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4BE0CAFB" w14:textId="77777777" w:rsidTr="004F2927">
        <w:trPr>
          <w:trHeight w:val="1268"/>
        </w:trPr>
        <w:tc>
          <w:tcPr>
            <w:tcW w:w="1668" w:type="dxa"/>
          </w:tcPr>
          <w:p w14:paraId="346F6EF4" w14:textId="77777777" w:rsidR="004702FB" w:rsidRPr="006F1DA5" w:rsidRDefault="004702FB" w:rsidP="004702FB">
            <w:pPr>
              <w:pStyle w:val="Glava"/>
              <w:rPr>
                <w:rFonts w:ascii="Arial" w:hAnsi="Arial" w:cs="Arial"/>
                <w:b/>
                <w:color w:val="000000" w:themeColor="text1"/>
              </w:rPr>
            </w:pPr>
          </w:p>
        </w:tc>
        <w:tc>
          <w:tcPr>
            <w:tcW w:w="3361" w:type="dxa"/>
          </w:tcPr>
          <w:p w14:paraId="3200643A" w14:textId="77777777" w:rsidR="004702FB" w:rsidRPr="006F1DA5" w:rsidRDefault="004702FB" w:rsidP="004702FB">
            <w:pPr>
              <w:pStyle w:val="Glava"/>
              <w:rPr>
                <w:rFonts w:ascii="Arial" w:hAnsi="Arial" w:cs="Arial"/>
                <w:b/>
                <w:color w:val="000000" w:themeColor="text1"/>
              </w:rPr>
            </w:pPr>
          </w:p>
        </w:tc>
        <w:tc>
          <w:tcPr>
            <w:tcW w:w="4209" w:type="dxa"/>
          </w:tcPr>
          <w:p w14:paraId="5411D9E3" w14:textId="77777777" w:rsidR="004702FB" w:rsidRPr="006F1DA5" w:rsidRDefault="004702FB" w:rsidP="004702FB">
            <w:pPr>
              <w:pStyle w:val="Glava"/>
              <w:rPr>
                <w:rFonts w:ascii="Arial" w:hAnsi="Arial" w:cs="Arial"/>
                <w:b/>
                <w:color w:val="000000" w:themeColor="text1"/>
              </w:rPr>
            </w:pPr>
          </w:p>
        </w:tc>
      </w:tr>
    </w:tbl>
    <w:p w14:paraId="09D7E025" w14:textId="77777777" w:rsidR="004702FB" w:rsidRDefault="004702FB" w:rsidP="006975C6">
      <w:pPr>
        <w:pStyle w:val="Paragraf"/>
        <w:rPr>
          <w:rFonts w:ascii="Arial" w:hAnsi="Arial" w:cs="Arial"/>
        </w:rPr>
      </w:pPr>
    </w:p>
    <w:p w14:paraId="39BEA091"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16-38/25</w:t>
      </w:r>
    </w:p>
    <w:p w14:paraId="6122AC32" w14:textId="261E3BAD"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C55E7">
        <w:rPr>
          <w:rFonts w:ascii="Arial" w:hAnsi="Arial" w:cs="Arial"/>
        </w:rPr>
        <w:t>0</w:t>
      </w:r>
      <w:r w:rsidR="00135489">
        <w:rPr>
          <w:rFonts w:ascii="Arial" w:hAnsi="Arial" w:cs="Arial"/>
        </w:rPr>
        <w:t>8</w:t>
      </w:r>
      <w:r w:rsidR="006C55E7">
        <w:rPr>
          <w:rFonts w:ascii="Arial" w:hAnsi="Arial" w:cs="Arial"/>
        </w:rPr>
        <w:t>.08.2025</w:t>
      </w:r>
      <w:r w:rsidR="00FC2646" w:rsidRPr="006F1DA5">
        <w:rPr>
          <w:rFonts w:ascii="Arial" w:hAnsi="Arial" w:cs="Arial"/>
        </w:rPr>
        <w:tab/>
      </w:r>
    </w:p>
    <w:p w14:paraId="0A34EBFC"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370D6881"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B4DD2A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3971BA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MEDICINSKIH IN TEHNIČNIH PLINOV</w:t>
            </w:r>
          </w:p>
        </w:tc>
      </w:tr>
    </w:tbl>
    <w:p w14:paraId="186F0098" w14:textId="77777777" w:rsidR="00FB3258" w:rsidRPr="006F1DA5" w:rsidRDefault="00FB3258" w:rsidP="006975C6">
      <w:pPr>
        <w:pStyle w:val="Paragraf"/>
        <w:rPr>
          <w:rFonts w:ascii="Arial" w:hAnsi="Arial" w:cs="Arial"/>
        </w:rPr>
      </w:pPr>
    </w:p>
    <w:p w14:paraId="757697FD" w14:textId="77777777" w:rsidR="00FB3258" w:rsidRPr="006F1DA5" w:rsidRDefault="00FB3258" w:rsidP="006975C6">
      <w:pPr>
        <w:pStyle w:val="Paragraf"/>
        <w:rPr>
          <w:rFonts w:ascii="Arial" w:hAnsi="Arial" w:cs="Arial"/>
        </w:rPr>
      </w:pPr>
      <w:r w:rsidRPr="006F1DA5">
        <w:rPr>
          <w:rFonts w:ascii="Arial" w:hAnsi="Arial" w:cs="Arial"/>
        </w:rPr>
        <w:t>Zaporedna številka: 16-38/25</w:t>
      </w:r>
    </w:p>
    <w:p w14:paraId="61B1BDC5"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ACA07F4" w14:textId="77777777" w:rsidR="00337E4D" w:rsidRDefault="00337E4D">
      <w:pPr>
        <w:rPr>
          <w:rFonts w:ascii="Arial" w:hAnsi="Arial" w:cs="Arial"/>
          <w:sz w:val="18"/>
          <w:szCs w:val="18"/>
        </w:rPr>
      </w:pPr>
    </w:p>
    <w:p w14:paraId="33A0103B" w14:textId="77777777" w:rsidR="00960022" w:rsidRDefault="00E55B9D">
      <w:pPr>
        <w:rPr>
          <w:rFonts w:ascii="Arial" w:hAnsi="Arial" w:cs="Arial"/>
          <w:sz w:val="18"/>
          <w:szCs w:val="18"/>
        </w:rPr>
      </w:pPr>
      <w:r>
        <w:rPr>
          <w:rFonts w:ascii="Arial" w:hAnsi="Arial" w:cs="Arial"/>
        </w:rPr>
        <w:br w:type="page"/>
      </w:r>
    </w:p>
    <w:p w14:paraId="1E9B7330"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BEDD97B" w14:textId="77777777" w:rsidTr="004F2927">
        <w:trPr>
          <w:trHeight w:val="1268"/>
        </w:trPr>
        <w:tc>
          <w:tcPr>
            <w:tcW w:w="1668" w:type="dxa"/>
          </w:tcPr>
          <w:p w14:paraId="4C9EC46A" w14:textId="77777777" w:rsidR="004702FB" w:rsidRPr="006F1DA5" w:rsidRDefault="004702FB" w:rsidP="004702FB">
            <w:pPr>
              <w:pStyle w:val="Glava"/>
              <w:rPr>
                <w:rFonts w:ascii="Arial" w:hAnsi="Arial" w:cs="Arial"/>
                <w:b/>
                <w:color w:val="000000" w:themeColor="text1"/>
              </w:rPr>
            </w:pPr>
          </w:p>
        </w:tc>
        <w:tc>
          <w:tcPr>
            <w:tcW w:w="3361" w:type="dxa"/>
          </w:tcPr>
          <w:p w14:paraId="01E1F765" w14:textId="77777777" w:rsidR="004702FB" w:rsidRPr="006F1DA5" w:rsidRDefault="004702FB" w:rsidP="004702FB">
            <w:pPr>
              <w:pStyle w:val="Glava"/>
              <w:rPr>
                <w:rFonts w:ascii="Arial" w:hAnsi="Arial" w:cs="Arial"/>
                <w:b/>
                <w:color w:val="000000" w:themeColor="text1"/>
              </w:rPr>
            </w:pPr>
          </w:p>
        </w:tc>
        <w:tc>
          <w:tcPr>
            <w:tcW w:w="4209" w:type="dxa"/>
          </w:tcPr>
          <w:p w14:paraId="54DC8BD9" w14:textId="77777777" w:rsidR="004702FB" w:rsidRPr="006F1DA5" w:rsidRDefault="004702FB" w:rsidP="004702FB">
            <w:pPr>
              <w:pStyle w:val="Glava"/>
              <w:rPr>
                <w:rFonts w:ascii="Arial" w:hAnsi="Arial" w:cs="Arial"/>
                <w:b/>
                <w:color w:val="000000" w:themeColor="text1"/>
              </w:rPr>
            </w:pPr>
          </w:p>
        </w:tc>
      </w:tr>
    </w:tbl>
    <w:p w14:paraId="5EBCFF66" w14:textId="77777777" w:rsidR="004C1DD0" w:rsidRPr="002B6779" w:rsidRDefault="004C1DD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39EE358" w14:textId="77777777" w:rsidR="004C1DD0" w:rsidRPr="00D36F2E" w:rsidRDefault="004C1DD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184610A" w14:textId="77777777" w:rsidR="008A2A30" w:rsidRDefault="004C1DD0">
      <w:pPr>
        <w:spacing w:before="225" w:after="225" w:line="240" w:lineRule="auto"/>
      </w:pPr>
      <w:r>
        <w:rPr>
          <w:rFonts w:ascii="Arial" w:hAnsi="Arial" w:cs="Arial"/>
          <w:b/>
          <w:bCs/>
          <w:color w:val="000000"/>
          <w:sz w:val="18"/>
          <w:szCs w:val="18"/>
        </w:rPr>
        <w:t>DOBAVA MEDICINSKIH IN TEHNIČNIH PLINOV</w:t>
      </w:r>
    </w:p>
    <w:tbl>
      <w:tblPr>
        <w:tblStyle w:val="NormalTablePHPDOCX"/>
        <w:tblW w:w="5000" w:type="pct"/>
        <w:tblInd w:w="108" w:type="dxa"/>
        <w:tblLook w:val="04A0" w:firstRow="1" w:lastRow="0" w:firstColumn="1" w:lastColumn="0" w:noHBand="0" w:noVBand="1"/>
      </w:tblPr>
      <w:tblGrid>
        <w:gridCol w:w="9286"/>
      </w:tblGrid>
      <w:tr w:rsidR="008A2A30" w14:paraId="5AB5A81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999"/>
            </w:tblGrid>
            <w:tr w:rsidR="008A2A30" w14:paraId="4F988B1F" w14:textId="77777777">
              <w:tc>
                <w:tcPr>
                  <w:tcW w:w="0" w:type="auto"/>
                  <w:tcMar>
                    <w:top w:w="0" w:type="auto"/>
                    <w:bottom w:w="0" w:type="auto"/>
                  </w:tcMar>
                </w:tcPr>
                <w:p w14:paraId="5E8B8DB4" w14:textId="77777777" w:rsidR="008A2A30" w:rsidRPr="00720C51" w:rsidRDefault="004C1DD0" w:rsidP="00F874C9">
                  <w:pPr>
                    <w:numPr>
                      <w:ilvl w:val="0"/>
                      <w:numId w:val="1"/>
                    </w:numPr>
                    <w:rPr>
                      <w:rFonts w:ascii="Arial" w:hAnsi="Arial" w:cs="Arial"/>
                      <w:color w:val="000000"/>
                      <w:sz w:val="18"/>
                      <w:szCs w:val="18"/>
                    </w:rPr>
                  </w:pPr>
                  <w:r w:rsidRPr="00720C51">
                    <w:rPr>
                      <w:rFonts w:ascii="Arial" w:hAnsi="Arial" w:cs="Arial"/>
                      <w:color w:val="000000"/>
                      <w:position w:val="-2"/>
                      <w:sz w:val="18"/>
                      <w:szCs w:val="18"/>
                    </w:rPr>
                    <w:t>Sklop 1: Medicinski plini v rezervoarju</w:t>
                  </w:r>
                </w:p>
                <w:p w14:paraId="2AC820C3" w14:textId="77777777" w:rsidR="008A2A30" w:rsidRPr="00720C51" w:rsidRDefault="004C1DD0" w:rsidP="00F874C9">
                  <w:pPr>
                    <w:numPr>
                      <w:ilvl w:val="0"/>
                      <w:numId w:val="1"/>
                    </w:numPr>
                    <w:rPr>
                      <w:rFonts w:ascii="Arial" w:hAnsi="Arial" w:cs="Arial"/>
                      <w:color w:val="000000"/>
                      <w:sz w:val="18"/>
                      <w:szCs w:val="18"/>
                    </w:rPr>
                  </w:pPr>
                  <w:r w:rsidRPr="00720C51">
                    <w:rPr>
                      <w:rFonts w:ascii="Arial" w:hAnsi="Arial" w:cs="Arial"/>
                      <w:color w:val="000000"/>
                      <w:position w:val="-2"/>
                      <w:sz w:val="18"/>
                      <w:szCs w:val="18"/>
                    </w:rPr>
                    <w:t>Sklop 2: Medicinski in tehnični plini v jeklenkah</w:t>
                  </w:r>
                </w:p>
                <w:p w14:paraId="5A9DA1AB" w14:textId="77777777" w:rsidR="008A2A30" w:rsidRPr="00720C51" w:rsidRDefault="004C1DD0" w:rsidP="00F874C9">
                  <w:pPr>
                    <w:numPr>
                      <w:ilvl w:val="0"/>
                      <w:numId w:val="1"/>
                    </w:numPr>
                    <w:rPr>
                      <w:rFonts w:ascii="Arial" w:hAnsi="Arial" w:cs="Arial"/>
                      <w:color w:val="000000"/>
                      <w:sz w:val="18"/>
                      <w:szCs w:val="18"/>
                    </w:rPr>
                  </w:pPr>
                  <w:r w:rsidRPr="00720C51">
                    <w:rPr>
                      <w:rFonts w:ascii="Arial" w:hAnsi="Arial" w:cs="Arial"/>
                      <w:color w:val="000000"/>
                      <w:position w:val="-2"/>
                      <w:sz w:val="18"/>
                      <w:szCs w:val="18"/>
                    </w:rPr>
                    <w:t>Sklop 3: Medicinski plin Dušik tekoči v termični posodi</w:t>
                  </w:r>
                </w:p>
                <w:p w14:paraId="6C500C3D" w14:textId="77777777" w:rsidR="008A2A30" w:rsidRPr="00720C51" w:rsidRDefault="004C1DD0" w:rsidP="00F874C9">
                  <w:pPr>
                    <w:numPr>
                      <w:ilvl w:val="0"/>
                      <w:numId w:val="1"/>
                    </w:numPr>
                    <w:rPr>
                      <w:rFonts w:ascii="Arial" w:hAnsi="Arial" w:cs="Arial"/>
                      <w:color w:val="000000"/>
                      <w:sz w:val="18"/>
                      <w:szCs w:val="18"/>
                    </w:rPr>
                  </w:pPr>
                  <w:r w:rsidRPr="00720C51">
                    <w:rPr>
                      <w:rFonts w:ascii="Arial" w:hAnsi="Arial" w:cs="Arial"/>
                      <w:color w:val="000000"/>
                      <w:position w:val="-2"/>
                      <w:sz w:val="18"/>
                      <w:szCs w:val="18"/>
                    </w:rPr>
                    <w:t>Sklop 4: Medicinski plin Dušikov oksid v dušiku</w:t>
                  </w:r>
                </w:p>
                <w:p w14:paraId="55F2684F" w14:textId="77777777" w:rsidR="008A2A30" w:rsidRDefault="004C1DD0" w:rsidP="00F874C9">
                  <w:pPr>
                    <w:numPr>
                      <w:ilvl w:val="0"/>
                      <w:numId w:val="1"/>
                    </w:numPr>
                    <w:rPr>
                      <w:rFonts w:ascii="Arial" w:hAnsi="Arial" w:cs="Arial"/>
                      <w:color w:val="000000"/>
                      <w:sz w:val="18"/>
                      <w:szCs w:val="18"/>
                    </w:rPr>
                  </w:pPr>
                  <w:r w:rsidRPr="00720C51">
                    <w:rPr>
                      <w:rFonts w:ascii="Arial" w:hAnsi="Arial" w:cs="Arial"/>
                      <w:color w:val="000000"/>
                      <w:position w:val="-2"/>
                      <w:sz w:val="18"/>
                      <w:szCs w:val="18"/>
                    </w:rPr>
                    <w:t>Sklop 5: Medicinski plin Donopa s pripadajočim materialom</w:t>
                  </w:r>
                </w:p>
              </w:tc>
            </w:tr>
          </w:tbl>
          <w:p w14:paraId="2A1DF7BC" w14:textId="77777777" w:rsidR="008A2A30" w:rsidRDefault="008A2A30"/>
        </w:tc>
      </w:tr>
    </w:tbl>
    <w:p w14:paraId="05FF1896" w14:textId="77777777" w:rsidR="008A2A30" w:rsidRDefault="004C1DD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265EE0E0" w14:textId="77777777" w:rsidR="008A2A30" w:rsidRDefault="004C1DD0">
      <w:pPr>
        <w:spacing w:before="225" w:after="225" w:line="240" w:lineRule="auto"/>
        <w:jc w:val="both"/>
      </w:pPr>
      <w:r>
        <w:rPr>
          <w:rFonts w:ascii="Arial" w:hAnsi="Arial" w:cs="Arial"/>
          <w:color w:val="000000"/>
          <w:sz w:val="18"/>
          <w:szCs w:val="18"/>
        </w:rPr>
        <w:t>Predmet javnega naročila je: DOBAVA MEDICINSKIH IN TEHNIČNIH PLINOV.</w:t>
      </w:r>
    </w:p>
    <w:p w14:paraId="7A847C4D" w14:textId="47A19D11" w:rsidR="00720C51" w:rsidRDefault="00720C51">
      <w:pPr>
        <w:spacing w:before="225" w:after="225" w:line="240" w:lineRule="auto"/>
        <w:jc w:val="both"/>
        <w:rPr>
          <w:rFonts w:ascii="Arial" w:hAnsi="Arial" w:cs="Arial"/>
          <w:color w:val="000000"/>
          <w:sz w:val="18"/>
          <w:szCs w:val="18"/>
        </w:rPr>
      </w:pPr>
      <w:r>
        <w:rPr>
          <w:rFonts w:ascii="Arial" w:hAnsi="Arial" w:cs="Arial"/>
          <w:color w:val="000000"/>
          <w:sz w:val="18"/>
          <w:szCs w:val="18"/>
        </w:rPr>
        <w:t>Delitev naročila na sklope: Da, naročilo se oddaja po sklopih. sklopov je 5.</w:t>
      </w:r>
    </w:p>
    <w:p w14:paraId="27731408" w14:textId="20446286" w:rsidR="008A2A30" w:rsidRDefault="004C1DD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4D42BA9" w14:textId="77777777" w:rsidR="004C1DD0" w:rsidRDefault="004C1DD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8A2A30" w14:paraId="6E45F2F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9BA113" w14:textId="77777777" w:rsidR="008A2A30" w:rsidRDefault="004C1DD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7F35F6" w14:textId="77777777" w:rsidR="008A2A30" w:rsidRDefault="004C1DD0">
            <w:pPr>
              <w:jc w:val="right"/>
            </w:pPr>
            <w:r>
              <w:rPr>
                <w:rFonts w:ascii="Arial" w:hAnsi="Arial" w:cs="Arial"/>
                <w:b/>
                <w:bCs/>
                <w:color w:val="000000"/>
                <w:position w:val="-2"/>
                <w:sz w:val="18"/>
                <w:szCs w:val="18"/>
                <w:shd w:val="clear" w:color="auto" w:fill="D1D1D1"/>
              </w:rPr>
              <w:t>Datumi</w:t>
            </w:r>
          </w:p>
        </w:tc>
      </w:tr>
      <w:tr w:rsidR="008A2A30" w14:paraId="50458E7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6A3FB" w14:textId="77777777" w:rsidR="008A2A30" w:rsidRDefault="004C1DD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D9B25" w14:textId="0F22EB6B" w:rsidR="008A2A30" w:rsidRDefault="004C1DD0">
            <w:pPr>
              <w:jc w:val="right"/>
            </w:pPr>
            <w:r>
              <w:rPr>
                <w:rFonts w:ascii="Arial" w:hAnsi="Arial" w:cs="Arial"/>
                <w:color w:val="000000"/>
                <w:position w:val="-2"/>
                <w:sz w:val="18"/>
                <w:szCs w:val="18"/>
              </w:rPr>
              <w:t xml:space="preserve">do </w:t>
            </w:r>
            <w:r w:rsidR="00720C51">
              <w:rPr>
                <w:rFonts w:ascii="Arial" w:hAnsi="Arial" w:cs="Arial"/>
                <w:color w:val="000000"/>
                <w:position w:val="-2"/>
                <w:sz w:val="18"/>
                <w:szCs w:val="18"/>
              </w:rPr>
              <w:t>0</w:t>
            </w:r>
            <w:r w:rsidR="006C55E7">
              <w:rPr>
                <w:rFonts w:ascii="Arial" w:hAnsi="Arial" w:cs="Arial"/>
                <w:color w:val="000000"/>
                <w:position w:val="-2"/>
                <w:sz w:val="18"/>
                <w:szCs w:val="18"/>
              </w:rPr>
              <w:t>1</w:t>
            </w:r>
            <w:r>
              <w:rPr>
                <w:rFonts w:ascii="Arial" w:hAnsi="Arial" w:cs="Arial"/>
                <w:color w:val="000000"/>
                <w:position w:val="-2"/>
                <w:sz w:val="18"/>
                <w:szCs w:val="18"/>
              </w:rPr>
              <w:t>.</w:t>
            </w:r>
            <w:r w:rsidR="00720C51">
              <w:rPr>
                <w:rFonts w:ascii="Arial" w:hAnsi="Arial" w:cs="Arial"/>
                <w:color w:val="000000"/>
                <w:position w:val="-2"/>
                <w:sz w:val="18"/>
                <w:szCs w:val="18"/>
              </w:rPr>
              <w:t>0</w:t>
            </w:r>
            <w:r w:rsidR="006C55E7">
              <w:rPr>
                <w:rFonts w:ascii="Arial" w:hAnsi="Arial" w:cs="Arial"/>
                <w:color w:val="000000"/>
                <w:position w:val="-2"/>
                <w:sz w:val="18"/>
                <w:szCs w:val="18"/>
              </w:rPr>
              <w:t>9</w:t>
            </w:r>
            <w:r>
              <w:rPr>
                <w:rFonts w:ascii="Arial" w:hAnsi="Arial" w:cs="Arial"/>
                <w:color w:val="000000"/>
                <w:position w:val="-2"/>
                <w:sz w:val="18"/>
                <w:szCs w:val="18"/>
              </w:rPr>
              <w:t>.2025 do 09:00</w:t>
            </w:r>
          </w:p>
        </w:tc>
      </w:tr>
      <w:tr w:rsidR="008A2A30" w14:paraId="522FCA9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66124" w14:textId="77777777" w:rsidR="008A2A30" w:rsidRDefault="004C1DD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95E9F" w14:textId="2530F7CA" w:rsidR="008A2A30" w:rsidRDefault="004C1DD0">
            <w:pPr>
              <w:jc w:val="right"/>
            </w:pPr>
            <w:r>
              <w:rPr>
                <w:rFonts w:ascii="Arial" w:hAnsi="Arial" w:cs="Arial"/>
                <w:color w:val="000000"/>
                <w:position w:val="-2"/>
                <w:sz w:val="18"/>
                <w:szCs w:val="18"/>
              </w:rPr>
              <w:t xml:space="preserve">do </w:t>
            </w:r>
            <w:r w:rsidR="00720C51">
              <w:rPr>
                <w:rFonts w:ascii="Arial" w:hAnsi="Arial" w:cs="Arial"/>
                <w:color w:val="000000"/>
                <w:position w:val="-2"/>
                <w:sz w:val="18"/>
                <w:szCs w:val="18"/>
              </w:rPr>
              <w:t>10</w:t>
            </w:r>
            <w:r>
              <w:rPr>
                <w:rFonts w:ascii="Arial" w:hAnsi="Arial" w:cs="Arial"/>
                <w:color w:val="000000"/>
                <w:position w:val="-2"/>
                <w:sz w:val="18"/>
                <w:szCs w:val="18"/>
              </w:rPr>
              <w:t>.</w:t>
            </w:r>
            <w:r w:rsidR="00720C51">
              <w:rPr>
                <w:rFonts w:ascii="Arial" w:hAnsi="Arial" w:cs="Arial"/>
                <w:color w:val="000000"/>
                <w:position w:val="-2"/>
                <w:sz w:val="18"/>
                <w:szCs w:val="18"/>
              </w:rPr>
              <w:t>09</w:t>
            </w:r>
            <w:r>
              <w:rPr>
                <w:rFonts w:ascii="Arial" w:hAnsi="Arial" w:cs="Arial"/>
                <w:color w:val="000000"/>
                <w:position w:val="-2"/>
                <w:sz w:val="18"/>
                <w:szCs w:val="18"/>
              </w:rPr>
              <w:t>.2025 do 09:00</w:t>
            </w:r>
          </w:p>
        </w:tc>
      </w:tr>
      <w:tr w:rsidR="008A2A30" w14:paraId="6295154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C9C24" w14:textId="77777777" w:rsidR="008A2A30" w:rsidRDefault="004C1DD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EBFE8" w14:textId="310578B7" w:rsidR="008A2A30" w:rsidRDefault="004C1DD0">
            <w:pPr>
              <w:jc w:val="right"/>
            </w:pPr>
            <w:r>
              <w:rPr>
                <w:rFonts w:ascii="Arial" w:hAnsi="Arial" w:cs="Arial"/>
                <w:color w:val="000000"/>
                <w:position w:val="-2"/>
                <w:sz w:val="18"/>
                <w:szCs w:val="18"/>
              </w:rPr>
              <w:t>10.</w:t>
            </w:r>
            <w:r w:rsidR="00720C51">
              <w:rPr>
                <w:rFonts w:ascii="Arial" w:hAnsi="Arial" w:cs="Arial"/>
                <w:color w:val="000000"/>
                <w:position w:val="-2"/>
                <w:sz w:val="18"/>
                <w:szCs w:val="18"/>
              </w:rPr>
              <w:t>09</w:t>
            </w:r>
            <w:r>
              <w:rPr>
                <w:rFonts w:ascii="Arial" w:hAnsi="Arial" w:cs="Arial"/>
                <w:color w:val="000000"/>
                <w:position w:val="-2"/>
                <w:sz w:val="18"/>
                <w:szCs w:val="18"/>
              </w:rPr>
              <w:t>.2025 ob 1</w:t>
            </w:r>
            <w:r w:rsidR="00720C51">
              <w:rPr>
                <w:rFonts w:ascii="Arial" w:hAnsi="Arial" w:cs="Arial"/>
                <w:color w:val="000000"/>
                <w:position w:val="-2"/>
                <w:sz w:val="18"/>
                <w:szCs w:val="18"/>
              </w:rPr>
              <w:t>2</w:t>
            </w:r>
            <w:r>
              <w:rPr>
                <w:rFonts w:ascii="Arial" w:hAnsi="Arial" w:cs="Arial"/>
                <w:color w:val="000000"/>
                <w:position w:val="-2"/>
                <w:sz w:val="18"/>
                <w:szCs w:val="18"/>
              </w:rPr>
              <w:t>:00</w:t>
            </w:r>
          </w:p>
        </w:tc>
      </w:tr>
    </w:tbl>
    <w:p w14:paraId="0C5E1126" w14:textId="77777777" w:rsidR="004C1DD0" w:rsidRDefault="004C1DD0" w:rsidP="00782787">
      <w:pPr>
        <w:pStyle w:val="Paragraf"/>
        <w:spacing w:line="240" w:lineRule="auto"/>
        <w:rPr>
          <w:rFonts w:ascii="Arial" w:hAnsi="Arial" w:cs="Arial"/>
        </w:rPr>
      </w:pPr>
    </w:p>
    <w:p w14:paraId="0FC495CE" w14:textId="77777777" w:rsidR="004C1DD0" w:rsidRPr="008806CE" w:rsidRDefault="004C1DD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3B3BFC1" w14:textId="77777777" w:rsidR="004C1DD0" w:rsidRDefault="004C1DD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21D00045" w14:textId="77777777" w:rsidR="004C1DD0" w:rsidRDefault="004C1DD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43A71089" w14:textId="77777777" w:rsidR="004C1DD0" w:rsidRDefault="004C1DD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7B323DD2" w14:textId="77777777" w:rsidR="008A2A30" w:rsidRDefault="004C1DD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17A8A43" w14:textId="77777777" w:rsidR="004C1DD0" w:rsidRPr="008806CE" w:rsidRDefault="004C1DD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517189C" w14:textId="77777777" w:rsidR="004C1DD0" w:rsidRDefault="004C1DD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8A2A30" w14:paraId="2E741E18" w14:textId="77777777">
        <w:tc>
          <w:tcPr>
            <w:tcW w:w="0" w:type="auto"/>
            <w:tcMar>
              <w:top w:w="0" w:type="auto"/>
              <w:bottom w:w="0" w:type="auto"/>
            </w:tcMar>
          </w:tcPr>
          <w:p w14:paraId="42180492" w14:textId="77777777" w:rsidR="008A2A30" w:rsidRDefault="004C1DD0" w:rsidP="00F874C9">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14:paraId="37B35C61" w14:textId="77777777" w:rsidR="008A2A30" w:rsidRDefault="004C1DD0">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6EBD106" w14:textId="77777777" w:rsidR="008A2A30" w:rsidRDefault="004C1DD0">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FBEC093" w14:textId="77777777" w:rsidR="008A2A30" w:rsidRDefault="004C1DD0">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3EEA8BB" w14:textId="77777777" w:rsidR="008A2A30" w:rsidRDefault="004C1DD0">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5CC0C43" w14:textId="77777777" w:rsidR="008A2A30" w:rsidRDefault="004C1DD0">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FFF49A0" w14:textId="77777777" w:rsidR="008A2A30" w:rsidRDefault="004C1DD0">
      <w:pPr>
        <w:spacing w:before="225" w:after="225" w:line="240" w:lineRule="auto"/>
        <w:jc w:val="both"/>
      </w:pPr>
      <w:r>
        <w:rPr>
          <w:rFonts w:ascii="Arial" w:hAnsi="Arial" w:cs="Arial"/>
          <w:color w:val="000000"/>
          <w:sz w:val="18"/>
          <w:szCs w:val="18"/>
        </w:rPr>
        <w:t>Po preteku roka za predložitev ponudb ponudbe ne bo več mogoče oddati.</w:t>
      </w:r>
    </w:p>
    <w:p w14:paraId="4FB82616" w14:textId="77777777" w:rsidR="004C1DD0" w:rsidRPr="008806CE" w:rsidRDefault="004C1DD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69A0536" w14:textId="77777777" w:rsidR="004C1DD0" w:rsidRPr="00445A62" w:rsidRDefault="004C1DD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DC6E60C" w14:textId="77777777" w:rsidR="004C1DD0" w:rsidRPr="00445A62" w:rsidRDefault="004C1DD0" w:rsidP="005747CB">
      <w:pPr>
        <w:spacing w:before="120" w:after="120"/>
        <w:jc w:val="both"/>
        <w:rPr>
          <w:rFonts w:ascii="Arial" w:hAnsi="Arial" w:cs="Arial"/>
          <w:b/>
          <w:sz w:val="18"/>
          <w:szCs w:val="18"/>
        </w:rPr>
      </w:pPr>
      <w:r>
        <w:rPr>
          <w:rFonts w:ascii="Arial" w:hAnsi="Arial" w:cs="Arial"/>
          <w:b/>
          <w:sz w:val="18"/>
          <w:szCs w:val="18"/>
        </w:rPr>
        <w:t>Spletna aplikacija e-JN</w:t>
      </w:r>
    </w:p>
    <w:p w14:paraId="127436C0" w14:textId="77777777" w:rsidR="008A2A30" w:rsidRDefault="004C1DD0">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F6515CE" w14:textId="77777777" w:rsidR="004C1DD0" w:rsidRPr="008806CE" w:rsidRDefault="004C1DD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4024033" w14:textId="77777777" w:rsidR="004C1DD0" w:rsidRPr="00445A62" w:rsidRDefault="004C1DD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565BF7D" w14:textId="77777777" w:rsidR="008A2A30" w:rsidRDefault="004C1DD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B700BE2" w14:textId="77777777" w:rsidR="004C1DD0" w:rsidRPr="008806CE" w:rsidRDefault="004C1DD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4849F0A" w14:textId="77777777" w:rsidR="004C1DD0" w:rsidRPr="00445A62" w:rsidRDefault="004C1DD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ED61679" w14:textId="77777777" w:rsidR="008A2A30" w:rsidRDefault="004C1DD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62929F9" w14:textId="77777777" w:rsidR="004C1DD0" w:rsidRPr="008806CE" w:rsidRDefault="004C1DD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43C25C7" w14:textId="77777777" w:rsidR="008A2A30" w:rsidRDefault="004C1DD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8A2A30" w14:paraId="4082A29E" w14:textId="77777777">
        <w:tc>
          <w:tcPr>
            <w:tcW w:w="0" w:type="auto"/>
            <w:tcMar>
              <w:top w:w="0" w:type="auto"/>
              <w:bottom w:w="0" w:type="auto"/>
            </w:tcMar>
          </w:tcPr>
          <w:p w14:paraId="3282018F" w14:textId="77777777" w:rsidR="008A2A30" w:rsidRDefault="004C1DD0" w:rsidP="00F874C9">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6EA54ECD" w14:textId="77777777" w:rsidR="008A2A30" w:rsidRDefault="004C1DD0">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6CD12A5" w14:textId="77777777" w:rsidR="008A2A30" w:rsidRDefault="004C1DD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4512DAB" w14:textId="77777777" w:rsidR="004C1DD0" w:rsidRPr="00BB1848" w:rsidRDefault="004C1DD0" w:rsidP="00872C8A">
      <w:pPr>
        <w:pStyle w:val="Paragraf"/>
        <w:spacing w:before="0" w:after="0"/>
        <w:rPr>
          <w:rFonts w:cs="Arial"/>
        </w:rPr>
      </w:pPr>
    </w:p>
    <w:p w14:paraId="0951B7EA" w14:textId="77777777" w:rsidR="004C1DD0" w:rsidRPr="00445A62" w:rsidRDefault="004C1DD0" w:rsidP="001761E6">
      <w:pPr>
        <w:pStyle w:val="Paragraf"/>
        <w:spacing w:before="0" w:after="0"/>
        <w:jc w:val="both"/>
        <w:rPr>
          <w:rFonts w:ascii="Arial" w:hAnsi="Arial" w:cs="Arial"/>
        </w:rPr>
      </w:pPr>
    </w:p>
    <w:p w14:paraId="1F0947BA" w14:textId="13856016" w:rsidR="008A2A30" w:rsidRDefault="004C1DD0">
      <w:pPr>
        <w:spacing w:after="0" w:line="240" w:lineRule="auto"/>
      </w:pPr>
      <w:r>
        <w:rPr>
          <w:rFonts w:ascii="Arial" w:hAnsi="Arial" w:cs="Arial"/>
          <w:color w:val="000000"/>
          <w:sz w:val="18"/>
          <w:szCs w:val="18"/>
        </w:rPr>
        <w:t xml:space="preserve">Datum: </w:t>
      </w:r>
      <w:r w:rsidR="00003EC5">
        <w:rPr>
          <w:rFonts w:ascii="Arial" w:hAnsi="Arial" w:cs="Arial"/>
          <w:color w:val="000000"/>
          <w:sz w:val="18"/>
          <w:szCs w:val="18"/>
        </w:rPr>
        <w:t>07.08.2025</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8A2A30" w14:paraId="38F2CF54" w14:textId="77777777">
        <w:trPr>
          <w:cantSplit/>
        </w:trPr>
        <w:tc>
          <w:tcPr>
            <w:tcW w:w="0" w:type="auto"/>
            <w:tcMar>
              <w:top w:w="135" w:type="dxa"/>
              <w:bottom w:w="135" w:type="dxa"/>
            </w:tcMar>
            <w:vAlign w:val="center"/>
          </w:tcPr>
          <w:p w14:paraId="42117B7E" w14:textId="77777777" w:rsidR="008A2A30" w:rsidRDefault="004C1DD0">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3BB7135" w14:textId="77777777" w:rsidR="008A2A30" w:rsidRDefault="004C1DD0">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6089185" w14:textId="77777777" w:rsidR="008A2A30" w:rsidRDefault="008A2A30">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8A2A30" w14:paraId="1B05F41F" w14:textId="77777777">
        <w:tc>
          <w:tcPr>
            <w:tcW w:w="0" w:type="auto"/>
            <w:tcMar>
              <w:top w:w="135" w:type="dxa"/>
              <w:bottom w:w="135" w:type="dxa"/>
            </w:tcMar>
            <w:vAlign w:val="center"/>
          </w:tcPr>
          <w:p w14:paraId="21C38A83" w14:textId="77777777" w:rsidR="008A2A30" w:rsidRDefault="008A2A30"/>
        </w:tc>
        <w:tc>
          <w:tcPr>
            <w:tcW w:w="4000" w:type="pct"/>
            <w:shd w:val="clear" w:color="auto" w:fill="3E8BC9"/>
            <w:tcMar>
              <w:top w:w="135" w:type="dxa"/>
              <w:bottom w:w="135" w:type="dxa"/>
            </w:tcMar>
            <w:vAlign w:val="center"/>
          </w:tcPr>
          <w:p w14:paraId="65A58C58" w14:textId="77777777" w:rsidR="008A2A30" w:rsidRDefault="004C1DD0">
            <w:r>
              <w:rPr>
                <w:rFonts w:ascii="Arial" w:hAnsi="Arial" w:cs="Arial"/>
                <w:color w:val="FFFFFF"/>
                <w:position w:val="-2"/>
                <w:sz w:val="18"/>
                <w:szCs w:val="18"/>
                <w:shd w:val="clear" w:color="auto" w:fill="3E8BC9"/>
              </w:rPr>
              <w:t>Sklopi</w:t>
            </w:r>
          </w:p>
        </w:tc>
      </w:tr>
    </w:tbl>
    <w:p w14:paraId="4E730F2B" w14:textId="77777777" w:rsidR="008A2A30" w:rsidRDefault="004C1DD0">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2F19D085" w14:textId="77777777" w:rsidR="008A2A30" w:rsidRDefault="004C1DD0">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0C614760" w14:textId="77777777" w:rsidR="008A2A30" w:rsidRDefault="004C1DD0">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57"/>
        <w:gridCol w:w="7429"/>
      </w:tblGrid>
      <w:tr w:rsidR="008A2A30" w14:paraId="472506F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FBE52D" w14:textId="77777777" w:rsidR="008A2A30" w:rsidRDefault="004C1DD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93A4C5" w14:textId="77777777" w:rsidR="008A2A30" w:rsidRDefault="004C1DD0">
            <w:pPr>
              <w:jc w:val="center"/>
            </w:pPr>
            <w:r>
              <w:rPr>
                <w:rFonts w:ascii="Arial" w:hAnsi="Arial" w:cs="Arial"/>
                <w:b/>
                <w:bCs/>
                <w:color w:val="000000"/>
                <w:position w:val="-2"/>
                <w:sz w:val="18"/>
                <w:szCs w:val="18"/>
                <w:shd w:val="clear" w:color="auto" w:fill="D1D1D1"/>
              </w:rPr>
              <w:t>Naziv sklopa</w:t>
            </w:r>
          </w:p>
        </w:tc>
      </w:tr>
      <w:tr w:rsidR="008A2A30" w14:paraId="739501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8ECB2" w14:textId="1043890D" w:rsidR="008A2A30" w:rsidRDefault="00720C51">
            <w:r>
              <w:rPr>
                <w:rFonts w:ascii="Arial" w:hAnsi="Arial" w:cs="Arial"/>
                <w:color w:val="000000"/>
                <w:position w:val="-2"/>
                <w:sz w:val="18"/>
                <w:szCs w:val="18"/>
              </w:rPr>
              <w:t xml:space="preserve">Podsklop </w:t>
            </w:r>
            <w:r w:rsidR="004C1DD0">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D66FF" w14:textId="54E5C16D" w:rsidR="008A2A30" w:rsidRDefault="00720C51">
            <w:r>
              <w:rPr>
                <w:rFonts w:ascii="Arial" w:hAnsi="Arial" w:cs="Arial"/>
                <w:color w:val="000000"/>
                <w:sz w:val="18"/>
                <w:szCs w:val="18"/>
              </w:rPr>
              <w:t>Medicinski plini v rezervoarju</w:t>
            </w:r>
          </w:p>
        </w:tc>
      </w:tr>
      <w:tr w:rsidR="00720C51" w14:paraId="579401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1DC42" w14:textId="697B7FC6" w:rsidR="00720C51" w:rsidRDefault="00720C51">
            <w:pPr>
              <w:rPr>
                <w:rFonts w:ascii="Arial" w:hAnsi="Arial" w:cs="Arial"/>
                <w:color w:val="000000"/>
                <w:position w:val="-2"/>
                <w:sz w:val="18"/>
                <w:szCs w:val="18"/>
              </w:rPr>
            </w:pPr>
            <w:r>
              <w:rPr>
                <w:rFonts w:ascii="Arial" w:hAnsi="Arial" w:cs="Arial"/>
                <w:color w:val="000000"/>
                <w:position w:val="-2"/>
                <w:sz w:val="18"/>
                <w:szCs w:val="18"/>
              </w:rPr>
              <w:t>Podsklop 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BADB7" w14:textId="0DB1CA17" w:rsidR="00720C51" w:rsidRDefault="00720C51">
            <w:pPr>
              <w:rPr>
                <w:rFonts w:ascii="Arial" w:hAnsi="Arial" w:cs="Arial"/>
                <w:color w:val="000000"/>
                <w:position w:val="-2"/>
                <w:sz w:val="18"/>
                <w:szCs w:val="18"/>
              </w:rPr>
            </w:pPr>
            <w:r>
              <w:rPr>
                <w:rFonts w:ascii="Arial" w:hAnsi="Arial" w:cs="Arial"/>
                <w:color w:val="000000"/>
                <w:sz w:val="18"/>
                <w:szCs w:val="18"/>
              </w:rPr>
              <w:t>Medicinski in tehnični plini v jeklenkah</w:t>
            </w:r>
          </w:p>
        </w:tc>
      </w:tr>
      <w:tr w:rsidR="00720C51" w14:paraId="2E4C1A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E0233" w14:textId="65517534" w:rsidR="00720C51" w:rsidRDefault="00720C51">
            <w:pPr>
              <w:rPr>
                <w:rFonts w:ascii="Arial" w:hAnsi="Arial" w:cs="Arial"/>
                <w:color w:val="000000"/>
                <w:position w:val="-2"/>
                <w:sz w:val="18"/>
                <w:szCs w:val="18"/>
              </w:rPr>
            </w:pPr>
            <w:r>
              <w:rPr>
                <w:rFonts w:ascii="Arial" w:hAnsi="Arial" w:cs="Arial"/>
                <w:color w:val="000000"/>
                <w:position w:val="-2"/>
                <w:sz w:val="18"/>
                <w:szCs w:val="18"/>
              </w:rPr>
              <w:t>Podsklop 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76074" w14:textId="183F6369" w:rsidR="00720C51" w:rsidRDefault="00720C51" w:rsidP="00720C51">
            <w:pPr>
              <w:rPr>
                <w:rFonts w:ascii="Arial" w:hAnsi="Arial" w:cs="Arial"/>
                <w:color w:val="000000"/>
                <w:position w:val="-2"/>
                <w:sz w:val="18"/>
                <w:szCs w:val="18"/>
              </w:rPr>
            </w:pPr>
            <w:r>
              <w:rPr>
                <w:rFonts w:ascii="Arial" w:hAnsi="Arial" w:cs="Arial"/>
                <w:color w:val="000000"/>
                <w:sz w:val="18"/>
                <w:szCs w:val="18"/>
              </w:rPr>
              <w:t>Medicinski plin Dušik tekoči v termični posodi</w:t>
            </w:r>
          </w:p>
        </w:tc>
      </w:tr>
      <w:tr w:rsidR="00720C51" w14:paraId="493C0B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30500" w14:textId="06390274" w:rsidR="00720C51" w:rsidRDefault="00720C51">
            <w:pPr>
              <w:rPr>
                <w:rFonts w:ascii="Arial" w:hAnsi="Arial" w:cs="Arial"/>
                <w:color w:val="000000"/>
                <w:position w:val="-2"/>
                <w:sz w:val="18"/>
                <w:szCs w:val="18"/>
              </w:rPr>
            </w:pPr>
            <w:r>
              <w:rPr>
                <w:rFonts w:ascii="Arial" w:hAnsi="Arial" w:cs="Arial"/>
                <w:color w:val="000000"/>
                <w:sz w:val="18"/>
                <w:szCs w:val="18"/>
              </w:rPr>
              <w:t>Podsklop 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385AD" w14:textId="4100E6D6" w:rsidR="00720C51" w:rsidRDefault="00720C51" w:rsidP="00720C51">
            <w:pPr>
              <w:rPr>
                <w:rFonts w:ascii="Arial" w:hAnsi="Arial" w:cs="Arial"/>
                <w:color w:val="000000"/>
                <w:position w:val="-2"/>
                <w:sz w:val="18"/>
                <w:szCs w:val="18"/>
              </w:rPr>
            </w:pPr>
            <w:r>
              <w:rPr>
                <w:rFonts w:ascii="Arial" w:hAnsi="Arial" w:cs="Arial"/>
                <w:color w:val="000000"/>
                <w:sz w:val="18"/>
                <w:szCs w:val="18"/>
              </w:rPr>
              <w:t>Medicinski plin Dušikov oksid v dušiku</w:t>
            </w:r>
          </w:p>
        </w:tc>
      </w:tr>
      <w:tr w:rsidR="00720C51" w14:paraId="6D0AAA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1D5B7" w14:textId="16C13FCB" w:rsidR="00720C51" w:rsidRDefault="00720C51" w:rsidP="00720C51">
            <w:pPr>
              <w:rPr>
                <w:rFonts w:ascii="Arial" w:hAnsi="Arial" w:cs="Arial"/>
                <w:color w:val="000000"/>
                <w:position w:val="-2"/>
                <w:sz w:val="18"/>
                <w:szCs w:val="18"/>
              </w:rPr>
            </w:pPr>
            <w:r>
              <w:rPr>
                <w:rFonts w:ascii="Arial" w:hAnsi="Arial" w:cs="Arial"/>
                <w:color w:val="000000"/>
                <w:position w:val="-2"/>
                <w:sz w:val="18"/>
                <w:szCs w:val="18"/>
              </w:rPr>
              <w:t>Podsklop 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9FAD" w14:textId="62B87E4C" w:rsidR="00720C51" w:rsidRDefault="00720C51" w:rsidP="00720C51">
            <w:pPr>
              <w:rPr>
                <w:rFonts w:ascii="Arial" w:hAnsi="Arial" w:cs="Arial"/>
                <w:color w:val="000000"/>
                <w:position w:val="-2"/>
                <w:sz w:val="18"/>
                <w:szCs w:val="18"/>
              </w:rPr>
            </w:pPr>
            <w:r>
              <w:rPr>
                <w:rFonts w:ascii="Arial" w:hAnsi="Arial" w:cs="Arial"/>
                <w:color w:val="000000"/>
                <w:position w:val="-2"/>
                <w:sz w:val="18"/>
                <w:szCs w:val="18"/>
              </w:rPr>
              <w:t>Medicinski plin Donopa s pripadajočim materialom</w:t>
            </w:r>
          </w:p>
        </w:tc>
      </w:tr>
    </w:tbl>
    <w:p w14:paraId="366F31A7" w14:textId="77777777" w:rsidR="008A2A30" w:rsidRDefault="008A2A30">
      <w:pPr>
        <w:sectPr w:rsidR="008A2A30" w:rsidSect="006E7A2B">
          <w:headerReference w:type="default" r:id="rId10"/>
          <w:footerReference w:type="default" r:id="rId11"/>
          <w:pgSz w:w="11906" w:h="16838"/>
          <w:pgMar w:top="1418" w:right="1418" w:bottom="1418" w:left="1418" w:header="567" w:footer="596" w:gutter="0"/>
          <w:cols w:space="708"/>
          <w:docGrid w:linePitch="360"/>
        </w:sectPr>
      </w:pPr>
    </w:p>
    <w:p w14:paraId="62D0B6CC" w14:textId="77777777" w:rsidR="004C1DD0" w:rsidRPr="00EF740C" w:rsidRDefault="004C1DD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C0195DC" w14:textId="77777777" w:rsidR="004C1DD0" w:rsidRDefault="004C1DD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8A2A30" w14:paraId="7EEB085B" w14:textId="77777777">
        <w:tc>
          <w:tcPr>
            <w:tcW w:w="0" w:type="auto"/>
            <w:shd w:val="clear" w:color="auto" w:fill="000000"/>
            <w:tcMar>
              <w:top w:w="150" w:type="dxa"/>
              <w:bottom w:w="150" w:type="dxa"/>
            </w:tcMar>
            <w:vAlign w:val="center"/>
          </w:tcPr>
          <w:p w14:paraId="63DF0C62" w14:textId="77777777" w:rsidR="008A2A30" w:rsidRDefault="004C1DD0">
            <w:r>
              <w:rPr>
                <w:rFonts w:ascii="Arial" w:hAnsi="Arial" w:cs="Arial"/>
                <w:b/>
                <w:bCs/>
                <w:color w:val="FFFFFF"/>
                <w:position w:val="-2"/>
                <w:sz w:val="18"/>
                <w:szCs w:val="18"/>
                <w:shd w:val="clear" w:color="auto" w:fill="000000"/>
              </w:rPr>
              <w:t>1. Splošna navodila</w:t>
            </w:r>
          </w:p>
        </w:tc>
      </w:tr>
    </w:tbl>
    <w:p w14:paraId="19AC7576" w14:textId="77777777" w:rsidR="008A2A30" w:rsidRDefault="004C1DD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822E0A6" w14:textId="77777777" w:rsidR="008A2A30" w:rsidRDefault="004C1DD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D10FD4C" w14:textId="77777777" w:rsidR="008A2A30" w:rsidRDefault="004C1DD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FD220E7" w14:textId="77777777" w:rsidR="008A2A30" w:rsidRDefault="004C1DD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B452505" w14:textId="77777777" w:rsidR="008A2A30" w:rsidRDefault="004C1DD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6AA0842" w14:textId="77777777" w:rsidR="008A2A30" w:rsidRDefault="004C1DD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40BA4D8" w14:textId="77777777" w:rsidR="008A2A30" w:rsidRDefault="004C1DD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DBFB648" w14:textId="77777777" w:rsidR="008A2A30" w:rsidRDefault="008A2A3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8A2A30" w14:paraId="4055AE0C" w14:textId="77777777">
        <w:tc>
          <w:tcPr>
            <w:tcW w:w="0" w:type="auto"/>
            <w:shd w:val="clear" w:color="auto" w:fill="000000"/>
            <w:tcMar>
              <w:top w:w="150" w:type="dxa"/>
              <w:bottom w:w="150" w:type="dxa"/>
            </w:tcMar>
            <w:vAlign w:val="center"/>
          </w:tcPr>
          <w:p w14:paraId="7EC0AA64" w14:textId="77777777" w:rsidR="008A2A30" w:rsidRDefault="004C1DD0">
            <w:r>
              <w:rPr>
                <w:rFonts w:ascii="Arial" w:hAnsi="Arial" w:cs="Arial"/>
                <w:b/>
                <w:bCs/>
                <w:color w:val="FFFFFF"/>
                <w:position w:val="-2"/>
                <w:sz w:val="18"/>
                <w:szCs w:val="18"/>
                <w:shd w:val="clear" w:color="auto" w:fill="000000"/>
              </w:rPr>
              <w:t>2. Navodilo za izpolnitev predračuna</w:t>
            </w:r>
          </w:p>
        </w:tc>
      </w:tr>
    </w:tbl>
    <w:p w14:paraId="3202D59B" w14:textId="77777777" w:rsidR="008A2A30" w:rsidRDefault="004C1DD0">
      <w:pPr>
        <w:spacing w:before="225" w:after="225" w:line="240" w:lineRule="auto"/>
        <w:jc w:val="both"/>
      </w:pPr>
      <w:r>
        <w:rPr>
          <w:rFonts w:ascii="Arial" w:hAnsi="Arial" w:cs="Arial"/>
          <w:color w:val="000000"/>
          <w:sz w:val="18"/>
          <w:szCs w:val="18"/>
        </w:rPr>
        <w:t>Naročilo je razdeljeno na 5 (pod)sklopov.</w:t>
      </w:r>
    </w:p>
    <w:p w14:paraId="31C96D95" w14:textId="77777777" w:rsidR="008A2A30" w:rsidRDefault="004C1DD0">
      <w:pPr>
        <w:spacing w:before="225" w:after="225" w:line="240" w:lineRule="auto"/>
        <w:jc w:val="both"/>
      </w:pPr>
      <w:r>
        <w:rPr>
          <w:rFonts w:ascii="Arial" w:hAnsi="Arial" w:cs="Arial"/>
          <w:color w:val="000000"/>
          <w:sz w:val="18"/>
          <w:szCs w:val="18"/>
        </w:rPr>
        <w:t>Ponudnik lahko poda ponudbo za eden, dva ali več podsklopov. Naročilo se oddaja po podsklopih. </w:t>
      </w:r>
    </w:p>
    <w:p w14:paraId="177DB18B" w14:textId="77777777" w:rsidR="008A2A30" w:rsidRDefault="004C1DD0">
      <w:pPr>
        <w:spacing w:before="225" w:after="225" w:line="240" w:lineRule="auto"/>
        <w:jc w:val="both"/>
      </w:pPr>
      <w:r>
        <w:rPr>
          <w:rFonts w:ascii="Arial" w:hAnsi="Arial" w:cs="Arial"/>
          <w:color w:val="000000"/>
          <w:sz w:val="18"/>
          <w:szCs w:val="18"/>
        </w:rPr>
        <w:t>Ponudnik mora znotraj posameznega podsklopa ponuditi 100% razpisanih vrst blaga/storitev, v nasprotnem primeru se ponudba izloči.</w:t>
      </w:r>
    </w:p>
    <w:p w14:paraId="4C10CEC1" w14:textId="77777777" w:rsidR="008A2A30" w:rsidRDefault="004C1DD0">
      <w:pPr>
        <w:spacing w:before="225" w:after="225" w:line="240" w:lineRule="auto"/>
        <w:jc w:val="both"/>
      </w:pPr>
      <w:r>
        <w:rPr>
          <w:rFonts w:ascii="Arial" w:hAnsi="Arial" w:cs="Arial"/>
          <w:color w:val="000000"/>
          <w:sz w:val="18"/>
          <w:szCs w:val="18"/>
        </w:rPr>
        <w:t xml:space="preserve">Vrste in okvirne količine razpisanega blaga so podane v Predračunu - Seznamu razpisanega blaga/storitev (Obr-8a), pri čemer so količine okvirne, </w:t>
      </w:r>
      <w:r>
        <w:rPr>
          <w:rFonts w:ascii="Arial" w:hAnsi="Arial" w:cs="Arial"/>
          <w:b/>
          <w:bCs/>
          <w:color w:val="000000"/>
          <w:sz w:val="18"/>
          <w:szCs w:val="18"/>
        </w:rPr>
        <w:t>za obdobje 4 let</w:t>
      </w:r>
      <w:r>
        <w:rPr>
          <w:rFonts w:ascii="Arial" w:hAnsi="Arial" w:cs="Arial"/>
          <w:color w:val="000000"/>
          <w:sz w:val="18"/>
          <w:szCs w:val="18"/>
        </w:rPr>
        <w:t>.   </w:t>
      </w:r>
    </w:p>
    <w:p w14:paraId="3BD890DD" w14:textId="77777777" w:rsidR="008A2A30" w:rsidRDefault="004C1DD0">
      <w:pPr>
        <w:spacing w:before="225" w:after="225" w:line="240" w:lineRule="auto"/>
        <w:jc w:val="both"/>
      </w:pPr>
      <w:r>
        <w:rPr>
          <w:rFonts w:ascii="Arial" w:hAnsi="Arial" w:cs="Arial"/>
          <w:b/>
          <w:bCs/>
          <w:color w:val="000000"/>
          <w:sz w:val="18"/>
          <w:szCs w:val="18"/>
          <w:u w:val="single"/>
        </w:rPr>
        <w:t>PONUDBENA CENA:</w:t>
      </w:r>
    </w:p>
    <w:p w14:paraId="7E3A4473" w14:textId="77777777" w:rsidR="008A2A30" w:rsidRDefault="004C1DD0">
      <w:pPr>
        <w:spacing w:before="225" w:after="225" w:line="240" w:lineRule="auto"/>
        <w:jc w:val="both"/>
      </w:pPr>
      <w:r>
        <w:rPr>
          <w:rFonts w:ascii="Arial" w:hAnsi="Arial" w:cs="Arial"/>
          <w:color w:val="000000"/>
          <w:sz w:val="18"/>
          <w:szCs w:val="18"/>
        </w:rPr>
        <w:t>Cene morajo biti podane v evrih (EUR).</w:t>
      </w:r>
    </w:p>
    <w:p w14:paraId="1C60EBA3" w14:textId="77777777" w:rsidR="008A2A30" w:rsidRDefault="004C1DD0">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najema opreme... </w:t>
      </w:r>
    </w:p>
    <w:p w14:paraId="4D3C896E" w14:textId="77777777" w:rsidR="008A2A30" w:rsidRDefault="004C1DD0">
      <w:pPr>
        <w:spacing w:before="225" w:after="225" w:line="240" w:lineRule="auto"/>
        <w:jc w:val="both"/>
      </w:pPr>
      <w:r>
        <w:rPr>
          <w:rFonts w:ascii="Arial" w:hAnsi="Arial" w:cs="Arial"/>
          <w:color w:val="000000"/>
          <w:sz w:val="18"/>
          <w:szCs w:val="18"/>
        </w:rPr>
        <w:lastRenderedPageBreak/>
        <w:t>Naročnik naproša ponudnike, da v svojih ponudbah podajo končne cene, ki bodo primerljive z nabavnimi cenami enakih artiklov v drugih slovenskih bolnišnicah, oz. bodo enake ali nižje od najnižjih cen, navedenih v aplikaciji Skupna baza cen, ki jo je izdelalo Združenje zdravstvenih zavodov Slovenije.</w:t>
      </w:r>
    </w:p>
    <w:p w14:paraId="26712A2A" w14:textId="77777777" w:rsidR="008A2A30" w:rsidRDefault="004C1DD0">
      <w:pPr>
        <w:spacing w:before="225" w:after="225" w:line="240" w:lineRule="auto"/>
        <w:jc w:val="both"/>
      </w:pPr>
      <w:r>
        <w:rPr>
          <w:rFonts w:ascii="Arial" w:hAnsi="Arial" w:cs="Arial"/>
          <w:b/>
          <w:bCs/>
          <w:color w:val="000000"/>
          <w:sz w:val="18"/>
          <w:szCs w:val="18"/>
          <w:u w:val="single"/>
        </w:rPr>
        <w:t>IZPOLNJEVANJE OBRAZCA OBR-8a:</w:t>
      </w:r>
    </w:p>
    <w:p w14:paraId="5E6B41A2" w14:textId="77777777" w:rsidR="008A2A30" w:rsidRDefault="004C1DD0">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 v ponudbi pa predložiti scan natisa (pdf) in elektronsko verzijo izpolnjenega v xls obliki (</w:t>
      </w:r>
      <w:r>
        <w:rPr>
          <w:rFonts w:ascii="Arial" w:hAnsi="Arial" w:cs="Arial"/>
          <w:b/>
          <w:bCs/>
          <w:color w:val="000000"/>
          <w:sz w:val="18"/>
          <w:szCs w:val="18"/>
        </w:rPr>
        <w:t>obe verziji morata biti identično izpolnjeni!</w:t>
      </w:r>
      <w:r>
        <w:rPr>
          <w:rFonts w:ascii="Arial" w:hAnsi="Arial" w:cs="Arial"/>
          <w:color w:val="000000"/>
          <w:sz w:val="18"/>
          <w:szCs w:val="18"/>
        </w:rPr>
        <w:t>) </w:t>
      </w:r>
    </w:p>
    <w:p w14:paraId="53C1BC6A" w14:textId="77777777" w:rsidR="008A2A30" w:rsidRDefault="004C1DD0">
      <w:pPr>
        <w:spacing w:before="225" w:after="225" w:line="240" w:lineRule="auto"/>
        <w:jc w:val="both"/>
      </w:pPr>
      <w:r>
        <w:rPr>
          <w:rFonts w:ascii="Arial" w:hAnsi="Arial" w:cs="Arial"/>
          <w:color w:val="000000"/>
          <w:sz w:val="18"/>
          <w:szCs w:val="18"/>
        </w:rPr>
        <w:t>Ponudnik mora v »Predračun - Seznam razpisanega blaga/storitev« (exelova datoteka)  pri vrstah blaga/storitev, ki jih ponuja (v odklenjena polja, obarvana z rumeno barvo) obvezno vpisati naslednje podatke:</w:t>
      </w:r>
    </w:p>
    <w:tbl>
      <w:tblPr>
        <w:tblStyle w:val="NormalTablePHPDOCX"/>
        <w:tblW w:w="5000" w:type="pct"/>
        <w:tblInd w:w="108" w:type="dxa"/>
        <w:tblLook w:val="04A0" w:firstRow="1" w:lastRow="0" w:firstColumn="1" w:lastColumn="0" w:noHBand="0" w:noVBand="1"/>
      </w:tblPr>
      <w:tblGrid>
        <w:gridCol w:w="9286"/>
      </w:tblGrid>
      <w:tr w:rsidR="008A2A30" w14:paraId="6C77032C"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8A2A30" w14:paraId="140E4AC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8A2A30" w14:paraId="2BD8325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A2A30" w14:paraId="564E262D" w14:textId="77777777">
                          <w:tc>
                            <w:tcPr>
                              <w:tcW w:w="0" w:type="auto"/>
                              <w:tcMar>
                                <w:top w:w="0" w:type="auto"/>
                                <w:bottom w:w="0" w:type="auto"/>
                              </w:tcMar>
                            </w:tcPr>
                            <w:p w14:paraId="4A66232C" w14:textId="77777777" w:rsidR="008A2A30" w:rsidRDefault="004C1DD0" w:rsidP="00F874C9">
                              <w:pPr>
                                <w:numPr>
                                  <w:ilvl w:val="0"/>
                                  <w:numId w:val="4"/>
                                </w:numPr>
                                <w:rPr>
                                  <w:rFonts w:ascii="Arial" w:hAnsi="Arial" w:cs="Arial"/>
                                  <w:color w:val="000000"/>
                                  <w:sz w:val="18"/>
                                  <w:szCs w:val="18"/>
                                </w:rPr>
                              </w:pPr>
                              <w:r>
                                <w:rPr>
                                  <w:rFonts w:ascii="Arial" w:hAnsi="Arial" w:cs="Arial"/>
                                  <w:color w:val="000000"/>
                                  <w:position w:val="-2"/>
                                  <w:sz w:val="18"/>
                                  <w:szCs w:val="18"/>
                                </w:rPr>
                                <w:t>veljavna cena brez DDV/EM</w:t>
                              </w:r>
                            </w:p>
                            <w:p w14:paraId="4B6021B4" w14:textId="77777777" w:rsidR="008A2A30" w:rsidRDefault="004C1DD0" w:rsidP="00F874C9">
                              <w:pPr>
                                <w:numPr>
                                  <w:ilvl w:val="0"/>
                                  <w:numId w:val="4"/>
                                </w:numPr>
                                <w:rPr>
                                  <w:rFonts w:ascii="Arial" w:hAnsi="Arial" w:cs="Arial"/>
                                  <w:color w:val="000000"/>
                                  <w:sz w:val="18"/>
                                  <w:szCs w:val="18"/>
                                </w:rPr>
                              </w:pPr>
                              <w:r>
                                <w:rPr>
                                  <w:rFonts w:ascii="Arial" w:hAnsi="Arial" w:cs="Arial"/>
                                  <w:color w:val="000000"/>
                                  <w:position w:val="-2"/>
                                  <w:sz w:val="18"/>
                                  <w:szCs w:val="18"/>
                                </w:rPr>
                                <w:t>stopnjo DDV</w:t>
                              </w:r>
                            </w:p>
                            <w:p w14:paraId="41F9E49C" w14:textId="77777777" w:rsidR="008A2A30" w:rsidRDefault="004C1DD0" w:rsidP="00F874C9">
                              <w:pPr>
                                <w:numPr>
                                  <w:ilvl w:val="0"/>
                                  <w:numId w:val="4"/>
                                </w:numPr>
                                <w:rPr>
                                  <w:rFonts w:ascii="Arial" w:hAnsi="Arial" w:cs="Arial"/>
                                  <w:color w:val="000000"/>
                                  <w:sz w:val="18"/>
                                  <w:szCs w:val="18"/>
                                </w:rPr>
                              </w:pPr>
                              <w:r>
                                <w:rPr>
                                  <w:rFonts w:ascii="Arial" w:hAnsi="Arial" w:cs="Arial"/>
                                  <w:color w:val="000000"/>
                                  <w:position w:val="-2"/>
                                  <w:sz w:val="18"/>
                                  <w:szCs w:val="18"/>
                                </w:rPr>
                                <w:t>proizvajalca ponujenega blaga </w:t>
                              </w:r>
                            </w:p>
                            <w:p w14:paraId="2AC415EE" w14:textId="77777777" w:rsidR="008A2A30" w:rsidRDefault="004C1DD0" w:rsidP="00F874C9">
                              <w:pPr>
                                <w:numPr>
                                  <w:ilvl w:val="0"/>
                                  <w:numId w:val="4"/>
                                </w:numPr>
                                <w:rPr>
                                  <w:rFonts w:ascii="Arial" w:hAnsi="Arial" w:cs="Arial"/>
                                  <w:color w:val="000000"/>
                                  <w:sz w:val="18"/>
                                  <w:szCs w:val="18"/>
                                </w:rPr>
                              </w:pPr>
                              <w:r>
                                <w:rPr>
                                  <w:rFonts w:ascii="Arial" w:hAnsi="Arial" w:cs="Arial"/>
                                  <w:color w:val="000000"/>
                                  <w:position w:val="-2"/>
                                  <w:sz w:val="18"/>
                                  <w:szCs w:val="18"/>
                                </w:rPr>
                                <w:t>ponudnikov naziv blaga</w:t>
                              </w:r>
                            </w:p>
                            <w:p w14:paraId="3F8A1C75" w14:textId="77777777" w:rsidR="008A2A30" w:rsidRDefault="004C1DD0" w:rsidP="00F874C9">
                              <w:pPr>
                                <w:numPr>
                                  <w:ilvl w:val="0"/>
                                  <w:numId w:val="4"/>
                                </w:numPr>
                                <w:rPr>
                                  <w:rFonts w:ascii="Arial" w:hAnsi="Arial" w:cs="Arial"/>
                                  <w:color w:val="000000"/>
                                  <w:sz w:val="18"/>
                                  <w:szCs w:val="18"/>
                                </w:rPr>
                              </w:pPr>
                              <w:r>
                                <w:rPr>
                                  <w:rFonts w:ascii="Arial" w:hAnsi="Arial" w:cs="Arial"/>
                                  <w:color w:val="000000"/>
                                  <w:position w:val="-2"/>
                                  <w:sz w:val="18"/>
                                  <w:szCs w:val="18"/>
                                </w:rPr>
                                <w:t>kataloško številko ponujenega blaga</w:t>
                              </w:r>
                            </w:p>
                            <w:p w14:paraId="30729BE8" w14:textId="77777777" w:rsidR="008A2A30" w:rsidRDefault="004C1DD0" w:rsidP="00F874C9">
                              <w:pPr>
                                <w:numPr>
                                  <w:ilvl w:val="0"/>
                                  <w:numId w:val="4"/>
                                </w:numPr>
                                <w:rPr>
                                  <w:rFonts w:ascii="Arial" w:hAnsi="Arial" w:cs="Arial"/>
                                  <w:color w:val="000000"/>
                                  <w:sz w:val="18"/>
                                  <w:szCs w:val="18"/>
                                </w:rPr>
                              </w:pPr>
                              <w:r>
                                <w:rPr>
                                  <w:rFonts w:ascii="Arial" w:hAnsi="Arial" w:cs="Arial"/>
                                  <w:color w:val="000000"/>
                                  <w:position w:val="-2"/>
                                  <w:sz w:val="18"/>
                                  <w:szCs w:val="18"/>
                                </w:rPr>
                                <w:t>EAN kodo ponujenega blaga v kolikor jo le-ta ima</w:t>
                              </w:r>
                            </w:p>
                            <w:p w14:paraId="37D3E03C" w14:textId="77777777" w:rsidR="008A2A30" w:rsidRDefault="004C1DD0" w:rsidP="00F874C9">
                              <w:pPr>
                                <w:numPr>
                                  <w:ilvl w:val="0"/>
                                  <w:numId w:val="4"/>
                                </w:numPr>
                                <w:rPr>
                                  <w:rFonts w:ascii="Arial" w:hAnsi="Arial" w:cs="Arial"/>
                                  <w:color w:val="000000"/>
                                  <w:sz w:val="18"/>
                                  <w:szCs w:val="18"/>
                                </w:rPr>
                              </w:pPr>
                              <w:r>
                                <w:rPr>
                                  <w:rFonts w:ascii="Arial" w:hAnsi="Arial" w:cs="Arial"/>
                                  <w:color w:val="000000"/>
                                  <w:position w:val="-2"/>
                                  <w:sz w:val="18"/>
                                  <w:szCs w:val="18"/>
                                </w:rPr>
                                <w:t>v stolpec opombe pa vnesti nacionalno šifro zdravila, v kolikor je medicinski plin registriran kot zdravilo </w:t>
                              </w:r>
                            </w:p>
                          </w:tc>
                        </w:tr>
                      </w:tbl>
                      <w:p w14:paraId="0F1B7806" w14:textId="77777777" w:rsidR="008A2A30" w:rsidRDefault="008A2A30"/>
                    </w:tc>
                  </w:tr>
                </w:tbl>
                <w:p w14:paraId="200FAA8B" w14:textId="77777777" w:rsidR="008A2A30" w:rsidRDefault="008A2A30"/>
              </w:tc>
            </w:tr>
          </w:tbl>
          <w:p w14:paraId="035845B6" w14:textId="77777777" w:rsidR="008A2A30" w:rsidRDefault="008A2A30"/>
        </w:tc>
      </w:tr>
    </w:tbl>
    <w:p w14:paraId="2CC1A7B2" w14:textId="77777777" w:rsidR="008A2A30" w:rsidRDefault="004C1DD0">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tbl>
      <w:tblPr>
        <w:tblStyle w:val="NormalTablePHPDOCX"/>
        <w:tblW w:w="2500" w:type="pct"/>
        <w:tblInd w:w="108" w:type="dxa"/>
        <w:tblLook w:val="04A0" w:firstRow="1" w:lastRow="0" w:firstColumn="1" w:lastColumn="0" w:noHBand="0" w:noVBand="1"/>
      </w:tblPr>
      <w:tblGrid>
        <w:gridCol w:w="4643"/>
      </w:tblGrid>
      <w:tr w:rsidR="008A2A30" w14:paraId="098F0C5F" w14:textId="77777777">
        <w:tc>
          <w:tcPr>
            <w:tcW w:w="0" w:type="auto"/>
            <w:shd w:val="clear" w:color="auto" w:fill="000000"/>
            <w:tcMar>
              <w:top w:w="150" w:type="dxa"/>
              <w:bottom w:w="150" w:type="dxa"/>
            </w:tcMar>
            <w:vAlign w:val="center"/>
          </w:tcPr>
          <w:p w14:paraId="1C4B231F" w14:textId="77777777" w:rsidR="008A2A30" w:rsidRDefault="004C1DD0">
            <w:r>
              <w:rPr>
                <w:rFonts w:ascii="Arial" w:hAnsi="Arial" w:cs="Arial"/>
                <w:b/>
                <w:bCs/>
                <w:color w:val="FFFFFF"/>
                <w:position w:val="-2"/>
                <w:sz w:val="18"/>
                <w:szCs w:val="18"/>
                <w:shd w:val="clear" w:color="auto" w:fill="000000"/>
              </w:rPr>
              <w:t>3. Navodilo za oddajo elektronske ponudbe</w:t>
            </w:r>
          </w:p>
        </w:tc>
      </w:tr>
    </w:tbl>
    <w:p w14:paraId="4FDA3D27" w14:textId="77777777" w:rsidR="008A2A30" w:rsidRDefault="004C1DD0">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14:paraId="0268D431" w14:textId="77777777" w:rsidR="008A2A30" w:rsidRDefault="004C1DD0">
      <w:pPr>
        <w:spacing w:before="225" w:after="225" w:line="240" w:lineRule="auto"/>
        <w:jc w:val="both"/>
      </w:pPr>
      <w:r>
        <w:rPr>
          <w:rFonts w:ascii="Arial" w:hAnsi="Arial" w:cs="Arial"/>
          <w:color w:val="000000"/>
          <w:sz w:val="18"/>
          <w:szCs w:val="18"/>
        </w:rPr>
        <w:t>1. Ponudnik vnese osnovne podatke o ponudbi;</w:t>
      </w:r>
    </w:p>
    <w:p w14:paraId="0AA1192C" w14:textId="77777777" w:rsidR="008A2A30" w:rsidRDefault="004C1DD0">
      <w:pPr>
        <w:spacing w:before="225" w:after="225" w:line="240" w:lineRule="auto"/>
        <w:jc w:val="both"/>
      </w:pPr>
      <w:r>
        <w:rPr>
          <w:rFonts w:ascii="Arial" w:hAnsi="Arial" w:cs="Arial"/>
          <w:color w:val="000000"/>
          <w:sz w:val="18"/>
          <w:szCs w:val="18"/>
        </w:rPr>
        <w:t>2. Ponudnik v razdelek Predračun naloži scan natisa izpolnjenega obrazca 1 Ponudba.</w:t>
      </w:r>
    </w:p>
    <w:p w14:paraId="614F5765" w14:textId="77777777" w:rsidR="008A2A30" w:rsidRDefault="004C1DD0">
      <w:pPr>
        <w:spacing w:before="225" w:after="225" w:line="240" w:lineRule="auto"/>
        <w:jc w:val="both"/>
      </w:pPr>
      <w:r>
        <w:rPr>
          <w:rFonts w:ascii="Arial" w:hAnsi="Arial" w:cs="Arial"/>
          <w:color w:val="000000"/>
          <w:sz w:val="18"/>
          <w:szCs w:val="18"/>
        </w:rPr>
        <w:t>3. Ponudnik v razdelek ESPD naloži ESPD obrazec v pdf ali xml obliki.</w:t>
      </w:r>
    </w:p>
    <w:p w14:paraId="3BD8A72F" w14:textId="77777777" w:rsidR="008A2A30" w:rsidRDefault="004C1DD0">
      <w:pPr>
        <w:spacing w:before="225" w:after="225" w:line="240" w:lineRule="auto"/>
        <w:jc w:val="both"/>
      </w:pPr>
      <w:r>
        <w:rPr>
          <w:rFonts w:ascii="Arial" w:hAnsi="Arial" w:cs="Arial"/>
          <w:color w:val="000000"/>
          <w:sz w:val="18"/>
          <w:szCs w:val="18"/>
        </w:rPr>
        <w:t>4.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286"/>
      </w:tblGrid>
      <w:tr w:rsidR="008A2A30" w14:paraId="306F343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8A2A30" w14:paraId="04EE924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8A2A30" w14:paraId="2C49303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A2A30" w14:paraId="346BF9E7" w14:textId="77777777">
                          <w:tc>
                            <w:tcPr>
                              <w:tcW w:w="0" w:type="auto"/>
                              <w:tcMar>
                                <w:top w:w="0" w:type="auto"/>
                                <w:bottom w:w="0" w:type="auto"/>
                              </w:tcMar>
                            </w:tcPr>
                            <w:p w14:paraId="0192770B" w14:textId="77777777" w:rsidR="008A2A30" w:rsidRDefault="004C1DD0" w:rsidP="00F874C9">
                              <w:pPr>
                                <w:numPr>
                                  <w:ilvl w:val="0"/>
                                  <w:numId w:val="5"/>
                                </w:numPr>
                                <w:rPr>
                                  <w:rFonts w:ascii="Arial" w:hAnsi="Arial" w:cs="Arial"/>
                                  <w:color w:val="000000"/>
                                  <w:sz w:val="18"/>
                                  <w:szCs w:val="18"/>
                                </w:rPr>
                              </w:pPr>
                              <w:r>
                                <w:rPr>
                                  <w:rFonts w:ascii="Arial" w:hAnsi="Arial" w:cs="Arial"/>
                                  <w:color w:val="000000"/>
                                  <w:position w:val="-2"/>
                                  <w:sz w:val="18"/>
                                  <w:szCs w:val="18"/>
                                </w:rPr>
                                <w:t>scan celotne ponudbene dokumentacije, vključno s scanom Predračuna seznama razpisanega blaga OBR-8a, vzorcem pogodbe in scanom izpolnjenega in podpisanega obrazca ESPD; izjave, dokazila,...</w:t>
                              </w:r>
                            </w:p>
                            <w:p w14:paraId="6AED809D" w14:textId="77777777" w:rsidR="008A2A30" w:rsidRDefault="004C1DD0" w:rsidP="00F874C9">
                              <w:pPr>
                                <w:numPr>
                                  <w:ilvl w:val="0"/>
                                  <w:numId w:val="5"/>
                                </w:numPr>
                                <w:rPr>
                                  <w:rFonts w:ascii="Arial" w:hAnsi="Arial" w:cs="Arial"/>
                                  <w:color w:val="000000"/>
                                  <w:sz w:val="18"/>
                                  <w:szCs w:val="18"/>
                                </w:rPr>
                              </w:pPr>
                              <w:r>
                                <w:rPr>
                                  <w:rFonts w:ascii="Arial" w:hAnsi="Arial" w:cs="Arial"/>
                                  <w:color w:val="000000"/>
                                  <w:position w:val="-2"/>
                                  <w:sz w:val="18"/>
                                  <w:szCs w:val="18"/>
                                </w:rPr>
                                <w:t xml:space="preserve">Predračun seznam razpisanega blaga (OBR-8a) </w:t>
                              </w:r>
                              <w:r>
                                <w:rPr>
                                  <w:rFonts w:ascii="Arial" w:hAnsi="Arial" w:cs="Arial"/>
                                  <w:b/>
                                  <w:bCs/>
                                  <w:color w:val="000000"/>
                                  <w:position w:val="-2"/>
                                  <w:sz w:val="18"/>
                                  <w:szCs w:val="18"/>
                                </w:rPr>
                                <w:t>v xls</w:t>
                              </w:r>
                              <w:r>
                                <w:rPr>
                                  <w:rFonts w:ascii="Arial" w:hAnsi="Arial" w:cs="Arial"/>
                                  <w:color w:val="000000"/>
                                  <w:position w:val="-2"/>
                                  <w:sz w:val="18"/>
                                  <w:szCs w:val="18"/>
                                </w:rPr>
                                <w:t xml:space="preserve"> obliki.</w:t>
                              </w:r>
                            </w:p>
                          </w:tc>
                        </w:tr>
                      </w:tbl>
                      <w:p w14:paraId="2D5EE378" w14:textId="77777777" w:rsidR="008A2A30" w:rsidRDefault="008A2A30"/>
                    </w:tc>
                  </w:tr>
                </w:tbl>
                <w:p w14:paraId="0ECA60C1" w14:textId="77777777" w:rsidR="008A2A30" w:rsidRDefault="008A2A30"/>
              </w:tc>
            </w:tr>
          </w:tbl>
          <w:p w14:paraId="4F6D5553" w14:textId="77777777" w:rsidR="008A2A30" w:rsidRDefault="008A2A30"/>
        </w:tc>
      </w:tr>
    </w:tbl>
    <w:p w14:paraId="3532B40A" w14:textId="77777777" w:rsidR="008A2A30" w:rsidRDefault="004C1DD0">
      <w:pPr>
        <w:spacing w:before="225" w:after="225" w:line="240" w:lineRule="auto"/>
        <w:jc w:val="both"/>
      </w:pPr>
      <w:r>
        <w:rPr>
          <w:rFonts w:ascii="Arial" w:hAnsi="Arial" w:cs="Arial"/>
          <w:color w:val="000000"/>
          <w:sz w:val="18"/>
          <w:szCs w:val="18"/>
        </w:rPr>
        <w:t>5.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643"/>
      </w:tblGrid>
      <w:tr w:rsidR="008A2A30" w14:paraId="0EF40B81" w14:textId="77777777">
        <w:tc>
          <w:tcPr>
            <w:tcW w:w="0" w:type="auto"/>
            <w:shd w:val="clear" w:color="auto" w:fill="000000"/>
            <w:tcMar>
              <w:top w:w="150" w:type="dxa"/>
              <w:bottom w:w="150" w:type="dxa"/>
            </w:tcMar>
            <w:vAlign w:val="center"/>
          </w:tcPr>
          <w:p w14:paraId="7531B4DA" w14:textId="77777777" w:rsidR="008A2A30" w:rsidRDefault="004C1DD0">
            <w:r>
              <w:rPr>
                <w:rFonts w:ascii="Arial" w:hAnsi="Arial" w:cs="Arial"/>
                <w:b/>
                <w:bCs/>
                <w:color w:val="FFFFFF"/>
                <w:position w:val="-2"/>
                <w:sz w:val="18"/>
                <w:szCs w:val="18"/>
                <w:shd w:val="clear" w:color="auto" w:fill="000000"/>
              </w:rPr>
              <w:t>4. Zakoni in predpisi</w:t>
            </w:r>
          </w:p>
        </w:tc>
      </w:tr>
    </w:tbl>
    <w:p w14:paraId="436A1487" w14:textId="77777777" w:rsidR="008A2A30" w:rsidRDefault="004C1DD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8A2A30" w14:paraId="200AA66E" w14:textId="77777777">
        <w:tc>
          <w:tcPr>
            <w:tcW w:w="0" w:type="auto"/>
            <w:tcMar>
              <w:top w:w="0" w:type="auto"/>
              <w:bottom w:w="0" w:type="auto"/>
            </w:tcMar>
          </w:tcPr>
          <w:p w14:paraId="57A24F84" w14:textId="77777777" w:rsidR="008A2A30" w:rsidRDefault="004C1DD0" w:rsidP="00F874C9">
            <w:pPr>
              <w:numPr>
                <w:ilvl w:val="0"/>
                <w:numId w:val="6"/>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08D157F1" w14:textId="77777777" w:rsidR="008A2A30" w:rsidRDefault="004C1DD0" w:rsidP="00F874C9">
            <w:pPr>
              <w:numPr>
                <w:ilvl w:val="0"/>
                <w:numId w:val="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2277BFC" w14:textId="77777777" w:rsidR="008A2A30" w:rsidRDefault="004C1DD0" w:rsidP="00F874C9">
            <w:pPr>
              <w:numPr>
                <w:ilvl w:val="0"/>
                <w:numId w:val="6"/>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popr., 101/13, </w:t>
            </w:r>
            <w:r>
              <w:rPr>
                <w:rFonts w:ascii="Arial" w:hAnsi="Arial" w:cs="Arial"/>
                <w:color w:val="000000"/>
                <w:sz w:val="18"/>
                <w:szCs w:val="18"/>
              </w:rPr>
              <w:lastRenderedPageBreak/>
              <w:t>55/15 – ZFisP, 96/15 – ZIPRS1617, 13/18, 195/20 – odl. US, 18/23 – ZDU-1O, 76/23 in 24/25 – ZFisP-1)</w:t>
            </w:r>
          </w:p>
          <w:p w14:paraId="1FCC5EAC" w14:textId="77777777" w:rsidR="008A2A30" w:rsidRDefault="004C1DD0" w:rsidP="00F874C9">
            <w:pPr>
              <w:numPr>
                <w:ilvl w:val="0"/>
                <w:numId w:val="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E58A414" w14:textId="77777777" w:rsidR="008A2A30" w:rsidRDefault="004C1DD0" w:rsidP="00F874C9">
            <w:pPr>
              <w:numPr>
                <w:ilvl w:val="0"/>
                <w:numId w:val="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99B8AEE" w14:textId="77777777" w:rsidR="008A2A30" w:rsidRDefault="004C1DD0" w:rsidP="00F874C9">
            <w:pPr>
              <w:numPr>
                <w:ilvl w:val="0"/>
                <w:numId w:val="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4F2D8315" w14:textId="77777777" w:rsidR="008A2A30" w:rsidRDefault="004C1DD0" w:rsidP="00F874C9">
            <w:pPr>
              <w:numPr>
                <w:ilvl w:val="0"/>
                <w:numId w:val="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39F8FB8" w14:textId="77777777" w:rsidR="008A2A30" w:rsidRDefault="004C1DD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B5963CE" w14:textId="77777777" w:rsidR="008A2A30" w:rsidRDefault="004C1DD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8A2A30" w14:paraId="484F0D2C" w14:textId="77777777">
        <w:tc>
          <w:tcPr>
            <w:tcW w:w="0" w:type="auto"/>
            <w:tcMar>
              <w:top w:w="0" w:type="auto"/>
              <w:bottom w:w="0" w:type="auto"/>
            </w:tcMar>
          </w:tcPr>
          <w:p w14:paraId="1F56A723" w14:textId="77777777" w:rsidR="008A2A30" w:rsidRDefault="004C1DD0" w:rsidP="00F874C9">
            <w:pPr>
              <w:numPr>
                <w:ilvl w:val="0"/>
                <w:numId w:val="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5A56A043" w14:textId="77777777" w:rsidR="008A2A30" w:rsidRDefault="004C1DD0" w:rsidP="00F874C9">
            <w:pPr>
              <w:numPr>
                <w:ilvl w:val="0"/>
                <w:numId w:val="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BB91ADE" w14:textId="77777777" w:rsidR="008A2A30" w:rsidRDefault="004C1DD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27486DDF" w14:textId="77777777" w:rsidR="008A2A30" w:rsidRDefault="004C1DD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0ABD8D5" w14:textId="77777777" w:rsidR="008A2A30" w:rsidRDefault="004C1DD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BAA2E87" w14:textId="77777777" w:rsidR="008A2A30" w:rsidRDefault="004C1DD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8A2A30" w14:paraId="748FE36B" w14:textId="77777777">
        <w:tc>
          <w:tcPr>
            <w:tcW w:w="0" w:type="auto"/>
            <w:shd w:val="clear" w:color="auto" w:fill="000000"/>
            <w:tcMar>
              <w:top w:w="150" w:type="dxa"/>
              <w:bottom w:w="150" w:type="dxa"/>
            </w:tcMar>
            <w:vAlign w:val="center"/>
          </w:tcPr>
          <w:p w14:paraId="4AC7F85D" w14:textId="77777777" w:rsidR="008A2A30" w:rsidRDefault="004C1DD0">
            <w:r>
              <w:rPr>
                <w:rFonts w:ascii="Arial" w:hAnsi="Arial" w:cs="Arial"/>
                <w:b/>
                <w:bCs/>
                <w:color w:val="FFFFFF"/>
                <w:position w:val="-2"/>
                <w:sz w:val="18"/>
                <w:szCs w:val="18"/>
                <w:shd w:val="clear" w:color="auto" w:fill="000000"/>
              </w:rPr>
              <w:t>5. Jezik razpisne dokumentacije in ponudbe ter oblika</w:t>
            </w:r>
          </w:p>
        </w:tc>
      </w:tr>
    </w:tbl>
    <w:p w14:paraId="4F1485B1" w14:textId="77777777" w:rsidR="008A2A30" w:rsidRDefault="004C1DD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159C106" w14:textId="77777777" w:rsidR="008A2A30" w:rsidRDefault="004C1DD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B4EE855" w14:textId="77777777" w:rsidR="008A2A30" w:rsidRDefault="004C1DD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D33E6F6" w14:textId="77777777" w:rsidR="008A2A30" w:rsidRDefault="004C1DD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B303C4A" w14:textId="77777777" w:rsidR="008A2A30" w:rsidRDefault="004C1DD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8A2A30" w14:paraId="5AA2CB7F" w14:textId="77777777">
        <w:tc>
          <w:tcPr>
            <w:tcW w:w="0" w:type="auto"/>
            <w:shd w:val="clear" w:color="auto" w:fill="000000"/>
            <w:tcMar>
              <w:top w:w="150" w:type="dxa"/>
              <w:bottom w:w="150" w:type="dxa"/>
            </w:tcMar>
            <w:vAlign w:val="center"/>
          </w:tcPr>
          <w:p w14:paraId="4485C351" w14:textId="77777777" w:rsidR="008A2A30" w:rsidRDefault="004C1DD0">
            <w:r>
              <w:rPr>
                <w:rFonts w:ascii="Arial" w:hAnsi="Arial" w:cs="Arial"/>
                <w:b/>
                <w:bCs/>
                <w:color w:val="FFFFFF"/>
                <w:position w:val="-2"/>
                <w:sz w:val="18"/>
                <w:szCs w:val="18"/>
                <w:shd w:val="clear" w:color="auto" w:fill="000000"/>
              </w:rPr>
              <w:lastRenderedPageBreak/>
              <w:t>6. Skupna ponudba</w:t>
            </w:r>
          </w:p>
        </w:tc>
      </w:tr>
    </w:tbl>
    <w:p w14:paraId="3265B582" w14:textId="77777777" w:rsidR="008A2A30" w:rsidRDefault="004C1DD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8A2A30" w14:paraId="2E8B1B4C" w14:textId="77777777">
        <w:tc>
          <w:tcPr>
            <w:tcW w:w="0" w:type="auto"/>
            <w:tcMar>
              <w:top w:w="0" w:type="auto"/>
              <w:bottom w:w="0" w:type="auto"/>
            </w:tcMar>
          </w:tcPr>
          <w:p w14:paraId="02F10510" w14:textId="77777777" w:rsidR="008A2A30" w:rsidRDefault="004C1DD0" w:rsidP="00F874C9">
            <w:pPr>
              <w:numPr>
                <w:ilvl w:val="0"/>
                <w:numId w:val="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35BD934" w14:textId="77777777" w:rsidR="008A2A30" w:rsidRDefault="004C1DD0" w:rsidP="00F874C9">
            <w:pPr>
              <w:numPr>
                <w:ilvl w:val="0"/>
                <w:numId w:val="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5A8880C" w14:textId="77777777" w:rsidR="008A2A30" w:rsidRDefault="004C1DD0" w:rsidP="00F874C9">
            <w:pPr>
              <w:numPr>
                <w:ilvl w:val="0"/>
                <w:numId w:val="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D77EAFB" w14:textId="77777777" w:rsidR="008A2A30" w:rsidRDefault="004C1DD0" w:rsidP="00F874C9">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C7E88FC" w14:textId="77777777" w:rsidR="008A2A30" w:rsidRDefault="004C1DD0" w:rsidP="00F874C9">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D59F14D" w14:textId="77777777" w:rsidR="008A2A30" w:rsidRDefault="004C1DD0" w:rsidP="00F874C9">
            <w:pPr>
              <w:numPr>
                <w:ilvl w:val="0"/>
                <w:numId w:val="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9A3040F" w14:textId="77777777" w:rsidR="008A2A30" w:rsidRDefault="004C1DD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DDF77EE" w14:textId="77777777" w:rsidR="008A2A30" w:rsidRDefault="004C1DD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8A2A30" w14:paraId="3D7C3B36" w14:textId="77777777">
        <w:tc>
          <w:tcPr>
            <w:tcW w:w="0" w:type="auto"/>
            <w:shd w:val="clear" w:color="auto" w:fill="000000"/>
            <w:tcMar>
              <w:top w:w="150" w:type="dxa"/>
              <w:bottom w:w="150" w:type="dxa"/>
            </w:tcMar>
            <w:vAlign w:val="center"/>
          </w:tcPr>
          <w:p w14:paraId="3108E66A" w14:textId="77777777" w:rsidR="008A2A30" w:rsidRDefault="004C1DD0">
            <w:r>
              <w:rPr>
                <w:rFonts w:ascii="Arial" w:hAnsi="Arial" w:cs="Arial"/>
                <w:b/>
                <w:bCs/>
                <w:color w:val="FFFFFF"/>
                <w:position w:val="-2"/>
                <w:sz w:val="18"/>
                <w:szCs w:val="18"/>
                <w:shd w:val="clear" w:color="auto" w:fill="000000"/>
              </w:rPr>
              <w:t>7. ESPD</w:t>
            </w:r>
          </w:p>
        </w:tc>
      </w:tr>
    </w:tbl>
    <w:p w14:paraId="61F86420" w14:textId="77777777" w:rsidR="008A2A30" w:rsidRDefault="004C1DD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12613D8" w14:textId="77777777" w:rsidR="008A2A30" w:rsidRDefault="004C1DD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643"/>
      </w:tblGrid>
      <w:tr w:rsidR="008A2A30" w14:paraId="10D35A60" w14:textId="77777777">
        <w:tc>
          <w:tcPr>
            <w:tcW w:w="0" w:type="auto"/>
            <w:shd w:val="clear" w:color="auto" w:fill="000000"/>
            <w:tcMar>
              <w:top w:w="150" w:type="dxa"/>
              <w:bottom w:w="150" w:type="dxa"/>
            </w:tcMar>
            <w:vAlign w:val="center"/>
          </w:tcPr>
          <w:p w14:paraId="696CDFD2" w14:textId="77777777" w:rsidR="008A2A30" w:rsidRDefault="004C1DD0">
            <w:r>
              <w:rPr>
                <w:rFonts w:ascii="Arial" w:hAnsi="Arial" w:cs="Arial"/>
                <w:b/>
                <w:bCs/>
                <w:color w:val="FFFFFF"/>
                <w:position w:val="-2"/>
                <w:sz w:val="18"/>
                <w:szCs w:val="18"/>
                <w:shd w:val="clear" w:color="auto" w:fill="000000"/>
              </w:rPr>
              <w:t>8. Ponudba s podizvajalci</w:t>
            </w:r>
          </w:p>
        </w:tc>
      </w:tr>
    </w:tbl>
    <w:p w14:paraId="173EDB9C" w14:textId="77777777" w:rsidR="008A2A30" w:rsidRDefault="004C1DD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17BB521" w14:textId="77777777" w:rsidR="008A2A30" w:rsidRDefault="004C1DD0">
      <w:pPr>
        <w:spacing w:before="225" w:after="225" w:line="240" w:lineRule="auto"/>
        <w:jc w:val="both"/>
        <w:rPr>
          <w:rFonts w:ascii="Arial" w:hAnsi="Arial" w:cs="Arial"/>
          <w:color w:val="000000"/>
          <w:sz w:val="18"/>
          <w:szCs w:val="18"/>
        </w:rPr>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p w14:paraId="1D296C61" w14:textId="77777777" w:rsidR="00720C51" w:rsidRDefault="00720C51">
      <w:pPr>
        <w:spacing w:before="225" w:after="225" w:line="240" w:lineRule="auto"/>
        <w:jc w:val="both"/>
      </w:pPr>
    </w:p>
    <w:p w14:paraId="0E61C8B5" w14:textId="77777777" w:rsidR="00720C51" w:rsidRDefault="00720C5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8A2A30" w14:paraId="00B7F979" w14:textId="77777777">
        <w:tc>
          <w:tcPr>
            <w:tcW w:w="0" w:type="auto"/>
            <w:shd w:val="clear" w:color="auto" w:fill="000000"/>
            <w:tcMar>
              <w:top w:w="150" w:type="dxa"/>
              <w:bottom w:w="150" w:type="dxa"/>
            </w:tcMar>
            <w:vAlign w:val="center"/>
          </w:tcPr>
          <w:p w14:paraId="61E09B70" w14:textId="77777777" w:rsidR="008A2A30" w:rsidRDefault="004C1DD0">
            <w:r>
              <w:rPr>
                <w:rFonts w:ascii="Arial" w:hAnsi="Arial" w:cs="Arial"/>
                <w:b/>
                <w:bCs/>
                <w:color w:val="FFFFFF"/>
                <w:position w:val="-2"/>
                <w:sz w:val="18"/>
                <w:szCs w:val="18"/>
                <w:shd w:val="clear" w:color="auto" w:fill="000000"/>
              </w:rPr>
              <w:lastRenderedPageBreak/>
              <w:t>9. Ustavitev postopka, zavrnitev vseh ponudb, odstop od izvedbe javnega naročila</w:t>
            </w:r>
          </w:p>
        </w:tc>
      </w:tr>
    </w:tbl>
    <w:p w14:paraId="2CEA4C02" w14:textId="77777777" w:rsidR="008A2A30" w:rsidRDefault="004C1DD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8A2A30" w14:paraId="5254AC3B" w14:textId="77777777">
        <w:tc>
          <w:tcPr>
            <w:tcW w:w="0" w:type="auto"/>
            <w:shd w:val="clear" w:color="auto" w:fill="000000"/>
            <w:tcMar>
              <w:top w:w="150" w:type="dxa"/>
              <w:bottom w:w="150" w:type="dxa"/>
            </w:tcMar>
            <w:vAlign w:val="center"/>
          </w:tcPr>
          <w:p w14:paraId="3372B348" w14:textId="77777777" w:rsidR="008A2A30" w:rsidRDefault="004C1DD0">
            <w:r>
              <w:rPr>
                <w:rFonts w:ascii="Arial" w:hAnsi="Arial" w:cs="Arial"/>
                <w:b/>
                <w:bCs/>
                <w:color w:val="FFFFFF"/>
                <w:position w:val="-2"/>
                <w:sz w:val="18"/>
                <w:szCs w:val="18"/>
                <w:shd w:val="clear" w:color="auto" w:fill="000000"/>
              </w:rPr>
              <w:t>10. Zmanjšanje obsega naročila</w:t>
            </w:r>
          </w:p>
        </w:tc>
      </w:tr>
    </w:tbl>
    <w:p w14:paraId="1560382D" w14:textId="77777777" w:rsidR="008A2A30" w:rsidRDefault="004C1DD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757E553" w14:textId="77777777" w:rsidR="008A2A30" w:rsidRDefault="004C1DD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8A2A30" w14:paraId="5421986A" w14:textId="77777777">
        <w:tc>
          <w:tcPr>
            <w:tcW w:w="0" w:type="auto"/>
            <w:shd w:val="clear" w:color="auto" w:fill="000000"/>
            <w:tcMar>
              <w:top w:w="150" w:type="dxa"/>
              <w:bottom w:w="150" w:type="dxa"/>
            </w:tcMar>
            <w:vAlign w:val="center"/>
          </w:tcPr>
          <w:p w14:paraId="720565DC" w14:textId="77777777" w:rsidR="008A2A30" w:rsidRDefault="004C1DD0">
            <w:r>
              <w:rPr>
                <w:rFonts w:ascii="Arial" w:hAnsi="Arial" w:cs="Arial"/>
                <w:b/>
                <w:bCs/>
                <w:color w:val="FFFFFF"/>
                <w:position w:val="-2"/>
                <w:sz w:val="18"/>
                <w:szCs w:val="18"/>
                <w:shd w:val="clear" w:color="auto" w:fill="000000"/>
              </w:rPr>
              <w:t>11. Dopolnjevanje, spreminjanje ter pojasnjevanje ponudb</w:t>
            </w:r>
          </w:p>
        </w:tc>
      </w:tr>
    </w:tbl>
    <w:p w14:paraId="27E0FF23" w14:textId="77777777" w:rsidR="008A2A30" w:rsidRDefault="004C1DD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DA8B961" w14:textId="77777777" w:rsidR="008A2A30" w:rsidRDefault="004C1DD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CDCAC02" w14:textId="77777777" w:rsidR="008A2A30" w:rsidRDefault="004C1DD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8BFA69D" w14:textId="77777777" w:rsidR="008A2A30" w:rsidRDefault="004C1DD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B679F5C" w14:textId="77777777" w:rsidR="008A2A30" w:rsidRDefault="004C1DD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15993D1" w14:textId="77777777" w:rsidR="008A2A30" w:rsidRDefault="004C1DD0">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143F2444" w14:textId="77777777" w:rsidR="00720C51" w:rsidRDefault="00720C5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8A2A30" w14:paraId="37C0ABE0" w14:textId="77777777">
        <w:tc>
          <w:tcPr>
            <w:tcW w:w="0" w:type="auto"/>
            <w:shd w:val="clear" w:color="auto" w:fill="000000"/>
            <w:tcMar>
              <w:top w:w="150" w:type="dxa"/>
              <w:bottom w:w="150" w:type="dxa"/>
            </w:tcMar>
            <w:vAlign w:val="center"/>
          </w:tcPr>
          <w:p w14:paraId="74889B74" w14:textId="77777777" w:rsidR="008A2A30" w:rsidRDefault="004C1DD0">
            <w:r>
              <w:rPr>
                <w:rFonts w:ascii="Arial" w:hAnsi="Arial" w:cs="Arial"/>
                <w:b/>
                <w:bCs/>
                <w:color w:val="FFFFFF"/>
                <w:position w:val="-2"/>
                <w:sz w:val="18"/>
                <w:szCs w:val="18"/>
                <w:shd w:val="clear" w:color="auto" w:fill="000000"/>
              </w:rPr>
              <w:lastRenderedPageBreak/>
              <w:t>12. Obvestilo o oddaji naročila</w:t>
            </w:r>
          </w:p>
        </w:tc>
      </w:tr>
    </w:tbl>
    <w:p w14:paraId="758E783A" w14:textId="77777777" w:rsidR="008A2A30" w:rsidRDefault="004C1DD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5A750B0" w14:textId="77777777" w:rsidR="008A2A30" w:rsidRDefault="004C1DD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ECF6773" w14:textId="77777777" w:rsidR="008A2A30" w:rsidRDefault="004C1DD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5C075D3" w14:textId="77777777" w:rsidR="008A2A30" w:rsidRDefault="004C1DD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8A2A30" w14:paraId="5D349EAC" w14:textId="77777777">
        <w:tc>
          <w:tcPr>
            <w:tcW w:w="0" w:type="auto"/>
            <w:shd w:val="clear" w:color="auto" w:fill="000000"/>
            <w:tcMar>
              <w:top w:w="150" w:type="dxa"/>
              <w:bottom w:w="150" w:type="dxa"/>
            </w:tcMar>
            <w:vAlign w:val="center"/>
          </w:tcPr>
          <w:p w14:paraId="237511B2" w14:textId="77777777" w:rsidR="008A2A30" w:rsidRDefault="004C1DD0">
            <w:r>
              <w:rPr>
                <w:rFonts w:ascii="Arial" w:hAnsi="Arial" w:cs="Arial"/>
                <w:b/>
                <w:bCs/>
                <w:color w:val="FFFFFF"/>
                <w:position w:val="-2"/>
                <w:sz w:val="18"/>
                <w:szCs w:val="18"/>
                <w:shd w:val="clear" w:color="auto" w:fill="000000"/>
              </w:rPr>
              <w:t>13. Zaupnost ponudbene dokumentacije</w:t>
            </w:r>
          </w:p>
        </w:tc>
      </w:tr>
    </w:tbl>
    <w:p w14:paraId="46B8117D" w14:textId="77777777" w:rsidR="008A2A30" w:rsidRDefault="004C1DD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1E83BC8F" w14:textId="77777777" w:rsidR="008A2A30" w:rsidRDefault="004C1DD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EE56CC0" w14:textId="77777777" w:rsidR="008A2A30" w:rsidRDefault="004C1DD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0289E170" w14:textId="77777777" w:rsidR="008A2A30" w:rsidRDefault="004C1DD0">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8A2A30" w14:paraId="7D4DB4E7" w14:textId="77777777">
        <w:tc>
          <w:tcPr>
            <w:tcW w:w="0" w:type="auto"/>
            <w:shd w:val="clear" w:color="auto" w:fill="000000"/>
            <w:tcMar>
              <w:top w:w="150" w:type="dxa"/>
              <w:bottom w:w="150" w:type="dxa"/>
            </w:tcMar>
            <w:vAlign w:val="center"/>
          </w:tcPr>
          <w:p w14:paraId="7E9A3770" w14:textId="77777777" w:rsidR="008A2A30" w:rsidRDefault="004C1DD0">
            <w:r>
              <w:rPr>
                <w:rFonts w:ascii="Arial" w:hAnsi="Arial" w:cs="Arial"/>
                <w:b/>
                <w:bCs/>
                <w:color w:val="FFFFFF"/>
                <w:position w:val="-2"/>
                <w:sz w:val="18"/>
                <w:szCs w:val="18"/>
                <w:shd w:val="clear" w:color="auto" w:fill="000000"/>
              </w:rPr>
              <w:t>14. Način predložitve dokumentov v ponudbi</w:t>
            </w:r>
          </w:p>
        </w:tc>
      </w:tr>
    </w:tbl>
    <w:p w14:paraId="2922045F" w14:textId="77777777" w:rsidR="008A2A30" w:rsidRDefault="004C1DD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0E6D22" w14:textId="77777777" w:rsidR="008A2A30" w:rsidRDefault="004C1DD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97D62CE" w14:textId="77777777" w:rsidR="008A2A30" w:rsidRDefault="004C1DD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A444E2E" w14:textId="77777777" w:rsidR="008A2A30" w:rsidRDefault="004C1DD0">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9781047" w14:textId="77777777" w:rsidR="008A2A30" w:rsidRDefault="004C1DD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8A2A30" w14:paraId="54CE34D0" w14:textId="77777777">
        <w:tc>
          <w:tcPr>
            <w:tcW w:w="0" w:type="auto"/>
            <w:shd w:val="clear" w:color="auto" w:fill="000000"/>
            <w:tcMar>
              <w:top w:w="150" w:type="dxa"/>
              <w:bottom w:w="150" w:type="dxa"/>
            </w:tcMar>
            <w:vAlign w:val="center"/>
          </w:tcPr>
          <w:p w14:paraId="3E155E44" w14:textId="77777777" w:rsidR="008A2A30" w:rsidRDefault="004C1DD0">
            <w:r>
              <w:rPr>
                <w:rFonts w:ascii="Arial" w:hAnsi="Arial" w:cs="Arial"/>
                <w:b/>
                <w:bCs/>
                <w:color w:val="FFFFFF"/>
                <w:position w:val="-2"/>
                <w:sz w:val="18"/>
                <w:szCs w:val="18"/>
                <w:shd w:val="clear" w:color="auto" w:fill="000000"/>
              </w:rPr>
              <w:t>15. Veljavnost ponudbe</w:t>
            </w:r>
          </w:p>
        </w:tc>
      </w:tr>
    </w:tbl>
    <w:p w14:paraId="05CCEECD" w14:textId="77777777" w:rsidR="008A2A30" w:rsidRDefault="004C1DD0">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1F1DCC8" w14:textId="77777777" w:rsidR="008A2A30" w:rsidRDefault="004C1DD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8A2A30" w14:paraId="2AE1D136" w14:textId="77777777">
        <w:tc>
          <w:tcPr>
            <w:tcW w:w="0" w:type="auto"/>
            <w:shd w:val="clear" w:color="auto" w:fill="000000"/>
            <w:tcMar>
              <w:top w:w="150" w:type="dxa"/>
              <w:bottom w:w="150" w:type="dxa"/>
            </w:tcMar>
            <w:vAlign w:val="center"/>
          </w:tcPr>
          <w:p w14:paraId="56AFA1DF" w14:textId="77777777" w:rsidR="008A2A30" w:rsidRDefault="004C1DD0">
            <w:r>
              <w:rPr>
                <w:rFonts w:ascii="Arial" w:hAnsi="Arial" w:cs="Arial"/>
                <w:b/>
                <w:bCs/>
                <w:color w:val="FFFFFF"/>
                <w:position w:val="-2"/>
                <w:sz w:val="18"/>
                <w:szCs w:val="18"/>
                <w:shd w:val="clear" w:color="auto" w:fill="000000"/>
              </w:rPr>
              <w:t>16. Pravno varstvo</w:t>
            </w:r>
          </w:p>
        </w:tc>
      </w:tr>
    </w:tbl>
    <w:p w14:paraId="3423DF5B" w14:textId="77777777" w:rsidR="008A2A30" w:rsidRDefault="004C1DD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3C7E9F" w14:textId="77777777" w:rsidR="008A2A30" w:rsidRDefault="004C1DD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D28E6D" w14:textId="77777777" w:rsidR="008A2A30" w:rsidRDefault="004C1DD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EAEBE51" w14:textId="77777777" w:rsidR="008A2A30" w:rsidRDefault="004C1DD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0C817A5" w14:textId="77777777" w:rsidR="008A2A30" w:rsidRDefault="004C1DD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73FF633" w14:textId="77777777" w:rsidR="008A2A30" w:rsidRDefault="004C1DD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BD4D3AC" w14:textId="77777777" w:rsidR="008A2A30" w:rsidRDefault="004C1DD0">
      <w:pPr>
        <w:spacing w:before="225" w:after="225" w:line="240" w:lineRule="auto"/>
        <w:jc w:val="both"/>
      </w:pPr>
      <w:r>
        <w:rPr>
          <w:rFonts w:ascii="Arial" w:hAnsi="Arial" w:cs="Arial"/>
          <w:color w:val="000000"/>
          <w:sz w:val="18"/>
          <w:szCs w:val="18"/>
        </w:rPr>
        <w:t>https://ejn.gov.si/sistem/pravno-varstvo.html</w:t>
      </w:r>
    </w:p>
    <w:p w14:paraId="2EC962D3" w14:textId="77777777" w:rsidR="008A2A30" w:rsidRDefault="004C1DD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7EE0FD82" w14:textId="77777777" w:rsidR="008A2A30" w:rsidRDefault="004C1DD0">
      <w:pPr>
        <w:spacing w:before="225" w:after="225" w:line="240" w:lineRule="auto"/>
        <w:jc w:val="both"/>
      </w:pPr>
      <w:r>
        <w:rPr>
          <w:rFonts w:ascii="Arial" w:hAnsi="Arial" w:cs="Arial"/>
          <w:color w:val="000000"/>
          <w:sz w:val="18"/>
          <w:szCs w:val="18"/>
        </w:rPr>
        <w:t>Zahtevek za revizijo se lahko vloži v roku iz 25. člena ZPVPJN.</w:t>
      </w:r>
    </w:p>
    <w:p w14:paraId="186A61A9" w14:textId="77777777" w:rsidR="008A2A30" w:rsidRDefault="004C1DD0">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8A2A30" w14:paraId="316D0F07" w14:textId="77777777">
        <w:tc>
          <w:tcPr>
            <w:tcW w:w="0" w:type="auto"/>
            <w:shd w:val="clear" w:color="auto" w:fill="000000"/>
            <w:tcMar>
              <w:top w:w="150" w:type="dxa"/>
              <w:bottom w:w="150" w:type="dxa"/>
            </w:tcMar>
            <w:vAlign w:val="center"/>
          </w:tcPr>
          <w:p w14:paraId="44314691" w14:textId="77777777" w:rsidR="008A2A30" w:rsidRDefault="004C1DD0">
            <w:r>
              <w:rPr>
                <w:rFonts w:ascii="Arial" w:hAnsi="Arial" w:cs="Arial"/>
                <w:b/>
                <w:bCs/>
                <w:color w:val="FFFFFF"/>
                <w:position w:val="-2"/>
                <w:sz w:val="18"/>
                <w:szCs w:val="18"/>
                <w:shd w:val="clear" w:color="auto" w:fill="000000"/>
              </w:rPr>
              <w:t>17. Sklenitev pogodbe</w:t>
            </w:r>
          </w:p>
        </w:tc>
      </w:tr>
    </w:tbl>
    <w:p w14:paraId="3FE65E07" w14:textId="77777777" w:rsidR="008A2A30" w:rsidRDefault="004C1DD0">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03B20E42" w14:textId="77777777" w:rsidR="008A2A30" w:rsidRDefault="004C1DD0">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60D9BA0A" w14:textId="77777777" w:rsidR="008A2A30" w:rsidRDefault="004C1DD0">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BC2F717" w14:textId="77777777" w:rsidR="008A2A30" w:rsidRDefault="008A2A30">
      <w:pPr>
        <w:sectPr w:rsidR="008A2A30" w:rsidSect="00D931BF">
          <w:pgSz w:w="11906" w:h="16838"/>
          <w:pgMar w:top="1418" w:right="1418" w:bottom="1418" w:left="1418" w:header="567" w:footer="680" w:gutter="0"/>
          <w:cols w:space="708"/>
          <w:docGrid w:linePitch="360"/>
        </w:sectPr>
      </w:pPr>
    </w:p>
    <w:p w14:paraId="218DDE96" w14:textId="77777777" w:rsidR="004C1DD0" w:rsidRPr="00A820C7" w:rsidRDefault="004C1DD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AA0E0EE" w14:textId="77777777" w:rsidR="004C1DD0" w:rsidRDefault="004C1DD0" w:rsidP="00C25086">
      <w:pPr>
        <w:rPr>
          <w:rFonts w:ascii="Arial" w:hAnsi="Arial" w:cs="Arial"/>
          <w:sz w:val="18"/>
          <w:szCs w:val="18"/>
        </w:rPr>
      </w:pPr>
    </w:p>
    <w:p w14:paraId="68E1EC64" w14:textId="77777777" w:rsidR="008A2A30" w:rsidRDefault="004C1DD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E36A1AE" w14:textId="77777777" w:rsidR="008A2A30" w:rsidRDefault="004C1DD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8A2A30" w14:paraId="1E9F163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55286" w14:textId="77777777" w:rsidR="008A2A30" w:rsidRDefault="004C1DD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BAF02" w14:textId="77777777" w:rsidR="008A2A30" w:rsidRDefault="004C1DD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58869" w14:textId="77777777" w:rsidR="008A2A30" w:rsidRDefault="004C1DD0">
            <w:pPr>
              <w:spacing w:before="135" w:after="135"/>
              <w:jc w:val="both"/>
              <w:textAlignment w:val="center"/>
            </w:pPr>
            <w:r>
              <w:rPr>
                <w:rFonts w:ascii="Arial" w:hAnsi="Arial" w:cs="Arial"/>
                <w:color w:val="000000"/>
                <w:position w:val="-2"/>
                <w:sz w:val="18"/>
                <w:szCs w:val="18"/>
              </w:rPr>
              <w:t>Najnižja skupna ponudbena cena za podsklop z DDV.</w:t>
            </w:r>
          </w:p>
        </w:tc>
      </w:tr>
    </w:tbl>
    <w:p w14:paraId="5822F472" w14:textId="77777777" w:rsidR="008A2A30" w:rsidRDefault="004C1DD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50089E6B" w14:textId="77777777" w:rsidR="004C1DD0" w:rsidRPr="00C25086" w:rsidRDefault="004C1DD0" w:rsidP="00C25086"/>
    <w:p w14:paraId="75B24303" w14:textId="77777777" w:rsidR="008A2A30" w:rsidRDefault="008A2A30">
      <w:pPr>
        <w:sectPr w:rsidR="008A2A30" w:rsidSect="00D931BF">
          <w:pgSz w:w="11906" w:h="16838"/>
          <w:pgMar w:top="1418" w:right="1418" w:bottom="1418" w:left="1418" w:header="567" w:footer="680" w:gutter="0"/>
          <w:cols w:space="708"/>
          <w:docGrid w:linePitch="360"/>
        </w:sectPr>
      </w:pPr>
    </w:p>
    <w:p w14:paraId="52C1C99E" w14:textId="77777777" w:rsidR="006975C6" w:rsidRPr="00563971" w:rsidRDefault="004C1DD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F60923B" w14:textId="77777777" w:rsidR="008A2A30" w:rsidRDefault="004C1DD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6D6C77C" w14:textId="77777777" w:rsidR="008A2A30" w:rsidRDefault="004C1DD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8A2A30" w14:paraId="6AC570C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8AFC92C" w14:textId="77777777" w:rsidR="008A2A30" w:rsidRDefault="004C1DD0">
            <w:r>
              <w:rPr>
                <w:rFonts w:ascii="Arial" w:hAnsi="Arial" w:cs="Arial"/>
                <w:color w:val="FFFFFF"/>
                <w:position w:val="-2"/>
                <w:sz w:val="18"/>
                <w:szCs w:val="18"/>
              </w:rPr>
              <w:t>Razlogi za izključitev</w:t>
            </w:r>
          </w:p>
        </w:tc>
      </w:tr>
    </w:tbl>
    <w:p w14:paraId="338378CD" w14:textId="77777777" w:rsidR="008A2A30" w:rsidRDefault="008A2A30"/>
    <w:tbl>
      <w:tblPr>
        <w:tblStyle w:val="NormalTablePHPDOCX"/>
        <w:tblW w:w="9300" w:type="dxa"/>
        <w:tblInd w:w="108" w:type="dxa"/>
        <w:tblLook w:val="04A0" w:firstRow="1" w:lastRow="0" w:firstColumn="1" w:lastColumn="0" w:noHBand="0" w:noVBand="1"/>
      </w:tblPr>
      <w:tblGrid>
        <w:gridCol w:w="1860"/>
        <w:gridCol w:w="7440"/>
      </w:tblGrid>
      <w:tr w:rsidR="008A2A30" w14:paraId="2AC90F3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BE1E79" w14:textId="77777777" w:rsidR="008A2A30" w:rsidRDefault="004C1DD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3E52A" w14:textId="77777777" w:rsidR="008A2A30" w:rsidRDefault="004C1DD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1F9B7AF7" w14:textId="77777777" w:rsidR="008A2A30" w:rsidRDefault="004C1DD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A2A30" w14:paraId="3C8F53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8FD94" w14:textId="77777777" w:rsidR="008A2A30" w:rsidRDefault="004C1DD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4FFBE" w14:textId="191C727E" w:rsidR="008A2A30" w:rsidRDefault="004C1DD0">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720C51">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55D3E1EE" w14:textId="77777777" w:rsidR="008A2A30" w:rsidRDefault="004C1DD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A2A30" w14:paraId="398AF1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DB97A" w14:textId="77777777" w:rsidR="008A2A30" w:rsidRDefault="004C1DD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15AFB" w14:textId="77777777" w:rsidR="008A2A30" w:rsidRDefault="004C1DD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94C2AF8" w14:textId="77777777" w:rsidR="008A2A30" w:rsidRDefault="004C1DD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A19597C" w14:textId="77777777" w:rsidR="008A2A30" w:rsidRDefault="004C1DD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A2A30" w14:paraId="011DBE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8DE11" w14:textId="77777777" w:rsidR="008A2A30" w:rsidRDefault="004C1DD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BF610"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47BB8D04" w14:textId="77777777" w:rsidR="008A2A30" w:rsidRDefault="004C1DD0">
            <w:pPr>
              <w:spacing w:before="135" w:after="135"/>
              <w:jc w:val="both"/>
              <w:textAlignment w:val="center"/>
            </w:pPr>
            <w:r>
              <w:rPr>
                <w:rFonts w:ascii="Arial" w:hAnsi="Arial" w:cs="Arial"/>
                <w:color w:val="000000"/>
                <w:position w:val="-2"/>
                <w:sz w:val="18"/>
                <w:szCs w:val="18"/>
              </w:rPr>
              <w:t>Velja enako kot za vodilnega partnerja.</w:t>
            </w:r>
          </w:p>
        </w:tc>
      </w:tr>
      <w:tr w:rsidR="008A2A30" w14:paraId="335D2E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0CC44" w14:textId="77777777" w:rsidR="008A2A30" w:rsidRDefault="004C1DD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93ADA"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1DD37CA9" w14:textId="77777777" w:rsidR="008A2A30" w:rsidRDefault="004C1DD0">
            <w:pPr>
              <w:spacing w:before="135" w:after="135"/>
              <w:jc w:val="both"/>
              <w:textAlignment w:val="center"/>
            </w:pPr>
            <w:r>
              <w:rPr>
                <w:rFonts w:ascii="Arial" w:hAnsi="Arial" w:cs="Arial"/>
                <w:color w:val="000000"/>
                <w:position w:val="-2"/>
                <w:sz w:val="18"/>
                <w:szCs w:val="18"/>
              </w:rPr>
              <w:t>Velja enako kot za ponudnika.</w:t>
            </w:r>
          </w:p>
          <w:p w14:paraId="55623377" w14:textId="77777777" w:rsidR="008A2A30" w:rsidRDefault="004C1DD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8CAEF68" w14:textId="77777777" w:rsidR="008A2A30" w:rsidRDefault="008A2A30"/>
    <w:tbl>
      <w:tblPr>
        <w:tblStyle w:val="NormalTablePHPDOCX"/>
        <w:tblW w:w="9300" w:type="dxa"/>
        <w:tblInd w:w="108" w:type="dxa"/>
        <w:tblLook w:val="04A0" w:firstRow="1" w:lastRow="0" w:firstColumn="1" w:lastColumn="0" w:noHBand="0" w:noVBand="1"/>
      </w:tblPr>
      <w:tblGrid>
        <w:gridCol w:w="1860"/>
        <w:gridCol w:w="7440"/>
      </w:tblGrid>
      <w:tr w:rsidR="008A2A30" w14:paraId="57D9933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C4F1A29" w14:textId="77777777" w:rsidR="008A2A30" w:rsidRDefault="004C1DD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B6545" w14:textId="77777777" w:rsidR="008A2A30" w:rsidRDefault="004C1DD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758E1C1" w14:textId="77777777" w:rsidR="008A2A30" w:rsidRDefault="004C1DD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A2A30" w14:paraId="426C17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1603F" w14:textId="77777777" w:rsidR="008A2A30" w:rsidRDefault="004C1DD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644BA" w14:textId="584A8326" w:rsidR="008A2A30" w:rsidRDefault="004C1DD0">
            <w:pPr>
              <w:spacing w:before="135" w:after="135"/>
              <w:jc w:val="both"/>
              <w:textAlignment w:val="center"/>
            </w:pPr>
            <w:r>
              <w:rPr>
                <w:rFonts w:ascii="Arial" w:hAnsi="Arial" w:cs="Arial"/>
                <w:color w:val="000000"/>
                <w:position w:val="-2"/>
                <w:sz w:val="18"/>
                <w:szCs w:val="18"/>
              </w:rPr>
              <w:t xml:space="preserve">Izpolnjen in podpisan Obrazec  KROVNA IZJAVA </w:t>
            </w:r>
            <w:r w:rsidR="00720C51">
              <w:rPr>
                <w:rFonts w:ascii="Arial" w:hAnsi="Arial" w:cs="Arial"/>
                <w:color w:val="000000"/>
                <w:position w:val="-2"/>
                <w:sz w:val="18"/>
                <w:szCs w:val="18"/>
              </w:rPr>
              <w:t>in</w:t>
            </w:r>
            <w:r>
              <w:rPr>
                <w:rFonts w:ascii="Arial" w:hAnsi="Arial" w:cs="Arial"/>
                <w:color w:val="000000"/>
                <w:position w:val="-2"/>
                <w:sz w:val="18"/>
                <w:szCs w:val="18"/>
              </w:rPr>
              <w:t xml:space="preserve"> ESPD.</w:t>
            </w:r>
          </w:p>
          <w:p w14:paraId="2687665E" w14:textId="77777777" w:rsidR="008A2A30" w:rsidRDefault="004C1DD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36EF2F9" w14:textId="77777777" w:rsidR="008A2A30" w:rsidRDefault="004C1DD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8A2A30" w14:paraId="49E078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1F397" w14:textId="77777777" w:rsidR="008A2A30" w:rsidRDefault="004C1DD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ACBBC" w14:textId="77777777" w:rsidR="008A2A30" w:rsidRDefault="004C1DD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DE6CA01" w14:textId="77777777" w:rsidR="008A2A30" w:rsidRDefault="004C1DD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A2A30" w14:paraId="5AD377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E0F53" w14:textId="77777777" w:rsidR="008A2A30" w:rsidRDefault="004C1DD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EAA56"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4E096E26" w14:textId="77777777" w:rsidR="008A2A30" w:rsidRDefault="004C1DD0">
            <w:pPr>
              <w:spacing w:before="135" w:after="135"/>
              <w:jc w:val="both"/>
              <w:textAlignment w:val="center"/>
            </w:pPr>
            <w:r>
              <w:rPr>
                <w:rFonts w:ascii="Arial" w:hAnsi="Arial" w:cs="Arial"/>
                <w:color w:val="000000"/>
                <w:position w:val="-2"/>
                <w:sz w:val="18"/>
                <w:szCs w:val="18"/>
              </w:rPr>
              <w:t>Veljajo enake zahteve kot za vodilnega partnerja.</w:t>
            </w:r>
          </w:p>
        </w:tc>
      </w:tr>
      <w:tr w:rsidR="008A2A30" w14:paraId="7825B2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D5A12" w14:textId="77777777" w:rsidR="008A2A30" w:rsidRDefault="004C1DD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55130"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3358609A" w14:textId="77777777" w:rsidR="008A2A30" w:rsidRDefault="004C1DD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07EB655" w14:textId="77777777" w:rsidR="008A2A30" w:rsidRDefault="004C1DD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9310CE9" w14:textId="77777777" w:rsidR="008A2A30" w:rsidRDefault="008A2A30"/>
    <w:tbl>
      <w:tblPr>
        <w:tblStyle w:val="NormalTablePHPDOCX"/>
        <w:tblW w:w="9300" w:type="dxa"/>
        <w:tblInd w:w="108" w:type="dxa"/>
        <w:tblLook w:val="04A0" w:firstRow="1" w:lastRow="0" w:firstColumn="1" w:lastColumn="0" w:noHBand="0" w:noVBand="1"/>
      </w:tblPr>
      <w:tblGrid>
        <w:gridCol w:w="1860"/>
        <w:gridCol w:w="7440"/>
      </w:tblGrid>
      <w:tr w:rsidR="008A2A30" w14:paraId="3876808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9C9390F" w14:textId="77777777" w:rsidR="008A2A30" w:rsidRDefault="004C1DD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EDC4D" w14:textId="77777777" w:rsidR="008A2A30" w:rsidRDefault="004C1DD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476465F" w14:textId="77777777" w:rsidR="008A2A30" w:rsidRDefault="004C1DD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A2A30" w14:paraId="3E8BAA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DA8F7" w14:textId="77777777" w:rsidR="008A2A30" w:rsidRDefault="004C1DD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D11D" w14:textId="2CD285BC" w:rsidR="008A2A30" w:rsidRDefault="004C1DD0">
            <w:pPr>
              <w:spacing w:before="135" w:after="135"/>
              <w:jc w:val="both"/>
              <w:textAlignment w:val="center"/>
            </w:pPr>
            <w:r>
              <w:rPr>
                <w:rFonts w:ascii="Arial" w:hAnsi="Arial" w:cs="Arial"/>
                <w:color w:val="000000"/>
                <w:position w:val="-2"/>
                <w:sz w:val="18"/>
                <w:szCs w:val="18"/>
              </w:rPr>
              <w:t xml:space="preserve">Izpolnjen in podpisan Obrazec  KROVNA IZJAVA </w:t>
            </w:r>
            <w:r w:rsidR="00720C51">
              <w:rPr>
                <w:rFonts w:ascii="Arial" w:hAnsi="Arial" w:cs="Arial"/>
                <w:color w:val="000000"/>
                <w:position w:val="-2"/>
                <w:sz w:val="18"/>
                <w:szCs w:val="18"/>
              </w:rPr>
              <w:t>in</w:t>
            </w:r>
            <w:r>
              <w:rPr>
                <w:rFonts w:ascii="Arial" w:hAnsi="Arial" w:cs="Arial"/>
                <w:color w:val="000000"/>
                <w:position w:val="-2"/>
                <w:sz w:val="18"/>
                <w:szCs w:val="18"/>
              </w:rPr>
              <w:t xml:space="preserve"> ESPD.</w:t>
            </w:r>
          </w:p>
          <w:p w14:paraId="2DDE2705" w14:textId="77777777" w:rsidR="008A2A30" w:rsidRDefault="004C1DD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A2A30" w14:paraId="7F0829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3401A" w14:textId="77777777" w:rsidR="008A2A30" w:rsidRDefault="004C1DD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ECD28" w14:textId="77777777" w:rsidR="008A2A30" w:rsidRDefault="004C1DD0">
            <w:pPr>
              <w:jc w:val="both"/>
              <w:textAlignment w:val="center"/>
            </w:pPr>
            <w:r>
              <w:rPr>
                <w:rFonts w:ascii="Arial" w:hAnsi="Arial" w:cs="Arial"/>
                <w:color w:val="000000"/>
                <w:position w:val="-2"/>
                <w:sz w:val="18"/>
                <w:szCs w:val="18"/>
              </w:rPr>
              <w:t> </w:t>
            </w:r>
          </w:p>
          <w:p w14:paraId="31615BB6" w14:textId="77777777" w:rsidR="008A2A30" w:rsidRDefault="004C1DD0">
            <w:r>
              <w:rPr>
                <w:rFonts w:ascii="Arial" w:hAnsi="Arial" w:cs="Arial"/>
                <w:color w:val="000000"/>
                <w:position w:val="-2"/>
                <w:sz w:val="18"/>
                <w:szCs w:val="18"/>
              </w:rPr>
              <w:t xml:space="preserve"> /</w:t>
            </w:r>
          </w:p>
        </w:tc>
      </w:tr>
      <w:tr w:rsidR="008A2A30" w14:paraId="078BD6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9883E" w14:textId="77777777" w:rsidR="008A2A30" w:rsidRDefault="004C1DD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CB055"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71E55F74" w14:textId="3F3952DE" w:rsidR="008A2A30" w:rsidRDefault="004C1DD0">
            <w:pPr>
              <w:spacing w:before="135" w:after="135"/>
              <w:jc w:val="both"/>
              <w:textAlignment w:val="center"/>
            </w:pPr>
            <w:r>
              <w:rPr>
                <w:rFonts w:ascii="Arial" w:hAnsi="Arial" w:cs="Arial"/>
                <w:color w:val="000000"/>
                <w:position w:val="-2"/>
                <w:sz w:val="18"/>
                <w:szCs w:val="18"/>
              </w:rPr>
              <w:t>Izpolnjen in podpisan Obrazec  KROVNA IZJAVA</w:t>
            </w:r>
            <w:r w:rsidR="00720C5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8A2A30" w14:paraId="7C207A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86CCA" w14:textId="77777777" w:rsidR="008A2A30" w:rsidRDefault="004C1DD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232AF"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343F5158" w14:textId="77777777" w:rsidR="008A2A30" w:rsidRDefault="004C1DD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5130E05" w14:textId="77777777" w:rsidR="008A2A30" w:rsidRDefault="008A2A30"/>
    <w:tbl>
      <w:tblPr>
        <w:tblStyle w:val="NormalTablePHPDOCX"/>
        <w:tblW w:w="9300" w:type="dxa"/>
        <w:tblInd w:w="108" w:type="dxa"/>
        <w:tblLook w:val="04A0" w:firstRow="1" w:lastRow="0" w:firstColumn="1" w:lastColumn="0" w:noHBand="0" w:noVBand="1"/>
      </w:tblPr>
      <w:tblGrid>
        <w:gridCol w:w="1860"/>
        <w:gridCol w:w="7440"/>
      </w:tblGrid>
      <w:tr w:rsidR="008A2A30" w14:paraId="6ED420F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70D94AE" w14:textId="77777777" w:rsidR="008A2A30" w:rsidRDefault="004C1DD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DC042" w14:textId="77777777" w:rsidR="008A2A30" w:rsidRDefault="004C1DD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D959723" w14:textId="77777777" w:rsidR="008A2A30" w:rsidRDefault="004C1DD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A2A30" w14:paraId="22F440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151F6" w14:textId="77777777" w:rsidR="008A2A30" w:rsidRDefault="004C1DD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270D" w14:textId="21AD6D0A" w:rsidR="008A2A30" w:rsidRDefault="004C1DD0">
            <w:pPr>
              <w:spacing w:before="135" w:after="135"/>
              <w:jc w:val="both"/>
              <w:textAlignment w:val="center"/>
            </w:pPr>
            <w:r>
              <w:rPr>
                <w:rFonts w:ascii="Arial" w:hAnsi="Arial" w:cs="Arial"/>
                <w:color w:val="000000"/>
                <w:position w:val="-2"/>
                <w:sz w:val="18"/>
                <w:szCs w:val="18"/>
              </w:rPr>
              <w:t>Izpolnjen in podpisan Obrazec  KROVNA IZJAVA</w:t>
            </w:r>
            <w:r w:rsidR="00720C51">
              <w:rPr>
                <w:rFonts w:ascii="Arial" w:hAnsi="Arial" w:cs="Arial"/>
                <w:color w:val="000000"/>
                <w:position w:val="-2"/>
                <w:sz w:val="18"/>
                <w:szCs w:val="18"/>
              </w:rPr>
              <w:t xml:space="preserve"> in</w:t>
            </w:r>
            <w:r>
              <w:rPr>
                <w:rFonts w:ascii="Arial" w:hAnsi="Arial" w:cs="Arial"/>
                <w:color w:val="000000"/>
                <w:position w:val="-2"/>
                <w:sz w:val="18"/>
                <w:szCs w:val="18"/>
              </w:rPr>
              <w:t xml:space="preserve"> ESPD.</w:t>
            </w:r>
          </w:p>
          <w:p w14:paraId="39911203" w14:textId="77777777" w:rsidR="008A2A30" w:rsidRDefault="004C1DD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D6CD356" w14:textId="7F8204B3" w:rsidR="008A2A30" w:rsidRDefault="004C1DD0">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720C51">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8A2A30" w14:paraId="474127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28FE" w14:textId="77777777" w:rsidR="008A2A30" w:rsidRDefault="004C1DD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25484" w14:textId="77777777" w:rsidR="008A2A30" w:rsidRDefault="004C1DD0">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8A2A30" w14:paraId="2E29A9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D2BD5" w14:textId="77777777" w:rsidR="008A2A30" w:rsidRDefault="004C1DD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75E13"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0C40D4A0" w14:textId="60AC8B97" w:rsidR="008A2A30" w:rsidRDefault="004C1DD0">
            <w:pPr>
              <w:spacing w:before="135" w:after="135"/>
              <w:jc w:val="both"/>
              <w:textAlignment w:val="center"/>
            </w:pPr>
            <w:r>
              <w:rPr>
                <w:rFonts w:ascii="Arial" w:hAnsi="Arial" w:cs="Arial"/>
                <w:color w:val="000000"/>
                <w:position w:val="-2"/>
                <w:sz w:val="18"/>
                <w:szCs w:val="18"/>
              </w:rPr>
              <w:t>Izpolnjen in podpisan Obrazec  KROVNA IZJAVA</w:t>
            </w:r>
            <w:r w:rsidR="00720C5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8A2A30" w14:paraId="1F834A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44012" w14:textId="77777777" w:rsidR="008A2A30" w:rsidRDefault="004C1DD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AAC29"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12AB6E86" w14:textId="77777777" w:rsidR="008A2A30" w:rsidRDefault="004C1DD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5BBC50C" w14:textId="1DE0737A" w:rsidR="008A2A30" w:rsidRDefault="004C1DD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933789">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0AC6703A" w14:textId="77777777" w:rsidR="008A2A30" w:rsidRDefault="008A2A30"/>
    <w:tbl>
      <w:tblPr>
        <w:tblStyle w:val="NormalTablePHPDOCX"/>
        <w:tblW w:w="2500" w:type="pct"/>
        <w:tblInd w:w="108" w:type="dxa"/>
        <w:tblLook w:val="04A0" w:firstRow="1" w:lastRow="0" w:firstColumn="1" w:lastColumn="0" w:noHBand="0" w:noVBand="1"/>
      </w:tblPr>
      <w:tblGrid>
        <w:gridCol w:w="4643"/>
      </w:tblGrid>
      <w:tr w:rsidR="008A2A30" w14:paraId="22EA0B4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9CC0508" w14:textId="77777777" w:rsidR="008A2A30" w:rsidRDefault="004C1DD0">
            <w:r>
              <w:rPr>
                <w:rFonts w:ascii="Arial" w:hAnsi="Arial" w:cs="Arial"/>
                <w:color w:val="FFFFFF"/>
                <w:position w:val="-2"/>
                <w:sz w:val="18"/>
                <w:szCs w:val="18"/>
              </w:rPr>
              <w:t>Poslovna in finančna sposobnost</w:t>
            </w:r>
          </w:p>
        </w:tc>
      </w:tr>
    </w:tbl>
    <w:p w14:paraId="07C06B82" w14:textId="77777777" w:rsidR="008A2A30" w:rsidRDefault="008A2A30"/>
    <w:tbl>
      <w:tblPr>
        <w:tblStyle w:val="NormalTablePHPDOCX"/>
        <w:tblW w:w="9300" w:type="dxa"/>
        <w:tblInd w:w="108" w:type="dxa"/>
        <w:tblLook w:val="04A0" w:firstRow="1" w:lastRow="0" w:firstColumn="1" w:lastColumn="0" w:noHBand="0" w:noVBand="1"/>
      </w:tblPr>
      <w:tblGrid>
        <w:gridCol w:w="1860"/>
        <w:gridCol w:w="7440"/>
      </w:tblGrid>
      <w:tr w:rsidR="008A2A30" w14:paraId="7A26014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BE9083B" w14:textId="77777777" w:rsidR="008A2A30" w:rsidRDefault="004C1DD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predpisov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DAD81" w14:textId="77777777" w:rsidR="008A2A30" w:rsidRDefault="004C1DD0">
            <w:pPr>
              <w:spacing w:before="135" w:after="135"/>
              <w:jc w:val="both"/>
              <w:textAlignment w:val="center"/>
            </w:pPr>
            <w:r>
              <w:rPr>
                <w:rFonts w:ascii="Arial" w:hAnsi="Arial" w:cs="Arial"/>
                <w:color w:val="000000"/>
                <w:position w:val="-2"/>
                <w:sz w:val="18"/>
                <w:szCs w:val="18"/>
              </w:rPr>
              <w:t>Gospodarski subjekt izpolnjuje vse tehnične, varnostne in zdravstvene predpise za dobavo medicinskih plinov  (velja za sklop 1) oz. za dobavo medicinskih ter tehničnih plinov (velja za sklop 2);</w:t>
            </w:r>
          </w:p>
        </w:tc>
      </w:tr>
      <w:tr w:rsidR="008A2A30" w14:paraId="1CA910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B2130" w14:textId="77777777" w:rsidR="008A2A30" w:rsidRDefault="004C1DD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4EA9C" w14:textId="77777777" w:rsidR="008A2A30" w:rsidRDefault="004C1DD0">
            <w:pPr>
              <w:spacing w:before="135" w:after="135"/>
              <w:jc w:val="both"/>
              <w:textAlignment w:val="center"/>
            </w:pPr>
            <w:r>
              <w:rPr>
                <w:rFonts w:ascii="Arial" w:hAnsi="Arial" w:cs="Arial"/>
                <w:color w:val="000000"/>
                <w:position w:val="-2"/>
                <w:sz w:val="18"/>
                <w:szCs w:val="18"/>
              </w:rPr>
              <w:t>Izpolnjen in podpisan Obrazec  KROVNA IZJAVA in ESPD.</w:t>
            </w:r>
          </w:p>
        </w:tc>
      </w:tr>
      <w:tr w:rsidR="008A2A30" w14:paraId="122B43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1AAEB" w14:textId="77777777" w:rsidR="008A2A30" w:rsidRDefault="004C1DD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6CCB0" w14:textId="77777777" w:rsidR="008A2A30" w:rsidRDefault="004C1DD0">
            <w:pPr>
              <w:jc w:val="both"/>
              <w:textAlignment w:val="center"/>
            </w:pPr>
            <w:r>
              <w:rPr>
                <w:rFonts w:ascii="Arial" w:hAnsi="Arial" w:cs="Arial"/>
                <w:color w:val="000000"/>
                <w:position w:val="-2"/>
                <w:sz w:val="18"/>
                <w:szCs w:val="18"/>
              </w:rPr>
              <w:t> </w:t>
            </w:r>
          </w:p>
          <w:p w14:paraId="17577B8B" w14:textId="77777777" w:rsidR="008A2A30" w:rsidRDefault="004C1DD0">
            <w:r>
              <w:rPr>
                <w:rFonts w:ascii="Arial" w:hAnsi="Arial" w:cs="Arial"/>
                <w:color w:val="000000"/>
                <w:position w:val="-2"/>
                <w:sz w:val="18"/>
                <w:szCs w:val="18"/>
              </w:rPr>
              <w:t xml:space="preserve"> /</w:t>
            </w:r>
          </w:p>
        </w:tc>
      </w:tr>
      <w:tr w:rsidR="008A2A30" w14:paraId="006B12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729E3" w14:textId="77777777" w:rsidR="008A2A30" w:rsidRDefault="004C1DD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6EB092"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2678B957" w14:textId="35551E9C" w:rsidR="008A2A30" w:rsidRDefault="004C1DD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933789">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8A2A30" w14:paraId="754F10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FA96F" w14:textId="77777777" w:rsidR="008A2A30" w:rsidRDefault="004C1DD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3D121"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797AC11B" w14:textId="25F7C8B2" w:rsidR="008A2A30" w:rsidRDefault="004C1DD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33789">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75337475" w14:textId="77777777" w:rsidR="008A2A30" w:rsidRDefault="008A2A30"/>
    <w:p w14:paraId="5CBF6A44" w14:textId="77777777" w:rsidR="00BE5537" w:rsidRDefault="00BE5537"/>
    <w:p w14:paraId="1896B604" w14:textId="77777777" w:rsidR="00BE5537" w:rsidRDefault="00BE5537"/>
    <w:p w14:paraId="445F0560" w14:textId="77777777" w:rsidR="00BE5537" w:rsidRDefault="00BE5537"/>
    <w:tbl>
      <w:tblPr>
        <w:tblStyle w:val="NormalTablePHPDOCX"/>
        <w:tblW w:w="9300" w:type="dxa"/>
        <w:tblInd w:w="108" w:type="dxa"/>
        <w:tblLook w:val="04A0" w:firstRow="1" w:lastRow="0" w:firstColumn="1" w:lastColumn="0" w:noHBand="0" w:noVBand="1"/>
      </w:tblPr>
      <w:tblGrid>
        <w:gridCol w:w="1860"/>
        <w:gridCol w:w="7440"/>
      </w:tblGrid>
      <w:tr w:rsidR="008A2A30" w14:paraId="30358D6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207A104" w14:textId="77777777" w:rsidR="008A2A30" w:rsidRPr="00085EDC" w:rsidRDefault="004C1DD0">
            <w:pPr>
              <w:jc w:val="center"/>
              <w:rPr>
                <w:rFonts w:ascii="Arial" w:hAnsi="Arial" w:cs="Arial"/>
                <w:color w:val="000000"/>
                <w:position w:val="-2"/>
                <w:sz w:val="18"/>
                <w:szCs w:val="18"/>
              </w:rPr>
            </w:pPr>
            <w:r w:rsidRPr="00085EDC">
              <w:rPr>
                <w:rFonts w:ascii="Arial" w:hAnsi="Arial" w:cs="Arial"/>
                <w:b/>
                <w:bCs/>
                <w:color w:val="FFFFFF"/>
                <w:position w:val="-2"/>
                <w:sz w:val="18"/>
                <w:szCs w:val="18"/>
              </w:rPr>
              <w:lastRenderedPageBreak/>
              <w:t>POGOJ 2</w:t>
            </w:r>
            <w:r w:rsidRPr="00085EDC">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901AE" w14:textId="77777777" w:rsidR="008A2A30" w:rsidRPr="00085EDC" w:rsidRDefault="004C1DD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je </w:t>
            </w:r>
            <w:r w:rsidRPr="00085EDC">
              <w:rPr>
                <w:rFonts w:ascii="Arial" w:hAnsi="Arial" w:cs="Arial"/>
                <w:color w:val="000000"/>
                <w:position w:val="-2"/>
                <w:sz w:val="18"/>
                <w:szCs w:val="18"/>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F25289D" w14:textId="35A0C4F8" w:rsidR="008A2A30" w:rsidRDefault="004C1DD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dokazilo o tem dovoljenju ali </w:t>
            </w:r>
            <w:r w:rsidR="00085EDC">
              <w:rPr>
                <w:rFonts w:ascii="Arial" w:hAnsi="Arial" w:cs="Arial"/>
                <w:color w:val="000000"/>
                <w:position w:val="-2"/>
                <w:sz w:val="18"/>
                <w:szCs w:val="18"/>
              </w:rPr>
              <w:t>članstvu</w:t>
            </w:r>
            <w:r>
              <w:rPr>
                <w:rFonts w:ascii="Arial" w:hAnsi="Arial" w:cs="Arial"/>
                <w:color w:val="000000"/>
                <w:position w:val="-2"/>
                <w:sz w:val="18"/>
                <w:szCs w:val="18"/>
              </w:rPr>
              <w:t>.</w:t>
            </w:r>
          </w:p>
          <w:p w14:paraId="287F095E" w14:textId="0EC700D4" w:rsidR="00085EDC" w:rsidRPr="00085EDC" w:rsidRDefault="00085EDC">
            <w:pPr>
              <w:spacing w:before="135" w:after="135"/>
              <w:jc w:val="both"/>
              <w:textAlignment w:val="center"/>
              <w:rPr>
                <w:rFonts w:ascii="Arial" w:hAnsi="Arial" w:cs="Arial"/>
                <w:color w:val="000000"/>
                <w:position w:val="-2"/>
                <w:sz w:val="18"/>
                <w:szCs w:val="18"/>
                <w:u w:val="single"/>
              </w:rPr>
            </w:pPr>
            <w:r w:rsidRPr="00085EDC">
              <w:rPr>
                <w:rFonts w:ascii="Arial" w:hAnsi="Arial" w:cs="Arial"/>
                <w:color w:val="000000"/>
                <w:position w:val="-2"/>
                <w:sz w:val="18"/>
                <w:szCs w:val="18"/>
                <w:u w:val="single"/>
              </w:rPr>
              <w:t>Dobava medicinskih plinov:</w:t>
            </w:r>
          </w:p>
          <w:p w14:paraId="198220EB" w14:textId="46B1899E" w:rsidR="00085EDC" w:rsidRPr="00085EDC" w:rsidRDefault="00085E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je vpisan v </w:t>
            </w:r>
            <w:r w:rsidR="00BE0F71">
              <w:rPr>
                <w:rFonts w:ascii="Arial" w:hAnsi="Arial" w:cs="Arial"/>
                <w:color w:val="000000"/>
                <w:position w:val="-2"/>
                <w:sz w:val="18"/>
                <w:szCs w:val="18"/>
              </w:rPr>
              <w:t>Register poslovnih subjektov, ki opravljajo promet z medicinskimi pripomočki na debelo.</w:t>
            </w:r>
          </w:p>
        </w:tc>
      </w:tr>
      <w:tr w:rsidR="008A2A30" w14:paraId="07E493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E341C" w14:textId="77777777" w:rsidR="008A2A30" w:rsidRDefault="004C1DD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1D689" w14:textId="4C5AD401" w:rsidR="008A2A30" w:rsidRDefault="004C1DD0">
            <w:pPr>
              <w:spacing w:before="135" w:after="135"/>
              <w:jc w:val="both"/>
              <w:textAlignment w:val="center"/>
            </w:pPr>
            <w:r>
              <w:rPr>
                <w:rFonts w:ascii="Arial" w:hAnsi="Arial" w:cs="Arial"/>
                <w:color w:val="000000"/>
                <w:position w:val="-2"/>
                <w:sz w:val="18"/>
                <w:szCs w:val="18"/>
              </w:rPr>
              <w:t>Izpolnjen in podpisan Obrazec  KROVNA IZJAVA</w:t>
            </w:r>
            <w:r w:rsidR="00933789">
              <w:rPr>
                <w:rFonts w:ascii="Arial" w:hAnsi="Arial" w:cs="Arial"/>
                <w:color w:val="000000"/>
                <w:position w:val="-2"/>
                <w:sz w:val="18"/>
                <w:szCs w:val="18"/>
              </w:rPr>
              <w:t xml:space="preserve"> in ESPD</w:t>
            </w:r>
            <w:r>
              <w:rPr>
                <w:rFonts w:ascii="Arial" w:hAnsi="Arial" w:cs="Arial"/>
                <w:color w:val="000000"/>
                <w:position w:val="-2"/>
                <w:sz w:val="18"/>
                <w:szCs w:val="18"/>
              </w:rPr>
              <w:t>.</w:t>
            </w:r>
          </w:p>
          <w:p w14:paraId="28B020BC" w14:textId="77777777" w:rsidR="008A2A30" w:rsidRDefault="004C1DD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A2A30" w14:paraId="35A5B4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7BEB7" w14:textId="77777777" w:rsidR="008A2A30" w:rsidRDefault="004C1DD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C6CB0" w14:textId="77777777" w:rsidR="008A2A30" w:rsidRDefault="004C1DD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9C27F97" w14:textId="77777777" w:rsidR="008A2A30" w:rsidRDefault="004C1DD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A2A30" w14:paraId="08C3AF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820DF" w14:textId="77777777" w:rsidR="008A2A30" w:rsidRDefault="004C1DD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1EAEC"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5C6E2664" w14:textId="0834EA4A" w:rsidR="008A2A30" w:rsidRDefault="004C1DD0">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933789">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8A2A30" w14:paraId="70564E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46448" w14:textId="77777777" w:rsidR="008A2A30" w:rsidRDefault="004C1DD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7FF90"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12841640" w14:textId="28EF0DCC" w:rsidR="008A2A30" w:rsidRDefault="004C1DD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33789">
              <w:rPr>
                <w:rFonts w:ascii="Arial" w:hAnsi="Arial" w:cs="Arial"/>
                <w:color w:val="000000"/>
                <w:position w:val="-2"/>
                <w:sz w:val="18"/>
                <w:szCs w:val="18"/>
              </w:rPr>
              <w:t xml:space="preserve"> in ESPD.</w:t>
            </w:r>
          </w:p>
        </w:tc>
      </w:tr>
    </w:tbl>
    <w:p w14:paraId="39FCF010" w14:textId="77777777" w:rsidR="008A2A30" w:rsidRDefault="008A2A30"/>
    <w:p w14:paraId="470B493D" w14:textId="77777777" w:rsidR="00085EDC" w:rsidRDefault="00085EDC"/>
    <w:tbl>
      <w:tblPr>
        <w:tblStyle w:val="NormalTablePHPDOCX"/>
        <w:tblW w:w="9300" w:type="dxa"/>
        <w:tblInd w:w="108" w:type="dxa"/>
        <w:tblLook w:val="04A0" w:firstRow="1" w:lastRow="0" w:firstColumn="1" w:lastColumn="0" w:noHBand="0" w:noVBand="1"/>
      </w:tblPr>
      <w:tblGrid>
        <w:gridCol w:w="1860"/>
        <w:gridCol w:w="7440"/>
      </w:tblGrid>
      <w:tr w:rsidR="008A2A30" w14:paraId="7ABABFC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792573A" w14:textId="77777777" w:rsidR="008A2A30" w:rsidRDefault="004C1DD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91581" w14:textId="77777777" w:rsidR="008A2A30" w:rsidRDefault="004C1DD0">
            <w:pPr>
              <w:spacing w:before="135" w:after="135"/>
              <w:jc w:val="both"/>
              <w:textAlignment w:val="center"/>
            </w:pPr>
            <w:r>
              <w:rPr>
                <w:rFonts w:ascii="Arial" w:hAnsi="Arial" w:cs="Arial"/>
                <w:color w:val="000000"/>
                <w:position w:val="-2"/>
                <w:sz w:val="18"/>
                <w:szCs w:val="18"/>
              </w:rPr>
              <w:t>Gospodarski subjekt je v preteklih 4 letih pred objavo tega JN kvaitetno in pravočasno izvajal svoje pogodbene obveznosti z naročniki.</w:t>
            </w:r>
          </w:p>
          <w:p w14:paraId="372AA9A4" w14:textId="77777777" w:rsidR="008A2A30" w:rsidRDefault="004C1DD0">
            <w:pPr>
              <w:spacing w:before="135" w:after="135"/>
              <w:jc w:val="both"/>
              <w:textAlignment w:val="center"/>
            </w:pPr>
            <w:r>
              <w:rPr>
                <w:rFonts w:ascii="Arial" w:hAnsi="Arial" w:cs="Arial"/>
                <w:color w:val="000000"/>
                <w:position w:val="-2"/>
                <w:sz w:val="18"/>
                <w:szCs w:val="18"/>
              </w:rPr>
              <w:t>Naročnik bo iz postopka izločil ponudnika, ki je v preteklih treh letih izvajal dobave nepravočasno ali/in nekvalitetno, večkrat kršil druga pogodbena določila. Kot dokazila o nekvalitetno izvedenih delih bo naročnik štel pisne reklamacije, pisna opozorila dobavitelju o kršitvah pogodbenih obveznosti, obračunane pogodbene kazni ali unovčenje bančne garancije. </w:t>
            </w:r>
          </w:p>
        </w:tc>
      </w:tr>
      <w:tr w:rsidR="008A2A30" w14:paraId="043814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B64BE" w14:textId="77777777" w:rsidR="008A2A30" w:rsidRDefault="004C1DD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4C32F" w14:textId="77777777" w:rsidR="008A2A30" w:rsidRDefault="004C1DD0">
            <w:pPr>
              <w:spacing w:before="135" w:after="135"/>
              <w:jc w:val="both"/>
              <w:textAlignment w:val="center"/>
            </w:pPr>
            <w:r>
              <w:rPr>
                <w:rFonts w:ascii="Arial" w:hAnsi="Arial" w:cs="Arial"/>
                <w:color w:val="000000"/>
                <w:position w:val="-2"/>
                <w:sz w:val="18"/>
                <w:szCs w:val="18"/>
              </w:rPr>
              <w:t>Izpolnjen in podpisan Obrazec  KROVNA IZJAVA in ESPD.</w:t>
            </w:r>
          </w:p>
          <w:p w14:paraId="6D30CD12" w14:textId="77777777" w:rsidR="008A2A30" w:rsidRDefault="004C1DD0">
            <w:pPr>
              <w:spacing w:before="135" w:after="135"/>
              <w:jc w:val="both"/>
              <w:textAlignment w:val="center"/>
            </w:pPr>
            <w:r>
              <w:rPr>
                <w:rFonts w:ascii="Arial" w:hAnsi="Arial" w:cs="Arial"/>
                <w:color w:val="000000"/>
                <w:position w:val="-2"/>
                <w:sz w:val="18"/>
                <w:szCs w:val="18"/>
              </w:rPr>
              <w:t>Izpolnjevanje pogoja naročnik preveri sam in ponudnik ne prilaga ničesar. </w:t>
            </w:r>
          </w:p>
        </w:tc>
      </w:tr>
      <w:tr w:rsidR="008A2A30" w14:paraId="2751AE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692A2" w14:textId="77777777" w:rsidR="008A2A30" w:rsidRDefault="004C1DD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45579" w14:textId="77777777" w:rsidR="008A2A30" w:rsidRDefault="004C1DD0">
            <w:pPr>
              <w:jc w:val="both"/>
              <w:textAlignment w:val="center"/>
            </w:pPr>
            <w:r>
              <w:rPr>
                <w:rFonts w:ascii="Arial" w:hAnsi="Arial" w:cs="Arial"/>
                <w:color w:val="000000"/>
                <w:position w:val="-2"/>
                <w:sz w:val="18"/>
                <w:szCs w:val="18"/>
              </w:rPr>
              <w:t> </w:t>
            </w:r>
          </w:p>
          <w:p w14:paraId="1F1FF048" w14:textId="77777777" w:rsidR="008A2A30" w:rsidRDefault="004C1DD0">
            <w:r>
              <w:rPr>
                <w:rFonts w:ascii="Arial" w:hAnsi="Arial" w:cs="Arial"/>
                <w:color w:val="000000"/>
                <w:position w:val="-2"/>
                <w:sz w:val="18"/>
                <w:szCs w:val="18"/>
              </w:rPr>
              <w:t xml:space="preserve"> /</w:t>
            </w:r>
          </w:p>
        </w:tc>
      </w:tr>
      <w:tr w:rsidR="008A2A30" w14:paraId="7A8521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3109F" w14:textId="77777777" w:rsidR="008A2A30" w:rsidRDefault="004C1DD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1604E"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3608612F" w14:textId="5A024BD5" w:rsidR="008A2A30" w:rsidRDefault="004C1DD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933789">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8A2A30" w14:paraId="270C59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48053" w14:textId="77777777" w:rsidR="008A2A30" w:rsidRDefault="004C1DD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BDE3A" w14:textId="77777777" w:rsidR="008A2A30" w:rsidRDefault="004C1DD0">
            <w:pPr>
              <w:spacing w:before="135" w:after="135"/>
              <w:jc w:val="both"/>
              <w:textAlignment w:val="center"/>
            </w:pPr>
            <w:r>
              <w:rPr>
                <w:rFonts w:ascii="Arial" w:hAnsi="Arial" w:cs="Arial"/>
                <w:color w:val="000000"/>
                <w:position w:val="-2"/>
                <w:sz w:val="18"/>
                <w:szCs w:val="18"/>
              </w:rPr>
              <w:t>MORAJO izpolnjevati pogoj</w:t>
            </w:r>
          </w:p>
          <w:p w14:paraId="18A90408" w14:textId="2BC5D94C" w:rsidR="008A2A30" w:rsidRDefault="004C1DD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33789">
              <w:rPr>
                <w:rFonts w:ascii="Arial" w:hAnsi="Arial" w:cs="Arial"/>
                <w:color w:val="000000"/>
                <w:position w:val="-2"/>
                <w:sz w:val="18"/>
                <w:szCs w:val="18"/>
              </w:rPr>
              <w:t xml:space="preserve"> in ESPD.</w:t>
            </w:r>
          </w:p>
        </w:tc>
      </w:tr>
    </w:tbl>
    <w:p w14:paraId="65760110" w14:textId="77777777" w:rsidR="00912B79" w:rsidRDefault="00912B79" w:rsidP="00912B79">
      <w:pPr>
        <w:rPr>
          <w:rFonts w:ascii="Arial" w:hAnsi="Arial" w:cs="Arial"/>
          <w:color w:val="000000"/>
          <w:position w:val="-2"/>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912B79" w14:paraId="7BFC60D0" w14:textId="77777777" w:rsidTr="00DE2E2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2E8901B" w14:textId="10AF4263" w:rsidR="00912B79" w:rsidRDefault="00912B79" w:rsidP="00DE2E2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D2DA1" w14:textId="1E651A12" w:rsidR="00912B79" w:rsidRDefault="00912B79" w:rsidP="00DE2E2E">
            <w:pPr>
              <w:spacing w:before="135" w:after="135"/>
              <w:jc w:val="both"/>
              <w:textAlignment w:val="center"/>
            </w:pPr>
            <w:r>
              <w:rPr>
                <w:rFonts w:ascii="Arial" w:hAnsi="Arial" w:cs="Arial"/>
                <w:color w:val="000000"/>
                <w:position w:val="-2"/>
                <w:sz w:val="18"/>
                <w:szCs w:val="18"/>
              </w:rPr>
              <w:t>Gospodarski subjekt nudi plačilni rok 30 dni od prejema pravilno izstavljenega računa, ki se izstavi po dobavi blaga.</w:t>
            </w:r>
          </w:p>
        </w:tc>
      </w:tr>
      <w:tr w:rsidR="00912B79" w14:paraId="531EA07B"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AF7E9" w14:textId="77777777" w:rsidR="00912B79" w:rsidRDefault="00912B79" w:rsidP="00DE2E2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5724C" w14:textId="75E4B9D1" w:rsidR="00912B79" w:rsidRDefault="00912B79" w:rsidP="00DE2E2E">
            <w:pPr>
              <w:spacing w:before="135" w:after="135"/>
              <w:jc w:val="both"/>
              <w:textAlignment w:val="center"/>
            </w:pPr>
            <w:r>
              <w:rPr>
                <w:rFonts w:ascii="Arial" w:hAnsi="Arial" w:cs="Arial"/>
                <w:color w:val="000000"/>
                <w:position w:val="-2"/>
                <w:sz w:val="18"/>
                <w:szCs w:val="18"/>
              </w:rPr>
              <w:t>Izpolnjen in podpisan Obrazec  KROVNA IZJAVA in ESPD.</w:t>
            </w:r>
          </w:p>
        </w:tc>
      </w:tr>
      <w:tr w:rsidR="00912B79" w14:paraId="592C0B44"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F647A" w14:textId="77777777" w:rsidR="00912B79" w:rsidRDefault="00912B79" w:rsidP="00DE2E2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E7555" w14:textId="77777777" w:rsidR="00912B79" w:rsidRDefault="00912B79" w:rsidP="00DE2E2E">
            <w:pPr>
              <w:jc w:val="both"/>
              <w:textAlignment w:val="center"/>
            </w:pPr>
            <w:r>
              <w:rPr>
                <w:rFonts w:ascii="Arial" w:hAnsi="Arial" w:cs="Arial"/>
                <w:color w:val="000000"/>
                <w:position w:val="-2"/>
                <w:sz w:val="18"/>
                <w:szCs w:val="18"/>
              </w:rPr>
              <w:t> </w:t>
            </w:r>
          </w:p>
          <w:p w14:paraId="1DA835FE" w14:textId="77777777" w:rsidR="00912B79" w:rsidRDefault="00912B79" w:rsidP="00DE2E2E">
            <w:r>
              <w:rPr>
                <w:rFonts w:ascii="Arial" w:hAnsi="Arial" w:cs="Arial"/>
                <w:color w:val="000000"/>
                <w:position w:val="-2"/>
                <w:sz w:val="18"/>
                <w:szCs w:val="18"/>
              </w:rPr>
              <w:t xml:space="preserve"> /</w:t>
            </w:r>
          </w:p>
        </w:tc>
      </w:tr>
      <w:tr w:rsidR="00912B79" w14:paraId="5BD6A08D"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9202D" w14:textId="77777777" w:rsidR="00912B79" w:rsidRDefault="00912B79" w:rsidP="00DE2E2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4041D" w14:textId="77777777" w:rsidR="00912B79" w:rsidRDefault="00912B79" w:rsidP="00DE2E2E">
            <w:pPr>
              <w:spacing w:before="135" w:after="135"/>
              <w:jc w:val="both"/>
              <w:textAlignment w:val="center"/>
            </w:pPr>
            <w:r>
              <w:rPr>
                <w:rFonts w:ascii="Arial" w:hAnsi="Arial" w:cs="Arial"/>
                <w:color w:val="000000"/>
                <w:position w:val="-2"/>
                <w:sz w:val="18"/>
                <w:szCs w:val="18"/>
              </w:rPr>
              <w:t>MORAJO izpolnjevati pogoj</w:t>
            </w:r>
          </w:p>
          <w:p w14:paraId="00EE94FF" w14:textId="7D03FCDE" w:rsidR="00912B79" w:rsidRDefault="00912B79" w:rsidP="00DE2E2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12B79" w14:paraId="3D2322DB"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179E" w14:textId="77777777" w:rsidR="00912B79" w:rsidRDefault="00912B79" w:rsidP="00DE2E2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8D7E5" w14:textId="77777777" w:rsidR="00912B79" w:rsidRDefault="00912B79" w:rsidP="00DE2E2E">
            <w:pPr>
              <w:spacing w:before="135" w:after="135"/>
              <w:jc w:val="both"/>
              <w:textAlignment w:val="center"/>
            </w:pPr>
            <w:r>
              <w:rPr>
                <w:rFonts w:ascii="Arial" w:hAnsi="Arial" w:cs="Arial"/>
                <w:color w:val="000000"/>
                <w:position w:val="-2"/>
                <w:sz w:val="18"/>
                <w:szCs w:val="18"/>
              </w:rPr>
              <w:t>MORAJO izpolnjevati pogoj</w:t>
            </w:r>
          </w:p>
          <w:p w14:paraId="640F61AD" w14:textId="22E6AECF" w:rsidR="00912B79" w:rsidRDefault="00912B79" w:rsidP="00DE2E2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07FD12D0" w14:textId="77777777" w:rsidR="00912B79" w:rsidRDefault="00912B79" w:rsidP="00912B79"/>
    <w:p w14:paraId="0671D648" w14:textId="77777777" w:rsidR="00BE0F71" w:rsidRDefault="00BE0F71" w:rsidP="00912B79"/>
    <w:p w14:paraId="334A0B25" w14:textId="77777777" w:rsidR="00BE0F71" w:rsidRDefault="00BE0F71" w:rsidP="00912B79"/>
    <w:p w14:paraId="50003016" w14:textId="77777777" w:rsidR="00BE0F71" w:rsidRDefault="00BE0F71" w:rsidP="00912B79"/>
    <w:p w14:paraId="1A48D09A" w14:textId="77777777" w:rsidR="00BE0F71" w:rsidRDefault="00BE0F71" w:rsidP="00912B79"/>
    <w:p w14:paraId="601325D9" w14:textId="77777777" w:rsidR="00BE0F71" w:rsidRDefault="00BE0F71" w:rsidP="00912B79"/>
    <w:p w14:paraId="636D4577" w14:textId="77777777" w:rsidR="00BE0F71" w:rsidRDefault="00BE0F71" w:rsidP="00912B79"/>
    <w:tbl>
      <w:tblPr>
        <w:tblStyle w:val="NormalTablePHPDOCX"/>
        <w:tblW w:w="2500" w:type="pct"/>
        <w:tblInd w:w="108" w:type="dxa"/>
        <w:tblLook w:val="04A0" w:firstRow="1" w:lastRow="0" w:firstColumn="1" w:lastColumn="0" w:noHBand="0" w:noVBand="1"/>
      </w:tblPr>
      <w:tblGrid>
        <w:gridCol w:w="4643"/>
      </w:tblGrid>
      <w:tr w:rsidR="00912B79" w14:paraId="293095DB" w14:textId="77777777" w:rsidTr="00DE2E2E">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3150A15" w14:textId="77777777" w:rsidR="00912B79" w:rsidRDefault="00912B79" w:rsidP="00DE2E2E">
            <w:r>
              <w:rPr>
                <w:rFonts w:ascii="Arial" w:hAnsi="Arial" w:cs="Arial"/>
                <w:color w:val="FFFFFF"/>
                <w:position w:val="-2"/>
                <w:sz w:val="18"/>
                <w:szCs w:val="18"/>
              </w:rPr>
              <w:lastRenderedPageBreak/>
              <w:t>Tehnična sposobnost</w:t>
            </w:r>
          </w:p>
        </w:tc>
      </w:tr>
    </w:tbl>
    <w:p w14:paraId="47F1BE50" w14:textId="77777777" w:rsidR="00912B79" w:rsidRDefault="00912B79" w:rsidP="00912B79"/>
    <w:tbl>
      <w:tblPr>
        <w:tblStyle w:val="NormalTablePHPDOCX"/>
        <w:tblW w:w="9300" w:type="dxa"/>
        <w:tblInd w:w="108" w:type="dxa"/>
        <w:tblLook w:val="04A0" w:firstRow="1" w:lastRow="0" w:firstColumn="1" w:lastColumn="0" w:noHBand="0" w:noVBand="1"/>
      </w:tblPr>
      <w:tblGrid>
        <w:gridCol w:w="1860"/>
        <w:gridCol w:w="7440"/>
      </w:tblGrid>
      <w:tr w:rsidR="00912B79" w14:paraId="799D0378" w14:textId="77777777" w:rsidTr="00DE2E2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1ECF0B" w14:textId="77777777" w:rsidR="00912B79" w:rsidRDefault="00912B79" w:rsidP="00DE2E2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in storitev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99384" w14:textId="77777777" w:rsidR="00912B79" w:rsidRDefault="00912B79" w:rsidP="00DE2E2E">
            <w:pPr>
              <w:spacing w:before="135" w:after="135"/>
              <w:jc w:val="both"/>
              <w:textAlignment w:val="center"/>
            </w:pPr>
            <w:r>
              <w:rPr>
                <w:rFonts w:ascii="Arial" w:hAnsi="Arial" w:cs="Arial"/>
                <w:color w:val="000000"/>
                <w:position w:val="-2"/>
                <w:sz w:val="18"/>
                <w:szCs w:val="18"/>
              </w:rPr>
              <w:t>Gospodarski subjekt zagotavlja skladnost ponujenega blaga z naročnikovimi strokovnimi zahtevami, navedenimi v tej razpisni dokumentaciji in vseh njenih prilogah.</w:t>
            </w:r>
          </w:p>
        </w:tc>
      </w:tr>
      <w:tr w:rsidR="00912B79" w14:paraId="3E46A10A"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B0E9A" w14:textId="77777777" w:rsidR="00912B79" w:rsidRDefault="00912B79" w:rsidP="00DE2E2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BF519" w14:textId="0AB02D9A" w:rsidR="00912B79" w:rsidRDefault="00912B79" w:rsidP="00DE2E2E">
            <w:pPr>
              <w:spacing w:before="135" w:after="135"/>
              <w:jc w:val="both"/>
              <w:textAlignment w:val="center"/>
            </w:pPr>
            <w:r>
              <w:rPr>
                <w:rFonts w:ascii="Arial" w:hAnsi="Arial" w:cs="Arial"/>
                <w:color w:val="000000"/>
                <w:position w:val="-2"/>
                <w:sz w:val="18"/>
                <w:szCs w:val="18"/>
              </w:rPr>
              <w:t>Izjava ponudnika (obrazec Krovna izjava in ESPD) in priloge iz katerih je razvidno, da blago izpolnjuje vse strokovne zahteve naročnika.</w:t>
            </w:r>
          </w:p>
        </w:tc>
      </w:tr>
      <w:tr w:rsidR="00912B79" w14:paraId="2915D86D"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CD81F" w14:textId="77777777" w:rsidR="00912B79" w:rsidRDefault="00912B79" w:rsidP="00DE2E2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BEEC9" w14:textId="77777777" w:rsidR="00912B79" w:rsidRDefault="00912B79" w:rsidP="00DE2E2E">
            <w:pPr>
              <w:jc w:val="both"/>
              <w:textAlignment w:val="center"/>
            </w:pPr>
            <w:r>
              <w:rPr>
                <w:rFonts w:ascii="Arial" w:hAnsi="Arial" w:cs="Arial"/>
                <w:color w:val="000000"/>
                <w:position w:val="-2"/>
                <w:sz w:val="18"/>
                <w:szCs w:val="18"/>
              </w:rPr>
              <w:t> </w:t>
            </w:r>
          </w:p>
          <w:p w14:paraId="5CA46079" w14:textId="77777777" w:rsidR="00912B79" w:rsidRDefault="00912B79" w:rsidP="00DE2E2E">
            <w:r>
              <w:rPr>
                <w:rFonts w:ascii="Arial" w:hAnsi="Arial" w:cs="Arial"/>
                <w:color w:val="000000"/>
                <w:position w:val="-2"/>
                <w:sz w:val="18"/>
                <w:szCs w:val="18"/>
              </w:rPr>
              <w:t xml:space="preserve"> /</w:t>
            </w:r>
          </w:p>
        </w:tc>
      </w:tr>
      <w:tr w:rsidR="00912B79" w14:paraId="4BD5F8A4"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C989A" w14:textId="77777777" w:rsidR="00912B79" w:rsidRDefault="00912B79" w:rsidP="00DE2E2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71EF7" w14:textId="77777777" w:rsidR="00912B79" w:rsidRDefault="00912B79" w:rsidP="00DE2E2E">
            <w:pPr>
              <w:spacing w:before="135" w:after="135"/>
              <w:jc w:val="both"/>
              <w:textAlignment w:val="center"/>
            </w:pPr>
            <w:r>
              <w:rPr>
                <w:rFonts w:ascii="Arial" w:hAnsi="Arial" w:cs="Arial"/>
                <w:color w:val="000000"/>
                <w:position w:val="-2"/>
                <w:sz w:val="18"/>
                <w:szCs w:val="18"/>
              </w:rPr>
              <w:t>KUMULATIVNO izpolnjevanje pogoja</w:t>
            </w:r>
          </w:p>
          <w:p w14:paraId="5C0BCD75" w14:textId="77777777" w:rsidR="00912B79" w:rsidRDefault="00912B79" w:rsidP="00DE2E2E">
            <w:pPr>
              <w:jc w:val="both"/>
              <w:textAlignment w:val="center"/>
            </w:pPr>
            <w:r>
              <w:rPr>
                <w:rFonts w:ascii="Arial" w:hAnsi="Arial" w:cs="Arial"/>
                <w:color w:val="000000"/>
                <w:position w:val="-2"/>
                <w:sz w:val="18"/>
                <w:szCs w:val="18"/>
              </w:rPr>
              <w:t> </w:t>
            </w:r>
          </w:p>
        </w:tc>
      </w:tr>
      <w:tr w:rsidR="00912B79" w14:paraId="0BD5BAD3"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07E12" w14:textId="77777777" w:rsidR="00912B79" w:rsidRDefault="00912B79" w:rsidP="00DE2E2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17838" w14:textId="77777777" w:rsidR="00912B79" w:rsidRDefault="00912B79" w:rsidP="00DE2E2E">
            <w:pPr>
              <w:spacing w:before="135" w:after="135"/>
              <w:jc w:val="both"/>
              <w:textAlignment w:val="center"/>
            </w:pPr>
            <w:r>
              <w:rPr>
                <w:rFonts w:ascii="Arial" w:hAnsi="Arial" w:cs="Arial"/>
                <w:color w:val="000000"/>
                <w:position w:val="-2"/>
                <w:sz w:val="18"/>
                <w:szCs w:val="18"/>
              </w:rPr>
              <w:t>KUMULATIVNO izpolnjevanje pogoja</w:t>
            </w:r>
          </w:p>
          <w:p w14:paraId="57CDC399" w14:textId="77777777" w:rsidR="00912B79" w:rsidRDefault="00912B79" w:rsidP="00DE2E2E">
            <w:pPr>
              <w:jc w:val="both"/>
              <w:textAlignment w:val="center"/>
            </w:pPr>
            <w:r>
              <w:rPr>
                <w:rFonts w:ascii="Arial" w:hAnsi="Arial" w:cs="Arial"/>
                <w:color w:val="000000"/>
                <w:position w:val="-2"/>
                <w:sz w:val="18"/>
                <w:szCs w:val="18"/>
              </w:rPr>
              <w:t> </w:t>
            </w:r>
          </w:p>
        </w:tc>
      </w:tr>
    </w:tbl>
    <w:p w14:paraId="216CD5E5" w14:textId="77777777" w:rsidR="00912B79" w:rsidRDefault="00912B79" w:rsidP="00912B79"/>
    <w:tbl>
      <w:tblPr>
        <w:tblStyle w:val="NormalTablePHPDOCX"/>
        <w:tblW w:w="9300" w:type="dxa"/>
        <w:tblInd w:w="108" w:type="dxa"/>
        <w:tblLook w:val="04A0" w:firstRow="1" w:lastRow="0" w:firstColumn="1" w:lastColumn="0" w:noHBand="0" w:noVBand="1"/>
      </w:tblPr>
      <w:tblGrid>
        <w:gridCol w:w="1860"/>
        <w:gridCol w:w="7440"/>
      </w:tblGrid>
      <w:tr w:rsidR="00912B79" w14:paraId="3016F1B8" w14:textId="77777777" w:rsidTr="00DE2E2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756703B" w14:textId="77777777" w:rsidR="00912B79" w:rsidRDefault="00912B79" w:rsidP="00DE2E2E">
            <w:pPr>
              <w:jc w:val="center"/>
            </w:pPr>
            <w:bookmarkStart w:id="0" w:name="_Hlk205294651"/>
            <w:r>
              <w:rPr>
                <w:rFonts w:ascii="Arial" w:hAnsi="Arial" w:cs="Arial"/>
                <w:b/>
                <w:bCs/>
                <w:color w:val="FFFFFF"/>
                <w:position w:val="-2"/>
                <w:sz w:val="18"/>
                <w:szCs w:val="18"/>
              </w:rPr>
              <w:t>POGOJ 2</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C708E" w14:textId="77777777" w:rsidR="00912B79" w:rsidRDefault="00912B79" w:rsidP="00DE2E2E">
            <w:pPr>
              <w:spacing w:before="135" w:after="135"/>
              <w:jc w:val="both"/>
              <w:textAlignment w:val="center"/>
            </w:pPr>
            <w:r>
              <w:rPr>
                <w:rFonts w:ascii="Arial" w:hAnsi="Arial" w:cs="Arial"/>
                <w:color w:val="000000"/>
                <w:position w:val="-2"/>
                <w:sz w:val="18"/>
                <w:szCs w:val="18"/>
              </w:rPr>
              <w:t>Gospodarski subjekt bo v primeru izbire zagotavljal kontinuirano dobavo v pogodbenem obdobju z dostavo največ 24 ur od naročila pooblaščene osebe naročnika.</w:t>
            </w:r>
          </w:p>
        </w:tc>
      </w:tr>
      <w:tr w:rsidR="00912B79" w14:paraId="3D1B560E"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3FCAD" w14:textId="77777777" w:rsidR="00912B79" w:rsidRDefault="00912B79" w:rsidP="00DE2E2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17B12" w14:textId="7F2985D3" w:rsidR="00912B79" w:rsidRDefault="00912B79" w:rsidP="00DE2E2E">
            <w:pPr>
              <w:spacing w:before="135" w:after="135"/>
              <w:jc w:val="both"/>
              <w:textAlignment w:val="center"/>
            </w:pPr>
            <w:r>
              <w:rPr>
                <w:rFonts w:ascii="Arial" w:hAnsi="Arial" w:cs="Arial"/>
                <w:color w:val="000000"/>
                <w:position w:val="-2"/>
                <w:sz w:val="18"/>
                <w:szCs w:val="18"/>
              </w:rPr>
              <w:t>Izpolnjen in podpisan Obrazec  KROVNA IZJAVA in ESPD.</w:t>
            </w:r>
          </w:p>
        </w:tc>
      </w:tr>
      <w:tr w:rsidR="00912B79" w14:paraId="680B9F87"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11BF2" w14:textId="77777777" w:rsidR="00912B79" w:rsidRDefault="00912B79" w:rsidP="00DE2E2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9E9FA" w14:textId="77777777" w:rsidR="00912B79" w:rsidRDefault="00912B79" w:rsidP="00DE2E2E">
            <w:pPr>
              <w:jc w:val="both"/>
              <w:textAlignment w:val="center"/>
            </w:pPr>
            <w:r>
              <w:rPr>
                <w:rFonts w:ascii="Arial" w:hAnsi="Arial" w:cs="Arial"/>
                <w:color w:val="000000"/>
                <w:position w:val="-2"/>
                <w:sz w:val="18"/>
                <w:szCs w:val="18"/>
              </w:rPr>
              <w:t> </w:t>
            </w:r>
          </w:p>
          <w:p w14:paraId="4F721E92" w14:textId="77777777" w:rsidR="00912B79" w:rsidRDefault="00912B79" w:rsidP="00DE2E2E">
            <w:r>
              <w:rPr>
                <w:rFonts w:ascii="Arial" w:hAnsi="Arial" w:cs="Arial"/>
                <w:color w:val="000000"/>
                <w:position w:val="-2"/>
                <w:sz w:val="18"/>
                <w:szCs w:val="18"/>
              </w:rPr>
              <w:t xml:space="preserve"> /</w:t>
            </w:r>
          </w:p>
        </w:tc>
      </w:tr>
      <w:tr w:rsidR="00912B79" w14:paraId="3CB031D3"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27411" w14:textId="77777777" w:rsidR="00912B79" w:rsidRDefault="00912B79" w:rsidP="00DE2E2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B81ED" w14:textId="77777777" w:rsidR="00912B79" w:rsidRDefault="00912B79" w:rsidP="00DE2E2E">
            <w:pPr>
              <w:spacing w:before="135" w:after="135"/>
              <w:jc w:val="both"/>
              <w:textAlignment w:val="center"/>
            </w:pPr>
            <w:r>
              <w:rPr>
                <w:rFonts w:ascii="Arial" w:hAnsi="Arial" w:cs="Arial"/>
                <w:color w:val="000000"/>
                <w:position w:val="-2"/>
                <w:sz w:val="18"/>
                <w:szCs w:val="18"/>
              </w:rPr>
              <w:t>MORAJO izpolnjevati pogoj</w:t>
            </w:r>
          </w:p>
          <w:p w14:paraId="12A41B18" w14:textId="77777777" w:rsidR="00912B79" w:rsidRDefault="00912B79" w:rsidP="00DE2E2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12B79" w14:paraId="0809B1F5"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437C7" w14:textId="77777777" w:rsidR="00912B79" w:rsidRDefault="00912B79" w:rsidP="00DE2E2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CBC1C" w14:textId="77777777" w:rsidR="00912B79" w:rsidRDefault="00912B79" w:rsidP="00DE2E2E">
            <w:pPr>
              <w:spacing w:before="135" w:after="135"/>
              <w:jc w:val="both"/>
              <w:textAlignment w:val="center"/>
            </w:pPr>
            <w:r>
              <w:rPr>
                <w:rFonts w:ascii="Arial" w:hAnsi="Arial" w:cs="Arial"/>
                <w:color w:val="000000"/>
                <w:position w:val="-2"/>
                <w:sz w:val="18"/>
                <w:szCs w:val="18"/>
              </w:rPr>
              <w:t>MORAJO izpolnjevati pogoj</w:t>
            </w:r>
          </w:p>
          <w:p w14:paraId="411970D0" w14:textId="77777777" w:rsidR="00912B79" w:rsidRDefault="00912B79" w:rsidP="00DE2E2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bookmarkEnd w:id="0"/>
    </w:tbl>
    <w:p w14:paraId="0948257D" w14:textId="77777777" w:rsidR="00912B79" w:rsidRDefault="00912B79" w:rsidP="00912B79"/>
    <w:tbl>
      <w:tblPr>
        <w:tblStyle w:val="NormalTablePHPDOCX"/>
        <w:tblW w:w="9300" w:type="dxa"/>
        <w:tblInd w:w="108" w:type="dxa"/>
        <w:tblLook w:val="04A0" w:firstRow="1" w:lastRow="0" w:firstColumn="1" w:lastColumn="0" w:noHBand="0" w:noVBand="1"/>
      </w:tblPr>
      <w:tblGrid>
        <w:gridCol w:w="1860"/>
        <w:gridCol w:w="7440"/>
      </w:tblGrid>
      <w:tr w:rsidR="00912B79" w14:paraId="2C1F32B6" w14:textId="77777777" w:rsidTr="00DE2E2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D2D429" w14:textId="77777777" w:rsidR="00912B79" w:rsidRDefault="00912B79" w:rsidP="00DE2E2E">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1FD60" w14:textId="77777777" w:rsidR="00912B79" w:rsidRDefault="00912B79" w:rsidP="00DE2E2E">
            <w:pPr>
              <w:spacing w:before="135" w:after="135"/>
              <w:jc w:val="both"/>
              <w:textAlignment w:val="center"/>
            </w:pPr>
            <w:r>
              <w:rPr>
                <w:rFonts w:ascii="Arial" w:hAnsi="Arial" w:cs="Arial"/>
                <w:color w:val="000000"/>
                <w:position w:val="-2"/>
                <w:sz w:val="18"/>
                <w:szCs w:val="18"/>
              </w:rPr>
              <w:t>Gospodarski subjekt zagotavlja skladnost podatkov glede ponujenih popustov in cen, in sicer v ponudbi, pogodbi in na dobavnici ter računu, pri čemer mora:</w:t>
            </w:r>
          </w:p>
          <w:p w14:paraId="21023138" w14:textId="77777777" w:rsidR="00912B79" w:rsidRDefault="00912B79" w:rsidP="00DE2E2E">
            <w:pPr>
              <w:spacing w:before="135" w:after="135"/>
              <w:jc w:val="both"/>
              <w:textAlignment w:val="center"/>
            </w:pPr>
            <w:r>
              <w:rPr>
                <w:rFonts w:ascii="Arial" w:hAnsi="Arial" w:cs="Arial"/>
                <w:color w:val="000000"/>
                <w:position w:val="-2"/>
                <w:sz w:val="18"/>
                <w:szCs w:val="18"/>
              </w:rPr>
              <w:t>-     v primeru, da bo popust v Predračunu-seznamu razpisanega blaga prikazal ločeno (v stolpcu popust) – enako prikazati tudi vsakokrat ob dobavi na dobavnici in pozneje na računu;</w:t>
            </w:r>
          </w:p>
          <w:p w14:paraId="6C26EB56" w14:textId="77777777" w:rsidR="00912B79" w:rsidRDefault="00912B79" w:rsidP="00DE2E2E">
            <w:pPr>
              <w:spacing w:before="135" w:after="135"/>
              <w:jc w:val="both"/>
              <w:textAlignment w:val="center"/>
            </w:pPr>
            <w:r>
              <w:rPr>
                <w:rFonts w:ascii="Arial" w:hAnsi="Arial" w:cs="Arial"/>
                <w:color w:val="000000"/>
                <w:position w:val="-2"/>
                <w:sz w:val="18"/>
                <w:szCs w:val="18"/>
              </w:rPr>
              <w:t>-    v primeru, da bo cena v Predračunu-seznamu razpisanega blaga podana na štiri decimalke natančno, mora biti enako tudi na dobavnici in računu.</w:t>
            </w:r>
          </w:p>
        </w:tc>
      </w:tr>
      <w:tr w:rsidR="00912B79" w14:paraId="74553722"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93C52" w14:textId="77777777" w:rsidR="00912B79" w:rsidRDefault="00912B79" w:rsidP="00DE2E2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BE536" w14:textId="0CFF244D" w:rsidR="00912B79" w:rsidRDefault="00912B79" w:rsidP="00DE2E2E">
            <w:pPr>
              <w:spacing w:before="135" w:after="135"/>
              <w:jc w:val="both"/>
              <w:textAlignment w:val="center"/>
            </w:pPr>
            <w:r>
              <w:rPr>
                <w:rFonts w:ascii="Arial" w:hAnsi="Arial" w:cs="Arial"/>
                <w:color w:val="000000"/>
                <w:position w:val="-2"/>
                <w:sz w:val="18"/>
                <w:szCs w:val="18"/>
              </w:rPr>
              <w:t>Izpolnjen in podpisan Obrazec  KROVNA IZJAVA in ESPD.</w:t>
            </w:r>
          </w:p>
        </w:tc>
      </w:tr>
      <w:tr w:rsidR="00912B79" w14:paraId="5DC788D7"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1107C" w14:textId="77777777" w:rsidR="00912B79" w:rsidRDefault="00912B79" w:rsidP="00DE2E2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225B5" w14:textId="77777777" w:rsidR="00912B79" w:rsidRDefault="00912B79" w:rsidP="00DE2E2E">
            <w:pPr>
              <w:jc w:val="both"/>
              <w:textAlignment w:val="center"/>
            </w:pPr>
            <w:r>
              <w:rPr>
                <w:rFonts w:ascii="Arial" w:hAnsi="Arial" w:cs="Arial"/>
                <w:color w:val="000000"/>
                <w:position w:val="-2"/>
                <w:sz w:val="18"/>
                <w:szCs w:val="18"/>
              </w:rPr>
              <w:t> </w:t>
            </w:r>
          </w:p>
          <w:p w14:paraId="0F7D8798" w14:textId="77777777" w:rsidR="00912B79" w:rsidRDefault="00912B79" w:rsidP="00DE2E2E">
            <w:r>
              <w:rPr>
                <w:rFonts w:ascii="Arial" w:hAnsi="Arial" w:cs="Arial"/>
                <w:color w:val="000000"/>
                <w:position w:val="-2"/>
                <w:sz w:val="18"/>
                <w:szCs w:val="18"/>
              </w:rPr>
              <w:t xml:space="preserve"> /</w:t>
            </w:r>
          </w:p>
        </w:tc>
      </w:tr>
      <w:tr w:rsidR="00912B79" w14:paraId="4CA66884"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989E7" w14:textId="77777777" w:rsidR="00912B79" w:rsidRDefault="00912B79" w:rsidP="00DE2E2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C4F0B" w14:textId="77777777" w:rsidR="00912B79" w:rsidRDefault="00912B79" w:rsidP="00DE2E2E">
            <w:pPr>
              <w:spacing w:before="135" w:after="135"/>
              <w:jc w:val="both"/>
              <w:textAlignment w:val="center"/>
            </w:pPr>
            <w:r>
              <w:rPr>
                <w:rFonts w:ascii="Arial" w:hAnsi="Arial" w:cs="Arial"/>
                <w:color w:val="000000"/>
                <w:position w:val="-2"/>
                <w:sz w:val="18"/>
                <w:szCs w:val="18"/>
              </w:rPr>
              <w:t>KUMULATIVNO izpolnjevanje pogoja</w:t>
            </w:r>
          </w:p>
          <w:p w14:paraId="1FC11098" w14:textId="38228E41" w:rsidR="00912B79" w:rsidRDefault="00912B79" w:rsidP="00DE2E2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12B79" w14:paraId="4973BD07"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46CDE" w14:textId="77777777" w:rsidR="00912B79" w:rsidRDefault="00912B79" w:rsidP="00DE2E2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13D1D" w14:textId="77777777" w:rsidR="00912B79" w:rsidRDefault="00912B79" w:rsidP="00DE2E2E">
            <w:pPr>
              <w:spacing w:before="135" w:after="135"/>
              <w:jc w:val="both"/>
              <w:textAlignment w:val="center"/>
            </w:pPr>
            <w:r>
              <w:rPr>
                <w:rFonts w:ascii="Arial" w:hAnsi="Arial" w:cs="Arial"/>
                <w:color w:val="000000"/>
                <w:position w:val="-2"/>
                <w:sz w:val="18"/>
                <w:szCs w:val="18"/>
              </w:rPr>
              <w:t>KUMULATIVNO izpolnjevanje pogoja</w:t>
            </w:r>
          </w:p>
          <w:p w14:paraId="492271C7" w14:textId="4E377176" w:rsidR="00912B79" w:rsidRDefault="00912B79" w:rsidP="00DE2E2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7827984C" w14:textId="77777777" w:rsidR="00912B79" w:rsidRDefault="00912B79" w:rsidP="00912B79"/>
    <w:tbl>
      <w:tblPr>
        <w:tblStyle w:val="NormalTablePHPDOCX"/>
        <w:tblW w:w="9300" w:type="dxa"/>
        <w:tblInd w:w="108" w:type="dxa"/>
        <w:tblLook w:val="04A0" w:firstRow="1" w:lastRow="0" w:firstColumn="1" w:lastColumn="0" w:noHBand="0" w:noVBand="1"/>
      </w:tblPr>
      <w:tblGrid>
        <w:gridCol w:w="1860"/>
        <w:gridCol w:w="7440"/>
      </w:tblGrid>
      <w:tr w:rsidR="00912B79" w14:paraId="6539C083" w14:textId="77777777" w:rsidTr="00DE2E2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20A84E3" w14:textId="77777777" w:rsidR="00912B79" w:rsidRDefault="00912B79" w:rsidP="00DE2E2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8B3E3" w14:textId="77777777" w:rsidR="00912B79" w:rsidRDefault="00912B79" w:rsidP="00DE2E2E">
            <w:pPr>
              <w:spacing w:before="135" w:after="135"/>
              <w:jc w:val="both"/>
              <w:textAlignment w:val="center"/>
            </w:pPr>
            <w:r>
              <w:rPr>
                <w:rFonts w:ascii="Arial" w:hAnsi="Arial" w:cs="Arial"/>
                <w:color w:val="000000"/>
                <w:position w:val="-2"/>
                <w:sz w:val="18"/>
                <w:szCs w:val="18"/>
              </w:rPr>
              <w:t>Gospodarski subjekt zagotavlja, da bo v primeru izbire naročniku zagotovil šolanje uporabnikov naročnika v skladu s specifikacijo zahtev naročnika. </w:t>
            </w:r>
          </w:p>
        </w:tc>
      </w:tr>
      <w:tr w:rsidR="00912B79" w14:paraId="5F5FD2B7"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B5281" w14:textId="77777777" w:rsidR="00912B79" w:rsidRDefault="00912B79" w:rsidP="00DE2E2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914CD" w14:textId="55EA6FFF" w:rsidR="00912B79" w:rsidRDefault="00912B79" w:rsidP="00DE2E2E">
            <w:pPr>
              <w:spacing w:before="135" w:after="135"/>
              <w:jc w:val="both"/>
              <w:textAlignment w:val="center"/>
            </w:pPr>
            <w:r>
              <w:rPr>
                <w:rFonts w:ascii="Arial" w:hAnsi="Arial" w:cs="Arial"/>
                <w:color w:val="000000"/>
                <w:position w:val="-2"/>
                <w:sz w:val="18"/>
                <w:szCs w:val="18"/>
              </w:rPr>
              <w:t>Izpolnjen in podpisan Obrazec  KROVNA IZJAVA in ESPD.</w:t>
            </w:r>
          </w:p>
        </w:tc>
      </w:tr>
      <w:tr w:rsidR="00912B79" w14:paraId="40A6F42B"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392F0" w14:textId="77777777" w:rsidR="00912B79" w:rsidRDefault="00912B79" w:rsidP="00DE2E2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906EF" w14:textId="77777777" w:rsidR="00912B79" w:rsidRDefault="00912B79" w:rsidP="00DE2E2E">
            <w:pPr>
              <w:jc w:val="both"/>
              <w:textAlignment w:val="center"/>
            </w:pPr>
            <w:r>
              <w:rPr>
                <w:rFonts w:ascii="Arial" w:hAnsi="Arial" w:cs="Arial"/>
                <w:color w:val="000000"/>
                <w:position w:val="-2"/>
                <w:sz w:val="18"/>
                <w:szCs w:val="18"/>
              </w:rPr>
              <w:t> </w:t>
            </w:r>
          </w:p>
          <w:p w14:paraId="581BE181" w14:textId="77777777" w:rsidR="00912B79" w:rsidRDefault="00912B79" w:rsidP="00DE2E2E">
            <w:r>
              <w:rPr>
                <w:rFonts w:ascii="Arial" w:hAnsi="Arial" w:cs="Arial"/>
                <w:color w:val="000000"/>
                <w:position w:val="-2"/>
                <w:sz w:val="18"/>
                <w:szCs w:val="18"/>
              </w:rPr>
              <w:t xml:space="preserve"> /</w:t>
            </w:r>
          </w:p>
        </w:tc>
      </w:tr>
      <w:tr w:rsidR="00912B79" w14:paraId="2EEF3959"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1FB72" w14:textId="77777777" w:rsidR="00912B79" w:rsidRDefault="00912B79" w:rsidP="00DE2E2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83ED8" w14:textId="77777777" w:rsidR="00912B79" w:rsidRDefault="00912B79" w:rsidP="00DE2E2E">
            <w:pPr>
              <w:spacing w:before="135" w:after="135"/>
              <w:jc w:val="both"/>
              <w:textAlignment w:val="center"/>
            </w:pPr>
            <w:r>
              <w:rPr>
                <w:rFonts w:ascii="Arial" w:hAnsi="Arial" w:cs="Arial"/>
                <w:color w:val="000000"/>
                <w:position w:val="-2"/>
                <w:sz w:val="18"/>
                <w:szCs w:val="18"/>
              </w:rPr>
              <w:t>MORAJO izpolnjevati pogoj</w:t>
            </w:r>
          </w:p>
          <w:p w14:paraId="2B9FDD08" w14:textId="3E27850B" w:rsidR="00912B79" w:rsidRDefault="00912B79" w:rsidP="00DE2E2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12B79" w14:paraId="6C7A4FC8"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7E313" w14:textId="77777777" w:rsidR="00912B79" w:rsidRDefault="00912B79" w:rsidP="00DE2E2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F1E47" w14:textId="77777777" w:rsidR="00912B79" w:rsidRDefault="00912B79" w:rsidP="00DE2E2E">
            <w:pPr>
              <w:spacing w:before="135" w:after="135"/>
              <w:jc w:val="both"/>
              <w:textAlignment w:val="center"/>
            </w:pPr>
            <w:r>
              <w:rPr>
                <w:rFonts w:ascii="Arial" w:hAnsi="Arial" w:cs="Arial"/>
                <w:color w:val="000000"/>
                <w:position w:val="-2"/>
                <w:sz w:val="18"/>
                <w:szCs w:val="18"/>
              </w:rPr>
              <w:t>MORAJO izpolnjevati pogoj</w:t>
            </w:r>
          </w:p>
          <w:p w14:paraId="7A49637B" w14:textId="5EABBBBD" w:rsidR="00912B79" w:rsidRDefault="00912B79" w:rsidP="00DE2E2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45143D48" w14:textId="77777777" w:rsidR="00912B79" w:rsidRDefault="00912B79" w:rsidP="00912B79"/>
    <w:p w14:paraId="25022EA8" w14:textId="77777777" w:rsidR="00912B79" w:rsidRDefault="00912B79" w:rsidP="00912B79"/>
    <w:tbl>
      <w:tblPr>
        <w:tblStyle w:val="NormalTablePHPDOCX"/>
        <w:tblW w:w="9300" w:type="dxa"/>
        <w:tblInd w:w="108" w:type="dxa"/>
        <w:tblLook w:val="04A0" w:firstRow="1" w:lastRow="0" w:firstColumn="1" w:lastColumn="0" w:noHBand="0" w:noVBand="1"/>
      </w:tblPr>
      <w:tblGrid>
        <w:gridCol w:w="1860"/>
        <w:gridCol w:w="7440"/>
      </w:tblGrid>
      <w:tr w:rsidR="00687DA4" w:rsidRPr="004C1DD0" w14:paraId="24D36D45" w14:textId="77777777" w:rsidTr="00DE2E2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D231A4" w14:textId="1558CBD4" w:rsidR="00687DA4" w:rsidRPr="004C1DD0" w:rsidRDefault="00687DA4" w:rsidP="00687DA4">
            <w:pPr>
              <w:jc w:val="center"/>
              <w:rPr>
                <w:highlight w:val="yellow"/>
              </w:rPr>
            </w:pPr>
            <w:r w:rsidRPr="00193AD5">
              <w:rPr>
                <w:rFonts w:ascii="Arial" w:hAnsi="Arial" w:cs="Arial"/>
                <w:b/>
                <w:bCs/>
                <w:color w:val="FFFFFF"/>
                <w:position w:val="-2"/>
                <w:sz w:val="18"/>
                <w:szCs w:val="18"/>
              </w:rPr>
              <w:t>POGOJ 4</w:t>
            </w:r>
            <w:r w:rsidRPr="00193AD5">
              <w:rPr>
                <w:rFonts w:ascii="Arial" w:hAnsi="Arial" w:cs="Arial"/>
                <w:b/>
                <w:bCs/>
                <w:color w:val="FFFFFF"/>
                <w:position w:val="-2"/>
                <w:sz w:val="18"/>
                <w:szCs w:val="18"/>
              </w:rPr>
              <w:br/>
            </w:r>
            <w:r w:rsidRPr="00687DA4">
              <w:rPr>
                <w:rFonts w:ascii="Arial" w:hAnsi="Arial" w:cs="Arial"/>
                <w:b/>
                <w:bCs/>
                <w:color w:val="FFFFFF"/>
                <w:position w:val="-2"/>
                <w:sz w:val="18"/>
                <w:szCs w:val="18"/>
              </w:rPr>
              <w:t>Rok izvedbe (velja samo za sklop 1, podsklop 1 Plini medicinski v rezervoarju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74CA1" w14:textId="6DE07851" w:rsidR="00687DA4" w:rsidRPr="00687DA4" w:rsidRDefault="00687DA4" w:rsidP="00687DA4">
            <w:pPr>
              <w:spacing w:before="135" w:after="135"/>
              <w:jc w:val="both"/>
              <w:textAlignment w:val="center"/>
              <w:rPr>
                <w:highlight w:val="yellow"/>
              </w:rPr>
            </w:pPr>
            <w:r w:rsidRPr="00687DA4">
              <w:rPr>
                <w:rFonts w:ascii="Arial" w:hAnsi="Arial" w:cs="Arial"/>
                <w:color w:val="000000" w:themeColor="text1"/>
                <w:position w:val="-2"/>
                <w:sz w:val="18"/>
                <w:szCs w:val="18"/>
              </w:rPr>
              <w:t>Gospodarski subjekt bo moral v primeru izbire za sklop podsklop I.1 Plini medicinski v rezervoarju zagotoviti skrajni rok izvedbe za dostavo, montažo ter priklop postaje na obstoječo bolnišnično inštalacijo, vključno s pripadajočimi inštalacijami ter rezervoarjem v največ 3 tednih po podpisu pogodbe, pri čemer bo moral dela (montažo in priklop z morebitno demontažo in ponovno montažo ograje) izvesti v največ 10 dneh po pozivu naročnika, da je lokacija predvidena za rezervoar, na voljo.   </w:t>
            </w:r>
          </w:p>
        </w:tc>
      </w:tr>
      <w:tr w:rsidR="00687DA4" w:rsidRPr="004C1DD0" w14:paraId="23A11C20"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3AD0E" w14:textId="77777777" w:rsidR="00687DA4" w:rsidRPr="00687DA4" w:rsidRDefault="00687DA4" w:rsidP="00687DA4">
            <w:pPr>
              <w:jc w:val="center"/>
            </w:pPr>
            <w:r w:rsidRPr="00687D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2ECBF" w14:textId="7136BD10" w:rsidR="00687DA4" w:rsidRPr="004C1DD0" w:rsidRDefault="00687DA4" w:rsidP="00687DA4">
            <w:pPr>
              <w:spacing w:before="135" w:after="135"/>
              <w:jc w:val="both"/>
              <w:textAlignment w:val="center"/>
              <w:rPr>
                <w:highlight w:val="yellow"/>
              </w:rPr>
            </w:pPr>
            <w:r>
              <w:rPr>
                <w:rFonts w:ascii="Arial" w:hAnsi="Arial" w:cs="Arial"/>
                <w:color w:val="000000"/>
                <w:position w:val="-2"/>
                <w:sz w:val="18"/>
                <w:szCs w:val="18"/>
              </w:rPr>
              <w:t>Izpolnjen in podpisan Obrazec  KROVNA IZJAVA in ESPD.</w:t>
            </w:r>
          </w:p>
        </w:tc>
      </w:tr>
      <w:tr w:rsidR="00687DA4" w:rsidRPr="004C1DD0" w14:paraId="1B27042E"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0CF10" w14:textId="77777777" w:rsidR="00687DA4" w:rsidRPr="00687DA4" w:rsidRDefault="00687DA4" w:rsidP="00687DA4">
            <w:pPr>
              <w:jc w:val="center"/>
            </w:pPr>
            <w:r w:rsidRPr="00687D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C1B5C" w14:textId="77777777" w:rsidR="00687DA4" w:rsidRDefault="00687DA4" w:rsidP="00687DA4">
            <w:pPr>
              <w:jc w:val="both"/>
              <w:textAlignment w:val="center"/>
              <w:rPr>
                <w:rFonts w:cs="Helvetica"/>
              </w:rPr>
            </w:pPr>
            <w:r>
              <w:rPr>
                <w:rFonts w:ascii="Arial" w:hAnsi="Arial" w:cs="Arial"/>
                <w:color w:val="000000"/>
                <w:position w:val="-2"/>
                <w:sz w:val="18"/>
                <w:szCs w:val="18"/>
              </w:rPr>
              <w:t> </w:t>
            </w:r>
          </w:p>
          <w:p w14:paraId="3FD9A1F5" w14:textId="5F02447A" w:rsidR="00687DA4" w:rsidRPr="004C1DD0" w:rsidRDefault="00687DA4" w:rsidP="00687DA4">
            <w:pPr>
              <w:rPr>
                <w:highlight w:val="yellow"/>
              </w:rPr>
            </w:pPr>
            <w:r>
              <w:rPr>
                <w:rFonts w:ascii="Arial" w:hAnsi="Arial" w:cs="Arial"/>
                <w:color w:val="000000"/>
                <w:position w:val="-2"/>
                <w:sz w:val="18"/>
                <w:szCs w:val="18"/>
              </w:rPr>
              <w:t>/</w:t>
            </w:r>
          </w:p>
        </w:tc>
      </w:tr>
      <w:tr w:rsidR="00687DA4" w14:paraId="11BBFD85"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819D3" w14:textId="77777777" w:rsidR="00687DA4" w:rsidRPr="00687DA4" w:rsidRDefault="00687DA4" w:rsidP="00687DA4">
            <w:pPr>
              <w:jc w:val="center"/>
            </w:pPr>
            <w:r w:rsidRPr="00687D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9FF49" w14:textId="77777777" w:rsidR="00687DA4" w:rsidRDefault="00687DA4" w:rsidP="00687DA4">
            <w:pPr>
              <w:spacing w:before="135" w:after="135"/>
              <w:jc w:val="both"/>
              <w:textAlignment w:val="center"/>
              <w:rPr>
                <w:rFonts w:cs="Helvetica"/>
              </w:rPr>
            </w:pPr>
            <w:r>
              <w:rPr>
                <w:rFonts w:ascii="Arial" w:hAnsi="Arial" w:cs="Arial"/>
                <w:color w:val="000000"/>
                <w:position w:val="-2"/>
                <w:sz w:val="18"/>
                <w:szCs w:val="18"/>
              </w:rPr>
              <w:t>MORAJO izpolnjevati pogoj</w:t>
            </w:r>
          </w:p>
          <w:p w14:paraId="4054D6AA" w14:textId="0C93632C" w:rsidR="00687DA4" w:rsidRDefault="00687DA4" w:rsidP="00687D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87DA4" w14:paraId="2D34A497" w14:textId="77777777" w:rsidTr="00DE2E2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98EE9" w14:textId="77777777" w:rsidR="00687DA4" w:rsidRDefault="00687DA4" w:rsidP="00687D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E14FA" w14:textId="77777777" w:rsidR="00687DA4" w:rsidRDefault="00687DA4" w:rsidP="00687DA4">
            <w:pPr>
              <w:spacing w:before="135" w:after="135"/>
              <w:jc w:val="both"/>
              <w:textAlignment w:val="center"/>
              <w:rPr>
                <w:rFonts w:cs="Helvetica"/>
              </w:rPr>
            </w:pPr>
            <w:r>
              <w:rPr>
                <w:rFonts w:ascii="Arial" w:hAnsi="Arial" w:cs="Arial"/>
                <w:color w:val="000000"/>
                <w:position w:val="-2"/>
                <w:sz w:val="18"/>
                <w:szCs w:val="18"/>
              </w:rPr>
              <w:t>MORAJO izpolnjevati pogoj</w:t>
            </w:r>
          </w:p>
          <w:p w14:paraId="55D02552" w14:textId="74C7A2D1" w:rsidR="00687DA4" w:rsidRDefault="00687DA4" w:rsidP="00687D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1727645D" w14:textId="77777777" w:rsidR="00912B79" w:rsidRDefault="00912B79" w:rsidP="00912B79"/>
    <w:p w14:paraId="46951890" w14:textId="60DC30CA" w:rsidR="00912B79" w:rsidRDefault="00912B79">
      <w:r>
        <w:br w:type="page"/>
      </w:r>
    </w:p>
    <w:p w14:paraId="7A48A579" w14:textId="77777777" w:rsidR="00912B79" w:rsidRDefault="00912B79" w:rsidP="00912B79"/>
    <w:p w14:paraId="379AF9ED" w14:textId="77777777" w:rsidR="00912B79" w:rsidRDefault="00912B79" w:rsidP="00912B79">
      <w:pPr>
        <w:pStyle w:val="Naslov1"/>
        <w:pBdr>
          <w:top w:val="single" w:sz="24" w:space="1" w:color="548DD4" w:themeColor="text2" w:themeTint="99"/>
          <w:left w:val="single" w:sz="24" w:space="4" w:color="548DD4" w:themeColor="text2" w:themeTint="99"/>
          <w:bottom w:val="single" w:sz="24" w:space="0"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p w14:paraId="21B171B8" w14:textId="77777777" w:rsidR="00912B79" w:rsidRPr="00912B79" w:rsidRDefault="00912B79" w:rsidP="00912B79"/>
    <w:tbl>
      <w:tblPr>
        <w:tblStyle w:val="NormalTablePHPDOCX"/>
        <w:tblW w:w="2500" w:type="pct"/>
        <w:tblInd w:w="108" w:type="dxa"/>
        <w:tblLook w:val="04A0" w:firstRow="1" w:lastRow="0" w:firstColumn="1" w:lastColumn="0" w:noHBand="0" w:noVBand="1"/>
      </w:tblPr>
      <w:tblGrid>
        <w:gridCol w:w="4643"/>
      </w:tblGrid>
      <w:tr w:rsidR="008A2A30" w14:paraId="7200CBC0" w14:textId="77777777">
        <w:tc>
          <w:tcPr>
            <w:tcW w:w="0" w:type="auto"/>
            <w:shd w:val="clear" w:color="auto" w:fill="000000"/>
            <w:tcMar>
              <w:top w:w="150" w:type="dxa"/>
              <w:bottom w:w="150" w:type="dxa"/>
            </w:tcMar>
            <w:vAlign w:val="center"/>
          </w:tcPr>
          <w:p w14:paraId="3C6B0DE5" w14:textId="77777777" w:rsidR="008A2A30" w:rsidRDefault="004C1DD0">
            <w:pPr>
              <w:jc w:val="center"/>
            </w:pPr>
            <w:r>
              <w:rPr>
                <w:rFonts w:ascii="Arial" w:hAnsi="Arial" w:cs="Arial"/>
                <w:b/>
                <w:bCs/>
                <w:color w:val="FFFFFF"/>
                <w:position w:val="-2"/>
                <w:sz w:val="18"/>
                <w:szCs w:val="18"/>
                <w:shd w:val="clear" w:color="auto" w:fill="000000"/>
              </w:rPr>
              <w:t>Zavarovanje za dobro izvedbo</w:t>
            </w:r>
          </w:p>
        </w:tc>
      </w:tr>
    </w:tbl>
    <w:p w14:paraId="2395827B" w14:textId="77777777" w:rsidR="008A2A30" w:rsidRDefault="004C1DD0">
      <w:pPr>
        <w:spacing w:before="225" w:after="225" w:line="240" w:lineRule="auto"/>
        <w:jc w:val="both"/>
      </w:pPr>
      <w:r>
        <w:rPr>
          <w:rFonts w:ascii="Arial" w:hAnsi="Arial" w:cs="Arial"/>
          <w:color w:val="000000"/>
          <w:sz w:val="18"/>
          <w:szCs w:val="18"/>
        </w:rPr>
        <w:t>Instrument zavarovanja: menica</w:t>
      </w:r>
    </w:p>
    <w:p w14:paraId="39BB7ABB" w14:textId="77777777" w:rsidR="008A2A30" w:rsidRDefault="004C1DD0">
      <w:pPr>
        <w:spacing w:before="225" w:after="225" w:line="240" w:lineRule="auto"/>
        <w:jc w:val="both"/>
      </w:pPr>
      <w:r>
        <w:rPr>
          <w:rFonts w:ascii="Arial" w:hAnsi="Arial" w:cs="Arial"/>
          <w:color w:val="000000"/>
          <w:sz w:val="18"/>
          <w:szCs w:val="18"/>
        </w:rPr>
        <w:t>Višina zavarovanja: najmanj 10,00 % pogodbene vrednosti z DDV</w:t>
      </w:r>
    </w:p>
    <w:p w14:paraId="68602DCD" w14:textId="77777777" w:rsidR="008A2A30" w:rsidRDefault="004C1DD0">
      <w:pPr>
        <w:spacing w:before="225" w:after="225" w:line="240" w:lineRule="auto"/>
        <w:jc w:val="both"/>
      </w:pPr>
      <w:r>
        <w:rPr>
          <w:rFonts w:ascii="Arial" w:hAnsi="Arial" w:cs="Arial"/>
          <w:color w:val="000000"/>
          <w:sz w:val="18"/>
          <w:szCs w:val="18"/>
        </w:rPr>
        <w:t>Čas veljavnosti: še najmanj 1 teden po poteku veljavnosti pogodbe</w:t>
      </w:r>
    </w:p>
    <w:p w14:paraId="4CC9F175" w14:textId="77777777" w:rsidR="008A2A30" w:rsidRDefault="004C1DD0">
      <w:pPr>
        <w:spacing w:before="225" w:after="225" w:line="240" w:lineRule="auto"/>
        <w:jc w:val="both"/>
      </w:pPr>
      <w:r>
        <w:rPr>
          <w:rFonts w:ascii="Arial" w:hAnsi="Arial" w:cs="Arial"/>
          <w:color w:val="000000"/>
          <w:sz w:val="18"/>
          <w:szCs w:val="18"/>
        </w:rPr>
        <w:t>Zahtevanje dokazila: ni zahtevano dokazilo</w:t>
      </w:r>
    </w:p>
    <w:p w14:paraId="7A40E320" w14:textId="77777777" w:rsidR="008A2A30" w:rsidRDefault="004C1DD0">
      <w:pPr>
        <w:spacing w:before="225" w:after="225" w:line="240" w:lineRule="auto"/>
      </w:pPr>
      <w:r>
        <w:rPr>
          <w:rFonts w:ascii="Arial" w:hAnsi="Arial" w:cs="Arial"/>
          <w:color w:val="000000"/>
          <w:sz w:val="18"/>
          <w:szCs w:val="18"/>
        </w:rPr>
        <w:t>Ponudnik z oddajo ponudbe potrjuje, da bo naročniku izročil ustrezno zavarovanje.</w:t>
      </w:r>
    </w:p>
    <w:p w14:paraId="265649B9" w14:textId="77777777" w:rsidR="008A2A30" w:rsidRDefault="008A2A30">
      <w:pPr>
        <w:sectPr w:rsidR="008A2A30" w:rsidSect="00D931BF">
          <w:pgSz w:w="11906" w:h="16838"/>
          <w:pgMar w:top="1418" w:right="1418" w:bottom="1418" w:left="1418" w:header="567" w:footer="680" w:gutter="0"/>
          <w:cols w:space="708"/>
          <w:docGrid w:linePitch="360"/>
        </w:sectPr>
      </w:pPr>
    </w:p>
    <w:p w14:paraId="575704DD" w14:textId="77777777" w:rsidR="004C1DD0" w:rsidRPr="00A207D9" w:rsidRDefault="004C1DD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779D900" w14:textId="77777777" w:rsidR="00912B79" w:rsidRDefault="00912B79">
      <w:pPr>
        <w:spacing w:before="225" w:after="225" w:line="240" w:lineRule="auto"/>
        <w:jc w:val="both"/>
        <w:rPr>
          <w:rFonts w:ascii="Arial" w:hAnsi="Arial" w:cs="Arial"/>
          <w:color w:val="000000"/>
          <w:sz w:val="18"/>
          <w:szCs w:val="18"/>
        </w:rPr>
      </w:pPr>
    </w:p>
    <w:p w14:paraId="2D456C74" w14:textId="77777777" w:rsidR="00912B79" w:rsidRDefault="00912B79">
      <w:pPr>
        <w:spacing w:before="225" w:after="225" w:line="240" w:lineRule="auto"/>
        <w:jc w:val="both"/>
        <w:rPr>
          <w:rFonts w:ascii="Arial" w:hAnsi="Arial" w:cs="Arial"/>
          <w:color w:val="000000"/>
          <w:sz w:val="18"/>
          <w:szCs w:val="18"/>
        </w:rPr>
      </w:pPr>
    </w:p>
    <w:tbl>
      <w:tblPr>
        <w:tblStyle w:val="NormalTablePHPDOCX"/>
        <w:tblW w:w="2573" w:type="pct"/>
        <w:tblInd w:w="108" w:type="dxa"/>
        <w:tblLook w:val="04A0" w:firstRow="1" w:lastRow="0" w:firstColumn="1" w:lastColumn="0" w:noHBand="0" w:noVBand="1"/>
      </w:tblPr>
      <w:tblGrid>
        <w:gridCol w:w="4779"/>
      </w:tblGrid>
      <w:tr w:rsidR="00B73286" w14:paraId="6F23C38B" w14:textId="77777777" w:rsidTr="00B73286">
        <w:trPr>
          <w:trHeight w:val="571"/>
        </w:trPr>
        <w:tc>
          <w:tcPr>
            <w:tcW w:w="0" w:type="auto"/>
            <w:tcBorders>
              <w:top w:val="single" w:sz="25" w:space="0" w:color="000000"/>
              <w:bottom w:val="single" w:sz="25" w:space="0" w:color="000000"/>
            </w:tcBorders>
            <w:shd w:val="clear" w:color="auto" w:fill="000000"/>
            <w:vAlign w:val="center"/>
          </w:tcPr>
          <w:p w14:paraId="3909F81C" w14:textId="29D79F8D" w:rsidR="00B73286" w:rsidRDefault="00B73286" w:rsidP="00B73286">
            <w:pPr>
              <w:rPr>
                <w:rFonts w:ascii="Arial" w:hAnsi="Arial" w:cs="Arial"/>
                <w:b/>
                <w:bCs/>
                <w:color w:val="FFFFFF"/>
                <w:position w:val="-3"/>
                <w:sz w:val="20"/>
                <w:szCs w:val="20"/>
                <w:shd w:val="clear" w:color="auto" w:fill="000000"/>
              </w:rPr>
            </w:pPr>
            <w:r>
              <w:rPr>
                <w:rFonts w:ascii="Arial" w:hAnsi="Arial" w:cs="Arial"/>
                <w:b/>
                <w:bCs/>
                <w:color w:val="FFFFFF"/>
                <w:position w:val="-3"/>
                <w:sz w:val="20"/>
                <w:szCs w:val="20"/>
                <w:shd w:val="clear" w:color="auto" w:fill="000000"/>
              </w:rPr>
              <w:t>Sklop 1: Plini medicinski v rezervoarju</w:t>
            </w:r>
          </w:p>
        </w:tc>
      </w:tr>
    </w:tbl>
    <w:p w14:paraId="4A11A135" w14:textId="77777777" w:rsidR="00912B79" w:rsidRDefault="00912B79" w:rsidP="00912B79"/>
    <w:tbl>
      <w:tblPr>
        <w:tblStyle w:val="NormalTablePHPDOCX"/>
        <w:tblW w:w="5265" w:type="pct"/>
        <w:tblInd w:w="108" w:type="dxa"/>
        <w:tblLook w:val="04A0" w:firstRow="1" w:lastRow="0" w:firstColumn="1" w:lastColumn="0" w:noHBand="0" w:noVBand="1"/>
      </w:tblPr>
      <w:tblGrid>
        <w:gridCol w:w="9778"/>
      </w:tblGrid>
      <w:tr w:rsidR="00912B79" w14:paraId="1A7D31BE" w14:textId="77777777" w:rsidTr="00A408FF">
        <w:tc>
          <w:tcPr>
            <w:tcW w:w="0" w:type="auto"/>
            <w:tcMar>
              <w:top w:w="135" w:type="dxa"/>
              <w:bottom w:w="135" w:type="dxa"/>
            </w:tcMar>
            <w:vAlign w:val="center"/>
          </w:tcPr>
          <w:p w14:paraId="216255E2" w14:textId="77777777" w:rsidR="00912B79" w:rsidRDefault="00912B79" w:rsidP="00DE2E2E">
            <w:pPr>
              <w:spacing w:after="135"/>
              <w:jc w:val="both"/>
              <w:textAlignment w:val="center"/>
            </w:pPr>
            <w:r>
              <w:rPr>
                <w:rFonts w:ascii="Arial" w:hAnsi="Arial" w:cs="Arial"/>
                <w:b/>
                <w:bCs/>
                <w:color w:val="000000"/>
                <w:position w:val="-2"/>
                <w:sz w:val="18"/>
                <w:szCs w:val="18"/>
              </w:rPr>
              <w:t>Tehnične zahteve za dobavitelja tekočega kisika</w:t>
            </w:r>
          </w:p>
          <w:tbl>
            <w:tblPr>
              <w:tblStyle w:val="NormalTablePHPDOCX"/>
              <w:tblW w:w="0" w:type="auto"/>
              <w:tblLook w:val="04A0" w:firstRow="1" w:lastRow="0" w:firstColumn="1" w:lastColumn="0" w:noHBand="0" w:noVBand="1"/>
            </w:tblPr>
            <w:tblGrid>
              <w:gridCol w:w="9562"/>
            </w:tblGrid>
            <w:tr w:rsidR="00912B79" w14:paraId="65BDFA20" w14:textId="77777777" w:rsidTr="00DE2E2E">
              <w:tc>
                <w:tcPr>
                  <w:tcW w:w="0" w:type="auto"/>
                  <w:tcMar>
                    <w:top w:w="0" w:type="auto"/>
                    <w:bottom w:w="0" w:type="auto"/>
                  </w:tcMar>
                </w:tcPr>
                <w:p w14:paraId="54857A98" w14:textId="557895E3"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Izvedba dostave in montaže postaje s priklopom na obstoječo bolnišnično inštalacijo, vključno s pripadajočimi inštalacijami ter rezervoarjem v dveh dnevih, vključno z morebitno demontažo in ponovno montažo ograje,v času navedenih del zagotovitev nadomestnega napajanja z medicinskim kisikom;</w:t>
                  </w:r>
                </w:p>
                <w:p w14:paraId="1FBCFB9A"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Izvajanje kompletnega vzdrževanja plinske postaje komplet s pripadajočimi inštalacijami in rezervoarjem;</w:t>
                  </w:r>
                </w:p>
                <w:p w14:paraId="300D0961"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Zagotavljanje 24 urne dežurne vzdrževalne službe z odzivnim časom dveh ur po klicu v primeru okvare na plinski postaji, komplet s pripadajočimi inštalacijami ter rezervoarjem;</w:t>
                  </w:r>
                </w:p>
                <w:p w14:paraId="7F2D9E2F"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Ustrezna kvaliteta tekočega medicinskega kisika, ki ustreza veljavnim predpisom v Republiki Sloveniji, za uporabo v medicinskih prostorih;</w:t>
                  </w:r>
                </w:p>
                <w:p w14:paraId="141A6A03"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Polnjenje najkasneje v roku 24 ur po naročilu;</w:t>
                  </w:r>
                </w:p>
                <w:p w14:paraId="5461AF29"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Ustrezna spremljajoča dokumentacija o plinski postaji komplet s pripadajočimi inštalacijami in rezervoarjem;</w:t>
                  </w:r>
                </w:p>
                <w:p w14:paraId="428988F8"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Zagotovitev rezervnega napajanja v primeru okvare komplet s pripadajočimi inštalacijami in rezervoarjem;</w:t>
                  </w:r>
                </w:p>
                <w:p w14:paraId="31585A1A"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Šolanje uporabnikov za posluževanje opreme in jeklenk, ki se enkrat letno obnavlja;</w:t>
                  </w:r>
                </w:p>
                <w:p w14:paraId="25856047"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Omogočiti uporabniku daljinski nadzor zaloge tekočega medicinskega kisika v rezervoarju;</w:t>
                  </w:r>
                </w:p>
                <w:p w14:paraId="08CB4C8D"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Inšpekcijski pregledi oz. zakonsko opredeljeni pregledi s strani pooblaščenih oseb na stroške dobavitelja vseh ponujenih tlačnih posod vključno z vplinjevalno postajo in pripravo le-teh za pregled in preizkus;</w:t>
                  </w:r>
                </w:p>
                <w:p w14:paraId="7A447F02"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Količina dobave potrjena s prevzemnim dokumentom – tehtalnim listom;</w:t>
                  </w:r>
                </w:p>
                <w:p w14:paraId="30C95C00"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V enotni ceni dobave tekočega medicinskega kisika morajo biti zajeti vsi stroški, tudi stroški najema za postroj, vzdrževanje postroja, inšpekcijski pregledi oz. zakonsko opredeljeni pregledi s strani pooblaščenih oseb,idr;</w:t>
                  </w:r>
                </w:p>
                <w:p w14:paraId="37DB319C"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Izbrani dobavitelj bo moral dostavljati tekoči kisik s tovornim vozilom nosilnosti do 11 ton;</w:t>
                  </w:r>
                </w:p>
                <w:p w14:paraId="6F0AFDB1"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Izbrani dobavitelj bo moral pred polnitvijo bolnišničnega rezervoarja s tekočim kisikom obvezno dostaviti analizni list, s katerim potrjuje kvaliteto tekočega kisika;</w:t>
                  </w:r>
                </w:p>
                <w:p w14:paraId="13B36F35" w14:textId="77777777" w:rsidR="00912B79" w:rsidRDefault="00912B79" w:rsidP="00F874C9">
                  <w:pPr>
                    <w:numPr>
                      <w:ilvl w:val="0"/>
                      <w:numId w:val="11"/>
                    </w:numPr>
                    <w:rPr>
                      <w:rFonts w:ascii="Arial" w:hAnsi="Arial" w:cs="Arial"/>
                      <w:color w:val="000000"/>
                      <w:sz w:val="18"/>
                      <w:szCs w:val="18"/>
                    </w:rPr>
                  </w:pPr>
                  <w:r>
                    <w:rPr>
                      <w:rFonts w:ascii="Arial" w:hAnsi="Arial" w:cs="Arial"/>
                      <w:color w:val="000000"/>
                      <w:position w:val="-2"/>
                      <w:sz w:val="18"/>
                      <w:szCs w:val="18"/>
                    </w:rPr>
                    <w:t>V primeru zamenjave dobavitelja brezplačna demontaža in odstranitev kompletne vplinjevalne postaje s pripadajočimi inštalacijami in rezervoarjem.</w:t>
                  </w:r>
                </w:p>
              </w:tc>
            </w:tr>
          </w:tbl>
          <w:p w14:paraId="44318E78" w14:textId="77777777" w:rsidR="00912B79" w:rsidRDefault="00912B79" w:rsidP="00DE2E2E"/>
          <w:p w14:paraId="191DE5EB" w14:textId="77777777" w:rsidR="00DA3A95" w:rsidRDefault="00DA3A95" w:rsidP="00DE2E2E"/>
          <w:tbl>
            <w:tblPr>
              <w:tblStyle w:val="NormalTablePHPDOCX"/>
              <w:tblW w:w="2500" w:type="pct"/>
              <w:tblInd w:w="108" w:type="dxa"/>
              <w:tblLook w:val="04A0" w:firstRow="1" w:lastRow="0" w:firstColumn="1" w:lastColumn="0" w:noHBand="0" w:noVBand="1"/>
            </w:tblPr>
            <w:tblGrid>
              <w:gridCol w:w="4781"/>
            </w:tblGrid>
            <w:tr w:rsidR="00CF5DF1" w14:paraId="24F0B8C7" w14:textId="77777777" w:rsidTr="00DE2E2E">
              <w:tc>
                <w:tcPr>
                  <w:tcW w:w="0" w:type="auto"/>
                  <w:tcBorders>
                    <w:top w:val="single" w:sz="25" w:space="0" w:color="000000"/>
                    <w:bottom w:val="single" w:sz="25" w:space="0" w:color="000000"/>
                  </w:tcBorders>
                  <w:shd w:val="clear" w:color="auto" w:fill="000000"/>
                  <w:tcMar>
                    <w:top w:w="75" w:type="dxa"/>
                    <w:bottom w:w="75" w:type="dxa"/>
                  </w:tcMar>
                  <w:vAlign w:val="center"/>
                </w:tcPr>
                <w:p w14:paraId="373FC837" w14:textId="2A4ADB0E" w:rsidR="00CF5DF1" w:rsidRDefault="00CF5DF1" w:rsidP="00CF5DF1">
                  <w:r>
                    <w:rPr>
                      <w:rFonts w:ascii="Arial" w:hAnsi="Arial" w:cs="Arial"/>
                      <w:b/>
                      <w:bCs/>
                      <w:color w:val="FFFFFF"/>
                      <w:position w:val="-3"/>
                      <w:sz w:val="20"/>
                      <w:szCs w:val="20"/>
                      <w:shd w:val="clear" w:color="auto" w:fill="000000"/>
                    </w:rPr>
                    <w:t>Sklop 1: Plini medicinski v rezervoarju</w:t>
                  </w:r>
                </w:p>
              </w:tc>
            </w:tr>
          </w:tbl>
          <w:p w14:paraId="41ED791E" w14:textId="77777777" w:rsidR="00CF5DF1" w:rsidRDefault="00CF5DF1" w:rsidP="00CF5DF1"/>
          <w:p w14:paraId="01A05C1E" w14:textId="3C35D722" w:rsidR="00A408FF" w:rsidRPr="00A408FF" w:rsidRDefault="00A408FF" w:rsidP="00CF5DF1">
            <w:pPr>
              <w:rPr>
                <w:rFonts w:ascii="Arial" w:hAnsi="Arial" w:cs="Arial"/>
                <w:b/>
                <w:bCs/>
                <w:color w:val="000000"/>
                <w:position w:val="-2"/>
                <w:sz w:val="18"/>
                <w:szCs w:val="18"/>
              </w:rPr>
            </w:pPr>
            <w:r w:rsidRPr="00A408FF">
              <w:rPr>
                <w:rFonts w:ascii="Arial" w:hAnsi="Arial" w:cs="Arial"/>
                <w:b/>
                <w:bCs/>
                <w:color w:val="000000"/>
                <w:position w:val="-2"/>
                <w:sz w:val="18"/>
                <w:szCs w:val="18"/>
              </w:rPr>
              <w:t>Tehnične zahteve za dobavitelja plini medicinski v rezervoarju</w:t>
            </w:r>
          </w:p>
          <w:p w14:paraId="4DB44DE0" w14:textId="77777777" w:rsidR="00A408FF" w:rsidRDefault="00A408FF" w:rsidP="00CF5DF1"/>
          <w:p w14:paraId="4D966065" w14:textId="77777777" w:rsidR="00A408FF" w:rsidRPr="00A408FF" w:rsidRDefault="00A408FF" w:rsidP="00A408FF">
            <w:pPr>
              <w:spacing w:after="135"/>
              <w:jc w:val="both"/>
              <w:textAlignment w:val="center"/>
              <w:rPr>
                <w:rFonts w:ascii="Arial" w:hAnsi="Arial" w:cs="Arial"/>
                <w:color w:val="000000"/>
                <w:position w:val="-2"/>
                <w:sz w:val="18"/>
                <w:szCs w:val="18"/>
              </w:rPr>
            </w:pPr>
            <w:r w:rsidRPr="00A408FF">
              <w:rPr>
                <w:rFonts w:ascii="Arial" w:hAnsi="Arial" w:cs="Arial"/>
                <w:color w:val="000000"/>
                <w:position w:val="-2"/>
                <w:sz w:val="18"/>
                <w:szCs w:val="18"/>
              </w:rPr>
              <w:t>Gospodarski subjekt bo moral v primeru izbire za sklop podsklop I.1 Plini medicinski v rezervoarju zagotoviti skrajni rok izvedbe za dostavo, montažo ter priklop postaje na obstoječo bolnišnično inštalacijo, vključno s pripadajočimi inštalacijami ter rezervoarjem v največ 3 tednih po podpisu pogodbe, pri čemer bo moral dela (montažo in priklop z morebitno demontažo in ponovno montažo ograje) izvesti v največ desetih dneh po pozivu naročnika, da je lokacija predvidena za rezervoar, na voljo.   </w:t>
            </w:r>
          </w:p>
          <w:p w14:paraId="1CFCF004" w14:textId="77777777" w:rsidR="00A408FF" w:rsidRPr="00A408FF" w:rsidRDefault="00A408FF" w:rsidP="00A408FF">
            <w:pPr>
              <w:spacing w:after="135"/>
              <w:jc w:val="both"/>
              <w:textAlignment w:val="center"/>
              <w:rPr>
                <w:rFonts w:ascii="Arial" w:hAnsi="Arial" w:cs="Arial"/>
                <w:color w:val="000000"/>
                <w:position w:val="-2"/>
                <w:sz w:val="18"/>
                <w:szCs w:val="18"/>
              </w:rPr>
            </w:pPr>
            <w:r w:rsidRPr="00A408FF">
              <w:rPr>
                <w:rFonts w:ascii="Arial" w:hAnsi="Arial" w:cs="Arial"/>
                <w:color w:val="000000"/>
                <w:position w:val="-2"/>
                <w:sz w:val="18"/>
                <w:szCs w:val="18"/>
              </w:rPr>
              <w:t xml:space="preserve">V času montaže opreme (v primeru prehoda na novega dobavitelja, za čas po izklopu stare cisterne do priklopa in pričetka delovanja nove opreme) zagotoviti naročniku oskrbo s tekočim kisikom na primeren alternativni način, da </w:t>
            </w:r>
            <w:r w:rsidRPr="00A408FF">
              <w:rPr>
                <w:rFonts w:ascii="Arial" w:hAnsi="Arial" w:cs="Arial"/>
                <w:color w:val="000000"/>
                <w:position w:val="-2"/>
                <w:sz w:val="18"/>
                <w:szCs w:val="18"/>
              </w:rPr>
              <w:lastRenderedPageBreak/>
              <w:t>dejavnost naročnika (zdravstveni procesi) ne bodo moteni;</w:t>
            </w:r>
          </w:p>
          <w:p w14:paraId="2E907D74" w14:textId="77777777" w:rsidR="00A408FF" w:rsidRPr="00A408FF" w:rsidRDefault="00A408FF" w:rsidP="00A408FF">
            <w:pPr>
              <w:spacing w:after="135"/>
              <w:jc w:val="both"/>
              <w:textAlignment w:val="center"/>
              <w:rPr>
                <w:rFonts w:ascii="Arial" w:hAnsi="Arial" w:cs="Arial"/>
                <w:color w:val="000000"/>
                <w:position w:val="-2"/>
                <w:sz w:val="18"/>
                <w:szCs w:val="18"/>
              </w:rPr>
            </w:pPr>
            <w:r w:rsidRPr="00A408FF">
              <w:rPr>
                <w:rFonts w:ascii="Arial" w:hAnsi="Arial" w:cs="Arial"/>
                <w:color w:val="000000"/>
                <w:position w:val="-2"/>
                <w:sz w:val="18"/>
                <w:szCs w:val="18"/>
              </w:rPr>
              <w:t xml:space="preserve">Dobavitelj bo moral za izvajanje predmeta naročanja zagotoviti ustrezno opremo, skladno z zahtevami naročnika: </w:t>
            </w:r>
          </w:p>
          <w:p w14:paraId="7829A739" w14:textId="77777777" w:rsidR="00A408FF" w:rsidRPr="00A408FF" w:rsidRDefault="00A408FF" w:rsidP="00A408FF">
            <w:pPr>
              <w:numPr>
                <w:ilvl w:val="1"/>
                <w:numId w:val="29"/>
              </w:numPr>
              <w:spacing w:after="135"/>
              <w:jc w:val="both"/>
              <w:textAlignment w:val="center"/>
              <w:rPr>
                <w:rFonts w:ascii="Arial" w:hAnsi="Arial" w:cs="Arial"/>
                <w:color w:val="000000"/>
                <w:position w:val="-2"/>
                <w:sz w:val="18"/>
                <w:szCs w:val="18"/>
              </w:rPr>
            </w:pPr>
            <w:r w:rsidRPr="00A408FF">
              <w:rPr>
                <w:rFonts w:ascii="Arial" w:hAnsi="Arial" w:cs="Arial"/>
                <w:color w:val="000000"/>
                <w:position w:val="-2"/>
                <w:sz w:val="18"/>
                <w:szCs w:val="18"/>
              </w:rPr>
              <w:t>rezervoar za tekoči kisik, volumna najmanj 12.000</w:t>
            </w:r>
            <w:r>
              <w:rPr>
                <w:rFonts w:ascii="Arial" w:hAnsi="Arial" w:cs="Arial"/>
                <w:color w:val="000000"/>
                <w:position w:val="-2"/>
                <w:sz w:val="18"/>
                <w:szCs w:val="18"/>
              </w:rPr>
              <w:t xml:space="preserve"> </w:t>
            </w:r>
            <w:r w:rsidRPr="00A408FF">
              <w:rPr>
                <w:rFonts w:ascii="Arial" w:hAnsi="Arial" w:cs="Arial"/>
                <w:color w:val="000000"/>
                <w:position w:val="-2"/>
                <w:sz w:val="18"/>
                <w:szCs w:val="18"/>
              </w:rPr>
              <w:t xml:space="preserve">litrov in minimalnim nazivnim tlakom 15bar </w:t>
            </w:r>
          </w:p>
          <w:p w14:paraId="71013EF9" w14:textId="77777777" w:rsidR="00A408FF" w:rsidRPr="00A408FF" w:rsidRDefault="00A408FF" w:rsidP="00A408FF">
            <w:pPr>
              <w:numPr>
                <w:ilvl w:val="1"/>
                <w:numId w:val="29"/>
              </w:numPr>
              <w:spacing w:after="135"/>
              <w:jc w:val="both"/>
              <w:textAlignment w:val="center"/>
              <w:rPr>
                <w:rFonts w:ascii="Arial" w:hAnsi="Arial" w:cs="Arial"/>
                <w:color w:val="000000"/>
                <w:position w:val="-2"/>
                <w:sz w:val="18"/>
                <w:szCs w:val="18"/>
              </w:rPr>
            </w:pPr>
            <w:r w:rsidRPr="00A408FF">
              <w:rPr>
                <w:rFonts w:ascii="Arial" w:hAnsi="Arial" w:cs="Arial"/>
                <w:color w:val="000000"/>
                <w:position w:val="-2"/>
                <w:sz w:val="18"/>
                <w:szCs w:val="18"/>
              </w:rPr>
              <w:t>kompletna vplinjevalna postaja s pripadajočimi inštalacijami</w:t>
            </w:r>
          </w:p>
          <w:p w14:paraId="6FDEB36D" w14:textId="77777777" w:rsidR="00A408FF" w:rsidRDefault="00A408FF" w:rsidP="00CF5DF1"/>
          <w:p w14:paraId="5012B72C" w14:textId="77777777" w:rsidR="00912B79" w:rsidRDefault="00912B79" w:rsidP="00DE2E2E"/>
          <w:p w14:paraId="7909FE21" w14:textId="77777777" w:rsidR="00912B79" w:rsidRPr="00CF5DF1" w:rsidRDefault="00912B79" w:rsidP="00DE2E2E">
            <w:pPr>
              <w:spacing w:after="135"/>
              <w:jc w:val="both"/>
              <w:textAlignment w:val="center"/>
              <w:rPr>
                <w:u w:val="single"/>
              </w:rPr>
            </w:pPr>
            <w:r w:rsidRPr="00CF5DF1">
              <w:rPr>
                <w:rFonts w:ascii="Arial" w:hAnsi="Arial" w:cs="Arial"/>
                <w:b/>
                <w:bCs/>
                <w:color w:val="000000"/>
                <w:position w:val="-2"/>
                <w:sz w:val="18"/>
                <w:szCs w:val="18"/>
                <w:u w:val="single"/>
              </w:rPr>
              <w:t>1. KISIK tekoči</w:t>
            </w:r>
          </w:p>
          <w:p w14:paraId="76DA4DD4"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Izdelek:</w:t>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t>medicinski kisik kriogenski - tekoči</w:t>
            </w:r>
          </w:p>
          <w:p w14:paraId="2FE8B66D"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Kemijski simbol:</w:t>
            </w:r>
            <w:r w:rsidRPr="008311FD">
              <w:rPr>
                <w:rFonts w:ascii="Arial" w:hAnsi="Arial" w:cs="Arial"/>
                <w:bCs/>
                <w:color w:val="000000"/>
                <w:position w:val="-2"/>
                <w:sz w:val="18"/>
                <w:szCs w:val="18"/>
              </w:rPr>
              <w:tab/>
              <w:t xml:space="preserve"> </w:t>
            </w:r>
            <w:r w:rsidRPr="008311FD">
              <w:rPr>
                <w:rFonts w:ascii="Arial" w:hAnsi="Arial" w:cs="Arial"/>
                <w:bCs/>
                <w:color w:val="000000"/>
                <w:position w:val="-2"/>
                <w:sz w:val="18"/>
                <w:szCs w:val="18"/>
              </w:rPr>
              <w:tab/>
              <w:t>O</w:t>
            </w:r>
            <w:r w:rsidRPr="008311FD">
              <w:rPr>
                <w:rFonts w:ascii="Arial" w:hAnsi="Arial" w:cs="Arial"/>
                <w:bCs/>
                <w:color w:val="000000"/>
                <w:position w:val="-2"/>
                <w:sz w:val="18"/>
                <w:szCs w:val="18"/>
                <w:vertAlign w:val="subscript"/>
              </w:rPr>
              <w:t>2</w:t>
            </w:r>
          </w:p>
          <w:p w14:paraId="0DAB498B"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 xml:space="preserve">Kvaliteta: </w:t>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t>vsebnost kisika (O</w:t>
            </w:r>
            <w:r w:rsidRPr="008311FD">
              <w:rPr>
                <w:rFonts w:ascii="Arial" w:hAnsi="Arial" w:cs="Arial"/>
                <w:bCs/>
                <w:color w:val="000000"/>
                <w:position w:val="-2"/>
                <w:sz w:val="18"/>
                <w:szCs w:val="18"/>
                <w:vertAlign w:val="subscript"/>
              </w:rPr>
              <w:t>2</w:t>
            </w:r>
            <w:r w:rsidRPr="008311FD">
              <w:rPr>
                <w:rFonts w:ascii="Arial" w:hAnsi="Arial" w:cs="Arial"/>
                <w:bCs/>
                <w:color w:val="000000"/>
                <w:position w:val="-2"/>
                <w:sz w:val="18"/>
                <w:szCs w:val="18"/>
              </w:rPr>
              <w:t>) min. 99,5 vol%</w:t>
            </w:r>
          </w:p>
          <w:p w14:paraId="7F311A15"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 xml:space="preserve">Dovoljene nečistoče: </w:t>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t>vsebnost ogljikovega dioksida (CO</w:t>
            </w:r>
            <w:r w:rsidRPr="008311FD">
              <w:rPr>
                <w:rFonts w:ascii="Arial" w:hAnsi="Arial" w:cs="Arial"/>
                <w:bCs/>
                <w:color w:val="000000"/>
                <w:position w:val="-2"/>
                <w:sz w:val="18"/>
                <w:szCs w:val="18"/>
                <w:vertAlign w:val="subscript"/>
              </w:rPr>
              <w:t>2</w:t>
            </w:r>
            <w:r w:rsidRPr="008311FD">
              <w:rPr>
                <w:rFonts w:ascii="Arial" w:hAnsi="Arial" w:cs="Arial"/>
                <w:bCs/>
                <w:color w:val="000000"/>
                <w:position w:val="-2"/>
                <w:sz w:val="18"/>
                <w:szCs w:val="18"/>
              </w:rPr>
              <w:t>) max 300ppmV</w:t>
            </w:r>
          </w:p>
          <w:p w14:paraId="19C28780"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t>vsebnost ogljikovega monoksida (CO) max 5ppmV</w:t>
            </w:r>
          </w:p>
          <w:p w14:paraId="56D4F451"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t>vsebnost vode (H</w:t>
            </w:r>
            <w:r w:rsidRPr="008311FD">
              <w:rPr>
                <w:rFonts w:ascii="Arial" w:hAnsi="Arial" w:cs="Arial"/>
                <w:bCs/>
                <w:color w:val="000000"/>
                <w:position w:val="-2"/>
                <w:sz w:val="18"/>
                <w:szCs w:val="18"/>
                <w:vertAlign w:val="subscript"/>
              </w:rPr>
              <w:t>2</w:t>
            </w:r>
            <w:r w:rsidRPr="008311FD">
              <w:rPr>
                <w:rFonts w:ascii="Arial" w:hAnsi="Arial" w:cs="Arial"/>
                <w:bCs/>
                <w:color w:val="000000"/>
                <w:position w:val="-2"/>
                <w:sz w:val="18"/>
                <w:szCs w:val="18"/>
              </w:rPr>
              <w:t>O) max 67ppmV</w:t>
            </w:r>
          </w:p>
          <w:p w14:paraId="42ADB7D2"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 xml:space="preserve">Enota mere: </w:t>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r>
            <w:r w:rsidRPr="008311FD">
              <w:rPr>
                <w:rFonts w:ascii="Arial" w:hAnsi="Arial" w:cs="Arial"/>
                <w:bCs/>
                <w:color w:val="000000"/>
                <w:position w:val="-2"/>
                <w:sz w:val="18"/>
                <w:szCs w:val="18"/>
              </w:rPr>
              <w:tab/>
              <w:t>kilogram (kg)</w:t>
            </w:r>
          </w:p>
          <w:p w14:paraId="1D71B873" w14:textId="77777777" w:rsidR="008311FD" w:rsidRPr="008311FD" w:rsidRDefault="008311FD" w:rsidP="008311FD">
            <w:pPr>
              <w:spacing w:after="135"/>
              <w:jc w:val="both"/>
              <w:textAlignment w:val="center"/>
              <w:rPr>
                <w:rFonts w:ascii="Arial" w:hAnsi="Arial" w:cs="Arial"/>
                <w:bCs/>
                <w:color w:val="000000"/>
                <w:position w:val="-2"/>
                <w:sz w:val="18"/>
                <w:szCs w:val="18"/>
              </w:rPr>
            </w:pPr>
          </w:p>
          <w:p w14:paraId="2EBDE05B"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Predvidena letna količina:</w:t>
            </w:r>
            <w:r w:rsidRPr="008311FD">
              <w:rPr>
                <w:rFonts w:ascii="Arial" w:hAnsi="Arial" w:cs="Arial"/>
                <w:bCs/>
                <w:color w:val="000000"/>
                <w:position w:val="-2"/>
                <w:sz w:val="18"/>
                <w:szCs w:val="18"/>
              </w:rPr>
              <w:tab/>
              <w:t>230.000kg</w:t>
            </w:r>
          </w:p>
          <w:p w14:paraId="4554CEF6" w14:textId="77777777" w:rsidR="008311FD" w:rsidRP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Dobava: v tekoči obliki v rezervoar na lokaciji bolnišnice, ki je v lasti in upravljanju dobavitelja.</w:t>
            </w:r>
          </w:p>
          <w:p w14:paraId="61948D48" w14:textId="77777777" w:rsidR="008311FD" w:rsidRDefault="008311FD" w:rsidP="008311FD">
            <w:pPr>
              <w:spacing w:after="135"/>
              <w:jc w:val="both"/>
              <w:textAlignment w:val="center"/>
              <w:rPr>
                <w:rFonts w:ascii="Arial" w:hAnsi="Arial" w:cs="Arial"/>
                <w:bCs/>
                <w:color w:val="000000"/>
                <w:position w:val="-2"/>
                <w:sz w:val="18"/>
                <w:szCs w:val="18"/>
              </w:rPr>
            </w:pPr>
            <w:r w:rsidRPr="008311FD">
              <w:rPr>
                <w:rFonts w:ascii="Arial" w:hAnsi="Arial" w:cs="Arial"/>
                <w:bCs/>
                <w:color w:val="000000"/>
                <w:position w:val="-2"/>
                <w:sz w:val="18"/>
                <w:szCs w:val="18"/>
              </w:rPr>
              <w:t>Ponudbena enota: kg</w:t>
            </w:r>
          </w:p>
          <w:p w14:paraId="48C14C11" w14:textId="77777777" w:rsidR="008311FD" w:rsidRPr="008311FD" w:rsidRDefault="008311FD" w:rsidP="008311FD">
            <w:pPr>
              <w:spacing w:after="135"/>
              <w:jc w:val="both"/>
              <w:textAlignment w:val="center"/>
              <w:rPr>
                <w:rFonts w:ascii="Arial" w:hAnsi="Arial" w:cs="Arial"/>
                <w:bCs/>
                <w:color w:val="000000"/>
                <w:position w:val="-2"/>
                <w:sz w:val="18"/>
                <w:szCs w:val="18"/>
              </w:rPr>
            </w:pPr>
          </w:p>
          <w:p w14:paraId="4830739C" w14:textId="77777777" w:rsidR="00912B79" w:rsidRDefault="00912B79" w:rsidP="00DE2E2E">
            <w:pPr>
              <w:spacing w:after="135"/>
              <w:jc w:val="both"/>
              <w:textAlignment w:val="center"/>
            </w:pPr>
            <w:r>
              <w:rPr>
                <w:rFonts w:ascii="Arial" w:hAnsi="Arial" w:cs="Arial"/>
                <w:b/>
                <w:bCs/>
                <w:color w:val="000000"/>
                <w:position w:val="-2"/>
                <w:sz w:val="18"/>
                <w:szCs w:val="18"/>
              </w:rPr>
              <w:t>2. ADR storitev</w:t>
            </w:r>
          </w:p>
          <w:p w14:paraId="419222CA" w14:textId="77777777" w:rsidR="00912B79" w:rsidRDefault="00912B79" w:rsidP="00DE2E2E">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ADR konvencije ali Evropskega sporazuma o mednarodnem prevozu nevarnih snovi po cesti (angleško European Agreement concerning the International Carriage of Dangerous Goods by Road (ADR)), ki je mednarodni sporazum med državami o prevozu nevarnih snovi po cesti. Pripravila ga je Ekonomska komisija za Evropo pri Organizaciji združenih narodov v Ženevi (ECE/Europa)</w:t>
            </w:r>
          </w:p>
          <w:p w14:paraId="05D01333" w14:textId="77777777" w:rsidR="00A408FF" w:rsidRDefault="00A408FF" w:rsidP="00A408FF">
            <w:pPr>
              <w:spacing w:after="135"/>
              <w:ind w:left="720"/>
              <w:jc w:val="both"/>
              <w:textAlignment w:val="center"/>
            </w:pPr>
          </w:p>
        </w:tc>
      </w:tr>
      <w:tr w:rsidR="00912B79" w14:paraId="65E7CABA" w14:textId="77777777" w:rsidTr="00A408FF">
        <w:tblPrEx>
          <w:shd w:val="clear" w:color="auto" w:fill="FFFFFF"/>
        </w:tblPrEx>
        <w:trPr>
          <w:trHeight w:val="542"/>
        </w:trPr>
        <w:tc>
          <w:tcPr>
            <w:tcW w:w="0" w:type="auto"/>
            <w:tcBorders>
              <w:top w:val="single" w:sz="25" w:space="0" w:color="000000"/>
              <w:bottom w:val="single" w:sz="25" w:space="0" w:color="000000"/>
            </w:tcBorders>
            <w:shd w:val="clear" w:color="auto" w:fill="000000"/>
            <w:tcMar>
              <w:top w:w="75" w:type="dxa"/>
              <w:bottom w:w="75" w:type="dxa"/>
            </w:tcMar>
            <w:vAlign w:val="center"/>
          </w:tcPr>
          <w:p w14:paraId="61BE8B03" w14:textId="40D10D2F" w:rsidR="00912B79" w:rsidRDefault="00DA3A95" w:rsidP="00DE2E2E">
            <w:r>
              <w:rPr>
                <w:rFonts w:ascii="Arial" w:hAnsi="Arial" w:cs="Arial"/>
                <w:b/>
                <w:bCs/>
                <w:color w:val="FFFFFF"/>
                <w:position w:val="-3"/>
                <w:sz w:val="20"/>
                <w:szCs w:val="20"/>
                <w:shd w:val="clear" w:color="auto" w:fill="000000"/>
              </w:rPr>
              <w:lastRenderedPageBreak/>
              <w:t>Pods</w:t>
            </w:r>
            <w:r w:rsidR="00912B79">
              <w:rPr>
                <w:rFonts w:ascii="Arial" w:hAnsi="Arial" w:cs="Arial"/>
                <w:b/>
                <w:bCs/>
                <w:color w:val="FFFFFF"/>
                <w:position w:val="-3"/>
                <w:sz w:val="20"/>
                <w:szCs w:val="20"/>
                <w:shd w:val="clear" w:color="auto" w:fill="000000"/>
              </w:rPr>
              <w:t xml:space="preserve">klop 2: </w:t>
            </w:r>
            <w:r w:rsidR="00EE067A">
              <w:rPr>
                <w:rFonts w:ascii="Arial" w:hAnsi="Arial" w:cs="Arial"/>
                <w:b/>
                <w:bCs/>
                <w:color w:val="FFFFFF"/>
                <w:position w:val="-3"/>
                <w:sz w:val="20"/>
                <w:szCs w:val="20"/>
                <w:shd w:val="clear" w:color="auto" w:fill="000000"/>
              </w:rPr>
              <w:t>Plin m</w:t>
            </w:r>
            <w:r w:rsidR="00912B79">
              <w:rPr>
                <w:rFonts w:ascii="Arial" w:hAnsi="Arial" w:cs="Arial"/>
                <w:b/>
                <w:bCs/>
                <w:color w:val="FFFFFF"/>
                <w:position w:val="-3"/>
                <w:sz w:val="20"/>
                <w:szCs w:val="20"/>
                <w:shd w:val="clear" w:color="auto" w:fill="000000"/>
              </w:rPr>
              <w:t>edicinski in tehnični v jeklenkah</w:t>
            </w:r>
          </w:p>
        </w:tc>
      </w:tr>
    </w:tbl>
    <w:p w14:paraId="08593D35" w14:textId="77777777" w:rsidR="00912B79" w:rsidRDefault="00912B79" w:rsidP="00912B79"/>
    <w:tbl>
      <w:tblPr>
        <w:tblStyle w:val="NormalTablePHPDOCX"/>
        <w:tblW w:w="5000" w:type="pct"/>
        <w:tblInd w:w="600" w:type="dxa"/>
        <w:tblLook w:val="04A0" w:firstRow="1" w:lastRow="0" w:firstColumn="1" w:lastColumn="0" w:noHBand="0" w:noVBand="1"/>
      </w:tblPr>
      <w:tblGrid>
        <w:gridCol w:w="9286"/>
      </w:tblGrid>
      <w:tr w:rsidR="00912B79" w14:paraId="0BC33902" w14:textId="77777777" w:rsidTr="00DE2E2E">
        <w:tc>
          <w:tcPr>
            <w:tcW w:w="0" w:type="auto"/>
            <w:tcMar>
              <w:top w:w="135" w:type="dxa"/>
              <w:bottom w:w="135" w:type="dxa"/>
            </w:tcMar>
            <w:vAlign w:val="center"/>
          </w:tcPr>
          <w:p w14:paraId="628DC27D" w14:textId="77777777" w:rsidR="00912B79" w:rsidRDefault="00912B79" w:rsidP="00DE2E2E">
            <w:pPr>
              <w:spacing w:after="135"/>
              <w:jc w:val="both"/>
              <w:textAlignment w:val="center"/>
            </w:pPr>
            <w:r>
              <w:rPr>
                <w:rFonts w:ascii="Arial" w:hAnsi="Arial" w:cs="Arial"/>
                <w:b/>
                <w:bCs/>
                <w:color w:val="000000"/>
                <w:position w:val="-2"/>
                <w:sz w:val="18"/>
                <w:szCs w:val="18"/>
              </w:rPr>
              <w:t>Tehnične zahteve za dobavitelja medicinskih in tehničnih plinov v jeklenkah</w:t>
            </w:r>
          </w:p>
          <w:tbl>
            <w:tblPr>
              <w:tblStyle w:val="NormalTablePHPDOCX"/>
              <w:tblW w:w="5000" w:type="pct"/>
              <w:tblLook w:val="04A0" w:firstRow="1" w:lastRow="0" w:firstColumn="1" w:lastColumn="0" w:noHBand="0" w:noVBand="1"/>
            </w:tblPr>
            <w:tblGrid>
              <w:gridCol w:w="9070"/>
            </w:tblGrid>
            <w:tr w:rsidR="00912B79" w14:paraId="6A16EDA9" w14:textId="77777777" w:rsidTr="00DE2E2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912B79" w14:paraId="0D1DDC1B" w14:textId="77777777" w:rsidTr="00DE2E2E">
                    <w:tc>
                      <w:tcPr>
                        <w:tcW w:w="0" w:type="auto"/>
                        <w:tcMar>
                          <w:top w:w="0" w:type="auto"/>
                          <w:bottom w:w="0" w:type="auto"/>
                        </w:tcMar>
                      </w:tcPr>
                      <w:p w14:paraId="736B2400" w14:textId="77777777" w:rsidR="00912B79" w:rsidRDefault="00912B79" w:rsidP="00F874C9">
                        <w:pPr>
                          <w:numPr>
                            <w:ilvl w:val="0"/>
                            <w:numId w:val="12"/>
                          </w:numPr>
                          <w:rPr>
                            <w:rFonts w:ascii="Arial" w:hAnsi="Arial" w:cs="Arial"/>
                            <w:color w:val="000000"/>
                            <w:sz w:val="18"/>
                            <w:szCs w:val="18"/>
                          </w:rPr>
                        </w:pPr>
                        <w:r>
                          <w:rPr>
                            <w:rFonts w:ascii="Arial" w:hAnsi="Arial" w:cs="Arial"/>
                            <w:color w:val="000000"/>
                            <w:position w:val="-2"/>
                            <w:sz w:val="18"/>
                            <w:szCs w:val="18"/>
                          </w:rPr>
                          <w:t>Poleg obvezne zaloge, mora izbrani dobavitelj zagotoviti zadostno število jeklenk za manipulacijo glede na velikost, embalažo, vrsto plina ter sistem priključka;</w:t>
                        </w:r>
                      </w:p>
                      <w:p w14:paraId="70511819" w14:textId="77777777" w:rsidR="00912B79" w:rsidRPr="00AB5B71" w:rsidRDefault="00912B79" w:rsidP="00F874C9">
                        <w:pPr>
                          <w:numPr>
                            <w:ilvl w:val="0"/>
                            <w:numId w:val="12"/>
                          </w:numPr>
                          <w:rPr>
                            <w:rFonts w:ascii="Arial" w:hAnsi="Arial" w:cs="Arial"/>
                            <w:color w:val="000000"/>
                            <w:sz w:val="18"/>
                            <w:szCs w:val="18"/>
                          </w:rPr>
                        </w:pPr>
                        <w:r>
                          <w:rPr>
                            <w:rFonts w:ascii="Arial" w:hAnsi="Arial" w:cs="Arial"/>
                            <w:color w:val="000000"/>
                            <w:position w:val="-2"/>
                            <w:sz w:val="18"/>
                            <w:szCs w:val="18"/>
                          </w:rPr>
                          <w:t>V enotnih cenah dobave plinov morajo biti zajeti tudi vsi stroški najemov za jeklenke in posode, vzdrževanje vseh posod in jeklenk, inšpekcijski pregledi oz. zakonsko opredeljeni pregledi z strani pooblaščenih inštitucij, dodatki za energijo, dodatki za embalažo, idr;</w:t>
                        </w:r>
                      </w:p>
                      <w:p w14:paraId="721659E9" w14:textId="77777777" w:rsidR="00912B79" w:rsidRDefault="00912B79" w:rsidP="00F874C9">
                        <w:pPr>
                          <w:numPr>
                            <w:ilvl w:val="0"/>
                            <w:numId w:val="12"/>
                          </w:numPr>
                          <w:rPr>
                            <w:rFonts w:ascii="Arial" w:hAnsi="Arial" w:cs="Arial"/>
                            <w:color w:val="000000"/>
                            <w:sz w:val="18"/>
                            <w:szCs w:val="18"/>
                          </w:rPr>
                        </w:pPr>
                        <w:r>
                          <w:rPr>
                            <w:rFonts w:ascii="Arial" w:hAnsi="Arial" w:cs="Arial"/>
                            <w:color w:val="000000"/>
                            <w:position w:val="-2"/>
                            <w:sz w:val="18"/>
                            <w:szCs w:val="18"/>
                          </w:rPr>
                          <w:t>Uporaba tipskih velikosti(3l,5l,10l,40l);</w:t>
                        </w:r>
                      </w:p>
                      <w:p w14:paraId="5E842FF6" w14:textId="77777777" w:rsidR="00912B79" w:rsidRDefault="00912B79" w:rsidP="00F874C9">
                        <w:pPr>
                          <w:numPr>
                            <w:ilvl w:val="0"/>
                            <w:numId w:val="12"/>
                          </w:numPr>
                          <w:rPr>
                            <w:rFonts w:ascii="Arial" w:hAnsi="Arial" w:cs="Arial"/>
                            <w:color w:val="000000"/>
                            <w:sz w:val="18"/>
                            <w:szCs w:val="18"/>
                          </w:rPr>
                        </w:pPr>
                        <w:r>
                          <w:rPr>
                            <w:rFonts w:ascii="Arial" w:hAnsi="Arial" w:cs="Arial"/>
                            <w:color w:val="000000"/>
                            <w:position w:val="-2"/>
                            <w:sz w:val="18"/>
                            <w:szCs w:val="18"/>
                          </w:rPr>
                          <w:t>Dobava najkasneje 24 ur po naročilu;</w:t>
                        </w:r>
                      </w:p>
                      <w:p w14:paraId="1030D500" w14:textId="77777777" w:rsidR="00912B79" w:rsidRDefault="00912B79" w:rsidP="00F874C9">
                        <w:pPr>
                          <w:numPr>
                            <w:ilvl w:val="0"/>
                            <w:numId w:val="12"/>
                          </w:numPr>
                          <w:rPr>
                            <w:rFonts w:ascii="Arial" w:hAnsi="Arial" w:cs="Arial"/>
                            <w:color w:val="000000"/>
                            <w:sz w:val="18"/>
                            <w:szCs w:val="18"/>
                          </w:rPr>
                        </w:pPr>
                        <w:r>
                          <w:rPr>
                            <w:rFonts w:ascii="Arial" w:hAnsi="Arial" w:cs="Arial"/>
                            <w:color w:val="000000"/>
                            <w:position w:val="-2"/>
                            <w:sz w:val="18"/>
                            <w:szCs w:val="18"/>
                          </w:rPr>
                          <w:t>Ustrezna kvaliteta medicinskih in tehničnih plinov, ki ustrezajo veljavnim predpisom v Republiki Sloveniji;</w:t>
                        </w:r>
                      </w:p>
                      <w:p w14:paraId="3C68124E" w14:textId="77777777" w:rsidR="00912B79" w:rsidRDefault="00912B79" w:rsidP="00F874C9">
                        <w:pPr>
                          <w:numPr>
                            <w:ilvl w:val="0"/>
                            <w:numId w:val="12"/>
                          </w:numPr>
                          <w:rPr>
                            <w:rFonts w:ascii="Arial" w:hAnsi="Arial" w:cs="Arial"/>
                            <w:color w:val="000000"/>
                            <w:sz w:val="18"/>
                            <w:szCs w:val="18"/>
                          </w:rPr>
                        </w:pPr>
                        <w:r>
                          <w:rPr>
                            <w:rFonts w:ascii="Arial" w:hAnsi="Arial" w:cs="Arial"/>
                            <w:color w:val="000000"/>
                            <w:position w:val="-2"/>
                            <w:sz w:val="18"/>
                            <w:szCs w:val="18"/>
                          </w:rPr>
                          <w:t>Šolanje vzdrževalcev za posluževanje jeklenk na stroške dobavitelja, šolanje se enkrat letno obnavlja;</w:t>
                        </w:r>
                      </w:p>
                      <w:p w14:paraId="7F9301BD" w14:textId="77777777" w:rsidR="00912B79" w:rsidRDefault="00912B79" w:rsidP="00F874C9">
                        <w:pPr>
                          <w:numPr>
                            <w:ilvl w:val="0"/>
                            <w:numId w:val="12"/>
                          </w:numPr>
                          <w:rPr>
                            <w:rFonts w:ascii="Arial" w:hAnsi="Arial" w:cs="Arial"/>
                            <w:color w:val="000000"/>
                            <w:sz w:val="18"/>
                            <w:szCs w:val="18"/>
                          </w:rPr>
                        </w:pPr>
                        <w:r>
                          <w:rPr>
                            <w:rFonts w:ascii="Arial" w:hAnsi="Arial" w:cs="Arial"/>
                            <w:color w:val="000000"/>
                            <w:position w:val="-2"/>
                            <w:sz w:val="18"/>
                            <w:szCs w:val="18"/>
                          </w:rPr>
                          <w:t>dobava medicinskih in tehničnih plinov v lastnih jeklenkah in skrb za zakonsko predpisan nadzor nad jeklenkami;</w:t>
                        </w:r>
                      </w:p>
                      <w:p w14:paraId="45B6B3D5" w14:textId="77777777" w:rsidR="00912B79" w:rsidRDefault="00912B79" w:rsidP="00F874C9">
                        <w:pPr>
                          <w:numPr>
                            <w:ilvl w:val="0"/>
                            <w:numId w:val="12"/>
                          </w:numPr>
                          <w:rPr>
                            <w:rFonts w:ascii="Arial" w:hAnsi="Arial" w:cs="Arial"/>
                            <w:color w:val="000000"/>
                            <w:sz w:val="18"/>
                            <w:szCs w:val="18"/>
                          </w:rPr>
                        </w:pPr>
                        <w:r>
                          <w:rPr>
                            <w:rFonts w:ascii="Arial" w:hAnsi="Arial" w:cs="Arial"/>
                            <w:color w:val="000000"/>
                            <w:position w:val="-2"/>
                            <w:sz w:val="18"/>
                            <w:szCs w:val="18"/>
                          </w:rPr>
                          <w:lastRenderedPageBreak/>
                          <w:t>ob dobavi medicinskih plinov v jeklenkah bo moral izbrani dobavitelj obvezno dostaviti analizni list, s katerim potrjuje sestavo vsebine jeklenke.</w:t>
                        </w:r>
                      </w:p>
                    </w:tc>
                  </w:tr>
                </w:tbl>
                <w:p w14:paraId="4D91B699" w14:textId="77777777" w:rsidR="00912B79" w:rsidRDefault="00912B79" w:rsidP="00DE2E2E"/>
              </w:tc>
            </w:tr>
          </w:tbl>
          <w:p w14:paraId="0CA863AF" w14:textId="77777777" w:rsidR="00912B79" w:rsidRDefault="00912B79" w:rsidP="00DE2E2E"/>
          <w:p w14:paraId="60BF23B0" w14:textId="77777777" w:rsidR="00DA3A95" w:rsidRDefault="00DA3A95" w:rsidP="00DE2E2E"/>
          <w:p w14:paraId="4FF09A75" w14:textId="77777777" w:rsidR="00912B79" w:rsidRDefault="00912B79" w:rsidP="00DE2E2E"/>
          <w:p w14:paraId="1D74400F" w14:textId="6B7CFD1D" w:rsidR="00DA3A95" w:rsidRPr="00EE067A" w:rsidRDefault="00DA3A95" w:rsidP="00DE2E2E">
            <w:pPr>
              <w:rPr>
                <w:rFonts w:ascii="Arial" w:hAnsi="Arial" w:cs="Arial"/>
                <w:b/>
                <w:bCs/>
                <w:sz w:val="18"/>
                <w:szCs w:val="18"/>
                <w:u w:val="single"/>
              </w:rPr>
            </w:pPr>
            <w:r w:rsidRPr="00EE067A">
              <w:rPr>
                <w:rFonts w:ascii="Arial" w:hAnsi="Arial" w:cs="Arial"/>
                <w:b/>
                <w:bCs/>
                <w:sz w:val="18"/>
                <w:szCs w:val="18"/>
                <w:u w:val="single"/>
              </w:rPr>
              <w:t>MEDICINSKI PLINI</w:t>
            </w:r>
          </w:p>
          <w:p w14:paraId="7C2A6426" w14:textId="77777777" w:rsidR="00DA3A95" w:rsidRDefault="00DA3A95" w:rsidP="00DE2E2E"/>
          <w:p w14:paraId="5C6269B2" w14:textId="77777777" w:rsidR="00912B79" w:rsidRDefault="00912B79" w:rsidP="00DE2E2E">
            <w:pPr>
              <w:spacing w:after="135"/>
              <w:jc w:val="both"/>
              <w:textAlignment w:val="center"/>
            </w:pPr>
            <w:r>
              <w:rPr>
                <w:rFonts w:ascii="Arial" w:hAnsi="Arial" w:cs="Arial"/>
                <w:b/>
                <w:bCs/>
                <w:color w:val="000000"/>
                <w:position w:val="-2"/>
                <w:sz w:val="18"/>
                <w:szCs w:val="18"/>
                <w:u w:val="single"/>
              </w:rPr>
              <w:t>KISIK plinasti</w:t>
            </w:r>
            <w:r>
              <w:rPr>
                <w:rFonts w:ascii="Arial" w:hAnsi="Arial" w:cs="Arial"/>
                <w:color w:val="000000"/>
                <w:position w:val="-2"/>
                <w:sz w:val="18"/>
                <w:szCs w:val="18"/>
              </w:rPr>
              <w:t> (medicinski plin)</w:t>
            </w:r>
          </w:p>
          <w:p w14:paraId="35DEB76E"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Izdelek:</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medicinski kisik - plinasti</w:t>
            </w:r>
          </w:p>
          <w:p w14:paraId="3C2FD4C6"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Kemijski simbol:</w:t>
            </w:r>
            <w:r w:rsidRPr="00974C94">
              <w:rPr>
                <w:rFonts w:ascii="Arial" w:hAnsi="Arial" w:cs="Arial"/>
                <w:bCs/>
                <w:color w:val="000000"/>
                <w:position w:val="-2"/>
                <w:sz w:val="18"/>
                <w:szCs w:val="18"/>
              </w:rPr>
              <w:tab/>
              <w:t xml:space="preserve"> </w:t>
            </w:r>
            <w:r w:rsidRPr="00974C94">
              <w:rPr>
                <w:rFonts w:ascii="Arial" w:hAnsi="Arial" w:cs="Arial"/>
                <w:bCs/>
                <w:color w:val="000000"/>
                <w:position w:val="-2"/>
                <w:sz w:val="18"/>
                <w:szCs w:val="18"/>
              </w:rPr>
              <w:tab/>
              <w:t>O</w:t>
            </w:r>
            <w:r w:rsidRPr="00974C94">
              <w:rPr>
                <w:rFonts w:ascii="Arial" w:hAnsi="Arial" w:cs="Arial"/>
                <w:bCs/>
                <w:color w:val="000000"/>
                <w:position w:val="-2"/>
                <w:sz w:val="18"/>
                <w:szCs w:val="18"/>
                <w:vertAlign w:val="subscript"/>
              </w:rPr>
              <w:t>2</w:t>
            </w:r>
          </w:p>
          <w:p w14:paraId="1202734B"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Kvaliteta: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kisika (O</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 min. 99,5 vol%</w:t>
            </w:r>
          </w:p>
          <w:p w14:paraId="030DC30A"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Dovoljene nečistoče:</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ogljikovega dioksida(CO</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 max. 300ppmV</w:t>
            </w:r>
          </w:p>
          <w:p w14:paraId="4200125A"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ogljikovega monoksida (CO) max 5ppmV</w:t>
            </w:r>
          </w:p>
          <w:p w14:paraId="17CCD79F"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vode (H</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O) max 67ppmV</w:t>
            </w:r>
          </w:p>
          <w:p w14:paraId="2878BFD6"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Enota mere: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kilogram (kg)</w:t>
            </w:r>
          </w:p>
          <w:p w14:paraId="3B643CC0"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Tlak polnjenja:</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150/200bar pri 15ºC</w:t>
            </w:r>
          </w:p>
          <w:p w14:paraId="0F7B5A95"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Dovoljeno odstopanje:</w:t>
            </w:r>
            <w:r w:rsidRPr="00974C94">
              <w:rPr>
                <w:rFonts w:ascii="Arial" w:hAnsi="Arial" w:cs="Arial"/>
                <w:bCs/>
                <w:color w:val="000000"/>
                <w:position w:val="-2"/>
                <w:sz w:val="18"/>
                <w:szCs w:val="18"/>
              </w:rPr>
              <w:tab/>
              <w:t>±5% pri 15ºC</w:t>
            </w:r>
          </w:p>
          <w:p w14:paraId="0A4ECEE3"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Ventil:</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DIN 477 št.6 (W21,80 x 1/14" desni) – kromiran</w:t>
            </w:r>
          </w:p>
          <w:p w14:paraId="0C639C41"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 xml:space="preserve">ali </w:t>
            </w:r>
            <w:r w:rsidRPr="00974C94">
              <w:rPr>
                <w:rFonts w:ascii="Arial" w:hAnsi="Arial" w:cs="Arial"/>
                <w:bCs/>
                <w:color w:val="000000"/>
                <w:position w:val="-2"/>
                <w:sz w:val="18"/>
                <w:szCs w:val="18"/>
              </w:rPr>
              <w:tab/>
              <w:t>PIN INDEKS</w:t>
            </w:r>
          </w:p>
          <w:p w14:paraId="646E2F85"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Barva jeklenke:</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bela RAL 9010</w:t>
            </w:r>
          </w:p>
          <w:p w14:paraId="7221ED36"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Vklesani napisi:</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 številka in tara jeklenke v kg</w:t>
            </w:r>
          </w:p>
          <w:p w14:paraId="1A96200A"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volumen jeklenke v litrih</w:t>
            </w:r>
          </w:p>
          <w:p w14:paraId="0C57D702"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preizkusni in delovni tlak v barih</w:t>
            </w:r>
          </w:p>
          <w:p w14:paraId="20E0241F"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žig in leto zadnjega pregleda jeklenke</w:t>
            </w:r>
          </w:p>
          <w:p w14:paraId="51D67C2C"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Nalepka:</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MEDICINSKI KISIK</w:t>
            </w:r>
          </w:p>
          <w:p w14:paraId="2C6685B1"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Predvidena letna količina:</w:t>
            </w:r>
            <w:r w:rsidRPr="00974C94">
              <w:rPr>
                <w:rFonts w:ascii="Arial" w:hAnsi="Arial" w:cs="Arial"/>
                <w:bCs/>
                <w:color w:val="000000"/>
                <w:position w:val="-2"/>
                <w:sz w:val="18"/>
                <w:szCs w:val="18"/>
              </w:rPr>
              <w:tab/>
              <w:t>1.100kg</w:t>
            </w:r>
          </w:p>
          <w:p w14:paraId="7423ABBE"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Dobava: v jeklenkah </w:t>
            </w:r>
          </w:p>
          <w:p w14:paraId="17808D10"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10l, 200bar, TP 2,8kg/jeklenko</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količina jeklenk: 21kos</w:t>
            </w:r>
          </w:p>
          <w:p w14:paraId="39B06E2A"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2l PIN index, 200 bar, TP 0,56kg/jeklenko</w:t>
            </w:r>
            <w:r w:rsidRPr="00974C94">
              <w:rPr>
                <w:rFonts w:ascii="Arial" w:hAnsi="Arial" w:cs="Arial"/>
                <w:bCs/>
                <w:color w:val="000000"/>
                <w:position w:val="-2"/>
                <w:sz w:val="18"/>
                <w:szCs w:val="18"/>
              </w:rPr>
              <w:tab/>
              <w:t>količina jeklenk: 27kos</w:t>
            </w:r>
          </w:p>
          <w:p w14:paraId="407F0272"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3l, 200bar, TP 0,84kg/jeklenko</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količina jeklenk: 730kos</w:t>
            </w:r>
          </w:p>
          <w:p w14:paraId="638DAA4D"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40l, 200bar, TP 14kg/jeklenko</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količina jeklenk: 26kos</w:t>
            </w:r>
          </w:p>
          <w:p w14:paraId="490B6E32" w14:textId="77777777" w:rsidR="00912B79" w:rsidRDefault="00912B79" w:rsidP="00DE2E2E">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Medicinski plin mora biti registriran kot zdravilo in imeti veljavno dovoljenje za promet (ponudnik ga priloži k ponudbi).</w:t>
            </w:r>
          </w:p>
          <w:p w14:paraId="513A9FFC" w14:textId="77777777" w:rsidR="00EE067A" w:rsidRDefault="00EE067A" w:rsidP="00DE2E2E">
            <w:pPr>
              <w:spacing w:after="135"/>
              <w:jc w:val="both"/>
              <w:textAlignment w:val="center"/>
            </w:pPr>
          </w:p>
          <w:p w14:paraId="568F5558" w14:textId="77777777" w:rsidR="00912B79" w:rsidRDefault="00912B79" w:rsidP="00DE2E2E">
            <w:pPr>
              <w:spacing w:after="135"/>
              <w:jc w:val="both"/>
              <w:textAlignment w:val="center"/>
            </w:pPr>
            <w:r>
              <w:rPr>
                <w:rFonts w:ascii="Arial" w:hAnsi="Arial" w:cs="Arial"/>
                <w:b/>
                <w:bCs/>
                <w:color w:val="000000"/>
                <w:position w:val="-2"/>
                <w:sz w:val="18"/>
                <w:szCs w:val="18"/>
                <w:u w:val="single"/>
              </w:rPr>
              <w:t>DIDUŠIKOV OKSID (dušikov oksidul) tekoči v jeklenki </w:t>
            </w:r>
            <w:r>
              <w:rPr>
                <w:rFonts w:ascii="Arial" w:hAnsi="Arial" w:cs="Arial"/>
                <w:color w:val="000000"/>
                <w:position w:val="-2"/>
                <w:sz w:val="18"/>
                <w:szCs w:val="18"/>
              </w:rPr>
              <w:t>(medicinski plin)</w:t>
            </w:r>
          </w:p>
          <w:p w14:paraId="028C6AE1"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Izdelek:</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medicinski didušikov oksid (NIONTIX) tekoči v jeklenki</w:t>
            </w:r>
          </w:p>
          <w:p w14:paraId="5FECF9F3"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Kemijski simbol:</w:t>
            </w:r>
            <w:r w:rsidRPr="00974C94">
              <w:rPr>
                <w:rFonts w:ascii="Arial" w:hAnsi="Arial" w:cs="Arial"/>
                <w:bCs/>
                <w:color w:val="000000"/>
                <w:position w:val="-2"/>
                <w:sz w:val="18"/>
                <w:szCs w:val="18"/>
              </w:rPr>
              <w:tab/>
              <w:t xml:space="preserve"> </w:t>
            </w:r>
            <w:r w:rsidRPr="00974C94">
              <w:rPr>
                <w:rFonts w:ascii="Arial" w:hAnsi="Arial" w:cs="Arial"/>
                <w:bCs/>
                <w:color w:val="000000"/>
                <w:position w:val="-2"/>
                <w:sz w:val="18"/>
                <w:szCs w:val="18"/>
              </w:rPr>
              <w:tab/>
              <w:t>N</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O</w:t>
            </w:r>
          </w:p>
          <w:p w14:paraId="213DD2AC"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Kvaliteta: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didušikovega oksida(N</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 xml:space="preserve">O)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min. 98,0 vol%</w:t>
            </w:r>
          </w:p>
          <w:p w14:paraId="5BC7D079"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Dovoljene nečistoče:</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ogljikovega dioksida(CO</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max. 300 ppmV</w:t>
            </w:r>
          </w:p>
          <w:p w14:paraId="1B959072"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vode (H</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 xml:space="preserve">O)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max 67 ppmV</w:t>
            </w:r>
          </w:p>
          <w:p w14:paraId="53D31AC3"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lastRenderedPageBreak/>
              <w:t xml:space="preserve">vsebnost ogljikovega monoksida(CO) </w:t>
            </w:r>
            <w:r w:rsidRPr="00974C94">
              <w:rPr>
                <w:rFonts w:ascii="Arial" w:hAnsi="Arial" w:cs="Arial"/>
                <w:bCs/>
                <w:color w:val="000000"/>
                <w:position w:val="-2"/>
                <w:sz w:val="18"/>
                <w:szCs w:val="18"/>
              </w:rPr>
              <w:tab/>
              <w:t>max. 5 ppmV</w:t>
            </w:r>
          </w:p>
          <w:p w14:paraId="64B69144"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vsebnost dušikovega monoksida (NO) </w:t>
            </w:r>
          </w:p>
          <w:p w14:paraId="4AEFC328"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in dušikovega dioksida (NO</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max 2 ppmV skupno</w:t>
            </w:r>
          </w:p>
          <w:p w14:paraId="6B1EAD1F"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Enota mere: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kilogram (kg)</w:t>
            </w:r>
          </w:p>
          <w:p w14:paraId="12E46511"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Teža polnjenja:</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30kg</w:t>
            </w:r>
          </w:p>
          <w:p w14:paraId="5F05F8BE"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Dovoljeno odstopanje:</w:t>
            </w:r>
            <w:r w:rsidRPr="00974C94">
              <w:rPr>
                <w:rFonts w:ascii="Arial" w:hAnsi="Arial" w:cs="Arial"/>
                <w:bCs/>
                <w:color w:val="000000"/>
                <w:position w:val="-2"/>
                <w:sz w:val="18"/>
                <w:szCs w:val="18"/>
              </w:rPr>
              <w:tab/>
              <w:t>±5%</w:t>
            </w:r>
          </w:p>
          <w:p w14:paraId="03247A60"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Ventil:</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DIN 477 št.11(G 3/8 inch) z varnostno membrano - kromiran</w:t>
            </w:r>
          </w:p>
          <w:p w14:paraId="29777730"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Barva jeklenke:</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vrat jeklenke modra RAL 5010</w:t>
            </w:r>
          </w:p>
          <w:p w14:paraId="67243CC3"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telo jeklenke bela RAL 9010</w:t>
            </w:r>
          </w:p>
          <w:p w14:paraId="743BEAE4"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Vklesani napisi:</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 številka in tara jeklenke v kg</w:t>
            </w:r>
          </w:p>
          <w:p w14:paraId="39AF15CE"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volumen jeklenke v litrih</w:t>
            </w:r>
          </w:p>
          <w:p w14:paraId="0CE445BF"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preizkusni in delovni tlak v barih</w:t>
            </w:r>
          </w:p>
          <w:p w14:paraId="2C5475EC"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žig in leto zadnjega pregleda jeklenke</w:t>
            </w:r>
          </w:p>
          <w:p w14:paraId="3F3CA7CA" w14:textId="0F0C9F52"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Nalepka:</w:t>
            </w:r>
            <w:r>
              <w:rPr>
                <w:rFonts w:ascii="Arial" w:hAnsi="Arial" w:cs="Arial"/>
                <w:bCs/>
                <w:color w:val="000000"/>
                <w:position w:val="-2"/>
                <w:sz w:val="18"/>
                <w:szCs w:val="18"/>
              </w:rPr>
              <w:t xml:space="preserve"> </w:t>
            </w:r>
            <w:r w:rsidRPr="00974C94">
              <w:rPr>
                <w:rFonts w:ascii="Arial" w:hAnsi="Arial" w:cs="Arial"/>
                <w:bCs/>
                <w:color w:val="000000"/>
                <w:position w:val="-2"/>
                <w:sz w:val="18"/>
                <w:szCs w:val="18"/>
              </w:rPr>
              <w:t>MEDICINSKI DIDUŠIKOV OKSID</w:t>
            </w:r>
          </w:p>
          <w:p w14:paraId="14FDCE0C" w14:textId="77777777" w:rsidR="00974C94" w:rsidRPr="00974C94" w:rsidRDefault="00974C94" w:rsidP="00974C94">
            <w:pPr>
              <w:spacing w:after="135"/>
              <w:jc w:val="both"/>
              <w:textAlignment w:val="center"/>
              <w:rPr>
                <w:rFonts w:ascii="Arial" w:hAnsi="Arial" w:cs="Arial"/>
                <w:bCs/>
                <w:color w:val="000000"/>
                <w:position w:val="-2"/>
                <w:sz w:val="18"/>
                <w:szCs w:val="18"/>
              </w:rPr>
            </w:pPr>
          </w:p>
          <w:p w14:paraId="67D657C8"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Predvidena letna količina:</w:t>
            </w:r>
            <w:r w:rsidRPr="00974C94">
              <w:rPr>
                <w:rFonts w:ascii="Arial" w:hAnsi="Arial" w:cs="Arial"/>
                <w:bCs/>
                <w:color w:val="000000"/>
                <w:position w:val="-2"/>
                <w:sz w:val="18"/>
                <w:szCs w:val="18"/>
              </w:rPr>
              <w:tab/>
              <w:t>1.320kg</w:t>
            </w:r>
          </w:p>
          <w:p w14:paraId="24F2810E" w14:textId="51185AC4" w:rsid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Dobava: v jeklenkah 40lit, TP 30kg/jeklenko</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količina jeklenk: 44</w:t>
            </w:r>
            <w:r w:rsidR="00EE067A">
              <w:rPr>
                <w:rFonts w:ascii="Arial" w:hAnsi="Arial" w:cs="Arial"/>
                <w:bCs/>
                <w:color w:val="000000"/>
                <w:position w:val="-2"/>
                <w:sz w:val="18"/>
                <w:szCs w:val="18"/>
              </w:rPr>
              <w:t xml:space="preserve"> </w:t>
            </w:r>
            <w:r w:rsidRPr="00974C94">
              <w:rPr>
                <w:rFonts w:ascii="Arial" w:hAnsi="Arial" w:cs="Arial"/>
                <w:bCs/>
                <w:color w:val="000000"/>
                <w:position w:val="-2"/>
                <w:sz w:val="18"/>
                <w:szCs w:val="18"/>
              </w:rPr>
              <w:t>kos</w:t>
            </w:r>
          </w:p>
          <w:p w14:paraId="2E4ED223" w14:textId="77777777" w:rsidR="00974C94" w:rsidRPr="00974C94" w:rsidRDefault="00974C94" w:rsidP="00974C94">
            <w:pPr>
              <w:spacing w:after="135"/>
              <w:jc w:val="both"/>
              <w:textAlignment w:val="center"/>
              <w:rPr>
                <w:rFonts w:ascii="Arial" w:hAnsi="Arial" w:cs="Arial"/>
                <w:bCs/>
                <w:color w:val="000000"/>
                <w:position w:val="-2"/>
                <w:sz w:val="18"/>
                <w:szCs w:val="18"/>
              </w:rPr>
            </w:pPr>
          </w:p>
          <w:p w14:paraId="5FEBF6BE" w14:textId="77777777" w:rsidR="00912B79" w:rsidRDefault="00912B79" w:rsidP="00DE2E2E">
            <w:pPr>
              <w:spacing w:after="135"/>
              <w:jc w:val="both"/>
              <w:textAlignment w:val="center"/>
            </w:pPr>
            <w:r>
              <w:rPr>
                <w:rFonts w:ascii="Arial" w:hAnsi="Arial" w:cs="Arial"/>
                <w:b/>
                <w:bCs/>
                <w:color w:val="000000"/>
                <w:position w:val="-2"/>
                <w:sz w:val="18"/>
                <w:szCs w:val="18"/>
                <w:u w:val="single"/>
              </w:rPr>
              <w:t>OGLJIKOV DIOKSID tekoči v jeklenki </w:t>
            </w:r>
            <w:r>
              <w:rPr>
                <w:rFonts w:ascii="Arial" w:hAnsi="Arial" w:cs="Arial"/>
                <w:color w:val="000000"/>
                <w:position w:val="-2"/>
                <w:sz w:val="18"/>
                <w:szCs w:val="18"/>
              </w:rPr>
              <w:t>(medicinski plin)</w:t>
            </w:r>
          </w:p>
          <w:p w14:paraId="578D4BEE"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Izdelek: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Ogljikov dioksid tekoči v jeklenki - medicinski</w:t>
            </w:r>
          </w:p>
          <w:p w14:paraId="62A6BC41"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Kemijski simbol:</w:t>
            </w:r>
            <w:r w:rsidRPr="00974C94">
              <w:rPr>
                <w:rFonts w:ascii="Arial" w:hAnsi="Arial" w:cs="Arial"/>
                <w:bCs/>
                <w:color w:val="000000"/>
                <w:position w:val="-2"/>
                <w:sz w:val="18"/>
                <w:szCs w:val="18"/>
              </w:rPr>
              <w:tab/>
              <w:t>CO</w:t>
            </w:r>
            <w:r w:rsidRPr="00974C94">
              <w:rPr>
                <w:rFonts w:ascii="Arial" w:hAnsi="Arial" w:cs="Arial"/>
                <w:bCs/>
                <w:color w:val="000000"/>
                <w:position w:val="-2"/>
                <w:sz w:val="18"/>
                <w:szCs w:val="18"/>
                <w:vertAlign w:val="subscript"/>
              </w:rPr>
              <w:t>2</w:t>
            </w:r>
          </w:p>
          <w:p w14:paraId="3190FECD"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Kvaliteta:</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ogljikovega dioksida (CO</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 min. 99,5 vol%</w:t>
            </w:r>
          </w:p>
          <w:p w14:paraId="228BDB9C"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Dovoljene nečistoče:</w:t>
            </w:r>
            <w:r w:rsidRPr="00974C94">
              <w:rPr>
                <w:rFonts w:ascii="Arial" w:hAnsi="Arial" w:cs="Arial"/>
                <w:bCs/>
                <w:color w:val="000000"/>
                <w:position w:val="-2"/>
                <w:sz w:val="18"/>
                <w:szCs w:val="18"/>
              </w:rPr>
              <w:tab/>
              <w:t>vsebnost ogljikovega monoksida (CO)</w:t>
            </w:r>
            <w:r w:rsidRPr="00974C94">
              <w:rPr>
                <w:rFonts w:ascii="Arial" w:hAnsi="Arial" w:cs="Arial"/>
                <w:bCs/>
                <w:color w:val="000000"/>
                <w:position w:val="-2"/>
                <w:sz w:val="18"/>
                <w:szCs w:val="18"/>
              </w:rPr>
              <w:tab/>
              <w:t>max 5ppmV</w:t>
            </w:r>
          </w:p>
          <w:p w14:paraId="6A74C10B"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dušikovega monoksida (NO)</w:t>
            </w:r>
          </w:p>
          <w:p w14:paraId="1C1EA6E1"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in dušikovega dioksida (NO</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max 2ppmV skupno</w:t>
            </w:r>
          </w:p>
          <w:p w14:paraId="5EF4BE15"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skupnega žvepla (S)</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max 1ppmV</w:t>
            </w:r>
          </w:p>
          <w:p w14:paraId="6E2D1C3E"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žveplovega dioksida (SO</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 xml:space="preserve">)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max 2ppmV</w:t>
            </w:r>
          </w:p>
          <w:p w14:paraId="53A176F3"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vode (H</w:t>
            </w:r>
            <w:r w:rsidRPr="00974C94">
              <w:rPr>
                <w:rFonts w:ascii="Arial" w:hAnsi="Arial" w:cs="Arial"/>
                <w:bCs/>
                <w:color w:val="000000"/>
                <w:position w:val="-2"/>
                <w:sz w:val="18"/>
                <w:szCs w:val="18"/>
                <w:vertAlign w:val="subscript"/>
              </w:rPr>
              <w:t>2</w:t>
            </w:r>
            <w:r w:rsidRPr="00974C94">
              <w:rPr>
                <w:rFonts w:ascii="Arial" w:hAnsi="Arial" w:cs="Arial"/>
                <w:bCs/>
                <w:color w:val="000000"/>
                <w:position w:val="-2"/>
                <w:sz w:val="18"/>
                <w:szCs w:val="18"/>
              </w:rPr>
              <w:t xml:space="preserve">O)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max 67ppmV</w:t>
            </w:r>
          </w:p>
          <w:p w14:paraId="745D2F00"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vsebnost ogljikovodikov (kot CH</w:t>
            </w:r>
            <w:r w:rsidRPr="00974C94">
              <w:rPr>
                <w:rFonts w:ascii="Arial" w:hAnsi="Arial" w:cs="Arial"/>
                <w:bCs/>
                <w:color w:val="000000"/>
                <w:position w:val="-2"/>
                <w:sz w:val="18"/>
                <w:szCs w:val="18"/>
                <w:vertAlign w:val="subscript"/>
              </w:rPr>
              <w:t>4</w:t>
            </w:r>
            <w:r w:rsidRPr="00974C94">
              <w:rPr>
                <w:rFonts w:ascii="Arial" w:hAnsi="Arial" w:cs="Arial"/>
                <w:bCs/>
                <w:color w:val="000000"/>
                <w:position w:val="-2"/>
                <w:sz w:val="18"/>
                <w:szCs w:val="18"/>
              </w:rPr>
              <w:t xml:space="preserve">)  </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max 50 ppmV</w:t>
            </w:r>
          </w:p>
          <w:p w14:paraId="35E11454"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Enota mere:</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kilogram (kg)</w:t>
            </w:r>
          </w:p>
          <w:p w14:paraId="16D5A1C6"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Teža polnenja:</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7,5kg ali 30kg – odvisno od volumna jeklenke</w:t>
            </w:r>
          </w:p>
          <w:p w14:paraId="1CABF8CE"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 xml:space="preserve">Dovoljeno odstopanje: ±5% </w:t>
            </w:r>
          </w:p>
          <w:p w14:paraId="0C74C271"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Ventil:</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DIN 477 št.6 (W 21,80 × 1/14”desni) z varnostno membrano - kromiran</w:t>
            </w:r>
          </w:p>
          <w:p w14:paraId="76542717"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Barva jeklenke:</w:t>
            </w:r>
            <w:r w:rsidRPr="00974C94">
              <w:rPr>
                <w:rFonts w:ascii="Arial" w:hAnsi="Arial" w:cs="Arial"/>
                <w:bCs/>
                <w:color w:val="000000"/>
                <w:position w:val="-2"/>
                <w:sz w:val="18"/>
                <w:szCs w:val="18"/>
              </w:rPr>
              <w:tab/>
              <w:t>vrat siva RAL 7037</w:t>
            </w:r>
          </w:p>
          <w:p w14:paraId="156C867C"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Telo bela RAL 9010</w:t>
            </w:r>
          </w:p>
          <w:p w14:paraId="7F6FF086"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Vklesani napisi:</w:t>
            </w:r>
            <w:r w:rsidRPr="00974C94">
              <w:rPr>
                <w:rFonts w:ascii="Arial" w:hAnsi="Arial" w:cs="Arial"/>
                <w:bCs/>
                <w:color w:val="000000"/>
                <w:position w:val="-2"/>
                <w:sz w:val="18"/>
                <w:szCs w:val="18"/>
              </w:rPr>
              <w:tab/>
              <w:t>-številka in tara jeklenke v kg</w:t>
            </w:r>
          </w:p>
          <w:p w14:paraId="046B4EB4"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-volumen jeklenke v litrih</w:t>
            </w:r>
          </w:p>
          <w:p w14:paraId="23B6F2FC"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-preizkusni in delovni tlak v barih</w:t>
            </w:r>
          </w:p>
          <w:p w14:paraId="3C946BBD"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lastRenderedPageBreak/>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-žig in leto zadnjega pregleda jeklenke</w:t>
            </w:r>
          </w:p>
          <w:p w14:paraId="24F6025C"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Nalepka:</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 xml:space="preserve">MEDICINSKI OGLJIKOV DIOKSID </w:t>
            </w:r>
          </w:p>
          <w:p w14:paraId="0CC54EF4" w14:textId="77777777" w:rsidR="00974C94" w:rsidRPr="00974C94" w:rsidRDefault="00974C94" w:rsidP="00974C94">
            <w:pPr>
              <w:spacing w:after="135"/>
              <w:jc w:val="both"/>
              <w:textAlignment w:val="center"/>
              <w:rPr>
                <w:rFonts w:ascii="Arial" w:hAnsi="Arial" w:cs="Arial"/>
                <w:bCs/>
                <w:color w:val="000000"/>
                <w:position w:val="-2"/>
                <w:sz w:val="18"/>
                <w:szCs w:val="18"/>
              </w:rPr>
            </w:pPr>
          </w:p>
          <w:p w14:paraId="08729DB7"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Predvidena letna količina:</w:t>
            </w:r>
            <w:r w:rsidRPr="00974C94">
              <w:rPr>
                <w:rFonts w:ascii="Arial" w:hAnsi="Arial" w:cs="Arial"/>
                <w:bCs/>
                <w:color w:val="000000"/>
                <w:position w:val="-2"/>
                <w:sz w:val="18"/>
                <w:szCs w:val="18"/>
              </w:rPr>
              <w:tab/>
              <w:t>750kg</w:t>
            </w:r>
          </w:p>
          <w:p w14:paraId="30193C5D"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Dobava: v jeklenkah</w:t>
            </w:r>
          </w:p>
          <w:p w14:paraId="532D8F2E" w14:textId="77777777"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40l, TP 30kg/jeklenko</w:t>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količina jeklenk: 19 kos</w:t>
            </w:r>
          </w:p>
          <w:p w14:paraId="15DAB7EC" w14:textId="4DC23924" w:rsidR="00974C94" w:rsidRPr="00974C94" w:rsidRDefault="00974C94" w:rsidP="00974C94">
            <w:pPr>
              <w:spacing w:after="135"/>
              <w:jc w:val="both"/>
              <w:textAlignment w:val="center"/>
              <w:rPr>
                <w:rFonts w:ascii="Arial" w:hAnsi="Arial" w:cs="Arial"/>
                <w:bCs/>
                <w:color w:val="000000"/>
                <w:position w:val="-2"/>
                <w:sz w:val="18"/>
                <w:szCs w:val="18"/>
              </w:rPr>
            </w:pP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r>
            <w:r w:rsidRPr="00974C94">
              <w:rPr>
                <w:rFonts w:ascii="Arial" w:hAnsi="Arial" w:cs="Arial"/>
                <w:bCs/>
                <w:color w:val="000000"/>
                <w:position w:val="-2"/>
                <w:sz w:val="18"/>
                <w:szCs w:val="18"/>
              </w:rPr>
              <w:tab/>
              <w:t>10l, TP 7,5kg/jeklenko</w:t>
            </w:r>
            <w:r w:rsidRPr="00974C94">
              <w:rPr>
                <w:rFonts w:ascii="Arial" w:hAnsi="Arial" w:cs="Arial"/>
                <w:bCs/>
                <w:color w:val="000000"/>
                <w:position w:val="-2"/>
                <w:sz w:val="18"/>
                <w:szCs w:val="18"/>
              </w:rPr>
              <w:tab/>
            </w:r>
            <w:r>
              <w:rPr>
                <w:rFonts w:ascii="Arial" w:hAnsi="Arial" w:cs="Arial"/>
                <w:bCs/>
                <w:color w:val="000000"/>
                <w:position w:val="-2"/>
                <w:sz w:val="18"/>
                <w:szCs w:val="18"/>
              </w:rPr>
              <w:t xml:space="preserve">              </w:t>
            </w:r>
            <w:r w:rsidRPr="00974C94">
              <w:rPr>
                <w:rFonts w:ascii="Arial" w:hAnsi="Arial" w:cs="Arial"/>
                <w:bCs/>
                <w:color w:val="000000"/>
                <w:position w:val="-2"/>
                <w:sz w:val="18"/>
                <w:szCs w:val="18"/>
              </w:rPr>
              <w:t>količina jeklenk: 24 kos</w:t>
            </w:r>
          </w:p>
          <w:p w14:paraId="235353B6" w14:textId="77777777" w:rsidR="00DA3A95" w:rsidRDefault="00912B79" w:rsidP="00DA3A95">
            <w:pPr>
              <w:rPr>
                <w:rFonts w:ascii="Arial" w:hAnsi="Arial" w:cs="Arial"/>
                <w:color w:val="000000"/>
                <w:position w:val="-2"/>
                <w:sz w:val="18"/>
                <w:szCs w:val="18"/>
              </w:rPr>
            </w:pPr>
            <w:r w:rsidRPr="00DA3A95">
              <w:rPr>
                <w:rFonts w:ascii="Arial" w:hAnsi="Arial" w:cs="Arial"/>
                <w:color w:val="000000"/>
                <w:position w:val="-2"/>
                <w:sz w:val="18"/>
                <w:szCs w:val="18"/>
              </w:rPr>
              <w:t>Medicinski plin mora biti registriran kot zdravilo in imeti veljavno dovoljenje za promet (ponudnik ga priloži k ponudbi</w:t>
            </w:r>
          </w:p>
          <w:p w14:paraId="18407724" w14:textId="77777777" w:rsidR="00DA3A95" w:rsidRPr="00DA3A95" w:rsidRDefault="00DA3A95" w:rsidP="00DA3A95">
            <w:pPr>
              <w:rPr>
                <w:rFonts w:ascii="Arial" w:eastAsia="Times New Roman" w:hAnsi="Arial" w:cs="Arial"/>
                <w:b/>
                <w:bCs/>
                <w:sz w:val="18"/>
                <w:szCs w:val="18"/>
              </w:rPr>
            </w:pPr>
          </w:p>
          <w:p w14:paraId="0B75637F" w14:textId="1E2E2144" w:rsidR="00DA3A95" w:rsidRPr="00DA3A95" w:rsidRDefault="00DA3A95" w:rsidP="00DA3A95">
            <w:pPr>
              <w:rPr>
                <w:rFonts w:ascii="Arial" w:eastAsia="Times New Roman" w:hAnsi="Arial" w:cs="Arial"/>
                <w:b/>
                <w:bCs/>
                <w:sz w:val="18"/>
                <w:szCs w:val="18"/>
              </w:rPr>
            </w:pPr>
            <w:r w:rsidRPr="00DA3A95">
              <w:rPr>
                <w:rFonts w:ascii="Arial" w:eastAsia="Times New Roman" w:hAnsi="Arial" w:cs="Arial"/>
                <w:b/>
                <w:bCs/>
                <w:sz w:val="18"/>
                <w:szCs w:val="18"/>
              </w:rPr>
              <w:t>TEHNIČNI PLINI</w:t>
            </w:r>
          </w:p>
          <w:p w14:paraId="38D9E77C" w14:textId="77777777" w:rsidR="00DA3A95" w:rsidRDefault="00DA3A95" w:rsidP="00DA3A95">
            <w:pPr>
              <w:rPr>
                <w:rFonts w:ascii="Arial" w:eastAsia="Times New Roman" w:hAnsi="Arial" w:cs="Arial"/>
                <w:sz w:val="18"/>
                <w:szCs w:val="18"/>
              </w:rPr>
            </w:pPr>
          </w:p>
          <w:p w14:paraId="41982B73" w14:textId="3176A62D" w:rsidR="00DA3A95" w:rsidRPr="00DA3A95" w:rsidRDefault="00DA3A95" w:rsidP="00DA3A95">
            <w:pPr>
              <w:rPr>
                <w:rFonts w:ascii="Arial" w:eastAsia="Times New Roman" w:hAnsi="Arial" w:cs="Arial"/>
                <w:b/>
                <w:sz w:val="18"/>
                <w:szCs w:val="18"/>
                <w:u w:val="single"/>
              </w:rPr>
            </w:pPr>
            <w:r w:rsidRPr="00DA3A95">
              <w:rPr>
                <w:rFonts w:ascii="Arial" w:eastAsia="Times New Roman" w:hAnsi="Arial" w:cs="Arial"/>
                <w:b/>
                <w:sz w:val="18"/>
                <w:szCs w:val="18"/>
                <w:u w:val="single"/>
              </w:rPr>
              <w:t>MEŠANICA 18% CO</w:t>
            </w:r>
            <w:r w:rsidRPr="00DA3A95">
              <w:rPr>
                <w:rFonts w:ascii="Arial" w:eastAsia="Times New Roman" w:hAnsi="Arial" w:cs="Arial"/>
                <w:b/>
                <w:sz w:val="18"/>
                <w:szCs w:val="18"/>
                <w:u w:val="single"/>
                <w:vertAlign w:val="subscript"/>
              </w:rPr>
              <w:t>2</w:t>
            </w:r>
            <w:r w:rsidRPr="00DA3A95">
              <w:rPr>
                <w:rFonts w:ascii="Arial" w:eastAsia="Times New Roman" w:hAnsi="Arial" w:cs="Arial"/>
                <w:b/>
                <w:sz w:val="18"/>
                <w:szCs w:val="18"/>
                <w:u w:val="single"/>
              </w:rPr>
              <w:t xml:space="preserve"> V ARGONU</w:t>
            </w:r>
          </w:p>
          <w:p w14:paraId="05C7B140"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Izdelek:</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mešanica 18% CO</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 xml:space="preserve"> v argonu</w:t>
            </w:r>
          </w:p>
          <w:p w14:paraId="58E788E4"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Kemijski simbol:</w:t>
            </w:r>
            <w:r w:rsidRPr="00DA3A95">
              <w:rPr>
                <w:rFonts w:ascii="Arial" w:eastAsia="Times New Roman" w:hAnsi="Arial" w:cs="Arial"/>
                <w:bCs/>
                <w:sz w:val="18"/>
                <w:szCs w:val="18"/>
              </w:rPr>
              <w:tab/>
              <w:t xml:space="preserve"> </w:t>
            </w:r>
            <w:r w:rsidRPr="00DA3A95">
              <w:rPr>
                <w:rFonts w:ascii="Arial" w:eastAsia="Times New Roman" w:hAnsi="Arial" w:cs="Arial"/>
                <w:bCs/>
                <w:sz w:val="18"/>
                <w:szCs w:val="18"/>
              </w:rPr>
              <w:tab/>
            </w:r>
          </w:p>
          <w:p w14:paraId="457B65D9" w14:textId="77777777" w:rsidR="00DA3A95" w:rsidRPr="00DA3A95" w:rsidRDefault="00DA3A95" w:rsidP="00DA3A95">
            <w:pPr>
              <w:ind w:left="2880" w:hanging="2880"/>
              <w:rPr>
                <w:rFonts w:ascii="Arial" w:eastAsia="Times New Roman" w:hAnsi="Arial" w:cs="Arial"/>
                <w:bCs/>
                <w:sz w:val="18"/>
                <w:szCs w:val="18"/>
              </w:rPr>
            </w:pPr>
            <w:r w:rsidRPr="00DA3A95">
              <w:rPr>
                <w:rFonts w:ascii="Arial" w:eastAsia="Times New Roman" w:hAnsi="Arial" w:cs="Arial"/>
                <w:bCs/>
                <w:sz w:val="18"/>
                <w:szCs w:val="18"/>
              </w:rPr>
              <w:t xml:space="preserve">Kvaliteta: </w:t>
            </w:r>
            <w:r w:rsidRPr="00DA3A95">
              <w:rPr>
                <w:rFonts w:ascii="Arial" w:eastAsia="Times New Roman" w:hAnsi="Arial" w:cs="Arial"/>
                <w:bCs/>
                <w:sz w:val="18"/>
                <w:szCs w:val="18"/>
              </w:rPr>
              <w:tab/>
              <w:t>vsebnost ogljikovega dioksida(CO</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 min. 16,2 vol% in max 19,8vol%</w:t>
            </w:r>
          </w:p>
          <w:p w14:paraId="29FF1990" w14:textId="77777777" w:rsidR="00DA3A95" w:rsidRPr="00DA3A95" w:rsidRDefault="00DA3A95" w:rsidP="00DA3A95">
            <w:pPr>
              <w:ind w:left="2880" w:hanging="2880"/>
              <w:rPr>
                <w:rFonts w:ascii="Arial" w:eastAsia="Times New Roman" w:hAnsi="Arial" w:cs="Arial"/>
                <w:bCs/>
                <w:sz w:val="18"/>
                <w:szCs w:val="18"/>
              </w:rPr>
            </w:pPr>
            <w:r w:rsidRPr="00DA3A95">
              <w:rPr>
                <w:rFonts w:ascii="Arial" w:eastAsia="Times New Roman" w:hAnsi="Arial" w:cs="Arial"/>
                <w:bCs/>
                <w:sz w:val="18"/>
                <w:szCs w:val="18"/>
              </w:rPr>
              <w:tab/>
              <w:t>Vsebnost argona (Ar)   ostalo</w:t>
            </w:r>
          </w:p>
          <w:p w14:paraId="3A847A16"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Dovoljene nečistoče:</w:t>
            </w:r>
            <w:r w:rsidRPr="00DA3A95">
              <w:rPr>
                <w:rFonts w:ascii="Arial" w:eastAsia="Times New Roman" w:hAnsi="Arial" w:cs="Arial"/>
                <w:bCs/>
                <w:sz w:val="18"/>
                <w:szCs w:val="18"/>
              </w:rPr>
              <w:tab/>
            </w:r>
            <w:r w:rsidRPr="00DA3A95">
              <w:rPr>
                <w:rFonts w:ascii="Arial" w:eastAsia="Times New Roman" w:hAnsi="Arial" w:cs="Arial"/>
                <w:bCs/>
                <w:sz w:val="18"/>
                <w:szCs w:val="18"/>
              </w:rPr>
              <w:tab/>
              <w:t>vsebnost vode (H</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O) max 40 ppmV</w:t>
            </w:r>
          </w:p>
          <w:p w14:paraId="074C707E"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 xml:space="preserve">Enota mere: </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kilogram (kg)</w:t>
            </w:r>
          </w:p>
          <w:p w14:paraId="1A8444BA"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Tlak polnjenja:</w:t>
            </w:r>
            <w:r w:rsidRPr="00DA3A95">
              <w:rPr>
                <w:rFonts w:ascii="Arial" w:eastAsia="Times New Roman" w:hAnsi="Arial" w:cs="Arial"/>
                <w:bCs/>
                <w:sz w:val="18"/>
                <w:szCs w:val="18"/>
              </w:rPr>
              <w:tab/>
            </w:r>
            <w:r w:rsidRPr="00DA3A95">
              <w:rPr>
                <w:rFonts w:ascii="Arial" w:eastAsia="Times New Roman" w:hAnsi="Arial" w:cs="Arial"/>
                <w:bCs/>
                <w:sz w:val="18"/>
                <w:szCs w:val="18"/>
              </w:rPr>
              <w:tab/>
              <w:t>150/200bar pri 15ºC</w:t>
            </w:r>
          </w:p>
          <w:p w14:paraId="5F4D5AD3"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Dovoljeno odstopanje:</w:t>
            </w:r>
            <w:r w:rsidRPr="00DA3A95">
              <w:rPr>
                <w:rFonts w:ascii="Arial" w:eastAsia="Times New Roman" w:hAnsi="Arial" w:cs="Arial"/>
                <w:bCs/>
                <w:sz w:val="18"/>
                <w:szCs w:val="18"/>
              </w:rPr>
              <w:tab/>
              <w:t>±5% pri 15ºC</w:t>
            </w:r>
          </w:p>
          <w:p w14:paraId="35A246E4" w14:textId="77777777" w:rsidR="00DA3A95" w:rsidRPr="00DA3A95" w:rsidRDefault="00DA3A95" w:rsidP="00DA3A95">
            <w:pPr>
              <w:ind w:left="2880" w:hanging="2880"/>
              <w:rPr>
                <w:rFonts w:ascii="Arial" w:eastAsia="Times New Roman" w:hAnsi="Arial" w:cs="Arial"/>
                <w:bCs/>
                <w:sz w:val="18"/>
                <w:szCs w:val="18"/>
              </w:rPr>
            </w:pPr>
            <w:r w:rsidRPr="00DA3A95">
              <w:rPr>
                <w:rFonts w:ascii="Arial" w:eastAsia="Times New Roman" w:hAnsi="Arial" w:cs="Arial"/>
                <w:bCs/>
                <w:sz w:val="18"/>
                <w:szCs w:val="18"/>
              </w:rPr>
              <w:t>Ventil:</w:t>
            </w:r>
            <w:r w:rsidRPr="00DA3A95">
              <w:rPr>
                <w:rFonts w:ascii="Arial" w:eastAsia="Times New Roman" w:hAnsi="Arial" w:cs="Arial"/>
                <w:bCs/>
                <w:sz w:val="18"/>
                <w:szCs w:val="18"/>
              </w:rPr>
              <w:tab/>
              <w:t>DIN 477 št.6 (W21,80 x 1/14" desni) s privijačeno cevko – označeno s puščico na jeklenki</w:t>
            </w:r>
          </w:p>
          <w:p w14:paraId="2D86646F"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Barva jeklenke:</w:t>
            </w:r>
            <w:r w:rsidRPr="00DA3A95">
              <w:rPr>
                <w:rFonts w:ascii="Arial" w:eastAsia="Times New Roman" w:hAnsi="Arial" w:cs="Arial"/>
                <w:bCs/>
                <w:sz w:val="18"/>
                <w:szCs w:val="18"/>
              </w:rPr>
              <w:tab/>
            </w:r>
            <w:r w:rsidRPr="00DA3A95">
              <w:rPr>
                <w:rFonts w:ascii="Arial" w:eastAsia="Times New Roman" w:hAnsi="Arial" w:cs="Arial"/>
                <w:bCs/>
                <w:sz w:val="18"/>
                <w:szCs w:val="18"/>
              </w:rPr>
              <w:tab/>
              <w:t>vrat jeklenke svetlo zelena RAL 6018</w:t>
            </w:r>
          </w:p>
          <w:p w14:paraId="17C7B45E"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Vklesani napisi:</w:t>
            </w:r>
            <w:r w:rsidRPr="00DA3A95">
              <w:rPr>
                <w:rFonts w:ascii="Arial" w:eastAsia="Times New Roman" w:hAnsi="Arial" w:cs="Arial"/>
                <w:bCs/>
                <w:sz w:val="18"/>
                <w:szCs w:val="18"/>
              </w:rPr>
              <w:tab/>
            </w:r>
            <w:r w:rsidRPr="00DA3A95">
              <w:rPr>
                <w:rFonts w:ascii="Arial" w:eastAsia="Times New Roman" w:hAnsi="Arial" w:cs="Arial"/>
                <w:bCs/>
                <w:sz w:val="18"/>
                <w:szCs w:val="18"/>
              </w:rPr>
              <w:tab/>
              <w:t>- številka in tara jeklenke v kg</w:t>
            </w:r>
          </w:p>
          <w:p w14:paraId="635F3CE8"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volumen jeklenke v litrih</w:t>
            </w:r>
          </w:p>
          <w:p w14:paraId="57B08A6A"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preizkusni in delovni tlak v barih</w:t>
            </w:r>
          </w:p>
          <w:p w14:paraId="2ABAE132"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žig in leto zadnjega pregleda jeklenke</w:t>
            </w:r>
          </w:p>
          <w:p w14:paraId="5E5E0917"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Opomba:</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mešanica uporabna do -10ºC</w:t>
            </w:r>
          </w:p>
          <w:p w14:paraId="588F8D99"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Predvidena letna količina:</w:t>
            </w:r>
            <w:r w:rsidRPr="00DA3A95">
              <w:rPr>
                <w:rFonts w:ascii="Arial" w:eastAsia="Times New Roman" w:hAnsi="Arial" w:cs="Arial"/>
                <w:bCs/>
                <w:sz w:val="18"/>
                <w:szCs w:val="18"/>
              </w:rPr>
              <w:tab/>
              <w:t>12kg</w:t>
            </w:r>
          </w:p>
          <w:p w14:paraId="1638030C"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Dobava: v jeklenkah 40lit</w:t>
            </w:r>
          </w:p>
          <w:p w14:paraId="7DD99C60" w14:textId="77777777" w:rsidR="00DA3A95" w:rsidRPr="00DA3A95" w:rsidRDefault="00DA3A95" w:rsidP="00DA3A95">
            <w:pPr>
              <w:rPr>
                <w:rFonts w:ascii="Arial" w:eastAsia="Times New Roman" w:hAnsi="Arial" w:cs="Arial"/>
                <w:bCs/>
                <w:sz w:val="18"/>
                <w:szCs w:val="18"/>
              </w:rPr>
            </w:pPr>
          </w:p>
          <w:p w14:paraId="205117D9" w14:textId="5A9C2389" w:rsidR="00DA3A95" w:rsidRDefault="00DA3A95" w:rsidP="00DA3A95">
            <w:pPr>
              <w:rPr>
                <w:rFonts w:ascii="Arial" w:eastAsia="Times New Roman" w:hAnsi="Arial" w:cs="Arial"/>
                <w:b/>
                <w:sz w:val="18"/>
                <w:szCs w:val="18"/>
                <w:u w:val="single"/>
              </w:rPr>
            </w:pPr>
            <w:r w:rsidRPr="00DA3A95">
              <w:rPr>
                <w:rFonts w:ascii="Arial" w:eastAsia="Times New Roman" w:hAnsi="Arial" w:cs="Arial"/>
                <w:b/>
                <w:sz w:val="18"/>
                <w:szCs w:val="18"/>
                <w:u w:val="single"/>
              </w:rPr>
              <w:t>ARGON tekoči</w:t>
            </w:r>
          </w:p>
          <w:p w14:paraId="75BF204F" w14:textId="77777777" w:rsidR="00C6000B" w:rsidRPr="00DA3A95" w:rsidRDefault="00C6000B" w:rsidP="00DA3A95">
            <w:pPr>
              <w:rPr>
                <w:rFonts w:ascii="Arial" w:eastAsia="Times New Roman" w:hAnsi="Arial" w:cs="Arial"/>
                <w:b/>
                <w:sz w:val="18"/>
                <w:szCs w:val="18"/>
                <w:u w:val="single"/>
              </w:rPr>
            </w:pPr>
          </w:p>
          <w:p w14:paraId="620C94CE"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Izdelek:</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ARGON plinasti</w:t>
            </w:r>
          </w:p>
          <w:p w14:paraId="17B58CCA"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Kemijski simbol:</w:t>
            </w:r>
            <w:r w:rsidRPr="00DA3A95">
              <w:rPr>
                <w:rFonts w:ascii="Arial" w:eastAsia="Times New Roman" w:hAnsi="Arial" w:cs="Arial"/>
                <w:bCs/>
                <w:sz w:val="18"/>
                <w:szCs w:val="18"/>
              </w:rPr>
              <w:tab/>
              <w:t xml:space="preserve"> </w:t>
            </w:r>
            <w:r w:rsidRPr="00DA3A95">
              <w:rPr>
                <w:rFonts w:ascii="Arial" w:eastAsia="Times New Roman" w:hAnsi="Arial" w:cs="Arial"/>
                <w:bCs/>
                <w:sz w:val="18"/>
                <w:szCs w:val="18"/>
              </w:rPr>
              <w:tab/>
              <w:t>Ar</w:t>
            </w:r>
          </w:p>
          <w:p w14:paraId="2AE6CEB7"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 xml:space="preserve">Kvaliteta: </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vsebnost argona (Ar) min. 99,999 vol%</w:t>
            </w:r>
          </w:p>
          <w:p w14:paraId="73951832"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Dovoljene nečistoče:</w:t>
            </w:r>
            <w:r w:rsidRPr="00DA3A95">
              <w:rPr>
                <w:rFonts w:ascii="Arial" w:eastAsia="Times New Roman" w:hAnsi="Arial" w:cs="Arial"/>
                <w:bCs/>
                <w:sz w:val="18"/>
                <w:szCs w:val="18"/>
              </w:rPr>
              <w:tab/>
            </w:r>
            <w:r w:rsidRPr="00DA3A95">
              <w:rPr>
                <w:rFonts w:ascii="Arial" w:eastAsia="Times New Roman" w:hAnsi="Arial" w:cs="Arial"/>
                <w:bCs/>
                <w:sz w:val="18"/>
                <w:szCs w:val="18"/>
              </w:rPr>
              <w:tab/>
              <w:t>vsebnost kisika (O</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 max. 2ppmV</w:t>
            </w:r>
          </w:p>
          <w:p w14:paraId="39CE2E93"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vsebnost vodika (H</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 max 1ppmV</w:t>
            </w:r>
          </w:p>
          <w:p w14:paraId="35DD9359"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 xml:space="preserve"> </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vsebnost vode (H</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O) max 3ppmV</w:t>
            </w:r>
          </w:p>
          <w:p w14:paraId="106A7DEC" w14:textId="77777777" w:rsidR="00DA3A95" w:rsidRPr="00DA3A95" w:rsidRDefault="00DA3A95" w:rsidP="00DA3A95">
            <w:pPr>
              <w:ind w:left="2160" w:firstLine="720"/>
              <w:rPr>
                <w:rFonts w:ascii="Arial" w:eastAsia="Times New Roman" w:hAnsi="Arial" w:cs="Arial"/>
                <w:bCs/>
                <w:sz w:val="18"/>
                <w:szCs w:val="18"/>
              </w:rPr>
            </w:pPr>
            <w:r w:rsidRPr="00DA3A95">
              <w:rPr>
                <w:rFonts w:ascii="Arial" w:eastAsia="Times New Roman" w:hAnsi="Arial" w:cs="Arial"/>
                <w:bCs/>
                <w:sz w:val="18"/>
                <w:szCs w:val="18"/>
              </w:rPr>
              <w:t>vsebnost dušika (N</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 max. 5ppmV</w:t>
            </w:r>
          </w:p>
          <w:p w14:paraId="606D903D" w14:textId="77777777" w:rsidR="00DA3A95" w:rsidRPr="00DA3A95" w:rsidRDefault="00DA3A95" w:rsidP="00DA3A95">
            <w:pPr>
              <w:ind w:left="2160" w:firstLine="720"/>
              <w:rPr>
                <w:rFonts w:ascii="Arial" w:eastAsia="Times New Roman" w:hAnsi="Arial" w:cs="Arial"/>
                <w:bCs/>
                <w:sz w:val="18"/>
                <w:szCs w:val="18"/>
              </w:rPr>
            </w:pPr>
            <w:r w:rsidRPr="00DA3A95">
              <w:rPr>
                <w:rFonts w:ascii="Arial" w:eastAsia="Times New Roman" w:hAnsi="Arial" w:cs="Arial"/>
                <w:bCs/>
                <w:sz w:val="18"/>
                <w:szCs w:val="18"/>
              </w:rPr>
              <w:t>vsebnost skupnih ogljikovodikov (CnHm) max. 0,05ppmV</w:t>
            </w:r>
          </w:p>
          <w:p w14:paraId="66435544"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 xml:space="preserve">Enota mere: </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kilogram (kg)</w:t>
            </w:r>
          </w:p>
          <w:p w14:paraId="402AFB21"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Tlak polnjenja:</w:t>
            </w:r>
            <w:r w:rsidRPr="00DA3A95">
              <w:rPr>
                <w:rFonts w:ascii="Arial" w:eastAsia="Times New Roman" w:hAnsi="Arial" w:cs="Arial"/>
                <w:bCs/>
                <w:sz w:val="18"/>
                <w:szCs w:val="18"/>
              </w:rPr>
              <w:tab/>
            </w:r>
            <w:r w:rsidRPr="00DA3A95">
              <w:rPr>
                <w:rFonts w:ascii="Arial" w:eastAsia="Times New Roman" w:hAnsi="Arial" w:cs="Arial"/>
                <w:bCs/>
                <w:sz w:val="18"/>
                <w:szCs w:val="18"/>
              </w:rPr>
              <w:tab/>
              <w:t>150bar pri 15ºC</w:t>
            </w:r>
          </w:p>
          <w:p w14:paraId="4BF0EA45"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Dovoljeno odstopanje:</w:t>
            </w:r>
            <w:r w:rsidRPr="00DA3A95">
              <w:rPr>
                <w:rFonts w:ascii="Arial" w:eastAsia="Times New Roman" w:hAnsi="Arial" w:cs="Arial"/>
                <w:bCs/>
                <w:sz w:val="18"/>
                <w:szCs w:val="18"/>
              </w:rPr>
              <w:tab/>
              <w:t>±5% pri 15ºC</w:t>
            </w:r>
          </w:p>
          <w:p w14:paraId="74582544" w14:textId="77777777" w:rsidR="00DA3A95" w:rsidRPr="00DA3A95" w:rsidRDefault="00DA3A95" w:rsidP="00DA3A95">
            <w:pPr>
              <w:ind w:left="2880" w:hanging="2880"/>
              <w:rPr>
                <w:rFonts w:ascii="Arial" w:eastAsia="Times New Roman" w:hAnsi="Arial" w:cs="Arial"/>
                <w:bCs/>
                <w:sz w:val="18"/>
                <w:szCs w:val="18"/>
              </w:rPr>
            </w:pPr>
            <w:r w:rsidRPr="00DA3A95">
              <w:rPr>
                <w:rFonts w:ascii="Arial" w:eastAsia="Times New Roman" w:hAnsi="Arial" w:cs="Arial"/>
                <w:bCs/>
                <w:sz w:val="18"/>
                <w:szCs w:val="18"/>
              </w:rPr>
              <w:t>Ventil:</w:t>
            </w:r>
            <w:r w:rsidRPr="00DA3A95">
              <w:rPr>
                <w:rFonts w:ascii="Arial" w:eastAsia="Times New Roman" w:hAnsi="Arial" w:cs="Arial"/>
                <w:bCs/>
                <w:sz w:val="18"/>
                <w:szCs w:val="18"/>
              </w:rPr>
              <w:tab/>
              <w:t>DIN 477 št.6 (W21,80 x 1/14" desni)</w:t>
            </w:r>
          </w:p>
          <w:p w14:paraId="749A977D"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Barva jeklenke:</w:t>
            </w:r>
            <w:r w:rsidRPr="00DA3A95">
              <w:rPr>
                <w:rFonts w:ascii="Arial" w:eastAsia="Times New Roman" w:hAnsi="Arial" w:cs="Arial"/>
                <w:bCs/>
                <w:sz w:val="18"/>
                <w:szCs w:val="18"/>
              </w:rPr>
              <w:tab/>
            </w:r>
            <w:r w:rsidRPr="00DA3A95">
              <w:rPr>
                <w:rFonts w:ascii="Arial" w:eastAsia="Times New Roman" w:hAnsi="Arial" w:cs="Arial"/>
                <w:bCs/>
                <w:sz w:val="18"/>
                <w:szCs w:val="18"/>
              </w:rPr>
              <w:tab/>
              <w:t>vrat jeklenke temno zelen RAL 6001</w:t>
            </w:r>
          </w:p>
          <w:p w14:paraId="69B284ED"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Vklesani napisi:</w:t>
            </w:r>
            <w:r w:rsidRPr="00DA3A95">
              <w:rPr>
                <w:rFonts w:ascii="Arial" w:eastAsia="Times New Roman" w:hAnsi="Arial" w:cs="Arial"/>
                <w:bCs/>
                <w:sz w:val="18"/>
                <w:szCs w:val="18"/>
              </w:rPr>
              <w:tab/>
            </w:r>
            <w:r w:rsidRPr="00DA3A95">
              <w:rPr>
                <w:rFonts w:ascii="Arial" w:eastAsia="Times New Roman" w:hAnsi="Arial" w:cs="Arial"/>
                <w:bCs/>
                <w:sz w:val="18"/>
                <w:szCs w:val="18"/>
              </w:rPr>
              <w:tab/>
              <w:t>- številka in tara jeklenke v kg</w:t>
            </w:r>
          </w:p>
          <w:p w14:paraId="00A2754F"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volumen jeklenke v litrih</w:t>
            </w:r>
          </w:p>
          <w:p w14:paraId="737AF8D1"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preizkusni in delovni tlak v barih</w:t>
            </w:r>
          </w:p>
          <w:p w14:paraId="4FA84EB4"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žig in leto zadnjega pregleda jeklenke</w:t>
            </w:r>
          </w:p>
          <w:p w14:paraId="06E0409C"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Nalepka:</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ARGON 5.0</w:t>
            </w:r>
          </w:p>
          <w:p w14:paraId="641B65C1"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Predvidena letna količina:</w:t>
            </w:r>
            <w:r w:rsidRPr="00DA3A95">
              <w:rPr>
                <w:rFonts w:ascii="Arial" w:eastAsia="Times New Roman" w:hAnsi="Arial" w:cs="Arial"/>
                <w:bCs/>
                <w:sz w:val="18"/>
                <w:szCs w:val="18"/>
              </w:rPr>
              <w:tab/>
              <w:t>11kg</w:t>
            </w:r>
          </w:p>
          <w:p w14:paraId="0A1B8917"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Dobava: v jeklenkah 40lit</w:t>
            </w:r>
          </w:p>
          <w:p w14:paraId="5D66E104" w14:textId="77777777" w:rsidR="00DA3A95" w:rsidRPr="00DA3A95" w:rsidRDefault="00DA3A95" w:rsidP="00DA3A95">
            <w:pPr>
              <w:rPr>
                <w:rFonts w:ascii="Arial" w:eastAsia="Times New Roman" w:hAnsi="Arial" w:cs="Arial"/>
                <w:bCs/>
                <w:sz w:val="18"/>
                <w:szCs w:val="18"/>
              </w:rPr>
            </w:pPr>
          </w:p>
          <w:p w14:paraId="4ED32FFE" w14:textId="77777777" w:rsidR="00DA3A95" w:rsidRPr="00DA3A95" w:rsidRDefault="00DA3A95" w:rsidP="00DA3A95">
            <w:pPr>
              <w:rPr>
                <w:rFonts w:ascii="Arial" w:eastAsia="Times New Roman" w:hAnsi="Arial" w:cs="Arial"/>
                <w:bCs/>
                <w:sz w:val="18"/>
                <w:szCs w:val="18"/>
              </w:rPr>
            </w:pPr>
          </w:p>
          <w:p w14:paraId="16E4FF70" w14:textId="111968B3" w:rsidR="00DA3A95" w:rsidRDefault="00DA3A95" w:rsidP="00DA3A95">
            <w:pPr>
              <w:rPr>
                <w:rFonts w:ascii="Arial" w:eastAsia="Times New Roman" w:hAnsi="Arial" w:cs="Arial"/>
                <w:b/>
                <w:sz w:val="18"/>
                <w:szCs w:val="18"/>
                <w:u w:val="single"/>
              </w:rPr>
            </w:pPr>
            <w:r w:rsidRPr="00DA3A95">
              <w:rPr>
                <w:rFonts w:ascii="Arial" w:eastAsia="Times New Roman" w:hAnsi="Arial" w:cs="Arial"/>
                <w:b/>
                <w:sz w:val="18"/>
                <w:szCs w:val="18"/>
                <w:u w:val="single"/>
              </w:rPr>
              <w:t>ACETILEN (Etin) tehnični</w:t>
            </w:r>
          </w:p>
          <w:p w14:paraId="1E0911CE" w14:textId="77777777" w:rsidR="00C6000B" w:rsidRPr="00DA3A95" w:rsidRDefault="00C6000B" w:rsidP="00DA3A95">
            <w:pPr>
              <w:rPr>
                <w:rFonts w:ascii="Arial" w:eastAsia="Times New Roman" w:hAnsi="Arial" w:cs="Arial"/>
                <w:b/>
                <w:sz w:val="18"/>
                <w:szCs w:val="18"/>
                <w:u w:val="single"/>
              </w:rPr>
            </w:pPr>
          </w:p>
          <w:p w14:paraId="6A282F32"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lastRenderedPageBreak/>
              <w:t>Izdelek:</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ACETILEN (Etin) tehnični</w:t>
            </w:r>
          </w:p>
          <w:p w14:paraId="22A78442"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Kemijski simbol:</w:t>
            </w:r>
            <w:r w:rsidRPr="00DA3A95">
              <w:rPr>
                <w:rFonts w:ascii="Arial" w:eastAsia="Times New Roman" w:hAnsi="Arial" w:cs="Arial"/>
                <w:bCs/>
                <w:sz w:val="18"/>
                <w:szCs w:val="18"/>
              </w:rPr>
              <w:tab/>
              <w:t xml:space="preserve"> </w:t>
            </w:r>
            <w:r w:rsidRPr="00DA3A95">
              <w:rPr>
                <w:rFonts w:ascii="Arial" w:eastAsia="Times New Roman" w:hAnsi="Arial" w:cs="Arial"/>
                <w:bCs/>
                <w:sz w:val="18"/>
                <w:szCs w:val="18"/>
              </w:rPr>
              <w:tab/>
              <w:t>C</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H</w:t>
            </w:r>
            <w:r w:rsidRPr="00DA3A95">
              <w:rPr>
                <w:rFonts w:ascii="Arial" w:eastAsia="Times New Roman" w:hAnsi="Arial" w:cs="Arial"/>
                <w:bCs/>
                <w:sz w:val="18"/>
                <w:szCs w:val="18"/>
                <w:vertAlign w:val="subscript"/>
              </w:rPr>
              <w:t>2</w:t>
            </w:r>
          </w:p>
          <w:p w14:paraId="0F898B75"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 xml:space="preserve">Kvaliteta: </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vsebnost acetilena (C</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H</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 min. 99,0 vol%</w:t>
            </w:r>
          </w:p>
          <w:p w14:paraId="2AB7B2D0"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Dovoljene nečistoče:</w:t>
            </w:r>
            <w:r w:rsidRPr="00DA3A95">
              <w:rPr>
                <w:rFonts w:ascii="Arial" w:eastAsia="Times New Roman" w:hAnsi="Arial" w:cs="Arial"/>
                <w:bCs/>
                <w:sz w:val="18"/>
                <w:szCs w:val="18"/>
              </w:rPr>
              <w:tab/>
            </w:r>
            <w:r w:rsidRPr="00DA3A95">
              <w:rPr>
                <w:rFonts w:ascii="Arial" w:eastAsia="Times New Roman" w:hAnsi="Arial" w:cs="Arial"/>
                <w:bCs/>
                <w:sz w:val="18"/>
                <w:szCs w:val="18"/>
              </w:rPr>
              <w:tab/>
              <w:t>vsebnost vodikovega sulfida (H</w:t>
            </w:r>
            <w:r w:rsidRPr="00DA3A95">
              <w:rPr>
                <w:rFonts w:ascii="Arial" w:eastAsia="Times New Roman" w:hAnsi="Arial" w:cs="Arial"/>
                <w:bCs/>
                <w:sz w:val="18"/>
                <w:szCs w:val="18"/>
                <w:vertAlign w:val="subscript"/>
              </w:rPr>
              <w:t>2</w:t>
            </w:r>
            <w:r w:rsidRPr="00DA3A95">
              <w:rPr>
                <w:rFonts w:ascii="Arial" w:eastAsia="Times New Roman" w:hAnsi="Arial" w:cs="Arial"/>
                <w:bCs/>
                <w:sz w:val="18"/>
                <w:szCs w:val="18"/>
              </w:rPr>
              <w:t>S) max. 0,03 vol%</w:t>
            </w:r>
          </w:p>
          <w:p w14:paraId="6453AEF3"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 xml:space="preserve"> </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vsebnost fosfina (PH</w:t>
            </w:r>
            <w:r w:rsidRPr="00DA3A95">
              <w:rPr>
                <w:rFonts w:ascii="Arial" w:eastAsia="Times New Roman" w:hAnsi="Arial" w:cs="Arial"/>
                <w:bCs/>
                <w:sz w:val="18"/>
                <w:szCs w:val="18"/>
                <w:vertAlign w:val="subscript"/>
              </w:rPr>
              <w:t>3</w:t>
            </w:r>
            <w:r w:rsidRPr="00DA3A95">
              <w:rPr>
                <w:rFonts w:ascii="Arial" w:eastAsia="Times New Roman" w:hAnsi="Arial" w:cs="Arial"/>
                <w:bCs/>
                <w:sz w:val="18"/>
                <w:szCs w:val="18"/>
              </w:rPr>
              <w:t>) max 0,03 vol%</w:t>
            </w:r>
          </w:p>
          <w:p w14:paraId="796B94DD"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 xml:space="preserve">Enota mere: </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kilogram (kg)</w:t>
            </w:r>
          </w:p>
          <w:p w14:paraId="2F3AD467"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Teža polnjenja:</w:t>
            </w:r>
            <w:r w:rsidRPr="00DA3A95">
              <w:rPr>
                <w:rFonts w:ascii="Arial" w:eastAsia="Times New Roman" w:hAnsi="Arial" w:cs="Arial"/>
                <w:bCs/>
                <w:sz w:val="18"/>
                <w:szCs w:val="18"/>
              </w:rPr>
              <w:tab/>
            </w:r>
            <w:r w:rsidRPr="00DA3A95">
              <w:rPr>
                <w:rFonts w:ascii="Arial" w:eastAsia="Times New Roman" w:hAnsi="Arial" w:cs="Arial"/>
                <w:bCs/>
                <w:sz w:val="18"/>
                <w:szCs w:val="18"/>
              </w:rPr>
              <w:tab/>
              <w:t>0,5kg do 10kg – odvisno od volumna jeklenke</w:t>
            </w:r>
          </w:p>
          <w:p w14:paraId="7EF33F77"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Dovoljeno odstopanje:</w:t>
            </w:r>
            <w:r w:rsidRPr="00DA3A95">
              <w:rPr>
                <w:rFonts w:ascii="Arial" w:eastAsia="Times New Roman" w:hAnsi="Arial" w:cs="Arial"/>
                <w:bCs/>
                <w:sz w:val="18"/>
                <w:szCs w:val="18"/>
              </w:rPr>
              <w:tab/>
              <w:t>±5%</w:t>
            </w:r>
          </w:p>
          <w:p w14:paraId="54D6C672"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Ventil:</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DIN 477 št.3 s stremenom (1,5mm x 8mm)</w:t>
            </w:r>
          </w:p>
          <w:p w14:paraId="4E87D3F6"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Barva jeklenke:</w:t>
            </w:r>
            <w:r w:rsidRPr="00DA3A95">
              <w:rPr>
                <w:rFonts w:ascii="Arial" w:eastAsia="Times New Roman" w:hAnsi="Arial" w:cs="Arial"/>
                <w:bCs/>
                <w:sz w:val="18"/>
                <w:szCs w:val="18"/>
              </w:rPr>
              <w:tab/>
            </w:r>
            <w:r w:rsidRPr="00DA3A95">
              <w:rPr>
                <w:rFonts w:ascii="Arial" w:eastAsia="Times New Roman" w:hAnsi="Arial" w:cs="Arial"/>
                <w:bCs/>
                <w:sz w:val="18"/>
                <w:szCs w:val="18"/>
              </w:rPr>
              <w:tab/>
              <w:t>vrat jeklenke rdeče rjava RAL 3009</w:t>
            </w:r>
          </w:p>
          <w:p w14:paraId="4BDB6852"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Vklesani napisi:</w:t>
            </w:r>
            <w:r w:rsidRPr="00DA3A95">
              <w:rPr>
                <w:rFonts w:ascii="Arial" w:eastAsia="Times New Roman" w:hAnsi="Arial" w:cs="Arial"/>
                <w:bCs/>
                <w:sz w:val="18"/>
                <w:szCs w:val="18"/>
              </w:rPr>
              <w:tab/>
            </w:r>
            <w:r w:rsidRPr="00DA3A95">
              <w:rPr>
                <w:rFonts w:ascii="Arial" w:eastAsia="Times New Roman" w:hAnsi="Arial" w:cs="Arial"/>
                <w:bCs/>
                <w:sz w:val="18"/>
                <w:szCs w:val="18"/>
              </w:rPr>
              <w:tab/>
              <w:t>- številka in tara jeklenke v kg</w:t>
            </w:r>
          </w:p>
          <w:p w14:paraId="3B3DF778"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volumen jeklenke v litrih</w:t>
            </w:r>
          </w:p>
          <w:p w14:paraId="534B7CBA"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preizkusni in delovni tlak v barih</w:t>
            </w:r>
          </w:p>
          <w:p w14:paraId="11FCC603" w14:textId="77777777" w:rsidR="00DA3A95" w:rsidRPr="00DA3A95" w:rsidRDefault="00DA3A95" w:rsidP="00DA3A95">
            <w:pPr>
              <w:ind w:left="2880"/>
              <w:rPr>
                <w:rFonts w:ascii="Arial" w:eastAsia="Times New Roman" w:hAnsi="Arial" w:cs="Arial"/>
                <w:bCs/>
                <w:sz w:val="18"/>
                <w:szCs w:val="18"/>
              </w:rPr>
            </w:pPr>
            <w:r w:rsidRPr="00DA3A95">
              <w:rPr>
                <w:rFonts w:ascii="Arial" w:eastAsia="Times New Roman" w:hAnsi="Arial" w:cs="Arial"/>
                <w:bCs/>
                <w:sz w:val="18"/>
                <w:szCs w:val="18"/>
              </w:rPr>
              <w:t>- žig in leto zadnjega pregleda jeklenke</w:t>
            </w:r>
          </w:p>
          <w:p w14:paraId="29451DC9"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Nalepka:</w:t>
            </w:r>
            <w:r w:rsidRPr="00DA3A95">
              <w:rPr>
                <w:rFonts w:ascii="Arial" w:eastAsia="Times New Roman" w:hAnsi="Arial" w:cs="Arial"/>
                <w:bCs/>
                <w:sz w:val="18"/>
                <w:szCs w:val="18"/>
              </w:rPr>
              <w:tab/>
            </w:r>
            <w:r w:rsidRPr="00DA3A95">
              <w:rPr>
                <w:rFonts w:ascii="Arial" w:eastAsia="Times New Roman" w:hAnsi="Arial" w:cs="Arial"/>
                <w:bCs/>
                <w:sz w:val="18"/>
                <w:szCs w:val="18"/>
              </w:rPr>
              <w:tab/>
            </w:r>
            <w:r w:rsidRPr="00DA3A95">
              <w:rPr>
                <w:rFonts w:ascii="Arial" w:eastAsia="Times New Roman" w:hAnsi="Arial" w:cs="Arial"/>
                <w:bCs/>
                <w:sz w:val="18"/>
                <w:szCs w:val="18"/>
              </w:rPr>
              <w:tab/>
              <w:t>ACETILEN</w:t>
            </w:r>
          </w:p>
          <w:p w14:paraId="5B946070"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Predvidena letna količina:</w:t>
            </w:r>
            <w:r w:rsidRPr="00DA3A95">
              <w:rPr>
                <w:rFonts w:ascii="Arial" w:eastAsia="Times New Roman" w:hAnsi="Arial" w:cs="Arial"/>
                <w:bCs/>
                <w:sz w:val="18"/>
                <w:szCs w:val="18"/>
              </w:rPr>
              <w:tab/>
              <w:t>3kg</w:t>
            </w:r>
          </w:p>
          <w:p w14:paraId="6644A045" w14:textId="77777777" w:rsidR="00DA3A95" w:rsidRPr="00DA3A95" w:rsidRDefault="00DA3A95" w:rsidP="00DA3A95">
            <w:pPr>
              <w:rPr>
                <w:rFonts w:ascii="Arial" w:eastAsia="Times New Roman" w:hAnsi="Arial" w:cs="Arial"/>
                <w:bCs/>
                <w:sz w:val="18"/>
                <w:szCs w:val="18"/>
              </w:rPr>
            </w:pPr>
            <w:r w:rsidRPr="00DA3A95">
              <w:rPr>
                <w:rFonts w:ascii="Arial" w:eastAsia="Times New Roman" w:hAnsi="Arial" w:cs="Arial"/>
                <w:bCs/>
                <w:sz w:val="18"/>
                <w:szCs w:val="18"/>
              </w:rPr>
              <w:t>Dobava: v jeklenkah 40lit</w:t>
            </w:r>
          </w:p>
          <w:p w14:paraId="244D04E8" w14:textId="058B0FAB" w:rsidR="00912B79" w:rsidRDefault="00912B79" w:rsidP="00DE2E2E">
            <w:pPr>
              <w:spacing w:after="135"/>
              <w:jc w:val="both"/>
              <w:textAlignment w:val="center"/>
              <w:rPr>
                <w:rFonts w:ascii="Arial" w:hAnsi="Arial" w:cs="Arial"/>
                <w:color w:val="000000"/>
                <w:position w:val="-2"/>
                <w:sz w:val="18"/>
                <w:szCs w:val="18"/>
              </w:rPr>
            </w:pPr>
          </w:p>
          <w:p w14:paraId="0A827CC7" w14:textId="77777777" w:rsidR="00C6000B" w:rsidRDefault="00C6000B" w:rsidP="00C6000B">
            <w:pPr>
              <w:spacing w:after="135"/>
              <w:jc w:val="both"/>
              <w:textAlignment w:val="center"/>
            </w:pPr>
            <w:r>
              <w:rPr>
                <w:rFonts w:ascii="Arial" w:hAnsi="Arial" w:cs="Arial"/>
                <w:b/>
                <w:bCs/>
                <w:color w:val="000000"/>
                <w:position w:val="-2"/>
                <w:sz w:val="18"/>
                <w:szCs w:val="18"/>
                <w:u w:val="single"/>
              </w:rPr>
              <w:t>ADR storitev</w:t>
            </w:r>
          </w:p>
          <w:p w14:paraId="5EFF7D9B" w14:textId="4AF98D1F" w:rsidR="00C6000B" w:rsidRPr="00DA3A95" w:rsidRDefault="00C6000B" w:rsidP="00C6000B">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ADR konvencije ali Evropskega sporazuma o mednarodnem prevozu nevarnih snovi po cesti (angleško European Agreement concerning the International Carriage of Dangerous Goods by Road (ADR)), ki je mednarodni sporazum med državami o prevozu nevarnih snovi po cesti. Pripravila ga je Ekonomska komisija za Evropo pri Organizaciji združenih narodov v Ženevi (ECE/Europa)</w:t>
            </w:r>
          </w:p>
          <w:p w14:paraId="13236D2E" w14:textId="77777777" w:rsidR="00974C94" w:rsidRDefault="00974C94" w:rsidP="00DE2E2E">
            <w:pPr>
              <w:spacing w:after="135"/>
              <w:jc w:val="both"/>
              <w:textAlignment w:val="center"/>
              <w:rPr>
                <w:rFonts w:ascii="Arial" w:hAnsi="Arial" w:cs="Arial"/>
                <w:color w:val="000000"/>
                <w:position w:val="-2"/>
                <w:sz w:val="18"/>
                <w:szCs w:val="18"/>
              </w:rPr>
            </w:pPr>
          </w:p>
          <w:p w14:paraId="78EF57E7" w14:textId="77777777" w:rsidR="00C6000B" w:rsidRDefault="00C6000B" w:rsidP="00C6000B"/>
          <w:tbl>
            <w:tblPr>
              <w:tblStyle w:val="NormalTablePHPDOCX"/>
              <w:tblW w:w="2500" w:type="pct"/>
              <w:tblInd w:w="108" w:type="dxa"/>
              <w:tblLook w:val="04A0" w:firstRow="1" w:lastRow="0" w:firstColumn="1" w:lastColumn="0" w:noHBand="0" w:noVBand="1"/>
            </w:tblPr>
            <w:tblGrid>
              <w:gridCol w:w="4535"/>
            </w:tblGrid>
            <w:tr w:rsidR="00C6000B" w14:paraId="1D68470B" w14:textId="77777777" w:rsidTr="00DE2E2E">
              <w:tc>
                <w:tcPr>
                  <w:tcW w:w="0" w:type="auto"/>
                  <w:tcBorders>
                    <w:top w:val="single" w:sz="25" w:space="0" w:color="000000"/>
                    <w:bottom w:val="single" w:sz="25" w:space="0" w:color="000000"/>
                  </w:tcBorders>
                  <w:shd w:val="clear" w:color="auto" w:fill="000000"/>
                  <w:tcMar>
                    <w:top w:w="75" w:type="dxa"/>
                    <w:bottom w:w="75" w:type="dxa"/>
                  </w:tcMar>
                  <w:vAlign w:val="center"/>
                </w:tcPr>
                <w:p w14:paraId="110C3C0C" w14:textId="047DD898" w:rsidR="00C6000B" w:rsidRDefault="00C6000B" w:rsidP="00C6000B">
                  <w:r>
                    <w:rPr>
                      <w:rFonts w:ascii="Arial" w:hAnsi="Arial" w:cs="Arial"/>
                      <w:b/>
                      <w:bCs/>
                      <w:color w:val="FFFFFF"/>
                      <w:position w:val="-3"/>
                      <w:sz w:val="20"/>
                      <w:szCs w:val="20"/>
                      <w:shd w:val="clear" w:color="auto" w:fill="000000"/>
                    </w:rPr>
                    <w:t xml:space="preserve">Podsklop 3: </w:t>
                  </w:r>
                  <w:r w:rsidR="00EE067A">
                    <w:rPr>
                      <w:rFonts w:ascii="Arial" w:hAnsi="Arial" w:cs="Arial"/>
                      <w:b/>
                      <w:bCs/>
                      <w:color w:val="FFFFFF"/>
                      <w:position w:val="-3"/>
                      <w:sz w:val="20"/>
                      <w:szCs w:val="20"/>
                      <w:shd w:val="clear" w:color="auto" w:fill="000000"/>
                    </w:rPr>
                    <w:t>P</w:t>
                  </w:r>
                  <w:r>
                    <w:rPr>
                      <w:rFonts w:ascii="Arial" w:hAnsi="Arial" w:cs="Arial"/>
                      <w:b/>
                      <w:bCs/>
                      <w:color w:val="FFFFFF"/>
                      <w:position w:val="-3"/>
                      <w:sz w:val="20"/>
                      <w:szCs w:val="20"/>
                      <w:shd w:val="clear" w:color="auto" w:fill="000000"/>
                    </w:rPr>
                    <w:t>lin</w:t>
                  </w:r>
                  <w:r w:rsidR="00EE067A">
                    <w:rPr>
                      <w:rFonts w:ascii="Arial" w:hAnsi="Arial" w:cs="Arial"/>
                      <w:b/>
                      <w:bCs/>
                      <w:color w:val="FFFFFF"/>
                      <w:position w:val="-3"/>
                      <w:sz w:val="20"/>
                      <w:szCs w:val="20"/>
                      <w:shd w:val="clear" w:color="auto" w:fill="000000"/>
                    </w:rPr>
                    <w:t xml:space="preserve"> medicinski</w:t>
                  </w:r>
                  <w:r>
                    <w:rPr>
                      <w:rFonts w:ascii="Arial" w:hAnsi="Arial" w:cs="Arial"/>
                      <w:b/>
                      <w:bCs/>
                      <w:color w:val="FFFFFF"/>
                      <w:position w:val="-3"/>
                      <w:sz w:val="20"/>
                      <w:szCs w:val="20"/>
                      <w:shd w:val="clear" w:color="auto" w:fill="000000"/>
                    </w:rPr>
                    <w:t xml:space="preserve"> </w:t>
                  </w:r>
                  <w:r w:rsidR="00CF5DF1">
                    <w:rPr>
                      <w:rFonts w:ascii="Arial" w:hAnsi="Arial" w:cs="Arial"/>
                      <w:b/>
                      <w:bCs/>
                      <w:color w:val="FFFFFF"/>
                      <w:position w:val="-3"/>
                      <w:sz w:val="20"/>
                      <w:szCs w:val="20"/>
                      <w:shd w:val="clear" w:color="auto" w:fill="000000"/>
                    </w:rPr>
                    <w:t>d</w:t>
                  </w:r>
                  <w:r>
                    <w:rPr>
                      <w:rFonts w:ascii="Arial" w:hAnsi="Arial" w:cs="Arial"/>
                      <w:b/>
                      <w:bCs/>
                      <w:color w:val="FFFFFF"/>
                      <w:position w:val="-3"/>
                      <w:sz w:val="20"/>
                      <w:szCs w:val="20"/>
                      <w:shd w:val="clear" w:color="auto" w:fill="000000"/>
                    </w:rPr>
                    <w:t>ušik tekoči v termični posodi</w:t>
                  </w:r>
                </w:p>
              </w:tc>
            </w:tr>
          </w:tbl>
          <w:p w14:paraId="447A2AB1" w14:textId="77777777" w:rsidR="00C6000B" w:rsidRDefault="00C6000B" w:rsidP="00C6000B"/>
          <w:p w14:paraId="45CC3FFB" w14:textId="77777777" w:rsidR="00C6000B" w:rsidRDefault="00C6000B" w:rsidP="00C6000B">
            <w:pPr>
              <w:spacing w:after="135"/>
              <w:jc w:val="both"/>
              <w:textAlignment w:val="center"/>
            </w:pPr>
            <w:r>
              <w:rPr>
                <w:rFonts w:ascii="Arial" w:hAnsi="Arial" w:cs="Arial"/>
                <w:b/>
                <w:bCs/>
                <w:color w:val="000000"/>
                <w:position w:val="-2"/>
                <w:sz w:val="18"/>
                <w:szCs w:val="18"/>
              </w:rPr>
              <w:t>Tehnične zahteve za dobavitelja </w:t>
            </w:r>
          </w:p>
          <w:tbl>
            <w:tblPr>
              <w:tblStyle w:val="NormalTablePHPDOCX"/>
              <w:tblW w:w="0" w:type="auto"/>
              <w:tblLook w:val="04A0" w:firstRow="1" w:lastRow="0" w:firstColumn="1" w:lastColumn="0" w:noHBand="0" w:noVBand="1"/>
            </w:tblPr>
            <w:tblGrid>
              <w:gridCol w:w="9070"/>
            </w:tblGrid>
            <w:tr w:rsidR="00C6000B" w14:paraId="73C4FAFF" w14:textId="77777777" w:rsidTr="00DE2E2E">
              <w:tc>
                <w:tcPr>
                  <w:tcW w:w="0" w:type="auto"/>
                  <w:tcMar>
                    <w:top w:w="0" w:type="auto"/>
                    <w:bottom w:w="0" w:type="auto"/>
                  </w:tcMar>
                </w:tcPr>
                <w:p w14:paraId="47BF66C3" w14:textId="77777777" w:rsidR="00C6000B" w:rsidRDefault="00C6000B" w:rsidP="00F874C9">
                  <w:pPr>
                    <w:numPr>
                      <w:ilvl w:val="0"/>
                      <w:numId w:val="13"/>
                    </w:numPr>
                    <w:rPr>
                      <w:rFonts w:ascii="Arial" w:hAnsi="Arial" w:cs="Arial"/>
                      <w:color w:val="000000"/>
                      <w:sz w:val="18"/>
                      <w:szCs w:val="18"/>
                    </w:rPr>
                  </w:pPr>
                  <w:r>
                    <w:rPr>
                      <w:rFonts w:ascii="Arial" w:hAnsi="Arial" w:cs="Arial"/>
                      <w:color w:val="000000"/>
                      <w:position w:val="-2"/>
                      <w:sz w:val="18"/>
                      <w:szCs w:val="18"/>
                    </w:rPr>
                    <w:t>Ustrezna kvaliteta medicinskih plinov, ki ustrezajo veljavnim predpisom v Republiki Sloveniji;</w:t>
                  </w:r>
                </w:p>
                <w:p w14:paraId="14D613DE" w14:textId="77777777" w:rsidR="00C6000B" w:rsidRDefault="00C6000B" w:rsidP="00F874C9">
                  <w:pPr>
                    <w:numPr>
                      <w:ilvl w:val="0"/>
                      <w:numId w:val="13"/>
                    </w:numPr>
                    <w:rPr>
                      <w:rFonts w:ascii="Arial" w:hAnsi="Arial" w:cs="Arial"/>
                      <w:color w:val="000000"/>
                      <w:sz w:val="18"/>
                      <w:szCs w:val="18"/>
                    </w:rPr>
                  </w:pPr>
                  <w:r>
                    <w:rPr>
                      <w:rFonts w:ascii="Arial" w:hAnsi="Arial" w:cs="Arial"/>
                      <w:color w:val="000000"/>
                      <w:position w:val="-2"/>
                      <w:sz w:val="18"/>
                      <w:szCs w:val="18"/>
                    </w:rPr>
                    <w:t>ob dobavi medicinskih plinov bo moral izbrani dobavitelj obvezno dostaviti analizni list, s katerim potrjuje sestavo vsebine.</w:t>
                  </w:r>
                </w:p>
              </w:tc>
            </w:tr>
          </w:tbl>
          <w:p w14:paraId="3BD0E5A9" w14:textId="77777777" w:rsidR="00C6000B" w:rsidRDefault="00C6000B" w:rsidP="00DE2E2E">
            <w:pPr>
              <w:spacing w:after="135"/>
              <w:jc w:val="both"/>
              <w:textAlignment w:val="center"/>
              <w:rPr>
                <w:rFonts w:ascii="Arial" w:hAnsi="Arial" w:cs="Arial"/>
                <w:color w:val="000000"/>
                <w:position w:val="-2"/>
                <w:sz w:val="18"/>
                <w:szCs w:val="18"/>
              </w:rPr>
            </w:pPr>
          </w:p>
          <w:tbl>
            <w:tblPr>
              <w:tblStyle w:val="NormalTablePHPDOCX"/>
              <w:tblW w:w="0" w:type="auto"/>
              <w:shd w:val="clear" w:color="auto" w:fill="FFFFFF"/>
              <w:tblLook w:val="04A0" w:firstRow="1" w:lastRow="0" w:firstColumn="1" w:lastColumn="0" w:noHBand="0" w:noVBand="1"/>
            </w:tblPr>
            <w:tblGrid>
              <w:gridCol w:w="3047"/>
            </w:tblGrid>
            <w:tr w:rsidR="00C6000B" w:rsidRPr="00EE067A" w14:paraId="18A386F4" w14:textId="77777777" w:rsidTr="00DE2E2E">
              <w:tc>
                <w:tcPr>
                  <w:tcW w:w="0" w:type="auto"/>
                  <w:tcMar>
                    <w:top w:w="0" w:type="auto"/>
                    <w:bottom w:w="0" w:type="auto"/>
                  </w:tcMar>
                </w:tcPr>
                <w:p w14:paraId="403DA9AF" w14:textId="77777777" w:rsidR="00C6000B" w:rsidRPr="00EE067A" w:rsidRDefault="00C6000B" w:rsidP="00C6000B">
                  <w:pPr>
                    <w:rPr>
                      <w:b/>
                      <w:bCs/>
                    </w:rPr>
                  </w:pPr>
                  <w:r w:rsidRPr="00EE067A">
                    <w:rPr>
                      <w:rFonts w:ascii="Arial" w:hAnsi="Arial" w:cs="Arial"/>
                      <w:b/>
                      <w:bCs/>
                      <w:color w:val="000000"/>
                      <w:position w:val="-2"/>
                      <w:sz w:val="18"/>
                      <w:szCs w:val="18"/>
                      <w:u w:val="single"/>
                    </w:rPr>
                    <w:t>DUŠIK TEKOČI v termični posodi</w:t>
                  </w:r>
                </w:p>
              </w:tc>
            </w:tr>
          </w:tbl>
          <w:p w14:paraId="547CF317" w14:textId="77777777" w:rsidR="00C6000B" w:rsidRDefault="00C6000B" w:rsidP="00C6000B"/>
          <w:tbl>
            <w:tblPr>
              <w:tblStyle w:val="NormalTablePHPDOCX"/>
              <w:tblW w:w="0" w:type="auto"/>
              <w:tblLook w:val="04A0" w:firstRow="1" w:lastRow="0" w:firstColumn="1" w:lastColumn="0" w:noHBand="0" w:noVBand="1"/>
            </w:tblPr>
            <w:tblGrid>
              <w:gridCol w:w="3489"/>
            </w:tblGrid>
            <w:tr w:rsidR="00C6000B" w14:paraId="3EA42D02" w14:textId="77777777" w:rsidTr="00DE2E2E">
              <w:tc>
                <w:tcPr>
                  <w:tcW w:w="0" w:type="auto"/>
                  <w:tcMar>
                    <w:top w:w="0" w:type="auto"/>
                    <w:bottom w:w="0" w:type="auto"/>
                  </w:tcMar>
                </w:tcPr>
                <w:p w14:paraId="588698E3" w14:textId="77777777" w:rsidR="00C6000B" w:rsidRDefault="00C6000B" w:rsidP="00C6000B">
                  <w:r>
                    <w:rPr>
                      <w:rFonts w:ascii="Arial" w:hAnsi="Arial" w:cs="Arial"/>
                      <w:color w:val="000000"/>
                      <w:position w:val="-2"/>
                      <w:sz w:val="18"/>
                      <w:szCs w:val="18"/>
                    </w:rPr>
                    <w:t>Izdelek: UN 1977, globoko ohlajen, tekoč</w:t>
                  </w:r>
                </w:p>
              </w:tc>
            </w:tr>
          </w:tbl>
          <w:p w14:paraId="3B5F78D3" w14:textId="77777777" w:rsidR="00C6000B" w:rsidRDefault="00C6000B" w:rsidP="00C6000B"/>
          <w:tbl>
            <w:tblPr>
              <w:tblStyle w:val="NormalTablePHPDOCX"/>
              <w:tblW w:w="0" w:type="auto"/>
              <w:tblLook w:val="04A0" w:firstRow="1" w:lastRow="0" w:firstColumn="1" w:lastColumn="0" w:noHBand="0" w:noVBand="1"/>
            </w:tblPr>
            <w:tblGrid>
              <w:gridCol w:w="4248"/>
            </w:tblGrid>
            <w:tr w:rsidR="00C6000B" w14:paraId="326B8890" w14:textId="77777777" w:rsidTr="00DE2E2E">
              <w:tc>
                <w:tcPr>
                  <w:tcW w:w="0" w:type="auto"/>
                  <w:tcMar>
                    <w:top w:w="0" w:type="auto"/>
                    <w:bottom w:w="0" w:type="auto"/>
                  </w:tcMar>
                </w:tcPr>
                <w:p w14:paraId="58AAFAFC" w14:textId="77777777" w:rsidR="00C6000B" w:rsidRDefault="00C6000B" w:rsidP="00C6000B">
                  <w:r>
                    <w:rPr>
                      <w:rFonts w:ascii="Arial" w:hAnsi="Arial" w:cs="Arial"/>
                      <w:color w:val="000000"/>
                      <w:position w:val="-2"/>
                      <w:sz w:val="18"/>
                      <w:szCs w:val="18"/>
                    </w:rPr>
                    <w:t>Kvaliteta: ustreza zahtevam evropske farmakopeja</w:t>
                  </w:r>
                </w:p>
              </w:tc>
            </w:tr>
          </w:tbl>
          <w:p w14:paraId="6262CF2E" w14:textId="77777777" w:rsidR="00C6000B" w:rsidRDefault="00C6000B" w:rsidP="00C6000B"/>
          <w:tbl>
            <w:tblPr>
              <w:tblStyle w:val="NormalTablePHPDOCX"/>
              <w:tblW w:w="0" w:type="auto"/>
              <w:tblLook w:val="04A0" w:firstRow="1" w:lastRow="0" w:firstColumn="1" w:lastColumn="0" w:noHBand="0" w:noVBand="1"/>
            </w:tblPr>
            <w:tblGrid>
              <w:gridCol w:w="2287"/>
            </w:tblGrid>
            <w:tr w:rsidR="00C6000B" w14:paraId="080E04AB" w14:textId="77777777" w:rsidTr="00DE2E2E">
              <w:tc>
                <w:tcPr>
                  <w:tcW w:w="0" w:type="auto"/>
                  <w:tcMar>
                    <w:top w:w="0" w:type="auto"/>
                    <w:bottom w:w="0" w:type="auto"/>
                  </w:tcMar>
                </w:tcPr>
                <w:p w14:paraId="03B313DF" w14:textId="77777777" w:rsidR="00C6000B" w:rsidRDefault="00C6000B" w:rsidP="00C6000B">
                  <w:r>
                    <w:rPr>
                      <w:rFonts w:ascii="Arial" w:hAnsi="Arial" w:cs="Arial"/>
                      <w:color w:val="000000"/>
                      <w:position w:val="-2"/>
                      <w:sz w:val="18"/>
                      <w:szCs w:val="18"/>
                    </w:rPr>
                    <w:t>Enota mere: kg (kilogram)</w:t>
                  </w:r>
                </w:p>
              </w:tc>
            </w:tr>
          </w:tbl>
          <w:p w14:paraId="1CD5BF82" w14:textId="77777777" w:rsidR="00C6000B" w:rsidRDefault="00C6000B" w:rsidP="00C6000B"/>
          <w:tbl>
            <w:tblPr>
              <w:tblStyle w:val="NormalTablePHPDOCX"/>
              <w:tblW w:w="0" w:type="auto"/>
              <w:tblLook w:val="04A0" w:firstRow="1" w:lastRow="0" w:firstColumn="1" w:lastColumn="0" w:noHBand="0" w:noVBand="1"/>
            </w:tblPr>
            <w:tblGrid>
              <w:gridCol w:w="1788"/>
            </w:tblGrid>
            <w:tr w:rsidR="00C6000B" w14:paraId="307C8CD0" w14:textId="77777777" w:rsidTr="00DE2E2E">
              <w:tc>
                <w:tcPr>
                  <w:tcW w:w="0" w:type="auto"/>
                  <w:tcMar>
                    <w:top w:w="0" w:type="auto"/>
                    <w:bottom w:w="0" w:type="auto"/>
                  </w:tcMar>
                </w:tcPr>
                <w:p w14:paraId="4F209838" w14:textId="42C87FC8" w:rsidR="00C6000B" w:rsidRDefault="00C6000B" w:rsidP="00C6000B">
                  <w:r>
                    <w:rPr>
                      <w:rFonts w:ascii="Arial" w:hAnsi="Arial" w:cs="Arial"/>
                      <w:color w:val="000000"/>
                      <w:position w:val="-2"/>
                      <w:sz w:val="18"/>
                      <w:szCs w:val="18"/>
                    </w:rPr>
                    <w:t xml:space="preserve">Teža polnjena: </w:t>
                  </w:r>
                  <w:r w:rsidR="00EE067A">
                    <w:rPr>
                      <w:rFonts w:ascii="Arial" w:hAnsi="Arial" w:cs="Arial"/>
                      <w:color w:val="000000"/>
                      <w:position w:val="-2"/>
                      <w:sz w:val="18"/>
                      <w:szCs w:val="18"/>
                    </w:rPr>
                    <w:t xml:space="preserve">8 </w:t>
                  </w:r>
                  <w:r>
                    <w:rPr>
                      <w:rFonts w:ascii="Arial" w:hAnsi="Arial" w:cs="Arial"/>
                      <w:color w:val="000000"/>
                      <w:position w:val="-2"/>
                      <w:sz w:val="18"/>
                      <w:szCs w:val="18"/>
                    </w:rPr>
                    <w:t>kg</w:t>
                  </w:r>
                </w:p>
              </w:tc>
            </w:tr>
          </w:tbl>
          <w:p w14:paraId="3532D3B1" w14:textId="77777777" w:rsidR="00C6000B" w:rsidRDefault="00C6000B" w:rsidP="00C6000B"/>
          <w:tbl>
            <w:tblPr>
              <w:tblStyle w:val="NormalTablePHPDOCX"/>
              <w:tblW w:w="0" w:type="auto"/>
              <w:tblLook w:val="04A0" w:firstRow="1" w:lastRow="0" w:firstColumn="1" w:lastColumn="0" w:noHBand="0" w:noVBand="1"/>
            </w:tblPr>
            <w:tblGrid>
              <w:gridCol w:w="2808"/>
            </w:tblGrid>
            <w:tr w:rsidR="00C6000B" w14:paraId="05B3DFC2" w14:textId="77777777" w:rsidTr="00DE2E2E">
              <w:tc>
                <w:tcPr>
                  <w:tcW w:w="0" w:type="auto"/>
                  <w:tcMar>
                    <w:top w:w="0" w:type="auto"/>
                    <w:bottom w:w="0" w:type="auto"/>
                  </w:tcMar>
                </w:tcPr>
                <w:p w14:paraId="79EFF5C1" w14:textId="77777777" w:rsidR="00C6000B" w:rsidRDefault="00C6000B" w:rsidP="00C6000B">
                  <w:r>
                    <w:rPr>
                      <w:rFonts w:ascii="Arial" w:hAnsi="Arial" w:cs="Arial"/>
                      <w:color w:val="000000"/>
                      <w:position w:val="-2"/>
                      <w:sz w:val="18"/>
                      <w:szCs w:val="18"/>
                    </w:rPr>
                    <w:t>Predvidena letna količina: 260kg</w:t>
                  </w:r>
                </w:p>
              </w:tc>
            </w:tr>
          </w:tbl>
          <w:p w14:paraId="609BC5A7" w14:textId="77777777" w:rsidR="00C6000B" w:rsidRDefault="00C6000B" w:rsidP="00C6000B"/>
          <w:tbl>
            <w:tblPr>
              <w:tblStyle w:val="NormalTablePHPDOCX"/>
              <w:tblW w:w="0" w:type="auto"/>
              <w:tblLook w:val="04A0" w:firstRow="1" w:lastRow="0" w:firstColumn="1" w:lastColumn="0" w:noHBand="0" w:noVBand="1"/>
            </w:tblPr>
            <w:tblGrid>
              <w:gridCol w:w="5968"/>
            </w:tblGrid>
            <w:tr w:rsidR="00C6000B" w14:paraId="71734543" w14:textId="77777777" w:rsidTr="00DE2E2E">
              <w:tc>
                <w:tcPr>
                  <w:tcW w:w="0" w:type="auto"/>
                  <w:tcMar>
                    <w:top w:w="0" w:type="auto"/>
                    <w:bottom w:w="0" w:type="auto"/>
                  </w:tcMar>
                </w:tcPr>
                <w:p w14:paraId="52FA9001" w14:textId="77777777" w:rsidR="00C6000B" w:rsidRDefault="00C6000B" w:rsidP="00C6000B">
                  <w:r>
                    <w:rPr>
                      <w:rFonts w:ascii="Arial" w:hAnsi="Arial" w:cs="Arial"/>
                      <w:color w:val="000000"/>
                      <w:position w:val="-2"/>
                      <w:sz w:val="18"/>
                      <w:szCs w:val="18"/>
                    </w:rPr>
                    <w:t xml:space="preserve">Dobava: v termični posodi, </w:t>
                  </w:r>
                  <w:r>
                    <w:rPr>
                      <w:rFonts w:ascii="Arial" w:hAnsi="Arial" w:cs="Arial"/>
                      <w:b/>
                      <w:bCs/>
                      <w:color w:val="000000"/>
                      <w:position w:val="-2"/>
                      <w:sz w:val="18"/>
                      <w:szCs w:val="18"/>
                    </w:rPr>
                    <w:t>ki jo zagotovi naročnik (je last naročnika!)</w:t>
                  </w:r>
                </w:p>
              </w:tc>
            </w:tr>
          </w:tbl>
          <w:p w14:paraId="6E34FF71" w14:textId="77777777" w:rsidR="00C6000B" w:rsidRDefault="00C6000B" w:rsidP="00C6000B"/>
          <w:tbl>
            <w:tblPr>
              <w:tblStyle w:val="NormalTablePHPDOCX"/>
              <w:tblW w:w="0" w:type="auto"/>
              <w:tblLook w:val="04A0" w:firstRow="1" w:lastRow="0" w:firstColumn="1" w:lastColumn="0" w:noHBand="0" w:noVBand="1"/>
            </w:tblPr>
            <w:tblGrid>
              <w:gridCol w:w="9070"/>
            </w:tblGrid>
            <w:tr w:rsidR="00C6000B" w14:paraId="5D85C126" w14:textId="77777777" w:rsidTr="00DE2E2E">
              <w:tc>
                <w:tcPr>
                  <w:tcW w:w="0" w:type="auto"/>
                  <w:tcMar>
                    <w:top w:w="0" w:type="auto"/>
                    <w:bottom w:w="0" w:type="auto"/>
                  </w:tcMar>
                </w:tcPr>
                <w:p w14:paraId="023885AB" w14:textId="77777777" w:rsidR="00C6000B" w:rsidRDefault="00C6000B" w:rsidP="00C6000B">
                  <w:pPr>
                    <w:spacing w:after="135"/>
                    <w:jc w:val="both"/>
                    <w:textAlignment w:val="center"/>
                  </w:pPr>
                  <w:r>
                    <w:rPr>
                      <w:rFonts w:ascii="Arial" w:hAnsi="Arial" w:cs="Arial"/>
                      <w:b/>
                      <w:bCs/>
                      <w:color w:val="000000"/>
                      <w:position w:val="-2"/>
                      <w:sz w:val="18"/>
                      <w:szCs w:val="18"/>
                      <w:u w:val="single"/>
                    </w:rPr>
                    <w:t>ADR storitev</w:t>
                  </w:r>
                </w:p>
                <w:p w14:paraId="4D6CAF16" w14:textId="77777777" w:rsidR="00C6000B" w:rsidRDefault="00C6000B" w:rsidP="00C6000B">
                  <w:r>
                    <w:rPr>
                      <w:rFonts w:ascii="Arial" w:hAnsi="Arial" w:cs="Arial"/>
                      <w:color w:val="000000"/>
                      <w:position w:val="-2"/>
                      <w:sz w:val="18"/>
                      <w:szCs w:val="18"/>
                    </w:rPr>
                    <w:t xml:space="preserve"> ADR konvencije ali Evropskega sporazuma o mednarodnem prevozu nevarnih snovi po cesti (angleško European Agreement concerning the International Carriage of Dangerous Goods by Road (ADR)), ki je mednarodni sporazum med državami o prevozu nevarnih snovi po cesti. Pripravila ga je Ekonomska komisija za Evropo pri Organizaciji združenih narodov v Ženevi (ECE/Europa)</w:t>
                  </w:r>
                </w:p>
              </w:tc>
            </w:tr>
          </w:tbl>
          <w:p w14:paraId="50E0EE64" w14:textId="77777777" w:rsidR="00C6000B" w:rsidRDefault="00C6000B" w:rsidP="00C6000B"/>
          <w:tbl>
            <w:tblPr>
              <w:tblStyle w:val="NormalTablePHPDOCX"/>
              <w:tblW w:w="2500" w:type="pct"/>
              <w:tblInd w:w="108" w:type="dxa"/>
              <w:tblLook w:val="04A0" w:firstRow="1" w:lastRow="0" w:firstColumn="1" w:lastColumn="0" w:noHBand="0" w:noVBand="1"/>
            </w:tblPr>
            <w:tblGrid>
              <w:gridCol w:w="4535"/>
            </w:tblGrid>
            <w:tr w:rsidR="00C6000B" w14:paraId="3678F3FC" w14:textId="77777777" w:rsidTr="00DE2E2E">
              <w:tc>
                <w:tcPr>
                  <w:tcW w:w="0" w:type="auto"/>
                  <w:tcBorders>
                    <w:top w:val="single" w:sz="25" w:space="0" w:color="000000"/>
                    <w:bottom w:val="single" w:sz="25" w:space="0" w:color="000000"/>
                  </w:tcBorders>
                  <w:shd w:val="clear" w:color="auto" w:fill="000000"/>
                  <w:tcMar>
                    <w:top w:w="75" w:type="dxa"/>
                    <w:bottom w:w="75" w:type="dxa"/>
                  </w:tcMar>
                  <w:vAlign w:val="center"/>
                </w:tcPr>
                <w:p w14:paraId="6026402D" w14:textId="5167D41B" w:rsidR="00C6000B" w:rsidRDefault="00C6000B" w:rsidP="00C6000B">
                  <w:r>
                    <w:rPr>
                      <w:rFonts w:ascii="Arial" w:hAnsi="Arial" w:cs="Arial"/>
                      <w:b/>
                      <w:bCs/>
                      <w:color w:val="FFFFFF"/>
                      <w:position w:val="-3"/>
                      <w:sz w:val="20"/>
                      <w:szCs w:val="20"/>
                      <w:shd w:val="clear" w:color="auto" w:fill="000000"/>
                    </w:rPr>
                    <w:lastRenderedPageBreak/>
                    <w:t xml:space="preserve">Podsklop 4: </w:t>
                  </w:r>
                  <w:r w:rsidR="00EE067A">
                    <w:rPr>
                      <w:rFonts w:ascii="Arial" w:hAnsi="Arial" w:cs="Arial"/>
                      <w:b/>
                      <w:bCs/>
                      <w:color w:val="FFFFFF"/>
                      <w:position w:val="-3"/>
                      <w:sz w:val="20"/>
                      <w:szCs w:val="20"/>
                      <w:shd w:val="clear" w:color="auto" w:fill="000000"/>
                    </w:rPr>
                    <w:t>Plin m</w:t>
                  </w:r>
                  <w:r>
                    <w:rPr>
                      <w:rFonts w:ascii="Arial" w:hAnsi="Arial" w:cs="Arial"/>
                      <w:b/>
                      <w:bCs/>
                      <w:color w:val="FFFFFF"/>
                      <w:position w:val="-3"/>
                      <w:sz w:val="20"/>
                      <w:szCs w:val="20"/>
                      <w:shd w:val="clear" w:color="auto" w:fill="000000"/>
                    </w:rPr>
                    <w:t xml:space="preserve">edicinski </w:t>
                  </w:r>
                  <w:r w:rsidR="00CF5DF1">
                    <w:rPr>
                      <w:rFonts w:ascii="Arial" w:hAnsi="Arial" w:cs="Arial"/>
                      <w:b/>
                      <w:bCs/>
                      <w:color w:val="FFFFFF"/>
                      <w:position w:val="-3"/>
                      <w:sz w:val="20"/>
                      <w:szCs w:val="20"/>
                      <w:shd w:val="clear" w:color="auto" w:fill="000000"/>
                    </w:rPr>
                    <w:t>d</w:t>
                  </w:r>
                  <w:r>
                    <w:rPr>
                      <w:rFonts w:ascii="Arial" w:hAnsi="Arial" w:cs="Arial"/>
                      <w:b/>
                      <w:bCs/>
                      <w:color w:val="FFFFFF"/>
                      <w:position w:val="-3"/>
                      <w:sz w:val="20"/>
                      <w:szCs w:val="20"/>
                      <w:shd w:val="clear" w:color="auto" w:fill="000000"/>
                    </w:rPr>
                    <w:t>ušikov oksid v dušiku</w:t>
                  </w:r>
                </w:p>
              </w:tc>
            </w:tr>
          </w:tbl>
          <w:p w14:paraId="5934EB21" w14:textId="77777777" w:rsidR="00C6000B" w:rsidRDefault="00C6000B" w:rsidP="00C6000B"/>
          <w:p w14:paraId="1BB8B3E1" w14:textId="77777777" w:rsidR="00C6000B" w:rsidRDefault="00C6000B" w:rsidP="00C6000B">
            <w:pPr>
              <w:spacing w:after="135"/>
              <w:jc w:val="both"/>
              <w:textAlignment w:val="center"/>
            </w:pPr>
            <w:r>
              <w:rPr>
                <w:rFonts w:ascii="Arial" w:hAnsi="Arial" w:cs="Arial"/>
                <w:b/>
                <w:bCs/>
                <w:color w:val="000000"/>
                <w:position w:val="-2"/>
                <w:sz w:val="18"/>
                <w:szCs w:val="18"/>
              </w:rPr>
              <w:t>Tehnične zahteve za dobavitelja medicinskega plina v jeklenkah</w:t>
            </w:r>
          </w:p>
          <w:tbl>
            <w:tblPr>
              <w:tblStyle w:val="NormalTablePHPDOCX"/>
              <w:tblW w:w="0" w:type="auto"/>
              <w:tblLook w:val="04A0" w:firstRow="1" w:lastRow="0" w:firstColumn="1" w:lastColumn="0" w:noHBand="0" w:noVBand="1"/>
            </w:tblPr>
            <w:tblGrid>
              <w:gridCol w:w="9070"/>
            </w:tblGrid>
            <w:tr w:rsidR="00C6000B" w14:paraId="15F463D0" w14:textId="77777777" w:rsidTr="00DE2E2E">
              <w:tc>
                <w:tcPr>
                  <w:tcW w:w="0" w:type="auto"/>
                  <w:tcMar>
                    <w:top w:w="0" w:type="auto"/>
                    <w:bottom w:w="0" w:type="auto"/>
                  </w:tcMar>
                </w:tcPr>
                <w:p w14:paraId="17D991B0" w14:textId="77777777" w:rsidR="00C6000B" w:rsidRDefault="00C6000B" w:rsidP="00F874C9">
                  <w:pPr>
                    <w:numPr>
                      <w:ilvl w:val="0"/>
                      <w:numId w:val="14"/>
                    </w:numPr>
                    <w:rPr>
                      <w:rFonts w:ascii="Arial" w:hAnsi="Arial" w:cs="Arial"/>
                      <w:color w:val="000000"/>
                      <w:sz w:val="18"/>
                      <w:szCs w:val="18"/>
                    </w:rPr>
                  </w:pPr>
                  <w:r>
                    <w:rPr>
                      <w:rFonts w:ascii="Arial" w:hAnsi="Arial" w:cs="Arial"/>
                      <w:color w:val="000000"/>
                      <w:position w:val="-2"/>
                      <w:sz w:val="18"/>
                      <w:szCs w:val="18"/>
                    </w:rPr>
                    <w:t>Poleg obvezne zaloge, mora izbrani dobavitelj zagotoviti zadostno število jeklenk za manipulacijo glede na velikost, embalažo, vrsto plina ter sistem priključka;</w:t>
                  </w:r>
                </w:p>
                <w:p w14:paraId="10B6C357" w14:textId="77777777" w:rsidR="00C6000B" w:rsidRDefault="00C6000B" w:rsidP="00F874C9">
                  <w:pPr>
                    <w:numPr>
                      <w:ilvl w:val="0"/>
                      <w:numId w:val="14"/>
                    </w:numPr>
                    <w:rPr>
                      <w:rFonts w:ascii="Arial" w:hAnsi="Arial" w:cs="Arial"/>
                      <w:color w:val="000000"/>
                      <w:sz w:val="18"/>
                      <w:szCs w:val="18"/>
                    </w:rPr>
                  </w:pPr>
                  <w:r>
                    <w:rPr>
                      <w:rFonts w:ascii="Arial" w:hAnsi="Arial" w:cs="Arial"/>
                      <w:color w:val="000000"/>
                      <w:position w:val="-2"/>
                      <w:sz w:val="18"/>
                      <w:szCs w:val="18"/>
                    </w:rPr>
                    <w:t>V enotnih cenah dobave plinov morajo biti zajeti tudi vsi stroški najemov za jeklenke, vzdrževanje vseh posod in jeklenk, inšpekcijski pregledi oz. zakonsko opredeljeni pregledi z strani pooblaščenih inštitucij, dodatki za energijo, dodatki za embalažo, idr;</w:t>
                  </w:r>
                </w:p>
                <w:p w14:paraId="4E708F23" w14:textId="77777777" w:rsidR="00C6000B" w:rsidRDefault="00C6000B" w:rsidP="00F874C9">
                  <w:pPr>
                    <w:numPr>
                      <w:ilvl w:val="0"/>
                      <w:numId w:val="14"/>
                    </w:numPr>
                    <w:rPr>
                      <w:rFonts w:ascii="Arial" w:hAnsi="Arial" w:cs="Arial"/>
                      <w:color w:val="000000"/>
                      <w:sz w:val="18"/>
                      <w:szCs w:val="18"/>
                    </w:rPr>
                  </w:pPr>
                  <w:r>
                    <w:rPr>
                      <w:rFonts w:ascii="Arial" w:hAnsi="Arial" w:cs="Arial"/>
                      <w:color w:val="000000"/>
                      <w:position w:val="-2"/>
                      <w:sz w:val="18"/>
                      <w:szCs w:val="18"/>
                    </w:rPr>
                    <w:t>Uporaba tipskih velikosti;</w:t>
                  </w:r>
                </w:p>
                <w:p w14:paraId="4F3003D6" w14:textId="77777777" w:rsidR="00C6000B" w:rsidRDefault="00C6000B" w:rsidP="00F874C9">
                  <w:pPr>
                    <w:numPr>
                      <w:ilvl w:val="0"/>
                      <w:numId w:val="14"/>
                    </w:numPr>
                    <w:rPr>
                      <w:rFonts w:ascii="Arial" w:hAnsi="Arial" w:cs="Arial"/>
                      <w:color w:val="000000"/>
                      <w:sz w:val="18"/>
                      <w:szCs w:val="18"/>
                    </w:rPr>
                  </w:pPr>
                  <w:r>
                    <w:rPr>
                      <w:rFonts w:ascii="Arial" w:hAnsi="Arial" w:cs="Arial"/>
                      <w:color w:val="000000"/>
                      <w:position w:val="-2"/>
                      <w:sz w:val="18"/>
                      <w:szCs w:val="18"/>
                    </w:rPr>
                    <w:t>Dobava najkasneje 24 ur po naročilu;</w:t>
                  </w:r>
                </w:p>
                <w:p w14:paraId="00100595" w14:textId="77777777" w:rsidR="00C6000B" w:rsidRDefault="00C6000B" w:rsidP="00F874C9">
                  <w:pPr>
                    <w:numPr>
                      <w:ilvl w:val="0"/>
                      <w:numId w:val="14"/>
                    </w:numPr>
                    <w:rPr>
                      <w:rFonts w:ascii="Arial" w:hAnsi="Arial" w:cs="Arial"/>
                      <w:color w:val="000000"/>
                      <w:sz w:val="18"/>
                      <w:szCs w:val="18"/>
                    </w:rPr>
                  </w:pPr>
                  <w:r>
                    <w:rPr>
                      <w:rFonts w:ascii="Arial" w:hAnsi="Arial" w:cs="Arial"/>
                      <w:color w:val="000000"/>
                      <w:position w:val="-2"/>
                      <w:sz w:val="18"/>
                      <w:szCs w:val="18"/>
                    </w:rPr>
                    <w:t>Ustrezna kvaliteta medicinskih plinov, ki ustrezajo veljavnim predpisom v Republiki Sloveniji;</w:t>
                  </w:r>
                </w:p>
                <w:p w14:paraId="01B2DAA2" w14:textId="77777777" w:rsidR="00C6000B" w:rsidRDefault="00C6000B" w:rsidP="00F874C9">
                  <w:pPr>
                    <w:numPr>
                      <w:ilvl w:val="0"/>
                      <w:numId w:val="14"/>
                    </w:numPr>
                    <w:rPr>
                      <w:rFonts w:ascii="Arial" w:hAnsi="Arial" w:cs="Arial"/>
                      <w:color w:val="000000"/>
                      <w:sz w:val="18"/>
                      <w:szCs w:val="18"/>
                    </w:rPr>
                  </w:pPr>
                  <w:r>
                    <w:rPr>
                      <w:rFonts w:ascii="Arial" w:hAnsi="Arial" w:cs="Arial"/>
                      <w:color w:val="000000"/>
                      <w:position w:val="-2"/>
                      <w:sz w:val="18"/>
                      <w:szCs w:val="18"/>
                    </w:rPr>
                    <w:t>Šolanje vzdrževalcev za posluževanje jeklenk na stroške dobavitelja, šolanje se enkrat letno obnavlja;</w:t>
                  </w:r>
                </w:p>
                <w:p w14:paraId="457A207D" w14:textId="77777777" w:rsidR="00C6000B" w:rsidRDefault="00C6000B" w:rsidP="00F874C9">
                  <w:pPr>
                    <w:numPr>
                      <w:ilvl w:val="0"/>
                      <w:numId w:val="14"/>
                    </w:numPr>
                    <w:rPr>
                      <w:rFonts w:ascii="Arial" w:hAnsi="Arial" w:cs="Arial"/>
                      <w:color w:val="000000"/>
                      <w:sz w:val="18"/>
                      <w:szCs w:val="18"/>
                    </w:rPr>
                  </w:pPr>
                  <w:r>
                    <w:rPr>
                      <w:rFonts w:ascii="Arial" w:hAnsi="Arial" w:cs="Arial"/>
                      <w:color w:val="000000"/>
                      <w:position w:val="-2"/>
                      <w:sz w:val="18"/>
                      <w:szCs w:val="18"/>
                    </w:rPr>
                    <w:t>dobava medicinskih in tehničnih plinov v lastnih jeklenkah in skrb za zakonsko predpisan nadzor nad jeklenkami;</w:t>
                  </w:r>
                </w:p>
                <w:p w14:paraId="793D4646" w14:textId="77777777" w:rsidR="00C6000B" w:rsidRPr="00A17C4E" w:rsidRDefault="00C6000B" w:rsidP="00F874C9">
                  <w:pPr>
                    <w:numPr>
                      <w:ilvl w:val="0"/>
                      <w:numId w:val="14"/>
                    </w:numPr>
                    <w:rPr>
                      <w:rFonts w:ascii="Arial" w:hAnsi="Arial" w:cs="Arial"/>
                      <w:color w:val="000000"/>
                      <w:sz w:val="18"/>
                      <w:szCs w:val="18"/>
                    </w:rPr>
                  </w:pPr>
                  <w:r>
                    <w:rPr>
                      <w:rFonts w:ascii="Arial" w:hAnsi="Arial" w:cs="Arial"/>
                      <w:color w:val="000000"/>
                      <w:position w:val="-2"/>
                      <w:sz w:val="18"/>
                      <w:szCs w:val="18"/>
                    </w:rPr>
                    <w:t>ob dobavi medicinskih plinov v jeklenkah bo moral izbrani dobavitelj obvezno dostaviti analizni list, s katerim potrjuje sestavo vsebine jeklenke.</w:t>
                  </w:r>
                </w:p>
                <w:p w14:paraId="3EBDE484" w14:textId="10573F8C" w:rsidR="00C6000B" w:rsidRDefault="00C6000B" w:rsidP="00C37B76">
                  <w:pPr>
                    <w:ind w:left="720"/>
                    <w:rPr>
                      <w:rFonts w:ascii="Arial" w:hAnsi="Arial" w:cs="Arial"/>
                      <w:color w:val="000000"/>
                      <w:sz w:val="18"/>
                      <w:szCs w:val="18"/>
                    </w:rPr>
                  </w:pPr>
                </w:p>
              </w:tc>
            </w:tr>
            <w:tr w:rsidR="00C37B76" w14:paraId="01F0503D" w14:textId="77777777" w:rsidTr="00DE2E2E">
              <w:tc>
                <w:tcPr>
                  <w:tcW w:w="0" w:type="auto"/>
                  <w:tcMar>
                    <w:top w:w="0" w:type="auto"/>
                    <w:bottom w:w="0" w:type="auto"/>
                  </w:tcMar>
                </w:tcPr>
                <w:p w14:paraId="33A95360" w14:textId="77777777" w:rsidR="00C37B76" w:rsidRDefault="00C37B76" w:rsidP="00840404">
                  <w:pPr>
                    <w:ind w:left="720"/>
                    <w:rPr>
                      <w:rFonts w:ascii="Arial" w:hAnsi="Arial" w:cs="Arial"/>
                      <w:color w:val="000000"/>
                      <w:position w:val="-2"/>
                      <w:sz w:val="18"/>
                      <w:szCs w:val="18"/>
                    </w:rPr>
                  </w:pPr>
                </w:p>
              </w:tc>
            </w:tr>
          </w:tbl>
          <w:p w14:paraId="60FAF298" w14:textId="77777777" w:rsidR="00C6000B" w:rsidRDefault="00C6000B" w:rsidP="00C6000B">
            <w:pPr>
              <w:rPr>
                <w:rFonts w:ascii="Times New Roman" w:eastAsia="Times New Roman" w:hAnsi="Times New Roman" w:cs="Arial"/>
                <w:bCs/>
                <w:sz w:val="24"/>
                <w:szCs w:val="24"/>
              </w:rPr>
            </w:pPr>
          </w:p>
          <w:p w14:paraId="69287BA3" w14:textId="32041088" w:rsidR="00C6000B" w:rsidRPr="00C6000B" w:rsidRDefault="00C6000B" w:rsidP="00C6000B">
            <w:pPr>
              <w:rPr>
                <w:rFonts w:ascii="Arial" w:eastAsia="Times New Roman" w:hAnsi="Arial" w:cs="Arial"/>
                <w:b/>
                <w:sz w:val="18"/>
                <w:szCs w:val="18"/>
                <w:u w:val="single"/>
              </w:rPr>
            </w:pPr>
            <w:r w:rsidRPr="00C6000B">
              <w:rPr>
                <w:rFonts w:ascii="Arial" w:eastAsia="Times New Roman" w:hAnsi="Arial" w:cs="Arial"/>
                <w:b/>
                <w:sz w:val="18"/>
                <w:szCs w:val="18"/>
                <w:u w:val="single"/>
              </w:rPr>
              <w:t xml:space="preserve">DUŠIKOV OKSID V DUŠIKU </w:t>
            </w:r>
          </w:p>
          <w:p w14:paraId="511C1A52" w14:textId="77777777" w:rsidR="00C6000B" w:rsidRP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Izdelek:</w:t>
            </w:r>
            <w:r w:rsidRPr="00C6000B">
              <w:rPr>
                <w:rFonts w:ascii="Arial" w:eastAsia="Times New Roman" w:hAnsi="Arial" w:cs="Arial"/>
                <w:bCs/>
                <w:sz w:val="18"/>
                <w:szCs w:val="18"/>
              </w:rPr>
              <w:tab/>
            </w:r>
            <w:r w:rsidRPr="00C6000B">
              <w:rPr>
                <w:rFonts w:ascii="Arial" w:eastAsia="Times New Roman" w:hAnsi="Arial" w:cs="Arial"/>
                <w:bCs/>
                <w:sz w:val="18"/>
                <w:szCs w:val="18"/>
              </w:rPr>
              <w:tab/>
            </w:r>
            <w:r w:rsidRPr="00C6000B">
              <w:rPr>
                <w:rFonts w:ascii="Arial" w:eastAsia="Times New Roman" w:hAnsi="Arial" w:cs="Arial"/>
                <w:bCs/>
                <w:sz w:val="18"/>
                <w:szCs w:val="18"/>
              </w:rPr>
              <w:tab/>
              <w:t>medicinski plin, (NEOPHYR) stisnjen, v jeklenki</w:t>
            </w:r>
          </w:p>
          <w:p w14:paraId="3E2A8A2A" w14:textId="77777777" w:rsidR="00C6000B" w:rsidRP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Kemijski simbol:</w:t>
            </w:r>
            <w:r w:rsidRPr="00C6000B">
              <w:rPr>
                <w:rFonts w:ascii="Arial" w:eastAsia="Times New Roman" w:hAnsi="Arial" w:cs="Arial"/>
                <w:bCs/>
                <w:sz w:val="18"/>
                <w:szCs w:val="18"/>
              </w:rPr>
              <w:tab/>
              <w:t xml:space="preserve"> </w:t>
            </w:r>
            <w:r w:rsidRPr="00C6000B">
              <w:rPr>
                <w:rFonts w:ascii="Arial" w:eastAsia="Times New Roman" w:hAnsi="Arial" w:cs="Arial"/>
                <w:bCs/>
                <w:sz w:val="18"/>
                <w:szCs w:val="18"/>
              </w:rPr>
              <w:tab/>
              <w:t>NO v N2</w:t>
            </w:r>
          </w:p>
          <w:p w14:paraId="010346F3" w14:textId="77777777" w:rsidR="00C6000B" w:rsidRP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 xml:space="preserve">Dovoljena koncentracija: </w:t>
            </w:r>
            <w:r w:rsidRPr="00C6000B">
              <w:rPr>
                <w:rFonts w:ascii="Arial" w:eastAsia="Times New Roman" w:hAnsi="Arial" w:cs="Arial"/>
                <w:bCs/>
                <w:sz w:val="18"/>
                <w:szCs w:val="18"/>
              </w:rPr>
              <w:tab/>
              <w:t>800-1000ppm</w:t>
            </w:r>
          </w:p>
          <w:p w14:paraId="75C59C02" w14:textId="77777777" w:rsidR="00C6000B" w:rsidRP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 xml:space="preserve">Enota mere: </w:t>
            </w:r>
            <w:r w:rsidRPr="00C6000B">
              <w:rPr>
                <w:rFonts w:ascii="Arial" w:eastAsia="Times New Roman" w:hAnsi="Arial" w:cs="Arial"/>
                <w:bCs/>
                <w:sz w:val="18"/>
                <w:szCs w:val="18"/>
              </w:rPr>
              <w:tab/>
            </w:r>
            <w:r w:rsidRPr="00C6000B">
              <w:rPr>
                <w:rFonts w:ascii="Arial" w:eastAsia="Times New Roman" w:hAnsi="Arial" w:cs="Arial"/>
                <w:bCs/>
                <w:sz w:val="18"/>
                <w:szCs w:val="18"/>
              </w:rPr>
              <w:tab/>
            </w:r>
            <w:r w:rsidRPr="00C6000B">
              <w:rPr>
                <w:rFonts w:ascii="Arial" w:eastAsia="Times New Roman" w:hAnsi="Arial" w:cs="Arial"/>
                <w:bCs/>
                <w:sz w:val="18"/>
                <w:szCs w:val="18"/>
              </w:rPr>
              <w:tab/>
              <w:t>kos</w:t>
            </w:r>
          </w:p>
          <w:p w14:paraId="38FF00B9" w14:textId="77777777" w:rsid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Polnjenje:</w:t>
            </w:r>
            <w:r w:rsidRPr="00C6000B">
              <w:rPr>
                <w:rFonts w:ascii="Arial" w:eastAsia="Times New Roman" w:hAnsi="Arial" w:cs="Arial"/>
                <w:bCs/>
                <w:sz w:val="18"/>
                <w:szCs w:val="18"/>
              </w:rPr>
              <w:tab/>
            </w:r>
            <w:r w:rsidRPr="00C6000B">
              <w:rPr>
                <w:rFonts w:ascii="Arial" w:eastAsia="Times New Roman" w:hAnsi="Arial" w:cs="Arial"/>
                <w:bCs/>
                <w:sz w:val="18"/>
                <w:szCs w:val="18"/>
              </w:rPr>
              <w:tab/>
            </w:r>
            <w:r w:rsidRPr="00C6000B">
              <w:rPr>
                <w:rFonts w:ascii="Arial" w:eastAsia="Times New Roman" w:hAnsi="Arial" w:cs="Arial"/>
                <w:bCs/>
                <w:sz w:val="18"/>
                <w:szCs w:val="18"/>
              </w:rPr>
              <w:tab/>
              <w:t>jeklenka 10l in 2l napolnjena pri tlaku 150 bar</w:t>
            </w:r>
          </w:p>
          <w:p w14:paraId="0BF5B01A" w14:textId="77777777" w:rsidR="00C6000B" w:rsidRPr="00C6000B" w:rsidRDefault="00C6000B" w:rsidP="00C6000B">
            <w:pPr>
              <w:rPr>
                <w:rFonts w:ascii="Arial" w:eastAsia="Times New Roman" w:hAnsi="Arial" w:cs="Arial"/>
                <w:bCs/>
                <w:sz w:val="18"/>
                <w:szCs w:val="18"/>
              </w:rPr>
            </w:pPr>
          </w:p>
          <w:p w14:paraId="29CB924C" w14:textId="26F140FF" w:rsid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Predvidena letna količina:</w:t>
            </w:r>
            <w:r w:rsidRPr="00C6000B">
              <w:rPr>
                <w:rFonts w:ascii="Arial" w:eastAsia="Times New Roman" w:hAnsi="Arial" w:cs="Arial"/>
                <w:bCs/>
                <w:sz w:val="18"/>
                <w:szCs w:val="18"/>
              </w:rPr>
              <w:tab/>
              <w:t>30kos jeklenk 10l in 1kos jeklenk</w:t>
            </w:r>
            <w:r w:rsidR="00C37B76">
              <w:rPr>
                <w:rFonts w:ascii="Arial" w:eastAsia="Times New Roman" w:hAnsi="Arial" w:cs="Arial"/>
                <w:bCs/>
                <w:sz w:val="18"/>
                <w:szCs w:val="18"/>
              </w:rPr>
              <w:t>e</w:t>
            </w:r>
            <w:r w:rsidRPr="00C6000B">
              <w:rPr>
                <w:rFonts w:ascii="Arial" w:eastAsia="Times New Roman" w:hAnsi="Arial" w:cs="Arial"/>
                <w:bCs/>
                <w:sz w:val="18"/>
                <w:szCs w:val="18"/>
              </w:rPr>
              <w:t xml:space="preserve"> 2l</w:t>
            </w:r>
          </w:p>
          <w:p w14:paraId="7EBB2A99" w14:textId="77777777" w:rsidR="00C6000B" w:rsidRPr="00C6000B" w:rsidRDefault="00C6000B" w:rsidP="00C6000B">
            <w:pPr>
              <w:rPr>
                <w:rFonts w:ascii="Arial" w:eastAsia="Times New Roman" w:hAnsi="Arial" w:cs="Arial"/>
                <w:bCs/>
                <w:sz w:val="18"/>
                <w:szCs w:val="18"/>
              </w:rPr>
            </w:pPr>
          </w:p>
          <w:p w14:paraId="01B84654" w14:textId="77777777" w:rsid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Dobava: v jeklenkah, ki jih zagotovi dobavitelj s pogojem, da priključek jeklenke ustreza obstoječemu priključku regulatorja DIN 477 št.14 (NO pressure reducer cylinder connection) oziroma, da na aparatu prilagodi na svoje stroške obstoječi regulator s pooblastilom za poseg s strani prodajalca opreme v RS.</w:t>
            </w:r>
          </w:p>
          <w:p w14:paraId="53672C3A" w14:textId="77777777" w:rsidR="00C6000B" w:rsidRPr="00C6000B" w:rsidRDefault="00C6000B" w:rsidP="00C6000B">
            <w:pPr>
              <w:rPr>
                <w:rFonts w:ascii="Arial" w:eastAsia="Times New Roman" w:hAnsi="Arial" w:cs="Arial"/>
                <w:bCs/>
                <w:sz w:val="18"/>
                <w:szCs w:val="18"/>
              </w:rPr>
            </w:pPr>
          </w:p>
          <w:p w14:paraId="156EBA64" w14:textId="77777777" w:rsidR="00C6000B" w:rsidRP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V primeru, da je v ponudbah ponudnikov dovoljena koncentracija v podanih mejah, se ponudbena cena preračuna na enotno koncentracijo 1000ppm</w:t>
            </w:r>
          </w:p>
          <w:p w14:paraId="61468D6B" w14:textId="77777777" w:rsidR="00C6000B" w:rsidRDefault="00C6000B" w:rsidP="00974C94">
            <w:pPr>
              <w:spacing w:after="135"/>
              <w:jc w:val="both"/>
              <w:textAlignment w:val="center"/>
              <w:rPr>
                <w:rFonts w:ascii="Arial" w:hAnsi="Arial" w:cs="Arial"/>
                <w:b/>
                <w:color w:val="000000"/>
                <w:position w:val="-2"/>
                <w:sz w:val="18"/>
                <w:szCs w:val="18"/>
                <w:u w:val="single"/>
              </w:rPr>
            </w:pPr>
          </w:p>
          <w:tbl>
            <w:tblPr>
              <w:tblStyle w:val="NormalTablePHPDOCX"/>
              <w:tblW w:w="0" w:type="auto"/>
              <w:tblLook w:val="04A0" w:firstRow="1" w:lastRow="0" w:firstColumn="1" w:lastColumn="0" w:noHBand="0" w:noVBand="1"/>
            </w:tblPr>
            <w:tblGrid>
              <w:gridCol w:w="9070"/>
            </w:tblGrid>
            <w:tr w:rsidR="00C6000B" w14:paraId="088DF312" w14:textId="77777777" w:rsidTr="00DE2E2E">
              <w:tc>
                <w:tcPr>
                  <w:tcW w:w="0" w:type="auto"/>
                  <w:tcMar>
                    <w:top w:w="0" w:type="auto"/>
                    <w:bottom w:w="0" w:type="auto"/>
                  </w:tcMar>
                </w:tcPr>
                <w:p w14:paraId="3AA9361E" w14:textId="77777777" w:rsidR="00C6000B" w:rsidRDefault="00C6000B" w:rsidP="00C6000B">
                  <w:r>
                    <w:rPr>
                      <w:rFonts w:ascii="Arial" w:hAnsi="Arial" w:cs="Arial"/>
                      <w:color w:val="000000"/>
                      <w:position w:val="-2"/>
                      <w:sz w:val="18"/>
                      <w:szCs w:val="18"/>
                    </w:rPr>
                    <w:t>Dobava: v jeklenkah, ki jih zagotovi dobavitelj s pogojem, da priključek jeklenke ustreza obstoječemu priključku regulatorja DIN 477 št.14 (NO pressure reducer cylinder connection) oziroma, da na aparatu prilagodi na svoje stroške obstoječi regulator s predhodno pridobljenim pooblastilom za poseg s strani prodajalca opreme v RS (</w:t>
                  </w:r>
                  <w:r w:rsidRPr="00AB5143">
                    <w:rPr>
                      <w:rFonts w:ascii="Arial" w:hAnsi="Arial" w:cs="Arial"/>
                      <w:color w:val="000000"/>
                      <w:position w:val="-2"/>
                      <w:sz w:val="18"/>
                      <w:szCs w:val="18"/>
                    </w:rPr>
                    <w:t>APARAT EKU NO-A za izvajanje iNO terapije</w:t>
                  </w:r>
                  <w:r>
                    <w:rPr>
                      <w:rFonts w:ascii="Arial" w:hAnsi="Arial" w:cs="Arial"/>
                      <w:color w:val="000000"/>
                      <w:position w:val="-2"/>
                      <w:sz w:val="18"/>
                      <w:szCs w:val="18"/>
                    </w:rPr>
                    <w:t>, pooblaščeni zastopnik za RS: INSPIRA d.o.o.).</w:t>
                  </w:r>
                </w:p>
              </w:tc>
            </w:tr>
          </w:tbl>
          <w:p w14:paraId="48B2A8AB" w14:textId="77777777" w:rsidR="00C6000B" w:rsidRDefault="00C6000B" w:rsidP="00C6000B"/>
          <w:tbl>
            <w:tblPr>
              <w:tblStyle w:val="NormalTablePHPDOCX"/>
              <w:tblW w:w="0" w:type="auto"/>
              <w:tblLook w:val="04A0" w:firstRow="1" w:lastRow="0" w:firstColumn="1" w:lastColumn="0" w:noHBand="0" w:noVBand="1"/>
            </w:tblPr>
            <w:tblGrid>
              <w:gridCol w:w="9070"/>
            </w:tblGrid>
            <w:tr w:rsidR="00C6000B" w14:paraId="63D790EA" w14:textId="77777777" w:rsidTr="00DE2E2E">
              <w:tc>
                <w:tcPr>
                  <w:tcW w:w="0" w:type="auto"/>
                  <w:tcMar>
                    <w:top w:w="0" w:type="auto"/>
                    <w:bottom w:w="0" w:type="auto"/>
                  </w:tcMar>
                </w:tcPr>
                <w:p w14:paraId="08FD8BA1" w14:textId="77777777" w:rsidR="00C6000B" w:rsidRDefault="00C6000B" w:rsidP="00C6000B">
                  <w:pPr>
                    <w:spacing w:after="135"/>
                    <w:jc w:val="both"/>
                    <w:textAlignment w:val="center"/>
                  </w:pPr>
                  <w:r>
                    <w:rPr>
                      <w:rFonts w:ascii="Arial" w:hAnsi="Arial" w:cs="Arial"/>
                      <w:b/>
                      <w:bCs/>
                      <w:color w:val="000000"/>
                      <w:position w:val="-2"/>
                      <w:sz w:val="18"/>
                      <w:szCs w:val="18"/>
                      <w:u w:val="single"/>
                    </w:rPr>
                    <w:t>ADR storitev</w:t>
                  </w:r>
                </w:p>
                <w:p w14:paraId="01E25B5C" w14:textId="77777777" w:rsidR="00C6000B" w:rsidRDefault="00C6000B" w:rsidP="00C6000B">
                  <w:r>
                    <w:rPr>
                      <w:rFonts w:ascii="Arial" w:hAnsi="Arial" w:cs="Arial"/>
                      <w:color w:val="000000"/>
                      <w:position w:val="-2"/>
                      <w:sz w:val="18"/>
                      <w:szCs w:val="18"/>
                    </w:rPr>
                    <w:t>ADR konvencije ali Evropskega sporazuma o mednarodnem prevozu nevarnih snovi po cesti (angleško European Agreement concerning the International Carriage of Dangerous Goods by Road (ADR)), ki je mednarodni sporazum med državami o prevozu nevarnih snovi po cesti. Pripravila ga je Ekonomska komisija za Evropo pri Organizaciji združenih narodov v Ženevi (ECE/Europa)</w:t>
                  </w:r>
                </w:p>
              </w:tc>
            </w:tr>
          </w:tbl>
          <w:p w14:paraId="455D9045" w14:textId="77777777" w:rsidR="00C6000B" w:rsidRDefault="00C6000B" w:rsidP="00974C94">
            <w:pPr>
              <w:spacing w:after="135"/>
              <w:jc w:val="both"/>
              <w:textAlignment w:val="center"/>
              <w:rPr>
                <w:rFonts w:ascii="Arial" w:hAnsi="Arial" w:cs="Arial"/>
                <w:b/>
                <w:color w:val="000000"/>
                <w:position w:val="-2"/>
                <w:sz w:val="18"/>
                <w:szCs w:val="18"/>
                <w:u w:val="single"/>
              </w:rPr>
            </w:pPr>
          </w:p>
          <w:p w14:paraId="3ED19E44" w14:textId="77777777" w:rsidR="00C6000B" w:rsidRDefault="00C6000B" w:rsidP="00C6000B"/>
          <w:tbl>
            <w:tblPr>
              <w:tblStyle w:val="NormalTablePHPDOCX"/>
              <w:tblW w:w="3054" w:type="pct"/>
              <w:tblInd w:w="108" w:type="dxa"/>
              <w:tblLook w:val="04A0" w:firstRow="1" w:lastRow="0" w:firstColumn="1" w:lastColumn="0" w:noHBand="0" w:noVBand="1"/>
            </w:tblPr>
            <w:tblGrid>
              <w:gridCol w:w="5540"/>
            </w:tblGrid>
            <w:tr w:rsidR="00C6000B" w14:paraId="5528CB4E" w14:textId="77777777" w:rsidTr="00C6000B">
              <w:trPr>
                <w:trHeight w:val="552"/>
              </w:trPr>
              <w:tc>
                <w:tcPr>
                  <w:tcW w:w="0" w:type="auto"/>
                  <w:tcBorders>
                    <w:top w:val="single" w:sz="25" w:space="0" w:color="000000"/>
                    <w:bottom w:val="single" w:sz="25" w:space="0" w:color="000000"/>
                  </w:tcBorders>
                  <w:shd w:val="clear" w:color="auto" w:fill="000000"/>
                  <w:tcMar>
                    <w:top w:w="75" w:type="dxa"/>
                    <w:bottom w:w="75" w:type="dxa"/>
                  </w:tcMar>
                  <w:vAlign w:val="center"/>
                </w:tcPr>
                <w:p w14:paraId="0AB176D7" w14:textId="6C171A61" w:rsidR="00C6000B" w:rsidRDefault="00C6000B" w:rsidP="00C6000B">
                  <w:r>
                    <w:rPr>
                      <w:rFonts w:ascii="Arial" w:hAnsi="Arial" w:cs="Arial"/>
                      <w:b/>
                      <w:bCs/>
                      <w:color w:val="FFFFFF"/>
                      <w:position w:val="-3"/>
                      <w:sz w:val="20"/>
                      <w:szCs w:val="20"/>
                      <w:shd w:val="clear" w:color="auto" w:fill="000000"/>
                    </w:rPr>
                    <w:t xml:space="preserve">Podsklop 5: </w:t>
                  </w:r>
                  <w:r w:rsidR="00EE067A">
                    <w:rPr>
                      <w:rFonts w:ascii="Arial" w:hAnsi="Arial" w:cs="Arial"/>
                      <w:b/>
                      <w:bCs/>
                      <w:color w:val="FFFFFF"/>
                      <w:position w:val="-3"/>
                      <w:sz w:val="20"/>
                      <w:szCs w:val="20"/>
                      <w:shd w:val="clear" w:color="auto" w:fill="000000"/>
                    </w:rPr>
                    <w:t>P</w:t>
                  </w:r>
                  <w:r>
                    <w:rPr>
                      <w:rFonts w:ascii="Arial" w:hAnsi="Arial" w:cs="Arial"/>
                      <w:b/>
                      <w:bCs/>
                      <w:color w:val="FFFFFF"/>
                      <w:position w:val="-3"/>
                      <w:sz w:val="20"/>
                      <w:szCs w:val="20"/>
                      <w:shd w:val="clear" w:color="auto" w:fill="000000"/>
                    </w:rPr>
                    <w:t>lin</w:t>
                  </w:r>
                  <w:r w:rsidR="00EE067A">
                    <w:rPr>
                      <w:rFonts w:ascii="Arial" w:hAnsi="Arial" w:cs="Arial"/>
                      <w:b/>
                      <w:bCs/>
                      <w:color w:val="FFFFFF"/>
                      <w:position w:val="-3"/>
                      <w:sz w:val="20"/>
                      <w:szCs w:val="20"/>
                      <w:shd w:val="clear" w:color="auto" w:fill="000000"/>
                    </w:rPr>
                    <w:t xml:space="preserve"> medicinski</w:t>
                  </w:r>
                  <w:r>
                    <w:rPr>
                      <w:rFonts w:ascii="Arial" w:hAnsi="Arial" w:cs="Arial"/>
                      <w:b/>
                      <w:bCs/>
                      <w:color w:val="FFFFFF"/>
                      <w:position w:val="-3"/>
                      <w:sz w:val="20"/>
                      <w:szCs w:val="20"/>
                      <w:shd w:val="clear" w:color="auto" w:fill="000000"/>
                    </w:rPr>
                    <w:t xml:space="preserve"> </w:t>
                  </w:r>
                  <w:r w:rsidR="00840404">
                    <w:rPr>
                      <w:rFonts w:ascii="Arial" w:hAnsi="Arial" w:cs="Arial"/>
                      <w:b/>
                      <w:bCs/>
                      <w:color w:val="FFFFFF"/>
                      <w:position w:val="-3"/>
                      <w:sz w:val="20"/>
                      <w:szCs w:val="20"/>
                      <w:shd w:val="clear" w:color="auto" w:fill="000000"/>
                    </w:rPr>
                    <w:t>d</w:t>
                  </w:r>
                  <w:r>
                    <w:rPr>
                      <w:rFonts w:ascii="Arial" w:hAnsi="Arial" w:cs="Arial"/>
                      <w:b/>
                      <w:bCs/>
                      <w:color w:val="FFFFFF"/>
                      <w:position w:val="-3"/>
                      <w:sz w:val="20"/>
                      <w:szCs w:val="20"/>
                      <w:shd w:val="clear" w:color="auto" w:fill="000000"/>
                    </w:rPr>
                    <w:t>onopa s pripadajočim materialom</w:t>
                  </w:r>
                </w:p>
              </w:tc>
            </w:tr>
          </w:tbl>
          <w:p w14:paraId="190C47D4" w14:textId="77777777" w:rsidR="00C6000B" w:rsidRDefault="00C6000B" w:rsidP="00C6000B"/>
          <w:p w14:paraId="55B4C017" w14:textId="77777777" w:rsidR="00C6000B" w:rsidRPr="00C6000B" w:rsidRDefault="00C6000B" w:rsidP="00C6000B">
            <w:pPr>
              <w:rPr>
                <w:rFonts w:ascii="Arial" w:eastAsia="Times New Roman" w:hAnsi="Arial" w:cs="Arial"/>
                <w:b/>
                <w:sz w:val="18"/>
                <w:szCs w:val="18"/>
                <w:u w:val="single"/>
              </w:rPr>
            </w:pPr>
            <w:r w:rsidRPr="00C6000B">
              <w:rPr>
                <w:rFonts w:ascii="Arial" w:eastAsia="Times New Roman" w:hAnsi="Arial" w:cs="Arial"/>
                <w:b/>
                <w:sz w:val="18"/>
                <w:szCs w:val="18"/>
                <w:u w:val="single"/>
              </w:rPr>
              <w:t>DONOPA v jeklenki (didušikov oksid in kisik)</w:t>
            </w:r>
          </w:p>
          <w:p w14:paraId="4F88615C" w14:textId="77777777" w:rsidR="00C6000B" w:rsidRPr="00C6000B" w:rsidRDefault="00C6000B" w:rsidP="00C6000B">
            <w:pPr>
              <w:rPr>
                <w:rFonts w:ascii="Arial" w:eastAsia="Times New Roman" w:hAnsi="Arial" w:cs="Arial"/>
                <w:bCs/>
                <w:sz w:val="18"/>
                <w:szCs w:val="18"/>
              </w:rPr>
            </w:pPr>
          </w:p>
          <w:p w14:paraId="123A2021" w14:textId="5F653EEE" w:rsidR="00C6000B" w:rsidRP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Izdelek:</w:t>
            </w:r>
            <w:r w:rsidRPr="00C6000B">
              <w:rPr>
                <w:rFonts w:ascii="Arial" w:eastAsia="Times New Roman" w:hAnsi="Arial" w:cs="Arial"/>
                <w:bCs/>
                <w:sz w:val="18"/>
                <w:szCs w:val="18"/>
              </w:rPr>
              <w:tab/>
            </w:r>
            <w:r w:rsidRPr="00C6000B">
              <w:rPr>
                <w:rFonts w:ascii="Arial" w:eastAsia="Times New Roman" w:hAnsi="Arial" w:cs="Arial"/>
                <w:bCs/>
                <w:sz w:val="18"/>
                <w:szCs w:val="18"/>
              </w:rPr>
              <w:tab/>
            </w:r>
            <w:r w:rsidRPr="00C6000B">
              <w:rPr>
                <w:rFonts w:ascii="Arial" w:eastAsia="Times New Roman" w:hAnsi="Arial" w:cs="Arial"/>
                <w:bCs/>
                <w:sz w:val="18"/>
                <w:szCs w:val="18"/>
              </w:rPr>
              <w:tab/>
            </w:r>
            <w:r w:rsidR="00C37B76">
              <w:rPr>
                <w:rFonts w:ascii="Arial" w:eastAsia="Times New Roman" w:hAnsi="Arial" w:cs="Arial"/>
                <w:bCs/>
                <w:sz w:val="18"/>
                <w:szCs w:val="18"/>
              </w:rPr>
              <w:t xml:space="preserve">               </w:t>
            </w:r>
            <w:r w:rsidRPr="00C6000B">
              <w:rPr>
                <w:rFonts w:ascii="Arial" w:eastAsia="Times New Roman" w:hAnsi="Arial" w:cs="Arial"/>
                <w:bCs/>
                <w:sz w:val="18"/>
                <w:szCs w:val="18"/>
              </w:rPr>
              <w:t xml:space="preserve">medicinski plin, stisnjen, v jeklenki, </w:t>
            </w:r>
          </w:p>
          <w:p w14:paraId="5AEF496F" w14:textId="77777777" w:rsidR="00C6000B" w:rsidRPr="00C6000B" w:rsidRDefault="00C6000B" w:rsidP="00C6000B">
            <w:pPr>
              <w:ind w:left="2880" w:hanging="2880"/>
              <w:rPr>
                <w:rFonts w:ascii="Arial" w:eastAsia="Times New Roman" w:hAnsi="Arial" w:cs="Arial"/>
                <w:bCs/>
                <w:sz w:val="18"/>
                <w:szCs w:val="18"/>
              </w:rPr>
            </w:pPr>
            <w:r w:rsidRPr="00C6000B">
              <w:rPr>
                <w:rFonts w:ascii="Arial" w:eastAsia="Times New Roman" w:hAnsi="Arial" w:cs="Arial"/>
                <w:bCs/>
                <w:sz w:val="18"/>
                <w:szCs w:val="18"/>
              </w:rPr>
              <w:t>Kvaliteta:</w:t>
            </w:r>
            <w:r w:rsidRPr="00C6000B">
              <w:rPr>
                <w:rFonts w:ascii="Arial" w:eastAsia="Times New Roman" w:hAnsi="Arial" w:cs="Arial"/>
                <w:bCs/>
                <w:sz w:val="18"/>
                <w:szCs w:val="18"/>
              </w:rPr>
              <w:tab/>
              <w:t>didušikov oksid (dušikov(I) oksid, N</w:t>
            </w:r>
            <w:r w:rsidRPr="00C6000B">
              <w:rPr>
                <w:rFonts w:ascii="Arial" w:eastAsia="Times New Roman" w:hAnsi="Arial" w:cs="Arial"/>
                <w:bCs/>
                <w:sz w:val="18"/>
                <w:szCs w:val="18"/>
                <w:vertAlign w:val="subscript"/>
              </w:rPr>
              <w:t>2</w:t>
            </w:r>
            <w:r w:rsidRPr="00C6000B">
              <w:rPr>
                <w:rFonts w:ascii="Arial" w:eastAsia="Times New Roman" w:hAnsi="Arial" w:cs="Arial"/>
                <w:bCs/>
                <w:sz w:val="18"/>
                <w:szCs w:val="18"/>
              </w:rPr>
              <w:t>O) 50 % v/v in kisik (O2, medicinski kisik), 50 % v/v</w:t>
            </w:r>
          </w:p>
          <w:p w14:paraId="28E1110D" w14:textId="77777777" w:rsidR="00C6000B" w:rsidRPr="00C6000B" w:rsidRDefault="00C6000B" w:rsidP="00C6000B">
            <w:pPr>
              <w:ind w:left="2880" w:hanging="2880"/>
              <w:rPr>
                <w:rFonts w:ascii="Arial" w:eastAsia="Times New Roman" w:hAnsi="Arial" w:cs="Arial"/>
                <w:bCs/>
                <w:sz w:val="18"/>
                <w:szCs w:val="18"/>
              </w:rPr>
            </w:pPr>
            <w:r w:rsidRPr="00C6000B">
              <w:rPr>
                <w:rFonts w:ascii="Arial" w:eastAsia="Times New Roman" w:hAnsi="Arial" w:cs="Arial"/>
                <w:bCs/>
                <w:sz w:val="18"/>
                <w:szCs w:val="18"/>
              </w:rPr>
              <w:t>Polnjenje:</w:t>
            </w:r>
            <w:r w:rsidRPr="00C6000B">
              <w:rPr>
                <w:rFonts w:ascii="Arial" w:eastAsia="Times New Roman" w:hAnsi="Arial" w:cs="Arial"/>
                <w:bCs/>
                <w:sz w:val="18"/>
                <w:szCs w:val="18"/>
              </w:rPr>
              <w:tab/>
              <w:t>jeklena jeklenka (10 l) z vgrajenim regulatorjem tlaka, napolnjena pri tlaku 135 bar</w:t>
            </w:r>
          </w:p>
          <w:p w14:paraId="5D57DE83" w14:textId="39F33685" w:rsidR="00C6000B" w:rsidRP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Predvidena letna količina:</w:t>
            </w:r>
            <w:r w:rsidRPr="00C6000B">
              <w:rPr>
                <w:rFonts w:ascii="Arial" w:eastAsia="Times New Roman" w:hAnsi="Arial" w:cs="Arial"/>
                <w:bCs/>
                <w:sz w:val="18"/>
                <w:szCs w:val="18"/>
              </w:rPr>
              <w:tab/>
            </w:r>
            <w:r w:rsidR="00EE067A">
              <w:rPr>
                <w:rFonts w:ascii="Arial" w:eastAsia="Times New Roman" w:hAnsi="Arial" w:cs="Arial"/>
                <w:bCs/>
                <w:sz w:val="18"/>
                <w:szCs w:val="18"/>
              </w:rPr>
              <w:t>10</w:t>
            </w:r>
            <w:r w:rsidRPr="00C6000B">
              <w:rPr>
                <w:rFonts w:ascii="Arial" w:eastAsia="Times New Roman" w:hAnsi="Arial" w:cs="Arial"/>
                <w:bCs/>
                <w:sz w:val="18"/>
                <w:szCs w:val="18"/>
              </w:rPr>
              <w:t xml:space="preserve"> kos</w:t>
            </w:r>
          </w:p>
          <w:p w14:paraId="0F0029AD" w14:textId="77777777" w:rsidR="00C6000B" w:rsidRPr="00C6000B" w:rsidRDefault="00C6000B" w:rsidP="00C6000B">
            <w:pPr>
              <w:rPr>
                <w:rFonts w:ascii="Arial" w:eastAsia="Times New Roman" w:hAnsi="Arial" w:cs="Arial"/>
                <w:bCs/>
                <w:sz w:val="18"/>
                <w:szCs w:val="18"/>
              </w:rPr>
            </w:pPr>
            <w:r w:rsidRPr="00C6000B">
              <w:rPr>
                <w:rFonts w:ascii="Arial" w:eastAsia="Times New Roman" w:hAnsi="Arial" w:cs="Arial"/>
                <w:bCs/>
                <w:sz w:val="18"/>
                <w:szCs w:val="18"/>
              </w:rPr>
              <w:t>Dobava: v jeklenkah 10l/135bar</w:t>
            </w:r>
          </w:p>
          <w:p w14:paraId="164DB97D" w14:textId="77777777" w:rsidR="00C6000B" w:rsidRDefault="00C6000B" w:rsidP="00974C94">
            <w:pPr>
              <w:spacing w:after="135"/>
              <w:jc w:val="both"/>
              <w:textAlignment w:val="center"/>
              <w:rPr>
                <w:rFonts w:ascii="Arial" w:hAnsi="Arial" w:cs="Arial"/>
                <w:b/>
                <w:color w:val="000000"/>
                <w:position w:val="-2"/>
                <w:sz w:val="18"/>
                <w:szCs w:val="18"/>
                <w:u w:val="single"/>
              </w:rPr>
            </w:pPr>
          </w:p>
          <w:p w14:paraId="52C0D2B0" w14:textId="77777777" w:rsidR="00C6000B" w:rsidRDefault="00C6000B" w:rsidP="00974C94">
            <w:pPr>
              <w:spacing w:after="135"/>
              <w:jc w:val="both"/>
              <w:textAlignment w:val="center"/>
              <w:rPr>
                <w:rFonts w:ascii="Arial" w:hAnsi="Arial" w:cs="Arial"/>
                <w:b/>
                <w:color w:val="000000"/>
                <w:position w:val="-2"/>
                <w:sz w:val="18"/>
                <w:szCs w:val="18"/>
                <w:u w:val="single"/>
              </w:rPr>
            </w:pPr>
          </w:p>
          <w:p w14:paraId="6B1A8839" w14:textId="77777777" w:rsidR="00C6000B" w:rsidRDefault="00C6000B" w:rsidP="00C6000B">
            <w:pPr>
              <w:spacing w:after="135"/>
              <w:jc w:val="both"/>
              <w:textAlignment w:val="center"/>
            </w:pPr>
            <w:r>
              <w:rPr>
                <w:rFonts w:ascii="Arial" w:hAnsi="Arial" w:cs="Arial"/>
                <w:b/>
                <w:bCs/>
                <w:color w:val="000000"/>
                <w:position w:val="-2"/>
                <w:sz w:val="18"/>
                <w:szCs w:val="18"/>
                <w:u w:val="single"/>
              </w:rPr>
              <w:t>ADR storitev</w:t>
            </w:r>
          </w:p>
          <w:p w14:paraId="621743D7" w14:textId="73E8D7B5" w:rsidR="00974C94" w:rsidRPr="00974C94" w:rsidRDefault="00C6000B" w:rsidP="00C6000B">
            <w:pPr>
              <w:spacing w:after="135"/>
              <w:jc w:val="both"/>
              <w:textAlignment w:val="center"/>
              <w:rPr>
                <w:rFonts w:ascii="Arial" w:hAnsi="Arial" w:cs="Arial"/>
                <w:bCs/>
                <w:color w:val="000000"/>
                <w:position w:val="-2"/>
                <w:sz w:val="18"/>
                <w:szCs w:val="18"/>
              </w:rPr>
            </w:pPr>
            <w:r>
              <w:rPr>
                <w:rFonts w:ascii="Arial" w:hAnsi="Arial" w:cs="Arial"/>
                <w:color w:val="000000"/>
                <w:position w:val="-2"/>
                <w:sz w:val="18"/>
                <w:szCs w:val="18"/>
              </w:rPr>
              <w:t>ADR konvencije ali Evropskega sporazuma o mednarodnem prevozu nevarnih snovi po cesti (angleško European Agreement concerning the International Carriage of Dangerous Goods by Road (ADR)), ki je mednarodni sporazum med državami o prevozu nevarnih snovi po cesti. Pripravila ga je Ekonomska komisija za Evropo pri Organizaciji združenih narodov v Ženevi (ECE/Europa)</w:t>
            </w:r>
          </w:p>
          <w:p w14:paraId="0C2BEA2B" w14:textId="7C6BBA0C" w:rsidR="00912B79" w:rsidRDefault="00912B79" w:rsidP="00DE2E2E">
            <w:pPr>
              <w:spacing w:after="135"/>
              <w:jc w:val="both"/>
              <w:textAlignment w:val="center"/>
            </w:pPr>
          </w:p>
        </w:tc>
      </w:tr>
      <w:tr w:rsidR="00974C94" w14:paraId="6E4096AF" w14:textId="77777777" w:rsidTr="00DE2E2E">
        <w:tc>
          <w:tcPr>
            <w:tcW w:w="0" w:type="auto"/>
            <w:tcMar>
              <w:top w:w="135" w:type="dxa"/>
              <w:bottom w:w="135" w:type="dxa"/>
            </w:tcMar>
            <w:vAlign w:val="center"/>
          </w:tcPr>
          <w:p w14:paraId="63F94E60" w14:textId="77777777" w:rsidR="00974C94" w:rsidRDefault="00974C94" w:rsidP="00DE2E2E">
            <w:pPr>
              <w:spacing w:after="135"/>
              <w:jc w:val="both"/>
              <w:textAlignment w:val="center"/>
              <w:rPr>
                <w:rFonts w:ascii="Arial" w:hAnsi="Arial" w:cs="Arial"/>
                <w:b/>
                <w:bCs/>
                <w:color w:val="000000"/>
                <w:position w:val="-2"/>
                <w:sz w:val="18"/>
                <w:szCs w:val="18"/>
              </w:rPr>
            </w:pPr>
          </w:p>
        </w:tc>
      </w:tr>
    </w:tbl>
    <w:p w14:paraId="5B6EBCD8" w14:textId="77777777" w:rsidR="00912B79" w:rsidRDefault="00912B79" w:rsidP="00912B79"/>
    <w:p w14:paraId="4E569616" w14:textId="77777777" w:rsidR="00912B79" w:rsidRDefault="00912B79">
      <w:pPr>
        <w:spacing w:before="225" w:after="225" w:line="240" w:lineRule="auto"/>
        <w:jc w:val="both"/>
        <w:rPr>
          <w:rFonts w:ascii="Arial" w:hAnsi="Arial" w:cs="Arial"/>
          <w:color w:val="000000"/>
          <w:sz w:val="18"/>
          <w:szCs w:val="18"/>
        </w:rPr>
      </w:pPr>
    </w:p>
    <w:p w14:paraId="2E188EE7" w14:textId="77777777" w:rsidR="00C6000B" w:rsidRDefault="00C6000B">
      <w:pPr>
        <w:spacing w:before="225" w:after="225" w:line="240" w:lineRule="auto"/>
        <w:jc w:val="both"/>
        <w:rPr>
          <w:rFonts w:ascii="Arial" w:hAnsi="Arial" w:cs="Arial"/>
          <w:color w:val="000000"/>
          <w:sz w:val="18"/>
          <w:szCs w:val="18"/>
        </w:rPr>
      </w:pPr>
    </w:p>
    <w:p w14:paraId="477B07D3" w14:textId="77777777" w:rsidR="00C6000B" w:rsidRDefault="00C6000B">
      <w:pPr>
        <w:spacing w:before="225" w:after="225" w:line="240" w:lineRule="auto"/>
        <w:jc w:val="both"/>
        <w:rPr>
          <w:rFonts w:ascii="Arial" w:hAnsi="Arial" w:cs="Arial"/>
          <w:color w:val="000000"/>
          <w:sz w:val="18"/>
          <w:szCs w:val="18"/>
        </w:rPr>
      </w:pPr>
    </w:p>
    <w:p w14:paraId="435EAD7A" w14:textId="2231F850" w:rsidR="00C6000B" w:rsidRDefault="00C6000B">
      <w:pPr>
        <w:rPr>
          <w:rFonts w:ascii="Arial" w:hAnsi="Arial" w:cs="Arial"/>
          <w:color w:val="000000"/>
          <w:sz w:val="18"/>
          <w:szCs w:val="18"/>
        </w:rPr>
      </w:pPr>
      <w:r>
        <w:rPr>
          <w:rFonts w:ascii="Arial" w:hAnsi="Arial" w:cs="Arial"/>
          <w:color w:val="000000"/>
          <w:sz w:val="18"/>
          <w:szCs w:val="18"/>
        </w:rPr>
        <w:br w:type="page"/>
      </w:r>
    </w:p>
    <w:p w14:paraId="720FEA7A" w14:textId="77777777" w:rsidR="00C6000B" w:rsidRDefault="00C6000B">
      <w:pPr>
        <w:spacing w:before="225" w:after="225" w:line="240" w:lineRule="auto"/>
        <w:jc w:val="both"/>
        <w:rPr>
          <w:rFonts w:ascii="Arial" w:hAnsi="Arial" w:cs="Arial"/>
          <w:color w:val="000000"/>
          <w:sz w:val="18"/>
          <w:szCs w:val="18"/>
        </w:rPr>
      </w:pPr>
    </w:p>
    <w:p w14:paraId="24DA170F" w14:textId="77777777" w:rsidR="004C1DD0" w:rsidRPr="00A17BFF" w:rsidRDefault="004C1DD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5DB364ED" w14:textId="77777777" w:rsidR="004C1DD0" w:rsidRPr="00A17BFF" w:rsidRDefault="004C1DD0" w:rsidP="00827BFC">
      <w:pPr>
        <w:pStyle w:val="Paragraf"/>
        <w:rPr>
          <w:rFonts w:ascii="Arial" w:hAnsi="Arial" w:cs="Arial"/>
        </w:rPr>
      </w:pPr>
    </w:p>
    <w:p w14:paraId="4633C711" w14:textId="77777777" w:rsidR="008A2A30" w:rsidRDefault="004C1DD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B68B164" w14:textId="77777777" w:rsidR="008A2A30" w:rsidRDefault="004C1DD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A6A177B" w14:textId="77777777" w:rsidR="008A2A30" w:rsidRDefault="004C1DD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3138E78" w14:textId="77777777" w:rsidR="004C1DD0" w:rsidRPr="00A17BFF" w:rsidRDefault="004C1DD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8A2A30" w14:paraId="275B527C" w14:textId="77777777" w:rsidTr="00F874C9">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04D61B1" w14:textId="77777777" w:rsidR="008A2A30" w:rsidRDefault="004C1DD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A9A3CE" w14:textId="77777777" w:rsidR="008A2A30" w:rsidRDefault="004C1DD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FE143D" w14:textId="77777777" w:rsidR="008A2A30" w:rsidRDefault="004C1DD0">
            <w:pPr>
              <w:jc w:val="center"/>
            </w:pPr>
            <w:r>
              <w:rPr>
                <w:rFonts w:ascii="Arial" w:hAnsi="Arial" w:cs="Arial"/>
                <w:b/>
                <w:bCs/>
                <w:color w:val="000000"/>
                <w:position w:val="-3"/>
                <w:sz w:val="20"/>
                <w:szCs w:val="20"/>
                <w:shd w:val="clear" w:color="auto" w:fill="AAAAAA"/>
              </w:rPr>
              <w:t>Opombe</w:t>
            </w:r>
          </w:p>
        </w:tc>
      </w:tr>
      <w:tr w:rsidR="008A2A30" w14:paraId="5377F8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82F38" w14:textId="77777777" w:rsidR="008A2A30" w:rsidRDefault="004C1DD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85ED2" w14:textId="77777777" w:rsidR="008A2A30" w:rsidRDefault="004C1DD0">
            <w:r>
              <w:rPr>
                <w:rFonts w:ascii="Arial" w:hAnsi="Arial" w:cs="Arial"/>
                <w:color w:val="000000"/>
                <w:position w:val="-2"/>
                <w:sz w:val="18"/>
                <w:szCs w:val="18"/>
              </w:rPr>
              <w:t>Ponudba</w:t>
            </w:r>
          </w:p>
          <w:p w14:paraId="221A7249" w14:textId="77777777" w:rsidR="008A2A30" w:rsidRDefault="008A2A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F25BF" w14:textId="77777777" w:rsidR="008A2A30" w:rsidRDefault="004C1DD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F874C9" w14:paraId="6A9119C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4DC56" w14:textId="69FFEE43" w:rsidR="00F874C9" w:rsidRDefault="00F874C9" w:rsidP="00F874C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4796D" w14:textId="77777777" w:rsidR="00F874C9" w:rsidRDefault="00F874C9" w:rsidP="00F874C9">
            <w:r>
              <w:rPr>
                <w:rFonts w:ascii="Arial" w:hAnsi="Arial" w:cs="Arial"/>
                <w:color w:val="000000"/>
                <w:position w:val="-2"/>
                <w:sz w:val="18"/>
                <w:szCs w:val="18"/>
              </w:rPr>
              <w:t>PREDRAČUN SEZNAM RAZPISANEGA BLAGA OBR-8a</w:t>
            </w:r>
          </w:p>
          <w:p w14:paraId="3B35B25F" w14:textId="77777777" w:rsidR="00F874C9" w:rsidRDefault="00F874C9" w:rsidP="00F874C9">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CC44" w14:textId="1B931275" w:rsidR="00F874C9" w:rsidRDefault="00F874C9" w:rsidP="00F874C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(scan izprinta) ter izpolnjena xls datoteka</w:t>
            </w:r>
          </w:p>
        </w:tc>
      </w:tr>
      <w:tr w:rsidR="008A2A30" w14:paraId="52885E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DEC81" w14:textId="77777777" w:rsidR="008A2A30" w:rsidRDefault="004C1DD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6E9BA" w14:textId="77777777" w:rsidR="008A2A30" w:rsidRDefault="004C1DD0">
            <w:r>
              <w:rPr>
                <w:rFonts w:ascii="Arial" w:hAnsi="Arial" w:cs="Arial"/>
                <w:color w:val="000000"/>
                <w:position w:val="-2"/>
                <w:sz w:val="18"/>
                <w:szCs w:val="18"/>
              </w:rPr>
              <w:t>Krovna izjava</w:t>
            </w:r>
          </w:p>
          <w:p w14:paraId="46A16EBE" w14:textId="77777777" w:rsidR="008A2A30" w:rsidRDefault="008A2A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257A0" w14:textId="77777777" w:rsidR="008A2A30" w:rsidRDefault="004C1DD0">
            <w:pPr>
              <w:spacing w:before="135" w:after="135"/>
              <w:jc w:val="both"/>
              <w:textAlignment w:val="center"/>
            </w:pPr>
            <w:r>
              <w:rPr>
                <w:rFonts w:ascii="Arial" w:hAnsi="Arial" w:cs="Arial"/>
                <w:color w:val="000000"/>
                <w:position w:val="-2"/>
                <w:sz w:val="18"/>
                <w:szCs w:val="18"/>
              </w:rPr>
              <w:t>Izpolnjen, podpisan in žigosan.</w:t>
            </w:r>
          </w:p>
        </w:tc>
      </w:tr>
      <w:tr w:rsidR="008A2A30" w14:paraId="7B74C5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D67DA" w14:textId="77777777" w:rsidR="008A2A30" w:rsidRDefault="004C1DD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607DD" w14:textId="77777777" w:rsidR="008A2A30" w:rsidRDefault="004C1DD0">
            <w:r>
              <w:rPr>
                <w:rFonts w:ascii="Arial" w:hAnsi="Arial" w:cs="Arial"/>
                <w:color w:val="000000"/>
                <w:position w:val="-2"/>
                <w:sz w:val="18"/>
                <w:szCs w:val="18"/>
              </w:rPr>
              <w:t>ESPD</w:t>
            </w:r>
          </w:p>
          <w:p w14:paraId="3D8871D1" w14:textId="77777777" w:rsidR="008A2A30" w:rsidRDefault="008A2A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3322C" w14:textId="77777777" w:rsidR="008A2A30" w:rsidRDefault="004C1DD0">
            <w:pPr>
              <w:spacing w:before="135" w:after="135"/>
              <w:jc w:val="both"/>
              <w:textAlignment w:val="center"/>
            </w:pPr>
            <w:r>
              <w:rPr>
                <w:rFonts w:ascii="Arial" w:hAnsi="Arial" w:cs="Arial"/>
                <w:color w:val="000000"/>
                <w:position w:val="-2"/>
                <w:sz w:val="18"/>
                <w:szCs w:val="18"/>
              </w:rPr>
              <w:t>Izpolnjen .xml, uvoziti v e-JN</w:t>
            </w:r>
          </w:p>
          <w:p w14:paraId="289872B1" w14:textId="77777777" w:rsidR="008A2A30" w:rsidRDefault="008A2A30"/>
        </w:tc>
      </w:tr>
      <w:tr w:rsidR="008A2A30" w14:paraId="5D1A06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4EBC1" w14:textId="77777777" w:rsidR="008A2A30" w:rsidRDefault="004C1DD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515AC" w14:textId="77777777" w:rsidR="008A2A30" w:rsidRDefault="004C1DD0">
            <w:r>
              <w:rPr>
                <w:rFonts w:ascii="Arial" w:hAnsi="Arial" w:cs="Arial"/>
                <w:color w:val="000000"/>
                <w:position w:val="-2"/>
                <w:sz w:val="18"/>
                <w:szCs w:val="18"/>
              </w:rPr>
              <w:t>Seznam članov organov in zastopnikov gospodarskega subjekta</w:t>
            </w:r>
          </w:p>
          <w:p w14:paraId="28FD10B2" w14:textId="77777777" w:rsidR="008A2A30" w:rsidRDefault="008A2A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652C3" w14:textId="77777777" w:rsidR="008A2A30" w:rsidRDefault="004C1DD0">
            <w:pPr>
              <w:spacing w:before="135" w:after="135"/>
              <w:jc w:val="both"/>
              <w:textAlignment w:val="center"/>
            </w:pPr>
            <w:r>
              <w:rPr>
                <w:rFonts w:ascii="Arial" w:hAnsi="Arial" w:cs="Arial"/>
                <w:color w:val="000000"/>
                <w:position w:val="-2"/>
                <w:sz w:val="18"/>
                <w:szCs w:val="18"/>
              </w:rPr>
              <w:t>Izpolnjen, podpisan in žigosan. </w:t>
            </w:r>
          </w:p>
          <w:p w14:paraId="4951AB00" w14:textId="77777777" w:rsidR="008A2A30" w:rsidRDefault="004C1DD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A2A30" w14:paraId="63C74E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D09FB" w14:textId="77777777" w:rsidR="008A2A30" w:rsidRDefault="004C1DD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4C491" w14:textId="77777777" w:rsidR="008A2A30" w:rsidRDefault="004C1DD0">
            <w:r>
              <w:rPr>
                <w:rFonts w:ascii="Arial" w:hAnsi="Arial" w:cs="Arial"/>
                <w:color w:val="000000"/>
                <w:position w:val="-2"/>
                <w:sz w:val="18"/>
                <w:szCs w:val="18"/>
              </w:rPr>
              <w:t>Vzorec menične izjave za dobro izvedbo</w:t>
            </w:r>
          </w:p>
          <w:p w14:paraId="7E25B51B" w14:textId="77777777" w:rsidR="008A2A30" w:rsidRDefault="008A2A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1C320" w14:textId="77777777" w:rsidR="008A2A30" w:rsidRDefault="004C1DD0">
            <w:pPr>
              <w:spacing w:before="135" w:after="135"/>
              <w:jc w:val="both"/>
              <w:textAlignment w:val="center"/>
            </w:pPr>
            <w:r>
              <w:rPr>
                <w:rFonts w:ascii="Arial" w:hAnsi="Arial" w:cs="Arial"/>
                <w:color w:val="000000"/>
                <w:position w:val="-2"/>
                <w:sz w:val="18"/>
                <w:szCs w:val="18"/>
              </w:rPr>
              <w:t>Parafiran ali elektronsko podpisan.</w:t>
            </w:r>
          </w:p>
        </w:tc>
      </w:tr>
      <w:tr w:rsidR="008A2A30" w14:paraId="07BB15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B0188" w14:textId="77777777" w:rsidR="008A2A30" w:rsidRDefault="004C1DD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6A3C9" w14:textId="77777777" w:rsidR="008A2A30" w:rsidRDefault="004C1DD0">
            <w:r>
              <w:rPr>
                <w:rFonts w:ascii="Arial" w:hAnsi="Arial" w:cs="Arial"/>
                <w:color w:val="000000"/>
                <w:position w:val="-2"/>
                <w:sz w:val="18"/>
                <w:szCs w:val="18"/>
              </w:rPr>
              <w:t>Izjava o lastniških deležih</w:t>
            </w:r>
          </w:p>
          <w:p w14:paraId="772626B7" w14:textId="77777777" w:rsidR="008A2A30" w:rsidRDefault="008A2A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82C60" w14:textId="77777777" w:rsidR="008A2A30" w:rsidRDefault="004C1DD0">
            <w:pPr>
              <w:spacing w:before="135" w:after="135"/>
              <w:jc w:val="both"/>
              <w:textAlignment w:val="center"/>
            </w:pPr>
            <w:r>
              <w:rPr>
                <w:rFonts w:ascii="Arial" w:hAnsi="Arial" w:cs="Arial"/>
                <w:color w:val="000000"/>
                <w:position w:val="-2"/>
                <w:sz w:val="18"/>
                <w:szCs w:val="18"/>
              </w:rPr>
              <w:t>Izpolnjen, podpisan in žigosan</w:t>
            </w:r>
          </w:p>
        </w:tc>
      </w:tr>
      <w:tr w:rsidR="008A2A30" w14:paraId="4D5E95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5D229" w14:textId="77777777" w:rsidR="008A2A30" w:rsidRDefault="004C1DD0">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7F118" w14:textId="14FFC83A" w:rsidR="008A2A30" w:rsidRDefault="004C1DD0" w:rsidP="00F874C9">
            <w:r>
              <w:rPr>
                <w:rFonts w:ascii="Arial" w:hAnsi="Arial" w:cs="Arial"/>
                <w:color w:val="000000"/>
                <w:position w:val="-2"/>
                <w:sz w:val="18"/>
                <w:szCs w:val="18"/>
              </w:rPr>
              <w:t>Vzorec pogodbe: Pogodba o dobav</w:t>
            </w:r>
            <w:r w:rsidR="00F874C9">
              <w:rPr>
                <w:rFonts w:ascii="Arial" w:hAnsi="Arial" w:cs="Arial"/>
                <w:color w:val="000000"/>
                <w:position w:val="-2"/>
                <w:sz w:val="18"/>
                <w:szCs w:val="18"/>
              </w:rPr>
              <w:t>o blaga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8E1E3" w14:textId="77777777" w:rsidR="008A2A30" w:rsidRDefault="004C1DD0">
            <w:pPr>
              <w:spacing w:before="135" w:after="135"/>
              <w:jc w:val="both"/>
              <w:textAlignment w:val="center"/>
            </w:pPr>
            <w:r>
              <w:rPr>
                <w:rFonts w:ascii="Arial" w:hAnsi="Arial" w:cs="Arial"/>
                <w:color w:val="000000"/>
                <w:position w:val="-2"/>
                <w:sz w:val="18"/>
                <w:szCs w:val="18"/>
              </w:rPr>
              <w:t>Podpisan (ročno ali elektronsko).</w:t>
            </w:r>
          </w:p>
        </w:tc>
      </w:tr>
    </w:tbl>
    <w:p w14:paraId="40A6FA73" w14:textId="77777777" w:rsidR="008A2A30" w:rsidRDefault="008A2A30">
      <w:pPr>
        <w:sectPr w:rsidR="008A2A30" w:rsidSect="00D931BF">
          <w:pgSz w:w="11906" w:h="16838"/>
          <w:pgMar w:top="1418" w:right="1418" w:bottom="1418" w:left="1418" w:header="567" w:footer="680" w:gutter="0"/>
          <w:cols w:space="708"/>
          <w:docGrid w:linePitch="360"/>
        </w:sectPr>
      </w:pPr>
    </w:p>
    <w:p w14:paraId="60E2E119" w14:textId="77777777" w:rsidR="004C1DD0" w:rsidRPr="00590863" w:rsidRDefault="004C1DD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AE25551" w14:textId="77777777" w:rsidR="004C1DD0" w:rsidRPr="00252358" w:rsidRDefault="004C1DD0" w:rsidP="00252358"/>
    <w:p w14:paraId="57F01171" w14:textId="77777777" w:rsidR="004C1DD0" w:rsidRDefault="004C1DD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FD9F032" w14:textId="77777777" w:rsidR="004C1DD0" w:rsidRDefault="004C1DD0" w:rsidP="00EB2A75">
      <w:pPr>
        <w:spacing w:after="120"/>
        <w:rPr>
          <w:rFonts w:ascii="Arial" w:hAnsi="Arial" w:cs="Arial"/>
        </w:rPr>
      </w:pPr>
    </w:p>
    <w:p w14:paraId="56E08754" w14:textId="77777777" w:rsidR="008A2A30" w:rsidRDefault="004C1DD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MEDICINSKIH IN TEHNIČNIH PLINOV</w:t>
      </w:r>
      <w:r>
        <w:rPr>
          <w:rFonts w:ascii="Arial" w:hAnsi="Arial" w:cs="Arial"/>
          <w:color w:val="000000"/>
          <w:sz w:val="18"/>
          <w:szCs w:val="18"/>
        </w:rPr>
        <w:t>« dajemo ponudbo, kot sledi:</w:t>
      </w:r>
    </w:p>
    <w:p w14:paraId="7EB48132" w14:textId="77777777" w:rsidR="008A2A30" w:rsidRDefault="004C1DD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A2A30" w14:paraId="41542C4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CD59A4" w14:textId="77777777" w:rsidR="008A2A30" w:rsidRDefault="004C1DD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4D9CB" w14:textId="77777777" w:rsidR="008A2A30" w:rsidRDefault="004C1DD0">
            <w:r>
              <w:rPr>
                <w:rFonts w:ascii="Arial" w:hAnsi="Arial" w:cs="Arial"/>
                <w:color w:val="000000"/>
                <w:position w:val="-2"/>
                <w:sz w:val="18"/>
                <w:szCs w:val="18"/>
              </w:rPr>
              <w:t> </w:t>
            </w:r>
          </w:p>
        </w:tc>
      </w:tr>
      <w:tr w:rsidR="008A2A30" w14:paraId="3BD94A4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331FB8" w14:textId="77777777" w:rsidR="008A2A30" w:rsidRDefault="004C1DD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4A8B7" w14:textId="77777777" w:rsidR="008A2A30" w:rsidRDefault="004C1DD0">
            <w:r>
              <w:rPr>
                <w:rFonts w:ascii="Arial" w:hAnsi="Arial" w:cs="Arial"/>
                <w:color w:val="000000"/>
                <w:position w:val="-2"/>
                <w:sz w:val="18"/>
                <w:szCs w:val="18"/>
              </w:rPr>
              <w:t> </w:t>
            </w:r>
          </w:p>
        </w:tc>
      </w:tr>
      <w:tr w:rsidR="008A2A30" w14:paraId="7A18E84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033872" w14:textId="77777777" w:rsidR="008A2A30" w:rsidRDefault="004C1DD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93F2A" w14:textId="77777777" w:rsidR="008A2A30" w:rsidRDefault="004C1DD0">
            <w:r>
              <w:rPr>
                <w:rFonts w:ascii="Arial" w:hAnsi="Arial" w:cs="Arial"/>
                <w:color w:val="000000"/>
                <w:position w:val="-2"/>
                <w:sz w:val="18"/>
                <w:szCs w:val="18"/>
              </w:rPr>
              <w:t> </w:t>
            </w:r>
          </w:p>
        </w:tc>
      </w:tr>
      <w:tr w:rsidR="008A2A30" w14:paraId="25EAA5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92CFB8" w14:textId="77777777" w:rsidR="008A2A30" w:rsidRDefault="004C1DD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7920C" w14:textId="77777777" w:rsidR="008A2A30" w:rsidRDefault="004C1DD0">
            <w:r>
              <w:rPr>
                <w:rFonts w:ascii="Arial" w:hAnsi="Arial" w:cs="Arial"/>
                <w:color w:val="000000"/>
                <w:position w:val="-2"/>
                <w:sz w:val="18"/>
                <w:szCs w:val="18"/>
              </w:rPr>
              <w:t> </w:t>
            </w:r>
          </w:p>
        </w:tc>
      </w:tr>
    </w:tbl>
    <w:p w14:paraId="35E6D82D" w14:textId="77777777" w:rsidR="008A2A30" w:rsidRDefault="004C1DD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4000D1D" w14:textId="77777777" w:rsidR="008A2A30" w:rsidRDefault="004C1DD0">
      <w:pPr>
        <w:spacing w:before="225" w:after="225" w:line="240" w:lineRule="auto"/>
      </w:pPr>
      <w:r>
        <w:rPr>
          <w:rFonts w:ascii="Arial" w:hAnsi="Arial" w:cs="Arial"/>
          <w:color w:val="000000"/>
          <w:sz w:val="18"/>
          <w:szCs w:val="18"/>
        </w:rPr>
        <w:t>Ponudbo oddajamo (ustrezno označite):</w:t>
      </w:r>
    </w:p>
    <w:p w14:paraId="4103F869" w14:textId="77777777" w:rsidR="008A2A30" w:rsidRDefault="004C1DD0">
      <w:pPr>
        <w:spacing w:before="225" w:after="225" w:line="240" w:lineRule="auto"/>
      </w:pPr>
      <w:r>
        <w:fldChar w:fldCharType="begin">
          <w:ffData>
            <w:name w:val="cbox168904b4502d89"/>
            <w:enabled/>
            <w:calcOnExit w:val="0"/>
            <w:checkBox>
              <w:sizeAuto/>
              <w:default w:val="0"/>
            </w:checkBox>
          </w:ffData>
        </w:fldChar>
      </w:r>
      <w:bookmarkStart w:id="1" w:name="cbox168904b4502d89"/>
      <w:r>
        <w:instrText xml:space="preserve"> FORMCHECKBOX </w:instrText>
      </w:r>
      <w:r>
        <w:fldChar w:fldCharType="separate"/>
      </w:r>
      <w:r>
        <w:fldChar w:fldCharType="end"/>
      </w:r>
      <w:bookmarkEnd w:id="1"/>
      <w:r>
        <w:rPr>
          <w:rFonts w:ascii="Arial" w:hAnsi="Arial" w:cs="Arial"/>
          <w:color w:val="000000"/>
          <w:sz w:val="18"/>
          <w:szCs w:val="18"/>
        </w:rPr>
        <w:t> samostojno</w:t>
      </w:r>
    </w:p>
    <w:p w14:paraId="505DBD1E" w14:textId="77777777" w:rsidR="008A2A30" w:rsidRDefault="004C1DD0">
      <w:pPr>
        <w:spacing w:before="225" w:after="225" w:line="240" w:lineRule="auto"/>
      </w:pPr>
      <w:r>
        <w:fldChar w:fldCharType="begin">
          <w:ffData>
            <w:name w:val="cbox168904b4502fa9"/>
            <w:enabled/>
            <w:calcOnExit w:val="0"/>
            <w:checkBox>
              <w:sizeAuto/>
              <w:default w:val="0"/>
            </w:checkBox>
          </w:ffData>
        </w:fldChar>
      </w:r>
      <w:bookmarkStart w:id="2" w:name="cbox168904b4502fa9"/>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372D1419" w14:textId="77777777" w:rsidR="008A2A30" w:rsidRDefault="004C1DD0">
      <w:pPr>
        <w:spacing w:before="225" w:after="225" w:line="240" w:lineRule="auto"/>
      </w:pPr>
      <w:r>
        <w:fldChar w:fldCharType="begin">
          <w:ffData>
            <w:name w:val="cbox168904b450318f"/>
            <w:enabled/>
            <w:calcOnExit w:val="0"/>
            <w:checkBox>
              <w:sizeAuto/>
              <w:default w:val="0"/>
            </w:checkBox>
          </w:ffData>
        </w:fldChar>
      </w:r>
      <w:bookmarkStart w:id="3" w:name="cbox168904b450318f"/>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768C1A5" w14:textId="77777777" w:rsidR="008A2A30" w:rsidRDefault="004C1DD0">
      <w:pPr>
        <w:spacing w:before="225" w:after="225" w:line="240" w:lineRule="auto"/>
      </w:pPr>
      <w:r>
        <w:fldChar w:fldCharType="begin">
          <w:ffData>
            <w:name w:val="cbox168904b4503370"/>
            <w:enabled/>
            <w:calcOnExit w:val="0"/>
            <w:checkBox>
              <w:sizeAuto/>
              <w:default w:val="0"/>
            </w:checkBox>
          </w:ffData>
        </w:fldChar>
      </w:r>
      <w:bookmarkStart w:id="4" w:name="cbox168904b4503370"/>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68D9CA7B" w14:textId="77777777" w:rsidR="008A2A30" w:rsidRDefault="004C1DD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180" w:type="pct"/>
        <w:tblInd w:w="108" w:type="dxa"/>
        <w:tblLook w:val="04A0" w:firstRow="1" w:lastRow="0" w:firstColumn="1" w:lastColumn="0" w:noHBand="0" w:noVBand="1"/>
      </w:tblPr>
      <w:tblGrid>
        <w:gridCol w:w="2353"/>
        <w:gridCol w:w="3053"/>
        <w:gridCol w:w="1628"/>
        <w:gridCol w:w="620"/>
        <w:gridCol w:w="1966"/>
      </w:tblGrid>
      <w:tr w:rsidR="00F874C9" w14:paraId="653AF9FD" w14:textId="77777777" w:rsidTr="00DE2E2E">
        <w:tc>
          <w:tcPr>
            <w:tcW w:w="12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1F7177" w14:textId="77777777" w:rsidR="00F874C9" w:rsidRDefault="00F874C9" w:rsidP="00DE2E2E">
            <w:pPr>
              <w:jc w:val="center"/>
            </w:pPr>
            <w:r>
              <w:rPr>
                <w:rFonts w:ascii="Arial" w:hAnsi="Arial" w:cs="Arial"/>
                <w:b/>
                <w:bCs/>
                <w:color w:val="000000"/>
                <w:position w:val="-2"/>
                <w:sz w:val="18"/>
                <w:szCs w:val="18"/>
                <w:shd w:val="clear" w:color="auto" w:fill="D1D1D1"/>
              </w:rPr>
              <w:t>Sklop</w:t>
            </w:r>
          </w:p>
        </w:tc>
        <w:tc>
          <w:tcPr>
            <w:tcW w:w="15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50A9B6" w14:textId="77777777" w:rsidR="00F874C9" w:rsidRDefault="00F874C9" w:rsidP="00DE2E2E">
            <w:pPr>
              <w:jc w:val="center"/>
            </w:pPr>
            <w:r>
              <w:rPr>
                <w:rFonts w:ascii="Arial" w:hAnsi="Arial" w:cs="Arial"/>
                <w:b/>
                <w:bCs/>
                <w:color w:val="000000"/>
                <w:position w:val="-2"/>
                <w:sz w:val="18"/>
                <w:szCs w:val="18"/>
                <w:shd w:val="clear" w:color="auto" w:fill="D1D1D1"/>
              </w:rPr>
              <w:t>Opis</w:t>
            </w:r>
          </w:p>
        </w:tc>
        <w:tc>
          <w:tcPr>
            <w:tcW w:w="8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8B8FE6" w14:textId="77777777" w:rsidR="00F874C9" w:rsidRDefault="00F874C9" w:rsidP="00DE2E2E">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1C29CB" w14:textId="77777777" w:rsidR="00F874C9" w:rsidRDefault="00F874C9" w:rsidP="00DE2E2E">
            <w:pPr>
              <w:jc w:val="center"/>
            </w:pPr>
            <w:r>
              <w:rPr>
                <w:rFonts w:ascii="Arial" w:hAnsi="Arial" w:cs="Arial"/>
                <w:b/>
                <w:bCs/>
                <w:color w:val="000000"/>
                <w:position w:val="-2"/>
                <w:sz w:val="18"/>
                <w:szCs w:val="18"/>
                <w:shd w:val="clear" w:color="auto" w:fill="D1D1D1"/>
              </w:rPr>
              <w:t>DDV</w:t>
            </w:r>
          </w:p>
        </w:tc>
        <w:tc>
          <w:tcPr>
            <w:tcW w:w="102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7C3647" w14:textId="77777777" w:rsidR="00F874C9" w:rsidRDefault="00F874C9" w:rsidP="00DE2E2E">
            <w:pPr>
              <w:jc w:val="center"/>
            </w:pPr>
            <w:r>
              <w:rPr>
                <w:rFonts w:ascii="Arial" w:hAnsi="Arial" w:cs="Arial"/>
                <w:b/>
                <w:bCs/>
                <w:color w:val="000000"/>
                <w:position w:val="-2"/>
                <w:sz w:val="18"/>
                <w:szCs w:val="18"/>
                <w:shd w:val="clear" w:color="auto" w:fill="D1D1D1"/>
              </w:rPr>
              <w:t>Vrednost z DDV</w:t>
            </w:r>
          </w:p>
        </w:tc>
      </w:tr>
      <w:tr w:rsidR="00F874C9" w14:paraId="28D155B7" w14:textId="77777777" w:rsidTr="00DE2E2E">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54198" w14:textId="77777777" w:rsidR="00F874C9" w:rsidRDefault="00F874C9" w:rsidP="00DE2E2E">
            <w:r>
              <w:rPr>
                <w:rFonts w:ascii="Arial" w:hAnsi="Arial" w:cs="Arial"/>
                <w:color w:val="000000"/>
                <w:position w:val="-2"/>
                <w:sz w:val="18"/>
                <w:szCs w:val="18"/>
              </w:rPr>
              <w:t>1. Medicinski plini v rezervoarju</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22029" w14:textId="154146F7" w:rsidR="00F874C9" w:rsidRDefault="00F874C9" w:rsidP="00DE2E2E">
            <w:r>
              <w:rPr>
                <w:rFonts w:ascii="Arial" w:hAnsi="Arial" w:cs="Arial"/>
                <w:color w:val="000000"/>
                <w:position w:val="-2"/>
                <w:sz w:val="18"/>
                <w:szCs w:val="18"/>
              </w:rPr>
              <w:t>Prepis skupne 4 letne ponudbene vrednosti za (pod)sklop 1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8AABA" w14:textId="77777777" w:rsidR="00F874C9" w:rsidRDefault="00F874C9" w:rsidP="00DE2E2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A4F46" w14:textId="77777777" w:rsidR="00F874C9" w:rsidRDefault="00F874C9" w:rsidP="00DE2E2E">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028FD" w14:textId="77777777" w:rsidR="00F874C9" w:rsidRDefault="00F874C9" w:rsidP="00DE2E2E">
            <w:r>
              <w:rPr>
                <w:rFonts w:ascii="Arial" w:hAnsi="Arial" w:cs="Arial"/>
                <w:color w:val="000000"/>
                <w:position w:val="-2"/>
                <w:sz w:val="18"/>
                <w:szCs w:val="18"/>
              </w:rPr>
              <w:t> </w:t>
            </w:r>
          </w:p>
        </w:tc>
      </w:tr>
      <w:tr w:rsidR="00F874C9" w14:paraId="40C83F1F" w14:textId="77777777" w:rsidTr="00DE2E2E">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2253A" w14:textId="77777777" w:rsidR="00F874C9" w:rsidRDefault="00F874C9" w:rsidP="00DE2E2E">
            <w:r>
              <w:rPr>
                <w:rFonts w:ascii="Arial" w:hAnsi="Arial" w:cs="Arial"/>
                <w:color w:val="000000"/>
                <w:position w:val="-2"/>
                <w:sz w:val="18"/>
                <w:szCs w:val="18"/>
              </w:rPr>
              <w:t>2. Medicinski in tehnični plini v jeklenkah</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ACA14" w14:textId="7B4730E0" w:rsidR="00F874C9" w:rsidRDefault="00F874C9" w:rsidP="00DE2E2E">
            <w:r>
              <w:rPr>
                <w:rFonts w:ascii="Arial" w:hAnsi="Arial" w:cs="Arial"/>
                <w:color w:val="000000"/>
                <w:position w:val="-2"/>
                <w:sz w:val="18"/>
                <w:szCs w:val="18"/>
              </w:rPr>
              <w:t>Prepis skupne 4 letne ponudbene vrednosti za (pod)sklop 2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76152" w14:textId="77777777" w:rsidR="00F874C9" w:rsidRDefault="00F874C9" w:rsidP="00DE2E2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D6186" w14:textId="77777777" w:rsidR="00F874C9" w:rsidRDefault="00F874C9" w:rsidP="00DE2E2E">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3509C" w14:textId="77777777" w:rsidR="00F874C9" w:rsidRDefault="00F874C9" w:rsidP="00DE2E2E">
            <w:r>
              <w:rPr>
                <w:rFonts w:ascii="Arial" w:hAnsi="Arial" w:cs="Arial"/>
                <w:color w:val="000000"/>
                <w:position w:val="-2"/>
                <w:sz w:val="18"/>
                <w:szCs w:val="18"/>
              </w:rPr>
              <w:t> </w:t>
            </w:r>
          </w:p>
        </w:tc>
      </w:tr>
      <w:tr w:rsidR="00F874C9" w14:paraId="41A9A790" w14:textId="77777777" w:rsidTr="00DE2E2E">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A68EB" w14:textId="77777777" w:rsidR="00F874C9" w:rsidRDefault="00F874C9" w:rsidP="00DE2E2E">
            <w:r>
              <w:rPr>
                <w:rFonts w:ascii="Arial" w:hAnsi="Arial" w:cs="Arial"/>
                <w:color w:val="000000"/>
                <w:position w:val="-2"/>
                <w:sz w:val="18"/>
                <w:szCs w:val="18"/>
              </w:rPr>
              <w:t>3. Medicinski plin Dušik tekoči v termični posodi</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7E559" w14:textId="0D334497" w:rsidR="00F874C9" w:rsidRDefault="00F874C9" w:rsidP="00DE2E2E">
            <w:r>
              <w:rPr>
                <w:rFonts w:ascii="Arial" w:hAnsi="Arial" w:cs="Arial"/>
                <w:color w:val="000000"/>
                <w:position w:val="-2"/>
                <w:sz w:val="18"/>
                <w:szCs w:val="18"/>
              </w:rPr>
              <w:t xml:space="preserve">Prepis skupne 4 letne ponudbene vrednosti za (pod)sklop 3 iz Predračuna seznama razpisanega </w:t>
            </w:r>
            <w:r>
              <w:rPr>
                <w:rFonts w:ascii="Arial" w:hAnsi="Arial" w:cs="Arial"/>
                <w:color w:val="000000"/>
                <w:position w:val="-2"/>
                <w:sz w:val="18"/>
                <w:szCs w:val="18"/>
              </w:rPr>
              <w:lastRenderedPageBreak/>
              <w:t>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66957" w14:textId="77777777" w:rsidR="00F874C9" w:rsidRDefault="00F874C9" w:rsidP="00DE2E2E">
            <w:r>
              <w:rPr>
                <w:rFonts w:ascii="Arial" w:hAnsi="Arial" w:cs="Arial"/>
                <w:color w:val="000000"/>
                <w:position w:val="-2"/>
                <w:sz w:val="18"/>
                <w:szCs w:val="18"/>
              </w:rPr>
              <w:lastRenderedPageBreak/>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3F890" w14:textId="77777777" w:rsidR="00F874C9" w:rsidRDefault="00F874C9" w:rsidP="00DE2E2E">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36A80" w14:textId="77777777" w:rsidR="00F874C9" w:rsidRDefault="00F874C9" w:rsidP="00DE2E2E">
            <w:r>
              <w:rPr>
                <w:rFonts w:ascii="Arial" w:hAnsi="Arial" w:cs="Arial"/>
                <w:color w:val="000000"/>
                <w:position w:val="-2"/>
                <w:sz w:val="18"/>
                <w:szCs w:val="18"/>
              </w:rPr>
              <w:t> </w:t>
            </w:r>
          </w:p>
        </w:tc>
      </w:tr>
      <w:tr w:rsidR="00F874C9" w14:paraId="6724CAC2" w14:textId="77777777" w:rsidTr="00DE2E2E">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E0AD8" w14:textId="77777777" w:rsidR="00F874C9" w:rsidRDefault="00F874C9" w:rsidP="00DE2E2E">
            <w:r>
              <w:rPr>
                <w:rFonts w:ascii="Arial" w:hAnsi="Arial" w:cs="Arial"/>
                <w:color w:val="000000"/>
                <w:position w:val="-2"/>
                <w:sz w:val="18"/>
                <w:szCs w:val="18"/>
              </w:rPr>
              <w:t>4. Medicinski plin Dušikov oksid v dušiku</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2B78A" w14:textId="26770697" w:rsidR="00F874C9" w:rsidRDefault="00F874C9" w:rsidP="00DE2E2E">
            <w:r>
              <w:rPr>
                <w:rFonts w:ascii="Arial" w:hAnsi="Arial" w:cs="Arial"/>
                <w:color w:val="000000"/>
                <w:position w:val="-2"/>
                <w:sz w:val="18"/>
                <w:szCs w:val="18"/>
              </w:rPr>
              <w:t>Prepis skupne 4 letne ponudbene vrednosti za (pod)sklop 4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81661" w14:textId="77777777" w:rsidR="00F874C9" w:rsidRDefault="00F874C9" w:rsidP="00DE2E2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F5AC9" w14:textId="77777777" w:rsidR="00F874C9" w:rsidRDefault="00F874C9" w:rsidP="00DE2E2E">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A98CE" w14:textId="77777777" w:rsidR="00F874C9" w:rsidRDefault="00F874C9" w:rsidP="00DE2E2E">
            <w:r>
              <w:rPr>
                <w:rFonts w:ascii="Arial" w:hAnsi="Arial" w:cs="Arial"/>
                <w:color w:val="000000"/>
                <w:position w:val="-2"/>
                <w:sz w:val="18"/>
                <w:szCs w:val="18"/>
              </w:rPr>
              <w:t> </w:t>
            </w:r>
          </w:p>
        </w:tc>
      </w:tr>
      <w:tr w:rsidR="00F874C9" w14:paraId="60D84AFC" w14:textId="77777777" w:rsidTr="00DE2E2E">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36FF6" w14:textId="77777777" w:rsidR="00F874C9" w:rsidRDefault="00F874C9" w:rsidP="00DE2E2E">
            <w:r>
              <w:rPr>
                <w:rFonts w:ascii="Arial" w:hAnsi="Arial" w:cs="Arial"/>
                <w:color w:val="000000"/>
                <w:position w:val="-2"/>
                <w:sz w:val="18"/>
                <w:szCs w:val="18"/>
              </w:rPr>
              <w:t>5. Medicinski plin Donopa</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AF109" w14:textId="440F0B1F" w:rsidR="00F874C9" w:rsidRDefault="00F874C9" w:rsidP="00DE2E2E">
            <w:r>
              <w:rPr>
                <w:rFonts w:ascii="Arial" w:hAnsi="Arial" w:cs="Arial"/>
                <w:color w:val="000000"/>
                <w:position w:val="-2"/>
                <w:sz w:val="18"/>
                <w:szCs w:val="18"/>
              </w:rPr>
              <w:t>Prepis skupne 4 letne ponudbene vrednosti za (pod)sklop 5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D9061" w14:textId="77777777" w:rsidR="00F874C9" w:rsidRDefault="00F874C9" w:rsidP="00DE2E2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8B63A" w14:textId="77777777" w:rsidR="00F874C9" w:rsidRDefault="00F874C9" w:rsidP="00DE2E2E">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39281" w14:textId="77777777" w:rsidR="00F874C9" w:rsidRDefault="00F874C9" w:rsidP="00DE2E2E">
            <w:r>
              <w:rPr>
                <w:rFonts w:ascii="Arial" w:hAnsi="Arial" w:cs="Arial"/>
                <w:color w:val="000000"/>
                <w:position w:val="-2"/>
                <w:sz w:val="18"/>
                <w:szCs w:val="18"/>
              </w:rPr>
              <w:t> </w:t>
            </w:r>
          </w:p>
        </w:tc>
      </w:tr>
    </w:tbl>
    <w:p w14:paraId="6405853B" w14:textId="7B4F5B33" w:rsidR="008A2A30" w:rsidRDefault="00F874C9" w:rsidP="00F874C9">
      <w:pPr>
        <w:spacing w:before="225" w:after="225" w:line="240" w:lineRule="auto"/>
        <w:jc w:val="both"/>
      </w:pPr>
      <w:r>
        <w:rPr>
          <w:rFonts w:ascii="Arial" w:hAnsi="Arial" w:cs="Arial"/>
          <w:color w:val="000000"/>
          <w:sz w:val="18"/>
          <w:szCs w:val="18"/>
        </w:rPr>
        <w:t>Obvezna priloga: IZPOLNJEN PREDRAČUN SEZNAM RAZPISANEGA BLAGA OBR-8a scan podpisanega in žigosanega (pdf) in xls datoteka</w:t>
      </w:r>
      <w:r w:rsidR="004C1DD0">
        <w:rPr>
          <w:rFonts w:ascii="Arial" w:hAnsi="Arial" w:cs="Arial"/>
          <w:color w:val="000000"/>
          <w:sz w:val="18"/>
          <w:szCs w:val="18"/>
        </w:rPr>
        <w:t xml:space="preserve"> </w:t>
      </w:r>
    </w:p>
    <w:p w14:paraId="42D50173" w14:textId="77777777" w:rsidR="008A2A30" w:rsidRDefault="004C1DD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00A56A87" w14:textId="77777777" w:rsidR="008A2A30" w:rsidRDefault="004C1DD0">
      <w:pPr>
        <w:spacing w:before="225" w:after="225" w:line="240" w:lineRule="auto"/>
        <w:jc w:val="both"/>
      </w:pPr>
      <w:r>
        <w:rPr>
          <w:rFonts w:ascii="Arial" w:hAnsi="Arial" w:cs="Arial"/>
          <w:color w:val="000000"/>
          <w:sz w:val="18"/>
          <w:szCs w:val="18"/>
        </w:rPr>
        <w:t>Ponudba velja najmanj 180 dni od roka za predložitev ponudb.</w:t>
      </w:r>
    </w:p>
    <w:p w14:paraId="64F47709" w14:textId="77777777" w:rsidR="008A2A30" w:rsidRDefault="004C1DD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6FC1E41" w14:textId="2E6AB78D" w:rsidR="008A2A30" w:rsidRDefault="004C1DD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90828A7" w14:textId="77777777" w:rsidR="008A2A30" w:rsidRDefault="004C1DD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90C7805" w14:textId="77777777" w:rsidR="008A2A30" w:rsidRDefault="004C1DD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E651A20" w14:textId="77777777" w:rsidR="008A2A30" w:rsidRDefault="004C1DD0">
      <w:pPr>
        <w:spacing w:after="0" w:line="240" w:lineRule="auto"/>
      </w:pPr>
      <w:r>
        <w:rPr>
          <w:rFonts w:ascii="Arial" w:hAnsi="Arial" w:cs="Arial"/>
          <w:color w:val="000000"/>
          <w:sz w:val="18"/>
          <w:szCs w:val="18"/>
        </w:rPr>
        <w:t xml:space="preserve">   </w:t>
      </w:r>
    </w:p>
    <w:p w14:paraId="67A8344F" w14:textId="77777777" w:rsidR="008A2A30" w:rsidRDefault="004C1DD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ED01436" w14:textId="4F107829" w:rsidR="008A2A30" w:rsidRDefault="004C1DD0" w:rsidP="00F874C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A2A30" w14:paraId="50E4910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A446FE" w14:textId="77777777" w:rsidR="008A2A30" w:rsidRDefault="004C1DD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43CFD" w14:textId="77777777" w:rsidR="008A2A30" w:rsidRDefault="004C1DD0">
            <w:r>
              <w:rPr>
                <w:rFonts w:ascii="Arial" w:hAnsi="Arial" w:cs="Arial"/>
                <w:color w:val="000000"/>
                <w:position w:val="-2"/>
                <w:sz w:val="18"/>
                <w:szCs w:val="18"/>
              </w:rPr>
              <w:t> </w:t>
            </w:r>
          </w:p>
        </w:tc>
      </w:tr>
      <w:tr w:rsidR="008A2A30" w14:paraId="2E435D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9C6839" w14:textId="77777777" w:rsidR="008A2A30" w:rsidRDefault="004C1DD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732C3" w14:textId="77777777" w:rsidR="008A2A30" w:rsidRDefault="004C1DD0">
            <w:r>
              <w:rPr>
                <w:rFonts w:ascii="Arial" w:hAnsi="Arial" w:cs="Arial"/>
                <w:color w:val="000000"/>
                <w:position w:val="-2"/>
                <w:sz w:val="18"/>
                <w:szCs w:val="18"/>
              </w:rPr>
              <w:t> </w:t>
            </w:r>
          </w:p>
        </w:tc>
      </w:tr>
      <w:tr w:rsidR="008A2A30" w14:paraId="28AA75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77F776" w14:textId="77777777" w:rsidR="008A2A30" w:rsidRDefault="004C1DD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D4EF2" w14:textId="77777777" w:rsidR="008A2A30" w:rsidRDefault="004C1DD0">
            <w:r>
              <w:rPr>
                <w:rFonts w:ascii="Arial" w:hAnsi="Arial" w:cs="Arial"/>
                <w:color w:val="000000"/>
                <w:position w:val="-2"/>
                <w:sz w:val="18"/>
                <w:szCs w:val="18"/>
              </w:rPr>
              <w:t> </w:t>
            </w:r>
          </w:p>
        </w:tc>
      </w:tr>
      <w:tr w:rsidR="008A2A30" w14:paraId="781499D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586297" w14:textId="77777777" w:rsidR="008A2A30" w:rsidRDefault="004C1DD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AF48E" w14:textId="77777777" w:rsidR="008A2A30" w:rsidRDefault="004C1DD0">
            <w:r>
              <w:rPr>
                <w:rFonts w:ascii="Arial" w:hAnsi="Arial" w:cs="Arial"/>
                <w:color w:val="000000"/>
                <w:position w:val="-2"/>
                <w:sz w:val="18"/>
                <w:szCs w:val="18"/>
              </w:rPr>
              <w:t> </w:t>
            </w:r>
          </w:p>
        </w:tc>
      </w:tr>
      <w:tr w:rsidR="008A2A30" w14:paraId="3E2AE8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5DC389" w14:textId="77777777" w:rsidR="008A2A30" w:rsidRDefault="004C1DD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34C17" w14:textId="77777777" w:rsidR="008A2A30" w:rsidRDefault="004C1DD0">
            <w:r>
              <w:rPr>
                <w:rFonts w:ascii="Arial" w:hAnsi="Arial" w:cs="Arial"/>
                <w:color w:val="000000"/>
                <w:position w:val="-2"/>
                <w:sz w:val="18"/>
                <w:szCs w:val="18"/>
              </w:rPr>
              <w:t> </w:t>
            </w:r>
          </w:p>
        </w:tc>
      </w:tr>
      <w:tr w:rsidR="008A2A30" w14:paraId="62B705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2EB6EF" w14:textId="77777777" w:rsidR="008A2A30" w:rsidRDefault="004C1DD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CAB5F" w14:textId="77777777" w:rsidR="008A2A30" w:rsidRDefault="004C1DD0">
            <w:r>
              <w:rPr>
                <w:rFonts w:ascii="Arial" w:hAnsi="Arial" w:cs="Arial"/>
                <w:color w:val="000000"/>
                <w:position w:val="-2"/>
                <w:sz w:val="18"/>
                <w:szCs w:val="18"/>
              </w:rPr>
              <w:t> </w:t>
            </w:r>
          </w:p>
        </w:tc>
      </w:tr>
      <w:tr w:rsidR="008A2A30" w14:paraId="7237963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6DE11A" w14:textId="77777777" w:rsidR="008A2A30" w:rsidRDefault="004C1DD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77A3" w14:textId="77777777" w:rsidR="008A2A30" w:rsidRDefault="004C1DD0">
            <w:r>
              <w:rPr>
                <w:rFonts w:ascii="Arial" w:hAnsi="Arial" w:cs="Arial"/>
                <w:color w:val="000000"/>
                <w:position w:val="-2"/>
                <w:sz w:val="18"/>
                <w:szCs w:val="18"/>
              </w:rPr>
              <w:t> </w:t>
            </w:r>
          </w:p>
        </w:tc>
      </w:tr>
      <w:tr w:rsidR="008A2A30" w14:paraId="3F9ADC4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8A61F8" w14:textId="77777777" w:rsidR="008A2A30" w:rsidRDefault="004C1DD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D4488" w14:textId="77777777" w:rsidR="008A2A30" w:rsidRDefault="004C1DD0">
            <w:r>
              <w:rPr>
                <w:rFonts w:ascii="Arial" w:hAnsi="Arial" w:cs="Arial"/>
                <w:color w:val="000000"/>
                <w:position w:val="-2"/>
                <w:sz w:val="18"/>
                <w:szCs w:val="18"/>
              </w:rPr>
              <w:t> </w:t>
            </w:r>
          </w:p>
        </w:tc>
      </w:tr>
      <w:tr w:rsidR="008A2A30" w14:paraId="019EDC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01D647" w14:textId="77777777" w:rsidR="008A2A30" w:rsidRDefault="004C1DD0">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64200" w14:textId="77777777" w:rsidR="008A2A30" w:rsidRDefault="004C1DD0">
            <w:r>
              <w:rPr>
                <w:rFonts w:ascii="Arial" w:hAnsi="Arial" w:cs="Arial"/>
                <w:color w:val="000000"/>
                <w:position w:val="-2"/>
                <w:sz w:val="18"/>
                <w:szCs w:val="18"/>
              </w:rPr>
              <w:t> </w:t>
            </w:r>
          </w:p>
        </w:tc>
      </w:tr>
      <w:tr w:rsidR="008A2A30" w14:paraId="2090B9C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7F21C7" w14:textId="77777777" w:rsidR="008A2A30" w:rsidRDefault="004C1DD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F9701" w14:textId="77777777" w:rsidR="008A2A30" w:rsidRDefault="004C1DD0">
            <w:r>
              <w:rPr>
                <w:rFonts w:ascii="Arial" w:hAnsi="Arial" w:cs="Arial"/>
                <w:color w:val="000000"/>
                <w:position w:val="-2"/>
                <w:sz w:val="18"/>
                <w:szCs w:val="18"/>
              </w:rPr>
              <w:t> </w:t>
            </w:r>
          </w:p>
        </w:tc>
      </w:tr>
    </w:tbl>
    <w:p w14:paraId="6B34253D" w14:textId="77777777" w:rsidR="008A2A30" w:rsidRDefault="008A2A30"/>
    <w:tbl>
      <w:tblPr>
        <w:tblStyle w:val="NormalTablePHPDOCX"/>
        <w:tblW w:w="8745" w:type="dxa"/>
        <w:tblInd w:w="108" w:type="dxa"/>
        <w:tblLook w:val="04A0" w:firstRow="1" w:lastRow="0" w:firstColumn="1" w:lastColumn="0" w:noHBand="0" w:noVBand="1"/>
      </w:tblPr>
      <w:tblGrid>
        <w:gridCol w:w="4080"/>
        <w:gridCol w:w="4665"/>
      </w:tblGrid>
      <w:tr w:rsidR="008A2A30" w14:paraId="012A6943" w14:textId="77777777">
        <w:tc>
          <w:tcPr>
            <w:tcW w:w="4080" w:type="dxa"/>
            <w:gridSpan w:val="2"/>
            <w:tcMar>
              <w:top w:w="75" w:type="dxa"/>
              <w:bottom w:w="75" w:type="dxa"/>
            </w:tcMar>
            <w:vAlign w:val="center"/>
          </w:tcPr>
          <w:p w14:paraId="4A859177" w14:textId="77777777" w:rsidR="008A2A30" w:rsidRDefault="008A2A30">
            <w:pPr>
              <w:spacing w:before="135" w:after="135"/>
              <w:textAlignment w:val="center"/>
            </w:pPr>
          </w:p>
        </w:tc>
      </w:tr>
      <w:tr w:rsidR="008A2A30" w14:paraId="733C471A" w14:textId="77777777">
        <w:tc>
          <w:tcPr>
            <w:tcW w:w="4080" w:type="dxa"/>
            <w:tcMar>
              <w:top w:w="75" w:type="dxa"/>
              <w:bottom w:w="75" w:type="dxa"/>
            </w:tcMar>
            <w:vAlign w:val="center"/>
          </w:tcPr>
          <w:p w14:paraId="5314D973" w14:textId="77777777" w:rsidR="008A2A30" w:rsidRDefault="004C1DD0">
            <w:r>
              <w:rPr>
                <w:rFonts w:ascii="Arial" w:hAnsi="Arial" w:cs="Arial"/>
                <w:color w:val="000000"/>
                <w:position w:val="-2"/>
                <w:sz w:val="18"/>
                <w:szCs w:val="18"/>
              </w:rPr>
              <w:t>Kraj in datum:</w:t>
            </w:r>
          </w:p>
        </w:tc>
        <w:tc>
          <w:tcPr>
            <w:tcW w:w="0" w:type="auto"/>
            <w:tcMar>
              <w:top w:w="75" w:type="dxa"/>
              <w:bottom w:w="75" w:type="dxa"/>
            </w:tcMar>
            <w:vAlign w:val="center"/>
          </w:tcPr>
          <w:p w14:paraId="61E6EDC3" w14:textId="77777777" w:rsidR="008A2A30" w:rsidRDefault="004C1DD0">
            <w:pPr>
              <w:jc w:val="center"/>
            </w:pPr>
            <w:r>
              <w:rPr>
                <w:rFonts w:ascii="Arial" w:hAnsi="Arial" w:cs="Arial"/>
                <w:color w:val="000000"/>
                <w:position w:val="-2"/>
                <w:sz w:val="18"/>
                <w:szCs w:val="18"/>
              </w:rPr>
              <w:t>Ime in priimek: _____________________</w:t>
            </w:r>
          </w:p>
        </w:tc>
      </w:tr>
      <w:tr w:rsidR="008A2A30" w14:paraId="00BAE2CF" w14:textId="77777777">
        <w:tc>
          <w:tcPr>
            <w:tcW w:w="4080" w:type="dxa"/>
            <w:tcMar>
              <w:top w:w="75" w:type="dxa"/>
              <w:bottom w:w="75" w:type="dxa"/>
            </w:tcMar>
            <w:vAlign w:val="center"/>
          </w:tcPr>
          <w:p w14:paraId="6A80948C" w14:textId="77777777" w:rsidR="008A2A30" w:rsidRDefault="004C1DD0">
            <w:r>
              <w:rPr>
                <w:rFonts w:ascii="Arial" w:hAnsi="Arial" w:cs="Arial"/>
                <w:color w:val="000000"/>
                <w:position w:val="-2"/>
                <w:sz w:val="18"/>
                <w:szCs w:val="18"/>
              </w:rPr>
              <w:t> </w:t>
            </w:r>
          </w:p>
        </w:tc>
        <w:tc>
          <w:tcPr>
            <w:tcW w:w="0" w:type="auto"/>
            <w:tcMar>
              <w:top w:w="75" w:type="dxa"/>
              <w:bottom w:w="75" w:type="dxa"/>
            </w:tcMar>
            <w:vAlign w:val="center"/>
          </w:tcPr>
          <w:p w14:paraId="61CFB279" w14:textId="77777777" w:rsidR="008A2A30" w:rsidRDefault="008A2A30"/>
          <w:p w14:paraId="77FEB035" w14:textId="77777777" w:rsidR="008A2A30" w:rsidRDefault="004C1DD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C9BD4ED" w14:textId="77777777" w:rsidR="008A2A30" w:rsidRDefault="008A2A30">
      <w:pPr>
        <w:sectPr w:rsidR="008A2A30" w:rsidSect="006E7A2B">
          <w:footerReference w:type="default" r:id="rId12"/>
          <w:pgSz w:w="11906" w:h="16838"/>
          <w:pgMar w:top="1418" w:right="1418" w:bottom="1418" w:left="1418" w:header="567" w:footer="596" w:gutter="0"/>
          <w:cols w:space="708"/>
          <w:docGrid w:linePitch="360"/>
        </w:sectPr>
      </w:pPr>
    </w:p>
    <w:p w14:paraId="214444A5" w14:textId="77777777" w:rsidR="004C1DD0" w:rsidRPr="00590863" w:rsidRDefault="004C1DD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30A23ED" w14:textId="77777777" w:rsidR="004C1DD0" w:rsidRPr="00252358" w:rsidRDefault="004C1DD0" w:rsidP="00252358"/>
    <w:p w14:paraId="47112336" w14:textId="77777777" w:rsidR="004C1DD0" w:rsidRDefault="004C1DD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780A42F" w14:textId="77777777" w:rsidR="004C1DD0" w:rsidRDefault="004C1DD0" w:rsidP="00EB2A75">
      <w:pPr>
        <w:spacing w:after="120"/>
        <w:rPr>
          <w:rFonts w:ascii="Arial" w:hAnsi="Arial" w:cs="Arial"/>
        </w:rPr>
      </w:pPr>
    </w:p>
    <w:p w14:paraId="1D27898D" w14:textId="77777777" w:rsidR="008A2A30" w:rsidRDefault="004C1DD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MEDICINSKIH IN TEHNIČNIH PLINOV</w:t>
      </w:r>
      <w:r>
        <w:rPr>
          <w:rFonts w:ascii="Arial" w:hAnsi="Arial" w:cs="Arial"/>
          <w:color w:val="000000"/>
          <w:sz w:val="18"/>
          <w:szCs w:val="18"/>
        </w:rPr>
        <w:t>«,</w:t>
      </w:r>
    </w:p>
    <w:p w14:paraId="10D49E0C" w14:textId="77777777" w:rsidR="008A2A30" w:rsidRDefault="004C1DD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7BFF233" w14:textId="77777777" w:rsidR="008A2A30" w:rsidRDefault="004C1DD0">
      <w:pPr>
        <w:spacing w:before="225" w:after="225" w:line="240" w:lineRule="auto"/>
        <w:jc w:val="both"/>
      </w:pPr>
      <w:r>
        <w:rPr>
          <w:rFonts w:ascii="Arial" w:hAnsi="Arial" w:cs="Arial"/>
          <w:i/>
          <w:iCs/>
          <w:color w:val="000000"/>
          <w:sz w:val="18"/>
          <w:szCs w:val="18"/>
        </w:rPr>
        <w:t>(naziv ponudnika, partnerja v skupni ponudbi)</w:t>
      </w:r>
    </w:p>
    <w:p w14:paraId="29BB5F14" w14:textId="77777777" w:rsidR="008A2A30" w:rsidRDefault="004C1DD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8A2A30" w14:paraId="3F63A485" w14:textId="77777777">
        <w:tc>
          <w:tcPr>
            <w:tcW w:w="0" w:type="auto"/>
            <w:tcMar>
              <w:top w:w="0" w:type="auto"/>
              <w:bottom w:w="0" w:type="auto"/>
            </w:tcMar>
          </w:tcPr>
          <w:p w14:paraId="143B3FDC"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00D9A3D"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4E2DC4B"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E2A03AF"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CDC33A1"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6B5866D"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CF2BC64"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7323C65"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D43B01B"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8C7C53E"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2E68F4D"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2144428"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877B6F"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E97476A"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C9B6B2C"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16B63A1"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FDA0003"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93F5BEB"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EB5FE44"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6E863E0"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C4C54E1"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76100AC" w14:textId="77777777" w:rsidR="008A2A30" w:rsidRDefault="004C1DD0" w:rsidP="00F874C9">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CAB5A94" w14:textId="77777777" w:rsidR="008A2A30" w:rsidRDefault="004C1DD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8A2A30" w14:paraId="2C1EC028" w14:textId="77777777">
        <w:tc>
          <w:tcPr>
            <w:tcW w:w="0" w:type="auto"/>
            <w:tcMar>
              <w:top w:w="0" w:type="auto"/>
              <w:bottom w:w="0" w:type="auto"/>
            </w:tcMar>
          </w:tcPr>
          <w:p w14:paraId="04BEDEEC"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297AC0A7"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53D93FE"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6636280"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DC67934"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2249C47"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18C2835"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8EF5FFB"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241FB25"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84CA7E9"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FD27DF2"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93680C3"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AF67622" w14:textId="77777777" w:rsidR="008A2A30" w:rsidRDefault="004C1DD0" w:rsidP="00F874C9">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2BE9526" w14:textId="77777777" w:rsidR="008A2A30" w:rsidRDefault="004C1DD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46CABBE" w14:textId="77777777" w:rsidR="008A2A30" w:rsidRDefault="004C1DD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DOBAVA MEDICINSKIH IN TEHNIČNIH PLINOV,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805892A" w14:textId="77777777" w:rsidR="008A2A30" w:rsidRDefault="004C1DD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A2A30" w14:paraId="56198BFA" w14:textId="77777777">
        <w:tc>
          <w:tcPr>
            <w:tcW w:w="2500" w:type="pct"/>
            <w:tcMar>
              <w:top w:w="75" w:type="dxa"/>
              <w:bottom w:w="75" w:type="dxa"/>
            </w:tcMar>
            <w:vAlign w:val="center"/>
          </w:tcPr>
          <w:p w14:paraId="376BF4BD" w14:textId="77777777" w:rsidR="008A2A30" w:rsidRDefault="004C1DD0">
            <w:r>
              <w:rPr>
                <w:rFonts w:ascii="Arial" w:hAnsi="Arial" w:cs="Arial"/>
                <w:color w:val="000000"/>
                <w:position w:val="-2"/>
                <w:sz w:val="18"/>
                <w:szCs w:val="18"/>
              </w:rPr>
              <w:t>Kraj in datum:</w:t>
            </w:r>
          </w:p>
        </w:tc>
        <w:tc>
          <w:tcPr>
            <w:tcW w:w="0" w:type="auto"/>
            <w:tcMar>
              <w:top w:w="75" w:type="dxa"/>
              <w:bottom w:w="75" w:type="dxa"/>
            </w:tcMar>
            <w:vAlign w:val="center"/>
          </w:tcPr>
          <w:p w14:paraId="4398C064" w14:textId="77777777" w:rsidR="008A2A30" w:rsidRDefault="004C1DD0">
            <w:r>
              <w:rPr>
                <w:rFonts w:ascii="Arial" w:hAnsi="Arial" w:cs="Arial"/>
                <w:color w:val="000000"/>
                <w:position w:val="-2"/>
                <w:sz w:val="18"/>
                <w:szCs w:val="18"/>
              </w:rPr>
              <w:t>Ime in priimek: _____________________</w:t>
            </w:r>
          </w:p>
        </w:tc>
      </w:tr>
      <w:tr w:rsidR="008A2A30" w14:paraId="1410CA9F" w14:textId="77777777">
        <w:tc>
          <w:tcPr>
            <w:tcW w:w="2500" w:type="pct"/>
            <w:tcMar>
              <w:top w:w="75" w:type="dxa"/>
              <w:bottom w:w="75" w:type="dxa"/>
            </w:tcMar>
            <w:vAlign w:val="center"/>
          </w:tcPr>
          <w:p w14:paraId="2D1BD2E2" w14:textId="77777777" w:rsidR="008A2A30" w:rsidRDefault="004C1DD0">
            <w:r>
              <w:rPr>
                <w:rFonts w:ascii="Arial" w:hAnsi="Arial" w:cs="Arial"/>
                <w:color w:val="000000"/>
                <w:position w:val="-2"/>
                <w:sz w:val="18"/>
                <w:szCs w:val="18"/>
              </w:rPr>
              <w:t> </w:t>
            </w:r>
          </w:p>
        </w:tc>
        <w:tc>
          <w:tcPr>
            <w:tcW w:w="0" w:type="auto"/>
            <w:tcMar>
              <w:top w:w="75" w:type="dxa"/>
              <w:bottom w:w="75" w:type="dxa"/>
            </w:tcMar>
            <w:vAlign w:val="center"/>
          </w:tcPr>
          <w:p w14:paraId="1F75F282" w14:textId="77777777" w:rsidR="008A2A30" w:rsidRDefault="008A2A30"/>
          <w:p w14:paraId="0AE526DE" w14:textId="77777777" w:rsidR="008A2A30" w:rsidRDefault="004C1DD0">
            <w:pPr>
              <w:jc w:val="center"/>
            </w:pPr>
            <w:r>
              <w:rPr>
                <w:rFonts w:ascii="Arial" w:hAnsi="Arial" w:cs="Arial"/>
                <w:color w:val="A9A9A9"/>
                <w:position w:val="-2"/>
                <w:sz w:val="18"/>
                <w:szCs w:val="18"/>
              </w:rPr>
              <w:t>(žig in podpis)</w:t>
            </w:r>
          </w:p>
        </w:tc>
      </w:tr>
    </w:tbl>
    <w:p w14:paraId="633A0389" w14:textId="77777777" w:rsidR="008A2A30" w:rsidRDefault="004C1DD0">
      <w:pPr>
        <w:spacing w:before="225" w:after="225" w:line="240" w:lineRule="auto"/>
        <w:jc w:val="both"/>
      </w:pPr>
      <w:r>
        <w:rPr>
          <w:rFonts w:ascii="Arial" w:hAnsi="Arial" w:cs="Arial"/>
          <w:color w:val="000000"/>
          <w:sz w:val="18"/>
          <w:szCs w:val="18"/>
        </w:rPr>
        <w:t> </w:t>
      </w:r>
    </w:p>
    <w:p w14:paraId="43A68D70" w14:textId="77777777" w:rsidR="008A2A30" w:rsidRDefault="008A2A30">
      <w:pPr>
        <w:sectPr w:rsidR="008A2A30" w:rsidSect="006E7A2B">
          <w:footerReference w:type="default" r:id="rId13"/>
          <w:pgSz w:w="11906" w:h="16838"/>
          <w:pgMar w:top="1418" w:right="1418" w:bottom="1418" w:left="1418" w:header="567" w:footer="596" w:gutter="0"/>
          <w:cols w:space="708"/>
          <w:docGrid w:linePitch="360"/>
        </w:sectPr>
      </w:pPr>
    </w:p>
    <w:p w14:paraId="678CE664" w14:textId="77777777" w:rsidR="004C1DD0" w:rsidRPr="00590863" w:rsidRDefault="004C1DD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36F68F7" w14:textId="77777777" w:rsidR="004C1DD0" w:rsidRPr="00252358" w:rsidRDefault="004C1DD0" w:rsidP="00252358"/>
    <w:p w14:paraId="041A8F05" w14:textId="77777777" w:rsidR="004C1DD0" w:rsidRDefault="004C1DD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9ED6AA4" w14:textId="77777777" w:rsidR="004C1DD0" w:rsidRDefault="004C1DD0" w:rsidP="00EB2A75">
      <w:pPr>
        <w:spacing w:after="120"/>
        <w:rPr>
          <w:rFonts w:ascii="Arial" w:hAnsi="Arial" w:cs="Arial"/>
        </w:rPr>
      </w:pPr>
    </w:p>
    <w:p w14:paraId="7420D56A" w14:textId="77777777" w:rsidR="008A2A30" w:rsidRDefault="004C1DD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AA83A6C" w14:textId="77777777" w:rsidR="008A2A30" w:rsidRDefault="004C1DD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2D5FEE7" w14:textId="77777777" w:rsidR="008A2A30" w:rsidRDefault="004C1DD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A0AA34" w14:textId="77777777" w:rsidR="008A2A30" w:rsidRDefault="008A2A30">
      <w:pPr>
        <w:sectPr w:rsidR="008A2A30" w:rsidSect="006E7A2B">
          <w:footerReference w:type="default" r:id="rId14"/>
          <w:pgSz w:w="11906" w:h="16838"/>
          <w:pgMar w:top="1418" w:right="1418" w:bottom="1418" w:left="1418" w:header="567" w:footer="596" w:gutter="0"/>
          <w:cols w:space="708"/>
          <w:docGrid w:linePitch="360"/>
        </w:sectPr>
      </w:pPr>
    </w:p>
    <w:p w14:paraId="4CAE4EE7" w14:textId="77777777" w:rsidR="004C1DD0" w:rsidRPr="00590863" w:rsidRDefault="004C1DD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615CEBB" w14:textId="77777777" w:rsidR="004C1DD0" w:rsidRPr="00252358" w:rsidRDefault="004C1DD0" w:rsidP="00252358"/>
    <w:p w14:paraId="1DA8BB78" w14:textId="77777777" w:rsidR="004C1DD0" w:rsidRDefault="004C1DD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D2CB4C5" w14:textId="77777777" w:rsidR="004C1DD0" w:rsidRDefault="004C1DD0" w:rsidP="00EB2A75">
      <w:pPr>
        <w:spacing w:after="120"/>
        <w:rPr>
          <w:rFonts w:ascii="Arial" w:hAnsi="Arial" w:cs="Arial"/>
        </w:rPr>
      </w:pPr>
    </w:p>
    <w:p w14:paraId="671FE306" w14:textId="77777777" w:rsidR="008A2A30" w:rsidRDefault="004C1DD0">
      <w:pPr>
        <w:spacing w:before="225" w:after="225" w:line="240" w:lineRule="auto"/>
        <w:jc w:val="center"/>
      </w:pPr>
      <w:r>
        <w:rPr>
          <w:rFonts w:ascii="Arial" w:hAnsi="Arial" w:cs="Arial"/>
          <w:b/>
          <w:bCs/>
          <w:color w:val="000000"/>
          <w:sz w:val="18"/>
          <w:szCs w:val="18"/>
        </w:rPr>
        <w:t>SEZNAM ČLANOV ORGANOV IN ZASTOPNIKOV GOSPODARSKEGA SUBJEKTA</w:t>
      </w:r>
    </w:p>
    <w:p w14:paraId="4D5547F4" w14:textId="77777777" w:rsidR="008A2A30" w:rsidRDefault="004C1DD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A2A30" w14:paraId="6A51048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62F42" w14:textId="77777777" w:rsidR="008A2A30" w:rsidRDefault="004C1DD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FEC16" w14:textId="77777777" w:rsidR="008A2A30" w:rsidRDefault="004C1DD0">
            <w:r>
              <w:rPr>
                <w:rFonts w:ascii="Arial" w:hAnsi="Arial" w:cs="Arial"/>
                <w:color w:val="000000"/>
                <w:position w:val="-2"/>
                <w:sz w:val="18"/>
                <w:szCs w:val="18"/>
              </w:rPr>
              <w:t> </w:t>
            </w:r>
          </w:p>
        </w:tc>
      </w:tr>
      <w:tr w:rsidR="008A2A30" w14:paraId="0C50EE6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75E53" w14:textId="77777777" w:rsidR="008A2A30" w:rsidRDefault="004C1DD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A613C" w14:textId="77777777" w:rsidR="008A2A30" w:rsidRDefault="004C1DD0">
            <w:r>
              <w:rPr>
                <w:rFonts w:ascii="Arial" w:hAnsi="Arial" w:cs="Arial"/>
                <w:color w:val="000000"/>
                <w:position w:val="-2"/>
                <w:sz w:val="18"/>
                <w:szCs w:val="18"/>
              </w:rPr>
              <w:t> </w:t>
            </w:r>
          </w:p>
        </w:tc>
      </w:tr>
      <w:tr w:rsidR="008A2A30" w14:paraId="0033336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84D8" w14:textId="77777777" w:rsidR="008A2A30" w:rsidRDefault="004C1DD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0239E" w14:textId="77777777" w:rsidR="008A2A30" w:rsidRDefault="004C1DD0">
            <w:r>
              <w:rPr>
                <w:rFonts w:ascii="Arial" w:hAnsi="Arial" w:cs="Arial"/>
                <w:color w:val="000000"/>
                <w:position w:val="-2"/>
                <w:sz w:val="18"/>
                <w:szCs w:val="18"/>
              </w:rPr>
              <w:t> </w:t>
            </w:r>
          </w:p>
        </w:tc>
      </w:tr>
      <w:tr w:rsidR="008A2A30" w14:paraId="29DABBC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6AE96" w14:textId="77777777" w:rsidR="008A2A30" w:rsidRDefault="004C1DD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4799F" w14:textId="77777777" w:rsidR="008A2A30" w:rsidRDefault="004C1DD0">
            <w:r>
              <w:rPr>
                <w:rFonts w:ascii="Arial" w:hAnsi="Arial" w:cs="Arial"/>
                <w:color w:val="000000"/>
                <w:position w:val="-2"/>
                <w:sz w:val="18"/>
                <w:szCs w:val="18"/>
              </w:rPr>
              <w:t> </w:t>
            </w:r>
          </w:p>
        </w:tc>
      </w:tr>
    </w:tbl>
    <w:p w14:paraId="4762943D" w14:textId="77777777" w:rsidR="008A2A30" w:rsidRDefault="004C1DD0">
      <w:pPr>
        <w:spacing w:before="225" w:after="225" w:line="240" w:lineRule="auto"/>
        <w:jc w:val="both"/>
      </w:pPr>
      <w:r>
        <w:rPr>
          <w:rFonts w:ascii="Arial" w:hAnsi="Arial" w:cs="Arial"/>
          <w:color w:val="000000"/>
          <w:sz w:val="18"/>
          <w:szCs w:val="18"/>
        </w:rPr>
        <w:t> </w:t>
      </w:r>
    </w:p>
    <w:p w14:paraId="2BDDC4EC" w14:textId="77777777" w:rsidR="008A2A30" w:rsidRDefault="004C1DD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A2A30" w14:paraId="6BEE801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866A0" w14:textId="77777777" w:rsidR="008A2A30" w:rsidRDefault="004C1DD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6009D" w14:textId="77777777" w:rsidR="008A2A30" w:rsidRDefault="004C1DD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23D82" w14:textId="77777777" w:rsidR="008A2A30" w:rsidRDefault="004C1DD0">
            <w:r>
              <w:rPr>
                <w:rFonts w:ascii="Arial" w:hAnsi="Arial" w:cs="Arial"/>
                <w:color w:val="000000"/>
                <w:position w:val="-2"/>
                <w:sz w:val="18"/>
                <w:szCs w:val="18"/>
              </w:rPr>
              <w:t>EMŠO*</w:t>
            </w:r>
          </w:p>
        </w:tc>
      </w:tr>
      <w:tr w:rsidR="008A2A30" w14:paraId="369F326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4C05B"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44059"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654F47" w14:textId="77777777" w:rsidR="008A2A30" w:rsidRDefault="004C1DD0">
            <w:r>
              <w:rPr>
                <w:rFonts w:ascii="Arial" w:hAnsi="Arial" w:cs="Arial"/>
                <w:color w:val="000000"/>
                <w:position w:val="-2"/>
                <w:sz w:val="18"/>
                <w:szCs w:val="18"/>
              </w:rPr>
              <w:t> </w:t>
            </w:r>
          </w:p>
        </w:tc>
      </w:tr>
      <w:tr w:rsidR="008A2A30" w14:paraId="793061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5E856C"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14373"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F543A1" w14:textId="77777777" w:rsidR="008A2A30" w:rsidRDefault="004C1DD0">
            <w:r>
              <w:rPr>
                <w:rFonts w:ascii="Arial" w:hAnsi="Arial" w:cs="Arial"/>
                <w:color w:val="000000"/>
                <w:position w:val="-2"/>
                <w:sz w:val="18"/>
                <w:szCs w:val="18"/>
              </w:rPr>
              <w:t> </w:t>
            </w:r>
          </w:p>
        </w:tc>
      </w:tr>
      <w:tr w:rsidR="008A2A30" w14:paraId="44C569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538BC"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E6BEC"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7F1E97" w14:textId="77777777" w:rsidR="008A2A30" w:rsidRDefault="004C1DD0">
            <w:r>
              <w:rPr>
                <w:rFonts w:ascii="Arial" w:hAnsi="Arial" w:cs="Arial"/>
                <w:color w:val="000000"/>
                <w:position w:val="-2"/>
                <w:sz w:val="18"/>
                <w:szCs w:val="18"/>
              </w:rPr>
              <w:t> </w:t>
            </w:r>
          </w:p>
        </w:tc>
      </w:tr>
      <w:tr w:rsidR="008A2A30" w14:paraId="423FC61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30F97"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A0A2B"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4E631" w14:textId="77777777" w:rsidR="008A2A30" w:rsidRDefault="004C1DD0">
            <w:r>
              <w:rPr>
                <w:rFonts w:ascii="Arial" w:hAnsi="Arial" w:cs="Arial"/>
                <w:color w:val="000000"/>
                <w:position w:val="-2"/>
                <w:sz w:val="18"/>
                <w:szCs w:val="18"/>
              </w:rPr>
              <w:t> </w:t>
            </w:r>
          </w:p>
        </w:tc>
      </w:tr>
      <w:tr w:rsidR="008A2A30" w14:paraId="3D0319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EFD21"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1AB3D"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30B3E" w14:textId="77777777" w:rsidR="008A2A30" w:rsidRDefault="004C1DD0">
            <w:r>
              <w:rPr>
                <w:rFonts w:ascii="Arial" w:hAnsi="Arial" w:cs="Arial"/>
                <w:color w:val="000000"/>
                <w:position w:val="-2"/>
                <w:sz w:val="18"/>
                <w:szCs w:val="18"/>
              </w:rPr>
              <w:t> </w:t>
            </w:r>
          </w:p>
        </w:tc>
      </w:tr>
      <w:tr w:rsidR="008A2A30" w14:paraId="0D0DDD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F49CA"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E8C8C"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2993F" w14:textId="77777777" w:rsidR="008A2A30" w:rsidRDefault="004C1DD0">
            <w:r>
              <w:rPr>
                <w:rFonts w:ascii="Arial" w:hAnsi="Arial" w:cs="Arial"/>
                <w:color w:val="000000"/>
                <w:position w:val="-2"/>
                <w:sz w:val="18"/>
                <w:szCs w:val="18"/>
              </w:rPr>
              <w:t> </w:t>
            </w:r>
          </w:p>
        </w:tc>
      </w:tr>
      <w:tr w:rsidR="008A2A30" w14:paraId="408F310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AF8A3"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177A2"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74357" w14:textId="77777777" w:rsidR="008A2A30" w:rsidRDefault="004C1DD0">
            <w:r>
              <w:rPr>
                <w:rFonts w:ascii="Arial" w:hAnsi="Arial" w:cs="Arial"/>
                <w:color w:val="000000"/>
                <w:position w:val="-2"/>
                <w:sz w:val="18"/>
                <w:szCs w:val="18"/>
              </w:rPr>
              <w:t> </w:t>
            </w:r>
          </w:p>
        </w:tc>
      </w:tr>
      <w:tr w:rsidR="008A2A30" w14:paraId="69DCE34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57C961"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7C28"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8F647" w14:textId="77777777" w:rsidR="008A2A30" w:rsidRDefault="004C1DD0">
            <w:r>
              <w:rPr>
                <w:rFonts w:ascii="Arial" w:hAnsi="Arial" w:cs="Arial"/>
                <w:color w:val="000000"/>
                <w:position w:val="-2"/>
                <w:sz w:val="18"/>
                <w:szCs w:val="18"/>
              </w:rPr>
              <w:t> </w:t>
            </w:r>
          </w:p>
        </w:tc>
      </w:tr>
      <w:tr w:rsidR="008A2A30" w14:paraId="03579BB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7DA55" w14:textId="77777777" w:rsidR="008A2A30" w:rsidRDefault="004C1DD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FC9EA" w14:textId="77777777" w:rsidR="008A2A30" w:rsidRDefault="004C1DD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20A72" w14:textId="77777777" w:rsidR="008A2A30" w:rsidRDefault="004C1DD0">
            <w:r>
              <w:rPr>
                <w:rFonts w:ascii="Arial" w:hAnsi="Arial" w:cs="Arial"/>
                <w:color w:val="000000"/>
                <w:position w:val="-2"/>
                <w:sz w:val="18"/>
                <w:szCs w:val="18"/>
              </w:rPr>
              <w:t> </w:t>
            </w:r>
          </w:p>
        </w:tc>
      </w:tr>
    </w:tbl>
    <w:p w14:paraId="52FEAA2E" w14:textId="77777777" w:rsidR="008A2A30" w:rsidRDefault="004C1DD0">
      <w:pPr>
        <w:spacing w:before="225" w:after="225" w:line="240" w:lineRule="auto"/>
        <w:jc w:val="both"/>
      </w:pPr>
      <w:r>
        <w:rPr>
          <w:rFonts w:ascii="Arial" w:hAnsi="Arial" w:cs="Arial"/>
          <w:color w:val="000000"/>
          <w:sz w:val="18"/>
          <w:szCs w:val="18"/>
        </w:rPr>
        <w:t>* podatek je potreben za preverbo v e-Dosje</w:t>
      </w:r>
    </w:p>
    <w:p w14:paraId="0ED37E9B" w14:textId="77777777" w:rsidR="008A2A30" w:rsidRDefault="004C1DD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8A2A30" w14:paraId="1733C116" w14:textId="77777777">
        <w:tc>
          <w:tcPr>
            <w:tcW w:w="2500" w:type="pct"/>
            <w:tcMar>
              <w:top w:w="75" w:type="dxa"/>
              <w:bottom w:w="75" w:type="dxa"/>
            </w:tcMar>
            <w:vAlign w:val="center"/>
          </w:tcPr>
          <w:p w14:paraId="62ACB641" w14:textId="77777777" w:rsidR="008A2A30" w:rsidRDefault="004C1DD0">
            <w:r>
              <w:rPr>
                <w:rFonts w:ascii="Arial" w:hAnsi="Arial" w:cs="Arial"/>
                <w:color w:val="000000"/>
                <w:position w:val="-2"/>
                <w:sz w:val="18"/>
                <w:szCs w:val="18"/>
              </w:rPr>
              <w:t>Kraj in datum:</w:t>
            </w:r>
          </w:p>
        </w:tc>
        <w:tc>
          <w:tcPr>
            <w:tcW w:w="0" w:type="auto"/>
            <w:tcMar>
              <w:top w:w="75" w:type="dxa"/>
              <w:bottom w:w="75" w:type="dxa"/>
            </w:tcMar>
            <w:vAlign w:val="center"/>
          </w:tcPr>
          <w:p w14:paraId="16D8D36D" w14:textId="77777777" w:rsidR="008A2A30" w:rsidRDefault="004C1DD0">
            <w:r>
              <w:rPr>
                <w:rFonts w:ascii="Arial" w:hAnsi="Arial" w:cs="Arial"/>
                <w:color w:val="000000"/>
                <w:position w:val="-2"/>
                <w:sz w:val="18"/>
                <w:szCs w:val="18"/>
              </w:rPr>
              <w:t>Ime in priimek: _____________________</w:t>
            </w:r>
          </w:p>
        </w:tc>
      </w:tr>
      <w:tr w:rsidR="008A2A30" w14:paraId="1C12A200" w14:textId="77777777">
        <w:tc>
          <w:tcPr>
            <w:tcW w:w="2500" w:type="pct"/>
            <w:tcMar>
              <w:top w:w="75" w:type="dxa"/>
              <w:bottom w:w="75" w:type="dxa"/>
            </w:tcMar>
            <w:vAlign w:val="center"/>
          </w:tcPr>
          <w:p w14:paraId="37831D38" w14:textId="77777777" w:rsidR="008A2A30" w:rsidRDefault="004C1DD0">
            <w:r>
              <w:rPr>
                <w:rFonts w:ascii="Arial" w:hAnsi="Arial" w:cs="Arial"/>
                <w:color w:val="000000"/>
                <w:position w:val="-2"/>
                <w:sz w:val="18"/>
                <w:szCs w:val="18"/>
              </w:rPr>
              <w:t> </w:t>
            </w:r>
          </w:p>
        </w:tc>
        <w:tc>
          <w:tcPr>
            <w:tcW w:w="0" w:type="auto"/>
            <w:tcMar>
              <w:top w:w="75" w:type="dxa"/>
              <w:bottom w:w="75" w:type="dxa"/>
            </w:tcMar>
            <w:vAlign w:val="center"/>
          </w:tcPr>
          <w:p w14:paraId="3C04B7F9" w14:textId="77777777" w:rsidR="008A2A30" w:rsidRDefault="004C1DD0">
            <w:pPr>
              <w:jc w:val="center"/>
            </w:pPr>
            <w:r>
              <w:rPr>
                <w:rFonts w:ascii="Arial" w:hAnsi="Arial" w:cs="Arial"/>
                <w:color w:val="A9A9A9"/>
                <w:position w:val="-2"/>
                <w:sz w:val="18"/>
                <w:szCs w:val="18"/>
              </w:rPr>
              <w:t>(podpis)</w:t>
            </w:r>
          </w:p>
        </w:tc>
      </w:tr>
    </w:tbl>
    <w:p w14:paraId="11DDABFA" w14:textId="77777777" w:rsidR="008A2A30" w:rsidRDefault="004C1DD0">
      <w:pPr>
        <w:spacing w:before="225" w:after="225" w:line="240" w:lineRule="auto"/>
        <w:jc w:val="both"/>
      </w:pPr>
      <w:r>
        <w:rPr>
          <w:rFonts w:ascii="Arial" w:hAnsi="Arial" w:cs="Arial"/>
          <w:color w:val="000000"/>
          <w:sz w:val="18"/>
          <w:szCs w:val="18"/>
        </w:rPr>
        <w:t> </w:t>
      </w:r>
    </w:p>
    <w:p w14:paraId="001B3E5C" w14:textId="77777777" w:rsidR="008A2A30" w:rsidRDefault="004C1DD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0340D2A" w14:textId="77777777" w:rsidR="008A2A30" w:rsidRDefault="004C1DD0">
      <w:pPr>
        <w:spacing w:before="225" w:after="225" w:line="240" w:lineRule="auto"/>
        <w:jc w:val="both"/>
      </w:pPr>
      <w:r>
        <w:rPr>
          <w:rFonts w:ascii="Arial" w:hAnsi="Arial" w:cs="Arial"/>
          <w:color w:val="000000"/>
          <w:sz w:val="18"/>
          <w:szCs w:val="18"/>
        </w:rPr>
        <w:t> </w:t>
      </w:r>
    </w:p>
    <w:p w14:paraId="57E9D182" w14:textId="77777777" w:rsidR="008A2A30" w:rsidRDefault="008A2A30">
      <w:pPr>
        <w:sectPr w:rsidR="008A2A30" w:rsidSect="006E7A2B">
          <w:footerReference w:type="default" r:id="rId15"/>
          <w:pgSz w:w="11906" w:h="16838"/>
          <w:pgMar w:top="1418" w:right="1418" w:bottom="1418" w:left="1418" w:header="567" w:footer="596" w:gutter="0"/>
          <w:cols w:space="708"/>
          <w:docGrid w:linePitch="360"/>
        </w:sectPr>
      </w:pPr>
    </w:p>
    <w:p w14:paraId="40175ADE" w14:textId="77777777" w:rsidR="004C1DD0" w:rsidRPr="00590863" w:rsidRDefault="004C1DD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B05CD0A" w14:textId="77777777" w:rsidR="004C1DD0" w:rsidRPr="00252358" w:rsidRDefault="004C1DD0" w:rsidP="00252358"/>
    <w:p w14:paraId="0897E309" w14:textId="77777777" w:rsidR="004C1DD0" w:rsidRDefault="004C1DD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5ED810C" w14:textId="77777777" w:rsidR="004C1DD0" w:rsidRDefault="004C1DD0" w:rsidP="00EB2A75">
      <w:pPr>
        <w:spacing w:after="120"/>
        <w:rPr>
          <w:rFonts w:ascii="Arial" w:hAnsi="Arial" w:cs="Arial"/>
        </w:rPr>
      </w:pPr>
    </w:p>
    <w:p w14:paraId="437C8CB7" w14:textId="77777777" w:rsidR="008A2A30" w:rsidRDefault="004C1DD0">
      <w:pPr>
        <w:spacing w:before="225" w:after="225" w:line="240" w:lineRule="auto"/>
        <w:jc w:val="center"/>
      </w:pPr>
      <w:r>
        <w:rPr>
          <w:rFonts w:ascii="Arial" w:hAnsi="Arial" w:cs="Arial"/>
          <w:b/>
          <w:bCs/>
          <w:color w:val="000000"/>
          <w:sz w:val="24"/>
          <w:szCs w:val="24"/>
        </w:rPr>
        <w:t>MENIČNA IZJAVA</w:t>
      </w:r>
    </w:p>
    <w:p w14:paraId="1C2F1CC7" w14:textId="77777777" w:rsidR="008A2A30" w:rsidRDefault="004C1DD0">
      <w:pPr>
        <w:spacing w:before="225" w:after="225" w:line="240" w:lineRule="auto"/>
        <w:jc w:val="center"/>
      </w:pPr>
      <w:r>
        <w:rPr>
          <w:rFonts w:ascii="Arial" w:hAnsi="Arial" w:cs="Arial"/>
          <w:color w:val="000000"/>
          <w:sz w:val="21"/>
          <w:szCs w:val="21"/>
        </w:rPr>
        <w:t>s pooblastilom za izpolnitev in unovčenje menice</w:t>
      </w:r>
    </w:p>
    <w:p w14:paraId="566FBF08" w14:textId="77777777" w:rsidR="008A2A30" w:rsidRDefault="004C1DD0">
      <w:pPr>
        <w:spacing w:before="225" w:after="225" w:line="240" w:lineRule="auto"/>
        <w:jc w:val="both"/>
      </w:pPr>
      <w:r>
        <w:rPr>
          <w:rFonts w:ascii="Arial" w:hAnsi="Arial" w:cs="Arial"/>
          <w:color w:val="000000"/>
          <w:sz w:val="18"/>
          <w:szCs w:val="18"/>
        </w:rPr>
        <w:t> </w:t>
      </w:r>
    </w:p>
    <w:p w14:paraId="18006D5A" w14:textId="77777777" w:rsidR="008A2A30" w:rsidRDefault="004C1DD0">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36FC832" w14:textId="77777777" w:rsidR="008A2A30" w:rsidRDefault="004C1DD0">
      <w:pPr>
        <w:spacing w:before="225" w:after="225" w:line="240" w:lineRule="auto"/>
        <w:jc w:val="both"/>
      </w:pPr>
      <w:r>
        <w:rPr>
          <w:rFonts w:ascii="Arial" w:hAnsi="Arial" w:cs="Arial"/>
          <w:b/>
          <w:bCs/>
          <w:color w:val="000000"/>
          <w:sz w:val="18"/>
          <w:szCs w:val="18"/>
        </w:rPr>
        <w:t>DOBAVA MEDICINSKIH IN TEHNIČNIH PLINOV, </w:t>
      </w:r>
      <w:r>
        <w:rPr>
          <w:rFonts w:ascii="Arial" w:hAnsi="Arial" w:cs="Arial"/>
          <w:color w:val="000000"/>
          <w:sz w:val="18"/>
          <w:szCs w:val="18"/>
        </w:rPr>
        <w:t>16-38/25</w:t>
      </w:r>
    </w:p>
    <w:p w14:paraId="52601056" w14:textId="77777777" w:rsidR="008A2A30" w:rsidRDefault="004C1DD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A5F9BD7" w14:textId="77777777" w:rsidR="008A2A30" w:rsidRDefault="004C1DD0">
      <w:pPr>
        <w:spacing w:before="225" w:after="225" w:line="240" w:lineRule="auto"/>
        <w:jc w:val="both"/>
      </w:pPr>
      <w:r>
        <w:rPr>
          <w:rFonts w:ascii="Arial" w:hAnsi="Arial" w:cs="Arial"/>
          <w:color w:val="000000"/>
          <w:sz w:val="18"/>
          <w:szCs w:val="18"/>
        </w:rPr>
        <w:t> </w:t>
      </w:r>
    </w:p>
    <w:p w14:paraId="50EA76D3" w14:textId="77777777" w:rsidR="008A2A30" w:rsidRDefault="004C1DD0">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DDD4FD2" w14:textId="77777777" w:rsidR="008A2A30" w:rsidRDefault="004C1DD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E4C1CF5" w14:textId="77777777" w:rsidR="008A2A30" w:rsidRDefault="004C1DD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8FFAB8A" w14:textId="77777777" w:rsidR="008A2A30" w:rsidRDefault="004C1DD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3647A04" w14:textId="77777777" w:rsidR="008A2A30" w:rsidRDefault="004C1DD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0A9BDB9" w14:textId="77777777" w:rsidR="008A2A30" w:rsidRDefault="004C1DD0">
      <w:pPr>
        <w:spacing w:before="225" w:after="225" w:line="240" w:lineRule="auto"/>
        <w:jc w:val="both"/>
      </w:pPr>
      <w:r>
        <w:rPr>
          <w:rFonts w:ascii="Arial" w:hAnsi="Arial" w:cs="Arial"/>
          <w:color w:val="000000"/>
          <w:sz w:val="18"/>
          <w:szCs w:val="18"/>
        </w:rPr>
        <w:t> </w:t>
      </w:r>
    </w:p>
    <w:p w14:paraId="1AE04CFC" w14:textId="77777777" w:rsidR="008A2A30" w:rsidRDefault="004C1DD0">
      <w:pPr>
        <w:spacing w:before="225" w:after="225" w:line="240" w:lineRule="auto"/>
        <w:jc w:val="both"/>
      </w:pPr>
      <w:r>
        <w:rPr>
          <w:rFonts w:ascii="Arial" w:hAnsi="Arial" w:cs="Arial"/>
          <w:color w:val="000000"/>
          <w:sz w:val="18"/>
          <w:szCs w:val="18"/>
        </w:rPr>
        <w:t>Priloga: </w:t>
      </w:r>
    </w:p>
    <w:p w14:paraId="29F60CCE" w14:textId="77777777" w:rsidR="008A2A30" w:rsidRDefault="004C1DD0">
      <w:pPr>
        <w:spacing w:before="225" w:after="225" w:line="240" w:lineRule="auto"/>
        <w:jc w:val="both"/>
      </w:pPr>
      <w:r>
        <w:rPr>
          <w:rFonts w:ascii="Arial" w:hAnsi="Arial" w:cs="Arial"/>
          <w:color w:val="000000"/>
          <w:sz w:val="18"/>
          <w:szCs w:val="18"/>
        </w:rPr>
        <w:t>- bianco menica, podpisana in žigosana</w:t>
      </w:r>
    </w:p>
    <w:p w14:paraId="5F560996" w14:textId="77777777" w:rsidR="008A2A30" w:rsidRDefault="004C1DD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A2A30" w14:paraId="317B6CF9" w14:textId="77777777">
        <w:tc>
          <w:tcPr>
            <w:tcW w:w="2500" w:type="pct"/>
            <w:tcMar>
              <w:top w:w="75" w:type="dxa"/>
              <w:bottom w:w="75" w:type="dxa"/>
            </w:tcMar>
            <w:vAlign w:val="center"/>
          </w:tcPr>
          <w:p w14:paraId="02BA95AA" w14:textId="77777777" w:rsidR="008A2A30" w:rsidRDefault="004C1DD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B0C49E3" w14:textId="77777777" w:rsidR="008A2A30" w:rsidRDefault="004C1DD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A2A30" w14:paraId="5755783A" w14:textId="77777777">
        <w:tc>
          <w:tcPr>
            <w:tcW w:w="2500" w:type="pct"/>
            <w:tcMar>
              <w:top w:w="75" w:type="dxa"/>
              <w:bottom w:w="75" w:type="dxa"/>
            </w:tcMar>
            <w:vAlign w:val="center"/>
          </w:tcPr>
          <w:p w14:paraId="67105F53" w14:textId="77777777" w:rsidR="008A2A30" w:rsidRDefault="004C1DD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A25EF4E" w14:textId="77777777" w:rsidR="008A2A30" w:rsidRDefault="008A2A30"/>
          <w:p w14:paraId="1C5A82B7" w14:textId="77777777" w:rsidR="008A2A30" w:rsidRDefault="004C1DD0">
            <w:pPr>
              <w:jc w:val="center"/>
            </w:pPr>
            <w:r>
              <w:rPr>
                <w:rFonts w:ascii="Arial" w:hAnsi="Arial" w:cs="Arial"/>
                <w:color w:val="A9A9A9"/>
                <w:position w:val="-2"/>
                <w:sz w:val="18"/>
                <w:szCs w:val="18"/>
              </w:rPr>
              <w:t>(žig in podpis)</w:t>
            </w:r>
          </w:p>
        </w:tc>
      </w:tr>
    </w:tbl>
    <w:p w14:paraId="04F2296F" w14:textId="77777777" w:rsidR="008A2A30" w:rsidRDefault="004C1DD0">
      <w:pPr>
        <w:spacing w:before="225" w:after="225" w:line="240" w:lineRule="auto"/>
        <w:jc w:val="both"/>
      </w:pPr>
      <w:r>
        <w:rPr>
          <w:rFonts w:ascii="Arial" w:hAnsi="Arial" w:cs="Arial"/>
          <w:color w:val="000000"/>
          <w:sz w:val="18"/>
          <w:szCs w:val="18"/>
        </w:rPr>
        <w:t> </w:t>
      </w:r>
    </w:p>
    <w:p w14:paraId="592C2B10" w14:textId="77777777" w:rsidR="008A2A30" w:rsidRDefault="004C1DD0">
      <w:pPr>
        <w:spacing w:before="225" w:after="225" w:line="240" w:lineRule="auto"/>
        <w:jc w:val="both"/>
      </w:pPr>
      <w:r>
        <w:rPr>
          <w:rFonts w:ascii="Arial" w:hAnsi="Arial" w:cs="Arial"/>
          <w:color w:val="000000"/>
          <w:sz w:val="18"/>
          <w:szCs w:val="18"/>
        </w:rPr>
        <w:t> </w:t>
      </w:r>
    </w:p>
    <w:p w14:paraId="0E7CF74E" w14:textId="77777777" w:rsidR="008A2A30" w:rsidRDefault="008A2A30">
      <w:pPr>
        <w:sectPr w:rsidR="008A2A30" w:rsidSect="006E7A2B">
          <w:footerReference w:type="default" r:id="rId16"/>
          <w:pgSz w:w="11906" w:h="16838"/>
          <w:pgMar w:top="1418" w:right="1418" w:bottom="1418" w:left="1418" w:header="567" w:footer="596" w:gutter="0"/>
          <w:cols w:space="708"/>
          <w:docGrid w:linePitch="360"/>
        </w:sectPr>
      </w:pPr>
    </w:p>
    <w:p w14:paraId="6B2833CA" w14:textId="77777777" w:rsidR="004C1DD0" w:rsidRPr="00590863" w:rsidRDefault="004C1DD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057BF07" w14:textId="77777777" w:rsidR="004C1DD0" w:rsidRPr="00252358" w:rsidRDefault="004C1DD0" w:rsidP="00252358"/>
    <w:p w14:paraId="41481FB9" w14:textId="77777777" w:rsidR="004C1DD0" w:rsidRDefault="004C1DD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6F5CE2F" w14:textId="77777777" w:rsidR="004C1DD0" w:rsidRDefault="004C1DD0" w:rsidP="00EB2A75">
      <w:pPr>
        <w:spacing w:after="120"/>
        <w:rPr>
          <w:rFonts w:ascii="Arial" w:hAnsi="Arial" w:cs="Arial"/>
        </w:rPr>
      </w:pPr>
    </w:p>
    <w:p w14:paraId="1EF39800" w14:textId="77777777" w:rsidR="008A2A30" w:rsidRDefault="004C1DD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21AF0F3" w14:textId="77777777" w:rsidR="008A2A30" w:rsidRDefault="004C1DD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A2A30" w14:paraId="025FBE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9A4F8D" w14:textId="77777777" w:rsidR="008A2A30" w:rsidRDefault="004C1DD0">
            <w:pPr>
              <w:spacing w:before="135" w:after="135"/>
              <w:jc w:val="both"/>
              <w:textAlignment w:val="center"/>
            </w:pPr>
            <w:r>
              <w:rPr>
                <w:rFonts w:ascii="Arial" w:hAnsi="Arial" w:cs="Arial"/>
                <w:b/>
                <w:bCs/>
                <w:color w:val="000000"/>
                <w:position w:val="-2"/>
                <w:sz w:val="18"/>
                <w:szCs w:val="18"/>
              </w:rPr>
              <w:t>Ime in priimek</w:t>
            </w:r>
          </w:p>
          <w:p w14:paraId="60EAB3AF" w14:textId="77777777" w:rsidR="008A2A30" w:rsidRDefault="004C1DD0">
            <w:pPr>
              <w:spacing w:before="135" w:after="135"/>
              <w:jc w:val="both"/>
              <w:textAlignment w:val="center"/>
            </w:pPr>
            <w:r>
              <w:rPr>
                <w:rFonts w:ascii="Arial" w:hAnsi="Arial" w:cs="Arial"/>
                <w:b/>
                <w:bCs/>
                <w:color w:val="000000"/>
                <w:position w:val="-2"/>
                <w:sz w:val="18"/>
                <w:szCs w:val="18"/>
              </w:rPr>
              <w:t>ali</w:t>
            </w:r>
          </w:p>
          <w:p w14:paraId="26FC1ACA" w14:textId="77777777" w:rsidR="008A2A30" w:rsidRDefault="004C1DD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9C8589" w14:textId="77777777" w:rsidR="008A2A30" w:rsidRDefault="004C1DD0">
            <w:pPr>
              <w:spacing w:before="135" w:after="135"/>
              <w:jc w:val="both"/>
              <w:textAlignment w:val="center"/>
            </w:pPr>
            <w:r>
              <w:rPr>
                <w:rFonts w:ascii="Arial" w:hAnsi="Arial" w:cs="Arial"/>
                <w:b/>
                <w:bCs/>
                <w:color w:val="000000"/>
                <w:position w:val="-2"/>
                <w:sz w:val="18"/>
                <w:szCs w:val="18"/>
              </w:rPr>
              <w:t>Naslov prebivališča</w:t>
            </w:r>
          </w:p>
          <w:p w14:paraId="7FBB9D8D" w14:textId="77777777" w:rsidR="008A2A30" w:rsidRDefault="004C1DD0">
            <w:pPr>
              <w:spacing w:before="135" w:after="135"/>
              <w:jc w:val="both"/>
              <w:textAlignment w:val="center"/>
            </w:pPr>
            <w:r>
              <w:rPr>
                <w:rFonts w:ascii="Arial" w:hAnsi="Arial" w:cs="Arial"/>
                <w:b/>
                <w:bCs/>
                <w:color w:val="000000"/>
                <w:position w:val="-2"/>
                <w:sz w:val="18"/>
                <w:szCs w:val="18"/>
              </w:rPr>
              <w:t>ali</w:t>
            </w:r>
          </w:p>
          <w:p w14:paraId="5B9820AF" w14:textId="77777777" w:rsidR="008A2A30" w:rsidRDefault="004C1DD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2ABA27" w14:textId="77777777" w:rsidR="008A2A30" w:rsidRDefault="004C1DD0">
            <w:pPr>
              <w:spacing w:before="135" w:after="135"/>
              <w:jc w:val="both"/>
              <w:textAlignment w:val="center"/>
            </w:pPr>
            <w:r>
              <w:rPr>
                <w:rFonts w:ascii="Arial" w:hAnsi="Arial" w:cs="Arial"/>
                <w:b/>
                <w:bCs/>
                <w:color w:val="000000"/>
                <w:position w:val="-2"/>
                <w:sz w:val="18"/>
                <w:szCs w:val="18"/>
              </w:rPr>
              <w:t>Delež lastništva</w:t>
            </w:r>
          </w:p>
          <w:p w14:paraId="60346F8A" w14:textId="77777777" w:rsidR="008A2A30" w:rsidRDefault="004C1DD0">
            <w:pPr>
              <w:spacing w:before="135" w:after="135"/>
              <w:jc w:val="both"/>
              <w:textAlignment w:val="center"/>
            </w:pPr>
            <w:r>
              <w:rPr>
                <w:rFonts w:ascii="Arial" w:hAnsi="Arial" w:cs="Arial"/>
                <w:b/>
                <w:bCs/>
                <w:color w:val="000000"/>
                <w:position w:val="-2"/>
                <w:sz w:val="18"/>
                <w:szCs w:val="18"/>
              </w:rPr>
              <w:t>ali</w:t>
            </w:r>
          </w:p>
          <w:p w14:paraId="56A7E742" w14:textId="77777777" w:rsidR="008A2A30" w:rsidRDefault="004C1DD0">
            <w:pPr>
              <w:spacing w:before="135" w:after="135"/>
              <w:jc w:val="both"/>
              <w:textAlignment w:val="center"/>
            </w:pPr>
            <w:r>
              <w:rPr>
                <w:rFonts w:ascii="Arial" w:hAnsi="Arial" w:cs="Arial"/>
                <w:b/>
                <w:bCs/>
                <w:color w:val="000000"/>
                <w:position w:val="-2"/>
                <w:sz w:val="18"/>
                <w:szCs w:val="18"/>
              </w:rPr>
              <w:t>Delež lastništva gospodarskega subjekta</w:t>
            </w:r>
          </w:p>
        </w:tc>
      </w:tr>
      <w:tr w:rsidR="008A2A30" w14:paraId="4EC3DE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C2573"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56BB8"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25280" w14:textId="77777777" w:rsidR="008A2A30" w:rsidRDefault="004C1DD0">
            <w:pPr>
              <w:spacing w:before="135" w:after="135"/>
              <w:jc w:val="both"/>
              <w:textAlignment w:val="center"/>
            </w:pPr>
            <w:r>
              <w:rPr>
                <w:rFonts w:ascii="Arial" w:hAnsi="Arial" w:cs="Arial"/>
                <w:color w:val="000000"/>
                <w:position w:val="-2"/>
                <w:sz w:val="18"/>
                <w:szCs w:val="18"/>
              </w:rPr>
              <w:t> </w:t>
            </w:r>
          </w:p>
        </w:tc>
      </w:tr>
      <w:tr w:rsidR="008A2A30" w14:paraId="153E01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09011"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E3C441"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CB08D" w14:textId="77777777" w:rsidR="008A2A30" w:rsidRDefault="004C1DD0">
            <w:pPr>
              <w:spacing w:before="135" w:after="135"/>
              <w:jc w:val="both"/>
              <w:textAlignment w:val="center"/>
            </w:pPr>
            <w:r>
              <w:rPr>
                <w:rFonts w:ascii="Arial" w:hAnsi="Arial" w:cs="Arial"/>
                <w:color w:val="000000"/>
                <w:position w:val="-2"/>
                <w:sz w:val="18"/>
                <w:szCs w:val="18"/>
              </w:rPr>
              <w:t> </w:t>
            </w:r>
          </w:p>
        </w:tc>
      </w:tr>
      <w:tr w:rsidR="008A2A30" w14:paraId="78B9FC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27048"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A3BF1"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A78D2" w14:textId="77777777" w:rsidR="008A2A30" w:rsidRDefault="004C1DD0">
            <w:pPr>
              <w:spacing w:before="135" w:after="135"/>
              <w:jc w:val="both"/>
              <w:textAlignment w:val="center"/>
            </w:pPr>
            <w:r>
              <w:rPr>
                <w:rFonts w:ascii="Arial" w:hAnsi="Arial" w:cs="Arial"/>
                <w:color w:val="000000"/>
                <w:position w:val="-2"/>
                <w:sz w:val="18"/>
                <w:szCs w:val="18"/>
              </w:rPr>
              <w:t> </w:t>
            </w:r>
          </w:p>
        </w:tc>
      </w:tr>
      <w:tr w:rsidR="008A2A30" w14:paraId="2DFB521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F665E"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D6D752"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0F6751" w14:textId="77777777" w:rsidR="008A2A30" w:rsidRDefault="004C1DD0">
            <w:pPr>
              <w:spacing w:before="135" w:after="135"/>
              <w:jc w:val="both"/>
              <w:textAlignment w:val="center"/>
            </w:pPr>
            <w:r>
              <w:rPr>
                <w:rFonts w:ascii="Arial" w:hAnsi="Arial" w:cs="Arial"/>
                <w:color w:val="000000"/>
                <w:position w:val="-2"/>
                <w:sz w:val="18"/>
                <w:szCs w:val="18"/>
              </w:rPr>
              <w:t> </w:t>
            </w:r>
          </w:p>
        </w:tc>
      </w:tr>
    </w:tbl>
    <w:p w14:paraId="1D88F0A8" w14:textId="77777777" w:rsidR="008A2A30" w:rsidRDefault="004C1DD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A2A30" w14:paraId="7BA80F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52EA1" w14:textId="77777777" w:rsidR="008A2A30" w:rsidRDefault="004C1DD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AA8E8" w14:textId="77777777" w:rsidR="008A2A30" w:rsidRDefault="004C1DD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EC4FE" w14:textId="77777777" w:rsidR="008A2A30" w:rsidRDefault="004C1DD0">
            <w:pPr>
              <w:spacing w:before="135" w:after="135"/>
              <w:jc w:val="both"/>
              <w:textAlignment w:val="center"/>
            </w:pPr>
            <w:r>
              <w:rPr>
                <w:rFonts w:ascii="Arial" w:hAnsi="Arial" w:cs="Arial"/>
                <w:b/>
                <w:bCs/>
                <w:color w:val="000000"/>
                <w:position w:val="-2"/>
                <w:sz w:val="18"/>
                <w:szCs w:val="18"/>
              </w:rPr>
              <w:t>Delež lastništva gospodarskega subjekta</w:t>
            </w:r>
          </w:p>
        </w:tc>
      </w:tr>
      <w:tr w:rsidR="008A2A30" w14:paraId="26C0BC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02909"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32FC9"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D130D" w14:textId="77777777" w:rsidR="008A2A30" w:rsidRDefault="004C1DD0">
            <w:pPr>
              <w:spacing w:before="135" w:after="135"/>
              <w:jc w:val="both"/>
              <w:textAlignment w:val="center"/>
            </w:pPr>
            <w:r>
              <w:rPr>
                <w:rFonts w:ascii="Arial" w:hAnsi="Arial" w:cs="Arial"/>
                <w:color w:val="000000"/>
                <w:position w:val="-2"/>
                <w:sz w:val="18"/>
                <w:szCs w:val="18"/>
              </w:rPr>
              <w:t> </w:t>
            </w:r>
          </w:p>
        </w:tc>
      </w:tr>
      <w:tr w:rsidR="008A2A30" w14:paraId="002696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FFFE1D"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46A5D"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144BB" w14:textId="77777777" w:rsidR="008A2A30" w:rsidRDefault="004C1DD0">
            <w:pPr>
              <w:spacing w:before="135" w:after="135"/>
              <w:jc w:val="both"/>
              <w:textAlignment w:val="center"/>
            </w:pPr>
            <w:r>
              <w:rPr>
                <w:rFonts w:ascii="Arial" w:hAnsi="Arial" w:cs="Arial"/>
                <w:color w:val="000000"/>
                <w:position w:val="-2"/>
                <w:sz w:val="18"/>
                <w:szCs w:val="18"/>
              </w:rPr>
              <w:t> </w:t>
            </w:r>
          </w:p>
        </w:tc>
      </w:tr>
      <w:tr w:rsidR="008A2A30" w14:paraId="35B053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FF8E"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BE312"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314C4" w14:textId="77777777" w:rsidR="008A2A30" w:rsidRDefault="004C1DD0">
            <w:pPr>
              <w:spacing w:before="135" w:after="135"/>
              <w:jc w:val="both"/>
              <w:textAlignment w:val="center"/>
            </w:pPr>
            <w:r>
              <w:rPr>
                <w:rFonts w:ascii="Arial" w:hAnsi="Arial" w:cs="Arial"/>
                <w:color w:val="000000"/>
                <w:position w:val="-2"/>
                <w:sz w:val="18"/>
                <w:szCs w:val="18"/>
              </w:rPr>
              <w:t> </w:t>
            </w:r>
          </w:p>
        </w:tc>
      </w:tr>
      <w:tr w:rsidR="008A2A30" w14:paraId="6FABF4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FC7AB"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EBC389" w14:textId="77777777" w:rsidR="008A2A30" w:rsidRDefault="004C1DD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9457F" w14:textId="77777777" w:rsidR="008A2A30" w:rsidRDefault="004C1DD0">
            <w:pPr>
              <w:spacing w:before="135" w:after="135"/>
              <w:jc w:val="both"/>
              <w:textAlignment w:val="center"/>
            </w:pPr>
            <w:r>
              <w:rPr>
                <w:rFonts w:ascii="Arial" w:hAnsi="Arial" w:cs="Arial"/>
                <w:color w:val="000000"/>
                <w:position w:val="-2"/>
                <w:sz w:val="18"/>
                <w:szCs w:val="18"/>
              </w:rPr>
              <w:t> </w:t>
            </w:r>
          </w:p>
        </w:tc>
      </w:tr>
    </w:tbl>
    <w:p w14:paraId="32C0508E" w14:textId="77777777" w:rsidR="008A2A30" w:rsidRDefault="004C1DD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A2A30" w14:paraId="186B4B3A" w14:textId="77777777">
        <w:tc>
          <w:tcPr>
            <w:tcW w:w="4080" w:type="dxa"/>
            <w:tcMar>
              <w:top w:w="75" w:type="dxa"/>
              <w:bottom w:w="75" w:type="dxa"/>
            </w:tcMar>
            <w:vAlign w:val="center"/>
          </w:tcPr>
          <w:p w14:paraId="16DF199A" w14:textId="77777777" w:rsidR="008A2A30" w:rsidRDefault="004C1DD0">
            <w:r>
              <w:rPr>
                <w:rFonts w:ascii="Arial" w:hAnsi="Arial" w:cs="Arial"/>
                <w:color w:val="000000"/>
                <w:position w:val="-2"/>
                <w:sz w:val="18"/>
                <w:szCs w:val="18"/>
              </w:rPr>
              <w:t>Kraj in datum:</w:t>
            </w:r>
          </w:p>
        </w:tc>
        <w:tc>
          <w:tcPr>
            <w:tcW w:w="0" w:type="auto"/>
            <w:tcMar>
              <w:top w:w="75" w:type="dxa"/>
              <w:bottom w:w="75" w:type="dxa"/>
            </w:tcMar>
            <w:vAlign w:val="center"/>
          </w:tcPr>
          <w:p w14:paraId="07E5DD66" w14:textId="77777777" w:rsidR="008A2A30" w:rsidRDefault="004C1DD0">
            <w:r>
              <w:rPr>
                <w:rFonts w:ascii="Arial" w:hAnsi="Arial" w:cs="Arial"/>
                <w:color w:val="000000"/>
                <w:position w:val="-2"/>
                <w:sz w:val="18"/>
                <w:szCs w:val="18"/>
              </w:rPr>
              <w:t>Ime in priimek: _____________________</w:t>
            </w:r>
          </w:p>
        </w:tc>
      </w:tr>
      <w:tr w:rsidR="008A2A30" w14:paraId="4857A6AB" w14:textId="77777777">
        <w:tc>
          <w:tcPr>
            <w:tcW w:w="4080" w:type="dxa"/>
            <w:tcMar>
              <w:top w:w="75" w:type="dxa"/>
              <w:bottom w:w="75" w:type="dxa"/>
            </w:tcMar>
            <w:vAlign w:val="center"/>
          </w:tcPr>
          <w:p w14:paraId="6731BA3F" w14:textId="77777777" w:rsidR="008A2A30" w:rsidRDefault="004C1DD0">
            <w:r>
              <w:rPr>
                <w:rFonts w:ascii="Arial" w:hAnsi="Arial" w:cs="Arial"/>
                <w:color w:val="000000"/>
                <w:position w:val="-2"/>
                <w:sz w:val="18"/>
                <w:szCs w:val="18"/>
              </w:rPr>
              <w:t> </w:t>
            </w:r>
          </w:p>
        </w:tc>
        <w:tc>
          <w:tcPr>
            <w:tcW w:w="0" w:type="auto"/>
            <w:tcMar>
              <w:top w:w="75" w:type="dxa"/>
              <w:bottom w:w="75" w:type="dxa"/>
            </w:tcMar>
            <w:vAlign w:val="center"/>
          </w:tcPr>
          <w:p w14:paraId="79C2FC58" w14:textId="77777777" w:rsidR="008A2A30" w:rsidRDefault="004C1DD0">
            <w:pPr>
              <w:jc w:val="center"/>
            </w:pPr>
            <w:r>
              <w:rPr>
                <w:rFonts w:ascii="Arial" w:hAnsi="Arial" w:cs="Arial"/>
                <w:color w:val="000000"/>
                <w:position w:val="-2"/>
                <w:sz w:val="18"/>
                <w:szCs w:val="18"/>
              </w:rPr>
              <w:t>(žig in podpis)</w:t>
            </w:r>
          </w:p>
        </w:tc>
      </w:tr>
    </w:tbl>
    <w:p w14:paraId="65A1BAC5" w14:textId="77777777" w:rsidR="008A2A30" w:rsidRDefault="004C1DD0">
      <w:pPr>
        <w:spacing w:before="225" w:after="225" w:line="240" w:lineRule="auto"/>
        <w:jc w:val="both"/>
      </w:pPr>
      <w:r>
        <w:rPr>
          <w:rFonts w:ascii="Arial" w:hAnsi="Arial" w:cs="Arial"/>
          <w:color w:val="000000"/>
          <w:sz w:val="18"/>
          <w:szCs w:val="18"/>
        </w:rPr>
        <w:t> </w:t>
      </w:r>
    </w:p>
    <w:p w14:paraId="088710CE" w14:textId="77777777" w:rsidR="008A2A30" w:rsidRDefault="004C1DD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09C5E44" w14:textId="77777777" w:rsidR="008A2A30" w:rsidRDefault="008A2A30">
      <w:pPr>
        <w:sectPr w:rsidR="008A2A30" w:rsidSect="006E7A2B">
          <w:footerReference w:type="default" r:id="rId17"/>
          <w:pgSz w:w="11906" w:h="16838"/>
          <w:pgMar w:top="1418" w:right="1418" w:bottom="1418" w:left="1418" w:header="567" w:footer="596" w:gutter="0"/>
          <w:cols w:space="708"/>
          <w:docGrid w:linePitch="360"/>
        </w:sectPr>
      </w:pPr>
    </w:p>
    <w:p w14:paraId="49D92FB8" w14:textId="77777777" w:rsidR="004C1DD0" w:rsidRPr="00116091" w:rsidRDefault="004C1DD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C087798" w14:textId="77777777" w:rsidR="004C1DD0" w:rsidRDefault="004C1DD0" w:rsidP="00AC0380">
      <w:pPr>
        <w:rPr>
          <w:rFonts w:ascii="Arial" w:hAnsi="Arial" w:cs="Arial"/>
        </w:rPr>
      </w:pPr>
    </w:p>
    <w:p w14:paraId="38ED9DAB" w14:textId="77777777" w:rsidR="00F874C9" w:rsidRPr="002943BA" w:rsidRDefault="00F874C9" w:rsidP="00F874C9">
      <w:pPr>
        <w:spacing w:before="224" w:after="224" w:line="240" w:lineRule="auto"/>
        <w:jc w:val="center"/>
        <w:outlineLvl w:val="1"/>
      </w:pPr>
      <w:r w:rsidRPr="002943BA">
        <w:rPr>
          <w:rFonts w:ascii="Arial" w:hAnsi="Arial" w:cs="Arial"/>
          <w:b/>
          <w:bCs/>
          <w:sz w:val="27"/>
          <w:szCs w:val="27"/>
        </w:rPr>
        <w:t>POGODBA ZA DOBAVO BLAGA</w:t>
      </w:r>
    </w:p>
    <w:p w14:paraId="0EC66A3D" w14:textId="77777777" w:rsidR="00F874C9" w:rsidRPr="002943BA" w:rsidRDefault="00F874C9" w:rsidP="00F874C9">
      <w:pPr>
        <w:spacing w:before="225" w:after="225" w:line="240" w:lineRule="auto"/>
        <w:jc w:val="center"/>
      </w:pPr>
      <w:r w:rsidRPr="002943BA">
        <w:rPr>
          <w:rFonts w:ascii="Arial" w:hAnsi="Arial" w:cs="Arial"/>
          <w:sz w:val="18"/>
          <w:szCs w:val="18"/>
        </w:rPr>
        <w:t>sklenjena med</w:t>
      </w:r>
    </w:p>
    <w:p w14:paraId="6CE653B7" w14:textId="77777777" w:rsidR="00F874C9" w:rsidRPr="002943BA" w:rsidRDefault="00F874C9" w:rsidP="00F874C9">
      <w:pPr>
        <w:spacing w:after="0" w:line="240" w:lineRule="auto"/>
      </w:pPr>
      <w:r w:rsidRPr="002943BA">
        <w:rPr>
          <w:rFonts w:ascii="Arial" w:hAnsi="Arial" w:cs="Arial"/>
          <w:b/>
          <w:bCs/>
          <w:sz w:val="18"/>
          <w:szCs w:val="18"/>
        </w:rPr>
        <w:t>NAROČNIKOM: SPLOŠNA BOLNIŠNICA NOVO MESTO, Šmihelska cesta 1, 8000 Novo mesto,</w:t>
      </w:r>
      <w:r w:rsidRPr="002943BA">
        <w:rPr>
          <w:rFonts w:ascii="Arial" w:hAnsi="Arial" w:cs="Arial"/>
          <w:sz w:val="18"/>
          <w:szCs w:val="18"/>
        </w:rPr>
        <w:br/>
        <w:t>ki ga zastopa doc. dr. Milena Kramar Zupan</w:t>
      </w:r>
      <w:r w:rsidRPr="002943BA">
        <w:br/>
      </w:r>
    </w:p>
    <w:tbl>
      <w:tblPr>
        <w:tblStyle w:val="NormalTablePHPDOCX"/>
        <w:tblW w:w="3500" w:type="pct"/>
        <w:tblInd w:w="108" w:type="dxa"/>
        <w:tblLook w:val="04A0" w:firstRow="1" w:lastRow="0" w:firstColumn="1" w:lastColumn="0" w:noHBand="0" w:noVBand="1"/>
      </w:tblPr>
      <w:tblGrid>
        <w:gridCol w:w="3300"/>
        <w:gridCol w:w="3200"/>
      </w:tblGrid>
      <w:tr w:rsidR="00F874C9" w:rsidRPr="002943BA" w14:paraId="6D8373A2" w14:textId="77777777" w:rsidTr="00DE2E2E">
        <w:tc>
          <w:tcPr>
            <w:tcW w:w="3300" w:type="dxa"/>
            <w:tcMar>
              <w:top w:w="0" w:type="auto"/>
              <w:bottom w:w="0" w:type="auto"/>
            </w:tcMar>
            <w:vAlign w:val="center"/>
          </w:tcPr>
          <w:p w14:paraId="5B267E1A" w14:textId="77777777" w:rsidR="00F874C9" w:rsidRPr="002943BA" w:rsidRDefault="00F874C9" w:rsidP="00DE2E2E">
            <w:r w:rsidRPr="002943BA">
              <w:rPr>
                <w:rFonts w:ascii="Arial" w:hAnsi="Arial" w:cs="Arial"/>
                <w:position w:val="-2"/>
                <w:sz w:val="18"/>
                <w:szCs w:val="18"/>
              </w:rPr>
              <w:t>Matična številka:</w:t>
            </w:r>
          </w:p>
        </w:tc>
        <w:tc>
          <w:tcPr>
            <w:tcW w:w="0" w:type="auto"/>
            <w:tcMar>
              <w:top w:w="0" w:type="auto"/>
              <w:bottom w:w="0" w:type="auto"/>
            </w:tcMar>
            <w:vAlign w:val="center"/>
          </w:tcPr>
          <w:p w14:paraId="6EC09790" w14:textId="77777777" w:rsidR="00F874C9" w:rsidRPr="002943BA" w:rsidRDefault="00F874C9" w:rsidP="00DE2E2E">
            <w:r w:rsidRPr="002943BA">
              <w:rPr>
                <w:rFonts w:ascii="Arial" w:hAnsi="Arial" w:cs="Arial"/>
                <w:position w:val="-2"/>
                <w:sz w:val="18"/>
                <w:szCs w:val="18"/>
              </w:rPr>
              <w:t>5054621000</w:t>
            </w:r>
          </w:p>
        </w:tc>
      </w:tr>
      <w:tr w:rsidR="00F874C9" w:rsidRPr="002943BA" w14:paraId="549E77FB" w14:textId="77777777" w:rsidTr="00DE2E2E">
        <w:tc>
          <w:tcPr>
            <w:tcW w:w="3300" w:type="dxa"/>
            <w:tcMar>
              <w:top w:w="0" w:type="auto"/>
              <w:bottom w:w="0" w:type="auto"/>
            </w:tcMar>
            <w:vAlign w:val="center"/>
          </w:tcPr>
          <w:p w14:paraId="66F805A9" w14:textId="77777777" w:rsidR="00F874C9" w:rsidRPr="002943BA" w:rsidRDefault="00F874C9" w:rsidP="00DE2E2E">
            <w:r w:rsidRPr="002943BA">
              <w:rPr>
                <w:rFonts w:ascii="Arial" w:hAnsi="Arial" w:cs="Arial"/>
                <w:position w:val="-2"/>
                <w:sz w:val="18"/>
                <w:szCs w:val="18"/>
              </w:rPr>
              <w:t>Identifikacijska številka (ID za DDV):</w:t>
            </w:r>
          </w:p>
        </w:tc>
        <w:tc>
          <w:tcPr>
            <w:tcW w:w="0" w:type="auto"/>
            <w:tcMar>
              <w:top w:w="0" w:type="auto"/>
              <w:bottom w:w="0" w:type="auto"/>
            </w:tcMar>
            <w:vAlign w:val="center"/>
          </w:tcPr>
          <w:p w14:paraId="53FE0F51" w14:textId="77777777" w:rsidR="00F874C9" w:rsidRPr="002943BA" w:rsidRDefault="00F874C9" w:rsidP="00DE2E2E">
            <w:r w:rsidRPr="002943BA">
              <w:rPr>
                <w:rFonts w:ascii="Arial" w:hAnsi="Arial" w:cs="Arial"/>
                <w:position w:val="-2"/>
                <w:sz w:val="18"/>
                <w:szCs w:val="18"/>
              </w:rPr>
              <w:t>SI 82657106</w:t>
            </w:r>
          </w:p>
        </w:tc>
      </w:tr>
      <w:tr w:rsidR="00F874C9" w:rsidRPr="002943BA" w14:paraId="50BAD1D0" w14:textId="77777777" w:rsidTr="00DE2E2E">
        <w:tc>
          <w:tcPr>
            <w:tcW w:w="3300" w:type="dxa"/>
            <w:tcMar>
              <w:top w:w="0" w:type="auto"/>
              <w:bottom w:w="0" w:type="auto"/>
            </w:tcMar>
            <w:vAlign w:val="center"/>
          </w:tcPr>
          <w:p w14:paraId="5E6DC50E" w14:textId="77777777" w:rsidR="00F874C9" w:rsidRPr="002943BA" w:rsidRDefault="00F874C9" w:rsidP="00DE2E2E">
            <w:r w:rsidRPr="002943BA">
              <w:rPr>
                <w:rFonts w:ascii="Arial" w:hAnsi="Arial" w:cs="Arial"/>
                <w:position w:val="-2"/>
                <w:sz w:val="18"/>
                <w:szCs w:val="18"/>
              </w:rPr>
              <w:t>Transakcijski račun (TRR):</w:t>
            </w:r>
          </w:p>
        </w:tc>
        <w:tc>
          <w:tcPr>
            <w:tcW w:w="0" w:type="auto"/>
            <w:tcMar>
              <w:top w:w="0" w:type="auto"/>
              <w:bottom w:w="0" w:type="auto"/>
            </w:tcMar>
            <w:vAlign w:val="center"/>
          </w:tcPr>
          <w:p w14:paraId="342D8101" w14:textId="77777777" w:rsidR="00F874C9" w:rsidRPr="002943BA" w:rsidRDefault="00F874C9" w:rsidP="00DE2E2E">
            <w:r w:rsidRPr="002943BA">
              <w:rPr>
                <w:rFonts w:ascii="Arial" w:hAnsi="Arial" w:cs="Arial"/>
                <w:position w:val="-2"/>
                <w:sz w:val="18"/>
                <w:szCs w:val="18"/>
              </w:rPr>
              <w:t>SI56 0110 0603 0278 379</w:t>
            </w:r>
          </w:p>
        </w:tc>
      </w:tr>
    </w:tbl>
    <w:p w14:paraId="2A0FF939" w14:textId="77777777" w:rsidR="00F874C9" w:rsidRPr="002943BA" w:rsidRDefault="00F874C9" w:rsidP="00F874C9"/>
    <w:p w14:paraId="41D8BF52" w14:textId="77777777" w:rsidR="00F874C9" w:rsidRPr="002943BA" w:rsidRDefault="00F874C9" w:rsidP="00F874C9">
      <w:pPr>
        <w:spacing w:before="225" w:after="225" w:line="240" w:lineRule="auto"/>
        <w:jc w:val="center"/>
      </w:pPr>
      <w:r w:rsidRPr="002943BA">
        <w:rPr>
          <w:rFonts w:ascii="Arial" w:hAnsi="Arial" w:cs="Arial"/>
          <w:sz w:val="18"/>
          <w:szCs w:val="18"/>
        </w:rPr>
        <w:t>in</w:t>
      </w:r>
    </w:p>
    <w:p w14:paraId="33308ECC" w14:textId="77777777" w:rsidR="00F874C9" w:rsidRPr="002943BA" w:rsidRDefault="00F874C9" w:rsidP="00F874C9">
      <w:pPr>
        <w:spacing w:before="225" w:after="225" w:line="240" w:lineRule="auto"/>
        <w:jc w:val="both"/>
      </w:pPr>
      <w:r w:rsidRPr="002943BA">
        <w:rPr>
          <w:rFonts w:ascii="Arial" w:hAnsi="Arial" w:cs="Arial"/>
          <w:b/>
          <w:bCs/>
          <w:sz w:val="18"/>
          <w:szCs w:val="18"/>
        </w:rPr>
        <w:t>IZVAJALCEM: </w:t>
      </w:r>
      <w:r w:rsidRPr="002943BA">
        <w:rPr>
          <w:rFonts w:ascii="Arial" w:hAnsi="Arial" w:cs="Arial"/>
          <w:sz w:val="18"/>
          <w:szCs w:val="18"/>
        </w:rPr>
        <w:t>___________________________________,</w:t>
      </w:r>
      <w:r w:rsidRPr="002943BA">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F874C9" w:rsidRPr="002943BA" w14:paraId="297ECAD9" w14:textId="77777777" w:rsidTr="00DE2E2E">
        <w:tc>
          <w:tcPr>
            <w:tcW w:w="3300" w:type="dxa"/>
            <w:tcMar>
              <w:top w:w="0" w:type="auto"/>
              <w:bottom w:w="0" w:type="auto"/>
            </w:tcMar>
            <w:vAlign w:val="center"/>
          </w:tcPr>
          <w:p w14:paraId="68E2F210" w14:textId="77777777" w:rsidR="00F874C9" w:rsidRPr="002943BA" w:rsidRDefault="00F874C9" w:rsidP="00DE2E2E">
            <w:r w:rsidRPr="002943BA">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656D345D" w14:textId="77777777" w:rsidR="00F874C9" w:rsidRPr="002943BA" w:rsidRDefault="00F874C9" w:rsidP="00DE2E2E">
            <w:r w:rsidRPr="002943BA">
              <w:rPr>
                <w:rFonts w:ascii="Arial" w:hAnsi="Arial" w:cs="Arial"/>
                <w:position w:val="-2"/>
                <w:sz w:val="18"/>
                <w:szCs w:val="18"/>
              </w:rPr>
              <w:t> </w:t>
            </w:r>
          </w:p>
        </w:tc>
      </w:tr>
      <w:tr w:rsidR="00F874C9" w:rsidRPr="002943BA" w14:paraId="3E6DCECE" w14:textId="77777777" w:rsidTr="00DE2E2E">
        <w:tc>
          <w:tcPr>
            <w:tcW w:w="3300" w:type="dxa"/>
            <w:tcMar>
              <w:top w:w="0" w:type="auto"/>
              <w:bottom w:w="0" w:type="auto"/>
            </w:tcMar>
            <w:vAlign w:val="center"/>
          </w:tcPr>
          <w:p w14:paraId="0038B25D" w14:textId="77777777" w:rsidR="00F874C9" w:rsidRPr="002943BA" w:rsidRDefault="00F874C9" w:rsidP="00DE2E2E">
            <w:r w:rsidRPr="002943BA">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A1F50DC" w14:textId="77777777" w:rsidR="00F874C9" w:rsidRPr="002943BA" w:rsidRDefault="00F874C9" w:rsidP="00DE2E2E">
            <w:r w:rsidRPr="002943BA">
              <w:rPr>
                <w:rFonts w:ascii="Arial" w:hAnsi="Arial" w:cs="Arial"/>
                <w:position w:val="-2"/>
                <w:sz w:val="18"/>
                <w:szCs w:val="18"/>
              </w:rPr>
              <w:t> </w:t>
            </w:r>
          </w:p>
        </w:tc>
      </w:tr>
      <w:tr w:rsidR="00F874C9" w:rsidRPr="002943BA" w14:paraId="753F419C" w14:textId="77777777" w:rsidTr="00DE2E2E">
        <w:tc>
          <w:tcPr>
            <w:tcW w:w="3300" w:type="dxa"/>
            <w:tcMar>
              <w:top w:w="0" w:type="auto"/>
              <w:bottom w:w="0" w:type="auto"/>
            </w:tcMar>
            <w:vAlign w:val="center"/>
          </w:tcPr>
          <w:p w14:paraId="15A3969A" w14:textId="77777777" w:rsidR="00F874C9" w:rsidRPr="002943BA" w:rsidRDefault="00F874C9" w:rsidP="00DE2E2E">
            <w:r w:rsidRPr="002943BA">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3FD54EDD" w14:textId="77777777" w:rsidR="00F874C9" w:rsidRPr="002943BA" w:rsidRDefault="00F874C9" w:rsidP="00DE2E2E">
            <w:r w:rsidRPr="002943BA">
              <w:rPr>
                <w:rFonts w:ascii="Arial" w:hAnsi="Arial" w:cs="Arial"/>
                <w:position w:val="-2"/>
                <w:sz w:val="18"/>
                <w:szCs w:val="18"/>
              </w:rPr>
              <w:t> </w:t>
            </w:r>
          </w:p>
        </w:tc>
      </w:tr>
    </w:tbl>
    <w:p w14:paraId="16C4E8E6" w14:textId="77777777" w:rsidR="00F874C9" w:rsidRPr="002943BA" w:rsidRDefault="00F874C9" w:rsidP="00F874C9">
      <w:pPr>
        <w:spacing w:before="225" w:after="225" w:line="240" w:lineRule="auto"/>
        <w:jc w:val="both"/>
      </w:pPr>
      <w:r w:rsidRPr="002943BA">
        <w:rPr>
          <w:rFonts w:ascii="Arial" w:hAnsi="Arial" w:cs="Arial"/>
          <w:sz w:val="18"/>
          <w:szCs w:val="18"/>
        </w:rPr>
        <w:t> </w:t>
      </w:r>
    </w:p>
    <w:p w14:paraId="1B277056" w14:textId="77777777" w:rsidR="00F874C9" w:rsidRPr="002943BA" w:rsidRDefault="00F874C9" w:rsidP="00F874C9">
      <w:pPr>
        <w:spacing w:before="225" w:after="225" w:line="240" w:lineRule="auto"/>
        <w:jc w:val="both"/>
      </w:pPr>
      <w:r w:rsidRPr="002943BA">
        <w:rPr>
          <w:rFonts w:ascii="Arial" w:hAnsi="Arial" w:cs="Arial"/>
          <w:b/>
          <w:bCs/>
          <w:sz w:val="18"/>
          <w:szCs w:val="18"/>
        </w:rPr>
        <w:t>I. SPLOŠNE DOLOČBE</w:t>
      </w:r>
    </w:p>
    <w:p w14:paraId="530D503C" w14:textId="77777777" w:rsidR="00F874C9" w:rsidRPr="002943BA" w:rsidRDefault="00F874C9" w:rsidP="00F874C9">
      <w:pPr>
        <w:spacing w:after="0" w:line="240" w:lineRule="auto"/>
        <w:jc w:val="center"/>
      </w:pPr>
      <w:r w:rsidRPr="002943BA">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9178"/>
      </w:tblGrid>
      <w:tr w:rsidR="00F874C9" w:rsidRPr="002943BA" w14:paraId="53A0A2BC" w14:textId="77777777" w:rsidTr="00DE2E2E">
        <w:tc>
          <w:tcPr>
            <w:tcW w:w="0" w:type="auto"/>
            <w:tcMar>
              <w:top w:w="0" w:type="auto"/>
              <w:bottom w:w="0" w:type="auto"/>
            </w:tcMar>
          </w:tcPr>
          <w:p w14:paraId="40CBE217" w14:textId="77777777" w:rsidR="00F874C9" w:rsidRPr="002943BA" w:rsidRDefault="00F874C9" w:rsidP="00DE2E2E">
            <w:pPr>
              <w:spacing w:before="225" w:after="225"/>
              <w:jc w:val="both"/>
            </w:pPr>
            <w:r w:rsidRPr="002943BA">
              <w:rPr>
                <w:rFonts w:ascii="Arial" w:hAnsi="Arial" w:cs="Arial"/>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F874C9" w:rsidRPr="002943BA" w14:paraId="0269EAC8" w14:textId="77777777" w:rsidTr="00DE2E2E">
              <w:tc>
                <w:tcPr>
                  <w:tcW w:w="0" w:type="auto"/>
                  <w:tcMar>
                    <w:top w:w="0" w:type="auto"/>
                    <w:bottom w:w="0" w:type="auto"/>
                  </w:tcMar>
                </w:tcPr>
                <w:p w14:paraId="68AD7374" w14:textId="77777777" w:rsidR="00F874C9" w:rsidRPr="002943BA" w:rsidRDefault="00F874C9" w:rsidP="00F874C9">
                  <w:pPr>
                    <w:numPr>
                      <w:ilvl w:val="0"/>
                      <w:numId w:val="15"/>
                    </w:numPr>
                    <w:jc w:val="both"/>
                    <w:rPr>
                      <w:rFonts w:ascii="Arial" w:hAnsi="Arial" w:cs="Arial"/>
                      <w:sz w:val="18"/>
                      <w:szCs w:val="18"/>
                    </w:rPr>
                  </w:pPr>
                  <w:r w:rsidRPr="002943BA">
                    <w:rPr>
                      <w:rFonts w:ascii="Arial" w:hAnsi="Arial" w:cs="Arial"/>
                      <w:sz w:val="18"/>
                      <w:szCs w:val="18"/>
                    </w:rPr>
                    <w:t>javnega naročila, objavljenega na Portalu javnih naročil številka _____________ z dne ___________ in</w:t>
                  </w:r>
                  <w:r>
                    <w:rPr>
                      <w:rFonts w:ascii="Arial" w:hAnsi="Arial" w:cs="Arial"/>
                      <w:sz w:val="18"/>
                      <w:szCs w:val="18"/>
                    </w:rPr>
                    <w:t xml:space="preserve"> portalu EU </w:t>
                  </w:r>
                  <w:r w:rsidRPr="002943BA">
                    <w:rPr>
                      <w:rFonts w:ascii="Arial" w:hAnsi="Arial" w:cs="Arial"/>
                      <w:sz w:val="18"/>
                      <w:szCs w:val="18"/>
                    </w:rPr>
                    <w:t>številka _____________ z dne ___________</w:t>
                  </w:r>
                </w:p>
                <w:p w14:paraId="613326F2" w14:textId="77777777" w:rsidR="00F874C9" w:rsidRPr="002943BA" w:rsidRDefault="00F874C9" w:rsidP="00F874C9">
                  <w:pPr>
                    <w:numPr>
                      <w:ilvl w:val="0"/>
                      <w:numId w:val="15"/>
                    </w:numPr>
                    <w:jc w:val="both"/>
                    <w:rPr>
                      <w:rFonts w:ascii="Arial" w:hAnsi="Arial" w:cs="Arial"/>
                      <w:sz w:val="18"/>
                      <w:szCs w:val="18"/>
                    </w:rPr>
                  </w:pPr>
                  <w:r w:rsidRPr="002943BA">
                    <w:rPr>
                      <w:rFonts w:ascii="Arial" w:hAnsi="Arial" w:cs="Arial"/>
                      <w:sz w:val="18"/>
                      <w:szCs w:val="18"/>
                    </w:rPr>
                    <w:t>naročnikove odločitve o oddaji javnega naročila številka ________________ z dne ______________</w:t>
                  </w:r>
                </w:p>
              </w:tc>
            </w:tr>
          </w:tbl>
          <w:p w14:paraId="3460BE78" w14:textId="77777777" w:rsidR="00F874C9" w:rsidRPr="002943BA" w:rsidRDefault="00F874C9" w:rsidP="00DE2E2E"/>
          <w:p w14:paraId="7E77C3D4" w14:textId="77777777" w:rsidR="00F874C9" w:rsidRPr="002943BA" w:rsidRDefault="00F874C9" w:rsidP="00DE2E2E">
            <w:pPr>
              <w:spacing w:before="225" w:after="225"/>
              <w:jc w:val="both"/>
            </w:pPr>
            <w:r w:rsidRPr="002943BA">
              <w:rPr>
                <w:rFonts w:ascii="Arial" w:hAnsi="Arial" w:cs="Arial"/>
                <w:sz w:val="18"/>
                <w:szCs w:val="18"/>
              </w:rPr>
              <w:t>izbran izvajalec v okviru omenjenega javnega naročila, zaradi česar se sklepa predmetna pogodba.</w:t>
            </w:r>
          </w:p>
        </w:tc>
      </w:tr>
    </w:tbl>
    <w:p w14:paraId="548FF6EA" w14:textId="77777777" w:rsidR="00F874C9" w:rsidRPr="002943BA" w:rsidRDefault="00F874C9" w:rsidP="00F874C9">
      <w:pPr>
        <w:spacing w:after="0" w:line="240" w:lineRule="auto"/>
        <w:jc w:val="center"/>
      </w:pPr>
      <w:r w:rsidRPr="002943BA">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9178"/>
      </w:tblGrid>
      <w:tr w:rsidR="00F874C9" w:rsidRPr="002943BA" w14:paraId="49D82072" w14:textId="77777777" w:rsidTr="00DE2E2E">
        <w:tc>
          <w:tcPr>
            <w:tcW w:w="0" w:type="auto"/>
            <w:tcMar>
              <w:top w:w="0" w:type="auto"/>
              <w:bottom w:w="0" w:type="auto"/>
            </w:tcMar>
          </w:tcPr>
          <w:p w14:paraId="32004913" w14:textId="77777777" w:rsidR="00F874C9" w:rsidRPr="002943BA" w:rsidRDefault="00F874C9" w:rsidP="00DE2E2E">
            <w:pPr>
              <w:spacing w:before="225" w:after="225"/>
              <w:jc w:val="both"/>
            </w:pPr>
            <w:r w:rsidRPr="002943BA">
              <w:rPr>
                <w:rFonts w:ascii="Arial" w:hAnsi="Arial" w:cs="Arial"/>
                <w:sz w:val="18"/>
                <w:szCs w:val="18"/>
              </w:rPr>
              <w:t>S to pogodbo se naročnik in izvajalec  dogovorita o splošnih in posebnih pogojih izvajanja pogodbe</w:t>
            </w:r>
          </w:p>
          <w:p w14:paraId="50001E1E" w14:textId="77777777" w:rsidR="00F874C9" w:rsidRPr="002943BA" w:rsidRDefault="00F874C9" w:rsidP="00DE2E2E">
            <w:pPr>
              <w:spacing w:before="225" w:after="225"/>
              <w:jc w:val="both"/>
            </w:pPr>
            <w:r w:rsidRPr="002943BA">
              <w:rPr>
                <w:rFonts w:ascii="Arial" w:hAnsi="Arial" w:cs="Arial"/>
                <w:sz w:val="18"/>
                <w:szCs w:val="18"/>
              </w:rPr>
              <w:t>Vrste blaga, za katere stranki sklepata pogodbo so navedene v prilogi te pogodbe - Izbrane ponudbe po ponudnikih.</w:t>
            </w:r>
          </w:p>
          <w:p w14:paraId="2F9031ED" w14:textId="77777777" w:rsidR="00F874C9" w:rsidRPr="002943BA" w:rsidRDefault="00F874C9" w:rsidP="00DE2E2E">
            <w:pPr>
              <w:spacing w:before="225" w:after="225"/>
              <w:jc w:val="both"/>
            </w:pPr>
            <w:r w:rsidRPr="002943BA">
              <w:rPr>
                <w:rFonts w:ascii="Arial" w:hAnsi="Arial" w:cs="Arial"/>
                <w:sz w:val="18"/>
                <w:szCs w:val="18"/>
              </w:rPr>
              <w:t>Ponudba in izvajalčev Predračun seznam razp.blaga (Obr-8a) sta v prilogi in sta sestavni del te pogodbe.</w:t>
            </w:r>
          </w:p>
        </w:tc>
      </w:tr>
    </w:tbl>
    <w:p w14:paraId="03619CF8" w14:textId="77777777" w:rsidR="00F874C9" w:rsidRPr="002943BA" w:rsidRDefault="00F874C9" w:rsidP="00F874C9">
      <w:pPr>
        <w:spacing w:before="225" w:after="225" w:line="240" w:lineRule="auto"/>
        <w:jc w:val="both"/>
      </w:pPr>
      <w:r w:rsidRPr="002943BA">
        <w:rPr>
          <w:rFonts w:ascii="Arial" w:hAnsi="Arial" w:cs="Arial"/>
          <w:b/>
          <w:bCs/>
          <w:sz w:val="18"/>
          <w:szCs w:val="18"/>
        </w:rPr>
        <w:t>II. PREDMET POGODBE</w:t>
      </w:r>
    </w:p>
    <w:p w14:paraId="52CF8A9E" w14:textId="77777777" w:rsidR="00F874C9" w:rsidRPr="002943BA" w:rsidRDefault="00F874C9" w:rsidP="00F874C9">
      <w:pPr>
        <w:spacing w:after="0" w:line="240" w:lineRule="auto"/>
        <w:jc w:val="center"/>
      </w:pPr>
      <w:r w:rsidRPr="002943BA">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9178"/>
      </w:tblGrid>
      <w:tr w:rsidR="00F874C9" w:rsidRPr="002943BA" w14:paraId="599F0EDF" w14:textId="77777777" w:rsidTr="00DE2E2E">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F874C9" w:rsidRPr="002943BA" w14:paraId="7E9E9CE2" w14:textId="77777777" w:rsidTr="00DE2E2E">
              <w:tc>
                <w:tcPr>
                  <w:tcW w:w="0" w:type="auto"/>
                  <w:tcMar>
                    <w:top w:w="0" w:type="auto"/>
                    <w:bottom w:w="0" w:type="auto"/>
                  </w:tcMar>
                  <w:vAlign w:val="center"/>
                </w:tcPr>
                <w:p w14:paraId="7F05B5E6" w14:textId="77777777" w:rsidR="00F874C9" w:rsidRPr="002943BA" w:rsidRDefault="00F874C9" w:rsidP="00DE2E2E">
                  <w:pPr>
                    <w:spacing w:before="135" w:after="135"/>
                    <w:jc w:val="both"/>
                    <w:textAlignment w:val="center"/>
                    <w:rPr>
                      <w:rFonts w:ascii="Arial" w:hAnsi="Arial" w:cs="Arial"/>
                      <w:position w:val="-2"/>
                      <w:sz w:val="18"/>
                      <w:szCs w:val="18"/>
                    </w:rPr>
                  </w:pPr>
                  <w:r w:rsidRPr="002943BA">
                    <w:rPr>
                      <w:rFonts w:ascii="Arial" w:hAnsi="Arial" w:cs="Arial"/>
                      <w:position w:val="-2"/>
                      <w:sz w:val="18"/>
                      <w:szCs w:val="18"/>
                    </w:rPr>
                    <w:t>Predmet pogodbe so stalne nabave blaga, in sicer (podsklop: 1/ 2/ 3/ 4/ 5): __________________________________, ki jih naročnik po obsegu in času ne more vnaprej določiti.</w:t>
                  </w:r>
                </w:p>
                <w:p w14:paraId="192024FB" w14:textId="46F057BF" w:rsidR="00F874C9" w:rsidRPr="002943BA" w:rsidRDefault="00F874C9" w:rsidP="00DE2E2E">
                  <w:pPr>
                    <w:spacing w:before="135" w:after="135"/>
                    <w:jc w:val="both"/>
                    <w:textAlignment w:val="center"/>
                  </w:pPr>
                  <w:r w:rsidRPr="002943BA">
                    <w:rPr>
                      <w:rFonts w:ascii="Arial" w:hAnsi="Arial" w:cs="Arial"/>
                      <w:position w:val="-2"/>
                      <w:sz w:val="18"/>
                      <w:szCs w:val="18"/>
                    </w:rPr>
                    <w:t xml:space="preserve">Naročnik in izvajalec te pogodbe se izrecno dogovorita, da bo naročnik v času trajanja te pogodbe nabavljal le tiste vrste in količine predmetnega blaga, ki jih bo dejansko potreboval. Naročnik se ne zavezuje k nabavi </w:t>
                  </w:r>
                  <w:r w:rsidRPr="002943BA">
                    <w:rPr>
                      <w:rFonts w:ascii="Arial" w:hAnsi="Arial" w:cs="Arial"/>
                      <w:position w:val="-2"/>
                      <w:sz w:val="18"/>
                      <w:szCs w:val="18"/>
                    </w:rPr>
                    <w:lastRenderedPageBreak/>
                    <w:t>celotnih količin, določenih v Predračunu – Seznamu razpisanega blaga. Količine in vrste blaga, navedene v predračunu, </w:t>
                  </w:r>
                  <w:r w:rsidRPr="002943BA">
                    <w:rPr>
                      <w:rFonts w:ascii="Arial" w:hAnsi="Arial" w:cs="Arial"/>
                      <w:position w:val="-2"/>
                      <w:sz w:val="18"/>
                      <w:szCs w:val="18"/>
                      <w:u w:val="single"/>
                    </w:rPr>
                    <w:t>so okvirne</w:t>
                  </w:r>
                  <w:r>
                    <w:rPr>
                      <w:rFonts w:ascii="Arial" w:hAnsi="Arial" w:cs="Arial"/>
                      <w:position w:val="-2"/>
                      <w:sz w:val="18"/>
                      <w:szCs w:val="18"/>
                      <w:u w:val="single"/>
                    </w:rPr>
                    <w:t xml:space="preserve"> za dobo 4 let</w:t>
                  </w:r>
                  <w:r w:rsidRPr="002943BA">
                    <w:rPr>
                      <w:rFonts w:ascii="Arial" w:hAnsi="Arial" w:cs="Arial"/>
                      <w:position w:val="-2"/>
                      <w:sz w:val="18"/>
                      <w:szCs w:val="18"/>
                    </w:rPr>
                    <w:t>.</w:t>
                  </w:r>
                </w:p>
                <w:p w14:paraId="01375E5F" w14:textId="77777777" w:rsidR="00F874C9" w:rsidRPr="002943BA" w:rsidRDefault="00F874C9" w:rsidP="00DE2E2E">
                  <w:pPr>
                    <w:spacing w:before="135" w:after="135"/>
                    <w:jc w:val="both"/>
                    <w:textAlignment w:val="center"/>
                  </w:pPr>
                  <w:r w:rsidRPr="002943BA">
                    <w:rPr>
                      <w:rFonts w:ascii="Arial" w:hAnsi="Arial" w:cs="Arial"/>
                      <w:position w:val="-2"/>
                      <w:sz w:val="18"/>
                      <w:szCs w:val="18"/>
                    </w:rPr>
                    <w:t>Naročnik in izvajalec te pogodbe se dogovorita, da bo naročnik v času trajanja pogodbe, v primeru potrebe, od izvajalca na osnovi ponudbe kupoval tudi drugo istovrstno blago, ki ni zajeto na Predračunu – Seznamu razpisanega blaga, na način in po določilih, dogovorjenih v tej pogodbi, pri čemer bo izvajalec naročniku predhodno predložil ponudbo.</w:t>
                  </w:r>
                </w:p>
                <w:p w14:paraId="442C03EE" w14:textId="77777777" w:rsidR="00F874C9" w:rsidRPr="002943BA" w:rsidRDefault="00F874C9" w:rsidP="00DE2E2E">
                  <w:pPr>
                    <w:spacing w:before="135" w:after="135"/>
                    <w:jc w:val="both"/>
                    <w:textAlignment w:val="center"/>
                  </w:pPr>
                  <w:r w:rsidRPr="002943BA">
                    <w:rPr>
                      <w:rFonts w:ascii="Arial" w:hAnsi="Arial" w:cs="Arial"/>
                      <w:position w:val="-2"/>
                      <w:sz w:val="18"/>
                      <w:szCs w:val="18"/>
                    </w:rPr>
                    <w:t>Predmet te pogodbe je tudi izvedba šolanja naročnikovega osebja, v skladu s specifikacijo zahtev naročnika za predmetno javno naročilo, v terminih, ki ga naknadno dogovorita naročnik in izvajalec.</w:t>
                  </w:r>
                </w:p>
                <w:p w14:paraId="679F9BC0" w14:textId="77777777" w:rsidR="00F874C9" w:rsidRPr="002943BA" w:rsidRDefault="00F874C9" w:rsidP="00DE2E2E">
                  <w:pPr>
                    <w:spacing w:before="135" w:after="135"/>
                    <w:jc w:val="both"/>
                    <w:textAlignment w:val="center"/>
                  </w:pPr>
                  <w:r w:rsidRPr="002943BA">
                    <w:rPr>
                      <w:rFonts w:ascii="Arial" w:hAnsi="Arial" w:cs="Arial"/>
                      <w:position w:val="-2"/>
                      <w:sz w:val="18"/>
                      <w:szCs w:val="18"/>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14:paraId="7126F554" w14:textId="77777777" w:rsidR="00F874C9" w:rsidRPr="002943BA" w:rsidRDefault="00F874C9" w:rsidP="00DE2E2E">
                  <w:pPr>
                    <w:spacing w:before="135" w:after="135"/>
                    <w:jc w:val="both"/>
                    <w:textAlignment w:val="center"/>
                  </w:pPr>
                  <w:r w:rsidRPr="002943BA">
                    <w:rPr>
                      <w:rFonts w:ascii="Arial" w:hAnsi="Arial" w:cs="Arial"/>
                      <w:position w:val="-2"/>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25F59698" w14:textId="77777777" w:rsidR="00F874C9" w:rsidRPr="002943BA" w:rsidRDefault="00F874C9" w:rsidP="00DE2E2E"/>
        </w:tc>
      </w:tr>
    </w:tbl>
    <w:p w14:paraId="460A700E" w14:textId="77777777" w:rsidR="00F874C9" w:rsidRPr="002943BA" w:rsidRDefault="00F874C9" w:rsidP="00F874C9">
      <w:pPr>
        <w:spacing w:after="0" w:line="240" w:lineRule="auto"/>
        <w:jc w:val="center"/>
      </w:pPr>
      <w:r w:rsidRPr="002943BA">
        <w:rPr>
          <w:rFonts w:ascii="Arial" w:hAnsi="Arial" w:cs="Arial"/>
          <w:b/>
          <w:bCs/>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F874C9" w:rsidRPr="002943BA" w14:paraId="0A65FB3F" w14:textId="77777777" w:rsidTr="00DE2E2E">
        <w:tc>
          <w:tcPr>
            <w:tcW w:w="0" w:type="auto"/>
            <w:tcMar>
              <w:top w:w="0" w:type="auto"/>
              <w:bottom w:w="0" w:type="auto"/>
            </w:tcMar>
          </w:tcPr>
          <w:p w14:paraId="1979AA45"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Predmet  pogodbe v okviru sklopa 1 PLINI MEDICINSKI V REZERVOARJU, je tudi obveznost izvajalca, da z lastnim orodjem, napravami in osebjem izvede vgradnjo oziroma montažo vso pripadajočo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 Predmet pogodbe je tudi preventivno vzdrževanje plinske postaje in odprava napak oz. zagotavljanje brezhibnega delovanja le-te v času pogodbenega obdobja. </w:t>
            </w:r>
          </w:p>
          <w:p w14:paraId="6B85E318"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Predmet  pogodbe v okviru sklopa 5 MEDICINSKI PLIN DONOPA S PRIPADAJO</w:t>
            </w:r>
            <w:r w:rsidRPr="002943BA">
              <w:rPr>
                <w:rFonts w:ascii="Arial" w:hAnsi="Arial" w:cs="Arial" w:hint="eastAsia"/>
                <w:sz w:val="18"/>
                <w:szCs w:val="18"/>
              </w:rPr>
              <w:t>Č</w:t>
            </w:r>
            <w:r w:rsidRPr="002943BA">
              <w:rPr>
                <w:rFonts w:ascii="Arial" w:hAnsi="Arial" w:cs="Arial"/>
                <w:sz w:val="18"/>
                <w:szCs w:val="18"/>
              </w:rPr>
              <w:t>IM MATERIALOM, je tudi obveznost izvajalca, da z lastnim orodjem, napravami in osebjem izvede montažo za vso pripadajočo opremo, priključitev, zagon ter preizkus doseganja pogodbenih tehnično - tehnoloških parametrov in funkcionalnega delovanja, vključno z namestitvijo in morebitnimi potrebnimi drobnimi dopolnili (kompatibilnostjo) z obstoječo opremo oz. priključki, kar je po tej pogodbi smiselno povezano - vse po načelu “funkcionalni ključ v roke”, kar se ugotovi z zapisniško primopredajo. Predmet pogodbe je tudi preventivno vzdrževanje najetega sistema in odprava napak oz. zagotavljanje brezhibnega delovanja le-tega v času pogodbenega obdobja. </w:t>
            </w:r>
          </w:p>
        </w:tc>
      </w:tr>
    </w:tbl>
    <w:p w14:paraId="0564462E" w14:textId="77777777" w:rsidR="00F874C9" w:rsidRPr="002943BA" w:rsidRDefault="00F874C9" w:rsidP="00F874C9">
      <w:pPr>
        <w:spacing w:before="225" w:after="225" w:line="240" w:lineRule="auto"/>
        <w:jc w:val="both"/>
      </w:pPr>
      <w:r w:rsidRPr="002943BA">
        <w:rPr>
          <w:rFonts w:ascii="Arial" w:hAnsi="Arial" w:cs="Arial"/>
          <w:b/>
          <w:bCs/>
          <w:sz w:val="18"/>
          <w:szCs w:val="18"/>
        </w:rPr>
        <w:t>III. POGODBENA VREDNOST IN PLAČILNI POGOJI</w:t>
      </w:r>
    </w:p>
    <w:p w14:paraId="72E4FF37" w14:textId="77777777" w:rsidR="00F874C9" w:rsidRPr="002943BA" w:rsidRDefault="00F874C9" w:rsidP="00F874C9">
      <w:pPr>
        <w:spacing w:after="0" w:line="240" w:lineRule="auto"/>
        <w:jc w:val="center"/>
      </w:pPr>
      <w:r w:rsidRPr="002943BA">
        <w:rPr>
          <w:rFonts w:ascii="Arial" w:hAnsi="Arial" w:cs="Arial"/>
          <w:b/>
          <w:bCs/>
          <w:sz w:val="18"/>
          <w:szCs w:val="18"/>
        </w:rPr>
        <w:t>5. člen</w:t>
      </w:r>
    </w:p>
    <w:tbl>
      <w:tblPr>
        <w:tblStyle w:val="NormalTablePHPDOCX"/>
        <w:tblW w:w="0" w:type="auto"/>
        <w:tblInd w:w="108" w:type="dxa"/>
        <w:tblLook w:val="04A0" w:firstRow="1" w:lastRow="0" w:firstColumn="1" w:lastColumn="0" w:noHBand="0" w:noVBand="1"/>
      </w:tblPr>
      <w:tblGrid>
        <w:gridCol w:w="9178"/>
      </w:tblGrid>
      <w:tr w:rsidR="00F874C9" w:rsidRPr="002943BA" w14:paraId="45E9A37D" w14:textId="77777777" w:rsidTr="00DE2E2E">
        <w:tc>
          <w:tcPr>
            <w:tcW w:w="0" w:type="auto"/>
            <w:tcMar>
              <w:top w:w="0" w:type="auto"/>
              <w:bottom w:w="0" w:type="auto"/>
            </w:tcMar>
          </w:tcPr>
          <w:p w14:paraId="561FDD23" w14:textId="77777777" w:rsidR="00F874C9" w:rsidRPr="002943BA" w:rsidRDefault="00F874C9" w:rsidP="00DE2E2E">
            <w:pPr>
              <w:spacing w:before="225" w:after="225"/>
              <w:jc w:val="both"/>
              <w:rPr>
                <w:rFonts w:ascii="Arial" w:hAnsi="Arial" w:cs="Arial"/>
                <w:sz w:val="18"/>
                <w:szCs w:val="18"/>
              </w:rPr>
            </w:pPr>
          </w:p>
          <w:p w14:paraId="1F7360CF" w14:textId="7A161E48" w:rsidR="00F874C9" w:rsidRPr="002943BA" w:rsidRDefault="00F874C9" w:rsidP="00DE2E2E">
            <w:pPr>
              <w:spacing w:before="225" w:after="225"/>
              <w:jc w:val="both"/>
            </w:pPr>
            <w:r>
              <w:rPr>
                <w:rFonts w:ascii="Arial" w:hAnsi="Arial" w:cs="Arial"/>
                <w:color w:val="000000"/>
                <w:sz w:val="18"/>
                <w:szCs w:val="18"/>
              </w:rPr>
              <w:t>Skupna okvirna enoletna (1/4</w:t>
            </w:r>
            <w:r w:rsidRPr="002943BA">
              <w:rPr>
                <w:rFonts w:ascii="Arial" w:hAnsi="Arial" w:cs="Arial"/>
                <w:color w:val="000000"/>
                <w:sz w:val="18"/>
                <w:szCs w:val="18"/>
              </w:rPr>
              <w:t xml:space="preserve"> </w:t>
            </w:r>
            <w:r>
              <w:rPr>
                <w:rFonts w:ascii="Arial" w:hAnsi="Arial" w:cs="Arial"/>
                <w:color w:val="000000"/>
                <w:sz w:val="18"/>
                <w:szCs w:val="18"/>
              </w:rPr>
              <w:t>štiriletne</w:t>
            </w:r>
            <w:r w:rsidRPr="002943BA">
              <w:rPr>
                <w:rFonts w:ascii="Arial" w:hAnsi="Arial" w:cs="Arial"/>
                <w:color w:val="000000"/>
                <w:sz w:val="18"/>
                <w:szCs w:val="18"/>
              </w:rPr>
              <w:t>!)  pogodbena vrednost blaga znaša _______________ EUR brez DDV,  _______________________ EUR z DDV.</w:t>
            </w:r>
          </w:p>
          <w:p w14:paraId="2855978E" w14:textId="5DEAFE78" w:rsidR="00F874C9" w:rsidRPr="002943BA" w:rsidRDefault="00F874C9" w:rsidP="00DE2E2E">
            <w:pPr>
              <w:spacing w:before="225" w:after="225"/>
              <w:jc w:val="both"/>
            </w:pPr>
            <w:r w:rsidRPr="002943BA">
              <w:rPr>
                <w:rFonts w:ascii="Arial" w:hAnsi="Arial" w:cs="Arial"/>
                <w:sz w:val="18"/>
                <w:szCs w:val="18"/>
              </w:rPr>
              <w:t xml:space="preserve">Skupna okvirna </w:t>
            </w:r>
            <w:r>
              <w:rPr>
                <w:rFonts w:ascii="Arial" w:hAnsi="Arial" w:cs="Arial"/>
                <w:sz w:val="18"/>
                <w:szCs w:val="18"/>
              </w:rPr>
              <w:t>triletna</w:t>
            </w:r>
            <w:r w:rsidRPr="002943BA">
              <w:rPr>
                <w:rFonts w:ascii="Arial" w:hAnsi="Arial" w:cs="Arial"/>
                <w:sz w:val="18"/>
                <w:szCs w:val="18"/>
              </w:rPr>
              <w:t xml:space="preserve"> pogodbena vrednost blaga znaša _______________ EUR brez DDV,  _______________________ EUR z DDV.</w:t>
            </w:r>
          </w:p>
          <w:p w14:paraId="76A3D875" w14:textId="77777777" w:rsidR="00F874C9" w:rsidRPr="002943BA" w:rsidRDefault="00F874C9" w:rsidP="00DE2E2E">
            <w:pPr>
              <w:spacing w:before="225" w:after="225"/>
              <w:jc w:val="both"/>
            </w:pPr>
            <w:r w:rsidRPr="002943BA">
              <w:rPr>
                <w:rFonts w:ascii="Arial" w:hAnsi="Arial" w:cs="Arial"/>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06B3F15A"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V primeru spremembe zakona, ki ureja davek na dodano vrednost, s katerim se spremeni dav</w:t>
            </w:r>
            <w:r w:rsidRPr="002943BA">
              <w:rPr>
                <w:rFonts w:ascii="Arial" w:hAnsi="Arial" w:cs="Arial" w:hint="eastAsia"/>
                <w:sz w:val="18"/>
                <w:szCs w:val="18"/>
              </w:rPr>
              <w:t>č</w:t>
            </w:r>
            <w:r w:rsidRPr="002943BA">
              <w:rPr>
                <w:rFonts w:ascii="Arial" w:hAnsi="Arial" w:cs="Arial"/>
                <w:sz w:val="18"/>
                <w:szCs w:val="18"/>
              </w:rPr>
              <w:t xml:space="preserve">na stopnja za vrste blaga iz ponudbe v </w:t>
            </w:r>
            <w:r w:rsidRPr="002943BA">
              <w:rPr>
                <w:rFonts w:ascii="Arial" w:hAnsi="Arial" w:cs="Arial" w:hint="eastAsia"/>
                <w:sz w:val="18"/>
                <w:szCs w:val="18"/>
              </w:rPr>
              <w:t>č</w:t>
            </w:r>
            <w:r w:rsidRPr="002943BA">
              <w:rPr>
                <w:rFonts w:ascii="Arial" w:hAnsi="Arial" w:cs="Arial"/>
                <w:sz w:val="18"/>
                <w:szCs w:val="18"/>
              </w:rPr>
              <w:t>asu trajanja pogodbe, se lahko cene iz ponudbe korigirajo izklju</w:t>
            </w:r>
            <w:r w:rsidRPr="002943BA">
              <w:rPr>
                <w:rFonts w:ascii="Arial" w:hAnsi="Arial" w:cs="Arial" w:hint="eastAsia"/>
                <w:sz w:val="18"/>
                <w:szCs w:val="18"/>
              </w:rPr>
              <w:t>č</w:t>
            </w:r>
            <w:r w:rsidRPr="002943BA">
              <w:rPr>
                <w:rFonts w:ascii="Arial" w:hAnsi="Arial" w:cs="Arial"/>
                <w:sz w:val="18"/>
                <w:szCs w:val="18"/>
              </w:rPr>
              <w:t>no v višini nastale dav</w:t>
            </w:r>
            <w:r w:rsidRPr="002943BA">
              <w:rPr>
                <w:rFonts w:ascii="Arial" w:hAnsi="Arial" w:cs="Arial" w:hint="eastAsia"/>
                <w:sz w:val="18"/>
                <w:szCs w:val="18"/>
              </w:rPr>
              <w:t>č</w:t>
            </w:r>
            <w:r w:rsidRPr="002943BA">
              <w:rPr>
                <w:rFonts w:ascii="Arial" w:hAnsi="Arial" w:cs="Arial"/>
                <w:sz w:val="18"/>
                <w:szCs w:val="18"/>
              </w:rPr>
              <w:t>ne spremembe.</w:t>
            </w:r>
          </w:p>
          <w:p w14:paraId="403EAC16"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Cena blaga po predra</w:t>
            </w:r>
            <w:r w:rsidRPr="002943BA">
              <w:rPr>
                <w:rFonts w:ascii="Arial" w:hAnsi="Arial" w:cs="Arial" w:hint="eastAsia"/>
                <w:sz w:val="18"/>
                <w:szCs w:val="18"/>
              </w:rPr>
              <w:t>č</w:t>
            </w:r>
            <w:r w:rsidRPr="002943BA">
              <w:rPr>
                <w:rFonts w:ascii="Arial" w:hAnsi="Arial" w:cs="Arial"/>
                <w:sz w:val="18"/>
                <w:szCs w:val="18"/>
              </w:rPr>
              <w:t>unu je fiksna za obdobje enega leta od datuma sklenitve pogodbe. Po preteku tega obdobja – enega leta od datuma sklenitve pogodbe, se cene lahko usklajujejo z indeksom rasti cen življenjskih potrebš</w:t>
            </w:r>
            <w:r w:rsidRPr="002943BA">
              <w:rPr>
                <w:rFonts w:ascii="Arial" w:hAnsi="Arial" w:cs="Arial" w:hint="eastAsia"/>
                <w:sz w:val="18"/>
                <w:szCs w:val="18"/>
              </w:rPr>
              <w:t>č</w:t>
            </w:r>
            <w:r w:rsidRPr="002943BA">
              <w:rPr>
                <w:rFonts w:ascii="Arial" w:hAnsi="Arial" w:cs="Arial"/>
                <w:sz w:val="18"/>
                <w:szCs w:val="18"/>
              </w:rPr>
              <w:t xml:space="preserve">in (v nadaljevanju: indeks), vendar ko ta kumulativno preseže 4%, pri </w:t>
            </w:r>
            <w:r w:rsidRPr="002943BA">
              <w:rPr>
                <w:rFonts w:ascii="Arial" w:hAnsi="Arial" w:cs="Arial" w:hint="eastAsia"/>
                <w:sz w:val="18"/>
                <w:szCs w:val="18"/>
              </w:rPr>
              <w:t>č</w:t>
            </w:r>
            <w:r w:rsidRPr="002943BA">
              <w:rPr>
                <w:rFonts w:ascii="Arial" w:hAnsi="Arial" w:cs="Arial"/>
                <w:sz w:val="18"/>
                <w:szCs w:val="18"/>
              </w:rPr>
              <w:t>emer je izhodiš</w:t>
            </w:r>
            <w:r w:rsidRPr="002943BA">
              <w:rPr>
                <w:rFonts w:ascii="Arial" w:hAnsi="Arial" w:cs="Arial" w:hint="eastAsia"/>
                <w:sz w:val="18"/>
                <w:szCs w:val="18"/>
              </w:rPr>
              <w:t>č</w:t>
            </w:r>
            <w:r w:rsidRPr="002943BA">
              <w:rPr>
                <w:rFonts w:ascii="Arial" w:hAnsi="Arial" w:cs="Arial"/>
                <w:sz w:val="18"/>
                <w:szCs w:val="18"/>
              </w:rPr>
              <w:t>e za izra</w:t>
            </w:r>
            <w:r w:rsidRPr="002943BA">
              <w:rPr>
                <w:rFonts w:ascii="Arial" w:hAnsi="Arial" w:cs="Arial" w:hint="eastAsia"/>
                <w:sz w:val="18"/>
                <w:szCs w:val="18"/>
              </w:rPr>
              <w:t>č</w:t>
            </w:r>
            <w:r w:rsidRPr="002943BA">
              <w:rPr>
                <w:rFonts w:ascii="Arial" w:hAnsi="Arial" w:cs="Arial"/>
                <w:sz w:val="18"/>
                <w:szCs w:val="18"/>
              </w:rPr>
              <w:t xml:space="preserve">un indeksa indeks, ki je uradno objavljen po preteku te dobe – enega leta od datuma sklenitve pogodbe. Nadaljnje uskladitve cen se lahko izvedejo, ko indeks kumulativno ponovno preseže 4%, pri </w:t>
            </w:r>
            <w:r w:rsidRPr="002943BA">
              <w:rPr>
                <w:rFonts w:ascii="Arial" w:hAnsi="Arial" w:cs="Arial" w:hint="eastAsia"/>
                <w:sz w:val="18"/>
                <w:szCs w:val="18"/>
              </w:rPr>
              <w:t>č</w:t>
            </w:r>
            <w:r w:rsidRPr="002943BA">
              <w:rPr>
                <w:rFonts w:ascii="Arial" w:hAnsi="Arial" w:cs="Arial"/>
                <w:sz w:val="18"/>
                <w:szCs w:val="18"/>
              </w:rPr>
              <w:t>emer je izhodiš</w:t>
            </w:r>
            <w:r w:rsidRPr="002943BA">
              <w:rPr>
                <w:rFonts w:ascii="Arial" w:hAnsi="Arial" w:cs="Arial" w:hint="eastAsia"/>
                <w:sz w:val="18"/>
                <w:szCs w:val="18"/>
              </w:rPr>
              <w:t>č</w:t>
            </w:r>
            <w:r w:rsidRPr="002943BA">
              <w:rPr>
                <w:rFonts w:ascii="Arial" w:hAnsi="Arial" w:cs="Arial"/>
                <w:sz w:val="18"/>
                <w:szCs w:val="18"/>
              </w:rPr>
              <w:t>e za izra</w:t>
            </w:r>
            <w:r w:rsidRPr="002943BA">
              <w:rPr>
                <w:rFonts w:ascii="Arial" w:hAnsi="Arial" w:cs="Arial" w:hint="eastAsia"/>
                <w:sz w:val="18"/>
                <w:szCs w:val="18"/>
              </w:rPr>
              <w:t>č</w:t>
            </w:r>
            <w:r w:rsidRPr="002943BA">
              <w:rPr>
                <w:rFonts w:ascii="Arial" w:hAnsi="Arial" w:cs="Arial"/>
                <w:sz w:val="18"/>
                <w:szCs w:val="18"/>
              </w:rPr>
              <w:t xml:space="preserve">un </w:t>
            </w:r>
            <w:r w:rsidRPr="002943BA">
              <w:rPr>
                <w:rFonts w:ascii="Arial" w:hAnsi="Arial" w:cs="Arial"/>
                <w:sz w:val="18"/>
                <w:szCs w:val="18"/>
              </w:rPr>
              <w:lastRenderedPageBreak/>
              <w:t>indeksa indeks, ki je uradno objavljen po zadnji spremembi cen. Cene se v vseh primerih lahko spremenijo najve</w:t>
            </w:r>
            <w:r w:rsidRPr="002943BA">
              <w:rPr>
                <w:rFonts w:ascii="Arial" w:hAnsi="Arial" w:cs="Arial" w:hint="eastAsia"/>
                <w:sz w:val="18"/>
                <w:szCs w:val="18"/>
              </w:rPr>
              <w:t>č</w:t>
            </w:r>
            <w:r w:rsidRPr="002943BA">
              <w:rPr>
                <w:rFonts w:ascii="Arial" w:hAnsi="Arial" w:cs="Arial"/>
                <w:sz w:val="18"/>
                <w:szCs w:val="18"/>
              </w:rPr>
              <w:t xml:space="preserve"> v višini 80% izra</w:t>
            </w:r>
            <w:r w:rsidRPr="002943BA">
              <w:rPr>
                <w:rFonts w:ascii="Arial" w:hAnsi="Arial" w:cs="Arial" w:hint="eastAsia"/>
                <w:sz w:val="18"/>
                <w:szCs w:val="18"/>
              </w:rPr>
              <w:t>č</w:t>
            </w:r>
            <w:r w:rsidRPr="002943BA">
              <w:rPr>
                <w:rFonts w:ascii="Arial" w:hAnsi="Arial" w:cs="Arial"/>
                <w:sz w:val="18"/>
                <w:szCs w:val="18"/>
              </w:rPr>
              <w:t>unanega indeksa (Pravilnik o na</w:t>
            </w:r>
            <w:r w:rsidRPr="002943BA">
              <w:rPr>
                <w:rFonts w:ascii="Arial" w:hAnsi="Arial" w:cs="Arial" w:hint="eastAsia"/>
                <w:sz w:val="18"/>
                <w:szCs w:val="18"/>
              </w:rPr>
              <w:t>č</w:t>
            </w:r>
            <w:r w:rsidRPr="002943BA">
              <w:rPr>
                <w:rFonts w:ascii="Arial" w:hAnsi="Arial" w:cs="Arial"/>
                <w:sz w:val="18"/>
                <w:szCs w:val="18"/>
              </w:rPr>
              <w:t>inih valorizacije denarnih obveznosti, ki jih v ve</w:t>
            </w:r>
            <w:r w:rsidRPr="002943BA">
              <w:rPr>
                <w:rFonts w:ascii="Arial" w:hAnsi="Arial" w:cs="Arial" w:hint="eastAsia"/>
                <w:sz w:val="18"/>
                <w:szCs w:val="18"/>
              </w:rPr>
              <w:t>č</w:t>
            </w:r>
            <w:r w:rsidRPr="002943BA">
              <w:rPr>
                <w:rFonts w:ascii="Arial" w:hAnsi="Arial" w:cs="Arial"/>
                <w:sz w:val="18"/>
                <w:szCs w:val="18"/>
              </w:rPr>
              <w:t>letnih pogodbah dogovarjajo pravne osebe javnega sektorja, Ur.l. RS, št.1/04).</w:t>
            </w:r>
          </w:p>
          <w:p w14:paraId="3F5CB025"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Izvajalec se zavezuje naro</w:t>
            </w:r>
            <w:r w:rsidRPr="002943BA">
              <w:rPr>
                <w:rFonts w:ascii="Arial" w:hAnsi="Arial" w:cs="Arial" w:hint="eastAsia"/>
                <w:sz w:val="18"/>
                <w:szCs w:val="18"/>
              </w:rPr>
              <w:t>č</w:t>
            </w:r>
            <w:r w:rsidRPr="002943BA">
              <w:rPr>
                <w:rFonts w:ascii="Arial" w:hAnsi="Arial" w:cs="Arial"/>
                <w:sz w:val="18"/>
                <w:szCs w:val="18"/>
              </w:rPr>
              <w:t>nika pisno zaprositi za spremembo cen. O spremembi cen pogodbeni stranki skleneta aneks k tej pogodbi.</w:t>
            </w:r>
          </w:p>
          <w:p w14:paraId="61DE4159" w14:textId="77777777" w:rsidR="00F874C9" w:rsidRPr="002943BA" w:rsidRDefault="00F874C9" w:rsidP="00DE2E2E">
            <w:pPr>
              <w:spacing w:before="225" w:after="225"/>
              <w:jc w:val="both"/>
            </w:pPr>
            <w:r w:rsidRPr="002943BA">
              <w:rPr>
                <w:rFonts w:ascii="Arial" w:hAnsi="Arial" w:cs="Arial"/>
                <w:sz w:val="18"/>
                <w:szCs w:val="18"/>
              </w:rPr>
              <w:t>V kolikor bi se v času trajanja te pogodbe cene istovrstnega blaga/storitev, kot so predmet te pogodbe na trgu znižala oz. izvajalec drugim primerljivim naročnikom na trgu blago/storitve dobavlja po nižjih cenah od cen, dogovorjenih s to pogodbo, si naročnik pridržuje pravico, da z izvajalcem poskuša dogovoriti ustrezno znižanje pogodbenih cen. </w:t>
            </w:r>
          </w:p>
          <w:p w14:paraId="267DDF3B" w14:textId="77777777" w:rsidR="00F874C9" w:rsidRPr="002943BA" w:rsidRDefault="00F874C9" w:rsidP="00DE2E2E">
            <w:pPr>
              <w:spacing w:before="225" w:after="225"/>
              <w:jc w:val="both"/>
            </w:pPr>
            <w:r w:rsidRPr="002943BA">
              <w:rPr>
                <w:rFonts w:ascii="Arial" w:hAnsi="Arial" w:cs="Arial"/>
                <w:sz w:val="18"/>
                <w:szCs w:val="18"/>
              </w:rPr>
              <w:t>O vsaki spremembi cen pogodbeni stranki skleneta aneks k tej pogodbi.</w:t>
            </w:r>
          </w:p>
        </w:tc>
      </w:tr>
    </w:tbl>
    <w:p w14:paraId="2F31D012" w14:textId="77777777" w:rsidR="00F874C9" w:rsidRPr="002943BA" w:rsidRDefault="00F874C9" w:rsidP="00F874C9">
      <w:pPr>
        <w:spacing w:after="0" w:line="240" w:lineRule="auto"/>
        <w:jc w:val="center"/>
      </w:pPr>
      <w:r w:rsidRPr="002943BA">
        <w:rPr>
          <w:rFonts w:ascii="Arial" w:hAnsi="Arial" w:cs="Arial"/>
          <w:b/>
          <w:bCs/>
          <w:sz w:val="18"/>
          <w:szCs w:val="18"/>
        </w:rPr>
        <w:lastRenderedPageBreak/>
        <w:t>6. člen</w:t>
      </w:r>
    </w:p>
    <w:tbl>
      <w:tblPr>
        <w:tblStyle w:val="NormalTablePHPDOCX"/>
        <w:tblW w:w="0" w:type="auto"/>
        <w:tblInd w:w="108" w:type="dxa"/>
        <w:tblLook w:val="04A0" w:firstRow="1" w:lastRow="0" w:firstColumn="1" w:lastColumn="0" w:noHBand="0" w:noVBand="1"/>
      </w:tblPr>
      <w:tblGrid>
        <w:gridCol w:w="9178"/>
      </w:tblGrid>
      <w:tr w:rsidR="00F874C9" w:rsidRPr="002943BA" w14:paraId="6006425F" w14:textId="77777777" w:rsidTr="00DE2E2E">
        <w:tc>
          <w:tcPr>
            <w:tcW w:w="0" w:type="auto"/>
            <w:tcMar>
              <w:top w:w="0" w:type="auto"/>
              <w:bottom w:w="0" w:type="auto"/>
            </w:tcMar>
          </w:tcPr>
          <w:p w14:paraId="25081E54" w14:textId="77777777" w:rsidR="00F874C9" w:rsidRPr="002943BA" w:rsidRDefault="00F874C9" w:rsidP="00DE2E2E">
            <w:pPr>
              <w:spacing w:before="225" w:after="225"/>
              <w:jc w:val="both"/>
            </w:pPr>
            <w:r w:rsidRPr="002943BA">
              <w:rPr>
                <w:rFonts w:ascii="Arial" w:hAnsi="Arial" w:cs="Arial"/>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4380438C" w14:textId="77777777" w:rsidR="00F874C9" w:rsidRPr="002943BA" w:rsidRDefault="00F874C9" w:rsidP="00DE2E2E">
            <w:pPr>
              <w:spacing w:before="225" w:after="225"/>
              <w:jc w:val="both"/>
            </w:pPr>
            <w:r w:rsidRPr="002943BA">
              <w:rPr>
                <w:rFonts w:ascii="Arial" w:hAnsi="Arial" w:cs="Arial"/>
                <w:sz w:val="18"/>
                <w:szCs w:val="18"/>
              </w:rPr>
              <w:t>V kolikor naročnik računa ne zavrne v roku 8 delovnih dni od prejema, se račun šteje za potrjenega.</w:t>
            </w:r>
          </w:p>
          <w:p w14:paraId="2AAC3331" w14:textId="77777777" w:rsidR="00F874C9" w:rsidRPr="002943BA" w:rsidRDefault="00F874C9" w:rsidP="00DE2E2E">
            <w:pPr>
              <w:spacing w:before="225" w:after="225"/>
              <w:jc w:val="both"/>
            </w:pPr>
            <w:r w:rsidRPr="002943BA">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14:paraId="2B34B6C5" w14:textId="77777777" w:rsidR="00F874C9" w:rsidRPr="002943BA" w:rsidRDefault="00F874C9" w:rsidP="00DE2E2E">
            <w:pPr>
              <w:spacing w:before="225" w:after="225"/>
              <w:jc w:val="both"/>
            </w:pPr>
            <w:r w:rsidRPr="002943BA">
              <w:rPr>
                <w:rFonts w:ascii="Arial" w:hAnsi="Arial" w:cs="Arial"/>
                <w:sz w:val="18"/>
                <w:szCs w:val="18"/>
              </w:rPr>
              <w:t xml:space="preserve">Naročnik se zaveže plačati račun v roku </w:t>
            </w:r>
            <w:r>
              <w:rPr>
                <w:rFonts w:ascii="Arial" w:hAnsi="Arial" w:cs="Arial"/>
                <w:sz w:val="18"/>
                <w:szCs w:val="18"/>
              </w:rPr>
              <w:t>3</w:t>
            </w:r>
            <w:r w:rsidRPr="002943BA">
              <w:rPr>
                <w:rFonts w:ascii="Arial" w:hAnsi="Arial" w:cs="Arial"/>
                <w:sz w:val="18"/>
                <w:szCs w:val="18"/>
              </w:rPr>
              <w:t>0 dni od prejema pravilno izstavljenega računa na transakcijski račun izvajalca,. V primeru zamude pri plačilu lahko izvajalec naročniku zaračuna zakonske zamudne obresti.</w:t>
            </w:r>
          </w:p>
          <w:p w14:paraId="2054607C" w14:textId="77777777" w:rsidR="00F874C9" w:rsidRPr="002943BA" w:rsidRDefault="00F874C9" w:rsidP="00DE2E2E">
            <w:pPr>
              <w:spacing w:before="225" w:after="225"/>
              <w:jc w:val="both"/>
            </w:pPr>
            <w:r w:rsidRPr="002943BA">
              <w:rPr>
                <w:rFonts w:ascii="Arial" w:hAnsi="Arial" w:cs="Arial"/>
                <w:sz w:val="18"/>
                <w:szCs w:val="18"/>
              </w:rPr>
              <w:t>Naročnik bo pravilno izstavljen in potrjen račun poravnal na transakcijski račun izvajalca, naveden na računu. V primeru, da TRR ni naveden na računu, se plačilo nakaže na prvi račun pri podatkih o izvajalcu.</w:t>
            </w:r>
          </w:p>
        </w:tc>
      </w:tr>
    </w:tbl>
    <w:p w14:paraId="6B2D21BB" w14:textId="77777777" w:rsidR="00F874C9" w:rsidRPr="002943BA" w:rsidRDefault="00F874C9" w:rsidP="00F874C9">
      <w:pPr>
        <w:spacing w:before="225" w:after="225" w:line="240" w:lineRule="auto"/>
        <w:jc w:val="both"/>
      </w:pPr>
      <w:r w:rsidRPr="002943BA">
        <w:rPr>
          <w:rFonts w:ascii="Arial" w:hAnsi="Arial" w:cs="Arial"/>
          <w:b/>
          <w:bCs/>
          <w:sz w:val="18"/>
          <w:szCs w:val="18"/>
        </w:rPr>
        <w:t>IV. NAROČANJE, DOBAVA IN PREVZEM BLAGA</w:t>
      </w:r>
    </w:p>
    <w:p w14:paraId="3D74005D" w14:textId="77777777" w:rsidR="00F874C9" w:rsidRPr="002943BA" w:rsidRDefault="00F874C9" w:rsidP="00F874C9">
      <w:pPr>
        <w:spacing w:after="0" w:line="240" w:lineRule="auto"/>
        <w:jc w:val="center"/>
      </w:pPr>
      <w:r w:rsidRPr="002943BA">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9178"/>
      </w:tblGrid>
      <w:tr w:rsidR="00F874C9" w:rsidRPr="002943BA" w14:paraId="52314C24" w14:textId="77777777" w:rsidTr="00DE2E2E">
        <w:tc>
          <w:tcPr>
            <w:tcW w:w="0" w:type="auto"/>
            <w:tcMar>
              <w:top w:w="0" w:type="auto"/>
              <w:bottom w:w="0" w:type="auto"/>
            </w:tcMar>
          </w:tcPr>
          <w:p w14:paraId="263ECC53" w14:textId="77777777" w:rsidR="00F874C9" w:rsidRPr="002943BA" w:rsidRDefault="00F874C9" w:rsidP="00DE2E2E">
            <w:pPr>
              <w:spacing w:before="225" w:after="225"/>
              <w:jc w:val="both"/>
            </w:pPr>
            <w:r w:rsidRPr="002943BA">
              <w:rPr>
                <w:rFonts w:ascii="Arial" w:hAnsi="Arial" w:cs="Arial"/>
                <w:sz w:val="18"/>
                <w:szCs w:val="18"/>
              </w:rPr>
              <w:t>Naročnik bo posamezne vrste blaga, ki jih bo potreboval, kupoval od izbranega izvajalca na podlagi sklenjene pogodbe, in sicer na podlagi izstavljenih naročilnic po pošti, telefaksu ali e-mailu, v primeru nujnosti lahko tudi po telefonu. Naročnik bo v naročilnici opredelil vrste in količine blaga. </w:t>
            </w:r>
          </w:p>
        </w:tc>
      </w:tr>
    </w:tbl>
    <w:p w14:paraId="4842DF90" w14:textId="77777777" w:rsidR="00F874C9" w:rsidRPr="002943BA" w:rsidRDefault="00F874C9" w:rsidP="00F874C9">
      <w:pPr>
        <w:spacing w:after="0" w:line="240" w:lineRule="auto"/>
        <w:jc w:val="center"/>
      </w:pPr>
      <w:r w:rsidRPr="002943BA">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9178"/>
      </w:tblGrid>
      <w:tr w:rsidR="00F874C9" w:rsidRPr="002943BA" w14:paraId="56DA4C93" w14:textId="77777777" w:rsidTr="00DE2E2E">
        <w:tc>
          <w:tcPr>
            <w:tcW w:w="0" w:type="auto"/>
            <w:tcMar>
              <w:top w:w="0" w:type="auto"/>
              <w:bottom w:w="0" w:type="auto"/>
            </w:tcMar>
          </w:tcPr>
          <w:p w14:paraId="48877306" w14:textId="77777777" w:rsidR="00F874C9" w:rsidRPr="002943BA" w:rsidRDefault="00F874C9" w:rsidP="00DE2E2E">
            <w:pPr>
              <w:spacing w:before="225" w:after="225"/>
              <w:jc w:val="both"/>
            </w:pPr>
            <w:r w:rsidRPr="002943BA">
              <w:rPr>
                <w:rFonts w:ascii="Arial" w:hAnsi="Arial" w:cs="Arial"/>
                <w:sz w:val="18"/>
                <w:szCs w:val="18"/>
              </w:rPr>
              <w:t>Izvajalec se zavezuje, da bo blago dostavil v roku 24 ur od naročila pooblaščene osebe naročnika oz. izjemoma več po predhodnem dogovoru s pooblaščeno osebo naročnika za nadzor nad izvajanjem te pogodbe.</w:t>
            </w:r>
          </w:p>
          <w:p w14:paraId="0F54939C" w14:textId="77777777" w:rsidR="00F874C9" w:rsidRPr="002943BA" w:rsidRDefault="00F874C9" w:rsidP="00DE2E2E">
            <w:pPr>
              <w:spacing w:before="225" w:after="225"/>
              <w:jc w:val="both"/>
            </w:pPr>
            <w:r w:rsidRPr="002943BA">
              <w:rPr>
                <w:rFonts w:ascii="Arial" w:hAnsi="Arial" w:cs="Arial"/>
                <w:sz w:val="18"/>
                <w:szCs w:val="18"/>
              </w:rPr>
              <w:t>Izvajalec se zavezuje da bo v primeru zamude pri dobavi blaga, ki ni posledica višje sile ali razlogov na strani naročnika, plačal naročniku vse stroške, ki bi nastali zaradi nepravočasne dobave blaga, pri čemer bo lahko naročnik blago naročil pri drugem izvajalcu, razliko v ceni in morebitne ostale nastale stroške pa zaračunal izvajalcu.</w:t>
            </w:r>
          </w:p>
          <w:p w14:paraId="3AAF86C3" w14:textId="77777777" w:rsidR="00F874C9" w:rsidRPr="002943BA" w:rsidRDefault="00F874C9" w:rsidP="00DE2E2E">
            <w:pPr>
              <w:spacing w:before="225" w:after="225"/>
              <w:jc w:val="both"/>
            </w:pPr>
            <w:r w:rsidRPr="002943BA">
              <w:rPr>
                <w:rFonts w:ascii="Arial" w:hAnsi="Arial" w:cs="Arial"/>
                <w:sz w:val="18"/>
                <w:szCs w:val="18"/>
              </w:rPr>
              <w:t>Ob dobavi izvajalec naročniku izroči:</w:t>
            </w:r>
          </w:p>
          <w:tbl>
            <w:tblPr>
              <w:tblStyle w:val="NormalTablePHPDOCX"/>
              <w:tblW w:w="0" w:type="auto"/>
              <w:tblLook w:val="04A0" w:firstRow="1" w:lastRow="0" w:firstColumn="1" w:lastColumn="0" w:noHBand="0" w:noVBand="1"/>
            </w:tblPr>
            <w:tblGrid>
              <w:gridCol w:w="8962"/>
            </w:tblGrid>
            <w:tr w:rsidR="00F874C9" w:rsidRPr="002943BA" w14:paraId="2F4688EB" w14:textId="77777777" w:rsidTr="00DE2E2E">
              <w:tc>
                <w:tcPr>
                  <w:tcW w:w="0" w:type="auto"/>
                  <w:tcMar>
                    <w:top w:w="0" w:type="auto"/>
                    <w:bottom w:w="0" w:type="auto"/>
                  </w:tcMar>
                </w:tcPr>
                <w:p w14:paraId="7AD1BE6E" w14:textId="77777777" w:rsidR="00F874C9" w:rsidRPr="002943BA" w:rsidRDefault="00F874C9" w:rsidP="00F874C9">
                  <w:pPr>
                    <w:numPr>
                      <w:ilvl w:val="0"/>
                      <w:numId w:val="16"/>
                    </w:numPr>
                    <w:jc w:val="both"/>
                    <w:rPr>
                      <w:rFonts w:ascii="Arial" w:hAnsi="Arial" w:cs="Arial"/>
                      <w:sz w:val="18"/>
                      <w:szCs w:val="18"/>
                    </w:rPr>
                  </w:pPr>
                  <w:r w:rsidRPr="002943BA">
                    <w:rPr>
                      <w:rFonts w:ascii="Arial" w:hAnsi="Arial" w:cs="Arial"/>
                      <w:sz w:val="18"/>
                      <w:szCs w:val="18"/>
                    </w:rPr>
                    <w:t>dobavnico s količino in vrsto dobavljenega blaga (plina) v jeklenkah / rezervoarju ter številko analiznega lista (velja za medicinske pline) ter specifikacijo vseh številk jeklenk v pošiljki (velja samo za plin v jeklenkah),</w:t>
                  </w:r>
                </w:p>
                <w:p w14:paraId="5B8368C3" w14:textId="77777777" w:rsidR="00F874C9" w:rsidRPr="002943BA" w:rsidRDefault="00F874C9" w:rsidP="00F874C9">
                  <w:pPr>
                    <w:numPr>
                      <w:ilvl w:val="0"/>
                      <w:numId w:val="16"/>
                    </w:numPr>
                    <w:jc w:val="both"/>
                    <w:rPr>
                      <w:rFonts w:ascii="Arial" w:hAnsi="Arial" w:cs="Arial"/>
                      <w:sz w:val="18"/>
                      <w:szCs w:val="18"/>
                    </w:rPr>
                  </w:pPr>
                  <w:r w:rsidRPr="002943BA">
                    <w:rPr>
                      <w:rFonts w:ascii="Arial" w:hAnsi="Arial" w:cs="Arial"/>
                      <w:sz w:val="18"/>
                      <w:szCs w:val="18"/>
                    </w:rPr>
                    <w:t>original ali kopijo analiznega lista za posamezno pošiljko (velja za medicinske pline),</w:t>
                  </w:r>
                </w:p>
                <w:p w14:paraId="5B56E2C5" w14:textId="77777777" w:rsidR="00F874C9" w:rsidRPr="002943BA" w:rsidRDefault="00F874C9" w:rsidP="00F874C9">
                  <w:pPr>
                    <w:numPr>
                      <w:ilvl w:val="0"/>
                      <w:numId w:val="16"/>
                    </w:numPr>
                    <w:jc w:val="both"/>
                    <w:rPr>
                      <w:rFonts w:ascii="Arial" w:hAnsi="Arial" w:cs="Arial"/>
                      <w:sz w:val="18"/>
                      <w:szCs w:val="18"/>
                    </w:rPr>
                  </w:pPr>
                  <w:r w:rsidRPr="002943BA">
                    <w:rPr>
                      <w:rFonts w:ascii="Arial" w:hAnsi="Arial" w:cs="Arial"/>
                      <w:sz w:val="18"/>
                      <w:szCs w:val="18"/>
                    </w:rPr>
                    <w:t>tehtalni list uradne tehtnice s tekočo zaporedno številko, datumom, uro, težo tehtanja izraženo v neto teži (bruto teža minus tara) ali merjenje s flow metrom, pri čemer mora merilnik izpolnjevati pogoje, ki jih zahteva Zakon o meroslovju (Uradni list RS, št. 26/05-uradno prečiščeno besedilo). Stroške tehtanja krije dobavitelj (velja samo za sklop 1, zap.št. 1 Tekoči kisik v rezervoarju).</w:t>
                  </w:r>
                </w:p>
              </w:tc>
            </w:tr>
          </w:tbl>
          <w:p w14:paraId="3FFF61AF" w14:textId="77777777" w:rsidR="00F874C9" w:rsidRPr="002943BA" w:rsidRDefault="00F874C9" w:rsidP="00DE2E2E"/>
          <w:p w14:paraId="435346E6" w14:textId="77777777" w:rsidR="00F874C9" w:rsidRPr="002943BA" w:rsidRDefault="00F874C9" w:rsidP="00DE2E2E">
            <w:pPr>
              <w:spacing w:before="225" w:after="225"/>
              <w:jc w:val="both"/>
            </w:pPr>
            <w:r w:rsidRPr="002943BA">
              <w:rPr>
                <w:rFonts w:ascii="Arial" w:hAnsi="Arial" w:cs="Arial"/>
                <w:sz w:val="18"/>
                <w:szCs w:val="18"/>
              </w:rPr>
              <w:lastRenderedPageBreak/>
              <w:t>Ob dobavi je obvezna prisotnost pooblaščenega predstavnika naročnika.</w:t>
            </w:r>
          </w:p>
          <w:p w14:paraId="6CD3B49A" w14:textId="77777777" w:rsidR="00F874C9" w:rsidRPr="002943BA" w:rsidRDefault="00F874C9" w:rsidP="00DE2E2E">
            <w:pPr>
              <w:spacing w:before="225" w:after="225"/>
              <w:jc w:val="both"/>
            </w:pPr>
            <w:r w:rsidRPr="002943BA">
              <w:rPr>
                <w:rFonts w:ascii="Arial" w:hAnsi="Arial" w:cs="Arial"/>
                <w:sz w:val="18"/>
                <w:szCs w:val="18"/>
              </w:rPr>
              <w:t>Primopredaja plinov v jeklenkah se bo izvajala po sistemu kroženja 1:1 (polna - prazna) z dokumentom "reverz".</w:t>
            </w:r>
          </w:p>
          <w:p w14:paraId="10C469FD"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Izvajalec zagotavlja dostavo DDP (Delivery Duty Paid, Incoterms 2000), razloženo na za to določene lokacije v Splošno bolnišnico Novo mesto, v sklopu ponudbene cene.</w:t>
            </w:r>
          </w:p>
          <w:p w14:paraId="5A22D411" w14:textId="77777777" w:rsidR="00F874C9" w:rsidRPr="002943BA" w:rsidRDefault="00F874C9" w:rsidP="00DE2E2E">
            <w:pPr>
              <w:spacing w:before="225" w:after="225"/>
              <w:jc w:val="center"/>
              <w:rPr>
                <w:rFonts w:ascii="Arial" w:hAnsi="Arial" w:cs="Arial"/>
                <w:b/>
                <w:sz w:val="18"/>
                <w:szCs w:val="18"/>
              </w:rPr>
            </w:pPr>
            <w:r w:rsidRPr="002943BA">
              <w:rPr>
                <w:rFonts w:ascii="Arial" w:hAnsi="Arial" w:cs="Arial"/>
                <w:b/>
                <w:sz w:val="18"/>
                <w:szCs w:val="18"/>
              </w:rPr>
              <w:t>9. člen</w:t>
            </w:r>
          </w:p>
          <w:p w14:paraId="052E831F" w14:textId="77777777" w:rsidR="00F874C9" w:rsidRPr="002943BA" w:rsidRDefault="00F874C9" w:rsidP="00DE2E2E">
            <w:pPr>
              <w:spacing w:before="225"/>
              <w:jc w:val="both"/>
              <w:rPr>
                <w:rFonts w:ascii="Arial" w:hAnsi="Arial" w:cs="Arial"/>
                <w:sz w:val="18"/>
                <w:szCs w:val="18"/>
              </w:rPr>
            </w:pPr>
            <w:r w:rsidRPr="002943BA">
              <w:rPr>
                <w:rFonts w:ascii="Arial" w:hAnsi="Arial" w:cs="Arial"/>
                <w:sz w:val="18"/>
                <w:szCs w:val="18"/>
              </w:rPr>
              <w:t>Izvajalec se zaveže, da:</w:t>
            </w:r>
          </w:p>
          <w:p w14:paraId="6468E1CD" w14:textId="77777777" w:rsidR="00F874C9" w:rsidRPr="002943BA" w:rsidRDefault="00F874C9" w:rsidP="00F874C9">
            <w:pPr>
              <w:numPr>
                <w:ilvl w:val="0"/>
                <w:numId w:val="27"/>
              </w:numPr>
              <w:jc w:val="both"/>
              <w:rPr>
                <w:rFonts w:ascii="Arial" w:hAnsi="Arial" w:cs="Arial"/>
                <w:sz w:val="18"/>
                <w:szCs w:val="18"/>
              </w:rPr>
            </w:pPr>
            <w:r w:rsidRPr="002943BA">
              <w:rPr>
                <w:rFonts w:ascii="Arial" w:hAnsi="Arial" w:cs="Arial"/>
                <w:sz w:val="18"/>
                <w:szCs w:val="18"/>
              </w:rPr>
              <w:t>bo ob podpisu pogodbe podpisal tudi izjavo o zagotavljanju varnosti in zdravja pri delu in požarnega varstva pri izvajanju pogodbenih del, ki je v prilogi in je sestavni de te pogodbe;</w:t>
            </w:r>
          </w:p>
          <w:p w14:paraId="26AB4F63" w14:textId="77777777" w:rsidR="00F874C9" w:rsidRPr="002943BA" w:rsidRDefault="00F874C9" w:rsidP="00F874C9">
            <w:pPr>
              <w:numPr>
                <w:ilvl w:val="0"/>
                <w:numId w:val="27"/>
              </w:numPr>
              <w:jc w:val="both"/>
              <w:rPr>
                <w:rFonts w:ascii="Arial" w:hAnsi="Arial" w:cs="Arial"/>
                <w:sz w:val="18"/>
                <w:szCs w:val="18"/>
              </w:rPr>
            </w:pPr>
            <w:r w:rsidRPr="002943BA">
              <w:rPr>
                <w:rFonts w:ascii="Arial" w:hAnsi="Arial" w:cs="Arial"/>
                <w:sz w:val="18"/>
                <w:szCs w:val="18"/>
              </w:rPr>
              <w:t>se bo seznanil s hišnim redom bolnišnice za zunanje izvajalce, ki je objavljen na spletni strani naročnika, in ga spoštoval.</w:t>
            </w:r>
          </w:p>
          <w:p w14:paraId="1511619C" w14:textId="77777777" w:rsidR="00F874C9" w:rsidRPr="002943BA" w:rsidRDefault="00F874C9" w:rsidP="00DE2E2E">
            <w:pPr>
              <w:spacing w:after="200" w:line="276" w:lineRule="auto"/>
              <w:ind w:left="720"/>
              <w:jc w:val="both"/>
              <w:rPr>
                <w:rFonts w:ascii="Arial" w:hAnsi="Arial" w:cs="Arial"/>
                <w:color w:val="000000"/>
                <w:sz w:val="18"/>
                <w:szCs w:val="18"/>
              </w:rPr>
            </w:pPr>
          </w:p>
        </w:tc>
      </w:tr>
    </w:tbl>
    <w:p w14:paraId="0FB8985E" w14:textId="77777777" w:rsidR="00F874C9" w:rsidRPr="002943BA" w:rsidRDefault="00F874C9" w:rsidP="00F874C9">
      <w:pPr>
        <w:spacing w:after="0" w:line="240" w:lineRule="auto"/>
        <w:jc w:val="center"/>
      </w:pPr>
      <w:r w:rsidRPr="002943BA">
        <w:rPr>
          <w:rFonts w:ascii="Arial" w:hAnsi="Arial" w:cs="Arial"/>
          <w:b/>
          <w:bCs/>
          <w:sz w:val="18"/>
          <w:szCs w:val="18"/>
        </w:rPr>
        <w:lastRenderedPageBreak/>
        <w:t>10. člen</w:t>
      </w:r>
    </w:p>
    <w:tbl>
      <w:tblPr>
        <w:tblStyle w:val="NormalTablePHPDOCX"/>
        <w:tblW w:w="0" w:type="auto"/>
        <w:tblInd w:w="108" w:type="dxa"/>
        <w:tblLook w:val="04A0" w:firstRow="1" w:lastRow="0" w:firstColumn="1" w:lastColumn="0" w:noHBand="0" w:noVBand="1"/>
      </w:tblPr>
      <w:tblGrid>
        <w:gridCol w:w="9178"/>
      </w:tblGrid>
      <w:tr w:rsidR="00F874C9" w:rsidRPr="002943BA" w14:paraId="33629A69" w14:textId="77777777" w:rsidTr="00DE2E2E">
        <w:tc>
          <w:tcPr>
            <w:tcW w:w="0" w:type="auto"/>
            <w:tcMar>
              <w:top w:w="0" w:type="auto"/>
              <w:bottom w:w="0" w:type="auto"/>
            </w:tcMar>
          </w:tcPr>
          <w:p w14:paraId="37BA1661" w14:textId="77777777" w:rsidR="00F874C9" w:rsidRPr="002943BA" w:rsidRDefault="00F874C9" w:rsidP="00DE2E2E">
            <w:pPr>
              <w:spacing w:before="225" w:after="225"/>
              <w:jc w:val="both"/>
            </w:pPr>
            <w:r w:rsidRPr="002943BA">
              <w:rPr>
                <w:rFonts w:ascii="Arial" w:hAnsi="Arial" w:cs="Arial"/>
                <w:i/>
                <w:iCs/>
                <w:sz w:val="18"/>
                <w:szCs w:val="18"/>
              </w:rPr>
              <w:t>(člen velja samo za podsklopa 1 in 5!)</w:t>
            </w:r>
          </w:p>
          <w:p w14:paraId="78F964F8" w14:textId="77777777" w:rsidR="00F874C9" w:rsidRPr="002943BA" w:rsidRDefault="00F874C9" w:rsidP="00DE2E2E">
            <w:pPr>
              <w:spacing w:before="225" w:after="225"/>
              <w:jc w:val="both"/>
            </w:pPr>
            <w:r w:rsidRPr="002943BA">
              <w:rPr>
                <w:rFonts w:ascii="Arial" w:hAnsi="Arial" w:cs="Arial"/>
                <w:sz w:val="18"/>
                <w:szCs w:val="18"/>
              </w:rPr>
              <w:t>Izvajalec podsklopa 1 PLINI MEDICINSKI V REZERVOARJU / podsklopa 5</w:t>
            </w:r>
            <w:r w:rsidRPr="002943BA">
              <w:t xml:space="preserve"> </w:t>
            </w:r>
            <w:r w:rsidRPr="002943BA">
              <w:rPr>
                <w:rFonts w:ascii="Arial" w:hAnsi="Arial" w:cs="Arial"/>
                <w:sz w:val="18"/>
                <w:szCs w:val="18"/>
              </w:rPr>
              <w:t>MEDICINSKI PLIN DONOPA S PRIPADAJO</w:t>
            </w:r>
            <w:r w:rsidRPr="002943BA">
              <w:rPr>
                <w:rFonts w:ascii="Arial" w:hAnsi="Arial" w:cs="Arial" w:hint="eastAsia"/>
                <w:sz w:val="18"/>
                <w:szCs w:val="18"/>
              </w:rPr>
              <w:t>Č</w:t>
            </w:r>
            <w:r w:rsidRPr="002943BA">
              <w:rPr>
                <w:rFonts w:ascii="Arial" w:hAnsi="Arial" w:cs="Arial"/>
                <w:sz w:val="18"/>
                <w:szCs w:val="18"/>
              </w:rPr>
              <w:t>IM MATERIALOM se zavezuje, da bo dva (2) dni pred načrtovano primopredajo montaže plinske postaje (podsklop 1) oz. sistema za doziranje zdravila DONOPA (podsklop 5)  s priklopom na obstoječo bolnišnično inštalacijo, o tem pisno obvestil pooblaščeno osebo naročnika za nadzor nad izvajanjem pogodbe, ki bo pripravil primopredajni zapisnik.</w:t>
            </w:r>
          </w:p>
          <w:p w14:paraId="12A38737" w14:textId="77777777" w:rsidR="00F874C9" w:rsidRPr="002943BA" w:rsidRDefault="00F874C9" w:rsidP="00DE2E2E">
            <w:pPr>
              <w:spacing w:before="225" w:after="225"/>
              <w:jc w:val="both"/>
            </w:pPr>
            <w:r w:rsidRPr="002943BA">
              <w:rPr>
                <w:rFonts w:ascii="Arial" w:hAnsi="Arial" w:cs="Arial"/>
                <w:sz w:val="18"/>
                <w:szCs w:val="18"/>
              </w:rPr>
              <w:t>O prevzemu vgrajene, montirane, priključene, zagnane in preizkušene opreme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962"/>
            </w:tblGrid>
            <w:tr w:rsidR="00F874C9" w:rsidRPr="002943BA" w14:paraId="4919F7F5" w14:textId="77777777" w:rsidTr="00DE2E2E">
              <w:tc>
                <w:tcPr>
                  <w:tcW w:w="0" w:type="auto"/>
                  <w:tcMar>
                    <w:top w:w="0" w:type="auto"/>
                    <w:bottom w:w="0" w:type="auto"/>
                  </w:tcMar>
                </w:tcPr>
                <w:p w14:paraId="26870C0B" w14:textId="77777777" w:rsidR="00F874C9" w:rsidRPr="002943BA" w:rsidRDefault="00F874C9" w:rsidP="00F874C9">
                  <w:pPr>
                    <w:numPr>
                      <w:ilvl w:val="0"/>
                      <w:numId w:val="17"/>
                    </w:numPr>
                    <w:jc w:val="both"/>
                    <w:rPr>
                      <w:rFonts w:ascii="Arial" w:hAnsi="Arial" w:cs="Arial"/>
                      <w:sz w:val="18"/>
                      <w:szCs w:val="18"/>
                    </w:rPr>
                  </w:pPr>
                  <w:r w:rsidRPr="002943BA">
                    <w:rPr>
                      <w:rFonts w:ascii="Arial" w:hAnsi="Arial" w:cs="Arial"/>
                      <w:sz w:val="18"/>
                      <w:szCs w:val="18"/>
                    </w:rPr>
                    <w:t>ali blago ustreza določilom razpisne dokumentacije naročnika, specifikacijam, določilom pogodbe, veljavnim zakonskim  predpisom in pravilom stroke;</w:t>
                  </w:r>
                </w:p>
                <w:p w14:paraId="25E5CB47" w14:textId="77777777" w:rsidR="00F874C9" w:rsidRPr="002943BA" w:rsidRDefault="00F874C9" w:rsidP="00F874C9">
                  <w:pPr>
                    <w:numPr>
                      <w:ilvl w:val="0"/>
                      <w:numId w:val="17"/>
                    </w:numPr>
                    <w:jc w:val="both"/>
                    <w:rPr>
                      <w:rFonts w:ascii="Arial" w:hAnsi="Arial" w:cs="Arial"/>
                      <w:sz w:val="18"/>
                      <w:szCs w:val="18"/>
                    </w:rPr>
                  </w:pPr>
                  <w:r w:rsidRPr="002943BA">
                    <w:rPr>
                      <w:rFonts w:ascii="Arial" w:hAnsi="Arial" w:cs="Arial"/>
                      <w:sz w:val="18"/>
                      <w:szCs w:val="18"/>
                    </w:rPr>
                    <w:t>datum prevzema blaga;</w:t>
                  </w:r>
                </w:p>
                <w:p w14:paraId="7BB42EFE" w14:textId="77777777" w:rsidR="00F874C9" w:rsidRPr="002943BA" w:rsidRDefault="00F874C9" w:rsidP="00F874C9">
                  <w:pPr>
                    <w:numPr>
                      <w:ilvl w:val="0"/>
                      <w:numId w:val="17"/>
                    </w:numPr>
                    <w:jc w:val="both"/>
                    <w:rPr>
                      <w:rFonts w:ascii="Arial" w:hAnsi="Arial" w:cs="Arial"/>
                      <w:sz w:val="18"/>
                      <w:szCs w:val="18"/>
                    </w:rPr>
                  </w:pPr>
                  <w:r w:rsidRPr="002943BA">
                    <w:rPr>
                      <w:rFonts w:ascii="Arial" w:hAnsi="Arial" w:cs="Arial"/>
                      <w:sz w:val="18"/>
                      <w:szCs w:val="18"/>
                    </w:rPr>
                    <w:t>morebitne pripombe naročnika v zvezi s kakovostjo dobavljenega blaga;  </w:t>
                  </w:r>
                </w:p>
                <w:p w14:paraId="4A7BBC0F" w14:textId="77777777" w:rsidR="00F874C9" w:rsidRPr="002943BA" w:rsidRDefault="00F874C9" w:rsidP="00F874C9">
                  <w:pPr>
                    <w:numPr>
                      <w:ilvl w:val="0"/>
                      <w:numId w:val="17"/>
                    </w:numPr>
                    <w:jc w:val="both"/>
                    <w:rPr>
                      <w:rFonts w:ascii="Arial" w:hAnsi="Arial" w:cs="Arial"/>
                      <w:sz w:val="18"/>
                      <w:szCs w:val="18"/>
                    </w:rPr>
                  </w:pPr>
                  <w:r w:rsidRPr="002943BA">
                    <w:rPr>
                      <w:rFonts w:ascii="Arial" w:hAnsi="Arial" w:cs="Arial"/>
                      <w:sz w:val="18"/>
                      <w:szCs w:val="18"/>
                    </w:rPr>
                    <w:t>morebitna odprta, med predstavniki pogodbenih strank sporna vprašanja tehnične narave;</w:t>
                  </w:r>
                </w:p>
                <w:p w14:paraId="07EA79F9" w14:textId="77777777" w:rsidR="00F874C9" w:rsidRPr="002943BA" w:rsidRDefault="00F874C9" w:rsidP="00F874C9">
                  <w:pPr>
                    <w:numPr>
                      <w:ilvl w:val="0"/>
                      <w:numId w:val="17"/>
                    </w:numPr>
                    <w:jc w:val="both"/>
                    <w:rPr>
                      <w:rFonts w:ascii="Arial" w:hAnsi="Arial" w:cs="Arial"/>
                      <w:sz w:val="18"/>
                      <w:szCs w:val="18"/>
                    </w:rPr>
                  </w:pPr>
                  <w:r w:rsidRPr="002943BA">
                    <w:rPr>
                      <w:rFonts w:ascii="Arial" w:hAnsi="Arial" w:cs="Arial"/>
                      <w:sz w:val="18"/>
                      <w:szCs w:val="18"/>
                    </w:rPr>
                    <w:t>ugotovitev o ustreznosti atestov in morebitnih garancijskih listov;</w:t>
                  </w:r>
                </w:p>
                <w:p w14:paraId="4955F5DC" w14:textId="77777777" w:rsidR="00F874C9" w:rsidRPr="002943BA" w:rsidRDefault="00F874C9" w:rsidP="00F874C9">
                  <w:pPr>
                    <w:numPr>
                      <w:ilvl w:val="0"/>
                      <w:numId w:val="17"/>
                    </w:numPr>
                    <w:jc w:val="both"/>
                    <w:rPr>
                      <w:rFonts w:ascii="Arial" w:hAnsi="Arial" w:cs="Arial"/>
                      <w:sz w:val="18"/>
                      <w:szCs w:val="18"/>
                    </w:rPr>
                  </w:pPr>
                  <w:r w:rsidRPr="002943BA">
                    <w:rPr>
                      <w:rFonts w:ascii="Arial" w:hAnsi="Arial" w:cs="Arial"/>
                      <w:sz w:val="18"/>
                      <w:szCs w:val="18"/>
                    </w:rPr>
                    <w:t>ugotovitve o opravljenem kvalitativnem pregledu (odpravi morebitnih pomanjkljivosti);</w:t>
                  </w:r>
                </w:p>
                <w:p w14:paraId="01C5DFCD" w14:textId="77777777" w:rsidR="00F874C9" w:rsidRPr="002943BA" w:rsidRDefault="00F874C9" w:rsidP="00F874C9">
                  <w:pPr>
                    <w:numPr>
                      <w:ilvl w:val="0"/>
                      <w:numId w:val="17"/>
                    </w:numPr>
                    <w:jc w:val="both"/>
                    <w:rPr>
                      <w:rFonts w:ascii="Arial" w:hAnsi="Arial" w:cs="Arial"/>
                      <w:sz w:val="18"/>
                      <w:szCs w:val="18"/>
                    </w:rPr>
                  </w:pPr>
                  <w:r w:rsidRPr="002943BA">
                    <w:rPr>
                      <w:rFonts w:ascii="Arial" w:hAnsi="Arial" w:cs="Arial"/>
                      <w:sz w:val="18"/>
                      <w:szCs w:val="18"/>
                    </w:rPr>
                    <w:t>ugotovitve o morebitni zamudi in vzrokih (odgovornosti) zanjo;</w:t>
                  </w:r>
                </w:p>
                <w:p w14:paraId="1F277E03" w14:textId="77777777" w:rsidR="00F874C9" w:rsidRPr="002943BA" w:rsidRDefault="00F874C9" w:rsidP="00F874C9">
                  <w:pPr>
                    <w:numPr>
                      <w:ilvl w:val="0"/>
                      <w:numId w:val="17"/>
                    </w:numPr>
                    <w:jc w:val="both"/>
                    <w:rPr>
                      <w:rFonts w:ascii="Arial" w:hAnsi="Arial" w:cs="Arial"/>
                      <w:sz w:val="18"/>
                      <w:szCs w:val="18"/>
                    </w:rPr>
                  </w:pPr>
                  <w:r w:rsidRPr="002943BA">
                    <w:rPr>
                      <w:rFonts w:ascii="Arial" w:hAnsi="Arial" w:cs="Arial"/>
                      <w:sz w:val="18"/>
                      <w:szCs w:val="18"/>
                    </w:rPr>
                    <w:t>ugotovitve ali vsa oprema vključno z vgraditvijo oz. montažo in uspešno opravljenim testnim preizkusom, v celoti izpolnjujejo pogodbena določila po načelu “ ključ v roke”.</w:t>
                  </w:r>
                </w:p>
              </w:tc>
            </w:tr>
          </w:tbl>
          <w:p w14:paraId="044A4BB2" w14:textId="77777777" w:rsidR="00F874C9" w:rsidRPr="002943BA" w:rsidRDefault="00F874C9" w:rsidP="00DE2E2E">
            <w:pPr>
              <w:spacing w:before="225" w:after="225"/>
              <w:jc w:val="both"/>
            </w:pPr>
            <w:r w:rsidRPr="002943BA">
              <w:rPr>
                <w:rFonts w:ascii="Arial" w:hAnsi="Arial" w:cs="Arial"/>
                <w:sz w:val="18"/>
                <w:szCs w:val="18"/>
              </w:rPr>
              <w:t>Ob podpisu primopredajnega zapisnika ob prevzemu plinske postaje bo izvajalec naročniku izročil še:</w:t>
            </w:r>
          </w:p>
          <w:tbl>
            <w:tblPr>
              <w:tblStyle w:val="NormalTablePHPDOCX"/>
              <w:tblW w:w="0" w:type="auto"/>
              <w:tblLook w:val="04A0" w:firstRow="1" w:lastRow="0" w:firstColumn="1" w:lastColumn="0" w:noHBand="0" w:noVBand="1"/>
            </w:tblPr>
            <w:tblGrid>
              <w:gridCol w:w="8962"/>
            </w:tblGrid>
            <w:tr w:rsidR="00F874C9" w:rsidRPr="002943BA" w14:paraId="624F43CF" w14:textId="77777777" w:rsidTr="00DE2E2E">
              <w:tc>
                <w:tcPr>
                  <w:tcW w:w="0" w:type="auto"/>
                  <w:tcMar>
                    <w:top w:w="0" w:type="auto"/>
                    <w:bottom w:w="0" w:type="auto"/>
                  </w:tcMar>
                </w:tcPr>
                <w:p w14:paraId="3146AF67" w14:textId="77777777" w:rsidR="00F874C9" w:rsidRPr="002943BA" w:rsidRDefault="00F874C9" w:rsidP="00F874C9">
                  <w:pPr>
                    <w:numPr>
                      <w:ilvl w:val="0"/>
                      <w:numId w:val="18"/>
                    </w:numPr>
                    <w:jc w:val="both"/>
                    <w:rPr>
                      <w:rFonts w:ascii="Arial" w:hAnsi="Arial" w:cs="Arial"/>
                      <w:sz w:val="18"/>
                      <w:szCs w:val="18"/>
                    </w:rPr>
                  </w:pPr>
                  <w:r w:rsidRPr="002943BA">
                    <w:rPr>
                      <w:rFonts w:ascii="Arial" w:hAnsi="Arial" w:cs="Arial"/>
                      <w:sz w:val="18"/>
                      <w:szCs w:val="18"/>
                    </w:rPr>
                    <w:t>tehnično dokumentacijo dobavljene opreme,</w:t>
                  </w:r>
                </w:p>
                <w:p w14:paraId="7FC3BDAF" w14:textId="77777777" w:rsidR="00F874C9" w:rsidRPr="002943BA" w:rsidRDefault="00F874C9" w:rsidP="00F874C9">
                  <w:pPr>
                    <w:numPr>
                      <w:ilvl w:val="0"/>
                      <w:numId w:val="18"/>
                    </w:numPr>
                    <w:jc w:val="both"/>
                    <w:rPr>
                      <w:rFonts w:ascii="Arial" w:hAnsi="Arial" w:cs="Arial"/>
                      <w:sz w:val="18"/>
                      <w:szCs w:val="18"/>
                    </w:rPr>
                  </w:pPr>
                  <w:r w:rsidRPr="002943BA">
                    <w:rPr>
                      <w:rFonts w:ascii="Arial" w:hAnsi="Arial" w:cs="Arial"/>
                      <w:sz w:val="18"/>
                      <w:szCs w:val="18"/>
                    </w:rPr>
                    <w:t>A-teste,</w:t>
                  </w:r>
                </w:p>
                <w:p w14:paraId="1350D66B" w14:textId="77777777" w:rsidR="00F874C9" w:rsidRPr="002943BA" w:rsidRDefault="00F874C9" w:rsidP="00F874C9">
                  <w:pPr>
                    <w:numPr>
                      <w:ilvl w:val="0"/>
                      <w:numId w:val="18"/>
                    </w:numPr>
                    <w:jc w:val="both"/>
                    <w:rPr>
                      <w:rFonts w:ascii="Arial" w:hAnsi="Arial" w:cs="Arial"/>
                      <w:sz w:val="18"/>
                      <w:szCs w:val="18"/>
                    </w:rPr>
                  </w:pPr>
                  <w:r w:rsidRPr="002943BA">
                    <w:rPr>
                      <w:rFonts w:ascii="Arial" w:hAnsi="Arial" w:cs="Arial"/>
                      <w:sz w:val="18"/>
                      <w:szCs w:val="18"/>
                    </w:rPr>
                    <w:t>Varnostni list,</w:t>
                  </w:r>
                </w:p>
                <w:p w14:paraId="1F3E7375" w14:textId="77777777" w:rsidR="00F874C9" w:rsidRPr="002943BA" w:rsidRDefault="00F874C9" w:rsidP="00F874C9">
                  <w:pPr>
                    <w:numPr>
                      <w:ilvl w:val="0"/>
                      <w:numId w:val="18"/>
                    </w:numPr>
                    <w:jc w:val="both"/>
                    <w:rPr>
                      <w:rFonts w:ascii="Arial" w:hAnsi="Arial" w:cs="Arial"/>
                      <w:sz w:val="18"/>
                      <w:szCs w:val="18"/>
                    </w:rPr>
                  </w:pPr>
                  <w:r w:rsidRPr="002943BA">
                    <w:rPr>
                      <w:rFonts w:ascii="Arial" w:hAnsi="Arial" w:cs="Arial"/>
                      <w:sz w:val="18"/>
                      <w:szCs w:val="18"/>
                    </w:rPr>
                    <w:t>Navodila za varno delo in vzdrževanje opreme v slovenskem jeziku,</w:t>
                  </w:r>
                </w:p>
                <w:p w14:paraId="39E005E7" w14:textId="77777777" w:rsidR="00F874C9" w:rsidRPr="002943BA" w:rsidRDefault="00F874C9" w:rsidP="00F874C9">
                  <w:pPr>
                    <w:numPr>
                      <w:ilvl w:val="0"/>
                      <w:numId w:val="18"/>
                    </w:numPr>
                    <w:jc w:val="both"/>
                    <w:rPr>
                      <w:rFonts w:ascii="Arial" w:hAnsi="Arial" w:cs="Arial"/>
                      <w:sz w:val="18"/>
                      <w:szCs w:val="18"/>
                    </w:rPr>
                  </w:pPr>
                  <w:r w:rsidRPr="002943BA">
                    <w:rPr>
                      <w:rFonts w:ascii="Arial" w:hAnsi="Arial" w:cs="Arial"/>
                      <w:sz w:val="18"/>
                      <w:szCs w:val="18"/>
                    </w:rPr>
                    <w:t>naslov pooblaščenega serviserja opreme v RS ali EU (s kontaktnimi osebami in tel/gsm številkami ter e-mail naslovi).</w:t>
                  </w:r>
                </w:p>
              </w:tc>
            </w:tr>
          </w:tbl>
          <w:p w14:paraId="15E954B0" w14:textId="77777777" w:rsidR="00F874C9" w:rsidRPr="002943BA" w:rsidRDefault="00F874C9" w:rsidP="00DE2E2E"/>
        </w:tc>
      </w:tr>
    </w:tbl>
    <w:p w14:paraId="68CA8A01" w14:textId="77777777" w:rsidR="00F874C9" w:rsidRPr="002943BA" w:rsidRDefault="00F874C9" w:rsidP="00F874C9">
      <w:pPr>
        <w:spacing w:after="0" w:line="240" w:lineRule="auto"/>
        <w:jc w:val="center"/>
        <w:rPr>
          <w:rFonts w:ascii="Arial" w:hAnsi="Arial" w:cs="Arial"/>
          <w:b/>
          <w:bCs/>
          <w:sz w:val="18"/>
          <w:szCs w:val="18"/>
        </w:rPr>
      </w:pPr>
    </w:p>
    <w:p w14:paraId="3D1D3CBA" w14:textId="77777777" w:rsidR="00F874C9" w:rsidRPr="002943BA" w:rsidRDefault="00F874C9" w:rsidP="00F874C9">
      <w:pPr>
        <w:spacing w:after="0" w:line="240" w:lineRule="auto"/>
        <w:rPr>
          <w:rFonts w:ascii="Arial" w:hAnsi="Arial" w:cs="Arial"/>
          <w:bCs/>
          <w:sz w:val="18"/>
          <w:szCs w:val="18"/>
        </w:rPr>
      </w:pPr>
      <w:r w:rsidRPr="002943BA">
        <w:rPr>
          <w:rFonts w:ascii="Arial" w:hAnsi="Arial" w:cs="Arial"/>
          <w:bCs/>
          <w:sz w:val="18"/>
          <w:szCs w:val="18"/>
        </w:rPr>
        <w:t>Obveznosti izvajalca podsklopa 5 so tudi:</w:t>
      </w:r>
    </w:p>
    <w:p w14:paraId="25AF88C8" w14:textId="77777777" w:rsidR="00F874C9" w:rsidRPr="002943BA" w:rsidRDefault="00F874C9" w:rsidP="00F874C9">
      <w:pPr>
        <w:numPr>
          <w:ilvl w:val="1"/>
          <w:numId w:val="23"/>
        </w:numPr>
        <w:tabs>
          <w:tab w:val="num" w:pos="567"/>
        </w:tabs>
        <w:spacing w:after="0" w:line="240" w:lineRule="auto"/>
        <w:ind w:left="567" w:hanging="425"/>
        <w:jc w:val="both"/>
        <w:rPr>
          <w:rFonts w:ascii="Arial" w:eastAsia="Times New Roman" w:hAnsi="Arial" w:cs="Arial"/>
          <w:iCs/>
          <w:sz w:val="18"/>
          <w:szCs w:val="18"/>
          <w:lang w:eastAsia="sl-SI"/>
        </w:rPr>
      </w:pPr>
      <w:r w:rsidRPr="002943BA">
        <w:rPr>
          <w:rFonts w:ascii="Arial" w:eastAsia="Times New Roman" w:hAnsi="Arial" w:cs="Arial"/>
          <w:iCs/>
          <w:sz w:val="18"/>
          <w:szCs w:val="18"/>
          <w:lang w:eastAsia="sl-SI"/>
        </w:rPr>
        <w:t>dobavljati potrošni material DDP Lekarna, Splošna bolnišnica Novo mesto razloženo v skladišče naročnika;</w:t>
      </w:r>
    </w:p>
    <w:p w14:paraId="5A1F38FF" w14:textId="77777777" w:rsidR="00F874C9" w:rsidRPr="002943BA" w:rsidRDefault="00F874C9" w:rsidP="00F874C9">
      <w:pPr>
        <w:numPr>
          <w:ilvl w:val="1"/>
          <w:numId w:val="23"/>
        </w:numPr>
        <w:tabs>
          <w:tab w:val="num" w:pos="567"/>
        </w:tabs>
        <w:spacing w:after="0" w:line="240" w:lineRule="auto"/>
        <w:ind w:left="567" w:hanging="425"/>
        <w:jc w:val="both"/>
        <w:rPr>
          <w:rFonts w:ascii="Arial" w:eastAsia="Times New Roman" w:hAnsi="Arial" w:cs="Arial"/>
          <w:iCs/>
          <w:sz w:val="18"/>
          <w:szCs w:val="18"/>
          <w:lang w:eastAsia="sl-SI"/>
        </w:rPr>
      </w:pPr>
      <w:r w:rsidRPr="002943BA">
        <w:rPr>
          <w:rFonts w:ascii="Arial" w:eastAsia="Times New Roman" w:hAnsi="Arial" w:cs="Arial"/>
          <w:iCs/>
          <w:sz w:val="18"/>
          <w:szCs w:val="18"/>
          <w:lang w:eastAsia="sl-SI"/>
        </w:rPr>
        <w:t>naročniku dobavljati potrošni material blago najkasneje  v dveh (2) delovnih dneh od prejema pisnega naročila s strani naročnika;</w:t>
      </w:r>
    </w:p>
    <w:p w14:paraId="7ADA6E64" w14:textId="77777777" w:rsidR="00F874C9" w:rsidRPr="002943BA" w:rsidRDefault="00F874C9" w:rsidP="00F874C9">
      <w:pPr>
        <w:numPr>
          <w:ilvl w:val="1"/>
          <w:numId w:val="23"/>
        </w:numPr>
        <w:tabs>
          <w:tab w:val="num" w:pos="567"/>
        </w:tabs>
        <w:spacing w:after="0" w:line="240" w:lineRule="auto"/>
        <w:ind w:left="567" w:hanging="425"/>
        <w:rPr>
          <w:rFonts w:ascii="Arial" w:eastAsia="Times New Roman" w:hAnsi="Arial" w:cs="Arial"/>
          <w:bCs/>
          <w:sz w:val="18"/>
          <w:szCs w:val="18"/>
          <w:lang w:eastAsia="sl-SI"/>
        </w:rPr>
      </w:pPr>
      <w:r w:rsidRPr="002943BA">
        <w:rPr>
          <w:rFonts w:ascii="Arial" w:eastAsia="Times New Roman" w:hAnsi="Arial" w:cs="Arial"/>
          <w:bCs/>
          <w:sz w:val="18"/>
          <w:szCs w:val="18"/>
          <w:lang w:eastAsia="sl-SI"/>
        </w:rPr>
        <w:t>da bo pri vsakem posameznem naročilu dobavil celotno količino naročenega blaga;</w:t>
      </w:r>
    </w:p>
    <w:p w14:paraId="28C9F7C7" w14:textId="77777777" w:rsidR="00F874C9" w:rsidRPr="002943BA" w:rsidRDefault="00F874C9" w:rsidP="00F874C9">
      <w:pPr>
        <w:numPr>
          <w:ilvl w:val="1"/>
          <w:numId w:val="23"/>
        </w:numPr>
        <w:tabs>
          <w:tab w:val="num" w:pos="567"/>
        </w:tabs>
        <w:spacing w:after="0" w:line="240" w:lineRule="auto"/>
        <w:ind w:left="567" w:hanging="425"/>
        <w:jc w:val="both"/>
        <w:rPr>
          <w:rFonts w:ascii="Arial" w:hAnsi="Arial" w:cs="Arial"/>
          <w:iCs/>
          <w:sz w:val="18"/>
          <w:szCs w:val="18"/>
        </w:rPr>
      </w:pPr>
      <w:r w:rsidRPr="002943BA">
        <w:rPr>
          <w:rFonts w:ascii="Arial" w:hAnsi="Arial" w:cs="Arial"/>
          <w:sz w:val="18"/>
          <w:szCs w:val="18"/>
        </w:rPr>
        <w:t xml:space="preserve">da bo v primeru zamude pri dobavi blaga, ki ni posledica višje sile ali razlogov na strani naročnika, plačal naročniku vse stroške, ki bi nastali zaradi nepravočasne dobave blaga, pri čemer bo lahko </w:t>
      </w:r>
      <w:r w:rsidRPr="002943BA">
        <w:rPr>
          <w:rFonts w:ascii="Arial" w:hAnsi="Arial" w:cs="Arial"/>
          <w:iCs/>
          <w:sz w:val="18"/>
          <w:szCs w:val="18"/>
        </w:rPr>
        <w:t>naročnik blago naročil pri drugem dobavitelju, razliko v ceni pa zaračunal dobavitelju;</w:t>
      </w:r>
    </w:p>
    <w:p w14:paraId="67335419" w14:textId="77777777" w:rsidR="00F874C9" w:rsidRPr="002943BA" w:rsidRDefault="00F874C9" w:rsidP="00F874C9">
      <w:pPr>
        <w:numPr>
          <w:ilvl w:val="1"/>
          <w:numId w:val="23"/>
        </w:numPr>
        <w:tabs>
          <w:tab w:val="num" w:pos="567"/>
        </w:tabs>
        <w:spacing w:after="0" w:line="240" w:lineRule="auto"/>
        <w:ind w:left="567" w:hanging="425"/>
        <w:rPr>
          <w:rFonts w:ascii="Arial" w:eastAsia="Times New Roman" w:hAnsi="Arial" w:cs="Arial"/>
          <w:bCs/>
          <w:sz w:val="18"/>
          <w:szCs w:val="18"/>
          <w:lang w:eastAsia="sl-SI"/>
        </w:rPr>
      </w:pPr>
      <w:r w:rsidRPr="002943BA">
        <w:rPr>
          <w:rFonts w:ascii="Arial" w:eastAsia="Times New Roman" w:hAnsi="Arial" w:cs="Arial"/>
          <w:bCs/>
          <w:sz w:val="18"/>
          <w:szCs w:val="18"/>
          <w:lang w:eastAsia="sl-SI"/>
        </w:rPr>
        <w:t>da bo v primeru odstopanj od dobavnega roka oz. ob neizdobavi celotnih naročenih količin, naročnika o tem pisno obvestil in mu sporočil dejanski rok dobave za naročeno blago;</w:t>
      </w:r>
    </w:p>
    <w:p w14:paraId="372E35DF" w14:textId="77777777" w:rsidR="00F874C9" w:rsidRPr="002943BA" w:rsidRDefault="00F874C9" w:rsidP="00F874C9">
      <w:pPr>
        <w:numPr>
          <w:ilvl w:val="1"/>
          <w:numId w:val="23"/>
        </w:numPr>
        <w:tabs>
          <w:tab w:val="num" w:pos="567"/>
        </w:tabs>
        <w:spacing w:after="0" w:line="240" w:lineRule="auto"/>
        <w:ind w:left="567" w:hanging="425"/>
        <w:rPr>
          <w:rFonts w:ascii="Arial" w:eastAsia="Times New Roman" w:hAnsi="Arial" w:cs="Arial"/>
          <w:bCs/>
          <w:sz w:val="18"/>
          <w:szCs w:val="18"/>
          <w:lang w:eastAsia="sl-SI"/>
        </w:rPr>
      </w:pPr>
      <w:r w:rsidRPr="002943BA">
        <w:rPr>
          <w:rFonts w:ascii="Arial" w:eastAsia="Times New Roman" w:hAnsi="Arial" w:cs="Arial"/>
          <w:bCs/>
          <w:sz w:val="18"/>
          <w:szCs w:val="18"/>
          <w:lang w:eastAsia="sl-SI"/>
        </w:rPr>
        <w:lastRenderedPageBreak/>
        <w:t>zagotavljati načelo sledljivosti blaga pri naročniku, pri čemer se zavezuje ob dobavah blaga sklicevati na naročilnico naročnika in zagotavljati ujemanje podatkov: naziv blaga in kataloška številka proizvajalca, EAN koda v ponudbeni dokumentaciji, na dobavnici, računu in embalaži;</w:t>
      </w:r>
    </w:p>
    <w:p w14:paraId="02D59058" w14:textId="77777777" w:rsidR="00F874C9" w:rsidRPr="002943BA" w:rsidRDefault="00F874C9" w:rsidP="00F874C9">
      <w:pPr>
        <w:numPr>
          <w:ilvl w:val="1"/>
          <w:numId w:val="23"/>
        </w:numPr>
        <w:tabs>
          <w:tab w:val="num" w:pos="567"/>
        </w:tabs>
        <w:spacing w:after="0" w:line="240" w:lineRule="auto"/>
        <w:ind w:left="567" w:hanging="425"/>
        <w:jc w:val="both"/>
        <w:rPr>
          <w:rFonts w:ascii="Arial" w:eastAsia="Times New Roman" w:hAnsi="Arial" w:cs="Arial"/>
          <w:iCs/>
          <w:sz w:val="18"/>
          <w:szCs w:val="18"/>
          <w:lang w:eastAsia="sl-SI"/>
        </w:rPr>
      </w:pPr>
      <w:r w:rsidRPr="002943BA">
        <w:rPr>
          <w:rFonts w:ascii="Arial" w:eastAsia="Times New Roman" w:hAnsi="Arial" w:cs="Arial"/>
          <w:iCs/>
          <w:sz w:val="18"/>
          <w:szCs w:val="18"/>
          <w:lang w:eastAsia="sl-SI"/>
        </w:rPr>
        <w:t xml:space="preserve">da bo naročniku dobavljal blago skladno s ponudbeno specifikacijo in da bo </w:t>
      </w:r>
      <w:r w:rsidRPr="002943BA">
        <w:rPr>
          <w:rFonts w:ascii="Arial" w:eastAsia="Times New Roman" w:hAnsi="Arial" w:cs="Arial"/>
          <w:sz w:val="18"/>
          <w:szCs w:val="18"/>
          <w:lang w:eastAsia="sl-SI"/>
        </w:rPr>
        <w:t>kakovost dobavljenega blaga ustrezala obstoječim standardom;</w:t>
      </w:r>
    </w:p>
    <w:p w14:paraId="560F3BC3" w14:textId="77777777" w:rsidR="00F874C9" w:rsidRPr="002943BA" w:rsidRDefault="00F874C9" w:rsidP="00F874C9">
      <w:pPr>
        <w:numPr>
          <w:ilvl w:val="1"/>
          <w:numId w:val="23"/>
        </w:numPr>
        <w:tabs>
          <w:tab w:val="num" w:pos="567"/>
        </w:tabs>
        <w:spacing w:after="0" w:line="240" w:lineRule="auto"/>
        <w:ind w:left="567" w:hanging="425"/>
        <w:jc w:val="both"/>
        <w:rPr>
          <w:rFonts w:ascii="Arial" w:eastAsia="Times New Roman" w:hAnsi="Arial" w:cs="Arial"/>
          <w:iCs/>
          <w:sz w:val="18"/>
          <w:szCs w:val="18"/>
          <w:lang w:eastAsia="sl-SI"/>
        </w:rPr>
      </w:pPr>
      <w:r w:rsidRPr="002943BA">
        <w:rPr>
          <w:rFonts w:ascii="Arial" w:eastAsia="Times New Roman" w:hAnsi="Arial" w:cs="Arial"/>
          <w:iCs/>
          <w:sz w:val="18"/>
          <w:szCs w:val="18"/>
          <w:lang w:eastAsia="sl-SI"/>
        </w:rPr>
        <w:t>Opremljenost dobavljenega blaga tudi z elektronsko dobavnico po zahtevah naročnika.</w:t>
      </w:r>
    </w:p>
    <w:p w14:paraId="21747FBC" w14:textId="77777777" w:rsidR="00F874C9" w:rsidRPr="002943BA" w:rsidRDefault="00F874C9" w:rsidP="00F874C9">
      <w:pPr>
        <w:spacing w:after="0" w:line="240" w:lineRule="auto"/>
        <w:rPr>
          <w:rFonts w:ascii="Arial" w:hAnsi="Arial" w:cs="Arial"/>
          <w:b/>
          <w:bCs/>
          <w:sz w:val="18"/>
          <w:szCs w:val="18"/>
        </w:rPr>
      </w:pPr>
      <w:r w:rsidRPr="002943BA">
        <w:rPr>
          <w:rFonts w:ascii="Arial" w:hAnsi="Arial" w:cs="Arial"/>
          <w:b/>
          <w:bCs/>
          <w:sz w:val="18"/>
          <w:szCs w:val="18"/>
        </w:rPr>
        <w:t xml:space="preserve"> </w:t>
      </w:r>
    </w:p>
    <w:p w14:paraId="0D551C40" w14:textId="77777777" w:rsidR="00F874C9" w:rsidRPr="002943BA" w:rsidRDefault="00F874C9" w:rsidP="00F874C9">
      <w:pPr>
        <w:spacing w:after="0" w:line="240" w:lineRule="auto"/>
        <w:jc w:val="center"/>
        <w:rPr>
          <w:rFonts w:ascii="Arial" w:hAnsi="Arial" w:cs="Arial"/>
          <w:b/>
          <w:bCs/>
          <w:sz w:val="18"/>
          <w:szCs w:val="18"/>
        </w:rPr>
      </w:pPr>
    </w:p>
    <w:p w14:paraId="15298BA2" w14:textId="77777777" w:rsidR="00F874C9" w:rsidRPr="002943BA" w:rsidRDefault="00F874C9" w:rsidP="00F874C9">
      <w:pPr>
        <w:spacing w:after="0" w:line="240" w:lineRule="auto"/>
        <w:jc w:val="center"/>
      </w:pPr>
      <w:r w:rsidRPr="002943BA">
        <w:rPr>
          <w:rFonts w:ascii="Arial" w:hAnsi="Arial" w:cs="Arial"/>
          <w:b/>
          <w:bCs/>
          <w:sz w:val="18"/>
          <w:szCs w:val="18"/>
        </w:rPr>
        <w:t>11. člen</w:t>
      </w:r>
    </w:p>
    <w:tbl>
      <w:tblPr>
        <w:tblStyle w:val="NormalTablePHPDOCX"/>
        <w:tblW w:w="0" w:type="auto"/>
        <w:tblInd w:w="108" w:type="dxa"/>
        <w:tblLook w:val="04A0" w:firstRow="1" w:lastRow="0" w:firstColumn="1" w:lastColumn="0" w:noHBand="0" w:noVBand="1"/>
      </w:tblPr>
      <w:tblGrid>
        <w:gridCol w:w="9178"/>
      </w:tblGrid>
      <w:tr w:rsidR="00F874C9" w:rsidRPr="002943BA" w14:paraId="65DC958B" w14:textId="77777777" w:rsidTr="00DE2E2E">
        <w:tc>
          <w:tcPr>
            <w:tcW w:w="0" w:type="auto"/>
            <w:tcMar>
              <w:top w:w="0" w:type="auto"/>
              <w:bottom w:w="0" w:type="auto"/>
            </w:tcMar>
          </w:tcPr>
          <w:p w14:paraId="75DE8B28" w14:textId="77777777" w:rsidR="00F874C9" w:rsidRPr="002943BA" w:rsidRDefault="00F874C9" w:rsidP="00DE2E2E">
            <w:pPr>
              <w:spacing w:before="225" w:after="225"/>
              <w:jc w:val="both"/>
            </w:pPr>
            <w:r w:rsidRPr="002943BA">
              <w:rPr>
                <w:rFonts w:ascii="Arial" w:hAnsi="Arial" w:cs="Arial"/>
                <w:sz w:val="18"/>
                <w:szCs w:val="18"/>
              </w:rPr>
              <w:t>Naročnik se obvezuje naročeno blago v celoti prevzeti na podlagi dobavnice. Dobavnica mora biti napisana v slovenskem jeziku.</w:t>
            </w:r>
          </w:p>
          <w:p w14:paraId="758D7E68" w14:textId="77777777" w:rsidR="00F874C9" w:rsidRPr="002943BA" w:rsidRDefault="00F874C9" w:rsidP="00DE2E2E">
            <w:pPr>
              <w:spacing w:before="225" w:after="225"/>
              <w:jc w:val="both"/>
            </w:pPr>
            <w:r w:rsidRPr="002943BA">
              <w:rPr>
                <w:rFonts w:ascii="Arial" w:hAnsi="Arial" w:cs="Arial"/>
                <w:sz w:val="18"/>
                <w:szCs w:val="18"/>
              </w:rPr>
              <w:t>Količinski prevzem blaga se opravi ob prevzemu, kakovostni pa v uzančnih rokih.</w:t>
            </w:r>
          </w:p>
          <w:p w14:paraId="503745CE" w14:textId="77777777" w:rsidR="00F874C9" w:rsidRPr="002943BA" w:rsidRDefault="00F874C9" w:rsidP="00DE2E2E">
            <w:pPr>
              <w:spacing w:before="225" w:after="225"/>
              <w:jc w:val="both"/>
            </w:pPr>
            <w:r w:rsidRPr="002943BA">
              <w:rPr>
                <w:rFonts w:ascii="Arial" w:hAnsi="Arial" w:cs="Arial"/>
                <w:sz w:val="18"/>
                <w:szCs w:val="18"/>
              </w:rPr>
              <w:t>Blago, za katerega se bo ugotovilo, da kakorkoli odstopa od navedb v razpisni ali ponudbeni dokumentaciji, ali ni skladna z določili te pogodbe in s specifikacijami, bo zavrnjeno.</w:t>
            </w:r>
          </w:p>
          <w:p w14:paraId="737DCA92" w14:textId="77777777" w:rsidR="00F874C9" w:rsidRPr="002943BA" w:rsidRDefault="00F874C9" w:rsidP="00DE2E2E">
            <w:pPr>
              <w:spacing w:before="225" w:after="225"/>
              <w:jc w:val="both"/>
            </w:pPr>
            <w:r w:rsidRPr="002943BA">
              <w:rPr>
                <w:rFonts w:ascii="Arial" w:hAnsi="Arial" w:cs="Arial"/>
                <w:sz w:val="18"/>
                <w:szCs w:val="18"/>
              </w:rPr>
              <w:t>Naročnik bo o morebitnih količinskih odstopanjih, očitnih napakah in poškodovani embalaži  prevzetega blaga sestavil reklamacijski zapisnik in obvestil izvajalca o reklamaciji, najkasneje v roku 8 dni po prejemu blaga.</w:t>
            </w:r>
          </w:p>
          <w:p w14:paraId="3BD141F8" w14:textId="77777777" w:rsidR="00F874C9" w:rsidRPr="002943BA" w:rsidRDefault="00F874C9" w:rsidP="00DE2E2E">
            <w:pPr>
              <w:spacing w:before="225" w:after="225"/>
              <w:jc w:val="both"/>
            </w:pPr>
            <w:r w:rsidRPr="002943BA">
              <w:rPr>
                <w:rFonts w:ascii="Arial" w:hAnsi="Arial" w:cs="Arial"/>
                <w:sz w:val="18"/>
                <w:szCs w:val="18"/>
              </w:rPr>
              <w:t>O kakovostnih in drugih napakah, ki jih ni mogoče ugotoviti takoj ob prevzemu, bo naročnik ravnal v skladu z določili obligacijskega zakonika.</w:t>
            </w:r>
          </w:p>
        </w:tc>
      </w:tr>
    </w:tbl>
    <w:p w14:paraId="5A61D627" w14:textId="77777777" w:rsidR="00F874C9" w:rsidRPr="002943BA" w:rsidRDefault="00F874C9" w:rsidP="00F874C9">
      <w:pPr>
        <w:spacing w:before="225" w:after="225" w:line="240" w:lineRule="auto"/>
        <w:jc w:val="both"/>
      </w:pPr>
      <w:r w:rsidRPr="002943BA">
        <w:rPr>
          <w:rFonts w:ascii="Arial" w:hAnsi="Arial" w:cs="Arial"/>
          <w:b/>
          <w:bCs/>
          <w:sz w:val="18"/>
          <w:szCs w:val="18"/>
        </w:rPr>
        <w:t>V. KAKOVOST BLAGA</w:t>
      </w:r>
    </w:p>
    <w:p w14:paraId="76617C24" w14:textId="77777777" w:rsidR="00F874C9" w:rsidRPr="002943BA" w:rsidRDefault="00F874C9" w:rsidP="00F874C9">
      <w:pPr>
        <w:spacing w:after="0" w:line="240" w:lineRule="auto"/>
        <w:jc w:val="center"/>
      </w:pPr>
      <w:r w:rsidRPr="002943BA">
        <w:rPr>
          <w:rFonts w:ascii="Arial" w:hAnsi="Arial" w:cs="Arial"/>
          <w:b/>
          <w:bCs/>
          <w:sz w:val="18"/>
          <w:szCs w:val="18"/>
        </w:rPr>
        <w:t>12. člen</w:t>
      </w:r>
    </w:p>
    <w:tbl>
      <w:tblPr>
        <w:tblStyle w:val="NormalTablePHPDOCX"/>
        <w:tblW w:w="0" w:type="auto"/>
        <w:tblInd w:w="108" w:type="dxa"/>
        <w:tblLook w:val="04A0" w:firstRow="1" w:lastRow="0" w:firstColumn="1" w:lastColumn="0" w:noHBand="0" w:noVBand="1"/>
      </w:tblPr>
      <w:tblGrid>
        <w:gridCol w:w="9178"/>
      </w:tblGrid>
      <w:tr w:rsidR="00F874C9" w:rsidRPr="002943BA" w14:paraId="5CF9D81B" w14:textId="77777777" w:rsidTr="00DE2E2E">
        <w:tc>
          <w:tcPr>
            <w:tcW w:w="0" w:type="auto"/>
            <w:tcMar>
              <w:top w:w="0" w:type="auto"/>
              <w:bottom w:w="0" w:type="auto"/>
            </w:tcMar>
          </w:tcPr>
          <w:p w14:paraId="14E47973" w14:textId="77777777" w:rsidR="00F874C9" w:rsidRPr="002943BA" w:rsidRDefault="00F874C9" w:rsidP="00DE2E2E">
            <w:pPr>
              <w:spacing w:before="225" w:after="225"/>
              <w:jc w:val="both"/>
            </w:pPr>
            <w:r w:rsidRPr="002943BA">
              <w:rPr>
                <w:rFonts w:ascii="Arial" w:hAnsi="Arial" w:cs="Arial"/>
                <w:sz w:val="18"/>
                <w:szCs w:val="18"/>
              </w:rPr>
              <w:t>Kakovost blaga mora ustrezati vsem strokovnim zahtevam, opisom in karakteristikam, ki so bili dani v okviru razpisne in ponudbene dokumentacije ter obstoječim standardom in deklarirani kakovosti na embalaži blaga. </w:t>
            </w:r>
          </w:p>
          <w:p w14:paraId="1C13FABC" w14:textId="77777777" w:rsidR="00F874C9" w:rsidRPr="002943BA" w:rsidRDefault="00F874C9" w:rsidP="00DE2E2E">
            <w:pPr>
              <w:spacing w:before="225" w:after="225"/>
              <w:jc w:val="both"/>
            </w:pPr>
            <w:r w:rsidRPr="002943BA">
              <w:rPr>
                <w:rFonts w:ascii="Arial" w:hAnsi="Arial" w:cs="Arial"/>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14:paraId="4586BC7D" w14:textId="77777777" w:rsidR="00F874C9" w:rsidRPr="002943BA" w:rsidRDefault="00F874C9" w:rsidP="00DE2E2E">
            <w:pPr>
              <w:spacing w:before="225" w:after="225"/>
              <w:jc w:val="both"/>
            </w:pPr>
            <w:r w:rsidRPr="002943BA">
              <w:rPr>
                <w:rFonts w:ascii="Arial" w:hAnsi="Arial" w:cs="Arial"/>
                <w:sz w:val="18"/>
                <w:szCs w:val="18"/>
              </w:rPr>
              <w:t>V kolikor pride do reklamacij blaga, se postopek reševanja reklamacije vodi izključno preko nabavne službe naročnika.</w:t>
            </w:r>
          </w:p>
        </w:tc>
      </w:tr>
    </w:tbl>
    <w:p w14:paraId="77E475B2" w14:textId="77777777" w:rsidR="00F874C9" w:rsidRPr="002943BA" w:rsidRDefault="00F874C9" w:rsidP="00F874C9">
      <w:pPr>
        <w:spacing w:after="0" w:line="240" w:lineRule="auto"/>
        <w:jc w:val="center"/>
      </w:pPr>
      <w:r w:rsidRPr="002943BA">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9178"/>
      </w:tblGrid>
      <w:tr w:rsidR="00F874C9" w:rsidRPr="002943BA" w14:paraId="14A7AA31" w14:textId="77777777" w:rsidTr="00DE2E2E">
        <w:tc>
          <w:tcPr>
            <w:tcW w:w="0" w:type="auto"/>
            <w:tcMar>
              <w:top w:w="0" w:type="auto"/>
              <w:bottom w:w="0" w:type="auto"/>
            </w:tcMar>
          </w:tcPr>
          <w:p w14:paraId="12843177" w14:textId="77777777" w:rsidR="00F874C9" w:rsidRPr="002943BA" w:rsidRDefault="00F874C9" w:rsidP="00DE2E2E">
            <w:pPr>
              <w:spacing w:before="225" w:after="225"/>
              <w:jc w:val="both"/>
            </w:pPr>
            <w:r w:rsidRPr="002943BA">
              <w:rPr>
                <w:rFonts w:ascii="Arial" w:hAnsi="Arial" w:cs="Arial"/>
                <w:sz w:val="18"/>
                <w:szCs w:val="18"/>
              </w:rPr>
              <w:t>Izvajalec naročniku  zagotavlja:</w:t>
            </w:r>
          </w:p>
          <w:tbl>
            <w:tblPr>
              <w:tblStyle w:val="NormalTablePHPDOCX"/>
              <w:tblW w:w="0" w:type="auto"/>
              <w:tblLook w:val="04A0" w:firstRow="1" w:lastRow="0" w:firstColumn="1" w:lastColumn="0" w:noHBand="0" w:noVBand="1"/>
            </w:tblPr>
            <w:tblGrid>
              <w:gridCol w:w="8962"/>
            </w:tblGrid>
            <w:tr w:rsidR="00F874C9" w:rsidRPr="002943BA" w14:paraId="392704B6" w14:textId="77777777" w:rsidTr="00DE2E2E">
              <w:tc>
                <w:tcPr>
                  <w:tcW w:w="0" w:type="auto"/>
                  <w:tcMar>
                    <w:top w:w="0" w:type="auto"/>
                    <w:bottom w:w="0" w:type="auto"/>
                  </w:tcMar>
                </w:tcPr>
                <w:p w14:paraId="746A692F" w14:textId="77777777" w:rsidR="00F874C9" w:rsidRPr="002943BA" w:rsidRDefault="00F874C9" w:rsidP="00F874C9">
                  <w:pPr>
                    <w:numPr>
                      <w:ilvl w:val="0"/>
                      <w:numId w:val="19"/>
                    </w:numPr>
                    <w:jc w:val="both"/>
                    <w:rPr>
                      <w:rFonts w:ascii="Arial" w:hAnsi="Arial" w:cs="Arial"/>
                      <w:sz w:val="18"/>
                      <w:szCs w:val="18"/>
                    </w:rPr>
                  </w:pPr>
                  <w:r w:rsidRPr="002943BA">
                    <w:rPr>
                      <w:rFonts w:ascii="Arial" w:hAnsi="Arial" w:cs="Arial"/>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315230CD" w14:textId="77777777" w:rsidR="00F874C9" w:rsidRPr="002943BA" w:rsidRDefault="00F874C9" w:rsidP="00F874C9">
                  <w:pPr>
                    <w:numPr>
                      <w:ilvl w:val="0"/>
                      <w:numId w:val="19"/>
                    </w:numPr>
                    <w:jc w:val="both"/>
                    <w:rPr>
                      <w:rFonts w:ascii="Arial" w:hAnsi="Arial" w:cs="Arial"/>
                      <w:sz w:val="18"/>
                      <w:szCs w:val="18"/>
                    </w:rPr>
                  </w:pPr>
                  <w:r w:rsidRPr="002943BA">
                    <w:rPr>
                      <w:rFonts w:ascii="Arial" w:hAnsi="Arial" w:cs="Arial"/>
                      <w:sz w:val="18"/>
                      <w:szCs w:val="18"/>
                    </w:rPr>
                    <w:t>da bo nosil vse stroške, ki bi nastali zaradi odpoklica blaga zaradi napake, storjene s strani izvajalca oziroma proizvajalca blaga.</w:t>
                  </w:r>
                </w:p>
              </w:tc>
            </w:tr>
          </w:tbl>
          <w:p w14:paraId="28EC8499" w14:textId="77777777" w:rsidR="00F874C9" w:rsidRPr="002943BA" w:rsidRDefault="00F874C9" w:rsidP="00DE2E2E"/>
        </w:tc>
      </w:tr>
    </w:tbl>
    <w:p w14:paraId="7F38CDA6" w14:textId="77777777" w:rsidR="00F874C9" w:rsidRPr="002943BA" w:rsidRDefault="00F874C9" w:rsidP="00F874C9">
      <w:pPr>
        <w:spacing w:after="0" w:line="240" w:lineRule="auto"/>
        <w:jc w:val="center"/>
        <w:rPr>
          <w:rFonts w:ascii="Arial" w:hAnsi="Arial" w:cs="Arial"/>
          <w:b/>
          <w:bCs/>
          <w:sz w:val="18"/>
          <w:szCs w:val="18"/>
        </w:rPr>
      </w:pPr>
    </w:p>
    <w:p w14:paraId="41364DD2" w14:textId="77777777" w:rsidR="00F874C9" w:rsidRPr="002943BA" w:rsidRDefault="00F874C9" w:rsidP="00F874C9">
      <w:pPr>
        <w:spacing w:after="0" w:line="240" w:lineRule="auto"/>
        <w:jc w:val="center"/>
      </w:pPr>
      <w:r w:rsidRPr="002943BA">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9178"/>
      </w:tblGrid>
      <w:tr w:rsidR="00F874C9" w:rsidRPr="002943BA" w14:paraId="1B6463A6" w14:textId="77777777" w:rsidTr="00DE2E2E">
        <w:tc>
          <w:tcPr>
            <w:tcW w:w="0" w:type="auto"/>
            <w:tcMar>
              <w:top w:w="0" w:type="auto"/>
              <w:bottom w:w="0" w:type="auto"/>
            </w:tcMar>
          </w:tcPr>
          <w:p w14:paraId="5B543626" w14:textId="77777777" w:rsidR="00F874C9" w:rsidRPr="002943BA" w:rsidRDefault="00F874C9" w:rsidP="00DE2E2E">
            <w:pPr>
              <w:spacing w:before="225" w:after="225"/>
              <w:jc w:val="both"/>
            </w:pPr>
            <w:r w:rsidRPr="002943BA">
              <w:rPr>
                <w:rFonts w:ascii="Arial" w:hAnsi="Arial" w:cs="Arial"/>
                <w:i/>
                <w:iCs/>
                <w:sz w:val="18"/>
                <w:szCs w:val="18"/>
              </w:rPr>
              <w:t>(člen velja samo za podsklop 1 in podsklop 5!)</w:t>
            </w:r>
          </w:p>
          <w:p w14:paraId="48AE26DF"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Izvajalec se obvezuje v času trajanja pogodbe brezplačno - na svoje stroške  izvajati vsa redna vzdrževalna dela na opremi (po specifikaciji proizvajalca opreme), ki so potrebna za brezhibno delovanje opreme. </w:t>
            </w:r>
            <w:r w:rsidRPr="002943BA">
              <w:rPr>
                <w:rFonts w:ascii="Arial" w:hAnsi="Arial" w:cs="Arial"/>
                <w:sz w:val="18"/>
                <w:szCs w:val="18"/>
              </w:rPr>
              <w:br/>
            </w:r>
            <w:r w:rsidRPr="002943BA">
              <w:rPr>
                <w:rFonts w:ascii="Arial" w:hAnsi="Arial" w:cs="Arial"/>
                <w:sz w:val="18"/>
                <w:szCs w:val="18"/>
              </w:rPr>
              <w:br/>
              <w:t xml:space="preserve">Izvajalec za namen odprave napak/okvar na plinski postaji zagotavlja 24 urno dežurno vzdrževalno službo z odzivnim časom dveh ur po klicu v primeru okvare na plinski postaji, komplet s pripadajočimi inštalacijami ter </w:t>
            </w:r>
            <w:r w:rsidRPr="002943BA">
              <w:rPr>
                <w:rFonts w:ascii="Arial" w:hAnsi="Arial" w:cs="Arial"/>
                <w:sz w:val="18"/>
                <w:szCs w:val="18"/>
              </w:rPr>
              <w:lastRenderedPageBreak/>
              <w:t>rezervoarjem, in sicer na:</w:t>
            </w:r>
          </w:p>
          <w:p w14:paraId="5C161566"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Tel.št.________________________________________</w:t>
            </w:r>
          </w:p>
          <w:p w14:paraId="563FC278"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Gsm.št.:_______________________________________</w:t>
            </w:r>
          </w:p>
          <w:p w14:paraId="67145C52"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e-mail:________________________________________</w:t>
            </w:r>
          </w:p>
          <w:p w14:paraId="132690C1"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faks št.: _______________________________________.</w:t>
            </w:r>
          </w:p>
          <w:p w14:paraId="498C0338" w14:textId="77777777" w:rsidR="00F874C9" w:rsidRPr="002943BA" w:rsidRDefault="00F874C9" w:rsidP="00DE2E2E">
            <w:pPr>
              <w:spacing w:before="225" w:after="225"/>
              <w:jc w:val="both"/>
            </w:pPr>
            <w:r w:rsidRPr="002943BA">
              <w:rPr>
                <w:rFonts w:ascii="Arial" w:hAnsi="Arial" w:cs="Arial"/>
                <w:sz w:val="18"/>
                <w:szCs w:val="18"/>
              </w:rPr>
              <w:t>Vsi stroški dela, originalnih rezervnih delov, potni stroški ter vsi morebitni ostali stroški ter stroški odprave vseh napak in pomanjkljivosti so vključeni v ceni plina.   </w:t>
            </w:r>
          </w:p>
        </w:tc>
      </w:tr>
    </w:tbl>
    <w:p w14:paraId="754F84C9" w14:textId="77777777" w:rsidR="00F874C9" w:rsidRPr="002943BA" w:rsidRDefault="00F874C9" w:rsidP="00F874C9">
      <w:pPr>
        <w:spacing w:before="225" w:after="225" w:line="240" w:lineRule="auto"/>
        <w:jc w:val="both"/>
      </w:pPr>
      <w:r w:rsidRPr="002943BA">
        <w:rPr>
          <w:rFonts w:ascii="Arial" w:hAnsi="Arial" w:cs="Arial"/>
          <w:b/>
          <w:bCs/>
          <w:sz w:val="18"/>
          <w:szCs w:val="18"/>
        </w:rPr>
        <w:lastRenderedPageBreak/>
        <w:t>VI. ZAVAROVANJE OBVEZNOSTI</w:t>
      </w:r>
    </w:p>
    <w:p w14:paraId="06A5F6AE" w14:textId="77777777" w:rsidR="00F874C9" w:rsidRPr="002943BA" w:rsidRDefault="00F874C9" w:rsidP="00F874C9">
      <w:pPr>
        <w:spacing w:after="0" w:line="240" w:lineRule="auto"/>
        <w:jc w:val="center"/>
      </w:pPr>
      <w:r w:rsidRPr="002943BA">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9178"/>
      </w:tblGrid>
      <w:tr w:rsidR="00F874C9" w:rsidRPr="002943BA" w14:paraId="2BFC8AC4" w14:textId="77777777" w:rsidTr="00DE2E2E">
        <w:tc>
          <w:tcPr>
            <w:tcW w:w="0" w:type="auto"/>
            <w:tcMar>
              <w:top w:w="0" w:type="auto"/>
              <w:bottom w:w="0" w:type="auto"/>
            </w:tcMar>
          </w:tcPr>
          <w:p w14:paraId="27F514CE" w14:textId="77777777" w:rsidR="00F874C9" w:rsidRPr="002943BA" w:rsidRDefault="00F874C9" w:rsidP="00DE2E2E">
            <w:pPr>
              <w:spacing w:before="225" w:after="225"/>
              <w:jc w:val="both"/>
            </w:pPr>
            <w:r w:rsidRPr="002943BA">
              <w:rPr>
                <w:rFonts w:ascii="Arial" w:hAnsi="Arial" w:cs="Arial"/>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962"/>
            </w:tblGrid>
            <w:tr w:rsidR="00F874C9" w:rsidRPr="002943BA" w14:paraId="2E649A3E" w14:textId="77777777" w:rsidTr="00DE2E2E">
              <w:tc>
                <w:tcPr>
                  <w:tcW w:w="0" w:type="auto"/>
                  <w:tcMar>
                    <w:top w:w="0" w:type="auto"/>
                    <w:bottom w:w="0" w:type="auto"/>
                  </w:tcMar>
                </w:tcPr>
                <w:p w14:paraId="002BE108" w14:textId="77777777" w:rsidR="00F874C9" w:rsidRPr="002943BA" w:rsidRDefault="00F874C9" w:rsidP="00F874C9">
                  <w:pPr>
                    <w:numPr>
                      <w:ilvl w:val="0"/>
                      <w:numId w:val="20"/>
                    </w:numPr>
                    <w:jc w:val="both"/>
                    <w:rPr>
                      <w:rFonts w:ascii="Arial" w:hAnsi="Arial" w:cs="Arial"/>
                      <w:sz w:val="18"/>
                      <w:szCs w:val="18"/>
                    </w:rPr>
                  </w:pPr>
                  <w:r w:rsidRPr="002943BA">
                    <w:rPr>
                      <w:rFonts w:ascii="Arial" w:hAnsi="Arial" w:cs="Arial"/>
                      <w:sz w:val="18"/>
                      <w:szCs w:val="18"/>
                    </w:rPr>
                    <w:t>menično izjavo in lastno podpisano menico s pooblastilom za njeno izpolnitev v višini 10% pogodbene vrednosti  z DDV.</w:t>
                  </w:r>
                </w:p>
              </w:tc>
            </w:tr>
          </w:tbl>
          <w:p w14:paraId="647E080D" w14:textId="77777777" w:rsidR="00F874C9" w:rsidRPr="002943BA" w:rsidRDefault="00F874C9" w:rsidP="00DE2E2E"/>
          <w:p w14:paraId="5207C68B" w14:textId="77777777" w:rsidR="00F874C9" w:rsidRPr="002943BA" w:rsidRDefault="00F874C9" w:rsidP="00DE2E2E">
            <w:pPr>
              <w:spacing w:before="225" w:after="225"/>
              <w:jc w:val="both"/>
            </w:pPr>
            <w:r w:rsidRPr="002943BA">
              <w:rPr>
                <w:rFonts w:ascii="Arial" w:hAnsi="Arial" w:cs="Arial"/>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8962"/>
            </w:tblGrid>
            <w:tr w:rsidR="00F874C9" w:rsidRPr="002943BA" w14:paraId="20D697DD" w14:textId="77777777" w:rsidTr="00DE2E2E">
              <w:tc>
                <w:tcPr>
                  <w:tcW w:w="0" w:type="auto"/>
                  <w:tcMar>
                    <w:top w:w="0" w:type="auto"/>
                    <w:bottom w:w="0" w:type="auto"/>
                  </w:tcMar>
                </w:tcPr>
                <w:p w14:paraId="0F58AAF3" w14:textId="77777777" w:rsidR="00F874C9" w:rsidRPr="002943BA" w:rsidRDefault="00F874C9" w:rsidP="00F874C9">
                  <w:pPr>
                    <w:numPr>
                      <w:ilvl w:val="0"/>
                      <w:numId w:val="21"/>
                    </w:numPr>
                    <w:jc w:val="both"/>
                    <w:rPr>
                      <w:rFonts w:ascii="Arial" w:hAnsi="Arial" w:cs="Arial"/>
                      <w:sz w:val="18"/>
                      <w:szCs w:val="18"/>
                    </w:rPr>
                  </w:pPr>
                  <w:r w:rsidRPr="002943BA">
                    <w:rPr>
                      <w:rFonts w:ascii="Arial" w:hAnsi="Arial" w:cs="Arial"/>
                      <w:sz w:val="18"/>
                      <w:szCs w:val="18"/>
                    </w:rPr>
                    <w:t>ne bo odgovarjalo dogovorjenim standardom in kvaliteti;</w:t>
                  </w:r>
                </w:p>
                <w:p w14:paraId="57A2E7B2" w14:textId="77777777" w:rsidR="00F874C9" w:rsidRPr="002943BA" w:rsidRDefault="00F874C9" w:rsidP="00F874C9">
                  <w:pPr>
                    <w:numPr>
                      <w:ilvl w:val="0"/>
                      <w:numId w:val="21"/>
                    </w:numPr>
                    <w:jc w:val="both"/>
                    <w:rPr>
                      <w:rFonts w:ascii="Arial" w:hAnsi="Arial" w:cs="Arial"/>
                      <w:sz w:val="18"/>
                      <w:szCs w:val="18"/>
                    </w:rPr>
                  </w:pPr>
                  <w:r w:rsidRPr="002943BA">
                    <w:rPr>
                      <w:rFonts w:ascii="Arial" w:hAnsi="Arial" w:cs="Arial"/>
                      <w:sz w:val="18"/>
                      <w:szCs w:val="18"/>
                    </w:rPr>
                    <w:t>ne bo prejel v roku in v količinah, opredeljenih v naročilnici.</w:t>
                  </w:r>
                </w:p>
                <w:p w14:paraId="1F9F7314" w14:textId="77777777" w:rsidR="00F874C9" w:rsidRPr="002943BA" w:rsidRDefault="00F874C9" w:rsidP="00F874C9">
                  <w:pPr>
                    <w:numPr>
                      <w:ilvl w:val="0"/>
                      <w:numId w:val="21"/>
                    </w:numPr>
                    <w:jc w:val="both"/>
                    <w:rPr>
                      <w:rFonts w:ascii="Arial" w:hAnsi="Arial" w:cs="Arial"/>
                      <w:sz w:val="18"/>
                      <w:szCs w:val="18"/>
                    </w:rPr>
                  </w:pPr>
                  <w:r w:rsidRPr="002943BA">
                    <w:rPr>
                      <w:rFonts w:ascii="Arial" w:hAnsi="Arial" w:cs="Arial"/>
                      <w:sz w:val="18"/>
                      <w:szCs w:val="18"/>
                    </w:rPr>
                    <w:t>v primeru podsklopa1 in 5 izvajalec ne bi izvajal vzdrževanja opreme v skladu s pogodbenimi določili.</w:t>
                  </w:r>
                </w:p>
                <w:p w14:paraId="430E90D2" w14:textId="77777777" w:rsidR="00F874C9" w:rsidRPr="002943BA" w:rsidRDefault="00F874C9" w:rsidP="00DE2E2E">
                  <w:pPr>
                    <w:ind w:left="720"/>
                    <w:jc w:val="both"/>
                    <w:rPr>
                      <w:rFonts w:ascii="Arial" w:hAnsi="Arial" w:cs="Arial"/>
                      <w:sz w:val="18"/>
                      <w:szCs w:val="18"/>
                    </w:rPr>
                  </w:pPr>
                </w:p>
              </w:tc>
            </w:tr>
          </w:tbl>
          <w:p w14:paraId="638CCF60" w14:textId="77777777" w:rsidR="00F874C9" w:rsidRPr="002943BA" w:rsidRDefault="00F874C9" w:rsidP="00DE2E2E"/>
        </w:tc>
      </w:tr>
    </w:tbl>
    <w:p w14:paraId="12644278" w14:textId="77777777" w:rsidR="00F874C9" w:rsidRPr="002943BA" w:rsidRDefault="00F874C9" w:rsidP="00F874C9">
      <w:pPr>
        <w:spacing w:before="225" w:after="225" w:line="240" w:lineRule="auto"/>
        <w:jc w:val="both"/>
      </w:pPr>
      <w:r w:rsidRPr="002943BA">
        <w:rPr>
          <w:rFonts w:ascii="Arial" w:hAnsi="Arial" w:cs="Arial"/>
          <w:b/>
          <w:bCs/>
          <w:sz w:val="18"/>
          <w:szCs w:val="18"/>
        </w:rPr>
        <w:t>VII. SKRBNIKI IN POOBLAŠČENE OSEBE</w:t>
      </w:r>
    </w:p>
    <w:p w14:paraId="2B56B117" w14:textId="77777777" w:rsidR="00F874C9" w:rsidRPr="002943BA" w:rsidRDefault="00F874C9" w:rsidP="00F874C9">
      <w:pPr>
        <w:spacing w:after="0" w:line="240" w:lineRule="auto"/>
        <w:jc w:val="center"/>
      </w:pPr>
      <w:r w:rsidRPr="002943BA">
        <w:rPr>
          <w:rFonts w:ascii="Arial" w:hAnsi="Arial" w:cs="Arial"/>
          <w:b/>
          <w:bCs/>
          <w:sz w:val="18"/>
          <w:szCs w:val="18"/>
        </w:rPr>
        <w:t>16. člen</w:t>
      </w:r>
    </w:p>
    <w:tbl>
      <w:tblPr>
        <w:tblStyle w:val="NormalTablePHPDOCX"/>
        <w:tblW w:w="0" w:type="auto"/>
        <w:tblInd w:w="108" w:type="dxa"/>
        <w:tblLook w:val="04A0" w:firstRow="1" w:lastRow="0" w:firstColumn="1" w:lastColumn="0" w:noHBand="0" w:noVBand="1"/>
      </w:tblPr>
      <w:tblGrid>
        <w:gridCol w:w="9178"/>
      </w:tblGrid>
      <w:tr w:rsidR="00F874C9" w:rsidRPr="002943BA" w14:paraId="009498F4" w14:textId="77777777" w:rsidTr="00DE2E2E">
        <w:tc>
          <w:tcPr>
            <w:tcW w:w="0" w:type="auto"/>
            <w:tcMar>
              <w:top w:w="0" w:type="auto"/>
              <w:bottom w:w="0" w:type="auto"/>
            </w:tcMar>
          </w:tcPr>
          <w:p w14:paraId="37D47B60" w14:textId="77777777" w:rsidR="00F874C9" w:rsidRPr="002943BA" w:rsidRDefault="00F874C9" w:rsidP="00DE2E2E">
            <w:pPr>
              <w:spacing w:before="225" w:after="225"/>
              <w:jc w:val="both"/>
            </w:pPr>
            <w:r w:rsidRPr="002943BA">
              <w:rPr>
                <w:rFonts w:ascii="Arial" w:hAnsi="Arial" w:cs="Arial"/>
                <w:sz w:val="18"/>
                <w:szCs w:val="18"/>
              </w:rPr>
              <w:t>Pooblaščen predstavnik naročnika za nadzor nad izvajanjem pogodbe, naročanje in prevzem blaga ter kontrolo kakovosti dobavljenega blaga po tej pogodbi je Božidar Podobnik.</w:t>
            </w:r>
          </w:p>
          <w:p w14:paraId="6D8DD84E" w14:textId="77777777" w:rsidR="00F874C9" w:rsidRPr="002943BA" w:rsidRDefault="00F874C9" w:rsidP="00DE2E2E">
            <w:pPr>
              <w:spacing w:before="225" w:after="225"/>
              <w:jc w:val="both"/>
            </w:pPr>
            <w:r w:rsidRPr="002943BA">
              <w:rPr>
                <w:rFonts w:ascii="Arial" w:hAnsi="Arial" w:cs="Arial"/>
                <w:sz w:val="18"/>
                <w:szCs w:val="18"/>
              </w:rPr>
              <w:t xml:space="preserve">Skrbnik pogodbe s strani naročnika je </w:t>
            </w:r>
            <w:r>
              <w:rPr>
                <w:rFonts w:ascii="Arial" w:hAnsi="Arial" w:cs="Arial"/>
                <w:sz w:val="18"/>
                <w:szCs w:val="18"/>
              </w:rPr>
              <w:t>Barbara Slak Turk</w:t>
            </w:r>
            <w:r w:rsidRPr="002943BA">
              <w:rPr>
                <w:rFonts w:ascii="Arial" w:hAnsi="Arial" w:cs="Arial"/>
                <w:sz w:val="18"/>
                <w:szCs w:val="18"/>
              </w:rPr>
              <w:t>.</w:t>
            </w:r>
          </w:p>
          <w:p w14:paraId="75B01EA5" w14:textId="77777777" w:rsidR="00F874C9" w:rsidRPr="002943BA" w:rsidRDefault="00F874C9" w:rsidP="00DE2E2E">
            <w:pPr>
              <w:spacing w:before="225" w:after="225"/>
              <w:jc w:val="both"/>
            </w:pPr>
            <w:r w:rsidRPr="002943BA">
              <w:rPr>
                <w:rFonts w:ascii="Arial" w:hAnsi="Arial" w:cs="Arial"/>
                <w:sz w:val="18"/>
                <w:szCs w:val="18"/>
              </w:rPr>
              <w:t>Skrbnik pogodbe s strani izvajalca je___________________________.</w:t>
            </w:r>
          </w:p>
        </w:tc>
      </w:tr>
    </w:tbl>
    <w:p w14:paraId="5FBC899A" w14:textId="77777777" w:rsidR="00F874C9" w:rsidRPr="002943BA" w:rsidRDefault="00F874C9" w:rsidP="00F874C9">
      <w:pPr>
        <w:spacing w:before="225" w:after="225" w:line="240" w:lineRule="auto"/>
        <w:jc w:val="both"/>
      </w:pPr>
      <w:r w:rsidRPr="002943BA">
        <w:rPr>
          <w:rFonts w:ascii="Arial" w:hAnsi="Arial" w:cs="Arial"/>
          <w:b/>
          <w:bCs/>
          <w:sz w:val="18"/>
          <w:szCs w:val="18"/>
        </w:rPr>
        <w:t>VIII. ODSTOP OD POGODBE</w:t>
      </w:r>
    </w:p>
    <w:p w14:paraId="5EF7C54B" w14:textId="77777777" w:rsidR="00F874C9" w:rsidRPr="002943BA" w:rsidRDefault="00F874C9" w:rsidP="00F874C9">
      <w:pPr>
        <w:spacing w:after="0" w:line="240" w:lineRule="auto"/>
        <w:jc w:val="center"/>
      </w:pPr>
      <w:r w:rsidRPr="002943BA">
        <w:rPr>
          <w:rFonts w:ascii="Arial" w:hAnsi="Arial" w:cs="Arial"/>
          <w:b/>
          <w:bCs/>
          <w:sz w:val="18"/>
          <w:szCs w:val="18"/>
        </w:rPr>
        <w:t>17. člen</w:t>
      </w:r>
    </w:p>
    <w:tbl>
      <w:tblPr>
        <w:tblStyle w:val="NormalTablePHPDOCX"/>
        <w:tblW w:w="0" w:type="auto"/>
        <w:tblInd w:w="108" w:type="dxa"/>
        <w:tblLook w:val="04A0" w:firstRow="1" w:lastRow="0" w:firstColumn="1" w:lastColumn="0" w:noHBand="0" w:noVBand="1"/>
      </w:tblPr>
      <w:tblGrid>
        <w:gridCol w:w="9178"/>
      </w:tblGrid>
      <w:tr w:rsidR="00F874C9" w:rsidRPr="002943BA" w14:paraId="2A2BC4BD" w14:textId="77777777" w:rsidTr="00DE2E2E">
        <w:tc>
          <w:tcPr>
            <w:tcW w:w="0" w:type="auto"/>
            <w:tcMar>
              <w:top w:w="0" w:type="auto"/>
              <w:bottom w:w="0" w:type="auto"/>
            </w:tcMar>
          </w:tcPr>
          <w:p w14:paraId="6258A636" w14:textId="77777777" w:rsidR="00F874C9" w:rsidRPr="002943BA" w:rsidRDefault="00F874C9" w:rsidP="00DE2E2E">
            <w:pPr>
              <w:spacing w:before="225" w:after="225"/>
              <w:jc w:val="both"/>
            </w:pPr>
            <w:r w:rsidRPr="002943BA">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DED48E5" w14:textId="77777777" w:rsidR="00F874C9" w:rsidRPr="002943BA" w:rsidRDefault="00F874C9" w:rsidP="00DE2E2E">
            <w:pPr>
              <w:spacing w:before="225" w:after="225"/>
              <w:jc w:val="both"/>
            </w:pPr>
            <w:r w:rsidRPr="002943B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3126CE2" w14:textId="77777777" w:rsidR="00F874C9" w:rsidRPr="002943BA" w:rsidRDefault="00F874C9" w:rsidP="00DE2E2E">
            <w:pPr>
              <w:spacing w:before="225" w:after="225"/>
              <w:jc w:val="both"/>
            </w:pPr>
            <w:r w:rsidRPr="002943BA">
              <w:rPr>
                <w:rFonts w:ascii="Arial" w:hAnsi="Arial" w:cs="Arial"/>
                <w:color w:val="000000"/>
                <w:sz w:val="18"/>
                <w:szCs w:val="18"/>
              </w:rPr>
              <w:t>Naročnik ima pravico odstopiti od pogodbe kadarkoli, brez posledic za naročnika, če:</w:t>
            </w:r>
          </w:p>
          <w:p w14:paraId="44E7DEF6" w14:textId="77777777" w:rsidR="00F874C9" w:rsidRPr="002943BA" w:rsidRDefault="00F874C9" w:rsidP="00F874C9">
            <w:pPr>
              <w:numPr>
                <w:ilvl w:val="0"/>
                <w:numId w:val="25"/>
              </w:numPr>
              <w:spacing w:before="225" w:after="225"/>
              <w:contextualSpacing/>
              <w:jc w:val="both"/>
            </w:pPr>
            <w:r w:rsidRPr="002943BA">
              <w:rPr>
                <w:rFonts w:ascii="Arial" w:hAnsi="Arial" w:cs="Arial"/>
                <w:color w:val="000000"/>
                <w:sz w:val="18"/>
                <w:szCs w:val="18"/>
              </w:rPr>
              <w:t>pride izvajalec v takšno finančno situacijo, ki bi mu onemogočila izvedbo pogodbenih obveznosti;</w:t>
            </w:r>
          </w:p>
          <w:p w14:paraId="0E615A70" w14:textId="77777777" w:rsidR="00F874C9" w:rsidRPr="002943BA" w:rsidRDefault="00F874C9" w:rsidP="00F874C9">
            <w:pPr>
              <w:numPr>
                <w:ilvl w:val="0"/>
                <w:numId w:val="25"/>
              </w:numPr>
              <w:spacing w:before="225" w:after="225"/>
              <w:contextualSpacing/>
              <w:jc w:val="both"/>
            </w:pPr>
            <w:r w:rsidRPr="002943BA">
              <w:rPr>
                <w:rFonts w:ascii="Arial" w:hAnsi="Arial" w:cs="Arial"/>
                <w:color w:val="000000"/>
                <w:sz w:val="18"/>
                <w:szCs w:val="18"/>
              </w:rPr>
              <w:t>izvajalec po svoji krivdi v roku 14 dni od veljavnosti pogodbe in uvedbe v delo ne prične z delom;</w:t>
            </w:r>
          </w:p>
          <w:p w14:paraId="47D730B6" w14:textId="77777777" w:rsidR="00F874C9" w:rsidRPr="002943BA" w:rsidRDefault="00F874C9" w:rsidP="00F874C9">
            <w:pPr>
              <w:numPr>
                <w:ilvl w:val="0"/>
                <w:numId w:val="25"/>
              </w:numPr>
              <w:spacing w:before="225" w:after="225"/>
              <w:contextualSpacing/>
              <w:jc w:val="both"/>
            </w:pPr>
            <w:r w:rsidRPr="002943BA">
              <w:rPr>
                <w:rFonts w:ascii="Arial" w:hAnsi="Arial" w:cs="Arial"/>
                <w:color w:val="000000"/>
                <w:sz w:val="18"/>
                <w:szCs w:val="18"/>
              </w:rPr>
              <w:t xml:space="preserve">izvajalec ne dosega pogodbeno dogovorjene kvalitete in standardov in je ne more vzpostaviti niti v </w:t>
            </w:r>
            <w:r w:rsidRPr="002943BA">
              <w:rPr>
                <w:rFonts w:ascii="Arial" w:hAnsi="Arial" w:cs="Arial"/>
                <w:color w:val="000000"/>
                <w:sz w:val="18"/>
                <w:szCs w:val="18"/>
              </w:rPr>
              <w:lastRenderedPageBreak/>
              <w:t>naknadno dogovorjenem roku, ki mu ga določi naročnik.</w:t>
            </w:r>
          </w:p>
          <w:p w14:paraId="25748E89" w14:textId="77777777" w:rsidR="00F874C9" w:rsidRDefault="00F874C9" w:rsidP="00DE2E2E">
            <w:pPr>
              <w:spacing w:before="225" w:after="225"/>
              <w:jc w:val="both"/>
              <w:rPr>
                <w:rFonts w:ascii="Arial" w:hAnsi="Arial" w:cs="Arial"/>
                <w:color w:val="000000"/>
                <w:sz w:val="18"/>
                <w:szCs w:val="18"/>
              </w:rPr>
            </w:pPr>
          </w:p>
          <w:p w14:paraId="038CDE23" w14:textId="77777777" w:rsidR="00F874C9" w:rsidRPr="002943BA" w:rsidRDefault="00F874C9" w:rsidP="00DE2E2E">
            <w:pPr>
              <w:spacing w:before="225" w:after="225"/>
              <w:jc w:val="both"/>
            </w:pPr>
            <w:r w:rsidRPr="002943B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4E329950" w14:textId="77777777" w:rsidR="00F874C9" w:rsidRPr="002943BA" w:rsidRDefault="00F874C9" w:rsidP="00F874C9">
            <w:pPr>
              <w:numPr>
                <w:ilvl w:val="0"/>
                <w:numId w:val="26"/>
              </w:numPr>
              <w:spacing w:before="225" w:after="225"/>
              <w:contextualSpacing/>
              <w:jc w:val="both"/>
            </w:pPr>
            <w:r w:rsidRPr="002943BA">
              <w:rPr>
                <w:rFonts w:ascii="Arial" w:hAnsi="Arial" w:cs="Arial"/>
                <w:color w:val="000000"/>
                <w:sz w:val="18"/>
                <w:szCs w:val="18"/>
              </w:rPr>
              <w:t>javno naročilo je bilo bistveno spremenjeno, kar terja nov postopek javnega naročanja;</w:t>
            </w:r>
          </w:p>
          <w:p w14:paraId="06307F89" w14:textId="77777777" w:rsidR="00F874C9" w:rsidRPr="002943BA" w:rsidRDefault="00F874C9" w:rsidP="00F874C9">
            <w:pPr>
              <w:numPr>
                <w:ilvl w:val="0"/>
                <w:numId w:val="26"/>
              </w:numPr>
              <w:spacing w:before="225" w:after="225"/>
              <w:contextualSpacing/>
              <w:jc w:val="both"/>
            </w:pPr>
            <w:r w:rsidRPr="002943BA">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D996CB6" w14:textId="77777777" w:rsidR="00F874C9" w:rsidRPr="002943BA" w:rsidRDefault="00F874C9" w:rsidP="00F874C9">
            <w:pPr>
              <w:numPr>
                <w:ilvl w:val="0"/>
                <w:numId w:val="26"/>
              </w:numPr>
              <w:spacing w:before="225" w:after="225"/>
              <w:contextualSpacing/>
              <w:jc w:val="both"/>
            </w:pPr>
            <w:r w:rsidRPr="002943BA">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p w14:paraId="51EC2F99" w14:textId="77777777" w:rsidR="00F874C9" w:rsidRDefault="00F874C9" w:rsidP="00DE2E2E">
            <w:pPr>
              <w:spacing w:before="225" w:after="225"/>
              <w:jc w:val="both"/>
              <w:rPr>
                <w:rFonts w:ascii="Arial" w:hAnsi="Arial" w:cs="Arial"/>
                <w:color w:val="000000"/>
                <w:sz w:val="18"/>
                <w:szCs w:val="18"/>
              </w:rPr>
            </w:pPr>
          </w:p>
          <w:p w14:paraId="6CEAE43C" w14:textId="77777777" w:rsidR="00F874C9" w:rsidRPr="002943BA" w:rsidRDefault="00F874C9" w:rsidP="00DE2E2E">
            <w:pPr>
              <w:spacing w:before="225" w:after="225"/>
              <w:jc w:val="both"/>
            </w:pPr>
            <w:r w:rsidRPr="002943BA">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A42C1F8" w14:textId="77777777" w:rsidR="00F874C9" w:rsidRPr="002943BA" w:rsidRDefault="00F874C9" w:rsidP="00DE2E2E">
            <w:pPr>
              <w:spacing w:before="225" w:after="225"/>
              <w:jc w:val="both"/>
            </w:pPr>
            <w:r w:rsidRPr="002943BA">
              <w:rPr>
                <w:rFonts w:ascii="Arial" w:hAnsi="Arial" w:cs="Arial"/>
                <w:color w:val="000000"/>
                <w:sz w:val="18"/>
                <w:szCs w:val="18"/>
              </w:rPr>
              <w:t>Naročnik ima pravico enostransko odstopiti od pogodbe brez odpovednega roka v primeru, da zanjo nima zagotovljenih sredstev.</w:t>
            </w:r>
          </w:p>
          <w:p w14:paraId="3E17F76C" w14:textId="77777777" w:rsidR="00F874C9" w:rsidRPr="002943BA" w:rsidRDefault="00F874C9" w:rsidP="00DE2E2E">
            <w:pPr>
              <w:spacing w:before="225" w:after="225"/>
              <w:jc w:val="both"/>
            </w:pPr>
            <w:r w:rsidRPr="002943BA">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387BCA25" w14:textId="77777777" w:rsidR="00F874C9" w:rsidRPr="002943BA" w:rsidRDefault="00F874C9" w:rsidP="00DE2E2E">
            <w:pPr>
              <w:spacing w:before="225" w:after="225"/>
              <w:jc w:val="both"/>
            </w:pPr>
            <w:r w:rsidRPr="002943BA">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006B41A" w14:textId="77777777" w:rsidR="00F874C9" w:rsidRPr="002943BA" w:rsidRDefault="00F874C9" w:rsidP="00DE2E2E">
            <w:pPr>
              <w:spacing w:before="225" w:after="225"/>
              <w:jc w:val="both"/>
            </w:pPr>
            <w:r w:rsidRPr="002943BA">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C3807F0" w14:textId="77777777" w:rsidR="00F874C9" w:rsidRPr="002943BA" w:rsidRDefault="00F874C9" w:rsidP="00DE2E2E">
            <w:pPr>
              <w:spacing w:before="225" w:after="225"/>
              <w:jc w:val="both"/>
            </w:pPr>
            <w:r w:rsidRPr="002943BA">
              <w:rPr>
                <w:rFonts w:ascii="Arial" w:hAnsi="Arial" w:cs="Arial"/>
                <w:color w:val="000000"/>
                <w:sz w:val="18"/>
                <w:szCs w:val="18"/>
              </w:rPr>
              <w:t>Odstop od pogodbe učinkuje z dnem, ko izvajalec prejme pisno izjavo naročnika o odstopu.</w:t>
            </w:r>
          </w:p>
          <w:p w14:paraId="2C954866" w14:textId="77777777" w:rsidR="00F874C9" w:rsidRPr="002943BA" w:rsidRDefault="00F874C9" w:rsidP="00DE2E2E">
            <w:pPr>
              <w:spacing w:before="225" w:after="225"/>
              <w:jc w:val="both"/>
              <w:rPr>
                <w:rFonts w:ascii="Arial" w:hAnsi="Arial" w:cs="Arial"/>
                <w:color w:val="000000"/>
                <w:sz w:val="18"/>
                <w:szCs w:val="18"/>
              </w:rPr>
            </w:pPr>
            <w:r w:rsidRPr="002943BA">
              <w:rPr>
                <w:rFonts w:ascii="Arial" w:hAnsi="Arial" w:cs="Arial"/>
                <w:color w:val="000000"/>
                <w:sz w:val="18"/>
                <w:szCs w:val="18"/>
              </w:rPr>
              <w:t>Naročnik bo istočasno z odstopom od pogodbe zaradi kršitev pogodbe s strani izvajalca, pričel s postopki za unovčenje zavarovanja za dobro izvedbo pogodbenih obveznosti.</w:t>
            </w:r>
          </w:p>
          <w:p w14:paraId="760739BB" w14:textId="0970F6B8" w:rsidR="00F874C9" w:rsidRPr="002943BA" w:rsidRDefault="00F874C9" w:rsidP="00DE2E2E">
            <w:pPr>
              <w:spacing w:before="225" w:after="225"/>
              <w:jc w:val="both"/>
            </w:pPr>
            <w:r>
              <w:rPr>
                <w:rFonts w:ascii="Arial" w:hAnsi="Arial" w:cs="Arial"/>
                <w:b/>
                <w:bCs/>
                <w:color w:val="000000"/>
                <w:sz w:val="18"/>
                <w:szCs w:val="18"/>
              </w:rPr>
              <w:t xml:space="preserve">IX. </w:t>
            </w:r>
            <w:r w:rsidRPr="002943BA">
              <w:rPr>
                <w:rFonts w:ascii="Arial" w:hAnsi="Arial" w:cs="Arial"/>
                <w:b/>
                <w:bCs/>
                <w:color w:val="000000"/>
                <w:sz w:val="18"/>
                <w:szCs w:val="18"/>
              </w:rPr>
              <w:t>SOCIALNA KLAVZULA IN RAZVEZNI POGOJ</w:t>
            </w:r>
          </w:p>
          <w:p w14:paraId="0E3EC27B" w14:textId="77777777" w:rsidR="00F874C9" w:rsidRPr="002943BA" w:rsidRDefault="00F874C9" w:rsidP="00DE2E2E">
            <w:pPr>
              <w:spacing w:before="225" w:after="225"/>
              <w:jc w:val="both"/>
            </w:pPr>
            <w:r w:rsidRPr="002943BA">
              <w:rPr>
                <w:rFonts w:ascii="Arial" w:hAnsi="Arial" w:cs="Arial"/>
                <w:color w:val="000000"/>
                <w:sz w:val="18"/>
                <w:szCs w:val="18"/>
              </w:rPr>
              <w:t>Ta pogodba je sklenjena pod razveznim pogojem, ki se uresniči v primeru izpolnitve ene od naslednjih okoliščin:</w:t>
            </w:r>
          </w:p>
          <w:p w14:paraId="18B7B2CA" w14:textId="77777777" w:rsidR="00F874C9" w:rsidRPr="002943BA" w:rsidRDefault="00F874C9" w:rsidP="00DE2E2E">
            <w:pPr>
              <w:spacing w:before="225" w:after="225"/>
              <w:jc w:val="both"/>
            </w:pPr>
            <w:r w:rsidRPr="002943BA">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5A52BB82" w14:textId="77777777" w:rsidR="00F874C9" w:rsidRPr="002943BA" w:rsidRDefault="00F874C9" w:rsidP="00DE2E2E">
            <w:pPr>
              <w:spacing w:before="225" w:after="225"/>
              <w:jc w:val="both"/>
            </w:pPr>
            <w:r w:rsidRPr="002943BA">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962"/>
            </w:tblGrid>
            <w:tr w:rsidR="00F874C9" w:rsidRPr="002943BA" w14:paraId="446A46E5" w14:textId="77777777" w:rsidTr="00DE2E2E">
              <w:tc>
                <w:tcPr>
                  <w:tcW w:w="0" w:type="auto"/>
                  <w:tcMar>
                    <w:top w:w="0" w:type="auto"/>
                    <w:bottom w:w="0" w:type="auto"/>
                  </w:tcMar>
                </w:tcPr>
                <w:p w14:paraId="32F0590C" w14:textId="77777777" w:rsidR="00F874C9" w:rsidRPr="002943BA" w:rsidRDefault="00F874C9" w:rsidP="00F874C9">
                  <w:pPr>
                    <w:numPr>
                      <w:ilvl w:val="0"/>
                      <w:numId w:val="24"/>
                    </w:numPr>
                    <w:jc w:val="both"/>
                    <w:rPr>
                      <w:rFonts w:ascii="Arial" w:hAnsi="Arial" w:cs="Arial"/>
                      <w:color w:val="000000"/>
                      <w:sz w:val="18"/>
                      <w:szCs w:val="18"/>
                    </w:rPr>
                  </w:pPr>
                  <w:r w:rsidRPr="002943BA">
                    <w:rPr>
                      <w:rFonts w:ascii="Arial" w:hAnsi="Arial" w:cs="Arial"/>
                      <w:color w:val="000000"/>
                      <w:sz w:val="18"/>
                      <w:szCs w:val="18"/>
                    </w:rPr>
                    <w:t>plačilom za delo,</w:t>
                  </w:r>
                </w:p>
                <w:p w14:paraId="4994EDA3" w14:textId="77777777" w:rsidR="00F874C9" w:rsidRPr="002943BA" w:rsidRDefault="00F874C9" w:rsidP="00F874C9">
                  <w:pPr>
                    <w:numPr>
                      <w:ilvl w:val="0"/>
                      <w:numId w:val="24"/>
                    </w:numPr>
                    <w:jc w:val="both"/>
                    <w:rPr>
                      <w:rFonts w:ascii="Arial" w:hAnsi="Arial" w:cs="Arial"/>
                      <w:color w:val="000000"/>
                      <w:sz w:val="18"/>
                      <w:szCs w:val="18"/>
                    </w:rPr>
                  </w:pPr>
                  <w:r w:rsidRPr="002943BA">
                    <w:rPr>
                      <w:rFonts w:ascii="Arial" w:hAnsi="Arial" w:cs="Arial"/>
                      <w:color w:val="000000"/>
                      <w:sz w:val="18"/>
                      <w:szCs w:val="18"/>
                    </w:rPr>
                    <w:t>delovnim časom,</w:t>
                  </w:r>
                </w:p>
                <w:p w14:paraId="716D5C9B" w14:textId="77777777" w:rsidR="00F874C9" w:rsidRPr="002943BA" w:rsidRDefault="00F874C9" w:rsidP="00F874C9">
                  <w:pPr>
                    <w:numPr>
                      <w:ilvl w:val="0"/>
                      <w:numId w:val="24"/>
                    </w:numPr>
                    <w:jc w:val="both"/>
                    <w:rPr>
                      <w:rFonts w:ascii="Arial" w:hAnsi="Arial" w:cs="Arial"/>
                      <w:color w:val="000000"/>
                      <w:sz w:val="18"/>
                      <w:szCs w:val="18"/>
                    </w:rPr>
                  </w:pPr>
                  <w:r w:rsidRPr="002943BA">
                    <w:rPr>
                      <w:rFonts w:ascii="Arial" w:hAnsi="Arial" w:cs="Arial"/>
                      <w:color w:val="000000"/>
                      <w:sz w:val="18"/>
                      <w:szCs w:val="18"/>
                    </w:rPr>
                    <w:t>počitki,</w:t>
                  </w:r>
                </w:p>
                <w:p w14:paraId="0B8690B6" w14:textId="77777777" w:rsidR="00F874C9" w:rsidRPr="002943BA" w:rsidRDefault="00F874C9" w:rsidP="00F874C9">
                  <w:pPr>
                    <w:numPr>
                      <w:ilvl w:val="0"/>
                      <w:numId w:val="24"/>
                    </w:numPr>
                    <w:jc w:val="both"/>
                    <w:rPr>
                      <w:rFonts w:ascii="Arial" w:hAnsi="Arial" w:cs="Arial"/>
                      <w:color w:val="000000"/>
                      <w:sz w:val="18"/>
                      <w:szCs w:val="18"/>
                    </w:rPr>
                  </w:pPr>
                  <w:r w:rsidRPr="002943BA">
                    <w:rPr>
                      <w:rFonts w:ascii="Arial" w:hAnsi="Arial" w:cs="Arial"/>
                      <w:color w:val="000000"/>
                      <w:sz w:val="18"/>
                      <w:szCs w:val="18"/>
                    </w:rPr>
                    <w:t>opravljanjem dela na podlagi pogodb civilnega prava kljub obstoju elementov delovnega razmerja ali v zvezi z zaposlovanjem na črno </w:t>
                  </w:r>
                </w:p>
              </w:tc>
            </w:tr>
          </w:tbl>
          <w:p w14:paraId="3C2EA28C" w14:textId="77777777" w:rsidR="00F874C9" w:rsidRPr="002943BA" w:rsidRDefault="00F874C9" w:rsidP="00DE2E2E">
            <w:pPr>
              <w:spacing w:before="225" w:after="225"/>
              <w:jc w:val="both"/>
            </w:pPr>
            <w:r w:rsidRPr="002943BA">
              <w:rPr>
                <w:rFonts w:ascii="Arial" w:hAnsi="Arial" w:cs="Arial"/>
                <w:color w:val="000000"/>
                <w:sz w:val="18"/>
                <w:szCs w:val="18"/>
              </w:rPr>
              <w:t>in za kateri mu je bila s pravnomočno odločitvijo ali več pravnomočnimi odločitvami izrečena globa za prekršek,</w:t>
            </w:r>
          </w:p>
          <w:p w14:paraId="641EA927" w14:textId="77777777" w:rsidR="00F874C9" w:rsidRPr="002943BA" w:rsidRDefault="00F874C9" w:rsidP="00DE2E2E">
            <w:pPr>
              <w:spacing w:before="225" w:after="225"/>
              <w:jc w:val="both"/>
            </w:pPr>
            <w:r w:rsidRPr="002943BA">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074C2446" w14:textId="77777777" w:rsidR="00F874C9" w:rsidRPr="002943BA" w:rsidRDefault="00F874C9" w:rsidP="00DE2E2E">
            <w:pPr>
              <w:spacing w:before="225" w:after="225"/>
              <w:jc w:val="both"/>
            </w:pPr>
            <w:r w:rsidRPr="002943BA">
              <w:rPr>
                <w:rFonts w:ascii="Arial" w:hAnsi="Arial" w:cs="Arial"/>
                <w:color w:val="000000"/>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4A836495" w14:textId="77777777" w:rsidR="00F874C9" w:rsidRDefault="00F874C9" w:rsidP="00DE2E2E">
            <w:pPr>
              <w:spacing w:before="225" w:after="225"/>
              <w:jc w:val="both"/>
              <w:rPr>
                <w:rFonts w:ascii="Arial" w:hAnsi="Arial" w:cs="Arial"/>
                <w:color w:val="000000"/>
                <w:sz w:val="18"/>
                <w:szCs w:val="18"/>
              </w:rPr>
            </w:pPr>
            <w:r w:rsidRPr="002943BA">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14:paraId="30BC4E18" w14:textId="2DB6839E" w:rsidR="00F874C9" w:rsidRPr="00F874C9" w:rsidRDefault="00F874C9" w:rsidP="00DE2E2E">
            <w:pPr>
              <w:spacing w:before="225" w:after="225"/>
              <w:jc w:val="both"/>
              <w:rPr>
                <w:rFonts w:ascii="Arial" w:hAnsi="Arial" w:cs="Arial"/>
                <w:color w:val="000000"/>
                <w:sz w:val="18"/>
                <w:szCs w:val="18"/>
              </w:rPr>
            </w:pPr>
            <w:r w:rsidRPr="002943BA">
              <w:rPr>
                <w:rFonts w:ascii="Arial" w:hAnsi="Arial" w:cs="Arial"/>
                <w:b/>
                <w:bCs/>
                <w:sz w:val="18"/>
                <w:szCs w:val="18"/>
              </w:rPr>
              <w:t>X. POSLOVNA SKRIVNOST IN VAROVANJE OSEBNIH PODATKOV</w:t>
            </w:r>
          </w:p>
          <w:p w14:paraId="430CB287" w14:textId="77777777" w:rsidR="00F874C9" w:rsidRPr="002943BA" w:rsidRDefault="00F874C9" w:rsidP="00DE2E2E">
            <w:pPr>
              <w:jc w:val="center"/>
            </w:pPr>
            <w:r w:rsidRPr="002943BA">
              <w:rPr>
                <w:rFonts w:ascii="Arial" w:hAnsi="Arial" w:cs="Arial"/>
                <w:b/>
                <w:bCs/>
                <w:sz w:val="18"/>
                <w:szCs w:val="18"/>
              </w:rPr>
              <w:t>18. člen</w:t>
            </w:r>
          </w:p>
          <w:tbl>
            <w:tblPr>
              <w:tblStyle w:val="NormalTablePHPDOCX"/>
              <w:tblW w:w="0" w:type="auto"/>
              <w:tblLook w:val="04A0" w:firstRow="1" w:lastRow="0" w:firstColumn="1" w:lastColumn="0" w:noHBand="0" w:noVBand="1"/>
            </w:tblPr>
            <w:tblGrid>
              <w:gridCol w:w="8962"/>
            </w:tblGrid>
            <w:tr w:rsidR="00F874C9" w:rsidRPr="002943BA" w14:paraId="5A55C2C7" w14:textId="77777777" w:rsidTr="00DE2E2E">
              <w:tc>
                <w:tcPr>
                  <w:tcW w:w="0" w:type="auto"/>
                  <w:tcMar>
                    <w:top w:w="0" w:type="auto"/>
                    <w:bottom w:w="0" w:type="auto"/>
                  </w:tcMar>
                </w:tcPr>
                <w:p w14:paraId="5929CDA4"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33C2FC4C" w14:textId="77777777" w:rsidR="00F874C9" w:rsidRPr="002943BA" w:rsidRDefault="00F874C9" w:rsidP="00DE2E2E">
                  <w:pPr>
                    <w:spacing w:before="225" w:after="225"/>
                    <w:jc w:val="both"/>
                  </w:pPr>
                  <w:r w:rsidRPr="002943BA">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271E3DF6" w14:textId="77777777" w:rsidR="00F874C9" w:rsidRPr="002943BA" w:rsidRDefault="00F874C9" w:rsidP="00DE2E2E">
            <w:pPr>
              <w:jc w:val="center"/>
            </w:pPr>
            <w:r w:rsidRPr="002943BA">
              <w:rPr>
                <w:rFonts w:ascii="Arial" w:hAnsi="Arial" w:cs="Arial"/>
                <w:b/>
                <w:bCs/>
                <w:sz w:val="18"/>
                <w:szCs w:val="18"/>
              </w:rPr>
              <w:t xml:space="preserve"> 19. člen</w:t>
            </w:r>
          </w:p>
          <w:tbl>
            <w:tblPr>
              <w:tblStyle w:val="NormalTablePHPDOCX"/>
              <w:tblW w:w="0" w:type="auto"/>
              <w:tblLook w:val="04A0" w:firstRow="1" w:lastRow="0" w:firstColumn="1" w:lastColumn="0" w:noHBand="0" w:noVBand="1"/>
            </w:tblPr>
            <w:tblGrid>
              <w:gridCol w:w="8962"/>
            </w:tblGrid>
            <w:tr w:rsidR="00F874C9" w:rsidRPr="002943BA" w14:paraId="46602ABE" w14:textId="77777777" w:rsidTr="00DE2E2E">
              <w:tc>
                <w:tcPr>
                  <w:tcW w:w="0" w:type="auto"/>
                  <w:tcMar>
                    <w:top w:w="0" w:type="auto"/>
                    <w:bottom w:w="0" w:type="auto"/>
                  </w:tcMar>
                </w:tcPr>
                <w:p w14:paraId="677D20CC" w14:textId="7AAF80F1" w:rsidR="00F874C9" w:rsidRPr="00F874C9" w:rsidRDefault="00F874C9" w:rsidP="00DE2E2E">
                  <w:pPr>
                    <w:spacing w:before="225" w:after="225"/>
                    <w:jc w:val="both"/>
                    <w:rPr>
                      <w:rFonts w:ascii="Arial" w:hAnsi="Arial" w:cs="Arial"/>
                      <w:bCs/>
                      <w:sz w:val="18"/>
                      <w:szCs w:val="18"/>
                    </w:rPr>
                  </w:pPr>
                  <w:r w:rsidRPr="002943BA">
                    <w:rPr>
                      <w:rFonts w:ascii="Arial" w:hAnsi="Arial" w:cs="Arial"/>
                      <w:bCs/>
                      <w:sz w:val="18"/>
                      <w:szCs w:val="18"/>
                    </w:rPr>
                    <w:t>Pogodbeni stranki se zavezujeta, da bosta pri izvajanju določil te pogodbe v celoti spoštovali določila zakona, ki ureja varstvo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tc>
            </w:tr>
          </w:tbl>
          <w:p w14:paraId="3E1E278A" w14:textId="0F19DCAF" w:rsidR="00F874C9" w:rsidRDefault="00F874C9" w:rsidP="00F874C9">
            <w:pPr>
              <w:spacing w:before="225" w:after="225"/>
              <w:rPr>
                <w:rFonts w:ascii="Arial" w:hAnsi="Arial" w:cs="Arial"/>
                <w:b/>
                <w:bCs/>
                <w:sz w:val="18"/>
                <w:szCs w:val="18"/>
              </w:rPr>
            </w:pPr>
            <w:r>
              <w:rPr>
                <w:rFonts w:ascii="Arial" w:hAnsi="Arial" w:cs="Arial"/>
                <w:b/>
                <w:bCs/>
                <w:sz w:val="18"/>
                <w:szCs w:val="18"/>
              </w:rPr>
              <w:t xml:space="preserve">XI. </w:t>
            </w:r>
            <w:r w:rsidRPr="002943BA">
              <w:rPr>
                <w:rFonts w:ascii="Arial" w:hAnsi="Arial" w:cs="Arial"/>
                <w:b/>
                <w:bCs/>
                <w:sz w:val="18"/>
                <w:szCs w:val="18"/>
              </w:rPr>
              <w:t>REVIZIJSKA SLED</w:t>
            </w:r>
          </w:p>
          <w:p w14:paraId="7254A5CB" w14:textId="6D71B448" w:rsidR="00F874C9" w:rsidRPr="002943BA" w:rsidRDefault="00F874C9" w:rsidP="00DE2E2E">
            <w:pPr>
              <w:spacing w:before="225" w:after="225"/>
              <w:jc w:val="center"/>
              <w:rPr>
                <w:rFonts w:ascii="Arial" w:hAnsi="Arial" w:cs="Arial"/>
                <w:b/>
                <w:bCs/>
                <w:sz w:val="18"/>
                <w:szCs w:val="18"/>
              </w:rPr>
            </w:pPr>
            <w:r w:rsidRPr="002943BA">
              <w:rPr>
                <w:rFonts w:ascii="Arial" w:hAnsi="Arial" w:cs="Arial"/>
                <w:b/>
                <w:bCs/>
                <w:sz w:val="18"/>
                <w:szCs w:val="18"/>
              </w:rPr>
              <w:t>20. člen</w:t>
            </w:r>
          </w:p>
          <w:p w14:paraId="346956BB" w14:textId="77777777" w:rsidR="00F874C9" w:rsidRPr="002943BA" w:rsidRDefault="00F874C9" w:rsidP="00DE2E2E">
            <w:pPr>
              <w:spacing w:before="225" w:after="225"/>
              <w:jc w:val="both"/>
            </w:pPr>
            <w:r w:rsidRPr="002943BA">
              <w:rPr>
                <w:rFonts w:ascii="Arial" w:hAnsi="Arial" w:cs="Arial"/>
                <w:color w:val="000000"/>
                <w:sz w:val="18"/>
                <w:szCs w:val="18"/>
              </w:rPr>
              <w:t>Vsa dokumentacija, povezana z izvedbo projekta, mora biti hranjena na način, da zagotavlja revizijsko sled izvedbe storitev.</w:t>
            </w:r>
          </w:p>
          <w:p w14:paraId="483112AF" w14:textId="77777777" w:rsidR="00F874C9" w:rsidRPr="002943BA" w:rsidRDefault="00F874C9" w:rsidP="00DE2E2E">
            <w:pPr>
              <w:spacing w:before="225" w:after="225"/>
              <w:jc w:val="both"/>
            </w:pPr>
            <w:r w:rsidRPr="002943BA">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DA699BF" w14:textId="77777777" w:rsidR="00F874C9" w:rsidRPr="002943BA" w:rsidRDefault="00F874C9" w:rsidP="00DE2E2E">
            <w:pPr>
              <w:spacing w:before="225" w:after="225"/>
              <w:jc w:val="both"/>
            </w:pPr>
            <w:r w:rsidRPr="002943BA">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1B64E385" w14:textId="77777777" w:rsidR="00F874C9" w:rsidRPr="002943BA" w:rsidRDefault="00F874C9" w:rsidP="00DE2E2E">
            <w:pPr>
              <w:spacing w:before="225" w:after="225"/>
              <w:jc w:val="both"/>
            </w:pPr>
            <w:r w:rsidRPr="002943BA">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8792276" w14:textId="77777777" w:rsidR="00F874C9" w:rsidRPr="002943BA" w:rsidRDefault="00F874C9" w:rsidP="00DE2E2E">
            <w:pPr>
              <w:spacing w:before="225" w:after="225"/>
              <w:jc w:val="both"/>
              <w:rPr>
                <w:rFonts w:ascii="Arial" w:hAnsi="Arial" w:cs="Arial"/>
                <w:color w:val="000000"/>
                <w:sz w:val="18"/>
                <w:szCs w:val="18"/>
              </w:rPr>
            </w:pPr>
            <w:r w:rsidRPr="002943BA">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C273F27" w14:textId="50C998C3" w:rsidR="00F874C9" w:rsidRPr="002943BA" w:rsidRDefault="00F874C9" w:rsidP="00F874C9">
      <w:pPr>
        <w:spacing w:before="225" w:after="225" w:line="240" w:lineRule="auto"/>
        <w:jc w:val="both"/>
      </w:pPr>
      <w:r w:rsidRPr="002943BA">
        <w:rPr>
          <w:rFonts w:ascii="Arial" w:hAnsi="Arial" w:cs="Arial"/>
          <w:b/>
          <w:bCs/>
          <w:sz w:val="18"/>
          <w:szCs w:val="18"/>
        </w:rPr>
        <w:lastRenderedPageBreak/>
        <w:t>X</w:t>
      </w:r>
      <w:r>
        <w:rPr>
          <w:rFonts w:ascii="Arial" w:hAnsi="Arial" w:cs="Arial"/>
          <w:b/>
          <w:bCs/>
          <w:sz w:val="18"/>
          <w:szCs w:val="18"/>
        </w:rPr>
        <w:t>II</w:t>
      </w:r>
      <w:r w:rsidRPr="002943BA">
        <w:rPr>
          <w:rFonts w:ascii="Arial" w:hAnsi="Arial" w:cs="Arial"/>
          <w:b/>
          <w:bCs/>
          <w:sz w:val="18"/>
          <w:szCs w:val="18"/>
        </w:rPr>
        <w:t>. PROTIKORUPCIJSKA KLAVZULA</w:t>
      </w:r>
    </w:p>
    <w:p w14:paraId="38AEB9B9" w14:textId="77777777" w:rsidR="00F874C9" w:rsidRPr="002943BA" w:rsidRDefault="00F874C9" w:rsidP="00F874C9">
      <w:pPr>
        <w:spacing w:after="0" w:line="240" w:lineRule="auto"/>
        <w:jc w:val="center"/>
      </w:pPr>
      <w:r w:rsidRPr="002943BA">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9178"/>
      </w:tblGrid>
      <w:tr w:rsidR="00F874C9" w:rsidRPr="002943BA" w14:paraId="36E094FA" w14:textId="77777777" w:rsidTr="00DE2E2E">
        <w:tc>
          <w:tcPr>
            <w:tcW w:w="0" w:type="auto"/>
            <w:tcMar>
              <w:top w:w="0" w:type="auto"/>
              <w:bottom w:w="0" w:type="auto"/>
            </w:tcMar>
          </w:tcPr>
          <w:p w14:paraId="2217C01B" w14:textId="77777777" w:rsidR="00F874C9" w:rsidRPr="002943BA" w:rsidRDefault="00F874C9" w:rsidP="00DE2E2E">
            <w:pPr>
              <w:spacing w:before="225" w:after="225"/>
              <w:jc w:val="both"/>
            </w:pPr>
            <w:r w:rsidRPr="002943BA">
              <w:rPr>
                <w:rFonts w:ascii="Arial" w:hAnsi="Arial" w:cs="Arial"/>
                <w:sz w:val="18"/>
                <w:szCs w:val="18"/>
              </w:rPr>
              <w:t xml:space="preserve">Pogodba, pri kateri kdo v imenu ali na račun druge pogodbene stranke, predstavniku ali posredniku organa ali </w:t>
            </w:r>
            <w:r w:rsidRPr="002943BA">
              <w:rPr>
                <w:rFonts w:ascii="Arial" w:hAnsi="Arial" w:cs="Arial"/>
                <w:sz w:val="18"/>
                <w:szCs w:val="18"/>
              </w:rPr>
              <w:lastRenderedPageBreak/>
              <w:t>organizacije iz javnega sektorja obljubi, ponudi ali da kakšno nedovoljeno korist za:</w:t>
            </w:r>
          </w:p>
          <w:p w14:paraId="043193BE" w14:textId="77777777" w:rsidR="00F874C9" w:rsidRPr="002943BA" w:rsidRDefault="00F874C9" w:rsidP="00DE2E2E">
            <w:pPr>
              <w:spacing w:before="225" w:after="225"/>
              <w:ind w:left="360"/>
              <w:jc w:val="both"/>
              <w:rPr>
                <w:rFonts w:ascii="Arial" w:hAnsi="Arial" w:cs="Arial"/>
                <w:sz w:val="18"/>
                <w:szCs w:val="18"/>
              </w:rPr>
            </w:pPr>
            <w:r w:rsidRPr="002943BA">
              <w:rPr>
                <w:rFonts w:ascii="Arial" w:hAnsi="Arial" w:cs="Arial"/>
                <w:sz w:val="18"/>
                <w:szCs w:val="18"/>
              </w:rPr>
              <w:t>-pridobitev posla ali</w:t>
            </w:r>
          </w:p>
          <w:p w14:paraId="7CFDA1E2" w14:textId="77777777" w:rsidR="00F874C9" w:rsidRPr="002943BA" w:rsidRDefault="00F874C9" w:rsidP="00DE2E2E">
            <w:pPr>
              <w:spacing w:before="225" w:after="225"/>
              <w:ind w:left="360"/>
              <w:jc w:val="both"/>
            </w:pPr>
            <w:r w:rsidRPr="002943BA">
              <w:rPr>
                <w:rFonts w:ascii="Arial" w:hAnsi="Arial" w:cs="Arial"/>
                <w:sz w:val="18"/>
                <w:szCs w:val="18"/>
              </w:rPr>
              <w:t>-sklenitev posla pod ugodnejšimi pogoji ali</w:t>
            </w:r>
          </w:p>
          <w:p w14:paraId="29384E58" w14:textId="77777777" w:rsidR="00F874C9" w:rsidRPr="002943BA" w:rsidRDefault="00F874C9" w:rsidP="00DE2E2E">
            <w:pPr>
              <w:spacing w:before="225" w:after="225"/>
              <w:ind w:left="360"/>
              <w:jc w:val="both"/>
            </w:pPr>
            <w:r w:rsidRPr="002943BA">
              <w:rPr>
                <w:rFonts w:ascii="Arial" w:hAnsi="Arial" w:cs="Arial"/>
                <w:sz w:val="18"/>
                <w:szCs w:val="18"/>
              </w:rPr>
              <w:t>-za opustitev dolžnega nadzora nad izvajanjem pogodbenih obveznosti ali</w:t>
            </w:r>
          </w:p>
          <w:p w14:paraId="70224787" w14:textId="77777777" w:rsidR="00F874C9" w:rsidRPr="002943BA" w:rsidRDefault="00F874C9" w:rsidP="00DE2E2E">
            <w:pPr>
              <w:spacing w:before="225" w:after="225"/>
              <w:ind w:left="360"/>
              <w:jc w:val="both"/>
            </w:pPr>
            <w:r w:rsidRPr="002943BA">
              <w:rPr>
                <w:rFonts w:ascii="Arial"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E1F03C5" w14:textId="77777777" w:rsidR="00F874C9" w:rsidRPr="002943BA" w:rsidRDefault="00F874C9" w:rsidP="00DE2E2E">
            <w:pPr>
              <w:spacing w:before="225" w:after="225"/>
              <w:jc w:val="both"/>
            </w:pPr>
            <w:r w:rsidRPr="002943BA">
              <w:rPr>
                <w:rFonts w:ascii="Arial" w:hAnsi="Arial" w:cs="Arial"/>
                <w:sz w:val="18"/>
                <w:szCs w:val="18"/>
              </w:rPr>
              <w:t>je nična.</w:t>
            </w:r>
          </w:p>
        </w:tc>
      </w:tr>
    </w:tbl>
    <w:p w14:paraId="60C010C3" w14:textId="7556CB26" w:rsidR="00F874C9" w:rsidRPr="002943BA" w:rsidRDefault="00F874C9" w:rsidP="00F874C9">
      <w:pPr>
        <w:spacing w:before="225" w:after="225" w:line="240" w:lineRule="auto"/>
        <w:jc w:val="both"/>
      </w:pPr>
      <w:r w:rsidRPr="002943BA">
        <w:rPr>
          <w:rFonts w:ascii="Arial" w:hAnsi="Arial" w:cs="Arial"/>
          <w:b/>
          <w:bCs/>
          <w:sz w:val="18"/>
          <w:szCs w:val="18"/>
        </w:rPr>
        <w:lastRenderedPageBreak/>
        <w:t>X</w:t>
      </w:r>
      <w:r>
        <w:rPr>
          <w:rFonts w:ascii="Arial" w:hAnsi="Arial" w:cs="Arial"/>
          <w:b/>
          <w:bCs/>
          <w:sz w:val="18"/>
          <w:szCs w:val="18"/>
        </w:rPr>
        <w:t>III</w:t>
      </w:r>
      <w:r w:rsidRPr="002943BA">
        <w:rPr>
          <w:rFonts w:ascii="Arial" w:hAnsi="Arial" w:cs="Arial"/>
          <w:b/>
          <w:bCs/>
          <w:sz w:val="18"/>
          <w:szCs w:val="18"/>
        </w:rPr>
        <w:t>. KONČNE DOLOČBE</w:t>
      </w:r>
    </w:p>
    <w:p w14:paraId="434FEFCB" w14:textId="77777777" w:rsidR="00F874C9" w:rsidRPr="002943BA" w:rsidRDefault="00F874C9" w:rsidP="00F874C9">
      <w:pPr>
        <w:spacing w:after="0" w:line="240" w:lineRule="auto"/>
        <w:jc w:val="center"/>
      </w:pPr>
      <w:r w:rsidRPr="002943BA">
        <w:rPr>
          <w:rFonts w:ascii="Arial" w:hAnsi="Arial" w:cs="Arial"/>
          <w:b/>
          <w:bCs/>
          <w:sz w:val="18"/>
          <w:szCs w:val="18"/>
        </w:rPr>
        <w:t>22. člen</w:t>
      </w:r>
    </w:p>
    <w:tbl>
      <w:tblPr>
        <w:tblStyle w:val="NormalTablePHPDOCX"/>
        <w:tblW w:w="0" w:type="auto"/>
        <w:tblInd w:w="108" w:type="dxa"/>
        <w:tblLook w:val="04A0" w:firstRow="1" w:lastRow="0" w:firstColumn="1" w:lastColumn="0" w:noHBand="0" w:noVBand="1"/>
      </w:tblPr>
      <w:tblGrid>
        <w:gridCol w:w="8711"/>
      </w:tblGrid>
      <w:tr w:rsidR="00F874C9" w:rsidRPr="002943BA" w14:paraId="4E696C7B" w14:textId="77777777" w:rsidTr="00DE2E2E">
        <w:tc>
          <w:tcPr>
            <w:tcW w:w="0" w:type="auto"/>
            <w:tcMar>
              <w:top w:w="0" w:type="auto"/>
              <w:bottom w:w="0" w:type="auto"/>
            </w:tcMar>
          </w:tcPr>
          <w:p w14:paraId="6CAF0840" w14:textId="77777777" w:rsidR="00F874C9" w:rsidRPr="002943BA" w:rsidRDefault="00F874C9" w:rsidP="00DE2E2E">
            <w:pPr>
              <w:spacing w:before="225" w:after="225"/>
              <w:jc w:val="both"/>
            </w:pPr>
            <w:r w:rsidRPr="002943BA">
              <w:rPr>
                <w:rFonts w:ascii="Arial" w:hAnsi="Arial" w:cs="Arial"/>
                <w:sz w:val="18"/>
                <w:szCs w:val="18"/>
              </w:rPr>
              <w:t>Pogoji te  pogodbe so veljavni za čas trajanja pogodbe.</w:t>
            </w:r>
          </w:p>
          <w:p w14:paraId="11DC605C" w14:textId="77777777" w:rsidR="00F874C9" w:rsidRPr="002943BA" w:rsidRDefault="00F874C9" w:rsidP="00DE2E2E">
            <w:pPr>
              <w:spacing w:before="225" w:after="225"/>
              <w:jc w:val="both"/>
            </w:pPr>
            <w:r w:rsidRPr="002943BA">
              <w:rPr>
                <w:rFonts w:ascii="Arial" w:hAnsi="Arial" w:cs="Arial"/>
                <w:sz w:val="18"/>
                <w:szCs w:val="18"/>
              </w:rPr>
              <w:t>Pogodba se lahko spremeni ali dopolni s pisnim aneksom, ki ga sprejmeta in podpišeta pogodbeni stranki. </w:t>
            </w:r>
          </w:p>
        </w:tc>
      </w:tr>
    </w:tbl>
    <w:p w14:paraId="3D739A54" w14:textId="77777777" w:rsidR="00F874C9" w:rsidRPr="002943BA" w:rsidRDefault="00F874C9" w:rsidP="00F874C9">
      <w:pPr>
        <w:spacing w:after="0" w:line="240" w:lineRule="auto"/>
        <w:jc w:val="center"/>
        <w:rPr>
          <w:rFonts w:ascii="Arial" w:hAnsi="Arial" w:cs="Arial"/>
          <w:b/>
          <w:bCs/>
          <w:sz w:val="18"/>
          <w:szCs w:val="18"/>
        </w:rPr>
      </w:pPr>
    </w:p>
    <w:p w14:paraId="16F454B8" w14:textId="77777777" w:rsidR="00F874C9" w:rsidRPr="002943BA" w:rsidRDefault="00F874C9" w:rsidP="00F874C9">
      <w:pPr>
        <w:spacing w:after="0" w:line="240" w:lineRule="auto"/>
        <w:jc w:val="center"/>
      </w:pPr>
      <w:r w:rsidRPr="002943BA">
        <w:rPr>
          <w:rFonts w:ascii="Arial" w:hAnsi="Arial" w:cs="Arial"/>
          <w:b/>
          <w:bCs/>
          <w:sz w:val="18"/>
          <w:szCs w:val="18"/>
        </w:rPr>
        <w:t>23. člen</w:t>
      </w:r>
    </w:p>
    <w:tbl>
      <w:tblPr>
        <w:tblStyle w:val="NormalTablePHPDOCX"/>
        <w:tblW w:w="0" w:type="auto"/>
        <w:tblInd w:w="108" w:type="dxa"/>
        <w:tblLook w:val="04A0" w:firstRow="1" w:lastRow="0" w:firstColumn="1" w:lastColumn="0" w:noHBand="0" w:noVBand="1"/>
      </w:tblPr>
      <w:tblGrid>
        <w:gridCol w:w="9178"/>
      </w:tblGrid>
      <w:tr w:rsidR="00F874C9" w:rsidRPr="002943BA" w14:paraId="0B28AD3A" w14:textId="77777777" w:rsidTr="00DE2E2E">
        <w:tc>
          <w:tcPr>
            <w:tcW w:w="0" w:type="auto"/>
            <w:tcMar>
              <w:top w:w="0" w:type="auto"/>
              <w:bottom w:w="0" w:type="auto"/>
            </w:tcMar>
          </w:tcPr>
          <w:p w14:paraId="3662E645" w14:textId="77777777" w:rsidR="00F874C9" w:rsidRPr="002943BA" w:rsidRDefault="00F874C9" w:rsidP="00DE2E2E">
            <w:pPr>
              <w:spacing w:before="225" w:after="225"/>
              <w:jc w:val="both"/>
            </w:pPr>
            <w:r w:rsidRPr="002943BA">
              <w:rPr>
                <w:rFonts w:ascii="Arial" w:hAnsi="Arial" w:cs="Arial"/>
                <w:sz w:val="18"/>
                <w:szCs w:val="18"/>
              </w:rPr>
              <w:t>Stranki se obvezujeta, da bosta uredili vse, kar je potrebno za izvršitev pogodbe in  ravnali s skrbnostjo dobrega gospodarja.</w:t>
            </w:r>
          </w:p>
        </w:tc>
      </w:tr>
    </w:tbl>
    <w:p w14:paraId="328A3A7A" w14:textId="77777777" w:rsidR="00F874C9" w:rsidRPr="002943BA" w:rsidRDefault="00F874C9" w:rsidP="00F874C9">
      <w:pPr>
        <w:spacing w:after="0" w:line="240" w:lineRule="auto"/>
        <w:jc w:val="center"/>
      </w:pPr>
      <w:r w:rsidRPr="002943BA">
        <w:rPr>
          <w:rFonts w:ascii="Arial" w:hAnsi="Arial" w:cs="Arial"/>
          <w:b/>
          <w:bCs/>
          <w:sz w:val="18"/>
          <w:szCs w:val="18"/>
        </w:rPr>
        <w:t>24. člen</w:t>
      </w:r>
    </w:p>
    <w:tbl>
      <w:tblPr>
        <w:tblStyle w:val="NormalTablePHPDOCX"/>
        <w:tblW w:w="0" w:type="auto"/>
        <w:tblInd w:w="108" w:type="dxa"/>
        <w:tblLook w:val="04A0" w:firstRow="1" w:lastRow="0" w:firstColumn="1" w:lastColumn="0" w:noHBand="0" w:noVBand="1"/>
      </w:tblPr>
      <w:tblGrid>
        <w:gridCol w:w="9178"/>
      </w:tblGrid>
      <w:tr w:rsidR="00F874C9" w:rsidRPr="002943BA" w14:paraId="11FC4648" w14:textId="77777777" w:rsidTr="00DE2E2E">
        <w:tc>
          <w:tcPr>
            <w:tcW w:w="0" w:type="auto"/>
            <w:tcMar>
              <w:top w:w="0" w:type="auto"/>
              <w:bottom w:w="0" w:type="auto"/>
            </w:tcMar>
          </w:tcPr>
          <w:p w14:paraId="7BF21AD5"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Morebitne spore iz te pogodbe, ki jih pogodbeni stranki ne bi mogli rešiti sporazumno, rešuje stvarno pristojno sodišče v Novem mestu.</w:t>
            </w:r>
          </w:p>
        </w:tc>
      </w:tr>
    </w:tbl>
    <w:p w14:paraId="1620F706" w14:textId="77777777" w:rsidR="00F874C9" w:rsidRPr="002943BA" w:rsidRDefault="00F874C9" w:rsidP="00F874C9">
      <w:pPr>
        <w:spacing w:after="0" w:line="240" w:lineRule="auto"/>
        <w:jc w:val="center"/>
      </w:pPr>
      <w:r w:rsidRPr="002943BA">
        <w:rPr>
          <w:rFonts w:ascii="Arial" w:hAnsi="Arial" w:cs="Arial"/>
          <w:b/>
          <w:bCs/>
          <w:sz w:val="18"/>
          <w:szCs w:val="18"/>
        </w:rPr>
        <w:t>25. člen</w:t>
      </w:r>
    </w:p>
    <w:tbl>
      <w:tblPr>
        <w:tblStyle w:val="NormalTablePHPDOCX"/>
        <w:tblW w:w="0" w:type="auto"/>
        <w:tblInd w:w="108" w:type="dxa"/>
        <w:tblLook w:val="04A0" w:firstRow="1" w:lastRow="0" w:firstColumn="1" w:lastColumn="0" w:noHBand="0" w:noVBand="1"/>
      </w:tblPr>
      <w:tblGrid>
        <w:gridCol w:w="9178"/>
      </w:tblGrid>
      <w:tr w:rsidR="00F874C9" w:rsidRPr="002943BA" w14:paraId="40BE0496" w14:textId="77777777" w:rsidTr="00DE2E2E">
        <w:tc>
          <w:tcPr>
            <w:tcW w:w="0" w:type="auto"/>
            <w:tcMar>
              <w:top w:w="0" w:type="auto"/>
              <w:bottom w:w="0" w:type="auto"/>
            </w:tcMar>
          </w:tcPr>
          <w:p w14:paraId="09B163DF" w14:textId="2EED307A" w:rsidR="00F874C9" w:rsidRPr="002943BA" w:rsidRDefault="00F874C9" w:rsidP="00DE2E2E">
            <w:pPr>
              <w:spacing w:before="225" w:after="225"/>
              <w:jc w:val="both"/>
              <w:rPr>
                <w:strike/>
              </w:rPr>
            </w:pPr>
            <w:r w:rsidRPr="002943BA">
              <w:rPr>
                <w:rFonts w:ascii="Arial" w:hAnsi="Arial" w:cs="Arial"/>
                <w:sz w:val="18"/>
                <w:szCs w:val="18"/>
              </w:rPr>
              <w:t xml:space="preserve">Ta pogodba se sklepa za obdobje </w:t>
            </w:r>
            <w:r>
              <w:rPr>
                <w:rFonts w:ascii="Arial" w:hAnsi="Arial" w:cs="Arial"/>
                <w:sz w:val="18"/>
                <w:szCs w:val="18"/>
              </w:rPr>
              <w:t>4</w:t>
            </w:r>
            <w:r w:rsidRPr="002943BA">
              <w:rPr>
                <w:rFonts w:ascii="Arial" w:hAnsi="Arial" w:cs="Arial"/>
                <w:sz w:val="18"/>
                <w:szCs w:val="18"/>
              </w:rPr>
              <w:t xml:space="preserve"> let.</w:t>
            </w:r>
          </w:p>
          <w:p w14:paraId="75510872"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Pogodba stopi v veljavo z dnem podpisa strank te pogodbe in predložitvijo ustreznega zavarovanja za dobro izvedbo pogodbenih obveznosti, uporablja pa se od ____________ do ________________.</w:t>
            </w:r>
          </w:p>
        </w:tc>
      </w:tr>
    </w:tbl>
    <w:p w14:paraId="54C2BC0B" w14:textId="77777777" w:rsidR="00F874C9" w:rsidRPr="002943BA" w:rsidRDefault="00F874C9" w:rsidP="00F874C9">
      <w:pPr>
        <w:spacing w:after="0" w:line="240" w:lineRule="auto"/>
        <w:jc w:val="center"/>
        <w:rPr>
          <w:rFonts w:ascii="Arial" w:hAnsi="Arial" w:cs="Arial"/>
          <w:b/>
          <w:bCs/>
          <w:sz w:val="18"/>
          <w:szCs w:val="18"/>
        </w:rPr>
      </w:pPr>
      <w:r w:rsidRPr="002943BA">
        <w:rPr>
          <w:rFonts w:ascii="Arial" w:hAnsi="Arial" w:cs="Arial"/>
          <w:b/>
          <w:bCs/>
          <w:sz w:val="18"/>
          <w:szCs w:val="18"/>
        </w:rPr>
        <w:t>26. člen</w:t>
      </w:r>
    </w:p>
    <w:tbl>
      <w:tblPr>
        <w:tblStyle w:val="NormalTablePHPDOCX"/>
        <w:tblW w:w="9728" w:type="dxa"/>
        <w:tblInd w:w="108" w:type="dxa"/>
        <w:tblLook w:val="04A0" w:firstRow="1" w:lastRow="0" w:firstColumn="1" w:lastColumn="0" w:noHBand="0" w:noVBand="1"/>
      </w:tblPr>
      <w:tblGrid>
        <w:gridCol w:w="9728"/>
      </w:tblGrid>
      <w:tr w:rsidR="00F874C9" w:rsidRPr="002943BA" w14:paraId="2BF9C28B" w14:textId="77777777" w:rsidTr="00DE2E2E">
        <w:trPr>
          <w:trHeight w:val="520"/>
        </w:trPr>
        <w:tc>
          <w:tcPr>
            <w:tcW w:w="0" w:type="auto"/>
            <w:tcMar>
              <w:top w:w="0" w:type="auto"/>
              <w:bottom w:w="0" w:type="auto"/>
            </w:tcMar>
          </w:tcPr>
          <w:p w14:paraId="4DB4CBC2" w14:textId="77777777" w:rsidR="00F874C9" w:rsidRPr="002943BA" w:rsidRDefault="00F874C9" w:rsidP="00DE2E2E">
            <w:pPr>
              <w:spacing w:before="225" w:after="225"/>
              <w:jc w:val="both"/>
            </w:pPr>
            <w:r w:rsidRPr="002943BA">
              <w:rPr>
                <w:rFonts w:ascii="Arial" w:hAnsi="Arial" w:cs="Arial"/>
                <w:sz w:val="18"/>
                <w:szCs w:val="18"/>
              </w:rPr>
              <w:t>Pogodba je sestavljena v 2 enakih izvodih, od katerih prejme vsaka od pogodbenih strank po 1 izvod.</w:t>
            </w:r>
          </w:p>
        </w:tc>
      </w:tr>
      <w:tr w:rsidR="00F874C9" w:rsidRPr="002943BA" w14:paraId="1D431FB2" w14:textId="77777777" w:rsidTr="00DE2E2E">
        <w:trPr>
          <w:trHeight w:val="1276"/>
        </w:trPr>
        <w:tc>
          <w:tcPr>
            <w:tcW w:w="0" w:type="auto"/>
            <w:tcMar>
              <w:top w:w="0" w:type="auto"/>
              <w:bottom w:w="0" w:type="auto"/>
            </w:tcMar>
          </w:tcPr>
          <w:p w14:paraId="27A92C02" w14:textId="77777777" w:rsidR="00F874C9" w:rsidRPr="002943BA" w:rsidRDefault="00F874C9" w:rsidP="00DE2E2E">
            <w:pPr>
              <w:spacing w:before="225" w:after="225"/>
              <w:jc w:val="both"/>
            </w:pPr>
            <w:r w:rsidRPr="002943BA">
              <w:rPr>
                <w:rFonts w:ascii="Arial" w:hAnsi="Arial" w:cs="Arial"/>
                <w:sz w:val="18"/>
                <w:szCs w:val="18"/>
              </w:rPr>
              <w:t>Sestavni del te pogodbe so naslednje priloge:</w:t>
            </w:r>
          </w:p>
          <w:p w14:paraId="200A1694" w14:textId="77777777" w:rsidR="00F874C9" w:rsidRPr="002943BA" w:rsidRDefault="00F874C9" w:rsidP="00F874C9">
            <w:pPr>
              <w:numPr>
                <w:ilvl w:val="0"/>
                <w:numId w:val="28"/>
              </w:numPr>
              <w:spacing w:before="225" w:after="225"/>
              <w:contextualSpacing/>
              <w:jc w:val="both"/>
            </w:pPr>
            <w:r w:rsidRPr="002943BA">
              <w:rPr>
                <w:rFonts w:ascii="Arial" w:hAnsi="Arial" w:cs="Arial"/>
                <w:sz w:val="18"/>
                <w:szCs w:val="18"/>
              </w:rPr>
              <w:t>ponudba,</w:t>
            </w:r>
          </w:p>
          <w:p w14:paraId="3E10FB0A" w14:textId="77777777" w:rsidR="00F874C9" w:rsidRPr="002943BA" w:rsidRDefault="00F874C9" w:rsidP="00F874C9">
            <w:pPr>
              <w:numPr>
                <w:ilvl w:val="0"/>
                <w:numId w:val="28"/>
              </w:numPr>
              <w:spacing w:before="225" w:after="225"/>
              <w:contextualSpacing/>
              <w:jc w:val="both"/>
              <w:rPr>
                <w:rFonts w:ascii="Arial" w:hAnsi="Arial" w:cs="Arial"/>
                <w:sz w:val="18"/>
                <w:szCs w:val="18"/>
              </w:rPr>
            </w:pPr>
            <w:r w:rsidRPr="002943BA">
              <w:rPr>
                <w:rFonts w:ascii="Arial" w:hAnsi="Arial" w:cs="Arial"/>
                <w:sz w:val="18"/>
                <w:szCs w:val="18"/>
              </w:rPr>
              <w:t>Izbrane ponudbe po ponudnikih</w:t>
            </w:r>
          </w:p>
          <w:p w14:paraId="2C7B8F38" w14:textId="77777777" w:rsidR="00F874C9" w:rsidRPr="002943BA" w:rsidRDefault="00F874C9" w:rsidP="00F874C9">
            <w:pPr>
              <w:numPr>
                <w:ilvl w:val="0"/>
                <w:numId w:val="28"/>
              </w:numPr>
              <w:spacing w:before="225" w:after="225"/>
              <w:contextualSpacing/>
              <w:jc w:val="both"/>
            </w:pPr>
            <w:r w:rsidRPr="002943BA">
              <w:rPr>
                <w:rFonts w:ascii="Arial" w:hAnsi="Arial" w:cs="Arial"/>
                <w:sz w:val="18"/>
                <w:szCs w:val="18"/>
              </w:rPr>
              <w:t>Izjava o zagotavljanju varnosti in zdravja pri delu in požarnega varstva.</w:t>
            </w:r>
          </w:p>
          <w:p w14:paraId="1B320FFE" w14:textId="77777777" w:rsidR="00F874C9" w:rsidRDefault="00F874C9" w:rsidP="00DE2E2E">
            <w:pPr>
              <w:spacing w:before="225" w:after="225"/>
              <w:jc w:val="both"/>
              <w:rPr>
                <w:rFonts w:ascii="Arial" w:hAnsi="Arial" w:cs="Arial"/>
                <w:sz w:val="18"/>
                <w:szCs w:val="18"/>
              </w:rPr>
            </w:pPr>
          </w:p>
          <w:p w14:paraId="6A9C4309" w14:textId="77777777" w:rsidR="00F874C9" w:rsidRDefault="00F874C9" w:rsidP="00DE2E2E">
            <w:pPr>
              <w:spacing w:before="225" w:after="225"/>
              <w:jc w:val="both"/>
              <w:rPr>
                <w:rFonts w:ascii="Arial" w:hAnsi="Arial" w:cs="Arial"/>
                <w:sz w:val="18"/>
                <w:szCs w:val="18"/>
              </w:rPr>
            </w:pPr>
          </w:p>
          <w:p w14:paraId="07C4A037" w14:textId="77777777" w:rsidR="00F874C9" w:rsidRPr="002943BA" w:rsidRDefault="00F874C9" w:rsidP="00DE2E2E">
            <w:pPr>
              <w:spacing w:before="225" w:after="225"/>
              <w:jc w:val="both"/>
              <w:rPr>
                <w:rFonts w:ascii="Arial" w:hAnsi="Arial" w:cs="Arial"/>
                <w:sz w:val="18"/>
                <w:szCs w:val="18"/>
              </w:rPr>
            </w:pPr>
            <w:r w:rsidRPr="002943BA">
              <w:rPr>
                <w:rFonts w:ascii="Arial" w:hAnsi="Arial" w:cs="Arial"/>
                <w:sz w:val="18"/>
                <w:szCs w:val="18"/>
              </w:rPr>
              <w:t>V/na ________________, dne ________________</w:t>
            </w:r>
          </w:p>
        </w:tc>
      </w:tr>
    </w:tbl>
    <w:p w14:paraId="3323AE9B" w14:textId="53539A50" w:rsidR="00F874C9" w:rsidRPr="002943BA" w:rsidRDefault="00F874C9" w:rsidP="00F874C9">
      <w:pPr>
        <w:keepNext/>
        <w:keepLines/>
        <w:pBdr>
          <w:top w:val="single" w:sz="36" w:space="1" w:color="7EFF09"/>
          <w:left w:val="single" w:sz="36" w:space="5" w:color="7EFF09"/>
          <w:bottom w:val="single" w:sz="36" w:space="1" w:color="7EFF09"/>
          <w:right w:val="single" w:sz="36" w:space="4" w:color="7EFF09"/>
        </w:pBdr>
        <w:shd w:val="clear" w:color="auto" w:fill="7BF949"/>
        <w:spacing w:after="0"/>
        <w:ind w:left="1985"/>
        <w:jc w:val="both"/>
        <w:outlineLvl w:val="0"/>
        <w:rPr>
          <w:rFonts w:ascii="Arial" w:eastAsia="Times New Roman" w:hAnsi="Arial" w:cs="Arial"/>
          <w:b/>
          <w:bCs/>
          <w:sz w:val="26"/>
          <w:szCs w:val="28"/>
        </w:rPr>
      </w:pPr>
      <w:r w:rsidRPr="002943BA">
        <w:rPr>
          <w:rFonts w:ascii="Arial" w:eastAsia="Times New Roman" w:hAnsi="Arial" w:cs="Arial"/>
          <w:b/>
          <w:bCs/>
          <w:sz w:val="26"/>
          <w:szCs w:val="28"/>
        </w:rPr>
        <w:lastRenderedPageBreak/>
        <w:t xml:space="preserve">Izjava o zagotavljanju varnosti in zdravja pri delu in požarnega varstva pri izvajanju del </w:t>
      </w:r>
      <w:r w:rsidRPr="002943BA">
        <w:rPr>
          <w:rFonts w:ascii="Calibri" w:eastAsia="Calibri" w:hAnsi="Calibri" w:cs="Times New Roman"/>
        </w:rPr>
        <w:t xml:space="preserve"> </w:t>
      </w:r>
      <w:r w:rsidRPr="002943BA">
        <w:rPr>
          <w:rFonts w:ascii="Arial" w:eastAsia="Times New Roman" w:hAnsi="Arial" w:cs="Arial"/>
          <w:b/>
          <w:bCs/>
          <w:sz w:val="26"/>
          <w:szCs w:val="28"/>
        </w:rPr>
        <w:t>po pogodbi, št. 16-</w:t>
      </w:r>
      <w:r>
        <w:rPr>
          <w:rFonts w:ascii="Arial" w:eastAsia="Times New Roman" w:hAnsi="Arial" w:cs="Arial"/>
          <w:b/>
          <w:bCs/>
          <w:sz w:val="26"/>
          <w:szCs w:val="28"/>
        </w:rPr>
        <w:t>38/25</w:t>
      </w:r>
      <w:r w:rsidRPr="002943BA">
        <w:rPr>
          <w:rFonts w:ascii="Arial" w:eastAsia="Times New Roman" w:hAnsi="Arial" w:cs="Arial"/>
          <w:b/>
          <w:bCs/>
          <w:sz w:val="26"/>
          <w:szCs w:val="28"/>
        </w:rPr>
        <w:t xml:space="preserve"> z dne _________(velja za podsklop 1 in podsklop 5)</w:t>
      </w:r>
    </w:p>
    <w:p w14:paraId="7AEE39F6" w14:textId="77777777" w:rsidR="00F874C9" w:rsidRPr="002943BA" w:rsidRDefault="00F874C9" w:rsidP="00F874C9">
      <w:pPr>
        <w:spacing w:after="0" w:line="240" w:lineRule="auto"/>
        <w:jc w:val="both"/>
        <w:rPr>
          <w:rFonts w:eastAsia="Calibri" w:cs="Times New Roman"/>
        </w:rPr>
      </w:pPr>
    </w:p>
    <w:p w14:paraId="2032816A"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1. člen</w:t>
      </w:r>
    </w:p>
    <w:p w14:paraId="4C9B7A7A" w14:textId="77777777" w:rsidR="00F874C9" w:rsidRPr="002943BA" w:rsidRDefault="00F874C9" w:rsidP="00F874C9">
      <w:pPr>
        <w:spacing w:after="0"/>
        <w:jc w:val="both"/>
        <w:rPr>
          <w:rFonts w:ascii="Arial" w:eastAsia="Calibri" w:hAnsi="Arial" w:cs="Arial"/>
          <w:color w:val="000000"/>
          <w:sz w:val="18"/>
          <w:szCs w:val="18"/>
        </w:rPr>
      </w:pPr>
    </w:p>
    <w:p w14:paraId="03B6724A" w14:textId="77777777"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94B3DCE" w14:textId="77777777" w:rsidR="00F874C9" w:rsidRPr="002943BA" w:rsidRDefault="00F874C9" w:rsidP="00F874C9">
      <w:pPr>
        <w:spacing w:after="0"/>
        <w:jc w:val="both"/>
        <w:rPr>
          <w:rFonts w:eastAsia="Calibri" w:cs="Times New Roman"/>
        </w:rPr>
      </w:pPr>
    </w:p>
    <w:p w14:paraId="268EAECD"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2. člen</w:t>
      </w:r>
    </w:p>
    <w:p w14:paraId="4AD4B355" w14:textId="77777777" w:rsidR="00F874C9" w:rsidRPr="002943BA" w:rsidRDefault="00F874C9" w:rsidP="00F874C9">
      <w:pPr>
        <w:spacing w:after="0"/>
        <w:jc w:val="both"/>
        <w:rPr>
          <w:rFonts w:ascii="Arial" w:eastAsia="Calibri" w:hAnsi="Arial" w:cs="Arial"/>
          <w:color w:val="000000"/>
          <w:sz w:val="18"/>
          <w:szCs w:val="18"/>
        </w:rPr>
      </w:pPr>
    </w:p>
    <w:p w14:paraId="5CF09AF2" w14:textId="77777777"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1575124E" w14:textId="77777777" w:rsidR="00F874C9" w:rsidRPr="002943BA" w:rsidRDefault="00F874C9" w:rsidP="00F874C9">
      <w:pPr>
        <w:spacing w:after="0"/>
        <w:jc w:val="both"/>
        <w:rPr>
          <w:rFonts w:ascii="Arial" w:eastAsia="Calibri" w:hAnsi="Arial" w:cs="Arial"/>
          <w:color w:val="000000"/>
          <w:sz w:val="18"/>
          <w:szCs w:val="18"/>
        </w:rPr>
      </w:pPr>
    </w:p>
    <w:p w14:paraId="474BEC63"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3. člen</w:t>
      </w:r>
    </w:p>
    <w:p w14:paraId="46B878B1" w14:textId="77777777"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 </w:t>
      </w:r>
    </w:p>
    <w:p w14:paraId="2DFAF944" w14:textId="77777777" w:rsidR="00F874C9" w:rsidRPr="002943BA" w:rsidRDefault="00F874C9" w:rsidP="00F874C9">
      <w:pPr>
        <w:spacing w:after="0"/>
        <w:jc w:val="both"/>
        <w:rPr>
          <w:rFonts w:eastAsia="Calibri" w:cs="Times New Roman"/>
          <w:sz w:val="18"/>
          <w:szCs w:val="18"/>
        </w:rPr>
      </w:pPr>
      <w:r w:rsidRPr="002943BA">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9178"/>
      </w:tblGrid>
      <w:tr w:rsidR="00F874C9" w:rsidRPr="002943BA" w14:paraId="167B13ED" w14:textId="77777777" w:rsidTr="00DE2E2E">
        <w:tc>
          <w:tcPr>
            <w:tcW w:w="0" w:type="auto"/>
            <w:hideMark/>
          </w:tcPr>
          <w:p w14:paraId="10396CD0" w14:textId="77777777" w:rsidR="00F874C9" w:rsidRPr="002943BA" w:rsidRDefault="00F874C9" w:rsidP="00F874C9">
            <w:pPr>
              <w:numPr>
                <w:ilvl w:val="0"/>
                <w:numId w:val="22"/>
              </w:numPr>
              <w:rPr>
                <w:rFonts w:ascii="Arial" w:hAnsi="Arial" w:cs="Arial"/>
                <w:color w:val="000000"/>
                <w:sz w:val="18"/>
                <w:szCs w:val="18"/>
              </w:rPr>
            </w:pPr>
            <w:r w:rsidRPr="002943BA">
              <w:rPr>
                <w:rFonts w:ascii="Arial" w:hAnsi="Arial" w:cs="Arial"/>
                <w:color w:val="000000"/>
                <w:sz w:val="18"/>
                <w:szCs w:val="18"/>
              </w:rPr>
              <w:t xml:space="preserve">da so vsi delavci izvajalca, njegovih morebitnih kooperantov in podizvajalcev, ki izvajajo dela: </w:t>
            </w:r>
          </w:p>
          <w:p w14:paraId="06102981" w14:textId="77777777" w:rsidR="00F874C9" w:rsidRPr="002943BA" w:rsidRDefault="00F874C9" w:rsidP="00F874C9">
            <w:pPr>
              <w:numPr>
                <w:ilvl w:val="1"/>
                <w:numId w:val="22"/>
              </w:numPr>
              <w:rPr>
                <w:rFonts w:ascii="Arial" w:hAnsi="Arial" w:cs="Arial"/>
                <w:color w:val="000000"/>
                <w:sz w:val="18"/>
                <w:szCs w:val="18"/>
              </w:rPr>
            </w:pPr>
            <w:r w:rsidRPr="002943BA">
              <w:rPr>
                <w:rFonts w:ascii="Arial" w:hAnsi="Arial" w:cs="Arial"/>
                <w:color w:val="000000"/>
                <w:sz w:val="18"/>
                <w:szCs w:val="18"/>
              </w:rPr>
              <w:t>ustrezno usposobljeni za izvajanje del,</w:t>
            </w:r>
          </w:p>
          <w:p w14:paraId="3514E759" w14:textId="77777777" w:rsidR="00F874C9" w:rsidRPr="002943BA" w:rsidRDefault="00F874C9" w:rsidP="00F874C9">
            <w:pPr>
              <w:numPr>
                <w:ilvl w:val="1"/>
                <w:numId w:val="22"/>
              </w:numPr>
              <w:rPr>
                <w:rFonts w:ascii="Arial" w:hAnsi="Arial" w:cs="Arial"/>
                <w:color w:val="000000"/>
                <w:sz w:val="18"/>
                <w:szCs w:val="18"/>
              </w:rPr>
            </w:pPr>
            <w:r w:rsidRPr="002943BA">
              <w:rPr>
                <w:rFonts w:ascii="Arial" w:hAnsi="Arial" w:cs="Arial"/>
                <w:color w:val="000000"/>
                <w:sz w:val="18"/>
                <w:szCs w:val="18"/>
              </w:rPr>
              <w:t>imajo opravljen preizkus iz varnosti in zdravja pri delu,</w:t>
            </w:r>
          </w:p>
          <w:p w14:paraId="7DFBFE9F" w14:textId="77777777" w:rsidR="00F874C9" w:rsidRPr="002943BA" w:rsidRDefault="00F874C9" w:rsidP="00F874C9">
            <w:pPr>
              <w:numPr>
                <w:ilvl w:val="1"/>
                <w:numId w:val="22"/>
              </w:numPr>
              <w:rPr>
                <w:rFonts w:ascii="Arial" w:hAnsi="Arial" w:cs="Arial"/>
                <w:color w:val="000000"/>
                <w:sz w:val="18"/>
                <w:szCs w:val="18"/>
              </w:rPr>
            </w:pPr>
            <w:r w:rsidRPr="002943BA">
              <w:rPr>
                <w:rFonts w:ascii="Arial" w:hAnsi="Arial" w:cs="Arial"/>
                <w:color w:val="000000"/>
                <w:sz w:val="18"/>
                <w:szCs w:val="18"/>
              </w:rPr>
              <w:t>opravljen zdravniški pregled,</w:t>
            </w:r>
          </w:p>
          <w:p w14:paraId="476409EE" w14:textId="77777777" w:rsidR="00F874C9" w:rsidRPr="002943BA" w:rsidRDefault="00F874C9" w:rsidP="00F874C9">
            <w:pPr>
              <w:numPr>
                <w:ilvl w:val="1"/>
                <w:numId w:val="22"/>
              </w:numPr>
              <w:rPr>
                <w:rFonts w:ascii="Arial" w:hAnsi="Arial" w:cs="Arial"/>
                <w:color w:val="000000"/>
                <w:sz w:val="18"/>
                <w:szCs w:val="18"/>
              </w:rPr>
            </w:pPr>
            <w:r w:rsidRPr="002943BA">
              <w:rPr>
                <w:rFonts w:ascii="Arial" w:hAnsi="Arial" w:cs="Arial"/>
                <w:color w:val="000000"/>
                <w:sz w:val="18"/>
                <w:szCs w:val="18"/>
              </w:rPr>
              <w:t>seznanjeni z vsebino te Izjave.</w:t>
            </w:r>
          </w:p>
          <w:p w14:paraId="63DDC627" w14:textId="77777777" w:rsidR="00F874C9" w:rsidRPr="002943BA" w:rsidRDefault="00F874C9" w:rsidP="00F874C9">
            <w:pPr>
              <w:numPr>
                <w:ilvl w:val="0"/>
                <w:numId w:val="22"/>
              </w:numPr>
              <w:rPr>
                <w:rFonts w:ascii="Arial" w:hAnsi="Arial" w:cs="Arial"/>
                <w:color w:val="000000"/>
                <w:sz w:val="18"/>
                <w:szCs w:val="18"/>
              </w:rPr>
            </w:pPr>
            <w:r w:rsidRPr="002943BA">
              <w:rPr>
                <w:rFonts w:ascii="Arial" w:hAnsi="Arial" w:cs="Arial"/>
                <w:color w:val="000000"/>
                <w:sz w:val="18"/>
                <w:szCs w:val="18"/>
              </w:rPr>
              <w:t>da je vsa oprema, ki jo uporabljajo delavci izvajalca, morebitnih kooperantov in  podizvajalcev brezhibna in periodično pregledana.</w:t>
            </w:r>
          </w:p>
          <w:p w14:paraId="4E07A613" w14:textId="77777777" w:rsidR="00F874C9" w:rsidRPr="002943BA" w:rsidRDefault="00F874C9" w:rsidP="00DE2E2E">
            <w:pPr>
              <w:ind w:left="360"/>
              <w:rPr>
                <w:rFonts w:ascii="Arial" w:hAnsi="Arial" w:cs="Arial"/>
                <w:color w:val="000000"/>
                <w:sz w:val="18"/>
                <w:szCs w:val="18"/>
              </w:rPr>
            </w:pPr>
          </w:p>
        </w:tc>
      </w:tr>
    </w:tbl>
    <w:p w14:paraId="0AB82997"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4. člen </w:t>
      </w:r>
    </w:p>
    <w:p w14:paraId="56204C10" w14:textId="77777777" w:rsidR="00F874C9" w:rsidRPr="002943BA" w:rsidRDefault="00F874C9" w:rsidP="00F874C9">
      <w:pPr>
        <w:spacing w:after="0"/>
        <w:jc w:val="both"/>
        <w:rPr>
          <w:rFonts w:ascii="Arial" w:eastAsia="Calibri" w:hAnsi="Arial" w:cs="Arial"/>
          <w:color w:val="000000"/>
          <w:sz w:val="18"/>
          <w:szCs w:val="18"/>
        </w:rPr>
      </w:pPr>
    </w:p>
    <w:p w14:paraId="3012E338" w14:textId="066F36CA"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w:t>
      </w:r>
      <w:r>
        <w:rPr>
          <w:rFonts w:ascii="Arial" w:eastAsia="Calibri" w:hAnsi="Arial" w:cs="Arial"/>
          <w:color w:val="000000"/>
          <w:sz w:val="18"/>
          <w:szCs w:val="18"/>
        </w:rPr>
        <w:t xml:space="preserve">, </w:t>
      </w:r>
      <w:r w:rsidRPr="00F874C9">
        <w:rPr>
          <w:rFonts w:ascii="Arial" w:eastAsia="Calibri" w:hAnsi="Arial" w:cs="Arial"/>
          <w:color w:val="000000"/>
          <w:sz w:val="18"/>
          <w:szCs w:val="18"/>
        </w:rPr>
        <w:t> </w:t>
      </w:r>
      <w:hyperlink r:id="rId18" w:tgtFrame="_blank" w:tooltip="Zakon o spremembah in dopolnitvah Zakona o varstvu pred požarom (ZVPoz-C)" w:history="1">
        <w:r w:rsidRPr="00F874C9">
          <w:rPr>
            <w:rStyle w:val="Hiperpovezava"/>
            <w:rFonts w:ascii="Arial" w:eastAsia="Calibri" w:hAnsi="Arial" w:cs="Arial"/>
            <w:sz w:val="18"/>
            <w:szCs w:val="18"/>
          </w:rPr>
          <w:t>9/11</w:t>
        </w:r>
      </w:hyperlink>
      <w:r w:rsidRPr="00F874C9">
        <w:rPr>
          <w:rFonts w:ascii="Arial" w:eastAsia="Calibri" w:hAnsi="Arial" w:cs="Arial"/>
          <w:color w:val="000000"/>
          <w:sz w:val="18"/>
          <w:szCs w:val="18"/>
        </w:rPr>
        <w:t>, </w:t>
      </w:r>
      <w:hyperlink r:id="rId19" w:tgtFrame="_blank" w:tooltip="Zakon o spremembah in dopolnitvah Zakona o varstvu pred požarom (ZVPoz-D)" w:history="1">
        <w:r w:rsidRPr="00F874C9">
          <w:rPr>
            <w:rStyle w:val="Hiperpovezava"/>
            <w:rFonts w:ascii="Arial" w:eastAsia="Calibri" w:hAnsi="Arial" w:cs="Arial"/>
            <w:sz w:val="18"/>
            <w:szCs w:val="18"/>
          </w:rPr>
          <w:t>83/12</w:t>
        </w:r>
      </w:hyperlink>
      <w:r w:rsidRPr="00F874C9">
        <w:rPr>
          <w:rFonts w:ascii="Arial" w:eastAsia="Calibri" w:hAnsi="Arial" w:cs="Arial"/>
          <w:color w:val="000000"/>
          <w:sz w:val="18"/>
          <w:szCs w:val="18"/>
        </w:rPr>
        <w:t>, </w:t>
      </w:r>
      <w:hyperlink r:id="rId20" w:tgtFrame="_blank" w:tooltip="Gradbeni zakon (GZ)" w:history="1">
        <w:r w:rsidRPr="00F874C9">
          <w:rPr>
            <w:rStyle w:val="Hiperpovezava"/>
            <w:rFonts w:ascii="Arial" w:eastAsia="Calibri" w:hAnsi="Arial" w:cs="Arial"/>
            <w:sz w:val="18"/>
            <w:szCs w:val="18"/>
          </w:rPr>
          <w:t>61/17</w:t>
        </w:r>
      </w:hyperlink>
      <w:r w:rsidRPr="00F874C9">
        <w:rPr>
          <w:rFonts w:ascii="Arial" w:eastAsia="Calibri" w:hAnsi="Arial" w:cs="Arial"/>
          <w:color w:val="000000"/>
          <w:sz w:val="18"/>
          <w:szCs w:val="18"/>
        </w:rPr>
        <w:t> – GZ, </w:t>
      </w:r>
      <w:hyperlink r:id="rId21" w:tgtFrame="_blank" w:tooltip="Zakon o finančni razbremenitvi občin (ZFRO)" w:history="1">
        <w:r w:rsidRPr="00F874C9">
          <w:rPr>
            <w:rStyle w:val="Hiperpovezava"/>
            <w:rFonts w:ascii="Arial" w:eastAsia="Calibri" w:hAnsi="Arial" w:cs="Arial"/>
            <w:sz w:val="18"/>
            <w:szCs w:val="18"/>
          </w:rPr>
          <w:t>189/20</w:t>
        </w:r>
      </w:hyperlink>
      <w:r w:rsidRPr="00F874C9">
        <w:rPr>
          <w:rFonts w:ascii="Arial" w:eastAsia="Calibri" w:hAnsi="Arial" w:cs="Arial"/>
          <w:color w:val="000000"/>
          <w:sz w:val="18"/>
          <w:szCs w:val="18"/>
        </w:rPr>
        <w:t> – ZFRO in </w:t>
      </w:r>
      <w:hyperlink r:id="rId22" w:tgtFrame="_blank" w:tooltip="Zakon o spremembi Zakona o varstvu pred požarom (ZVPoz-E)" w:history="1">
        <w:r w:rsidRPr="00F874C9">
          <w:rPr>
            <w:rStyle w:val="Hiperpovezava"/>
            <w:rFonts w:ascii="Arial" w:eastAsia="Calibri" w:hAnsi="Arial" w:cs="Arial"/>
            <w:sz w:val="18"/>
            <w:szCs w:val="18"/>
          </w:rPr>
          <w:t>43/22</w:t>
        </w:r>
      </w:hyperlink>
      <w:r w:rsidRPr="002943BA">
        <w:rPr>
          <w:rFonts w:ascii="Arial" w:eastAsia="Calibri" w:hAnsi="Arial" w:cs="Arial"/>
          <w:color w:val="000000"/>
          <w:sz w:val="18"/>
          <w:szCs w:val="18"/>
        </w:rPr>
        <w:t>)</w:t>
      </w:r>
      <w:r w:rsidRPr="002943BA">
        <w:rPr>
          <w:rFonts w:ascii="Arial" w:eastAsia="Calibri" w:hAnsi="Arial" w:cs="Arial"/>
          <w:b/>
          <w:bCs/>
          <w:color w:val="626060"/>
          <w:sz w:val="18"/>
          <w:szCs w:val="18"/>
        </w:rPr>
        <w:t xml:space="preserve"> </w:t>
      </w:r>
      <w:r w:rsidRPr="002943BA">
        <w:rPr>
          <w:rFonts w:ascii="Arial" w:eastAsia="Calibri" w:hAnsi="Arial" w:cs="Arial"/>
          <w:color w:val="000000"/>
          <w:sz w:val="18"/>
          <w:szCs w:val="18"/>
        </w:rPr>
        <w:t xml:space="preserve"> in vsaj dva dni pred izvajanjem zgoraj naštetih del, o takšnem delu obvestil odgovorno osebo naročnika.</w:t>
      </w:r>
    </w:p>
    <w:p w14:paraId="5FA3BA47" w14:textId="77777777" w:rsidR="00F874C9" w:rsidRPr="002943BA" w:rsidRDefault="00F874C9" w:rsidP="00F874C9">
      <w:pPr>
        <w:spacing w:after="0"/>
        <w:jc w:val="both"/>
        <w:rPr>
          <w:rFonts w:ascii="Arial" w:eastAsia="Calibri" w:hAnsi="Arial" w:cs="Arial"/>
          <w:color w:val="000000"/>
          <w:sz w:val="18"/>
          <w:szCs w:val="18"/>
        </w:rPr>
      </w:pPr>
    </w:p>
    <w:p w14:paraId="272E14F4"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5. člen</w:t>
      </w:r>
    </w:p>
    <w:p w14:paraId="2DE6A258" w14:textId="77777777" w:rsidR="00F874C9" w:rsidRPr="002943BA" w:rsidRDefault="00F874C9" w:rsidP="00F874C9">
      <w:pPr>
        <w:spacing w:after="0"/>
        <w:jc w:val="both"/>
        <w:rPr>
          <w:rFonts w:ascii="Arial" w:eastAsia="Calibri" w:hAnsi="Arial" w:cs="Arial"/>
          <w:color w:val="000000"/>
          <w:sz w:val="18"/>
          <w:szCs w:val="18"/>
        </w:rPr>
      </w:pPr>
    </w:p>
    <w:p w14:paraId="03EECB4F" w14:textId="77777777"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Izvajalec del nosi polno odgovornost za varnost svojih delavcev in delavcev morebitnih kooperantov ter podizvajalcev.</w:t>
      </w:r>
    </w:p>
    <w:p w14:paraId="7AFA5828" w14:textId="77777777" w:rsidR="00F874C9" w:rsidRPr="002943BA" w:rsidRDefault="00F874C9" w:rsidP="00F874C9">
      <w:pPr>
        <w:spacing w:after="0"/>
        <w:jc w:val="both"/>
        <w:rPr>
          <w:rFonts w:ascii="Arial" w:eastAsia="Calibri" w:hAnsi="Arial" w:cs="Arial"/>
          <w:color w:val="000000"/>
          <w:sz w:val="18"/>
          <w:szCs w:val="18"/>
        </w:rPr>
      </w:pPr>
    </w:p>
    <w:p w14:paraId="7114FB27"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6. člen </w:t>
      </w:r>
    </w:p>
    <w:p w14:paraId="4CF3F47D" w14:textId="77777777" w:rsidR="00F874C9" w:rsidRPr="002943BA" w:rsidRDefault="00F874C9" w:rsidP="00F874C9">
      <w:pPr>
        <w:spacing w:after="0"/>
        <w:jc w:val="both"/>
        <w:rPr>
          <w:rFonts w:ascii="Arial" w:eastAsia="Calibri" w:hAnsi="Arial" w:cs="Arial"/>
          <w:color w:val="000000"/>
          <w:sz w:val="18"/>
          <w:szCs w:val="18"/>
        </w:rPr>
      </w:pPr>
    </w:p>
    <w:p w14:paraId="45F739D9" w14:textId="77777777"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Odgovorna oseba izvajalca del je dolžna za primer poškodbe pri delu svojih delavcev obvestiti inšpekcijo dela, kot to določa 41. člen ZVZD-1.</w:t>
      </w:r>
    </w:p>
    <w:p w14:paraId="38731CE3" w14:textId="77777777" w:rsidR="00F874C9" w:rsidRPr="002943BA" w:rsidRDefault="00F874C9" w:rsidP="00F874C9">
      <w:pPr>
        <w:spacing w:after="0"/>
        <w:jc w:val="both"/>
        <w:rPr>
          <w:rFonts w:eastAsia="Calibri" w:cs="Times New Roman"/>
        </w:rPr>
      </w:pPr>
    </w:p>
    <w:p w14:paraId="33280F40"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7. člen</w:t>
      </w:r>
    </w:p>
    <w:p w14:paraId="22DDDB79" w14:textId="77777777" w:rsidR="00F874C9" w:rsidRPr="002943BA" w:rsidRDefault="00F874C9" w:rsidP="00F874C9">
      <w:pPr>
        <w:spacing w:after="0"/>
        <w:jc w:val="both"/>
        <w:rPr>
          <w:rFonts w:ascii="Arial" w:eastAsia="Calibri" w:hAnsi="Arial" w:cs="Arial"/>
          <w:color w:val="000000"/>
          <w:sz w:val="18"/>
          <w:szCs w:val="18"/>
        </w:rPr>
      </w:pPr>
    </w:p>
    <w:p w14:paraId="343986E7" w14:textId="2CA34CFC"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Odgovorna oseba naročnika za izvajanje del po pogodbi št. 16-</w:t>
      </w:r>
      <w:r>
        <w:rPr>
          <w:rFonts w:ascii="Arial" w:eastAsia="Calibri" w:hAnsi="Arial" w:cs="Arial"/>
          <w:color w:val="000000"/>
          <w:sz w:val="18"/>
          <w:szCs w:val="18"/>
        </w:rPr>
        <w:t>38/25</w:t>
      </w:r>
      <w:r w:rsidRPr="002943BA">
        <w:rPr>
          <w:rFonts w:ascii="Arial" w:eastAsia="Calibri" w:hAnsi="Arial" w:cs="Arial"/>
          <w:color w:val="000000"/>
          <w:sz w:val="18"/>
          <w:szCs w:val="18"/>
        </w:rPr>
        <w:t xml:space="preserve">  in odgovorna oseba naročnika za varnost in zdravje pri delu in požarno varnost imata pravico, da v primeru neupoštevanja zahtev varnosti in zdravja pri delu in požarnega varstva zahtevata prekinitev dela in odpravo pomanjkljivosti.</w:t>
      </w:r>
    </w:p>
    <w:p w14:paraId="1DF90C82" w14:textId="77777777" w:rsidR="00F874C9" w:rsidRPr="002943BA" w:rsidRDefault="00F874C9" w:rsidP="00F874C9">
      <w:pPr>
        <w:spacing w:after="0"/>
        <w:jc w:val="both"/>
        <w:rPr>
          <w:rFonts w:eastAsia="Calibri" w:cs="Times New Roman"/>
        </w:rPr>
      </w:pPr>
    </w:p>
    <w:p w14:paraId="7661A0BA"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8. člen </w:t>
      </w:r>
    </w:p>
    <w:p w14:paraId="1A60070B" w14:textId="77777777" w:rsidR="00F874C9" w:rsidRPr="002943BA" w:rsidRDefault="00F874C9" w:rsidP="00F874C9">
      <w:pPr>
        <w:spacing w:after="0"/>
        <w:jc w:val="both"/>
        <w:rPr>
          <w:rFonts w:ascii="Arial" w:eastAsia="Calibri" w:hAnsi="Arial" w:cs="Arial"/>
          <w:color w:val="000000"/>
          <w:sz w:val="18"/>
          <w:szCs w:val="18"/>
        </w:rPr>
      </w:pPr>
    </w:p>
    <w:p w14:paraId="70FAF40E" w14:textId="77777777" w:rsidR="00F874C9" w:rsidRPr="002943BA" w:rsidRDefault="00F874C9" w:rsidP="00F874C9">
      <w:pPr>
        <w:spacing w:after="0"/>
        <w:jc w:val="both"/>
        <w:rPr>
          <w:rFonts w:eastAsia="Calibri" w:cs="Times New Roman"/>
        </w:rPr>
      </w:pPr>
      <w:r w:rsidRPr="002943BA">
        <w:rPr>
          <w:rFonts w:ascii="Arial" w:eastAsia="Calibri" w:hAnsi="Arial" w:cs="Arial"/>
          <w:color w:val="000000"/>
          <w:sz w:val="18"/>
          <w:szCs w:val="18"/>
        </w:rPr>
        <w:t>Izvajalec je dolžan v primeru opustitve dolžnosti iz te izjave naročniku kriti stroške, ki jih povzroči s svojim dejanjem.</w:t>
      </w:r>
    </w:p>
    <w:p w14:paraId="6671ACBA" w14:textId="77777777" w:rsidR="00F874C9" w:rsidRPr="002943BA" w:rsidRDefault="00F874C9" w:rsidP="00F874C9">
      <w:pPr>
        <w:spacing w:after="0" w:line="240" w:lineRule="auto"/>
        <w:jc w:val="center"/>
        <w:rPr>
          <w:rFonts w:ascii="Arial" w:eastAsia="Calibri" w:hAnsi="Arial" w:cs="Arial"/>
          <w:color w:val="000000"/>
          <w:sz w:val="18"/>
          <w:szCs w:val="18"/>
        </w:rPr>
      </w:pPr>
    </w:p>
    <w:p w14:paraId="31FC4E49" w14:textId="77777777" w:rsidR="00F874C9" w:rsidRPr="002943BA" w:rsidRDefault="00F874C9" w:rsidP="00F874C9">
      <w:pPr>
        <w:spacing w:after="0" w:line="240" w:lineRule="auto"/>
        <w:jc w:val="center"/>
        <w:rPr>
          <w:rFonts w:ascii="Arial" w:eastAsia="Calibri" w:hAnsi="Arial" w:cs="Arial"/>
          <w:color w:val="000000"/>
          <w:sz w:val="18"/>
          <w:szCs w:val="18"/>
        </w:rPr>
      </w:pPr>
    </w:p>
    <w:p w14:paraId="375423E2" w14:textId="77777777" w:rsidR="00F874C9" w:rsidRPr="002943BA" w:rsidRDefault="00F874C9" w:rsidP="00F874C9">
      <w:pPr>
        <w:spacing w:after="0" w:line="240" w:lineRule="auto"/>
        <w:jc w:val="center"/>
        <w:rPr>
          <w:rFonts w:ascii="Arial" w:eastAsia="Calibri" w:hAnsi="Arial" w:cs="Arial"/>
          <w:color w:val="000000"/>
          <w:sz w:val="18"/>
          <w:szCs w:val="18"/>
        </w:rPr>
      </w:pPr>
    </w:p>
    <w:p w14:paraId="31F15504" w14:textId="77777777" w:rsidR="00F874C9" w:rsidRPr="002943BA" w:rsidRDefault="00F874C9" w:rsidP="00F874C9">
      <w:pPr>
        <w:spacing w:after="0" w:line="240" w:lineRule="auto"/>
        <w:jc w:val="center"/>
        <w:rPr>
          <w:rFonts w:ascii="Arial" w:eastAsia="Calibri" w:hAnsi="Arial" w:cs="Arial"/>
          <w:color w:val="000000"/>
          <w:sz w:val="18"/>
          <w:szCs w:val="18"/>
        </w:rPr>
      </w:pPr>
    </w:p>
    <w:p w14:paraId="125751F9" w14:textId="77777777" w:rsidR="00F874C9" w:rsidRPr="002943BA" w:rsidRDefault="00F874C9" w:rsidP="00F874C9">
      <w:pPr>
        <w:spacing w:after="0"/>
        <w:jc w:val="center"/>
        <w:rPr>
          <w:rFonts w:eastAsia="Calibri" w:cs="Times New Roman"/>
        </w:rPr>
      </w:pPr>
      <w:r w:rsidRPr="002943BA">
        <w:rPr>
          <w:rFonts w:ascii="Arial" w:eastAsia="Calibri" w:hAnsi="Arial" w:cs="Arial"/>
          <w:color w:val="000000"/>
          <w:sz w:val="18"/>
          <w:szCs w:val="18"/>
        </w:rPr>
        <w:t>9. člen</w:t>
      </w:r>
    </w:p>
    <w:p w14:paraId="3AF076ED" w14:textId="77777777" w:rsidR="00F874C9" w:rsidRPr="002943BA" w:rsidRDefault="00F874C9" w:rsidP="00F874C9">
      <w:pPr>
        <w:spacing w:after="0"/>
        <w:jc w:val="both"/>
        <w:rPr>
          <w:rFonts w:ascii="Arial" w:eastAsia="Calibri" w:hAnsi="Arial" w:cs="Arial"/>
          <w:color w:val="000000"/>
          <w:sz w:val="18"/>
          <w:szCs w:val="18"/>
        </w:rPr>
      </w:pPr>
    </w:p>
    <w:p w14:paraId="360F4827" w14:textId="77777777"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 xml:space="preserve">Odgovorna oseba izvajalca za zagotavljanje varnega delovnega okolja in varnih delovnih razmer:   </w:t>
      </w:r>
    </w:p>
    <w:p w14:paraId="034FC2C9" w14:textId="77777777"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__________________________</w:t>
      </w:r>
    </w:p>
    <w:p w14:paraId="25F0387E" w14:textId="77777777" w:rsidR="00F874C9" w:rsidRPr="002943BA" w:rsidRDefault="00F874C9" w:rsidP="00F874C9">
      <w:pPr>
        <w:spacing w:after="0"/>
        <w:jc w:val="both"/>
        <w:rPr>
          <w:rFonts w:ascii="Arial" w:eastAsia="Calibri" w:hAnsi="Arial" w:cs="Arial"/>
          <w:color w:val="000000"/>
          <w:sz w:val="18"/>
          <w:szCs w:val="18"/>
        </w:rPr>
      </w:pPr>
    </w:p>
    <w:p w14:paraId="0BB3F858" w14:textId="26D5461C" w:rsidR="00F874C9" w:rsidRPr="002943BA" w:rsidRDefault="00F874C9" w:rsidP="00F874C9">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Odgovorna oseba naročnika za izvajanje del: Božidar Podobnik, 07 39 16 141</w:t>
      </w:r>
      <w:r>
        <w:rPr>
          <w:rFonts w:ascii="Arial" w:eastAsia="Calibri" w:hAnsi="Arial" w:cs="Arial"/>
          <w:color w:val="000000"/>
          <w:sz w:val="18"/>
          <w:szCs w:val="18"/>
        </w:rPr>
        <w:t>.</w:t>
      </w:r>
    </w:p>
    <w:p w14:paraId="124B05CA" w14:textId="77777777" w:rsidR="00F874C9" w:rsidRPr="002943BA" w:rsidRDefault="00F874C9" w:rsidP="00F874C9">
      <w:pPr>
        <w:spacing w:after="0"/>
        <w:jc w:val="both"/>
        <w:rPr>
          <w:rFonts w:eastAsia="Calibri" w:cs="Times New Roman"/>
        </w:rPr>
      </w:pPr>
    </w:p>
    <w:p w14:paraId="6329C43D" w14:textId="77777777" w:rsidR="00F874C9" w:rsidRPr="002943BA" w:rsidRDefault="00F874C9" w:rsidP="00F874C9">
      <w:pPr>
        <w:spacing w:after="0" w:line="240" w:lineRule="auto"/>
        <w:jc w:val="center"/>
        <w:rPr>
          <w:rFonts w:eastAsia="Calibri" w:cs="Times New Roman"/>
        </w:rPr>
      </w:pPr>
      <w:r w:rsidRPr="002943BA">
        <w:rPr>
          <w:rFonts w:ascii="Arial" w:eastAsia="Calibri" w:hAnsi="Arial" w:cs="Arial"/>
          <w:color w:val="000000"/>
          <w:sz w:val="18"/>
          <w:szCs w:val="18"/>
        </w:rPr>
        <w:t>10. člen </w:t>
      </w:r>
    </w:p>
    <w:p w14:paraId="545A384B" w14:textId="77777777" w:rsidR="00F874C9" w:rsidRPr="002943BA" w:rsidRDefault="00F874C9" w:rsidP="00F874C9">
      <w:pPr>
        <w:spacing w:after="0"/>
        <w:jc w:val="both"/>
        <w:rPr>
          <w:rFonts w:ascii="Arial" w:eastAsia="Calibri" w:hAnsi="Arial" w:cs="Arial"/>
          <w:color w:val="000000"/>
          <w:sz w:val="18"/>
          <w:szCs w:val="18"/>
        </w:rPr>
      </w:pPr>
    </w:p>
    <w:p w14:paraId="242E70CF" w14:textId="77777777" w:rsidR="00F874C9" w:rsidRPr="002943BA" w:rsidRDefault="00F874C9" w:rsidP="00F874C9">
      <w:pPr>
        <w:spacing w:after="0"/>
        <w:jc w:val="both"/>
        <w:rPr>
          <w:rFonts w:eastAsia="Calibri" w:cs="Times New Roman"/>
        </w:rPr>
      </w:pPr>
      <w:r w:rsidRPr="002943BA">
        <w:rPr>
          <w:rFonts w:ascii="Arial" w:eastAsia="Calibri" w:hAnsi="Arial" w:cs="Arial"/>
          <w:color w:val="000000"/>
          <w:sz w:val="18"/>
          <w:szCs w:val="18"/>
        </w:rPr>
        <w:t>Za podrobnejše informacije s področja VPD in PV kontaktirati: Aleš Krajšek, dipl.var.inž., tel.: 07/39 16 113.</w:t>
      </w:r>
    </w:p>
    <w:p w14:paraId="24AA8DB1" w14:textId="77777777" w:rsidR="00F874C9" w:rsidRPr="002943BA" w:rsidRDefault="00F874C9" w:rsidP="00F874C9">
      <w:pPr>
        <w:spacing w:after="0"/>
        <w:jc w:val="both"/>
        <w:rPr>
          <w:rFonts w:ascii="Arial" w:eastAsia="Calibri" w:hAnsi="Arial" w:cs="Arial"/>
          <w:color w:val="000000"/>
          <w:sz w:val="18"/>
          <w:szCs w:val="18"/>
        </w:rPr>
      </w:pPr>
    </w:p>
    <w:p w14:paraId="3E0A86A2" w14:textId="77777777" w:rsidR="00F874C9" w:rsidRPr="002943BA" w:rsidRDefault="00F874C9" w:rsidP="00F874C9">
      <w:pPr>
        <w:spacing w:after="0"/>
        <w:jc w:val="both"/>
        <w:rPr>
          <w:rFonts w:eastAsia="Calibri" w:cs="Times New Roman"/>
        </w:rPr>
      </w:pPr>
      <w:r w:rsidRPr="002943BA">
        <w:rPr>
          <w:rFonts w:ascii="Arial" w:eastAsia="Calibri" w:hAnsi="Arial" w:cs="Arial"/>
          <w:color w:val="000000"/>
          <w:sz w:val="18"/>
          <w:szCs w:val="18"/>
        </w:rPr>
        <w:t>Za podrobnejše informacije s področja higiene dela kontaktirati: Ingrid Jaklič, univ.dipl.san.inž., tel.: 07/39 16 195.</w:t>
      </w:r>
    </w:p>
    <w:p w14:paraId="34DBCBB2" w14:textId="77777777" w:rsidR="00F874C9" w:rsidRPr="002943BA" w:rsidRDefault="00F874C9" w:rsidP="00F874C9">
      <w:pPr>
        <w:spacing w:after="0" w:line="240" w:lineRule="auto"/>
        <w:jc w:val="both"/>
        <w:rPr>
          <w:rFonts w:eastAsia="Calibri" w:cs="Times New Roman"/>
        </w:rPr>
      </w:pPr>
      <w:r w:rsidRPr="002943BA">
        <w:rPr>
          <w:rFonts w:ascii="Arial" w:eastAsia="Calibri" w:hAnsi="Arial" w:cs="Arial"/>
          <w:color w:val="000000"/>
          <w:sz w:val="18"/>
          <w:szCs w:val="18"/>
        </w:rPr>
        <w:t> </w:t>
      </w:r>
    </w:p>
    <w:p w14:paraId="6F223325" w14:textId="77777777" w:rsidR="00F874C9" w:rsidRPr="002943BA" w:rsidRDefault="00F874C9" w:rsidP="00F874C9">
      <w:pPr>
        <w:spacing w:after="0" w:line="240" w:lineRule="auto"/>
        <w:jc w:val="both"/>
        <w:rPr>
          <w:rFonts w:eastAsia="Calibri" w:cs="Times New Roman"/>
        </w:rPr>
      </w:pPr>
      <w:r w:rsidRPr="002943BA">
        <w:rPr>
          <w:rFonts w:ascii="Arial" w:eastAsia="Calibri" w:hAnsi="Arial" w:cs="Arial"/>
          <w:color w:val="000000"/>
          <w:sz w:val="18"/>
          <w:szCs w:val="18"/>
        </w:rPr>
        <w:t> </w:t>
      </w:r>
    </w:p>
    <w:p w14:paraId="0E10F739" w14:textId="77777777" w:rsidR="00F874C9" w:rsidRPr="002943BA" w:rsidRDefault="00F874C9" w:rsidP="00F874C9">
      <w:pPr>
        <w:spacing w:after="0" w:line="240" w:lineRule="auto"/>
        <w:jc w:val="both"/>
        <w:rPr>
          <w:rFonts w:eastAsia="Calibri" w:cs="Times New Roman"/>
          <w:sz w:val="18"/>
          <w:szCs w:val="18"/>
        </w:rPr>
      </w:pPr>
      <w:r w:rsidRPr="002943BA">
        <w:rPr>
          <w:rFonts w:ascii="Arial" w:eastAsia="Calibri" w:hAnsi="Arial" w:cs="Arial"/>
          <w:color w:val="000000"/>
          <w:sz w:val="18"/>
          <w:szCs w:val="18"/>
        </w:rPr>
        <w:t>Datum: 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F874C9" w:rsidRPr="002943BA" w14:paraId="0271733F" w14:textId="77777777" w:rsidTr="00DE2E2E">
        <w:tc>
          <w:tcPr>
            <w:tcW w:w="3975" w:type="dxa"/>
            <w:vAlign w:val="center"/>
          </w:tcPr>
          <w:p w14:paraId="3BE90506" w14:textId="77777777" w:rsidR="00F874C9" w:rsidRPr="002943BA" w:rsidRDefault="00F874C9" w:rsidP="00DE2E2E">
            <w:pPr>
              <w:jc w:val="both"/>
              <w:textAlignment w:val="center"/>
              <w:rPr>
                <w:sz w:val="18"/>
                <w:szCs w:val="18"/>
              </w:rPr>
            </w:pPr>
          </w:p>
          <w:p w14:paraId="75727D4F" w14:textId="77777777" w:rsidR="00F874C9" w:rsidRPr="002943BA" w:rsidRDefault="00F874C9" w:rsidP="00DE2E2E">
            <w:pPr>
              <w:jc w:val="both"/>
              <w:textAlignment w:val="center"/>
              <w:rPr>
                <w:sz w:val="18"/>
                <w:szCs w:val="18"/>
              </w:rPr>
            </w:pPr>
          </w:p>
        </w:tc>
        <w:tc>
          <w:tcPr>
            <w:tcW w:w="0" w:type="auto"/>
            <w:vAlign w:val="center"/>
            <w:hideMark/>
          </w:tcPr>
          <w:p w14:paraId="443E4080" w14:textId="77777777" w:rsidR="00F874C9" w:rsidRPr="002943BA" w:rsidRDefault="00F874C9" w:rsidP="00DE2E2E">
            <w:pPr>
              <w:jc w:val="both"/>
              <w:textAlignment w:val="center"/>
              <w:rPr>
                <w:sz w:val="18"/>
                <w:szCs w:val="18"/>
              </w:rPr>
            </w:pPr>
            <w:r w:rsidRPr="002943BA">
              <w:rPr>
                <w:rFonts w:ascii="Arial" w:hAnsi="Arial" w:cs="Arial"/>
                <w:color w:val="000000"/>
                <w:position w:val="-2"/>
                <w:sz w:val="18"/>
                <w:szCs w:val="18"/>
              </w:rPr>
              <w:t> </w:t>
            </w:r>
          </w:p>
        </w:tc>
        <w:tc>
          <w:tcPr>
            <w:tcW w:w="3975" w:type="dxa"/>
            <w:vAlign w:val="center"/>
            <w:hideMark/>
          </w:tcPr>
          <w:p w14:paraId="233D51A2" w14:textId="77777777" w:rsidR="00F874C9" w:rsidRPr="002943BA" w:rsidRDefault="00F874C9" w:rsidP="00DE2E2E">
            <w:pPr>
              <w:jc w:val="center"/>
              <w:textAlignment w:val="center"/>
              <w:rPr>
                <w:sz w:val="18"/>
                <w:szCs w:val="18"/>
              </w:rPr>
            </w:pPr>
            <w:r w:rsidRPr="002943BA">
              <w:rPr>
                <w:rFonts w:ascii="Arial" w:hAnsi="Arial" w:cs="Arial"/>
                <w:color w:val="000000"/>
                <w:position w:val="-2"/>
                <w:sz w:val="18"/>
                <w:szCs w:val="18"/>
              </w:rPr>
              <w:t> </w:t>
            </w:r>
          </w:p>
        </w:tc>
      </w:tr>
      <w:tr w:rsidR="00F874C9" w:rsidRPr="002943BA" w14:paraId="11E5E643" w14:textId="77777777" w:rsidTr="00DE2E2E">
        <w:tc>
          <w:tcPr>
            <w:tcW w:w="3975" w:type="dxa"/>
            <w:vAlign w:val="center"/>
            <w:hideMark/>
          </w:tcPr>
          <w:p w14:paraId="555EDEA0" w14:textId="77777777" w:rsidR="00F874C9" w:rsidRPr="002943BA" w:rsidRDefault="00F874C9" w:rsidP="00DE2E2E">
            <w:pPr>
              <w:jc w:val="both"/>
              <w:textAlignment w:val="center"/>
              <w:rPr>
                <w:rFonts w:ascii="Arial" w:hAnsi="Arial" w:cs="Arial"/>
                <w:sz w:val="18"/>
                <w:szCs w:val="18"/>
              </w:rPr>
            </w:pPr>
            <w:r w:rsidRPr="002943BA">
              <w:rPr>
                <w:rFonts w:ascii="Arial" w:hAnsi="Arial" w:cs="Arial"/>
                <w:sz w:val="18"/>
                <w:szCs w:val="18"/>
              </w:rPr>
              <w:t>Podpis odgovorne osebe izvajalca</w:t>
            </w:r>
          </w:p>
          <w:p w14:paraId="338F7672" w14:textId="77777777" w:rsidR="00F874C9" w:rsidRPr="002943BA" w:rsidRDefault="00F874C9" w:rsidP="00DE2E2E">
            <w:pPr>
              <w:jc w:val="both"/>
              <w:textAlignment w:val="center"/>
              <w:rPr>
                <w:rFonts w:ascii="Arial" w:hAnsi="Arial" w:cs="Arial"/>
                <w:sz w:val="18"/>
                <w:szCs w:val="18"/>
              </w:rPr>
            </w:pPr>
          </w:p>
        </w:tc>
        <w:tc>
          <w:tcPr>
            <w:tcW w:w="0" w:type="auto"/>
            <w:vAlign w:val="center"/>
            <w:hideMark/>
          </w:tcPr>
          <w:p w14:paraId="21BFC77C" w14:textId="77777777" w:rsidR="00F874C9" w:rsidRPr="002943BA" w:rsidRDefault="00F874C9" w:rsidP="00DE2E2E">
            <w:pPr>
              <w:jc w:val="both"/>
              <w:textAlignment w:val="center"/>
              <w:rPr>
                <w:sz w:val="18"/>
                <w:szCs w:val="18"/>
              </w:rPr>
            </w:pPr>
            <w:r w:rsidRPr="002943BA">
              <w:rPr>
                <w:rFonts w:ascii="Arial" w:hAnsi="Arial" w:cs="Arial"/>
                <w:color w:val="000000"/>
                <w:position w:val="-2"/>
                <w:sz w:val="18"/>
                <w:szCs w:val="18"/>
              </w:rPr>
              <w:t> </w:t>
            </w:r>
          </w:p>
        </w:tc>
        <w:tc>
          <w:tcPr>
            <w:tcW w:w="3975" w:type="dxa"/>
            <w:vAlign w:val="center"/>
            <w:hideMark/>
          </w:tcPr>
          <w:p w14:paraId="5554B23E" w14:textId="77777777" w:rsidR="00F874C9" w:rsidRPr="002943BA" w:rsidRDefault="00F874C9" w:rsidP="00DE2E2E">
            <w:pPr>
              <w:jc w:val="both"/>
              <w:textAlignment w:val="center"/>
              <w:rPr>
                <w:rFonts w:ascii="Arial" w:hAnsi="Arial" w:cs="Arial"/>
                <w:color w:val="000000"/>
                <w:position w:val="-2"/>
                <w:sz w:val="18"/>
                <w:szCs w:val="18"/>
              </w:rPr>
            </w:pPr>
            <w:r w:rsidRPr="002943BA">
              <w:rPr>
                <w:rFonts w:ascii="Arial" w:hAnsi="Arial" w:cs="Arial"/>
                <w:color w:val="000000"/>
                <w:position w:val="-2"/>
                <w:sz w:val="18"/>
                <w:szCs w:val="18"/>
              </w:rPr>
              <w:t>Podpis odgovorne osebe naročnika</w:t>
            </w:r>
          </w:p>
          <w:p w14:paraId="2D46D854" w14:textId="77777777" w:rsidR="00F874C9" w:rsidRPr="002943BA" w:rsidRDefault="00F874C9" w:rsidP="00DE2E2E">
            <w:pPr>
              <w:jc w:val="both"/>
              <w:textAlignment w:val="center"/>
              <w:rPr>
                <w:sz w:val="18"/>
                <w:szCs w:val="18"/>
              </w:rPr>
            </w:pPr>
          </w:p>
        </w:tc>
      </w:tr>
    </w:tbl>
    <w:p w14:paraId="3BBF405A" w14:textId="77777777" w:rsidR="00F874C9" w:rsidRPr="002943BA" w:rsidRDefault="00F874C9" w:rsidP="00F874C9">
      <w:pPr>
        <w:spacing w:after="0"/>
        <w:rPr>
          <w:rFonts w:ascii="Arial" w:eastAsia="Calibri" w:hAnsi="Arial" w:cs="Arial"/>
          <w:b/>
          <w:sz w:val="18"/>
          <w:szCs w:val="18"/>
        </w:rPr>
      </w:pPr>
      <w:r w:rsidRPr="002943BA">
        <w:rPr>
          <w:rFonts w:ascii="Arial" w:eastAsia="Calibri" w:hAnsi="Arial" w:cs="Arial"/>
          <w:b/>
          <w:sz w:val="18"/>
          <w:szCs w:val="18"/>
        </w:rPr>
        <w:t xml:space="preserve"> </w:t>
      </w:r>
    </w:p>
    <w:p w14:paraId="33149663" w14:textId="77777777" w:rsidR="00F874C9" w:rsidRPr="002943BA" w:rsidRDefault="00F874C9" w:rsidP="00F874C9">
      <w:pPr>
        <w:spacing w:after="0"/>
        <w:rPr>
          <w:rFonts w:ascii="Arial" w:eastAsia="Calibri" w:hAnsi="Arial" w:cs="Arial"/>
          <w:b/>
          <w:sz w:val="18"/>
          <w:szCs w:val="18"/>
        </w:rPr>
      </w:pPr>
      <w:r w:rsidRPr="002943BA">
        <w:rPr>
          <w:rFonts w:ascii="Arial" w:eastAsia="Calibri" w:hAnsi="Arial" w:cs="Arial"/>
          <w:b/>
          <w:sz w:val="18"/>
          <w:szCs w:val="18"/>
        </w:rPr>
        <w:t xml:space="preserve"> ______________________________</w:t>
      </w:r>
      <w:r w:rsidRPr="002943BA">
        <w:rPr>
          <w:rFonts w:ascii="Arial" w:eastAsia="Calibri" w:hAnsi="Arial" w:cs="Arial"/>
          <w:b/>
          <w:sz w:val="18"/>
          <w:szCs w:val="18"/>
        </w:rPr>
        <w:tab/>
      </w:r>
      <w:r w:rsidRPr="002943BA">
        <w:rPr>
          <w:rFonts w:ascii="Arial" w:eastAsia="Calibri" w:hAnsi="Arial" w:cs="Arial"/>
          <w:b/>
          <w:sz w:val="18"/>
          <w:szCs w:val="18"/>
        </w:rPr>
        <w:tab/>
      </w:r>
      <w:r w:rsidRPr="002943BA">
        <w:rPr>
          <w:rFonts w:ascii="Arial" w:eastAsia="Calibri" w:hAnsi="Arial" w:cs="Arial"/>
          <w:b/>
          <w:sz w:val="18"/>
          <w:szCs w:val="18"/>
        </w:rPr>
        <w:tab/>
        <w:t xml:space="preserve">      ______________________________</w:t>
      </w:r>
    </w:p>
    <w:p w14:paraId="37DA17B3" w14:textId="77777777" w:rsidR="00F874C9" w:rsidRPr="002943BA" w:rsidRDefault="00F874C9" w:rsidP="00F874C9">
      <w:pPr>
        <w:spacing w:after="0" w:line="240" w:lineRule="auto"/>
        <w:jc w:val="both"/>
        <w:rPr>
          <w:rFonts w:eastAsia="Calibri" w:cs="Times New Roman"/>
          <w:sz w:val="18"/>
          <w:szCs w:val="18"/>
        </w:rPr>
      </w:pPr>
      <w:r w:rsidRPr="002943BA">
        <w:rPr>
          <w:rFonts w:ascii="Arial" w:eastAsia="Calibri" w:hAnsi="Arial" w:cs="Arial"/>
          <w:color w:val="000000"/>
          <w:sz w:val="18"/>
          <w:szCs w:val="18"/>
        </w:rPr>
        <w:t>  </w:t>
      </w:r>
    </w:p>
    <w:p w14:paraId="44CC0FA9" w14:textId="77777777" w:rsidR="00F874C9" w:rsidRPr="002943BA" w:rsidRDefault="00F874C9" w:rsidP="00F874C9">
      <w:pPr>
        <w:spacing w:after="0" w:line="240" w:lineRule="auto"/>
        <w:jc w:val="both"/>
        <w:rPr>
          <w:rFonts w:ascii="Arial" w:eastAsia="Calibri" w:hAnsi="Arial" w:cs="Arial"/>
          <w:color w:val="000000"/>
          <w:sz w:val="18"/>
          <w:szCs w:val="18"/>
        </w:rPr>
      </w:pPr>
    </w:p>
    <w:p w14:paraId="638193DE" w14:textId="77777777" w:rsidR="00F874C9" w:rsidRPr="002943BA" w:rsidRDefault="00F874C9" w:rsidP="00F874C9">
      <w:pPr>
        <w:spacing w:after="0" w:line="240" w:lineRule="auto"/>
        <w:jc w:val="both"/>
        <w:rPr>
          <w:rFonts w:eastAsia="Calibri" w:cs="Times New Roman"/>
        </w:rPr>
      </w:pPr>
    </w:p>
    <w:tbl>
      <w:tblPr>
        <w:tblStyle w:val="NormalTablePHPDOCX"/>
        <w:tblW w:w="9075" w:type="dxa"/>
        <w:tblInd w:w="108" w:type="dxa"/>
        <w:tblLook w:val="04A0" w:firstRow="1" w:lastRow="0" w:firstColumn="1" w:lastColumn="0" w:noHBand="0" w:noVBand="1"/>
      </w:tblPr>
      <w:tblGrid>
        <w:gridCol w:w="3975"/>
        <w:gridCol w:w="1125"/>
        <w:gridCol w:w="3975"/>
      </w:tblGrid>
      <w:tr w:rsidR="00F874C9" w:rsidRPr="002943BA" w14:paraId="047573CD" w14:textId="77777777" w:rsidTr="00DE2E2E">
        <w:tc>
          <w:tcPr>
            <w:tcW w:w="3975" w:type="dxa"/>
            <w:tcMar>
              <w:top w:w="0" w:type="auto"/>
              <w:bottom w:w="0" w:type="auto"/>
            </w:tcMar>
            <w:vAlign w:val="center"/>
          </w:tcPr>
          <w:p w14:paraId="7D12A4CE" w14:textId="77777777" w:rsidR="00F874C9" w:rsidRPr="002943BA" w:rsidRDefault="00F874C9" w:rsidP="00DE2E2E">
            <w:pPr>
              <w:jc w:val="both"/>
              <w:textAlignment w:val="center"/>
              <w:rPr>
                <w:rFonts w:eastAsia="Calibri" w:cs="Times New Roman"/>
              </w:rPr>
            </w:pPr>
          </w:p>
        </w:tc>
        <w:tc>
          <w:tcPr>
            <w:tcW w:w="0" w:type="auto"/>
            <w:tcMar>
              <w:top w:w="0" w:type="auto"/>
              <w:bottom w:w="0" w:type="auto"/>
            </w:tcMar>
            <w:vAlign w:val="center"/>
          </w:tcPr>
          <w:p w14:paraId="4F496806" w14:textId="77777777" w:rsidR="00F874C9" w:rsidRPr="002943BA" w:rsidRDefault="00F874C9" w:rsidP="00DE2E2E">
            <w:pPr>
              <w:jc w:val="both"/>
              <w:textAlignment w:val="center"/>
              <w:rPr>
                <w:rFonts w:eastAsia="Calibri" w:cs="Times New Roman"/>
              </w:rPr>
            </w:pPr>
            <w:r w:rsidRPr="002943BA">
              <w:rPr>
                <w:rFonts w:ascii="Arial" w:eastAsia="Calibri" w:hAnsi="Arial" w:cs="Arial"/>
                <w:color w:val="000000"/>
                <w:position w:val="-2"/>
                <w:szCs w:val="18"/>
              </w:rPr>
              <w:t> </w:t>
            </w:r>
          </w:p>
        </w:tc>
        <w:tc>
          <w:tcPr>
            <w:tcW w:w="3975" w:type="dxa"/>
            <w:tcMar>
              <w:top w:w="0" w:type="auto"/>
              <w:bottom w:w="0" w:type="auto"/>
            </w:tcMar>
            <w:vAlign w:val="center"/>
          </w:tcPr>
          <w:p w14:paraId="4E288B51" w14:textId="77777777" w:rsidR="00F874C9" w:rsidRPr="002943BA" w:rsidRDefault="00F874C9" w:rsidP="00DE2E2E">
            <w:pPr>
              <w:jc w:val="center"/>
              <w:textAlignment w:val="center"/>
              <w:rPr>
                <w:rFonts w:eastAsia="Calibri" w:cs="Times New Roman"/>
              </w:rPr>
            </w:pPr>
            <w:r w:rsidRPr="002943BA">
              <w:rPr>
                <w:rFonts w:ascii="Arial" w:eastAsia="Calibri" w:hAnsi="Arial" w:cs="Arial"/>
                <w:color w:val="000000"/>
                <w:position w:val="-2"/>
                <w:szCs w:val="18"/>
              </w:rPr>
              <w:t> </w:t>
            </w:r>
          </w:p>
        </w:tc>
      </w:tr>
      <w:tr w:rsidR="00F874C9" w:rsidRPr="002943BA" w14:paraId="26BF0D98" w14:textId="77777777" w:rsidTr="00DE2E2E">
        <w:tc>
          <w:tcPr>
            <w:tcW w:w="3975" w:type="dxa"/>
            <w:tcMar>
              <w:top w:w="0" w:type="auto"/>
              <w:bottom w:w="0" w:type="auto"/>
            </w:tcMar>
            <w:vAlign w:val="center"/>
          </w:tcPr>
          <w:p w14:paraId="28E83CFE" w14:textId="77777777" w:rsidR="00F874C9" w:rsidRPr="002943BA" w:rsidRDefault="00F874C9" w:rsidP="00DE2E2E">
            <w:pPr>
              <w:jc w:val="both"/>
              <w:textAlignment w:val="center"/>
              <w:rPr>
                <w:rFonts w:eastAsia="Calibri" w:cs="Times New Roman"/>
              </w:rPr>
            </w:pPr>
          </w:p>
        </w:tc>
        <w:tc>
          <w:tcPr>
            <w:tcW w:w="0" w:type="auto"/>
            <w:tcMar>
              <w:top w:w="0" w:type="auto"/>
              <w:bottom w:w="0" w:type="auto"/>
            </w:tcMar>
            <w:vAlign w:val="center"/>
          </w:tcPr>
          <w:p w14:paraId="7078949E" w14:textId="77777777" w:rsidR="00F874C9" w:rsidRPr="002943BA" w:rsidRDefault="00F874C9" w:rsidP="00DE2E2E">
            <w:pPr>
              <w:jc w:val="both"/>
              <w:textAlignment w:val="center"/>
              <w:rPr>
                <w:rFonts w:eastAsia="Calibri" w:cs="Times New Roman"/>
              </w:rPr>
            </w:pPr>
            <w:r w:rsidRPr="002943BA">
              <w:rPr>
                <w:rFonts w:ascii="Arial" w:eastAsia="Calibri" w:hAnsi="Arial" w:cs="Arial"/>
                <w:color w:val="000000"/>
                <w:position w:val="-2"/>
                <w:szCs w:val="18"/>
              </w:rPr>
              <w:t> </w:t>
            </w:r>
          </w:p>
        </w:tc>
        <w:tc>
          <w:tcPr>
            <w:tcW w:w="3975" w:type="dxa"/>
            <w:tcMar>
              <w:top w:w="0" w:type="auto"/>
              <w:bottom w:w="0" w:type="auto"/>
            </w:tcMar>
            <w:vAlign w:val="center"/>
          </w:tcPr>
          <w:p w14:paraId="5CEA6204" w14:textId="77777777" w:rsidR="00F874C9" w:rsidRPr="002943BA" w:rsidRDefault="00F874C9" w:rsidP="00DE2E2E">
            <w:pPr>
              <w:jc w:val="both"/>
              <w:textAlignment w:val="center"/>
              <w:rPr>
                <w:rFonts w:eastAsia="Calibri" w:cs="Times New Roman"/>
              </w:rPr>
            </w:pPr>
            <w:r w:rsidRPr="002943BA">
              <w:rPr>
                <w:rFonts w:ascii="Arial" w:eastAsia="Calibri" w:hAnsi="Arial" w:cs="Arial"/>
                <w:color w:val="000000"/>
                <w:position w:val="-2"/>
                <w:szCs w:val="18"/>
              </w:rPr>
              <w:t> </w:t>
            </w:r>
          </w:p>
        </w:tc>
      </w:tr>
    </w:tbl>
    <w:p w14:paraId="0A794767" w14:textId="77777777" w:rsidR="00F874C9" w:rsidRPr="002943BA" w:rsidRDefault="00F874C9" w:rsidP="00F874C9">
      <w:pPr>
        <w:spacing w:before="975" w:after="225" w:line="240" w:lineRule="auto"/>
        <w:jc w:val="both"/>
        <w:rPr>
          <w:rFonts w:ascii="Arial" w:hAnsi="Arial" w:cs="Arial"/>
          <w:sz w:val="18"/>
          <w:szCs w:val="18"/>
        </w:rPr>
      </w:pPr>
    </w:p>
    <w:p w14:paraId="69B50352" w14:textId="77777777" w:rsidR="00F874C9" w:rsidRPr="002943BA" w:rsidRDefault="00F874C9" w:rsidP="00F874C9">
      <w:pPr>
        <w:spacing w:before="975" w:after="225" w:line="240" w:lineRule="auto"/>
        <w:jc w:val="both"/>
        <w:rPr>
          <w:rFonts w:ascii="Arial" w:hAnsi="Arial" w:cs="Arial"/>
          <w:sz w:val="18"/>
          <w:szCs w:val="18"/>
        </w:rPr>
      </w:pPr>
    </w:p>
    <w:p w14:paraId="4AED5DBD" w14:textId="7C1E7EA6" w:rsidR="008A2A30" w:rsidRDefault="008A2A30" w:rsidP="00F874C9">
      <w:pPr>
        <w:spacing w:before="224" w:after="224" w:line="240" w:lineRule="auto"/>
        <w:jc w:val="center"/>
        <w:outlineLvl w:val="1"/>
      </w:pPr>
    </w:p>
    <w:sectPr w:rsidR="008A2A3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373CA" w14:textId="77777777" w:rsidR="006B2936" w:rsidRDefault="006B2936" w:rsidP="006975C6">
      <w:pPr>
        <w:spacing w:after="0" w:line="240" w:lineRule="auto"/>
      </w:pPr>
      <w:r>
        <w:separator/>
      </w:r>
    </w:p>
  </w:endnote>
  <w:endnote w:type="continuationSeparator" w:id="0">
    <w:p w14:paraId="629FAA01"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Text">
    <w:panose1 w:val="00000000000000000000"/>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5E10D"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75E0D" w14:textId="77777777" w:rsidR="004C1DD0" w:rsidRPr="006F1DA5" w:rsidRDefault="0013548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C1DD0" w:rsidRPr="006F1DA5">
          <w:rPr>
            <w:rFonts w:ascii="Arial" w:hAnsi="Arial" w:cs="Arial"/>
          </w:rPr>
          <w:fldChar w:fldCharType="begin"/>
        </w:r>
        <w:r w:rsidR="004C1DD0" w:rsidRPr="006F1DA5">
          <w:rPr>
            <w:rFonts w:ascii="Arial" w:hAnsi="Arial" w:cs="Arial"/>
          </w:rPr>
          <w:instrText xml:space="preserve"> PAGE   \* MERGEFORMAT </w:instrText>
        </w:r>
        <w:r w:rsidR="004C1DD0" w:rsidRPr="006F1DA5">
          <w:rPr>
            <w:rFonts w:ascii="Arial" w:hAnsi="Arial" w:cs="Arial"/>
          </w:rPr>
          <w:fldChar w:fldCharType="separate"/>
        </w:r>
        <w:r w:rsidR="004C1DD0">
          <w:rPr>
            <w:rFonts w:ascii="Arial" w:hAnsi="Arial" w:cs="Arial"/>
            <w:noProof/>
          </w:rPr>
          <w:t>1</w:t>
        </w:r>
        <w:r w:rsidR="004C1DD0" w:rsidRPr="006F1DA5">
          <w:rPr>
            <w:rFonts w:ascii="Arial" w:hAnsi="Arial" w:cs="Arial"/>
            <w:noProof/>
          </w:rPr>
          <w:fldChar w:fldCharType="end"/>
        </w:r>
      </w:sdtContent>
    </w:sdt>
  </w:p>
  <w:p w14:paraId="327FB86B" w14:textId="77777777" w:rsidR="004C1DD0" w:rsidRDefault="004C1DD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6BC8"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56C6E"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D07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E34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AD2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882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B6190" w14:textId="77777777" w:rsidR="006B2936" w:rsidRDefault="006B2936" w:rsidP="006975C6">
      <w:pPr>
        <w:spacing w:after="0" w:line="240" w:lineRule="auto"/>
      </w:pPr>
      <w:r>
        <w:separator/>
      </w:r>
    </w:p>
  </w:footnote>
  <w:footnote w:type="continuationSeparator" w:id="0">
    <w:p w14:paraId="788E167D"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7667C431" w14:textId="77777777" w:rsidTr="007C4767">
      <w:trPr>
        <w:trHeight w:val="1268"/>
      </w:trPr>
      <w:tc>
        <w:tcPr>
          <w:tcW w:w="1668" w:type="dxa"/>
        </w:tcPr>
        <w:p w14:paraId="07801EF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9961AD2" wp14:editId="4E8FCDD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93048B0"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C615DC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E5887D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55F50E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4B001BF"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F3F9C9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DD9A6D8" wp14:editId="21E2AD9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5DE7C92"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6AF32924" w14:textId="77777777" w:rsidTr="00B169F3">
      <w:trPr>
        <w:trHeight w:val="1268"/>
      </w:trPr>
      <w:tc>
        <w:tcPr>
          <w:tcW w:w="1668" w:type="dxa"/>
        </w:tcPr>
        <w:p w14:paraId="3BD804C8" w14:textId="77777777" w:rsidR="004C1DD0" w:rsidRPr="006F1DA5" w:rsidRDefault="004C1DD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02992AF" wp14:editId="25ECF27B">
                <wp:simplePos x="0" y="0"/>
                <wp:positionH relativeFrom="page">
                  <wp:posOffset>4433</wp:posOffset>
                </wp:positionH>
                <wp:positionV relativeFrom="paragraph">
                  <wp:posOffset>-3810</wp:posOffset>
                </wp:positionV>
                <wp:extent cx="990000" cy="720000"/>
                <wp:effectExtent l="0" t="0" r="0" b="0"/>
                <wp:wrapNone/>
                <wp:docPr id="199868230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93C2E71" w14:textId="77777777" w:rsidR="004C1DD0" w:rsidRPr="006F1DA5" w:rsidRDefault="004C1DD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4CE9152" w14:textId="77777777" w:rsidR="004C1DD0" w:rsidRPr="006F1DA5" w:rsidRDefault="004C1DD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3A9E2B0" w14:textId="77777777" w:rsidR="004C1DD0" w:rsidRPr="006F1DA5" w:rsidRDefault="004C1DD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76A42FE" w14:textId="77777777" w:rsidR="004C1DD0" w:rsidRPr="006F1DA5" w:rsidRDefault="004C1DD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298E7EE" w14:textId="77777777" w:rsidR="004C1DD0" w:rsidRPr="006F1DA5" w:rsidRDefault="004C1DD0"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F06979C" w14:textId="77777777" w:rsidR="004C1DD0" w:rsidRPr="006F1DA5" w:rsidRDefault="004C1DD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E1F2749" wp14:editId="5C32E3C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D7E3275" w14:textId="77777777" w:rsidR="004C1DD0" w:rsidRPr="006F1DA5" w:rsidRDefault="004C1DD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151"/>
    <w:multiLevelType w:val="hybridMultilevel"/>
    <w:tmpl w:val="D2FA5412"/>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2"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3"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4" w15:restartNumberingAfterBreak="0">
    <w:nsid w:val="0DB34EEC"/>
    <w:multiLevelType w:val="hybridMultilevel"/>
    <w:tmpl w:val="0540E1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F393A7E"/>
    <w:multiLevelType w:val="hybridMultilevel"/>
    <w:tmpl w:val="61BCD028"/>
    <w:lvl w:ilvl="0" w:tplc="2B92D1CA">
      <w:start w:val="1"/>
      <w:numFmt w:val="bullet"/>
      <w:lvlText w:val=""/>
      <w:lvlJc w:val="left"/>
      <w:pPr>
        <w:ind w:left="720" w:hanging="360"/>
      </w:pPr>
      <w:rPr>
        <w:rFonts w:ascii="Symbol" w:hAnsi="Symbol" w:cs="Symbol" w:hint="default"/>
        <w:sz w:val="18"/>
        <w:szCs w:val="18"/>
      </w:rPr>
    </w:lvl>
    <w:lvl w:ilvl="1" w:tplc="ADA4167E">
      <w:start w:val="1"/>
      <w:numFmt w:val="bullet"/>
      <w:lvlText w:val="o"/>
      <w:lvlJc w:val="left"/>
      <w:pPr>
        <w:ind w:left="1440" w:hanging="360"/>
      </w:pPr>
      <w:rPr>
        <w:rFonts w:ascii="Courier New" w:hAnsi="Courier New" w:cs="Courier New" w:hint="default"/>
      </w:rPr>
    </w:lvl>
    <w:lvl w:ilvl="2" w:tplc="58C6FCCE">
      <w:start w:val="1"/>
      <w:numFmt w:val="bullet"/>
      <w:lvlText w:val=""/>
      <w:lvlJc w:val="left"/>
      <w:pPr>
        <w:ind w:left="2160" w:hanging="360"/>
      </w:pPr>
      <w:rPr>
        <w:rFonts w:ascii="Wingdings" w:hAnsi="Wingdings" w:cs="Wingdings" w:hint="default"/>
      </w:rPr>
    </w:lvl>
    <w:lvl w:ilvl="3" w:tplc="016CD85E">
      <w:start w:val="1"/>
      <w:numFmt w:val="bullet"/>
      <w:lvlText w:val=""/>
      <w:lvlJc w:val="left"/>
      <w:pPr>
        <w:ind w:left="2880" w:hanging="360"/>
      </w:pPr>
      <w:rPr>
        <w:rFonts w:ascii="Symbol" w:hAnsi="Symbol" w:cs="Symbol" w:hint="default"/>
      </w:rPr>
    </w:lvl>
    <w:lvl w:ilvl="4" w:tplc="0D223A96">
      <w:start w:val="1"/>
      <w:numFmt w:val="bullet"/>
      <w:lvlText w:val="o"/>
      <w:lvlJc w:val="left"/>
      <w:pPr>
        <w:ind w:left="3600" w:hanging="360"/>
      </w:pPr>
      <w:rPr>
        <w:rFonts w:ascii="Courier New" w:hAnsi="Courier New" w:cs="Courier New" w:hint="default"/>
      </w:rPr>
    </w:lvl>
    <w:lvl w:ilvl="5" w:tplc="DB525542">
      <w:start w:val="1"/>
      <w:numFmt w:val="bullet"/>
      <w:lvlText w:val=""/>
      <w:lvlJc w:val="left"/>
      <w:pPr>
        <w:ind w:left="4320" w:hanging="360"/>
      </w:pPr>
      <w:rPr>
        <w:rFonts w:ascii="Wingdings" w:hAnsi="Wingdings" w:cs="Wingdings" w:hint="default"/>
      </w:rPr>
    </w:lvl>
    <w:lvl w:ilvl="6" w:tplc="1836129A">
      <w:start w:val="1"/>
      <w:numFmt w:val="bullet"/>
      <w:lvlText w:val=""/>
      <w:lvlJc w:val="left"/>
      <w:pPr>
        <w:ind w:left="5040" w:hanging="360"/>
      </w:pPr>
      <w:rPr>
        <w:rFonts w:ascii="Symbol" w:hAnsi="Symbol" w:cs="Symbol" w:hint="default"/>
      </w:rPr>
    </w:lvl>
    <w:lvl w:ilvl="7" w:tplc="1438FB70">
      <w:start w:val="1"/>
      <w:numFmt w:val="bullet"/>
      <w:lvlText w:val="o"/>
      <w:lvlJc w:val="left"/>
      <w:pPr>
        <w:ind w:left="5760" w:hanging="360"/>
      </w:pPr>
      <w:rPr>
        <w:rFonts w:ascii="Courier New" w:hAnsi="Courier New" w:cs="Courier New" w:hint="default"/>
      </w:rPr>
    </w:lvl>
    <w:lvl w:ilvl="8" w:tplc="84DE9D92">
      <w:start w:val="1"/>
      <w:numFmt w:val="bullet"/>
      <w:lvlText w:val=""/>
      <w:lvlJc w:val="left"/>
      <w:pPr>
        <w:ind w:left="6480" w:hanging="360"/>
      </w:pPr>
      <w:rPr>
        <w:rFonts w:ascii="Wingdings" w:hAnsi="Wingdings" w:cs="Wingdings" w:hint="default"/>
      </w:rPr>
    </w:lvl>
  </w:abstractNum>
  <w:abstractNum w:abstractNumId="6"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8" w15:restartNumberingAfterBreak="0">
    <w:nsid w:val="12266793"/>
    <w:multiLevelType w:val="hybridMultilevel"/>
    <w:tmpl w:val="94C60E78"/>
    <w:lvl w:ilvl="0" w:tplc="87F2B022">
      <w:start w:val="1"/>
      <w:numFmt w:val="bullet"/>
      <w:lvlText w:val=""/>
      <w:lvlJc w:val="left"/>
      <w:pPr>
        <w:ind w:left="720" w:hanging="360"/>
      </w:pPr>
      <w:rPr>
        <w:rFonts w:ascii="Symbol" w:hAnsi="Symbol" w:cs="Symbol" w:hint="default"/>
        <w:sz w:val="18"/>
        <w:szCs w:val="18"/>
      </w:rPr>
    </w:lvl>
    <w:lvl w:ilvl="1" w:tplc="99281A82">
      <w:start w:val="1"/>
      <w:numFmt w:val="bullet"/>
      <w:lvlText w:val="o"/>
      <w:lvlJc w:val="left"/>
      <w:pPr>
        <w:ind w:left="1440" w:hanging="360"/>
      </w:pPr>
      <w:rPr>
        <w:rFonts w:ascii="Courier New" w:hAnsi="Courier New" w:cs="Courier New" w:hint="default"/>
      </w:rPr>
    </w:lvl>
    <w:lvl w:ilvl="2" w:tplc="65862B5C">
      <w:start w:val="1"/>
      <w:numFmt w:val="bullet"/>
      <w:lvlText w:val=""/>
      <w:lvlJc w:val="left"/>
      <w:pPr>
        <w:ind w:left="2160" w:hanging="360"/>
      </w:pPr>
      <w:rPr>
        <w:rFonts w:ascii="Wingdings" w:hAnsi="Wingdings" w:cs="Wingdings" w:hint="default"/>
      </w:rPr>
    </w:lvl>
    <w:lvl w:ilvl="3" w:tplc="DC986848">
      <w:start w:val="1"/>
      <w:numFmt w:val="bullet"/>
      <w:lvlText w:val=""/>
      <w:lvlJc w:val="left"/>
      <w:pPr>
        <w:ind w:left="2880" w:hanging="360"/>
      </w:pPr>
      <w:rPr>
        <w:rFonts w:ascii="Symbol" w:hAnsi="Symbol" w:cs="Symbol" w:hint="default"/>
      </w:rPr>
    </w:lvl>
    <w:lvl w:ilvl="4" w:tplc="1C904840">
      <w:start w:val="1"/>
      <w:numFmt w:val="bullet"/>
      <w:lvlText w:val="o"/>
      <w:lvlJc w:val="left"/>
      <w:pPr>
        <w:ind w:left="3600" w:hanging="360"/>
      </w:pPr>
      <w:rPr>
        <w:rFonts w:ascii="Courier New" w:hAnsi="Courier New" w:cs="Courier New" w:hint="default"/>
      </w:rPr>
    </w:lvl>
    <w:lvl w:ilvl="5" w:tplc="200A7A4C">
      <w:start w:val="1"/>
      <w:numFmt w:val="bullet"/>
      <w:lvlText w:val=""/>
      <w:lvlJc w:val="left"/>
      <w:pPr>
        <w:ind w:left="4320" w:hanging="360"/>
      </w:pPr>
      <w:rPr>
        <w:rFonts w:ascii="Wingdings" w:hAnsi="Wingdings" w:cs="Wingdings" w:hint="default"/>
      </w:rPr>
    </w:lvl>
    <w:lvl w:ilvl="6" w:tplc="218ED07C">
      <w:start w:val="1"/>
      <w:numFmt w:val="bullet"/>
      <w:lvlText w:val=""/>
      <w:lvlJc w:val="left"/>
      <w:pPr>
        <w:ind w:left="5040" w:hanging="360"/>
      </w:pPr>
      <w:rPr>
        <w:rFonts w:ascii="Symbol" w:hAnsi="Symbol" w:cs="Symbol" w:hint="default"/>
      </w:rPr>
    </w:lvl>
    <w:lvl w:ilvl="7" w:tplc="D7A8CF2C">
      <w:start w:val="1"/>
      <w:numFmt w:val="bullet"/>
      <w:lvlText w:val="o"/>
      <w:lvlJc w:val="left"/>
      <w:pPr>
        <w:ind w:left="5760" w:hanging="360"/>
      </w:pPr>
      <w:rPr>
        <w:rFonts w:ascii="Courier New" w:hAnsi="Courier New" w:cs="Courier New" w:hint="default"/>
      </w:rPr>
    </w:lvl>
    <w:lvl w:ilvl="8" w:tplc="427CD9A4">
      <w:start w:val="1"/>
      <w:numFmt w:val="bullet"/>
      <w:lvlText w:val=""/>
      <w:lvlJc w:val="left"/>
      <w:pPr>
        <w:ind w:left="6480" w:hanging="360"/>
      </w:pPr>
      <w:rPr>
        <w:rFonts w:ascii="Wingdings" w:hAnsi="Wingdings" w:cs="Wingdings" w:hint="default"/>
      </w:rPr>
    </w:lvl>
  </w:abstractNum>
  <w:abstractNum w:abstractNumId="9"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0"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277FC9"/>
    <w:multiLevelType w:val="hybridMultilevel"/>
    <w:tmpl w:val="17241DFE"/>
    <w:lvl w:ilvl="0" w:tplc="101ED080">
      <w:start w:val="1"/>
      <w:numFmt w:val="bullet"/>
      <w:lvlText w:val=""/>
      <w:lvlJc w:val="left"/>
      <w:pPr>
        <w:ind w:left="720" w:hanging="360"/>
      </w:pPr>
      <w:rPr>
        <w:rFonts w:ascii="Symbol" w:hAnsi="Symbol" w:cs="Symbol" w:hint="default"/>
        <w:sz w:val="24"/>
        <w:szCs w:val="24"/>
      </w:rPr>
    </w:lvl>
    <w:lvl w:ilvl="1" w:tplc="7842F5C4">
      <w:start w:val="1"/>
      <w:numFmt w:val="bullet"/>
      <w:lvlText w:val="o"/>
      <w:lvlJc w:val="left"/>
      <w:pPr>
        <w:ind w:left="1440" w:hanging="360"/>
      </w:pPr>
      <w:rPr>
        <w:rFonts w:ascii="Courier New" w:hAnsi="Courier New" w:cs="Courier New" w:hint="default"/>
      </w:rPr>
    </w:lvl>
    <w:lvl w:ilvl="2" w:tplc="08C4CB22">
      <w:start w:val="1"/>
      <w:numFmt w:val="bullet"/>
      <w:lvlText w:val=""/>
      <w:lvlJc w:val="left"/>
      <w:pPr>
        <w:ind w:left="2160" w:hanging="360"/>
      </w:pPr>
      <w:rPr>
        <w:rFonts w:ascii="Wingdings" w:hAnsi="Wingdings" w:cs="Wingdings" w:hint="default"/>
      </w:rPr>
    </w:lvl>
    <w:lvl w:ilvl="3" w:tplc="54D03D4A">
      <w:start w:val="1"/>
      <w:numFmt w:val="bullet"/>
      <w:lvlText w:val=""/>
      <w:lvlJc w:val="left"/>
      <w:pPr>
        <w:ind w:left="2880" w:hanging="360"/>
      </w:pPr>
      <w:rPr>
        <w:rFonts w:ascii="Symbol" w:hAnsi="Symbol" w:cs="Symbol" w:hint="default"/>
      </w:rPr>
    </w:lvl>
    <w:lvl w:ilvl="4" w:tplc="9E4A0E7A">
      <w:start w:val="1"/>
      <w:numFmt w:val="bullet"/>
      <w:lvlText w:val="o"/>
      <w:lvlJc w:val="left"/>
      <w:pPr>
        <w:ind w:left="3600" w:hanging="360"/>
      </w:pPr>
      <w:rPr>
        <w:rFonts w:ascii="Courier New" w:hAnsi="Courier New" w:cs="Courier New" w:hint="default"/>
      </w:rPr>
    </w:lvl>
    <w:lvl w:ilvl="5" w:tplc="E2A6B480">
      <w:start w:val="1"/>
      <w:numFmt w:val="bullet"/>
      <w:lvlText w:val=""/>
      <w:lvlJc w:val="left"/>
      <w:pPr>
        <w:ind w:left="4320" w:hanging="360"/>
      </w:pPr>
      <w:rPr>
        <w:rFonts w:ascii="Wingdings" w:hAnsi="Wingdings" w:cs="Wingdings" w:hint="default"/>
      </w:rPr>
    </w:lvl>
    <w:lvl w:ilvl="6" w:tplc="0BBEE5A8">
      <w:start w:val="1"/>
      <w:numFmt w:val="bullet"/>
      <w:lvlText w:val=""/>
      <w:lvlJc w:val="left"/>
      <w:pPr>
        <w:ind w:left="5040" w:hanging="360"/>
      </w:pPr>
      <w:rPr>
        <w:rFonts w:ascii="Symbol" w:hAnsi="Symbol" w:cs="Symbol" w:hint="default"/>
      </w:rPr>
    </w:lvl>
    <w:lvl w:ilvl="7" w:tplc="004A8128">
      <w:start w:val="1"/>
      <w:numFmt w:val="bullet"/>
      <w:lvlText w:val="o"/>
      <w:lvlJc w:val="left"/>
      <w:pPr>
        <w:ind w:left="5760" w:hanging="360"/>
      </w:pPr>
      <w:rPr>
        <w:rFonts w:ascii="Courier New" w:hAnsi="Courier New" w:cs="Courier New" w:hint="default"/>
      </w:rPr>
    </w:lvl>
    <w:lvl w:ilvl="8" w:tplc="4BF680CC">
      <w:start w:val="1"/>
      <w:numFmt w:val="bullet"/>
      <w:lvlText w:val=""/>
      <w:lvlJc w:val="left"/>
      <w:pPr>
        <w:ind w:left="6480" w:hanging="360"/>
      </w:pPr>
      <w:rPr>
        <w:rFonts w:ascii="Wingdings" w:hAnsi="Wingdings" w:cs="Wingdings" w:hint="default"/>
      </w:rPr>
    </w:lvl>
  </w:abstractNum>
  <w:abstractNum w:abstractNumId="12"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3" w15:restartNumberingAfterBreak="0">
    <w:nsid w:val="25381A8F"/>
    <w:multiLevelType w:val="hybridMultilevel"/>
    <w:tmpl w:val="0BDC481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211"/>
        </w:tabs>
        <w:ind w:left="1211"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9E728A"/>
    <w:multiLevelType w:val="hybridMultilevel"/>
    <w:tmpl w:val="CC345D54"/>
    <w:lvl w:ilvl="0" w:tplc="D4485B14">
      <w:start w:val="1"/>
      <w:numFmt w:val="bullet"/>
      <w:lvlText w:val=""/>
      <w:lvlJc w:val="left"/>
      <w:pPr>
        <w:ind w:left="720" w:hanging="360"/>
      </w:pPr>
      <w:rPr>
        <w:rFonts w:ascii="Symbol" w:hAnsi="Symbol" w:cs="Symbol" w:hint="default"/>
        <w:sz w:val="18"/>
        <w:szCs w:val="18"/>
      </w:rPr>
    </w:lvl>
    <w:lvl w:ilvl="1" w:tplc="7094578E">
      <w:start w:val="1"/>
      <w:numFmt w:val="bullet"/>
      <w:lvlText w:val="o"/>
      <w:lvlJc w:val="left"/>
      <w:pPr>
        <w:ind w:left="1440" w:hanging="360"/>
      </w:pPr>
      <w:rPr>
        <w:rFonts w:ascii="Courier New" w:hAnsi="Courier New" w:cs="Courier New" w:hint="default"/>
      </w:rPr>
    </w:lvl>
    <w:lvl w:ilvl="2" w:tplc="4378B8CA">
      <w:start w:val="1"/>
      <w:numFmt w:val="bullet"/>
      <w:lvlText w:val=""/>
      <w:lvlJc w:val="left"/>
      <w:pPr>
        <w:ind w:left="2160" w:hanging="360"/>
      </w:pPr>
      <w:rPr>
        <w:rFonts w:ascii="Wingdings" w:hAnsi="Wingdings" w:cs="Wingdings" w:hint="default"/>
      </w:rPr>
    </w:lvl>
    <w:lvl w:ilvl="3" w:tplc="CEA6551E">
      <w:start w:val="1"/>
      <w:numFmt w:val="bullet"/>
      <w:lvlText w:val=""/>
      <w:lvlJc w:val="left"/>
      <w:pPr>
        <w:ind w:left="2880" w:hanging="360"/>
      </w:pPr>
      <w:rPr>
        <w:rFonts w:ascii="Symbol" w:hAnsi="Symbol" w:cs="Symbol" w:hint="default"/>
      </w:rPr>
    </w:lvl>
    <w:lvl w:ilvl="4" w:tplc="FAF64B3A">
      <w:start w:val="1"/>
      <w:numFmt w:val="bullet"/>
      <w:lvlText w:val="o"/>
      <w:lvlJc w:val="left"/>
      <w:pPr>
        <w:ind w:left="3600" w:hanging="360"/>
      </w:pPr>
      <w:rPr>
        <w:rFonts w:ascii="Courier New" w:hAnsi="Courier New" w:cs="Courier New" w:hint="default"/>
      </w:rPr>
    </w:lvl>
    <w:lvl w:ilvl="5" w:tplc="45B82B9A">
      <w:start w:val="1"/>
      <w:numFmt w:val="bullet"/>
      <w:lvlText w:val=""/>
      <w:lvlJc w:val="left"/>
      <w:pPr>
        <w:ind w:left="4320" w:hanging="360"/>
      </w:pPr>
      <w:rPr>
        <w:rFonts w:ascii="Wingdings" w:hAnsi="Wingdings" w:cs="Wingdings" w:hint="default"/>
      </w:rPr>
    </w:lvl>
    <w:lvl w:ilvl="6" w:tplc="3274D426">
      <w:start w:val="1"/>
      <w:numFmt w:val="bullet"/>
      <w:lvlText w:val=""/>
      <w:lvlJc w:val="left"/>
      <w:pPr>
        <w:ind w:left="5040" w:hanging="360"/>
      </w:pPr>
      <w:rPr>
        <w:rFonts w:ascii="Symbol" w:hAnsi="Symbol" w:cs="Symbol" w:hint="default"/>
      </w:rPr>
    </w:lvl>
    <w:lvl w:ilvl="7" w:tplc="4C6AE186">
      <w:start w:val="1"/>
      <w:numFmt w:val="bullet"/>
      <w:lvlText w:val="o"/>
      <w:lvlJc w:val="left"/>
      <w:pPr>
        <w:ind w:left="5760" w:hanging="360"/>
      </w:pPr>
      <w:rPr>
        <w:rFonts w:ascii="Courier New" w:hAnsi="Courier New" w:cs="Courier New" w:hint="default"/>
      </w:rPr>
    </w:lvl>
    <w:lvl w:ilvl="8" w:tplc="8500CDF8">
      <w:start w:val="1"/>
      <w:numFmt w:val="bullet"/>
      <w:lvlText w:val=""/>
      <w:lvlJc w:val="left"/>
      <w:pPr>
        <w:ind w:left="6480" w:hanging="360"/>
      </w:pPr>
      <w:rPr>
        <w:rFonts w:ascii="Wingdings" w:hAnsi="Wingdings" w:cs="Wingdings" w:hint="default"/>
      </w:rPr>
    </w:lvl>
  </w:abstractNum>
  <w:abstractNum w:abstractNumId="15" w15:restartNumberingAfterBreak="0">
    <w:nsid w:val="305603D7"/>
    <w:multiLevelType w:val="hybridMultilevel"/>
    <w:tmpl w:val="EA1026BA"/>
    <w:lvl w:ilvl="0" w:tplc="F604A608">
      <w:start w:val="1"/>
      <w:numFmt w:val="bullet"/>
      <w:lvlText w:val=""/>
      <w:lvlJc w:val="left"/>
      <w:pPr>
        <w:ind w:left="720" w:hanging="360"/>
      </w:pPr>
      <w:rPr>
        <w:rFonts w:ascii="Symbol" w:hAnsi="Symbol" w:cs="Symbol" w:hint="default"/>
        <w:sz w:val="18"/>
        <w:szCs w:val="18"/>
      </w:rPr>
    </w:lvl>
    <w:lvl w:ilvl="1" w:tplc="F1BC7CD2">
      <w:start w:val="1"/>
      <w:numFmt w:val="bullet"/>
      <w:lvlText w:val="o"/>
      <w:lvlJc w:val="left"/>
      <w:pPr>
        <w:ind w:left="1440" w:hanging="360"/>
      </w:pPr>
      <w:rPr>
        <w:rFonts w:ascii="Courier New" w:hAnsi="Courier New" w:cs="Courier New" w:hint="default"/>
      </w:rPr>
    </w:lvl>
    <w:lvl w:ilvl="2" w:tplc="10ACE5EA">
      <w:start w:val="1"/>
      <w:numFmt w:val="bullet"/>
      <w:lvlText w:val=""/>
      <w:lvlJc w:val="left"/>
      <w:pPr>
        <w:ind w:left="2160" w:hanging="360"/>
      </w:pPr>
      <w:rPr>
        <w:rFonts w:ascii="Wingdings" w:hAnsi="Wingdings" w:cs="Wingdings" w:hint="default"/>
      </w:rPr>
    </w:lvl>
    <w:lvl w:ilvl="3" w:tplc="F6BE6A20">
      <w:start w:val="1"/>
      <w:numFmt w:val="bullet"/>
      <w:lvlText w:val=""/>
      <w:lvlJc w:val="left"/>
      <w:pPr>
        <w:ind w:left="2880" w:hanging="360"/>
      </w:pPr>
      <w:rPr>
        <w:rFonts w:ascii="Symbol" w:hAnsi="Symbol" w:cs="Symbol" w:hint="default"/>
      </w:rPr>
    </w:lvl>
    <w:lvl w:ilvl="4" w:tplc="D91A4C2A">
      <w:start w:val="1"/>
      <w:numFmt w:val="bullet"/>
      <w:lvlText w:val="o"/>
      <w:lvlJc w:val="left"/>
      <w:pPr>
        <w:ind w:left="3600" w:hanging="360"/>
      </w:pPr>
      <w:rPr>
        <w:rFonts w:ascii="Courier New" w:hAnsi="Courier New" w:cs="Courier New" w:hint="default"/>
      </w:rPr>
    </w:lvl>
    <w:lvl w:ilvl="5" w:tplc="73AAB42C">
      <w:start w:val="1"/>
      <w:numFmt w:val="bullet"/>
      <w:lvlText w:val=""/>
      <w:lvlJc w:val="left"/>
      <w:pPr>
        <w:ind w:left="4320" w:hanging="360"/>
      </w:pPr>
      <w:rPr>
        <w:rFonts w:ascii="Wingdings" w:hAnsi="Wingdings" w:cs="Wingdings" w:hint="default"/>
      </w:rPr>
    </w:lvl>
    <w:lvl w:ilvl="6" w:tplc="8B547B1A">
      <w:start w:val="1"/>
      <w:numFmt w:val="bullet"/>
      <w:lvlText w:val=""/>
      <w:lvlJc w:val="left"/>
      <w:pPr>
        <w:ind w:left="5040" w:hanging="360"/>
      </w:pPr>
      <w:rPr>
        <w:rFonts w:ascii="Symbol" w:hAnsi="Symbol" w:cs="Symbol" w:hint="default"/>
      </w:rPr>
    </w:lvl>
    <w:lvl w:ilvl="7" w:tplc="2A74EBF2">
      <w:start w:val="1"/>
      <w:numFmt w:val="bullet"/>
      <w:lvlText w:val="o"/>
      <w:lvlJc w:val="left"/>
      <w:pPr>
        <w:ind w:left="5760" w:hanging="360"/>
      </w:pPr>
      <w:rPr>
        <w:rFonts w:ascii="Courier New" w:hAnsi="Courier New" w:cs="Courier New" w:hint="default"/>
      </w:rPr>
    </w:lvl>
    <w:lvl w:ilvl="8" w:tplc="441C7A1E">
      <w:start w:val="1"/>
      <w:numFmt w:val="bullet"/>
      <w:lvlText w:val=""/>
      <w:lvlJc w:val="left"/>
      <w:pPr>
        <w:ind w:left="6480" w:hanging="360"/>
      </w:pPr>
      <w:rPr>
        <w:rFonts w:ascii="Wingdings" w:hAnsi="Wingdings" w:cs="Wingdings" w:hint="default"/>
      </w:rPr>
    </w:lvl>
  </w:abstractNum>
  <w:abstractNum w:abstractNumId="16" w15:restartNumberingAfterBreak="0">
    <w:nsid w:val="328A02EC"/>
    <w:multiLevelType w:val="hybridMultilevel"/>
    <w:tmpl w:val="7478B502"/>
    <w:lvl w:ilvl="0" w:tplc="C0261BFE">
      <w:start w:val="1"/>
      <w:numFmt w:val="bullet"/>
      <w:lvlText w:val=""/>
      <w:lvlJc w:val="left"/>
      <w:pPr>
        <w:ind w:left="720" w:hanging="360"/>
      </w:pPr>
      <w:rPr>
        <w:rFonts w:ascii="Symbol" w:hAnsi="Symbol" w:cs="Symbol" w:hint="default"/>
        <w:sz w:val="18"/>
        <w:szCs w:val="18"/>
      </w:rPr>
    </w:lvl>
    <w:lvl w:ilvl="1" w:tplc="27A2BC1A">
      <w:start w:val="1"/>
      <w:numFmt w:val="bullet"/>
      <w:lvlText w:val="o"/>
      <w:lvlJc w:val="left"/>
      <w:pPr>
        <w:ind w:left="1440" w:hanging="360"/>
      </w:pPr>
      <w:rPr>
        <w:rFonts w:ascii="Courier New" w:hAnsi="Courier New" w:cs="Courier New" w:hint="default"/>
      </w:rPr>
    </w:lvl>
    <w:lvl w:ilvl="2" w:tplc="C8169B2E">
      <w:start w:val="1"/>
      <w:numFmt w:val="bullet"/>
      <w:lvlText w:val=""/>
      <w:lvlJc w:val="left"/>
      <w:pPr>
        <w:ind w:left="2160" w:hanging="360"/>
      </w:pPr>
      <w:rPr>
        <w:rFonts w:ascii="Wingdings" w:hAnsi="Wingdings" w:cs="Wingdings" w:hint="default"/>
      </w:rPr>
    </w:lvl>
    <w:lvl w:ilvl="3" w:tplc="D8A4B1DE">
      <w:start w:val="1"/>
      <w:numFmt w:val="bullet"/>
      <w:lvlText w:val=""/>
      <w:lvlJc w:val="left"/>
      <w:pPr>
        <w:ind w:left="2880" w:hanging="360"/>
      </w:pPr>
      <w:rPr>
        <w:rFonts w:ascii="Symbol" w:hAnsi="Symbol" w:cs="Symbol" w:hint="default"/>
      </w:rPr>
    </w:lvl>
    <w:lvl w:ilvl="4" w:tplc="30D01176">
      <w:start w:val="1"/>
      <w:numFmt w:val="bullet"/>
      <w:lvlText w:val="o"/>
      <w:lvlJc w:val="left"/>
      <w:pPr>
        <w:ind w:left="3600" w:hanging="360"/>
      </w:pPr>
      <w:rPr>
        <w:rFonts w:ascii="Courier New" w:hAnsi="Courier New" w:cs="Courier New" w:hint="default"/>
      </w:rPr>
    </w:lvl>
    <w:lvl w:ilvl="5" w:tplc="5E1E2B54">
      <w:start w:val="1"/>
      <w:numFmt w:val="bullet"/>
      <w:lvlText w:val=""/>
      <w:lvlJc w:val="left"/>
      <w:pPr>
        <w:ind w:left="4320" w:hanging="360"/>
      </w:pPr>
      <w:rPr>
        <w:rFonts w:ascii="Wingdings" w:hAnsi="Wingdings" w:cs="Wingdings" w:hint="default"/>
      </w:rPr>
    </w:lvl>
    <w:lvl w:ilvl="6" w:tplc="810E6B3A">
      <w:start w:val="1"/>
      <w:numFmt w:val="bullet"/>
      <w:lvlText w:val=""/>
      <w:lvlJc w:val="left"/>
      <w:pPr>
        <w:ind w:left="5040" w:hanging="360"/>
      </w:pPr>
      <w:rPr>
        <w:rFonts w:ascii="Symbol" w:hAnsi="Symbol" w:cs="Symbol" w:hint="default"/>
      </w:rPr>
    </w:lvl>
    <w:lvl w:ilvl="7" w:tplc="F1668F46">
      <w:start w:val="1"/>
      <w:numFmt w:val="bullet"/>
      <w:lvlText w:val="o"/>
      <w:lvlJc w:val="left"/>
      <w:pPr>
        <w:ind w:left="5760" w:hanging="360"/>
      </w:pPr>
      <w:rPr>
        <w:rFonts w:ascii="Courier New" w:hAnsi="Courier New" w:cs="Courier New" w:hint="default"/>
      </w:rPr>
    </w:lvl>
    <w:lvl w:ilvl="8" w:tplc="F1CCC1C8">
      <w:start w:val="1"/>
      <w:numFmt w:val="bullet"/>
      <w:lvlText w:val=""/>
      <w:lvlJc w:val="left"/>
      <w:pPr>
        <w:ind w:left="6480" w:hanging="360"/>
      </w:pPr>
      <w:rPr>
        <w:rFonts w:ascii="Wingdings" w:hAnsi="Wingdings" w:cs="Wingdings" w:hint="default"/>
      </w:rPr>
    </w:lvl>
  </w:abstractNum>
  <w:abstractNum w:abstractNumId="17" w15:restartNumberingAfterBreak="0">
    <w:nsid w:val="365065D5"/>
    <w:multiLevelType w:val="hybridMultilevel"/>
    <w:tmpl w:val="ACCEEDCC"/>
    <w:lvl w:ilvl="0" w:tplc="52E8E122">
      <w:start w:val="1"/>
      <w:numFmt w:val="bullet"/>
      <w:lvlText w:val=""/>
      <w:lvlJc w:val="left"/>
      <w:pPr>
        <w:ind w:left="720" w:hanging="360"/>
      </w:pPr>
      <w:rPr>
        <w:rFonts w:ascii="Symbol" w:hAnsi="Symbol" w:cs="Symbol" w:hint="default"/>
        <w:sz w:val="18"/>
        <w:szCs w:val="18"/>
      </w:rPr>
    </w:lvl>
    <w:lvl w:ilvl="1" w:tplc="8C785E12">
      <w:start w:val="1"/>
      <w:numFmt w:val="bullet"/>
      <w:lvlText w:val="o"/>
      <w:lvlJc w:val="left"/>
      <w:pPr>
        <w:ind w:left="1440" w:hanging="360"/>
      </w:pPr>
      <w:rPr>
        <w:rFonts w:ascii="Courier New" w:hAnsi="Courier New" w:cs="Courier New" w:hint="default"/>
      </w:rPr>
    </w:lvl>
    <w:lvl w:ilvl="2" w:tplc="75B883CE">
      <w:start w:val="1"/>
      <w:numFmt w:val="bullet"/>
      <w:lvlText w:val=""/>
      <w:lvlJc w:val="left"/>
      <w:pPr>
        <w:ind w:left="2160" w:hanging="360"/>
      </w:pPr>
      <w:rPr>
        <w:rFonts w:ascii="Wingdings" w:hAnsi="Wingdings" w:cs="Wingdings" w:hint="default"/>
      </w:rPr>
    </w:lvl>
    <w:lvl w:ilvl="3" w:tplc="DE1C5BFA">
      <w:start w:val="1"/>
      <w:numFmt w:val="bullet"/>
      <w:lvlText w:val=""/>
      <w:lvlJc w:val="left"/>
      <w:pPr>
        <w:ind w:left="2880" w:hanging="360"/>
      </w:pPr>
      <w:rPr>
        <w:rFonts w:ascii="Symbol" w:hAnsi="Symbol" w:cs="Symbol" w:hint="default"/>
      </w:rPr>
    </w:lvl>
    <w:lvl w:ilvl="4" w:tplc="DA72D7CE">
      <w:start w:val="1"/>
      <w:numFmt w:val="bullet"/>
      <w:lvlText w:val="o"/>
      <w:lvlJc w:val="left"/>
      <w:pPr>
        <w:ind w:left="3600" w:hanging="360"/>
      </w:pPr>
      <w:rPr>
        <w:rFonts w:ascii="Courier New" w:hAnsi="Courier New" w:cs="Courier New" w:hint="default"/>
      </w:rPr>
    </w:lvl>
    <w:lvl w:ilvl="5" w:tplc="AC0E4758">
      <w:start w:val="1"/>
      <w:numFmt w:val="bullet"/>
      <w:lvlText w:val=""/>
      <w:lvlJc w:val="left"/>
      <w:pPr>
        <w:ind w:left="4320" w:hanging="360"/>
      </w:pPr>
      <w:rPr>
        <w:rFonts w:ascii="Wingdings" w:hAnsi="Wingdings" w:cs="Wingdings" w:hint="default"/>
      </w:rPr>
    </w:lvl>
    <w:lvl w:ilvl="6" w:tplc="789C7A68">
      <w:start w:val="1"/>
      <w:numFmt w:val="bullet"/>
      <w:lvlText w:val=""/>
      <w:lvlJc w:val="left"/>
      <w:pPr>
        <w:ind w:left="5040" w:hanging="360"/>
      </w:pPr>
      <w:rPr>
        <w:rFonts w:ascii="Symbol" w:hAnsi="Symbol" w:cs="Symbol" w:hint="default"/>
      </w:rPr>
    </w:lvl>
    <w:lvl w:ilvl="7" w:tplc="72103498">
      <w:start w:val="1"/>
      <w:numFmt w:val="bullet"/>
      <w:lvlText w:val="o"/>
      <w:lvlJc w:val="left"/>
      <w:pPr>
        <w:ind w:left="5760" w:hanging="360"/>
      </w:pPr>
      <w:rPr>
        <w:rFonts w:ascii="Courier New" w:hAnsi="Courier New" w:cs="Courier New" w:hint="default"/>
      </w:rPr>
    </w:lvl>
    <w:lvl w:ilvl="8" w:tplc="21A047A2">
      <w:start w:val="1"/>
      <w:numFmt w:val="bullet"/>
      <w:lvlText w:val=""/>
      <w:lvlJc w:val="left"/>
      <w:pPr>
        <w:ind w:left="6480" w:hanging="360"/>
      </w:pPr>
      <w:rPr>
        <w:rFonts w:ascii="Wingdings" w:hAnsi="Wingdings" w:cs="Wingdings" w:hint="default"/>
      </w:rPr>
    </w:lvl>
  </w:abstractNum>
  <w:abstractNum w:abstractNumId="18" w15:restartNumberingAfterBreak="0">
    <w:nsid w:val="499C3942"/>
    <w:multiLevelType w:val="hybridMultilevel"/>
    <w:tmpl w:val="AC56D834"/>
    <w:lvl w:ilvl="0" w:tplc="D1F42094">
      <w:start w:val="1"/>
      <w:numFmt w:val="bullet"/>
      <w:lvlText w:val=""/>
      <w:lvlJc w:val="left"/>
      <w:pPr>
        <w:ind w:left="720" w:hanging="360"/>
      </w:pPr>
      <w:rPr>
        <w:rFonts w:ascii="Symbol" w:hAnsi="Symbol" w:cs="Symbol" w:hint="default"/>
        <w:sz w:val="24"/>
        <w:szCs w:val="24"/>
      </w:rPr>
    </w:lvl>
    <w:lvl w:ilvl="1" w:tplc="178498BA">
      <w:start w:val="1"/>
      <w:numFmt w:val="bullet"/>
      <w:lvlText w:val="o"/>
      <w:lvlJc w:val="left"/>
      <w:pPr>
        <w:ind w:left="1440" w:hanging="360"/>
      </w:pPr>
      <w:rPr>
        <w:rFonts w:ascii="Courier New" w:hAnsi="Courier New" w:cs="Courier New" w:hint="default"/>
      </w:rPr>
    </w:lvl>
    <w:lvl w:ilvl="2" w:tplc="BB2899A0">
      <w:start w:val="1"/>
      <w:numFmt w:val="bullet"/>
      <w:lvlText w:val=""/>
      <w:lvlJc w:val="left"/>
      <w:pPr>
        <w:ind w:left="2160" w:hanging="360"/>
      </w:pPr>
      <w:rPr>
        <w:rFonts w:ascii="Wingdings" w:hAnsi="Wingdings" w:cs="Wingdings" w:hint="default"/>
      </w:rPr>
    </w:lvl>
    <w:lvl w:ilvl="3" w:tplc="FD9E4A14">
      <w:start w:val="1"/>
      <w:numFmt w:val="bullet"/>
      <w:lvlText w:val=""/>
      <w:lvlJc w:val="left"/>
      <w:pPr>
        <w:ind w:left="2880" w:hanging="360"/>
      </w:pPr>
      <w:rPr>
        <w:rFonts w:ascii="Symbol" w:hAnsi="Symbol" w:cs="Symbol" w:hint="default"/>
      </w:rPr>
    </w:lvl>
    <w:lvl w:ilvl="4" w:tplc="71CABCAC">
      <w:start w:val="1"/>
      <w:numFmt w:val="bullet"/>
      <w:lvlText w:val="o"/>
      <w:lvlJc w:val="left"/>
      <w:pPr>
        <w:ind w:left="3600" w:hanging="360"/>
      </w:pPr>
      <w:rPr>
        <w:rFonts w:ascii="Courier New" w:hAnsi="Courier New" w:cs="Courier New" w:hint="default"/>
      </w:rPr>
    </w:lvl>
    <w:lvl w:ilvl="5" w:tplc="96C2197A">
      <w:start w:val="1"/>
      <w:numFmt w:val="bullet"/>
      <w:lvlText w:val=""/>
      <w:lvlJc w:val="left"/>
      <w:pPr>
        <w:ind w:left="4320" w:hanging="360"/>
      </w:pPr>
      <w:rPr>
        <w:rFonts w:ascii="Wingdings" w:hAnsi="Wingdings" w:cs="Wingdings" w:hint="default"/>
      </w:rPr>
    </w:lvl>
    <w:lvl w:ilvl="6" w:tplc="B5168B86">
      <w:start w:val="1"/>
      <w:numFmt w:val="bullet"/>
      <w:lvlText w:val=""/>
      <w:lvlJc w:val="left"/>
      <w:pPr>
        <w:ind w:left="5040" w:hanging="360"/>
      </w:pPr>
      <w:rPr>
        <w:rFonts w:ascii="Symbol" w:hAnsi="Symbol" w:cs="Symbol" w:hint="default"/>
      </w:rPr>
    </w:lvl>
    <w:lvl w:ilvl="7" w:tplc="36B0741E">
      <w:start w:val="1"/>
      <w:numFmt w:val="bullet"/>
      <w:lvlText w:val="o"/>
      <w:lvlJc w:val="left"/>
      <w:pPr>
        <w:ind w:left="5760" w:hanging="360"/>
      </w:pPr>
      <w:rPr>
        <w:rFonts w:ascii="Courier New" w:hAnsi="Courier New" w:cs="Courier New" w:hint="default"/>
      </w:rPr>
    </w:lvl>
    <w:lvl w:ilvl="8" w:tplc="3C7841B6">
      <w:start w:val="1"/>
      <w:numFmt w:val="bullet"/>
      <w:lvlText w:val=""/>
      <w:lvlJc w:val="left"/>
      <w:pPr>
        <w:ind w:left="6480" w:hanging="360"/>
      </w:pPr>
      <w:rPr>
        <w:rFonts w:ascii="Wingdings" w:hAnsi="Wingdings" w:cs="Wingdings" w:hint="default"/>
      </w:rPr>
    </w:lvl>
  </w:abstractNum>
  <w:abstractNum w:abstractNumId="19" w15:restartNumberingAfterBreak="0">
    <w:nsid w:val="49E7727B"/>
    <w:multiLevelType w:val="hybridMultilevel"/>
    <w:tmpl w:val="3CE48416"/>
    <w:lvl w:ilvl="0" w:tplc="D598E564">
      <w:start w:val="1"/>
      <w:numFmt w:val="bullet"/>
      <w:lvlText w:val=""/>
      <w:lvlJc w:val="left"/>
      <w:pPr>
        <w:ind w:left="720" w:hanging="360"/>
      </w:pPr>
      <w:rPr>
        <w:rFonts w:ascii="Symbol" w:hAnsi="Symbol" w:cs="Symbol" w:hint="default"/>
        <w:sz w:val="18"/>
        <w:szCs w:val="18"/>
      </w:rPr>
    </w:lvl>
    <w:lvl w:ilvl="1" w:tplc="BA501F5A">
      <w:start w:val="1"/>
      <w:numFmt w:val="bullet"/>
      <w:lvlText w:val="o"/>
      <w:lvlJc w:val="left"/>
      <w:pPr>
        <w:ind w:left="1440" w:hanging="360"/>
      </w:pPr>
      <w:rPr>
        <w:rFonts w:ascii="Courier New" w:hAnsi="Courier New" w:cs="Courier New" w:hint="default"/>
      </w:rPr>
    </w:lvl>
    <w:lvl w:ilvl="2" w:tplc="1F40602A">
      <w:start w:val="1"/>
      <w:numFmt w:val="bullet"/>
      <w:lvlText w:val=""/>
      <w:lvlJc w:val="left"/>
      <w:pPr>
        <w:ind w:left="2160" w:hanging="360"/>
      </w:pPr>
      <w:rPr>
        <w:rFonts w:ascii="Wingdings" w:hAnsi="Wingdings" w:cs="Wingdings" w:hint="default"/>
      </w:rPr>
    </w:lvl>
    <w:lvl w:ilvl="3" w:tplc="8C6A37D2">
      <w:start w:val="1"/>
      <w:numFmt w:val="bullet"/>
      <w:lvlText w:val=""/>
      <w:lvlJc w:val="left"/>
      <w:pPr>
        <w:ind w:left="2880" w:hanging="360"/>
      </w:pPr>
      <w:rPr>
        <w:rFonts w:ascii="Symbol" w:hAnsi="Symbol" w:cs="Symbol" w:hint="default"/>
      </w:rPr>
    </w:lvl>
    <w:lvl w:ilvl="4" w:tplc="E42039C0">
      <w:start w:val="1"/>
      <w:numFmt w:val="bullet"/>
      <w:lvlText w:val="o"/>
      <w:lvlJc w:val="left"/>
      <w:pPr>
        <w:ind w:left="3600" w:hanging="360"/>
      </w:pPr>
      <w:rPr>
        <w:rFonts w:ascii="Courier New" w:hAnsi="Courier New" w:cs="Courier New" w:hint="default"/>
      </w:rPr>
    </w:lvl>
    <w:lvl w:ilvl="5" w:tplc="E6EEB9A0">
      <w:start w:val="1"/>
      <w:numFmt w:val="bullet"/>
      <w:lvlText w:val=""/>
      <w:lvlJc w:val="left"/>
      <w:pPr>
        <w:ind w:left="4320" w:hanging="360"/>
      </w:pPr>
      <w:rPr>
        <w:rFonts w:ascii="Wingdings" w:hAnsi="Wingdings" w:cs="Wingdings" w:hint="default"/>
      </w:rPr>
    </w:lvl>
    <w:lvl w:ilvl="6" w:tplc="DECA7900">
      <w:start w:val="1"/>
      <w:numFmt w:val="bullet"/>
      <w:lvlText w:val=""/>
      <w:lvlJc w:val="left"/>
      <w:pPr>
        <w:ind w:left="5040" w:hanging="360"/>
      </w:pPr>
      <w:rPr>
        <w:rFonts w:ascii="Symbol" w:hAnsi="Symbol" w:cs="Symbol" w:hint="default"/>
      </w:rPr>
    </w:lvl>
    <w:lvl w:ilvl="7" w:tplc="5D807AB6">
      <w:start w:val="1"/>
      <w:numFmt w:val="bullet"/>
      <w:lvlText w:val="o"/>
      <w:lvlJc w:val="left"/>
      <w:pPr>
        <w:ind w:left="5760" w:hanging="360"/>
      </w:pPr>
      <w:rPr>
        <w:rFonts w:ascii="Courier New" w:hAnsi="Courier New" w:cs="Courier New" w:hint="default"/>
      </w:rPr>
    </w:lvl>
    <w:lvl w:ilvl="8" w:tplc="F3386DF6">
      <w:start w:val="1"/>
      <w:numFmt w:val="bullet"/>
      <w:lvlText w:val=""/>
      <w:lvlJc w:val="left"/>
      <w:pPr>
        <w:ind w:left="6480" w:hanging="360"/>
      </w:pPr>
      <w:rPr>
        <w:rFonts w:ascii="Wingdings" w:hAnsi="Wingdings" w:cs="Wingdings" w:hint="default"/>
      </w:rPr>
    </w:lvl>
  </w:abstractNum>
  <w:abstractNum w:abstractNumId="20" w15:restartNumberingAfterBreak="0">
    <w:nsid w:val="4AC24460"/>
    <w:multiLevelType w:val="hybridMultilevel"/>
    <w:tmpl w:val="D406A484"/>
    <w:lvl w:ilvl="0" w:tplc="08C4868E">
      <w:start w:val="1"/>
      <w:numFmt w:val="bullet"/>
      <w:lvlText w:val=""/>
      <w:lvlJc w:val="left"/>
      <w:pPr>
        <w:ind w:left="720" w:hanging="360"/>
      </w:pPr>
      <w:rPr>
        <w:rFonts w:ascii="Symbol" w:hAnsi="Symbol" w:cs="Symbol" w:hint="default"/>
        <w:sz w:val="24"/>
        <w:szCs w:val="24"/>
      </w:rPr>
    </w:lvl>
    <w:lvl w:ilvl="1" w:tplc="978AF77A">
      <w:start w:val="1"/>
      <w:numFmt w:val="bullet"/>
      <w:lvlText w:val="o"/>
      <w:lvlJc w:val="left"/>
      <w:pPr>
        <w:ind w:left="1440" w:hanging="360"/>
      </w:pPr>
      <w:rPr>
        <w:rFonts w:ascii="Courier New" w:hAnsi="Courier New" w:cs="Courier New" w:hint="default"/>
      </w:rPr>
    </w:lvl>
    <w:lvl w:ilvl="2" w:tplc="97F4E864">
      <w:start w:val="1"/>
      <w:numFmt w:val="bullet"/>
      <w:lvlText w:val=""/>
      <w:lvlJc w:val="left"/>
      <w:pPr>
        <w:ind w:left="2160" w:hanging="360"/>
      </w:pPr>
      <w:rPr>
        <w:rFonts w:ascii="Wingdings" w:hAnsi="Wingdings" w:cs="Wingdings" w:hint="default"/>
      </w:rPr>
    </w:lvl>
    <w:lvl w:ilvl="3" w:tplc="EC005C26">
      <w:start w:val="1"/>
      <w:numFmt w:val="bullet"/>
      <w:lvlText w:val=""/>
      <w:lvlJc w:val="left"/>
      <w:pPr>
        <w:ind w:left="2880" w:hanging="360"/>
      </w:pPr>
      <w:rPr>
        <w:rFonts w:ascii="Symbol" w:hAnsi="Symbol" w:cs="Symbol" w:hint="default"/>
      </w:rPr>
    </w:lvl>
    <w:lvl w:ilvl="4" w:tplc="7EC84090">
      <w:start w:val="1"/>
      <w:numFmt w:val="bullet"/>
      <w:lvlText w:val="o"/>
      <w:lvlJc w:val="left"/>
      <w:pPr>
        <w:ind w:left="3600" w:hanging="360"/>
      </w:pPr>
      <w:rPr>
        <w:rFonts w:ascii="Courier New" w:hAnsi="Courier New" w:cs="Courier New" w:hint="default"/>
      </w:rPr>
    </w:lvl>
    <w:lvl w:ilvl="5" w:tplc="62466E6E">
      <w:start w:val="1"/>
      <w:numFmt w:val="bullet"/>
      <w:lvlText w:val=""/>
      <w:lvlJc w:val="left"/>
      <w:pPr>
        <w:ind w:left="4320" w:hanging="360"/>
      </w:pPr>
      <w:rPr>
        <w:rFonts w:ascii="Wingdings" w:hAnsi="Wingdings" w:cs="Wingdings" w:hint="default"/>
      </w:rPr>
    </w:lvl>
    <w:lvl w:ilvl="6" w:tplc="D4821ABA">
      <w:start w:val="1"/>
      <w:numFmt w:val="bullet"/>
      <w:lvlText w:val=""/>
      <w:lvlJc w:val="left"/>
      <w:pPr>
        <w:ind w:left="5040" w:hanging="360"/>
      </w:pPr>
      <w:rPr>
        <w:rFonts w:ascii="Symbol" w:hAnsi="Symbol" w:cs="Symbol" w:hint="default"/>
      </w:rPr>
    </w:lvl>
    <w:lvl w:ilvl="7" w:tplc="92C0693A">
      <w:start w:val="1"/>
      <w:numFmt w:val="bullet"/>
      <w:lvlText w:val="o"/>
      <w:lvlJc w:val="left"/>
      <w:pPr>
        <w:ind w:left="5760" w:hanging="360"/>
      </w:pPr>
      <w:rPr>
        <w:rFonts w:ascii="Courier New" w:hAnsi="Courier New" w:cs="Courier New" w:hint="default"/>
      </w:rPr>
    </w:lvl>
    <w:lvl w:ilvl="8" w:tplc="3F425776">
      <w:start w:val="1"/>
      <w:numFmt w:val="bullet"/>
      <w:lvlText w:val=""/>
      <w:lvlJc w:val="left"/>
      <w:pPr>
        <w:ind w:left="6480" w:hanging="360"/>
      </w:pPr>
      <w:rPr>
        <w:rFonts w:ascii="Wingdings" w:hAnsi="Wingdings" w:cs="Wingdings" w:hint="default"/>
      </w:rPr>
    </w:lvl>
  </w:abstractNum>
  <w:abstractNum w:abstractNumId="21" w15:restartNumberingAfterBreak="0">
    <w:nsid w:val="53065C29"/>
    <w:multiLevelType w:val="hybridMultilevel"/>
    <w:tmpl w:val="945AC332"/>
    <w:lvl w:ilvl="0" w:tplc="0B1C6F3A">
      <w:start w:val="1"/>
      <w:numFmt w:val="bullet"/>
      <w:lvlText w:val=""/>
      <w:lvlJc w:val="left"/>
      <w:pPr>
        <w:ind w:left="720" w:hanging="360"/>
      </w:pPr>
      <w:rPr>
        <w:rFonts w:ascii="Symbol" w:hAnsi="Symbol" w:cs="Symbol" w:hint="default"/>
        <w:sz w:val="18"/>
        <w:szCs w:val="18"/>
      </w:rPr>
    </w:lvl>
    <w:lvl w:ilvl="1" w:tplc="99CCABB8">
      <w:start w:val="1"/>
      <w:numFmt w:val="bullet"/>
      <w:lvlText w:val="o"/>
      <w:lvlJc w:val="left"/>
      <w:pPr>
        <w:ind w:left="1440" w:hanging="360"/>
      </w:pPr>
      <w:rPr>
        <w:rFonts w:ascii="Courier New" w:hAnsi="Courier New" w:cs="Courier New" w:hint="default"/>
      </w:rPr>
    </w:lvl>
    <w:lvl w:ilvl="2" w:tplc="546C37A2">
      <w:start w:val="1"/>
      <w:numFmt w:val="bullet"/>
      <w:lvlText w:val=""/>
      <w:lvlJc w:val="left"/>
      <w:pPr>
        <w:ind w:left="2160" w:hanging="360"/>
      </w:pPr>
      <w:rPr>
        <w:rFonts w:ascii="Wingdings" w:hAnsi="Wingdings" w:cs="Wingdings" w:hint="default"/>
      </w:rPr>
    </w:lvl>
    <w:lvl w:ilvl="3" w:tplc="BD7E20A6">
      <w:start w:val="1"/>
      <w:numFmt w:val="bullet"/>
      <w:lvlText w:val=""/>
      <w:lvlJc w:val="left"/>
      <w:pPr>
        <w:ind w:left="2880" w:hanging="360"/>
      </w:pPr>
      <w:rPr>
        <w:rFonts w:ascii="Symbol" w:hAnsi="Symbol" w:cs="Symbol" w:hint="default"/>
      </w:rPr>
    </w:lvl>
    <w:lvl w:ilvl="4" w:tplc="E646AF92">
      <w:start w:val="1"/>
      <w:numFmt w:val="bullet"/>
      <w:lvlText w:val="o"/>
      <w:lvlJc w:val="left"/>
      <w:pPr>
        <w:ind w:left="3600" w:hanging="360"/>
      </w:pPr>
      <w:rPr>
        <w:rFonts w:ascii="Courier New" w:hAnsi="Courier New" w:cs="Courier New" w:hint="default"/>
      </w:rPr>
    </w:lvl>
    <w:lvl w:ilvl="5" w:tplc="F41806F0">
      <w:start w:val="1"/>
      <w:numFmt w:val="bullet"/>
      <w:lvlText w:val=""/>
      <w:lvlJc w:val="left"/>
      <w:pPr>
        <w:ind w:left="4320" w:hanging="360"/>
      </w:pPr>
      <w:rPr>
        <w:rFonts w:ascii="Wingdings" w:hAnsi="Wingdings" w:cs="Wingdings" w:hint="default"/>
      </w:rPr>
    </w:lvl>
    <w:lvl w:ilvl="6" w:tplc="825A239C">
      <w:start w:val="1"/>
      <w:numFmt w:val="bullet"/>
      <w:lvlText w:val=""/>
      <w:lvlJc w:val="left"/>
      <w:pPr>
        <w:ind w:left="5040" w:hanging="360"/>
      </w:pPr>
      <w:rPr>
        <w:rFonts w:ascii="Symbol" w:hAnsi="Symbol" w:cs="Symbol" w:hint="default"/>
      </w:rPr>
    </w:lvl>
    <w:lvl w:ilvl="7" w:tplc="6CB4B50C">
      <w:start w:val="1"/>
      <w:numFmt w:val="bullet"/>
      <w:lvlText w:val="o"/>
      <w:lvlJc w:val="left"/>
      <w:pPr>
        <w:ind w:left="5760" w:hanging="360"/>
      </w:pPr>
      <w:rPr>
        <w:rFonts w:ascii="Courier New" w:hAnsi="Courier New" w:cs="Courier New" w:hint="default"/>
      </w:rPr>
    </w:lvl>
    <w:lvl w:ilvl="8" w:tplc="35F8FAA4">
      <w:start w:val="1"/>
      <w:numFmt w:val="bullet"/>
      <w:lvlText w:val=""/>
      <w:lvlJc w:val="left"/>
      <w:pPr>
        <w:ind w:left="6480" w:hanging="360"/>
      </w:pPr>
      <w:rPr>
        <w:rFonts w:ascii="Wingdings" w:hAnsi="Wingdings" w:cs="Wingdings" w:hint="default"/>
      </w:rPr>
    </w:lvl>
  </w:abstractNum>
  <w:abstractNum w:abstractNumId="22" w15:restartNumberingAfterBreak="0">
    <w:nsid w:val="57A800DB"/>
    <w:multiLevelType w:val="hybridMultilevel"/>
    <w:tmpl w:val="FD40044A"/>
    <w:lvl w:ilvl="0" w:tplc="096AAA4A">
      <w:start w:val="1"/>
      <w:numFmt w:val="bullet"/>
      <w:lvlText w:val=""/>
      <w:lvlJc w:val="left"/>
      <w:pPr>
        <w:ind w:left="720" w:hanging="360"/>
      </w:pPr>
      <w:rPr>
        <w:rFonts w:ascii="Symbol" w:hAnsi="Symbol" w:cs="Symbol" w:hint="default"/>
        <w:sz w:val="18"/>
        <w:szCs w:val="18"/>
      </w:rPr>
    </w:lvl>
    <w:lvl w:ilvl="1" w:tplc="56BCDF44">
      <w:start w:val="1"/>
      <w:numFmt w:val="bullet"/>
      <w:lvlText w:val="o"/>
      <w:lvlJc w:val="left"/>
      <w:pPr>
        <w:ind w:left="1440" w:hanging="360"/>
      </w:pPr>
      <w:rPr>
        <w:rFonts w:ascii="Courier New" w:hAnsi="Courier New" w:cs="Courier New" w:hint="default"/>
      </w:rPr>
    </w:lvl>
    <w:lvl w:ilvl="2" w:tplc="D6F8AA06">
      <w:start w:val="1"/>
      <w:numFmt w:val="bullet"/>
      <w:lvlText w:val=""/>
      <w:lvlJc w:val="left"/>
      <w:pPr>
        <w:ind w:left="2160" w:hanging="360"/>
      </w:pPr>
      <w:rPr>
        <w:rFonts w:ascii="Wingdings" w:hAnsi="Wingdings" w:cs="Wingdings" w:hint="default"/>
      </w:rPr>
    </w:lvl>
    <w:lvl w:ilvl="3" w:tplc="521A16EA">
      <w:start w:val="1"/>
      <w:numFmt w:val="bullet"/>
      <w:lvlText w:val=""/>
      <w:lvlJc w:val="left"/>
      <w:pPr>
        <w:ind w:left="2880" w:hanging="360"/>
      </w:pPr>
      <w:rPr>
        <w:rFonts w:ascii="Symbol" w:hAnsi="Symbol" w:cs="Symbol" w:hint="default"/>
      </w:rPr>
    </w:lvl>
    <w:lvl w:ilvl="4" w:tplc="74CE6700">
      <w:start w:val="1"/>
      <w:numFmt w:val="bullet"/>
      <w:lvlText w:val="o"/>
      <w:lvlJc w:val="left"/>
      <w:pPr>
        <w:ind w:left="3600" w:hanging="360"/>
      </w:pPr>
      <w:rPr>
        <w:rFonts w:ascii="Courier New" w:hAnsi="Courier New" w:cs="Courier New" w:hint="default"/>
      </w:rPr>
    </w:lvl>
    <w:lvl w:ilvl="5" w:tplc="F76A4CA6">
      <w:start w:val="1"/>
      <w:numFmt w:val="bullet"/>
      <w:lvlText w:val=""/>
      <w:lvlJc w:val="left"/>
      <w:pPr>
        <w:ind w:left="4320" w:hanging="360"/>
      </w:pPr>
      <w:rPr>
        <w:rFonts w:ascii="Wingdings" w:hAnsi="Wingdings" w:cs="Wingdings" w:hint="default"/>
      </w:rPr>
    </w:lvl>
    <w:lvl w:ilvl="6" w:tplc="DFF20C5C">
      <w:start w:val="1"/>
      <w:numFmt w:val="bullet"/>
      <w:lvlText w:val=""/>
      <w:lvlJc w:val="left"/>
      <w:pPr>
        <w:ind w:left="5040" w:hanging="360"/>
      </w:pPr>
      <w:rPr>
        <w:rFonts w:ascii="Symbol" w:hAnsi="Symbol" w:cs="Symbol" w:hint="default"/>
      </w:rPr>
    </w:lvl>
    <w:lvl w:ilvl="7" w:tplc="869A2E4E">
      <w:start w:val="1"/>
      <w:numFmt w:val="bullet"/>
      <w:lvlText w:val="o"/>
      <w:lvlJc w:val="left"/>
      <w:pPr>
        <w:ind w:left="5760" w:hanging="360"/>
      </w:pPr>
      <w:rPr>
        <w:rFonts w:ascii="Courier New" w:hAnsi="Courier New" w:cs="Courier New" w:hint="default"/>
      </w:rPr>
    </w:lvl>
    <w:lvl w:ilvl="8" w:tplc="D6482998">
      <w:start w:val="1"/>
      <w:numFmt w:val="bullet"/>
      <w:lvlText w:val=""/>
      <w:lvlJc w:val="left"/>
      <w:pPr>
        <w:ind w:left="6480" w:hanging="360"/>
      </w:pPr>
      <w:rPr>
        <w:rFonts w:ascii="Wingdings" w:hAnsi="Wingdings" w:cs="Wingdings" w:hint="default"/>
      </w:rPr>
    </w:lvl>
  </w:abstractNum>
  <w:abstractNum w:abstractNumId="23" w15:restartNumberingAfterBreak="0">
    <w:nsid w:val="5E860884"/>
    <w:multiLevelType w:val="hybridMultilevel"/>
    <w:tmpl w:val="CF465C40"/>
    <w:lvl w:ilvl="0" w:tplc="597ECA42">
      <w:start w:val="1"/>
      <w:numFmt w:val="bullet"/>
      <w:lvlText w:val=""/>
      <w:lvlJc w:val="left"/>
      <w:pPr>
        <w:ind w:left="720" w:hanging="360"/>
      </w:pPr>
      <w:rPr>
        <w:rFonts w:ascii="Symbol" w:hAnsi="Symbol" w:cs="Symbol" w:hint="default"/>
        <w:sz w:val="24"/>
        <w:szCs w:val="24"/>
      </w:rPr>
    </w:lvl>
    <w:lvl w:ilvl="1" w:tplc="F07A2520">
      <w:start w:val="1"/>
      <w:numFmt w:val="bullet"/>
      <w:lvlText w:val="o"/>
      <w:lvlJc w:val="left"/>
      <w:pPr>
        <w:ind w:left="1440" w:hanging="360"/>
      </w:pPr>
      <w:rPr>
        <w:rFonts w:ascii="Courier New" w:hAnsi="Courier New" w:cs="Courier New" w:hint="default"/>
      </w:rPr>
    </w:lvl>
    <w:lvl w:ilvl="2" w:tplc="B308E488">
      <w:start w:val="1"/>
      <w:numFmt w:val="bullet"/>
      <w:lvlText w:val=""/>
      <w:lvlJc w:val="left"/>
      <w:pPr>
        <w:ind w:left="2160" w:hanging="360"/>
      </w:pPr>
      <w:rPr>
        <w:rFonts w:ascii="Wingdings" w:hAnsi="Wingdings" w:cs="Wingdings" w:hint="default"/>
      </w:rPr>
    </w:lvl>
    <w:lvl w:ilvl="3" w:tplc="D114A74C">
      <w:start w:val="1"/>
      <w:numFmt w:val="bullet"/>
      <w:lvlText w:val=""/>
      <w:lvlJc w:val="left"/>
      <w:pPr>
        <w:ind w:left="2880" w:hanging="360"/>
      </w:pPr>
      <w:rPr>
        <w:rFonts w:ascii="Symbol" w:hAnsi="Symbol" w:cs="Symbol" w:hint="default"/>
      </w:rPr>
    </w:lvl>
    <w:lvl w:ilvl="4" w:tplc="7B0024DE">
      <w:start w:val="1"/>
      <w:numFmt w:val="bullet"/>
      <w:lvlText w:val="o"/>
      <w:lvlJc w:val="left"/>
      <w:pPr>
        <w:ind w:left="3600" w:hanging="360"/>
      </w:pPr>
      <w:rPr>
        <w:rFonts w:ascii="Courier New" w:hAnsi="Courier New" w:cs="Courier New" w:hint="default"/>
      </w:rPr>
    </w:lvl>
    <w:lvl w:ilvl="5" w:tplc="E40C2C66">
      <w:start w:val="1"/>
      <w:numFmt w:val="bullet"/>
      <w:lvlText w:val=""/>
      <w:lvlJc w:val="left"/>
      <w:pPr>
        <w:ind w:left="4320" w:hanging="360"/>
      </w:pPr>
      <w:rPr>
        <w:rFonts w:ascii="Wingdings" w:hAnsi="Wingdings" w:cs="Wingdings" w:hint="default"/>
      </w:rPr>
    </w:lvl>
    <w:lvl w:ilvl="6" w:tplc="BF42C0CA">
      <w:start w:val="1"/>
      <w:numFmt w:val="bullet"/>
      <w:lvlText w:val=""/>
      <w:lvlJc w:val="left"/>
      <w:pPr>
        <w:ind w:left="5040" w:hanging="360"/>
      </w:pPr>
      <w:rPr>
        <w:rFonts w:ascii="Symbol" w:hAnsi="Symbol" w:cs="Symbol" w:hint="default"/>
      </w:rPr>
    </w:lvl>
    <w:lvl w:ilvl="7" w:tplc="7BCE0458">
      <w:start w:val="1"/>
      <w:numFmt w:val="bullet"/>
      <w:lvlText w:val="o"/>
      <w:lvlJc w:val="left"/>
      <w:pPr>
        <w:ind w:left="5760" w:hanging="360"/>
      </w:pPr>
      <w:rPr>
        <w:rFonts w:ascii="Courier New" w:hAnsi="Courier New" w:cs="Courier New" w:hint="default"/>
      </w:rPr>
    </w:lvl>
    <w:lvl w:ilvl="8" w:tplc="DD7C6520">
      <w:start w:val="1"/>
      <w:numFmt w:val="bullet"/>
      <w:lvlText w:val=""/>
      <w:lvlJc w:val="left"/>
      <w:pPr>
        <w:ind w:left="6480" w:hanging="360"/>
      </w:pPr>
      <w:rPr>
        <w:rFonts w:ascii="Wingdings" w:hAnsi="Wingdings" w:cs="Wingdings" w:hint="default"/>
      </w:rPr>
    </w:lvl>
  </w:abstractNum>
  <w:abstractNum w:abstractNumId="24"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25" w15:restartNumberingAfterBreak="0">
    <w:nsid w:val="6B3C2A39"/>
    <w:multiLevelType w:val="hybridMultilevel"/>
    <w:tmpl w:val="30F6D8AC"/>
    <w:lvl w:ilvl="0" w:tplc="DCA65DD8">
      <w:start w:val="1"/>
      <w:numFmt w:val="bullet"/>
      <w:lvlText w:val=""/>
      <w:lvlJc w:val="left"/>
      <w:pPr>
        <w:ind w:left="720" w:hanging="360"/>
      </w:pPr>
      <w:rPr>
        <w:rFonts w:ascii="Symbol" w:hAnsi="Symbol" w:cs="Symbol" w:hint="default"/>
        <w:sz w:val="18"/>
        <w:szCs w:val="18"/>
      </w:rPr>
    </w:lvl>
    <w:lvl w:ilvl="1" w:tplc="AE0205E2">
      <w:start w:val="1"/>
      <w:numFmt w:val="bullet"/>
      <w:lvlText w:val="o"/>
      <w:lvlJc w:val="left"/>
      <w:pPr>
        <w:ind w:left="1440" w:hanging="360"/>
      </w:pPr>
      <w:rPr>
        <w:rFonts w:ascii="Courier New" w:hAnsi="Courier New" w:cs="Courier New" w:hint="default"/>
      </w:rPr>
    </w:lvl>
    <w:lvl w:ilvl="2" w:tplc="212CD65C">
      <w:start w:val="1"/>
      <w:numFmt w:val="bullet"/>
      <w:lvlText w:val=""/>
      <w:lvlJc w:val="left"/>
      <w:pPr>
        <w:ind w:left="2160" w:hanging="360"/>
      </w:pPr>
      <w:rPr>
        <w:rFonts w:ascii="Wingdings" w:hAnsi="Wingdings" w:cs="Wingdings" w:hint="default"/>
      </w:rPr>
    </w:lvl>
    <w:lvl w:ilvl="3" w:tplc="1362E290">
      <w:start w:val="1"/>
      <w:numFmt w:val="bullet"/>
      <w:lvlText w:val=""/>
      <w:lvlJc w:val="left"/>
      <w:pPr>
        <w:ind w:left="2880" w:hanging="360"/>
      </w:pPr>
      <w:rPr>
        <w:rFonts w:ascii="Symbol" w:hAnsi="Symbol" w:cs="Symbol" w:hint="default"/>
      </w:rPr>
    </w:lvl>
    <w:lvl w:ilvl="4" w:tplc="48B83F50">
      <w:start w:val="1"/>
      <w:numFmt w:val="bullet"/>
      <w:lvlText w:val="o"/>
      <w:lvlJc w:val="left"/>
      <w:pPr>
        <w:ind w:left="3600" w:hanging="360"/>
      </w:pPr>
      <w:rPr>
        <w:rFonts w:ascii="Courier New" w:hAnsi="Courier New" w:cs="Courier New" w:hint="default"/>
      </w:rPr>
    </w:lvl>
    <w:lvl w:ilvl="5" w:tplc="36829660">
      <w:start w:val="1"/>
      <w:numFmt w:val="bullet"/>
      <w:lvlText w:val=""/>
      <w:lvlJc w:val="left"/>
      <w:pPr>
        <w:ind w:left="4320" w:hanging="360"/>
      </w:pPr>
      <w:rPr>
        <w:rFonts w:ascii="Wingdings" w:hAnsi="Wingdings" w:cs="Wingdings" w:hint="default"/>
      </w:rPr>
    </w:lvl>
    <w:lvl w:ilvl="6" w:tplc="8B803366">
      <w:start w:val="1"/>
      <w:numFmt w:val="bullet"/>
      <w:lvlText w:val=""/>
      <w:lvlJc w:val="left"/>
      <w:pPr>
        <w:ind w:left="5040" w:hanging="360"/>
      </w:pPr>
      <w:rPr>
        <w:rFonts w:ascii="Symbol" w:hAnsi="Symbol" w:cs="Symbol" w:hint="default"/>
      </w:rPr>
    </w:lvl>
    <w:lvl w:ilvl="7" w:tplc="2A6A7F82">
      <w:start w:val="1"/>
      <w:numFmt w:val="bullet"/>
      <w:lvlText w:val="o"/>
      <w:lvlJc w:val="left"/>
      <w:pPr>
        <w:ind w:left="5760" w:hanging="360"/>
      </w:pPr>
      <w:rPr>
        <w:rFonts w:ascii="Courier New" w:hAnsi="Courier New" w:cs="Courier New" w:hint="default"/>
      </w:rPr>
    </w:lvl>
    <w:lvl w:ilvl="8" w:tplc="25EAEA18">
      <w:start w:val="1"/>
      <w:numFmt w:val="bullet"/>
      <w:lvlText w:val=""/>
      <w:lvlJc w:val="left"/>
      <w:pPr>
        <w:ind w:left="6480" w:hanging="360"/>
      </w:pPr>
      <w:rPr>
        <w:rFonts w:ascii="Wingdings" w:hAnsi="Wingdings" w:cs="Wingdings" w:hint="default"/>
      </w:rPr>
    </w:lvl>
  </w:abstractNum>
  <w:abstractNum w:abstractNumId="26" w15:restartNumberingAfterBreak="0">
    <w:nsid w:val="6D3C5916"/>
    <w:multiLevelType w:val="hybridMultilevel"/>
    <w:tmpl w:val="D536FD00"/>
    <w:lvl w:ilvl="0" w:tplc="B7944542">
      <w:start w:val="1"/>
      <w:numFmt w:val="bullet"/>
      <w:lvlText w:val=""/>
      <w:lvlJc w:val="left"/>
      <w:pPr>
        <w:ind w:left="720" w:hanging="360"/>
      </w:pPr>
      <w:rPr>
        <w:rFonts w:ascii="Symbol" w:hAnsi="Symbol" w:cs="Symbol" w:hint="default"/>
        <w:sz w:val="18"/>
        <w:szCs w:val="18"/>
      </w:rPr>
    </w:lvl>
    <w:lvl w:ilvl="1" w:tplc="6928857E">
      <w:start w:val="1"/>
      <w:numFmt w:val="bullet"/>
      <w:lvlText w:val="o"/>
      <w:lvlJc w:val="left"/>
      <w:pPr>
        <w:ind w:left="1440" w:hanging="360"/>
      </w:pPr>
      <w:rPr>
        <w:rFonts w:ascii="Courier New" w:hAnsi="Courier New" w:cs="Courier New" w:hint="default"/>
      </w:rPr>
    </w:lvl>
    <w:lvl w:ilvl="2" w:tplc="A1D2A5AE">
      <w:start w:val="1"/>
      <w:numFmt w:val="bullet"/>
      <w:lvlText w:val=""/>
      <w:lvlJc w:val="left"/>
      <w:pPr>
        <w:ind w:left="2160" w:hanging="360"/>
      </w:pPr>
      <w:rPr>
        <w:rFonts w:ascii="Wingdings" w:hAnsi="Wingdings" w:cs="Wingdings" w:hint="default"/>
      </w:rPr>
    </w:lvl>
    <w:lvl w:ilvl="3" w:tplc="708C3844">
      <w:start w:val="1"/>
      <w:numFmt w:val="bullet"/>
      <w:lvlText w:val=""/>
      <w:lvlJc w:val="left"/>
      <w:pPr>
        <w:ind w:left="2880" w:hanging="360"/>
      </w:pPr>
      <w:rPr>
        <w:rFonts w:ascii="Symbol" w:hAnsi="Symbol" w:cs="Symbol" w:hint="default"/>
      </w:rPr>
    </w:lvl>
    <w:lvl w:ilvl="4" w:tplc="18220E90">
      <w:start w:val="1"/>
      <w:numFmt w:val="bullet"/>
      <w:lvlText w:val="o"/>
      <w:lvlJc w:val="left"/>
      <w:pPr>
        <w:ind w:left="3600" w:hanging="360"/>
      </w:pPr>
      <w:rPr>
        <w:rFonts w:ascii="Courier New" w:hAnsi="Courier New" w:cs="Courier New" w:hint="default"/>
      </w:rPr>
    </w:lvl>
    <w:lvl w:ilvl="5" w:tplc="08B09AB4">
      <w:start w:val="1"/>
      <w:numFmt w:val="bullet"/>
      <w:lvlText w:val=""/>
      <w:lvlJc w:val="left"/>
      <w:pPr>
        <w:ind w:left="4320" w:hanging="360"/>
      </w:pPr>
      <w:rPr>
        <w:rFonts w:ascii="Wingdings" w:hAnsi="Wingdings" w:cs="Wingdings" w:hint="default"/>
      </w:rPr>
    </w:lvl>
    <w:lvl w:ilvl="6" w:tplc="881280DA">
      <w:start w:val="1"/>
      <w:numFmt w:val="bullet"/>
      <w:lvlText w:val=""/>
      <w:lvlJc w:val="left"/>
      <w:pPr>
        <w:ind w:left="5040" w:hanging="360"/>
      </w:pPr>
      <w:rPr>
        <w:rFonts w:ascii="Symbol" w:hAnsi="Symbol" w:cs="Symbol" w:hint="default"/>
      </w:rPr>
    </w:lvl>
    <w:lvl w:ilvl="7" w:tplc="A156D41A">
      <w:start w:val="1"/>
      <w:numFmt w:val="bullet"/>
      <w:lvlText w:val="o"/>
      <w:lvlJc w:val="left"/>
      <w:pPr>
        <w:ind w:left="5760" w:hanging="360"/>
      </w:pPr>
      <w:rPr>
        <w:rFonts w:ascii="Courier New" w:hAnsi="Courier New" w:cs="Courier New" w:hint="default"/>
      </w:rPr>
    </w:lvl>
    <w:lvl w:ilvl="8" w:tplc="9B6E6752">
      <w:start w:val="1"/>
      <w:numFmt w:val="bullet"/>
      <w:lvlText w:val=""/>
      <w:lvlJc w:val="left"/>
      <w:pPr>
        <w:ind w:left="6480" w:hanging="360"/>
      </w:pPr>
      <w:rPr>
        <w:rFonts w:ascii="Wingdings" w:hAnsi="Wingdings" w:cs="Wingdings" w:hint="default"/>
      </w:rPr>
    </w:lvl>
  </w:abstractNum>
  <w:abstractNum w:abstractNumId="27" w15:restartNumberingAfterBreak="0">
    <w:nsid w:val="6E1452B3"/>
    <w:multiLevelType w:val="hybridMultilevel"/>
    <w:tmpl w:val="E2429C26"/>
    <w:lvl w:ilvl="0" w:tplc="E910A7A4">
      <w:start w:val="1"/>
      <w:numFmt w:val="bullet"/>
      <w:lvlText w:val=""/>
      <w:lvlJc w:val="left"/>
      <w:pPr>
        <w:ind w:left="720" w:hanging="360"/>
      </w:pPr>
      <w:rPr>
        <w:rFonts w:ascii="Symbol" w:hAnsi="Symbol" w:cs="Symbol" w:hint="default"/>
        <w:sz w:val="18"/>
        <w:szCs w:val="18"/>
      </w:rPr>
    </w:lvl>
    <w:lvl w:ilvl="1" w:tplc="E424C4FE">
      <w:start w:val="1"/>
      <w:numFmt w:val="bullet"/>
      <w:lvlText w:val="o"/>
      <w:lvlJc w:val="left"/>
      <w:pPr>
        <w:ind w:left="1440" w:hanging="360"/>
      </w:pPr>
      <w:rPr>
        <w:rFonts w:ascii="Courier New" w:hAnsi="Courier New" w:cs="Courier New" w:hint="default"/>
      </w:rPr>
    </w:lvl>
    <w:lvl w:ilvl="2" w:tplc="BFF82A04">
      <w:start w:val="1"/>
      <w:numFmt w:val="bullet"/>
      <w:lvlText w:val=""/>
      <w:lvlJc w:val="left"/>
      <w:pPr>
        <w:ind w:left="2160" w:hanging="360"/>
      </w:pPr>
      <w:rPr>
        <w:rFonts w:ascii="Wingdings" w:hAnsi="Wingdings" w:cs="Wingdings" w:hint="default"/>
      </w:rPr>
    </w:lvl>
    <w:lvl w:ilvl="3" w:tplc="42286D8C">
      <w:start w:val="1"/>
      <w:numFmt w:val="bullet"/>
      <w:lvlText w:val=""/>
      <w:lvlJc w:val="left"/>
      <w:pPr>
        <w:ind w:left="2880" w:hanging="360"/>
      </w:pPr>
      <w:rPr>
        <w:rFonts w:ascii="Symbol" w:hAnsi="Symbol" w:cs="Symbol" w:hint="default"/>
      </w:rPr>
    </w:lvl>
    <w:lvl w:ilvl="4" w:tplc="190892A0">
      <w:start w:val="1"/>
      <w:numFmt w:val="bullet"/>
      <w:lvlText w:val="o"/>
      <w:lvlJc w:val="left"/>
      <w:pPr>
        <w:ind w:left="3600" w:hanging="360"/>
      </w:pPr>
      <w:rPr>
        <w:rFonts w:ascii="Courier New" w:hAnsi="Courier New" w:cs="Courier New" w:hint="default"/>
      </w:rPr>
    </w:lvl>
    <w:lvl w:ilvl="5" w:tplc="A1D2788C">
      <w:start w:val="1"/>
      <w:numFmt w:val="bullet"/>
      <w:lvlText w:val=""/>
      <w:lvlJc w:val="left"/>
      <w:pPr>
        <w:ind w:left="4320" w:hanging="360"/>
      </w:pPr>
      <w:rPr>
        <w:rFonts w:ascii="Wingdings" w:hAnsi="Wingdings" w:cs="Wingdings" w:hint="default"/>
      </w:rPr>
    </w:lvl>
    <w:lvl w:ilvl="6" w:tplc="1040C034">
      <w:start w:val="1"/>
      <w:numFmt w:val="bullet"/>
      <w:lvlText w:val=""/>
      <w:lvlJc w:val="left"/>
      <w:pPr>
        <w:ind w:left="5040" w:hanging="360"/>
      </w:pPr>
      <w:rPr>
        <w:rFonts w:ascii="Symbol" w:hAnsi="Symbol" w:cs="Symbol" w:hint="default"/>
      </w:rPr>
    </w:lvl>
    <w:lvl w:ilvl="7" w:tplc="3D647078">
      <w:start w:val="1"/>
      <w:numFmt w:val="bullet"/>
      <w:lvlText w:val="o"/>
      <w:lvlJc w:val="left"/>
      <w:pPr>
        <w:ind w:left="5760" w:hanging="360"/>
      </w:pPr>
      <w:rPr>
        <w:rFonts w:ascii="Courier New" w:hAnsi="Courier New" w:cs="Courier New" w:hint="default"/>
      </w:rPr>
    </w:lvl>
    <w:lvl w:ilvl="8" w:tplc="4A7E4882">
      <w:start w:val="1"/>
      <w:numFmt w:val="bullet"/>
      <w:lvlText w:val=""/>
      <w:lvlJc w:val="left"/>
      <w:pPr>
        <w:ind w:left="6480" w:hanging="360"/>
      </w:pPr>
      <w:rPr>
        <w:rFonts w:ascii="Wingdings" w:hAnsi="Wingdings" w:cs="Wingdings" w:hint="default"/>
      </w:rPr>
    </w:lvl>
  </w:abstractNum>
  <w:abstractNum w:abstractNumId="28" w15:restartNumberingAfterBreak="0">
    <w:nsid w:val="6E9C33E2"/>
    <w:multiLevelType w:val="hybridMultilevel"/>
    <w:tmpl w:val="2D0C8F28"/>
    <w:lvl w:ilvl="0" w:tplc="94EED3FA">
      <w:start w:val="1"/>
      <w:numFmt w:val="bullet"/>
      <w:lvlText w:val=""/>
      <w:lvlJc w:val="left"/>
      <w:pPr>
        <w:ind w:left="720" w:hanging="360"/>
      </w:pPr>
      <w:rPr>
        <w:rFonts w:ascii="Symbol" w:hAnsi="Symbol" w:cs="Symbol" w:hint="default"/>
        <w:sz w:val="18"/>
        <w:szCs w:val="18"/>
      </w:rPr>
    </w:lvl>
    <w:lvl w:ilvl="1" w:tplc="BD26F506">
      <w:start w:val="1"/>
      <w:numFmt w:val="bullet"/>
      <w:lvlText w:val="o"/>
      <w:lvlJc w:val="left"/>
      <w:pPr>
        <w:ind w:left="1440" w:hanging="360"/>
      </w:pPr>
      <w:rPr>
        <w:rFonts w:ascii="Courier New" w:hAnsi="Courier New" w:cs="Courier New" w:hint="default"/>
      </w:rPr>
    </w:lvl>
    <w:lvl w:ilvl="2" w:tplc="77C8A8D0">
      <w:start w:val="1"/>
      <w:numFmt w:val="bullet"/>
      <w:lvlText w:val=""/>
      <w:lvlJc w:val="left"/>
      <w:pPr>
        <w:ind w:left="2160" w:hanging="360"/>
      </w:pPr>
      <w:rPr>
        <w:rFonts w:ascii="Wingdings" w:hAnsi="Wingdings" w:cs="Wingdings" w:hint="default"/>
      </w:rPr>
    </w:lvl>
    <w:lvl w:ilvl="3" w:tplc="CAB2B1D6">
      <w:start w:val="1"/>
      <w:numFmt w:val="bullet"/>
      <w:lvlText w:val=""/>
      <w:lvlJc w:val="left"/>
      <w:pPr>
        <w:ind w:left="2880" w:hanging="360"/>
      </w:pPr>
      <w:rPr>
        <w:rFonts w:ascii="Symbol" w:hAnsi="Symbol" w:cs="Symbol" w:hint="default"/>
      </w:rPr>
    </w:lvl>
    <w:lvl w:ilvl="4" w:tplc="01F6ACE2">
      <w:start w:val="1"/>
      <w:numFmt w:val="bullet"/>
      <w:lvlText w:val="o"/>
      <w:lvlJc w:val="left"/>
      <w:pPr>
        <w:ind w:left="3600" w:hanging="360"/>
      </w:pPr>
      <w:rPr>
        <w:rFonts w:ascii="Courier New" w:hAnsi="Courier New" w:cs="Courier New" w:hint="default"/>
      </w:rPr>
    </w:lvl>
    <w:lvl w:ilvl="5" w:tplc="E8966BE2">
      <w:start w:val="1"/>
      <w:numFmt w:val="bullet"/>
      <w:lvlText w:val=""/>
      <w:lvlJc w:val="left"/>
      <w:pPr>
        <w:ind w:left="4320" w:hanging="360"/>
      </w:pPr>
      <w:rPr>
        <w:rFonts w:ascii="Wingdings" w:hAnsi="Wingdings" w:cs="Wingdings" w:hint="default"/>
      </w:rPr>
    </w:lvl>
    <w:lvl w:ilvl="6" w:tplc="19E01E1C">
      <w:start w:val="1"/>
      <w:numFmt w:val="bullet"/>
      <w:lvlText w:val=""/>
      <w:lvlJc w:val="left"/>
      <w:pPr>
        <w:ind w:left="5040" w:hanging="360"/>
      </w:pPr>
      <w:rPr>
        <w:rFonts w:ascii="Symbol" w:hAnsi="Symbol" w:cs="Symbol" w:hint="default"/>
      </w:rPr>
    </w:lvl>
    <w:lvl w:ilvl="7" w:tplc="97E23B8E">
      <w:start w:val="1"/>
      <w:numFmt w:val="bullet"/>
      <w:lvlText w:val="o"/>
      <w:lvlJc w:val="left"/>
      <w:pPr>
        <w:ind w:left="5760" w:hanging="360"/>
      </w:pPr>
      <w:rPr>
        <w:rFonts w:ascii="Courier New" w:hAnsi="Courier New" w:cs="Courier New" w:hint="default"/>
      </w:rPr>
    </w:lvl>
    <w:lvl w:ilvl="8" w:tplc="2B641866">
      <w:start w:val="1"/>
      <w:numFmt w:val="bullet"/>
      <w:lvlText w:val=""/>
      <w:lvlJc w:val="left"/>
      <w:pPr>
        <w:ind w:left="6480" w:hanging="360"/>
      </w:pPr>
      <w:rPr>
        <w:rFonts w:ascii="Wingdings" w:hAnsi="Wingdings" w:cs="Wingdings" w:hint="default"/>
      </w:rPr>
    </w:lvl>
  </w:abstractNum>
  <w:num w:numId="1" w16cid:durableId="195657106">
    <w:abstractNumId w:val="26"/>
  </w:num>
  <w:num w:numId="2" w16cid:durableId="1418942189">
    <w:abstractNumId w:val="27"/>
  </w:num>
  <w:num w:numId="3" w16cid:durableId="1991594027">
    <w:abstractNumId w:val="21"/>
  </w:num>
  <w:num w:numId="4" w16cid:durableId="39941320">
    <w:abstractNumId w:val="28"/>
  </w:num>
  <w:num w:numId="5" w16cid:durableId="713233469">
    <w:abstractNumId w:val="5"/>
  </w:num>
  <w:num w:numId="6" w16cid:durableId="141049639">
    <w:abstractNumId w:val="17"/>
  </w:num>
  <w:num w:numId="7" w16cid:durableId="1309090879">
    <w:abstractNumId w:val="25"/>
  </w:num>
  <w:num w:numId="8" w16cid:durableId="822234793">
    <w:abstractNumId w:val="22"/>
  </w:num>
  <w:num w:numId="9" w16cid:durableId="655189049">
    <w:abstractNumId w:val="19"/>
  </w:num>
  <w:num w:numId="10" w16cid:durableId="1738015054">
    <w:abstractNumId w:val="8"/>
  </w:num>
  <w:num w:numId="11" w16cid:durableId="1173296261">
    <w:abstractNumId w:val="18"/>
  </w:num>
  <w:num w:numId="12" w16cid:durableId="417095575">
    <w:abstractNumId w:val="16"/>
  </w:num>
  <w:num w:numId="13" w16cid:durableId="269316767">
    <w:abstractNumId w:val="23"/>
  </w:num>
  <w:num w:numId="14" w16cid:durableId="1197691972">
    <w:abstractNumId w:val="20"/>
  </w:num>
  <w:num w:numId="15" w16cid:durableId="1989699419">
    <w:abstractNumId w:val="11"/>
  </w:num>
  <w:num w:numId="16" w16cid:durableId="167604923">
    <w:abstractNumId w:val="12"/>
  </w:num>
  <w:num w:numId="17" w16cid:durableId="1207595843">
    <w:abstractNumId w:val="15"/>
  </w:num>
  <w:num w:numId="18" w16cid:durableId="1585842253">
    <w:abstractNumId w:val="14"/>
  </w:num>
  <w:num w:numId="19" w16cid:durableId="1449816769">
    <w:abstractNumId w:val="1"/>
  </w:num>
  <w:num w:numId="20" w16cid:durableId="363135294">
    <w:abstractNumId w:val="7"/>
  </w:num>
  <w:num w:numId="21" w16cid:durableId="77598490">
    <w:abstractNumId w:val="3"/>
  </w:num>
  <w:num w:numId="22" w16cid:durableId="601836938">
    <w:abstractNumId w:val="9"/>
  </w:num>
  <w:num w:numId="23" w16cid:durableId="1225338897">
    <w:abstractNumId w:val="13"/>
  </w:num>
  <w:num w:numId="24" w16cid:durableId="482621095">
    <w:abstractNumId w:val="24"/>
  </w:num>
  <w:num w:numId="25" w16cid:durableId="1338574110">
    <w:abstractNumId w:val="6"/>
  </w:num>
  <w:num w:numId="26" w16cid:durableId="1751194069">
    <w:abstractNumId w:val="10"/>
  </w:num>
  <w:num w:numId="27" w16cid:durableId="1312558413">
    <w:abstractNumId w:val="2"/>
  </w:num>
  <w:num w:numId="28" w16cid:durableId="348214935">
    <w:abstractNumId w:val="0"/>
  </w:num>
  <w:num w:numId="29" w16cid:durableId="119553382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3EC5"/>
    <w:rsid w:val="00021212"/>
    <w:rsid w:val="00027F41"/>
    <w:rsid w:val="00037A49"/>
    <w:rsid w:val="00043DDE"/>
    <w:rsid w:val="00085EDC"/>
    <w:rsid w:val="00097F4A"/>
    <w:rsid w:val="000C5527"/>
    <w:rsid w:val="000E76C6"/>
    <w:rsid w:val="00127127"/>
    <w:rsid w:val="00134892"/>
    <w:rsid w:val="00135489"/>
    <w:rsid w:val="00193AD5"/>
    <w:rsid w:val="00204EDB"/>
    <w:rsid w:val="002634AA"/>
    <w:rsid w:val="002D58B5"/>
    <w:rsid w:val="0033249E"/>
    <w:rsid w:val="003348DA"/>
    <w:rsid w:val="003364F0"/>
    <w:rsid w:val="00337E4D"/>
    <w:rsid w:val="00343395"/>
    <w:rsid w:val="003A1AA2"/>
    <w:rsid w:val="004702FB"/>
    <w:rsid w:val="00471503"/>
    <w:rsid w:val="0049479E"/>
    <w:rsid w:val="004C1DD0"/>
    <w:rsid w:val="004D2F9F"/>
    <w:rsid w:val="004F2927"/>
    <w:rsid w:val="0052142A"/>
    <w:rsid w:val="0053510E"/>
    <w:rsid w:val="005423BF"/>
    <w:rsid w:val="005B6195"/>
    <w:rsid w:val="006347C3"/>
    <w:rsid w:val="00687DA4"/>
    <w:rsid w:val="00691F7F"/>
    <w:rsid w:val="006975C6"/>
    <w:rsid w:val="006A5918"/>
    <w:rsid w:val="006B2936"/>
    <w:rsid w:val="006C55E7"/>
    <w:rsid w:val="006F1DA5"/>
    <w:rsid w:val="006F4D1A"/>
    <w:rsid w:val="007109D5"/>
    <w:rsid w:val="00720C51"/>
    <w:rsid w:val="00785F39"/>
    <w:rsid w:val="007C3EA0"/>
    <w:rsid w:val="007D6FB3"/>
    <w:rsid w:val="007E0E83"/>
    <w:rsid w:val="008278F5"/>
    <w:rsid w:val="008311FD"/>
    <w:rsid w:val="00840404"/>
    <w:rsid w:val="0088477A"/>
    <w:rsid w:val="008A2A30"/>
    <w:rsid w:val="008B72CE"/>
    <w:rsid w:val="00912B79"/>
    <w:rsid w:val="00930868"/>
    <w:rsid w:val="00933789"/>
    <w:rsid w:val="00960022"/>
    <w:rsid w:val="00974C94"/>
    <w:rsid w:val="00A408FF"/>
    <w:rsid w:val="00A52459"/>
    <w:rsid w:val="00A6617E"/>
    <w:rsid w:val="00AF7FB0"/>
    <w:rsid w:val="00B05771"/>
    <w:rsid w:val="00B169F3"/>
    <w:rsid w:val="00B73286"/>
    <w:rsid w:val="00B757D1"/>
    <w:rsid w:val="00B93434"/>
    <w:rsid w:val="00BC2D61"/>
    <w:rsid w:val="00BE0F71"/>
    <w:rsid w:val="00BE5537"/>
    <w:rsid w:val="00C02EF0"/>
    <w:rsid w:val="00C125C6"/>
    <w:rsid w:val="00C24613"/>
    <w:rsid w:val="00C315C9"/>
    <w:rsid w:val="00C37B76"/>
    <w:rsid w:val="00C4793C"/>
    <w:rsid w:val="00C6000B"/>
    <w:rsid w:val="00CD6E25"/>
    <w:rsid w:val="00CF5DF1"/>
    <w:rsid w:val="00D379CF"/>
    <w:rsid w:val="00D60A0B"/>
    <w:rsid w:val="00D7467F"/>
    <w:rsid w:val="00D931BF"/>
    <w:rsid w:val="00DA3A95"/>
    <w:rsid w:val="00DD2FA1"/>
    <w:rsid w:val="00E55B9D"/>
    <w:rsid w:val="00ED41BC"/>
    <w:rsid w:val="00EE067A"/>
    <w:rsid w:val="00EF3AE5"/>
    <w:rsid w:val="00F851F3"/>
    <w:rsid w:val="00F874C9"/>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CE9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qFormat/>
    <w:rsid w:val="00F874C9"/>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Hiperpovezava">
    <w:name w:val="Hyperlink"/>
    <w:basedOn w:val="Privzetapisavaodstavka"/>
    <w:uiPriority w:val="99"/>
    <w:unhideWhenUsed/>
    <w:rsid w:val="00F874C9"/>
    <w:rPr>
      <w:color w:val="0000FF" w:themeColor="hyperlink"/>
      <w:u w:val="single"/>
    </w:rPr>
  </w:style>
  <w:style w:type="character" w:styleId="Nerazreenaomemba">
    <w:name w:val="Unresolved Mention"/>
    <w:basedOn w:val="Privzetapisavaodstavka"/>
    <w:uiPriority w:val="99"/>
    <w:semiHidden/>
    <w:unhideWhenUsed/>
    <w:rsid w:val="00F874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2119">
      <w:bodyDiv w:val="1"/>
      <w:marLeft w:val="0"/>
      <w:marRight w:val="0"/>
      <w:marTop w:val="0"/>
      <w:marBottom w:val="0"/>
      <w:divBdr>
        <w:top w:val="none" w:sz="0" w:space="0" w:color="auto"/>
        <w:left w:val="none" w:sz="0" w:space="0" w:color="auto"/>
        <w:bottom w:val="none" w:sz="0" w:space="0" w:color="auto"/>
        <w:right w:val="none" w:sz="0" w:space="0" w:color="auto"/>
      </w:divBdr>
    </w:div>
    <w:div w:id="82116676">
      <w:bodyDiv w:val="1"/>
      <w:marLeft w:val="0"/>
      <w:marRight w:val="0"/>
      <w:marTop w:val="0"/>
      <w:marBottom w:val="0"/>
      <w:divBdr>
        <w:top w:val="none" w:sz="0" w:space="0" w:color="auto"/>
        <w:left w:val="none" w:sz="0" w:space="0" w:color="auto"/>
        <w:bottom w:val="none" w:sz="0" w:space="0" w:color="auto"/>
        <w:right w:val="none" w:sz="0" w:space="0" w:color="auto"/>
      </w:divBdr>
    </w:div>
    <w:div w:id="272327044">
      <w:bodyDiv w:val="1"/>
      <w:marLeft w:val="0"/>
      <w:marRight w:val="0"/>
      <w:marTop w:val="0"/>
      <w:marBottom w:val="0"/>
      <w:divBdr>
        <w:top w:val="none" w:sz="0" w:space="0" w:color="auto"/>
        <w:left w:val="none" w:sz="0" w:space="0" w:color="auto"/>
        <w:bottom w:val="none" w:sz="0" w:space="0" w:color="auto"/>
        <w:right w:val="none" w:sz="0" w:space="0" w:color="auto"/>
      </w:divBdr>
    </w:div>
    <w:div w:id="3637912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43770048">
      <w:bodyDiv w:val="1"/>
      <w:marLeft w:val="0"/>
      <w:marRight w:val="0"/>
      <w:marTop w:val="0"/>
      <w:marBottom w:val="0"/>
      <w:divBdr>
        <w:top w:val="none" w:sz="0" w:space="0" w:color="auto"/>
        <w:left w:val="none" w:sz="0" w:space="0" w:color="auto"/>
        <w:bottom w:val="none" w:sz="0" w:space="0" w:color="auto"/>
        <w:right w:val="none" w:sz="0" w:space="0" w:color="auto"/>
      </w:divBdr>
    </w:div>
    <w:div w:id="498887592">
      <w:bodyDiv w:val="1"/>
      <w:marLeft w:val="0"/>
      <w:marRight w:val="0"/>
      <w:marTop w:val="0"/>
      <w:marBottom w:val="0"/>
      <w:divBdr>
        <w:top w:val="none" w:sz="0" w:space="0" w:color="auto"/>
        <w:left w:val="none" w:sz="0" w:space="0" w:color="auto"/>
        <w:bottom w:val="none" w:sz="0" w:space="0" w:color="auto"/>
        <w:right w:val="none" w:sz="0" w:space="0" w:color="auto"/>
      </w:divBdr>
    </w:div>
    <w:div w:id="659191613">
      <w:bodyDiv w:val="1"/>
      <w:marLeft w:val="0"/>
      <w:marRight w:val="0"/>
      <w:marTop w:val="0"/>
      <w:marBottom w:val="0"/>
      <w:divBdr>
        <w:top w:val="none" w:sz="0" w:space="0" w:color="auto"/>
        <w:left w:val="none" w:sz="0" w:space="0" w:color="auto"/>
        <w:bottom w:val="none" w:sz="0" w:space="0" w:color="auto"/>
        <w:right w:val="none" w:sz="0" w:space="0" w:color="auto"/>
      </w:divBdr>
    </w:div>
    <w:div w:id="662663769">
      <w:bodyDiv w:val="1"/>
      <w:marLeft w:val="0"/>
      <w:marRight w:val="0"/>
      <w:marTop w:val="0"/>
      <w:marBottom w:val="0"/>
      <w:divBdr>
        <w:top w:val="none" w:sz="0" w:space="0" w:color="auto"/>
        <w:left w:val="none" w:sz="0" w:space="0" w:color="auto"/>
        <w:bottom w:val="none" w:sz="0" w:space="0" w:color="auto"/>
        <w:right w:val="none" w:sz="0" w:space="0" w:color="auto"/>
      </w:divBdr>
    </w:div>
    <w:div w:id="663900600">
      <w:bodyDiv w:val="1"/>
      <w:marLeft w:val="0"/>
      <w:marRight w:val="0"/>
      <w:marTop w:val="0"/>
      <w:marBottom w:val="0"/>
      <w:divBdr>
        <w:top w:val="none" w:sz="0" w:space="0" w:color="auto"/>
        <w:left w:val="none" w:sz="0" w:space="0" w:color="auto"/>
        <w:bottom w:val="none" w:sz="0" w:space="0" w:color="auto"/>
        <w:right w:val="none" w:sz="0" w:space="0" w:color="auto"/>
      </w:divBdr>
    </w:div>
    <w:div w:id="711273098">
      <w:bodyDiv w:val="1"/>
      <w:marLeft w:val="0"/>
      <w:marRight w:val="0"/>
      <w:marTop w:val="0"/>
      <w:marBottom w:val="0"/>
      <w:divBdr>
        <w:top w:val="none" w:sz="0" w:space="0" w:color="auto"/>
        <w:left w:val="none" w:sz="0" w:space="0" w:color="auto"/>
        <w:bottom w:val="none" w:sz="0" w:space="0" w:color="auto"/>
        <w:right w:val="none" w:sz="0" w:space="0" w:color="auto"/>
      </w:divBdr>
    </w:div>
    <w:div w:id="870410679">
      <w:bodyDiv w:val="1"/>
      <w:marLeft w:val="0"/>
      <w:marRight w:val="0"/>
      <w:marTop w:val="0"/>
      <w:marBottom w:val="0"/>
      <w:divBdr>
        <w:top w:val="none" w:sz="0" w:space="0" w:color="auto"/>
        <w:left w:val="none" w:sz="0" w:space="0" w:color="auto"/>
        <w:bottom w:val="none" w:sz="0" w:space="0" w:color="auto"/>
        <w:right w:val="none" w:sz="0" w:space="0" w:color="auto"/>
      </w:divBdr>
    </w:div>
    <w:div w:id="1225291152">
      <w:bodyDiv w:val="1"/>
      <w:marLeft w:val="0"/>
      <w:marRight w:val="0"/>
      <w:marTop w:val="0"/>
      <w:marBottom w:val="0"/>
      <w:divBdr>
        <w:top w:val="none" w:sz="0" w:space="0" w:color="auto"/>
        <w:left w:val="none" w:sz="0" w:space="0" w:color="auto"/>
        <w:bottom w:val="none" w:sz="0" w:space="0" w:color="auto"/>
        <w:right w:val="none" w:sz="0" w:space="0" w:color="auto"/>
      </w:divBdr>
    </w:div>
    <w:div w:id="1317686452">
      <w:bodyDiv w:val="1"/>
      <w:marLeft w:val="0"/>
      <w:marRight w:val="0"/>
      <w:marTop w:val="0"/>
      <w:marBottom w:val="0"/>
      <w:divBdr>
        <w:top w:val="none" w:sz="0" w:space="0" w:color="auto"/>
        <w:left w:val="none" w:sz="0" w:space="0" w:color="auto"/>
        <w:bottom w:val="none" w:sz="0" w:space="0" w:color="auto"/>
        <w:right w:val="none" w:sz="0" w:space="0" w:color="auto"/>
      </w:divBdr>
    </w:div>
    <w:div w:id="1372656868">
      <w:bodyDiv w:val="1"/>
      <w:marLeft w:val="0"/>
      <w:marRight w:val="0"/>
      <w:marTop w:val="0"/>
      <w:marBottom w:val="0"/>
      <w:divBdr>
        <w:top w:val="none" w:sz="0" w:space="0" w:color="auto"/>
        <w:left w:val="none" w:sz="0" w:space="0" w:color="auto"/>
        <w:bottom w:val="none" w:sz="0" w:space="0" w:color="auto"/>
        <w:right w:val="none" w:sz="0" w:space="0" w:color="auto"/>
      </w:divBdr>
    </w:div>
    <w:div w:id="1396466564">
      <w:bodyDiv w:val="1"/>
      <w:marLeft w:val="0"/>
      <w:marRight w:val="0"/>
      <w:marTop w:val="0"/>
      <w:marBottom w:val="0"/>
      <w:divBdr>
        <w:top w:val="none" w:sz="0" w:space="0" w:color="auto"/>
        <w:left w:val="none" w:sz="0" w:space="0" w:color="auto"/>
        <w:bottom w:val="none" w:sz="0" w:space="0" w:color="auto"/>
        <w:right w:val="none" w:sz="0" w:space="0" w:color="auto"/>
      </w:divBdr>
    </w:div>
    <w:div w:id="1427112077">
      <w:bodyDiv w:val="1"/>
      <w:marLeft w:val="0"/>
      <w:marRight w:val="0"/>
      <w:marTop w:val="0"/>
      <w:marBottom w:val="0"/>
      <w:divBdr>
        <w:top w:val="none" w:sz="0" w:space="0" w:color="auto"/>
        <w:left w:val="none" w:sz="0" w:space="0" w:color="auto"/>
        <w:bottom w:val="none" w:sz="0" w:space="0" w:color="auto"/>
        <w:right w:val="none" w:sz="0" w:space="0" w:color="auto"/>
      </w:divBdr>
    </w:div>
    <w:div w:id="1454783248">
      <w:bodyDiv w:val="1"/>
      <w:marLeft w:val="0"/>
      <w:marRight w:val="0"/>
      <w:marTop w:val="0"/>
      <w:marBottom w:val="0"/>
      <w:divBdr>
        <w:top w:val="none" w:sz="0" w:space="0" w:color="auto"/>
        <w:left w:val="none" w:sz="0" w:space="0" w:color="auto"/>
        <w:bottom w:val="none" w:sz="0" w:space="0" w:color="auto"/>
        <w:right w:val="none" w:sz="0" w:space="0" w:color="auto"/>
      </w:divBdr>
    </w:div>
    <w:div w:id="1469938343">
      <w:bodyDiv w:val="1"/>
      <w:marLeft w:val="0"/>
      <w:marRight w:val="0"/>
      <w:marTop w:val="0"/>
      <w:marBottom w:val="0"/>
      <w:divBdr>
        <w:top w:val="none" w:sz="0" w:space="0" w:color="auto"/>
        <w:left w:val="none" w:sz="0" w:space="0" w:color="auto"/>
        <w:bottom w:val="none" w:sz="0" w:space="0" w:color="auto"/>
        <w:right w:val="none" w:sz="0" w:space="0" w:color="auto"/>
      </w:divBdr>
    </w:div>
    <w:div w:id="1541092275">
      <w:bodyDiv w:val="1"/>
      <w:marLeft w:val="0"/>
      <w:marRight w:val="0"/>
      <w:marTop w:val="0"/>
      <w:marBottom w:val="0"/>
      <w:divBdr>
        <w:top w:val="none" w:sz="0" w:space="0" w:color="auto"/>
        <w:left w:val="none" w:sz="0" w:space="0" w:color="auto"/>
        <w:bottom w:val="none" w:sz="0" w:space="0" w:color="auto"/>
        <w:right w:val="none" w:sz="0" w:space="0" w:color="auto"/>
      </w:divBdr>
    </w:div>
    <w:div w:id="1628701290">
      <w:bodyDiv w:val="1"/>
      <w:marLeft w:val="0"/>
      <w:marRight w:val="0"/>
      <w:marTop w:val="0"/>
      <w:marBottom w:val="0"/>
      <w:divBdr>
        <w:top w:val="none" w:sz="0" w:space="0" w:color="auto"/>
        <w:left w:val="none" w:sz="0" w:space="0" w:color="auto"/>
        <w:bottom w:val="none" w:sz="0" w:space="0" w:color="auto"/>
        <w:right w:val="none" w:sz="0" w:space="0" w:color="auto"/>
      </w:divBdr>
    </w:div>
    <w:div w:id="1814327398">
      <w:bodyDiv w:val="1"/>
      <w:marLeft w:val="0"/>
      <w:marRight w:val="0"/>
      <w:marTop w:val="0"/>
      <w:marBottom w:val="0"/>
      <w:divBdr>
        <w:top w:val="none" w:sz="0" w:space="0" w:color="auto"/>
        <w:left w:val="none" w:sz="0" w:space="0" w:color="auto"/>
        <w:bottom w:val="none" w:sz="0" w:space="0" w:color="auto"/>
        <w:right w:val="none" w:sz="0" w:space="0" w:color="auto"/>
      </w:divBdr>
    </w:div>
    <w:div w:id="1822038624">
      <w:bodyDiv w:val="1"/>
      <w:marLeft w:val="0"/>
      <w:marRight w:val="0"/>
      <w:marTop w:val="0"/>
      <w:marBottom w:val="0"/>
      <w:divBdr>
        <w:top w:val="none" w:sz="0" w:space="0" w:color="auto"/>
        <w:left w:val="none" w:sz="0" w:space="0" w:color="auto"/>
        <w:bottom w:val="none" w:sz="0" w:space="0" w:color="auto"/>
        <w:right w:val="none" w:sz="0" w:space="0" w:color="auto"/>
      </w:divBdr>
    </w:div>
    <w:div w:id="1823160908">
      <w:bodyDiv w:val="1"/>
      <w:marLeft w:val="0"/>
      <w:marRight w:val="0"/>
      <w:marTop w:val="0"/>
      <w:marBottom w:val="0"/>
      <w:divBdr>
        <w:top w:val="none" w:sz="0" w:space="0" w:color="auto"/>
        <w:left w:val="none" w:sz="0" w:space="0" w:color="auto"/>
        <w:bottom w:val="none" w:sz="0" w:space="0" w:color="auto"/>
        <w:right w:val="none" w:sz="0" w:space="0" w:color="auto"/>
      </w:divBdr>
    </w:div>
    <w:div w:id="1993022037">
      <w:bodyDiv w:val="1"/>
      <w:marLeft w:val="0"/>
      <w:marRight w:val="0"/>
      <w:marTop w:val="0"/>
      <w:marBottom w:val="0"/>
      <w:divBdr>
        <w:top w:val="none" w:sz="0" w:space="0" w:color="auto"/>
        <w:left w:val="none" w:sz="0" w:space="0" w:color="auto"/>
        <w:bottom w:val="none" w:sz="0" w:space="0" w:color="auto"/>
        <w:right w:val="none" w:sz="0" w:space="0" w:color="auto"/>
      </w:divBdr>
    </w:div>
    <w:div w:id="1999337428">
      <w:bodyDiv w:val="1"/>
      <w:marLeft w:val="0"/>
      <w:marRight w:val="0"/>
      <w:marTop w:val="0"/>
      <w:marBottom w:val="0"/>
      <w:divBdr>
        <w:top w:val="none" w:sz="0" w:space="0" w:color="auto"/>
        <w:left w:val="none" w:sz="0" w:space="0" w:color="auto"/>
        <w:bottom w:val="none" w:sz="0" w:space="0" w:color="auto"/>
        <w:right w:val="none" w:sz="0" w:space="0" w:color="auto"/>
      </w:divBdr>
    </w:div>
    <w:div w:id="2045716299">
      <w:bodyDiv w:val="1"/>
      <w:marLeft w:val="0"/>
      <w:marRight w:val="0"/>
      <w:marTop w:val="0"/>
      <w:marBottom w:val="0"/>
      <w:divBdr>
        <w:top w:val="none" w:sz="0" w:space="0" w:color="auto"/>
        <w:left w:val="none" w:sz="0" w:space="0" w:color="auto"/>
        <w:bottom w:val="none" w:sz="0" w:space="0" w:color="auto"/>
        <w:right w:val="none" w:sz="0" w:space="0" w:color="auto"/>
      </w:divBdr>
    </w:div>
    <w:div w:id="211520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www.uradni-list.si/glasilo-uradni-list-rs/vsebina/2011-01-0323" TargetMode="External"/><Relationship Id="rId3" Type="http://schemas.openxmlformats.org/officeDocument/2006/relationships/styles" Target="styles.xml"/><Relationship Id="rId21" Type="http://schemas.openxmlformats.org/officeDocument/2006/relationships/hyperlink" Target="https://www.uradni-list.si/glasilo-uradni-list-rs/vsebina/2020-01-3287"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s://www.uradni-list.si/glasilo-uradni-list-rs/vsebina/2017-01-29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uradni-list.si/glasilo-uradni-list-rs/vsebina/2012-01-329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s://www.uradni-list.si/glasilo-uradni-list-rs/vsebina/2022-01-083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54</Pages>
  <Words>17375</Words>
  <Characters>99043</Characters>
  <Application>Microsoft Office Word</Application>
  <DocSecurity>0</DocSecurity>
  <Lines>825</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58</cp:revision>
  <dcterms:created xsi:type="dcterms:W3CDTF">2013-11-14T14:15:00Z</dcterms:created>
  <dcterms:modified xsi:type="dcterms:W3CDTF">2025-08-08T09:57:00Z</dcterms:modified>
</cp:coreProperties>
</file>