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4A45FE29" w:rsidR="006E26AA" w:rsidRPr="00BC3082" w:rsidRDefault="006E26AA" w:rsidP="006E26AA">
      <w:pPr>
        <w:pStyle w:val="Naslov6"/>
        <w:jc w:val="right"/>
        <w:rPr>
          <w:szCs w:val="24"/>
          <w:lang w:val="sl-SI"/>
        </w:rPr>
      </w:pPr>
      <w:r w:rsidRPr="0053359B">
        <w:rPr>
          <w:sz w:val="40"/>
          <w:lang w:val="sl-SI"/>
        </w:rPr>
        <w:t>JN</w:t>
      </w:r>
      <w:r w:rsidR="007974D6">
        <w:rPr>
          <w:sz w:val="40"/>
          <w:lang w:val="sl-SI"/>
        </w:rPr>
        <w:t>6</w:t>
      </w:r>
      <w:r w:rsidR="00B01910">
        <w:rPr>
          <w:sz w:val="40"/>
          <w:lang w:val="sl-SI"/>
        </w:rPr>
        <w:t>-</w:t>
      </w:r>
      <w:r w:rsidR="007974D6">
        <w:rPr>
          <w:sz w:val="40"/>
          <w:lang w:val="sl-SI"/>
        </w:rPr>
        <w:t>S</w:t>
      </w:r>
      <w:r w:rsidRPr="0053359B">
        <w:rPr>
          <w:sz w:val="40"/>
          <w:lang w:val="sl-SI"/>
        </w:rPr>
        <w:t>/6/2</w:t>
      </w:r>
      <w:r w:rsidR="007974D6">
        <w:rPr>
          <w:sz w:val="40"/>
          <w:lang w:val="sl-SI"/>
        </w:rPr>
        <w:t>5</w:t>
      </w:r>
    </w:p>
    <w:p w14:paraId="7C765518" w14:textId="77777777" w:rsidR="006E26AA" w:rsidRPr="0053359B" w:rsidRDefault="006E26AA" w:rsidP="006E26AA">
      <w:pPr>
        <w:pStyle w:val="Naslov6"/>
        <w:rPr>
          <w:sz w:val="32"/>
          <w:lang w:val="sl-SI"/>
        </w:rPr>
      </w:pPr>
    </w:p>
    <w:p w14:paraId="07509854" w14:textId="3012BAD0" w:rsidR="00381EF1" w:rsidRDefault="00381EF1" w:rsidP="00381EF1">
      <w:pPr>
        <w:jc w:val="center"/>
        <w:rPr>
          <w:b/>
          <w:color w:val="FF0000"/>
          <w:sz w:val="36"/>
        </w:rPr>
      </w:pPr>
    </w:p>
    <w:p w14:paraId="59958FC2" w14:textId="77777777" w:rsidR="007974D6" w:rsidRPr="00381EF1" w:rsidRDefault="007974D6" w:rsidP="00381EF1">
      <w:pPr>
        <w:jc w:val="center"/>
        <w:rPr>
          <w:color w:val="FF0000"/>
          <w:sz w:val="36"/>
        </w:rPr>
      </w:pP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7A2E931" w:rsidR="006E26AA" w:rsidRDefault="006E26AA" w:rsidP="00C45E2C">
      <w:pPr>
        <w:jc w:val="center"/>
        <w:rPr>
          <w:b/>
          <w:sz w:val="52"/>
        </w:rPr>
      </w:pPr>
      <w:r w:rsidRPr="0053359B">
        <w:rPr>
          <w:b/>
          <w:sz w:val="52"/>
        </w:rPr>
        <w:t xml:space="preserve">po odprtem postopku </w:t>
      </w:r>
    </w:p>
    <w:p w14:paraId="5D23B63A" w14:textId="77777777" w:rsidR="00381EF1" w:rsidRPr="0053359B" w:rsidRDefault="00381EF1" w:rsidP="002215F9">
      <w:pPr>
        <w:rPr>
          <w:b/>
          <w:sz w:val="52"/>
        </w:rPr>
      </w:pPr>
    </w:p>
    <w:p w14:paraId="437C59F4" w14:textId="4B8F5C91" w:rsidR="00C45E2C" w:rsidRDefault="00C45E2C" w:rsidP="006E26AA"/>
    <w:p w14:paraId="55DF01B6" w14:textId="6751978E" w:rsidR="00CC7A1F" w:rsidRDefault="00CC7A1F" w:rsidP="006342F7">
      <w:pPr>
        <w:jc w:val="both"/>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59D50711" w14:textId="567E4DB2" w:rsidR="007974D6" w:rsidRPr="007974D6" w:rsidRDefault="00BC7280" w:rsidP="007974D6">
      <w:pPr>
        <w:tabs>
          <w:tab w:val="left" w:pos="3285"/>
        </w:tabs>
        <w:spacing w:after="160" w:line="276" w:lineRule="auto"/>
        <w:jc w:val="center"/>
        <w:rPr>
          <w:b/>
          <w:bCs/>
          <w:sz w:val="36"/>
          <w:szCs w:val="22"/>
        </w:rPr>
      </w:pPr>
      <w:bookmarkStart w:id="1" w:name="_Hlk201212374"/>
      <w:r>
        <w:rPr>
          <w:rFonts w:eastAsia="Calibri"/>
          <w:b/>
          <w:kern w:val="2"/>
          <w:sz w:val="36"/>
          <w:szCs w:val="22"/>
          <w:lang w:eastAsia="en-US"/>
          <w14:ligatures w14:val="standardContextual"/>
        </w:rPr>
        <w:t>NAJEM INTRAORALNEGA 3D SKENERJA S PRIPADAJOČO OPREMO</w:t>
      </w:r>
      <w:r w:rsidR="007974D6" w:rsidRPr="007974D6">
        <w:rPr>
          <w:b/>
          <w:bCs/>
          <w:sz w:val="36"/>
          <w:szCs w:val="22"/>
        </w:rPr>
        <w:t xml:space="preserve"> </w:t>
      </w:r>
    </w:p>
    <w:bookmarkEnd w:id="1"/>
    <w:p w14:paraId="11264C5F" w14:textId="054C8DB7" w:rsidR="00CC7A1F" w:rsidRPr="00CC7A1F" w:rsidRDefault="00CC7A1F" w:rsidP="006342F7">
      <w:pPr>
        <w:jc w:val="both"/>
      </w:pPr>
    </w:p>
    <w:p w14:paraId="64E5579B" w14:textId="4D5EC301" w:rsidR="00CC7A1F" w:rsidRPr="00CC7A1F" w:rsidRDefault="00CC7A1F" w:rsidP="006342F7">
      <w:pPr>
        <w:jc w:val="both"/>
      </w:pPr>
    </w:p>
    <w:bookmarkEnd w:id="0"/>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844F86">
      <w:pPr>
        <w:jc w:val="both"/>
        <w:rPr>
          <w:b/>
          <w:sz w:val="20"/>
          <w:szCs w:val="20"/>
          <w:highlight w:val="yellow"/>
        </w:rPr>
      </w:pPr>
    </w:p>
    <w:p w14:paraId="4864F236" w14:textId="63ACE485" w:rsidR="00A46092" w:rsidRDefault="00A46092" w:rsidP="006E26AA"/>
    <w:p w14:paraId="608BD502" w14:textId="6F778E02" w:rsidR="00EA7C9E" w:rsidRDefault="00EA7C9E" w:rsidP="006E26AA"/>
    <w:p w14:paraId="588FCC39" w14:textId="1F9A9D52" w:rsidR="00EA7C9E" w:rsidRDefault="00EA7C9E" w:rsidP="006E26AA"/>
    <w:p w14:paraId="4081D592" w14:textId="4FEB179B" w:rsidR="00A46092" w:rsidRDefault="00A46092" w:rsidP="006E26AA"/>
    <w:p w14:paraId="7C0484CF" w14:textId="5467F9C6" w:rsidR="0079366D" w:rsidRDefault="0079366D" w:rsidP="006E26AA"/>
    <w:p w14:paraId="33E61572" w14:textId="1CD17B33" w:rsidR="0079366D" w:rsidRDefault="0079366D" w:rsidP="006E26AA"/>
    <w:p w14:paraId="2B7023A1" w14:textId="081391A3" w:rsidR="0079366D" w:rsidRDefault="0079366D" w:rsidP="006E26AA"/>
    <w:p w14:paraId="71C6CBE4" w14:textId="7288D413" w:rsidR="0079366D" w:rsidRDefault="0079366D" w:rsidP="00AB686B">
      <w:pPr>
        <w:jc w:val="center"/>
      </w:pPr>
    </w:p>
    <w:p w14:paraId="148B42B3" w14:textId="1887F6F9" w:rsidR="006E26AA" w:rsidRPr="007974D6" w:rsidRDefault="006E26AA" w:rsidP="00AB686B">
      <w:pPr>
        <w:pStyle w:val="Naslov6"/>
        <w:jc w:val="center"/>
        <w:rPr>
          <w:color w:val="FF0000"/>
          <w:szCs w:val="24"/>
          <w:lang w:val="sl-SI"/>
        </w:rPr>
      </w:pPr>
      <w:r w:rsidRPr="003768D0">
        <w:rPr>
          <w:szCs w:val="24"/>
          <w:lang w:val="sl-SI"/>
        </w:rPr>
        <w:t>Poslano na portal javnih naročil:</w:t>
      </w:r>
      <w:r w:rsidR="00A21D44">
        <w:rPr>
          <w:szCs w:val="24"/>
          <w:lang w:val="sl-SI"/>
        </w:rPr>
        <w:t xml:space="preserve"> </w:t>
      </w:r>
      <w:r w:rsidR="00421262" w:rsidRPr="00421262">
        <w:rPr>
          <w:szCs w:val="24"/>
          <w:lang w:val="sl-SI"/>
        </w:rPr>
        <w:t>7. 10. 2025</w:t>
      </w:r>
    </w:p>
    <w:p w14:paraId="3D8A8E71" w14:textId="26E34E7F" w:rsidR="006E26AA" w:rsidRPr="009A6955" w:rsidRDefault="006E26AA" w:rsidP="006E26AA">
      <w:pPr>
        <w:rPr>
          <w:color w:val="FF0000"/>
        </w:rPr>
        <w:sectPr w:rsidR="006E26AA" w:rsidRPr="009A6955"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560"/>
        <w:gridCol w:w="7501"/>
      </w:tblGrid>
      <w:tr w:rsidR="006E26AA" w:rsidRPr="009E1395" w14:paraId="4DC75BA1" w14:textId="77777777" w:rsidTr="00C124B0">
        <w:tc>
          <w:tcPr>
            <w:tcW w:w="1560" w:type="dxa"/>
          </w:tcPr>
          <w:p w14:paraId="492112D1" w14:textId="77777777" w:rsidR="006E26AA" w:rsidRPr="009E1395" w:rsidRDefault="006E26AA" w:rsidP="00AD46A0">
            <w:pPr>
              <w:rPr>
                <w:sz w:val="20"/>
                <w:szCs w:val="20"/>
              </w:rPr>
            </w:pPr>
            <w:bookmarkStart w:id="6" w:name="_Hlk185492517"/>
            <w:r w:rsidRPr="009E1395">
              <w:rPr>
                <w:sz w:val="20"/>
                <w:szCs w:val="20"/>
              </w:rPr>
              <w:t>III.1. Obrazec:</w:t>
            </w:r>
          </w:p>
        </w:tc>
        <w:tc>
          <w:tcPr>
            <w:tcW w:w="7501" w:type="dxa"/>
          </w:tcPr>
          <w:p w14:paraId="14DBC2A8" w14:textId="77777777" w:rsidR="006E26AA" w:rsidRPr="009E1395" w:rsidRDefault="006E26AA" w:rsidP="00AD46A0">
            <w:pPr>
              <w:rPr>
                <w:sz w:val="20"/>
                <w:szCs w:val="20"/>
              </w:rPr>
            </w:pPr>
            <w:r w:rsidRPr="009E1395">
              <w:rPr>
                <w:sz w:val="20"/>
                <w:szCs w:val="20"/>
              </w:rPr>
              <w:t>PONUDBA</w:t>
            </w:r>
          </w:p>
        </w:tc>
      </w:tr>
      <w:tr w:rsidR="006E26AA" w:rsidRPr="009E1395" w14:paraId="7C66432D" w14:textId="77777777" w:rsidTr="00C124B0">
        <w:tc>
          <w:tcPr>
            <w:tcW w:w="1560" w:type="dxa"/>
          </w:tcPr>
          <w:p w14:paraId="74131CF5" w14:textId="77777777" w:rsidR="006E26AA" w:rsidRPr="009E1395" w:rsidRDefault="006E26AA" w:rsidP="00AD46A0">
            <w:pPr>
              <w:rPr>
                <w:sz w:val="20"/>
                <w:szCs w:val="20"/>
              </w:rPr>
            </w:pPr>
            <w:r w:rsidRPr="009E1395">
              <w:rPr>
                <w:sz w:val="20"/>
                <w:szCs w:val="20"/>
              </w:rPr>
              <w:t>III.2. Obrazec:</w:t>
            </w:r>
          </w:p>
        </w:tc>
        <w:tc>
          <w:tcPr>
            <w:tcW w:w="7501" w:type="dxa"/>
          </w:tcPr>
          <w:p w14:paraId="1C4ACB4E" w14:textId="77777777" w:rsidR="006E26AA" w:rsidRPr="009E1395" w:rsidRDefault="006E26AA" w:rsidP="00AD46A0">
            <w:pPr>
              <w:rPr>
                <w:sz w:val="20"/>
                <w:szCs w:val="20"/>
              </w:rPr>
            </w:pPr>
            <w:r w:rsidRPr="009E1395">
              <w:rPr>
                <w:sz w:val="20"/>
                <w:szCs w:val="20"/>
              </w:rPr>
              <w:t>PODATKI O PONUDNIKU</w:t>
            </w:r>
          </w:p>
        </w:tc>
      </w:tr>
      <w:tr w:rsidR="006E26AA" w:rsidRPr="009E1395" w14:paraId="119B8114" w14:textId="77777777" w:rsidTr="00C124B0">
        <w:tc>
          <w:tcPr>
            <w:tcW w:w="1560" w:type="dxa"/>
          </w:tcPr>
          <w:p w14:paraId="7A2C1F5D" w14:textId="77777777" w:rsidR="006E26AA" w:rsidRPr="009E1395" w:rsidRDefault="006E26AA" w:rsidP="00AD46A0">
            <w:pPr>
              <w:rPr>
                <w:sz w:val="20"/>
                <w:szCs w:val="20"/>
              </w:rPr>
            </w:pPr>
            <w:r w:rsidRPr="009E1395">
              <w:rPr>
                <w:sz w:val="20"/>
                <w:szCs w:val="20"/>
              </w:rPr>
              <w:t>III.3. Obrazec:</w:t>
            </w:r>
          </w:p>
        </w:tc>
        <w:tc>
          <w:tcPr>
            <w:tcW w:w="7501" w:type="dxa"/>
          </w:tcPr>
          <w:p w14:paraId="09BC231B" w14:textId="77777777" w:rsidR="006E26AA" w:rsidRPr="009E1395" w:rsidRDefault="006E26AA" w:rsidP="00AD46A0">
            <w:pPr>
              <w:rPr>
                <w:sz w:val="20"/>
                <w:szCs w:val="20"/>
              </w:rPr>
            </w:pPr>
            <w:r w:rsidRPr="009E1395">
              <w:rPr>
                <w:sz w:val="20"/>
                <w:szCs w:val="20"/>
              </w:rPr>
              <w:t>PODATKI O PODIZVAJALCU/PARTNERJU</w:t>
            </w:r>
          </w:p>
        </w:tc>
      </w:tr>
      <w:tr w:rsidR="006E26AA" w:rsidRPr="009E1395" w14:paraId="67B7B039" w14:textId="77777777" w:rsidTr="00C124B0">
        <w:tc>
          <w:tcPr>
            <w:tcW w:w="1560" w:type="dxa"/>
          </w:tcPr>
          <w:p w14:paraId="15B38D92" w14:textId="77777777" w:rsidR="006E26AA" w:rsidRPr="009E1395" w:rsidRDefault="006E26AA" w:rsidP="00AD46A0">
            <w:pPr>
              <w:rPr>
                <w:sz w:val="20"/>
                <w:szCs w:val="20"/>
              </w:rPr>
            </w:pPr>
            <w:r w:rsidRPr="009E1395">
              <w:rPr>
                <w:sz w:val="20"/>
                <w:szCs w:val="20"/>
              </w:rPr>
              <w:t>III.4. Obrazec:</w:t>
            </w:r>
          </w:p>
        </w:tc>
        <w:tc>
          <w:tcPr>
            <w:tcW w:w="7501" w:type="dxa"/>
          </w:tcPr>
          <w:p w14:paraId="244AE173" w14:textId="77777777" w:rsidR="006E26AA" w:rsidRPr="009E1395" w:rsidRDefault="006E26AA" w:rsidP="00AD46A0">
            <w:pPr>
              <w:rPr>
                <w:sz w:val="20"/>
                <w:szCs w:val="20"/>
              </w:rPr>
            </w:pPr>
            <w:r w:rsidRPr="009E1395">
              <w:rPr>
                <w:sz w:val="20"/>
                <w:szCs w:val="20"/>
              </w:rPr>
              <w:t>IZJAVA PONUDNIKA O PODIZVAJALCIH/PARTNERJIH</w:t>
            </w:r>
          </w:p>
        </w:tc>
      </w:tr>
      <w:tr w:rsidR="006E26AA" w:rsidRPr="009E1395" w14:paraId="0FB5FB9F" w14:textId="77777777" w:rsidTr="00C124B0">
        <w:tc>
          <w:tcPr>
            <w:tcW w:w="1560" w:type="dxa"/>
          </w:tcPr>
          <w:p w14:paraId="0CF0646F" w14:textId="77777777" w:rsidR="006E26AA" w:rsidRPr="009E1395" w:rsidRDefault="006E26AA" w:rsidP="00AD46A0">
            <w:pPr>
              <w:rPr>
                <w:sz w:val="20"/>
                <w:szCs w:val="20"/>
              </w:rPr>
            </w:pPr>
            <w:r w:rsidRPr="009E1395">
              <w:rPr>
                <w:sz w:val="20"/>
                <w:szCs w:val="20"/>
              </w:rPr>
              <w:t>III.5. Obrazec:</w:t>
            </w:r>
          </w:p>
        </w:tc>
        <w:tc>
          <w:tcPr>
            <w:tcW w:w="7501" w:type="dxa"/>
          </w:tcPr>
          <w:p w14:paraId="7D49B51C" w14:textId="28675CA3" w:rsidR="006E26AA" w:rsidRPr="009E1395" w:rsidRDefault="006E26AA" w:rsidP="00AD46A0">
            <w:pPr>
              <w:rPr>
                <w:sz w:val="20"/>
                <w:szCs w:val="20"/>
              </w:rPr>
            </w:pPr>
            <w:r w:rsidRPr="009E1395">
              <w:rPr>
                <w:sz w:val="20"/>
                <w:szCs w:val="20"/>
              </w:rPr>
              <w:t>VZOREC POGODBE</w:t>
            </w:r>
          </w:p>
        </w:tc>
      </w:tr>
      <w:tr w:rsidR="006E26AA" w:rsidRPr="009E1395" w14:paraId="3C0EDCAC" w14:textId="77777777" w:rsidTr="00C124B0">
        <w:tc>
          <w:tcPr>
            <w:tcW w:w="1560" w:type="dxa"/>
          </w:tcPr>
          <w:p w14:paraId="5382AD65" w14:textId="77777777" w:rsidR="006E26AA" w:rsidRPr="009E1395" w:rsidRDefault="006E26AA" w:rsidP="00AD46A0">
            <w:pPr>
              <w:rPr>
                <w:sz w:val="20"/>
                <w:szCs w:val="20"/>
              </w:rPr>
            </w:pPr>
            <w:r w:rsidRPr="009E1395">
              <w:rPr>
                <w:sz w:val="20"/>
                <w:szCs w:val="20"/>
              </w:rPr>
              <w:t>III.6. Obrazec:</w:t>
            </w:r>
          </w:p>
        </w:tc>
        <w:tc>
          <w:tcPr>
            <w:tcW w:w="7501" w:type="dxa"/>
          </w:tcPr>
          <w:p w14:paraId="5742E317" w14:textId="77777777" w:rsidR="006E26AA" w:rsidRPr="009E1395" w:rsidRDefault="006E26AA" w:rsidP="00AD46A0">
            <w:pPr>
              <w:rPr>
                <w:sz w:val="20"/>
                <w:szCs w:val="20"/>
              </w:rPr>
            </w:pPr>
            <w:r w:rsidRPr="009E1395">
              <w:rPr>
                <w:sz w:val="20"/>
                <w:szCs w:val="20"/>
              </w:rPr>
              <w:t xml:space="preserve">PREDRAČUN S SPECIFIKACIJO PREDRAČUNA </w:t>
            </w:r>
          </w:p>
        </w:tc>
      </w:tr>
      <w:tr w:rsidR="006E26AA" w:rsidRPr="009E1395" w14:paraId="2686A085" w14:textId="77777777" w:rsidTr="00C124B0">
        <w:tc>
          <w:tcPr>
            <w:tcW w:w="1560" w:type="dxa"/>
          </w:tcPr>
          <w:p w14:paraId="21347ADE" w14:textId="77777777" w:rsidR="006E26AA" w:rsidRPr="009E1395" w:rsidRDefault="006E26AA" w:rsidP="00AD46A0">
            <w:pPr>
              <w:rPr>
                <w:sz w:val="20"/>
                <w:szCs w:val="20"/>
              </w:rPr>
            </w:pPr>
            <w:r w:rsidRPr="009E1395">
              <w:rPr>
                <w:sz w:val="20"/>
                <w:szCs w:val="20"/>
              </w:rPr>
              <w:t>III.7. Obrazec:</w:t>
            </w:r>
          </w:p>
        </w:tc>
        <w:tc>
          <w:tcPr>
            <w:tcW w:w="7501" w:type="dxa"/>
          </w:tcPr>
          <w:p w14:paraId="755A5BF4" w14:textId="77777777" w:rsidR="006E26AA" w:rsidRPr="009E1395" w:rsidRDefault="006E26AA" w:rsidP="00AD46A0">
            <w:pPr>
              <w:rPr>
                <w:sz w:val="20"/>
                <w:szCs w:val="20"/>
              </w:rPr>
            </w:pPr>
            <w:r w:rsidRPr="009E1395">
              <w:rPr>
                <w:sz w:val="20"/>
                <w:szCs w:val="20"/>
              </w:rPr>
              <w:t>IZJAVA PONUDNIKA O IZPOLNJEVANJU POGOJEV + ESPD</w:t>
            </w:r>
            <w:r w:rsidRPr="009E1395">
              <w:rPr>
                <w:bCs/>
                <w:iCs/>
                <w:color w:val="000000"/>
                <w:sz w:val="20"/>
                <w:szCs w:val="20"/>
              </w:rPr>
              <w:t> </w:t>
            </w:r>
          </w:p>
        </w:tc>
      </w:tr>
      <w:tr w:rsidR="001867AB" w:rsidRPr="009E1395" w14:paraId="446740A6" w14:textId="77777777" w:rsidTr="00C124B0">
        <w:tc>
          <w:tcPr>
            <w:tcW w:w="1560" w:type="dxa"/>
          </w:tcPr>
          <w:p w14:paraId="4B4A1557" w14:textId="1399F7E3" w:rsidR="001867AB" w:rsidRPr="009E1395" w:rsidRDefault="001867AB" w:rsidP="00AD46A0">
            <w:pPr>
              <w:rPr>
                <w:sz w:val="20"/>
                <w:szCs w:val="20"/>
              </w:rPr>
            </w:pPr>
            <w:r w:rsidRPr="009E1395">
              <w:rPr>
                <w:sz w:val="20"/>
                <w:szCs w:val="20"/>
              </w:rPr>
              <w:t xml:space="preserve">III.8. </w:t>
            </w:r>
            <w:r w:rsidR="00E94F3E" w:rsidRPr="009E1395">
              <w:rPr>
                <w:sz w:val="20"/>
                <w:szCs w:val="20"/>
              </w:rPr>
              <w:t>Obrazec:</w:t>
            </w:r>
          </w:p>
        </w:tc>
        <w:tc>
          <w:tcPr>
            <w:tcW w:w="7501" w:type="dxa"/>
          </w:tcPr>
          <w:p w14:paraId="74218138" w14:textId="1DF54EAD" w:rsidR="001867AB" w:rsidRPr="009E1395" w:rsidRDefault="00E94F3E" w:rsidP="00AD46A0">
            <w:pPr>
              <w:rPr>
                <w:sz w:val="20"/>
                <w:szCs w:val="20"/>
              </w:rPr>
            </w:pPr>
            <w:r w:rsidRPr="009E1395">
              <w:rPr>
                <w:sz w:val="20"/>
                <w:szCs w:val="20"/>
              </w:rPr>
              <w:t>IZJAVA PONUDNIKA O ČASU IN NAČINU DOBAVE</w:t>
            </w:r>
          </w:p>
        </w:tc>
      </w:tr>
      <w:tr w:rsidR="006E26AA" w:rsidRPr="009E1395" w14:paraId="4065ECA5" w14:textId="77777777" w:rsidTr="00C124B0">
        <w:tc>
          <w:tcPr>
            <w:tcW w:w="1560" w:type="dxa"/>
          </w:tcPr>
          <w:p w14:paraId="15C8D1FB" w14:textId="07E54017" w:rsidR="006E26AA" w:rsidRPr="009E1395" w:rsidRDefault="006E26AA" w:rsidP="00AD46A0">
            <w:pPr>
              <w:rPr>
                <w:sz w:val="20"/>
                <w:szCs w:val="20"/>
              </w:rPr>
            </w:pPr>
            <w:r w:rsidRPr="009E1395">
              <w:rPr>
                <w:sz w:val="20"/>
                <w:szCs w:val="20"/>
              </w:rPr>
              <w:t>III.</w:t>
            </w:r>
            <w:r w:rsidR="00391C6D" w:rsidRPr="009E1395">
              <w:rPr>
                <w:sz w:val="20"/>
                <w:szCs w:val="20"/>
              </w:rPr>
              <w:t>9</w:t>
            </w:r>
            <w:r w:rsidRPr="009E1395">
              <w:rPr>
                <w:sz w:val="20"/>
                <w:szCs w:val="20"/>
              </w:rPr>
              <w:t>. Obrazec:</w:t>
            </w:r>
          </w:p>
        </w:tc>
        <w:tc>
          <w:tcPr>
            <w:tcW w:w="7501" w:type="dxa"/>
          </w:tcPr>
          <w:p w14:paraId="542C3E7C" w14:textId="5F224CF8" w:rsidR="006E26AA" w:rsidRPr="009E1395" w:rsidRDefault="00136EED" w:rsidP="00AD46A0">
            <w:pPr>
              <w:rPr>
                <w:sz w:val="20"/>
                <w:szCs w:val="20"/>
              </w:rPr>
            </w:pPr>
            <w:r w:rsidRPr="009E1395">
              <w:rPr>
                <w:sz w:val="20"/>
                <w:szCs w:val="20"/>
              </w:rPr>
              <w:t>IZJAVA PONUDNIKA O SERVISIRANJU IN PODPORI</w:t>
            </w:r>
          </w:p>
        </w:tc>
      </w:tr>
      <w:tr w:rsidR="006E26AA" w:rsidRPr="009E1395" w14:paraId="6451A534" w14:textId="77777777" w:rsidTr="00C124B0">
        <w:trPr>
          <w:trHeight w:val="170"/>
        </w:trPr>
        <w:tc>
          <w:tcPr>
            <w:tcW w:w="1560" w:type="dxa"/>
          </w:tcPr>
          <w:p w14:paraId="35DC0695" w14:textId="377BE8CA" w:rsidR="006E26AA" w:rsidRPr="009E1395" w:rsidRDefault="006E26AA" w:rsidP="00AD46A0">
            <w:pPr>
              <w:rPr>
                <w:sz w:val="20"/>
                <w:szCs w:val="20"/>
              </w:rPr>
            </w:pPr>
            <w:r w:rsidRPr="009E1395">
              <w:rPr>
                <w:sz w:val="20"/>
                <w:szCs w:val="20"/>
              </w:rPr>
              <w:t>III.1</w:t>
            </w:r>
            <w:r w:rsidR="00247E49">
              <w:rPr>
                <w:sz w:val="20"/>
                <w:szCs w:val="20"/>
              </w:rPr>
              <w:t>0</w:t>
            </w:r>
            <w:r w:rsidRPr="009E1395">
              <w:rPr>
                <w:sz w:val="20"/>
                <w:szCs w:val="20"/>
              </w:rPr>
              <w:t>. Obrazec</w:t>
            </w:r>
            <w:r w:rsidR="00585C89" w:rsidRPr="009E1395">
              <w:rPr>
                <w:sz w:val="20"/>
                <w:szCs w:val="20"/>
              </w:rPr>
              <w:t>:</w:t>
            </w:r>
          </w:p>
        </w:tc>
        <w:tc>
          <w:tcPr>
            <w:tcW w:w="7501" w:type="dxa"/>
          </w:tcPr>
          <w:p w14:paraId="54F55F30" w14:textId="77777777" w:rsidR="006E26AA" w:rsidRPr="009E1395" w:rsidRDefault="006E26AA" w:rsidP="00AD46A0">
            <w:pPr>
              <w:tabs>
                <w:tab w:val="left" w:pos="567"/>
                <w:tab w:val="left" w:pos="1418"/>
              </w:tabs>
              <w:jc w:val="both"/>
              <w:rPr>
                <w:sz w:val="20"/>
                <w:szCs w:val="20"/>
              </w:rPr>
            </w:pPr>
            <w:r w:rsidRPr="009E1395">
              <w:rPr>
                <w:sz w:val="20"/>
                <w:szCs w:val="20"/>
              </w:rPr>
              <w:t>POSEBNA PRILOGA PONUDBE</w:t>
            </w:r>
          </w:p>
        </w:tc>
      </w:tr>
      <w:tr w:rsidR="009B61AE" w:rsidRPr="009E1395" w14:paraId="7DB365C3" w14:textId="77777777" w:rsidTr="00C124B0">
        <w:trPr>
          <w:trHeight w:val="170"/>
        </w:trPr>
        <w:tc>
          <w:tcPr>
            <w:tcW w:w="1560" w:type="dxa"/>
          </w:tcPr>
          <w:p w14:paraId="35D25C9A" w14:textId="4B5D492E" w:rsidR="009B61AE" w:rsidRPr="009E1395" w:rsidRDefault="009B61AE" w:rsidP="00AD46A0">
            <w:pPr>
              <w:rPr>
                <w:sz w:val="20"/>
                <w:szCs w:val="20"/>
              </w:rPr>
            </w:pPr>
            <w:r w:rsidRPr="009E1395">
              <w:rPr>
                <w:sz w:val="20"/>
                <w:szCs w:val="20"/>
              </w:rPr>
              <w:t>III.1</w:t>
            </w:r>
            <w:r>
              <w:rPr>
                <w:sz w:val="20"/>
                <w:szCs w:val="20"/>
              </w:rPr>
              <w:t>1</w:t>
            </w:r>
            <w:r w:rsidRPr="009E1395">
              <w:rPr>
                <w:sz w:val="20"/>
                <w:szCs w:val="20"/>
              </w:rPr>
              <w:t>. Obrazec:</w:t>
            </w:r>
          </w:p>
        </w:tc>
        <w:tc>
          <w:tcPr>
            <w:tcW w:w="7501" w:type="dxa"/>
          </w:tcPr>
          <w:p w14:paraId="62374733" w14:textId="63F32A00" w:rsidR="009B61AE" w:rsidRPr="009E1395" w:rsidRDefault="009B61AE" w:rsidP="00AD46A0">
            <w:pPr>
              <w:tabs>
                <w:tab w:val="left" w:pos="567"/>
                <w:tab w:val="left" w:pos="1418"/>
              </w:tabs>
              <w:jc w:val="both"/>
              <w:rPr>
                <w:sz w:val="20"/>
                <w:szCs w:val="20"/>
              </w:rPr>
            </w:pPr>
            <w:r>
              <w:rPr>
                <w:sz w:val="20"/>
                <w:szCs w:val="20"/>
              </w:rPr>
              <w:t>IZJAVA PONUDNIKA O IZPOLNJEVANJU POGOJEV O ZELENEM JAVNEM NAROČANJU</w:t>
            </w:r>
          </w:p>
        </w:tc>
      </w:tr>
      <w:tr w:rsidR="007D43CE" w:rsidRPr="009E1395" w14:paraId="5993887E" w14:textId="77777777" w:rsidTr="00C124B0">
        <w:trPr>
          <w:trHeight w:val="170"/>
        </w:trPr>
        <w:tc>
          <w:tcPr>
            <w:tcW w:w="1560" w:type="dxa"/>
          </w:tcPr>
          <w:p w14:paraId="3EA8E85A" w14:textId="6220E455" w:rsidR="007D43CE" w:rsidRPr="009E1395" w:rsidRDefault="007D43CE" w:rsidP="00AD46A0">
            <w:pPr>
              <w:rPr>
                <w:sz w:val="20"/>
                <w:szCs w:val="20"/>
              </w:rPr>
            </w:pPr>
            <w:r w:rsidRPr="009E1395">
              <w:rPr>
                <w:sz w:val="20"/>
                <w:szCs w:val="20"/>
              </w:rPr>
              <w:t>III.1</w:t>
            </w:r>
            <w:r w:rsidR="009B61AE">
              <w:rPr>
                <w:sz w:val="20"/>
                <w:szCs w:val="20"/>
              </w:rPr>
              <w:t>2</w:t>
            </w:r>
            <w:r w:rsidRPr="009E1395">
              <w:rPr>
                <w:sz w:val="20"/>
                <w:szCs w:val="20"/>
              </w:rPr>
              <w:t>. Obrazec:</w:t>
            </w:r>
          </w:p>
        </w:tc>
        <w:tc>
          <w:tcPr>
            <w:tcW w:w="7501" w:type="dxa"/>
          </w:tcPr>
          <w:p w14:paraId="70E69949" w14:textId="11D9D3FA" w:rsidR="007D43CE" w:rsidRPr="009E1395" w:rsidRDefault="007D43CE" w:rsidP="00AD46A0">
            <w:pPr>
              <w:tabs>
                <w:tab w:val="left" w:pos="567"/>
                <w:tab w:val="left" w:pos="1418"/>
              </w:tabs>
              <w:jc w:val="both"/>
              <w:rPr>
                <w:sz w:val="20"/>
                <w:szCs w:val="20"/>
              </w:rPr>
            </w:pPr>
            <w:r w:rsidRPr="009E1395">
              <w:rPr>
                <w:sz w:val="20"/>
                <w:szCs w:val="20"/>
              </w:rPr>
              <w:t>IZJAVA/PODATKI O UDELEŽBI FIZIČNIH IN PRAVNIH OSEB V LASTNIŠTVU PONUDNIKA</w:t>
            </w:r>
          </w:p>
        </w:tc>
      </w:tr>
      <w:tr w:rsidR="00E0158D" w:rsidRPr="009E1395" w14:paraId="1041BBD6" w14:textId="77777777" w:rsidTr="00C124B0">
        <w:trPr>
          <w:trHeight w:val="170"/>
        </w:trPr>
        <w:tc>
          <w:tcPr>
            <w:tcW w:w="1560" w:type="dxa"/>
          </w:tcPr>
          <w:p w14:paraId="17A9ABC0" w14:textId="31FE2E13" w:rsidR="00E0158D" w:rsidRPr="009E1395" w:rsidRDefault="00E0158D" w:rsidP="00585C89">
            <w:pPr>
              <w:rPr>
                <w:sz w:val="20"/>
                <w:szCs w:val="20"/>
              </w:rPr>
            </w:pPr>
            <w:r>
              <w:rPr>
                <w:sz w:val="20"/>
                <w:szCs w:val="20"/>
              </w:rPr>
              <w:t>III.1</w:t>
            </w:r>
            <w:r w:rsidR="009B61AE">
              <w:rPr>
                <w:sz w:val="20"/>
                <w:szCs w:val="20"/>
              </w:rPr>
              <w:t>3</w:t>
            </w:r>
            <w:r>
              <w:rPr>
                <w:sz w:val="20"/>
                <w:szCs w:val="20"/>
              </w:rPr>
              <w:t>. Vzorec:</w:t>
            </w:r>
          </w:p>
        </w:tc>
        <w:tc>
          <w:tcPr>
            <w:tcW w:w="7501" w:type="dxa"/>
          </w:tcPr>
          <w:p w14:paraId="632EAA22" w14:textId="477CC6C1" w:rsidR="00E0158D" w:rsidRPr="009E1395" w:rsidRDefault="00E0158D" w:rsidP="00585C89">
            <w:pPr>
              <w:tabs>
                <w:tab w:val="left" w:pos="567"/>
                <w:tab w:val="left" w:pos="1418"/>
              </w:tabs>
              <w:rPr>
                <w:sz w:val="20"/>
                <w:szCs w:val="20"/>
              </w:rPr>
            </w:pPr>
            <w:bookmarkStart w:id="7" w:name="_Hlk205967603"/>
            <w:r>
              <w:rPr>
                <w:sz w:val="20"/>
                <w:szCs w:val="20"/>
              </w:rPr>
              <w:t>BANČNA GARANCIJA OZ. KAVCIJSKO ZAVAROVANJE ZA DOBRO IZVEDBO POGODBENIH OBVEZNOSTI</w:t>
            </w:r>
            <w:bookmarkEnd w:id="7"/>
          </w:p>
        </w:tc>
      </w:tr>
      <w:tr w:rsidR="00E0158D" w:rsidRPr="009E1395" w14:paraId="27493948" w14:textId="77777777" w:rsidTr="00C124B0">
        <w:trPr>
          <w:trHeight w:val="170"/>
        </w:trPr>
        <w:tc>
          <w:tcPr>
            <w:tcW w:w="1560" w:type="dxa"/>
          </w:tcPr>
          <w:p w14:paraId="3A087D20" w14:textId="7D024783" w:rsidR="00E0158D" w:rsidRPr="009E1395" w:rsidRDefault="00E0158D" w:rsidP="00585C89">
            <w:pPr>
              <w:rPr>
                <w:sz w:val="20"/>
                <w:szCs w:val="20"/>
              </w:rPr>
            </w:pPr>
            <w:r w:rsidRPr="009E1395">
              <w:rPr>
                <w:sz w:val="20"/>
                <w:szCs w:val="20"/>
              </w:rPr>
              <w:t>III.1</w:t>
            </w:r>
            <w:r w:rsidR="009B61AE">
              <w:rPr>
                <w:sz w:val="20"/>
                <w:szCs w:val="20"/>
              </w:rPr>
              <w:t>4</w:t>
            </w:r>
            <w:r w:rsidRPr="009E1395">
              <w:rPr>
                <w:sz w:val="20"/>
                <w:szCs w:val="20"/>
              </w:rPr>
              <w:t>. Obrazec:</w:t>
            </w:r>
          </w:p>
        </w:tc>
        <w:tc>
          <w:tcPr>
            <w:tcW w:w="7501" w:type="dxa"/>
          </w:tcPr>
          <w:p w14:paraId="72B5108F" w14:textId="2E15F461" w:rsidR="00E0158D" w:rsidRDefault="00E0158D" w:rsidP="00585C89">
            <w:pPr>
              <w:tabs>
                <w:tab w:val="left" w:pos="567"/>
                <w:tab w:val="left" w:pos="1418"/>
              </w:tabs>
              <w:rPr>
                <w:sz w:val="20"/>
                <w:szCs w:val="20"/>
              </w:rPr>
            </w:pPr>
            <w:r w:rsidRPr="009E1395">
              <w:rPr>
                <w:sz w:val="20"/>
                <w:szCs w:val="20"/>
              </w:rPr>
              <w:t>PODATKI PONUDNIKA/PARTNERJA/PODIZVAJALCA/DRUGEGA SUBJEKTA</w:t>
            </w:r>
          </w:p>
        </w:tc>
      </w:tr>
      <w:tr w:rsidR="00E0158D" w:rsidRPr="009E1395" w14:paraId="0CA95909" w14:textId="77777777" w:rsidTr="00C124B0">
        <w:trPr>
          <w:trHeight w:val="170"/>
        </w:trPr>
        <w:tc>
          <w:tcPr>
            <w:tcW w:w="1560" w:type="dxa"/>
          </w:tcPr>
          <w:p w14:paraId="2B3BA3E5" w14:textId="5FA78D72" w:rsidR="00E0158D" w:rsidRPr="009E1395" w:rsidRDefault="00E0158D" w:rsidP="00585C89">
            <w:pPr>
              <w:rPr>
                <w:sz w:val="20"/>
                <w:szCs w:val="20"/>
              </w:rPr>
            </w:pPr>
          </w:p>
        </w:tc>
        <w:tc>
          <w:tcPr>
            <w:tcW w:w="7501" w:type="dxa"/>
          </w:tcPr>
          <w:p w14:paraId="2A0B402A" w14:textId="74684838" w:rsidR="00E0158D" w:rsidRPr="009E1395" w:rsidRDefault="00E0158D" w:rsidP="00585C89">
            <w:pPr>
              <w:tabs>
                <w:tab w:val="left" w:pos="567"/>
                <w:tab w:val="left" w:pos="1418"/>
              </w:tabs>
              <w:rPr>
                <w:bCs/>
                <w:iCs/>
                <w:color w:val="000000"/>
                <w:sz w:val="20"/>
                <w:szCs w:val="20"/>
              </w:rPr>
            </w:pPr>
          </w:p>
        </w:tc>
      </w:tr>
    </w:tbl>
    <w:p w14:paraId="041AD537" w14:textId="77777777" w:rsidR="006E26AA" w:rsidRPr="009E1395" w:rsidRDefault="006E26AA" w:rsidP="006E26AA">
      <w:pPr>
        <w:pStyle w:val="Noga"/>
        <w:tabs>
          <w:tab w:val="clear" w:pos="4536"/>
          <w:tab w:val="clear" w:pos="9072"/>
          <w:tab w:val="left" w:pos="567"/>
          <w:tab w:val="left" w:pos="1418"/>
        </w:tabs>
        <w:rPr>
          <w:sz w:val="20"/>
          <w:lang w:val="sl-SI"/>
        </w:rPr>
      </w:pPr>
      <w:r w:rsidRPr="009E1395">
        <w:rPr>
          <w:sz w:val="20"/>
          <w:lang w:val="sl-SI"/>
        </w:rPr>
        <w:tab/>
      </w:r>
    </w:p>
    <w:bookmarkEnd w:id="6"/>
    <w:p w14:paraId="14725EE6" w14:textId="77777777" w:rsidR="006E26AA" w:rsidRPr="009E1395" w:rsidRDefault="006E26AA"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5A18B37F" w:rsidR="001343C2" w:rsidRDefault="001343C2" w:rsidP="006E26AA">
      <w:pPr>
        <w:jc w:val="both"/>
        <w:rPr>
          <w:b/>
          <w:sz w:val="20"/>
        </w:rPr>
      </w:pPr>
    </w:p>
    <w:p w14:paraId="00AB07B3" w14:textId="77777777" w:rsidR="007974D6" w:rsidRDefault="007974D6" w:rsidP="006E26AA">
      <w:pPr>
        <w:jc w:val="both"/>
        <w:rPr>
          <w:b/>
          <w:sz w:val="20"/>
        </w:rPr>
      </w:pPr>
    </w:p>
    <w:p w14:paraId="7070F820" w14:textId="77777777" w:rsidR="00247E49" w:rsidRDefault="00247E49"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799011C9" w:rsidR="006E26AA" w:rsidRDefault="006E26AA" w:rsidP="006E26AA">
      <w:pPr>
        <w:tabs>
          <w:tab w:val="left" w:pos="284"/>
        </w:tabs>
        <w:jc w:val="both"/>
        <w:rPr>
          <w:b/>
          <w:i/>
        </w:rPr>
      </w:pPr>
      <w:r w:rsidRPr="0053359B">
        <w:rPr>
          <w:b/>
          <w:i/>
        </w:rPr>
        <w:t>PREDMET JAVNEGA NAROČILA</w:t>
      </w:r>
    </w:p>
    <w:p w14:paraId="2707549E" w14:textId="77777777" w:rsidR="008A2118" w:rsidRPr="007974D6" w:rsidRDefault="008A2118" w:rsidP="007974D6">
      <w:pPr>
        <w:tabs>
          <w:tab w:val="left" w:pos="284"/>
        </w:tabs>
        <w:rPr>
          <w:b/>
          <w:i/>
          <w:sz w:val="18"/>
        </w:rPr>
      </w:pPr>
    </w:p>
    <w:p w14:paraId="6DEA8268" w14:textId="709452D8" w:rsidR="006C7175" w:rsidRPr="006C7175" w:rsidRDefault="00BC7280" w:rsidP="006C7175">
      <w:pPr>
        <w:rPr>
          <w:b/>
          <w:color w:val="000000" w:themeColor="text1"/>
          <w:sz w:val="16"/>
          <w:szCs w:val="16"/>
        </w:rPr>
      </w:pPr>
      <w:bookmarkStart w:id="8" w:name="_Hlk201212444"/>
      <w:r>
        <w:rPr>
          <w:b/>
          <w:szCs w:val="20"/>
        </w:rPr>
        <w:t xml:space="preserve">Najem </w:t>
      </w:r>
      <w:proofErr w:type="spellStart"/>
      <w:r>
        <w:rPr>
          <w:b/>
          <w:szCs w:val="20"/>
        </w:rPr>
        <w:t>intraoralnega</w:t>
      </w:r>
      <w:proofErr w:type="spellEnd"/>
      <w:r>
        <w:rPr>
          <w:b/>
          <w:szCs w:val="20"/>
        </w:rPr>
        <w:t xml:space="preserve"> 3D skenerja s pripadajočo opremo</w:t>
      </w:r>
    </w:p>
    <w:bookmarkEnd w:id="8"/>
    <w:p w14:paraId="4B6F6428" w14:textId="77777777" w:rsidR="00177D08" w:rsidRPr="00CC7A1F" w:rsidRDefault="00177D08" w:rsidP="00177D08">
      <w:pPr>
        <w:jc w:val="both"/>
      </w:pPr>
    </w:p>
    <w:p w14:paraId="4BD8FC0C" w14:textId="5899CCAF" w:rsidR="006E26AA" w:rsidRPr="0053359B" w:rsidRDefault="006E26AA" w:rsidP="006E26AA">
      <w:pPr>
        <w:tabs>
          <w:tab w:val="left" w:pos="0"/>
          <w:tab w:val="left" w:pos="1134"/>
          <w:tab w:val="left" w:pos="1985"/>
          <w:tab w:val="left" w:pos="6237"/>
          <w:tab w:val="left" w:pos="6379"/>
        </w:tabs>
        <w:jc w:val="both"/>
        <w:rPr>
          <w:b/>
        </w:rPr>
      </w:pPr>
      <w:r w:rsidRPr="0053359B">
        <w:t>Javno naročilo se izvede po odprtem postopku</w:t>
      </w:r>
      <w:r w:rsidR="00474597">
        <w:t xml:space="preserve">. </w:t>
      </w:r>
    </w:p>
    <w:p w14:paraId="5E4A4288" w14:textId="28B8BA75" w:rsidR="006E26AA"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541883F8" w14:textId="3D8A4F1E" w:rsidR="00154EC8" w:rsidRPr="00F1762D" w:rsidRDefault="006E26AA" w:rsidP="006E26AA">
      <w:pPr>
        <w:jc w:val="both"/>
        <w:rPr>
          <w:color w:val="000000" w:themeColor="text1"/>
        </w:rPr>
      </w:pPr>
      <w:r w:rsidRPr="00154EC8">
        <w:rPr>
          <w:color w:val="000000" w:themeColor="text1"/>
        </w:rPr>
        <w:t>Rok dobave</w:t>
      </w:r>
      <w:r w:rsidR="00154EC8" w:rsidRPr="00F1762D">
        <w:rPr>
          <w:bCs/>
          <w:color w:val="000000" w:themeColor="text1"/>
          <w:szCs w:val="22"/>
        </w:rPr>
        <w:t>:</w:t>
      </w:r>
      <w:r w:rsidR="00F1762D" w:rsidRPr="00F1762D">
        <w:rPr>
          <w:bCs/>
          <w:color w:val="000000" w:themeColor="text1"/>
          <w:szCs w:val="22"/>
        </w:rPr>
        <w:t xml:space="preserve"> </w:t>
      </w:r>
      <w:r w:rsidR="009A6955" w:rsidRPr="00287D6B">
        <w:rPr>
          <w:bCs/>
          <w:color w:val="000000" w:themeColor="text1"/>
          <w:szCs w:val="22"/>
        </w:rPr>
        <w:t xml:space="preserve">21 koledarskih dni oz. </w:t>
      </w:r>
      <w:r w:rsidR="00F1762D" w:rsidRPr="00287D6B">
        <w:rPr>
          <w:bCs/>
          <w:color w:val="000000" w:themeColor="text1"/>
          <w:szCs w:val="22"/>
        </w:rPr>
        <w:t>3</w:t>
      </w:r>
      <w:r w:rsidR="00154EC8" w:rsidRPr="00287D6B">
        <w:rPr>
          <w:bCs/>
          <w:color w:val="000000" w:themeColor="text1"/>
          <w:szCs w:val="22"/>
        </w:rPr>
        <w:t xml:space="preserve"> </w:t>
      </w:r>
      <w:r w:rsidR="00F1762D" w:rsidRPr="00287D6B">
        <w:rPr>
          <w:bCs/>
          <w:color w:val="000000" w:themeColor="text1"/>
          <w:szCs w:val="22"/>
        </w:rPr>
        <w:t xml:space="preserve">tedne </w:t>
      </w:r>
      <w:r w:rsidR="00154EC8" w:rsidRPr="00287D6B">
        <w:rPr>
          <w:bCs/>
          <w:color w:val="000000" w:themeColor="text1"/>
          <w:szCs w:val="22"/>
        </w:rPr>
        <w:t>od</w:t>
      </w:r>
      <w:r w:rsidR="001770A7" w:rsidRPr="00287D6B">
        <w:rPr>
          <w:bCs/>
          <w:color w:val="000000" w:themeColor="text1"/>
          <w:szCs w:val="22"/>
        </w:rPr>
        <w:t xml:space="preserve"> izdaje naročila</w:t>
      </w:r>
      <w:r w:rsidR="00154EC8" w:rsidRPr="00287D6B">
        <w:rPr>
          <w:bCs/>
          <w:color w:val="000000" w:themeColor="text1"/>
          <w:szCs w:val="22"/>
        </w:rPr>
        <w:t>.</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48DB1AFE"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18A75BD1" w14:textId="677A16B9" w:rsidR="00C97CA5" w:rsidRDefault="00C97CA5" w:rsidP="006E26AA">
      <w:pPr>
        <w:tabs>
          <w:tab w:val="left" w:pos="0"/>
          <w:tab w:val="left" w:pos="1134"/>
          <w:tab w:val="left" w:pos="1985"/>
          <w:tab w:val="left" w:pos="6237"/>
          <w:tab w:val="left" w:pos="6379"/>
        </w:tabs>
        <w:jc w:val="both"/>
        <w:rPr>
          <w:b/>
          <w:sz w:val="20"/>
        </w:rPr>
      </w:pPr>
    </w:p>
    <w:p w14:paraId="51C6A114" w14:textId="4C1E6F5B" w:rsidR="00C97CA5" w:rsidRDefault="00C97CA5" w:rsidP="006E26AA">
      <w:pPr>
        <w:tabs>
          <w:tab w:val="left" w:pos="0"/>
          <w:tab w:val="left" w:pos="1134"/>
          <w:tab w:val="left" w:pos="1985"/>
          <w:tab w:val="left" w:pos="6237"/>
          <w:tab w:val="left" w:pos="6379"/>
        </w:tabs>
        <w:jc w:val="both"/>
        <w:rPr>
          <w:b/>
          <w:sz w:val="20"/>
        </w:rPr>
      </w:pPr>
    </w:p>
    <w:p w14:paraId="46A2CFE6" w14:textId="6F0E7C39" w:rsidR="00C97CA5" w:rsidRDefault="00C97CA5" w:rsidP="006E26AA">
      <w:pPr>
        <w:tabs>
          <w:tab w:val="left" w:pos="0"/>
          <w:tab w:val="left" w:pos="1134"/>
          <w:tab w:val="left" w:pos="1985"/>
          <w:tab w:val="left" w:pos="6237"/>
          <w:tab w:val="left" w:pos="6379"/>
        </w:tabs>
        <w:jc w:val="both"/>
        <w:rPr>
          <w:b/>
          <w:sz w:val="20"/>
        </w:rPr>
      </w:pPr>
    </w:p>
    <w:p w14:paraId="19C09676" w14:textId="0C58FB2C" w:rsidR="00C97CA5" w:rsidRDefault="00C97CA5" w:rsidP="006E26AA">
      <w:pPr>
        <w:tabs>
          <w:tab w:val="left" w:pos="0"/>
          <w:tab w:val="left" w:pos="1134"/>
          <w:tab w:val="left" w:pos="1985"/>
          <w:tab w:val="left" w:pos="6237"/>
          <w:tab w:val="left" w:pos="6379"/>
        </w:tabs>
        <w:jc w:val="both"/>
        <w:rPr>
          <w:b/>
          <w:sz w:val="20"/>
        </w:rPr>
      </w:pPr>
    </w:p>
    <w:p w14:paraId="4CA87357" w14:textId="755DBED2" w:rsidR="00C97CA5" w:rsidRDefault="00C97CA5" w:rsidP="006E26AA">
      <w:pPr>
        <w:tabs>
          <w:tab w:val="left" w:pos="0"/>
          <w:tab w:val="left" w:pos="1134"/>
          <w:tab w:val="left" w:pos="1985"/>
          <w:tab w:val="left" w:pos="6237"/>
          <w:tab w:val="left" w:pos="6379"/>
        </w:tabs>
        <w:jc w:val="both"/>
        <w:rPr>
          <w:b/>
          <w:sz w:val="20"/>
        </w:rPr>
      </w:pPr>
    </w:p>
    <w:p w14:paraId="286E85E9" w14:textId="33140CCB" w:rsidR="00C97CA5" w:rsidRDefault="00C97CA5" w:rsidP="006E26AA">
      <w:pPr>
        <w:tabs>
          <w:tab w:val="left" w:pos="0"/>
          <w:tab w:val="left" w:pos="1134"/>
          <w:tab w:val="left" w:pos="1985"/>
          <w:tab w:val="left" w:pos="6237"/>
          <w:tab w:val="left" w:pos="6379"/>
        </w:tabs>
        <w:jc w:val="both"/>
        <w:rPr>
          <w:b/>
          <w:sz w:val="20"/>
        </w:rPr>
      </w:pPr>
    </w:p>
    <w:p w14:paraId="233B96B9" w14:textId="4011FBEB" w:rsidR="00C97CA5" w:rsidRDefault="00C97CA5" w:rsidP="006E26AA">
      <w:pPr>
        <w:tabs>
          <w:tab w:val="left" w:pos="0"/>
          <w:tab w:val="left" w:pos="1134"/>
          <w:tab w:val="left" w:pos="1985"/>
          <w:tab w:val="left" w:pos="6237"/>
          <w:tab w:val="left" w:pos="6379"/>
        </w:tabs>
        <w:jc w:val="both"/>
        <w:rPr>
          <w:b/>
          <w:sz w:val="20"/>
        </w:rPr>
      </w:pPr>
    </w:p>
    <w:p w14:paraId="0CFA2F81" w14:textId="74FD2620" w:rsidR="00C97CA5" w:rsidRDefault="00C97CA5" w:rsidP="006E26AA">
      <w:pPr>
        <w:tabs>
          <w:tab w:val="left" w:pos="0"/>
          <w:tab w:val="left" w:pos="1134"/>
          <w:tab w:val="left" w:pos="1985"/>
          <w:tab w:val="left" w:pos="6237"/>
          <w:tab w:val="left" w:pos="6379"/>
        </w:tabs>
        <w:jc w:val="both"/>
        <w:rPr>
          <w:b/>
          <w:sz w:val="20"/>
        </w:rPr>
      </w:pPr>
    </w:p>
    <w:p w14:paraId="2EAC97A8" w14:textId="2E42CF97" w:rsidR="00C97CA5" w:rsidRDefault="00C97CA5" w:rsidP="006E26AA">
      <w:pPr>
        <w:tabs>
          <w:tab w:val="left" w:pos="0"/>
          <w:tab w:val="left" w:pos="1134"/>
          <w:tab w:val="left" w:pos="1985"/>
          <w:tab w:val="left" w:pos="6237"/>
          <w:tab w:val="left" w:pos="6379"/>
        </w:tabs>
        <w:jc w:val="both"/>
        <w:rPr>
          <w:b/>
          <w:sz w:val="20"/>
        </w:rPr>
      </w:pPr>
    </w:p>
    <w:p w14:paraId="5422993D" w14:textId="4E5D9AA4" w:rsidR="00C97CA5" w:rsidRDefault="00C97CA5" w:rsidP="006E26AA">
      <w:pPr>
        <w:tabs>
          <w:tab w:val="left" w:pos="0"/>
          <w:tab w:val="left" w:pos="1134"/>
          <w:tab w:val="left" w:pos="1985"/>
          <w:tab w:val="left" w:pos="6237"/>
          <w:tab w:val="left" w:pos="6379"/>
        </w:tabs>
        <w:jc w:val="both"/>
        <w:rPr>
          <w:b/>
          <w:sz w:val="20"/>
        </w:rPr>
      </w:pPr>
    </w:p>
    <w:p w14:paraId="78026B7A" w14:textId="0FE228BA" w:rsidR="00C97CA5" w:rsidRDefault="00C97CA5" w:rsidP="006E26AA">
      <w:pPr>
        <w:tabs>
          <w:tab w:val="left" w:pos="0"/>
          <w:tab w:val="left" w:pos="1134"/>
          <w:tab w:val="left" w:pos="1985"/>
          <w:tab w:val="left" w:pos="6237"/>
          <w:tab w:val="left" w:pos="6379"/>
        </w:tabs>
        <w:jc w:val="both"/>
        <w:rPr>
          <w:b/>
          <w:sz w:val="20"/>
        </w:rPr>
      </w:pPr>
    </w:p>
    <w:p w14:paraId="72410F5B" w14:textId="77777777" w:rsidR="00C97CA5" w:rsidRDefault="00C97CA5" w:rsidP="006E26AA">
      <w:pPr>
        <w:tabs>
          <w:tab w:val="left" w:pos="0"/>
          <w:tab w:val="left" w:pos="1134"/>
          <w:tab w:val="left" w:pos="1985"/>
          <w:tab w:val="left" w:pos="6237"/>
          <w:tab w:val="left" w:pos="6379"/>
        </w:tabs>
        <w:jc w:val="both"/>
        <w:rPr>
          <w:b/>
          <w:sz w:val="20"/>
        </w:rPr>
      </w:pP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p w14:paraId="2F4B3D37" w14:textId="630F714E" w:rsidR="00C97CA5" w:rsidRPr="00C97CA5" w:rsidRDefault="00C97CA5" w:rsidP="00C97CA5">
      <w:pPr>
        <w:pStyle w:val="Naslov6"/>
        <w:tabs>
          <w:tab w:val="left" w:pos="0"/>
          <w:tab w:val="left" w:pos="567"/>
          <w:tab w:val="left" w:pos="3969"/>
          <w:tab w:val="left" w:pos="5954"/>
        </w:tabs>
        <w:rPr>
          <w:b w:val="0"/>
          <w:szCs w:val="24"/>
          <w:lang w:val="sl-SI"/>
        </w:rPr>
      </w:pPr>
      <w:r w:rsidRPr="00C97CA5">
        <w:rPr>
          <w:b w:val="0"/>
          <w:szCs w:val="24"/>
          <w:lang w:val="sl-SI"/>
        </w:rPr>
        <w:t xml:space="preserve">                                                                                       </w:t>
      </w:r>
      <w:r w:rsidRPr="00C97CA5">
        <w:rPr>
          <w:b w:val="0"/>
          <w:sz w:val="20"/>
          <w:szCs w:val="24"/>
          <w:lang w:val="sl-SI"/>
        </w:rPr>
        <w:t>DIREKTOR</w:t>
      </w:r>
    </w:p>
    <w:p w14:paraId="30872E1D" w14:textId="74782BC3" w:rsidR="00115818" w:rsidRDefault="00C97CA5" w:rsidP="00C97CA5">
      <w:pPr>
        <w:pStyle w:val="Naslov6"/>
        <w:tabs>
          <w:tab w:val="left" w:pos="0"/>
          <w:tab w:val="left" w:pos="567"/>
          <w:tab w:val="left" w:pos="3969"/>
          <w:tab w:val="left" w:pos="5954"/>
        </w:tabs>
        <w:jc w:val="right"/>
        <w:rPr>
          <w:szCs w:val="24"/>
          <w:lang w:val="sl-SI"/>
        </w:rPr>
      </w:pPr>
      <w:r w:rsidRPr="00C97CA5">
        <w:rPr>
          <w:b w:val="0"/>
          <w:szCs w:val="24"/>
          <w:lang w:val="sl-SI"/>
        </w:rPr>
        <w:t xml:space="preserve">Izr. prof. dr., prim. Jernej </w:t>
      </w:r>
      <w:r w:rsidRPr="00C97CA5">
        <w:rPr>
          <w:b w:val="0"/>
          <w:sz w:val="20"/>
          <w:szCs w:val="24"/>
          <w:lang w:val="sl-SI"/>
        </w:rPr>
        <w:t>ZAVRŠNIK</w:t>
      </w:r>
      <w:r w:rsidRPr="00C97CA5">
        <w:rPr>
          <w:b w:val="0"/>
          <w:szCs w:val="24"/>
          <w:lang w:val="sl-SI"/>
        </w:rPr>
        <w:t>, dr. med. spec., svetnik</w:t>
      </w: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A4F98CF" w:rsidR="00DC5D56" w:rsidRDefault="00DC5D56" w:rsidP="0026195A">
      <w:pPr>
        <w:rPr>
          <w:lang w:eastAsia="x-none"/>
        </w:rPr>
      </w:pPr>
    </w:p>
    <w:p w14:paraId="4AA5FCD0" w14:textId="5CE09991" w:rsidR="007974D6" w:rsidRDefault="007974D6" w:rsidP="0026195A">
      <w:pPr>
        <w:rPr>
          <w:lang w:eastAsia="x-none"/>
        </w:rPr>
      </w:pPr>
    </w:p>
    <w:p w14:paraId="2F703FFF" w14:textId="3AA4C691" w:rsidR="007974D6" w:rsidRDefault="007974D6" w:rsidP="0026195A">
      <w:pPr>
        <w:rPr>
          <w:lang w:eastAsia="x-none"/>
        </w:rPr>
      </w:pPr>
    </w:p>
    <w:p w14:paraId="44E4A2D8" w14:textId="77777777" w:rsidR="006C7175" w:rsidRDefault="006C7175" w:rsidP="0026195A">
      <w:pPr>
        <w:rPr>
          <w:lang w:eastAsia="x-none"/>
        </w:rPr>
      </w:pPr>
    </w:p>
    <w:p w14:paraId="53727B94" w14:textId="77777777" w:rsidR="0026195A" w:rsidRPr="0026195A" w:rsidRDefault="0026195A"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t>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248153C" w14:textId="2CB4CECC" w:rsidR="006C7175" w:rsidRDefault="006E26AA" w:rsidP="006C7175">
      <w:pPr>
        <w:jc w:val="both"/>
        <w:rPr>
          <w:bCs/>
          <w:szCs w:val="20"/>
        </w:rPr>
      </w:pPr>
      <w:r w:rsidRPr="0053359B">
        <w:t xml:space="preserve">V skladu z Zakonom o javnem naročanju </w:t>
      </w:r>
      <w:r w:rsidRPr="0053359B">
        <w:rPr>
          <w:sz w:val="22"/>
        </w:rPr>
        <w:t xml:space="preserve">ZJN </w:t>
      </w:r>
      <w:r w:rsidRPr="0053359B">
        <w:t xml:space="preserve">(Uradni list </w:t>
      </w:r>
      <w:r w:rsidRPr="007051ED">
        <w:rPr>
          <w:sz w:val="22"/>
          <w:szCs w:val="22"/>
        </w:rPr>
        <w:t>RS</w:t>
      </w:r>
      <w:r w:rsidRPr="0053359B">
        <w:t xml:space="preserve"> št. </w:t>
      </w:r>
      <w:r w:rsidRPr="00CB710F">
        <w:rPr>
          <w:sz w:val="22"/>
          <w:szCs w:val="22"/>
        </w:rPr>
        <w:t xml:space="preserve">91/2015, 14/2018, </w:t>
      </w:r>
      <w:hyperlink r:id="rId13" w:tgtFrame="_blank" w:tooltip="Zakon o spremembah in dopolnitvah Zakona o javnem naročanju" w:history="1">
        <w:r w:rsidRPr="00CB710F">
          <w:rPr>
            <w:sz w:val="22"/>
            <w:szCs w:val="22"/>
          </w:rPr>
          <w:t>121/21</w:t>
        </w:r>
      </w:hyperlink>
      <w:r w:rsidRPr="00CB710F">
        <w:rPr>
          <w:sz w:val="22"/>
          <w:szCs w:val="22"/>
        </w:rPr>
        <w:t>, </w:t>
      </w:r>
      <w:hyperlink r:id="rId14" w:tgtFrame="_blank" w:tooltip="Zakon o spremembah in dopolnitvah Zakona o javnem naročanju" w:history="1">
        <w:r w:rsidRPr="00CB710F">
          <w:rPr>
            <w:sz w:val="22"/>
            <w:szCs w:val="22"/>
          </w:rPr>
          <w:t>10/22</w:t>
        </w:r>
      </w:hyperlink>
      <w:r w:rsidRPr="00CB710F">
        <w:rPr>
          <w:sz w:val="22"/>
          <w:szCs w:val="22"/>
        </w:rPr>
        <w:t>,</w:t>
      </w:r>
      <w:r w:rsidRPr="007051ED">
        <w:rPr>
          <w:sz w:val="22"/>
          <w:szCs w:val="22"/>
        </w:rPr>
        <w:t xml:space="preserve"> </w:t>
      </w:r>
      <w:hyperlink r:id="rId15" w:tgtFrame="_blank" w:tooltip="Odločba o ugotovitvi, da je točka b) četrtega odstavka 75. člena in točka c) drugega odstavka v zvezi s petim odstavkom 67.a člena Zakona o javnem naročanju v neskladju z Ustavo" w:history="1">
        <w:r w:rsidRPr="00CB710F">
          <w:rPr>
            <w:sz w:val="22"/>
            <w:szCs w:val="22"/>
          </w:rPr>
          <w:t>74/22</w:t>
        </w:r>
      </w:hyperlink>
      <w:r w:rsidRPr="0053359B">
        <w:t xml:space="preserve"> – </w:t>
      </w:r>
      <w:proofErr w:type="spellStart"/>
      <w:r w:rsidRPr="0053359B">
        <w:t>odl</w:t>
      </w:r>
      <w:proofErr w:type="spellEnd"/>
      <w:r w:rsidRPr="0053359B">
        <w:t xml:space="preserve">. </w:t>
      </w:r>
      <w:r w:rsidRPr="0053359B">
        <w:rPr>
          <w:sz w:val="20"/>
        </w:rPr>
        <w:t>US</w:t>
      </w:r>
      <w:r w:rsidRPr="0053359B">
        <w:t xml:space="preserve"> in </w:t>
      </w:r>
      <w:hyperlink r:id="rId16" w:tgtFrame="_blank" w:tooltip="Zakon o nujnih ukrepih za zagotovitev stabilnosti zdravstvenega sistema" w:history="1">
        <w:r w:rsidRPr="00CB710F">
          <w:rPr>
            <w:sz w:val="22"/>
            <w:szCs w:val="22"/>
          </w:rPr>
          <w:t>100/22</w:t>
        </w:r>
      </w:hyperlink>
      <w:r w:rsidRPr="0053359B">
        <w:t xml:space="preserve"> – </w:t>
      </w:r>
      <w:r w:rsidRPr="001736E7">
        <w:rPr>
          <w:sz w:val="22"/>
          <w:szCs w:val="22"/>
        </w:rPr>
        <w:t>ZNUZSZS</w:t>
      </w:r>
      <w:r w:rsidR="000343F2" w:rsidRPr="001736E7">
        <w:rPr>
          <w:sz w:val="22"/>
          <w:szCs w:val="22"/>
        </w:rPr>
        <w:t xml:space="preserve">, </w:t>
      </w:r>
      <w:r w:rsidR="000343F2" w:rsidRPr="00C97CA5">
        <w:rPr>
          <w:bCs/>
          <w:sz w:val="22"/>
          <w:szCs w:val="22"/>
        </w:rPr>
        <w:t>28/23 in 88/23 – ZOPNN-F</w:t>
      </w:r>
      <w:r w:rsidR="000343F2" w:rsidRPr="00C97CA5">
        <w:rPr>
          <w:sz w:val="22"/>
          <w:szCs w:val="22"/>
        </w:rPr>
        <w:t>)</w:t>
      </w:r>
      <w:r w:rsidRPr="00C97CA5">
        <w:rPr>
          <w:sz w:val="22"/>
          <w:szCs w:val="22"/>
        </w:rPr>
        <w:t>,</w:t>
      </w:r>
      <w:r w:rsidRPr="0053359B">
        <w:t xml:space="preserve"> 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javnega naročila po odprtem postopku, za nabavo blaga</w:t>
      </w:r>
      <w:r w:rsidR="004D77A6" w:rsidRPr="007406A7">
        <w:t xml:space="preserve"> oz. storitve</w:t>
      </w:r>
      <w:r w:rsidRPr="007406A7">
        <w:rPr>
          <w:b/>
          <w:sz w:val="20"/>
          <w:szCs w:val="20"/>
        </w:rPr>
        <w:t xml:space="preserve">: </w:t>
      </w:r>
      <w:bookmarkStart w:id="9" w:name="_Hlk178594323"/>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r w:rsidR="00BC7280">
        <w:rPr>
          <w:bCs/>
          <w:szCs w:val="20"/>
        </w:rPr>
        <w:t>.</w:t>
      </w:r>
    </w:p>
    <w:p w14:paraId="2F6E245A" w14:textId="7B949C54" w:rsidR="00C237D3" w:rsidRPr="00C237D3" w:rsidRDefault="00C237D3" w:rsidP="006C7175">
      <w:pPr>
        <w:jc w:val="both"/>
        <w:rPr>
          <w:color w:val="FF0000"/>
          <w:sz w:val="20"/>
          <w:szCs w:val="20"/>
        </w:rPr>
      </w:pPr>
    </w:p>
    <w:p w14:paraId="0F3E3AEE" w14:textId="0E95AD8E" w:rsidR="00C237D3" w:rsidRPr="00287D6B" w:rsidRDefault="00C237D3" w:rsidP="006C7175">
      <w:pPr>
        <w:jc w:val="both"/>
        <w:rPr>
          <w:color w:val="000000" w:themeColor="text1"/>
        </w:rPr>
      </w:pPr>
      <w:r w:rsidRPr="00287D6B">
        <w:rPr>
          <w:color w:val="000000" w:themeColor="text1"/>
        </w:rPr>
        <w:t xml:space="preserve">Ponujeni </w:t>
      </w:r>
      <w:proofErr w:type="spellStart"/>
      <w:r w:rsidRPr="00287D6B">
        <w:rPr>
          <w:color w:val="000000" w:themeColor="text1"/>
        </w:rPr>
        <w:t>intraoralni</w:t>
      </w:r>
      <w:proofErr w:type="spellEnd"/>
      <w:r w:rsidRPr="00287D6B">
        <w:rPr>
          <w:color w:val="000000" w:themeColor="text1"/>
        </w:rPr>
        <w:t xml:space="preserve"> 3D skenerji morajo biti kompatibilni oziroma povezljivi z zobotehničnim skenerjem in opremo</w:t>
      </w:r>
      <w:r w:rsidR="00287D6B">
        <w:rPr>
          <w:color w:val="000000" w:themeColor="text1"/>
        </w:rPr>
        <w:t xml:space="preserve"> naročnika</w:t>
      </w:r>
      <w:r w:rsidRPr="00287D6B">
        <w:rPr>
          <w:color w:val="000000" w:themeColor="text1"/>
        </w:rPr>
        <w:t>, in sicer:</w:t>
      </w:r>
    </w:p>
    <w:p w14:paraId="1B302927" w14:textId="3FC85904" w:rsidR="00C237D3" w:rsidRPr="00287D6B" w:rsidRDefault="00C237D3" w:rsidP="008B615E">
      <w:pPr>
        <w:pStyle w:val="Odstavekseznama"/>
        <w:numPr>
          <w:ilvl w:val="0"/>
          <w:numId w:val="54"/>
        </w:numPr>
        <w:jc w:val="both"/>
        <w:rPr>
          <w:color w:val="000000" w:themeColor="text1"/>
        </w:rPr>
      </w:pPr>
      <w:r w:rsidRPr="00287D6B">
        <w:rPr>
          <w:color w:val="000000" w:themeColor="text1"/>
          <w:lang w:val="sl-SI"/>
        </w:rPr>
        <w:t>Skener T710, proizvajalec Medit,</w:t>
      </w:r>
    </w:p>
    <w:p w14:paraId="040BCB25" w14:textId="56CC4884" w:rsidR="00C237D3" w:rsidRPr="00287D6B" w:rsidRDefault="00C237D3" w:rsidP="008B615E">
      <w:pPr>
        <w:pStyle w:val="Odstavekseznama"/>
        <w:numPr>
          <w:ilvl w:val="0"/>
          <w:numId w:val="54"/>
        </w:numPr>
        <w:jc w:val="both"/>
        <w:rPr>
          <w:color w:val="000000" w:themeColor="text1"/>
        </w:rPr>
      </w:pPr>
      <w:r w:rsidRPr="00287D6B">
        <w:rPr>
          <w:color w:val="000000" w:themeColor="text1"/>
          <w:lang w:val="sl-SI"/>
        </w:rPr>
        <w:t xml:space="preserve">Programska oprema za 3D oblikovanje </w:t>
      </w:r>
      <w:proofErr w:type="spellStart"/>
      <w:r w:rsidRPr="00287D6B">
        <w:rPr>
          <w:color w:val="000000" w:themeColor="text1"/>
          <w:lang w:val="sl-SI"/>
        </w:rPr>
        <w:t>Exocad</w:t>
      </w:r>
      <w:proofErr w:type="spellEnd"/>
      <w:r w:rsidRPr="00287D6B">
        <w:rPr>
          <w:color w:val="000000" w:themeColor="text1"/>
          <w:lang w:val="sl-SI"/>
        </w:rPr>
        <w:t>,</w:t>
      </w:r>
    </w:p>
    <w:p w14:paraId="7606C598" w14:textId="4E2CFED1" w:rsidR="00C237D3" w:rsidRPr="00287D6B" w:rsidRDefault="00C237D3" w:rsidP="008B615E">
      <w:pPr>
        <w:pStyle w:val="Odstavekseznama"/>
        <w:numPr>
          <w:ilvl w:val="0"/>
          <w:numId w:val="54"/>
        </w:numPr>
        <w:jc w:val="both"/>
        <w:rPr>
          <w:color w:val="000000" w:themeColor="text1"/>
        </w:rPr>
      </w:pPr>
      <w:r w:rsidRPr="00287D6B">
        <w:rPr>
          <w:color w:val="000000" w:themeColor="text1"/>
          <w:lang w:val="sl-SI"/>
        </w:rPr>
        <w:t xml:space="preserve">Printer Form 4B, proizvajalec </w:t>
      </w:r>
      <w:proofErr w:type="spellStart"/>
      <w:r w:rsidRPr="00287D6B">
        <w:rPr>
          <w:color w:val="000000" w:themeColor="text1"/>
          <w:lang w:val="sl-SI"/>
        </w:rPr>
        <w:t>Formlabs</w:t>
      </w:r>
      <w:proofErr w:type="spellEnd"/>
      <w:r w:rsidRPr="00287D6B">
        <w:rPr>
          <w:color w:val="000000" w:themeColor="text1"/>
          <w:lang w:val="sl-SI"/>
        </w:rPr>
        <w:t>.</w:t>
      </w:r>
    </w:p>
    <w:p w14:paraId="2F386C12" w14:textId="657058A5" w:rsidR="00C237D3" w:rsidRPr="00287D6B" w:rsidRDefault="00C237D3" w:rsidP="00C237D3">
      <w:pPr>
        <w:jc w:val="both"/>
        <w:rPr>
          <w:color w:val="000000" w:themeColor="text1"/>
        </w:rPr>
      </w:pPr>
    </w:p>
    <w:p w14:paraId="2205A855" w14:textId="1F4A1575" w:rsidR="00C237D3" w:rsidRPr="00287D6B" w:rsidRDefault="00C237D3" w:rsidP="00C237D3">
      <w:pPr>
        <w:jc w:val="both"/>
        <w:rPr>
          <w:color w:val="000000" w:themeColor="text1"/>
        </w:rPr>
      </w:pPr>
      <w:r w:rsidRPr="00287D6B">
        <w:rPr>
          <w:color w:val="000000" w:themeColor="text1"/>
        </w:rPr>
        <w:t>Ponudnik mora že ob oddaji ponudbe priložiti dokazilo proizvajalca oziroma ustrezno tehnično dokumentacijo, ki potrjuje kompatibilnost ponujene opreme z zgoraj navedenim skenerjem, programsko opremo in printerjem.</w:t>
      </w:r>
    </w:p>
    <w:p w14:paraId="6858AB1E" w14:textId="3F854435" w:rsidR="00380A1B" w:rsidRPr="00E97B9D" w:rsidRDefault="00380A1B" w:rsidP="00380A1B">
      <w:pPr>
        <w:jc w:val="both"/>
        <w:rPr>
          <w:sz w:val="20"/>
          <w:szCs w:val="20"/>
        </w:rPr>
      </w:pPr>
    </w:p>
    <w:bookmarkEnd w:id="9"/>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52CFF50C" w:rsidR="006E26AA" w:rsidRPr="0053359B" w:rsidRDefault="006E26AA" w:rsidP="008B615E">
      <w:pPr>
        <w:numPr>
          <w:ilvl w:val="0"/>
          <w:numId w:val="36"/>
        </w:numPr>
      </w:pPr>
      <w:bookmarkStart w:id="10" w:name="_Hlk123207219"/>
      <w:r w:rsidRPr="0053359B">
        <w:t xml:space="preserve">ponudbo </w:t>
      </w:r>
      <w:r w:rsidR="004C1CFB" w:rsidRPr="004C1CFB">
        <w:t>–</w:t>
      </w:r>
      <w:r w:rsidRPr="0053359B">
        <w:t xml:space="preserve"> </w:t>
      </w:r>
      <w:r w:rsidRPr="0053359B">
        <w:rPr>
          <w:u w:val="single"/>
        </w:rPr>
        <w:t>priloga 1</w:t>
      </w:r>
      <w:r w:rsidRPr="0053359B">
        <w:t>;</w:t>
      </w:r>
    </w:p>
    <w:p w14:paraId="6B37156A" w14:textId="186CE048" w:rsidR="006E26AA" w:rsidRPr="0053359B" w:rsidRDefault="006E26AA" w:rsidP="008B615E">
      <w:pPr>
        <w:numPr>
          <w:ilvl w:val="0"/>
          <w:numId w:val="36"/>
        </w:numPr>
      </w:pPr>
      <w:r w:rsidRPr="0053359B">
        <w:t xml:space="preserve">podatke o ponudniku </w:t>
      </w:r>
      <w:r w:rsidR="004C1CFB" w:rsidRPr="004C1CFB">
        <w:t>–</w:t>
      </w:r>
      <w:r w:rsidRPr="0053359B">
        <w:t xml:space="preserve"> </w:t>
      </w:r>
      <w:r w:rsidRPr="0053359B">
        <w:rPr>
          <w:u w:val="single"/>
        </w:rPr>
        <w:t>priloga 2;</w:t>
      </w:r>
      <w:r w:rsidRPr="0053359B">
        <w:t xml:space="preserve"> </w:t>
      </w:r>
    </w:p>
    <w:p w14:paraId="3B3D6C09" w14:textId="358A01A6" w:rsidR="006E26AA" w:rsidRPr="0053359B" w:rsidRDefault="006E26AA" w:rsidP="008B615E">
      <w:pPr>
        <w:numPr>
          <w:ilvl w:val="0"/>
          <w:numId w:val="36"/>
        </w:numPr>
      </w:pPr>
      <w:r w:rsidRPr="0053359B">
        <w:t xml:space="preserve">podatke o podizvajalcih/partnerjih </w:t>
      </w:r>
      <w:r w:rsidR="004C1CFB" w:rsidRPr="004C1CFB">
        <w:t>–</w:t>
      </w:r>
      <w:r w:rsidRPr="0053359B">
        <w:t xml:space="preserve"> </w:t>
      </w:r>
      <w:r w:rsidRPr="0053359B">
        <w:rPr>
          <w:u w:val="single"/>
        </w:rPr>
        <w:t xml:space="preserve">priloga 3; </w:t>
      </w:r>
    </w:p>
    <w:p w14:paraId="3E6657BB" w14:textId="77123BC2" w:rsidR="006E26AA" w:rsidRPr="0053359B" w:rsidRDefault="006E26AA" w:rsidP="008B615E">
      <w:pPr>
        <w:numPr>
          <w:ilvl w:val="0"/>
          <w:numId w:val="36"/>
        </w:numPr>
      </w:pPr>
      <w:r w:rsidRPr="0053359B">
        <w:t xml:space="preserve">izjavo ponudnika o podizvajalcih/partnerjih </w:t>
      </w:r>
      <w:r w:rsidR="004C1CFB" w:rsidRPr="004C1CFB">
        <w:t>–</w:t>
      </w:r>
      <w:r w:rsidRPr="0053359B">
        <w:rPr>
          <w:u w:val="single"/>
        </w:rPr>
        <w:t xml:space="preserve"> priloga 4;</w:t>
      </w:r>
    </w:p>
    <w:p w14:paraId="77407F31" w14:textId="4BA974D8" w:rsidR="006E26AA" w:rsidRPr="0053359B" w:rsidRDefault="006E26AA" w:rsidP="008B615E">
      <w:pPr>
        <w:numPr>
          <w:ilvl w:val="0"/>
          <w:numId w:val="36"/>
        </w:numPr>
      </w:pPr>
      <w:r w:rsidRPr="0053359B">
        <w:t>vzorec</w:t>
      </w:r>
      <w:r w:rsidR="00A13730">
        <w:t xml:space="preserve"> </w:t>
      </w:r>
      <w:r w:rsidR="008E65BC">
        <w:t>pogodbe</w:t>
      </w:r>
      <w:r w:rsidR="0065004C">
        <w:t xml:space="preserve"> </w:t>
      </w:r>
      <w:r w:rsidR="004C1CFB" w:rsidRPr="004C1CFB">
        <w:t>–</w:t>
      </w:r>
      <w:r w:rsidR="0065004C">
        <w:t xml:space="preserve"> </w:t>
      </w:r>
      <w:r w:rsidRPr="0053359B">
        <w:rPr>
          <w:u w:val="single"/>
        </w:rPr>
        <w:t>priloga 5;</w:t>
      </w:r>
    </w:p>
    <w:p w14:paraId="005C67FA" w14:textId="77777777" w:rsidR="006E26AA" w:rsidRPr="0053359B" w:rsidRDefault="006E26AA" w:rsidP="008B615E">
      <w:pPr>
        <w:numPr>
          <w:ilvl w:val="0"/>
          <w:numId w:val="36"/>
        </w:numPr>
        <w:rPr>
          <w:bCs/>
          <w:iCs/>
          <w:color w:val="000000"/>
        </w:rPr>
      </w:pPr>
      <w:r w:rsidRPr="0053359B">
        <w:t xml:space="preserve">predračun s specifikacijo predračuna - </w:t>
      </w:r>
      <w:r w:rsidRPr="0053359B">
        <w:rPr>
          <w:u w:val="single"/>
        </w:rPr>
        <w:t>priloga 6;</w:t>
      </w:r>
    </w:p>
    <w:p w14:paraId="740D87F5" w14:textId="20176162" w:rsidR="006E26AA" w:rsidRDefault="006E26AA" w:rsidP="008B615E">
      <w:pPr>
        <w:numPr>
          <w:ilvl w:val="0"/>
          <w:numId w:val="36"/>
        </w:numPr>
        <w:rPr>
          <w:bCs/>
          <w:iCs/>
          <w:color w:val="000000"/>
        </w:rPr>
      </w:pPr>
      <w:r w:rsidRPr="0053359B">
        <w:t xml:space="preserve">izjavo ponudnika o izpolnjevanju pogojev + </w:t>
      </w:r>
      <w:r w:rsidRPr="00EB194E">
        <w:rPr>
          <w:sz w:val="22"/>
          <w:szCs w:val="22"/>
        </w:rPr>
        <w:t>ESPD</w:t>
      </w:r>
      <w:r w:rsidRPr="0053359B">
        <w:rPr>
          <w:iCs/>
          <w:color w:val="000000"/>
        </w:rPr>
        <w:t xml:space="preserve"> </w:t>
      </w:r>
      <w:r w:rsidR="004C1CFB" w:rsidRPr="004C1CFB">
        <w:rPr>
          <w:iCs/>
          <w:color w:val="000000"/>
        </w:rPr>
        <w:t>–</w:t>
      </w:r>
      <w:r w:rsidRPr="0053359B">
        <w:rPr>
          <w:iCs/>
          <w:color w:val="000000"/>
        </w:rPr>
        <w:t xml:space="preserve"> </w:t>
      </w:r>
      <w:r w:rsidRPr="0053359B">
        <w:rPr>
          <w:iCs/>
          <w:color w:val="000000"/>
          <w:u w:val="single"/>
        </w:rPr>
        <w:t>priloga 7;</w:t>
      </w:r>
      <w:r w:rsidRPr="0053359B">
        <w:rPr>
          <w:bCs/>
          <w:iCs/>
          <w:color w:val="000000"/>
        </w:rPr>
        <w:t> </w:t>
      </w:r>
    </w:p>
    <w:p w14:paraId="3B57B830" w14:textId="727CE48F" w:rsidR="003C27F0" w:rsidRPr="009B426C" w:rsidRDefault="003C27F0" w:rsidP="008B615E">
      <w:pPr>
        <w:numPr>
          <w:ilvl w:val="0"/>
          <w:numId w:val="36"/>
        </w:numPr>
        <w:rPr>
          <w:bCs/>
          <w:iCs/>
          <w:color w:val="000000"/>
        </w:rPr>
      </w:pPr>
      <w:r>
        <w:t>izjavo ponudnika o času in načinu dobave –</w:t>
      </w:r>
      <w:r>
        <w:rPr>
          <w:bCs/>
          <w:iCs/>
          <w:color w:val="000000"/>
        </w:rPr>
        <w:t xml:space="preserve"> </w:t>
      </w:r>
      <w:r w:rsidRPr="003C27F0">
        <w:rPr>
          <w:bCs/>
          <w:iCs/>
          <w:color w:val="000000"/>
          <w:u w:val="single"/>
        </w:rPr>
        <w:t>priloga 8;</w:t>
      </w:r>
    </w:p>
    <w:p w14:paraId="4625AD4D" w14:textId="3939C102" w:rsidR="006E26AA" w:rsidRPr="001B25EE" w:rsidRDefault="009B426C" w:rsidP="008B615E">
      <w:pPr>
        <w:numPr>
          <w:ilvl w:val="0"/>
          <w:numId w:val="36"/>
        </w:numPr>
        <w:rPr>
          <w:bCs/>
          <w:iCs/>
          <w:color w:val="000000"/>
        </w:rPr>
      </w:pPr>
      <w:r>
        <w:t xml:space="preserve">izjavo ponudnika o servisiranju in podpori </w:t>
      </w:r>
      <w:bookmarkStart w:id="11" w:name="_Hlk205967643"/>
      <w:r>
        <w:t>–</w:t>
      </w:r>
      <w:bookmarkEnd w:id="11"/>
      <w:r>
        <w:rPr>
          <w:bCs/>
          <w:iCs/>
          <w:color w:val="000000"/>
        </w:rPr>
        <w:t xml:space="preserve"> </w:t>
      </w:r>
      <w:r w:rsidRPr="004222FC">
        <w:rPr>
          <w:bCs/>
          <w:iCs/>
          <w:color w:val="000000"/>
          <w:u w:val="single"/>
        </w:rPr>
        <w:t>priloga 9;</w:t>
      </w:r>
    </w:p>
    <w:p w14:paraId="0BD0A92A" w14:textId="029F2FED" w:rsidR="006E26AA" w:rsidRPr="009B61AE" w:rsidRDefault="006E26AA" w:rsidP="008B615E">
      <w:pPr>
        <w:numPr>
          <w:ilvl w:val="0"/>
          <w:numId w:val="36"/>
        </w:numPr>
      </w:pPr>
      <w:r w:rsidRPr="0053359B">
        <w:lastRenderedPageBreak/>
        <w:t xml:space="preserve">posebno prilogo ponudbe </w:t>
      </w:r>
      <w:r w:rsidR="004C1CFB" w:rsidRPr="004C1CFB">
        <w:t>–</w:t>
      </w:r>
      <w:r w:rsidRPr="0053359B">
        <w:t xml:space="preserve"> </w:t>
      </w:r>
      <w:r w:rsidRPr="0053359B">
        <w:rPr>
          <w:u w:val="single"/>
        </w:rPr>
        <w:t>priloga 1</w:t>
      </w:r>
      <w:r w:rsidR="001B25EE">
        <w:rPr>
          <w:u w:val="single"/>
        </w:rPr>
        <w:t>0</w:t>
      </w:r>
      <w:r w:rsidR="004E56C7" w:rsidRPr="0053359B">
        <w:rPr>
          <w:u w:val="single"/>
        </w:rPr>
        <w:t>;</w:t>
      </w:r>
    </w:p>
    <w:p w14:paraId="2FFE361F" w14:textId="5D6FD254" w:rsidR="009B61AE" w:rsidRPr="004D2473" w:rsidRDefault="009B61AE" w:rsidP="008B615E">
      <w:pPr>
        <w:numPr>
          <w:ilvl w:val="0"/>
          <w:numId w:val="36"/>
        </w:numPr>
      </w:pPr>
      <w:r>
        <w:t xml:space="preserve">izjava ponudnika o izpolnjevanju pogojev o zelenem javnem naročanju – </w:t>
      </w:r>
      <w:r w:rsidRPr="009B61AE">
        <w:rPr>
          <w:u w:val="single"/>
        </w:rPr>
        <w:t>priloga 11,</w:t>
      </w:r>
    </w:p>
    <w:p w14:paraId="0097CE0C" w14:textId="56771C92" w:rsidR="004D2473" w:rsidRPr="004C1CFB" w:rsidRDefault="004D2473" w:rsidP="008B615E">
      <w:pPr>
        <w:numPr>
          <w:ilvl w:val="0"/>
          <w:numId w:val="36"/>
        </w:numPr>
      </w:pPr>
      <w:r>
        <w:t xml:space="preserve">izjava/podatki o udeležbi fizičnih in pravnih oseb v lastništvu – </w:t>
      </w:r>
      <w:r w:rsidRPr="00250666">
        <w:rPr>
          <w:u w:val="single"/>
        </w:rPr>
        <w:t>priloga 1</w:t>
      </w:r>
      <w:r w:rsidR="009B61AE">
        <w:rPr>
          <w:u w:val="single"/>
        </w:rPr>
        <w:t>2</w:t>
      </w:r>
      <w:r w:rsidRPr="00250666">
        <w:rPr>
          <w:u w:val="single"/>
        </w:rPr>
        <w:t>;</w:t>
      </w:r>
    </w:p>
    <w:p w14:paraId="192BBF78" w14:textId="08BD5249" w:rsidR="004C1CFB" w:rsidRPr="0053359B" w:rsidRDefault="004C1CFB" w:rsidP="008B615E">
      <w:pPr>
        <w:numPr>
          <w:ilvl w:val="0"/>
          <w:numId w:val="36"/>
        </w:numPr>
      </w:pPr>
      <w:r w:rsidRPr="004C1CFB">
        <w:t>bančna garancija oz. kavcijsko zavarovanje za dobro izvedbo pogodbenih obveznosti</w:t>
      </w:r>
      <w:r>
        <w:t xml:space="preserve"> </w:t>
      </w:r>
      <w:r w:rsidRPr="004C1CFB">
        <w:t>–</w:t>
      </w:r>
      <w:r>
        <w:t xml:space="preserve"> </w:t>
      </w:r>
      <w:r w:rsidRPr="004C1CFB">
        <w:rPr>
          <w:u w:val="single"/>
        </w:rPr>
        <w:t>priloga 1</w:t>
      </w:r>
      <w:r w:rsidR="009B61AE">
        <w:rPr>
          <w:u w:val="single"/>
        </w:rPr>
        <w:t>3:</w:t>
      </w:r>
    </w:p>
    <w:p w14:paraId="5EF67112" w14:textId="4846DD7C" w:rsidR="006E26AA" w:rsidRPr="0053359B" w:rsidRDefault="000A777B" w:rsidP="008B615E">
      <w:pPr>
        <w:numPr>
          <w:ilvl w:val="0"/>
          <w:numId w:val="36"/>
        </w:numPr>
      </w:pPr>
      <w:r>
        <w:t>podatki</w:t>
      </w:r>
      <w:r w:rsidR="00D50263">
        <w:t xml:space="preserve"> </w:t>
      </w:r>
      <w:r w:rsidR="006E26AA" w:rsidRPr="0053359B">
        <w:t xml:space="preserve">ponudnika/partnerja/podizvajalca/drugega subjekta </w:t>
      </w:r>
      <w:r w:rsidR="004C1CFB" w:rsidRPr="004C1CFB">
        <w:t>–</w:t>
      </w:r>
      <w:r w:rsidR="006E26AA" w:rsidRPr="0053359B">
        <w:t xml:space="preserve"> </w:t>
      </w:r>
      <w:r w:rsidR="006E26AA" w:rsidRPr="0053359B">
        <w:rPr>
          <w:u w:val="single"/>
        </w:rPr>
        <w:t>priloga 1</w:t>
      </w:r>
      <w:r w:rsidR="009B61AE">
        <w:rPr>
          <w:u w:val="single"/>
        </w:rPr>
        <w:t>4</w:t>
      </w:r>
      <w:r w:rsidR="001B25EE">
        <w:rPr>
          <w:u w:val="single"/>
        </w:rPr>
        <w:t>.</w:t>
      </w:r>
    </w:p>
    <w:bookmarkEnd w:id="10"/>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0360EA12" w14:textId="7E0A17F3" w:rsidR="002653C5" w:rsidRDefault="006E26AA" w:rsidP="006C7175">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6445AE40" w14:textId="603AB985" w:rsidR="009A6955" w:rsidRDefault="009A6955" w:rsidP="006C7175">
      <w:pPr>
        <w:tabs>
          <w:tab w:val="left" w:pos="284"/>
          <w:tab w:val="left" w:pos="3969"/>
          <w:tab w:val="left" w:pos="5954"/>
        </w:tabs>
        <w:jc w:val="both"/>
        <w:rPr>
          <w:b/>
          <w:i/>
          <w:iCs/>
        </w:rPr>
      </w:pPr>
    </w:p>
    <w:p w14:paraId="47EC0F37" w14:textId="77777777" w:rsidR="009A6955" w:rsidRDefault="009A6955" w:rsidP="006C7175">
      <w:pPr>
        <w:tabs>
          <w:tab w:val="left" w:pos="284"/>
          <w:tab w:val="left" w:pos="3969"/>
          <w:tab w:val="left" w:pos="5954"/>
        </w:tabs>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8B615E">
      <w:pPr>
        <w:numPr>
          <w:ilvl w:val="1"/>
          <w:numId w:val="43"/>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12"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12"/>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8B615E">
      <w:pPr>
        <w:numPr>
          <w:ilvl w:val="0"/>
          <w:numId w:val="44"/>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8B615E">
      <w:pPr>
        <w:numPr>
          <w:ilvl w:val="0"/>
          <w:numId w:val="44"/>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8B615E">
      <w:pPr>
        <w:numPr>
          <w:ilvl w:val="0"/>
          <w:numId w:val="44"/>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8B615E">
      <w:pPr>
        <w:numPr>
          <w:ilvl w:val="0"/>
          <w:numId w:val="44"/>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8B615E">
      <w:pPr>
        <w:numPr>
          <w:ilvl w:val="0"/>
          <w:numId w:val="44"/>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8B615E">
      <w:pPr>
        <w:numPr>
          <w:ilvl w:val="0"/>
          <w:numId w:val="44"/>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8B615E">
      <w:pPr>
        <w:numPr>
          <w:ilvl w:val="0"/>
          <w:numId w:val="44"/>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8B615E">
      <w:pPr>
        <w:numPr>
          <w:ilvl w:val="0"/>
          <w:numId w:val="44"/>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8B615E">
      <w:pPr>
        <w:numPr>
          <w:ilvl w:val="0"/>
          <w:numId w:val="44"/>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8B615E">
      <w:pPr>
        <w:numPr>
          <w:ilvl w:val="0"/>
          <w:numId w:val="44"/>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8B615E">
      <w:pPr>
        <w:numPr>
          <w:ilvl w:val="0"/>
          <w:numId w:val="44"/>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8B615E">
      <w:pPr>
        <w:numPr>
          <w:ilvl w:val="0"/>
          <w:numId w:val="44"/>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8B615E">
      <w:pPr>
        <w:numPr>
          <w:ilvl w:val="0"/>
          <w:numId w:val="44"/>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8B615E">
      <w:pPr>
        <w:numPr>
          <w:ilvl w:val="0"/>
          <w:numId w:val="44"/>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8B615E">
      <w:pPr>
        <w:numPr>
          <w:ilvl w:val="0"/>
          <w:numId w:val="44"/>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8B615E">
      <w:pPr>
        <w:numPr>
          <w:ilvl w:val="0"/>
          <w:numId w:val="44"/>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8B615E">
      <w:pPr>
        <w:numPr>
          <w:ilvl w:val="0"/>
          <w:numId w:val="44"/>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8B615E">
      <w:pPr>
        <w:numPr>
          <w:ilvl w:val="0"/>
          <w:numId w:val="44"/>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8B615E">
      <w:pPr>
        <w:numPr>
          <w:ilvl w:val="0"/>
          <w:numId w:val="44"/>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8B615E">
      <w:pPr>
        <w:numPr>
          <w:ilvl w:val="0"/>
          <w:numId w:val="44"/>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8B615E">
      <w:pPr>
        <w:numPr>
          <w:ilvl w:val="0"/>
          <w:numId w:val="44"/>
        </w:numPr>
        <w:shd w:val="clear" w:color="auto" w:fill="FFFFFF"/>
        <w:jc w:val="both"/>
        <w:rPr>
          <w:iCs/>
          <w:color w:val="000000"/>
        </w:rPr>
      </w:pPr>
      <w:r>
        <w:rPr>
          <w:iCs/>
          <w:color w:val="000000"/>
        </w:rPr>
        <w:lastRenderedPageBreak/>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8B615E">
      <w:pPr>
        <w:numPr>
          <w:ilvl w:val="0"/>
          <w:numId w:val="44"/>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8B615E">
      <w:pPr>
        <w:numPr>
          <w:ilvl w:val="0"/>
          <w:numId w:val="44"/>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8B615E">
      <w:pPr>
        <w:numPr>
          <w:ilvl w:val="0"/>
          <w:numId w:val="44"/>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8B615E">
      <w:pPr>
        <w:numPr>
          <w:ilvl w:val="0"/>
          <w:numId w:val="44"/>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8B615E">
      <w:pPr>
        <w:numPr>
          <w:ilvl w:val="0"/>
          <w:numId w:val="44"/>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8B615E">
      <w:pPr>
        <w:numPr>
          <w:ilvl w:val="0"/>
          <w:numId w:val="44"/>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8B615E">
      <w:pPr>
        <w:numPr>
          <w:ilvl w:val="0"/>
          <w:numId w:val="44"/>
        </w:numPr>
        <w:shd w:val="clear" w:color="auto" w:fill="FFFFFF"/>
        <w:jc w:val="both"/>
        <w:rPr>
          <w:iCs/>
          <w:color w:val="000000"/>
        </w:rPr>
      </w:pPr>
      <w:r>
        <w:rPr>
          <w:iCs/>
          <w:color w:val="000000"/>
        </w:rPr>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8B615E">
      <w:pPr>
        <w:numPr>
          <w:ilvl w:val="0"/>
          <w:numId w:val="44"/>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8B615E">
      <w:pPr>
        <w:numPr>
          <w:ilvl w:val="0"/>
          <w:numId w:val="44"/>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8B615E">
      <w:pPr>
        <w:numPr>
          <w:ilvl w:val="0"/>
          <w:numId w:val="44"/>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8B615E">
      <w:pPr>
        <w:numPr>
          <w:ilvl w:val="0"/>
          <w:numId w:val="44"/>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8B615E">
      <w:pPr>
        <w:numPr>
          <w:ilvl w:val="0"/>
          <w:numId w:val="44"/>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8B615E">
      <w:pPr>
        <w:numPr>
          <w:ilvl w:val="0"/>
          <w:numId w:val="44"/>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8B615E">
      <w:pPr>
        <w:numPr>
          <w:ilvl w:val="0"/>
          <w:numId w:val="44"/>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8B615E">
      <w:pPr>
        <w:numPr>
          <w:ilvl w:val="0"/>
          <w:numId w:val="44"/>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8B615E">
      <w:pPr>
        <w:numPr>
          <w:ilvl w:val="0"/>
          <w:numId w:val="44"/>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8B615E">
      <w:pPr>
        <w:numPr>
          <w:ilvl w:val="0"/>
          <w:numId w:val="44"/>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8B615E">
      <w:pPr>
        <w:numPr>
          <w:ilvl w:val="0"/>
          <w:numId w:val="44"/>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8B615E">
      <w:pPr>
        <w:numPr>
          <w:ilvl w:val="0"/>
          <w:numId w:val="44"/>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8B615E">
      <w:pPr>
        <w:numPr>
          <w:ilvl w:val="0"/>
          <w:numId w:val="44"/>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8B615E">
      <w:pPr>
        <w:numPr>
          <w:ilvl w:val="0"/>
          <w:numId w:val="44"/>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8B615E">
      <w:pPr>
        <w:numPr>
          <w:ilvl w:val="0"/>
          <w:numId w:val="44"/>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13"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13"/>
    </w:p>
    <w:p w14:paraId="210968D2" w14:textId="77777777" w:rsidR="002653C5" w:rsidRDefault="002653C5" w:rsidP="002653C5">
      <w:pPr>
        <w:shd w:val="clear" w:color="auto" w:fill="FFFFFF"/>
        <w:jc w:val="both"/>
        <w:rPr>
          <w:iCs/>
          <w:color w:val="000000"/>
        </w:rPr>
      </w:pPr>
      <w:r>
        <w:rPr>
          <w:rFonts w:eastAsia="Calibri"/>
          <w:lang w:eastAsia="en-US"/>
        </w:rPr>
        <w:lastRenderedPageBreak/>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8B615E">
      <w:pPr>
        <w:numPr>
          <w:ilvl w:val="1"/>
          <w:numId w:val="43"/>
        </w:numPr>
        <w:shd w:val="clear" w:color="auto" w:fill="FFFFFF"/>
        <w:jc w:val="both"/>
        <w:rPr>
          <w:iCs/>
          <w:color w:val="000000"/>
        </w:rPr>
      </w:pPr>
      <w:bookmarkStart w:id="14"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4"/>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8B615E">
      <w:pPr>
        <w:numPr>
          <w:ilvl w:val="1"/>
          <w:numId w:val="43"/>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8B615E">
      <w:pPr>
        <w:pStyle w:val="alineja-4-odmik-dol"/>
        <w:numPr>
          <w:ilvl w:val="1"/>
          <w:numId w:val="43"/>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5" w:name="_Hlk181017504"/>
      <w:r>
        <w:rPr>
          <w:rFonts w:eastAsia="Calibri"/>
        </w:rPr>
        <w:t>v obrazcu ESPD (v »Del VI: Sklepne izjave«)</w:t>
      </w:r>
      <w:bookmarkEnd w:id="15"/>
      <w:r>
        <w:rPr>
          <w:rFonts w:eastAsia="Calibri"/>
        </w:rPr>
        <w:t>.</w:t>
      </w:r>
    </w:p>
    <w:p w14:paraId="7E0F272A" w14:textId="77777777" w:rsidR="002044CC" w:rsidRDefault="002044CC" w:rsidP="008B615E">
      <w:pPr>
        <w:pStyle w:val="naslov-8-bold-italic"/>
        <w:keepNext/>
        <w:numPr>
          <w:ilvl w:val="0"/>
          <w:numId w:val="45"/>
        </w:numPr>
        <w:shd w:val="clear" w:color="auto" w:fill="FFFFFF"/>
        <w:spacing w:before="0" w:beforeAutospacing="0" w:after="0" w:afterAutospacing="0"/>
        <w:jc w:val="both"/>
        <w:rPr>
          <w:b/>
          <w:bCs/>
          <w:iCs/>
        </w:rPr>
      </w:pPr>
      <w:bookmarkStart w:id="16"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8B615E">
      <w:pPr>
        <w:pStyle w:val="naslov-8-bold-italic"/>
        <w:keepNext/>
        <w:numPr>
          <w:ilvl w:val="0"/>
          <w:numId w:val="46"/>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8B615E">
      <w:pPr>
        <w:pStyle w:val="naslov-8-bold-italic"/>
        <w:keepNext/>
        <w:numPr>
          <w:ilvl w:val="0"/>
          <w:numId w:val="47"/>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6"/>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8B615E">
      <w:pPr>
        <w:numPr>
          <w:ilvl w:val="1"/>
          <w:numId w:val="48"/>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8B615E">
      <w:pPr>
        <w:numPr>
          <w:ilvl w:val="1"/>
          <w:numId w:val="49"/>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0076188F" w14:textId="77777777" w:rsidR="00CB1092" w:rsidRPr="00CB1092" w:rsidRDefault="00CB1092" w:rsidP="00CB1092">
      <w:pPr>
        <w:spacing w:after="160" w:line="252" w:lineRule="auto"/>
        <w:jc w:val="both"/>
      </w:pPr>
      <w:r w:rsidRPr="00CB1092">
        <w:t xml:space="preserve">Zaradi možne preverljivosti dokumenta iz te točke, bo naročnik v primeru odsotnosti dokazila, pred izdajo odločitve zahteval predložitev le-tega. </w:t>
      </w: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6D282C1" w14:textId="061FD6CB"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154EC8">
        <w:rPr>
          <w:color w:val="000000" w:themeColor="text1"/>
        </w:rPr>
        <w:t xml:space="preserve">izjava ponudnika o </w:t>
      </w:r>
      <w:r w:rsidR="00477F4D" w:rsidRPr="00154EC8">
        <w:rPr>
          <w:color w:val="000000" w:themeColor="text1"/>
        </w:rPr>
        <w:t>izpolnjevanju pogojev</w:t>
      </w:r>
      <w:r w:rsidR="00E0158D" w:rsidRPr="00154EC8">
        <w:rPr>
          <w:color w:val="000000" w:themeColor="text1"/>
        </w:rPr>
        <w:t>,</w:t>
      </w:r>
      <w:r w:rsidR="00477F4D" w:rsidRPr="00154EC8">
        <w:rPr>
          <w:color w:val="000000" w:themeColor="text1"/>
        </w:rPr>
        <w:t xml:space="preserve"> izjava ponudnika o servisiranju in vzdrževanju blaga, posebna priloga ponudbe.</w:t>
      </w:r>
    </w:p>
    <w:p w14:paraId="33735064" w14:textId="7AD72CDE" w:rsidR="006E26AA" w:rsidRDefault="006E26AA" w:rsidP="006E26AA">
      <w:pPr>
        <w:tabs>
          <w:tab w:val="left" w:pos="284"/>
          <w:tab w:val="left" w:pos="3969"/>
          <w:tab w:val="left" w:pos="5954"/>
        </w:tabs>
        <w:jc w:val="both"/>
      </w:pPr>
    </w:p>
    <w:p w14:paraId="2BE12F2B" w14:textId="77777777" w:rsidR="000731ED" w:rsidRDefault="000731ED" w:rsidP="006E26AA">
      <w:pPr>
        <w:tabs>
          <w:tab w:val="left" w:pos="284"/>
          <w:tab w:val="left" w:pos="3969"/>
          <w:tab w:val="left" w:pos="5954"/>
        </w:tabs>
        <w:jc w:val="both"/>
      </w:pPr>
    </w:p>
    <w:p w14:paraId="26DDA581" w14:textId="03E83648" w:rsidR="00C36CB6" w:rsidRPr="004E1276" w:rsidRDefault="00947659" w:rsidP="00C36CB6">
      <w:pPr>
        <w:pStyle w:val="Naslov4"/>
        <w:rPr>
          <w:sz w:val="24"/>
        </w:rPr>
      </w:pPr>
      <w:r w:rsidRPr="004E1276">
        <w:rPr>
          <w:sz w:val="22"/>
          <w:szCs w:val="22"/>
          <w:lang w:val="sl-SI"/>
        </w:rPr>
        <w:t>FINANČN</w:t>
      </w:r>
      <w:r w:rsidR="00672106">
        <w:rPr>
          <w:sz w:val="22"/>
          <w:szCs w:val="22"/>
          <w:lang w:val="sl-SI"/>
        </w:rPr>
        <w:t>O</w:t>
      </w:r>
      <w:r w:rsidRPr="004E1276">
        <w:rPr>
          <w:sz w:val="22"/>
          <w:szCs w:val="22"/>
          <w:lang w:val="sl-SI"/>
        </w:rPr>
        <w:t xml:space="preserve"> ZAVAROVANJ</w:t>
      </w:r>
      <w:r w:rsidR="00672106">
        <w:rPr>
          <w:sz w:val="22"/>
          <w:szCs w:val="22"/>
          <w:lang w:val="sl-SI"/>
        </w:rPr>
        <w:t>E</w:t>
      </w:r>
      <w:r w:rsidR="00C36CB6" w:rsidRPr="004E1276">
        <w:rPr>
          <w:sz w:val="24"/>
        </w:rPr>
        <w:t>:</w:t>
      </w:r>
    </w:p>
    <w:p w14:paraId="2C1019BD" w14:textId="2D92130D" w:rsidR="00730458" w:rsidRPr="00E0158D" w:rsidRDefault="00EE50D0" w:rsidP="0012398B">
      <w:pPr>
        <w:keepNext/>
        <w:keepLines/>
        <w:suppressAutoHyphens/>
        <w:spacing w:before="240" w:after="120" w:line="259" w:lineRule="auto"/>
        <w:jc w:val="both"/>
        <w:rPr>
          <w:rFonts w:eastAsia="Tahoma"/>
          <w:b/>
          <w:color w:val="000000" w:themeColor="text1"/>
        </w:rPr>
      </w:pPr>
      <w:r>
        <w:rPr>
          <w:rFonts w:eastAsia="Tahoma"/>
          <w:b/>
          <w:color w:val="000000" w:themeColor="text1"/>
        </w:rPr>
        <w:t xml:space="preserve">Garancija </w:t>
      </w:r>
      <w:r w:rsidR="00730458" w:rsidRPr="00E0158D">
        <w:rPr>
          <w:rFonts w:eastAsia="Tahoma"/>
          <w:b/>
          <w:color w:val="000000" w:themeColor="text1"/>
        </w:rPr>
        <w:t>za dobro izvedbo pogodbenih obveznosti</w:t>
      </w:r>
    </w:p>
    <w:p w14:paraId="4F72F436" w14:textId="63B8C678" w:rsidR="00EE50D0" w:rsidRDefault="00EE50D0" w:rsidP="00EE50D0">
      <w:bookmarkStart w:id="17" w:name="_Hlk210132803"/>
      <w:r>
        <w:t>Izbrani ponudnik mora najpozneje v roku 10 delovnih dni po podpisu pogodbe predložiti naročniku finančno zavarovanje za dobro izvedbo pogodbenih obveznosti v višini 5 % pogodbene vrednosti z DDV.</w:t>
      </w:r>
      <w:r>
        <w:br/>
      </w:r>
      <w:r>
        <w:br/>
        <w:t>Finančno zavarovanje krije izpolnitev vseh pogodbenih obveznosti do dneva uspešnega prevzema opreme s strani naročnika, vključno z:</w:t>
      </w:r>
      <w:r>
        <w:br/>
        <w:t>- pravočasno dobavo, montažo in zagonom opreme,</w:t>
      </w:r>
      <w:r>
        <w:br/>
        <w:t>- namestitvijo programske opreme ter</w:t>
      </w:r>
      <w:r>
        <w:br/>
        <w:t>- usposabljanjem uporabnikov za delo z opremo.</w:t>
      </w:r>
      <w:r>
        <w:br/>
      </w:r>
      <w:r>
        <w:br/>
        <w:t>Garancija mora biti veljavna najmanj še 30 dni od datuma potrjenega primopredajnega zapisnika o uspešni namestitvi in delovanju opreme.</w:t>
      </w:r>
      <w:r>
        <w:br/>
      </w:r>
      <w:r>
        <w:br/>
        <w:t>Finančno zavarovanje se lahko predloži v obliki:</w:t>
      </w:r>
      <w:r>
        <w:br/>
        <w:t>- bančne garancije, ali</w:t>
      </w:r>
      <w:r>
        <w:br/>
        <w:t>- kavcijskega zavarovanja pri zavarovalnici, katerega vsebina mora biti enakovredna bančni garanciji.</w:t>
      </w:r>
      <w:r>
        <w:br/>
      </w:r>
      <w:r>
        <w:br/>
        <w:t>Če ponudnik v zahtevanem roku ne predloži finančnega zavarovanja, si naročnik pridržuje pravico ne podpisati pogodbe z izbranim ponudnikom oziroma odstopiti od oddaje naročila.</w:t>
      </w:r>
    </w:p>
    <w:bookmarkEnd w:id="17"/>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8"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9" w:name="_Hlk531606225"/>
      <w:r w:rsidRPr="0053359B">
        <w:t xml:space="preserve">pri čemer se v slednjem primeru v skladu </w:t>
      </w:r>
      <w:r w:rsidRPr="0053359B">
        <w:lastRenderedPageBreak/>
        <w:t>Splošnimi pogoji uporabe sistema e-</w:t>
      </w:r>
      <w:r w:rsidRPr="009D04A4">
        <w:rPr>
          <w:sz w:val="22"/>
          <w:szCs w:val="22"/>
        </w:rPr>
        <w:t>JN</w:t>
      </w:r>
      <w:r w:rsidRPr="0053359B">
        <w:t xml:space="preserve"> šteje, da je oddan pravno zavezujoč dokument, ki ima enako veljavnost kot podpisan</w:t>
      </w:r>
      <w:bookmarkEnd w:id="19"/>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8"/>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54FB3B8F"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vključno</w:t>
      </w:r>
      <w:r w:rsidR="00735B18" w:rsidRPr="00735B18">
        <w:rPr>
          <w:u w:val="single"/>
        </w:rPr>
        <w:t xml:space="preserve"> </w:t>
      </w:r>
      <w:r w:rsidR="00631CDA" w:rsidRPr="00631CDA">
        <w:rPr>
          <w:u w:val="single"/>
        </w:rPr>
        <w:t>22</w:t>
      </w:r>
      <w:r w:rsidR="00735B18" w:rsidRPr="00631CDA">
        <w:rPr>
          <w:u w:val="single"/>
        </w:rPr>
        <w:t xml:space="preserve">. </w:t>
      </w:r>
      <w:r w:rsidR="00631CDA" w:rsidRPr="00631CDA">
        <w:rPr>
          <w:u w:val="single"/>
        </w:rPr>
        <w:t>10</w:t>
      </w:r>
      <w:r w:rsidR="00735B18" w:rsidRPr="00631CDA">
        <w:rPr>
          <w:u w:val="single"/>
        </w:rPr>
        <w:t xml:space="preserve">. </w:t>
      </w:r>
      <w:r w:rsidR="00054996" w:rsidRPr="00631CDA">
        <w:rPr>
          <w:u w:val="single"/>
        </w:rPr>
        <w:t>202</w:t>
      </w:r>
      <w:r w:rsidR="00A21D44" w:rsidRPr="00631CDA">
        <w:rPr>
          <w:u w:val="single"/>
        </w:rPr>
        <w:t>5</w:t>
      </w:r>
      <w:r w:rsidRPr="00631CDA">
        <w:rPr>
          <w:u w:val="single"/>
        </w:rPr>
        <w:t xml:space="preserve"> do 12.00. ure -</w:t>
      </w:r>
      <w:r w:rsidRPr="00631CDA">
        <w:t xml:space="preserve"> zahtevajo dodatna pojasnila v zvezi s pripravo ponudbe.</w:t>
      </w:r>
      <w:r w:rsidRPr="0053359B">
        <w:t xml:space="preserv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8DB5B76" w:rsidR="006E26AA" w:rsidRPr="00C947C9" w:rsidRDefault="006E26AA" w:rsidP="006E26AA">
      <w:pPr>
        <w:tabs>
          <w:tab w:val="left" w:pos="284"/>
          <w:tab w:val="left" w:pos="3969"/>
          <w:tab w:val="left" w:pos="5954"/>
        </w:tabs>
        <w:jc w:val="both"/>
        <w:rPr>
          <w:iCs/>
          <w:color w:val="000000"/>
          <w:shd w:val="clear" w:color="auto" w:fill="FFFFFF"/>
        </w:rPr>
      </w:pP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lastRenderedPageBreak/>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546BB550" w:rsidR="006E26AA" w:rsidRPr="00536A37" w:rsidRDefault="006E26AA" w:rsidP="006E26AA">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43179474" w14:textId="77777777" w:rsidR="00E5109E" w:rsidRDefault="00E5109E" w:rsidP="00E5109E">
      <w:pPr>
        <w:tabs>
          <w:tab w:val="left" w:pos="284"/>
          <w:tab w:val="left" w:pos="3969"/>
          <w:tab w:val="left" w:pos="5954"/>
        </w:tabs>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501"/>
      </w:tblGrid>
      <w:tr w:rsidR="0083778F" w:rsidRPr="009E1395" w14:paraId="5D5C20D9" w14:textId="77777777" w:rsidTr="004C1CFB">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4C1CFB">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4C1CFB">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4C1CFB">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4C1CFB">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4C1CFB">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4C1CFB">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0A8B1263" w14:textId="77777777" w:rsidTr="004C1CFB">
        <w:tc>
          <w:tcPr>
            <w:tcW w:w="1560" w:type="dxa"/>
          </w:tcPr>
          <w:p w14:paraId="2F1A08E0" w14:textId="77777777" w:rsidR="0083778F" w:rsidRPr="009E1395" w:rsidRDefault="0083778F" w:rsidP="00703851">
            <w:pPr>
              <w:rPr>
                <w:sz w:val="20"/>
                <w:szCs w:val="20"/>
              </w:rPr>
            </w:pPr>
            <w:r w:rsidRPr="009E1395">
              <w:rPr>
                <w:sz w:val="20"/>
                <w:szCs w:val="20"/>
              </w:rPr>
              <w:t>III.8. Obrazec:</w:t>
            </w:r>
          </w:p>
        </w:tc>
        <w:tc>
          <w:tcPr>
            <w:tcW w:w="7501" w:type="dxa"/>
          </w:tcPr>
          <w:p w14:paraId="14D355B1" w14:textId="77777777" w:rsidR="0083778F" w:rsidRPr="009E1395" w:rsidRDefault="0083778F" w:rsidP="00703851">
            <w:pPr>
              <w:rPr>
                <w:sz w:val="20"/>
                <w:szCs w:val="20"/>
              </w:rPr>
            </w:pPr>
            <w:r w:rsidRPr="009E1395">
              <w:rPr>
                <w:sz w:val="20"/>
                <w:szCs w:val="20"/>
              </w:rPr>
              <w:t>IZJAVA PONUDNIKA O ČASU IN NAČINU DOBAVE</w:t>
            </w:r>
          </w:p>
        </w:tc>
      </w:tr>
      <w:tr w:rsidR="0083778F" w:rsidRPr="009E1395" w14:paraId="2C7222C7" w14:textId="77777777" w:rsidTr="004C1CFB">
        <w:tc>
          <w:tcPr>
            <w:tcW w:w="1560" w:type="dxa"/>
          </w:tcPr>
          <w:p w14:paraId="144D2474" w14:textId="77777777" w:rsidR="0083778F" w:rsidRPr="009E1395" w:rsidRDefault="0083778F" w:rsidP="00703851">
            <w:pPr>
              <w:rPr>
                <w:sz w:val="20"/>
                <w:szCs w:val="20"/>
              </w:rPr>
            </w:pPr>
            <w:r w:rsidRPr="009E1395">
              <w:rPr>
                <w:sz w:val="20"/>
                <w:szCs w:val="20"/>
              </w:rPr>
              <w:t>III.9. Obrazec:</w:t>
            </w:r>
          </w:p>
        </w:tc>
        <w:tc>
          <w:tcPr>
            <w:tcW w:w="7501" w:type="dxa"/>
          </w:tcPr>
          <w:p w14:paraId="6E7C2A5D" w14:textId="77777777" w:rsidR="0083778F" w:rsidRPr="009E1395" w:rsidRDefault="0083778F" w:rsidP="00703851">
            <w:pPr>
              <w:rPr>
                <w:sz w:val="20"/>
                <w:szCs w:val="20"/>
              </w:rPr>
            </w:pPr>
            <w:r w:rsidRPr="009E1395">
              <w:rPr>
                <w:sz w:val="20"/>
                <w:szCs w:val="20"/>
              </w:rPr>
              <w:t>IZJAVA PONUDNIKA O SERVISIRANJU IN PODPORI</w:t>
            </w:r>
          </w:p>
        </w:tc>
      </w:tr>
      <w:tr w:rsidR="0083778F" w:rsidRPr="009E1395" w14:paraId="46941A99" w14:textId="77777777" w:rsidTr="004C1CFB">
        <w:trPr>
          <w:trHeight w:val="170"/>
        </w:trPr>
        <w:tc>
          <w:tcPr>
            <w:tcW w:w="1560" w:type="dxa"/>
          </w:tcPr>
          <w:p w14:paraId="10412159" w14:textId="617C1E8C" w:rsidR="0083778F" w:rsidRPr="009E1395" w:rsidRDefault="0083778F" w:rsidP="00703851">
            <w:pPr>
              <w:rPr>
                <w:sz w:val="20"/>
                <w:szCs w:val="20"/>
              </w:rPr>
            </w:pPr>
            <w:r w:rsidRPr="009E1395">
              <w:rPr>
                <w:sz w:val="20"/>
                <w:szCs w:val="20"/>
              </w:rPr>
              <w:t>III.1</w:t>
            </w:r>
            <w:r w:rsidR="001B25EE">
              <w:rPr>
                <w:sz w:val="20"/>
                <w:szCs w:val="20"/>
              </w:rPr>
              <w:t>0</w:t>
            </w:r>
            <w:r w:rsidRPr="009E1395">
              <w:rPr>
                <w:sz w:val="20"/>
                <w:szCs w:val="20"/>
              </w:rPr>
              <w:t>. Obrazec:</w:t>
            </w:r>
          </w:p>
        </w:tc>
        <w:tc>
          <w:tcPr>
            <w:tcW w:w="7501" w:type="dxa"/>
          </w:tcPr>
          <w:p w14:paraId="2DA8FA39" w14:textId="77777777" w:rsidR="0083778F" w:rsidRPr="009E1395" w:rsidRDefault="0083778F" w:rsidP="00703851">
            <w:pPr>
              <w:tabs>
                <w:tab w:val="left" w:pos="567"/>
                <w:tab w:val="left" w:pos="1418"/>
              </w:tabs>
              <w:jc w:val="both"/>
              <w:rPr>
                <w:sz w:val="20"/>
                <w:szCs w:val="20"/>
              </w:rPr>
            </w:pPr>
            <w:r w:rsidRPr="009E1395">
              <w:rPr>
                <w:sz w:val="20"/>
                <w:szCs w:val="20"/>
              </w:rPr>
              <w:t>POSEBNA PRILOGA PONUDBE</w:t>
            </w:r>
          </w:p>
        </w:tc>
      </w:tr>
      <w:tr w:rsidR="009B61AE" w:rsidRPr="009E1395" w14:paraId="3F25E0EF" w14:textId="77777777" w:rsidTr="004C1CFB">
        <w:trPr>
          <w:trHeight w:val="170"/>
        </w:trPr>
        <w:tc>
          <w:tcPr>
            <w:tcW w:w="1560" w:type="dxa"/>
          </w:tcPr>
          <w:p w14:paraId="3082BE18" w14:textId="457C53F8" w:rsidR="009B61AE" w:rsidRPr="009E1395" w:rsidRDefault="009B61AE" w:rsidP="00703851">
            <w:pPr>
              <w:rPr>
                <w:sz w:val="20"/>
                <w:szCs w:val="20"/>
              </w:rPr>
            </w:pPr>
            <w:r>
              <w:rPr>
                <w:sz w:val="20"/>
                <w:szCs w:val="20"/>
              </w:rPr>
              <w:t>III.11. Obrazec:</w:t>
            </w:r>
          </w:p>
        </w:tc>
        <w:tc>
          <w:tcPr>
            <w:tcW w:w="7501" w:type="dxa"/>
          </w:tcPr>
          <w:p w14:paraId="63AFCD5D" w14:textId="77777777" w:rsidR="009B61AE" w:rsidRPr="009B61AE" w:rsidRDefault="009B61AE" w:rsidP="009B61AE">
            <w:pPr>
              <w:tabs>
                <w:tab w:val="left" w:pos="567"/>
                <w:tab w:val="left" w:pos="1418"/>
              </w:tabs>
              <w:jc w:val="both"/>
              <w:rPr>
                <w:rFonts w:eastAsia="Calibri"/>
                <w:color w:val="000000" w:themeColor="text1"/>
                <w:sz w:val="20"/>
                <w:szCs w:val="22"/>
                <w:lang w:eastAsia="en-US"/>
              </w:rPr>
            </w:pPr>
            <w:r w:rsidRPr="009B61AE">
              <w:rPr>
                <w:rFonts w:eastAsia="Calibri"/>
                <w:color w:val="000000" w:themeColor="text1"/>
                <w:sz w:val="20"/>
                <w:szCs w:val="22"/>
                <w:lang w:eastAsia="en-US"/>
              </w:rPr>
              <w:t>IZJAVA PONUDNIKA O IZPOLNJEVANJU POGOJEV O ZELENEM  JAVNEM</w:t>
            </w:r>
          </w:p>
          <w:p w14:paraId="22C3732A" w14:textId="41A80802" w:rsidR="009B61AE" w:rsidRPr="009E1395" w:rsidRDefault="009B61AE" w:rsidP="009B61AE">
            <w:pPr>
              <w:tabs>
                <w:tab w:val="left" w:pos="567"/>
                <w:tab w:val="left" w:pos="1418"/>
              </w:tabs>
              <w:jc w:val="both"/>
              <w:rPr>
                <w:sz w:val="20"/>
                <w:szCs w:val="20"/>
              </w:rPr>
            </w:pPr>
            <w:r w:rsidRPr="009B61AE">
              <w:rPr>
                <w:rFonts w:eastAsia="Calibri"/>
                <w:color w:val="000000" w:themeColor="text1"/>
                <w:sz w:val="20"/>
                <w:szCs w:val="22"/>
                <w:lang w:eastAsia="en-US"/>
              </w:rPr>
              <w:t>NAROČANJU</w:t>
            </w:r>
          </w:p>
        </w:tc>
      </w:tr>
      <w:tr w:rsidR="0083778F" w:rsidRPr="009E1395" w14:paraId="38E2D0B4" w14:textId="77777777" w:rsidTr="004C1CFB">
        <w:trPr>
          <w:trHeight w:val="170"/>
        </w:trPr>
        <w:tc>
          <w:tcPr>
            <w:tcW w:w="1560" w:type="dxa"/>
          </w:tcPr>
          <w:p w14:paraId="3ACD3AC5" w14:textId="063CE1D0" w:rsidR="0083778F" w:rsidRPr="009E1395" w:rsidRDefault="0083778F" w:rsidP="00703851">
            <w:pPr>
              <w:rPr>
                <w:sz w:val="20"/>
                <w:szCs w:val="20"/>
              </w:rPr>
            </w:pPr>
            <w:r w:rsidRPr="009E1395">
              <w:rPr>
                <w:sz w:val="20"/>
                <w:szCs w:val="20"/>
              </w:rPr>
              <w:t>III.1</w:t>
            </w:r>
            <w:r w:rsidR="009B61AE">
              <w:rPr>
                <w:sz w:val="20"/>
                <w:szCs w:val="20"/>
              </w:rPr>
              <w:t>2</w:t>
            </w:r>
            <w:r w:rsidRPr="009E1395">
              <w:rPr>
                <w:sz w:val="20"/>
                <w:szCs w:val="20"/>
              </w:rPr>
              <w:t>. Obrazec:</w:t>
            </w:r>
          </w:p>
        </w:tc>
        <w:tc>
          <w:tcPr>
            <w:tcW w:w="7501" w:type="dxa"/>
          </w:tcPr>
          <w:p w14:paraId="6E547393" w14:textId="570F1E5E" w:rsidR="004C1CFB"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4C1CFB" w:rsidRPr="009E1395" w14:paraId="5FD24418" w14:textId="77777777" w:rsidTr="004C1CFB">
        <w:trPr>
          <w:trHeight w:val="170"/>
        </w:trPr>
        <w:tc>
          <w:tcPr>
            <w:tcW w:w="1560" w:type="dxa"/>
          </w:tcPr>
          <w:p w14:paraId="3C4A0246" w14:textId="32782F06" w:rsidR="004C1CFB" w:rsidRPr="009E1395" w:rsidRDefault="004C1CFB" w:rsidP="00703851">
            <w:pPr>
              <w:rPr>
                <w:sz w:val="20"/>
                <w:szCs w:val="20"/>
              </w:rPr>
            </w:pPr>
            <w:r w:rsidRPr="004C1CFB">
              <w:rPr>
                <w:sz w:val="20"/>
                <w:szCs w:val="20"/>
              </w:rPr>
              <w:t>III.1</w:t>
            </w:r>
            <w:r w:rsidR="009B61AE">
              <w:rPr>
                <w:sz w:val="20"/>
                <w:szCs w:val="20"/>
              </w:rPr>
              <w:t>3</w:t>
            </w:r>
            <w:r w:rsidRPr="004C1CFB">
              <w:rPr>
                <w:sz w:val="20"/>
                <w:szCs w:val="20"/>
              </w:rPr>
              <w:t>. Obrazec:</w:t>
            </w:r>
          </w:p>
        </w:tc>
        <w:tc>
          <w:tcPr>
            <w:tcW w:w="7501" w:type="dxa"/>
          </w:tcPr>
          <w:p w14:paraId="7E4608F3" w14:textId="56D62D41" w:rsidR="004C1CFB" w:rsidRPr="009E1395" w:rsidRDefault="004C1CFB" w:rsidP="00703851">
            <w:pPr>
              <w:tabs>
                <w:tab w:val="left" w:pos="567"/>
                <w:tab w:val="left" w:pos="1418"/>
              </w:tabs>
              <w:rPr>
                <w:sz w:val="20"/>
                <w:szCs w:val="20"/>
              </w:rPr>
            </w:pPr>
            <w:r w:rsidRPr="004C1CFB">
              <w:rPr>
                <w:sz w:val="20"/>
                <w:szCs w:val="20"/>
              </w:rPr>
              <w:t>BANČNA GARANCIJA OZ. KAVCIJSKO ZAVAROVANJE ZA DOBRO IZVEDBO POGODBENIH OBVEZNOSTI</w:t>
            </w:r>
          </w:p>
        </w:tc>
      </w:tr>
      <w:tr w:rsidR="0083778F" w:rsidRPr="009E1395" w14:paraId="7F44B083" w14:textId="77777777" w:rsidTr="004C1CFB">
        <w:trPr>
          <w:trHeight w:val="170"/>
        </w:trPr>
        <w:tc>
          <w:tcPr>
            <w:tcW w:w="1560" w:type="dxa"/>
          </w:tcPr>
          <w:p w14:paraId="3D6721A4" w14:textId="63EA2C04" w:rsidR="0083778F" w:rsidRPr="009E1395" w:rsidRDefault="0083778F" w:rsidP="00703851">
            <w:pPr>
              <w:rPr>
                <w:sz w:val="20"/>
                <w:szCs w:val="20"/>
              </w:rPr>
            </w:pPr>
            <w:r w:rsidRPr="009E1395">
              <w:rPr>
                <w:sz w:val="20"/>
                <w:szCs w:val="20"/>
              </w:rPr>
              <w:t>III.1</w:t>
            </w:r>
            <w:r w:rsidR="009B61AE">
              <w:rPr>
                <w:sz w:val="20"/>
                <w:szCs w:val="20"/>
              </w:rPr>
              <w:t>4</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17D5A798" w14:textId="7AFD8848" w:rsidR="006E26AA" w:rsidRDefault="006E26AA" w:rsidP="006E26AA">
      <w:pPr>
        <w:tabs>
          <w:tab w:val="left" w:pos="284"/>
          <w:tab w:val="left" w:pos="3969"/>
          <w:tab w:val="left" w:pos="5954"/>
        </w:tabs>
        <w:jc w:val="both"/>
      </w:pPr>
    </w:p>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52B78CB3" w:rsidR="006E26AA" w:rsidRPr="00735B18" w:rsidRDefault="006E26AA" w:rsidP="00735B18">
      <w:bookmarkStart w:id="20" w:name="_Toc336851733"/>
      <w:bookmarkStart w:id="21" w:name="_Toc336851781"/>
      <w:r w:rsidRPr="00735B18">
        <w:t>Ponudba se šteje za pravočasno oddano, če jo naročnik prejme preko sistema e-JN</w:t>
      </w:r>
      <w:r w:rsidR="00AE52DB" w:rsidRPr="00735B18">
        <w:t xml:space="preserve"> </w:t>
      </w:r>
      <w:hyperlink r:id="rId21" w:history="1">
        <w:r w:rsidR="00AE52DB" w:rsidRPr="00735B18">
          <w:rPr>
            <w:rStyle w:val="Hiperpovezava"/>
          </w:rPr>
          <w:t>https://ejn.gov.si/eJN2</w:t>
        </w:r>
      </w:hyperlink>
      <w:r w:rsidR="00AE52DB" w:rsidRPr="00735B18">
        <w:t>,</w:t>
      </w:r>
      <w:r w:rsidRPr="00735B18">
        <w:t xml:space="preserve"> </w:t>
      </w:r>
      <w:r w:rsidR="00735B18">
        <w:t xml:space="preserve">najkasneje do </w:t>
      </w:r>
      <w:r w:rsidR="00631CDA" w:rsidRPr="00AB5CB5">
        <w:rPr>
          <w:b/>
          <w:u w:val="single"/>
        </w:rPr>
        <w:t>11</w:t>
      </w:r>
      <w:r w:rsidR="00735B18" w:rsidRPr="00AB5CB5">
        <w:rPr>
          <w:b/>
          <w:u w:val="single"/>
        </w:rPr>
        <w:t xml:space="preserve">. </w:t>
      </w:r>
      <w:r w:rsidR="00AB5CB5" w:rsidRPr="00AB5CB5">
        <w:rPr>
          <w:b/>
          <w:u w:val="single"/>
        </w:rPr>
        <w:t>11</w:t>
      </w:r>
      <w:r w:rsidR="00735B18" w:rsidRPr="00AB5CB5">
        <w:rPr>
          <w:b/>
          <w:u w:val="single"/>
        </w:rPr>
        <w:t xml:space="preserve">. </w:t>
      </w:r>
      <w:r w:rsidRPr="00AB5CB5">
        <w:rPr>
          <w:b/>
          <w:u w:val="single"/>
        </w:rPr>
        <w:t>202</w:t>
      </w:r>
      <w:r w:rsidR="00735B18" w:rsidRPr="00AB5CB5">
        <w:rPr>
          <w:b/>
          <w:u w:val="single"/>
        </w:rPr>
        <w:t>5</w:t>
      </w:r>
      <w:r w:rsidRPr="00AB5CB5">
        <w:rPr>
          <w:b/>
          <w:u w:val="single"/>
        </w:rPr>
        <w:t xml:space="preserve">, do 9.00. ure. </w:t>
      </w:r>
      <w:r w:rsidRPr="00AB5CB5">
        <w:t>Za oddano</w:t>
      </w:r>
      <w:r w:rsidRPr="00735B18">
        <w:t xml:space="preserve">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1250ABB7" w:rsidR="006E26AA" w:rsidRDefault="006E26AA" w:rsidP="006E26AA">
      <w:pPr>
        <w:pStyle w:val="Naslov1"/>
        <w:ind w:left="357" w:hanging="357"/>
        <w:rPr>
          <w:i/>
          <w:szCs w:val="24"/>
          <w:lang w:val="sl-SI"/>
        </w:rPr>
      </w:pPr>
    </w:p>
    <w:p w14:paraId="3BD84A0C" w14:textId="739D7B88" w:rsidR="000731ED" w:rsidRDefault="000731ED" w:rsidP="000731ED">
      <w:pPr>
        <w:rPr>
          <w:lang w:eastAsia="x-none"/>
        </w:rPr>
      </w:pPr>
    </w:p>
    <w:p w14:paraId="7B99140D" w14:textId="77777777" w:rsidR="000731ED" w:rsidRPr="000731ED" w:rsidRDefault="000731ED" w:rsidP="000731ED">
      <w:pPr>
        <w:rPr>
          <w:lang w:eastAsia="x-none"/>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lastRenderedPageBreak/>
        <w:t>VI. INFORMACIJE V ZVEZI Z ODPIRANJEM PONUDB</w:t>
      </w:r>
    </w:p>
    <w:p w14:paraId="41132014" w14:textId="77777777" w:rsidR="006E26AA" w:rsidRPr="0053359B" w:rsidRDefault="006E26AA" w:rsidP="006E26AA"/>
    <w:bookmarkEnd w:id="20"/>
    <w:bookmarkEnd w:id="21"/>
    <w:p w14:paraId="15C27A28" w14:textId="54E8FEC9"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w:t>
      </w:r>
      <w:r w:rsidRPr="00AB5CB5">
        <w:t xml:space="preserve">dne, </w:t>
      </w:r>
      <w:r w:rsidR="00AB5CB5" w:rsidRPr="00AB5CB5">
        <w:rPr>
          <w:b/>
          <w:u w:val="single"/>
        </w:rPr>
        <w:t>11</w:t>
      </w:r>
      <w:r w:rsidR="00735B18" w:rsidRPr="00AB5CB5">
        <w:rPr>
          <w:b/>
          <w:u w:val="single"/>
        </w:rPr>
        <w:t>.</w:t>
      </w:r>
      <w:r w:rsidR="00AB5CB5" w:rsidRPr="00AB5CB5">
        <w:rPr>
          <w:b/>
          <w:u w:val="single"/>
        </w:rPr>
        <w:t xml:space="preserve"> 11</w:t>
      </w:r>
      <w:r w:rsidR="00735B18" w:rsidRPr="00AB5CB5">
        <w:rPr>
          <w:b/>
          <w:u w:val="single"/>
        </w:rPr>
        <w:t xml:space="preserve">. </w:t>
      </w:r>
      <w:r w:rsidRPr="00AB5CB5">
        <w:rPr>
          <w:b/>
          <w:u w:val="single"/>
        </w:rPr>
        <w:t>202</w:t>
      </w:r>
      <w:r w:rsidR="00735B18" w:rsidRPr="00AB5CB5">
        <w:rPr>
          <w:b/>
          <w:u w:val="single"/>
        </w:rPr>
        <w:t>5</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68AB809" w14:textId="22C32436" w:rsid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8B46018" w14:textId="77777777" w:rsidR="00840CC4" w:rsidRPr="00840CC4" w:rsidRDefault="00840CC4" w:rsidP="00840CC4">
      <w:pPr>
        <w:jc w:val="both"/>
        <w:rPr>
          <w:b/>
          <w:sz w:val="20"/>
        </w:rPr>
      </w:pPr>
      <w:r w:rsidRPr="00840CC4">
        <w:rPr>
          <w:b/>
          <w:u w:val="single"/>
        </w:rPr>
        <w:t>Vrsta blaga</w:t>
      </w:r>
    </w:p>
    <w:p w14:paraId="0AD73377" w14:textId="77777777" w:rsidR="00840CC4" w:rsidRPr="00840CC4" w:rsidRDefault="00840CC4" w:rsidP="00840CC4">
      <w:pPr>
        <w:jc w:val="both"/>
        <w:rPr>
          <w:color w:val="000000" w:themeColor="text1"/>
          <w:sz w:val="20"/>
          <w:szCs w:val="20"/>
        </w:rPr>
      </w:pPr>
    </w:p>
    <w:p w14:paraId="616EF239" w14:textId="42489008" w:rsidR="006C7175" w:rsidRPr="007974D6" w:rsidRDefault="00BC7280" w:rsidP="006C7175">
      <w:pPr>
        <w:rPr>
          <w:color w:val="000000" w:themeColor="text1"/>
          <w:sz w:val="16"/>
          <w:szCs w:val="16"/>
        </w:rPr>
      </w:pPr>
      <w:r>
        <w:rPr>
          <w:szCs w:val="20"/>
        </w:rPr>
        <w:t xml:space="preserve">Najem </w:t>
      </w:r>
      <w:proofErr w:type="spellStart"/>
      <w:r>
        <w:rPr>
          <w:szCs w:val="20"/>
        </w:rPr>
        <w:t>intraoralnega</w:t>
      </w:r>
      <w:proofErr w:type="spellEnd"/>
      <w:r>
        <w:rPr>
          <w:szCs w:val="20"/>
        </w:rPr>
        <w:t xml:space="preserve"> 3D skenerja s pripadajočo opremo</w:t>
      </w:r>
      <w:r w:rsidR="00E21ACA">
        <w:rPr>
          <w:bCs/>
          <w:szCs w:val="20"/>
        </w:rPr>
        <w:t xml:space="preserve">, in sicer: žični </w:t>
      </w:r>
      <w:proofErr w:type="spellStart"/>
      <w:r w:rsidR="00E21ACA">
        <w:rPr>
          <w:bCs/>
          <w:szCs w:val="20"/>
        </w:rPr>
        <w:t>intraoralni</w:t>
      </w:r>
      <w:proofErr w:type="spellEnd"/>
      <w:r w:rsidR="00E21ACA">
        <w:rPr>
          <w:bCs/>
          <w:szCs w:val="20"/>
        </w:rPr>
        <w:t xml:space="preserve"> 3D skener, prenosni računalnik s programsko opremo in voziček za namestite</w:t>
      </w:r>
      <w:r w:rsidR="00D475A4">
        <w:rPr>
          <w:bCs/>
          <w:szCs w:val="20"/>
        </w:rPr>
        <w:t xml:space="preserve">v </w:t>
      </w:r>
      <w:r w:rsidR="00E21ACA">
        <w:rPr>
          <w:bCs/>
          <w:szCs w:val="20"/>
        </w:rPr>
        <w:t>opreme.</w:t>
      </w:r>
    </w:p>
    <w:p w14:paraId="00B60FFE" w14:textId="77777777" w:rsidR="00411E66" w:rsidRPr="00411E66" w:rsidRDefault="00411E66" w:rsidP="00411E66">
      <w:pPr>
        <w:rPr>
          <w:rFonts w:eastAsia="Tahoma"/>
          <w:b/>
        </w:rPr>
      </w:pPr>
    </w:p>
    <w:p w14:paraId="2C088C65" w14:textId="784F53CA" w:rsidR="00840CC4" w:rsidRPr="00840CC4" w:rsidRDefault="00840CC4" w:rsidP="00E638EF">
      <w:pPr>
        <w:tabs>
          <w:tab w:val="left" w:pos="284"/>
          <w:tab w:val="left" w:pos="3969"/>
          <w:tab w:val="left" w:pos="5954"/>
        </w:tabs>
        <w:jc w:val="both"/>
      </w:pPr>
      <w:r w:rsidRPr="00840CC4">
        <w:t>Naročnik bo z gospodarskim subjektom sklenil pogodbo</w:t>
      </w:r>
      <w:r w:rsidR="007974D6">
        <w:t>.</w:t>
      </w:r>
    </w:p>
    <w:p w14:paraId="5EFEDC20" w14:textId="77777777" w:rsidR="00840CC4" w:rsidRPr="00840CC4" w:rsidRDefault="00840CC4" w:rsidP="00840CC4">
      <w:pPr>
        <w:tabs>
          <w:tab w:val="left" w:pos="284"/>
          <w:tab w:val="left" w:pos="3969"/>
          <w:tab w:val="left" w:pos="5954"/>
        </w:tabs>
        <w:jc w:val="both"/>
      </w:pPr>
    </w:p>
    <w:p w14:paraId="39AA5067" w14:textId="77777777" w:rsidR="00E5109E" w:rsidRDefault="00E5109E" w:rsidP="00840CC4">
      <w:pPr>
        <w:jc w:val="both"/>
        <w:rPr>
          <w:b/>
          <w:u w:val="single"/>
        </w:rPr>
      </w:pPr>
    </w:p>
    <w:p w14:paraId="40B8C010" w14:textId="5A1A2FD8" w:rsidR="00840CC4" w:rsidRPr="00840CC4" w:rsidRDefault="00840CC4" w:rsidP="00840CC4">
      <w:pPr>
        <w:jc w:val="both"/>
        <w:rPr>
          <w:b/>
          <w:u w:val="single"/>
        </w:rPr>
      </w:pPr>
      <w:r w:rsidRPr="00840CC4">
        <w:rPr>
          <w:b/>
          <w:u w:val="single"/>
        </w:rPr>
        <w:t xml:space="preserve">Opis blaga </w:t>
      </w:r>
    </w:p>
    <w:p w14:paraId="0AAD0F64" w14:textId="77777777" w:rsidR="00840CC4" w:rsidRPr="00840CC4" w:rsidRDefault="00840CC4" w:rsidP="00840CC4">
      <w:pPr>
        <w:jc w:val="both"/>
        <w:rPr>
          <w:rFonts w:ascii="Arial" w:hAnsi="Arial" w:cs="Arial"/>
          <w:b/>
        </w:rPr>
      </w:pPr>
    </w:p>
    <w:p w14:paraId="6EA59A80" w14:textId="55CEA6E4" w:rsidR="007974D6" w:rsidRDefault="00C200BE" w:rsidP="00A04C8C">
      <w:pPr>
        <w:jc w:val="both"/>
        <w:rPr>
          <w:bCs/>
          <w:iCs/>
        </w:rPr>
      </w:pPr>
      <w:r>
        <w:rPr>
          <w:iCs/>
        </w:rPr>
        <w:t>Tehnične zahteve za</w:t>
      </w:r>
      <w:r w:rsidR="007974D6" w:rsidRPr="007974D6">
        <w:rPr>
          <w:rFonts w:eastAsia="Calibri"/>
          <w:b/>
          <w:kern w:val="2"/>
          <w:szCs w:val="22"/>
          <w:lang w:eastAsia="en-US"/>
          <w14:ligatures w14:val="standardContextual"/>
        </w:rPr>
        <w:t xml:space="preserve"> </w:t>
      </w:r>
      <w:r w:rsidR="00BC7280">
        <w:rPr>
          <w:iCs/>
        </w:rPr>
        <w:t xml:space="preserve">Najem </w:t>
      </w:r>
      <w:proofErr w:type="spellStart"/>
      <w:r w:rsidR="00BC7280">
        <w:rPr>
          <w:iCs/>
        </w:rPr>
        <w:t>intraoralnega</w:t>
      </w:r>
      <w:proofErr w:type="spellEnd"/>
      <w:r w:rsidR="00BC7280">
        <w:rPr>
          <w:iCs/>
        </w:rPr>
        <w:t xml:space="preserve"> 3D skenerja s pripadajočo opremo</w:t>
      </w:r>
      <w:r w:rsidR="007974D6" w:rsidRPr="007974D6">
        <w:rPr>
          <w:bCs/>
          <w:iCs/>
        </w:rPr>
        <w:t xml:space="preserve"> </w:t>
      </w:r>
      <w:r w:rsidR="007974D6">
        <w:rPr>
          <w:bCs/>
          <w:iCs/>
        </w:rPr>
        <w:t xml:space="preserve">so razvidne iz </w:t>
      </w:r>
      <w:r w:rsidR="00652767">
        <w:rPr>
          <w:bCs/>
          <w:iCs/>
        </w:rPr>
        <w:t xml:space="preserve">spodnje tabele in </w:t>
      </w:r>
      <w:r w:rsidR="007974D6">
        <w:rPr>
          <w:bCs/>
          <w:iCs/>
        </w:rPr>
        <w:t>Priloge III.11. Posebna priloga ponudbe</w:t>
      </w:r>
      <w:r w:rsidR="00652767">
        <w:rPr>
          <w:bCs/>
          <w:iCs/>
        </w:rPr>
        <w:t>.</w:t>
      </w:r>
    </w:p>
    <w:p w14:paraId="28970E03" w14:textId="77777777" w:rsidR="00DD6B79" w:rsidRDefault="00DD6B79" w:rsidP="00DD6B79">
      <w:pPr>
        <w:jc w:val="both"/>
        <w:rPr>
          <w:color w:val="FF0000"/>
        </w:rPr>
      </w:pPr>
    </w:p>
    <w:p w14:paraId="51C7C08F" w14:textId="08ED8A56" w:rsidR="00DD6B79" w:rsidRPr="00963D2A" w:rsidRDefault="00DD6B79" w:rsidP="00DD6B79">
      <w:pPr>
        <w:jc w:val="both"/>
        <w:rPr>
          <w:color w:val="000000" w:themeColor="text1"/>
        </w:rPr>
      </w:pPr>
      <w:r w:rsidRPr="00963D2A">
        <w:rPr>
          <w:color w:val="000000" w:themeColor="text1"/>
        </w:rPr>
        <w:t xml:space="preserve">Ponujeni </w:t>
      </w:r>
      <w:proofErr w:type="spellStart"/>
      <w:r w:rsidRPr="00963D2A">
        <w:rPr>
          <w:color w:val="000000" w:themeColor="text1"/>
        </w:rPr>
        <w:t>intraoralni</w:t>
      </w:r>
      <w:proofErr w:type="spellEnd"/>
      <w:r w:rsidRPr="00963D2A">
        <w:rPr>
          <w:color w:val="000000" w:themeColor="text1"/>
        </w:rPr>
        <w:t xml:space="preserve"> 3D skenerji morajo biti kompatibilni oziroma povezljivi z zobotehničnim skenerjem in opremo</w:t>
      </w:r>
      <w:r w:rsidR="00963D2A" w:rsidRPr="00963D2A">
        <w:rPr>
          <w:color w:val="000000" w:themeColor="text1"/>
        </w:rPr>
        <w:t xml:space="preserve"> naročnika</w:t>
      </w:r>
      <w:r w:rsidRPr="00963D2A">
        <w:rPr>
          <w:color w:val="000000" w:themeColor="text1"/>
        </w:rPr>
        <w:t>, in sicer:</w:t>
      </w:r>
    </w:p>
    <w:p w14:paraId="77331D5D" w14:textId="77777777" w:rsidR="00DD6B79" w:rsidRPr="00963D2A" w:rsidRDefault="00DD6B79" w:rsidP="008B615E">
      <w:pPr>
        <w:pStyle w:val="Odstavekseznama"/>
        <w:numPr>
          <w:ilvl w:val="0"/>
          <w:numId w:val="54"/>
        </w:numPr>
        <w:jc w:val="both"/>
        <w:rPr>
          <w:color w:val="000000" w:themeColor="text1"/>
        </w:rPr>
      </w:pPr>
      <w:r w:rsidRPr="00963D2A">
        <w:rPr>
          <w:color w:val="000000" w:themeColor="text1"/>
          <w:lang w:val="sl-SI"/>
        </w:rPr>
        <w:t>Skener T710, proizvajalec Medit,</w:t>
      </w:r>
    </w:p>
    <w:p w14:paraId="7EFA7CCE" w14:textId="77777777" w:rsidR="00DD6B79" w:rsidRPr="00963D2A" w:rsidRDefault="00DD6B79" w:rsidP="008B615E">
      <w:pPr>
        <w:pStyle w:val="Odstavekseznama"/>
        <w:numPr>
          <w:ilvl w:val="0"/>
          <w:numId w:val="54"/>
        </w:numPr>
        <w:jc w:val="both"/>
        <w:rPr>
          <w:color w:val="000000" w:themeColor="text1"/>
        </w:rPr>
      </w:pPr>
      <w:r w:rsidRPr="00963D2A">
        <w:rPr>
          <w:color w:val="000000" w:themeColor="text1"/>
          <w:lang w:val="sl-SI"/>
        </w:rPr>
        <w:t xml:space="preserve">Programska oprema za 3D oblikovanje </w:t>
      </w:r>
      <w:proofErr w:type="spellStart"/>
      <w:r w:rsidRPr="00963D2A">
        <w:rPr>
          <w:color w:val="000000" w:themeColor="text1"/>
          <w:lang w:val="sl-SI"/>
        </w:rPr>
        <w:t>Exocad</w:t>
      </w:r>
      <w:proofErr w:type="spellEnd"/>
      <w:r w:rsidRPr="00963D2A">
        <w:rPr>
          <w:color w:val="000000" w:themeColor="text1"/>
          <w:lang w:val="sl-SI"/>
        </w:rPr>
        <w:t>,</w:t>
      </w:r>
    </w:p>
    <w:p w14:paraId="6A92ED22" w14:textId="77777777" w:rsidR="00DD6B79" w:rsidRPr="00963D2A" w:rsidRDefault="00DD6B79" w:rsidP="008B615E">
      <w:pPr>
        <w:pStyle w:val="Odstavekseznama"/>
        <w:numPr>
          <w:ilvl w:val="0"/>
          <w:numId w:val="54"/>
        </w:numPr>
        <w:jc w:val="both"/>
        <w:rPr>
          <w:color w:val="000000" w:themeColor="text1"/>
        </w:rPr>
      </w:pPr>
      <w:r w:rsidRPr="00963D2A">
        <w:rPr>
          <w:color w:val="000000" w:themeColor="text1"/>
          <w:lang w:val="sl-SI"/>
        </w:rPr>
        <w:t xml:space="preserve">Printer Form 4B, proizvajalec </w:t>
      </w:r>
      <w:proofErr w:type="spellStart"/>
      <w:r w:rsidRPr="00963D2A">
        <w:rPr>
          <w:color w:val="000000" w:themeColor="text1"/>
          <w:lang w:val="sl-SI"/>
        </w:rPr>
        <w:t>Formlabs</w:t>
      </w:r>
      <w:proofErr w:type="spellEnd"/>
      <w:r w:rsidRPr="00963D2A">
        <w:rPr>
          <w:color w:val="000000" w:themeColor="text1"/>
          <w:lang w:val="sl-SI"/>
        </w:rPr>
        <w:t>.</w:t>
      </w:r>
    </w:p>
    <w:p w14:paraId="21A02CC3" w14:textId="77777777" w:rsidR="00DD6B79" w:rsidRPr="00963D2A" w:rsidRDefault="00DD6B79" w:rsidP="00DD6B79">
      <w:pPr>
        <w:jc w:val="both"/>
        <w:rPr>
          <w:color w:val="000000" w:themeColor="text1"/>
        </w:rPr>
      </w:pPr>
    </w:p>
    <w:p w14:paraId="18E1EE8A" w14:textId="77777777" w:rsidR="00DD6B79" w:rsidRPr="00963D2A" w:rsidRDefault="00DD6B79" w:rsidP="00DD6B79">
      <w:pPr>
        <w:jc w:val="both"/>
        <w:rPr>
          <w:color w:val="000000" w:themeColor="text1"/>
        </w:rPr>
      </w:pPr>
      <w:r w:rsidRPr="00963D2A">
        <w:rPr>
          <w:color w:val="000000" w:themeColor="text1"/>
        </w:rPr>
        <w:t>Ponudnik mora že ob oddaji ponudbe priložiti dokazilo proizvajalca oziroma ustrezno tehnično dokumentacijo, ki potrjuje kompatibilnost ponujene opreme z zgoraj navedenim skenerjem, programsko opremo in printerjem.</w:t>
      </w:r>
    </w:p>
    <w:p w14:paraId="2E88D25D" w14:textId="77777777" w:rsidR="00DD6B79" w:rsidRPr="00E97B9D" w:rsidRDefault="00DD6B79" w:rsidP="00DD6B79">
      <w:pPr>
        <w:jc w:val="both"/>
        <w:rPr>
          <w:sz w:val="20"/>
          <w:szCs w:val="20"/>
        </w:rPr>
      </w:pPr>
    </w:p>
    <w:p w14:paraId="45EBF9B1" w14:textId="77777777" w:rsidR="00652767" w:rsidRDefault="00652767" w:rsidP="00A04C8C">
      <w:pPr>
        <w:jc w:val="both"/>
        <w:rPr>
          <w:iCs/>
        </w:rPr>
      </w:pPr>
    </w:p>
    <w:p w14:paraId="06601B9D" w14:textId="77777777" w:rsidR="007406A7" w:rsidRDefault="007406A7" w:rsidP="007406A7">
      <w:pPr>
        <w:spacing w:after="200" w:line="276" w:lineRule="auto"/>
        <w:jc w:val="both"/>
        <w:rPr>
          <w:rFonts w:eastAsiaTheme="minorHAnsi"/>
          <w:lang w:eastAsia="en-US"/>
        </w:rPr>
      </w:pPr>
      <w:r w:rsidRPr="00EE02E2">
        <w:rPr>
          <w:rFonts w:eastAsia="Calibri"/>
          <w:b/>
          <w:sz w:val="22"/>
          <w:szCs w:val="22"/>
        </w:rPr>
        <w:t>TEHNIČNE ZAHTEVE</w:t>
      </w:r>
    </w:p>
    <w:tbl>
      <w:tblPr>
        <w:tblStyle w:val="TableGrid2"/>
        <w:tblW w:w="9356" w:type="dxa"/>
        <w:tblLayout w:type="fixed"/>
        <w:tblLook w:val="04A0" w:firstRow="1" w:lastRow="0" w:firstColumn="1" w:lastColumn="0" w:noHBand="0" w:noVBand="1"/>
      </w:tblPr>
      <w:tblGrid>
        <w:gridCol w:w="1135"/>
        <w:gridCol w:w="8221"/>
      </w:tblGrid>
      <w:tr w:rsidR="007406A7" w:rsidRPr="00EE02E2" w14:paraId="695235D9" w14:textId="77777777" w:rsidTr="00390E6F">
        <w:trPr>
          <w:trHeight w:val="570"/>
        </w:trPr>
        <w:tc>
          <w:tcPr>
            <w:tcW w:w="1135" w:type="dxa"/>
            <w:tcBorders>
              <w:top w:val="single" w:sz="4" w:space="0" w:color="auto"/>
              <w:left w:val="single" w:sz="4" w:space="0" w:color="auto"/>
              <w:bottom w:val="single" w:sz="4" w:space="0" w:color="auto"/>
              <w:right w:val="single" w:sz="4" w:space="0" w:color="auto"/>
            </w:tcBorders>
            <w:hideMark/>
          </w:tcPr>
          <w:p w14:paraId="30101C9E" w14:textId="77777777" w:rsidR="007406A7" w:rsidRPr="008B470C" w:rsidRDefault="007406A7" w:rsidP="00341327">
            <w:pPr>
              <w:pStyle w:val="Odstavekseznama"/>
              <w:ind w:left="0"/>
              <w:rPr>
                <w:rFonts w:eastAsia="Calibri"/>
                <w:b/>
                <w:bCs/>
                <w:i/>
                <w:sz w:val="22"/>
                <w:szCs w:val="22"/>
              </w:rPr>
            </w:pPr>
            <w:proofErr w:type="spellStart"/>
            <w:r w:rsidRPr="008B470C">
              <w:rPr>
                <w:rFonts w:eastAsia="Calibri"/>
                <w:b/>
                <w:i/>
                <w:sz w:val="22"/>
                <w:szCs w:val="22"/>
              </w:rPr>
              <w:t>Zap</w:t>
            </w:r>
            <w:r w:rsidRPr="008B470C">
              <w:rPr>
                <w:rFonts w:eastAsia="Calibri"/>
                <w:b/>
                <w:i/>
                <w:sz w:val="22"/>
                <w:szCs w:val="22"/>
                <w:lang w:val="sl-SI"/>
              </w:rPr>
              <w:t>.št</w:t>
            </w:r>
            <w:proofErr w:type="spellEnd"/>
            <w:r w:rsidRPr="008B470C">
              <w:rPr>
                <w:rFonts w:eastAsia="Calibri"/>
                <w:b/>
                <w:i/>
                <w:sz w:val="22"/>
                <w:szCs w:val="22"/>
                <w:lang w:val="sl-SI"/>
              </w:rPr>
              <w:t>.</w:t>
            </w:r>
          </w:p>
        </w:tc>
        <w:tc>
          <w:tcPr>
            <w:tcW w:w="8221" w:type="dxa"/>
            <w:tcBorders>
              <w:top w:val="single" w:sz="4" w:space="0" w:color="auto"/>
              <w:left w:val="single" w:sz="4" w:space="0" w:color="auto"/>
              <w:bottom w:val="single" w:sz="4" w:space="0" w:color="auto"/>
              <w:right w:val="single" w:sz="4" w:space="0" w:color="auto"/>
            </w:tcBorders>
            <w:hideMark/>
          </w:tcPr>
          <w:p w14:paraId="7526B748" w14:textId="623F9AF0" w:rsidR="007406A7" w:rsidRPr="00405AF6" w:rsidRDefault="00663201" w:rsidP="00663201">
            <w:pPr>
              <w:tabs>
                <w:tab w:val="left" w:pos="3285"/>
              </w:tabs>
              <w:spacing w:line="276" w:lineRule="auto"/>
              <w:jc w:val="both"/>
              <w:rPr>
                <w:rFonts w:eastAsia="Trebuchet MS"/>
                <w:b/>
                <w:bCs/>
                <w:i/>
                <w:color w:val="000000" w:themeColor="text1"/>
                <w:sz w:val="22"/>
                <w:szCs w:val="22"/>
              </w:rPr>
            </w:pPr>
            <w:r>
              <w:rPr>
                <w:rFonts w:eastAsia="Trebuchet MS"/>
                <w:b/>
                <w:bCs/>
                <w:i/>
                <w:color w:val="000000" w:themeColor="text1"/>
                <w:sz w:val="22"/>
                <w:szCs w:val="22"/>
              </w:rPr>
              <w:t>Tehnične zahteve</w:t>
            </w:r>
          </w:p>
        </w:tc>
      </w:tr>
      <w:tr w:rsidR="00663201" w:rsidRPr="00EE02E2" w14:paraId="3F220C93" w14:textId="77777777" w:rsidTr="00390E6F">
        <w:trPr>
          <w:trHeight w:val="570"/>
        </w:trPr>
        <w:tc>
          <w:tcPr>
            <w:tcW w:w="1135" w:type="dxa"/>
            <w:tcBorders>
              <w:top w:val="single" w:sz="4" w:space="0" w:color="auto"/>
              <w:left w:val="single" w:sz="4" w:space="0" w:color="auto"/>
              <w:bottom w:val="single" w:sz="4" w:space="0" w:color="auto"/>
              <w:right w:val="single" w:sz="4" w:space="0" w:color="auto"/>
            </w:tcBorders>
          </w:tcPr>
          <w:p w14:paraId="2396A9FC" w14:textId="21470366" w:rsidR="00663201" w:rsidRPr="00663201" w:rsidRDefault="00663201" w:rsidP="008B615E">
            <w:pPr>
              <w:pStyle w:val="Odstavekseznama"/>
              <w:numPr>
                <w:ilvl w:val="0"/>
                <w:numId w:val="52"/>
              </w:numPr>
              <w:jc w:val="center"/>
              <w:rPr>
                <w:rFonts w:eastAsia="Calibri"/>
                <w:sz w:val="22"/>
                <w:szCs w:val="22"/>
                <w:lang w:val="sl-SI"/>
              </w:rPr>
            </w:pPr>
          </w:p>
        </w:tc>
        <w:tc>
          <w:tcPr>
            <w:tcW w:w="8221" w:type="dxa"/>
            <w:tcBorders>
              <w:top w:val="single" w:sz="4" w:space="0" w:color="auto"/>
              <w:left w:val="single" w:sz="4" w:space="0" w:color="auto"/>
              <w:bottom w:val="single" w:sz="4" w:space="0" w:color="auto"/>
              <w:right w:val="single" w:sz="4" w:space="0" w:color="auto"/>
            </w:tcBorders>
          </w:tcPr>
          <w:p w14:paraId="6603E982" w14:textId="75EDDEAC" w:rsidR="00663201" w:rsidRPr="006C7175" w:rsidRDefault="00663201" w:rsidP="008B470C">
            <w:pPr>
              <w:tabs>
                <w:tab w:val="left" w:pos="3285"/>
              </w:tabs>
              <w:spacing w:line="276" w:lineRule="auto"/>
              <w:jc w:val="both"/>
              <w:rPr>
                <w:b/>
                <w:i/>
                <w:color w:val="000000" w:themeColor="text1"/>
              </w:rPr>
            </w:pPr>
            <w:r w:rsidRPr="006C7175">
              <w:rPr>
                <w:b/>
              </w:rPr>
              <w:t xml:space="preserve">Žični </w:t>
            </w:r>
            <w:proofErr w:type="spellStart"/>
            <w:r w:rsidRPr="006C7175">
              <w:rPr>
                <w:b/>
              </w:rPr>
              <w:t>intraoralni</w:t>
            </w:r>
            <w:proofErr w:type="spellEnd"/>
            <w:r w:rsidRPr="006C7175">
              <w:rPr>
                <w:b/>
              </w:rPr>
              <w:t xml:space="preserve"> optični čitalnik, povezava s kablom na </w:t>
            </w:r>
            <w:r w:rsidRPr="006C7175">
              <w:rPr>
                <w:b/>
                <w:sz w:val="20"/>
                <w:szCs w:val="20"/>
              </w:rPr>
              <w:t>USB 3.1-3.2 GEN1/GEN2</w:t>
            </w:r>
          </w:p>
        </w:tc>
      </w:tr>
      <w:tr w:rsidR="007406A7" w:rsidRPr="00EE02E2" w14:paraId="7B179C6C" w14:textId="77777777" w:rsidTr="007974D6">
        <w:tc>
          <w:tcPr>
            <w:tcW w:w="1135" w:type="dxa"/>
            <w:tcBorders>
              <w:top w:val="single" w:sz="4" w:space="0" w:color="auto"/>
              <w:left w:val="single" w:sz="4" w:space="0" w:color="auto"/>
              <w:bottom w:val="single" w:sz="4" w:space="0" w:color="auto"/>
              <w:right w:val="single" w:sz="4" w:space="0" w:color="auto"/>
            </w:tcBorders>
          </w:tcPr>
          <w:p w14:paraId="11E8A6DE" w14:textId="77777777" w:rsidR="007406A7" w:rsidRPr="00D141D5"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396250B" w14:textId="77777777" w:rsidR="007406A7" w:rsidRDefault="008B470C" w:rsidP="008B470C">
            <w:pPr>
              <w:tabs>
                <w:tab w:val="left" w:pos="1077"/>
              </w:tabs>
              <w:jc w:val="both"/>
              <w:rPr>
                <w:rFonts w:eastAsiaTheme="minorHAnsi"/>
                <w:color w:val="000000" w:themeColor="text1"/>
              </w:rPr>
            </w:pPr>
            <w:r w:rsidRPr="001239EA">
              <w:rPr>
                <w:rFonts w:eastAsiaTheme="minorHAnsi"/>
                <w:color w:val="000000" w:themeColor="text1"/>
              </w:rPr>
              <w:t>Najnovejša – zadnja generacija modela skenerja</w:t>
            </w:r>
            <w:r w:rsidRPr="001239EA">
              <w:rPr>
                <w:rFonts w:eastAsiaTheme="minorHAnsi"/>
                <w:color w:val="000000" w:themeColor="text1"/>
              </w:rPr>
              <w:tab/>
            </w:r>
          </w:p>
          <w:p w14:paraId="25564EBE" w14:textId="4506DE97" w:rsidR="00663201" w:rsidRPr="001239EA" w:rsidRDefault="00663201" w:rsidP="008B470C">
            <w:pPr>
              <w:tabs>
                <w:tab w:val="left" w:pos="1077"/>
              </w:tabs>
              <w:jc w:val="both"/>
              <w:rPr>
                <w:rFonts w:eastAsiaTheme="minorHAnsi"/>
                <w:color w:val="000000" w:themeColor="text1"/>
              </w:rPr>
            </w:pPr>
          </w:p>
        </w:tc>
      </w:tr>
      <w:tr w:rsidR="007406A7" w:rsidRPr="00EE02E2" w14:paraId="203B2E42" w14:textId="77777777" w:rsidTr="008B470C">
        <w:trPr>
          <w:trHeight w:val="395"/>
        </w:trPr>
        <w:tc>
          <w:tcPr>
            <w:tcW w:w="1135" w:type="dxa"/>
            <w:tcBorders>
              <w:top w:val="single" w:sz="4" w:space="0" w:color="auto"/>
              <w:left w:val="single" w:sz="4" w:space="0" w:color="auto"/>
              <w:bottom w:val="single" w:sz="4" w:space="0" w:color="auto"/>
              <w:right w:val="single" w:sz="4" w:space="0" w:color="auto"/>
            </w:tcBorders>
          </w:tcPr>
          <w:p w14:paraId="53D8CD6D" w14:textId="77777777" w:rsidR="007406A7" w:rsidRPr="00D141D5"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F4DA18B" w14:textId="442F6EAA" w:rsidR="007406A7" w:rsidRPr="001239EA" w:rsidRDefault="00A45F92" w:rsidP="00341327">
            <w:pPr>
              <w:jc w:val="both"/>
              <w:rPr>
                <w:rFonts w:eastAsiaTheme="minorHAnsi"/>
                <w:color w:val="000000" w:themeColor="text1"/>
              </w:rPr>
            </w:pPr>
            <w:r w:rsidRPr="001239EA">
              <w:rPr>
                <w:color w:val="000000" w:themeColor="text1"/>
              </w:rPr>
              <w:t>Brez plačljivih letnih licenc, kar ne vpliva na garancijo – vsaka posodobitev ali nadgradnja mora biti brezplačna</w:t>
            </w:r>
          </w:p>
        </w:tc>
      </w:tr>
      <w:tr w:rsidR="007406A7" w:rsidRPr="00EE02E2" w14:paraId="71B27C2F" w14:textId="77777777" w:rsidTr="007974D6">
        <w:tc>
          <w:tcPr>
            <w:tcW w:w="1135" w:type="dxa"/>
            <w:tcBorders>
              <w:top w:val="single" w:sz="4" w:space="0" w:color="auto"/>
              <w:left w:val="single" w:sz="4" w:space="0" w:color="auto"/>
              <w:bottom w:val="single" w:sz="4" w:space="0" w:color="auto"/>
              <w:right w:val="single" w:sz="4" w:space="0" w:color="auto"/>
            </w:tcBorders>
          </w:tcPr>
          <w:p w14:paraId="196A6EDF"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0799A04B" w14:textId="6AB53DD5" w:rsidR="007406A7" w:rsidRDefault="00A45F92" w:rsidP="008B470C">
            <w:pPr>
              <w:tabs>
                <w:tab w:val="left" w:pos="3285"/>
              </w:tabs>
              <w:spacing w:after="160" w:line="276" w:lineRule="auto"/>
              <w:contextualSpacing/>
              <w:jc w:val="both"/>
              <w:rPr>
                <w:rFonts w:eastAsia="MS Mincho"/>
                <w:color w:val="000000" w:themeColor="text1"/>
                <w:lang w:val="en-US" w:eastAsia="en-US"/>
              </w:rPr>
            </w:pPr>
            <w:proofErr w:type="spellStart"/>
            <w:r w:rsidRPr="001239EA">
              <w:rPr>
                <w:rFonts w:eastAsia="MS Mincho"/>
                <w:color w:val="000000" w:themeColor="text1"/>
                <w:lang w:val="en-US" w:eastAsia="en-US"/>
              </w:rPr>
              <w:t>Vklop</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optičnega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čitalnika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bo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gumb</w:t>
            </w:r>
            <w:proofErr w:type="spellEnd"/>
            <w:r w:rsidRPr="001239EA">
              <w:rPr>
                <w:rFonts w:eastAsia="MS Mincho"/>
                <w:color w:val="000000" w:themeColor="text1"/>
                <w:lang w:val="en-US" w:eastAsia="en-US"/>
              </w:rPr>
              <w:t xml:space="preserve">, ne </w:t>
            </w:r>
            <w:proofErr w:type="spellStart"/>
            <w:r w:rsidRPr="001239EA">
              <w:rPr>
                <w:rFonts w:eastAsia="MS Mincho"/>
                <w:color w:val="000000" w:themeColor="text1"/>
                <w:lang w:val="en-US" w:eastAsia="en-US"/>
              </w:rPr>
              <w:t>na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dotik</w:t>
            </w:r>
            <w:proofErr w:type="spellEnd"/>
          </w:p>
          <w:p w14:paraId="232C3323" w14:textId="2217D6D6" w:rsidR="00663201" w:rsidRPr="001239EA" w:rsidRDefault="00663201" w:rsidP="008B470C">
            <w:pPr>
              <w:tabs>
                <w:tab w:val="left" w:pos="3285"/>
              </w:tabs>
              <w:spacing w:after="160" w:line="276" w:lineRule="auto"/>
              <w:contextualSpacing/>
              <w:jc w:val="both"/>
              <w:rPr>
                <w:color w:val="000000" w:themeColor="text1"/>
              </w:rPr>
            </w:pPr>
          </w:p>
        </w:tc>
      </w:tr>
      <w:tr w:rsidR="007406A7" w:rsidRPr="00EE02E2" w14:paraId="30AD2969" w14:textId="77777777" w:rsidTr="008B470C">
        <w:trPr>
          <w:trHeight w:val="479"/>
        </w:trPr>
        <w:tc>
          <w:tcPr>
            <w:tcW w:w="1135" w:type="dxa"/>
            <w:tcBorders>
              <w:top w:val="single" w:sz="4" w:space="0" w:color="auto"/>
              <w:left w:val="single" w:sz="4" w:space="0" w:color="auto"/>
              <w:bottom w:val="single" w:sz="4" w:space="0" w:color="auto"/>
              <w:right w:val="single" w:sz="4" w:space="0" w:color="auto"/>
            </w:tcBorders>
          </w:tcPr>
          <w:p w14:paraId="6753194C"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9FE6D1F" w14:textId="4611F88F" w:rsidR="007406A7" w:rsidRPr="001239EA" w:rsidRDefault="00A45F92" w:rsidP="00341327">
            <w:pPr>
              <w:jc w:val="both"/>
              <w:rPr>
                <w:rFonts w:eastAsiaTheme="minorHAnsi"/>
                <w:color w:val="000000" w:themeColor="text1"/>
              </w:rPr>
            </w:pP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ima</w:t>
            </w:r>
            <w:proofErr w:type="spellEnd"/>
            <w:r w:rsidRPr="001239EA">
              <w:rPr>
                <w:rFonts w:eastAsia="MS Mincho"/>
                <w:color w:val="000000" w:themeColor="text1"/>
                <w:lang w:val="en-US" w:eastAsia="en-US"/>
              </w:rPr>
              <w:t xml:space="preserve"> UVC </w:t>
            </w:r>
            <w:proofErr w:type="spellStart"/>
            <w:r w:rsidRPr="001239EA">
              <w:rPr>
                <w:rFonts w:eastAsia="MS Mincho"/>
                <w:color w:val="000000" w:themeColor="text1"/>
                <w:lang w:val="en-US" w:eastAsia="en-US"/>
              </w:rPr>
              <w:t>svetlobo</w:t>
            </w:r>
            <w:proofErr w:type="spellEnd"/>
            <w:r w:rsidRPr="001239EA">
              <w:rPr>
                <w:rFonts w:eastAsia="MS Mincho"/>
                <w:color w:val="000000" w:themeColor="text1"/>
                <w:lang w:val="en-US" w:eastAsia="en-US"/>
              </w:rPr>
              <w:t xml:space="preserve"> za </w:t>
            </w:r>
            <w:proofErr w:type="spellStart"/>
            <w:r w:rsidRPr="001239EA">
              <w:rPr>
                <w:rFonts w:eastAsia="MS Mincho"/>
                <w:color w:val="000000" w:themeColor="text1"/>
                <w:lang w:val="en-US" w:eastAsia="en-US"/>
              </w:rPr>
              <w:t>notranjo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dezinfekcijo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optičnega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čitalnika</w:t>
            </w:r>
            <w:proofErr w:type="spellEnd"/>
          </w:p>
        </w:tc>
      </w:tr>
      <w:tr w:rsidR="007406A7" w:rsidRPr="00EE02E2" w14:paraId="703A36E0" w14:textId="77777777" w:rsidTr="007974D6">
        <w:tc>
          <w:tcPr>
            <w:tcW w:w="1135" w:type="dxa"/>
            <w:tcBorders>
              <w:top w:val="single" w:sz="4" w:space="0" w:color="auto"/>
              <w:left w:val="single" w:sz="4" w:space="0" w:color="auto"/>
              <w:bottom w:val="single" w:sz="4" w:space="0" w:color="auto"/>
              <w:right w:val="single" w:sz="4" w:space="0" w:color="auto"/>
            </w:tcBorders>
          </w:tcPr>
          <w:p w14:paraId="7E1A7164"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577CF7C5" w14:textId="3A795A2B" w:rsidR="007406A7" w:rsidRPr="001239EA" w:rsidRDefault="00A45F92" w:rsidP="00341327">
            <w:pPr>
              <w:jc w:val="both"/>
              <w:rPr>
                <w:rFonts w:eastAsiaTheme="minorHAnsi"/>
                <w:bCs/>
                <w:color w:val="000000" w:themeColor="text1"/>
              </w:rPr>
            </w:pPr>
            <w:r w:rsidRPr="001239EA">
              <w:rPr>
                <w:color w:val="000000" w:themeColor="text1"/>
              </w:rPr>
              <w:t>Vsebovati mora nastavke za skeniranje različnih velikosti, ki se lahko sterilizirajo. En nastavek mora prenesti vsaj 150 ciklov sterilizacije</w:t>
            </w:r>
          </w:p>
        </w:tc>
      </w:tr>
      <w:tr w:rsidR="007406A7" w:rsidRPr="00EE02E2" w14:paraId="30268A07" w14:textId="77777777" w:rsidTr="007974D6">
        <w:tc>
          <w:tcPr>
            <w:tcW w:w="1135" w:type="dxa"/>
            <w:tcBorders>
              <w:top w:val="single" w:sz="4" w:space="0" w:color="auto"/>
              <w:left w:val="single" w:sz="4" w:space="0" w:color="auto"/>
              <w:bottom w:val="single" w:sz="4" w:space="0" w:color="auto"/>
              <w:right w:val="single" w:sz="4" w:space="0" w:color="auto"/>
            </w:tcBorders>
          </w:tcPr>
          <w:p w14:paraId="43320E6C"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4BD696B" w14:textId="5C8503C1" w:rsidR="007406A7" w:rsidRDefault="00663201" w:rsidP="008B470C">
            <w:pPr>
              <w:jc w:val="both"/>
              <w:rPr>
                <w:rFonts w:eastAsia="MS Mincho"/>
                <w:color w:val="000000" w:themeColor="text1"/>
                <w:lang w:val="en-US" w:eastAsia="en-US"/>
              </w:rPr>
            </w:pPr>
            <w:proofErr w:type="spellStart"/>
            <w:r>
              <w:rPr>
                <w:rFonts w:eastAsia="MS Mincho"/>
                <w:color w:val="000000" w:themeColor="text1"/>
                <w:lang w:val="en-US" w:eastAsia="en-US"/>
              </w:rPr>
              <w:t>Vsebovati</w:t>
            </w:r>
            <w:proofErr w:type="spellEnd"/>
            <w:r>
              <w:rPr>
                <w:rFonts w:eastAsia="MS Mincho"/>
                <w:color w:val="000000" w:themeColor="text1"/>
                <w:lang w:val="en-US" w:eastAsia="en-US"/>
              </w:rPr>
              <w:t xml:space="preserve"> mora</w:t>
            </w:r>
            <w:r w:rsidR="00A45F92" w:rsidRPr="001239EA">
              <w:rPr>
                <w:rFonts w:eastAsia="MS Mincho"/>
                <w:color w:val="000000" w:themeColor="text1"/>
                <w:lang w:val="en-US" w:eastAsia="en-US"/>
              </w:rPr>
              <w:t xml:space="preserve"> </w:t>
            </w:r>
            <w:proofErr w:type="spellStart"/>
            <w:r w:rsidR="00A45F92" w:rsidRPr="001239EA">
              <w:rPr>
                <w:rFonts w:eastAsia="MS Mincho"/>
                <w:color w:val="000000" w:themeColor="text1"/>
                <w:lang w:val="en-US" w:eastAsia="en-US"/>
              </w:rPr>
              <w:t>sistem</w:t>
            </w:r>
            <w:proofErr w:type="spellEnd"/>
            <w:r w:rsidR="00A45F92" w:rsidRPr="001239EA">
              <w:rPr>
                <w:rFonts w:eastAsia="MS Mincho"/>
                <w:color w:val="000000" w:themeColor="text1"/>
                <w:lang w:val="en-US" w:eastAsia="en-US"/>
              </w:rPr>
              <w:t xml:space="preserve"> </w:t>
            </w:r>
            <w:proofErr w:type="spellStart"/>
            <w:r w:rsidR="00A45F92" w:rsidRPr="001239EA">
              <w:rPr>
                <w:rFonts w:eastAsia="MS Mincho"/>
                <w:color w:val="000000" w:themeColor="text1"/>
                <w:lang w:val="en-US" w:eastAsia="en-US"/>
              </w:rPr>
              <w:t>preprečevanja</w:t>
            </w:r>
            <w:proofErr w:type="spellEnd"/>
            <w:r w:rsidR="00A45F92" w:rsidRPr="001239EA">
              <w:rPr>
                <w:rFonts w:eastAsia="MS Mincho"/>
                <w:color w:val="000000" w:themeColor="text1"/>
                <w:lang w:val="en-US" w:eastAsia="en-US"/>
              </w:rPr>
              <w:t xml:space="preserve"> </w:t>
            </w:r>
            <w:proofErr w:type="spellStart"/>
            <w:r w:rsidR="00A45F92" w:rsidRPr="001239EA">
              <w:rPr>
                <w:rFonts w:eastAsia="MS Mincho"/>
                <w:color w:val="000000" w:themeColor="text1"/>
                <w:lang w:val="en-US" w:eastAsia="en-US"/>
              </w:rPr>
              <w:t>rosenja</w:t>
            </w:r>
            <w:proofErr w:type="spellEnd"/>
            <w:r w:rsidR="00A45F92" w:rsidRPr="001239EA">
              <w:rPr>
                <w:rFonts w:eastAsia="MS Mincho"/>
                <w:color w:val="000000" w:themeColor="text1"/>
                <w:lang w:val="en-US" w:eastAsia="en-US"/>
              </w:rPr>
              <w:t xml:space="preserve"> </w:t>
            </w:r>
            <w:proofErr w:type="spellStart"/>
            <w:r w:rsidR="00A45F92" w:rsidRPr="001239EA">
              <w:rPr>
                <w:rFonts w:eastAsia="MS Mincho"/>
                <w:color w:val="000000" w:themeColor="text1"/>
                <w:lang w:val="en-US" w:eastAsia="en-US"/>
              </w:rPr>
              <w:t>nastavka</w:t>
            </w:r>
            <w:proofErr w:type="spellEnd"/>
            <w:r w:rsidR="00A45F92" w:rsidRPr="001239EA">
              <w:rPr>
                <w:rFonts w:eastAsia="MS Mincho"/>
                <w:color w:val="000000" w:themeColor="text1"/>
                <w:lang w:val="en-US" w:eastAsia="en-US"/>
              </w:rPr>
              <w:t xml:space="preserve"> med </w:t>
            </w:r>
            <w:proofErr w:type="spellStart"/>
            <w:r w:rsidR="00A45F92" w:rsidRPr="001239EA">
              <w:rPr>
                <w:rFonts w:eastAsia="MS Mincho"/>
                <w:color w:val="000000" w:themeColor="text1"/>
                <w:lang w:val="en-US" w:eastAsia="en-US"/>
              </w:rPr>
              <w:t>skeniranjem</w:t>
            </w:r>
            <w:proofErr w:type="spellEnd"/>
          </w:p>
          <w:p w14:paraId="22D067B0" w14:textId="2BA71AD7" w:rsidR="00663201" w:rsidRPr="001239EA" w:rsidRDefault="00663201" w:rsidP="008B470C">
            <w:pPr>
              <w:jc w:val="both"/>
              <w:rPr>
                <w:rFonts w:eastAsia="Calibri"/>
                <w:bCs/>
                <w:color w:val="000000" w:themeColor="text1"/>
              </w:rPr>
            </w:pPr>
          </w:p>
        </w:tc>
      </w:tr>
      <w:tr w:rsidR="007406A7" w:rsidRPr="00EE02E2" w14:paraId="0243131A" w14:textId="77777777" w:rsidTr="007974D6">
        <w:tc>
          <w:tcPr>
            <w:tcW w:w="1135" w:type="dxa"/>
            <w:tcBorders>
              <w:top w:val="single" w:sz="4" w:space="0" w:color="auto"/>
              <w:left w:val="single" w:sz="4" w:space="0" w:color="auto"/>
              <w:bottom w:val="single" w:sz="4" w:space="0" w:color="auto"/>
              <w:right w:val="single" w:sz="4" w:space="0" w:color="auto"/>
            </w:tcBorders>
          </w:tcPr>
          <w:p w14:paraId="518A0622"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71A2D27" w14:textId="727D4360" w:rsidR="007406A7" w:rsidRPr="001239EA" w:rsidRDefault="00A45F92" w:rsidP="00341327">
            <w:pPr>
              <w:jc w:val="both"/>
              <w:rPr>
                <w:rFonts w:eastAsia="Calibri"/>
                <w:bCs/>
                <w:color w:val="000000" w:themeColor="text1"/>
              </w:rPr>
            </w:pPr>
            <w:proofErr w:type="spellStart"/>
            <w:r w:rsidRPr="001239EA">
              <w:rPr>
                <w:rFonts w:eastAsia="MS Mincho"/>
                <w:color w:val="000000" w:themeColor="text1"/>
                <w:lang w:val="en-US" w:eastAsia="en-US"/>
              </w:rPr>
              <w:t>Natančnost</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skeniranja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zobni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lok</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bo</w:t>
            </w:r>
            <w:proofErr w:type="spellEnd"/>
            <w:r w:rsidRPr="001239EA">
              <w:rPr>
                <w:rFonts w:eastAsia="MS Mincho"/>
                <w:color w:val="000000" w:themeColor="text1"/>
                <w:lang w:val="en-US" w:eastAsia="en-US"/>
              </w:rPr>
              <w:t xml:space="preserve"> do 40 </w:t>
            </w:r>
            <w:proofErr w:type="spellStart"/>
            <w:r w:rsidRPr="001239EA">
              <w:rPr>
                <w:rFonts w:eastAsia="MS Mincho"/>
                <w:color w:val="000000" w:themeColor="text1"/>
                <w:lang w:val="en-US" w:eastAsia="en-US"/>
              </w:rPr>
              <w:t>mikrometrov</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enakovredno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skladno</w:t>
            </w:r>
            <w:proofErr w:type="spellEnd"/>
            <w:r w:rsidRPr="001239EA">
              <w:rPr>
                <w:rFonts w:eastAsia="MS Mincho"/>
                <w:color w:val="000000" w:themeColor="text1"/>
                <w:lang w:val="en-US" w:eastAsia="en-US"/>
              </w:rPr>
              <w:t xml:space="preserve"> z ISO 12836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primerljivim</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standar</w:t>
            </w:r>
            <w:r w:rsidR="00251449">
              <w:rPr>
                <w:rFonts w:eastAsia="MS Mincho"/>
                <w:color w:val="000000" w:themeColor="text1"/>
                <w:lang w:val="en-US" w:eastAsia="en-US"/>
              </w:rPr>
              <w:t>d</w:t>
            </w:r>
            <w:r w:rsidRPr="001239EA">
              <w:rPr>
                <w:rFonts w:eastAsia="MS Mincho"/>
                <w:color w:val="000000" w:themeColor="text1"/>
                <w:lang w:val="en-US" w:eastAsia="en-US"/>
              </w:rPr>
              <w:t>om</w:t>
            </w:r>
            <w:proofErr w:type="spellEnd"/>
          </w:p>
        </w:tc>
      </w:tr>
      <w:tr w:rsidR="007406A7" w:rsidRPr="00EE02E2" w14:paraId="50EDEF8A" w14:textId="77777777" w:rsidTr="007974D6">
        <w:tc>
          <w:tcPr>
            <w:tcW w:w="1135" w:type="dxa"/>
            <w:tcBorders>
              <w:top w:val="single" w:sz="4" w:space="0" w:color="auto"/>
              <w:left w:val="single" w:sz="4" w:space="0" w:color="auto"/>
              <w:bottom w:val="single" w:sz="4" w:space="0" w:color="auto"/>
              <w:right w:val="single" w:sz="4" w:space="0" w:color="auto"/>
            </w:tcBorders>
          </w:tcPr>
          <w:p w14:paraId="62408F6E" w14:textId="77777777" w:rsidR="007406A7" w:rsidRPr="008B470C"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DC11F3A" w14:textId="41846B57" w:rsidR="007406A7" w:rsidRDefault="00A45F92" w:rsidP="008B470C">
            <w:pPr>
              <w:jc w:val="both"/>
              <w:rPr>
                <w:rFonts w:eastAsia="MS Mincho"/>
                <w:color w:val="000000" w:themeColor="text1"/>
                <w:lang w:val="en-US" w:eastAsia="en-US"/>
              </w:rPr>
            </w:pPr>
            <w:proofErr w:type="spellStart"/>
            <w:r w:rsidRPr="001239EA">
              <w:rPr>
                <w:rFonts w:eastAsia="MS Mincho"/>
                <w:color w:val="000000" w:themeColor="text1"/>
                <w:lang w:val="en-US" w:eastAsia="en-US"/>
              </w:rPr>
              <w:t>Hitrost</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skeniranja</w:t>
            </w:r>
            <w:proofErr w:type="spellEnd"/>
            <w:r w:rsidRPr="001239EA">
              <w:rPr>
                <w:rFonts w:eastAsia="MS Mincho"/>
                <w:color w:val="000000" w:themeColor="text1"/>
                <w:lang w:val="en-US" w:eastAsia="en-US"/>
              </w:rPr>
              <w:t xml:space="preserve">: do 70 FPS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enakovredno</w:t>
            </w:r>
            <w:proofErr w:type="spellEnd"/>
          </w:p>
          <w:p w14:paraId="61CB57A3" w14:textId="670173B7" w:rsidR="00663201" w:rsidRPr="001239EA" w:rsidRDefault="00663201" w:rsidP="008B470C">
            <w:pPr>
              <w:jc w:val="both"/>
              <w:rPr>
                <w:rFonts w:eastAsia="Calibri"/>
                <w:bCs/>
                <w:color w:val="000000" w:themeColor="text1"/>
              </w:rPr>
            </w:pPr>
          </w:p>
        </w:tc>
      </w:tr>
      <w:tr w:rsidR="007406A7" w:rsidRPr="00EE02E2" w14:paraId="0E9FFA60" w14:textId="77777777" w:rsidTr="007974D6">
        <w:tc>
          <w:tcPr>
            <w:tcW w:w="1135" w:type="dxa"/>
            <w:tcBorders>
              <w:top w:val="single" w:sz="4" w:space="0" w:color="auto"/>
              <w:left w:val="single" w:sz="4" w:space="0" w:color="auto"/>
              <w:bottom w:val="single" w:sz="4" w:space="0" w:color="auto"/>
              <w:right w:val="single" w:sz="4" w:space="0" w:color="auto"/>
            </w:tcBorders>
          </w:tcPr>
          <w:p w14:paraId="530B6D7A"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57286820" w14:textId="1016B004" w:rsidR="007406A7" w:rsidRDefault="00A45F92" w:rsidP="008B470C">
            <w:pPr>
              <w:jc w:val="both"/>
              <w:rPr>
                <w:rFonts w:eastAsia="MS Mincho"/>
                <w:color w:val="000000" w:themeColor="text1"/>
                <w:lang w:val="en-US" w:eastAsia="en-US"/>
              </w:rPr>
            </w:pPr>
            <w:proofErr w:type="spellStart"/>
            <w:r w:rsidRPr="001239EA">
              <w:rPr>
                <w:rFonts w:eastAsia="MS Mincho"/>
                <w:color w:val="000000" w:themeColor="text1"/>
                <w:lang w:val="en-US" w:eastAsia="en-US"/>
              </w:rPr>
              <w:t>Željena</w:t>
            </w:r>
            <w:proofErr w:type="spellEnd"/>
            <w:r w:rsidRPr="001239EA">
              <w:rPr>
                <w:rFonts w:eastAsia="MS Mincho"/>
                <w:color w:val="000000" w:themeColor="text1"/>
                <w:lang w:val="en-US" w:eastAsia="en-US"/>
              </w:rPr>
              <w:t xml:space="preserve"> je </w:t>
            </w:r>
            <w:proofErr w:type="spellStart"/>
            <w:r w:rsidRPr="001239EA">
              <w:rPr>
                <w:rFonts w:eastAsia="MS Mincho"/>
                <w:color w:val="000000" w:themeColor="text1"/>
                <w:lang w:val="en-US" w:eastAsia="en-US"/>
              </w:rPr>
              <w:t>najnovejša</w:t>
            </w:r>
            <w:proofErr w:type="spellEnd"/>
            <w:r w:rsidRPr="001239EA">
              <w:rPr>
                <w:rFonts w:eastAsia="MS Mincho"/>
                <w:color w:val="000000" w:themeColor="text1"/>
                <w:lang w:val="en-US" w:eastAsia="en-US"/>
              </w:rPr>
              <w:t xml:space="preserve"> 10-bitna </w:t>
            </w:r>
            <w:proofErr w:type="spellStart"/>
            <w:r w:rsidRPr="001239EA">
              <w:rPr>
                <w:rFonts w:eastAsia="MS Mincho"/>
                <w:color w:val="000000" w:themeColor="text1"/>
                <w:lang w:val="en-US" w:eastAsia="en-US"/>
              </w:rPr>
              <w:t>tehnologija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kamer</w:t>
            </w:r>
            <w:proofErr w:type="spellEnd"/>
          </w:p>
          <w:p w14:paraId="7873D42F" w14:textId="34D7D58E" w:rsidR="00663201" w:rsidRPr="001239EA" w:rsidRDefault="00663201" w:rsidP="008B470C">
            <w:pPr>
              <w:jc w:val="both"/>
              <w:rPr>
                <w:rFonts w:eastAsia="Calibri"/>
                <w:bCs/>
                <w:color w:val="000000" w:themeColor="text1"/>
              </w:rPr>
            </w:pPr>
          </w:p>
        </w:tc>
      </w:tr>
      <w:tr w:rsidR="007406A7" w:rsidRPr="00EE02E2" w14:paraId="7E969769" w14:textId="77777777" w:rsidTr="007974D6">
        <w:tc>
          <w:tcPr>
            <w:tcW w:w="1135" w:type="dxa"/>
            <w:tcBorders>
              <w:top w:val="single" w:sz="4" w:space="0" w:color="auto"/>
              <w:left w:val="single" w:sz="4" w:space="0" w:color="auto"/>
              <w:bottom w:val="single" w:sz="4" w:space="0" w:color="auto"/>
              <w:right w:val="single" w:sz="4" w:space="0" w:color="auto"/>
            </w:tcBorders>
          </w:tcPr>
          <w:p w14:paraId="2A54EC8C"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17038F21" w14:textId="1AA5A148" w:rsidR="007406A7" w:rsidRPr="001239EA" w:rsidRDefault="00A45F92" w:rsidP="008B470C">
            <w:pPr>
              <w:jc w:val="both"/>
              <w:rPr>
                <w:rFonts w:eastAsia="Calibri"/>
                <w:bCs/>
                <w:color w:val="000000" w:themeColor="text1"/>
              </w:rPr>
            </w:pPr>
            <w:proofErr w:type="spellStart"/>
            <w:r w:rsidRPr="001239EA">
              <w:rPr>
                <w:rFonts w:eastAsia="MS Mincho"/>
                <w:color w:val="000000" w:themeColor="text1"/>
                <w:lang w:val="en-US" w:eastAsia="en-US"/>
              </w:rPr>
              <w:t>Teža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optičnega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čitalnika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bo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čim</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manjša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ne </w:t>
            </w:r>
            <w:proofErr w:type="spellStart"/>
            <w:r w:rsidRPr="001239EA">
              <w:rPr>
                <w:rFonts w:eastAsia="MS Mincho"/>
                <w:color w:val="000000" w:themeColor="text1"/>
                <w:lang w:val="en-US" w:eastAsia="en-US"/>
              </w:rPr>
              <w:t>presega</w:t>
            </w:r>
            <w:proofErr w:type="spellEnd"/>
            <w:r w:rsidRPr="001239EA">
              <w:rPr>
                <w:rFonts w:eastAsia="MS Mincho"/>
                <w:color w:val="000000" w:themeColor="text1"/>
                <w:lang w:val="en-US" w:eastAsia="en-US"/>
              </w:rPr>
              <w:t xml:space="preserve"> 200 g </w:t>
            </w:r>
          </w:p>
        </w:tc>
      </w:tr>
      <w:tr w:rsidR="00A45F92" w:rsidRPr="00EE02E2" w14:paraId="3CFA8355" w14:textId="77777777" w:rsidTr="007974D6">
        <w:tc>
          <w:tcPr>
            <w:tcW w:w="1135" w:type="dxa"/>
            <w:tcBorders>
              <w:top w:val="single" w:sz="4" w:space="0" w:color="auto"/>
              <w:left w:val="single" w:sz="4" w:space="0" w:color="auto"/>
              <w:bottom w:val="single" w:sz="4" w:space="0" w:color="auto"/>
              <w:right w:val="single" w:sz="4" w:space="0" w:color="auto"/>
            </w:tcBorders>
          </w:tcPr>
          <w:p w14:paraId="244DD6D5" w14:textId="77777777" w:rsidR="00A45F92" w:rsidRPr="00663201"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B8A02D9" w14:textId="77777777" w:rsidR="00A45F92" w:rsidRPr="001239EA" w:rsidRDefault="00A45F92" w:rsidP="008B470C">
            <w:pPr>
              <w:jc w:val="both"/>
              <w:rPr>
                <w:rFonts w:eastAsia="MS Mincho"/>
                <w:color w:val="000000" w:themeColor="text1"/>
                <w:lang w:val="en-US" w:eastAsia="en-US"/>
              </w:rPr>
            </w:pPr>
          </w:p>
          <w:p w14:paraId="593763BF" w14:textId="389C227D" w:rsidR="00A45F92" w:rsidRPr="001239EA" w:rsidRDefault="00A45F92" w:rsidP="008B470C">
            <w:pPr>
              <w:jc w:val="both"/>
              <w:rPr>
                <w:rFonts w:eastAsia="MS Mincho"/>
                <w:b/>
                <w:i/>
                <w:color w:val="000000" w:themeColor="text1"/>
                <w:lang w:val="en-US" w:eastAsia="en-US"/>
              </w:rPr>
            </w:pPr>
            <w:proofErr w:type="spellStart"/>
            <w:r w:rsidRPr="001239EA">
              <w:rPr>
                <w:rFonts w:eastAsia="MS Mincho"/>
                <w:b/>
                <w:i/>
                <w:color w:val="000000" w:themeColor="text1"/>
                <w:lang w:val="en-US" w:eastAsia="en-US"/>
              </w:rPr>
              <w:t>Prenosni</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računalnik</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naj</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bo</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vključen</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poleg</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optičnega</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čitalca</w:t>
            </w:r>
            <w:proofErr w:type="spellEnd"/>
          </w:p>
        </w:tc>
      </w:tr>
      <w:tr w:rsidR="00692142" w:rsidRPr="00EE02E2" w14:paraId="25E60AE7" w14:textId="77777777" w:rsidTr="007974D6">
        <w:tc>
          <w:tcPr>
            <w:tcW w:w="1135" w:type="dxa"/>
            <w:tcBorders>
              <w:top w:val="single" w:sz="4" w:space="0" w:color="auto"/>
              <w:left w:val="single" w:sz="4" w:space="0" w:color="auto"/>
              <w:bottom w:val="single" w:sz="4" w:space="0" w:color="auto"/>
              <w:right w:val="single" w:sz="4" w:space="0" w:color="auto"/>
            </w:tcBorders>
          </w:tcPr>
          <w:p w14:paraId="2DC652D5" w14:textId="77777777" w:rsidR="00692142" w:rsidRPr="00663201" w:rsidRDefault="00692142" w:rsidP="00652767">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C647B97" w14:textId="279840AB" w:rsidR="00692142" w:rsidRPr="001239EA" w:rsidRDefault="00692142" w:rsidP="00F61332">
            <w:pPr>
              <w:ind w:left="708"/>
              <w:jc w:val="both"/>
              <w:rPr>
                <w:rFonts w:eastAsia="MS Mincho"/>
                <w:color w:val="000000" w:themeColor="text1"/>
                <w:lang w:val="en-US" w:eastAsia="en-US"/>
              </w:rPr>
            </w:pPr>
            <w:proofErr w:type="spellStart"/>
            <w:r w:rsidRPr="001239EA">
              <w:rPr>
                <w:rFonts w:eastAsia="MS Mincho"/>
                <w:color w:val="000000" w:themeColor="text1"/>
                <w:lang w:val="en-US" w:eastAsia="en-US"/>
              </w:rPr>
              <w:t>velikost</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ekrana</w:t>
            </w:r>
            <w:proofErr w:type="spellEnd"/>
            <w:r w:rsidRPr="001239EA">
              <w:rPr>
                <w:rFonts w:eastAsia="MS Mincho"/>
                <w:color w:val="000000" w:themeColor="text1"/>
                <w:lang w:val="en-US" w:eastAsia="en-US"/>
              </w:rPr>
              <w:t xml:space="preserve"> 16”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več</w:t>
            </w:r>
            <w:proofErr w:type="spellEnd"/>
            <w:r w:rsidRPr="001239EA">
              <w:rPr>
                <w:rFonts w:eastAsia="MS Mincho"/>
                <w:color w:val="000000" w:themeColor="text1"/>
                <w:lang w:val="en-US" w:eastAsia="en-US"/>
              </w:rPr>
              <w:t>,</w:t>
            </w:r>
          </w:p>
        </w:tc>
      </w:tr>
      <w:tr w:rsidR="00692142" w:rsidRPr="00EE02E2" w14:paraId="3F37FCE2" w14:textId="77777777" w:rsidTr="007974D6">
        <w:tc>
          <w:tcPr>
            <w:tcW w:w="1135" w:type="dxa"/>
            <w:tcBorders>
              <w:top w:val="single" w:sz="4" w:space="0" w:color="auto"/>
              <w:left w:val="single" w:sz="4" w:space="0" w:color="auto"/>
              <w:bottom w:val="single" w:sz="4" w:space="0" w:color="auto"/>
              <w:right w:val="single" w:sz="4" w:space="0" w:color="auto"/>
            </w:tcBorders>
          </w:tcPr>
          <w:p w14:paraId="639226F3"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8ED35DB" w14:textId="7C34E0F5" w:rsidR="00692142" w:rsidRPr="00963D2A" w:rsidRDefault="00D435A2" w:rsidP="00F61332">
            <w:pPr>
              <w:ind w:left="708"/>
              <w:jc w:val="both"/>
              <w:rPr>
                <w:rFonts w:eastAsia="MS Mincho"/>
                <w:color w:val="000000" w:themeColor="text1"/>
                <w:lang w:val="en-US" w:eastAsia="en-US"/>
              </w:rPr>
            </w:pPr>
            <w:r w:rsidRPr="00963D2A">
              <w:rPr>
                <w:rFonts w:eastAsia="MS Mincho"/>
                <w:color w:val="000000" w:themeColor="text1"/>
                <w:lang w:val="en-US" w:eastAsia="en-US"/>
              </w:rPr>
              <w:t xml:space="preserve">OS Windows 11 Pro 64-bit, v </w:t>
            </w:r>
            <w:proofErr w:type="spellStart"/>
            <w:r w:rsidRPr="00963D2A">
              <w:rPr>
                <w:rFonts w:eastAsia="MS Mincho"/>
                <w:color w:val="000000" w:themeColor="text1"/>
                <w:lang w:val="en-US" w:eastAsia="en-US"/>
              </w:rPr>
              <w:t>slovenskem</w:t>
            </w:r>
            <w:proofErr w:type="spellEnd"/>
            <w:r w:rsidRPr="00963D2A">
              <w:rPr>
                <w:rFonts w:eastAsia="MS Mincho"/>
                <w:color w:val="000000" w:themeColor="text1"/>
                <w:lang w:val="en-US" w:eastAsia="en-US"/>
              </w:rPr>
              <w:t xml:space="preserve"> </w:t>
            </w:r>
            <w:proofErr w:type="spellStart"/>
            <w:r w:rsidRPr="00963D2A">
              <w:rPr>
                <w:rFonts w:eastAsia="MS Mincho"/>
                <w:color w:val="000000" w:themeColor="text1"/>
                <w:lang w:val="en-US" w:eastAsia="en-US"/>
              </w:rPr>
              <w:t>jeziku</w:t>
            </w:r>
            <w:proofErr w:type="spellEnd"/>
          </w:p>
        </w:tc>
      </w:tr>
      <w:tr w:rsidR="00692142" w:rsidRPr="00EE02E2" w14:paraId="5B2D0661" w14:textId="77777777" w:rsidTr="007974D6">
        <w:tc>
          <w:tcPr>
            <w:tcW w:w="1135" w:type="dxa"/>
            <w:tcBorders>
              <w:top w:val="single" w:sz="4" w:space="0" w:color="auto"/>
              <w:left w:val="single" w:sz="4" w:space="0" w:color="auto"/>
              <w:bottom w:val="single" w:sz="4" w:space="0" w:color="auto"/>
              <w:right w:val="single" w:sz="4" w:space="0" w:color="auto"/>
            </w:tcBorders>
          </w:tcPr>
          <w:p w14:paraId="03279EDC"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205FFA4" w14:textId="780E3E46" w:rsidR="00692142" w:rsidRPr="00963D2A" w:rsidRDefault="00692142" w:rsidP="00F61332">
            <w:pPr>
              <w:ind w:left="708"/>
              <w:jc w:val="both"/>
              <w:rPr>
                <w:rFonts w:eastAsia="MS Mincho"/>
                <w:color w:val="000000" w:themeColor="text1"/>
                <w:lang w:val="en-US" w:eastAsia="en-US"/>
              </w:rPr>
            </w:pPr>
            <w:r w:rsidRPr="00963D2A">
              <w:rPr>
                <w:rFonts w:eastAsia="MS Mincho"/>
                <w:color w:val="000000" w:themeColor="text1"/>
                <w:lang w:val="en-US" w:eastAsia="en-US"/>
              </w:rPr>
              <w:t xml:space="preserve">RAM 32 GB </w:t>
            </w:r>
            <w:proofErr w:type="spellStart"/>
            <w:r w:rsidRPr="00963D2A">
              <w:rPr>
                <w:rFonts w:eastAsia="MS Mincho"/>
                <w:color w:val="000000" w:themeColor="text1"/>
                <w:lang w:val="en-US" w:eastAsia="en-US"/>
              </w:rPr>
              <w:t>ali</w:t>
            </w:r>
            <w:proofErr w:type="spellEnd"/>
            <w:r w:rsidRPr="00963D2A">
              <w:rPr>
                <w:rFonts w:eastAsia="MS Mincho"/>
                <w:color w:val="000000" w:themeColor="text1"/>
                <w:lang w:val="en-US" w:eastAsia="en-US"/>
              </w:rPr>
              <w:t xml:space="preserve"> </w:t>
            </w:r>
            <w:proofErr w:type="spellStart"/>
            <w:r w:rsidRPr="00963D2A">
              <w:rPr>
                <w:rFonts w:eastAsia="MS Mincho"/>
                <w:color w:val="000000" w:themeColor="text1"/>
                <w:lang w:val="en-US" w:eastAsia="en-US"/>
              </w:rPr>
              <w:t>več</w:t>
            </w:r>
            <w:proofErr w:type="spellEnd"/>
            <w:r w:rsidRPr="00963D2A">
              <w:rPr>
                <w:rFonts w:eastAsia="MS Mincho"/>
                <w:color w:val="000000" w:themeColor="text1"/>
                <w:lang w:val="en-US" w:eastAsia="en-US"/>
              </w:rPr>
              <w:t>,</w:t>
            </w:r>
          </w:p>
        </w:tc>
      </w:tr>
      <w:tr w:rsidR="00692142" w:rsidRPr="00EE02E2" w14:paraId="71DE7551" w14:textId="77777777" w:rsidTr="007974D6">
        <w:tc>
          <w:tcPr>
            <w:tcW w:w="1135" w:type="dxa"/>
            <w:tcBorders>
              <w:top w:val="single" w:sz="4" w:space="0" w:color="auto"/>
              <w:left w:val="single" w:sz="4" w:space="0" w:color="auto"/>
              <w:bottom w:val="single" w:sz="4" w:space="0" w:color="auto"/>
              <w:right w:val="single" w:sz="4" w:space="0" w:color="auto"/>
            </w:tcBorders>
          </w:tcPr>
          <w:p w14:paraId="66B63E76"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8871931" w14:textId="0A7C0652" w:rsidR="00692142" w:rsidRPr="00963D2A" w:rsidRDefault="00D435A2" w:rsidP="00F61332">
            <w:pPr>
              <w:ind w:left="708"/>
              <w:jc w:val="both"/>
              <w:rPr>
                <w:rFonts w:eastAsia="MS Mincho"/>
                <w:color w:val="000000" w:themeColor="text1"/>
                <w:lang w:val="en-US" w:eastAsia="en-US"/>
              </w:rPr>
            </w:pPr>
            <w:proofErr w:type="spellStart"/>
            <w:r w:rsidRPr="00963D2A">
              <w:rPr>
                <w:rFonts w:eastAsia="MS Mincho"/>
                <w:color w:val="000000" w:themeColor="text1"/>
                <w:lang w:val="en-US" w:eastAsia="en-US"/>
              </w:rPr>
              <w:t>NVMe</w:t>
            </w:r>
            <w:proofErr w:type="spellEnd"/>
            <w:r w:rsidRPr="00963D2A">
              <w:rPr>
                <w:rFonts w:eastAsia="MS Mincho"/>
                <w:color w:val="000000" w:themeColor="text1"/>
                <w:lang w:val="en-US" w:eastAsia="en-US"/>
              </w:rPr>
              <w:t xml:space="preserve"> M.2 1TB </w:t>
            </w:r>
            <w:proofErr w:type="spellStart"/>
            <w:r w:rsidRPr="00963D2A">
              <w:rPr>
                <w:rFonts w:eastAsia="MS Mincho"/>
                <w:color w:val="000000" w:themeColor="text1"/>
                <w:lang w:val="en-US" w:eastAsia="en-US"/>
              </w:rPr>
              <w:t>ali</w:t>
            </w:r>
            <w:proofErr w:type="spellEnd"/>
            <w:r w:rsidRPr="00963D2A">
              <w:rPr>
                <w:rFonts w:eastAsia="MS Mincho"/>
                <w:color w:val="000000" w:themeColor="text1"/>
                <w:lang w:val="en-US" w:eastAsia="en-US"/>
              </w:rPr>
              <w:t xml:space="preserve"> </w:t>
            </w:r>
            <w:proofErr w:type="spellStart"/>
            <w:r w:rsidRPr="00963D2A">
              <w:rPr>
                <w:rFonts w:eastAsia="MS Mincho"/>
                <w:color w:val="000000" w:themeColor="text1"/>
                <w:lang w:val="en-US" w:eastAsia="en-US"/>
              </w:rPr>
              <w:t>več</w:t>
            </w:r>
            <w:proofErr w:type="spellEnd"/>
            <w:r w:rsidRPr="00963D2A">
              <w:rPr>
                <w:rFonts w:eastAsia="MS Mincho"/>
                <w:color w:val="000000" w:themeColor="text1"/>
                <w:lang w:val="en-US" w:eastAsia="en-US"/>
              </w:rPr>
              <w:t>,</w:t>
            </w:r>
          </w:p>
        </w:tc>
      </w:tr>
      <w:tr w:rsidR="00692142" w:rsidRPr="00EE02E2" w14:paraId="46DDDC3F" w14:textId="77777777" w:rsidTr="007974D6">
        <w:tc>
          <w:tcPr>
            <w:tcW w:w="1135" w:type="dxa"/>
            <w:tcBorders>
              <w:top w:val="single" w:sz="4" w:space="0" w:color="auto"/>
              <w:left w:val="single" w:sz="4" w:space="0" w:color="auto"/>
              <w:bottom w:val="single" w:sz="4" w:space="0" w:color="auto"/>
              <w:right w:val="single" w:sz="4" w:space="0" w:color="auto"/>
            </w:tcBorders>
          </w:tcPr>
          <w:p w14:paraId="4E7058BD"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709325C" w14:textId="5745951F" w:rsidR="00692142" w:rsidRPr="001239EA" w:rsidRDefault="00692142" w:rsidP="00F61332">
            <w:pPr>
              <w:ind w:left="708"/>
              <w:jc w:val="both"/>
              <w:rPr>
                <w:rFonts w:eastAsia="MS Mincho"/>
                <w:color w:val="000000" w:themeColor="text1"/>
                <w:lang w:val="en-US" w:eastAsia="en-US"/>
              </w:rPr>
            </w:pPr>
            <w:proofErr w:type="spellStart"/>
            <w:r w:rsidRPr="001239EA">
              <w:rPr>
                <w:rFonts w:eastAsia="MS Mincho"/>
                <w:color w:val="000000" w:themeColor="text1"/>
                <w:lang w:val="en-US" w:eastAsia="en-US"/>
              </w:rPr>
              <w:t>Grafika</w:t>
            </w:r>
            <w:proofErr w:type="spellEnd"/>
            <w:r w:rsidRPr="001239EA">
              <w:rPr>
                <w:rFonts w:eastAsia="MS Mincho"/>
                <w:color w:val="000000" w:themeColor="text1"/>
                <w:lang w:val="en-US" w:eastAsia="en-US"/>
              </w:rPr>
              <w:t xml:space="preserve"> NVIDIA GeForce RTX 4070 8 GB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več</w:t>
            </w:r>
            <w:proofErr w:type="spellEnd"/>
          </w:p>
        </w:tc>
      </w:tr>
      <w:tr w:rsidR="00692142" w:rsidRPr="00EE02E2" w14:paraId="6B5C53DE" w14:textId="77777777" w:rsidTr="007974D6">
        <w:tc>
          <w:tcPr>
            <w:tcW w:w="1135" w:type="dxa"/>
            <w:tcBorders>
              <w:top w:val="single" w:sz="4" w:space="0" w:color="auto"/>
              <w:left w:val="single" w:sz="4" w:space="0" w:color="auto"/>
              <w:bottom w:val="single" w:sz="4" w:space="0" w:color="auto"/>
              <w:right w:val="single" w:sz="4" w:space="0" w:color="auto"/>
            </w:tcBorders>
          </w:tcPr>
          <w:p w14:paraId="0878B323"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197CFF56" w14:textId="596642AF" w:rsidR="00692142" w:rsidRPr="001239EA" w:rsidRDefault="00692142" w:rsidP="00F61332">
            <w:pPr>
              <w:ind w:left="708"/>
              <w:jc w:val="both"/>
              <w:rPr>
                <w:rFonts w:eastAsia="MS Mincho"/>
                <w:color w:val="000000" w:themeColor="text1"/>
                <w:lang w:val="en-US" w:eastAsia="en-US"/>
              </w:rPr>
            </w:pPr>
            <w:proofErr w:type="spellStart"/>
            <w:r w:rsidRPr="001239EA">
              <w:rPr>
                <w:rFonts w:eastAsia="MS Mincho"/>
                <w:color w:val="000000" w:themeColor="text1"/>
                <w:lang w:val="en-US" w:eastAsia="en-US"/>
              </w:rPr>
              <w:t>Procesor</w:t>
            </w:r>
            <w:proofErr w:type="spellEnd"/>
            <w:r w:rsidRPr="001239EA">
              <w:rPr>
                <w:rFonts w:eastAsia="MS Mincho"/>
                <w:color w:val="000000" w:themeColor="text1"/>
                <w:lang w:val="en-US" w:eastAsia="en-US"/>
              </w:rPr>
              <w:t xml:space="preserve"> Intel i7-13700H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več</w:t>
            </w:r>
            <w:proofErr w:type="spellEnd"/>
          </w:p>
        </w:tc>
      </w:tr>
      <w:tr w:rsidR="00A45F92" w:rsidRPr="00EE02E2" w14:paraId="0522AD13" w14:textId="77777777" w:rsidTr="007974D6">
        <w:tc>
          <w:tcPr>
            <w:tcW w:w="1135" w:type="dxa"/>
            <w:tcBorders>
              <w:top w:val="single" w:sz="4" w:space="0" w:color="auto"/>
              <w:left w:val="single" w:sz="4" w:space="0" w:color="auto"/>
              <w:bottom w:val="single" w:sz="4" w:space="0" w:color="auto"/>
              <w:right w:val="single" w:sz="4" w:space="0" w:color="auto"/>
            </w:tcBorders>
          </w:tcPr>
          <w:p w14:paraId="7605CADF" w14:textId="77777777" w:rsidR="00A45F92" w:rsidRPr="00EE02E2"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07A3E872" w14:textId="77777777" w:rsidR="00A45F92" w:rsidRDefault="00692142" w:rsidP="008B470C">
            <w:pPr>
              <w:jc w:val="both"/>
              <w:rPr>
                <w:color w:val="000000" w:themeColor="text1"/>
              </w:rPr>
            </w:pPr>
            <w:r w:rsidRPr="00405AF6">
              <w:rPr>
                <w:color w:val="000000" w:themeColor="text1"/>
              </w:rPr>
              <w:t>Vključen program za delovanje optičnega čitalnika z dodatnimi aplikacijam</w:t>
            </w:r>
            <w:r w:rsidR="00652767">
              <w:rPr>
                <w:color w:val="000000" w:themeColor="text1"/>
              </w:rPr>
              <w:t>i</w:t>
            </w:r>
          </w:p>
          <w:p w14:paraId="5744CABE" w14:textId="0ADE27A7" w:rsidR="00652767" w:rsidRPr="00405AF6" w:rsidRDefault="00652767" w:rsidP="008B470C">
            <w:pPr>
              <w:jc w:val="both"/>
              <w:rPr>
                <w:rFonts w:eastAsia="MS Mincho"/>
                <w:color w:val="000000" w:themeColor="text1"/>
                <w:sz w:val="22"/>
                <w:szCs w:val="22"/>
                <w:lang w:val="en-US" w:eastAsia="en-US"/>
              </w:rPr>
            </w:pPr>
          </w:p>
        </w:tc>
      </w:tr>
      <w:tr w:rsidR="00A45F92" w:rsidRPr="00EE02E2" w14:paraId="16103C23" w14:textId="77777777" w:rsidTr="007974D6">
        <w:tc>
          <w:tcPr>
            <w:tcW w:w="1135" w:type="dxa"/>
            <w:tcBorders>
              <w:top w:val="single" w:sz="4" w:space="0" w:color="auto"/>
              <w:left w:val="single" w:sz="4" w:space="0" w:color="auto"/>
              <w:bottom w:val="single" w:sz="4" w:space="0" w:color="auto"/>
              <w:right w:val="single" w:sz="4" w:space="0" w:color="auto"/>
            </w:tcBorders>
          </w:tcPr>
          <w:p w14:paraId="526C3AC2" w14:textId="054002CA" w:rsidR="00A45F92" w:rsidRPr="00652767"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1D16FDB8" w14:textId="2D50F1B0" w:rsidR="00A45F92" w:rsidRPr="00405AF6" w:rsidRDefault="00692142" w:rsidP="008B470C">
            <w:pPr>
              <w:jc w:val="both"/>
              <w:rPr>
                <w:rFonts w:eastAsia="MS Mincho"/>
                <w:color w:val="000000" w:themeColor="text1"/>
                <w:sz w:val="22"/>
                <w:szCs w:val="22"/>
                <w:lang w:val="en-US" w:eastAsia="en-US"/>
              </w:rPr>
            </w:pPr>
            <w:r w:rsidRPr="00405AF6">
              <w:rPr>
                <w:color w:val="000000" w:themeColor="text1"/>
              </w:rPr>
              <w:t>Možnost uporabe programa brez obveznosti nakupa optičnega čitalnika (polna verzija)</w:t>
            </w:r>
          </w:p>
        </w:tc>
      </w:tr>
      <w:tr w:rsidR="00A45F92" w:rsidRPr="00EE02E2" w14:paraId="4F01B8CF" w14:textId="77777777" w:rsidTr="007974D6">
        <w:tc>
          <w:tcPr>
            <w:tcW w:w="1135" w:type="dxa"/>
            <w:tcBorders>
              <w:top w:val="single" w:sz="4" w:space="0" w:color="auto"/>
              <w:left w:val="single" w:sz="4" w:space="0" w:color="auto"/>
              <w:bottom w:val="single" w:sz="4" w:space="0" w:color="auto"/>
              <w:right w:val="single" w:sz="4" w:space="0" w:color="auto"/>
            </w:tcBorders>
          </w:tcPr>
          <w:p w14:paraId="0066D9EE" w14:textId="77777777" w:rsidR="00A45F92" w:rsidRPr="00EE02E2"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964FB1C" w14:textId="77777777" w:rsidR="00A45F92" w:rsidRDefault="00692142" w:rsidP="008B470C">
            <w:pPr>
              <w:jc w:val="both"/>
              <w:rPr>
                <w:color w:val="000000" w:themeColor="text1"/>
              </w:rPr>
            </w:pPr>
            <w:r w:rsidRPr="00405AF6">
              <w:rPr>
                <w:color w:val="000000" w:themeColor="text1"/>
              </w:rPr>
              <w:t xml:space="preserve">Program naj deluje na Windows 10/11 in </w:t>
            </w:r>
            <w:proofErr w:type="spellStart"/>
            <w:r w:rsidRPr="00405AF6">
              <w:rPr>
                <w:color w:val="000000" w:themeColor="text1"/>
              </w:rPr>
              <w:t>MacOS</w:t>
            </w:r>
            <w:proofErr w:type="spellEnd"/>
          </w:p>
          <w:p w14:paraId="04C32F7E" w14:textId="3619086D" w:rsidR="00652767" w:rsidRPr="00405AF6" w:rsidRDefault="00652767" w:rsidP="008B470C">
            <w:pPr>
              <w:jc w:val="both"/>
              <w:rPr>
                <w:rFonts w:eastAsia="MS Mincho"/>
                <w:color w:val="000000" w:themeColor="text1"/>
                <w:sz w:val="22"/>
                <w:szCs w:val="22"/>
                <w:lang w:val="en-US" w:eastAsia="en-US"/>
              </w:rPr>
            </w:pPr>
          </w:p>
        </w:tc>
      </w:tr>
      <w:tr w:rsidR="00A45F92" w:rsidRPr="00EE02E2" w14:paraId="4E84920C" w14:textId="77777777" w:rsidTr="007974D6">
        <w:tc>
          <w:tcPr>
            <w:tcW w:w="1135" w:type="dxa"/>
            <w:tcBorders>
              <w:top w:val="single" w:sz="4" w:space="0" w:color="auto"/>
              <w:left w:val="single" w:sz="4" w:space="0" w:color="auto"/>
              <w:bottom w:val="single" w:sz="4" w:space="0" w:color="auto"/>
              <w:right w:val="single" w:sz="4" w:space="0" w:color="auto"/>
            </w:tcBorders>
          </w:tcPr>
          <w:p w14:paraId="5F8B88DD" w14:textId="77777777" w:rsidR="00A45F92" w:rsidRPr="00EE02E2"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1194925" w14:textId="77777777" w:rsidR="00A45F92" w:rsidRDefault="00692142" w:rsidP="008B470C">
            <w:pPr>
              <w:jc w:val="both"/>
              <w:rPr>
                <w:color w:val="000000" w:themeColor="text1"/>
              </w:rPr>
            </w:pPr>
            <w:r w:rsidRPr="00405AF6">
              <w:rPr>
                <w:color w:val="000000" w:themeColor="text1"/>
              </w:rPr>
              <w:t xml:space="preserve">Program mora omogočati brezplačno shranjevanje v </w:t>
            </w:r>
            <w:proofErr w:type="spellStart"/>
            <w:r w:rsidRPr="00405AF6">
              <w:rPr>
                <w:color w:val="000000" w:themeColor="text1"/>
              </w:rPr>
              <w:t>Cloud</w:t>
            </w:r>
            <w:proofErr w:type="spellEnd"/>
            <w:r w:rsidRPr="00405AF6">
              <w:rPr>
                <w:color w:val="000000" w:themeColor="text1"/>
              </w:rPr>
              <w:t xml:space="preserve"> in izvoz STL, OBJ, PLY</w:t>
            </w:r>
          </w:p>
          <w:p w14:paraId="070E66A6" w14:textId="3202663F" w:rsidR="00652767" w:rsidRPr="00405AF6" w:rsidRDefault="00652767" w:rsidP="008B470C">
            <w:pPr>
              <w:jc w:val="both"/>
              <w:rPr>
                <w:rFonts w:eastAsia="MS Mincho"/>
                <w:color w:val="000000" w:themeColor="text1"/>
                <w:sz w:val="22"/>
                <w:szCs w:val="22"/>
                <w:lang w:val="en-US" w:eastAsia="en-US"/>
              </w:rPr>
            </w:pPr>
          </w:p>
        </w:tc>
      </w:tr>
      <w:tr w:rsidR="00A45F92" w:rsidRPr="00EE02E2" w14:paraId="009864BC" w14:textId="77777777" w:rsidTr="007974D6">
        <w:tc>
          <w:tcPr>
            <w:tcW w:w="1135" w:type="dxa"/>
            <w:tcBorders>
              <w:top w:val="single" w:sz="4" w:space="0" w:color="auto"/>
              <w:left w:val="single" w:sz="4" w:space="0" w:color="auto"/>
              <w:bottom w:val="single" w:sz="4" w:space="0" w:color="auto"/>
              <w:right w:val="single" w:sz="4" w:space="0" w:color="auto"/>
            </w:tcBorders>
          </w:tcPr>
          <w:p w14:paraId="4B861ADD" w14:textId="77777777" w:rsidR="00A45F92" w:rsidRPr="00EE02E2"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4CC7FA8" w14:textId="77777777" w:rsidR="00A45F92" w:rsidRDefault="00692142" w:rsidP="008B470C">
            <w:pPr>
              <w:jc w:val="both"/>
              <w:rPr>
                <w:color w:val="000000" w:themeColor="text1"/>
              </w:rPr>
            </w:pPr>
            <w:r w:rsidRPr="00405AF6">
              <w:rPr>
                <w:color w:val="000000" w:themeColor="text1"/>
              </w:rPr>
              <w:t>Popolnoma odprt sistem za sprejemanje in pošiljanje datotek v druge programe</w:t>
            </w:r>
          </w:p>
          <w:p w14:paraId="72C166F9" w14:textId="6217C424" w:rsidR="00652767" w:rsidRPr="00405AF6" w:rsidRDefault="00652767" w:rsidP="008B470C">
            <w:pPr>
              <w:jc w:val="both"/>
              <w:rPr>
                <w:rFonts w:eastAsia="MS Mincho"/>
                <w:color w:val="000000" w:themeColor="text1"/>
                <w:sz w:val="22"/>
                <w:szCs w:val="22"/>
                <w:lang w:val="en-US" w:eastAsia="en-US"/>
              </w:rPr>
            </w:pPr>
          </w:p>
        </w:tc>
      </w:tr>
      <w:tr w:rsidR="007406A7" w:rsidRPr="00EE02E2" w14:paraId="0623CB2A" w14:textId="77777777" w:rsidTr="008B470C">
        <w:trPr>
          <w:trHeight w:val="353"/>
        </w:trPr>
        <w:tc>
          <w:tcPr>
            <w:tcW w:w="1135" w:type="dxa"/>
            <w:tcBorders>
              <w:top w:val="single" w:sz="4" w:space="0" w:color="auto"/>
              <w:left w:val="single" w:sz="4" w:space="0" w:color="auto"/>
              <w:bottom w:val="single" w:sz="4" w:space="0" w:color="auto"/>
              <w:right w:val="single" w:sz="4" w:space="0" w:color="auto"/>
            </w:tcBorders>
          </w:tcPr>
          <w:p w14:paraId="723BA0B6"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5A4997CC" w14:textId="77777777" w:rsidR="007406A7" w:rsidRDefault="00692142" w:rsidP="00341327">
            <w:pPr>
              <w:jc w:val="both"/>
              <w:rPr>
                <w:color w:val="000000" w:themeColor="text1"/>
              </w:rPr>
            </w:pPr>
            <w:r w:rsidRPr="00405AF6">
              <w:rPr>
                <w:color w:val="000000" w:themeColor="text1"/>
              </w:rPr>
              <w:t>Dostop v program tudi iz drugih računalnikov ali preko mobilne aplikacije</w:t>
            </w:r>
          </w:p>
          <w:p w14:paraId="749152D6" w14:textId="744A1D0E" w:rsidR="00652767" w:rsidRPr="00405AF6" w:rsidRDefault="00652767" w:rsidP="00341327">
            <w:pPr>
              <w:jc w:val="both"/>
              <w:rPr>
                <w:rFonts w:eastAsia="Calibri"/>
                <w:bCs/>
                <w:color w:val="000000" w:themeColor="text1"/>
                <w:sz w:val="22"/>
                <w:szCs w:val="22"/>
              </w:rPr>
            </w:pPr>
          </w:p>
        </w:tc>
      </w:tr>
      <w:tr w:rsidR="007406A7" w:rsidRPr="00EE02E2" w14:paraId="31D51218" w14:textId="77777777" w:rsidTr="007974D6">
        <w:tc>
          <w:tcPr>
            <w:tcW w:w="1135" w:type="dxa"/>
            <w:tcBorders>
              <w:top w:val="single" w:sz="4" w:space="0" w:color="auto"/>
              <w:left w:val="single" w:sz="4" w:space="0" w:color="auto"/>
              <w:bottom w:val="single" w:sz="4" w:space="0" w:color="auto"/>
              <w:right w:val="single" w:sz="4" w:space="0" w:color="auto"/>
            </w:tcBorders>
          </w:tcPr>
          <w:p w14:paraId="2635C1A2" w14:textId="77777777" w:rsidR="007406A7" w:rsidRPr="00430BAB" w:rsidRDefault="007406A7" w:rsidP="008B615E">
            <w:pPr>
              <w:pStyle w:val="Odstavekseznama"/>
              <w:numPr>
                <w:ilvl w:val="0"/>
                <w:numId w:val="52"/>
              </w:numPr>
              <w:contextualSpacing/>
              <w:jc w:val="center"/>
              <w:rPr>
                <w:rFonts w:eastAsia="Calibri"/>
                <w:bCs/>
                <w:color w:val="000000" w:themeColor="text1"/>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F2C9227" w14:textId="77777777" w:rsidR="007406A7" w:rsidRDefault="00692142" w:rsidP="008B470C">
            <w:pPr>
              <w:jc w:val="both"/>
              <w:rPr>
                <w:rFonts w:eastAsia="Calibri"/>
                <w:bCs/>
                <w:color w:val="000000" w:themeColor="text1"/>
                <w:sz w:val="22"/>
                <w:szCs w:val="22"/>
              </w:rPr>
            </w:pPr>
            <w:r w:rsidRPr="00405AF6">
              <w:rPr>
                <w:rFonts w:eastAsia="Calibri"/>
                <w:bCs/>
                <w:color w:val="000000" w:themeColor="text1"/>
                <w:sz w:val="22"/>
                <w:szCs w:val="22"/>
              </w:rPr>
              <w:t>Minimalno 3-letna garancija na optični čitalnik in računalnik.</w:t>
            </w:r>
          </w:p>
          <w:p w14:paraId="51B89911" w14:textId="545154BC" w:rsidR="00652767" w:rsidRPr="00405AF6" w:rsidRDefault="00652767" w:rsidP="008B470C">
            <w:pPr>
              <w:jc w:val="both"/>
              <w:rPr>
                <w:rFonts w:eastAsia="Calibri"/>
                <w:bCs/>
                <w:color w:val="000000" w:themeColor="text1"/>
                <w:sz w:val="22"/>
                <w:szCs w:val="22"/>
              </w:rPr>
            </w:pPr>
          </w:p>
        </w:tc>
      </w:tr>
      <w:tr w:rsidR="007406A7" w:rsidRPr="00EE02E2" w14:paraId="439DFB36" w14:textId="77777777" w:rsidTr="007974D6">
        <w:tc>
          <w:tcPr>
            <w:tcW w:w="1135" w:type="dxa"/>
            <w:tcBorders>
              <w:top w:val="single" w:sz="4" w:space="0" w:color="auto"/>
              <w:left w:val="single" w:sz="4" w:space="0" w:color="auto"/>
              <w:bottom w:val="single" w:sz="4" w:space="0" w:color="auto"/>
              <w:right w:val="single" w:sz="4" w:space="0" w:color="auto"/>
            </w:tcBorders>
          </w:tcPr>
          <w:p w14:paraId="3C36F69D"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5D690C08" w14:textId="77777777" w:rsidR="007406A7" w:rsidRDefault="00405AF6" w:rsidP="00405AF6">
            <w:pPr>
              <w:tabs>
                <w:tab w:val="left" w:pos="1530"/>
              </w:tabs>
              <w:jc w:val="both"/>
              <w:rPr>
                <w:color w:val="000000" w:themeColor="text1"/>
              </w:rPr>
            </w:pPr>
            <w:r w:rsidRPr="00405AF6">
              <w:rPr>
                <w:color w:val="000000" w:themeColor="text1"/>
              </w:rPr>
              <w:t>Možnost podaljšanja garancije vsaj za 12 mesecev</w:t>
            </w:r>
            <w:r w:rsidR="00652767">
              <w:rPr>
                <w:color w:val="000000" w:themeColor="text1"/>
              </w:rPr>
              <w:t xml:space="preserve"> v primeru odkupa</w:t>
            </w:r>
          </w:p>
          <w:p w14:paraId="239FC6E5" w14:textId="0577BBB7" w:rsidR="00652767" w:rsidRPr="00405AF6" w:rsidRDefault="00652767" w:rsidP="00405AF6">
            <w:pPr>
              <w:tabs>
                <w:tab w:val="left" w:pos="1530"/>
              </w:tabs>
              <w:jc w:val="both"/>
              <w:rPr>
                <w:rFonts w:eastAsia="Calibri"/>
                <w:bCs/>
                <w:color w:val="000000" w:themeColor="text1"/>
                <w:sz w:val="22"/>
                <w:szCs w:val="22"/>
              </w:rPr>
            </w:pPr>
          </w:p>
        </w:tc>
      </w:tr>
      <w:tr w:rsidR="007406A7" w:rsidRPr="00EE02E2" w14:paraId="0CC5480F" w14:textId="77777777" w:rsidTr="007974D6">
        <w:tc>
          <w:tcPr>
            <w:tcW w:w="1135" w:type="dxa"/>
            <w:tcBorders>
              <w:top w:val="single" w:sz="4" w:space="0" w:color="auto"/>
              <w:left w:val="single" w:sz="4" w:space="0" w:color="auto"/>
              <w:bottom w:val="single" w:sz="4" w:space="0" w:color="auto"/>
              <w:right w:val="single" w:sz="4" w:space="0" w:color="auto"/>
            </w:tcBorders>
          </w:tcPr>
          <w:p w14:paraId="1EBB0D0D"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08F07BAD" w14:textId="31645C02" w:rsidR="007406A7" w:rsidRPr="00405AF6" w:rsidRDefault="00405AF6" w:rsidP="008B470C">
            <w:pPr>
              <w:jc w:val="both"/>
              <w:rPr>
                <w:rFonts w:eastAsia="Calibri"/>
                <w:bCs/>
                <w:color w:val="000000" w:themeColor="text1"/>
                <w:sz w:val="22"/>
                <w:szCs w:val="22"/>
              </w:rPr>
            </w:pPr>
            <w:r w:rsidRPr="00405AF6">
              <w:rPr>
                <w:color w:val="000000" w:themeColor="text1"/>
              </w:rPr>
              <w:t>Zagotovljena podpora preko oddaljenega dostopa ali osebno pri naročniku vsak delovnik 7:00–18:00</w:t>
            </w:r>
            <w:r w:rsidR="002F704B">
              <w:rPr>
                <w:color w:val="000000" w:themeColor="text1"/>
              </w:rPr>
              <w:t xml:space="preserve">. </w:t>
            </w:r>
            <w:r w:rsidR="002F704B">
              <w:t>Ponudnik mora zagotoviti odziv na prijavo napake najkasneje v 24 urah in odpravo napake oziroma zagotovitev nadomestnega aparata v 48 urah.</w:t>
            </w:r>
          </w:p>
        </w:tc>
      </w:tr>
      <w:tr w:rsidR="007406A7" w:rsidRPr="00EE02E2" w14:paraId="417F3C8E" w14:textId="77777777" w:rsidTr="007974D6">
        <w:tc>
          <w:tcPr>
            <w:tcW w:w="1135" w:type="dxa"/>
            <w:tcBorders>
              <w:top w:val="single" w:sz="4" w:space="0" w:color="auto"/>
              <w:left w:val="single" w:sz="4" w:space="0" w:color="auto"/>
              <w:bottom w:val="single" w:sz="4" w:space="0" w:color="auto"/>
              <w:right w:val="single" w:sz="4" w:space="0" w:color="auto"/>
            </w:tcBorders>
          </w:tcPr>
          <w:p w14:paraId="076A215F"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6BD4853" w14:textId="77777777" w:rsidR="007406A7" w:rsidRDefault="00405AF6" w:rsidP="00341327">
            <w:pPr>
              <w:jc w:val="both"/>
              <w:rPr>
                <w:color w:val="000000" w:themeColor="text1"/>
              </w:rPr>
            </w:pPr>
            <w:r w:rsidRPr="00405AF6">
              <w:rPr>
                <w:color w:val="000000" w:themeColor="text1"/>
              </w:rPr>
              <w:t>Možnost dodatnih izobraževanj na sedežu ponudnika</w:t>
            </w:r>
          </w:p>
          <w:p w14:paraId="0D8EFCA7" w14:textId="0C38B67B" w:rsidR="00652767" w:rsidRPr="00405AF6" w:rsidRDefault="00652767" w:rsidP="00341327">
            <w:pPr>
              <w:jc w:val="both"/>
              <w:rPr>
                <w:rFonts w:eastAsia="Calibri"/>
                <w:bCs/>
                <w:color w:val="000000" w:themeColor="text1"/>
                <w:sz w:val="22"/>
                <w:szCs w:val="22"/>
              </w:rPr>
            </w:pPr>
          </w:p>
        </w:tc>
      </w:tr>
      <w:tr w:rsidR="007406A7" w:rsidRPr="00EE02E2" w14:paraId="5D1ABDF5" w14:textId="77777777" w:rsidTr="007974D6">
        <w:tc>
          <w:tcPr>
            <w:tcW w:w="1135" w:type="dxa"/>
            <w:tcBorders>
              <w:top w:val="single" w:sz="4" w:space="0" w:color="auto"/>
              <w:left w:val="single" w:sz="4" w:space="0" w:color="auto"/>
              <w:bottom w:val="single" w:sz="4" w:space="0" w:color="auto"/>
              <w:right w:val="single" w:sz="4" w:space="0" w:color="auto"/>
            </w:tcBorders>
          </w:tcPr>
          <w:p w14:paraId="4D29C6AC"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74B8A60" w14:textId="77777777" w:rsidR="007406A7" w:rsidRDefault="00405AF6" w:rsidP="008B470C">
            <w:pPr>
              <w:jc w:val="both"/>
              <w:rPr>
                <w:color w:val="000000" w:themeColor="text1"/>
              </w:rPr>
            </w:pPr>
            <w:r w:rsidRPr="00405AF6">
              <w:rPr>
                <w:color w:val="000000" w:themeColor="text1"/>
              </w:rPr>
              <w:t>Nadomestni aparat v primeru okvare</w:t>
            </w:r>
          </w:p>
          <w:p w14:paraId="56B79D4F" w14:textId="685C4838" w:rsidR="00652767" w:rsidRPr="00405AF6" w:rsidRDefault="00652767" w:rsidP="008B470C">
            <w:pPr>
              <w:jc w:val="both"/>
              <w:rPr>
                <w:rFonts w:eastAsia="Calibri"/>
                <w:bCs/>
                <w:color w:val="000000" w:themeColor="text1"/>
                <w:sz w:val="22"/>
                <w:szCs w:val="22"/>
              </w:rPr>
            </w:pPr>
          </w:p>
        </w:tc>
      </w:tr>
      <w:tr w:rsidR="007406A7" w:rsidRPr="00EE02E2" w14:paraId="2FFB2743" w14:textId="77777777" w:rsidTr="007974D6">
        <w:tc>
          <w:tcPr>
            <w:tcW w:w="1135" w:type="dxa"/>
            <w:tcBorders>
              <w:top w:val="single" w:sz="4" w:space="0" w:color="auto"/>
              <w:left w:val="single" w:sz="4" w:space="0" w:color="auto"/>
              <w:bottom w:val="single" w:sz="4" w:space="0" w:color="auto"/>
              <w:right w:val="single" w:sz="4" w:space="0" w:color="auto"/>
            </w:tcBorders>
          </w:tcPr>
          <w:p w14:paraId="65F64D2C" w14:textId="77777777" w:rsidR="007406A7" w:rsidRPr="008B470C"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8334474" w14:textId="77777777" w:rsidR="007406A7" w:rsidRDefault="00405AF6" w:rsidP="008B470C">
            <w:pPr>
              <w:jc w:val="both"/>
              <w:rPr>
                <w:color w:val="000000" w:themeColor="text1"/>
              </w:rPr>
            </w:pPr>
            <w:r w:rsidRPr="00405AF6">
              <w:rPr>
                <w:color w:val="000000" w:themeColor="text1"/>
              </w:rPr>
              <w:t>Certificirani serviserji s strani ponudnika – vsaj 2</w:t>
            </w:r>
          </w:p>
          <w:p w14:paraId="34FB83C7" w14:textId="216343F8" w:rsidR="00652767" w:rsidRPr="00405AF6" w:rsidRDefault="00652767" w:rsidP="008B470C">
            <w:pPr>
              <w:jc w:val="both"/>
              <w:rPr>
                <w:rFonts w:eastAsia="Calibri"/>
                <w:bCs/>
                <w:color w:val="000000" w:themeColor="text1"/>
                <w:sz w:val="22"/>
                <w:szCs w:val="22"/>
              </w:rPr>
            </w:pPr>
          </w:p>
        </w:tc>
      </w:tr>
      <w:tr w:rsidR="007406A7" w:rsidRPr="00EE02E2" w14:paraId="7E3B2B6C" w14:textId="77777777" w:rsidTr="007974D6">
        <w:trPr>
          <w:trHeight w:val="274"/>
        </w:trPr>
        <w:tc>
          <w:tcPr>
            <w:tcW w:w="1135" w:type="dxa"/>
            <w:tcBorders>
              <w:top w:val="single" w:sz="4" w:space="0" w:color="auto"/>
              <w:left w:val="single" w:sz="4" w:space="0" w:color="auto"/>
              <w:bottom w:val="single" w:sz="4" w:space="0" w:color="auto"/>
              <w:right w:val="single" w:sz="4" w:space="0" w:color="auto"/>
            </w:tcBorders>
          </w:tcPr>
          <w:p w14:paraId="437CE5CD"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988C004" w14:textId="278BE42B" w:rsidR="007406A7" w:rsidRPr="00405AF6" w:rsidRDefault="00405AF6" w:rsidP="00341327">
            <w:pPr>
              <w:jc w:val="both"/>
              <w:rPr>
                <w:rFonts w:eastAsia="Calibri"/>
                <w:bCs/>
                <w:color w:val="000000" w:themeColor="text1"/>
                <w:sz w:val="22"/>
                <w:szCs w:val="22"/>
              </w:rPr>
            </w:pPr>
            <w:r w:rsidRPr="00405AF6">
              <w:rPr>
                <w:color w:val="000000" w:themeColor="text1"/>
              </w:rPr>
              <w:t xml:space="preserve">Voziček primerne velikosti za namestitev opreme (širina in globina ≤ 55 cm), s kolesi z zavoro in vsaj enim </w:t>
            </w:r>
            <w:proofErr w:type="spellStart"/>
            <w:r w:rsidRPr="00405AF6">
              <w:rPr>
                <w:color w:val="000000" w:themeColor="text1"/>
              </w:rPr>
              <w:t>izvlečnim</w:t>
            </w:r>
            <w:proofErr w:type="spellEnd"/>
            <w:r w:rsidRPr="00405AF6">
              <w:rPr>
                <w:color w:val="000000" w:themeColor="text1"/>
              </w:rPr>
              <w:t xml:space="preserve"> predalom.</w:t>
            </w:r>
          </w:p>
        </w:tc>
      </w:tr>
      <w:tr w:rsidR="007406A7" w:rsidRPr="00EE02E2" w14:paraId="7DEECEA4" w14:textId="77777777" w:rsidTr="007974D6">
        <w:trPr>
          <w:trHeight w:val="274"/>
        </w:trPr>
        <w:tc>
          <w:tcPr>
            <w:tcW w:w="1135" w:type="dxa"/>
            <w:tcBorders>
              <w:top w:val="single" w:sz="4" w:space="0" w:color="auto"/>
              <w:left w:val="single" w:sz="4" w:space="0" w:color="auto"/>
              <w:bottom w:val="single" w:sz="4" w:space="0" w:color="auto"/>
              <w:right w:val="single" w:sz="4" w:space="0" w:color="auto"/>
            </w:tcBorders>
          </w:tcPr>
          <w:p w14:paraId="3EFDC37F"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841C351" w14:textId="29A477D8" w:rsidR="007406A7" w:rsidRPr="00405AF6" w:rsidRDefault="00405AF6" w:rsidP="00405AF6">
            <w:pPr>
              <w:jc w:val="both"/>
              <w:rPr>
                <w:rFonts w:eastAsia="Calibri"/>
                <w:bCs/>
                <w:color w:val="000000" w:themeColor="text1"/>
                <w:sz w:val="22"/>
                <w:szCs w:val="22"/>
              </w:rPr>
            </w:pPr>
            <w:r w:rsidRPr="00405AF6">
              <w:rPr>
                <w:color w:val="000000" w:themeColor="text1"/>
              </w:rPr>
              <w:t xml:space="preserve">Po izteku obdobja najema ima naročnik možnost odkupa opreme pod pogoji, določenimi v ponudbi ponudnika, ki so fiksni in znani že ob oddaji ponudbe. </w:t>
            </w:r>
            <w:r w:rsidRPr="00405AF6">
              <w:rPr>
                <w:color w:val="000000" w:themeColor="text1"/>
              </w:rPr>
              <w:lastRenderedPageBreak/>
              <w:t>Odkupna cena se določi kot preostala vrednost opreme po amortizaciji, navedena v ponudbi. Možnost odkupa ne vpliva na trajanje in pogoje najema.</w:t>
            </w:r>
          </w:p>
        </w:tc>
      </w:tr>
    </w:tbl>
    <w:p w14:paraId="6990135F" w14:textId="2D2E3B20" w:rsidR="003111CB" w:rsidRPr="00065ACC" w:rsidRDefault="003111CB" w:rsidP="00F44B76">
      <w:pPr>
        <w:rPr>
          <w:b/>
          <w:bCs/>
          <w:color w:val="000000" w:themeColor="text1"/>
          <w:u w:val="single"/>
        </w:rPr>
      </w:pPr>
    </w:p>
    <w:p w14:paraId="619EF657" w14:textId="03166E77" w:rsidR="00C237D3" w:rsidRPr="00065ACC" w:rsidRDefault="00C237D3" w:rsidP="00F44B76">
      <w:pPr>
        <w:rPr>
          <w:b/>
          <w:bCs/>
          <w:color w:val="000000" w:themeColor="text1"/>
          <w:u w:val="single"/>
        </w:rPr>
      </w:pPr>
      <w:r w:rsidRPr="00065ACC">
        <w:rPr>
          <w:b/>
          <w:bCs/>
          <w:color w:val="000000" w:themeColor="text1"/>
          <w:u w:val="single"/>
        </w:rPr>
        <w:t>Možnost odkupa po najemu</w:t>
      </w:r>
    </w:p>
    <w:p w14:paraId="0E988501" w14:textId="0C332C91" w:rsidR="00C237D3" w:rsidRPr="00065ACC" w:rsidRDefault="00C237D3" w:rsidP="00F44B76">
      <w:pPr>
        <w:rPr>
          <w:b/>
          <w:bCs/>
          <w:color w:val="000000" w:themeColor="text1"/>
          <w:u w:val="single"/>
        </w:rPr>
      </w:pPr>
    </w:p>
    <w:p w14:paraId="66D646F1" w14:textId="117EDBA3" w:rsidR="00C237D3" w:rsidRPr="00065ACC" w:rsidRDefault="00C237D3" w:rsidP="00C237D3">
      <w:pPr>
        <w:spacing w:after="200" w:line="276" w:lineRule="auto"/>
        <w:rPr>
          <w:rFonts w:eastAsia="MS Mincho"/>
          <w:color w:val="000000" w:themeColor="text1"/>
          <w:lang w:val="en-US" w:eastAsia="en-US"/>
        </w:rPr>
      </w:pPr>
      <w:bookmarkStart w:id="22" w:name="_Hlk210729657"/>
      <w:proofErr w:type="spellStart"/>
      <w:r w:rsidRPr="00065ACC">
        <w:rPr>
          <w:rFonts w:eastAsia="MS Mincho"/>
          <w:color w:val="000000" w:themeColor="text1"/>
          <w:lang w:val="en-US" w:eastAsia="en-US"/>
        </w:rPr>
        <w:t>Naročnik</w:t>
      </w:r>
      <w:proofErr w:type="spellEnd"/>
      <w:r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si</w:t>
      </w:r>
      <w:proofErr w:type="spellEnd"/>
      <w:r w:rsidR="00DD6B79"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pridržuje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možnost</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opreme</w:t>
      </w:r>
      <w:proofErr w:type="spellEnd"/>
      <w:r w:rsidRPr="00065ACC">
        <w:rPr>
          <w:rFonts w:eastAsia="MS Mincho"/>
          <w:color w:val="000000" w:themeColor="text1"/>
          <w:lang w:val="en-US" w:eastAsia="en-US"/>
        </w:rPr>
        <w:t xml:space="preserve"> </w:t>
      </w:r>
      <w:r w:rsidR="00DD6B79" w:rsidRPr="00065ACC">
        <w:rPr>
          <w:rFonts w:eastAsia="MS Mincho"/>
          <w:color w:val="000000" w:themeColor="text1"/>
          <w:lang w:val="en-US" w:eastAsia="en-US"/>
        </w:rPr>
        <w:t xml:space="preserve">ob </w:t>
      </w:r>
      <w:proofErr w:type="spellStart"/>
      <w:r w:rsidR="00DD6B79" w:rsidRPr="00065ACC">
        <w:rPr>
          <w:rFonts w:eastAsia="MS Mincho"/>
          <w:color w:val="000000" w:themeColor="text1"/>
          <w:lang w:val="en-US" w:eastAsia="en-US"/>
        </w:rPr>
        <w:t>koncu</w:t>
      </w:r>
      <w:proofErr w:type="spellEnd"/>
      <w:r w:rsidR="00DD6B79"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pogodbenega</w:t>
      </w:r>
      <w:proofErr w:type="spellEnd"/>
      <w:r w:rsidR="00DD6B79"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obdobja</w:t>
      </w:r>
      <w:proofErr w:type="spellEnd"/>
      <w:r w:rsidR="00DD6B79" w:rsidRPr="00065ACC">
        <w:rPr>
          <w:rFonts w:eastAsia="MS Mincho"/>
          <w:color w:val="000000" w:themeColor="text1"/>
          <w:lang w:val="en-US" w:eastAsia="en-US"/>
        </w:rPr>
        <w:t>.</w:t>
      </w:r>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Ponudnik</w:t>
      </w:r>
      <w:proofErr w:type="spellEnd"/>
      <w:r w:rsidRPr="00065ACC">
        <w:rPr>
          <w:rFonts w:eastAsia="MS Mincho"/>
          <w:color w:val="000000" w:themeColor="text1"/>
          <w:lang w:val="en-US" w:eastAsia="en-US"/>
        </w:rPr>
        <w:t xml:space="preserve"> mora v </w:t>
      </w:r>
      <w:proofErr w:type="spellStart"/>
      <w:r w:rsidRPr="00065ACC">
        <w:rPr>
          <w:rFonts w:eastAsia="MS Mincho"/>
          <w:color w:val="000000" w:themeColor="text1"/>
          <w:lang w:val="en-US" w:eastAsia="en-US"/>
        </w:rPr>
        <w:t>ponudbi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navesti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fiksno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odkupno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vrednost</w:t>
      </w:r>
      <w:proofErr w:type="spellEnd"/>
      <w:r w:rsidRPr="00065ACC">
        <w:rPr>
          <w:rFonts w:eastAsia="MS Mincho"/>
          <w:color w:val="000000" w:themeColor="text1"/>
          <w:lang w:val="en-US" w:eastAsia="en-US"/>
        </w:rPr>
        <w:t xml:space="preserve"> po </w:t>
      </w:r>
      <w:proofErr w:type="spellStart"/>
      <w:r w:rsidRPr="00065ACC">
        <w:rPr>
          <w:rFonts w:eastAsia="MS Mincho"/>
          <w:color w:val="000000" w:themeColor="text1"/>
          <w:lang w:val="en-US" w:eastAsia="en-US"/>
        </w:rPr>
        <w:t>izteku</w:t>
      </w:r>
      <w:proofErr w:type="spellEnd"/>
      <w:r w:rsidRPr="00065ACC">
        <w:rPr>
          <w:rFonts w:eastAsia="MS Mincho"/>
          <w:color w:val="000000" w:themeColor="text1"/>
          <w:lang w:val="en-US" w:eastAsia="en-US"/>
        </w:rPr>
        <w:t xml:space="preserve"> 36 </w:t>
      </w:r>
      <w:proofErr w:type="spellStart"/>
      <w:r w:rsidRPr="00065ACC">
        <w:rPr>
          <w:rFonts w:eastAsia="MS Mincho"/>
          <w:color w:val="000000" w:themeColor="text1"/>
          <w:lang w:val="en-US" w:eastAsia="en-US"/>
        </w:rPr>
        <w:t>mesecev</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trajanja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Odkupna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cena</w:t>
      </w:r>
      <w:proofErr w:type="spellEnd"/>
      <w:r w:rsidRPr="00065ACC">
        <w:rPr>
          <w:rFonts w:eastAsia="MS Mincho"/>
          <w:color w:val="000000" w:themeColor="text1"/>
          <w:lang w:val="en-US" w:eastAsia="en-US"/>
        </w:rPr>
        <w:t xml:space="preserve"> mora </w:t>
      </w:r>
      <w:proofErr w:type="spellStart"/>
      <w:r w:rsidRPr="00065ACC">
        <w:rPr>
          <w:rFonts w:eastAsia="MS Mincho"/>
          <w:color w:val="000000" w:themeColor="text1"/>
          <w:lang w:val="en-US" w:eastAsia="en-US"/>
        </w:rPr>
        <w:t>biti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fiksna</w:t>
      </w:r>
      <w:proofErr w:type="spellEnd"/>
      <w:r w:rsidRPr="00065ACC">
        <w:rPr>
          <w:rFonts w:eastAsia="MS Mincho"/>
          <w:color w:val="000000" w:themeColor="text1"/>
          <w:lang w:val="en-US" w:eastAsia="en-US"/>
        </w:rPr>
        <w:t xml:space="preserve"> in </w:t>
      </w:r>
      <w:proofErr w:type="spellStart"/>
      <w:r w:rsidRPr="00065ACC">
        <w:rPr>
          <w:rFonts w:eastAsia="MS Mincho"/>
          <w:color w:val="000000" w:themeColor="text1"/>
          <w:lang w:val="en-US" w:eastAsia="en-US"/>
        </w:rPr>
        <w:t>nespremenljiva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ter</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vnaprej</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znana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že</w:t>
      </w:r>
      <w:proofErr w:type="spellEnd"/>
      <w:r w:rsidRPr="00065ACC">
        <w:rPr>
          <w:rFonts w:eastAsia="MS Mincho"/>
          <w:color w:val="000000" w:themeColor="text1"/>
          <w:lang w:val="en-US" w:eastAsia="en-US"/>
        </w:rPr>
        <w:t xml:space="preserve"> ob </w:t>
      </w:r>
      <w:proofErr w:type="spellStart"/>
      <w:r w:rsidRPr="00065ACC">
        <w:rPr>
          <w:rFonts w:eastAsia="MS Mincho"/>
          <w:color w:val="000000" w:themeColor="text1"/>
          <w:lang w:val="en-US" w:eastAsia="en-US"/>
        </w:rPr>
        <w:t>oddaji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ponudbe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Naročnik</w:t>
      </w:r>
      <w:proofErr w:type="spellEnd"/>
      <w:r w:rsidRPr="00065ACC">
        <w:rPr>
          <w:rFonts w:eastAsia="MS Mincho"/>
          <w:color w:val="000000" w:themeColor="text1"/>
          <w:lang w:val="en-US" w:eastAsia="en-US"/>
        </w:rPr>
        <w:t xml:space="preserve"> mora </w:t>
      </w:r>
      <w:proofErr w:type="spellStart"/>
      <w:r w:rsidRPr="00065ACC">
        <w:rPr>
          <w:rFonts w:eastAsia="MS Mincho"/>
          <w:color w:val="000000" w:themeColor="text1"/>
          <w:lang w:val="en-US" w:eastAsia="en-US"/>
        </w:rPr>
        <w:t>svojo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namero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sporočiti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najmanj</w:t>
      </w:r>
      <w:proofErr w:type="spellEnd"/>
      <w:r w:rsidRPr="00065ACC">
        <w:rPr>
          <w:rFonts w:eastAsia="MS Mincho"/>
          <w:color w:val="000000" w:themeColor="text1"/>
          <w:lang w:val="en-US" w:eastAsia="en-US"/>
        </w:rPr>
        <w:t xml:space="preserve"> 30 </w:t>
      </w:r>
      <w:proofErr w:type="spellStart"/>
      <w:r w:rsidRPr="00065ACC">
        <w:rPr>
          <w:rFonts w:eastAsia="MS Mincho"/>
          <w:color w:val="000000" w:themeColor="text1"/>
          <w:lang w:val="en-US" w:eastAsia="en-US"/>
        </w:rPr>
        <w:t>dni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pred</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iztekom</w:t>
      </w:r>
      <w:proofErr w:type="spellEnd"/>
      <w:r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pogodbenega</w:t>
      </w:r>
      <w:proofErr w:type="spellEnd"/>
      <w:r w:rsidR="00DD6B79"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obdobja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Pogoji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veljajo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enako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tudi</w:t>
      </w:r>
      <w:proofErr w:type="spellEnd"/>
      <w:r w:rsidRPr="00065ACC">
        <w:rPr>
          <w:rFonts w:eastAsia="MS Mincho"/>
          <w:color w:val="000000" w:themeColor="text1"/>
          <w:lang w:val="en-US" w:eastAsia="en-US"/>
        </w:rPr>
        <w:t xml:space="preserve"> za </w:t>
      </w:r>
      <w:proofErr w:type="spellStart"/>
      <w:r w:rsidRPr="00065ACC">
        <w:rPr>
          <w:rFonts w:eastAsia="MS Mincho"/>
          <w:color w:val="000000" w:themeColor="text1"/>
          <w:lang w:val="en-US" w:eastAsia="en-US"/>
        </w:rPr>
        <w:t>opremo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ki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bo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predmet</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dodatnega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najema</w:t>
      </w:r>
      <w:proofErr w:type="spellEnd"/>
      <w:r w:rsidRPr="00065ACC">
        <w:rPr>
          <w:rFonts w:eastAsia="MS Mincho"/>
          <w:color w:val="000000" w:themeColor="text1"/>
          <w:lang w:val="en-US" w:eastAsia="en-US"/>
        </w:rPr>
        <w:t>.</w:t>
      </w:r>
    </w:p>
    <w:bookmarkEnd w:id="22"/>
    <w:p w14:paraId="5E8B6A18" w14:textId="121F07A0" w:rsidR="00C237D3" w:rsidRPr="00065ACC" w:rsidRDefault="00C237D3" w:rsidP="00C237D3">
      <w:pPr>
        <w:spacing w:after="200" w:line="276" w:lineRule="auto"/>
        <w:rPr>
          <w:rFonts w:eastAsia="MS Mincho"/>
          <w:b/>
          <w:color w:val="000000" w:themeColor="text1"/>
          <w:u w:val="single"/>
          <w:lang w:val="en-US" w:eastAsia="en-US"/>
        </w:rPr>
      </w:pPr>
      <w:proofErr w:type="spellStart"/>
      <w:r w:rsidRPr="00065ACC">
        <w:rPr>
          <w:rFonts w:eastAsia="MS Mincho"/>
          <w:b/>
          <w:color w:val="000000" w:themeColor="text1"/>
          <w:u w:val="single"/>
          <w:lang w:val="en-US" w:eastAsia="en-US"/>
        </w:rPr>
        <w:t>Možnost</w:t>
      </w:r>
      <w:proofErr w:type="spellEnd"/>
      <w:r w:rsidRPr="00065ACC">
        <w:rPr>
          <w:rFonts w:eastAsia="MS Mincho"/>
          <w:b/>
          <w:color w:val="000000" w:themeColor="text1"/>
          <w:u w:val="single"/>
          <w:lang w:val="en-US" w:eastAsia="en-US"/>
        </w:rPr>
        <w:t xml:space="preserve"> </w:t>
      </w:r>
      <w:proofErr w:type="spellStart"/>
      <w:r w:rsidRPr="00065ACC">
        <w:rPr>
          <w:rFonts w:eastAsia="MS Mincho"/>
          <w:b/>
          <w:color w:val="000000" w:themeColor="text1"/>
          <w:u w:val="single"/>
          <w:lang w:val="en-US" w:eastAsia="en-US"/>
        </w:rPr>
        <w:t>dodatnega</w:t>
      </w:r>
      <w:proofErr w:type="spellEnd"/>
      <w:r w:rsidRPr="00065ACC">
        <w:rPr>
          <w:rFonts w:eastAsia="MS Mincho"/>
          <w:b/>
          <w:color w:val="000000" w:themeColor="text1"/>
          <w:u w:val="single"/>
          <w:lang w:val="en-US" w:eastAsia="en-US"/>
        </w:rPr>
        <w:t xml:space="preserve"> </w:t>
      </w:r>
      <w:proofErr w:type="spellStart"/>
      <w:r w:rsidRPr="00065ACC">
        <w:rPr>
          <w:rFonts w:eastAsia="MS Mincho"/>
          <w:b/>
          <w:color w:val="000000" w:themeColor="text1"/>
          <w:u w:val="single"/>
          <w:lang w:val="en-US" w:eastAsia="en-US"/>
        </w:rPr>
        <w:t>najema</w:t>
      </w:r>
      <w:proofErr w:type="spellEnd"/>
    </w:p>
    <w:p w14:paraId="22417FCF" w14:textId="05DA1D52" w:rsidR="00C237D3" w:rsidRPr="00065ACC" w:rsidRDefault="00C237D3" w:rsidP="00C237D3">
      <w:pPr>
        <w:spacing w:after="200" w:line="276" w:lineRule="auto"/>
        <w:rPr>
          <w:rFonts w:eastAsia="MS Mincho"/>
          <w:color w:val="000000" w:themeColor="text1"/>
          <w:lang w:val="en-US" w:eastAsia="en-US"/>
        </w:rPr>
      </w:pPr>
      <w:bookmarkStart w:id="23" w:name="_Hlk210729330"/>
      <w:proofErr w:type="spellStart"/>
      <w:r w:rsidRPr="00065ACC">
        <w:rPr>
          <w:rFonts w:eastAsia="MS Mincho"/>
          <w:color w:val="000000" w:themeColor="text1"/>
          <w:lang w:val="en-US" w:eastAsia="en-US"/>
        </w:rPr>
        <w:t>Osnovni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obseg</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naročila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obsega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w:t>
      </w:r>
      <w:proofErr w:type="spellEnd"/>
      <w:r w:rsidRPr="00065ACC">
        <w:rPr>
          <w:rFonts w:eastAsia="MS Mincho"/>
          <w:color w:val="000000" w:themeColor="text1"/>
          <w:lang w:val="en-US" w:eastAsia="en-US"/>
        </w:rPr>
        <w:t xml:space="preserve"> </w:t>
      </w:r>
      <w:r w:rsidR="00BE41CE">
        <w:rPr>
          <w:rFonts w:eastAsia="MS Mincho"/>
          <w:color w:val="000000" w:themeColor="text1"/>
          <w:lang w:val="en-US" w:eastAsia="en-US"/>
        </w:rPr>
        <w:t>11</w:t>
      </w:r>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kosov</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intraoralnih</w:t>
      </w:r>
      <w:proofErr w:type="spellEnd"/>
      <w:r w:rsidRPr="00065ACC">
        <w:rPr>
          <w:rFonts w:eastAsia="MS Mincho"/>
          <w:color w:val="000000" w:themeColor="text1"/>
          <w:lang w:val="en-US" w:eastAsia="en-US"/>
        </w:rPr>
        <w:t xml:space="preserve"> 3D </w:t>
      </w:r>
      <w:proofErr w:type="spellStart"/>
      <w:r w:rsidRPr="00065ACC">
        <w:rPr>
          <w:rFonts w:eastAsia="MS Mincho"/>
          <w:color w:val="000000" w:themeColor="text1"/>
          <w:lang w:val="en-US" w:eastAsia="en-US"/>
        </w:rPr>
        <w:t>skenerjev</w:t>
      </w:r>
      <w:proofErr w:type="spellEnd"/>
      <w:r w:rsidRPr="00065ACC">
        <w:rPr>
          <w:rFonts w:eastAsia="MS Mincho"/>
          <w:color w:val="000000" w:themeColor="text1"/>
          <w:lang w:val="en-US" w:eastAsia="en-US"/>
        </w:rPr>
        <w:t xml:space="preserve"> z </w:t>
      </w:r>
      <w:proofErr w:type="spellStart"/>
      <w:r w:rsidRPr="00065ACC">
        <w:rPr>
          <w:rFonts w:eastAsia="MS Mincho"/>
          <w:color w:val="000000" w:themeColor="text1"/>
          <w:lang w:val="en-US" w:eastAsia="en-US"/>
        </w:rPr>
        <w:t>opremo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Naročnik</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si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pridržuje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pravico</w:t>
      </w:r>
      <w:proofErr w:type="spellEnd"/>
      <w:r w:rsidRPr="00065ACC">
        <w:rPr>
          <w:rFonts w:eastAsia="MS Mincho"/>
          <w:color w:val="000000" w:themeColor="text1"/>
          <w:lang w:val="en-US" w:eastAsia="en-US"/>
        </w:rPr>
        <w:t xml:space="preserve">, da v </w:t>
      </w:r>
      <w:proofErr w:type="spellStart"/>
      <w:r w:rsidRPr="00065ACC">
        <w:rPr>
          <w:rFonts w:eastAsia="MS Mincho"/>
          <w:color w:val="000000" w:themeColor="text1"/>
          <w:lang w:val="en-US" w:eastAsia="en-US"/>
        </w:rPr>
        <w:t>času</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trajanja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pogodbe</w:t>
      </w:r>
      <w:proofErr w:type="spellEnd"/>
      <w:r w:rsidRPr="00065ACC">
        <w:rPr>
          <w:rFonts w:eastAsia="MS Mincho"/>
          <w:color w:val="000000" w:themeColor="text1"/>
          <w:lang w:val="en-US" w:eastAsia="en-US"/>
        </w:rPr>
        <w:t xml:space="preserve"> po </w:t>
      </w:r>
      <w:proofErr w:type="spellStart"/>
      <w:r w:rsidRPr="00065ACC">
        <w:rPr>
          <w:rFonts w:eastAsia="MS Mincho"/>
          <w:color w:val="000000" w:themeColor="text1"/>
          <w:lang w:val="en-US" w:eastAsia="en-US"/>
        </w:rPr>
        <w:t>potrebi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naroči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dodatni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w:t>
      </w:r>
      <w:proofErr w:type="spellEnd"/>
      <w:r w:rsidRPr="00065ACC">
        <w:rPr>
          <w:rFonts w:eastAsia="MS Mincho"/>
          <w:color w:val="000000" w:themeColor="text1"/>
          <w:lang w:val="en-US" w:eastAsia="en-US"/>
        </w:rPr>
        <w:t xml:space="preserve"> do </w:t>
      </w:r>
      <w:proofErr w:type="spellStart"/>
      <w:r w:rsidRPr="00065ACC">
        <w:rPr>
          <w:rFonts w:eastAsia="MS Mincho"/>
          <w:color w:val="000000" w:themeColor="text1"/>
          <w:lang w:val="en-US" w:eastAsia="en-US"/>
        </w:rPr>
        <w:t>največ</w:t>
      </w:r>
      <w:proofErr w:type="spellEnd"/>
      <w:r w:rsidRPr="00065ACC">
        <w:rPr>
          <w:rFonts w:eastAsia="MS Mincho"/>
          <w:color w:val="000000" w:themeColor="text1"/>
          <w:lang w:val="en-US" w:eastAsia="en-US"/>
        </w:rPr>
        <w:t xml:space="preserve"> 5 </w:t>
      </w:r>
      <w:proofErr w:type="spellStart"/>
      <w:r w:rsidRPr="00065ACC">
        <w:rPr>
          <w:rFonts w:eastAsia="MS Mincho"/>
          <w:color w:val="000000" w:themeColor="text1"/>
          <w:lang w:val="en-US" w:eastAsia="en-US"/>
        </w:rPr>
        <w:t>kosov</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enakih</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skenerjev</w:t>
      </w:r>
      <w:proofErr w:type="spellEnd"/>
      <w:r w:rsidRPr="00065ACC">
        <w:rPr>
          <w:rFonts w:eastAsia="MS Mincho"/>
          <w:color w:val="000000" w:themeColor="text1"/>
          <w:lang w:val="en-US" w:eastAsia="en-US"/>
        </w:rPr>
        <w:t xml:space="preserve"> pod </w:t>
      </w:r>
      <w:proofErr w:type="spellStart"/>
      <w:r w:rsidRPr="00065ACC">
        <w:rPr>
          <w:rFonts w:eastAsia="MS Mincho"/>
          <w:color w:val="000000" w:themeColor="text1"/>
          <w:lang w:val="en-US" w:eastAsia="en-US"/>
        </w:rPr>
        <w:t>enakimi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pogoji</w:t>
      </w:r>
      <w:proofErr w:type="spellEnd"/>
      <w:r w:rsidRPr="00065ACC">
        <w:rPr>
          <w:rFonts w:eastAsia="MS Mincho"/>
          <w:color w:val="000000" w:themeColor="text1"/>
          <w:lang w:val="en-US" w:eastAsia="en-US"/>
        </w:rPr>
        <w:t xml:space="preserve"> in po </w:t>
      </w:r>
      <w:proofErr w:type="spellStart"/>
      <w:r w:rsidRPr="00065ACC">
        <w:rPr>
          <w:rFonts w:eastAsia="MS Mincho"/>
          <w:color w:val="000000" w:themeColor="text1"/>
          <w:lang w:val="en-US" w:eastAsia="en-US"/>
        </w:rPr>
        <w:t>isti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enotni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ceni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kot</w:t>
      </w:r>
      <w:proofErr w:type="spellEnd"/>
      <w:r w:rsidRPr="00065ACC">
        <w:rPr>
          <w:rFonts w:eastAsia="MS Mincho"/>
          <w:color w:val="000000" w:themeColor="text1"/>
          <w:lang w:val="en-US" w:eastAsia="en-US"/>
        </w:rPr>
        <w:t xml:space="preserve"> je </w:t>
      </w:r>
      <w:proofErr w:type="spellStart"/>
      <w:r w:rsidRPr="00065ACC">
        <w:rPr>
          <w:rFonts w:eastAsia="MS Mincho"/>
          <w:color w:val="000000" w:themeColor="text1"/>
          <w:lang w:val="en-US" w:eastAsia="en-US"/>
        </w:rPr>
        <w:t>bila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določena</w:t>
      </w:r>
      <w:proofErr w:type="spellEnd"/>
      <w:r w:rsidR="00065ACC" w:rsidRPr="00065ACC">
        <w:rPr>
          <w:rFonts w:eastAsia="MS Mincho"/>
          <w:color w:val="000000" w:themeColor="text1"/>
          <w:lang w:val="en-US" w:eastAsia="en-US"/>
        </w:rPr>
        <w:t xml:space="preserve"> za </w:t>
      </w:r>
      <w:proofErr w:type="spellStart"/>
      <w:r w:rsidR="00065ACC" w:rsidRPr="00065ACC">
        <w:rPr>
          <w:rFonts w:eastAsia="MS Mincho"/>
          <w:color w:val="000000" w:themeColor="text1"/>
          <w:lang w:val="en-US" w:eastAsia="en-US"/>
        </w:rPr>
        <w:t>osnovni</w:t>
      </w:r>
      <w:proofErr w:type="spellEnd"/>
      <w:r w:rsidR="00065ACC" w:rsidRPr="00065ACC">
        <w:rPr>
          <w:rFonts w:eastAsia="MS Mincho"/>
          <w:color w:val="000000" w:themeColor="text1"/>
          <w:lang w:val="en-US" w:eastAsia="en-US"/>
        </w:rPr>
        <w:t xml:space="preserve"> </w:t>
      </w:r>
      <w:proofErr w:type="spellStart"/>
      <w:r w:rsidR="00065ACC" w:rsidRPr="00065ACC">
        <w:rPr>
          <w:rFonts w:eastAsia="MS Mincho"/>
          <w:color w:val="000000" w:themeColor="text1"/>
          <w:lang w:val="en-US" w:eastAsia="en-US"/>
        </w:rPr>
        <w:t>obseg</w:t>
      </w:r>
      <w:proofErr w:type="spellEnd"/>
      <w:r w:rsidR="00065ACC" w:rsidRPr="00065ACC">
        <w:rPr>
          <w:rFonts w:eastAsia="MS Mincho"/>
          <w:color w:val="000000" w:themeColor="text1"/>
          <w:lang w:val="en-US" w:eastAsia="en-US"/>
        </w:rPr>
        <w:t xml:space="preserve"> </w:t>
      </w:r>
      <w:proofErr w:type="spellStart"/>
      <w:r w:rsidR="00065ACC" w:rsidRPr="00065ACC">
        <w:rPr>
          <w:rFonts w:eastAsia="MS Mincho"/>
          <w:color w:val="000000" w:themeColor="text1"/>
          <w:lang w:val="en-US" w:eastAsia="en-US"/>
        </w:rPr>
        <w:t>blaga</w:t>
      </w:r>
      <w:proofErr w:type="spellEnd"/>
      <w:r w:rsidRPr="00065ACC">
        <w:rPr>
          <w:rFonts w:eastAsia="MS Mincho"/>
          <w:color w:val="000000" w:themeColor="text1"/>
          <w:lang w:val="en-US" w:eastAsia="en-US"/>
        </w:rPr>
        <w:t xml:space="preserve"> v </w:t>
      </w:r>
      <w:proofErr w:type="spellStart"/>
      <w:r w:rsidRPr="00065ACC">
        <w:rPr>
          <w:rFonts w:eastAsia="MS Mincho"/>
          <w:color w:val="000000" w:themeColor="text1"/>
          <w:lang w:val="en-US" w:eastAsia="en-US"/>
        </w:rPr>
        <w:t>ponudbi</w:t>
      </w:r>
      <w:proofErr w:type="spellEnd"/>
      <w:r w:rsidRPr="00065ACC">
        <w:rPr>
          <w:rFonts w:eastAsia="MS Mincho"/>
          <w:color w:val="000000" w:themeColor="text1"/>
          <w:lang w:val="en-US" w:eastAsia="en-US"/>
        </w:rPr>
        <w:t xml:space="preserve">. Za </w:t>
      </w:r>
      <w:proofErr w:type="spellStart"/>
      <w:r w:rsidRPr="00065ACC">
        <w:rPr>
          <w:rFonts w:eastAsia="MS Mincho"/>
          <w:color w:val="000000" w:themeColor="text1"/>
          <w:lang w:val="en-US" w:eastAsia="en-US"/>
        </w:rPr>
        <w:t>vsak</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dodatno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dobavljen</w:t>
      </w:r>
      <w:proofErr w:type="spellEnd"/>
      <w:r w:rsidRPr="00065ACC">
        <w:rPr>
          <w:rFonts w:eastAsia="MS Mincho"/>
          <w:color w:val="000000" w:themeColor="text1"/>
          <w:lang w:val="en-US" w:eastAsia="en-US"/>
        </w:rPr>
        <w:t xml:space="preserve"> kos </w:t>
      </w:r>
      <w:proofErr w:type="spellStart"/>
      <w:r w:rsidRPr="00065ACC">
        <w:rPr>
          <w:rFonts w:eastAsia="MS Mincho"/>
          <w:color w:val="000000" w:themeColor="text1"/>
          <w:lang w:val="en-US" w:eastAsia="en-US"/>
        </w:rPr>
        <w:t>začne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teči</w:t>
      </w:r>
      <w:proofErr w:type="spellEnd"/>
      <w:r w:rsidRPr="00065ACC">
        <w:rPr>
          <w:rFonts w:eastAsia="MS Mincho"/>
          <w:color w:val="000000" w:themeColor="text1"/>
          <w:lang w:val="en-US" w:eastAsia="en-US"/>
        </w:rPr>
        <w:t xml:space="preserve"> novo 36-mesečno </w:t>
      </w:r>
      <w:proofErr w:type="spellStart"/>
      <w:r w:rsidRPr="00065ACC">
        <w:rPr>
          <w:rFonts w:eastAsia="MS Mincho"/>
          <w:color w:val="000000" w:themeColor="text1"/>
          <w:lang w:val="en-US" w:eastAsia="en-US"/>
        </w:rPr>
        <w:t>obdobje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najema</w:t>
      </w:r>
      <w:proofErr w:type="spellEnd"/>
      <w:r w:rsidRPr="00065ACC">
        <w:rPr>
          <w:rFonts w:eastAsia="MS Mincho"/>
          <w:color w:val="000000" w:themeColor="text1"/>
          <w:lang w:val="en-US" w:eastAsia="en-US"/>
        </w:rPr>
        <w:t xml:space="preserve">, ob </w:t>
      </w:r>
      <w:proofErr w:type="spellStart"/>
      <w:r w:rsidRPr="00065ACC">
        <w:rPr>
          <w:rFonts w:eastAsia="MS Mincho"/>
          <w:color w:val="000000" w:themeColor="text1"/>
          <w:lang w:val="en-US" w:eastAsia="en-US"/>
        </w:rPr>
        <w:t>izteku</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katerega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veljajo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enaki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pogoji</w:t>
      </w:r>
      <w:proofErr w:type="spellEnd"/>
      <w:r w:rsidRPr="00065ACC">
        <w:rPr>
          <w:rFonts w:eastAsia="MS Mincho"/>
          <w:color w:val="000000" w:themeColor="text1"/>
          <w:lang w:val="en-US" w:eastAsia="en-US"/>
        </w:rPr>
        <w:t xml:space="preserve"> odkupa kot za osnovne kose.</w:t>
      </w:r>
    </w:p>
    <w:bookmarkEnd w:id="23"/>
    <w:p w14:paraId="1AEEDE58" w14:textId="28089C1D" w:rsidR="00C16F27" w:rsidRPr="00174769" w:rsidRDefault="00C16F27" w:rsidP="00C16F27">
      <w:pPr>
        <w:spacing w:before="100" w:beforeAutospacing="1"/>
        <w:jc w:val="both"/>
        <w:rPr>
          <w:color w:val="000000" w:themeColor="text1"/>
        </w:rPr>
      </w:pPr>
      <w:r w:rsidRPr="00174769">
        <w:rPr>
          <w:b/>
          <w:color w:val="000000" w:themeColor="text1"/>
        </w:rPr>
        <w:t>Posebne zahteve naročnika v skladu z Uredbo o zelenem javnem naročanju (UL RS, št. 51/17, 64/19</w:t>
      </w:r>
      <w:r w:rsidR="006C3782" w:rsidRPr="00174769">
        <w:rPr>
          <w:b/>
          <w:color w:val="000000" w:themeColor="text1"/>
        </w:rPr>
        <w:t xml:space="preserve">, </w:t>
      </w:r>
      <w:r w:rsidRPr="00174769">
        <w:rPr>
          <w:b/>
          <w:color w:val="000000" w:themeColor="text1"/>
        </w:rPr>
        <w:t>121/21</w:t>
      </w:r>
      <w:r w:rsidR="006C3782" w:rsidRPr="00174769">
        <w:rPr>
          <w:b/>
          <w:color w:val="000000" w:themeColor="text1"/>
        </w:rPr>
        <w:t>, 132,23 in 43/25</w:t>
      </w:r>
      <w:r w:rsidRPr="00174769">
        <w:rPr>
          <w:b/>
          <w:color w:val="000000" w:themeColor="text1"/>
        </w:rPr>
        <w:t xml:space="preserve">)  so: </w:t>
      </w:r>
    </w:p>
    <w:p w14:paraId="6D8CC1DE" w14:textId="12980CCD" w:rsidR="00C16F27" w:rsidRPr="00174769" w:rsidRDefault="00C16F27" w:rsidP="00C16F27">
      <w:pPr>
        <w:tabs>
          <w:tab w:val="left" w:pos="284"/>
          <w:tab w:val="left" w:pos="5954"/>
        </w:tabs>
        <w:spacing w:before="100" w:beforeAutospacing="1"/>
        <w:jc w:val="both"/>
        <w:rPr>
          <w:b/>
          <w:i/>
          <w:color w:val="000000" w:themeColor="text1"/>
          <w:sz w:val="20"/>
          <w:highlight w:val="yellow"/>
        </w:rPr>
      </w:pPr>
      <w:r w:rsidRPr="00174769">
        <w:rPr>
          <w:b/>
          <w:i/>
          <w:color w:val="000000" w:themeColor="text1"/>
          <w:sz w:val="20"/>
          <w:highlight w:val="yellow"/>
        </w:rPr>
        <w:t xml:space="preserve">Ponudnik v Izjavi ponudnika o izpolnjevanju pogojev o zelenem javnem naročanju </w:t>
      </w:r>
      <w:r w:rsidRPr="00174769">
        <w:rPr>
          <w:b/>
          <w:i/>
          <w:color w:val="000000" w:themeColor="text1"/>
          <w:sz w:val="20"/>
          <w:highlight w:val="yellow"/>
          <w:u w:val="single"/>
        </w:rPr>
        <w:t>obkroži/označi pogoj (alineo),</w:t>
      </w:r>
      <w:r w:rsidRPr="00174769">
        <w:rPr>
          <w:b/>
          <w:i/>
          <w:color w:val="000000" w:themeColor="text1"/>
          <w:sz w:val="20"/>
          <w:highlight w:val="yellow"/>
        </w:rPr>
        <w:t xml:space="preserve"> ki ga mora izpolnjevati za posamezni predmet zelenega javnega naročanja in pri Načinu dokazovanja jasno </w:t>
      </w:r>
      <w:r w:rsidRPr="00174769">
        <w:rPr>
          <w:b/>
          <w:i/>
          <w:color w:val="000000" w:themeColor="text1"/>
          <w:sz w:val="20"/>
          <w:highlight w:val="yellow"/>
          <w:u w:val="single"/>
        </w:rPr>
        <w:t>navede vsa potrebna dokazila</w:t>
      </w:r>
      <w:r w:rsidRPr="00174769">
        <w:rPr>
          <w:b/>
          <w:i/>
          <w:color w:val="000000" w:themeColor="text1"/>
          <w:sz w:val="20"/>
          <w:highlight w:val="yellow"/>
        </w:rPr>
        <w:t xml:space="preserve"> ter </w:t>
      </w:r>
      <w:r w:rsidRPr="00174769">
        <w:rPr>
          <w:b/>
          <w:i/>
          <w:color w:val="000000" w:themeColor="text1"/>
          <w:sz w:val="20"/>
          <w:highlight w:val="yellow"/>
          <w:u w:val="single"/>
        </w:rPr>
        <w:t>obrazloži</w:t>
      </w:r>
      <w:r w:rsidRPr="00174769">
        <w:rPr>
          <w:b/>
          <w:i/>
          <w:color w:val="000000" w:themeColor="text1"/>
          <w:sz w:val="20"/>
          <w:highlight w:val="yellow"/>
        </w:rPr>
        <w:t xml:space="preserve"> izpolnitev pogoja glede na razpisano količino in odstotek zahteve iz pogoja. Vsa navedena dokazila tudi</w:t>
      </w:r>
      <w:r w:rsidRPr="00174769">
        <w:rPr>
          <w:b/>
          <w:i/>
          <w:color w:val="000000" w:themeColor="text1"/>
          <w:sz w:val="20"/>
          <w:highlight w:val="yellow"/>
          <w:u w:val="single"/>
        </w:rPr>
        <w:t xml:space="preserve"> priloži</w:t>
      </w:r>
      <w:r w:rsidRPr="00174769">
        <w:rPr>
          <w:b/>
          <w:i/>
          <w:color w:val="000000" w:themeColor="text1"/>
          <w:sz w:val="20"/>
          <w:highlight w:val="yellow"/>
        </w:rPr>
        <w:t>!</w:t>
      </w:r>
    </w:p>
    <w:p w14:paraId="6E2FDAFA" w14:textId="1F162BD4" w:rsidR="006C3782" w:rsidRPr="00174769" w:rsidRDefault="006C3782" w:rsidP="00C16F27">
      <w:pPr>
        <w:tabs>
          <w:tab w:val="left" w:pos="284"/>
          <w:tab w:val="left" w:pos="5954"/>
        </w:tabs>
        <w:spacing w:before="100" w:beforeAutospacing="1"/>
        <w:jc w:val="both"/>
        <w:rPr>
          <w:color w:val="000000" w:themeColor="text1"/>
        </w:rPr>
      </w:pPr>
      <w:r w:rsidRPr="00174769">
        <w:rPr>
          <w:color w:val="000000" w:themeColor="text1"/>
        </w:rPr>
        <w:t>- delež opreme za zajem, obdelavo in prikaz slik, ki so uvrščeni v najvišji energijski razred, dostopen na trgu, znaša najmanj 85% vseh artiklov,</w:t>
      </w:r>
    </w:p>
    <w:p w14:paraId="4337BAD8" w14:textId="77777777" w:rsidR="00C16F27" w:rsidRPr="00174769" w:rsidRDefault="00C16F27" w:rsidP="00C16F27">
      <w:pPr>
        <w:shd w:val="clear" w:color="auto" w:fill="FFFFFF"/>
        <w:spacing w:before="100" w:beforeAutospacing="1"/>
        <w:jc w:val="both"/>
        <w:rPr>
          <w:color w:val="000000" w:themeColor="text1"/>
        </w:rPr>
      </w:pPr>
      <w:bookmarkStart w:id="24" w:name="_Hlk89673903"/>
      <w:bookmarkStart w:id="25" w:name="_Hlk151459768"/>
      <w:r w:rsidRPr="00174769">
        <w:rPr>
          <w:color w:val="000000" w:themeColor="text1"/>
          <w:u w:val="single"/>
        </w:rPr>
        <w:t>Način dokazovanja:</w:t>
      </w:r>
      <w:r w:rsidRPr="00174769">
        <w:rPr>
          <w:color w:val="000000" w:themeColor="text1"/>
        </w:rPr>
        <w:t xml:space="preserve"> </w:t>
      </w:r>
    </w:p>
    <w:p w14:paraId="4C07D8EB" w14:textId="77777777" w:rsidR="00C16F27" w:rsidRPr="00174769" w:rsidRDefault="00C16F27" w:rsidP="00C16F27">
      <w:pPr>
        <w:shd w:val="clear" w:color="auto" w:fill="FFFFFF"/>
        <w:spacing w:before="100" w:beforeAutospacing="1"/>
        <w:jc w:val="both"/>
        <w:rPr>
          <w:color w:val="000000" w:themeColor="text1"/>
        </w:rPr>
      </w:pPr>
      <w:r w:rsidRPr="00174769">
        <w:rPr>
          <w:color w:val="000000" w:themeColor="text1"/>
        </w:rPr>
        <w:t xml:space="preserve">Ponudnik mora k ponudbi priložiti: </w:t>
      </w:r>
    </w:p>
    <w:p w14:paraId="64199127" w14:textId="77777777" w:rsidR="00C16F27" w:rsidRPr="00174769" w:rsidRDefault="00C16F27" w:rsidP="00C16F27">
      <w:pPr>
        <w:shd w:val="clear" w:color="auto" w:fill="FFFFFF"/>
        <w:ind w:left="720" w:hanging="360"/>
        <w:jc w:val="both"/>
        <w:rPr>
          <w:color w:val="000000" w:themeColor="text1"/>
        </w:rPr>
      </w:pPr>
      <w:r w:rsidRPr="00174769">
        <w:rPr>
          <w:rFonts w:eastAsia="Symbol"/>
          <w:color w:val="000000" w:themeColor="text1"/>
        </w:rPr>
        <w:t>·</w:t>
      </w:r>
      <w:r w:rsidRPr="00174769">
        <w:rPr>
          <w:rFonts w:eastAsia="Symbol"/>
          <w:color w:val="000000" w:themeColor="text1"/>
          <w:sz w:val="14"/>
          <w:szCs w:val="14"/>
        </w:rPr>
        <w:t xml:space="preserve">         </w:t>
      </w:r>
      <w:r w:rsidRPr="00174769">
        <w:rPr>
          <w:color w:val="000000" w:themeColor="text1"/>
        </w:rPr>
        <w:t>tehnično dokumentacijo proizvajalca, iz katere izhaja, da je zahteva izpolnjena ali</w:t>
      </w:r>
    </w:p>
    <w:p w14:paraId="43E26095" w14:textId="77777777" w:rsidR="00C16F27" w:rsidRPr="00174769" w:rsidRDefault="00C16F27" w:rsidP="00C16F27">
      <w:pPr>
        <w:shd w:val="clear" w:color="auto" w:fill="FFFFFF"/>
        <w:ind w:left="720" w:hanging="360"/>
        <w:jc w:val="both"/>
        <w:rPr>
          <w:color w:val="000000" w:themeColor="text1"/>
        </w:rPr>
      </w:pPr>
      <w:r w:rsidRPr="00174769">
        <w:rPr>
          <w:rFonts w:eastAsia="Symbol"/>
          <w:color w:val="000000" w:themeColor="text1"/>
        </w:rPr>
        <w:t>·</w:t>
      </w:r>
      <w:r w:rsidRPr="00174769">
        <w:rPr>
          <w:rFonts w:eastAsia="Symbol"/>
          <w:color w:val="000000" w:themeColor="text1"/>
          <w:sz w:val="14"/>
          <w:szCs w:val="14"/>
        </w:rPr>
        <w:t xml:space="preserve">         </w:t>
      </w:r>
      <w:r w:rsidRPr="00174769">
        <w:rPr>
          <w:color w:val="000000" w:themeColor="text1"/>
        </w:rPr>
        <w:t xml:space="preserve">nalepko o energijski učinkovitosti ali </w:t>
      </w:r>
    </w:p>
    <w:p w14:paraId="0143D44A" w14:textId="738406D9" w:rsidR="009A6955" w:rsidRPr="00174769" w:rsidRDefault="00C16F27" w:rsidP="00DD6B79">
      <w:pPr>
        <w:shd w:val="clear" w:color="auto" w:fill="FFFFFF"/>
        <w:ind w:left="720" w:hanging="360"/>
        <w:jc w:val="both"/>
        <w:rPr>
          <w:color w:val="000000" w:themeColor="text1"/>
        </w:rPr>
      </w:pPr>
      <w:r w:rsidRPr="00174769">
        <w:rPr>
          <w:rFonts w:eastAsia="Symbol"/>
          <w:color w:val="000000" w:themeColor="text1"/>
        </w:rPr>
        <w:t>·</w:t>
      </w:r>
      <w:r w:rsidRPr="00174769">
        <w:rPr>
          <w:rFonts w:eastAsia="Symbol"/>
          <w:color w:val="000000" w:themeColor="text1"/>
          <w:sz w:val="14"/>
          <w:szCs w:val="14"/>
        </w:rPr>
        <w:t xml:space="preserve">         </w:t>
      </w:r>
      <w:r w:rsidRPr="00174769">
        <w:rPr>
          <w:color w:val="000000" w:themeColor="text1"/>
        </w:rPr>
        <w:t xml:space="preserve">ustrezno dokazilo, iz katerega izhaja, da je zahteva izpolnjena. </w:t>
      </w:r>
      <w:bookmarkEnd w:id="24"/>
      <w:bookmarkEnd w:id="25"/>
    </w:p>
    <w:p w14:paraId="2B07B2A9" w14:textId="615DD2BC" w:rsidR="00DD6B79" w:rsidRDefault="00DD6B79" w:rsidP="00DD6B79">
      <w:pPr>
        <w:shd w:val="clear" w:color="auto" w:fill="FFFFFF"/>
        <w:ind w:left="720" w:hanging="360"/>
        <w:jc w:val="both"/>
        <w:rPr>
          <w:color w:val="FF0000"/>
        </w:rPr>
      </w:pPr>
    </w:p>
    <w:p w14:paraId="676A723A" w14:textId="77777777" w:rsidR="00DD6B79" w:rsidRPr="00DD6B79" w:rsidRDefault="00DD6B79" w:rsidP="00DD6B79">
      <w:pPr>
        <w:shd w:val="clear" w:color="auto" w:fill="FFFFFF"/>
        <w:ind w:left="720" w:hanging="360"/>
        <w:jc w:val="both"/>
        <w:rPr>
          <w:color w:val="FF0000"/>
        </w:rPr>
      </w:pPr>
    </w:p>
    <w:p w14:paraId="4712542E" w14:textId="3E5FEE40" w:rsidR="008B470C" w:rsidRDefault="008B470C" w:rsidP="00F44B76">
      <w:pPr>
        <w:rPr>
          <w:b/>
          <w:bCs/>
          <w:u w:val="single"/>
        </w:rPr>
      </w:pPr>
      <w:r>
        <w:rPr>
          <w:b/>
          <w:bCs/>
          <w:u w:val="single"/>
        </w:rPr>
        <w:t>Ponudnik navede seznam s cenikom potrošn</w:t>
      </w:r>
      <w:r w:rsidR="00652767">
        <w:rPr>
          <w:b/>
          <w:bCs/>
          <w:u w:val="single"/>
        </w:rPr>
        <w:t>ega</w:t>
      </w:r>
      <w:r>
        <w:rPr>
          <w:b/>
          <w:bCs/>
          <w:u w:val="single"/>
        </w:rPr>
        <w:t xml:space="preserve"> material</w:t>
      </w:r>
      <w:r w:rsidR="00652767">
        <w:rPr>
          <w:b/>
          <w:bCs/>
          <w:u w:val="single"/>
        </w:rPr>
        <w:t>a</w:t>
      </w:r>
      <w:r>
        <w:rPr>
          <w:b/>
          <w:bCs/>
          <w:u w:val="single"/>
        </w:rPr>
        <w:t xml:space="preserve"> in rezervnih delov.</w:t>
      </w:r>
    </w:p>
    <w:p w14:paraId="06B29AB4" w14:textId="77777777" w:rsidR="003102A5" w:rsidRDefault="003102A5" w:rsidP="004E1276">
      <w:pPr>
        <w:tabs>
          <w:tab w:val="left" w:pos="284"/>
          <w:tab w:val="left" w:pos="3969"/>
          <w:tab w:val="left" w:pos="5954"/>
        </w:tabs>
        <w:jc w:val="both"/>
      </w:pPr>
    </w:p>
    <w:p w14:paraId="67D7A20C" w14:textId="26266A3A" w:rsidR="006E26AA" w:rsidRPr="0053359B" w:rsidRDefault="006E26AA" w:rsidP="006E26AA">
      <w:pPr>
        <w:jc w:val="both"/>
      </w:pPr>
      <w:r w:rsidRPr="0053359B">
        <w:rPr>
          <w:u w:val="single"/>
        </w:rPr>
        <w:t>Obseg:</w:t>
      </w:r>
      <w:r w:rsidRPr="0053359B">
        <w:t xml:space="preserve"> </w:t>
      </w:r>
    </w:p>
    <w:p w14:paraId="5670843E" w14:textId="5DEA219F" w:rsidR="006E26AA" w:rsidRPr="0053359B" w:rsidRDefault="006E26AA" w:rsidP="006E26AA">
      <w:pPr>
        <w:jc w:val="both"/>
      </w:pPr>
      <w:r w:rsidRPr="0053359B">
        <w:t>Ponudnik mora ponuditi vrsto blaga</w:t>
      </w:r>
      <w:r w:rsidR="008B2E42">
        <w:t xml:space="preserve"> oz. </w:t>
      </w:r>
      <w:r w:rsidR="00490517">
        <w:t>storitev</w:t>
      </w:r>
      <w:r w:rsidRPr="0053359B">
        <w:t>, ki je predmet javnega naročila v celoti – to je 100 % razpisane vrste blaga</w:t>
      </w:r>
      <w:r w:rsidR="008B2E42">
        <w:t xml:space="preserve"> oz. </w:t>
      </w:r>
      <w:r w:rsidR="006704E5">
        <w:t>storitve</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68DB8B8A" w14:textId="498529F7" w:rsidR="00180951" w:rsidRDefault="00180951" w:rsidP="006E26AA">
      <w:pPr>
        <w:tabs>
          <w:tab w:val="left" w:pos="284"/>
          <w:tab w:val="left" w:pos="3969"/>
          <w:tab w:val="left" w:pos="5954"/>
        </w:tabs>
        <w:jc w:val="both"/>
        <w:rPr>
          <w:b/>
          <w:i/>
        </w:rPr>
      </w:pPr>
    </w:p>
    <w:p w14:paraId="14A7B3BD" w14:textId="3AA33C78" w:rsidR="00180951" w:rsidRDefault="00180951" w:rsidP="006E26AA">
      <w:pPr>
        <w:tabs>
          <w:tab w:val="left" w:pos="284"/>
          <w:tab w:val="left" w:pos="3969"/>
          <w:tab w:val="left" w:pos="5954"/>
        </w:tabs>
        <w:jc w:val="both"/>
        <w:rPr>
          <w:b/>
          <w:i/>
        </w:rPr>
      </w:pPr>
    </w:p>
    <w:p w14:paraId="2353AA47" w14:textId="5BB821BC" w:rsidR="000731ED" w:rsidRDefault="000731ED" w:rsidP="006E26AA">
      <w:pPr>
        <w:tabs>
          <w:tab w:val="left" w:pos="284"/>
          <w:tab w:val="left" w:pos="3969"/>
          <w:tab w:val="left" w:pos="5954"/>
        </w:tabs>
        <w:jc w:val="both"/>
        <w:rPr>
          <w:b/>
          <w:i/>
        </w:rPr>
      </w:pPr>
    </w:p>
    <w:p w14:paraId="41F30F20" w14:textId="77777777" w:rsidR="000731ED" w:rsidRPr="0053359B" w:rsidRDefault="000731ED"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lastRenderedPageBreak/>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1E67C812"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5617F036" w14:textId="6F6729EC" w:rsidR="00D23860" w:rsidRDefault="00D23860" w:rsidP="006E26AA">
      <w:pPr>
        <w:tabs>
          <w:tab w:val="left" w:pos="284"/>
          <w:tab w:val="left" w:pos="3969"/>
          <w:tab w:val="left" w:pos="5954"/>
        </w:tabs>
        <w:jc w:val="both"/>
      </w:pPr>
    </w:p>
    <w:p w14:paraId="63C0288F" w14:textId="77777777" w:rsidR="00D23860" w:rsidRPr="0053359B" w:rsidRDefault="00D23860"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w:t>
      </w:r>
      <w:r w:rsidRPr="00AC127E">
        <w:rPr>
          <w:sz w:val="22"/>
          <w:szCs w:val="22"/>
          <w:lang w:val="sl-SI"/>
        </w:rPr>
        <w:t>ZJN</w:t>
      </w:r>
      <w:r w:rsidRPr="0053359B">
        <w:rPr>
          <w:lang w:val="sl-SI"/>
        </w:rPr>
        <w:t xml:space="preserve"> in ali izpolnjuje pogoje za sodelovanje </w:t>
      </w:r>
    </w:p>
    <w:p w14:paraId="2A7E30D1" w14:textId="3BFB2283" w:rsidR="006E26AA" w:rsidRPr="0053359B" w:rsidRDefault="006E26AA" w:rsidP="006E26AA">
      <w:pPr>
        <w:pStyle w:val="Telobesedila"/>
        <w:rPr>
          <w:lang w:val="sl-SI"/>
        </w:rPr>
      </w:pPr>
      <w:r w:rsidRPr="0053359B">
        <w:rPr>
          <w:lang w:val="sl-SI"/>
        </w:rPr>
        <w:t xml:space="preserve">in oddal naročilo na osnovi ekonomsko najugodnejše ponudbe, določene na podlagi najnižje končne vrednost ponudbe z </w:t>
      </w:r>
      <w:r w:rsidRPr="00AC127E">
        <w:rPr>
          <w:sz w:val="22"/>
          <w:szCs w:val="22"/>
          <w:lang w:val="sl-SI"/>
        </w:rPr>
        <w:t>DDV</w:t>
      </w:r>
      <w:r w:rsidR="00B26587">
        <w:rPr>
          <w:sz w:val="22"/>
          <w:szCs w:val="22"/>
          <w:lang w:val="sl-SI"/>
        </w:rPr>
        <w:t>.</w:t>
      </w:r>
      <w:r w:rsidRPr="0053359B">
        <w:rPr>
          <w:lang w:val="sl-SI"/>
        </w:rPr>
        <w:t xml:space="preserve"> </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570A98EE"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lastRenderedPageBreak/>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3B8F251F"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končne vrednosti ponudbe z </w:t>
      </w:r>
      <w:r w:rsidRPr="00662B87">
        <w:rPr>
          <w:sz w:val="22"/>
          <w:szCs w:val="22"/>
        </w:rPr>
        <w:t>DDV</w:t>
      </w:r>
      <w:r w:rsidR="00361037">
        <w:t>.</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4DCAD338" w:rsidR="007C427C" w:rsidRPr="004E1276" w:rsidRDefault="006E26AA" w:rsidP="004E1276">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09510375" w14:textId="569A05EC" w:rsidR="00CE7501" w:rsidRDefault="00CE7501" w:rsidP="006E26AA">
      <w:pPr>
        <w:tabs>
          <w:tab w:val="left" w:pos="284"/>
          <w:tab w:val="left" w:pos="3969"/>
          <w:tab w:val="left" w:pos="5954"/>
        </w:tabs>
        <w:jc w:val="both"/>
        <w:rPr>
          <w:b/>
          <w:i/>
        </w:rPr>
      </w:pPr>
    </w:p>
    <w:p w14:paraId="6DE20B1E" w14:textId="77777777" w:rsidR="00A40F0B" w:rsidRDefault="00A40F0B" w:rsidP="006E26AA">
      <w:pPr>
        <w:tabs>
          <w:tab w:val="left" w:pos="284"/>
          <w:tab w:val="left" w:pos="3969"/>
          <w:tab w:val="left" w:pos="5954"/>
        </w:tabs>
        <w:jc w:val="both"/>
        <w:rPr>
          <w:b/>
          <w:i/>
        </w:rPr>
      </w:pPr>
    </w:p>
    <w:p w14:paraId="3D86FEF9" w14:textId="4C11B362"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4FB22A9E" w:rsidR="006E26AA"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DF469B">
        <w:rPr>
          <w:sz w:val="22"/>
          <w:szCs w:val="22"/>
        </w:rPr>
        <w:t>RS</w:t>
      </w:r>
      <w:r w:rsidRPr="0053359B">
        <w:t xml:space="preserve"> št. </w:t>
      </w:r>
      <w:r w:rsidRPr="00232A1E">
        <w:rPr>
          <w:sz w:val="22"/>
          <w:szCs w:val="22"/>
        </w:rPr>
        <w:t xml:space="preserve">91/2015, 14/2018, </w:t>
      </w:r>
      <w:hyperlink r:id="rId23" w:tgtFrame="_blank" w:tooltip="Zakon o spremembah in dopolnitvah Zakona o javnem naročanju" w:history="1">
        <w:r w:rsidRPr="00232A1E">
          <w:rPr>
            <w:sz w:val="22"/>
            <w:szCs w:val="22"/>
          </w:rPr>
          <w:t>121/21</w:t>
        </w:r>
      </w:hyperlink>
      <w:r w:rsidRPr="00232A1E">
        <w:rPr>
          <w:sz w:val="22"/>
          <w:szCs w:val="22"/>
        </w:rPr>
        <w:t>, </w:t>
      </w:r>
      <w:hyperlink r:id="rId24" w:tgtFrame="_blank" w:tooltip="Zakon o spremembah in dopolnitvah Zakona o javnem naročanju" w:history="1">
        <w:r w:rsidRPr="00232A1E">
          <w:rPr>
            <w:sz w:val="22"/>
            <w:szCs w:val="22"/>
          </w:rPr>
          <w:t>10/22</w:t>
        </w:r>
      </w:hyperlink>
      <w:r w:rsidRPr="00232A1E">
        <w:rPr>
          <w:sz w:val="22"/>
          <w:szCs w:val="22"/>
        </w:rPr>
        <w:t xml:space="preserve">, </w:t>
      </w:r>
      <w:hyperlink r:id="rId25" w:tgtFrame="_blank" w:tooltip="Odločba o ugotovitvi, da je točka b) četrtega odstavka 75. člena in točka c) drugega odstavka v zvezi s petim odstavkom 67.a člena Zakona o javnem naročanju v neskladju z Ustavo" w:history="1">
        <w:r w:rsidRPr="00232A1E">
          <w:rPr>
            <w:sz w:val="22"/>
            <w:szCs w:val="22"/>
          </w:rPr>
          <w:t>74/22</w:t>
        </w:r>
      </w:hyperlink>
      <w:r w:rsidRPr="0053359B">
        <w:t xml:space="preserve"> – </w:t>
      </w:r>
      <w:proofErr w:type="spellStart"/>
      <w:r w:rsidRPr="0053359B">
        <w:t>odl</w:t>
      </w:r>
      <w:proofErr w:type="spellEnd"/>
      <w:r w:rsidRPr="0053359B">
        <w:t xml:space="preserve">. </w:t>
      </w:r>
      <w:r w:rsidRPr="00D37FD0">
        <w:rPr>
          <w:sz w:val="22"/>
          <w:szCs w:val="22"/>
        </w:rPr>
        <w:t>US</w:t>
      </w:r>
      <w:r w:rsidR="00EA20B2">
        <w:t xml:space="preserve">, </w:t>
      </w:r>
      <w:hyperlink r:id="rId26" w:tgtFrame="_blank" w:tooltip="Zakon o nujnih ukrepih za zagotovitev stabilnosti zdravstvenega sistema" w:history="1">
        <w:r w:rsidRPr="00D37FD0">
          <w:rPr>
            <w:sz w:val="22"/>
            <w:szCs w:val="22"/>
          </w:rPr>
          <w:t>100/22</w:t>
        </w:r>
      </w:hyperlink>
      <w:r w:rsidRPr="00D37FD0">
        <w:rPr>
          <w:sz w:val="22"/>
          <w:szCs w:val="22"/>
        </w:rPr>
        <w:t> –</w:t>
      </w:r>
      <w:r w:rsidRPr="0053359B">
        <w:t xml:space="preserve"> </w:t>
      </w:r>
      <w:r w:rsidRPr="00BA545A">
        <w:rPr>
          <w:sz w:val="22"/>
          <w:szCs w:val="22"/>
        </w:rPr>
        <w:t>ZNUZSZS</w:t>
      </w:r>
      <w:r w:rsidR="00913BA0" w:rsidRPr="00BA545A">
        <w:rPr>
          <w:sz w:val="22"/>
          <w:szCs w:val="22"/>
        </w:rPr>
        <w:t>, 28/23 in 88/23-ZOPNN-F</w:t>
      </w:r>
      <w:r w:rsidRPr="00BA545A">
        <w:rPr>
          <w:sz w:val="22"/>
          <w:szCs w:val="22"/>
        </w:rPr>
        <w:t>).</w:t>
      </w:r>
      <w:r w:rsidRPr="0053359B">
        <w:t xml:space="preserve"> </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lastRenderedPageBreak/>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1668B35A"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Pr="0053359B">
        <w:t xml:space="preserve">(Uradni list </w:t>
      </w:r>
      <w:r w:rsidRPr="00654E1E">
        <w:rPr>
          <w:sz w:val="22"/>
          <w:szCs w:val="22"/>
        </w:rPr>
        <w:t>RS</w:t>
      </w:r>
      <w:r w:rsidRPr="0053359B">
        <w:t xml:space="preserve"> št. </w:t>
      </w:r>
      <w:r w:rsidRPr="00852BD6">
        <w:rPr>
          <w:sz w:val="22"/>
          <w:szCs w:val="22"/>
        </w:rPr>
        <w:t xml:space="preserve">91/2015, 14/2018, </w:t>
      </w:r>
      <w:hyperlink r:id="rId27" w:tgtFrame="_blank" w:tooltip="Zakon o spremembah in dopolnitvah Zakona o javnem naročanju" w:history="1">
        <w:r w:rsidRPr="00852BD6">
          <w:rPr>
            <w:sz w:val="22"/>
            <w:szCs w:val="22"/>
          </w:rPr>
          <w:t>121/21</w:t>
        </w:r>
      </w:hyperlink>
      <w:r w:rsidRPr="00852BD6">
        <w:rPr>
          <w:sz w:val="22"/>
          <w:szCs w:val="22"/>
        </w:rPr>
        <w:t>, </w:t>
      </w:r>
      <w:hyperlink r:id="rId28" w:tgtFrame="_blank" w:tooltip="Zakon o spremembah in dopolnitvah Zakona o javnem naročanju" w:history="1">
        <w:r w:rsidRPr="00852BD6">
          <w:rPr>
            <w:sz w:val="22"/>
            <w:szCs w:val="22"/>
          </w:rPr>
          <w:t>10/22</w:t>
        </w:r>
      </w:hyperlink>
      <w:r w:rsidRPr="00852BD6">
        <w:rPr>
          <w:sz w:val="22"/>
          <w:szCs w:val="22"/>
        </w:rPr>
        <w:t xml:space="preserve">, </w:t>
      </w:r>
      <w:hyperlink r:id="rId29" w:tgtFrame="_blank" w:tooltip="Odločba o ugotovitvi, da je točka b) četrtega odstavka 75. člena in točka c) drugega odstavka v zvezi s petim odstavkom 67.a člena Zakona o javnem naročanju v neskladju z Ustavo" w:history="1">
        <w:r w:rsidRPr="00852BD6">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0" w:tgtFrame="_blank" w:tooltip="Zakon o nujnih ukrepih za zagotovitev stabilnosti zdravstvenega sistema" w:history="1">
        <w:r w:rsidRPr="0053359B">
          <w:t>100/22</w:t>
        </w:r>
      </w:hyperlink>
      <w:r w:rsidRPr="0053359B">
        <w:t xml:space="preserve"> – </w:t>
      </w:r>
      <w:r w:rsidRPr="00852BD6">
        <w:rPr>
          <w:sz w:val="22"/>
          <w:szCs w:val="22"/>
        </w:rPr>
        <w:t>ZNUZSZS</w:t>
      </w:r>
      <w:r w:rsidR="002927F8" w:rsidRPr="00852BD6">
        <w:rPr>
          <w:rFonts w:ascii="Arial" w:hAnsi="Arial" w:cs="Arial"/>
          <w:b/>
          <w:bCs/>
          <w:color w:val="2C363A"/>
          <w:sz w:val="22"/>
          <w:szCs w:val="22"/>
          <w:shd w:val="clear" w:color="auto" w:fill="FFFFFF"/>
        </w:rPr>
        <w:t xml:space="preserve">, </w:t>
      </w:r>
      <w:r w:rsidR="002927F8" w:rsidRPr="00852BD6">
        <w:rPr>
          <w:bCs/>
          <w:color w:val="2C363A"/>
          <w:sz w:val="22"/>
          <w:szCs w:val="22"/>
          <w:shd w:val="clear" w:color="auto" w:fill="FFFFFF"/>
        </w:rPr>
        <w:t>28/23 in 88/23 – ZOPNN-F</w:t>
      </w:r>
      <w:r w:rsidR="002927F8" w:rsidRPr="00CA0FAB">
        <w:rPr>
          <w:color w:val="2C363A"/>
          <w:sz w:val="22"/>
          <w:szCs w:val="22"/>
          <w:shd w:val="clear" w:color="auto" w:fill="FFFFFF"/>
        </w:rPr>
        <w:t>)</w:t>
      </w:r>
      <w:r w:rsidR="00BF3E22" w:rsidRPr="00CA0FAB">
        <w:rPr>
          <w:color w:val="2C363A"/>
          <w:sz w:val="22"/>
          <w:szCs w:val="22"/>
          <w:shd w:val="clear" w:color="auto" w:fill="FFFFFF"/>
        </w:rPr>
        <w:t>.</w:t>
      </w:r>
      <w:r w:rsidR="00BF3E22">
        <w:rPr>
          <w:rFonts w:ascii="Arial" w:hAnsi="Arial" w:cs="Arial"/>
          <w:color w:val="2C363A"/>
          <w:sz w:val="21"/>
          <w:szCs w:val="21"/>
          <w:shd w:val="clear" w:color="auto" w:fill="FFFFFF"/>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614ABC9B" w:rsidR="006E26AA"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w:t>
      </w:r>
      <w:r w:rsidRPr="00E04E17">
        <w:rPr>
          <w:sz w:val="22"/>
          <w:szCs w:val="22"/>
        </w:rPr>
        <w:t>RS</w:t>
      </w:r>
      <w:r w:rsidRPr="0053359B">
        <w:t xml:space="preserve"> št. </w:t>
      </w:r>
      <w:r w:rsidRPr="00E04E17">
        <w:rPr>
          <w:sz w:val="22"/>
          <w:szCs w:val="22"/>
        </w:rPr>
        <w:t xml:space="preserve">91/2015, 14/2018, </w:t>
      </w:r>
      <w:hyperlink r:id="rId31" w:tgtFrame="_blank" w:tooltip="Zakon o spremembah in dopolnitvah Zakona o javnem naročanju" w:history="1">
        <w:r w:rsidRPr="00E04E17">
          <w:rPr>
            <w:sz w:val="22"/>
            <w:szCs w:val="22"/>
          </w:rPr>
          <w:t>121/21</w:t>
        </w:r>
      </w:hyperlink>
      <w:r w:rsidRPr="00E04E17">
        <w:rPr>
          <w:sz w:val="22"/>
          <w:szCs w:val="22"/>
        </w:rPr>
        <w:t>, </w:t>
      </w:r>
      <w:hyperlink r:id="rId32" w:tgtFrame="_blank" w:tooltip="Zakon o spremembah in dopolnitvah Zakona o javnem naročanju" w:history="1">
        <w:r w:rsidRPr="00E04E17">
          <w:rPr>
            <w:sz w:val="22"/>
            <w:szCs w:val="22"/>
          </w:rPr>
          <w:t>10/22</w:t>
        </w:r>
      </w:hyperlink>
      <w:r w:rsidRPr="00E04E17">
        <w:rPr>
          <w:sz w:val="22"/>
          <w:szCs w:val="22"/>
        </w:rPr>
        <w:t xml:space="preserve">, </w:t>
      </w:r>
      <w:hyperlink r:id="rId33" w:tgtFrame="_blank" w:tooltip="Odločba o ugotovitvi, da je točka b) četrtega odstavka 75. člena in točka c) drugega odstavka v zvezi s petim odstavkom 67.a člena Zakona o javnem naročanju v neskladju z Ustavo" w:history="1">
        <w:r w:rsidRPr="00E04E17">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4" w:tgtFrame="_blank" w:tooltip="Zakon o nujnih ukrepih za zagotovitev stabilnosti zdravstvenega sistema" w:history="1">
        <w:r w:rsidRPr="00E04E17">
          <w:rPr>
            <w:sz w:val="22"/>
            <w:szCs w:val="22"/>
          </w:rPr>
          <w:t>100/22</w:t>
        </w:r>
      </w:hyperlink>
      <w:r w:rsidRPr="0053359B">
        <w:t xml:space="preserve"> – </w:t>
      </w:r>
      <w:r w:rsidRPr="0053359B">
        <w:rPr>
          <w:sz w:val="20"/>
          <w:szCs w:val="20"/>
        </w:rPr>
        <w:t>ZNUZSZS</w:t>
      </w:r>
      <w:r w:rsidRPr="0053359B">
        <w:t>).</w:t>
      </w:r>
    </w:p>
    <w:p w14:paraId="3809B6E0" w14:textId="77777777" w:rsidR="001B25EE" w:rsidRPr="0053359B" w:rsidRDefault="001B25EE"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lastRenderedPageBreak/>
        <w:t>XXI. VELJAVNOST PONUDBE</w:t>
      </w:r>
    </w:p>
    <w:p w14:paraId="499626A3" w14:textId="77777777" w:rsidR="006E26AA" w:rsidRPr="0053359B" w:rsidRDefault="006E26AA" w:rsidP="006E26AA">
      <w:pPr>
        <w:tabs>
          <w:tab w:val="left" w:pos="284"/>
          <w:tab w:val="left" w:pos="3969"/>
          <w:tab w:val="left" w:pos="5954"/>
        </w:tabs>
        <w:jc w:val="both"/>
      </w:pPr>
    </w:p>
    <w:p w14:paraId="2055077E" w14:textId="5BC87065"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w:t>
      </w:r>
      <w:r w:rsidRPr="00AB5CB5">
        <w:rPr>
          <w:i/>
          <w:iCs/>
        </w:rPr>
        <w:t xml:space="preserve">do </w:t>
      </w:r>
      <w:r w:rsidR="00AB5CB5" w:rsidRPr="00AB5CB5">
        <w:rPr>
          <w:iCs/>
        </w:rPr>
        <w:t>11</w:t>
      </w:r>
      <w:r w:rsidR="00CE7501" w:rsidRPr="00AB5CB5">
        <w:t xml:space="preserve">. </w:t>
      </w:r>
      <w:r w:rsidR="00AB5CB5" w:rsidRPr="00AB5CB5">
        <w:t>4</w:t>
      </w:r>
      <w:r w:rsidR="00CE7501" w:rsidRPr="00AB5CB5">
        <w:t xml:space="preserve">. </w:t>
      </w:r>
      <w:r w:rsidR="003E78DB" w:rsidRPr="00AB5CB5">
        <w:t>202</w:t>
      </w:r>
      <w:r w:rsidR="00AB5CB5" w:rsidRPr="00AB5CB5">
        <w:t>6</w:t>
      </w:r>
      <w:r w:rsidRPr="00AB5CB5">
        <w:t>.</w:t>
      </w:r>
    </w:p>
    <w:p w14:paraId="790D432A" w14:textId="77777777" w:rsidR="006E26AA" w:rsidRPr="0053359B" w:rsidRDefault="006E26AA" w:rsidP="006E26AA">
      <w:pPr>
        <w:tabs>
          <w:tab w:val="left" w:pos="284"/>
          <w:tab w:val="left" w:pos="3969"/>
          <w:tab w:val="left" w:pos="5954"/>
        </w:tabs>
        <w:jc w:val="both"/>
        <w:rPr>
          <w:b/>
          <w:i/>
        </w:rPr>
      </w:pPr>
    </w:p>
    <w:p w14:paraId="0AB24E98" w14:textId="77777777" w:rsidR="00BC7280" w:rsidRPr="0053359B" w:rsidRDefault="00BC7280"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328A9E39" w14:textId="77777777" w:rsidR="00D23860" w:rsidRPr="0053359B" w:rsidRDefault="00D23860"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6D135A6E" w14:textId="77777777" w:rsidR="00A76FE8" w:rsidRPr="0053359B" w:rsidRDefault="00A76FE8"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8B615E">
      <w:pPr>
        <w:numPr>
          <w:ilvl w:val="0"/>
          <w:numId w:val="11"/>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8B615E">
      <w:pPr>
        <w:numPr>
          <w:ilvl w:val="0"/>
          <w:numId w:val="12"/>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8B615E">
      <w:pPr>
        <w:numPr>
          <w:ilvl w:val="0"/>
          <w:numId w:val="12"/>
        </w:numPr>
        <w:tabs>
          <w:tab w:val="left" w:pos="284"/>
          <w:tab w:val="left" w:pos="3969"/>
          <w:tab w:val="left" w:pos="5954"/>
        </w:tabs>
        <w:jc w:val="both"/>
        <w:rPr>
          <w:b/>
          <w:color w:val="FF0000"/>
        </w:rPr>
      </w:pPr>
      <w:r w:rsidRPr="0053359B">
        <w:lastRenderedPageBreak/>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75CD7911" w14:textId="77777777" w:rsidR="00BC7280" w:rsidRDefault="00BC7280"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5"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6"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7"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8"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39"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0"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8B615E">
      <w:pPr>
        <w:numPr>
          <w:ilvl w:val="0"/>
          <w:numId w:val="6"/>
        </w:numPr>
        <w:jc w:val="both"/>
      </w:pPr>
      <w:r w:rsidRPr="0053359B">
        <w:t>Kadar se zahtevek za revizijo nanaša na vsebino objave, povabilo k oddaji ponudb ali razpisno dokumentacijo, znaša taksa:</w:t>
      </w:r>
    </w:p>
    <w:p w14:paraId="4E079958" w14:textId="62FF1143" w:rsidR="00E5109E" w:rsidRPr="00E21ACA" w:rsidRDefault="00E21ACA" w:rsidP="00E21ACA">
      <w:pPr>
        <w:pStyle w:val="Alineazaodstavkom"/>
        <w:numPr>
          <w:ilvl w:val="0"/>
          <w:numId w:val="0"/>
        </w:numPr>
        <w:ind w:left="360"/>
        <w:rPr>
          <w:rFonts w:ascii="Times New Roman" w:hAnsi="Times New Roman"/>
          <w:sz w:val="24"/>
          <w:szCs w:val="24"/>
          <w:lang w:val="sl-SI"/>
        </w:rPr>
      </w:pPr>
      <w:r>
        <w:rPr>
          <w:rFonts w:ascii="Times New Roman" w:hAnsi="Times New Roman"/>
          <w:sz w:val="24"/>
          <w:szCs w:val="24"/>
          <w:lang w:val="sl-SI"/>
        </w:rPr>
        <w:t xml:space="preserve">- </w:t>
      </w:r>
      <w:r w:rsidR="006E26AA" w:rsidRPr="00E21ACA">
        <w:rPr>
          <w:rFonts w:ascii="Times New Roman" w:hAnsi="Times New Roman"/>
          <w:sz w:val="24"/>
          <w:szCs w:val="24"/>
          <w:lang w:val="sl-SI"/>
        </w:rPr>
        <w:t xml:space="preserve">4.000 eurov, če se javno naročilo oddaja po odprtem postopku, </w:t>
      </w:r>
    </w:p>
    <w:p w14:paraId="22705A31" w14:textId="77777777" w:rsidR="006E26AA" w:rsidRPr="0053359B" w:rsidRDefault="006E26AA" w:rsidP="008B615E">
      <w:pPr>
        <w:pStyle w:val="Odstavek"/>
        <w:numPr>
          <w:ilvl w:val="0"/>
          <w:numId w:val="6"/>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35A83E32" w:rsidR="009C26F2" w:rsidRPr="003C6316" w:rsidRDefault="009C26F2" w:rsidP="00FC7440">
            <w:pPr>
              <w:tabs>
                <w:tab w:val="left" w:pos="0"/>
                <w:tab w:val="left" w:pos="1134"/>
                <w:tab w:val="left" w:pos="1985"/>
                <w:tab w:val="left" w:pos="6237"/>
                <w:tab w:val="left" w:pos="6379"/>
              </w:tabs>
              <w:jc w:val="center"/>
              <w:rPr>
                <w:b/>
                <w:szCs w:val="20"/>
              </w:rPr>
            </w:pPr>
            <w:r w:rsidRPr="00BC7280">
              <w:rPr>
                <w:bCs/>
                <w:sz w:val="22"/>
                <w:szCs w:val="20"/>
              </w:rPr>
              <w:t>Izr. prof. dr., prim.</w:t>
            </w:r>
            <w:r w:rsidRPr="003C6316">
              <w:rPr>
                <w:bCs/>
                <w:szCs w:val="20"/>
              </w:rPr>
              <w:t xml:space="preserve"> Jernej </w:t>
            </w:r>
            <w:r w:rsidR="00BC7280" w:rsidRPr="00BC7280">
              <w:rPr>
                <w:bCs/>
                <w:sz w:val="20"/>
                <w:szCs w:val="20"/>
              </w:rPr>
              <w:t>ZAVRŠNIK</w:t>
            </w:r>
            <w:r w:rsidRPr="003C6316">
              <w:rPr>
                <w:bCs/>
                <w:szCs w:val="20"/>
              </w:rPr>
              <w:t xml:space="preserve">, </w:t>
            </w:r>
            <w:r w:rsidRPr="00BC7280">
              <w:rPr>
                <w:bCs/>
                <w:sz w:val="22"/>
                <w:szCs w:val="20"/>
              </w:rPr>
              <w:t>dr. med. spec., svetnik</w:t>
            </w:r>
          </w:p>
        </w:tc>
      </w:tr>
    </w:tbl>
    <w:p w14:paraId="30071CBB" w14:textId="77777777" w:rsidR="00CE7501" w:rsidRDefault="00CE7501" w:rsidP="006E26AA">
      <w:pPr>
        <w:pStyle w:val="Telobesedila2"/>
        <w:jc w:val="left"/>
        <w:rPr>
          <w:sz w:val="23"/>
          <w:szCs w:val="23"/>
          <w:u w:val="single"/>
        </w:rPr>
      </w:pPr>
    </w:p>
    <w:p w14:paraId="1CCB056D" w14:textId="05A542FA"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3EE4A260" w:rsidR="006E26AA" w:rsidRPr="009C26F2" w:rsidRDefault="006E26AA" w:rsidP="008B615E">
      <w:pPr>
        <w:pStyle w:val="Telobesedila2"/>
        <w:numPr>
          <w:ilvl w:val="0"/>
          <w:numId w:val="14"/>
        </w:numPr>
        <w:jc w:val="left"/>
        <w:rPr>
          <w:sz w:val="23"/>
          <w:szCs w:val="23"/>
        </w:rPr>
      </w:pPr>
      <w:r w:rsidRPr="009C26F2">
        <w:rPr>
          <w:sz w:val="23"/>
          <w:szCs w:val="23"/>
        </w:rPr>
        <w:t>izjave, 1</w:t>
      </w:r>
      <w:r w:rsidR="00174769">
        <w:rPr>
          <w:sz w:val="23"/>
          <w:szCs w:val="23"/>
        </w:rPr>
        <w:t>4</w:t>
      </w:r>
      <w:r w:rsidRPr="009C26F2">
        <w:rPr>
          <w:sz w:val="23"/>
          <w:szCs w:val="23"/>
        </w:rPr>
        <w:t>x</w:t>
      </w:r>
    </w:p>
    <w:p w14:paraId="7E5D0D4F" w14:textId="77777777" w:rsidR="006E26AA" w:rsidRPr="0053359B" w:rsidRDefault="006E26AA" w:rsidP="006E26AA">
      <w:pPr>
        <w:pStyle w:val="Telobesedila2"/>
        <w:jc w:val="left"/>
        <w:sectPr w:rsidR="006E26AA" w:rsidRPr="0053359B" w:rsidSect="00C04B5F">
          <w:headerReference w:type="default" r:id="rId41"/>
          <w:footerReference w:type="first" r:id="rId42"/>
          <w:pgSz w:w="11907" w:h="16840" w:code="9"/>
          <w:pgMar w:top="1418" w:right="1418" w:bottom="1418" w:left="1418" w:header="709" w:footer="709" w:gutter="0"/>
          <w:cols w:space="708"/>
          <w:titlePg/>
          <w:docGrid w:linePitch="326"/>
        </w:sectPr>
      </w:pPr>
    </w:p>
    <w:p w14:paraId="52D49BE4" w14:textId="7DD50E9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DE283F">
        <w:rPr>
          <w:b/>
          <w:sz w:val="20"/>
        </w:rPr>
        <w:t>6</w:t>
      </w:r>
      <w:r w:rsidRPr="0053359B">
        <w:rPr>
          <w:b/>
          <w:sz w:val="20"/>
        </w:rPr>
        <w:t>-</w:t>
      </w:r>
      <w:r w:rsidR="00DE283F">
        <w:rPr>
          <w:b/>
          <w:sz w:val="20"/>
        </w:rPr>
        <w:t>S</w:t>
      </w:r>
      <w:r w:rsidRPr="0053359B">
        <w:rPr>
          <w:b/>
          <w:sz w:val="20"/>
        </w:rPr>
        <w:t>/2</w:t>
      </w:r>
      <w:r w:rsidR="00DE283F">
        <w:rPr>
          <w:b/>
          <w:sz w:val="20"/>
        </w:rPr>
        <w:t>5</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3C5F1F48"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B38751A" w14:textId="3B90BE73" w:rsidR="003960D4" w:rsidRPr="003960D4" w:rsidRDefault="003960D4" w:rsidP="003960D4">
      <w:pPr>
        <w:pBdr>
          <w:bottom w:val="single" w:sz="4" w:space="1" w:color="auto"/>
        </w:pBdr>
        <w:tabs>
          <w:tab w:val="left" w:pos="284"/>
          <w:tab w:val="left" w:pos="5954"/>
        </w:tabs>
        <w:jc w:val="both"/>
      </w:pPr>
      <w:r w:rsidRPr="003960D4">
        <w:t xml:space="preserve">Predmet javnega naročila: </w:t>
      </w:r>
    </w:p>
    <w:p w14:paraId="5086030A" w14:textId="77777777" w:rsidR="006E26AA" w:rsidRPr="0053359B" w:rsidRDefault="006E26AA" w:rsidP="00CE7501">
      <w:pPr>
        <w:tabs>
          <w:tab w:val="left" w:pos="284"/>
          <w:tab w:val="left" w:pos="5954"/>
        </w:tabs>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6FD68EE9" w14:textId="43BA6C97" w:rsidR="00F11FF7" w:rsidRPr="00F11FF7" w:rsidRDefault="0020278D" w:rsidP="00F11FF7">
            <w:pPr>
              <w:rPr>
                <w:b/>
                <w:color w:val="000000" w:themeColor="text1"/>
                <w:sz w:val="16"/>
                <w:szCs w:val="16"/>
              </w:rPr>
            </w:pPr>
            <w:r w:rsidRPr="00F11FF7">
              <w:rPr>
                <w:b/>
              </w:rPr>
              <w:t>Blago</w:t>
            </w:r>
            <w:r w:rsidR="009A68FB" w:rsidRPr="00F11FF7">
              <w:rPr>
                <w:b/>
              </w:rPr>
              <w:t>:</w:t>
            </w:r>
            <w:r w:rsidR="006A071C" w:rsidRPr="00F11FF7">
              <w:rPr>
                <w:b/>
                <w:sz w:val="20"/>
                <w:szCs w:val="20"/>
              </w:rPr>
              <w:t xml:space="preserve"> </w:t>
            </w:r>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p>
          <w:p w14:paraId="3D21A1EF" w14:textId="21CDD0F8" w:rsidR="000A7218" w:rsidRPr="003960D4" w:rsidRDefault="000A7218" w:rsidP="000A7218">
            <w:pPr>
              <w:jc w:val="both"/>
              <w:rPr>
                <w:szCs w:val="20"/>
              </w:rPr>
            </w:pPr>
          </w:p>
          <w:p w14:paraId="785DDF87" w14:textId="1BD4B16B" w:rsidR="005520A8" w:rsidRPr="00BC2D4D" w:rsidRDefault="005520A8"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4D562219"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B5CB5">
              <w:t>do</w:t>
            </w:r>
            <w:r w:rsidR="00CE7501" w:rsidRPr="00AB5CB5">
              <w:t xml:space="preserve"> </w:t>
            </w:r>
            <w:r w:rsidR="00AB5CB5" w:rsidRPr="00AB5CB5">
              <w:t>11</w:t>
            </w:r>
            <w:r w:rsidR="00CE7501" w:rsidRPr="00AB5CB5">
              <w:t xml:space="preserve">. </w:t>
            </w:r>
            <w:r w:rsidR="00AB5CB5" w:rsidRPr="00AB5CB5">
              <w:t>4</w:t>
            </w:r>
            <w:r w:rsidR="00CE7501" w:rsidRPr="00AB5CB5">
              <w:t>.</w:t>
            </w:r>
            <w:r w:rsidRPr="00AB5CB5">
              <w:t xml:space="preserve"> 202</w:t>
            </w:r>
            <w:r w:rsidR="00AB5CB5" w:rsidRPr="00AB5CB5">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01A99B39"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DE283F">
        <w:rPr>
          <w:b/>
          <w:sz w:val="20"/>
        </w:rPr>
        <w:t>6</w:t>
      </w:r>
      <w:r w:rsidRPr="0053359B">
        <w:rPr>
          <w:b/>
          <w:sz w:val="20"/>
        </w:rPr>
        <w:t>-</w:t>
      </w:r>
      <w:r w:rsidR="00DE283F">
        <w:rPr>
          <w:b/>
          <w:sz w:val="20"/>
        </w:rPr>
        <w:t>S</w:t>
      </w:r>
      <w:r w:rsidRPr="0053359B">
        <w:rPr>
          <w:b/>
          <w:sz w:val="20"/>
        </w:rPr>
        <w:t>/2</w:t>
      </w:r>
      <w:r w:rsidR="00DE283F">
        <w:rPr>
          <w:b/>
          <w:sz w:val="20"/>
        </w:rPr>
        <w:t>5</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0F5A177B" w14:textId="1CFFAAD3" w:rsidR="00F11FF7" w:rsidRPr="00F11FF7" w:rsidRDefault="006E26AA" w:rsidP="00F11FF7">
            <w:pPr>
              <w:rPr>
                <w:b/>
                <w:color w:val="000000" w:themeColor="text1"/>
                <w:sz w:val="16"/>
                <w:szCs w:val="16"/>
              </w:rPr>
            </w:pPr>
            <w:r w:rsidRPr="0053359B">
              <w:t>Predmet javnega naročila:</w:t>
            </w:r>
            <w:r w:rsidRPr="0053359B">
              <w:rPr>
                <w:b/>
                <w:sz w:val="20"/>
              </w:rPr>
              <w:t xml:space="preserve"> </w:t>
            </w:r>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p>
          <w:p w14:paraId="1C2D3881" w14:textId="47A13AD0"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374CB228" w14:textId="77777777" w:rsidR="00F11FF7" w:rsidRDefault="00F11FF7" w:rsidP="006E26AA">
      <w:pPr>
        <w:tabs>
          <w:tab w:val="left" w:pos="284"/>
        </w:tabs>
        <w:jc w:val="both"/>
      </w:pPr>
    </w:p>
    <w:p w14:paraId="163AC176" w14:textId="77777777" w:rsidR="00F11FF7" w:rsidRDefault="00F11FF7" w:rsidP="006E26AA">
      <w:pPr>
        <w:tabs>
          <w:tab w:val="left" w:pos="284"/>
        </w:tabs>
        <w:jc w:val="both"/>
      </w:pPr>
    </w:p>
    <w:p w14:paraId="4D9E4A00" w14:textId="77777777" w:rsidR="00F11FF7" w:rsidRDefault="00F11FF7" w:rsidP="006E26AA">
      <w:pPr>
        <w:tabs>
          <w:tab w:val="left" w:pos="284"/>
        </w:tabs>
        <w:jc w:val="both"/>
      </w:pPr>
    </w:p>
    <w:p w14:paraId="1BB3691B" w14:textId="671C8EC7"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673DC919" w14:textId="55A072DC" w:rsidR="001859A4" w:rsidRDefault="001859A4" w:rsidP="006E26AA">
      <w:pPr>
        <w:tabs>
          <w:tab w:val="left" w:pos="284"/>
        </w:tabs>
        <w:jc w:val="both"/>
      </w:pPr>
      <w:r>
        <w:t>Datum:                                                                                                         Žig</w:t>
      </w:r>
    </w:p>
    <w:p w14:paraId="07634C2D" w14:textId="076DFD31" w:rsidR="00791631" w:rsidRDefault="00791631" w:rsidP="006E26AA">
      <w:pPr>
        <w:tabs>
          <w:tab w:val="left" w:pos="284"/>
        </w:tabs>
        <w:jc w:val="both"/>
      </w:pPr>
    </w:p>
    <w:p w14:paraId="21970609" w14:textId="389C0D17" w:rsidR="00791631" w:rsidRDefault="00791631" w:rsidP="006E26AA">
      <w:pPr>
        <w:tabs>
          <w:tab w:val="left" w:pos="284"/>
        </w:tabs>
        <w:jc w:val="both"/>
      </w:pPr>
    </w:p>
    <w:p w14:paraId="66BF65F6" w14:textId="77777777" w:rsidR="00B607BC" w:rsidRDefault="00B607BC" w:rsidP="006E26AA">
      <w:pPr>
        <w:tabs>
          <w:tab w:val="left" w:pos="284"/>
        </w:tabs>
        <w:jc w:val="both"/>
      </w:pPr>
    </w:p>
    <w:p w14:paraId="4021B01D" w14:textId="77777777" w:rsidR="00791631" w:rsidRDefault="00791631" w:rsidP="006E26AA">
      <w:pPr>
        <w:tabs>
          <w:tab w:val="left" w:pos="284"/>
        </w:tabs>
        <w:jc w:val="both"/>
      </w:pPr>
    </w:p>
    <w:p w14:paraId="54D056B3" w14:textId="72920E3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B607BC">
        <w:rPr>
          <w:b/>
          <w:sz w:val="20"/>
        </w:rPr>
        <w:t>6</w:t>
      </w:r>
      <w:r w:rsidRPr="0053359B">
        <w:rPr>
          <w:b/>
          <w:sz w:val="20"/>
        </w:rPr>
        <w:t>-</w:t>
      </w:r>
      <w:r w:rsidR="00B607BC">
        <w:rPr>
          <w:b/>
          <w:sz w:val="20"/>
        </w:rPr>
        <w:t>S/</w:t>
      </w:r>
      <w:r w:rsidRPr="0053359B">
        <w:rPr>
          <w:b/>
          <w:sz w:val="20"/>
        </w:rPr>
        <w:t>2</w:t>
      </w:r>
      <w:r w:rsidR="00B607BC">
        <w:rPr>
          <w:b/>
          <w:sz w:val="20"/>
        </w:rPr>
        <w:t>5</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5A290216" w14:textId="69B2C65D" w:rsidR="00F11FF7" w:rsidRPr="00F11FF7" w:rsidRDefault="006E26AA" w:rsidP="00F11FF7">
            <w:pPr>
              <w:rPr>
                <w:b/>
                <w:color w:val="000000" w:themeColor="text1"/>
                <w:sz w:val="16"/>
                <w:szCs w:val="16"/>
              </w:rPr>
            </w:pPr>
            <w:r w:rsidRPr="0053359B">
              <w:t>Predmet javnega naročila:</w:t>
            </w:r>
            <w:r w:rsidR="003960D4">
              <w:rPr>
                <w:szCs w:val="20"/>
              </w:rPr>
              <w:t xml:space="preserve"> </w:t>
            </w:r>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p>
          <w:p w14:paraId="26B71F2C" w14:textId="4C89B672" w:rsidR="006E26AA" w:rsidRPr="0053359B" w:rsidRDefault="006E26AA" w:rsidP="00D662FB">
            <w:pPr>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3"/>
          <w:pgSz w:w="11907" w:h="16840" w:code="9"/>
          <w:pgMar w:top="1418" w:right="1418" w:bottom="1418" w:left="1418" w:header="709" w:footer="709" w:gutter="0"/>
          <w:cols w:space="708"/>
          <w:titlePg/>
          <w:docGrid w:linePitch="326"/>
        </w:sectPr>
      </w:pPr>
    </w:p>
    <w:p w14:paraId="6C720B92" w14:textId="771677B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B607BC">
        <w:rPr>
          <w:b/>
          <w:sz w:val="20"/>
        </w:rPr>
        <w:t>6</w:t>
      </w:r>
      <w:r w:rsidRPr="0053359B">
        <w:rPr>
          <w:b/>
          <w:sz w:val="20"/>
        </w:rPr>
        <w:t>-</w:t>
      </w:r>
      <w:r w:rsidR="00B607BC">
        <w:rPr>
          <w:b/>
          <w:sz w:val="20"/>
        </w:rPr>
        <w:t>S</w:t>
      </w:r>
      <w:r w:rsidRPr="0053359B">
        <w:rPr>
          <w:b/>
          <w:sz w:val="20"/>
        </w:rPr>
        <w:t>/2</w:t>
      </w:r>
      <w:r w:rsidR="00B607BC">
        <w:rPr>
          <w:b/>
          <w:sz w:val="20"/>
        </w:rPr>
        <w:t>5</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685C5033" w14:textId="26828A46" w:rsidR="00F11FF7" w:rsidRPr="00F11FF7" w:rsidRDefault="006E26AA" w:rsidP="00F11FF7">
      <w:pPr>
        <w:rPr>
          <w:b/>
          <w:color w:val="000000" w:themeColor="text1"/>
          <w:sz w:val="16"/>
          <w:szCs w:val="16"/>
        </w:rPr>
      </w:pPr>
      <w:r w:rsidRPr="0053359B">
        <w:t>Predmet javnega naročila</w:t>
      </w:r>
      <w:r w:rsidRPr="00011197">
        <w:rPr>
          <w:sz w:val="18"/>
          <w:szCs w:val="18"/>
        </w:rPr>
        <w:t xml:space="preserve">: </w:t>
      </w:r>
      <w:bookmarkStart w:id="28" w:name="_Hlk178254533"/>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p>
    <w:p w14:paraId="1655FEE1" w14:textId="7241FB8D" w:rsidR="00FF760E" w:rsidRPr="008D215B" w:rsidRDefault="00FF760E" w:rsidP="00FF760E">
      <w:pPr>
        <w:jc w:val="both"/>
      </w:pPr>
    </w:p>
    <w:bookmarkEnd w:id="28"/>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8B615E">
      <w:pPr>
        <w:numPr>
          <w:ilvl w:val="0"/>
          <w:numId w:val="19"/>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8B615E">
      <w:pPr>
        <w:pStyle w:val="Telobesedila"/>
        <w:numPr>
          <w:ilvl w:val="0"/>
          <w:numId w:val="20"/>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8B615E">
      <w:pPr>
        <w:pStyle w:val="Telobesedila"/>
        <w:numPr>
          <w:ilvl w:val="0"/>
          <w:numId w:val="20"/>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8B615E">
      <w:pPr>
        <w:numPr>
          <w:ilvl w:val="0"/>
          <w:numId w:val="20"/>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509010D" w14:textId="557A45E2" w:rsidR="00B607BC" w:rsidRDefault="00B607BC" w:rsidP="006E26AA">
      <w:pPr>
        <w:rPr>
          <w:u w:val="single"/>
        </w:rPr>
      </w:pPr>
    </w:p>
    <w:p w14:paraId="5266F80F" w14:textId="77777777" w:rsidR="00B607BC" w:rsidRDefault="00B607BC"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405CCEB1" w14:textId="77777777" w:rsidR="00684488" w:rsidRDefault="00684488"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7A38709E" w:rsidR="006E26AA" w:rsidRPr="0053359B" w:rsidRDefault="006E26AA" w:rsidP="006E26AA">
      <w:r w:rsidRPr="0053359B">
        <w:t xml:space="preserve">da bo naročnik: ________________________________________________za javno naročilo:  </w:t>
      </w:r>
      <w:r w:rsidRPr="0053359B">
        <w:rPr>
          <w:b/>
          <w:szCs w:val="23"/>
        </w:rPr>
        <w:t xml:space="preserve"> </w:t>
      </w:r>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r w:rsidR="00B607BC">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28A48B82" w14:textId="4372310B" w:rsidR="00791631" w:rsidRDefault="00791631" w:rsidP="006E26AA">
      <w:pPr>
        <w:pStyle w:val="HTML-oblikovano"/>
        <w:jc w:val="center"/>
        <w:rPr>
          <w:rFonts w:ascii="Times New Roman" w:hAnsi="Times New Roman"/>
          <w:b/>
          <w:sz w:val="28"/>
          <w:szCs w:val="28"/>
          <w:lang w:val="sl-SI"/>
        </w:rPr>
      </w:pPr>
    </w:p>
    <w:p w14:paraId="0ED05D8C" w14:textId="6AA18292" w:rsidR="00684488" w:rsidRDefault="00684488" w:rsidP="006E26AA">
      <w:pPr>
        <w:pStyle w:val="HTML-oblikovano"/>
        <w:jc w:val="center"/>
        <w:rPr>
          <w:rFonts w:ascii="Times New Roman" w:hAnsi="Times New Roman"/>
          <w:b/>
          <w:sz w:val="28"/>
          <w:szCs w:val="28"/>
          <w:lang w:val="sl-SI"/>
        </w:rPr>
      </w:pPr>
    </w:p>
    <w:p w14:paraId="511B1C84" w14:textId="77777777" w:rsidR="00684488" w:rsidRDefault="00684488" w:rsidP="006E26AA">
      <w:pPr>
        <w:pStyle w:val="HTML-oblikovano"/>
        <w:jc w:val="center"/>
        <w:rPr>
          <w:rFonts w:ascii="Times New Roman" w:hAnsi="Times New Roman"/>
          <w:b/>
          <w:sz w:val="28"/>
          <w:szCs w:val="28"/>
          <w:lang w:val="sl-SI"/>
        </w:rPr>
      </w:pPr>
    </w:p>
    <w:p w14:paraId="5B422196" w14:textId="77777777" w:rsidR="00791631" w:rsidRDefault="00791631" w:rsidP="006E26AA">
      <w:pPr>
        <w:pStyle w:val="HTML-oblikovano"/>
        <w:jc w:val="center"/>
        <w:rPr>
          <w:rFonts w:ascii="Times New Roman" w:hAnsi="Times New Roman"/>
          <w:b/>
          <w:sz w:val="28"/>
          <w:szCs w:val="28"/>
          <w:lang w:val="sl-SI"/>
        </w:rPr>
      </w:pPr>
    </w:p>
    <w:p w14:paraId="52224856" w14:textId="1821C900" w:rsidR="00791631" w:rsidRDefault="00791631" w:rsidP="006E26AA">
      <w:pPr>
        <w:pStyle w:val="HTML-oblikovano"/>
        <w:jc w:val="center"/>
        <w:rPr>
          <w:rFonts w:ascii="Times New Roman" w:hAnsi="Times New Roman"/>
          <w:b/>
          <w:sz w:val="28"/>
          <w:szCs w:val="28"/>
          <w:lang w:val="sl-SI"/>
        </w:rPr>
      </w:pPr>
    </w:p>
    <w:p w14:paraId="6328BEB1" w14:textId="2D288742" w:rsidR="00684488" w:rsidRDefault="00684488" w:rsidP="006E26AA">
      <w:pPr>
        <w:pStyle w:val="HTML-oblikovano"/>
        <w:jc w:val="center"/>
        <w:rPr>
          <w:rFonts w:ascii="Times New Roman" w:hAnsi="Times New Roman"/>
          <w:b/>
          <w:sz w:val="28"/>
          <w:szCs w:val="28"/>
          <w:lang w:val="sl-SI"/>
        </w:rPr>
      </w:pPr>
    </w:p>
    <w:p w14:paraId="06D9CB97" w14:textId="6C6426CF" w:rsidR="00684488" w:rsidRDefault="00684488" w:rsidP="006E26AA">
      <w:pPr>
        <w:pStyle w:val="HTML-oblikovano"/>
        <w:jc w:val="center"/>
        <w:rPr>
          <w:rFonts w:ascii="Times New Roman" w:hAnsi="Times New Roman"/>
          <w:b/>
          <w:sz w:val="28"/>
          <w:szCs w:val="28"/>
          <w:lang w:val="sl-SI"/>
        </w:rPr>
      </w:pPr>
    </w:p>
    <w:p w14:paraId="5931D3ED" w14:textId="77777777" w:rsidR="00684488" w:rsidRDefault="00684488"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75D343FE" w14:textId="1841C46C" w:rsidR="00CB227E" w:rsidRDefault="00BC7280" w:rsidP="00684488">
      <w:r>
        <w:rPr>
          <w:b/>
          <w:szCs w:val="20"/>
        </w:rPr>
        <w:t xml:space="preserve">Najem </w:t>
      </w:r>
      <w:proofErr w:type="spellStart"/>
      <w:r>
        <w:rPr>
          <w:b/>
          <w:szCs w:val="20"/>
        </w:rPr>
        <w:t>intraoralnega</w:t>
      </w:r>
      <w:proofErr w:type="spellEnd"/>
      <w:r>
        <w:rPr>
          <w:b/>
          <w:szCs w:val="20"/>
        </w:rPr>
        <w:t xml:space="preserve"> 3D skenerja s pripadajočo opremo</w:t>
      </w:r>
      <w:r w:rsidR="00254D1D">
        <w:t xml:space="preserve">, </w:t>
      </w:r>
      <w:r w:rsidR="006E26AA"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4"/>
          <w:footerReference w:type="default" r:id="rId45"/>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4193921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B607BC">
        <w:rPr>
          <w:b/>
          <w:sz w:val="20"/>
        </w:rPr>
        <w:t>6-S</w:t>
      </w:r>
      <w:r w:rsidRPr="0053359B">
        <w:rPr>
          <w:b/>
          <w:sz w:val="20"/>
        </w:rPr>
        <w:t>/2</w:t>
      </w:r>
      <w:r w:rsidR="00B87B95">
        <w:rPr>
          <w:b/>
          <w:sz w:val="20"/>
        </w:rPr>
        <w:t>5</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00A18371" w14:textId="694298E3" w:rsidR="00C12790" w:rsidRPr="00B607BC" w:rsidRDefault="0039698F" w:rsidP="00B607BC">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6BF0ECF1" w14:textId="663C2710" w:rsidR="00166034" w:rsidRDefault="006E26AA" w:rsidP="00094B95">
      <w:pPr>
        <w:tabs>
          <w:tab w:val="left" w:pos="284"/>
          <w:tab w:val="left" w:pos="5954"/>
        </w:tabs>
        <w:jc w:val="center"/>
        <w:rPr>
          <w:b/>
          <w:bCs/>
          <w:sz w:val="28"/>
          <w:szCs w:val="28"/>
        </w:rPr>
      </w:pPr>
      <w:r w:rsidRPr="0053359B">
        <w:rPr>
          <w:b/>
          <w:bCs/>
          <w:sz w:val="28"/>
          <w:szCs w:val="28"/>
        </w:rPr>
        <w:t xml:space="preserve">POGODBA </w:t>
      </w:r>
      <w:r w:rsidR="00094B95">
        <w:rPr>
          <w:b/>
          <w:bCs/>
          <w:sz w:val="28"/>
          <w:szCs w:val="28"/>
        </w:rPr>
        <w:t>O NAJEMU</w:t>
      </w:r>
    </w:p>
    <w:p w14:paraId="2CB390F1" w14:textId="5C41CB5D" w:rsidR="00094B95" w:rsidRPr="00094B95" w:rsidRDefault="00094B95" w:rsidP="00094B95">
      <w:pPr>
        <w:tabs>
          <w:tab w:val="left" w:pos="284"/>
          <w:tab w:val="left" w:pos="5954"/>
        </w:tabs>
        <w:jc w:val="center"/>
        <w:rPr>
          <w:b/>
          <w:sz w:val="22"/>
          <w:szCs w:val="22"/>
        </w:rPr>
      </w:pPr>
      <w:r w:rsidRPr="00094B95">
        <w:rPr>
          <w:b/>
          <w:sz w:val="22"/>
          <w:szCs w:val="22"/>
        </w:rPr>
        <w:t>INTRAORALNEGA 3</w:t>
      </w:r>
      <w:r w:rsidR="004E27A7">
        <w:rPr>
          <w:b/>
          <w:sz w:val="22"/>
          <w:szCs w:val="22"/>
        </w:rPr>
        <w:t>D</w:t>
      </w:r>
      <w:r w:rsidRPr="00094B95">
        <w:rPr>
          <w:b/>
          <w:sz w:val="22"/>
          <w:szCs w:val="22"/>
        </w:rPr>
        <w:t xml:space="preserve"> SKENERJA S PRIPADAJOČO OPREMO</w:t>
      </w:r>
    </w:p>
    <w:p w14:paraId="2AE82165" w14:textId="77777777" w:rsidR="00094B95" w:rsidRDefault="00094B95" w:rsidP="006E26AA">
      <w:pPr>
        <w:tabs>
          <w:tab w:val="left" w:pos="284"/>
          <w:tab w:val="left" w:pos="5954"/>
        </w:tabs>
        <w:jc w:val="both"/>
        <w:rPr>
          <w:i/>
          <w:szCs w:val="20"/>
        </w:rPr>
      </w:pPr>
    </w:p>
    <w:p w14:paraId="2E7B6D0D" w14:textId="3D4F6BD2"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32B683B1" w:rsidR="006E26AA" w:rsidRDefault="006E26AA" w:rsidP="00715455">
      <w:pPr>
        <w:jc w:val="both"/>
      </w:pPr>
      <w:r w:rsidRPr="0053359B">
        <w:t xml:space="preserve">Stranki ugotavljata, da je naročnik, v skladu z Zakonom o javnem naročanju </w:t>
      </w:r>
      <w:r w:rsidRPr="00F35EA3">
        <w:rPr>
          <w:sz w:val="22"/>
          <w:szCs w:val="22"/>
        </w:rPr>
        <w:t>ZJN</w:t>
      </w:r>
      <w:r w:rsidRPr="0053359B">
        <w:t xml:space="preserve"> (Uradni list </w:t>
      </w:r>
      <w:r w:rsidRPr="00606F60">
        <w:rPr>
          <w:sz w:val="22"/>
          <w:szCs w:val="22"/>
        </w:rPr>
        <w:t xml:space="preserve">RS </w:t>
      </w:r>
      <w:r w:rsidRPr="00FA223D">
        <w:t>št.</w:t>
      </w:r>
      <w:r w:rsidRPr="00606F60">
        <w:rPr>
          <w:sz w:val="22"/>
          <w:szCs w:val="22"/>
        </w:rPr>
        <w:t xml:space="preserve"> </w:t>
      </w:r>
      <w:r w:rsidRPr="00B60AEA">
        <w:rPr>
          <w:sz w:val="22"/>
          <w:szCs w:val="22"/>
        </w:rPr>
        <w:t xml:space="preserve">91/2015, 14/2018, </w:t>
      </w:r>
      <w:hyperlink r:id="rId46" w:tgtFrame="_blank" w:tooltip="Zakon o spremembah in dopolnitvah Zakona o javnem naročanju" w:history="1">
        <w:r w:rsidRPr="00B60AEA">
          <w:rPr>
            <w:sz w:val="22"/>
            <w:szCs w:val="22"/>
          </w:rPr>
          <w:t>121/21</w:t>
        </w:r>
      </w:hyperlink>
      <w:r w:rsidRPr="00B60AEA">
        <w:rPr>
          <w:sz w:val="22"/>
          <w:szCs w:val="22"/>
        </w:rPr>
        <w:t>, </w:t>
      </w:r>
      <w:hyperlink r:id="rId47" w:tgtFrame="_blank" w:tooltip="Zakon o spremembah in dopolnitvah Zakona o javnem naročanju" w:history="1">
        <w:r w:rsidRPr="00B60AEA">
          <w:rPr>
            <w:sz w:val="22"/>
            <w:szCs w:val="22"/>
          </w:rPr>
          <w:t>10/22</w:t>
        </w:r>
      </w:hyperlink>
      <w:r w:rsidRPr="00A63390">
        <w:rPr>
          <w:sz w:val="22"/>
          <w:szCs w:val="22"/>
        </w:rPr>
        <w:t xml:space="preserve">, </w:t>
      </w:r>
      <w:hyperlink r:id="rId48" w:tgtFrame="_blank" w:tooltip="Odločba o ugotovitvi, da je točka b) četrtega odstavka 75. člena in točka c) drugega odstavka v zvezi s petim odstavkom 67.a člena Zakona o javnem naročanju v neskladju z Ustavo" w:history="1">
        <w:r w:rsidRPr="00A63390">
          <w:rPr>
            <w:sz w:val="22"/>
            <w:szCs w:val="22"/>
          </w:rPr>
          <w:t>74/22</w:t>
        </w:r>
      </w:hyperlink>
      <w:r w:rsidRPr="00606F60">
        <w:rPr>
          <w:sz w:val="22"/>
          <w:szCs w:val="22"/>
        </w:rPr>
        <w:t xml:space="preserve"> – </w:t>
      </w:r>
      <w:proofErr w:type="spellStart"/>
      <w:r w:rsidRPr="00606F60">
        <w:rPr>
          <w:sz w:val="22"/>
          <w:szCs w:val="22"/>
        </w:rPr>
        <w:t>odl</w:t>
      </w:r>
      <w:proofErr w:type="spellEnd"/>
      <w:r w:rsidRPr="00606F60">
        <w:rPr>
          <w:sz w:val="22"/>
          <w:szCs w:val="22"/>
        </w:rPr>
        <w:t>. US in </w:t>
      </w:r>
      <w:hyperlink r:id="rId49" w:tgtFrame="_blank" w:tooltip="Zakon o nujnih ukrepih za zagotovitev stabilnosti zdravstvenega sistema" w:history="1">
        <w:r w:rsidRPr="00487949">
          <w:rPr>
            <w:sz w:val="22"/>
            <w:szCs w:val="22"/>
          </w:rPr>
          <w:t>100/22</w:t>
        </w:r>
      </w:hyperlink>
      <w:r w:rsidRPr="00606F60">
        <w:rPr>
          <w:sz w:val="22"/>
          <w:szCs w:val="22"/>
        </w:rPr>
        <w:t> – ZNUZSZS</w:t>
      </w:r>
      <w:r w:rsidR="00B572D5" w:rsidRPr="00606F60">
        <w:rPr>
          <w:b/>
          <w:bCs/>
          <w:color w:val="2C363A"/>
          <w:sz w:val="22"/>
          <w:szCs w:val="22"/>
          <w:shd w:val="clear" w:color="auto" w:fill="FFFFFF"/>
        </w:rPr>
        <w:t xml:space="preserve">, </w:t>
      </w:r>
      <w:r w:rsidR="00B572D5" w:rsidRPr="002E5668">
        <w:rPr>
          <w:bCs/>
          <w:sz w:val="22"/>
          <w:szCs w:val="22"/>
          <w:shd w:val="clear" w:color="auto" w:fill="FFFFFF"/>
        </w:rPr>
        <w:t>28/23 in 88/23</w:t>
      </w:r>
      <w:r w:rsidR="00B572D5" w:rsidRPr="002E5668">
        <w:rPr>
          <w:b/>
          <w:bCs/>
          <w:sz w:val="22"/>
          <w:szCs w:val="22"/>
          <w:shd w:val="clear" w:color="auto" w:fill="FFFFFF"/>
        </w:rPr>
        <w:t xml:space="preserve"> –</w:t>
      </w:r>
      <w:r w:rsidR="00B572D5" w:rsidRPr="002E5668">
        <w:rPr>
          <w:rFonts w:ascii="Arial" w:hAnsi="Arial" w:cs="Arial"/>
          <w:b/>
          <w:bCs/>
          <w:sz w:val="21"/>
          <w:szCs w:val="21"/>
          <w:shd w:val="clear" w:color="auto" w:fill="FFFFFF"/>
        </w:rPr>
        <w:t xml:space="preserve"> </w:t>
      </w:r>
      <w:r w:rsidR="00B572D5" w:rsidRPr="002E5668">
        <w:rPr>
          <w:bCs/>
          <w:sz w:val="22"/>
          <w:szCs w:val="22"/>
          <w:shd w:val="clear" w:color="auto" w:fill="FFFFFF"/>
        </w:rPr>
        <w:t>ZOPNN-F</w:t>
      </w:r>
      <w:r w:rsidR="00B572D5" w:rsidRPr="002E5668">
        <w:rPr>
          <w:sz w:val="22"/>
          <w:szCs w:val="22"/>
          <w:shd w:val="clear" w:color="auto" w:fill="FFFFFF"/>
        </w:rPr>
        <w:t>)</w:t>
      </w:r>
      <w:r w:rsidRPr="0053359B">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 za blago</w:t>
      </w:r>
      <w:r w:rsidR="00C025FA">
        <w:t xml:space="preserve"> oz. storitev</w:t>
      </w:r>
      <w:r w:rsidRPr="0053359B">
        <w:t>, ki je predmet te pogodbe (v nadaljevanju pogodbe).</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4BDD5341" w14:textId="5D6F851B" w:rsidR="006E26AA"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875627C" w14:textId="3AF03D31" w:rsidR="00E91C87" w:rsidRDefault="00E91C87" w:rsidP="006E26AA">
      <w:pPr>
        <w:pStyle w:val="Telobesedila"/>
        <w:tabs>
          <w:tab w:val="left" w:pos="284"/>
          <w:tab w:val="left" w:pos="5954"/>
        </w:tabs>
        <w:rPr>
          <w:szCs w:val="24"/>
          <w:lang w:val="sl-SI"/>
        </w:rPr>
      </w:pPr>
    </w:p>
    <w:p w14:paraId="2D685CE4" w14:textId="77777777" w:rsidR="00B607BC" w:rsidRDefault="00B607BC" w:rsidP="006E26AA">
      <w:pPr>
        <w:pStyle w:val="Telobesedila"/>
        <w:tabs>
          <w:tab w:val="left" w:pos="284"/>
          <w:tab w:val="left" w:pos="5954"/>
        </w:tabs>
        <w:rPr>
          <w:szCs w:val="24"/>
          <w:lang w:val="sl-SI"/>
        </w:rPr>
      </w:pPr>
    </w:p>
    <w:p w14:paraId="30238151" w14:textId="286B7BE6" w:rsidR="006E26AA" w:rsidRDefault="006E26AA" w:rsidP="00B607BC">
      <w:pPr>
        <w:tabs>
          <w:tab w:val="left" w:pos="284"/>
          <w:tab w:val="left" w:pos="5954"/>
        </w:tabs>
        <w:jc w:val="center"/>
      </w:pPr>
      <w:r w:rsidRPr="0053359B">
        <w:t>3. člen</w:t>
      </w:r>
    </w:p>
    <w:p w14:paraId="4FCC3CBA" w14:textId="77777777" w:rsidR="00B607BC" w:rsidRDefault="00B607BC" w:rsidP="00B607BC">
      <w:pPr>
        <w:jc w:val="both"/>
      </w:pPr>
    </w:p>
    <w:p w14:paraId="66EF4DBE" w14:textId="2813FDE5" w:rsidR="00341B2B" w:rsidRPr="00B66008" w:rsidRDefault="00254D1D" w:rsidP="00B607BC">
      <w:pPr>
        <w:jc w:val="both"/>
        <w:rPr>
          <w:strike/>
        </w:rPr>
      </w:pPr>
      <w:r w:rsidRPr="00254D1D">
        <w:t>Predmet pogodbe je najem</w:t>
      </w:r>
      <w:r w:rsidR="002C2D23">
        <w:t>/uporaba</w:t>
      </w:r>
      <w:r w:rsidRPr="00254D1D">
        <w:t xml:space="preserve"> </w:t>
      </w:r>
      <w:bookmarkStart w:id="29" w:name="_Hlk210729136"/>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r w:rsidR="00B607BC" w:rsidRPr="00000E1B">
        <w:rPr>
          <w:b/>
          <w:bCs/>
          <w:szCs w:val="20"/>
        </w:rPr>
        <w:t xml:space="preserve"> </w:t>
      </w:r>
      <w:bookmarkEnd w:id="29"/>
      <w:r w:rsidR="00DD6B79">
        <w:rPr>
          <w:b/>
          <w:bCs/>
          <w:szCs w:val="20"/>
        </w:rPr>
        <w:t>– 1</w:t>
      </w:r>
      <w:r w:rsidR="000731ED">
        <w:rPr>
          <w:b/>
          <w:bCs/>
          <w:szCs w:val="20"/>
        </w:rPr>
        <w:t>1</w:t>
      </w:r>
      <w:r w:rsidR="00DD6B79">
        <w:rPr>
          <w:b/>
          <w:bCs/>
          <w:szCs w:val="20"/>
        </w:rPr>
        <w:t xml:space="preserve"> kom</w:t>
      </w:r>
    </w:p>
    <w:p w14:paraId="21A28461" w14:textId="77777777" w:rsidR="00684488" w:rsidRDefault="00684488" w:rsidP="00030410">
      <w:pPr>
        <w:tabs>
          <w:tab w:val="left" w:pos="1985"/>
          <w:tab w:val="left" w:pos="6237"/>
          <w:tab w:val="left" w:pos="6379"/>
        </w:tabs>
        <w:jc w:val="both"/>
        <w:rPr>
          <w:iCs/>
        </w:rPr>
      </w:pPr>
    </w:p>
    <w:p w14:paraId="79ACEC96" w14:textId="44A5A472" w:rsidR="00030410" w:rsidRPr="00030410" w:rsidRDefault="00905A8F" w:rsidP="00030410">
      <w:pPr>
        <w:tabs>
          <w:tab w:val="left" w:pos="1985"/>
          <w:tab w:val="left" w:pos="6237"/>
          <w:tab w:val="left" w:pos="6379"/>
        </w:tabs>
        <w:jc w:val="both"/>
        <w:rPr>
          <w:iCs/>
        </w:rPr>
      </w:pPr>
      <w:r>
        <w:rPr>
          <w:iCs/>
        </w:rPr>
        <w:t xml:space="preserve">Izvajalec </w:t>
      </w:r>
      <w:r w:rsidR="00E93361">
        <w:rPr>
          <w:iCs/>
        </w:rPr>
        <w:t xml:space="preserve">bo </w:t>
      </w:r>
      <w:r w:rsidR="00030410" w:rsidRPr="00030410">
        <w:rPr>
          <w:iCs/>
        </w:rPr>
        <w:t xml:space="preserve">naročniku za obdobje </w:t>
      </w:r>
      <w:r w:rsidR="00FF1BC1">
        <w:rPr>
          <w:iCs/>
        </w:rPr>
        <w:t>(</w:t>
      </w:r>
      <w:r w:rsidR="00B607BC">
        <w:rPr>
          <w:iCs/>
        </w:rPr>
        <w:t>36 mescev</w:t>
      </w:r>
      <w:r w:rsidR="00FF1BC1">
        <w:rPr>
          <w:iCs/>
        </w:rPr>
        <w:t xml:space="preserve">) </w:t>
      </w:r>
      <w:r w:rsidR="00B607BC">
        <w:rPr>
          <w:iCs/>
        </w:rPr>
        <w:t>3</w:t>
      </w:r>
      <w:r w:rsidR="00030410" w:rsidRPr="00030410">
        <w:rPr>
          <w:iCs/>
        </w:rPr>
        <w:t xml:space="preserve"> let izročil v razpolaganje in uporabo novo nerabljeno opremo, vključno z montažo.</w:t>
      </w:r>
    </w:p>
    <w:p w14:paraId="79FD34BE" w14:textId="77777777" w:rsidR="00030410" w:rsidRPr="00030410" w:rsidRDefault="00030410" w:rsidP="00030410">
      <w:pPr>
        <w:tabs>
          <w:tab w:val="left" w:pos="1985"/>
          <w:tab w:val="left" w:pos="6237"/>
          <w:tab w:val="left" w:pos="6379"/>
        </w:tabs>
        <w:jc w:val="both"/>
        <w:rPr>
          <w:iCs/>
          <w:szCs w:val="23"/>
        </w:rPr>
      </w:pPr>
    </w:p>
    <w:p w14:paraId="01DD5FC7" w14:textId="16C00F82" w:rsidR="00030410" w:rsidRPr="00030410" w:rsidRDefault="00030410" w:rsidP="00030410">
      <w:pPr>
        <w:tabs>
          <w:tab w:val="left" w:pos="1985"/>
          <w:tab w:val="left" w:pos="6237"/>
          <w:tab w:val="left" w:pos="6379"/>
        </w:tabs>
        <w:jc w:val="both"/>
        <w:rPr>
          <w:iCs/>
          <w:szCs w:val="23"/>
        </w:rPr>
      </w:pPr>
      <w:r w:rsidRPr="00030410">
        <w:rPr>
          <w:iCs/>
          <w:szCs w:val="23"/>
        </w:rPr>
        <w:t xml:space="preserve">Sestavni del je vsa strojna, programska in druga oprema, ki je potrebna za nemoteno uporabo </w:t>
      </w:r>
      <w:r w:rsidR="00B607BC">
        <w:rPr>
          <w:iCs/>
          <w:color w:val="000000" w:themeColor="text1"/>
          <w:szCs w:val="23"/>
        </w:rPr>
        <w:t xml:space="preserve">žičnega </w:t>
      </w:r>
      <w:proofErr w:type="spellStart"/>
      <w:r w:rsidR="00B607BC">
        <w:rPr>
          <w:iCs/>
          <w:color w:val="000000" w:themeColor="text1"/>
          <w:szCs w:val="23"/>
        </w:rPr>
        <w:t>intraoralnega</w:t>
      </w:r>
      <w:proofErr w:type="spellEnd"/>
      <w:r w:rsidR="00B607BC">
        <w:rPr>
          <w:iCs/>
          <w:color w:val="000000" w:themeColor="text1"/>
          <w:szCs w:val="23"/>
        </w:rPr>
        <w:t xml:space="preserve"> 3D skenerja</w:t>
      </w:r>
      <w:r w:rsidRPr="00030410">
        <w:rPr>
          <w:iCs/>
          <w:color w:val="000000" w:themeColor="text1"/>
          <w:szCs w:val="23"/>
        </w:rPr>
        <w:t xml:space="preserve">, kot </w:t>
      </w:r>
      <w:r w:rsidR="00684488">
        <w:rPr>
          <w:iCs/>
          <w:color w:val="000000" w:themeColor="text1"/>
          <w:szCs w:val="23"/>
        </w:rPr>
        <w:t xml:space="preserve">prenosni računalnik s programsko opremo, voziček za namestitev opreme, kakor </w:t>
      </w:r>
      <w:r w:rsidRPr="00030410">
        <w:rPr>
          <w:iCs/>
          <w:szCs w:val="23"/>
        </w:rPr>
        <w:t xml:space="preserve">tudi vse ostalo, kot izhaja iz ponudbene dokumentacije in dokumentacije v zvezi z oddajo javnega naročila. </w:t>
      </w:r>
    </w:p>
    <w:p w14:paraId="24B0076C" w14:textId="77777777" w:rsidR="00030410" w:rsidRPr="00030410" w:rsidRDefault="00030410" w:rsidP="00030410">
      <w:pPr>
        <w:tabs>
          <w:tab w:val="left" w:pos="1985"/>
          <w:tab w:val="left" w:pos="6237"/>
          <w:tab w:val="left" w:pos="6379"/>
        </w:tabs>
        <w:jc w:val="both"/>
        <w:rPr>
          <w:iCs/>
          <w:szCs w:val="23"/>
        </w:rPr>
      </w:pPr>
    </w:p>
    <w:p w14:paraId="49461A44" w14:textId="77777777" w:rsidR="00880871" w:rsidRPr="00880871" w:rsidRDefault="00880871" w:rsidP="00880871">
      <w:pPr>
        <w:tabs>
          <w:tab w:val="left" w:pos="1985"/>
          <w:tab w:val="left" w:pos="6237"/>
          <w:tab w:val="left" w:pos="6379"/>
        </w:tabs>
        <w:jc w:val="both"/>
        <w:rPr>
          <w:iCs/>
          <w:szCs w:val="23"/>
        </w:rPr>
      </w:pPr>
      <w:r w:rsidRPr="00880871">
        <w:rPr>
          <w:bCs/>
          <w:iCs/>
          <w:szCs w:val="23"/>
        </w:rPr>
        <w:t>Predmet pogodbe</w:t>
      </w:r>
      <w:r w:rsidRPr="00880871">
        <w:rPr>
          <w:iCs/>
          <w:szCs w:val="23"/>
        </w:rPr>
        <w:t xml:space="preserve"> je obveznost izvajalca, da zagotovi dobavo, varen transport in postavitev celotne opreme, vključno z odvozom transportne in ostale embalaže, pri čemer mora na lastne stroške poskrbeti za celovito zaščito in varovanje vseh pogodbenih del, blaga in storitev pred morebitnimi vremenskimi, mehanskimi, tehničnimi, termičnimi, transportnimi ter drugimi škodljivimi vplivi ali poškodbami. Izvajalec nosi odgovornost za varno delo, ustrezno ravnanje z opremo in preprečevanje škodljivih vplivov vse do izvedbe zapisniške primopredaje, za splošno varnost in brezhibno delovanje pa odgovarja do izteka pogodbe. Prav tako se obvezuje zagotoviti usposobljen kader, tehnično podporo, nadomestno opremo v primeru okvare ter možnost izobraževanja uporabnikov.</w:t>
      </w:r>
    </w:p>
    <w:p w14:paraId="3D8C8585" w14:textId="77777777" w:rsidR="00030410" w:rsidRPr="00030410" w:rsidRDefault="00030410" w:rsidP="00030410">
      <w:pPr>
        <w:tabs>
          <w:tab w:val="left" w:pos="1985"/>
          <w:tab w:val="left" w:pos="6237"/>
          <w:tab w:val="left" w:pos="6379"/>
        </w:tabs>
        <w:jc w:val="both"/>
        <w:rPr>
          <w:iCs/>
          <w:szCs w:val="23"/>
        </w:rPr>
      </w:pPr>
    </w:p>
    <w:p w14:paraId="52EB2418" w14:textId="011433CB" w:rsidR="00030410" w:rsidRDefault="00030410" w:rsidP="00030410">
      <w:pPr>
        <w:tabs>
          <w:tab w:val="left" w:pos="1985"/>
          <w:tab w:val="left" w:pos="6237"/>
          <w:tab w:val="left" w:pos="6379"/>
        </w:tabs>
        <w:jc w:val="both"/>
        <w:rPr>
          <w:iCs/>
          <w:szCs w:val="23"/>
        </w:rPr>
      </w:pPr>
      <w:r w:rsidRPr="00030410">
        <w:rPr>
          <w:iCs/>
          <w:szCs w:val="23"/>
        </w:rPr>
        <w:t xml:space="preserve">Obveznost </w:t>
      </w:r>
      <w:r w:rsidR="00E93361">
        <w:rPr>
          <w:iCs/>
          <w:szCs w:val="23"/>
        </w:rPr>
        <w:t>izvajalca</w:t>
      </w:r>
      <w:r w:rsidRPr="00030410">
        <w:rPr>
          <w:iCs/>
          <w:szCs w:val="23"/>
        </w:rPr>
        <w:t xml:space="preserve"> je, da ob primopredaji opreme predloži:</w:t>
      </w:r>
    </w:p>
    <w:p w14:paraId="21D49253" w14:textId="77777777" w:rsidR="00030410" w:rsidRPr="00030410" w:rsidRDefault="00030410" w:rsidP="008B615E">
      <w:pPr>
        <w:numPr>
          <w:ilvl w:val="0"/>
          <w:numId w:val="14"/>
        </w:numPr>
        <w:tabs>
          <w:tab w:val="left" w:pos="1985"/>
          <w:tab w:val="left" w:pos="6237"/>
          <w:tab w:val="left" w:pos="6379"/>
        </w:tabs>
        <w:ind w:left="357" w:hanging="357"/>
        <w:jc w:val="both"/>
        <w:rPr>
          <w:iCs/>
          <w:szCs w:val="23"/>
        </w:rPr>
      </w:pPr>
      <w:r w:rsidRPr="00030410">
        <w:rPr>
          <w:iCs/>
          <w:szCs w:val="23"/>
        </w:rPr>
        <w:t>Kratka navodila za uporabo in vzdrževanje v slovenskem jeziku;</w:t>
      </w:r>
    </w:p>
    <w:p w14:paraId="72FE3950" w14:textId="77777777" w:rsidR="00030410" w:rsidRPr="00030410" w:rsidRDefault="00030410" w:rsidP="008B615E">
      <w:pPr>
        <w:numPr>
          <w:ilvl w:val="0"/>
          <w:numId w:val="14"/>
        </w:numPr>
        <w:tabs>
          <w:tab w:val="left" w:pos="1985"/>
          <w:tab w:val="left" w:pos="6237"/>
          <w:tab w:val="left" w:pos="6379"/>
        </w:tabs>
        <w:ind w:left="357" w:hanging="357"/>
        <w:jc w:val="both"/>
        <w:rPr>
          <w:iCs/>
          <w:szCs w:val="23"/>
        </w:rPr>
      </w:pPr>
      <w:r w:rsidRPr="00030410">
        <w:rPr>
          <w:iCs/>
          <w:szCs w:val="23"/>
        </w:rPr>
        <w:t xml:space="preserve">Originalna navodila za uporabo in v vzdrževanjem so lahko v angleškem jeziku; </w:t>
      </w:r>
    </w:p>
    <w:p w14:paraId="1DE9B6FD" w14:textId="16471974" w:rsidR="00030410" w:rsidRPr="00030410" w:rsidRDefault="00030410" w:rsidP="008B615E">
      <w:pPr>
        <w:numPr>
          <w:ilvl w:val="0"/>
          <w:numId w:val="14"/>
        </w:numPr>
        <w:tabs>
          <w:tab w:val="left" w:pos="1985"/>
          <w:tab w:val="left" w:pos="6237"/>
          <w:tab w:val="left" w:pos="6379"/>
        </w:tabs>
        <w:ind w:left="357" w:hanging="357"/>
        <w:jc w:val="both"/>
        <w:rPr>
          <w:iCs/>
          <w:szCs w:val="23"/>
        </w:rPr>
      </w:pPr>
      <w:r w:rsidRPr="00030410">
        <w:rPr>
          <w:iCs/>
          <w:szCs w:val="23"/>
        </w:rPr>
        <w:t xml:space="preserve">Izjavo </w:t>
      </w:r>
      <w:r w:rsidR="005D7557">
        <w:rPr>
          <w:iCs/>
          <w:szCs w:val="23"/>
        </w:rPr>
        <w:t>prodajalca</w:t>
      </w:r>
      <w:r w:rsidRPr="00030410">
        <w:rPr>
          <w:iCs/>
          <w:szCs w:val="23"/>
        </w:rPr>
        <w:t xml:space="preserve">, da </w:t>
      </w:r>
      <w:bookmarkStart w:id="30" w:name="_Hlk205712396"/>
      <w:r w:rsidRPr="00030410">
        <w:rPr>
          <w:iCs/>
          <w:szCs w:val="23"/>
        </w:rPr>
        <w:t>je oprema izdelana skladno s predpisanimi varnostnimi ukrepi, normativi, standardi in tehničnimi predpisi;</w:t>
      </w:r>
    </w:p>
    <w:p w14:paraId="2A1DC461" w14:textId="77777777" w:rsidR="00030410" w:rsidRPr="00030410" w:rsidRDefault="00030410" w:rsidP="008B615E">
      <w:pPr>
        <w:numPr>
          <w:ilvl w:val="0"/>
          <w:numId w:val="14"/>
        </w:numPr>
        <w:tabs>
          <w:tab w:val="left" w:pos="1985"/>
          <w:tab w:val="left" w:pos="6237"/>
          <w:tab w:val="left" w:pos="6379"/>
        </w:tabs>
        <w:ind w:left="357" w:hanging="357"/>
        <w:jc w:val="both"/>
        <w:rPr>
          <w:iCs/>
          <w:szCs w:val="23"/>
        </w:rPr>
      </w:pPr>
      <w:r w:rsidRPr="00030410">
        <w:rPr>
          <w:iCs/>
          <w:szCs w:val="23"/>
        </w:rPr>
        <w:t>Certifikate oz. izjave o skladnosti s predpisanimi tehničnimi zahtevami – nalepka tudi na opremi.</w:t>
      </w:r>
    </w:p>
    <w:bookmarkEnd w:id="30"/>
    <w:p w14:paraId="0585D4DF" w14:textId="77777777" w:rsidR="00030410" w:rsidRPr="00030410" w:rsidRDefault="00030410" w:rsidP="00030410">
      <w:pPr>
        <w:tabs>
          <w:tab w:val="left" w:pos="284"/>
          <w:tab w:val="left" w:pos="5954"/>
        </w:tabs>
        <w:jc w:val="both"/>
      </w:pPr>
    </w:p>
    <w:p w14:paraId="7A4413CC" w14:textId="4C8D0E41" w:rsidR="00030410" w:rsidRPr="00030410" w:rsidRDefault="005D7557" w:rsidP="00030410">
      <w:pPr>
        <w:tabs>
          <w:tab w:val="left" w:pos="284"/>
          <w:tab w:val="left" w:pos="5954"/>
        </w:tabs>
        <w:jc w:val="both"/>
      </w:pPr>
      <w:r>
        <w:t>Obveznost izvajalca</w:t>
      </w:r>
      <w:r w:rsidR="00030410" w:rsidRPr="00030410">
        <w:t xml:space="preserve"> je, da bo zagotovil potrebno izvedbo izobraževanja uporabnikov pri naročniku glede pravilne in varne uporabe opreme ter njene nege. Uporabnike je potrebno zadostno izobraziti. </w:t>
      </w:r>
    </w:p>
    <w:p w14:paraId="20B8806F" w14:textId="77777777" w:rsidR="00030410" w:rsidRPr="00030410" w:rsidRDefault="00030410" w:rsidP="00030410">
      <w:pPr>
        <w:tabs>
          <w:tab w:val="left" w:pos="284"/>
          <w:tab w:val="left" w:pos="5954"/>
        </w:tabs>
        <w:jc w:val="both"/>
      </w:pPr>
    </w:p>
    <w:p w14:paraId="610E8A3B" w14:textId="16B8F7E5" w:rsidR="00F53B2E" w:rsidRDefault="00DD6B79" w:rsidP="00030410">
      <w:pPr>
        <w:tabs>
          <w:tab w:val="left" w:pos="284"/>
          <w:tab w:val="left" w:pos="5954"/>
        </w:tabs>
        <w:jc w:val="both"/>
        <w:rPr>
          <w:szCs w:val="22"/>
        </w:rPr>
      </w:pPr>
      <w:r>
        <w:rPr>
          <w:szCs w:val="22"/>
        </w:rPr>
        <w:t>Izvajalec</w:t>
      </w:r>
      <w:r w:rsidR="00277FE1" w:rsidRPr="00B607BC">
        <w:rPr>
          <w:szCs w:val="22"/>
        </w:rPr>
        <w:t xml:space="preserve"> mora </w:t>
      </w:r>
      <w:r w:rsidR="00684488">
        <w:rPr>
          <w:szCs w:val="22"/>
        </w:rPr>
        <w:t xml:space="preserve">v celotnem pogodbenem obdobju </w:t>
      </w:r>
      <w:r w:rsidR="00277FE1" w:rsidRPr="00B607BC">
        <w:rPr>
          <w:szCs w:val="22"/>
        </w:rPr>
        <w:t xml:space="preserve">kriti vse stroške rednih in izrednih servisov ter </w:t>
      </w:r>
      <w:r w:rsidR="00684488">
        <w:rPr>
          <w:szCs w:val="22"/>
        </w:rPr>
        <w:t xml:space="preserve">rezervnih delov, </w:t>
      </w:r>
      <w:r w:rsidR="00277FE1" w:rsidRPr="00B607BC">
        <w:rPr>
          <w:szCs w:val="22"/>
        </w:rPr>
        <w:t>potrošnega materiala</w:t>
      </w:r>
      <w:r w:rsidR="00684488">
        <w:rPr>
          <w:szCs w:val="22"/>
        </w:rPr>
        <w:t xml:space="preserve"> in dela</w:t>
      </w:r>
      <w:r w:rsidR="00277FE1" w:rsidRPr="00B607BC">
        <w:rPr>
          <w:szCs w:val="22"/>
        </w:rPr>
        <w:t>, ki ga med opravljanjem servisa potrebuje.</w:t>
      </w:r>
    </w:p>
    <w:p w14:paraId="510ACB48" w14:textId="262560C0" w:rsidR="00B87B95" w:rsidRDefault="00B87B95" w:rsidP="00030410">
      <w:pPr>
        <w:tabs>
          <w:tab w:val="left" w:pos="284"/>
          <w:tab w:val="left" w:pos="5954"/>
        </w:tabs>
        <w:jc w:val="both"/>
        <w:rPr>
          <w:szCs w:val="22"/>
        </w:rPr>
      </w:pPr>
    </w:p>
    <w:p w14:paraId="02FD6631" w14:textId="26AE4252" w:rsidR="00B87B95" w:rsidRPr="00B87B95" w:rsidRDefault="00B87B95" w:rsidP="00030410">
      <w:pPr>
        <w:tabs>
          <w:tab w:val="left" w:pos="284"/>
          <w:tab w:val="left" w:pos="5954"/>
        </w:tabs>
        <w:jc w:val="both"/>
        <w:rPr>
          <w:szCs w:val="22"/>
        </w:rPr>
      </w:pPr>
      <w:r>
        <w:rPr>
          <w:szCs w:val="22"/>
        </w:rPr>
        <w:t xml:space="preserve">Predmet pogodbe bo tudi možnost odkupa po 36 mesecih najema in možnost najema do 5 </w:t>
      </w:r>
      <w:proofErr w:type="spellStart"/>
      <w:r w:rsidRPr="00B87B95">
        <w:rPr>
          <w:szCs w:val="22"/>
        </w:rPr>
        <w:t>intraoralnih</w:t>
      </w:r>
      <w:proofErr w:type="spellEnd"/>
      <w:r w:rsidRPr="00B87B95">
        <w:rPr>
          <w:szCs w:val="22"/>
        </w:rPr>
        <w:t xml:space="preserve"> 3D skenerjev s pripadajočo opremo.</w:t>
      </w:r>
    </w:p>
    <w:p w14:paraId="02256F5B" w14:textId="77777777" w:rsidR="00AC48D7" w:rsidRPr="000839B7" w:rsidRDefault="00AC48D7" w:rsidP="00AC48D7">
      <w:pPr>
        <w:pStyle w:val="Odstavekseznama"/>
        <w:tabs>
          <w:tab w:val="left" w:pos="284"/>
          <w:tab w:val="left" w:pos="5954"/>
        </w:tabs>
        <w:ind w:left="283"/>
      </w:pPr>
    </w:p>
    <w:p w14:paraId="6DC0477B" w14:textId="3C1DF319" w:rsidR="005A2EBA" w:rsidRPr="0053359B" w:rsidRDefault="005A2EBA" w:rsidP="005A2EBA">
      <w:pPr>
        <w:tabs>
          <w:tab w:val="left" w:pos="284"/>
          <w:tab w:val="left" w:pos="5954"/>
        </w:tabs>
        <w:jc w:val="both"/>
      </w:pPr>
      <w:r w:rsidRPr="0053359B">
        <w:t>Naročnik izjavlja, da blago naroča za lastno uporabo z obračunanimi davki.</w:t>
      </w:r>
    </w:p>
    <w:p w14:paraId="34F4A5CC" w14:textId="37A5AC30" w:rsidR="00254D1D" w:rsidRDefault="00254D1D" w:rsidP="009B4E35">
      <w:pPr>
        <w:tabs>
          <w:tab w:val="left" w:pos="284"/>
          <w:tab w:val="left" w:pos="5954"/>
        </w:tabs>
      </w:pPr>
    </w:p>
    <w:p w14:paraId="35A92B84" w14:textId="77777777" w:rsidR="00254D1D" w:rsidRDefault="00254D1D" w:rsidP="006E26AA">
      <w:pPr>
        <w:tabs>
          <w:tab w:val="left" w:pos="284"/>
          <w:tab w:val="left" w:pos="5954"/>
        </w:tabs>
        <w:jc w:val="both"/>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70F4A559" w14:textId="77777777" w:rsidR="0019144A" w:rsidRPr="0019144A" w:rsidRDefault="0019144A" w:rsidP="0019144A">
      <w:pPr>
        <w:tabs>
          <w:tab w:val="left" w:pos="284"/>
          <w:tab w:val="left" w:pos="5954"/>
        </w:tabs>
        <w:jc w:val="both"/>
      </w:pPr>
      <w:r w:rsidRPr="0019144A">
        <w:t>Količina in vrsta blaga je razvidna iz specifikacije predračuna in opisa blaga, ki je sestavni del te pogodbe.</w:t>
      </w:r>
    </w:p>
    <w:p w14:paraId="66C8BC95" w14:textId="5A68BBFD" w:rsidR="00254D1D" w:rsidRDefault="00254D1D" w:rsidP="006E26AA">
      <w:pPr>
        <w:tabs>
          <w:tab w:val="left" w:pos="284"/>
          <w:tab w:val="left" w:pos="5954"/>
        </w:tabs>
        <w:jc w:val="both"/>
        <w:rPr>
          <w:b/>
          <w:bCs/>
        </w:rPr>
      </w:pPr>
    </w:p>
    <w:p w14:paraId="3DCFF0B3" w14:textId="77777777" w:rsidR="00880871" w:rsidRDefault="00880871" w:rsidP="006E26AA">
      <w:pPr>
        <w:tabs>
          <w:tab w:val="left" w:pos="284"/>
          <w:tab w:val="left" w:pos="5954"/>
        </w:tabs>
        <w:jc w:val="both"/>
        <w:rPr>
          <w:b/>
          <w:bCs/>
        </w:rPr>
      </w:pPr>
    </w:p>
    <w:p w14:paraId="5B1F1955" w14:textId="3DF79B9C"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09C0E48F" w14:textId="60C8B280" w:rsidR="000535DB" w:rsidRPr="000535DB" w:rsidRDefault="000535DB" w:rsidP="00880871">
      <w:pPr>
        <w:pStyle w:val="Odstavekseznama"/>
        <w:tabs>
          <w:tab w:val="left" w:pos="1985"/>
          <w:tab w:val="left" w:pos="6237"/>
          <w:tab w:val="left" w:pos="6379"/>
        </w:tabs>
        <w:ind w:left="0"/>
        <w:jc w:val="both"/>
      </w:pPr>
      <w:r w:rsidRPr="000535DB">
        <w:rPr>
          <w:color w:val="000000" w:themeColor="text1"/>
        </w:rPr>
        <w:t xml:space="preserve">Dobava blaga mora biti izvedena kvalitetno, strokovno,  pravočasno in v dogovorjenem obsegu ter v skladu z zahtevami naročnika. </w:t>
      </w:r>
    </w:p>
    <w:p w14:paraId="7934EF23" w14:textId="77777777" w:rsidR="00684488" w:rsidRDefault="00684488" w:rsidP="00684488">
      <w:pPr>
        <w:tabs>
          <w:tab w:val="left" w:pos="1985"/>
          <w:tab w:val="left" w:pos="6237"/>
          <w:tab w:val="left" w:pos="6379"/>
        </w:tabs>
        <w:jc w:val="both"/>
        <w:rPr>
          <w:iCs/>
          <w:szCs w:val="23"/>
        </w:rPr>
      </w:pPr>
    </w:p>
    <w:p w14:paraId="0D52033E" w14:textId="1A61FBA4" w:rsidR="00684488" w:rsidRPr="00030410" w:rsidRDefault="00684488" w:rsidP="00684488">
      <w:pPr>
        <w:tabs>
          <w:tab w:val="left" w:pos="1985"/>
          <w:tab w:val="left" w:pos="6237"/>
          <w:tab w:val="left" w:pos="6379"/>
        </w:tabs>
        <w:jc w:val="both"/>
        <w:rPr>
          <w:iCs/>
          <w:szCs w:val="23"/>
        </w:rPr>
      </w:pPr>
      <w:r>
        <w:rPr>
          <w:iCs/>
          <w:szCs w:val="23"/>
        </w:rPr>
        <w:t>O</w:t>
      </w:r>
      <w:r w:rsidRPr="00030410">
        <w:rPr>
          <w:iCs/>
          <w:szCs w:val="23"/>
        </w:rPr>
        <w:t xml:space="preserve">prema </w:t>
      </w:r>
      <w:r>
        <w:rPr>
          <w:iCs/>
          <w:szCs w:val="23"/>
        </w:rPr>
        <w:t xml:space="preserve">mora biti </w:t>
      </w:r>
      <w:r w:rsidRPr="00030410">
        <w:rPr>
          <w:iCs/>
          <w:szCs w:val="23"/>
        </w:rPr>
        <w:t xml:space="preserve">izdelana </w:t>
      </w:r>
      <w:r w:rsidR="007B790C">
        <w:rPr>
          <w:iCs/>
          <w:szCs w:val="23"/>
        </w:rPr>
        <w:t xml:space="preserve">in opremljena </w:t>
      </w:r>
      <w:r w:rsidRPr="00030410">
        <w:rPr>
          <w:iCs/>
          <w:szCs w:val="23"/>
        </w:rPr>
        <w:t>skladno s predpisanimi varnostnimi ukrepi, normativi, standardi in tehničnimi predpisi</w:t>
      </w:r>
      <w:r>
        <w:rPr>
          <w:iCs/>
          <w:szCs w:val="23"/>
        </w:rPr>
        <w:t xml:space="preserve"> proizvajalca, h kateri morajo biti priloženi certifikati oz</w:t>
      </w:r>
      <w:r w:rsidRPr="00030410">
        <w:rPr>
          <w:iCs/>
          <w:szCs w:val="23"/>
        </w:rPr>
        <w:t>. izjave o skladnosti s predpisanimi tehničnimi zahtevami.</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35526979" w:rsidR="006E26AA" w:rsidRPr="00180951" w:rsidRDefault="006E26AA" w:rsidP="00180951">
      <w:pPr>
        <w:tabs>
          <w:tab w:val="left" w:pos="284"/>
          <w:tab w:val="left" w:pos="5954"/>
        </w:tabs>
        <w:jc w:val="both"/>
        <w:rPr>
          <w:b/>
          <w:bCs/>
        </w:rPr>
      </w:pPr>
      <w:r w:rsidRPr="0053359B">
        <w:rPr>
          <w:b/>
          <w:bCs/>
        </w:rPr>
        <w:t>IV. ČAS IN NAČIN DOBAVE</w:t>
      </w:r>
      <w:r w:rsidR="006B63F6">
        <w:rPr>
          <w:b/>
          <w:bCs/>
        </w:rPr>
        <w:t xml:space="preserve"> IN VRAČILO</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7602901" w14:textId="12B8B567" w:rsidR="00C7572A" w:rsidRPr="00C7572A" w:rsidRDefault="00C7572A" w:rsidP="00B83B4B">
      <w:pPr>
        <w:tabs>
          <w:tab w:val="left" w:pos="0"/>
          <w:tab w:val="left" w:pos="5954"/>
        </w:tabs>
        <w:jc w:val="both"/>
      </w:pPr>
      <w:r w:rsidRPr="00C7572A">
        <w:t xml:space="preserve">Dobava - </w:t>
      </w:r>
      <w:proofErr w:type="spellStart"/>
      <w:r w:rsidRPr="00C7572A">
        <w:t>fco</w:t>
      </w:r>
      <w:proofErr w:type="spellEnd"/>
      <w:r w:rsidRPr="00C7572A">
        <w:t xml:space="preserve"> lokacija naročnika – razloženo in zmontirano – ključ v roke (kvantitetni, kvalitetni in funkcionalni prevzem)</w:t>
      </w:r>
      <w:r w:rsidR="007B790C">
        <w:t xml:space="preserve">, v roku ……………… dni oz. </w:t>
      </w:r>
      <w:r w:rsidR="007B790C" w:rsidRPr="004723F3">
        <w:rPr>
          <w:color w:val="000000" w:themeColor="text1"/>
        </w:rPr>
        <w:t xml:space="preserve">najkasneje v </w:t>
      </w:r>
      <w:r w:rsidR="00B575D5" w:rsidRPr="004723F3">
        <w:rPr>
          <w:color w:val="000000" w:themeColor="text1"/>
        </w:rPr>
        <w:t>21</w:t>
      </w:r>
      <w:r w:rsidR="007B790C" w:rsidRPr="004723F3">
        <w:rPr>
          <w:color w:val="000000" w:themeColor="text1"/>
        </w:rPr>
        <w:t xml:space="preserve"> dneh od pisnega naročila.</w:t>
      </w:r>
    </w:p>
    <w:p w14:paraId="2D294A7A" w14:textId="77777777" w:rsidR="00B83B4B" w:rsidRPr="00B83B4B" w:rsidRDefault="00B83B4B" w:rsidP="00B83B4B">
      <w:pPr>
        <w:tabs>
          <w:tab w:val="left" w:pos="284"/>
          <w:tab w:val="left" w:pos="5954"/>
        </w:tabs>
        <w:jc w:val="both"/>
      </w:pPr>
    </w:p>
    <w:p w14:paraId="588B501E" w14:textId="42EC75AD" w:rsidR="00DF3000" w:rsidRDefault="00DF3000" w:rsidP="00DF3000">
      <w:pPr>
        <w:tabs>
          <w:tab w:val="left" w:pos="0"/>
          <w:tab w:val="left" w:pos="5954"/>
        </w:tabs>
        <w:jc w:val="center"/>
      </w:pPr>
      <w:r>
        <w:t xml:space="preserve">7. člen </w:t>
      </w:r>
    </w:p>
    <w:p w14:paraId="046B412C" w14:textId="77777777" w:rsidR="00DF3000" w:rsidRDefault="00DF3000" w:rsidP="00DF3000">
      <w:pPr>
        <w:tabs>
          <w:tab w:val="left" w:pos="0"/>
          <w:tab w:val="left" w:pos="5954"/>
        </w:tabs>
        <w:jc w:val="center"/>
      </w:pPr>
    </w:p>
    <w:p w14:paraId="53EE65A9" w14:textId="7DC0007D" w:rsidR="00880871" w:rsidRDefault="00880871" w:rsidP="00880871">
      <w:pPr>
        <w:tabs>
          <w:tab w:val="left" w:pos="284"/>
          <w:tab w:val="left" w:pos="5954"/>
        </w:tabs>
        <w:jc w:val="both"/>
      </w:pPr>
      <w:r>
        <w:t xml:space="preserve">Naročnik naroči blago/storitev s pisno naročilnico. </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45F507DA" w14:textId="77777777" w:rsidR="00590B43" w:rsidRDefault="00590B43" w:rsidP="00590B43">
      <w:pPr>
        <w:tabs>
          <w:tab w:val="left" w:pos="284"/>
          <w:tab w:val="left" w:pos="5954"/>
        </w:tabs>
        <w:jc w:val="center"/>
        <w:rPr>
          <w:iCs/>
        </w:rPr>
      </w:pPr>
    </w:p>
    <w:p w14:paraId="643B0937" w14:textId="49E32E83" w:rsidR="00590B43" w:rsidRDefault="00AB6C1C" w:rsidP="00590B43">
      <w:pPr>
        <w:tabs>
          <w:tab w:val="left" w:pos="284"/>
          <w:tab w:val="left" w:pos="5954"/>
        </w:tabs>
        <w:jc w:val="center"/>
        <w:rPr>
          <w:iCs/>
        </w:rPr>
      </w:pPr>
      <w:r>
        <w:rPr>
          <w:iCs/>
        </w:rPr>
        <w:t>9</w:t>
      </w:r>
      <w:r w:rsidR="00590B43">
        <w:rPr>
          <w:iCs/>
        </w:rPr>
        <w:t>. člen</w:t>
      </w:r>
    </w:p>
    <w:p w14:paraId="47DD66B6" w14:textId="77777777" w:rsidR="00590B43" w:rsidRDefault="00590B43" w:rsidP="00590B43">
      <w:pPr>
        <w:tabs>
          <w:tab w:val="left" w:pos="284"/>
          <w:tab w:val="left" w:pos="5954"/>
        </w:tabs>
        <w:jc w:val="center"/>
        <w:rPr>
          <w:iCs/>
        </w:rPr>
      </w:pPr>
    </w:p>
    <w:p w14:paraId="67261152" w14:textId="55D7B4AD" w:rsidR="00590B43" w:rsidRDefault="00590B43" w:rsidP="00590B43">
      <w:pPr>
        <w:tabs>
          <w:tab w:val="left" w:pos="284"/>
          <w:tab w:val="left" w:pos="5954"/>
        </w:tabs>
        <w:jc w:val="both"/>
        <w:rPr>
          <w:iCs/>
        </w:rPr>
      </w:pPr>
      <w:r>
        <w:rPr>
          <w:iCs/>
        </w:rPr>
        <w:t xml:space="preserve">Naročnik bo po prenehanju veljavnosti pogodbe </w:t>
      </w:r>
      <w:r w:rsidR="00F80452">
        <w:rPr>
          <w:iCs/>
        </w:rPr>
        <w:t>izvajalcu</w:t>
      </w:r>
      <w:r>
        <w:rPr>
          <w:iCs/>
        </w:rPr>
        <w:t xml:space="preserve"> </w:t>
      </w:r>
      <w:r w:rsidR="007B790C">
        <w:rPr>
          <w:iCs/>
        </w:rPr>
        <w:t xml:space="preserve">vrnil </w:t>
      </w:r>
      <w:r w:rsidR="007B790C">
        <w:rPr>
          <w:color w:val="000000" w:themeColor="text1"/>
        </w:rPr>
        <w:t>vso opremo</w:t>
      </w:r>
      <w:r>
        <w:rPr>
          <w:iCs/>
          <w:color w:val="000000" w:themeColor="text1"/>
        </w:rPr>
        <w:t xml:space="preserve">. Izročitev </w:t>
      </w:r>
      <w:r>
        <w:rPr>
          <w:iCs/>
        </w:rPr>
        <w:t>oz. vračilo</w:t>
      </w:r>
      <w:r w:rsidR="003C20E0">
        <w:rPr>
          <w:iCs/>
        </w:rPr>
        <w:t>, za</w:t>
      </w:r>
      <w:r>
        <w:rPr>
          <w:iCs/>
        </w:rPr>
        <w:t xml:space="preserve"> pogodbena partnerja izvedeta skrbnika</w:t>
      </w:r>
      <w:r w:rsidR="007033A8">
        <w:rPr>
          <w:iCs/>
        </w:rPr>
        <w:t xml:space="preserve"> pogodbe</w:t>
      </w:r>
      <w:r>
        <w:rPr>
          <w:iCs/>
        </w:rPr>
        <w:t xml:space="preserve">, v prostorih naročnika. </w:t>
      </w:r>
    </w:p>
    <w:p w14:paraId="4F3B3F37" w14:textId="2EF5102D" w:rsidR="007B790C" w:rsidRDefault="007B790C" w:rsidP="00590B43">
      <w:pPr>
        <w:tabs>
          <w:tab w:val="left" w:pos="284"/>
          <w:tab w:val="left" w:pos="5954"/>
        </w:tabs>
        <w:jc w:val="both"/>
        <w:rPr>
          <w:iCs/>
        </w:rPr>
      </w:pPr>
    </w:p>
    <w:p w14:paraId="0A7A571B" w14:textId="273FF6C2" w:rsidR="007B790C" w:rsidRPr="00E62923" w:rsidRDefault="007B790C" w:rsidP="00590B43">
      <w:pPr>
        <w:tabs>
          <w:tab w:val="left" w:pos="284"/>
          <w:tab w:val="left" w:pos="5954"/>
        </w:tabs>
        <w:jc w:val="both"/>
        <w:rPr>
          <w:iCs/>
        </w:rPr>
      </w:pPr>
      <w:bookmarkStart w:id="31" w:name="_Hlk205713072"/>
      <w:r>
        <w:rPr>
          <w:iCs/>
        </w:rPr>
        <w:t xml:space="preserve">Pogodbeni stranki sta po izteku pogodbenega obdobja opredelili tudi možnost odkupa opreme po vnaprej dogovorjeni ceni, ki izhaja iz priloženega predračuna. </w:t>
      </w:r>
    </w:p>
    <w:bookmarkEnd w:id="31"/>
    <w:p w14:paraId="5E6B5CC5" w14:textId="77777777" w:rsidR="00FB57CC" w:rsidRDefault="00FB57CC" w:rsidP="00590B43">
      <w:pPr>
        <w:tabs>
          <w:tab w:val="left" w:pos="284"/>
          <w:tab w:val="left" w:pos="5954"/>
        </w:tabs>
        <w:jc w:val="both"/>
      </w:pPr>
    </w:p>
    <w:p w14:paraId="59981D59" w14:textId="77777777" w:rsidR="00051E87" w:rsidRDefault="00051E87" w:rsidP="006E26AA">
      <w:pPr>
        <w:tabs>
          <w:tab w:val="left" w:pos="284"/>
          <w:tab w:val="left" w:pos="5954"/>
        </w:tabs>
        <w:jc w:val="both"/>
        <w:rPr>
          <w:b/>
          <w:bCs/>
        </w:rPr>
      </w:pPr>
    </w:p>
    <w:p w14:paraId="2F532815" w14:textId="027E06BA"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7ED33B97" w14:textId="39FF96ED" w:rsidR="00C21108" w:rsidRDefault="00AB6C1C" w:rsidP="00C21108">
      <w:pPr>
        <w:tabs>
          <w:tab w:val="left" w:pos="284"/>
          <w:tab w:val="left" w:pos="5954"/>
        </w:tabs>
        <w:jc w:val="center"/>
      </w:pPr>
      <w:r>
        <w:t>10</w:t>
      </w:r>
      <w:r w:rsidR="00C21108">
        <w:t>. člen</w:t>
      </w:r>
    </w:p>
    <w:p w14:paraId="08A20EDD" w14:textId="77777777" w:rsidR="00C21108" w:rsidRDefault="00C21108" w:rsidP="00C21108">
      <w:pPr>
        <w:tabs>
          <w:tab w:val="left" w:pos="284"/>
          <w:tab w:val="left" w:pos="5954"/>
        </w:tabs>
      </w:pPr>
    </w:p>
    <w:p w14:paraId="4C20FA31" w14:textId="77777777" w:rsidR="00C21108" w:rsidRDefault="00C21108" w:rsidP="00C21108">
      <w:pPr>
        <w:tabs>
          <w:tab w:val="left" w:pos="284"/>
          <w:tab w:val="left" w:pos="5954"/>
        </w:tabs>
        <w:jc w:val="both"/>
      </w:pPr>
      <w:r>
        <w:t xml:space="preserve">Naročnik  se obvezuje naročen analitski sistem prevzeti na podlagi dobavnice oz. zapisnika o primopredaji, laboratorijski material pa na podlagi dobavnice. </w:t>
      </w:r>
    </w:p>
    <w:p w14:paraId="282B15B3" w14:textId="77777777" w:rsidR="00C21108" w:rsidRDefault="00C21108" w:rsidP="00C21108">
      <w:pPr>
        <w:tabs>
          <w:tab w:val="left" w:pos="284"/>
          <w:tab w:val="left" w:pos="5954"/>
        </w:tabs>
        <w:jc w:val="both"/>
      </w:pPr>
    </w:p>
    <w:p w14:paraId="17EC3D16" w14:textId="419A17D4" w:rsidR="00C21108" w:rsidRDefault="00C21108" w:rsidP="00C21108">
      <w:pPr>
        <w:tabs>
          <w:tab w:val="left" w:pos="284"/>
          <w:tab w:val="left" w:pos="5954"/>
        </w:tabs>
        <w:jc w:val="both"/>
      </w:pPr>
      <w:r>
        <w:t xml:space="preserve">Količinski prevzem blaga se opravi takoj po prevzemu blaga. O eventualnih količinskih odstopanjih se mora sestaviti zapisnik in ga v 8 dneh posredovati </w:t>
      </w:r>
      <w:r w:rsidR="004079B6">
        <w:t>izvajalcu</w:t>
      </w:r>
      <w:r>
        <w:t>.</w:t>
      </w:r>
    </w:p>
    <w:p w14:paraId="5CF02C4A" w14:textId="77777777" w:rsidR="00C21108" w:rsidRDefault="00C21108" w:rsidP="00C21108">
      <w:pPr>
        <w:tabs>
          <w:tab w:val="left" w:pos="284"/>
          <w:tab w:val="left" w:pos="5954"/>
        </w:tabs>
        <w:jc w:val="both"/>
      </w:pPr>
    </w:p>
    <w:p w14:paraId="04DFEEAD" w14:textId="6BDB1B66" w:rsidR="00C21108" w:rsidRDefault="00C21108" w:rsidP="00C21108">
      <w:pPr>
        <w:tabs>
          <w:tab w:val="left" w:pos="284"/>
          <w:tab w:val="left" w:pos="5954"/>
        </w:tabs>
        <w:jc w:val="both"/>
      </w:pPr>
      <w:r>
        <w:t xml:space="preserve">V kolikor dobavljeno blago ne ustreza dogovorjeni kvaliteti, je </w:t>
      </w:r>
      <w:r w:rsidR="00922F0A">
        <w:t>izvajalec</w:t>
      </w:r>
      <w:r>
        <w:t xml:space="preserve"> dolžan pomanjkljivosti nemudoma odpraviti. </w:t>
      </w:r>
    </w:p>
    <w:p w14:paraId="1DD40385" w14:textId="77777777" w:rsidR="00C21108" w:rsidRDefault="00C21108" w:rsidP="00C21108">
      <w:pPr>
        <w:tabs>
          <w:tab w:val="left" w:pos="284"/>
          <w:tab w:val="left" w:pos="5954"/>
        </w:tabs>
        <w:jc w:val="both"/>
      </w:pPr>
    </w:p>
    <w:p w14:paraId="3E5B04DF" w14:textId="3C9F082B" w:rsidR="000B774C" w:rsidRPr="001B25EE" w:rsidRDefault="00C21108" w:rsidP="001B25EE">
      <w:pPr>
        <w:tabs>
          <w:tab w:val="left" w:pos="284"/>
          <w:tab w:val="left" w:pos="5954"/>
        </w:tabs>
        <w:jc w:val="both"/>
      </w:pPr>
      <w:r>
        <w:t xml:space="preserve">Kvaliteto blaga mora naročnik reklamirati najkasneje v 30 dneh od dneva prevzema in o tem sestavi zapisnik, ki ga posreduje </w:t>
      </w:r>
      <w:r w:rsidR="00FA5AFE">
        <w:t>izvajalcu</w:t>
      </w:r>
      <w:r>
        <w:t xml:space="preserve">. </w:t>
      </w:r>
      <w:r w:rsidR="00FA5AFE">
        <w:t>Izvaj</w:t>
      </w:r>
      <w:r w:rsidR="00C05D7B">
        <w:t>a</w:t>
      </w:r>
      <w:r w:rsidR="00FA5AFE">
        <w:t>lec</w:t>
      </w:r>
      <w:r>
        <w:t xml:space="preserve"> je dolžan pomanjkljivosti odpraviti v roku, določenem v zapisniku.</w:t>
      </w:r>
    </w:p>
    <w:p w14:paraId="1F15282D" w14:textId="77777777" w:rsidR="001B25EE" w:rsidRDefault="001B25EE" w:rsidP="006E26AA">
      <w:pPr>
        <w:tabs>
          <w:tab w:val="left" w:pos="284"/>
          <w:tab w:val="left" w:pos="5954"/>
        </w:tabs>
        <w:rPr>
          <w:b/>
        </w:rPr>
      </w:pPr>
    </w:p>
    <w:p w14:paraId="1AA5DF14" w14:textId="77777777" w:rsidR="00204545" w:rsidRDefault="00204545" w:rsidP="006E26AA">
      <w:pPr>
        <w:tabs>
          <w:tab w:val="left" w:pos="284"/>
          <w:tab w:val="left" w:pos="5954"/>
        </w:tabs>
        <w:rPr>
          <w:b/>
        </w:rPr>
      </w:pPr>
    </w:p>
    <w:p w14:paraId="0C18D250" w14:textId="2110F67B"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6D7EE6E5" w:rsidR="006E26AA" w:rsidRDefault="006E26AA" w:rsidP="000F1700">
      <w:pPr>
        <w:tabs>
          <w:tab w:val="left" w:pos="284"/>
          <w:tab w:val="left" w:pos="5954"/>
        </w:tabs>
        <w:jc w:val="center"/>
      </w:pPr>
      <w:r w:rsidRPr="0053359B">
        <w:t>1</w:t>
      </w:r>
      <w:r w:rsidR="00254D1D">
        <w:t>1</w:t>
      </w:r>
      <w:r w:rsidRPr="0053359B">
        <w:t>. člen</w:t>
      </w:r>
    </w:p>
    <w:p w14:paraId="11938BD5" w14:textId="77777777" w:rsidR="00085C9C" w:rsidRDefault="00085C9C" w:rsidP="00E43CFE">
      <w:pPr>
        <w:rPr>
          <w:szCs w:val="18"/>
          <w:lang w:eastAsia="en-US"/>
        </w:rPr>
      </w:pPr>
    </w:p>
    <w:p w14:paraId="15CDE59A" w14:textId="02A7F3E5" w:rsidR="00E43CFE" w:rsidRDefault="00E43CFE" w:rsidP="00E43CFE">
      <w:pPr>
        <w:rPr>
          <w:sz w:val="20"/>
          <w:szCs w:val="18"/>
          <w:lang w:eastAsia="en-US"/>
        </w:rPr>
      </w:pPr>
      <w:r w:rsidRPr="00E627CE">
        <w:rPr>
          <w:szCs w:val="18"/>
          <w:lang w:eastAsia="en-US"/>
        </w:rPr>
        <w:t xml:space="preserve">Pogodbena cena </w:t>
      </w:r>
      <w:r w:rsidR="00FE00C8">
        <w:rPr>
          <w:szCs w:val="18"/>
          <w:lang w:eastAsia="en-US"/>
        </w:rPr>
        <w:t xml:space="preserve">za </w:t>
      </w:r>
      <w:r w:rsidR="00E51D81">
        <w:rPr>
          <w:b/>
          <w:sz w:val="20"/>
          <w:szCs w:val="18"/>
          <w:lang w:eastAsia="en-US"/>
        </w:rPr>
        <w:t>NAJEM I</w:t>
      </w:r>
      <w:r w:rsidR="005922D3">
        <w:rPr>
          <w:b/>
          <w:sz w:val="20"/>
          <w:szCs w:val="18"/>
          <w:lang w:eastAsia="en-US"/>
        </w:rPr>
        <w:t>NTRAORALN</w:t>
      </w:r>
      <w:r w:rsidR="00E51D81">
        <w:rPr>
          <w:b/>
          <w:sz w:val="20"/>
          <w:szCs w:val="18"/>
          <w:lang w:eastAsia="en-US"/>
        </w:rPr>
        <w:t>EGA</w:t>
      </w:r>
      <w:r w:rsidR="005922D3">
        <w:rPr>
          <w:b/>
          <w:sz w:val="20"/>
          <w:szCs w:val="18"/>
          <w:lang w:eastAsia="en-US"/>
        </w:rPr>
        <w:t xml:space="preserve"> 3D SKENER (1</w:t>
      </w:r>
      <w:r w:rsidR="009069BB">
        <w:rPr>
          <w:b/>
          <w:sz w:val="20"/>
          <w:szCs w:val="18"/>
          <w:lang w:eastAsia="en-US"/>
        </w:rPr>
        <w:t>1</w:t>
      </w:r>
      <w:r w:rsidR="005922D3">
        <w:rPr>
          <w:b/>
          <w:sz w:val="20"/>
          <w:szCs w:val="18"/>
          <w:lang w:eastAsia="en-US"/>
        </w:rPr>
        <w:t xml:space="preserve"> KOM)</w:t>
      </w:r>
      <w:r w:rsidRPr="00E627CE">
        <w:rPr>
          <w:sz w:val="20"/>
          <w:szCs w:val="18"/>
          <w:lang w:eastAsia="en-US"/>
        </w:rPr>
        <w:t xml:space="preserve"> </w:t>
      </w:r>
      <w:r w:rsidR="007B790C" w:rsidRPr="007B790C">
        <w:rPr>
          <w:b/>
          <w:sz w:val="20"/>
          <w:szCs w:val="18"/>
          <w:lang w:eastAsia="en-US"/>
        </w:rPr>
        <w:t>S PRIPADAJOČO OPREMO</w:t>
      </w:r>
      <w:r w:rsidR="007B790C">
        <w:rPr>
          <w:sz w:val="20"/>
          <w:szCs w:val="18"/>
          <w:lang w:eastAsia="en-US"/>
        </w:rPr>
        <w:t xml:space="preserve"> </w:t>
      </w:r>
      <w:r w:rsidRPr="00E627CE">
        <w:rPr>
          <w:szCs w:val="18"/>
          <w:lang w:eastAsia="en-US"/>
        </w:rPr>
        <w:t>znaša</w:t>
      </w:r>
      <w:r w:rsidR="00A82310">
        <w:rPr>
          <w:szCs w:val="18"/>
          <w:lang w:eastAsia="en-US"/>
        </w:rPr>
        <w:t xml:space="preserve">: </w:t>
      </w:r>
      <w:r w:rsidRPr="00E627CE">
        <w:rPr>
          <w:szCs w:val="18"/>
          <w:lang w:eastAsia="en-US"/>
        </w:rPr>
        <w:t>……………………</w:t>
      </w:r>
      <w:r w:rsidR="00A82310">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16EE00BE" w14:textId="77777777" w:rsidR="00E43CFE" w:rsidRDefault="00E43CFE" w:rsidP="00E43CFE">
      <w:pPr>
        <w:rPr>
          <w:szCs w:val="18"/>
          <w:lang w:eastAsia="en-US"/>
        </w:rPr>
      </w:pPr>
    </w:p>
    <w:p w14:paraId="644A999E" w14:textId="4546B1F5" w:rsidR="00E51D81" w:rsidRPr="004723F3" w:rsidRDefault="00E51D81" w:rsidP="00E43CFE">
      <w:pPr>
        <w:rPr>
          <w:szCs w:val="18"/>
          <w:lang w:eastAsia="en-US"/>
        </w:rPr>
      </w:pPr>
      <w:r w:rsidRPr="004723F3">
        <w:rPr>
          <w:szCs w:val="18"/>
          <w:lang w:eastAsia="en-US"/>
        </w:rPr>
        <w:t>Naročnik opremo najema za 36 mesecev, pri čemer se obvezuje da bo najemnino plačeval mesečno, v z</w:t>
      </w:r>
      <w:r w:rsidR="00D0197C" w:rsidRPr="004723F3">
        <w:rPr>
          <w:szCs w:val="18"/>
          <w:lang w:eastAsia="en-US"/>
        </w:rPr>
        <w:t>n</w:t>
      </w:r>
      <w:r w:rsidRPr="004723F3">
        <w:rPr>
          <w:szCs w:val="18"/>
          <w:lang w:eastAsia="en-US"/>
        </w:rPr>
        <w:t>esku: _____________ EUR z DDV.</w:t>
      </w:r>
    </w:p>
    <w:p w14:paraId="5D5371AA" w14:textId="77777777" w:rsidR="00E51D81" w:rsidRDefault="00E51D81" w:rsidP="00E43CFE">
      <w:pPr>
        <w:rPr>
          <w:szCs w:val="18"/>
          <w:highlight w:val="yellow"/>
          <w:lang w:eastAsia="en-US"/>
        </w:rPr>
      </w:pPr>
    </w:p>
    <w:p w14:paraId="4AB0F66D" w14:textId="15642448" w:rsidR="005922D3" w:rsidRDefault="005922D3" w:rsidP="005922D3">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w:t>
      </w:r>
      <w:bookmarkStart w:id="32" w:name="_Hlk191370294"/>
      <w:r>
        <w:t xml:space="preserve">(kvantitetni, kvalitetni </w:t>
      </w:r>
      <w:r w:rsidR="007B790C">
        <w:t xml:space="preserve">in funkcionalni </w:t>
      </w:r>
      <w:r>
        <w:t xml:space="preserve">prevzem), </w:t>
      </w:r>
      <w:bookmarkEnd w:id="32"/>
      <w:r>
        <w:t xml:space="preserve">vsebovati mora vse stroške (materialne, prevozne, špediterske, </w:t>
      </w:r>
      <w:r w:rsidR="007B790C">
        <w:t xml:space="preserve">stroške odvoza embalaže, stroške vzdrževanja, </w:t>
      </w:r>
      <w:proofErr w:type="spellStart"/>
      <w:r w:rsidR="007B790C">
        <w:t>servisiraja</w:t>
      </w:r>
      <w:proofErr w:type="spellEnd"/>
      <w:r w:rsidR="007B790C">
        <w:t xml:space="preserve"> in dela</w:t>
      </w:r>
      <w:r w:rsidR="000D3B24">
        <w:t>, stroški kilometrin, licence</w:t>
      </w:r>
      <w:r>
        <w:t xml:space="preserve"> ter druge), popuste in DDV.</w:t>
      </w:r>
    </w:p>
    <w:p w14:paraId="52BEFB83" w14:textId="77777777" w:rsidR="00085C9C" w:rsidRPr="007F6A5E" w:rsidRDefault="00085C9C" w:rsidP="00E43CFE">
      <w:pPr>
        <w:jc w:val="both"/>
        <w:rPr>
          <w:i/>
        </w:rPr>
      </w:pPr>
    </w:p>
    <w:p w14:paraId="215EA84D" w14:textId="77777777" w:rsidR="00085C9C" w:rsidRPr="0019144A" w:rsidRDefault="00085C9C" w:rsidP="00085C9C">
      <w:pPr>
        <w:tabs>
          <w:tab w:val="left" w:pos="284"/>
          <w:tab w:val="left" w:pos="567"/>
          <w:tab w:val="left" w:pos="3969"/>
          <w:tab w:val="left" w:pos="5954"/>
        </w:tabs>
        <w:jc w:val="both"/>
      </w:pPr>
      <w:r w:rsidRPr="0019144A">
        <w:t xml:space="preserve">DDV se navzgor ne sme spreminjati, razen v primeru spremembe davčne stopnje, na podlagi veljavne zakonodaje, ki ureja DDV, skladno s 1. odstavkom 95. člena ZJN. </w:t>
      </w:r>
    </w:p>
    <w:p w14:paraId="53BA92B2" w14:textId="77777777" w:rsidR="000D3B24" w:rsidRDefault="00085C9C" w:rsidP="000D3B24">
      <w:pPr>
        <w:jc w:val="both"/>
      </w:pPr>
      <w:r w:rsidRPr="0019144A">
        <w:t>Tveganje za spremembo stopnje DDV, ki nima zakonske osnove oz. se stopnja DDV spreminja le zaradi spremembe tolmačenja veljavne zakonodaje ali v primeru premalo obračunanega DDV, je na strani ponudnika.</w:t>
      </w:r>
      <w:r w:rsidR="000D3B24" w:rsidRPr="000D3B24">
        <w:t xml:space="preserve"> </w:t>
      </w:r>
    </w:p>
    <w:p w14:paraId="41F97BC4" w14:textId="77777777" w:rsidR="000D3B24" w:rsidRDefault="000D3B24" w:rsidP="000D3B24">
      <w:pPr>
        <w:jc w:val="both"/>
      </w:pPr>
    </w:p>
    <w:p w14:paraId="4C61DB8C" w14:textId="379AA004" w:rsidR="000D3B24" w:rsidRDefault="000D3B24" w:rsidP="000D3B24">
      <w:pPr>
        <w:jc w:val="both"/>
      </w:pPr>
      <w:r>
        <w:t xml:space="preserve">Vsi stroški so vključeni v ceno. Naročnik ne priznava nobenih dodatnih stroškov za izvedbo tega naročila. </w:t>
      </w:r>
    </w:p>
    <w:p w14:paraId="41AD555A" w14:textId="4D303865" w:rsidR="00273FBE" w:rsidRDefault="00273FBE" w:rsidP="00273FBE">
      <w:pPr>
        <w:tabs>
          <w:tab w:val="left" w:pos="284"/>
          <w:tab w:val="left" w:pos="5954"/>
        </w:tabs>
        <w:jc w:val="center"/>
      </w:pPr>
      <w:r w:rsidRPr="0053359B">
        <w:t>1</w:t>
      </w:r>
      <w:r>
        <w:t>2</w:t>
      </w:r>
      <w:r w:rsidRPr="0053359B">
        <w:t>. člen</w:t>
      </w:r>
    </w:p>
    <w:p w14:paraId="476B4DC4" w14:textId="4B0687FC" w:rsidR="00085C9C" w:rsidRDefault="00085C9C" w:rsidP="00085C9C">
      <w:pPr>
        <w:tabs>
          <w:tab w:val="left" w:pos="284"/>
          <w:tab w:val="left" w:pos="567"/>
          <w:tab w:val="left" w:pos="3969"/>
          <w:tab w:val="left" w:pos="5954"/>
        </w:tabs>
        <w:jc w:val="both"/>
      </w:pPr>
    </w:p>
    <w:p w14:paraId="549BB400" w14:textId="672A1F63" w:rsidR="00273FBE" w:rsidRPr="003F2AB3" w:rsidRDefault="0098261A" w:rsidP="003F2AB3">
      <w:pPr>
        <w:spacing w:after="200" w:line="276" w:lineRule="auto"/>
        <w:rPr>
          <w:rFonts w:eastAsia="MS Mincho"/>
          <w:color w:val="000000" w:themeColor="text1"/>
          <w:lang w:val="en-US" w:eastAsia="en-US"/>
        </w:rPr>
      </w:pPr>
      <w:r>
        <w:rPr>
          <w:rFonts w:eastAsia="MS Mincho"/>
          <w:color w:val="000000" w:themeColor="text1"/>
          <w:lang w:val="en-US" w:eastAsia="en-US"/>
        </w:rPr>
        <w:t xml:space="preserve">V </w:t>
      </w:r>
      <w:proofErr w:type="spellStart"/>
      <w:r>
        <w:rPr>
          <w:rFonts w:eastAsia="MS Mincho"/>
          <w:color w:val="000000" w:themeColor="text1"/>
          <w:lang w:val="en-US" w:eastAsia="en-US"/>
        </w:rPr>
        <w:t>kolikor</w:t>
      </w:r>
      <w:proofErr w:type="spellEnd"/>
      <w:r>
        <w:rPr>
          <w:rFonts w:eastAsia="MS Mincho"/>
          <w:color w:val="000000" w:themeColor="text1"/>
          <w:lang w:val="en-US" w:eastAsia="en-US"/>
        </w:rPr>
        <w:t xml:space="preserve"> </w:t>
      </w:r>
      <w:proofErr w:type="spellStart"/>
      <w:r>
        <w:rPr>
          <w:rFonts w:eastAsia="MS Mincho"/>
          <w:color w:val="000000" w:themeColor="text1"/>
          <w:lang w:val="en-US" w:eastAsia="en-US"/>
        </w:rPr>
        <w:t>bo</w:t>
      </w:r>
      <w:proofErr w:type="spellEnd"/>
      <w:r>
        <w:rPr>
          <w:rFonts w:eastAsia="MS Mincho"/>
          <w:color w:val="000000" w:themeColor="text1"/>
          <w:lang w:val="en-US" w:eastAsia="en-US"/>
        </w:rPr>
        <w:t xml:space="preserve"> </w:t>
      </w:r>
      <w:proofErr w:type="spellStart"/>
      <w:r>
        <w:rPr>
          <w:rFonts w:eastAsia="MS Mincho"/>
          <w:color w:val="000000" w:themeColor="text1"/>
          <w:lang w:val="en-US" w:eastAsia="en-US"/>
        </w:rPr>
        <w:t>naročnik</w:t>
      </w:r>
      <w:proofErr w:type="spellEnd"/>
      <w:r>
        <w:rPr>
          <w:rFonts w:eastAsia="MS Mincho"/>
          <w:color w:val="000000" w:themeColor="text1"/>
          <w:lang w:val="en-US" w:eastAsia="en-US"/>
        </w:rPr>
        <w:t xml:space="preserve"> v </w:t>
      </w:r>
      <w:proofErr w:type="spellStart"/>
      <w:r>
        <w:rPr>
          <w:rFonts w:eastAsia="MS Mincho"/>
          <w:color w:val="000000" w:themeColor="text1"/>
          <w:lang w:val="en-US" w:eastAsia="en-US"/>
        </w:rPr>
        <w:t>času</w:t>
      </w:r>
      <w:proofErr w:type="spellEnd"/>
      <w:r>
        <w:rPr>
          <w:rFonts w:eastAsia="MS Mincho"/>
          <w:color w:val="000000" w:themeColor="text1"/>
          <w:lang w:val="en-US" w:eastAsia="en-US"/>
        </w:rPr>
        <w:t xml:space="preserve"> </w:t>
      </w:r>
      <w:proofErr w:type="spellStart"/>
      <w:r>
        <w:rPr>
          <w:rFonts w:eastAsia="MS Mincho"/>
          <w:color w:val="000000" w:themeColor="text1"/>
          <w:lang w:val="en-US" w:eastAsia="en-US"/>
        </w:rPr>
        <w:t>trajanja</w:t>
      </w:r>
      <w:proofErr w:type="spellEnd"/>
      <w:r>
        <w:rPr>
          <w:rFonts w:eastAsia="MS Mincho"/>
          <w:color w:val="000000" w:themeColor="text1"/>
          <w:lang w:val="en-US" w:eastAsia="en-US"/>
        </w:rPr>
        <w:t xml:space="preserve"> </w:t>
      </w:r>
      <w:proofErr w:type="spellStart"/>
      <w:r>
        <w:rPr>
          <w:rFonts w:eastAsia="MS Mincho"/>
          <w:color w:val="000000" w:themeColor="text1"/>
          <w:lang w:val="en-US" w:eastAsia="en-US"/>
        </w:rPr>
        <w:t>pogodbe</w:t>
      </w:r>
      <w:proofErr w:type="spellEnd"/>
      <w:r>
        <w:rPr>
          <w:rFonts w:eastAsia="MS Mincho"/>
          <w:color w:val="000000" w:themeColor="text1"/>
          <w:lang w:val="en-US" w:eastAsia="en-US"/>
        </w:rPr>
        <w:t xml:space="preserve"> </w:t>
      </w:r>
      <w:r w:rsidR="003F2AB3">
        <w:rPr>
          <w:rFonts w:eastAsia="MS Mincho"/>
          <w:color w:val="000000" w:themeColor="text1"/>
          <w:lang w:val="en-US" w:eastAsia="en-US"/>
        </w:rPr>
        <w:t xml:space="preserve">po </w:t>
      </w:r>
      <w:proofErr w:type="spellStart"/>
      <w:r w:rsidR="003F2AB3">
        <w:rPr>
          <w:rFonts w:eastAsia="MS Mincho"/>
          <w:color w:val="000000" w:themeColor="text1"/>
          <w:lang w:val="en-US" w:eastAsia="en-US"/>
        </w:rPr>
        <w:t>potrebi</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naročil</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dodatni</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naje</w:t>
      </w:r>
      <w:r w:rsidR="0049452C">
        <w:rPr>
          <w:rFonts w:eastAsia="MS Mincho"/>
          <w:color w:val="000000" w:themeColor="text1"/>
          <w:lang w:val="en-US" w:eastAsia="en-US"/>
        </w:rPr>
        <w:t>m</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največ</w:t>
      </w:r>
      <w:proofErr w:type="spellEnd"/>
      <w:r w:rsidR="003F2AB3" w:rsidRPr="003F2AB3">
        <w:rPr>
          <w:rFonts w:eastAsia="MS Mincho"/>
          <w:color w:val="000000" w:themeColor="text1"/>
          <w:lang w:val="en-US" w:eastAsia="en-US"/>
        </w:rPr>
        <w:t xml:space="preserve"> 5 </w:t>
      </w:r>
      <w:proofErr w:type="spellStart"/>
      <w:r w:rsidR="003F2AB3" w:rsidRPr="003F2AB3">
        <w:rPr>
          <w:rFonts w:eastAsia="MS Mincho"/>
          <w:color w:val="000000" w:themeColor="text1"/>
          <w:lang w:val="en-US" w:eastAsia="en-US"/>
        </w:rPr>
        <w:t>ko</w:t>
      </w:r>
      <w:r w:rsidR="0049452C">
        <w:rPr>
          <w:rFonts w:eastAsia="MS Mincho"/>
          <w:color w:val="000000" w:themeColor="text1"/>
          <w:lang w:val="en-US" w:eastAsia="en-US"/>
        </w:rPr>
        <w:t>mpletov</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enakih</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skenerjev</w:t>
      </w:r>
      <w:proofErr w:type="spellEnd"/>
      <w:r w:rsidR="003F2AB3">
        <w:rPr>
          <w:rFonts w:eastAsia="MS Mincho"/>
          <w:color w:val="000000" w:themeColor="text1"/>
          <w:lang w:val="en-US" w:eastAsia="en-US"/>
        </w:rPr>
        <w:t xml:space="preserve"> s </w:t>
      </w:r>
      <w:proofErr w:type="spellStart"/>
      <w:r w:rsidR="003F2AB3">
        <w:rPr>
          <w:rFonts w:eastAsia="MS Mincho"/>
          <w:color w:val="000000" w:themeColor="text1"/>
          <w:lang w:val="en-US" w:eastAsia="en-US"/>
        </w:rPr>
        <w:t>pripadajočo</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opremo</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jih</w:t>
      </w:r>
      <w:proofErr w:type="spellEnd"/>
      <w:r w:rsidR="003F2AB3">
        <w:rPr>
          <w:rFonts w:eastAsia="MS Mincho"/>
          <w:color w:val="000000" w:themeColor="text1"/>
          <w:lang w:val="en-US" w:eastAsia="en-US"/>
        </w:rPr>
        <w:t xml:space="preserve"> mora </w:t>
      </w:r>
      <w:proofErr w:type="spellStart"/>
      <w:r w:rsidR="003F2AB3">
        <w:rPr>
          <w:rFonts w:eastAsia="MS Mincho"/>
          <w:color w:val="000000" w:themeColor="text1"/>
          <w:lang w:val="en-US" w:eastAsia="en-US"/>
        </w:rPr>
        <w:t>izvajalec</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ponuditi</w:t>
      </w:r>
      <w:proofErr w:type="spellEnd"/>
      <w:r w:rsidR="003F2AB3" w:rsidRPr="003F2AB3">
        <w:rPr>
          <w:rFonts w:eastAsia="MS Mincho"/>
          <w:color w:val="000000" w:themeColor="text1"/>
          <w:lang w:val="en-US" w:eastAsia="en-US"/>
        </w:rPr>
        <w:t xml:space="preserve"> pod </w:t>
      </w:r>
      <w:proofErr w:type="spellStart"/>
      <w:r w:rsidR="003F2AB3" w:rsidRPr="003F2AB3">
        <w:rPr>
          <w:rFonts w:eastAsia="MS Mincho"/>
          <w:color w:val="000000" w:themeColor="text1"/>
          <w:lang w:val="en-US" w:eastAsia="en-US"/>
        </w:rPr>
        <w:t>enakimi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pogoji</w:t>
      </w:r>
      <w:proofErr w:type="spellEnd"/>
      <w:r w:rsidR="003F2AB3" w:rsidRPr="003F2AB3">
        <w:rPr>
          <w:rFonts w:eastAsia="MS Mincho"/>
          <w:color w:val="000000" w:themeColor="text1"/>
          <w:lang w:val="en-US" w:eastAsia="en-US"/>
        </w:rPr>
        <w:t xml:space="preserve"> in po </w:t>
      </w:r>
      <w:proofErr w:type="spellStart"/>
      <w:r w:rsidR="003F2AB3" w:rsidRPr="003F2AB3">
        <w:rPr>
          <w:rFonts w:eastAsia="MS Mincho"/>
          <w:color w:val="000000" w:themeColor="text1"/>
          <w:lang w:val="en-US" w:eastAsia="en-US"/>
        </w:rPr>
        <w:t>isti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enotni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ceni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kot</w:t>
      </w:r>
      <w:proofErr w:type="spellEnd"/>
      <w:r w:rsidR="003F2AB3" w:rsidRPr="003F2AB3">
        <w:rPr>
          <w:rFonts w:eastAsia="MS Mincho"/>
          <w:color w:val="000000" w:themeColor="text1"/>
          <w:lang w:val="en-US" w:eastAsia="en-US"/>
        </w:rPr>
        <w:t xml:space="preserve"> je </w:t>
      </w:r>
      <w:proofErr w:type="spellStart"/>
      <w:r w:rsidR="003F2AB3" w:rsidRPr="003F2AB3">
        <w:rPr>
          <w:rFonts w:eastAsia="MS Mincho"/>
          <w:color w:val="000000" w:themeColor="text1"/>
          <w:lang w:val="en-US" w:eastAsia="en-US"/>
        </w:rPr>
        <w:t>bila</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določena</w:t>
      </w:r>
      <w:proofErr w:type="spellEnd"/>
      <w:r w:rsidR="003F2AB3" w:rsidRPr="003F2AB3">
        <w:rPr>
          <w:rFonts w:eastAsia="MS Mincho"/>
          <w:color w:val="000000" w:themeColor="text1"/>
          <w:lang w:val="en-US" w:eastAsia="en-US"/>
        </w:rPr>
        <w:t xml:space="preserve"> za </w:t>
      </w:r>
      <w:proofErr w:type="spellStart"/>
      <w:r w:rsidR="003F2AB3" w:rsidRPr="003F2AB3">
        <w:rPr>
          <w:rFonts w:eastAsia="MS Mincho"/>
          <w:color w:val="000000" w:themeColor="text1"/>
          <w:lang w:val="en-US" w:eastAsia="en-US"/>
        </w:rPr>
        <w:t>osnovni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obseg</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blaga</w:t>
      </w:r>
      <w:proofErr w:type="spellEnd"/>
      <w:r w:rsidR="003F2AB3" w:rsidRPr="003F2AB3">
        <w:rPr>
          <w:rFonts w:eastAsia="MS Mincho"/>
          <w:color w:val="000000" w:themeColor="text1"/>
          <w:lang w:val="en-US" w:eastAsia="en-US"/>
        </w:rPr>
        <w:t xml:space="preserve"> v </w:t>
      </w:r>
      <w:proofErr w:type="spellStart"/>
      <w:r w:rsidR="003F2AB3" w:rsidRPr="003F2AB3">
        <w:rPr>
          <w:rFonts w:eastAsia="MS Mincho"/>
          <w:color w:val="000000" w:themeColor="text1"/>
          <w:lang w:val="en-US" w:eastAsia="en-US"/>
        </w:rPr>
        <w:t>ponudbi</w:t>
      </w:r>
      <w:proofErr w:type="spellEnd"/>
      <w:r w:rsidR="003F2AB3" w:rsidRPr="003F2AB3">
        <w:rPr>
          <w:rFonts w:eastAsia="MS Mincho"/>
          <w:color w:val="000000" w:themeColor="text1"/>
          <w:lang w:val="en-US" w:eastAsia="en-US"/>
        </w:rPr>
        <w:t xml:space="preserve">. Za </w:t>
      </w:r>
      <w:proofErr w:type="spellStart"/>
      <w:r w:rsidR="003F2AB3" w:rsidRPr="003F2AB3">
        <w:rPr>
          <w:rFonts w:eastAsia="MS Mincho"/>
          <w:color w:val="000000" w:themeColor="text1"/>
          <w:lang w:val="en-US" w:eastAsia="en-US"/>
        </w:rPr>
        <w:t>vsak</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dodatno</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dobavljen</w:t>
      </w:r>
      <w:proofErr w:type="spellEnd"/>
      <w:r w:rsidR="003F2AB3" w:rsidRPr="003F2AB3">
        <w:rPr>
          <w:rFonts w:eastAsia="MS Mincho"/>
          <w:color w:val="000000" w:themeColor="text1"/>
          <w:lang w:val="en-US" w:eastAsia="en-US"/>
        </w:rPr>
        <w:t xml:space="preserve"> </w:t>
      </w:r>
      <w:proofErr w:type="spellStart"/>
      <w:r w:rsidR="0049452C">
        <w:rPr>
          <w:rFonts w:eastAsia="MS Mincho"/>
          <w:color w:val="000000" w:themeColor="text1"/>
          <w:lang w:val="en-US" w:eastAsia="en-US"/>
        </w:rPr>
        <w:t>komplet</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začne</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teči</w:t>
      </w:r>
      <w:proofErr w:type="spellEnd"/>
      <w:r w:rsidR="003F2AB3" w:rsidRPr="003F2AB3">
        <w:rPr>
          <w:rFonts w:eastAsia="MS Mincho"/>
          <w:color w:val="000000" w:themeColor="text1"/>
          <w:lang w:val="en-US" w:eastAsia="en-US"/>
        </w:rPr>
        <w:t xml:space="preserve"> novo 36-mesečno </w:t>
      </w:r>
      <w:proofErr w:type="spellStart"/>
      <w:r w:rsidR="003F2AB3" w:rsidRPr="003F2AB3">
        <w:rPr>
          <w:rFonts w:eastAsia="MS Mincho"/>
          <w:color w:val="000000" w:themeColor="text1"/>
          <w:lang w:val="en-US" w:eastAsia="en-US"/>
        </w:rPr>
        <w:t>obdobje</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najema</w:t>
      </w:r>
      <w:proofErr w:type="spellEnd"/>
      <w:r w:rsidR="003F2AB3" w:rsidRPr="003F2AB3">
        <w:rPr>
          <w:rFonts w:eastAsia="MS Mincho"/>
          <w:color w:val="000000" w:themeColor="text1"/>
          <w:lang w:val="en-US" w:eastAsia="en-US"/>
        </w:rPr>
        <w:t xml:space="preserve">, ob </w:t>
      </w:r>
      <w:proofErr w:type="spellStart"/>
      <w:r w:rsidR="003F2AB3" w:rsidRPr="003F2AB3">
        <w:rPr>
          <w:rFonts w:eastAsia="MS Mincho"/>
          <w:color w:val="000000" w:themeColor="text1"/>
          <w:lang w:val="en-US" w:eastAsia="en-US"/>
        </w:rPr>
        <w:t>izteku</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katerega</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veljajo</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enaki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pogoji</w:t>
      </w:r>
      <w:proofErr w:type="spellEnd"/>
      <w:r w:rsidR="003F2AB3" w:rsidRPr="003F2AB3">
        <w:rPr>
          <w:rFonts w:eastAsia="MS Mincho"/>
          <w:color w:val="000000" w:themeColor="text1"/>
          <w:lang w:val="en-US" w:eastAsia="en-US"/>
        </w:rPr>
        <w:t xml:space="preserve"> odkupa kot za osnovne kose.</w:t>
      </w:r>
    </w:p>
    <w:p w14:paraId="5C9F1324" w14:textId="593680C9" w:rsidR="000D3B24" w:rsidRPr="00273FBE" w:rsidRDefault="00273FBE" w:rsidP="00273FBE">
      <w:pPr>
        <w:jc w:val="center"/>
      </w:pPr>
      <w:r w:rsidRPr="00273FBE">
        <w:t xml:space="preserve">13. </w:t>
      </w:r>
      <w:r w:rsidR="000D3B24" w:rsidRPr="00273FBE">
        <w:t>člen</w:t>
      </w:r>
    </w:p>
    <w:p w14:paraId="1967355B" w14:textId="67D34720" w:rsidR="00085C9C" w:rsidRDefault="00085C9C" w:rsidP="00085C9C">
      <w:pPr>
        <w:tabs>
          <w:tab w:val="left" w:pos="284"/>
          <w:tab w:val="left" w:pos="5954"/>
        </w:tabs>
        <w:jc w:val="both"/>
        <w:rPr>
          <w:szCs w:val="20"/>
        </w:rPr>
      </w:pPr>
    </w:p>
    <w:p w14:paraId="119F2131" w14:textId="1130C841" w:rsidR="007B790C" w:rsidRDefault="007B790C" w:rsidP="007B790C">
      <w:pPr>
        <w:tabs>
          <w:tab w:val="left" w:pos="284"/>
          <w:tab w:val="left" w:pos="5954"/>
        </w:tabs>
        <w:jc w:val="both"/>
        <w:rPr>
          <w:iCs/>
        </w:rPr>
      </w:pPr>
      <w:r>
        <w:rPr>
          <w:iCs/>
        </w:rPr>
        <w:t xml:space="preserve">V kolikor se bo naročnik po izteku pogodbenega obdobja odločil za odkup opreme, bo le-to odkupil po vnaprej dogovorjeni ceni, ki izhaja iz priloženega predračuna. </w:t>
      </w:r>
    </w:p>
    <w:p w14:paraId="71C1C0CE" w14:textId="77977184" w:rsidR="00EA2705" w:rsidRPr="00EA2705" w:rsidRDefault="00EA2705" w:rsidP="00EA2705">
      <w:pPr>
        <w:tabs>
          <w:tab w:val="left" w:pos="284"/>
          <w:tab w:val="left" w:pos="5954"/>
        </w:tabs>
        <w:jc w:val="both"/>
        <w:rPr>
          <w:iCs/>
          <w:lang w:val="en-US"/>
        </w:rPr>
      </w:pPr>
      <w:proofErr w:type="spellStart"/>
      <w:r w:rsidRPr="00EA2705">
        <w:rPr>
          <w:iCs/>
          <w:lang w:val="en-US"/>
        </w:rPr>
        <w:t>Odkupna</w:t>
      </w:r>
      <w:proofErr w:type="spellEnd"/>
      <w:r w:rsidRPr="00EA2705">
        <w:rPr>
          <w:iCs/>
          <w:lang w:val="en-US"/>
        </w:rPr>
        <w:t xml:space="preserve"> </w:t>
      </w:r>
      <w:proofErr w:type="spellStart"/>
      <w:r w:rsidRPr="00EA2705">
        <w:rPr>
          <w:iCs/>
          <w:lang w:val="en-US"/>
        </w:rPr>
        <w:t>cena</w:t>
      </w:r>
      <w:proofErr w:type="spellEnd"/>
      <w:r w:rsidRPr="00EA2705">
        <w:rPr>
          <w:iCs/>
          <w:lang w:val="en-US"/>
        </w:rPr>
        <w:t xml:space="preserve"> mora </w:t>
      </w:r>
      <w:proofErr w:type="spellStart"/>
      <w:r w:rsidRPr="00EA2705">
        <w:rPr>
          <w:iCs/>
          <w:lang w:val="en-US"/>
        </w:rPr>
        <w:t>biti</w:t>
      </w:r>
      <w:proofErr w:type="spellEnd"/>
      <w:r w:rsidRPr="00EA2705">
        <w:rPr>
          <w:iCs/>
          <w:lang w:val="en-US"/>
        </w:rPr>
        <w:t xml:space="preserve"> </w:t>
      </w:r>
      <w:proofErr w:type="spellStart"/>
      <w:r w:rsidRPr="00EA2705">
        <w:rPr>
          <w:iCs/>
          <w:lang w:val="en-US"/>
        </w:rPr>
        <w:t>fiksna</w:t>
      </w:r>
      <w:proofErr w:type="spellEnd"/>
      <w:r w:rsidRPr="00EA2705">
        <w:rPr>
          <w:iCs/>
          <w:lang w:val="en-US"/>
        </w:rPr>
        <w:t xml:space="preserve"> in </w:t>
      </w:r>
      <w:proofErr w:type="spellStart"/>
      <w:r w:rsidRPr="00EA2705">
        <w:rPr>
          <w:iCs/>
          <w:lang w:val="en-US"/>
        </w:rPr>
        <w:t>nespremenljiva</w:t>
      </w:r>
      <w:proofErr w:type="spellEnd"/>
      <w:r w:rsidRPr="00EA2705">
        <w:rPr>
          <w:iCs/>
          <w:lang w:val="en-US"/>
        </w:rPr>
        <w:t xml:space="preserve"> </w:t>
      </w:r>
      <w:proofErr w:type="spellStart"/>
      <w:r w:rsidRPr="00EA2705">
        <w:rPr>
          <w:iCs/>
          <w:lang w:val="en-US"/>
        </w:rPr>
        <w:t>ter</w:t>
      </w:r>
      <w:proofErr w:type="spellEnd"/>
      <w:r w:rsidRPr="00EA2705">
        <w:rPr>
          <w:iCs/>
          <w:lang w:val="en-US"/>
        </w:rPr>
        <w:t xml:space="preserve"> </w:t>
      </w:r>
      <w:proofErr w:type="spellStart"/>
      <w:r w:rsidRPr="00EA2705">
        <w:rPr>
          <w:iCs/>
          <w:lang w:val="en-US"/>
        </w:rPr>
        <w:t>vnaprej</w:t>
      </w:r>
      <w:proofErr w:type="spellEnd"/>
      <w:r w:rsidRPr="00EA2705">
        <w:rPr>
          <w:iCs/>
          <w:lang w:val="en-US"/>
        </w:rPr>
        <w:t xml:space="preserve"> </w:t>
      </w:r>
      <w:proofErr w:type="spellStart"/>
      <w:r w:rsidRPr="00EA2705">
        <w:rPr>
          <w:iCs/>
          <w:lang w:val="en-US"/>
        </w:rPr>
        <w:t>znana</w:t>
      </w:r>
      <w:proofErr w:type="spellEnd"/>
      <w:r w:rsidRPr="00EA2705">
        <w:rPr>
          <w:iCs/>
          <w:lang w:val="en-US"/>
        </w:rPr>
        <w:t xml:space="preserve"> </w:t>
      </w:r>
      <w:proofErr w:type="spellStart"/>
      <w:r w:rsidRPr="00EA2705">
        <w:rPr>
          <w:iCs/>
          <w:lang w:val="en-US"/>
        </w:rPr>
        <w:t>že</w:t>
      </w:r>
      <w:proofErr w:type="spellEnd"/>
      <w:r w:rsidRPr="00EA2705">
        <w:rPr>
          <w:iCs/>
          <w:lang w:val="en-US"/>
        </w:rPr>
        <w:t xml:space="preserve"> ob </w:t>
      </w:r>
      <w:proofErr w:type="spellStart"/>
      <w:r w:rsidRPr="00EA2705">
        <w:rPr>
          <w:iCs/>
          <w:lang w:val="en-US"/>
        </w:rPr>
        <w:t>oddaji</w:t>
      </w:r>
      <w:proofErr w:type="spellEnd"/>
      <w:r w:rsidRPr="00EA2705">
        <w:rPr>
          <w:iCs/>
          <w:lang w:val="en-US"/>
        </w:rPr>
        <w:t xml:space="preserve"> </w:t>
      </w:r>
      <w:proofErr w:type="spellStart"/>
      <w:r w:rsidRPr="00EA2705">
        <w:rPr>
          <w:iCs/>
          <w:lang w:val="en-US"/>
        </w:rPr>
        <w:t>ponudbe</w:t>
      </w:r>
      <w:proofErr w:type="spellEnd"/>
      <w:r w:rsidRPr="00EA2705">
        <w:rPr>
          <w:iCs/>
          <w:lang w:val="en-US"/>
        </w:rPr>
        <w:t xml:space="preserve">. </w:t>
      </w:r>
      <w:proofErr w:type="spellStart"/>
      <w:r w:rsidRPr="00EA2705">
        <w:rPr>
          <w:iCs/>
          <w:lang w:val="en-US"/>
        </w:rPr>
        <w:t>Naročnik</w:t>
      </w:r>
      <w:proofErr w:type="spellEnd"/>
      <w:r w:rsidRPr="00EA2705">
        <w:rPr>
          <w:iCs/>
          <w:lang w:val="en-US"/>
        </w:rPr>
        <w:t xml:space="preserve"> mora </w:t>
      </w:r>
      <w:proofErr w:type="spellStart"/>
      <w:r w:rsidRPr="00EA2705">
        <w:rPr>
          <w:iCs/>
          <w:lang w:val="en-US"/>
        </w:rPr>
        <w:t>svojo</w:t>
      </w:r>
      <w:proofErr w:type="spellEnd"/>
      <w:r w:rsidRPr="00EA2705">
        <w:rPr>
          <w:iCs/>
          <w:lang w:val="en-US"/>
        </w:rPr>
        <w:t xml:space="preserve"> </w:t>
      </w:r>
      <w:proofErr w:type="spellStart"/>
      <w:r w:rsidRPr="00EA2705">
        <w:rPr>
          <w:iCs/>
          <w:lang w:val="en-US"/>
        </w:rPr>
        <w:t>namero</w:t>
      </w:r>
      <w:proofErr w:type="spellEnd"/>
      <w:r w:rsidRPr="00EA2705">
        <w:rPr>
          <w:iCs/>
          <w:lang w:val="en-US"/>
        </w:rPr>
        <w:t xml:space="preserve"> </w:t>
      </w:r>
      <w:proofErr w:type="spellStart"/>
      <w:r w:rsidRPr="00EA2705">
        <w:rPr>
          <w:iCs/>
          <w:lang w:val="en-US"/>
        </w:rPr>
        <w:t>odkupa</w:t>
      </w:r>
      <w:proofErr w:type="spellEnd"/>
      <w:r w:rsidRPr="00EA2705">
        <w:rPr>
          <w:iCs/>
          <w:lang w:val="en-US"/>
        </w:rPr>
        <w:t xml:space="preserve"> </w:t>
      </w:r>
      <w:proofErr w:type="spellStart"/>
      <w:r w:rsidRPr="00EA2705">
        <w:rPr>
          <w:iCs/>
          <w:lang w:val="en-US"/>
        </w:rPr>
        <w:t>sporočiti</w:t>
      </w:r>
      <w:proofErr w:type="spellEnd"/>
      <w:r w:rsidRPr="00EA2705">
        <w:rPr>
          <w:iCs/>
          <w:lang w:val="en-US"/>
        </w:rPr>
        <w:t xml:space="preserve"> </w:t>
      </w:r>
      <w:proofErr w:type="spellStart"/>
      <w:r w:rsidRPr="00EA2705">
        <w:rPr>
          <w:iCs/>
          <w:lang w:val="en-US"/>
        </w:rPr>
        <w:t>najmanj</w:t>
      </w:r>
      <w:proofErr w:type="spellEnd"/>
      <w:r w:rsidRPr="00EA2705">
        <w:rPr>
          <w:iCs/>
          <w:lang w:val="en-US"/>
        </w:rPr>
        <w:t xml:space="preserve"> 30 </w:t>
      </w:r>
      <w:proofErr w:type="spellStart"/>
      <w:r w:rsidRPr="00EA2705">
        <w:rPr>
          <w:iCs/>
          <w:lang w:val="en-US"/>
        </w:rPr>
        <w:t>dni</w:t>
      </w:r>
      <w:proofErr w:type="spellEnd"/>
      <w:r w:rsidRPr="00EA2705">
        <w:rPr>
          <w:iCs/>
          <w:lang w:val="en-US"/>
        </w:rPr>
        <w:t xml:space="preserve"> </w:t>
      </w:r>
      <w:proofErr w:type="spellStart"/>
      <w:r w:rsidRPr="00EA2705">
        <w:rPr>
          <w:iCs/>
          <w:lang w:val="en-US"/>
        </w:rPr>
        <w:t>pred</w:t>
      </w:r>
      <w:proofErr w:type="spellEnd"/>
      <w:r w:rsidRPr="00EA2705">
        <w:rPr>
          <w:iCs/>
          <w:lang w:val="en-US"/>
        </w:rPr>
        <w:t xml:space="preserve"> </w:t>
      </w:r>
      <w:proofErr w:type="spellStart"/>
      <w:r w:rsidRPr="00EA2705">
        <w:rPr>
          <w:iCs/>
          <w:lang w:val="en-US"/>
        </w:rPr>
        <w:t>iztekom</w:t>
      </w:r>
      <w:proofErr w:type="spellEnd"/>
      <w:r w:rsidRPr="00EA2705">
        <w:rPr>
          <w:iCs/>
          <w:lang w:val="en-US"/>
        </w:rPr>
        <w:t xml:space="preserve"> </w:t>
      </w:r>
      <w:proofErr w:type="spellStart"/>
      <w:r w:rsidRPr="00EA2705">
        <w:rPr>
          <w:iCs/>
          <w:lang w:val="en-US"/>
        </w:rPr>
        <w:t>pogodbenega</w:t>
      </w:r>
      <w:proofErr w:type="spellEnd"/>
      <w:r w:rsidRPr="00EA2705">
        <w:rPr>
          <w:iCs/>
          <w:lang w:val="en-US"/>
        </w:rPr>
        <w:t xml:space="preserve"> </w:t>
      </w:r>
      <w:proofErr w:type="spellStart"/>
      <w:r w:rsidRPr="00EA2705">
        <w:rPr>
          <w:iCs/>
          <w:lang w:val="en-US"/>
        </w:rPr>
        <w:t>obdobja</w:t>
      </w:r>
      <w:proofErr w:type="spellEnd"/>
      <w:r w:rsidRPr="00EA2705">
        <w:rPr>
          <w:iCs/>
          <w:lang w:val="en-US"/>
        </w:rPr>
        <w:t xml:space="preserve">. </w:t>
      </w:r>
      <w:proofErr w:type="spellStart"/>
      <w:r w:rsidRPr="00EA2705">
        <w:rPr>
          <w:iCs/>
          <w:lang w:val="en-US"/>
        </w:rPr>
        <w:t>Pogoji</w:t>
      </w:r>
      <w:proofErr w:type="spellEnd"/>
      <w:r w:rsidRPr="00EA2705">
        <w:rPr>
          <w:iCs/>
          <w:lang w:val="en-US"/>
        </w:rPr>
        <w:t xml:space="preserve"> </w:t>
      </w:r>
      <w:proofErr w:type="spellStart"/>
      <w:r w:rsidRPr="00EA2705">
        <w:rPr>
          <w:iCs/>
          <w:lang w:val="en-US"/>
        </w:rPr>
        <w:t>odkupa</w:t>
      </w:r>
      <w:proofErr w:type="spellEnd"/>
      <w:r w:rsidRPr="00EA2705">
        <w:rPr>
          <w:iCs/>
          <w:lang w:val="en-US"/>
        </w:rPr>
        <w:t xml:space="preserve"> </w:t>
      </w:r>
      <w:proofErr w:type="spellStart"/>
      <w:r w:rsidRPr="00EA2705">
        <w:rPr>
          <w:iCs/>
          <w:lang w:val="en-US"/>
        </w:rPr>
        <w:t>veljajo</w:t>
      </w:r>
      <w:proofErr w:type="spellEnd"/>
      <w:r w:rsidRPr="00EA2705">
        <w:rPr>
          <w:iCs/>
          <w:lang w:val="en-US"/>
        </w:rPr>
        <w:t xml:space="preserve"> </w:t>
      </w:r>
      <w:proofErr w:type="spellStart"/>
      <w:r w:rsidRPr="00EA2705">
        <w:rPr>
          <w:iCs/>
          <w:lang w:val="en-US"/>
        </w:rPr>
        <w:t>enako</w:t>
      </w:r>
      <w:proofErr w:type="spellEnd"/>
      <w:r w:rsidRPr="00EA2705">
        <w:rPr>
          <w:iCs/>
          <w:lang w:val="en-US"/>
        </w:rPr>
        <w:t xml:space="preserve"> </w:t>
      </w:r>
      <w:proofErr w:type="spellStart"/>
      <w:r w:rsidRPr="00EA2705">
        <w:rPr>
          <w:iCs/>
          <w:lang w:val="en-US"/>
        </w:rPr>
        <w:t>tudi</w:t>
      </w:r>
      <w:proofErr w:type="spellEnd"/>
      <w:r w:rsidRPr="00EA2705">
        <w:rPr>
          <w:iCs/>
          <w:lang w:val="en-US"/>
        </w:rPr>
        <w:t xml:space="preserve"> za </w:t>
      </w:r>
      <w:proofErr w:type="spellStart"/>
      <w:r w:rsidRPr="00EA2705">
        <w:rPr>
          <w:iCs/>
          <w:lang w:val="en-US"/>
        </w:rPr>
        <w:t>opremo</w:t>
      </w:r>
      <w:proofErr w:type="spellEnd"/>
      <w:r w:rsidRPr="00EA2705">
        <w:rPr>
          <w:iCs/>
          <w:lang w:val="en-US"/>
        </w:rPr>
        <w:t xml:space="preserve">, </w:t>
      </w:r>
      <w:proofErr w:type="spellStart"/>
      <w:r w:rsidRPr="00EA2705">
        <w:rPr>
          <w:iCs/>
          <w:lang w:val="en-US"/>
        </w:rPr>
        <w:t>ki</w:t>
      </w:r>
      <w:proofErr w:type="spellEnd"/>
      <w:r w:rsidRPr="00EA2705">
        <w:rPr>
          <w:iCs/>
          <w:lang w:val="en-US"/>
        </w:rPr>
        <w:t xml:space="preserve"> </w:t>
      </w:r>
      <w:proofErr w:type="spellStart"/>
      <w:r w:rsidRPr="00EA2705">
        <w:rPr>
          <w:iCs/>
          <w:lang w:val="en-US"/>
        </w:rPr>
        <w:t>bo</w:t>
      </w:r>
      <w:proofErr w:type="spellEnd"/>
      <w:r w:rsidRPr="00EA2705">
        <w:rPr>
          <w:iCs/>
          <w:lang w:val="en-US"/>
        </w:rPr>
        <w:t xml:space="preserve"> </w:t>
      </w:r>
      <w:proofErr w:type="spellStart"/>
      <w:r w:rsidRPr="00EA2705">
        <w:rPr>
          <w:iCs/>
          <w:lang w:val="en-US"/>
        </w:rPr>
        <w:t>predmet</w:t>
      </w:r>
      <w:proofErr w:type="spellEnd"/>
      <w:r w:rsidRPr="00EA2705">
        <w:rPr>
          <w:iCs/>
          <w:lang w:val="en-US"/>
        </w:rPr>
        <w:t xml:space="preserve"> </w:t>
      </w:r>
      <w:proofErr w:type="spellStart"/>
      <w:r w:rsidRPr="00EA2705">
        <w:rPr>
          <w:iCs/>
          <w:lang w:val="en-US"/>
        </w:rPr>
        <w:t>dodatnega</w:t>
      </w:r>
      <w:proofErr w:type="spellEnd"/>
      <w:r w:rsidRPr="00EA2705">
        <w:rPr>
          <w:iCs/>
          <w:lang w:val="en-US"/>
        </w:rPr>
        <w:t xml:space="preserve"> </w:t>
      </w:r>
      <w:proofErr w:type="spellStart"/>
      <w:r w:rsidRPr="00EA2705">
        <w:rPr>
          <w:iCs/>
          <w:lang w:val="en-US"/>
        </w:rPr>
        <w:t>najema</w:t>
      </w:r>
      <w:proofErr w:type="spellEnd"/>
      <w:r w:rsidRPr="00EA2705">
        <w:rPr>
          <w:iCs/>
          <w:lang w:val="en-US"/>
        </w:rPr>
        <w:t>.</w:t>
      </w:r>
    </w:p>
    <w:p w14:paraId="3B434FD8" w14:textId="00444D3F" w:rsidR="00EA2705" w:rsidRDefault="00EA2705" w:rsidP="007B790C">
      <w:pPr>
        <w:tabs>
          <w:tab w:val="left" w:pos="284"/>
          <w:tab w:val="left" w:pos="5954"/>
        </w:tabs>
        <w:jc w:val="both"/>
        <w:rPr>
          <w:iCs/>
        </w:rPr>
      </w:pPr>
    </w:p>
    <w:p w14:paraId="57540E14" w14:textId="4EACFBD6" w:rsidR="009069BB" w:rsidRDefault="009069BB" w:rsidP="007B790C">
      <w:pPr>
        <w:tabs>
          <w:tab w:val="left" w:pos="284"/>
          <w:tab w:val="left" w:pos="5954"/>
        </w:tabs>
        <w:jc w:val="both"/>
        <w:rPr>
          <w:iCs/>
        </w:rPr>
      </w:pPr>
    </w:p>
    <w:p w14:paraId="5D4623DF" w14:textId="66DB07C3" w:rsidR="009069BB" w:rsidRDefault="009069BB" w:rsidP="007B790C">
      <w:pPr>
        <w:tabs>
          <w:tab w:val="left" w:pos="284"/>
          <w:tab w:val="left" w:pos="5954"/>
        </w:tabs>
        <w:jc w:val="both"/>
        <w:rPr>
          <w:iCs/>
        </w:rPr>
      </w:pPr>
    </w:p>
    <w:p w14:paraId="7BC5B74D" w14:textId="6B1601A7" w:rsidR="009069BB" w:rsidRDefault="009069BB" w:rsidP="007B790C">
      <w:pPr>
        <w:tabs>
          <w:tab w:val="left" w:pos="284"/>
          <w:tab w:val="left" w:pos="5954"/>
        </w:tabs>
        <w:jc w:val="both"/>
        <w:rPr>
          <w:iCs/>
        </w:rPr>
      </w:pPr>
    </w:p>
    <w:p w14:paraId="464A4719" w14:textId="77777777" w:rsidR="009069BB" w:rsidRPr="00E62923" w:rsidRDefault="009069BB" w:rsidP="007B790C">
      <w:pPr>
        <w:tabs>
          <w:tab w:val="left" w:pos="284"/>
          <w:tab w:val="left" w:pos="5954"/>
        </w:tabs>
        <w:jc w:val="both"/>
        <w:rPr>
          <w:iCs/>
        </w:rPr>
      </w:pPr>
    </w:p>
    <w:p w14:paraId="425B9C22" w14:textId="77777777" w:rsidR="0019144A" w:rsidRPr="0019144A" w:rsidRDefault="0019144A" w:rsidP="0019144A">
      <w:pPr>
        <w:tabs>
          <w:tab w:val="left" w:pos="284"/>
          <w:tab w:val="left" w:pos="5954"/>
        </w:tabs>
        <w:jc w:val="both"/>
        <w:rPr>
          <w:szCs w:val="20"/>
        </w:rPr>
      </w:pPr>
    </w:p>
    <w:p w14:paraId="6B5E4023" w14:textId="77777777" w:rsidR="006E26AA" w:rsidRPr="0053359B" w:rsidRDefault="006E26AA" w:rsidP="006E26AA">
      <w:pPr>
        <w:tabs>
          <w:tab w:val="left" w:pos="284"/>
          <w:tab w:val="left" w:pos="5954"/>
        </w:tabs>
        <w:jc w:val="both"/>
        <w:rPr>
          <w:b/>
        </w:rPr>
      </w:pPr>
      <w:r w:rsidRPr="0053359B">
        <w:rPr>
          <w:b/>
        </w:rPr>
        <w:lastRenderedPageBreak/>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7E1EB017" w:rsidR="006E26AA" w:rsidRPr="0053359B" w:rsidRDefault="006E26AA" w:rsidP="006E26AA">
      <w:pPr>
        <w:tabs>
          <w:tab w:val="left" w:pos="284"/>
          <w:tab w:val="left" w:pos="5954"/>
        </w:tabs>
        <w:jc w:val="center"/>
      </w:pPr>
      <w:r w:rsidRPr="0053359B">
        <w:t>1</w:t>
      </w:r>
      <w:r w:rsidR="000D3B24">
        <w:t>4</w:t>
      </w:r>
      <w:r w:rsidRPr="0053359B">
        <w:t>. člen</w:t>
      </w:r>
    </w:p>
    <w:p w14:paraId="44AF49AF" w14:textId="77777777" w:rsidR="00777F22" w:rsidRDefault="00777F22" w:rsidP="006E26AA">
      <w:pPr>
        <w:tabs>
          <w:tab w:val="left" w:pos="284"/>
          <w:tab w:val="left" w:pos="5954"/>
        </w:tabs>
        <w:jc w:val="both"/>
      </w:pPr>
    </w:p>
    <w:p w14:paraId="68F9C014" w14:textId="6989B8F3" w:rsidR="006E26AA" w:rsidRPr="0053359B" w:rsidRDefault="006E26AA" w:rsidP="006E26AA">
      <w:pPr>
        <w:tabs>
          <w:tab w:val="left" w:pos="284"/>
          <w:tab w:val="left" w:pos="5954"/>
        </w:tabs>
        <w:jc w:val="both"/>
      </w:pPr>
      <w:r w:rsidRPr="000225A0">
        <w:t>Naročnik se zaveže dobavljeno blago</w:t>
      </w:r>
      <w:r w:rsidR="00D817AB">
        <w:t xml:space="preserve"> </w:t>
      </w:r>
      <w:r w:rsidRPr="000225A0">
        <w:t>plačati v roku 30 dneh od</w:t>
      </w:r>
      <w:r w:rsidR="00630C07" w:rsidRPr="000225A0">
        <w:t xml:space="preserve"> </w:t>
      </w:r>
      <w:r w:rsidR="00122574" w:rsidRPr="000225A0">
        <w:t>dobave</w:t>
      </w:r>
      <w:r w:rsidRPr="000225A0">
        <w:t xml:space="preserve">, ob pravilni izstavitvi e-računa na račun </w:t>
      </w:r>
      <w:r w:rsidR="000C3E25" w:rsidRPr="000225A0">
        <w:t>izvajalca</w:t>
      </w:r>
      <w:r w:rsidRPr="000225A0">
        <w:t>, št.: ……………………………..</w:t>
      </w:r>
    </w:p>
    <w:p w14:paraId="504AAB9C" w14:textId="77777777" w:rsidR="006E26AA" w:rsidRPr="0053359B" w:rsidRDefault="006E26AA" w:rsidP="006E26AA">
      <w:pPr>
        <w:jc w:val="both"/>
        <w:rPr>
          <w:b/>
          <w:bCs/>
        </w:rPr>
      </w:pPr>
    </w:p>
    <w:p w14:paraId="0C93079B" w14:textId="77777777" w:rsidR="0095270F" w:rsidRDefault="0095270F" w:rsidP="006E26AA">
      <w:pPr>
        <w:jc w:val="both"/>
        <w:rPr>
          <w:b/>
          <w:bCs/>
        </w:rPr>
      </w:pPr>
    </w:p>
    <w:p w14:paraId="6FE8F56E" w14:textId="476B831F" w:rsidR="00014180" w:rsidRDefault="00014180" w:rsidP="006E26AA">
      <w:pPr>
        <w:jc w:val="both"/>
        <w:rPr>
          <w:b/>
          <w:bCs/>
        </w:rPr>
      </w:pPr>
      <w:r>
        <w:rPr>
          <w:b/>
          <w:bCs/>
        </w:rPr>
        <w:t>VIII. ZAVAROVANJE</w:t>
      </w:r>
    </w:p>
    <w:p w14:paraId="5703889F" w14:textId="5CF09236" w:rsidR="00025539" w:rsidRPr="0053359B" w:rsidRDefault="00025539" w:rsidP="00025539">
      <w:pPr>
        <w:tabs>
          <w:tab w:val="left" w:pos="284"/>
          <w:tab w:val="left" w:pos="5954"/>
        </w:tabs>
        <w:jc w:val="center"/>
      </w:pPr>
      <w:r w:rsidRPr="0053359B">
        <w:t>1</w:t>
      </w:r>
      <w:r w:rsidR="000D3B24">
        <w:t>5</w:t>
      </w:r>
      <w:r w:rsidRPr="0053359B">
        <w:t>. člen</w:t>
      </w:r>
    </w:p>
    <w:p w14:paraId="0BA2AB9A" w14:textId="77777777" w:rsidR="00CE4EEA" w:rsidRPr="0053359B" w:rsidRDefault="00CE4EEA" w:rsidP="00CE4EEA">
      <w:pPr>
        <w:jc w:val="center"/>
      </w:pPr>
    </w:p>
    <w:p w14:paraId="35347801" w14:textId="4425ED0E" w:rsidR="00014180" w:rsidRDefault="00A97FB6" w:rsidP="000D3B24">
      <w:pPr>
        <w:tabs>
          <w:tab w:val="left" w:pos="284"/>
          <w:tab w:val="left" w:pos="5954"/>
        </w:tabs>
        <w:jc w:val="both"/>
      </w:pPr>
      <w:r w:rsidRPr="00A97FB6">
        <w:t xml:space="preserve">V primeru nastanka škodnega primera ureja vsa razmerja </w:t>
      </w:r>
      <w:r w:rsidR="009F1489">
        <w:t>izvajalec</w:t>
      </w:r>
      <w:r w:rsidRPr="00A97FB6">
        <w:t xml:space="preserve">, ki je tudi zavarovalniški upravičenec. Naročnik za </w:t>
      </w:r>
      <w:r w:rsidR="000D3B24">
        <w:rPr>
          <w:color w:val="000000" w:themeColor="text1"/>
        </w:rPr>
        <w:t>opremo, ki je predmet pogodbe</w:t>
      </w:r>
      <w:r w:rsidRPr="00A97FB6">
        <w:rPr>
          <w:color w:val="000000" w:themeColor="text1"/>
        </w:rPr>
        <w:t xml:space="preserve"> </w:t>
      </w:r>
      <w:r w:rsidRPr="00A97FB6">
        <w:t>ne bo sklepal zavarovanja.</w:t>
      </w:r>
    </w:p>
    <w:p w14:paraId="7E03FEE2" w14:textId="2A96656C" w:rsidR="00D0197C" w:rsidRDefault="00D0197C" w:rsidP="000D3B24">
      <w:pPr>
        <w:tabs>
          <w:tab w:val="left" w:pos="284"/>
          <w:tab w:val="left" w:pos="5954"/>
        </w:tabs>
        <w:jc w:val="both"/>
      </w:pPr>
    </w:p>
    <w:p w14:paraId="66BDA3D1" w14:textId="77777777" w:rsidR="009069BB" w:rsidRDefault="009069BB" w:rsidP="000D3B24">
      <w:pPr>
        <w:tabs>
          <w:tab w:val="left" w:pos="284"/>
          <w:tab w:val="left" w:pos="5954"/>
        </w:tabs>
        <w:jc w:val="both"/>
      </w:pPr>
    </w:p>
    <w:p w14:paraId="1B84DD12" w14:textId="03F7463D" w:rsidR="006E26AA" w:rsidRPr="0053359B" w:rsidRDefault="00FC6DC6" w:rsidP="006E26AA">
      <w:pPr>
        <w:jc w:val="both"/>
        <w:rPr>
          <w:b/>
          <w:bCs/>
        </w:rPr>
      </w:pPr>
      <w:r>
        <w:rPr>
          <w:b/>
          <w:bCs/>
        </w:rPr>
        <w:t xml:space="preserve">IX. </w:t>
      </w:r>
      <w:r w:rsidR="006E26AA" w:rsidRPr="0053359B">
        <w:rPr>
          <w:b/>
          <w:bCs/>
        </w:rPr>
        <w:t xml:space="preserve"> ZAUPNOST PODATKOV</w:t>
      </w:r>
    </w:p>
    <w:p w14:paraId="5321B336" w14:textId="2EBDE908" w:rsidR="006E26AA" w:rsidRPr="0053359B" w:rsidRDefault="006E26AA" w:rsidP="006E26AA">
      <w:pPr>
        <w:jc w:val="center"/>
      </w:pPr>
      <w:r w:rsidRPr="0053359B">
        <w:t>1</w:t>
      </w:r>
      <w:r w:rsidR="000D3B24">
        <w:t>6</w:t>
      </w:r>
      <w:r w:rsidRPr="0053359B">
        <w:t>. člen</w:t>
      </w:r>
    </w:p>
    <w:p w14:paraId="4EE4F6E2" w14:textId="77777777" w:rsidR="006E26AA" w:rsidRPr="0053359B" w:rsidRDefault="006E26AA" w:rsidP="006E26AA">
      <w:pPr>
        <w:jc w:val="center"/>
      </w:pPr>
    </w:p>
    <w:p w14:paraId="40E014E4" w14:textId="48BF2B99"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40D18148" w14:textId="77777777" w:rsidR="00CE7501" w:rsidRDefault="00CE7501" w:rsidP="006E26AA">
      <w:pPr>
        <w:tabs>
          <w:tab w:val="left" w:pos="284"/>
          <w:tab w:val="left" w:pos="5954"/>
        </w:tabs>
        <w:rPr>
          <w:bCs/>
        </w:rPr>
      </w:pPr>
    </w:p>
    <w:p w14:paraId="156A6253" w14:textId="70FC540A" w:rsidR="00260E54" w:rsidRPr="00712615" w:rsidRDefault="00712615" w:rsidP="006E26AA">
      <w:pPr>
        <w:tabs>
          <w:tab w:val="left" w:pos="284"/>
          <w:tab w:val="left" w:pos="5954"/>
        </w:tabs>
        <w:rPr>
          <w:b/>
          <w:bCs/>
        </w:rPr>
      </w:pPr>
      <w:bookmarkStart w:id="33" w:name="_Hlk210735297"/>
      <w:r w:rsidRPr="00712615">
        <w:rPr>
          <w:b/>
          <w:bCs/>
        </w:rPr>
        <w:t xml:space="preserve">X. </w:t>
      </w:r>
      <w:r>
        <w:rPr>
          <w:b/>
          <w:bCs/>
        </w:rPr>
        <w:t xml:space="preserve">SERVIS IN PODPORA </w:t>
      </w:r>
    </w:p>
    <w:bookmarkEnd w:id="33"/>
    <w:p w14:paraId="36D25A4D" w14:textId="79928504" w:rsidR="000F399C" w:rsidRDefault="000F399C" w:rsidP="002F35BC">
      <w:pPr>
        <w:tabs>
          <w:tab w:val="left" w:pos="284"/>
          <w:tab w:val="left" w:pos="5954"/>
        </w:tabs>
        <w:rPr>
          <w:bCs/>
        </w:rPr>
      </w:pPr>
    </w:p>
    <w:p w14:paraId="53F63631" w14:textId="435DC75F" w:rsidR="00A346A9" w:rsidRPr="0053359B" w:rsidRDefault="00A346A9" w:rsidP="00A346A9">
      <w:pPr>
        <w:jc w:val="center"/>
      </w:pPr>
      <w:r w:rsidRPr="0053359B">
        <w:t>1</w:t>
      </w:r>
      <w:r w:rsidR="000D3B24">
        <w:t>7</w:t>
      </w:r>
      <w:r w:rsidRPr="0053359B">
        <w:t>. člen</w:t>
      </w:r>
    </w:p>
    <w:p w14:paraId="2789D230" w14:textId="77777777" w:rsidR="00A346A9" w:rsidRPr="0053359B" w:rsidRDefault="00A346A9" w:rsidP="00A346A9">
      <w:pPr>
        <w:jc w:val="center"/>
      </w:pPr>
    </w:p>
    <w:p w14:paraId="3EDF04A7" w14:textId="3F341BC7" w:rsidR="000F399C" w:rsidRDefault="000F399C" w:rsidP="000F399C">
      <w:pPr>
        <w:tabs>
          <w:tab w:val="left" w:pos="284"/>
          <w:tab w:val="left" w:pos="567"/>
          <w:tab w:val="left" w:pos="3969"/>
          <w:tab w:val="left" w:pos="5954"/>
        </w:tabs>
        <w:jc w:val="both"/>
        <w:rPr>
          <w:rFonts w:eastAsiaTheme="minorHAnsi"/>
          <w:lang w:eastAsia="en-US"/>
        </w:rPr>
      </w:pPr>
      <w:r>
        <w:t xml:space="preserve">Vzdrževanje in servisiranje je v domeni </w:t>
      </w:r>
      <w:r w:rsidR="000A27C0">
        <w:t>izvajalca</w:t>
      </w:r>
      <w:r>
        <w:t xml:space="preserve"> in naročnik nima nobenih stroškov, nastalih iz naslova servisiranja in vzdrževanja, razen v primeru odprave napak, ki bi nastale zaradi nepravilne uporabe oz. v primeru odprave napak zaradi posegov nepooblaščenih oseb. Za vse ostale napake, tudi tiste, ki bi nastale zaradi atmosferskih razelektrenj (strela), v primeru odprave napak zaradi višje sile (poplava, potres, požar in drugo), bo poskrbel </w:t>
      </w:r>
      <w:r w:rsidR="00FB084D">
        <w:t>izvajalec</w:t>
      </w:r>
      <w:r>
        <w:t xml:space="preserve"> in zavaroval opremo, ki jo daje v uporabo naročniku.</w:t>
      </w:r>
    </w:p>
    <w:p w14:paraId="2F9D9681" w14:textId="77777777" w:rsidR="006B5B22" w:rsidRDefault="006B5B22" w:rsidP="000F399C">
      <w:pPr>
        <w:tabs>
          <w:tab w:val="left" w:pos="284"/>
          <w:tab w:val="left" w:pos="3969"/>
          <w:tab w:val="left" w:pos="5954"/>
        </w:tabs>
        <w:jc w:val="both"/>
        <w:rPr>
          <w:color w:val="000000" w:themeColor="text1"/>
          <w:szCs w:val="20"/>
        </w:rPr>
      </w:pPr>
      <w:bookmarkStart w:id="34" w:name="_Hlk114213345"/>
    </w:p>
    <w:p w14:paraId="174A843A" w14:textId="76AB9AFE" w:rsidR="000F399C" w:rsidRDefault="00B40B57" w:rsidP="000F399C">
      <w:pPr>
        <w:tabs>
          <w:tab w:val="left" w:pos="284"/>
          <w:tab w:val="left" w:pos="3969"/>
          <w:tab w:val="left" w:pos="5954"/>
        </w:tabs>
        <w:jc w:val="both"/>
        <w:rPr>
          <w:color w:val="000000" w:themeColor="text1"/>
          <w:szCs w:val="20"/>
          <w:lang w:val="pl-PL"/>
        </w:rPr>
      </w:pPr>
      <w:r>
        <w:rPr>
          <w:color w:val="000000" w:themeColor="text1"/>
          <w:szCs w:val="20"/>
        </w:rPr>
        <w:t xml:space="preserve">Izvajalec </w:t>
      </w:r>
      <w:r w:rsidR="000F399C">
        <w:rPr>
          <w:color w:val="000000" w:themeColor="text1"/>
          <w:szCs w:val="20"/>
        </w:rPr>
        <w:t>mora za celotno obdobje</w:t>
      </w:r>
      <w:r w:rsidR="00920E0B">
        <w:rPr>
          <w:color w:val="000000" w:themeColor="text1"/>
          <w:szCs w:val="20"/>
        </w:rPr>
        <w:t xml:space="preserve"> </w:t>
      </w:r>
      <w:r w:rsidR="009324B9">
        <w:rPr>
          <w:color w:val="000000" w:themeColor="text1"/>
          <w:szCs w:val="20"/>
        </w:rPr>
        <w:t>veljavnosti pogodbe</w:t>
      </w:r>
      <w:r w:rsidR="00DD2930">
        <w:rPr>
          <w:color w:val="000000" w:themeColor="text1"/>
          <w:szCs w:val="20"/>
        </w:rPr>
        <w:t xml:space="preserve"> </w:t>
      </w:r>
      <w:r w:rsidR="009324B9">
        <w:rPr>
          <w:color w:val="000000" w:themeColor="text1"/>
          <w:szCs w:val="20"/>
        </w:rPr>
        <w:t xml:space="preserve">- </w:t>
      </w:r>
      <w:r w:rsidR="000E49A7">
        <w:rPr>
          <w:color w:val="000000" w:themeColor="text1"/>
          <w:szCs w:val="20"/>
        </w:rPr>
        <w:t>(</w:t>
      </w:r>
      <w:r w:rsidR="005922D3">
        <w:rPr>
          <w:color w:val="000000" w:themeColor="text1"/>
          <w:szCs w:val="20"/>
        </w:rPr>
        <w:t>36 mesecev</w:t>
      </w:r>
      <w:r w:rsidR="000E49A7">
        <w:rPr>
          <w:color w:val="000000" w:themeColor="text1"/>
          <w:szCs w:val="20"/>
        </w:rPr>
        <w:t xml:space="preserve">) </w:t>
      </w:r>
      <w:r w:rsidR="005922D3">
        <w:rPr>
          <w:color w:val="000000" w:themeColor="text1"/>
          <w:szCs w:val="20"/>
        </w:rPr>
        <w:t>3</w:t>
      </w:r>
      <w:r w:rsidR="00D309CC">
        <w:rPr>
          <w:color w:val="000000" w:themeColor="text1"/>
          <w:szCs w:val="20"/>
        </w:rPr>
        <w:t xml:space="preserve"> </w:t>
      </w:r>
      <w:r w:rsidR="000F399C">
        <w:rPr>
          <w:color w:val="000000" w:themeColor="text1"/>
          <w:szCs w:val="20"/>
        </w:rPr>
        <w:t>let vključiti servisiranje in vzdrževanje, ki mora biti ponujeno kot »</w:t>
      </w:r>
      <w:proofErr w:type="spellStart"/>
      <w:r w:rsidR="000F399C">
        <w:rPr>
          <w:color w:val="000000" w:themeColor="text1"/>
          <w:szCs w:val="20"/>
        </w:rPr>
        <w:t>full</w:t>
      </w:r>
      <w:proofErr w:type="spellEnd"/>
      <w:r w:rsidR="000F399C">
        <w:rPr>
          <w:color w:val="000000" w:themeColor="text1"/>
          <w:szCs w:val="20"/>
        </w:rPr>
        <w:t xml:space="preserve"> kasko« v obsegu popolnega servisiranja in vzdrževanja, kar pomeni, da veljajo enaki ali boljši pogoji za naročnika kot to velja za garancijsko servisiranje in vzdrževanje ponujene opreme (vključno s programsko), s strani proizvajalca. V ponujeno ceno so vključeni vsi povezani stroški</w:t>
      </w:r>
      <w:r w:rsidR="005922D3">
        <w:rPr>
          <w:color w:val="000000" w:themeColor="text1"/>
          <w:szCs w:val="20"/>
        </w:rPr>
        <w:t>.</w:t>
      </w:r>
    </w:p>
    <w:bookmarkEnd w:id="34"/>
    <w:p w14:paraId="0CD54631" w14:textId="77777777" w:rsidR="000F399C" w:rsidRDefault="000F399C" w:rsidP="000F399C">
      <w:pPr>
        <w:jc w:val="both"/>
      </w:pPr>
    </w:p>
    <w:p w14:paraId="6CF27813" w14:textId="18CE5736" w:rsidR="000F399C" w:rsidRDefault="00C86B21" w:rsidP="000F399C">
      <w:pPr>
        <w:tabs>
          <w:tab w:val="left" w:pos="284"/>
          <w:tab w:val="left" w:pos="567"/>
          <w:tab w:val="left" w:pos="3969"/>
          <w:tab w:val="left" w:pos="5954"/>
        </w:tabs>
        <w:jc w:val="both"/>
      </w:pPr>
      <w:r>
        <w:t xml:space="preserve">Izvajalec </w:t>
      </w:r>
      <w:r w:rsidR="000F399C">
        <w:t>bo brezplačno zagotovil odpravo napak, rezervne dele in servis ter popravilo.</w:t>
      </w:r>
    </w:p>
    <w:p w14:paraId="2CF56C89" w14:textId="77777777" w:rsidR="000F399C" w:rsidRDefault="000F399C" w:rsidP="000F399C">
      <w:pPr>
        <w:tabs>
          <w:tab w:val="left" w:pos="284"/>
          <w:tab w:val="left" w:pos="567"/>
          <w:tab w:val="left" w:pos="3969"/>
          <w:tab w:val="left" w:pos="5954"/>
        </w:tabs>
        <w:jc w:val="both"/>
      </w:pPr>
    </w:p>
    <w:p w14:paraId="56A7D344" w14:textId="77777777" w:rsidR="009069BB" w:rsidRDefault="009069BB" w:rsidP="00E055D1">
      <w:pPr>
        <w:tabs>
          <w:tab w:val="left" w:pos="284"/>
          <w:tab w:val="left" w:pos="567"/>
          <w:tab w:val="left" w:pos="3969"/>
          <w:tab w:val="left" w:pos="5954"/>
        </w:tabs>
        <w:jc w:val="center"/>
      </w:pPr>
    </w:p>
    <w:p w14:paraId="420C9FEE" w14:textId="144282FD" w:rsidR="00536A37" w:rsidRDefault="000F399C" w:rsidP="00E055D1">
      <w:pPr>
        <w:tabs>
          <w:tab w:val="left" w:pos="284"/>
          <w:tab w:val="left" w:pos="567"/>
          <w:tab w:val="left" w:pos="3969"/>
          <w:tab w:val="left" w:pos="5954"/>
        </w:tabs>
        <w:jc w:val="center"/>
      </w:pPr>
      <w:r>
        <w:lastRenderedPageBreak/>
        <w:t>1</w:t>
      </w:r>
      <w:r w:rsidR="004C5AA2">
        <w:t>8</w:t>
      </w:r>
      <w:r>
        <w:t>. člen</w:t>
      </w:r>
    </w:p>
    <w:p w14:paraId="77E05588" w14:textId="5D090F64" w:rsidR="006A2EA5" w:rsidRDefault="006A2EA5" w:rsidP="006A2EA5">
      <w:pPr>
        <w:tabs>
          <w:tab w:val="left" w:pos="284"/>
          <w:tab w:val="left" w:pos="567"/>
          <w:tab w:val="left" w:pos="3969"/>
          <w:tab w:val="left" w:pos="5954"/>
        </w:tabs>
        <w:jc w:val="both"/>
      </w:pPr>
    </w:p>
    <w:p w14:paraId="3FA068F0" w14:textId="12399C88" w:rsidR="008F12B6" w:rsidRDefault="008F12B6" w:rsidP="006A2EA5">
      <w:pPr>
        <w:tabs>
          <w:tab w:val="left" w:pos="284"/>
          <w:tab w:val="left" w:pos="567"/>
          <w:tab w:val="left" w:pos="3969"/>
          <w:tab w:val="left" w:pos="5954"/>
        </w:tabs>
        <w:jc w:val="both"/>
        <w:rPr>
          <w:rFonts w:eastAsia="Calibri"/>
          <w:bCs/>
          <w:color w:val="000000" w:themeColor="text1"/>
          <w:sz w:val="22"/>
          <w:szCs w:val="22"/>
          <w:lang w:eastAsia="en-US"/>
        </w:rPr>
      </w:pPr>
      <w:bookmarkStart w:id="35" w:name="_Hlk201216341"/>
      <w:bookmarkStart w:id="36" w:name="_Hlk185858823"/>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5922D3">
        <w:rPr>
          <w:rFonts w:eastAsia="Calibri"/>
          <w:bCs/>
          <w:color w:val="000000" w:themeColor="text1"/>
          <w:sz w:val="22"/>
          <w:szCs w:val="22"/>
          <w:lang w:eastAsia="en-US"/>
        </w:rPr>
        <w:t>a</w:t>
      </w:r>
      <w:r w:rsidRPr="00BE717A">
        <w:rPr>
          <w:rFonts w:eastAsia="Calibri"/>
          <w:bCs/>
          <w:color w:val="000000" w:themeColor="text1"/>
          <w:sz w:val="22"/>
          <w:szCs w:val="22"/>
          <w:lang w:eastAsia="en-US"/>
        </w:rPr>
        <w:t xml:space="preserve"> oseb</w:t>
      </w:r>
      <w:r w:rsidR="005922D3">
        <w:rPr>
          <w:rFonts w:eastAsia="Calibri"/>
          <w:bCs/>
          <w:color w:val="000000" w:themeColor="text1"/>
          <w:sz w:val="22"/>
          <w:szCs w:val="22"/>
          <w:lang w:eastAsia="en-US"/>
        </w:rPr>
        <w:t>a</w:t>
      </w:r>
      <w:r>
        <w:rPr>
          <w:rFonts w:eastAsia="Calibri"/>
          <w:bCs/>
          <w:color w:val="000000" w:themeColor="text1"/>
          <w:sz w:val="22"/>
          <w:szCs w:val="22"/>
          <w:lang w:eastAsia="en-US"/>
        </w:rPr>
        <w:t>:</w:t>
      </w:r>
    </w:p>
    <w:p w14:paraId="2E64AABF" w14:textId="140F03B0" w:rsidR="008F12B6" w:rsidRDefault="007E2130" w:rsidP="006A2EA5">
      <w:pPr>
        <w:tabs>
          <w:tab w:val="left" w:pos="284"/>
          <w:tab w:val="left" w:pos="567"/>
          <w:tab w:val="left" w:pos="3969"/>
          <w:tab w:val="left" w:pos="5954"/>
        </w:tabs>
        <w:jc w:val="both"/>
      </w:pPr>
      <w:r>
        <w:t xml:space="preserve">1. </w:t>
      </w:r>
      <w:r w:rsidR="008F12B6">
        <w:t xml:space="preserve">Naslov/sedež: ……………………………………………………………………………… </w:t>
      </w:r>
    </w:p>
    <w:p w14:paraId="02954FCA" w14:textId="601DD101" w:rsidR="008F12B6" w:rsidRDefault="008F12B6" w:rsidP="008F12B6">
      <w:pPr>
        <w:tabs>
          <w:tab w:val="left" w:pos="284"/>
          <w:tab w:val="left" w:pos="567"/>
          <w:tab w:val="left" w:pos="3969"/>
          <w:tab w:val="left" w:pos="5954"/>
        </w:tabs>
        <w:jc w:val="both"/>
      </w:pPr>
      <w:r>
        <w:t>Kontaktni podatki:</w:t>
      </w:r>
    </w:p>
    <w:p w14:paraId="3522B06E" w14:textId="77777777" w:rsidR="008F12B6" w:rsidRDefault="008F12B6"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ED740B6" w14:textId="77777777" w:rsidR="008F12B6" w:rsidRDefault="008F12B6"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e-pošta: …………………………………………………</w:t>
      </w:r>
    </w:p>
    <w:p w14:paraId="72DA3AF0" w14:textId="77777777" w:rsidR="008F12B6" w:rsidRDefault="008F12B6" w:rsidP="008B615E">
      <w:pPr>
        <w:pStyle w:val="Odstavekseznama"/>
        <w:numPr>
          <w:ilvl w:val="0"/>
          <w:numId w:val="40"/>
        </w:numPr>
        <w:tabs>
          <w:tab w:val="left" w:pos="284"/>
          <w:tab w:val="left" w:pos="567"/>
          <w:tab w:val="left" w:pos="3969"/>
          <w:tab w:val="left" w:pos="5954"/>
        </w:tabs>
        <w:ind w:left="851" w:hanging="567"/>
        <w:jc w:val="both"/>
        <w:rPr>
          <w:szCs w:val="24"/>
        </w:rPr>
      </w:pPr>
      <w:r>
        <w:rPr>
          <w:sz w:val="20"/>
        </w:rPr>
        <w:t>GSM:</w:t>
      </w:r>
      <w:r>
        <w:rPr>
          <w:szCs w:val="24"/>
        </w:rPr>
        <w:t>……………………………………………………..</w:t>
      </w:r>
    </w:p>
    <w:p w14:paraId="39140B90" w14:textId="37A55A30" w:rsidR="008F12B6" w:rsidRDefault="008F12B6"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bookmarkEnd w:id="35"/>
    <w:p w14:paraId="5D81B93B" w14:textId="2ACAABD7" w:rsidR="007E2130" w:rsidRDefault="007E2130" w:rsidP="007E2130">
      <w:pPr>
        <w:tabs>
          <w:tab w:val="left" w:pos="284"/>
          <w:tab w:val="left" w:pos="567"/>
          <w:tab w:val="left" w:pos="3969"/>
          <w:tab w:val="left" w:pos="5954"/>
        </w:tabs>
        <w:jc w:val="both"/>
      </w:pPr>
    </w:p>
    <w:bookmarkEnd w:id="36"/>
    <w:p w14:paraId="546F0CF2" w14:textId="77777777" w:rsidR="005922D3" w:rsidRDefault="005922D3" w:rsidP="005922D3">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a</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a:</w:t>
      </w:r>
    </w:p>
    <w:p w14:paraId="43508E5C" w14:textId="7D004EDF" w:rsidR="005922D3" w:rsidRDefault="005922D3" w:rsidP="005922D3">
      <w:pPr>
        <w:tabs>
          <w:tab w:val="left" w:pos="284"/>
          <w:tab w:val="left" w:pos="567"/>
          <w:tab w:val="left" w:pos="3969"/>
          <w:tab w:val="left" w:pos="5954"/>
        </w:tabs>
        <w:jc w:val="both"/>
      </w:pPr>
      <w:r>
        <w:t xml:space="preserve">2. Naslov/sedež: ……………………………………………………………………………… </w:t>
      </w:r>
    </w:p>
    <w:p w14:paraId="04722F39" w14:textId="77777777" w:rsidR="005922D3" w:rsidRDefault="005922D3" w:rsidP="005922D3">
      <w:pPr>
        <w:tabs>
          <w:tab w:val="left" w:pos="284"/>
          <w:tab w:val="left" w:pos="567"/>
          <w:tab w:val="left" w:pos="3969"/>
          <w:tab w:val="left" w:pos="5954"/>
        </w:tabs>
        <w:jc w:val="both"/>
      </w:pPr>
      <w:r>
        <w:t>Kontaktni podatki:</w:t>
      </w:r>
    </w:p>
    <w:p w14:paraId="2B8A6258" w14:textId="77777777" w:rsidR="005922D3" w:rsidRDefault="005922D3"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6EB8C21" w14:textId="77777777" w:rsidR="005922D3" w:rsidRDefault="005922D3"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e-pošta: …………………………………………………</w:t>
      </w:r>
    </w:p>
    <w:p w14:paraId="456BB6BD" w14:textId="77777777" w:rsidR="005922D3" w:rsidRDefault="005922D3" w:rsidP="008B615E">
      <w:pPr>
        <w:pStyle w:val="Odstavekseznama"/>
        <w:numPr>
          <w:ilvl w:val="0"/>
          <w:numId w:val="40"/>
        </w:numPr>
        <w:tabs>
          <w:tab w:val="left" w:pos="284"/>
          <w:tab w:val="left" w:pos="567"/>
          <w:tab w:val="left" w:pos="3969"/>
          <w:tab w:val="left" w:pos="5954"/>
        </w:tabs>
        <w:ind w:left="851" w:hanging="567"/>
        <w:jc w:val="both"/>
        <w:rPr>
          <w:szCs w:val="24"/>
        </w:rPr>
      </w:pPr>
      <w:r>
        <w:rPr>
          <w:sz w:val="20"/>
        </w:rPr>
        <w:t>GSM:</w:t>
      </w:r>
      <w:r>
        <w:rPr>
          <w:szCs w:val="24"/>
        </w:rPr>
        <w:t>……………………………………………………..</w:t>
      </w:r>
    </w:p>
    <w:p w14:paraId="504E481A" w14:textId="77777777" w:rsidR="005922D3" w:rsidRDefault="005922D3"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6C1DB563" w14:textId="77777777" w:rsidR="005922D3" w:rsidRDefault="005922D3" w:rsidP="00D408AD">
      <w:pPr>
        <w:tabs>
          <w:tab w:val="left" w:pos="284"/>
          <w:tab w:val="left" w:pos="567"/>
          <w:tab w:val="left" w:pos="3969"/>
          <w:tab w:val="left" w:pos="5954"/>
        </w:tabs>
        <w:jc w:val="center"/>
      </w:pPr>
    </w:p>
    <w:p w14:paraId="04D0476D" w14:textId="7B83087D" w:rsidR="000F399C" w:rsidRPr="00A346A9" w:rsidRDefault="008B61B4" w:rsidP="00D408AD">
      <w:pPr>
        <w:tabs>
          <w:tab w:val="left" w:pos="284"/>
          <w:tab w:val="left" w:pos="567"/>
          <w:tab w:val="left" w:pos="3969"/>
          <w:tab w:val="left" w:pos="5954"/>
        </w:tabs>
        <w:jc w:val="center"/>
      </w:pPr>
      <w:r>
        <w:t>1</w:t>
      </w:r>
      <w:r w:rsidR="000731ED">
        <w:t>9</w:t>
      </w:r>
      <w:r>
        <w:t xml:space="preserve">. </w:t>
      </w:r>
      <w:r w:rsidR="000F399C" w:rsidRPr="00A346A9">
        <w:t>člen</w:t>
      </w:r>
    </w:p>
    <w:p w14:paraId="4550DC51" w14:textId="77777777" w:rsidR="000F399C" w:rsidRDefault="000F399C" w:rsidP="000F399C">
      <w:pPr>
        <w:pStyle w:val="Odstavekseznama"/>
        <w:tabs>
          <w:tab w:val="left" w:pos="284"/>
          <w:tab w:val="left" w:pos="567"/>
          <w:tab w:val="left" w:pos="3969"/>
          <w:tab w:val="left" w:pos="5954"/>
        </w:tabs>
        <w:ind w:left="360"/>
        <w:rPr>
          <w:szCs w:val="24"/>
        </w:rPr>
      </w:pPr>
    </w:p>
    <w:p w14:paraId="4A20E059" w14:textId="58BCBE40" w:rsidR="000F399C" w:rsidRDefault="000F399C" w:rsidP="000F399C">
      <w:pPr>
        <w:tabs>
          <w:tab w:val="left" w:pos="284"/>
          <w:tab w:val="left" w:pos="5954"/>
        </w:tabs>
        <w:jc w:val="both"/>
        <w:rPr>
          <w:bCs/>
        </w:rPr>
      </w:pPr>
      <w:bookmarkStart w:id="37" w:name="_Hlk90552312"/>
      <w:r>
        <w:rPr>
          <w:bCs/>
        </w:rPr>
        <w:t xml:space="preserve">Po priporočilih in zahtevah proizvajalca je </w:t>
      </w:r>
      <w:r w:rsidR="005F78EB">
        <w:rPr>
          <w:bCs/>
        </w:rPr>
        <w:t>izvajalec</w:t>
      </w:r>
      <w:r>
        <w:rPr>
          <w:bCs/>
        </w:rPr>
        <w:t xml:space="preserve"> dolžan izvesti</w:t>
      </w:r>
      <w:r>
        <w:rPr>
          <w:bCs/>
          <w:color w:val="000000" w:themeColor="text1"/>
        </w:rPr>
        <w:t xml:space="preserve"> </w:t>
      </w:r>
      <w:r w:rsidR="000D3B24">
        <w:rPr>
          <w:bCs/>
        </w:rPr>
        <w:t>vse potrebno za nemoteno delovanje opreme</w:t>
      </w:r>
      <w:r>
        <w:rPr>
          <w:bCs/>
        </w:rPr>
        <w:t xml:space="preserve">, redne letne servise, preventivno vzdrževanje, popravila ipd. Storitve so za naročnika brezplačne, </w:t>
      </w:r>
      <w:r w:rsidR="00500B84">
        <w:rPr>
          <w:bCs/>
        </w:rPr>
        <w:t>kot tudi vse potrebno</w:t>
      </w:r>
      <w:r>
        <w:rPr>
          <w:bCs/>
        </w:rPr>
        <w:t xml:space="preserve"> za storitev </w:t>
      </w:r>
      <w:r w:rsidR="00500B84">
        <w:rPr>
          <w:bCs/>
        </w:rPr>
        <w:t>(</w:t>
      </w:r>
      <w:r>
        <w:rPr>
          <w:bCs/>
        </w:rPr>
        <w:t xml:space="preserve">redni letni servis, preventivno </w:t>
      </w:r>
      <w:proofErr w:type="spellStart"/>
      <w:r>
        <w:rPr>
          <w:bCs/>
        </w:rPr>
        <w:t>vzdrževanje</w:t>
      </w:r>
      <w:r w:rsidR="000D3B24">
        <w:rPr>
          <w:bCs/>
        </w:rPr>
        <w:t>,</w:t>
      </w:r>
      <w:r>
        <w:rPr>
          <w:bCs/>
        </w:rPr>
        <w:t>,</w:t>
      </w:r>
      <w:r w:rsidR="000D3B24">
        <w:rPr>
          <w:bCs/>
        </w:rPr>
        <w:t>stroški</w:t>
      </w:r>
      <w:proofErr w:type="spellEnd"/>
      <w:r w:rsidR="000D3B24">
        <w:rPr>
          <w:bCs/>
        </w:rPr>
        <w:t xml:space="preserve"> dela, stroški poti in kilometrina</w:t>
      </w:r>
      <w:r>
        <w:rPr>
          <w:bCs/>
        </w:rPr>
        <w:t xml:space="preserve">). </w:t>
      </w:r>
    </w:p>
    <w:p w14:paraId="6A4B96C3" w14:textId="77777777" w:rsidR="000F399C" w:rsidRDefault="000F399C" w:rsidP="000F399C">
      <w:pPr>
        <w:tabs>
          <w:tab w:val="left" w:pos="284"/>
          <w:tab w:val="left" w:pos="5954"/>
        </w:tabs>
        <w:jc w:val="both"/>
        <w:rPr>
          <w:bCs/>
        </w:rPr>
      </w:pPr>
    </w:p>
    <w:bookmarkEnd w:id="37"/>
    <w:p w14:paraId="70E3AE46" w14:textId="7D437E22" w:rsidR="000F399C" w:rsidRPr="008B61B4" w:rsidRDefault="000731ED" w:rsidP="008B61B4">
      <w:pPr>
        <w:tabs>
          <w:tab w:val="left" w:pos="284"/>
          <w:tab w:val="left" w:pos="5954"/>
        </w:tabs>
        <w:jc w:val="center"/>
        <w:rPr>
          <w:bCs/>
        </w:rPr>
      </w:pPr>
      <w:r>
        <w:rPr>
          <w:bCs/>
        </w:rPr>
        <w:t>20</w:t>
      </w:r>
      <w:r w:rsidR="008B61B4">
        <w:rPr>
          <w:bCs/>
        </w:rPr>
        <w:t xml:space="preserve">. </w:t>
      </w:r>
      <w:r w:rsidR="000F399C" w:rsidRPr="008B61B4">
        <w:rPr>
          <w:bCs/>
        </w:rPr>
        <w:t>člen</w:t>
      </w:r>
    </w:p>
    <w:p w14:paraId="69A1A1CC" w14:textId="77777777" w:rsidR="000F399C" w:rsidRDefault="000F399C" w:rsidP="000F399C">
      <w:pPr>
        <w:tabs>
          <w:tab w:val="left" w:pos="284"/>
          <w:tab w:val="left" w:pos="5954"/>
        </w:tabs>
        <w:jc w:val="both"/>
        <w:rPr>
          <w:bCs/>
        </w:rPr>
      </w:pPr>
    </w:p>
    <w:p w14:paraId="78C8FE60" w14:textId="5C0A04FA" w:rsidR="000F399C" w:rsidRDefault="000F399C" w:rsidP="000F399C">
      <w:pPr>
        <w:tabs>
          <w:tab w:val="left" w:pos="284"/>
          <w:tab w:val="left" w:pos="5954"/>
        </w:tabs>
        <w:jc w:val="both"/>
        <w:rPr>
          <w:bCs/>
          <w:color w:val="000000" w:themeColor="text1"/>
        </w:rPr>
      </w:pPr>
      <w:r>
        <w:rPr>
          <w:bCs/>
          <w:color w:val="000000" w:themeColor="text1"/>
        </w:rPr>
        <w:t xml:space="preserve">Naročnik s servisom in vzdrževanjem oz. popravili nima nobenih stroškov. Vse stroške krije </w:t>
      </w:r>
      <w:r w:rsidR="005F78EB">
        <w:rPr>
          <w:bCs/>
          <w:color w:val="000000" w:themeColor="text1"/>
        </w:rPr>
        <w:t>izvajalec</w:t>
      </w:r>
      <w:r>
        <w:rPr>
          <w:bCs/>
          <w:color w:val="000000" w:themeColor="text1"/>
        </w:rPr>
        <w:t xml:space="preserve">. </w:t>
      </w:r>
    </w:p>
    <w:p w14:paraId="6A64ED64" w14:textId="77777777" w:rsidR="00500B84" w:rsidRDefault="00500B84" w:rsidP="00C2315A">
      <w:pPr>
        <w:tabs>
          <w:tab w:val="left" w:pos="284"/>
          <w:tab w:val="left" w:pos="5954"/>
        </w:tabs>
        <w:rPr>
          <w:bCs/>
        </w:rPr>
      </w:pPr>
    </w:p>
    <w:p w14:paraId="1A3AEC44" w14:textId="50D2B920" w:rsidR="00515567" w:rsidRDefault="00085C9C" w:rsidP="00515567">
      <w:pPr>
        <w:tabs>
          <w:tab w:val="left" w:pos="284"/>
          <w:tab w:val="left" w:pos="5954"/>
        </w:tabs>
        <w:jc w:val="center"/>
        <w:rPr>
          <w:bCs/>
        </w:rPr>
      </w:pPr>
      <w:r>
        <w:rPr>
          <w:bCs/>
        </w:rPr>
        <w:t>2</w:t>
      </w:r>
      <w:r w:rsidR="000731ED">
        <w:rPr>
          <w:bCs/>
        </w:rPr>
        <w:t>1</w:t>
      </w:r>
      <w:r w:rsidR="00515567" w:rsidRPr="00515567">
        <w:rPr>
          <w:bCs/>
        </w:rPr>
        <w:t>.</w:t>
      </w:r>
      <w:r w:rsidR="00515567">
        <w:rPr>
          <w:bCs/>
        </w:rPr>
        <w:t xml:space="preserve"> </w:t>
      </w:r>
      <w:r w:rsidR="00515567" w:rsidRPr="00515567">
        <w:rPr>
          <w:bCs/>
        </w:rPr>
        <w:t>člen</w:t>
      </w:r>
    </w:p>
    <w:p w14:paraId="5BCA8262" w14:textId="77777777" w:rsidR="00515567" w:rsidRPr="00515567" w:rsidRDefault="00515567" w:rsidP="00515567">
      <w:pPr>
        <w:tabs>
          <w:tab w:val="left" w:pos="284"/>
          <w:tab w:val="left" w:pos="5954"/>
        </w:tabs>
        <w:ind w:left="360"/>
        <w:jc w:val="center"/>
        <w:rPr>
          <w:bCs/>
        </w:rPr>
      </w:pPr>
    </w:p>
    <w:p w14:paraId="49CEAFAC" w14:textId="77777777" w:rsidR="006E7124" w:rsidRPr="000D649A" w:rsidRDefault="006E7124" w:rsidP="006E7124">
      <w:r w:rsidRPr="000D649A">
        <w:t>Izvajalec mora ves čas trajanja najema zagotavljati brezhibno delovanje opreme, vključno z vsemi rednimi posodobitvami in tehnično podporo. V primeru okvare ali motenj v delovanju mora izvajalec:</w:t>
      </w:r>
      <w:r w:rsidRPr="000D649A">
        <w:br/>
        <w:t>- zagotoviti odziv na prijavo napake najpozneje v 3 urah,</w:t>
      </w:r>
      <w:r w:rsidRPr="000D649A">
        <w:br/>
        <w:t>- zagotoviti odpravo napake ali nadomestno opremo najpozneje v 48 urah po prijavi napake.</w:t>
      </w:r>
      <w:r w:rsidRPr="000D649A">
        <w:br/>
      </w:r>
      <w:r w:rsidRPr="000D649A">
        <w:br/>
        <w:t>Izvajalec mora zagotavljati servisno podporo vsak delovnik med 7.00 in 18.00 uro ter zagotoviti nadomestno opremo v primeru okvare, ki je ni mogoče odpraviti v navedenem roku. Ta obveznost velja kot del pogodbenih obveznosti izvajalca in ne kot klasična garancija za izdelek.</w:t>
      </w:r>
      <w:r w:rsidRPr="000D649A">
        <w:br/>
      </w:r>
      <w:r w:rsidRPr="000D649A">
        <w:br/>
        <w:t>Uporabnik naročnika je dolžan vse napake ali pomanjkljivosti, vezane na delovanje opreme, takoj po ugotovitvi prijaviti izvajalcu po elektronski pošti na naslov, določen v pogodbi. Telefonska prijava mora biti potrjena tudi z elektronskim sporočilom v 24 urah po klicu.</w:t>
      </w:r>
      <w:r w:rsidRPr="000D649A">
        <w:br/>
      </w:r>
      <w:r w:rsidRPr="000D649A">
        <w:br/>
        <w:t xml:space="preserve">V primeru izrednih servisnih posegov, ki onemogočajo uporabo opreme, mora izvajalec začeti z odpravo takoj in popravilo zaključiti v najkrajšem možnem času. Če popravilo traja dlje kot </w:t>
      </w:r>
      <w:r w:rsidRPr="000D649A">
        <w:lastRenderedPageBreak/>
        <w:t>48 ur, mora izvajalec naročniku zagotoviti nadomestno ali novo opremo ter kriti vse stroške, ki bi naročniku nastali zaradi nezmožnosti uporabe opreme v času popravila.</w:t>
      </w:r>
    </w:p>
    <w:p w14:paraId="6024E426" w14:textId="77777777" w:rsidR="000F399C" w:rsidRDefault="000F399C" w:rsidP="000F399C">
      <w:pPr>
        <w:jc w:val="both"/>
        <w:rPr>
          <w:color w:val="000000" w:themeColor="text1"/>
        </w:rPr>
      </w:pPr>
    </w:p>
    <w:p w14:paraId="0251765A" w14:textId="1E21F800" w:rsidR="000F399C" w:rsidRDefault="00515567" w:rsidP="008B61B4">
      <w:pPr>
        <w:tabs>
          <w:tab w:val="left" w:pos="284"/>
          <w:tab w:val="left" w:pos="567"/>
          <w:tab w:val="left" w:pos="1985"/>
          <w:tab w:val="left" w:pos="3969"/>
          <w:tab w:val="left" w:pos="5954"/>
          <w:tab w:val="left" w:pos="6237"/>
          <w:tab w:val="left" w:pos="6379"/>
        </w:tabs>
        <w:jc w:val="center"/>
      </w:pPr>
      <w:r>
        <w:t>2</w:t>
      </w:r>
      <w:r w:rsidR="000731ED">
        <w:t>2</w:t>
      </w:r>
      <w:r w:rsidR="008B61B4">
        <w:t xml:space="preserve">. </w:t>
      </w:r>
      <w:r w:rsidR="000F399C">
        <w:t>člen</w:t>
      </w:r>
    </w:p>
    <w:p w14:paraId="0B4C0FE9" w14:textId="77777777" w:rsidR="00E609CC" w:rsidRPr="00E609CC" w:rsidRDefault="00E609CC" w:rsidP="00E609CC">
      <w:pPr>
        <w:pStyle w:val="Odstavekseznama"/>
        <w:tabs>
          <w:tab w:val="left" w:pos="284"/>
          <w:tab w:val="left" w:pos="567"/>
          <w:tab w:val="left" w:pos="1985"/>
          <w:tab w:val="left" w:pos="3969"/>
          <w:tab w:val="left" w:pos="5954"/>
          <w:tab w:val="left" w:pos="6237"/>
          <w:tab w:val="left" w:pos="6379"/>
        </w:tabs>
        <w:ind w:left="720"/>
        <w:rPr>
          <w:rFonts w:eastAsiaTheme="minorHAnsi"/>
          <w:lang w:eastAsia="en-US"/>
        </w:rPr>
      </w:pPr>
    </w:p>
    <w:p w14:paraId="0A36076E" w14:textId="3FF50510" w:rsidR="000F399C" w:rsidRDefault="004648BE" w:rsidP="000F399C">
      <w:pPr>
        <w:tabs>
          <w:tab w:val="left" w:pos="284"/>
          <w:tab w:val="left" w:pos="567"/>
          <w:tab w:val="left" w:pos="1985"/>
          <w:tab w:val="left" w:pos="3969"/>
          <w:tab w:val="left" w:pos="5954"/>
          <w:tab w:val="left" w:pos="6237"/>
          <w:tab w:val="left" w:pos="6379"/>
        </w:tabs>
        <w:jc w:val="both"/>
      </w:pPr>
      <w:r>
        <w:t>Izvajalec</w:t>
      </w:r>
      <w:r w:rsidR="000F399C">
        <w:t xml:space="preserve"> bo naročniku v času pogodbenega obdobja omogočil brezplačen dostop do telefonskih inštrukcij, ki bodo naročnikovemu osebju na voljo v  zvezi z vsemi vprašanji, ki se nanašajo na delovanje analitskega sistema.</w:t>
      </w:r>
    </w:p>
    <w:p w14:paraId="7E0531EC" w14:textId="285925FE" w:rsidR="00E609CC" w:rsidRDefault="00E609CC" w:rsidP="000F399C">
      <w:pPr>
        <w:tabs>
          <w:tab w:val="left" w:pos="284"/>
          <w:tab w:val="left" w:pos="567"/>
          <w:tab w:val="left" w:pos="1985"/>
          <w:tab w:val="left" w:pos="3969"/>
          <w:tab w:val="left" w:pos="5954"/>
          <w:tab w:val="left" w:pos="6237"/>
          <w:tab w:val="left" w:pos="6379"/>
        </w:tabs>
        <w:jc w:val="both"/>
      </w:pPr>
    </w:p>
    <w:p w14:paraId="55C7CB4C" w14:textId="176DA959" w:rsidR="000F399C" w:rsidRDefault="008B61B4" w:rsidP="008B61B4">
      <w:pPr>
        <w:tabs>
          <w:tab w:val="left" w:pos="284"/>
          <w:tab w:val="left" w:pos="567"/>
          <w:tab w:val="left" w:pos="1985"/>
          <w:tab w:val="left" w:pos="3969"/>
          <w:tab w:val="left" w:pos="5954"/>
          <w:tab w:val="left" w:pos="6237"/>
          <w:tab w:val="left" w:pos="6379"/>
        </w:tabs>
        <w:jc w:val="center"/>
      </w:pPr>
      <w:r>
        <w:t>2</w:t>
      </w:r>
      <w:r w:rsidR="000731ED">
        <w:t>3</w:t>
      </w:r>
      <w:r>
        <w:t xml:space="preserve">. </w:t>
      </w:r>
      <w:r w:rsidR="000F399C">
        <w:t>člen</w:t>
      </w:r>
    </w:p>
    <w:p w14:paraId="4A502A7E" w14:textId="77777777" w:rsidR="00066080" w:rsidRDefault="00066080" w:rsidP="00066080">
      <w:pPr>
        <w:pStyle w:val="Odstavekseznama"/>
        <w:tabs>
          <w:tab w:val="left" w:pos="284"/>
          <w:tab w:val="left" w:pos="567"/>
          <w:tab w:val="left" w:pos="1985"/>
          <w:tab w:val="left" w:pos="3969"/>
          <w:tab w:val="left" w:pos="5954"/>
          <w:tab w:val="left" w:pos="6237"/>
          <w:tab w:val="left" w:pos="6379"/>
        </w:tabs>
        <w:ind w:left="720"/>
      </w:pPr>
    </w:p>
    <w:p w14:paraId="6CCF0641" w14:textId="5BC6345D" w:rsidR="000F399C" w:rsidRDefault="000F399C" w:rsidP="000F399C">
      <w:pPr>
        <w:tabs>
          <w:tab w:val="left" w:pos="284"/>
          <w:tab w:val="left" w:pos="567"/>
          <w:tab w:val="left" w:pos="1985"/>
          <w:tab w:val="left" w:pos="3969"/>
          <w:tab w:val="left" w:pos="5954"/>
          <w:tab w:val="left" w:pos="6237"/>
          <w:tab w:val="left" w:pos="6379"/>
        </w:tabs>
        <w:jc w:val="both"/>
      </w:pPr>
      <w:r>
        <w:t>Navedba cene servisne ure: ………….</w:t>
      </w:r>
      <w:r w:rsidR="009324B9">
        <w:t xml:space="preserve"> Z DDV </w:t>
      </w:r>
      <w:r>
        <w:t xml:space="preserve">, ki bi veljala v primeru odprave napak, nastalih zaradi nepravilne uporabe naročnika oz. v primeru odprave napak zaradi posegov nepooblaščenih oseb. Cene rezervnih delov in potrošnega materiala bodo izhajale iz uradnega cenika </w:t>
      </w:r>
      <w:r w:rsidR="00B40B57">
        <w:t>proizvajalca,</w:t>
      </w:r>
      <w:r>
        <w:t xml:space="preserve"> ki ga bo moral predložiti naročniku pri tovrstnih popravilih. Primere takšne odprave napak bosta </w:t>
      </w:r>
      <w:r w:rsidR="008F110E">
        <w:t>izvajalec</w:t>
      </w:r>
      <w:r>
        <w:t xml:space="preserve"> in naročnik posebej dokumentirala in potrdila.</w:t>
      </w:r>
    </w:p>
    <w:p w14:paraId="098608C8" w14:textId="7F60A9BF" w:rsidR="00260E54" w:rsidRDefault="00260E54" w:rsidP="006E26AA">
      <w:pPr>
        <w:tabs>
          <w:tab w:val="left" w:pos="284"/>
          <w:tab w:val="left" w:pos="5954"/>
        </w:tabs>
        <w:rPr>
          <w:bCs/>
        </w:rPr>
      </w:pPr>
    </w:p>
    <w:p w14:paraId="3A5D009E" w14:textId="77777777" w:rsidR="009069BB" w:rsidRDefault="009069BB" w:rsidP="006E26AA">
      <w:pPr>
        <w:tabs>
          <w:tab w:val="left" w:pos="284"/>
          <w:tab w:val="left" w:pos="5954"/>
        </w:tabs>
        <w:rPr>
          <w:bCs/>
        </w:rPr>
      </w:pPr>
    </w:p>
    <w:p w14:paraId="30759BC7" w14:textId="739DFC19" w:rsidR="000731ED" w:rsidRPr="00712615" w:rsidRDefault="000731ED" w:rsidP="000731ED">
      <w:pPr>
        <w:tabs>
          <w:tab w:val="left" w:pos="284"/>
          <w:tab w:val="left" w:pos="5954"/>
        </w:tabs>
        <w:rPr>
          <w:b/>
          <w:bCs/>
        </w:rPr>
      </w:pPr>
      <w:r w:rsidRPr="00712615">
        <w:rPr>
          <w:b/>
          <w:bCs/>
        </w:rPr>
        <w:t>X</w:t>
      </w:r>
      <w:r>
        <w:rPr>
          <w:b/>
          <w:bCs/>
        </w:rPr>
        <w:t>I</w:t>
      </w:r>
      <w:r w:rsidRPr="00712615">
        <w:rPr>
          <w:b/>
          <w:bCs/>
        </w:rPr>
        <w:t xml:space="preserve">. </w:t>
      </w:r>
      <w:r>
        <w:rPr>
          <w:b/>
          <w:bCs/>
        </w:rPr>
        <w:t xml:space="preserve">POGODBENA KAZEN </w:t>
      </w:r>
    </w:p>
    <w:p w14:paraId="18371B84" w14:textId="226F780E" w:rsidR="00672106" w:rsidRPr="00672106" w:rsidRDefault="00672106" w:rsidP="00672106">
      <w:pPr>
        <w:pStyle w:val="Naslov2"/>
        <w:rPr>
          <w:b/>
          <w:szCs w:val="24"/>
          <w:lang w:val="sl-SI"/>
        </w:rPr>
      </w:pPr>
    </w:p>
    <w:p w14:paraId="03D540FE" w14:textId="62713DDC" w:rsidR="00672106" w:rsidRDefault="000731ED" w:rsidP="00672106">
      <w:pPr>
        <w:jc w:val="center"/>
      </w:pPr>
      <w:r>
        <w:t xml:space="preserve">24. </w:t>
      </w:r>
      <w:r w:rsidR="00672106">
        <w:t>člen</w:t>
      </w:r>
    </w:p>
    <w:p w14:paraId="2D5F1A9B" w14:textId="77777777" w:rsidR="000731ED" w:rsidRDefault="000731ED" w:rsidP="00672106">
      <w:pPr>
        <w:jc w:val="center"/>
      </w:pPr>
    </w:p>
    <w:p w14:paraId="4715A545" w14:textId="77777777" w:rsidR="00672106" w:rsidRDefault="00672106" w:rsidP="00672106">
      <w:r w:rsidRPr="005A1E1E">
        <w:t>V primeru zamude pri dobavi ali izvedbi posameznih obveznosti po pogodbi je ponudnik dolžan plačati pogodbeno kazen v višini 0,5 % pogodbene vrednosti z DDV za vsak začeti dan zamude, vendar največ do 10 % skupne pogodbene vrednosti.</w:t>
      </w:r>
      <w:r w:rsidRPr="005A1E1E">
        <w:br/>
      </w:r>
    </w:p>
    <w:p w14:paraId="5E4D9C47" w14:textId="77777777" w:rsidR="000731ED" w:rsidRDefault="000731ED" w:rsidP="00672106">
      <w:pPr>
        <w:jc w:val="center"/>
      </w:pPr>
      <w:r>
        <w:t xml:space="preserve">25. </w:t>
      </w:r>
      <w:r w:rsidR="00672106">
        <w:t>člen</w:t>
      </w:r>
    </w:p>
    <w:p w14:paraId="15275B4A" w14:textId="085C76FE" w:rsidR="00672106" w:rsidRPr="005A1E1E" w:rsidRDefault="00672106" w:rsidP="000731ED">
      <w:pPr>
        <w:jc w:val="both"/>
      </w:pPr>
      <w:r w:rsidRPr="005A1E1E">
        <w:br/>
        <w:t>Plačilo pogodbene kazni ne vpliva na pravico naročnika, da zahteva odškodnino v višjem znesku, če nastala škoda presega znesek pogodbene kazni. Če ponudnik tudi po pisnem pozivu ne izpolni obveznosti v dodatnem razumnem roku, lahko naročnik odstopi od pogodbe in unovči finančno zavarovanje za dobro izvedbo pogodbenih obveznosti.</w:t>
      </w:r>
    </w:p>
    <w:p w14:paraId="2ADCBC77" w14:textId="1BA300B9" w:rsidR="00672106" w:rsidRDefault="00672106" w:rsidP="00672106">
      <w:pPr>
        <w:pStyle w:val="Naslov4"/>
        <w:rPr>
          <w:sz w:val="22"/>
          <w:szCs w:val="22"/>
          <w:lang w:val="sl-SI"/>
        </w:rPr>
      </w:pPr>
    </w:p>
    <w:p w14:paraId="575F8123" w14:textId="77777777" w:rsidR="000731ED" w:rsidRPr="000731ED" w:rsidRDefault="000731ED" w:rsidP="000731ED">
      <w:pPr>
        <w:rPr>
          <w:lang w:eastAsia="x-none"/>
        </w:rPr>
      </w:pPr>
    </w:p>
    <w:p w14:paraId="0EDF5740" w14:textId="43C062C5" w:rsidR="00672106" w:rsidRDefault="000731ED" w:rsidP="00672106">
      <w:pPr>
        <w:pStyle w:val="Naslov4"/>
        <w:rPr>
          <w:sz w:val="22"/>
          <w:szCs w:val="22"/>
          <w:lang w:val="sl-SI"/>
        </w:rPr>
      </w:pPr>
      <w:r>
        <w:rPr>
          <w:sz w:val="22"/>
          <w:szCs w:val="22"/>
          <w:lang w:val="sl-SI"/>
        </w:rPr>
        <w:t>XII.</w:t>
      </w:r>
      <w:r w:rsidR="004C5AA2">
        <w:rPr>
          <w:sz w:val="22"/>
          <w:szCs w:val="22"/>
          <w:lang w:val="sl-SI"/>
        </w:rPr>
        <w:t xml:space="preserve"> </w:t>
      </w:r>
      <w:r w:rsidR="00672106" w:rsidRPr="004E1276">
        <w:rPr>
          <w:sz w:val="22"/>
          <w:szCs w:val="22"/>
          <w:lang w:val="sl-SI"/>
        </w:rPr>
        <w:t>FINANČN</w:t>
      </w:r>
      <w:r w:rsidR="00672106">
        <w:rPr>
          <w:sz w:val="22"/>
          <w:szCs w:val="22"/>
          <w:lang w:val="sl-SI"/>
        </w:rPr>
        <w:t>O</w:t>
      </w:r>
      <w:r w:rsidR="00672106" w:rsidRPr="004E1276">
        <w:rPr>
          <w:sz w:val="22"/>
          <w:szCs w:val="22"/>
          <w:lang w:val="sl-SI"/>
        </w:rPr>
        <w:t xml:space="preserve"> ZAVAROVANJ</w:t>
      </w:r>
      <w:r w:rsidR="00672106">
        <w:rPr>
          <w:sz w:val="22"/>
          <w:szCs w:val="22"/>
          <w:lang w:val="sl-SI"/>
        </w:rPr>
        <w:t>E</w:t>
      </w:r>
    </w:p>
    <w:p w14:paraId="4699F6EF" w14:textId="77777777" w:rsidR="000731ED" w:rsidRPr="000731ED" w:rsidRDefault="000731ED" w:rsidP="000731ED">
      <w:pPr>
        <w:rPr>
          <w:lang w:eastAsia="x-none"/>
        </w:rPr>
      </w:pPr>
    </w:p>
    <w:p w14:paraId="1D03EF1F" w14:textId="64A908B8" w:rsidR="00672106" w:rsidRPr="00672106" w:rsidRDefault="000731ED" w:rsidP="00672106">
      <w:pPr>
        <w:jc w:val="center"/>
      </w:pPr>
      <w:r>
        <w:t xml:space="preserve">26. </w:t>
      </w:r>
      <w:r w:rsidR="00672106" w:rsidRPr="00672106">
        <w:t>člen</w:t>
      </w:r>
    </w:p>
    <w:p w14:paraId="2922F7EF" w14:textId="77777777" w:rsidR="00672106" w:rsidRPr="00E0158D" w:rsidRDefault="00672106" w:rsidP="00672106">
      <w:pPr>
        <w:keepNext/>
        <w:keepLines/>
        <w:suppressAutoHyphens/>
        <w:spacing w:before="240" w:after="120" w:line="259" w:lineRule="auto"/>
        <w:jc w:val="both"/>
        <w:rPr>
          <w:rFonts w:eastAsia="Tahoma"/>
          <w:b/>
          <w:color w:val="000000" w:themeColor="text1"/>
        </w:rPr>
      </w:pPr>
      <w:r>
        <w:rPr>
          <w:rFonts w:eastAsia="Tahoma"/>
          <w:b/>
          <w:color w:val="000000" w:themeColor="text1"/>
        </w:rPr>
        <w:t xml:space="preserve">Garancija </w:t>
      </w:r>
      <w:r w:rsidRPr="00E0158D">
        <w:rPr>
          <w:rFonts w:eastAsia="Tahoma"/>
          <w:b/>
          <w:color w:val="000000" w:themeColor="text1"/>
        </w:rPr>
        <w:t>za dobro izvedbo pogodbenih obveznosti</w:t>
      </w:r>
    </w:p>
    <w:p w14:paraId="412DA1C5" w14:textId="77777777" w:rsidR="00672106" w:rsidRDefault="00672106" w:rsidP="00672106">
      <w:r>
        <w:t>Izbrani ponudnik mora najpozneje v roku 10 delovnih dni po podpisu pogodbe predložiti naročniku finančno zavarovanje za dobro izvedbo pogodbenih obveznosti v višini 5 % pogodbene vrednosti z DDV.</w:t>
      </w:r>
      <w:r>
        <w:br/>
      </w:r>
    </w:p>
    <w:p w14:paraId="678ABE0F" w14:textId="40DC1E61" w:rsidR="00672106" w:rsidRDefault="000731ED" w:rsidP="00672106">
      <w:pPr>
        <w:jc w:val="center"/>
      </w:pPr>
      <w:r>
        <w:t xml:space="preserve">27. </w:t>
      </w:r>
      <w:r w:rsidR="00672106">
        <w:t>člen</w:t>
      </w:r>
    </w:p>
    <w:p w14:paraId="40EB0474" w14:textId="4E2BCC57" w:rsidR="00672106" w:rsidRDefault="00672106" w:rsidP="00672106">
      <w:r>
        <w:br/>
        <w:t xml:space="preserve">Finančno zavarovanje krije izpolnitev vseh pogodbenih obveznosti do dneva uspešnega prevzema opreme s strani naročnika, vključno </w:t>
      </w:r>
      <w:r w:rsidR="0049452C">
        <w:t>s/</w:t>
      </w:r>
      <w:bookmarkStart w:id="38" w:name="_GoBack"/>
      <w:bookmarkEnd w:id="38"/>
      <w:r>
        <w:t>z:</w:t>
      </w:r>
      <w:r>
        <w:br/>
        <w:t>- pravočasno dobavo, montažo in zagonom opreme,</w:t>
      </w:r>
      <w:r>
        <w:br/>
        <w:t>- namestitvijo programske opreme ter</w:t>
      </w:r>
      <w:r>
        <w:br/>
        <w:t>- usposabljanjem uporabnikov za delo z opremo.</w:t>
      </w:r>
      <w:r>
        <w:br/>
      </w:r>
      <w:r>
        <w:lastRenderedPageBreak/>
        <w:br/>
        <w:t>Garancija mora biti veljavna najmanj še 30 dni od datuma potrjenega primopredajnega zapisnika o uspešni namestitvi in delovanju opreme.</w:t>
      </w:r>
      <w:r>
        <w:br/>
      </w:r>
      <w:r>
        <w:br/>
        <w:t>Finančno zavarovanje se lahko predloži v obliki:</w:t>
      </w:r>
      <w:r>
        <w:br/>
        <w:t>- bančne garancije, ali</w:t>
      </w:r>
      <w:r>
        <w:br/>
        <w:t>- kavcijskega zavarovanja pri zavarovalnici, katerega vsebina mora biti enakovredna bančni garanciji.</w:t>
      </w:r>
    </w:p>
    <w:p w14:paraId="5EEDB419" w14:textId="77777777" w:rsidR="00672106" w:rsidRDefault="00672106" w:rsidP="00672106"/>
    <w:p w14:paraId="4B52BCD7" w14:textId="604AACA8" w:rsidR="00672106" w:rsidRDefault="000731ED" w:rsidP="00672106">
      <w:pPr>
        <w:jc w:val="center"/>
      </w:pPr>
      <w:r>
        <w:t xml:space="preserve">28. </w:t>
      </w:r>
      <w:r w:rsidR="00672106">
        <w:t>člen</w:t>
      </w:r>
      <w:r w:rsidR="00672106">
        <w:br/>
      </w:r>
      <w:r w:rsidR="00672106">
        <w:br/>
      </w:r>
    </w:p>
    <w:p w14:paraId="3D8E62D1" w14:textId="363C88A4" w:rsidR="00672106" w:rsidRDefault="00672106" w:rsidP="00672106">
      <w:r>
        <w:t>Če ponudnik v zahtevanem roku ne predloži finančnega zavarovanja, si naročnik pridržuje pravico ne podpisati pogodbe z izbranim ponudnikom oziroma odstopiti od oddaje naročila.</w:t>
      </w:r>
    </w:p>
    <w:p w14:paraId="4DE7CAD2" w14:textId="1A71C159" w:rsidR="006E26AA" w:rsidRDefault="006E26AA" w:rsidP="00672106">
      <w:pPr>
        <w:tabs>
          <w:tab w:val="left" w:pos="284"/>
          <w:tab w:val="left" w:pos="5954"/>
        </w:tabs>
        <w:rPr>
          <w:i/>
          <w:iCs/>
          <w:szCs w:val="16"/>
        </w:rPr>
      </w:pPr>
    </w:p>
    <w:p w14:paraId="19132982" w14:textId="77777777" w:rsidR="00672106" w:rsidRPr="00B04A80" w:rsidRDefault="00672106" w:rsidP="006E26AA">
      <w:pPr>
        <w:tabs>
          <w:tab w:val="left" w:pos="284"/>
          <w:tab w:val="left" w:pos="5954"/>
        </w:tabs>
        <w:jc w:val="both"/>
        <w:rPr>
          <w:i/>
          <w:iCs/>
          <w:szCs w:val="16"/>
        </w:rPr>
      </w:pPr>
    </w:p>
    <w:p w14:paraId="505CBB9F" w14:textId="4A06CA0E" w:rsidR="006E26AA" w:rsidRPr="0053359B" w:rsidRDefault="006E26AA" w:rsidP="006E26AA">
      <w:pPr>
        <w:tabs>
          <w:tab w:val="left" w:pos="284"/>
          <w:tab w:val="left" w:pos="5954"/>
        </w:tabs>
        <w:jc w:val="both"/>
        <w:rPr>
          <w:b/>
          <w:bCs/>
        </w:rPr>
      </w:pPr>
      <w:r w:rsidRPr="000731ED">
        <w:rPr>
          <w:b/>
          <w:bCs/>
        </w:rPr>
        <w:t>X</w:t>
      </w:r>
      <w:r w:rsidR="008906D1" w:rsidRPr="000731ED">
        <w:rPr>
          <w:b/>
          <w:bCs/>
        </w:rPr>
        <w:t>I</w:t>
      </w:r>
      <w:r w:rsidR="000731ED" w:rsidRPr="000731ED">
        <w:rPr>
          <w:b/>
          <w:bCs/>
        </w:rPr>
        <w:t>II</w:t>
      </w:r>
      <w:r w:rsidRPr="000731ED">
        <w:rPr>
          <w:b/>
          <w:bCs/>
        </w:rPr>
        <w:t>. OBVEZNOSTI</w:t>
      </w:r>
      <w:r w:rsidR="00350404">
        <w:rPr>
          <w:b/>
          <w:bCs/>
        </w:rPr>
        <w:t xml:space="preserve"> </w:t>
      </w:r>
      <w:r w:rsidR="002D69F1">
        <w:rPr>
          <w:b/>
          <w:bCs/>
        </w:rPr>
        <w:t xml:space="preserve">IZVAJALCA </w:t>
      </w:r>
    </w:p>
    <w:p w14:paraId="10969ABB" w14:textId="77777777" w:rsidR="006E26AA" w:rsidRPr="0053359B" w:rsidRDefault="006E26AA" w:rsidP="006E26AA">
      <w:pPr>
        <w:tabs>
          <w:tab w:val="left" w:pos="284"/>
          <w:tab w:val="left" w:pos="5954"/>
        </w:tabs>
        <w:jc w:val="center"/>
      </w:pPr>
    </w:p>
    <w:p w14:paraId="7CBAB4D9" w14:textId="30AFA672" w:rsidR="006E26AA" w:rsidRPr="0053359B" w:rsidRDefault="002739FC" w:rsidP="006E26AA">
      <w:pPr>
        <w:tabs>
          <w:tab w:val="left" w:pos="284"/>
          <w:tab w:val="left" w:pos="5954"/>
        </w:tabs>
        <w:jc w:val="center"/>
      </w:pPr>
      <w:r>
        <w:t>2</w:t>
      </w:r>
      <w:r w:rsidR="000731ED">
        <w:t>9</w:t>
      </w:r>
      <w:r w:rsidR="008B61B4">
        <w:t>.</w:t>
      </w:r>
      <w:r w:rsidR="006E26AA" w:rsidRPr="0053359B">
        <w:t xml:space="preserve"> člen</w:t>
      </w:r>
    </w:p>
    <w:p w14:paraId="21B8DC86" w14:textId="7C827F85" w:rsidR="006E26AA" w:rsidRDefault="00A321BF" w:rsidP="006E26AA">
      <w:pPr>
        <w:tabs>
          <w:tab w:val="left" w:pos="284"/>
          <w:tab w:val="left" w:pos="5954"/>
        </w:tabs>
      </w:pPr>
      <w:r>
        <w:t>Izvajalec</w:t>
      </w:r>
      <w:r w:rsidR="006E26AA" w:rsidRPr="0053359B">
        <w:t xml:space="preserve"> se obvezuje, da:</w:t>
      </w:r>
    </w:p>
    <w:p w14:paraId="13A518C1" w14:textId="432DCD28" w:rsidR="00074990" w:rsidRPr="00201385" w:rsidRDefault="00C36CB6" w:rsidP="008B615E">
      <w:pPr>
        <w:pStyle w:val="Odstavekseznama"/>
        <w:numPr>
          <w:ilvl w:val="0"/>
          <w:numId w:val="41"/>
        </w:numPr>
        <w:tabs>
          <w:tab w:val="left" w:pos="284"/>
          <w:tab w:val="left" w:pos="3969"/>
          <w:tab w:val="left" w:pos="5954"/>
        </w:tabs>
        <w:jc w:val="both"/>
        <w:rPr>
          <w:color w:val="000000" w:themeColor="text1"/>
        </w:rPr>
      </w:pPr>
      <w:r w:rsidRPr="00201385">
        <w:rPr>
          <w:color w:val="000000" w:themeColor="text1"/>
        </w:rPr>
        <w:t xml:space="preserve">bo </w:t>
      </w:r>
      <w:r w:rsidR="00074990" w:rsidRPr="00201385">
        <w:rPr>
          <w:color w:val="000000" w:themeColor="text1"/>
        </w:rPr>
        <w:t xml:space="preserve">najkasneje v 10 delovnih dneh od podpisa pogodbe izročiti naročniku finančno zavarovanje za dobro izvedbo pogodbenih obveznosti </w:t>
      </w:r>
    </w:p>
    <w:p w14:paraId="13EA2FC9" w14:textId="1714E60D" w:rsidR="00BF592F" w:rsidRPr="00201385" w:rsidRDefault="00BF592F" w:rsidP="008B615E">
      <w:pPr>
        <w:pStyle w:val="Odstavekseznama"/>
        <w:numPr>
          <w:ilvl w:val="0"/>
          <w:numId w:val="41"/>
        </w:numPr>
        <w:tabs>
          <w:tab w:val="left" w:pos="284"/>
          <w:tab w:val="left" w:pos="3969"/>
          <w:tab w:val="left" w:pos="5954"/>
        </w:tabs>
        <w:jc w:val="both"/>
        <w:rPr>
          <w:color w:val="000000" w:themeColor="text1"/>
        </w:rPr>
      </w:pPr>
      <w:r w:rsidRPr="00201385">
        <w:rPr>
          <w:color w:val="000000" w:themeColor="text1"/>
          <w:lang w:val="sl-SI"/>
        </w:rPr>
        <w:t>če izvajalec v predpisanem roku ne zagotovi nadomestnega aparata, ima naročnik pravico sam zagotoviti ustrezno nadomestno opremo pri drugem dobavitelju, stroške pa po nosi izvajalec;</w:t>
      </w:r>
    </w:p>
    <w:p w14:paraId="536F8CC9" w14:textId="1BA1E7C4" w:rsidR="00074990" w:rsidRPr="00201385" w:rsidRDefault="00BF592F" w:rsidP="008B615E">
      <w:pPr>
        <w:pStyle w:val="Odstavekseznama"/>
        <w:numPr>
          <w:ilvl w:val="0"/>
          <w:numId w:val="41"/>
        </w:numPr>
        <w:tabs>
          <w:tab w:val="left" w:pos="284"/>
          <w:tab w:val="left" w:pos="3969"/>
          <w:tab w:val="left" w:pos="5954"/>
        </w:tabs>
        <w:jc w:val="both"/>
        <w:rPr>
          <w:color w:val="000000" w:themeColor="text1"/>
        </w:rPr>
      </w:pPr>
      <w:r w:rsidRPr="00201385">
        <w:rPr>
          <w:color w:val="000000" w:themeColor="text1"/>
          <w:lang w:val="sl-SI"/>
        </w:rPr>
        <w:t>bo izvajalec zagotovil vse redne posodobitve programske opreme, vključno z varnostnimi popravki, v celotnem obdobju trajanja pogodbe, brez dodatnih stroškov za naročnika;</w:t>
      </w:r>
    </w:p>
    <w:p w14:paraId="6ED71632" w14:textId="0EBBAAAB" w:rsidR="006E26AA" w:rsidRPr="001B1B14" w:rsidRDefault="006E26AA" w:rsidP="006E26AA">
      <w:pPr>
        <w:numPr>
          <w:ilvl w:val="0"/>
          <w:numId w:val="4"/>
        </w:numPr>
        <w:tabs>
          <w:tab w:val="left" w:pos="284"/>
          <w:tab w:val="left" w:pos="5954"/>
        </w:tabs>
        <w:jc w:val="both"/>
      </w:pPr>
      <w:r w:rsidRPr="001B1B14">
        <w:t xml:space="preserve">bo nemudoma obvestil naročnika o nastanku </w:t>
      </w:r>
      <w:r w:rsidR="00824303" w:rsidRPr="001B1B14">
        <w:t>objektivnih okoliščin (</w:t>
      </w:r>
      <w:r w:rsidRPr="001B1B14">
        <w:t>vzrokov</w:t>
      </w:r>
      <w:r w:rsidR="00824303" w:rsidRPr="001B1B14">
        <w:t>)</w:t>
      </w:r>
      <w:r w:rsidRPr="001B1B14">
        <w:t>, ki bi preprečevali izpolnitev dogovorjenih obveznosti;</w:t>
      </w:r>
    </w:p>
    <w:p w14:paraId="6B9C1AA8" w14:textId="70C5BCD0" w:rsidR="006E26AA" w:rsidRPr="00355EE3" w:rsidRDefault="006E26AA" w:rsidP="006E26AA">
      <w:pPr>
        <w:numPr>
          <w:ilvl w:val="0"/>
          <w:numId w:val="4"/>
        </w:numPr>
        <w:tabs>
          <w:tab w:val="left" w:pos="284"/>
          <w:tab w:val="left" w:pos="5954"/>
        </w:tabs>
        <w:jc w:val="both"/>
      </w:pPr>
      <w:r w:rsidRPr="00355EE3">
        <w:t xml:space="preserve">bo dosledno upošteval vse pogoje, ki izhajajo iz </w:t>
      </w:r>
      <w:r w:rsidR="009324B9">
        <w:t xml:space="preserve">izjav razpisne in </w:t>
      </w:r>
      <w:r w:rsidRPr="00355EE3">
        <w:t>ponudben</w:t>
      </w:r>
      <w:r w:rsidR="009324B9">
        <w:t>e</w:t>
      </w:r>
      <w:r w:rsidRPr="00355EE3">
        <w:t xml:space="preserve"> dokumentacij</w:t>
      </w:r>
      <w:r w:rsidR="009324B9">
        <w:t>e</w:t>
      </w:r>
      <w:r w:rsidR="00E34AD7" w:rsidRPr="00355EE3">
        <w:t xml:space="preserve">; </w:t>
      </w:r>
    </w:p>
    <w:p w14:paraId="0225D67D" w14:textId="2A3BF2F9" w:rsidR="00E34AD7" w:rsidRPr="0053359B" w:rsidRDefault="00E34AD7" w:rsidP="006E26AA">
      <w:pPr>
        <w:numPr>
          <w:ilvl w:val="0"/>
          <w:numId w:val="4"/>
        </w:numPr>
        <w:tabs>
          <w:tab w:val="left" w:pos="284"/>
          <w:tab w:val="left" w:pos="5954"/>
        </w:tabs>
        <w:jc w:val="both"/>
      </w:pPr>
      <w:r>
        <w:t>po prenehanju pogodbe na lastne stroške prevze</w:t>
      </w:r>
      <w:r w:rsidR="00D7567E">
        <w:t>l</w:t>
      </w:r>
      <w:r>
        <w:t xml:space="preserve"> in odstrani</w:t>
      </w:r>
      <w:r w:rsidR="00D7567E">
        <w:t>l</w:t>
      </w:r>
      <w:r>
        <w:t xml:space="preserve"> </w:t>
      </w:r>
      <w:r w:rsidR="00C6665F">
        <w:t>opremo</w:t>
      </w:r>
      <w:r>
        <w:t>, ki je predmet po tej pogodbi</w:t>
      </w:r>
      <w:r w:rsidR="00C6665F">
        <w:t xml:space="preserve"> oz. naročniku izročil opremo v odkup po, v tej pogodbi, dogovorjeni ceni. </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014E4AC6" w:rsidR="006E26AA" w:rsidRPr="0053359B" w:rsidRDefault="006E26AA" w:rsidP="006E26AA">
      <w:pPr>
        <w:tabs>
          <w:tab w:val="left" w:pos="284"/>
          <w:tab w:val="left" w:pos="5954"/>
        </w:tabs>
        <w:jc w:val="both"/>
        <w:rPr>
          <w:b/>
        </w:rPr>
      </w:pPr>
      <w:r w:rsidRPr="0053359B">
        <w:rPr>
          <w:b/>
        </w:rPr>
        <w:t>X</w:t>
      </w:r>
      <w:r w:rsidR="008906D1">
        <w:rPr>
          <w:b/>
        </w:rPr>
        <w:t>I</w:t>
      </w:r>
      <w:r w:rsidR="000731ED">
        <w:rPr>
          <w:b/>
        </w:rPr>
        <w:t>V</w:t>
      </w:r>
      <w:r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23385D8F" w:rsidR="006E26AA" w:rsidRPr="0053359B" w:rsidRDefault="000731ED" w:rsidP="006E26AA">
      <w:pPr>
        <w:tabs>
          <w:tab w:val="left" w:pos="284"/>
          <w:tab w:val="left" w:pos="5954"/>
        </w:tabs>
        <w:jc w:val="center"/>
      </w:pPr>
      <w:r>
        <w:t>30</w:t>
      </w:r>
      <w:r w:rsidR="006E26AA" w:rsidRPr="0053359B">
        <w:t>.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029A23AD" w:rsidR="006E26AA" w:rsidRPr="0053359B" w:rsidRDefault="00BB1644" w:rsidP="006E26AA">
      <w:pPr>
        <w:numPr>
          <w:ilvl w:val="0"/>
          <w:numId w:val="3"/>
        </w:numPr>
        <w:tabs>
          <w:tab w:val="clear" w:pos="720"/>
          <w:tab w:val="left" w:pos="284"/>
          <w:tab w:val="num" w:pos="360"/>
          <w:tab w:val="left" w:pos="5954"/>
        </w:tabs>
        <w:ind w:left="360"/>
        <w:jc w:val="both"/>
      </w:pPr>
      <w:r>
        <w:t xml:space="preserve">opraviti prevzem in nadzor nad </w:t>
      </w:r>
      <w:r w:rsidR="006F2511">
        <w:t xml:space="preserve">dobavo </w:t>
      </w:r>
      <w:r w:rsidR="006E26AA" w:rsidRPr="0053359B">
        <w:t>blag</w:t>
      </w:r>
      <w:r w:rsidR="006F2511">
        <w:t>a</w:t>
      </w:r>
      <w:r w:rsidR="00CA1AA6">
        <w:t>;</w:t>
      </w:r>
    </w:p>
    <w:p w14:paraId="39B718E2" w14:textId="1FE6109A" w:rsidR="001B1B14" w:rsidRPr="001B1B14" w:rsidRDefault="001B1B14" w:rsidP="001B1B14">
      <w:pPr>
        <w:numPr>
          <w:ilvl w:val="0"/>
          <w:numId w:val="3"/>
        </w:numPr>
        <w:tabs>
          <w:tab w:val="clear" w:pos="720"/>
          <w:tab w:val="left" w:pos="284"/>
          <w:tab w:val="num" w:pos="360"/>
          <w:tab w:val="left" w:pos="5954"/>
        </w:tabs>
        <w:ind w:left="360"/>
        <w:jc w:val="both"/>
      </w:pPr>
      <w:r w:rsidRPr="001B1B14">
        <w:t xml:space="preserve">prevzeti </w:t>
      </w:r>
      <w:r w:rsidR="00500B84">
        <w:t xml:space="preserve">blago </w:t>
      </w:r>
      <w:r w:rsidR="00C6665F">
        <w:t>v najem</w:t>
      </w:r>
      <w:r w:rsidRPr="001B1B14">
        <w:t>;</w:t>
      </w:r>
    </w:p>
    <w:p w14:paraId="40426C32" w14:textId="24922426" w:rsidR="001B1B14" w:rsidRPr="001B1B14" w:rsidRDefault="001B1B14" w:rsidP="001B1B14">
      <w:pPr>
        <w:numPr>
          <w:ilvl w:val="0"/>
          <w:numId w:val="3"/>
        </w:numPr>
        <w:tabs>
          <w:tab w:val="clear" w:pos="720"/>
          <w:tab w:val="left" w:pos="284"/>
          <w:tab w:val="num" w:pos="360"/>
          <w:tab w:val="left" w:pos="5954"/>
        </w:tabs>
        <w:ind w:left="360"/>
        <w:jc w:val="both"/>
      </w:pPr>
      <w:r w:rsidRPr="001B1B14">
        <w:t>da bo v času uporabe, izvajalca obvestil o morebitnih napakah;</w:t>
      </w:r>
    </w:p>
    <w:p w14:paraId="68F29785" w14:textId="475DCA74" w:rsidR="006E26AA" w:rsidRDefault="004A004C" w:rsidP="006E26AA">
      <w:pPr>
        <w:numPr>
          <w:ilvl w:val="0"/>
          <w:numId w:val="3"/>
        </w:numPr>
        <w:tabs>
          <w:tab w:val="clear" w:pos="720"/>
          <w:tab w:val="left" w:pos="284"/>
          <w:tab w:val="num" w:pos="360"/>
          <w:tab w:val="left" w:pos="5954"/>
        </w:tabs>
        <w:ind w:left="360"/>
        <w:jc w:val="both"/>
      </w:pPr>
      <w:r w:rsidRPr="001B1B14">
        <w:t xml:space="preserve">v času </w:t>
      </w:r>
      <w:r w:rsidR="00EB7059">
        <w:t>uporabe</w:t>
      </w:r>
      <w:r w:rsidR="007468BF">
        <w:t xml:space="preserve"> </w:t>
      </w:r>
      <w:r w:rsidRPr="001B1B14">
        <w:t>upošteva</w:t>
      </w:r>
      <w:r w:rsidR="00500B84">
        <w:t>l</w:t>
      </w:r>
      <w:r w:rsidRPr="001B1B14">
        <w:t xml:space="preserve"> navodila za uporabo in vzdrževanje ter ravna</w:t>
      </w:r>
      <w:r w:rsidR="00C6665F">
        <w:t>l</w:t>
      </w:r>
      <w:r w:rsidRPr="001B1B14">
        <w:t xml:space="preserve"> </w:t>
      </w:r>
      <w:r w:rsidR="007469A5">
        <w:t xml:space="preserve">z </w:t>
      </w:r>
      <w:r w:rsidRPr="001B1B14">
        <w:t>dobavljenim blagom s skrbnostjo dobrega gospodarja</w:t>
      </w:r>
      <w:r w:rsidR="006F01FD">
        <w:t xml:space="preserve"> v skladu z navodili proizvajalca</w:t>
      </w:r>
      <w:r w:rsidR="00074990">
        <w:t>;</w:t>
      </w:r>
    </w:p>
    <w:p w14:paraId="128706AB" w14:textId="1CED8D89" w:rsidR="008E1A2F" w:rsidRDefault="008E1A2F" w:rsidP="00C6665F">
      <w:pPr>
        <w:tabs>
          <w:tab w:val="left" w:pos="284"/>
          <w:tab w:val="left" w:pos="5954"/>
        </w:tabs>
        <w:rPr>
          <w:iCs/>
          <w:szCs w:val="16"/>
        </w:rPr>
      </w:pPr>
    </w:p>
    <w:p w14:paraId="605B75F8" w14:textId="2FC98396" w:rsidR="009069BB" w:rsidRDefault="009069BB" w:rsidP="00C6665F">
      <w:pPr>
        <w:tabs>
          <w:tab w:val="left" w:pos="284"/>
          <w:tab w:val="left" w:pos="5954"/>
        </w:tabs>
        <w:rPr>
          <w:iCs/>
          <w:szCs w:val="16"/>
        </w:rPr>
      </w:pPr>
    </w:p>
    <w:p w14:paraId="60C9D8D2" w14:textId="3A8FED7F" w:rsidR="009069BB" w:rsidRDefault="009069BB" w:rsidP="00C6665F">
      <w:pPr>
        <w:tabs>
          <w:tab w:val="left" w:pos="284"/>
          <w:tab w:val="left" w:pos="5954"/>
        </w:tabs>
        <w:rPr>
          <w:iCs/>
          <w:szCs w:val="16"/>
        </w:rPr>
      </w:pPr>
    </w:p>
    <w:p w14:paraId="3E96E89E" w14:textId="77777777" w:rsidR="009069BB" w:rsidRDefault="009069BB" w:rsidP="00C6665F">
      <w:pPr>
        <w:tabs>
          <w:tab w:val="left" w:pos="284"/>
          <w:tab w:val="left" w:pos="5954"/>
        </w:tabs>
        <w:rPr>
          <w:iCs/>
          <w:szCs w:val="16"/>
        </w:rPr>
      </w:pPr>
    </w:p>
    <w:p w14:paraId="53A124DE" w14:textId="68104A9D" w:rsidR="00254693" w:rsidRDefault="00254693" w:rsidP="00254693">
      <w:pPr>
        <w:tabs>
          <w:tab w:val="left" w:pos="284"/>
          <w:tab w:val="left" w:pos="5954"/>
        </w:tabs>
        <w:jc w:val="center"/>
        <w:rPr>
          <w:iCs/>
          <w:szCs w:val="16"/>
        </w:rPr>
      </w:pPr>
    </w:p>
    <w:p w14:paraId="5D648D20" w14:textId="20BA7B1D" w:rsidR="006E26AA" w:rsidRPr="0053359B" w:rsidRDefault="006E26AA" w:rsidP="006E26AA">
      <w:pPr>
        <w:tabs>
          <w:tab w:val="left" w:pos="284"/>
          <w:tab w:val="left" w:pos="5954"/>
        </w:tabs>
        <w:rPr>
          <w:b/>
          <w:bCs/>
        </w:rPr>
      </w:pPr>
      <w:r w:rsidRPr="0053359B">
        <w:rPr>
          <w:b/>
          <w:bCs/>
        </w:rPr>
        <w:lastRenderedPageBreak/>
        <w:t>X</w:t>
      </w:r>
      <w:r w:rsidR="000731ED">
        <w:rPr>
          <w:b/>
          <w:bCs/>
        </w:rPr>
        <w:t>V</w:t>
      </w:r>
      <w:r w:rsidRPr="0053359B">
        <w:rPr>
          <w:b/>
          <w:bCs/>
        </w:rPr>
        <w:t>. PROTIKURUPCIJSKA KLAVZULA</w:t>
      </w:r>
    </w:p>
    <w:p w14:paraId="7586F131" w14:textId="77777777" w:rsidR="006E26AA" w:rsidRPr="0053359B" w:rsidRDefault="006E26AA" w:rsidP="006E26AA">
      <w:pPr>
        <w:tabs>
          <w:tab w:val="left" w:pos="284"/>
          <w:tab w:val="left" w:pos="5954"/>
        </w:tabs>
        <w:rPr>
          <w:b/>
          <w:bCs/>
        </w:rPr>
      </w:pPr>
    </w:p>
    <w:p w14:paraId="54DFEC92" w14:textId="5CBE90E4" w:rsidR="006E26AA" w:rsidRDefault="000731ED" w:rsidP="008B61B4">
      <w:pPr>
        <w:tabs>
          <w:tab w:val="left" w:pos="284"/>
          <w:tab w:val="left" w:pos="5954"/>
        </w:tabs>
        <w:ind w:left="360"/>
        <w:jc w:val="center"/>
      </w:pPr>
      <w:r>
        <w:t>31</w:t>
      </w:r>
      <w:r w:rsidR="008B61B4">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66EAB360" w:rsidR="006E26AA" w:rsidRPr="0053359B" w:rsidRDefault="006E26AA" w:rsidP="006E26AA">
      <w:pPr>
        <w:tabs>
          <w:tab w:val="left" w:pos="284"/>
          <w:tab w:val="left" w:pos="5954"/>
        </w:tabs>
        <w:jc w:val="both"/>
        <w:rPr>
          <w:b/>
          <w:iCs/>
        </w:rPr>
      </w:pPr>
      <w:r w:rsidRPr="0053359B">
        <w:rPr>
          <w:b/>
          <w:iCs/>
        </w:rPr>
        <w:t>X</w:t>
      </w:r>
      <w:r w:rsidR="000731ED">
        <w:rPr>
          <w:b/>
          <w:iCs/>
        </w:rPr>
        <w:t>VI</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56E62ABC" w:rsidR="006E26AA" w:rsidRPr="0053359B" w:rsidRDefault="000731ED" w:rsidP="006E26AA">
      <w:pPr>
        <w:tabs>
          <w:tab w:val="left" w:pos="284"/>
          <w:tab w:val="left" w:pos="5954"/>
        </w:tabs>
        <w:jc w:val="center"/>
        <w:rPr>
          <w:iCs/>
        </w:rPr>
      </w:pPr>
      <w:r>
        <w:rPr>
          <w:iCs/>
        </w:rPr>
        <w:t>32</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7777777" w:rsidR="002B1030" w:rsidRDefault="006E26AA" w:rsidP="00E72C41">
      <w:pPr>
        <w:jc w:val="both"/>
        <w:rPr>
          <w:color w:val="2C363A"/>
          <w:sz w:val="22"/>
          <w:szCs w:val="22"/>
          <w:shd w:val="clear" w:color="auto" w:fill="FFFFFF"/>
        </w:rPr>
      </w:pPr>
      <w:r w:rsidRPr="0053359B">
        <w:t xml:space="preserve">Izpolnjevanje pogojev za skupno ponudbo mora biti v skladu s 10. členom Zakona o javnem naročanju </w:t>
      </w:r>
      <w:r w:rsidRPr="0053359B">
        <w:rPr>
          <w:sz w:val="22"/>
        </w:rPr>
        <w:t xml:space="preserve">ZJN </w:t>
      </w:r>
      <w:r w:rsidRPr="0053359B">
        <w:t xml:space="preserve">(Uradni list </w:t>
      </w:r>
      <w:r w:rsidRPr="00B66B8A">
        <w:rPr>
          <w:sz w:val="22"/>
          <w:szCs w:val="22"/>
        </w:rPr>
        <w:t>RS</w:t>
      </w:r>
      <w:r w:rsidRPr="0053359B">
        <w:t xml:space="preserve"> št. </w:t>
      </w:r>
      <w:r w:rsidRPr="00B66B8A">
        <w:rPr>
          <w:sz w:val="22"/>
          <w:szCs w:val="22"/>
        </w:rPr>
        <w:t xml:space="preserve">91/2015, 14/2018, </w:t>
      </w:r>
      <w:hyperlink r:id="rId50" w:tgtFrame="_blank" w:tooltip="Zakon o spremembah in dopolnitvah Zakona o javnem naročanju" w:history="1">
        <w:r w:rsidRPr="00B66B8A">
          <w:rPr>
            <w:sz w:val="22"/>
            <w:szCs w:val="22"/>
          </w:rPr>
          <w:t>121/21</w:t>
        </w:r>
      </w:hyperlink>
      <w:r w:rsidRPr="00B66B8A">
        <w:rPr>
          <w:sz w:val="22"/>
          <w:szCs w:val="22"/>
        </w:rPr>
        <w:t>, </w:t>
      </w:r>
      <w:hyperlink r:id="rId51" w:tgtFrame="_blank" w:tooltip="Zakon o spremembah in dopolnitvah Zakona o javnem naročanju" w:history="1">
        <w:r w:rsidRPr="00B66B8A">
          <w:rPr>
            <w:sz w:val="22"/>
            <w:szCs w:val="22"/>
          </w:rPr>
          <w:t>10/22</w:t>
        </w:r>
      </w:hyperlink>
      <w:r w:rsidRPr="00B66B8A">
        <w:rPr>
          <w:sz w:val="22"/>
          <w:szCs w:val="22"/>
        </w:rPr>
        <w:t xml:space="preserve">, </w:t>
      </w:r>
      <w:hyperlink r:id="rId52" w:tgtFrame="_blank" w:tooltip="Odločba o ugotovitvi, da je točka b) četrtega odstavka 75. člena in točka c) drugega odstavka v zvezi s petim odstavkom 67.a člena Zakona o javnem naročanju v neskladju z Ustavo" w:history="1">
        <w:r w:rsidRPr="00B66B8A">
          <w:rPr>
            <w:sz w:val="22"/>
            <w:szCs w:val="22"/>
          </w:rPr>
          <w:t>74/22</w:t>
        </w:r>
      </w:hyperlink>
      <w:r w:rsidRPr="00B66B8A">
        <w:rPr>
          <w:sz w:val="22"/>
          <w:szCs w:val="22"/>
        </w:rPr>
        <w:t xml:space="preserve"> – </w:t>
      </w:r>
      <w:proofErr w:type="spellStart"/>
      <w:r w:rsidRPr="00B66B8A">
        <w:rPr>
          <w:sz w:val="22"/>
          <w:szCs w:val="22"/>
        </w:rPr>
        <w:t>odl</w:t>
      </w:r>
      <w:proofErr w:type="spellEnd"/>
      <w:r w:rsidRPr="00B66B8A">
        <w:rPr>
          <w:sz w:val="22"/>
          <w:szCs w:val="22"/>
        </w:rPr>
        <w:t>. US in </w:t>
      </w:r>
      <w:hyperlink r:id="rId53" w:tgtFrame="_blank" w:tooltip="Zakon o nujnih ukrepih za zagotovitev stabilnosti zdravstvenega sistema" w:history="1">
        <w:r w:rsidRPr="00B66B8A">
          <w:rPr>
            <w:sz w:val="22"/>
            <w:szCs w:val="22"/>
          </w:rPr>
          <w:t>100/22</w:t>
        </w:r>
      </w:hyperlink>
      <w:r w:rsidRPr="00B66B8A">
        <w:rPr>
          <w:sz w:val="22"/>
          <w:szCs w:val="22"/>
        </w:rPr>
        <w:t> –</w:t>
      </w:r>
      <w:r w:rsidRPr="0053359B">
        <w:t xml:space="preserve"> </w:t>
      </w:r>
      <w:r w:rsidRPr="00B66B8A">
        <w:rPr>
          <w:sz w:val="22"/>
          <w:szCs w:val="22"/>
        </w:rPr>
        <w:t>ZNUZSZS</w:t>
      </w:r>
      <w:r w:rsidR="00D57FC2" w:rsidRPr="00B66B8A">
        <w:rPr>
          <w:rFonts w:ascii="Arial" w:hAnsi="Arial" w:cs="Arial"/>
          <w:b/>
          <w:bCs/>
          <w:color w:val="2C363A"/>
          <w:sz w:val="22"/>
          <w:szCs w:val="22"/>
          <w:shd w:val="clear" w:color="auto" w:fill="FFFFFF"/>
        </w:rPr>
        <w:t xml:space="preserve">, </w:t>
      </w:r>
      <w:r w:rsidR="00D57FC2" w:rsidRPr="00B66B8A">
        <w:rPr>
          <w:bCs/>
          <w:color w:val="2C363A"/>
          <w:sz w:val="22"/>
          <w:szCs w:val="22"/>
          <w:shd w:val="clear" w:color="auto" w:fill="FFFFFF"/>
        </w:rPr>
        <w:t>28/23 in 88/23 – ZOPNN-F</w:t>
      </w:r>
      <w:r w:rsidR="00D57FC2" w:rsidRPr="008B0263">
        <w:rPr>
          <w:color w:val="2C363A"/>
          <w:sz w:val="22"/>
          <w:szCs w:val="22"/>
          <w:shd w:val="clear" w:color="auto" w:fill="FFFFFF"/>
        </w:rPr>
        <w:t>)</w:t>
      </w:r>
      <w:r w:rsidR="00B61B92">
        <w:rPr>
          <w:color w:val="2C363A"/>
          <w:sz w:val="22"/>
          <w:szCs w:val="22"/>
          <w:shd w:val="clear" w:color="auto" w:fill="FFFFFF"/>
        </w:rPr>
        <w:t xml:space="preserve">. </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w:t>
      </w:r>
      <w:r w:rsidRPr="0053359B">
        <w:rPr>
          <w:iCs/>
          <w:color w:val="000000"/>
        </w:rPr>
        <w:lastRenderedPageBreak/>
        <w:t>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139AFAB8" w:rsidR="006E26AA" w:rsidRPr="0053359B" w:rsidRDefault="006E26AA" w:rsidP="00DE2C07">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302B38">
        <w:rPr>
          <w:sz w:val="22"/>
          <w:szCs w:val="22"/>
        </w:rPr>
        <w:t>RS</w:t>
      </w:r>
      <w:r w:rsidRPr="0053359B">
        <w:t xml:space="preserve"> št. </w:t>
      </w:r>
      <w:r w:rsidRPr="00302B38">
        <w:rPr>
          <w:sz w:val="22"/>
          <w:szCs w:val="22"/>
        </w:rPr>
        <w:t xml:space="preserve">91/2015, 14/2018, </w:t>
      </w:r>
      <w:hyperlink r:id="rId54" w:tgtFrame="_blank" w:tooltip="Zakon o spremembah in dopolnitvah Zakona o javnem naročanju" w:history="1">
        <w:r w:rsidRPr="00302B38">
          <w:rPr>
            <w:sz w:val="22"/>
            <w:szCs w:val="22"/>
          </w:rPr>
          <w:t>121/21</w:t>
        </w:r>
      </w:hyperlink>
      <w:r w:rsidRPr="00302B38">
        <w:rPr>
          <w:sz w:val="22"/>
          <w:szCs w:val="22"/>
        </w:rPr>
        <w:t>, </w:t>
      </w:r>
      <w:hyperlink r:id="rId55" w:tgtFrame="_blank" w:tooltip="Zakon o spremembah in dopolnitvah Zakona o javnem naročanju" w:history="1">
        <w:r w:rsidRPr="00302B38">
          <w:rPr>
            <w:sz w:val="22"/>
            <w:szCs w:val="22"/>
          </w:rPr>
          <w:t>10/22</w:t>
        </w:r>
      </w:hyperlink>
      <w:r w:rsidRPr="00302B38">
        <w:rPr>
          <w:sz w:val="22"/>
          <w:szCs w:val="22"/>
        </w:rPr>
        <w:t xml:space="preserve">, </w:t>
      </w:r>
      <w:hyperlink r:id="rId56" w:tgtFrame="_blank" w:tooltip="Odločba o ugotovitvi, da je točka b) četrtega odstavka 75. člena in točka c) drugega odstavka v zvezi s petim odstavkom 67.a člena Zakona o javnem naročanju v neskladju z Ustavo" w:history="1">
        <w:r w:rsidRPr="00302B38">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57" w:tgtFrame="_blank" w:tooltip="Zakon o nujnih ukrepih za zagotovitev stabilnosti zdravstvenega sistema" w:history="1">
        <w:r w:rsidRPr="00302B38">
          <w:rPr>
            <w:sz w:val="22"/>
            <w:szCs w:val="22"/>
          </w:rPr>
          <w:t>100/22</w:t>
        </w:r>
      </w:hyperlink>
      <w:r w:rsidRPr="0053359B">
        <w:t xml:space="preserve"> – </w:t>
      </w:r>
      <w:r w:rsidRPr="0053359B">
        <w:rPr>
          <w:sz w:val="20"/>
          <w:szCs w:val="20"/>
        </w:rPr>
        <w:t>ZNUZSZS</w:t>
      </w:r>
      <w:r w:rsidR="00FA7EAF">
        <w:rPr>
          <w:rFonts w:ascii="Arial" w:hAnsi="Arial" w:cs="Arial"/>
          <w:b/>
          <w:bCs/>
          <w:color w:val="2C363A"/>
          <w:sz w:val="21"/>
          <w:szCs w:val="21"/>
          <w:shd w:val="clear" w:color="auto" w:fill="FFFFFF"/>
        </w:rPr>
        <w:t xml:space="preserve">, </w:t>
      </w:r>
      <w:r w:rsidR="00FA7EAF" w:rsidRPr="00302B38">
        <w:rPr>
          <w:bCs/>
          <w:color w:val="2C363A"/>
          <w:sz w:val="22"/>
          <w:szCs w:val="22"/>
          <w:shd w:val="clear" w:color="auto" w:fill="FFFFFF"/>
        </w:rPr>
        <w:t>28/23 in 88/23 – ZOPNN-F</w:t>
      </w:r>
      <w:r w:rsidR="00FA7EAF">
        <w:rPr>
          <w:rFonts w:ascii="Arial" w:hAnsi="Arial" w:cs="Arial"/>
          <w:color w:val="2C363A"/>
          <w:sz w:val="21"/>
          <w:szCs w:val="21"/>
          <w:shd w:val="clear" w:color="auto" w:fill="FFFFFF"/>
        </w:rPr>
        <w:t>)</w:t>
      </w:r>
      <w:r w:rsidR="00DE2C07">
        <w:rPr>
          <w:rFonts w:ascii="Arial" w:hAnsi="Arial" w:cs="Arial"/>
          <w:color w:val="2C363A"/>
          <w:sz w:val="21"/>
          <w:szCs w:val="21"/>
          <w:shd w:val="clear" w:color="auto" w:fill="FFFFFF"/>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245667A2" w:rsidR="006E26AA" w:rsidRPr="0053359B" w:rsidRDefault="006E26AA" w:rsidP="006E26AA">
      <w:pPr>
        <w:tabs>
          <w:tab w:val="left" w:pos="284"/>
          <w:tab w:val="left" w:pos="5954"/>
        </w:tabs>
        <w:rPr>
          <w:b/>
          <w:bCs/>
        </w:rPr>
      </w:pPr>
      <w:r w:rsidRPr="0053359B">
        <w:rPr>
          <w:b/>
          <w:bCs/>
        </w:rPr>
        <w:t>X</w:t>
      </w:r>
      <w:r w:rsidR="007511B9">
        <w:rPr>
          <w:b/>
          <w:bCs/>
        </w:rPr>
        <w:t>V</w:t>
      </w:r>
      <w:r w:rsidR="000731ED">
        <w:rPr>
          <w:b/>
          <w:bCs/>
        </w:rPr>
        <w:t>II</w:t>
      </w:r>
      <w:r w:rsidRPr="0053359B">
        <w:rPr>
          <w:b/>
          <w:bCs/>
        </w:rPr>
        <w:t xml:space="preserve">. VELJAVNOST POGODBE </w:t>
      </w:r>
    </w:p>
    <w:p w14:paraId="01367202" w14:textId="32053783" w:rsidR="006E26AA" w:rsidRPr="0053359B" w:rsidRDefault="000731ED" w:rsidP="006E26AA">
      <w:pPr>
        <w:tabs>
          <w:tab w:val="left" w:pos="284"/>
          <w:tab w:val="left" w:pos="5954"/>
        </w:tabs>
        <w:jc w:val="center"/>
      </w:pPr>
      <w:r>
        <w:t>33</w:t>
      </w:r>
      <w:r w:rsidR="006E26AA" w:rsidRPr="0053359B">
        <w:t>. člen</w:t>
      </w:r>
    </w:p>
    <w:p w14:paraId="20C07944" w14:textId="77777777" w:rsidR="006E26AA" w:rsidRPr="0053359B" w:rsidRDefault="006E26AA" w:rsidP="006E26AA">
      <w:pPr>
        <w:tabs>
          <w:tab w:val="left" w:pos="284"/>
          <w:tab w:val="left" w:pos="5954"/>
        </w:tabs>
        <w:jc w:val="both"/>
      </w:pPr>
    </w:p>
    <w:p w14:paraId="4AEB31D1" w14:textId="40DFE34C" w:rsidR="003530F4" w:rsidRPr="003530F4" w:rsidRDefault="003530F4" w:rsidP="003530F4">
      <w:pPr>
        <w:tabs>
          <w:tab w:val="left" w:pos="284"/>
          <w:tab w:val="left" w:pos="5954"/>
        </w:tabs>
        <w:jc w:val="both"/>
      </w:pPr>
      <w:r w:rsidRPr="003530F4">
        <w:t xml:space="preserve">Pogodba se sklepa za </w:t>
      </w:r>
      <w:r w:rsidR="00500B84">
        <w:t>triletno</w:t>
      </w:r>
      <w:r w:rsidRPr="003530F4">
        <w:t xml:space="preserve"> obdobje in se uporablja od vzpostavitve delovanja </w:t>
      </w:r>
      <w:r w:rsidR="00500B84">
        <w:t xml:space="preserve">celotne </w:t>
      </w:r>
      <w:r w:rsidR="00C6665F">
        <w:t>opreme</w:t>
      </w:r>
      <w:r w:rsidR="00500B84">
        <w:t xml:space="preserve">. </w:t>
      </w:r>
      <w:r w:rsidRPr="003530F4">
        <w:t xml:space="preserve">Pogodba je sklenjena </w:t>
      </w:r>
      <w:r w:rsidR="00D42CB9">
        <w:t>s</w:t>
      </w:r>
      <w:r w:rsidRPr="003530F4">
        <w:t xml:space="preserve"> </w:t>
      </w:r>
      <w:r w:rsidR="00D42CB9">
        <w:t>podpisom</w:t>
      </w:r>
      <w:r w:rsidRPr="003530F4">
        <w:t xml:space="preserve"> obeh pogodbenih strank in velja od…………………………. do………………</w:t>
      </w:r>
      <w:r w:rsidR="0066765C">
        <w:t>.</w:t>
      </w:r>
      <w:r w:rsidRPr="003530F4">
        <w:t xml:space="preserve"> </w:t>
      </w:r>
    </w:p>
    <w:p w14:paraId="71658339" w14:textId="0D775726" w:rsidR="006E26AA" w:rsidRDefault="006E26AA" w:rsidP="006E26AA">
      <w:pPr>
        <w:tabs>
          <w:tab w:val="left" w:pos="284"/>
          <w:tab w:val="left" w:pos="5954"/>
        </w:tabs>
        <w:jc w:val="both"/>
        <w:rPr>
          <w:bCs/>
        </w:rPr>
      </w:pPr>
    </w:p>
    <w:p w14:paraId="3657164F" w14:textId="603E1778" w:rsidR="00672106" w:rsidRDefault="000731ED" w:rsidP="00672106">
      <w:pPr>
        <w:tabs>
          <w:tab w:val="left" w:pos="284"/>
          <w:tab w:val="left" w:pos="5954"/>
        </w:tabs>
        <w:jc w:val="center"/>
        <w:rPr>
          <w:bCs/>
        </w:rPr>
      </w:pPr>
      <w:r>
        <w:rPr>
          <w:bCs/>
        </w:rPr>
        <w:t xml:space="preserve">34. </w:t>
      </w:r>
      <w:r w:rsidR="00672106">
        <w:rPr>
          <w:bCs/>
        </w:rPr>
        <w:t>člen</w:t>
      </w:r>
    </w:p>
    <w:p w14:paraId="34AA89DB" w14:textId="77777777" w:rsidR="00672106" w:rsidRPr="00201385" w:rsidRDefault="00672106" w:rsidP="006E26AA">
      <w:pPr>
        <w:tabs>
          <w:tab w:val="left" w:pos="284"/>
          <w:tab w:val="left" w:pos="5954"/>
        </w:tabs>
        <w:jc w:val="both"/>
        <w:rPr>
          <w:color w:val="000000" w:themeColor="text1"/>
        </w:rPr>
      </w:pPr>
      <w:bookmarkStart w:id="39" w:name="_Hlk210132389"/>
    </w:p>
    <w:p w14:paraId="6C03AE0F" w14:textId="530652FD" w:rsidR="00074990" w:rsidRPr="00201385" w:rsidRDefault="00074990" w:rsidP="006E26AA">
      <w:pPr>
        <w:tabs>
          <w:tab w:val="left" w:pos="284"/>
          <w:tab w:val="left" w:pos="5954"/>
        </w:tabs>
        <w:jc w:val="both"/>
        <w:rPr>
          <w:color w:val="000000" w:themeColor="text1"/>
        </w:rPr>
      </w:pPr>
      <w:r w:rsidRPr="00201385">
        <w:rPr>
          <w:color w:val="000000" w:themeColor="text1"/>
        </w:rPr>
        <w:t xml:space="preserve">Naročnik ima pravico odstopiti od pogodbe, če ponudnik kljub pisnemu opozorilu v roku 15 dni ne odpravi bistvenih kršitev pogodbenih obveznosti. </w:t>
      </w:r>
      <w:bookmarkEnd w:id="39"/>
    </w:p>
    <w:p w14:paraId="6585119C" w14:textId="77777777" w:rsidR="00074990" w:rsidRDefault="00074990" w:rsidP="006E26AA">
      <w:pPr>
        <w:tabs>
          <w:tab w:val="left" w:pos="284"/>
          <w:tab w:val="left" w:pos="5954"/>
        </w:tabs>
        <w:jc w:val="both"/>
        <w:rPr>
          <w:bCs/>
        </w:rPr>
      </w:pPr>
    </w:p>
    <w:p w14:paraId="5BF84901" w14:textId="5745E2BA" w:rsidR="00672106" w:rsidRDefault="000731ED" w:rsidP="00672106">
      <w:pPr>
        <w:jc w:val="center"/>
        <w:rPr>
          <w:bCs/>
        </w:rPr>
      </w:pPr>
      <w:r>
        <w:rPr>
          <w:bCs/>
        </w:rPr>
        <w:t>35. č</w:t>
      </w:r>
      <w:r w:rsidR="00672106">
        <w:rPr>
          <w:bCs/>
        </w:rPr>
        <w:t>len</w:t>
      </w:r>
    </w:p>
    <w:p w14:paraId="0891EFC5" w14:textId="77777777" w:rsidR="00672106" w:rsidRDefault="00672106" w:rsidP="00672106">
      <w:pPr>
        <w:jc w:val="center"/>
        <w:rPr>
          <w:bCs/>
        </w:rPr>
      </w:pPr>
    </w:p>
    <w:p w14:paraId="3CC46C4D" w14:textId="0EC2A31D"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akon o javnem naročanju (Uradni list RS, št. </w:t>
      </w:r>
      <w:hyperlink r:id="rId58" w:tgtFrame="_blank" w:tooltip="Zakon o javnem naročanju (ZJN-3)" w:history="1">
        <w:r w:rsidRPr="00515567">
          <w:rPr>
            <w:bCs/>
            <w:shd w:val="clear" w:color="auto" w:fill="FFFFFF"/>
          </w:rPr>
          <w:t>91/15</w:t>
        </w:r>
      </w:hyperlink>
      <w:r w:rsidRPr="00515567">
        <w:rPr>
          <w:bCs/>
          <w:shd w:val="clear" w:color="auto" w:fill="FFFFFF"/>
        </w:rPr>
        <w:t>, </w:t>
      </w:r>
      <w:hyperlink r:id="rId59" w:tgtFrame="_blank" w:tooltip="Zakon o spremembah in dopolnitvah Zakona o javnem naročanju" w:history="1">
        <w:r w:rsidRPr="00515567">
          <w:rPr>
            <w:bCs/>
            <w:shd w:val="clear" w:color="auto" w:fill="FFFFFF"/>
          </w:rPr>
          <w:t>14/18</w:t>
        </w:r>
      </w:hyperlink>
      <w:r w:rsidRPr="00515567">
        <w:rPr>
          <w:bCs/>
          <w:shd w:val="clear" w:color="auto" w:fill="FFFFFF"/>
        </w:rPr>
        <w:t>, </w:t>
      </w:r>
      <w:hyperlink r:id="rId60" w:tgtFrame="_blank" w:tooltip="Zakon o spremembah in dopolnitvah Zakona o javnem naročanju" w:history="1">
        <w:r w:rsidRPr="00515567">
          <w:rPr>
            <w:bCs/>
            <w:shd w:val="clear" w:color="auto" w:fill="FFFFFF"/>
          </w:rPr>
          <w:t>121/21</w:t>
        </w:r>
      </w:hyperlink>
      <w:r w:rsidRPr="00515567">
        <w:rPr>
          <w:bCs/>
          <w:shd w:val="clear" w:color="auto" w:fill="FFFFFF"/>
        </w:rPr>
        <w:t>, </w:t>
      </w:r>
      <w:hyperlink r:id="rId61" w:tgtFrame="_blank" w:tooltip="Zakon o spremembah in dopolnitvah Zakona o javnem naročanju" w:history="1">
        <w:r w:rsidRPr="00515567">
          <w:rPr>
            <w:bCs/>
            <w:shd w:val="clear" w:color="auto" w:fill="FFFFFF"/>
          </w:rPr>
          <w:t>10/22</w:t>
        </w:r>
      </w:hyperlink>
      <w:r w:rsidRPr="00515567">
        <w:rPr>
          <w:bCs/>
          <w:shd w:val="clear" w:color="auto" w:fill="FFFFFF"/>
        </w:rPr>
        <w:t>, </w:t>
      </w:r>
      <w:hyperlink r:id="rId62" w:tgtFrame="_blank" w:tooltip="Odločba o ugotovitvi, da je točka b) četrtega odstavka 75. člena in točka c) drugega odstavka v zvezi s petim odstavkom 67.a člena Zakona o javnem naročanju v neskladju z Ustavo" w:history="1">
        <w:r w:rsidRPr="00515567">
          <w:rPr>
            <w:bCs/>
            <w:shd w:val="clear" w:color="auto" w:fill="FFFFFF"/>
          </w:rPr>
          <w:t>74/22</w:t>
        </w:r>
      </w:hyperlink>
      <w:r w:rsidRPr="00515567">
        <w:rPr>
          <w:bCs/>
          <w:shd w:val="clear" w:color="auto" w:fill="FFFFFF"/>
        </w:rPr>
        <w:t xml:space="preserve"> – </w:t>
      </w:r>
      <w:proofErr w:type="spellStart"/>
      <w:r w:rsidRPr="00515567">
        <w:rPr>
          <w:bCs/>
          <w:shd w:val="clear" w:color="auto" w:fill="FFFFFF"/>
        </w:rPr>
        <w:t>odl</w:t>
      </w:r>
      <w:proofErr w:type="spellEnd"/>
      <w:r w:rsidRPr="00515567">
        <w:rPr>
          <w:bCs/>
          <w:shd w:val="clear" w:color="auto" w:fill="FFFFFF"/>
        </w:rPr>
        <w:t xml:space="preserve">. </w:t>
      </w:r>
      <w:r w:rsidRPr="00515567">
        <w:rPr>
          <w:bCs/>
          <w:sz w:val="20"/>
          <w:shd w:val="clear" w:color="auto" w:fill="FFFFFF"/>
        </w:rPr>
        <w:t>US</w:t>
      </w:r>
      <w:r w:rsidRPr="00515567">
        <w:rPr>
          <w:bCs/>
          <w:shd w:val="clear" w:color="auto" w:fill="FFFFFF"/>
        </w:rPr>
        <w:t>, </w:t>
      </w:r>
      <w:hyperlink r:id="rId63" w:tgtFrame="_blank" w:tooltip="Zakon o nujnih ukrepih za zagotovitev stabilnosti zdravstvenega sistema" w:history="1">
        <w:r w:rsidRPr="00515567">
          <w:rPr>
            <w:bCs/>
            <w:shd w:val="clear" w:color="auto" w:fill="FFFFFF"/>
          </w:rPr>
          <w:t>100/22</w:t>
        </w:r>
      </w:hyperlink>
      <w:r w:rsidRPr="00515567">
        <w:rPr>
          <w:bCs/>
          <w:shd w:val="clear" w:color="auto" w:fill="FFFFFF"/>
        </w:rPr>
        <w:t xml:space="preserve"> – </w:t>
      </w:r>
      <w:r w:rsidRPr="00515567">
        <w:rPr>
          <w:bCs/>
          <w:sz w:val="20"/>
          <w:shd w:val="clear" w:color="auto" w:fill="FFFFFF"/>
        </w:rPr>
        <w:t>ZNUZSZS</w:t>
      </w:r>
      <w:r w:rsidRPr="00515567">
        <w:rPr>
          <w:bCs/>
          <w:shd w:val="clear" w:color="auto" w:fill="FFFFFF"/>
        </w:rPr>
        <w:t xml:space="preserve">, </w:t>
      </w:r>
      <w:hyperlink r:id="rId64" w:tgtFrame="_blank" w:tooltip="Zakon o spremembah in dopolnitvah Zakona o javnem naročanju" w:history="1">
        <w:r w:rsidRPr="00515567">
          <w:rPr>
            <w:bCs/>
            <w:shd w:val="clear" w:color="auto" w:fill="FFFFFF"/>
          </w:rPr>
          <w:t>28/23</w:t>
        </w:r>
      </w:hyperlink>
      <w:r w:rsidRPr="00515567">
        <w:rPr>
          <w:bCs/>
          <w:shd w:val="clear" w:color="auto" w:fill="FFFFFF"/>
        </w:rPr>
        <w:t xml:space="preserve"> in </w:t>
      </w:r>
      <w:hyperlink r:id="rId65" w:tgtFrame="_blank" w:tooltip="Zakon o spremembah in dopolnitvah Zakona o odpravi posledic naravnih nesreč" w:history="1">
        <w:r w:rsidRPr="00515567">
          <w:rPr>
            <w:bCs/>
            <w:shd w:val="clear" w:color="auto" w:fill="FFFFFF"/>
          </w:rPr>
          <w:t>88/23</w:t>
        </w:r>
      </w:hyperlink>
      <w:r w:rsidRPr="00515567">
        <w:rPr>
          <w:bCs/>
          <w:shd w:val="clear" w:color="auto" w:fill="FFFFFF"/>
        </w:rPr>
        <w:t xml:space="preserve"> – </w:t>
      </w:r>
      <w:r w:rsidRPr="00515567">
        <w:rPr>
          <w:bCs/>
          <w:sz w:val="20"/>
          <w:shd w:val="clear" w:color="auto" w:fill="FFFFFF"/>
        </w:rPr>
        <w:lastRenderedPageBreak/>
        <w:t>ZOPNN-F</w:t>
      </w:r>
      <w:r w:rsidRPr="00515567">
        <w:rPr>
          <w:bCs/>
          <w:shd w:val="clear" w:color="auto" w:fill="FFFFFF"/>
        </w:rPr>
        <w:t>)</w:t>
      </w:r>
      <w:r w:rsidRPr="00515567">
        <w:rPr>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5B2899D2" w:rsidR="006E26AA" w:rsidRPr="0053359B" w:rsidRDefault="000731ED" w:rsidP="006E26AA">
      <w:pPr>
        <w:tabs>
          <w:tab w:val="left" w:pos="284"/>
          <w:tab w:val="left" w:pos="5954"/>
        </w:tabs>
        <w:jc w:val="center"/>
      </w:pPr>
      <w:r>
        <w:t>36</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36520B3" w14:textId="77777777" w:rsidR="00861A33" w:rsidRDefault="00861A33" w:rsidP="006E26AA">
      <w:pPr>
        <w:tabs>
          <w:tab w:val="left" w:pos="284"/>
          <w:tab w:val="left" w:pos="3420"/>
        </w:tabs>
        <w:jc w:val="both"/>
        <w:rPr>
          <w:b/>
          <w:bCs/>
        </w:rPr>
      </w:pPr>
    </w:p>
    <w:p w14:paraId="0FC94304" w14:textId="2088CD8D" w:rsidR="006E26AA" w:rsidRPr="0053359B" w:rsidRDefault="006E26AA" w:rsidP="006E26AA">
      <w:pPr>
        <w:tabs>
          <w:tab w:val="left" w:pos="284"/>
          <w:tab w:val="left" w:pos="3420"/>
        </w:tabs>
        <w:jc w:val="both"/>
        <w:rPr>
          <w:b/>
          <w:bCs/>
        </w:rPr>
      </w:pPr>
      <w:r w:rsidRPr="0053359B">
        <w:rPr>
          <w:b/>
          <w:bCs/>
        </w:rPr>
        <w:t>X</w:t>
      </w:r>
      <w:r w:rsidR="00F3011E">
        <w:rPr>
          <w:b/>
          <w:bCs/>
        </w:rPr>
        <w:t>VI</w:t>
      </w:r>
      <w:r w:rsidR="000731ED">
        <w:rPr>
          <w:b/>
          <w:bCs/>
        </w:rPr>
        <w:t>II</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75FCC40E" w:rsidR="006E26AA" w:rsidRPr="0053359B" w:rsidRDefault="000731ED" w:rsidP="006E26AA">
      <w:pPr>
        <w:tabs>
          <w:tab w:val="left" w:pos="284"/>
          <w:tab w:val="left" w:pos="5954"/>
        </w:tabs>
        <w:jc w:val="center"/>
      </w:pPr>
      <w:r>
        <w:t>37</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53F1BAB8"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25B0ECE1" w:rsidR="006E26AA" w:rsidRPr="0053359B" w:rsidRDefault="00085C9C" w:rsidP="006E26AA">
      <w:pPr>
        <w:tabs>
          <w:tab w:val="left" w:pos="284"/>
          <w:tab w:val="left" w:pos="5954"/>
        </w:tabs>
        <w:jc w:val="center"/>
      </w:pPr>
      <w:r>
        <w:t>3</w:t>
      </w:r>
      <w:r w:rsidR="000731ED">
        <w:t>8</w:t>
      </w:r>
      <w:r w:rsidR="006E26AA" w:rsidRPr="0053359B">
        <w:t>. člen</w:t>
      </w:r>
    </w:p>
    <w:p w14:paraId="0DC75F90" w14:textId="77777777" w:rsidR="006E26AA" w:rsidRPr="0053359B" w:rsidRDefault="006E26AA" w:rsidP="006E26AA">
      <w:pPr>
        <w:tabs>
          <w:tab w:val="left" w:pos="284"/>
          <w:tab w:val="left" w:pos="5954"/>
        </w:tabs>
        <w:jc w:val="center"/>
      </w:pPr>
    </w:p>
    <w:p w14:paraId="712BB52C" w14:textId="033D1755" w:rsidR="006E26AA" w:rsidRPr="00E62923" w:rsidRDefault="006E26AA" w:rsidP="00E62923">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nastanku objektivnih vzrokov, ki bi preprečevali izpolnitev dogovorjenih obveznosti, lahko naročnik ta dokument razdre.</w:t>
      </w:r>
    </w:p>
    <w:p w14:paraId="3F794944" w14:textId="77777777" w:rsidR="0060323E" w:rsidRDefault="0060323E" w:rsidP="006E26AA">
      <w:pPr>
        <w:tabs>
          <w:tab w:val="left" w:pos="284"/>
          <w:tab w:val="left" w:pos="5954"/>
        </w:tabs>
        <w:jc w:val="center"/>
      </w:pPr>
    </w:p>
    <w:p w14:paraId="0ACCD5F4" w14:textId="77777777" w:rsidR="009069BB" w:rsidRDefault="009069BB" w:rsidP="006E26AA">
      <w:pPr>
        <w:tabs>
          <w:tab w:val="left" w:pos="284"/>
          <w:tab w:val="left" w:pos="5954"/>
        </w:tabs>
        <w:jc w:val="center"/>
      </w:pPr>
    </w:p>
    <w:p w14:paraId="6CE3AD65" w14:textId="77777777" w:rsidR="009069BB" w:rsidRDefault="009069BB" w:rsidP="006E26AA">
      <w:pPr>
        <w:tabs>
          <w:tab w:val="left" w:pos="284"/>
          <w:tab w:val="left" w:pos="5954"/>
        </w:tabs>
        <w:jc w:val="center"/>
      </w:pPr>
    </w:p>
    <w:p w14:paraId="34D25032" w14:textId="6F38B0CD" w:rsidR="006E26AA" w:rsidRPr="0053359B" w:rsidRDefault="008B61B4" w:rsidP="006E26AA">
      <w:pPr>
        <w:tabs>
          <w:tab w:val="left" w:pos="284"/>
          <w:tab w:val="left" w:pos="5954"/>
        </w:tabs>
        <w:jc w:val="center"/>
      </w:pPr>
      <w:r>
        <w:lastRenderedPageBreak/>
        <w:t>3</w:t>
      </w:r>
      <w:r w:rsidR="000731ED">
        <w:t>9</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66355437" w:rsidR="006E26AA" w:rsidRPr="0053359B" w:rsidRDefault="000731ED" w:rsidP="006E26AA">
      <w:pPr>
        <w:tabs>
          <w:tab w:val="left" w:pos="284"/>
          <w:tab w:val="left" w:pos="5954"/>
        </w:tabs>
        <w:jc w:val="center"/>
      </w:pPr>
      <w:r>
        <w:t>40</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5C8F579B" w:rsidR="006E26AA" w:rsidRPr="0053359B" w:rsidRDefault="000731ED" w:rsidP="006E26AA">
      <w:pPr>
        <w:tabs>
          <w:tab w:val="left" w:pos="284"/>
          <w:tab w:val="left" w:pos="5954"/>
        </w:tabs>
        <w:jc w:val="center"/>
      </w:pPr>
      <w:r>
        <w:t>41</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100CE49F" w14:textId="77777777" w:rsidR="0091614E" w:rsidRPr="0053359B" w:rsidRDefault="0091614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07D2928C" w:rsidR="006E26AA"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344CB377" w14:textId="7D8DB551" w:rsidR="00672106" w:rsidRDefault="00672106" w:rsidP="006E26AA">
      <w:pPr>
        <w:tabs>
          <w:tab w:val="left" w:pos="284"/>
          <w:tab w:val="left" w:pos="5387"/>
          <w:tab w:val="left" w:pos="5954"/>
          <w:tab w:val="left" w:pos="7088"/>
        </w:tabs>
        <w:jc w:val="both"/>
      </w:pPr>
    </w:p>
    <w:p w14:paraId="4071E381" w14:textId="77777777" w:rsidR="00672106" w:rsidRDefault="00672106" w:rsidP="006E26AA">
      <w:pPr>
        <w:tabs>
          <w:tab w:val="left" w:pos="284"/>
          <w:tab w:val="left" w:pos="5387"/>
          <w:tab w:val="left" w:pos="5954"/>
          <w:tab w:val="left" w:pos="7088"/>
        </w:tabs>
        <w:jc w:val="both"/>
      </w:pPr>
    </w:p>
    <w:p w14:paraId="10D8BEE2" w14:textId="1BD4193B" w:rsidR="008E1A2F" w:rsidRDefault="008E1A2F" w:rsidP="006E26AA">
      <w:pPr>
        <w:tabs>
          <w:tab w:val="left" w:pos="284"/>
          <w:tab w:val="left" w:pos="5387"/>
          <w:tab w:val="left" w:pos="5954"/>
          <w:tab w:val="left" w:pos="7088"/>
        </w:tabs>
        <w:jc w:val="both"/>
      </w:pPr>
    </w:p>
    <w:p w14:paraId="32D89D37" w14:textId="3B1403F9" w:rsidR="00201385" w:rsidRDefault="00201385" w:rsidP="006E26AA">
      <w:pPr>
        <w:tabs>
          <w:tab w:val="left" w:pos="284"/>
          <w:tab w:val="left" w:pos="5387"/>
          <w:tab w:val="left" w:pos="5954"/>
          <w:tab w:val="left" w:pos="7088"/>
        </w:tabs>
        <w:jc w:val="both"/>
      </w:pPr>
    </w:p>
    <w:p w14:paraId="09E93BC1" w14:textId="53A61BDA" w:rsidR="00201385" w:rsidRDefault="00201385" w:rsidP="006E26AA">
      <w:pPr>
        <w:tabs>
          <w:tab w:val="left" w:pos="284"/>
          <w:tab w:val="left" w:pos="5387"/>
          <w:tab w:val="left" w:pos="5954"/>
          <w:tab w:val="left" w:pos="7088"/>
        </w:tabs>
        <w:jc w:val="both"/>
      </w:pPr>
    </w:p>
    <w:p w14:paraId="268751A3" w14:textId="3053B315" w:rsidR="00201385" w:rsidRDefault="00201385" w:rsidP="006E26AA">
      <w:pPr>
        <w:tabs>
          <w:tab w:val="left" w:pos="284"/>
          <w:tab w:val="left" w:pos="5387"/>
          <w:tab w:val="left" w:pos="5954"/>
          <w:tab w:val="left" w:pos="7088"/>
        </w:tabs>
        <w:jc w:val="both"/>
      </w:pPr>
    </w:p>
    <w:p w14:paraId="1609F071" w14:textId="1659E14A" w:rsidR="00201385" w:rsidRDefault="00201385" w:rsidP="006E26AA">
      <w:pPr>
        <w:tabs>
          <w:tab w:val="left" w:pos="284"/>
          <w:tab w:val="left" w:pos="5387"/>
          <w:tab w:val="left" w:pos="5954"/>
          <w:tab w:val="left" w:pos="7088"/>
        </w:tabs>
        <w:jc w:val="both"/>
      </w:pPr>
    </w:p>
    <w:p w14:paraId="11249D3E" w14:textId="44B10055" w:rsidR="00201385" w:rsidRDefault="00201385" w:rsidP="006E26AA">
      <w:pPr>
        <w:tabs>
          <w:tab w:val="left" w:pos="284"/>
          <w:tab w:val="left" w:pos="5387"/>
          <w:tab w:val="left" w:pos="5954"/>
          <w:tab w:val="left" w:pos="7088"/>
        </w:tabs>
        <w:jc w:val="both"/>
      </w:pPr>
    </w:p>
    <w:p w14:paraId="5566882E" w14:textId="59833B9B" w:rsidR="00201385" w:rsidRDefault="00201385" w:rsidP="006E26AA">
      <w:pPr>
        <w:tabs>
          <w:tab w:val="left" w:pos="284"/>
          <w:tab w:val="left" w:pos="5387"/>
          <w:tab w:val="left" w:pos="5954"/>
          <w:tab w:val="left" w:pos="7088"/>
        </w:tabs>
        <w:jc w:val="both"/>
      </w:pPr>
    </w:p>
    <w:p w14:paraId="1A927C8E" w14:textId="00C125DD" w:rsidR="00201385" w:rsidRDefault="00201385" w:rsidP="006E26AA">
      <w:pPr>
        <w:tabs>
          <w:tab w:val="left" w:pos="284"/>
          <w:tab w:val="left" w:pos="5387"/>
          <w:tab w:val="left" w:pos="5954"/>
          <w:tab w:val="left" w:pos="7088"/>
        </w:tabs>
        <w:jc w:val="both"/>
      </w:pPr>
    </w:p>
    <w:p w14:paraId="0CD62D56" w14:textId="0F95E981" w:rsidR="00201385" w:rsidRDefault="00201385" w:rsidP="006E26AA">
      <w:pPr>
        <w:tabs>
          <w:tab w:val="left" w:pos="284"/>
          <w:tab w:val="left" w:pos="5387"/>
          <w:tab w:val="left" w:pos="5954"/>
          <w:tab w:val="left" w:pos="7088"/>
        </w:tabs>
        <w:jc w:val="both"/>
      </w:pPr>
    </w:p>
    <w:p w14:paraId="052BADC1" w14:textId="77B58390" w:rsidR="00201385" w:rsidRDefault="00201385" w:rsidP="006E26AA">
      <w:pPr>
        <w:tabs>
          <w:tab w:val="left" w:pos="284"/>
          <w:tab w:val="left" w:pos="5387"/>
          <w:tab w:val="left" w:pos="5954"/>
          <w:tab w:val="left" w:pos="7088"/>
        </w:tabs>
        <w:jc w:val="both"/>
      </w:pPr>
    </w:p>
    <w:p w14:paraId="09852796" w14:textId="544C4F87" w:rsidR="00201385" w:rsidRDefault="00201385" w:rsidP="006E26AA">
      <w:pPr>
        <w:tabs>
          <w:tab w:val="left" w:pos="284"/>
          <w:tab w:val="left" w:pos="5387"/>
          <w:tab w:val="left" w:pos="5954"/>
          <w:tab w:val="left" w:pos="7088"/>
        </w:tabs>
        <w:jc w:val="both"/>
      </w:pPr>
    </w:p>
    <w:p w14:paraId="0E93C410" w14:textId="55D5615E" w:rsidR="00201385" w:rsidRDefault="00201385" w:rsidP="006E26AA">
      <w:pPr>
        <w:tabs>
          <w:tab w:val="left" w:pos="284"/>
          <w:tab w:val="left" w:pos="5387"/>
          <w:tab w:val="left" w:pos="5954"/>
          <w:tab w:val="left" w:pos="7088"/>
        </w:tabs>
        <w:jc w:val="both"/>
      </w:pPr>
    </w:p>
    <w:p w14:paraId="76053EE4" w14:textId="424AB8AC" w:rsidR="00201385" w:rsidRDefault="00201385" w:rsidP="006E26AA">
      <w:pPr>
        <w:tabs>
          <w:tab w:val="left" w:pos="284"/>
          <w:tab w:val="left" w:pos="5387"/>
          <w:tab w:val="left" w:pos="5954"/>
          <w:tab w:val="left" w:pos="7088"/>
        </w:tabs>
        <w:jc w:val="both"/>
      </w:pPr>
    </w:p>
    <w:p w14:paraId="479B8476" w14:textId="343584E0" w:rsidR="00201385" w:rsidRDefault="00201385" w:rsidP="006E26AA">
      <w:pPr>
        <w:tabs>
          <w:tab w:val="left" w:pos="284"/>
          <w:tab w:val="left" w:pos="5387"/>
          <w:tab w:val="left" w:pos="5954"/>
          <w:tab w:val="left" w:pos="7088"/>
        </w:tabs>
        <w:jc w:val="both"/>
      </w:pPr>
    </w:p>
    <w:p w14:paraId="04374F55" w14:textId="58EB2E11" w:rsidR="00201385" w:rsidRDefault="00201385" w:rsidP="006E26AA">
      <w:pPr>
        <w:tabs>
          <w:tab w:val="left" w:pos="284"/>
          <w:tab w:val="left" w:pos="5387"/>
          <w:tab w:val="left" w:pos="5954"/>
          <w:tab w:val="left" w:pos="7088"/>
        </w:tabs>
        <w:jc w:val="both"/>
      </w:pPr>
    </w:p>
    <w:p w14:paraId="5153393C" w14:textId="00C7A4B1" w:rsidR="00201385" w:rsidRDefault="00201385" w:rsidP="006E26AA">
      <w:pPr>
        <w:tabs>
          <w:tab w:val="left" w:pos="284"/>
          <w:tab w:val="left" w:pos="5387"/>
          <w:tab w:val="left" w:pos="5954"/>
          <w:tab w:val="left" w:pos="7088"/>
        </w:tabs>
        <w:jc w:val="both"/>
      </w:pPr>
    </w:p>
    <w:p w14:paraId="0605D160" w14:textId="283E16C3" w:rsidR="00201385" w:rsidRDefault="00201385" w:rsidP="006E26AA">
      <w:pPr>
        <w:tabs>
          <w:tab w:val="left" w:pos="284"/>
          <w:tab w:val="left" w:pos="5387"/>
          <w:tab w:val="left" w:pos="5954"/>
          <w:tab w:val="left" w:pos="7088"/>
        </w:tabs>
        <w:jc w:val="both"/>
      </w:pPr>
    </w:p>
    <w:p w14:paraId="70FBEF5E" w14:textId="0C1AD05E" w:rsidR="00201385" w:rsidRDefault="00201385" w:rsidP="006E26AA">
      <w:pPr>
        <w:tabs>
          <w:tab w:val="left" w:pos="284"/>
          <w:tab w:val="left" w:pos="5387"/>
          <w:tab w:val="left" w:pos="5954"/>
          <w:tab w:val="left" w:pos="7088"/>
        </w:tabs>
        <w:jc w:val="both"/>
      </w:pPr>
    </w:p>
    <w:p w14:paraId="7BB84E88" w14:textId="68A9B3EF" w:rsidR="00201385" w:rsidRDefault="00201385" w:rsidP="006E26AA">
      <w:pPr>
        <w:tabs>
          <w:tab w:val="left" w:pos="284"/>
          <w:tab w:val="left" w:pos="5387"/>
          <w:tab w:val="left" w:pos="5954"/>
          <w:tab w:val="left" w:pos="7088"/>
        </w:tabs>
        <w:jc w:val="both"/>
      </w:pPr>
    </w:p>
    <w:p w14:paraId="5168D3D4" w14:textId="3D935D75" w:rsidR="00201385" w:rsidRDefault="00201385" w:rsidP="006E26AA">
      <w:pPr>
        <w:tabs>
          <w:tab w:val="left" w:pos="284"/>
          <w:tab w:val="left" w:pos="5387"/>
          <w:tab w:val="left" w:pos="5954"/>
          <w:tab w:val="left" w:pos="7088"/>
        </w:tabs>
        <w:jc w:val="both"/>
      </w:pPr>
    </w:p>
    <w:p w14:paraId="59752B7E" w14:textId="7F126061" w:rsidR="00201385" w:rsidRDefault="00201385" w:rsidP="006E26AA">
      <w:pPr>
        <w:tabs>
          <w:tab w:val="left" w:pos="284"/>
          <w:tab w:val="left" w:pos="5387"/>
          <w:tab w:val="left" w:pos="5954"/>
          <w:tab w:val="left" w:pos="7088"/>
        </w:tabs>
        <w:jc w:val="both"/>
      </w:pPr>
    </w:p>
    <w:p w14:paraId="7F0860BF" w14:textId="7F7474CC" w:rsidR="00201385" w:rsidRDefault="00201385" w:rsidP="006E26AA">
      <w:pPr>
        <w:tabs>
          <w:tab w:val="left" w:pos="284"/>
          <w:tab w:val="left" w:pos="5387"/>
          <w:tab w:val="left" w:pos="5954"/>
          <w:tab w:val="left" w:pos="7088"/>
        </w:tabs>
        <w:jc w:val="both"/>
      </w:pPr>
    </w:p>
    <w:p w14:paraId="31B1A83A" w14:textId="078F8520" w:rsidR="00201385" w:rsidRDefault="00201385" w:rsidP="006E26AA">
      <w:pPr>
        <w:tabs>
          <w:tab w:val="left" w:pos="284"/>
          <w:tab w:val="left" w:pos="5387"/>
          <w:tab w:val="left" w:pos="5954"/>
          <w:tab w:val="left" w:pos="7088"/>
        </w:tabs>
        <w:jc w:val="both"/>
      </w:pPr>
    </w:p>
    <w:p w14:paraId="27F2DE1D" w14:textId="2B3FCEEF" w:rsidR="00201385" w:rsidRDefault="00201385" w:rsidP="006E26AA">
      <w:pPr>
        <w:tabs>
          <w:tab w:val="left" w:pos="284"/>
          <w:tab w:val="left" w:pos="5387"/>
          <w:tab w:val="left" w:pos="5954"/>
          <w:tab w:val="left" w:pos="7088"/>
        </w:tabs>
        <w:jc w:val="both"/>
      </w:pPr>
    </w:p>
    <w:p w14:paraId="49F27CD7" w14:textId="76AC3206" w:rsidR="00201385" w:rsidRDefault="00201385" w:rsidP="006E26AA">
      <w:pPr>
        <w:tabs>
          <w:tab w:val="left" w:pos="284"/>
          <w:tab w:val="left" w:pos="5387"/>
          <w:tab w:val="left" w:pos="5954"/>
          <w:tab w:val="left" w:pos="7088"/>
        </w:tabs>
        <w:jc w:val="both"/>
      </w:pPr>
    </w:p>
    <w:p w14:paraId="4707FBED" w14:textId="185894BB" w:rsidR="00201385" w:rsidRDefault="00201385" w:rsidP="006E26AA">
      <w:pPr>
        <w:tabs>
          <w:tab w:val="left" w:pos="284"/>
          <w:tab w:val="left" w:pos="5387"/>
          <w:tab w:val="left" w:pos="5954"/>
          <w:tab w:val="left" w:pos="7088"/>
        </w:tabs>
        <w:jc w:val="both"/>
      </w:pPr>
    </w:p>
    <w:p w14:paraId="5D0A4824" w14:textId="77777777" w:rsidR="00201385" w:rsidRDefault="00201385" w:rsidP="006E26AA">
      <w:pPr>
        <w:tabs>
          <w:tab w:val="left" w:pos="284"/>
          <w:tab w:val="left" w:pos="5387"/>
          <w:tab w:val="left" w:pos="5954"/>
          <w:tab w:val="left" w:pos="7088"/>
        </w:tabs>
        <w:jc w:val="both"/>
      </w:pPr>
    </w:p>
    <w:p w14:paraId="4714FC99" w14:textId="605E597F"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8E1A2F">
        <w:rPr>
          <w:b/>
          <w:sz w:val="20"/>
        </w:rPr>
        <w:t>6</w:t>
      </w:r>
      <w:r w:rsidRPr="0053359B">
        <w:rPr>
          <w:b/>
          <w:sz w:val="20"/>
        </w:rPr>
        <w:t>-</w:t>
      </w:r>
      <w:r w:rsidR="008E1A2F">
        <w:rPr>
          <w:b/>
          <w:sz w:val="20"/>
        </w:rPr>
        <w:t>S</w:t>
      </w:r>
      <w:r w:rsidRPr="0053359B">
        <w:rPr>
          <w:b/>
          <w:sz w:val="20"/>
        </w:rPr>
        <w:t>/2</w:t>
      </w:r>
      <w:r w:rsidR="008E1A2F">
        <w:rPr>
          <w:b/>
          <w:sz w:val="20"/>
        </w:rPr>
        <w:t>5</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665B4DA1" w14:textId="77777777" w:rsidR="009069BB" w:rsidRPr="0053359B" w:rsidRDefault="009069BB" w:rsidP="009069BB">
      <w:pPr>
        <w:tabs>
          <w:tab w:val="left" w:pos="284"/>
          <w:tab w:val="left" w:pos="5954"/>
        </w:tabs>
        <w:jc w:val="both"/>
        <w:rPr>
          <w:b/>
        </w:rPr>
      </w:pPr>
      <w:r w:rsidRPr="0053359B">
        <w:rPr>
          <w:b/>
        </w:rPr>
        <w:t>PONUDNIK: _______________________________________________________________</w:t>
      </w:r>
    </w:p>
    <w:p w14:paraId="57BE0C47" w14:textId="77777777" w:rsidR="009069BB" w:rsidRDefault="009069BB" w:rsidP="009069BB">
      <w:pPr>
        <w:tabs>
          <w:tab w:val="left" w:pos="284"/>
          <w:tab w:val="left" w:pos="5954"/>
        </w:tabs>
        <w:jc w:val="both"/>
      </w:pPr>
    </w:p>
    <w:p w14:paraId="30E9E420" w14:textId="77777777" w:rsidR="009069BB" w:rsidRPr="00C6665F" w:rsidRDefault="009069BB" w:rsidP="009069BB">
      <w:pPr>
        <w:tabs>
          <w:tab w:val="left" w:pos="284"/>
          <w:tab w:val="left" w:pos="5954"/>
        </w:tabs>
        <w:jc w:val="both"/>
        <w:rPr>
          <w:b/>
          <w:iCs/>
        </w:rPr>
      </w:pPr>
      <w:r w:rsidRPr="0053359B">
        <w:t>Predmet javnega naročila</w:t>
      </w:r>
      <w:r w:rsidRPr="00606007">
        <w:rPr>
          <w:sz w:val="18"/>
          <w:szCs w:val="18"/>
        </w:rPr>
        <w:t xml:space="preserve">: </w:t>
      </w:r>
      <w:r>
        <w:rPr>
          <w:b/>
          <w:iCs/>
        </w:rPr>
        <w:t xml:space="preserve">Najem </w:t>
      </w:r>
      <w:proofErr w:type="spellStart"/>
      <w:r>
        <w:rPr>
          <w:b/>
          <w:iCs/>
        </w:rPr>
        <w:t>intraoralnega</w:t>
      </w:r>
      <w:proofErr w:type="spellEnd"/>
      <w:r>
        <w:rPr>
          <w:b/>
          <w:iCs/>
        </w:rPr>
        <w:t xml:space="preserve"> 3D skenerja s pripadajočo opremo</w:t>
      </w:r>
    </w:p>
    <w:p w14:paraId="17E15B6C" w14:textId="77777777" w:rsidR="009069BB" w:rsidRPr="009069BB" w:rsidRDefault="009069BB" w:rsidP="009069BB">
      <w:pPr>
        <w:pBdr>
          <w:bottom w:val="single" w:sz="4" w:space="1" w:color="auto"/>
        </w:pBdr>
        <w:tabs>
          <w:tab w:val="left" w:pos="284"/>
          <w:tab w:val="left" w:pos="5954"/>
        </w:tabs>
        <w:jc w:val="both"/>
        <w:rPr>
          <w:sz w:val="2"/>
        </w:rPr>
      </w:pPr>
    </w:p>
    <w:p w14:paraId="32A7BF95" w14:textId="77777777" w:rsidR="006E26AA" w:rsidRPr="0053359B" w:rsidRDefault="006E26AA" w:rsidP="006E26AA">
      <w:pPr>
        <w:tabs>
          <w:tab w:val="left" w:pos="284"/>
          <w:tab w:val="left" w:pos="5954"/>
        </w:tabs>
        <w:jc w:val="both"/>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09BD1A31" w14:textId="499BE1C2" w:rsidR="008B615E" w:rsidRDefault="008B615E" w:rsidP="00201385">
      <w:pPr>
        <w:pStyle w:val="Odstavekseznama"/>
        <w:numPr>
          <w:ilvl w:val="0"/>
          <w:numId w:val="56"/>
        </w:numPr>
      </w:pPr>
      <w:r>
        <w:t>Ponudnik je dolžan v specifikacijo predračuna vpisati vse manjkajoče podatke.</w:t>
      </w:r>
    </w:p>
    <w:p w14:paraId="7C30B3FD" w14:textId="77777777" w:rsidR="00201385" w:rsidRDefault="00201385" w:rsidP="00201385">
      <w:pPr>
        <w:pStyle w:val="Odstavekseznama"/>
        <w:ind w:left="720"/>
      </w:pPr>
    </w:p>
    <w:p w14:paraId="69719CF1" w14:textId="3AF4B617" w:rsidR="008B615E" w:rsidRDefault="008B615E" w:rsidP="00201385">
      <w:pPr>
        <w:pStyle w:val="Odstavekseznama"/>
        <w:numPr>
          <w:ilvl w:val="0"/>
          <w:numId w:val="56"/>
        </w:numPr>
      </w:pPr>
      <w:r>
        <w:t>Končno ponudbeno vrednost celotne opreme mora ponudnik navesti za 1</w:t>
      </w:r>
      <w:r w:rsidR="000731ED">
        <w:rPr>
          <w:lang w:val="sl-SI"/>
        </w:rPr>
        <w:t>1</w:t>
      </w:r>
      <w:r>
        <w:t xml:space="preserve"> kompletov in jo vpisati v spodnjo tabelo.</w:t>
      </w:r>
    </w:p>
    <w:p w14:paraId="0FA9CC1C" w14:textId="77777777" w:rsidR="00201385" w:rsidRDefault="00201385" w:rsidP="00201385"/>
    <w:p w14:paraId="469EBA78" w14:textId="3DB500AA" w:rsidR="008B615E" w:rsidRDefault="008B615E" w:rsidP="00201385">
      <w:pPr>
        <w:pStyle w:val="Odstavekseznama"/>
        <w:numPr>
          <w:ilvl w:val="0"/>
          <w:numId w:val="56"/>
        </w:numPr>
      </w:pPr>
      <w:r>
        <w:t>Ponudnik mora v spodnji tabeli obvezno navesti tudi odkupne cene po 36 mesecih najema, ki morajo biti fiksne in znane že ob oddaji ponudbe.</w:t>
      </w:r>
    </w:p>
    <w:p w14:paraId="63E748CE" w14:textId="77777777" w:rsidR="00201385" w:rsidRDefault="00201385" w:rsidP="00201385"/>
    <w:p w14:paraId="52645D2B" w14:textId="6BF829A6" w:rsidR="008B615E" w:rsidRDefault="008B615E" w:rsidP="00201385">
      <w:pPr>
        <w:pStyle w:val="Odstavekseznama"/>
        <w:numPr>
          <w:ilvl w:val="0"/>
          <w:numId w:val="56"/>
        </w:numPr>
      </w:pPr>
      <w:r>
        <w:t>Pri postavki »Cena dodatnega najema do 5 skenerjev« mora ponudnik navesti ceno na enoto, ki je enaka kot pri osnovnem najemu 1</w:t>
      </w:r>
      <w:r w:rsidR="00BE41CE">
        <w:rPr>
          <w:lang w:val="sl-SI"/>
        </w:rPr>
        <w:t>1</w:t>
      </w:r>
      <w:r>
        <w:t xml:space="preserve"> kompletov. Vsi pogoji (trajanje najema, odkupna možnost) morajo biti enaki kot pri osnovnem najemu. Ceno za 5 dodatnih najemov vpiše v spodnjo tabelo. </w:t>
      </w:r>
    </w:p>
    <w:p w14:paraId="5C490518" w14:textId="77777777" w:rsidR="00201385" w:rsidRDefault="00201385" w:rsidP="00201385"/>
    <w:p w14:paraId="6F5710B6" w14:textId="2551AE63" w:rsidR="008B615E" w:rsidRDefault="008B615E" w:rsidP="00201385">
      <w:pPr>
        <w:pStyle w:val="Odstavekseznama"/>
        <w:numPr>
          <w:ilvl w:val="0"/>
          <w:numId w:val="56"/>
        </w:numPr>
      </w:pPr>
      <w:r>
        <w:t>V primeru, da bo naročnik pri pregledu in ocenjevanju ponudb odkril očitne računske napake, bo ravnal v skladu s sedmim odstavkom 89. člena ZJN-3.</w:t>
      </w:r>
    </w:p>
    <w:p w14:paraId="77D3E644" w14:textId="1735A402" w:rsidR="00500B84" w:rsidRDefault="00500B84" w:rsidP="00500B84">
      <w:pPr>
        <w:tabs>
          <w:tab w:val="left" w:pos="284"/>
          <w:tab w:val="left" w:pos="3969"/>
          <w:tab w:val="left" w:pos="5954"/>
        </w:tabs>
        <w:jc w:val="both"/>
      </w:pPr>
    </w:p>
    <w:p w14:paraId="2D7EB255" w14:textId="708C28BD" w:rsidR="00F56C85" w:rsidRDefault="00F56C85" w:rsidP="00C6665F">
      <w:pPr>
        <w:tabs>
          <w:tab w:val="left" w:pos="284"/>
          <w:tab w:val="left" w:pos="3969"/>
          <w:tab w:val="left" w:pos="5954"/>
        </w:tabs>
        <w:jc w:val="both"/>
      </w:pPr>
    </w:p>
    <w:tbl>
      <w:tblPr>
        <w:tblpPr w:leftFromText="141" w:rightFromText="141" w:vertAnchor="text" w:horzAnchor="margin" w:tblpXSpec="center" w:tblpY="136"/>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8"/>
        <w:gridCol w:w="3686"/>
      </w:tblGrid>
      <w:tr w:rsidR="00C6665F" w:rsidRPr="008B61B4" w14:paraId="50F8B6AB" w14:textId="77777777" w:rsidTr="00C6665F">
        <w:tc>
          <w:tcPr>
            <w:tcW w:w="5098" w:type="dxa"/>
            <w:tcBorders>
              <w:top w:val="single" w:sz="4" w:space="0" w:color="auto"/>
              <w:left w:val="single" w:sz="4" w:space="0" w:color="auto"/>
              <w:bottom w:val="single" w:sz="4" w:space="0" w:color="auto"/>
              <w:right w:val="single" w:sz="4" w:space="0" w:color="auto"/>
            </w:tcBorders>
            <w:shd w:val="pct5" w:color="000000" w:fill="FFFFFF"/>
          </w:tcPr>
          <w:p w14:paraId="4D40C406" w14:textId="77777777" w:rsidR="00C6665F" w:rsidRDefault="00C6665F" w:rsidP="00520D74">
            <w:pPr>
              <w:tabs>
                <w:tab w:val="left" w:pos="1985"/>
                <w:tab w:val="left" w:pos="6237"/>
                <w:tab w:val="left" w:pos="6379"/>
              </w:tabs>
              <w:jc w:val="center"/>
              <w:rPr>
                <w:b/>
                <w:bCs/>
                <w:sz w:val="16"/>
              </w:rPr>
            </w:pPr>
          </w:p>
          <w:p w14:paraId="48AD07A6" w14:textId="2DAC6617" w:rsidR="00C6665F" w:rsidRPr="008B61B4" w:rsidRDefault="00C6665F" w:rsidP="00520D74">
            <w:pPr>
              <w:tabs>
                <w:tab w:val="left" w:pos="1985"/>
                <w:tab w:val="left" w:pos="6237"/>
                <w:tab w:val="left" w:pos="6379"/>
              </w:tabs>
              <w:jc w:val="center"/>
              <w:rPr>
                <w:b/>
                <w:bCs/>
                <w:sz w:val="20"/>
              </w:rPr>
            </w:pPr>
            <w:r>
              <w:rPr>
                <w:b/>
                <w:bCs/>
                <w:sz w:val="20"/>
              </w:rPr>
              <w:t>NAZIV</w:t>
            </w:r>
          </w:p>
        </w:tc>
        <w:tc>
          <w:tcPr>
            <w:tcW w:w="3686" w:type="dxa"/>
            <w:tcBorders>
              <w:top w:val="single" w:sz="4" w:space="0" w:color="auto"/>
              <w:left w:val="single" w:sz="4" w:space="0" w:color="auto"/>
              <w:bottom w:val="single" w:sz="4" w:space="0" w:color="auto"/>
              <w:right w:val="single" w:sz="4" w:space="0" w:color="auto"/>
            </w:tcBorders>
            <w:shd w:val="pct5" w:color="000000" w:fill="FFFFFF"/>
          </w:tcPr>
          <w:p w14:paraId="4F71F475" w14:textId="77777777" w:rsidR="00C6665F" w:rsidRPr="008B61B4" w:rsidRDefault="00C6665F" w:rsidP="00520D74">
            <w:pPr>
              <w:tabs>
                <w:tab w:val="left" w:pos="284"/>
                <w:tab w:val="left" w:pos="3969"/>
                <w:tab w:val="left" w:pos="5954"/>
              </w:tabs>
              <w:jc w:val="center"/>
              <w:rPr>
                <w:b/>
                <w:bCs/>
                <w:sz w:val="20"/>
              </w:rPr>
            </w:pPr>
          </w:p>
          <w:p w14:paraId="61BC031F" w14:textId="77777777" w:rsidR="00C6665F" w:rsidRPr="008B61B4" w:rsidRDefault="00C6665F" w:rsidP="00520D74">
            <w:pPr>
              <w:tabs>
                <w:tab w:val="left" w:pos="284"/>
                <w:tab w:val="left" w:pos="3969"/>
                <w:tab w:val="left" w:pos="5954"/>
              </w:tabs>
              <w:jc w:val="center"/>
              <w:rPr>
                <w:b/>
                <w:bCs/>
                <w:sz w:val="20"/>
              </w:rPr>
            </w:pPr>
            <w:r w:rsidRPr="008B61B4">
              <w:rPr>
                <w:b/>
                <w:bCs/>
                <w:sz w:val="20"/>
              </w:rPr>
              <w:t>KONČNA PONUDBENA VREDNOST v EUR</w:t>
            </w:r>
          </w:p>
          <w:p w14:paraId="04D09535" w14:textId="77777777" w:rsidR="00C6665F" w:rsidRPr="008B61B4" w:rsidRDefault="00C6665F" w:rsidP="00520D74">
            <w:pPr>
              <w:tabs>
                <w:tab w:val="left" w:pos="284"/>
                <w:tab w:val="left" w:pos="3969"/>
                <w:tab w:val="left" w:pos="5954"/>
              </w:tabs>
              <w:jc w:val="center"/>
              <w:rPr>
                <w:b/>
                <w:bCs/>
                <w:sz w:val="20"/>
              </w:rPr>
            </w:pPr>
            <w:r w:rsidRPr="008B61B4">
              <w:rPr>
                <w:b/>
                <w:bCs/>
                <w:sz w:val="20"/>
              </w:rPr>
              <w:t xml:space="preserve"> (z DDV in popustom)</w:t>
            </w:r>
          </w:p>
        </w:tc>
      </w:tr>
      <w:tr w:rsidR="00C6665F" w:rsidRPr="008B61B4" w14:paraId="63498BB6" w14:textId="77777777" w:rsidTr="00C6665F">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7281A" w14:textId="1FB5C857" w:rsidR="00C6665F" w:rsidRPr="00E055D1" w:rsidRDefault="00C6665F" w:rsidP="00E055D1">
            <w:pPr>
              <w:tabs>
                <w:tab w:val="left" w:pos="1985"/>
                <w:tab w:val="left" w:pos="6237"/>
                <w:tab w:val="left" w:pos="6379"/>
              </w:tabs>
              <w:rPr>
                <w:b/>
                <w:bCs/>
                <w:sz w:val="16"/>
              </w:rPr>
            </w:pPr>
            <w:r w:rsidRPr="00500B84">
              <w:rPr>
                <w:b/>
                <w:szCs w:val="22"/>
              </w:rPr>
              <w:t xml:space="preserve">Najem </w:t>
            </w:r>
            <w:proofErr w:type="spellStart"/>
            <w:r w:rsidRPr="00500B84">
              <w:rPr>
                <w:b/>
                <w:bCs/>
                <w:szCs w:val="22"/>
              </w:rPr>
              <w:t>intraoraln</w:t>
            </w:r>
            <w:r>
              <w:rPr>
                <w:b/>
                <w:bCs/>
                <w:szCs w:val="22"/>
              </w:rPr>
              <w:t>ega</w:t>
            </w:r>
            <w:proofErr w:type="spellEnd"/>
            <w:r w:rsidRPr="00500B84">
              <w:rPr>
                <w:b/>
                <w:bCs/>
                <w:szCs w:val="22"/>
              </w:rPr>
              <w:t xml:space="preserve"> 3D skener s pripadajoč</w:t>
            </w:r>
            <w:r>
              <w:rPr>
                <w:b/>
                <w:bCs/>
                <w:szCs w:val="22"/>
              </w:rPr>
              <w:t>o</w:t>
            </w:r>
            <w:r w:rsidRPr="00500B84">
              <w:rPr>
                <w:b/>
                <w:bCs/>
                <w:szCs w:val="22"/>
              </w:rPr>
              <w:t xml:space="preserve"> opremo </w:t>
            </w:r>
            <w:r>
              <w:rPr>
                <w:b/>
                <w:bCs/>
                <w:szCs w:val="22"/>
              </w:rPr>
              <w:t>(1</w:t>
            </w:r>
            <w:r w:rsidR="00421262">
              <w:rPr>
                <w:b/>
                <w:bCs/>
                <w:szCs w:val="22"/>
              </w:rPr>
              <w:t>1</w:t>
            </w:r>
            <w:r>
              <w:rPr>
                <w:b/>
                <w:bCs/>
                <w:szCs w:val="22"/>
              </w:rPr>
              <w:t xml:space="preserve"> </w:t>
            </w:r>
            <w:proofErr w:type="spellStart"/>
            <w:r>
              <w:rPr>
                <w:b/>
                <w:bCs/>
                <w:szCs w:val="22"/>
              </w:rPr>
              <w:t>k</w:t>
            </w:r>
            <w:r w:rsidR="000731ED">
              <w:rPr>
                <w:b/>
                <w:bCs/>
                <w:szCs w:val="22"/>
              </w:rPr>
              <w:t>pl</w:t>
            </w:r>
            <w:proofErr w:type="spellEnd"/>
            <w:r>
              <w:rPr>
                <w:b/>
                <w:bCs/>
                <w:szCs w:val="22"/>
              </w:rPr>
              <w:t>)</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5DC29" w14:textId="77777777" w:rsidR="00C6665F" w:rsidRDefault="00C6665F" w:rsidP="00520D74">
            <w:pPr>
              <w:tabs>
                <w:tab w:val="left" w:pos="284"/>
                <w:tab w:val="left" w:pos="3969"/>
                <w:tab w:val="left" w:pos="5954"/>
              </w:tabs>
              <w:jc w:val="center"/>
              <w:rPr>
                <w:b/>
                <w:bCs/>
                <w:sz w:val="20"/>
              </w:rPr>
            </w:pPr>
          </w:p>
          <w:p w14:paraId="36047000" w14:textId="6E0B7FB1" w:rsidR="00C6665F" w:rsidRPr="00E055D1" w:rsidRDefault="00C6665F" w:rsidP="00520D74">
            <w:pPr>
              <w:tabs>
                <w:tab w:val="left" w:pos="284"/>
                <w:tab w:val="left" w:pos="3969"/>
                <w:tab w:val="left" w:pos="5954"/>
              </w:tabs>
              <w:jc w:val="center"/>
              <w:rPr>
                <w:b/>
                <w:bCs/>
                <w:sz w:val="20"/>
                <w:u w:val="single"/>
              </w:rPr>
            </w:pPr>
          </w:p>
        </w:tc>
      </w:tr>
      <w:tr w:rsidR="00BE0BAF" w:rsidRPr="008B61B4" w14:paraId="15572074" w14:textId="77777777" w:rsidTr="00C6665F">
        <w:trPr>
          <w:trHeight w:val="609"/>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1C940B7D" w14:textId="0772052E" w:rsidR="00BE0BAF" w:rsidRDefault="00BE0BAF" w:rsidP="00D435A2">
            <w:pPr>
              <w:tabs>
                <w:tab w:val="left" w:pos="284"/>
                <w:tab w:val="left" w:pos="3969"/>
                <w:tab w:val="left" w:pos="5954"/>
              </w:tabs>
              <w:rPr>
                <w:b/>
                <w:bCs/>
                <w:color w:val="000000" w:themeColor="text1"/>
                <w:sz w:val="20"/>
              </w:rPr>
            </w:pPr>
            <w:r>
              <w:rPr>
                <w:b/>
                <w:bCs/>
                <w:color w:val="000000" w:themeColor="text1"/>
                <w:sz w:val="20"/>
              </w:rPr>
              <w:t>Cena odkupa po 36 mesecih najema</w:t>
            </w:r>
          </w:p>
        </w:tc>
        <w:tc>
          <w:tcPr>
            <w:tcW w:w="368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68988EF" w14:textId="77777777" w:rsidR="00BE0BAF" w:rsidRPr="008B61B4" w:rsidRDefault="00BE0BAF" w:rsidP="00520D74">
            <w:pPr>
              <w:spacing w:after="160" w:line="259" w:lineRule="auto"/>
              <w:rPr>
                <w:b/>
                <w:sz w:val="20"/>
                <w:u w:val="single"/>
              </w:rPr>
            </w:pPr>
          </w:p>
        </w:tc>
      </w:tr>
      <w:tr w:rsidR="00D435A2" w:rsidRPr="008B61B4" w14:paraId="7A9BCDE8" w14:textId="77777777" w:rsidTr="00C6665F">
        <w:trPr>
          <w:trHeight w:val="609"/>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4C527918" w14:textId="7688D819" w:rsidR="00D435A2" w:rsidRDefault="00CB3E3E" w:rsidP="00D435A2">
            <w:pPr>
              <w:tabs>
                <w:tab w:val="left" w:pos="284"/>
                <w:tab w:val="left" w:pos="3969"/>
                <w:tab w:val="left" w:pos="5954"/>
              </w:tabs>
              <w:rPr>
                <w:b/>
                <w:bCs/>
                <w:color w:val="000000" w:themeColor="text1"/>
                <w:sz w:val="20"/>
              </w:rPr>
            </w:pPr>
            <w:r>
              <w:rPr>
                <w:b/>
                <w:bCs/>
                <w:color w:val="000000" w:themeColor="text1"/>
                <w:sz w:val="20"/>
              </w:rPr>
              <w:t>Cena dodatnega najema do 5 skenerjev  (cena in ostali pogoji so enaki kot velja za najem 1</w:t>
            </w:r>
            <w:r w:rsidR="000731ED">
              <w:rPr>
                <w:b/>
                <w:bCs/>
                <w:color w:val="000000" w:themeColor="text1"/>
                <w:sz w:val="20"/>
              </w:rPr>
              <w:t>1</w:t>
            </w:r>
            <w:r>
              <w:rPr>
                <w:b/>
                <w:bCs/>
                <w:color w:val="000000" w:themeColor="text1"/>
                <w:sz w:val="20"/>
              </w:rPr>
              <w:t xml:space="preserve"> </w:t>
            </w:r>
            <w:proofErr w:type="spellStart"/>
            <w:r w:rsidR="000731ED">
              <w:rPr>
                <w:b/>
                <w:bCs/>
                <w:color w:val="000000" w:themeColor="text1"/>
                <w:sz w:val="20"/>
              </w:rPr>
              <w:t>kpl</w:t>
            </w:r>
            <w:proofErr w:type="spellEnd"/>
            <w:r>
              <w:rPr>
                <w:b/>
                <w:bCs/>
                <w:color w:val="000000" w:themeColor="text1"/>
                <w:sz w:val="20"/>
              </w:rPr>
              <w:t xml:space="preserve"> skenerjev)</w:t>
            </w:r>
            <w:r>
              <w:t xml:space="preserve"> </w:t>
            </w:r>
          </w:p>
        </w:tc>
        <w:tc>
          <w:tcPr>
            <w:tcW w:w="368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2FC7832" w14:textId="77777777" w:rsidR="00D435A2" w:rsidRPr="008B61B4" w:rsidRDefault="00D435A2" w:rsidP="00520D74">
            <w:pPr>
              <w:spacing w:after="160" w:line="259" w:lineRule="auto"/>
              <w:rPr>
                <w:b/>
                <w:sz w:val="20"/>
                <w:u w:val="single"/>
              </w:rPr>
            </w:pPr>
          </w:p>
        </w:tc>
      </w:tr>
      <w:tr w:rsidR="00C6665F" w:rsidRPr="008B61B4" w14:paraId="20BC3425" w14:textId="77777777" w:rsidTr="00C6665F">
        <w:trPr>
          <w:trHeight w:val="609"/>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3E079A5A" w14:textId="77777777" w:rsidR="00C6665F" w:rsidRDefault="00C6665F" w:rsidP="00520D74">
            <w:pPr>
              <w:tabs>
                <w:tab w:val="left" w:pos="284"/>
                <w:tab w:val="left" w:pos="3969"/>
                <w:tab w:val="left" w:pos="5954"/>
              </w:tabs>
              <w:jc w:val="right"/>
              <w:rPr>
                <w:b/>
                <w:bCs/>
                <w:color w:val="000000" w:themeColor="text1"/>
                <w:sz w:val="20"/>
              </w:rPr>
            </w:pPr>
            <w:r w:rsidRPr="008B61B4">
              <w:rPr>
                <w:b/>
                <w:bCs/>
                <w:color w:val="000000" w:themeColor="text1"/>
                <w:sz w:val="20"/>
              </w:rPr>
              <w:t xml:space="preserve">                                                                           </w:t>
            </w:r>
          </w:p>
          <w:p w14:paraId="48B5046B" w14:textId="00A7BCEE" w:rsidR="00C6665F" w:rsidRPr="008B61B4" w:rsidRDefault="00C6665F" w:rsidP="00C6665F">
            <w:pPr>
              <w:tabs>
                <w:tab w:val="left" w:pos="284"/>
                <w:tab w:val="left" w:pos="3969"/>
                <w:tab w:val="left" w:pos="5954"/>
              </w:tabs>
              <w:rPr>
                <w:b/>
                <w:bCs/>
                <w:color w:val="000000" w:themeColor="text1"/>
                <w:sz w:val="20"/>
              </w:rPr>
            </w:pPr>
            <w:r w:rsidRPr="008B61B4">
              <w:rPr>
                <w:b/>
                <w:bCs/>
                <w:color w:val="000000" w:themeColor="text1"/>
                <w:sz w:val="20"/>
              </w:rPr>
              <w:t>SKUPAJ:</w:t>
            </w:r>
          </w:p>
        </w:tc>
        <w:tc>
          <w:tcPr>
            <w:tcW w:w="368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611054" w14:textId="77777777" w:rsidR="00C6665F" w:rsidRPr="008B61B4" w:rsidRDefault="00C6665F" w:rsidP="00520D74">
            <w:pPr>
              <w:spacing w:after="160" w:line="259" w:lineRule="auto"/>
              <w:rPr>
                <w:b/>
                <w:sz w:val="20"/>
                <w:u w:val="single"/>
              </w:rPr>
            </w:pPr>
          </w:p>
        </w:tc>
      </w:tr>
    </w:tbl>
    <w:p w14:paraId="4C03CDE6" w14:textId="77777777" w:rsidR="00F56C85" w:rsidRDefault="00F56C85" w:rsidP="00F56C85">
      <w:pPr>
        <w:tabs>
          <w:tab w:val="left" w:pos="284"/>
          <w:tab w:val="left" w:pos="3969"/>
          <w:tab w:val="left" w:pos="5954"/>
        </w:tabs>
        <w:ind w:left="360"/>
        <w:jc w:val="both"/>
      </w:pPr>
    </w:p>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8B615E">
      <w:pPr>
        <w:numPr>
          <w:ilvl w:val="0"/>
          <w:numId w:val="21"/>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8B615E">
      <w:pPr>
        <w:numPr>
          <w:ilvl w:val="0"/>
          <w:numId w:val="21"/>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46F37864" w14:textId="77777777" w:rsidR="006B7217" w:rsidRDefault="006B7217" w:rsidP="006B7217">
      <w:pPr>
        <w:pStyle w:val="Odstavekseznama"/>
        <w:rPr>
          <w:b/>
        </w:rPr>
      </w:pPr>
    </w:p>
    <w:p w14:paraId="287A13EF" w14:textId="07B5FEE3" w:rsidR="006E26AA" w:rsidRDefault="006E26AA" w:rsidP="006E26AA">
      <w:pPr>
        <w:pStyle w:val="Telobesedila"/>
        <w:rPr>
          <w:lang w:val="sl-SI"/>
        </w:rPr>
      </w:pPr>
    </w:p>
    <w:p w14:paraId="6BFFFED6" w14:textId="77777777" w:rsidR="009069BB" w:rsidRPr="0053359B" w:rsidRDefault="009069BB"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lastRenderedPageBreak/>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r w:rsidR="00AF4C87">
        <w:t xml:space="preserve">: </w:t>
      </w:r>
    </w:p>
    <w:p w14:paraId="0CFE9978" w14:textId="5DC63B2E" w:rsidR="009B4E35" w:rsidRDefault="00BC7280" w:rsidP="008B615E">
      <w:pPr>
        <w:pStyle w:val="Odstavekseznama"/>
        <w:numPr>
          <w:ilvl w:val="0"/>
          <w:numId w:val="50"/>
        </w:numPr>
        <w:tabs>
          <w:tab w:val="left" w:pos="284"/>
          <w:tab w:val="left" w:pos="3969"/>
          <w:tab w:val="left" w:pos="5954"/>
        </w:tabs>
        <w:jc w:val="both"/>
      </w:pPr>
      <w:r>
        <w:rPr>
          <w:lang w:val="sl-SI"/>
        </w:rPr>
        <w:t xml:space="preserve">Najem </w:t>
      </w:r>
      <w:proofErr w:type="spellStart"/>
      <w:r>
        <w:rPr>
          <w:lang w:val="sl-SI"/>
        </w:rPr>
        <w:t>intraoralnega</w:t>
      </w:r>
      <w:proofErr w:type="spellEnd"/>
      <w:r>
        <w:rPr>
          <w:lang w:val="sl-SI"/>
        </w:rPr>
        <w:t xml:space="preserve"> 3D skenerja s pripadajočo opremo</w:t>
      </w:r>
      <w:r w:rsidR="007C610B">
        <w:t xml:space="preserve">, </w:t>
      </w:r>
    </w:p>
    <w:p w14:paraId="4E331013" w14:textId="62075AD8" w:rsidR="005558F1" w:rsidRPr="00D7407B" w:rsidRDefault="005558F1" w:rsidP="008B615E">
      <w:pPr>
        <w:pStyle w:val="Odstavekseznama"/>
        <w:numPr>
          <w:ilvl w:val="0"/>
          <w:numId w:val="50"/>
        </w:numPr>
        <w:tabs>
          <w:tab w:val="left" w:pos="284"/>
          <w:tab w:val="left" w:pos="3969"/>
          <w:tab w:val="left" w:pos="5954"/>
        </w:tabs>
        <w:jc w:val="both"/>
      </w:pPr>
      <w:r>
        <w:rPr>
          <w:lang w:val="sl-SI"/>
        </w:rPr>
        <w:t>Potrošni material</w:t>
      </w:r>
      <w:r w:rsidR="00D7407B">
        <w:rPr>
          <w:lang w:val="sl-SI"/>
        </w:rPr>
        <w:t>,</w:t>
      </w:r>
    </w:p>
    <w:p w14:paraId="4F34FC71" w14:textId="3FC365ED" w:rsidR="00D7407B" w:rsidRDefault="00D7407B" w:rsidP="008B615E">
      <w:pPr>
        <w:pStyle w:val="Odstavekseznama"/>
        <w:numPr>
          <w:ilvl w:val="0"/>
          <w:numId w:val="50"/>
        </w:numPr>
        <w:tabs>
          <w:tab w:val="left" w:pos="284"/>
          <w:tab w:val="left" w:pos="3969"/>
          <w:tab w:val="left" w:pos="5954"/>
        </w:tabs>
        <w:jc w:val="both"/>
      </w:pPr>
      <w:r>
        <w:rPr>
          <w:lang w:val="sl-SI"/>
        </w:rPr>
        <w:t>Rezervni deli</w:t>
      </w:r>
    </w:p>
    <w:p w14:paraId="172D1BBE" w14:textId="08B8B17B" w:rsidR="007C610B" w:rsidRPr="0053359B" w:rsidRDefault="007C610B" w:rsidP="006E26AA">
      <w:pPr>
        <w:numPr>
          <w:ilvl w:val="0"/>
          <w:numId w:val="3"/>
        </w:numPr>
        <w:tabs>
          <w:tab w:val="clear" w:pos="720"/>
          <w:tab w:val="left" w:pos="284"/>
          <w:tab w:val="num" w:pos="360"/>
          <w:tab w:val="left" w:pos="3969"/>
          <w:tab w:val="left" w:pos="5954"/>
        </w:tabs>
        <w:ind w:left="360"/>
        <w:jc w:val="both"/>
      </w:pPr>
      <w:r>
        <w:t>Rekapitu</w:t>
      </w:r>
      <w:r w:rsidR="00226CAB">
        <w:t>l</w:t>
      </w:r>
      <w:r>
        <w:t>acija</w:t>
      </w:r>
    </w:p>
    <w:p w14:paraId="2E2A76C3" w14:textId="77777777" w:rsidR="006E26AA" w:rsidRPr="0053359B" w:rsidRDefault="006E26AA" w:rsidP="006E26AA">
      <w:pPr>
        <w:pStyle w:val="Telobesedila2"/>
        <w:tabs>
          <w:tab w:val="left" w:pos="7938"/>
        </w:tabs>
        <w:rPr>
          <w:bCs/>
        </w:rPr>
      </w:pPr>
    </w:p>
    <w:p w14:paraId="55B64CC0" w14:textId="2AC6FF5E" w:rsidR="006E26AA" w:rsidRDefault="006E26AA" w:rsidP="006E26AA">
      <w:pPr>
        <w:pStyle w:val="Telobesedila2"/>
        <w:tabs>
          <w:tab w:val="left" w:pos="7938"/>
        </w:tabs>
        <w:rPr>
          <w:bCs/>
        </w:rPr>
      </w:pPr>
    </w:p>
    <w:p w14:paraId="2F3F93AA" w14:textId="3510A46B" w:rsidR="009B4E35" w:rsidRDefault="009B4E35" w:rsidP="006E26AA">
      <w:pPr>
        <w:pStyle w:val="Telobesedila2"/>
        <w:tabs>
          <w:tab w:val="left" w:pos="7938"/>
        </w:tabs>
        <w:rPr>
          <w:bCs/>
        </w:rPr>
      </w:pP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6"/>
          <w:pgSz w:w="11907" w:h="16840" w:code="9"/>
          <w:pgMar w:top="1418" w:right="1418" w:bottom="1418" w:left="1418" w:header="709" w:footer="709" w:gutter="0"/>
          <w:cols w:space="708"/>
          <w:titlePg/>
          <w:docGrid w:linePitch="326"/>
        </w:sectPr>
      </w:pPr>
      <w:r w:rsidRPr="0053359B">
        <w:t xml:space="preserve">                                                                                                            Žig</w:t>
      </w:r>
    </w:p>
    <w:p w14:paraId="6CBFA681" w14:textId="56A713B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40"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8E1A2F">
        <w:rPr>
          <w:b/>
          <w:sz w:val="20"/>
        </w:rPr>
        <w:t>6</w:t>
      </w:r>
      <w:r w:rsidRPr="0053359B">
        <w:rPr>
          <w:b/>
          <w:sz w:val="20"/>
        </w:rPr>
        <w:t>-</w:t>
      </w:r>
      <w:r w:rsidR="008E1A2F">
        <w:rPr>
          <w:b/>
          <w:sz w:val="20"/>
        </w:rPr>
        <w:t>S</w:t>
      </w:r>
      <w:r w:rsidRPr="0053359B">
        <w:rPr>
          <w:b/>
          <w:sz w:val="20"/>
        </w:rPr>
        <w:t>/2</w:t>
      </w:r>
      <w:r w:rsidR="008E1A2F">
        <w:rPr>
          <w:b/>
          <w:sz w:val="20"/>
        </w:rPr>
        <w:t>5</w:t>
      </w:r>
      <w:r w:rsidRPr="0053359B">
        <w:rPr>
          <w:b/>
          <w:sz w:val="20"/>
        </w:rPr>
        <w:tab/>
        <w:t>OBRAZEC</w:t>
      </w:r>
    </w:p>
    <w:bookmarkEnd w:id="40"/>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bookmarkStart w:id="41" w:name="_Hlk210735797"/>
      <w:r w:rsidRPr="0053359B">
        <w:rPr>
          <w:b/>
        </w:rPr>
        <w:t>PONUDNIK: _______________________________________________________________</w:t>
      </w:r>
    </w:p>
    <w:p w14:paraId="12789511" w14:textId="77777777" w:rsidR="00104933" w:rsidRDefault="00104933" w:rsidP="00104933">
      <w:pPr>
        <w:tabs>
          <w:tab w:val="left" w:pos="284"/>
          <w:tab w:val="left" w:pos="5954"/>
        </w:tabs>
        <w:jc w:val="both"/>
      </w:pPr>
    </w:p>
    <w:p w14:paraId="6CD82B89" w14:textId="72204FFC" w:rsidR="00104933" w:rsidRPr="00C6665F" w:rsidRDefault="006E26AA" w:rsidP="00104933">
      <w:pPr>
        <w:tabs>
          <w:tab w:val="left" w:pos="284"/>
          <w:tab w:val="left" w:pos="5954"/>
        </w:tabs>
        <w:jc w:val="both"/>
        <w:rPr>
          <w:b/>
          <w:iCs/>
        </w:rPr>
      </w:pPr>
      <w:bookmarkStart w:id="42" w:name="_Hlk210735780"/>
      <w:r w:rsidRPr="0053359B">
        <w:t>Predmet javnega naročila</w:t>
      </w:r>
      <w:r w:rsidRPr="00606007">
        <w:rPr>
          <w:sz w:val="18"/>
          <w:szCs w:val="18"/>
        </w:rPr>
        <w:t>:</w:t>
      </w:r>
      <w:r w:rsidR="001411CC" w:rsidRPr="00606007">
        <w:rPr>
          <w:sz w:val="18"/>
          <w:szCs w:val="18"/>
        </w:rPr>
        <w:t xml:space="preserve"> </w:t>
      </w:r>
      <w:r w:rsidR="00BC7280">
        <w:rPr>
          <w:b/>
          <w:iCs/>
        </w:rPr>
        <w:t xml:space="preserve">Najem </w:t>
      </w:r>
      <w:proofErr w:type="spellStart"/>
      <w:r w:rsidR="00BC7280">
        <w:rPr>
          <w:b/>
          <w:iCs/>
        </w:rPr>
        <w:t>intraoralnega</w:t>
      </w:r>
      <w:proofErr w:type="spellEnd"/>
      <w:r w:rsidR="00BC7280">
        <w:rPr>
          <w:b/>
          <w:iCs/>
        </w:rPr>
        <w:t xml:space="preserve"> 3D skenerja s pripadajočo opremo</w:t>
      </w:r>
    </w:p>
    <w:bookmarkEnd w:id="42"/>
    <w:p w14:paraId="20EADF45" w14:textId="77777777" w:rsidR="00977275" w:rsidRPr="009069BB" w:rsidRDefault="00977275" w:rsidP="006E26AA">
      <w:pPr>
        <w:pBdr>
          <w:bottom w:val="single" w:sz="4" w:space="1" w:color="auto"/>
        </w:pBdr>
        <w:tabs>
          <w:tab w:val="left" w:pos="284"/>
          <w:tab w:val="left" w:pos="5954"/>
        </w:tabs>
        <w:jc w:val="both"/>
        <w:rPr>
          <w:sz w:val="2"/>
        </w:rPr>
      </w:pPr>
    </w:p>
    <w:p w14:paraId="4B018EFE" w14:textId="77777777" w:rsidR="006E26AA" w:rsidRPr="0053359B" w:rsidRDefault="006E26AA" w:rsidP="006E26AA">
      <w:pPr>
        <w:tabs>
          <w:tab w:val="left" w:pos="284"/>
          <w:tab w:val="left" w:pos="5954"/>
        </w:tabs>
        <w:jc w:val="both"/>
        <w:rPr>
          <w:b/>
        </w:rPr>
      </w:pPr>
    </w:p>
    <w:bookmarkEnd w:id="41"/>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8B615E">
      <w:pPr>
        <w:pStyle w:val="Odstavekseznama"/>
        <w:numPr>
          <w:ilvl w:val="0"/>
          <w:numId w:val="38"/>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8B615E">
      <w:pPr>
        <w:pStyle w:val="Odstavekseznama"/>
        <w:numPr>
          <w:ilvl w:val="0"/>
          <w:numId w:val="38"/>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4AD2E8EC" w14:textId="5081DD24" w:rsidR="007B3B2B" w:rsidRDefault="007B3B2B" w:rsidP="008B615E">
      <w:pPr>
        <w:pStyle w:val="Odstavekseznama"/>
        <w:numPr>
          <w:ilvl w:val="0"/>
          <w:numId w:val="38"/>
        </w:numPr>
        <w:tabs>
          <w:tab w:val="left" w:pos="284"/>
          <w:tab w:val="left" w:pos="3969"/>
          <w:tab w:val="left" w:pos="5954"/>
        </w:tabs>
        <w:jc w:val="both"/>
      </w:pPr>
      <w:r>
        <w:rPr>
          <w:lang w:val="sl-SI"/>
        </w:rPr>
        <w:t>da bomo v roku 10 dni po podpisu pogodbe predložili naročniku finančno zavarovanje za dobro izvedbo pogodbenih obveznosti;</w:t>
      </w:r>
    </w:p>
    <w:p w14:paraId="65CEF4A1" w14:textId="77777777" w:rsidR="009802F4" w:rsidRPr="00AD64CC" w:rsidRDefault="009802F4" w:rsidP="008B615E">
      <w:pPr>
        <w:pStyle w:val="Odstavekseznama"/>
        <w:numPr>
          <w:ilvl w:val="0"/>
          <w:numId w:val="38"/>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8B615E">
      <w:pPr>
        <w:pStyle w:val="Odstavekseznama"/>
        <w:numPr>
          <w:ilvl w:val="0"/>
          <w:numId w:val="38"/>
        </w:numPr>
        <w:shd w:val="clear" w:color="auto" w:fill="FFFFFF"/>
        <w:jc w:val="both"/>
      </w:pPr>
      <w:r>
        <w:t>vse podatke, ki smo jih pridobili od naročnika, obravnavamo kot poslovno skrivnost;</w:t>
      </w:r>
    </w:p>
    <w:p w14:paraId="3FFA0C7E" w14:textId="77777777" w:rsidR="009802F4" w:rsidRDefault="009802F4" w:rsidP="008B615E">
      <w:pPr>
        <w:pStyle w:val="Odstavekseznama"/>
        <w:numPr>
          <w:ilvl w:val="0"/>
          <w:numId w:val="38"/>
        </w:numPr>
        <w:shd w:val="clear" w:color="auto" w:fill="FFFFFF"/>
        <w:jc w:val="both"/>
      </w:pPr>
      <w:r w:rsidRPr="00AD64CC">
        <w:rPr>
          <w:color w:val="000000"/>
        </w:rPr>
        <w:t>smo podali samo resnične oziroma verodostojne izjave;</w:t>
      </w:r>
    </w:p>
    <w:p w14:paraId="76BE0148" w14:textId="77777777" w:rsidR="009802F4" w:rsidRPr="00AD64CC" w:rsidRDefault="009802F4" w:rsidP="008B615E">
      <w:pPr>
        <w:pStyle w:val="Odstavekseznama"/>
        <w:numPr>
          <w:ilvl w:val="0"/>
          <w:numId w:val="38"/>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8B615E">
      <w:pPr>
        <w:pStyle w:val="Odstavekseznama"/>
        <w:numPr>
          <w:ilvl w:val="0"/>
          <w:numId w:val="39"/>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8B615E">
      <w:pPr>
        <w:pStyle w:val="Odstavekseznama"/>
        <w:numPr>
          <w:ilvl w:val="0"/>
          <w:numId w:val="39"/>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075377">
      <w:pPr>
        <w:tabs>
          <w:tab w:val="left" w:pos="284"/>
          <w:tab w:val="left" w:pos="5954"/>
        </w:tabs>
        <w:spacing w:line="259" w:lineRule="auto"/>
        <w:ind w:left="284"/>
        <w:jc w:val="both"/>
        <w:rPr>
          <w:color w:val="000000" w:themeColor="text1"/>
        </w:rPr>
      </w:pPr>
      <w:r w:rsidRPr="0053359B">
        <w:t>Kraj:</w:t>
      </w:r>
      <w:r w:rsidR="00791631">
        <w:t xml:space="preserve">  </w:t>
      </w:r>
      <w:r w:rsidR="00791631">
        <w:tab/>
        <w:t>Podpis odgovorne osebe</w:t>
      </w:r>
    </w:p>
    <w:p w14:paraId="2B84398C" w14:textId="7E4F591E" w:rsidR="006E26AA" w:rsidRPr="0053359B" w:rsidRDefault="006E26AA" w:rsidP="006E26AA">
      <w:pPr>
        <w:tabs>
          <w:tab w:val="left" w:pos="284"/>
          <w:tab w:val="left" w:pos="5954"/>
        </w:tabs>
        <w:jc w:val="both"/>
      </w:pPr>
      <w:r w:rsidRPr="0053359B">
        <w:t>Datum:</w:t>
      </w:r>
      <w:r w:rsidR="00791631">
        <w:tab/>
      </w:r>
      <w:r w:rsidR="00861A33">
        <w:t xml:space="preserve">               </w:t>
      </w:r>
      <w:r w:rsidR="00791631">
        <w:t>Žig</w:t>
      </w:r>
    </w:p>
    <w:p w14:paraId="3197ADAE" w14:textId="77777777" w:rsidR="00075377" w:rsidRDefault="00075377" w:rsidP="00791631">
      <w:pPr>
        <w:tabs>
          <w:tab w:val="left" w:pos="284"/>
          <w:tab w:val="left" w:pos="5954"/>
        </w:tabs>
        <w:jc w:val="both"/>
        <w:rPr>
          <w:u w:val="single"/>
        </w:rPr>
      </w:pPr>
    </w:p>
    <w:p w14:paraId="4C98ACFC" w14:textId="2ECE0B63" w:rsidR="00A24B0F" w:rsidRDefault="00A14C13" w:rsidP="00791631">
      <w:pPr>
        <w:tabs>
          <w:tab w:val="left" w:pos="284"/>
          <w:tab w:val="left" w:pos="5954"/>
        </w:tabs>
        <w:jc w:val="both"/>
        <w:rPr>
          <w:u w:val="single"/>
        </w:rPr>
      </w:pPr>
      <w:r w:rsidRPr="0053359B">
        <w:rPr>
          <w:u w:val="single"/>
        </w:rPr>
        <w:t>Priloge:</w:t>
      </w:r>
    </w:p>
    <w:p w14:paraId="7C977F6D" w14:textId="56E056AB" w:rsidR="00204545" w:rsidRDefault="00204545" w:rsidP="00791631">
      <w:pPr>
        <w:tabs>
          <w:tab w:val="left" w:pos="284"/>
          <w:tab w:val="left" w:pos="5954"/>
        </w:tabs>
        <w:jc w:val="both"/>
        <w:rPr>
          <w:u w:val="single"/>
        </w:rPr>
      </w:pPr>
    </w:p>
    <w:p w14:paraId="7769D2EE" w14:textId="77777777" w:rsidR="009069BB" w:rsidRDefault="009069BB" w:rsidP="00791631">
      <w:pPr>
        <w:tabs>
          <w:tab w:val="left" w:pos="284"/>
          <w:tab w:val="left" w:pos="5954"/>
        </w:tabs>
        <w:jc w:val="both"/>
        <w:rPr>
          <w:u w:val="single"/>
        </w:rPr>
      </w:pPr>
    </w:p>
    <w:p w14:paraId="1BDD0E5B" w14:textId="77777777" w:rsidR="00204545" w:rsidRPr="00791631" w:rsidRDefault="00204545" w:rsidP="00791631">
      <w:pPr>
        <w:tabs>
          <w:tab w:val="left" w:pos="284"/>
          <w:tab w:val="left" w:pos="5954"/>
        </w:tabs>
        <w:jc w:val="both"/>
        <w:rPr>
          <w:u w:val="single"/>
        </w:rPr>
      </w:pPr>
    </w:p>
    <w:p w14:paraId="3CD68695" w14:textId="12E44B34"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8E1A2F">
        <w:rPr>
          <w:b/>
          <w:sz w:val="20"/>
        </w:rPr>
        <w:t>6</w:t>
      </w:r>
      <w:r>
        <w:rPr>
          <w:b/>
          <w:sz w:val="20"/>
        </w:rPr>
        <w:t>-</w:t>
      </w:r>
      <w:r w:rsidR="008E1A2F">
        <w:rPr>
          <w:b/>
          <w:sz w:val="20"/>
        </w:rPr>
        <w:t>S</w:t>
      </w:r>
      <w:r>
        <w:rPr>
          <w:b/>
          <w:sz w:val="20"/>
        </w:rPr>
        <w:t>/2</w:t>
      </w:r>
      <w:r w:rsidR="008E1A2F">
        <w:rPr>
          <w:b/>
          <w:sz w:val="20"/>
        </w:rPr>
        <w:t>5</w:t>
      </w:r>
      <w:r>
        <w:rPr>
          <w:sz w:val="20"/>
        </w:rPr>
        <w:tab/>
      </w:r>
      <w:r w:rsidRPr="004B6A98">
        <w:rPr>
          <w:b/>
          <w:sz w:val="20"/>
        </w:rPr>
        <w:t>O</w:t>
      </w:r>
      <w:r>
        <w:rPr>
          <w:b/>
          <w:sz w:val="20"/>
        </w:rPr>
        <w:t>BRAZEC</w:t>
      </w:r>
    </w:p>
    <w:p w14:paraId="0CF5E856" w14:textId="77777777" w:rsidR="000C152E" w:rsidRDefault="000C152E" w:rsidP="000C152E">
      <w:pPr>
        <w:tabs>
          <w:tab w:val="left" w:pos="284"/>
          <w:tab w:val="left" w:pos="3969"/>
          <w:tab w:val="left" w:pos="5954"/>
        </w:tabs>
        <w:ind w:left="660"/>
        <w:jc w:val="center"/>
        <w:rPr>
          <w:b/>
          <w:sz w:val="28"/>
        </w:rPr>
      </w:pPr>
    </w:p>
    <w:p w14:paraId="50DEE34A" w14:textId="7A53479B" w:rsidR="000C152E" w:rsidRDefault="000C152E" w:rsidP="000C152E">
      <w:pPr>
        <w:tabs>
          <w:tab w:val="left" w:pos="284"/>
          <w:tab w:val="left" w:pos="3969"/>
          <w:tab w:val="left" w:pos="5954"/>
        </w:tabs>
        <w:jc w:val="both"/>
        <w:rPr>
          <w:b/>
          <w:sz w:val="28"/>
        </w:rPr>
      </w:pPr>
      <w:r>
        <w:rPr>
          <w:b/>
          <w:sz w:val="28"/>
        </w:rPr>
        <w:t>III.</w:t>
      </w:r>
      <w:r w:rsidR="00ED4280">
        <w:rPr>
          <w:b/>
          <w:sz w:val="28"/>
        </w:rPr>
        <w:t>8</w:t>
      </w:r>
      <w:r>
        <w:rPr>
          <w:b/>
          <w:sz w:val="28"/>
        </w:rPr>
        <w:t>. IZJAVA PONUDNIKA O ČASU IN NAČINU DOBAVE BLAGA</w:t>
      </w:r>
    </w:p>
    <w:p w14:paraId="11C262A1" w14:textId="77777777" w:rsidR="000C152E" w:rsidRDefault="000C152E" w:rsidP="000C152E">
      <w:pPr>
        <w:tabs>
          <w:tab w:val="left" w:pos="284"/>
          <w:tab w:val="left" w:pos="3969"/>
          <w:tab w:val="left" w:pos="5954"/>
        </w:tabs>
        <w:jc w:val="both"/>
      </w:pPr>
      <w:r>
        <w:rPr>
          <w:b/>
          <w:sz w:val="28"/>
        </w:rPr>
        <w:t xml:space="preserve">      </w:t>
      </w:r>
    </w:p>
    <w:p w14:paraId="694E7EAC" w14:textId="77777777" w:rsidR="000C152E" w:rsidRDefault="000C152E" w:rsidP="000C152E">
      <w:pPr>
        <w:tabs>
          <w:tab w:val="left" w:pos="284"/>
          <w:tab w:val="left" w:pos="3969"/>
          <w:tab w:val="left" w:pos="5954"/>
        </w:tabs>
        <w:jc w:val="both"/>
        <w:rPr>
          <w:b/>
        </w:rPr>
      </w:pPr>
      <w:r>
        <w:rPr>
          <w:b/>
        </w:rPr>
        <w:t>PONUDNIK: _______________________________________________________________</w:t>
      </w:r>
    </w:p>
    <w:p w14:paraId="035E7191" w14:textId="77777777" w:rsidR="000C152E" w:rsidRDefault="000C152E" w:rsidP="000C152E">
      <w:pPr>
        <w:tabs>
          <w:tab w:val="left" w:pos="284"/>
          <w:tab w:val="left" w:pos="3969"/>
          <w:tab w:val="left" w:pos="5954"/>
        </w:tabs>
        <w:jc w:val="both"/>
        <w:rPr>
          <w:color w:val="000000" w:themeColor="text1"/>
        </w:rPr>
      </w:pPr>
    </w:p>
    <w:p w14:paraId="6697C2BE" w14:textId="6943B7D7" w:rsidR="00104933" w:rsidRPr="00C6665F" w:rsidRDefault="000C152E" w:rsidP="00104933">
      <w:pPr>
        <w:tabs>
          <w:tab w:val="left" w:pos="284"/>
          <w:tab w:val="left" w:pos="5954"/>
        </w:tabs>
        <w:jc w:val="both"/>
        <w:rPr>
          <w:b/>
          <w:iCs/>
        </w:rPr>
      </w:pPr>
      <w:r>
        <w:rPr>
          <w:color w:val="000000" w:themeColor="text1"/>
        </w:rPr>
        <w:t xml:space="preserve">Predmet javnega naročila: </w:t>
      </w:r>
      <w:r w:rsidR="00BC7280">
        <w:rPr>
          <w:b/>
          <w:iCs/>
        </w:rPr>
        <w:t xml:space="preserve">Najem </w:t>
      </w:r>
      <w:proofErr w:type="spellStart"/>
      <w:r w:rsidR="00BC7280">
        <w:rPr>
          <w:b/>
          <w:iCs/>
        </w:rPr>
        <w:t>intraoralnega</w:t>
      </w:r>
      <w:proofErr w:type="spellEnd"/>
      <w:r w:rsidR="00BC7280">
        <w:rPr>
          <w:b/>
          <w:iCs/>
        </w:rPr>
        <w:t xml:space="preserve"> 3D skenerja s pripadajočo opremo</w:t>
      </w:r>
    </w:p>
    <w:p w14:paraId="40AD36A4" w14:textId="6FF3AC78" w:rsidR="000C152E" w:rsidRDefault="000C152E" w:rsidP="000C152E">
      <w:pPr>
        <w:pStyle w:val="Telobesedila2"/>
      </w:pPr>
      <w:r>
        <w:t>__________________________________________________________________________</w:t>
      </w:r>
    </w:p>
    <w:p w14:paraId="501611A3" w14:textId="77777777" w:rsidR="000C152E" w:rsidRDefault="000C152E" w:rsidP="000C152E">
      <w:pPr>
        <w:tabs>
          <w:tab w:val="left" w:pos="1985"/>
          <w:tab w:val="left" w:pos="6237"/>
          <w:tab w:val="left" w:pos="6379"/>
        </w:tabs>
        <w:jc w:val="both"/>
        <w:rPr>
          <w:b/>
          <w:iCs/>
          <w:szCs w:val="23"/>
          <w:u w:val="single"/>
        </w:rPr>
      </w:pPr>
    </w:p>
    <w:p w14:paraId="79AF6ECE" w14:textId="77777777" w:rsidR="000C152E" w:rsidRDefault="000C152E" w:rsidP="000C152E">
      <w:pPr>
        <w:tabs>
          <w:tab w:val="left" w:pos="1985"/>
          <w:tab w:val="left" w:pos="6237"/>
          <w:tab w:val="left" w:pos="6379"/>
        </w:tabs>
        <w:jc w:val="center"/>
        <w:rPr>
          <w:b/>
          <w:sz w:val="28"/>
        </w:rPr>
      </w:pPr>
      <w:r>
        <w:rPr>
          <w:b/>
          <w:sz w:val="28"/>
        </w:rPr>
        <w:t>I z j a v l j a m o ,</w:t>
      </w:r>
    </w:p>
    <w:p w14:paraId="5A3AD7CF" w14:textId="77777777" w:rsidR="000C152E" w:rsidRDefault="000C152E" w:rsidP="000C152E">
      <w:pPr>
        <w:tabs>
          <w:tab w:val="left" w:pos="1985"/>
          <w:tab w:val="left" w:pos="6237"/>
          <w:tab w:val="left" w:pos="6379"/>
        </w:tabs>
        <w:jc w:val="center"/>
        <w:rPr>
          <w:b/>
        </w:rPr>
      </w:pPr>
    </w:p>
    <w:p w14:paraId="1E760D86" w14:textId="77777777" w:rsidR="000C152E" w:rsidRDefault="000C152E" w:rsidP="000C152E">
      <w:pPr>
        <w:tabs>
          <w:tab w:val="left" w:pos="284"/>
          <w:tab w:val="left" w:pos="3969"/>
          <w:tab w:val="left" w:pos="5954"/>
        </w:tabs>
        <w:jc w:val="both"/>
      </w:pPr>
    </w:p>
    <w:p w14:paraId="1CC27BFE" w14:textId="05F0DCED" w:rsidR="007B3B2B" w:rsidRPr="003F6DCD" w:rsidRDefault="007B3B2B" w:rsidP="008B615E">
      <w:pPr>
        <w:numPr>
          <w:ilvl w:val="0"/>
          <w:numId w:val="37"/>
        </w:numPr>
        <w:tabs>
          <w:tab w:val="left" w:pos="284"/>
          <w:tab w:val="left" w:pos="3969"/>
          <w:tab w:val="left" w:pos="5954"/>
        </w:tabs>
        <w:jc w:val="both"/>
      </w:pPr>
      <w:r>
        <w:t xml:space="preserve">da bomo </w:t>
      </w:r>
      <w:r w:rsidR="00104933">
        <w:t>opremo</w:t>
      </w:r>
      <w:r>
        <w:t xml:space="preserve"> dostavili </w:t>
      </w:r>
      <w:r w:rsidRPr="007B3B2B">
        <w:rPr>
          <w:iCs/>
          <w:szCs w:val="16"/>
        </w:rPr>
        <w:t>na lokacij</w:t>
      </w:r>
      <w:r w:rsidR="00104933">
        <w:rPr>
          <w:iCs/>
          <w:szCs w:val="16"/>
        </w:rPr>
        <w:t>e naročnika – razloženo in zmontirano – ključ v roke (kvalitetni, kvantitetni in funkcionalni prevzem)</w:t>
      </w:r>
      <w:r w:rsidRPr="007B3B2B">
        <w:rPr>
          <w:iCs/>
          <w:szCs w:val="16"/>
        </w:rPr>
        <w:t xml:space="preserve"> in </w:t>
      </w:r>
      <w:r w:rsidR="00104933">
        <w:rPr>
          <w:iCs/>
          <w:szCs w:val="16"/>
        </w:rPr>
        <w:t>jo</w:t>
      </w:r>
      <w:r w:rsidRPr="007B3B2B">
        <w:rPr>
          <w:iCs/>
          <w:szCs w:val="16"/>
        </w:rPr>
        <w:t xml:space="preserve"> namestil</w:t>
      </w:r>
      <w:r w:rsidR="00104933">
        <w:rPr>
          <w:iCs/>
          <w:szCs w:val="16"/>
        </w:rPr>
        <w:t xml:space="preserve">i </w:t>
      </w:r>
      <w:r w:rsidRPr="007B3B2B">
        <w:rPr>
          <w:iCs/>
          <w:szCs w:val="16"/>
        </w:rPr>
        <w:t>v prostor</w:t>
      </w:r>
      <w:r w:rsidR="00104933">
        <w:rPr>
          <w:iCs/>
          <w:szCs w:val="16"/>
        </w:rPr>
        <w:t>e</w:t>
      </w:r>
      <w:r w:rsidRPr="007B3B2B">
        <w:rPr>
          <w:iCs/>
          <w:szCs w:val="16"/>
        </w:rPr>
        <w:t xml:space="preserve">, ki </w:t>
      </w:r>
      <w:r w:rsidR="00104933">
        <w:rPr>
          <w:iCs/>
          <w:szCs w:val="16"/>
        </w:rPr>
        <w:t>jih</w:t>
      </w:r>
      <w:r w:rsidRPr="007B3B2B">
        <w:rPr>
          <w:iCs/>
          <w:szCs w:val="16"/>
        </w:rPr>
        <w:t xml:space="preserve"> bo določil naročnik</w:t>
      </w:r>
      <w:r>
        <w:rPr>
          <w:iCs/>
          <w:szCs w:val="16"/>
        </w:rPr>
        <w:t>;</w:t>
      </w:r>
    </w:p>
    <w:p w14:paraId="261B0CFE" w14:textId="77777777" w:rsidR="007B3B2B" w:rsidRDefault="007B3B2B" w:rsidP="007B3B2B">
      <w:pPr>
        <w:tabs>
          <w:tab w:val="left" w:pos="284"/>
          <w:tab w:val="left" w:pos="3969"/>
          <w:tab w:val="left" w:pos="5954"/>
        </w:tabs>
        <w:jc w:val="both"/>
      </w:pPr>
    </w:p>
    <w:p w14:paraId="64A2C708" w14:textId="13D72B0E" w:rsidR="007670B4" w:rsidRPr="007670B4" w:rsidRDefault="000C152E" w:rsidP="008B615E">
      <w:pPr>
        <w:numPr>
          <w:ilvl w:val="0"/>
          <w:numId w:val="37"/>
        </w:numPr>
        <w:tabs>
          <w:tab w:val="left" w:pos="284"/>
          <w:tab w:val="left" w:pos="3969"/>
          <w:tab w:val="left" w:pos="5954"/>
        </w:tabs>
        <w:jc w:val="both"/>
      </w:pPr>
      <w:r>
        <w:t>da bomo zagotovili dostavo, montažo in zagon ter preizkus v ………….. dneh oz. najkasnej</w:t>
      </w:r>
      <w:r>
        <w:rPr>
          <w:color w:val="000000" w:themeColor="text1"/>
        </w:rPr>
        <w:t xml:space="preserve">e </w:t>
      </w:r>
      <w:r w:rsidRPr="008E1A2F">
        <w:rPr>
          <w:color w:val="000000" w:themeColor="text1"/>
        </w:rPr>
        <w:t xml:space="preserve">v </w:t>
      </w:r>
      <w:r w:rsidR="002B1512">
        <w:rPr>
          <w:color w:val="000000" w:themeColor="text1"/>
        </w:rPr>
        <w:t>21</w:t>
      </w:r>
      <w:r w:rsidRPr="008E1A2F">
        <w:rPr>
          <w:color w:val="000000" w:themeColor="text1"/>
        </w:rPr>
        <w:t xml:space="preserve"> dneh od datuma </w:t>
      </w:r>
      <w:r w:rsidR="00104933">
        <w:rPr>
          <w:color w:val="000000" w:themeColor="text1"/>
        </w:rPr>
        <w:t>naročila.</w:t>
      </w:r>
      <w:r w:rsidRPr="008E1A2F">
        <w:rPr>
          <w:color w:val="000000" w:themeColor="text1"/>
          <w:szCs w:val="20"/>
        </w:rPr>
        <w:t xml:space="preserve"> </w:t>
      </w:r>
    </w:p>
    <w:p w14:paraId="2F2C8767" w14:textId="77777777" w:rsidR="007670B4" w:rsidRPr="007670B4" w:rsidRDefault="007670B4" w:rsidP="007670B4">
      <w:pPr>
        <w:tabs>
          <w:tab w:val="left" w:pos="284"/>
          <w:tab w:val="left" w:pos="3969"/>
          <w:tab w:val="left" w:pos="5954"/>
        </w:tabs>
        <w:ind w:left="360"/>
        <w:jc w:val="both"/>
      </w:pPr>
    </w:p>
    <w:p w14:paraId="67DA32CC" w14:textId="77777777" w:rsidR="000C152E" w:rsidRDefault="000C152E" w:rsidP="000C152E"/>
    <w:p w14:paraId="050E865F" w14:textId="77777777" w:rsidR="007B3B2B" w:rsidRPr="007B3B2B" w:rsidRDefault="007B3B2B" w:rsidP="007B3B2B">
      <w:pPr>
        <w:tabs>
          <w:tab w:val="left" w:pos="0"/>
          <w:tab w:val="left" w:pos="5954"/>
        </w:tabs>
        <w:jc w:val="both"/>
      </w:pPr>
    </w:p>
    <w:p w14:paraId="38DBBBF0" w14:textId="77777777" w:rsidR="000C152E" w:rsidRDefault="000C152E" w:rsidP="000C152E"/>
    <w:p w14:paraId="60C5C6D8" w14:textId="77777777" w:rsidR="000C152E" w:rsidRDefault="000C152E" w:rsidP="000C152E"/>
    <w:p w14:paraId="1E6A3273" w14:textId="77777777" w:rsidR="000C152E" w:rsidRDefault="000C152E" w:rsidP="000C152E"/>
    <w:p w14:paraId="6B1E216B" w14:textId="77777777" w:rsidR="000C152E" w:rsidRDefault="000C152E" w:rsidP="000C152E"/>
    <w:p w14:paraId="7DF4F62F" w14:textId="77777777" w:rsidR="000C152E" w:rsidRDefault="000C152E" w:rsidP="000C152E">
      <w:pPr>
        <w:tabs>
          <w:tab w:val="left" w:pos="284"/>
          <w:tab w:val="left" w:pos="3969"/>
          <w:tab w:val="left" w:pos="5954"/>
        </w:tabs>
        <w:jc w:val="both"/>
      </w:pPr>
      <w:r>
        <w:t>Kraj:</w:t>
      </w:r>
      <w:r>
        <w:tab/>
      </w:r>
      <w:r>
        <w:tab/>
      </w:r>
      <w:r>
        <w:tab/>
        <w:t>Podpis odgovorne osebe</w:t>
      </w:r>
    </w:p>
    <w:p w14:paraId="39957411" w14:textId="77777777" w:rsidR="000C152E" w:rsidRDefault="000C152E" w:rsidP="000C152E">
      <w:pPr>
        <w:tabs>
          <w:tab w:val="left" w:pos="284"/>
          <w:tab w:val="left" w:pos="3969"/>
          <w:tab w:val="left" w:pos="5954"/>
        </w:tabs>
        <w:jc w:val="both"/>
        <w:rPr>
          <w:sz w:val="28"/>
        </w:rPr>
      </w:pPr>
      <w:r>
        <w:t>Datum:</w:t>
      </w:r>
      <w:r>
        <w:tab/>
      </w:r>
      <w:r>
        <w:tab/>
      </w:r>
      <w:r>
        <w:tab/>
      </w:r>
      <w:r>
        <w:tab/>
        <w:t>Žig</w:t>
      </w:r>
      <w:r>
        <w:tab/>
      </w:r>
      <w:r>
        <w:rPr>
          <w:sz w:val="28"/>
        </w:rPr>
        <w:t xml:space="preserve"> </w:t>
      </w:r>
    </w:p>
    <w:p w14:paraId="359287EB" w14:textId="77777777" w:rsidR="000C152E" w:rsidRDefault="000C152E" w:rsidP="000C152E">
      <w:pPr>
        <w:tabs>
          <w:tab w:val="left" w:pos="284"/>
          <w:tab w:val="left" w:pos="3969"/>
          <w:tab w:val="left" w:pos="5954"/>
        </w:tabs>
        <w:jc w:val="both"/>
        <w:rPr>
          <w:sz w:val="28"/>
        </w:rPr>
      </w:pPr>
    </w:p>
    <w:p w14:paraId="2E84272A" w14:textId="53D33F8F" w:rsidR="00A24B0F" w:rsidRDefault="00A24B0F" w:rsidP="006E26AA">
      <w:pPr>
        <w:rPr>
          <w:sz w:val="20"/>
        </w:rPr>
      </w:pPr>
    </w:p>
    <w:p w14:paraId="02B38968" w14:textId="3CAB075D" w:rsidR="00202EFD" w:rsidRDefault="00202EFD" w:rsidP="006E26AA">
      <w:pPr>
        <w:rPr>
          <w:sz w:val="20"/>
        </w:rPr>
      </w:pPr>
    </w:p>
    <w:p w14:paraId="0846578D" w14:textId="0D9981C2" w:rsidR="00202EFD" w:rsidRDefault="00202EFD" w:rsidP="006E26AA">
      <w:pPr>
        <w:rPr>
          <w:sz w:val="20"/>
        </w:rPr>
      </w:pPr>
    </w:p>
    <w:p w14:paraId="5513B888" w14:textId="40F6A30B" w:rsidR="00202EFD" w:rsidRDefault="00202EFD" w:rsidP="006E26AA">
      <w:pPr>
        <w:rPr>
          <w:sz w:val="20"/>
        </w:rPr>
      </w:pPr>
    </w:p>
    <w:p w14:paraId="3B164A57" w14:textId="4FE990C1" w:rsidR="00867CB0" w:rsidRDefault="00867CB0" w:rsidP="006E26AA">
      <w:pPr>
        <w:rPr>
          <w:sz w:val="20"/>
        </w:rPr>
      </w:pPr>
    </w:p>
    <w:p w14:paraId="4E63132E" w14:textId="0A7C8869" w:rsidR="00E627CE" w:rsidRDefault="00E627CE" w:rsidP="006E26AA">
      <w:pPr>
        <w:rPr>
          <w:sz w:val="20"/>
        </w:rPr>
      </w:pPr>
    </w:p>
    <w:p w14:paraId="6689E555" w14:textId="532FC8C4" w:rsidR="00204545" w:rsidRDefault="00204545" w:rsidP="006E26AA">
      <w:pPr>
        <w:rPr>
          <w:sz w:val="20"/>
        </w:rPr>
      </w:pPr>
    </w:p>
    <w:p w14:paraId="6B35EDB4" w14:textId="2EBA81C2" w:rsidR="00204545" w:rsidRDefault="00204545" w:rsidP="006E26AA">
      <w:pPr>
        <w:rPr>
          <w:sz w:val="20"/>
        </w:rPr>
      </w:pPr>
    </w:p>
    <w:p w14:paraId="4410B4A3" w14:textId="4FEE9DCA" w:rsidR="00390E6F" w:rsidRDefault="00390E6F" w:rsidP="006E26AA">
      <w:pPr>
        <w:rPr>
          <w:sz w:val="20"/>
        </w:rPr>
      </w:pPr>
    </w:p>
    <w:p w14:paraId="102840A7" w14:textId="7344FA37" w:rsidR="00390E6F" w:rsidRDefault="00390E6F" w:rsidP="006E26AA">
      <w:pPr>
        <w:rPr>
          <w:sz w:val="20"/>
        </w:rPr>
      </w:pPr>
    </w:p>
    <w:p w14:paraId="38400EFC" w14:textId="0C8BAEE5" w:rsidR="00390E6F" w:rsidRDefault="00390E6F" w:rsidP="006E26AA">
      <w:pPr>
        <w:rPr>
          <w:sz w:val="20"/>
        </w:rPr>
      </w:pPr>
    </w:p>
    <w:p w14:paraId="65C13665" w14:textId="2AC00D59" w:rsidR="00390E6F" w:rsidRDefault="00390E6F" w:rsidP="006E26AA">
      <w:pPr>
        <w:rPr>
          <w:sz w:val="20"/>
        </w:rPr>
      </w:pPr>
    </w:p>
    <w:p w14:paraId="24CCD398" w14:textId="60DE33E6" w:rsidR="00390E6F" w:rsidRDefault="00390E6F" w:rsidP="006E26AA">
      <w:pPr>
        <w:rPr>
          <w:sz w:val="20"/>
        </w:rPr>
      </w:pPr>
    </w:p>
    <w:p w14:paraId="4779FBE9" w14:textId="2DC1EF10" w:rsidR="00390E6F" w:rsidRDefault="00390E6F" w:rsidP="006E26AA">
      <w:pPr>
        <w:rPr>
          <w:sz w:val="20"/>
        </w:rPr>
      </w:pPr>
    </w:p>
    <w:p w14:paraId="03FD155A" w14:textId="1F28DDB0" w:rsidR="00390E6F" w:rsidRDefault="00390E6F" w:rsidP="006E26AA">
      <w:pPr>
        <w:rPr>
          <w:sz w:val="20"/>
        </w:rPr>
      </w:pPr>
    </w:p>
    <w:p w14:paraId="7DCD610E" w14:textId="4B115829" w:rsidR="00390E6F" w:rsidRDefault="00390E6F" w:rsidP="006E26AA">
      <w:pPr>
        <w:rPr>
          <w:sz w:val="20"/>
        </w:rPr>
      </w:pPr>
    </w:p>
    <w:p w14:paraId="73700352" w14:textId="2B3C463E" w:rsidR="00390E6F" w:rsidRDefault="00390E6F" w:rsidP="006E26AA">
      <w:pPr>
        <w:rPr>
          <w:sz w:val="20"/>
        </w:rPr>
      </w:pPr>
    </w:p>
    <w:p w14:paraId="425F9044" w14:textId="4F06187D" w:rsidR="00390E6F" w:rsidRDefault="00390E6F" w:rsidP="006E26AA">
      <w:pPr>
        <w:rPr>
          <w:sz w:val="20"/>
        </w:rPr>
      </w:pPr>
    </w:p>
    <w:p w14:paraId="4D13C0F6" w14:textId="77777777" w:rsidR="00390E6F" w:rsidRDefault="00390E6F" w:rsidP="006E26AA">
      <w:pPr>
        <w:rPr>
          <w:sz w:val="20"/>
        </w:rPr>
      </w:pPr>
    </w:p>
    <w:p w14:paraId="769C8BF4" w14:textId="2F78B97D" w:rsidR="00390E6F" w:rsidRDefault="00390E6F" w:rsidP="006E26AA">
      <w:pPr>
        <w:rPr>
          <w:sz w:val="20"/>
        </w:rPr>
      </w:pPr>
    </w:p>
    <w:p w14:paraId="4570C8E7" w14:textId="12D80D41" w:rsidR="00104933" w:rsidRDefault="00104933" w:rsidP="006E26AA">
      <w:pPr>
        <w:rPr>
          <w:sz w:val="20"/>
        </w:rPr>
      </w:pPr>
    </w:p>
    <w:p w14:paraId="05812719" w14:textId="46C58B33" w:rsidR="00104933" w:rsidRDefault="00104933" w:rsidP="006E26AA">
      <w:pPr>
        <w:rPr>
          <w:sz w:val="20"/>
        </w:rPr>
      </w:pPr>
    </w:p>
    <w:p w14:paraId="237A084F" w14:textId="1B9D7DF1" w:rsidR="00104933" w:rsidRDefault="00104933" w:rsidP="006E26AA">
      <w:pPr>
        <w:rPr>
          <w:sz w:val="20"/>
        </w:rPr>
      </w:pPr>
    </w:p>
    <w:p w14:paraId="03F545B8" w14:textId="77777777" w:rsidR="00104933" w:rsidRDefault="00104933" w:rsidP="006E26AA">
      <w:pPr>
        <w:rPr>
          <w:sz w:val="20"/>
        </w:rPr>
      </w:pPr>
    </w:p>
    <w:p w14:paraId="71C3485D" w14:textId="77777777" w:rsidR="00390E6F" w:rsidRDefault="00390E6F" w:rsidP="006E26AA">
      <w:pPr>
        <w:rPr>
          <w:sz w:val="20"/>
        </w:rPr>
      </w:pPr>
    </w:p>
    <w:p w14:paraId="40553E84" w14:textId="77777777" w:rsidR="003379F8" w:rsidRDefault="003379F8" w:rsidP="006E26AA">
      <w:pPr>
        <w:rPr>
          <w:sz w:val="20"/>
        </w:rPr>
      </w:pPr>
    </w:p>
    <w:p w14:paraId="528CD784" w14:textId="778164EB" w:rsidR="00F86D91" w:rsidRDefault="00F86D91" w:rsidP="00F86D9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9 - </w:t>
      </w:r>
      <w:r>
        <w:rPr>
          <w:sz w:val="20"/>
        </w:rPr>
        <w:t xml:space="preserve">k ponudbeni dokumentaciji  </w:t>
      </w:r>
      <w:r>
        <w:rPr>
          <w:b/>
          <w:sz w:val="20"/>
        </w:rPr>
        <w:t>JN</w:t>
      </w:r>
      <w:r w:rsidR="008E1A2F">
        <w:rPr>
          <w:b/>
          <w:sz w:val="20"/>
        </w:rPr>
        <w:t>6</w:t>
      </w:r>
      <w:r>
        <w:rPr>
          <w:b/>
          <w:sz w:val="20"/>
        </w:rPr>
        <w:t>-</w:t>
      </w:r>
      <w:r w:rsidR="008E1A2F">
        <w:rPr>
          <w:b/>
          <w:sz w:val="20"/>
        </w:rPr>
        <w:t>S</w:t>
      </w:r>
      <w:r>
        <w:rPr>
          <w:b/>
          <w:sz w:val="20"/>
        </w:rPr>
        <w:t>/2</w:t>
      </w:r>
      <w:r w:rsidR="008E1A2F">
        <w:rPr>
          <w:b/>
          <w:sz w:val="20"/>
        </w:rPr>
        <w:t>5</w:t>
      </w:r>
      <w:r>
        <w:rPr>
          <w:sz w:val="20"/>
        </w:rPr>
        <w:tab/>
      </w:r>
      <w:r w:rsidRPr="008E0743">
        <w:rPr>
          <w:b/>
          <w:sz w:val="20"/>
        </w:rPr>
        <w:t>O</w:t>
      </w:r>
      <w:r>
        <w:rPr>
          <w:b/>
          <w:sz w:val="20"/>
        </w:rPr>
        <w:t>BRAZEC</w:t>
      </w:r>
    </w:p>
    <w:p w14:paraId="0034CCAE" w14:textId="77777777" w:rsidR="00F86D91" w:rsidRDefault="00F86D91" w:rsidP="00F86D91">
      <w:pPr>
        <w:tabs>
          <w:tab w:val="left" w:pos="284"/>
          <w:tab w:val="left" w:pos="3969"/>
          <w:tab w:val="left" w:pos="5954"/>
        </w:tabs>
        <w:rPr>
          <w:b/>
          <w:sz w:val="28"/>
        </w:rPr>
      </w:pPr>
    </w:p>
    <w:p w14:paraId="049CEE01" w14:textId="60E5ED44" w:rsidR="00F86D91" w:rsidRDefault="00F86D91" w:rsidP="00F86D91">
      <w:pPr>
        <w:tabs>
          <w:tab w:val="left" w:pos="284"/>
          <w:tab w:val="left" w:pos="3969"/>
          <w:tab w:val="left" w:pos="5954"/>
        </w:tabs>
        <w:jc w:val="both"/>
        <w:rPr>
          <w:b/>
          <w:sz w:val="28"/>
        </w:rPr>
      </w:pPr>
      <w:r>
        <w:rPr>
          <w:b/>
          <w:sz w:val="28"/>
        </w:rPr>
        <w:t>III.9. IZJAVA PONUDNIKA O SERVISIRANJU IN PODPORI</w:t>
      </w:r>
    </w:p>
    <w:p w14:paraId="13635816" w14:textId="77777777" w:rsidR="00F86D91" w:rsidRDefault="00F86D91" w:rsidP="00F86D91">
      <w:pPr>
        <w:tabs>
          <w:tab w:val="left" w:pos="284"/>
          <w:tab w:val="left" w:pos="3969"/>
          <w:tab w:val="left" w:pos="5954"/>
        </w:tabs>
        <w:jc w:val="both"/>
      </w:pPr>
      <w:r>
        <w:rPr>
          <w:b/>
          <w:sz w:val="28"/>
        </w:rPr>
        <w:t xml:space="preserve">      </w:t>
      </w:r>
    </w:p>
    <w:p w14:paraId="6536FCEC" w14:textId="77777777" w:rsidR="00F86D91" w:rsidRDefault="00F86D91" w:rsidP="00F86D91">
      <w:pPr>
        <w:tabs>
          <w:tab w:val="left" w:pos="284"/>
          <w:tab w:val="left" w:pos="3969"/>
          <w:tab w:val="left" w:pos="5954"/>
        </w:tabs>
        <w:jc w:val="both"/>
        <w:rPr>
          <w:b/>
        </w:rPr>
      </w:pPr>
      <w:r>
        <w:rPr>
          <w:b/>
        </w:rPr>
        <w:t>PONUDNIK: _______________________________________________________________</w:t>
      </w:r>
    </w:p>
    <w:p w14:paraId="0991D4D9" w14:textId="77777777" w:rsidR="00F86D91" w:rsidRDefault="00F86D91" w:rsidP="00F86D91">
      <w:pPr>
        <w:tabs>
          <w:tab w:val="left" w:pos="284"/>
          <w:tab w:val="left" w:pos="3969"/>
          <w:tab w:val="left" w:pos="5954"/>
        </w:tabs>
        <w:jc w:val="both"/>
      </w:pPr>
    </w:p>
    <w:p w14:paraId="1E57CE51" w14:textId="5D105B66" w:rsidR="00104933" w:rsidRPr="00C6665F" w:rsidRDefault="00F86D91" w:rsidP="00104933">
      <w:pPr>
        <w:tabs>
          <w:tab w:val="left" w:pos="284"/>
          <w:tab w:val="left" w:pos="5954"/>
        </w:tabs>
        <w:jc w:val="both"/>
        <w:rPr>
          <w:b/>
          <w:iCs/>
        </w:rPr>
      </w:pPr>
      <w:r>
        <w:t>Predmet javnega naročila</w:t>
      </w:r>
      <w:r w:rsidR="008E55D1">
        <w:t>:</w:t>
      </w:r>
      <w:r w:rsidR="00603405" w:rsidRPr="00603405">
        <w:rPr>
          <w:sz w:val="20"/>
          <w:szCs w:val="20"/>
        </w:rPr>
        <w:t xml:space="preserve"> </w:t>
      </w:r>
      <w:bookmarkStart w:id="43" w:name="_Hlk205716830"/>
      <w:r w:rsidR="00BC7280">
        <w:rPr>
          <w:b/>
          <w:iCs/>
        </w:rPr>
        <w:t xml:space="preserve">Najem </w:t>
      </w:r>
      <w:proofErr w:type="spellStart"/>
      <w:r w:rsidR="00BC7280">
        <w:rPr>
          <w:b/>
          <w:iCs/>
        </w:rPr>
        <w:t>intraoralnega</w:t>
      </w:r>
      <w:proofErr w:type="spellEnd"/>
      <w:r w:rsidR="00BC7280">
        <w:rPr>
          <w:b/>
          <w:iCs/>
        </w:rPr>
        <w:t xml:space="preserve"> 3D skenerja s pripadajočo opremo</w:t>
      </w:r>
    </w:p>
    <w:bookmarkEnd w:id="43"/>
    <w:p w14:paraId="0ABC8A28" w14:textId="77777777" w:rsidR="00F86D91" w:rsidRDefault="00F86D91" w:rsidP="00F86D91">
      <w:pPr>
        <w:pStyle w:val="Telobesedila2"/>
      </w:pPr>
      <w:r>
        <w:t>___________________________________________________________________________</w:t>
      </w:r>
    </w:p>
    <w:p w14:paraId="7E0CE743" w14:textId="77777777" w:rsidR="00F86D91" w:rsidRDefault="00F86D91" w:rsidP="00F86D91">
      <w:pPr>
        <w:tabs>
          <w:tab w:val="left" w:pos="1985"/>
          <w:tab w:val="left" w:pos="6237"/>
          <w:tab w:val="left" w:pos="6379"/>
        </w:tabs>
        <w:jc w:val="both"/>
        <w:rPr>
          <w:b/>
          <w:iCs/>
          <w:szCs w:val="23"/>
          <w:u w:val="single"/>
        </w:rPr>
      </w:pPr>
    </w:p>
    <w:p w14:paraId="5010E129" w14:textId="77777777" w:rsidR="00F86D91" w:rsidRDefault="00F86D91" w:rsidP="00F86D91">
      <w:pPr>
        <w:tabs>
          <w:tab w:val="left" w:pos="1985"/>
          <w:tab w:val="left" w:pos="6237"/>
          <w:tab w:val="left" w:pos="6379"/>
        </w:tabs>
        <w:jc w:val="center"/>
        <w:rPr>
          <w:b/>
          <w:color w:val="000000" w:themeColor="text1"/>
          <w:sz w:val="28"/>
        </w:rPr>
      </w:pPr>
      <w:r>
        <w:rPr>
          <w:b/>
          <w:color w:val="000000" w:themeColor="text1"/>
          <w:sz w:val="28"/>
        </w:rPr>
        <w:t>I z j a v l j a m o ,</w:t>
      </w:r>
    </w:p>
    <w:p w14:paraId="4343A121" w14:textId="77777777" w:rsidR="009B4E35" w:rsidRDefault="009B4E35" w:rsidP="009B4E35">
      <w:pPr>
        <w:pStyle w:val="Odstavekseznama"/>
        <w:tabs>
          <w:tab w:val="left" w:pos="284"/>
          <w:tab w:val="left" w:pos="567"/>
          <w:tab w:val="left" w:pos="3969"/>
          <w:tab w:val="left" w:pos="5954"/>
        </w:tabs>
        <w:ind w:left="360"/>
        <w:rPr>
          <w:szCs w:val="24"/>
        </w:rPr>
      </w:pPr>
    </w:p>
    <w:p w14:paraId="6F06FDDA" w14:textId="4D3AA2B7" w:rsidR="009B4E35" w:rsidRPr="00D20462" w:rsidRDefault="009B4E35" w:rsidP="00536A37">
      <w:pPr>
        <w:pStyle w:val="Odstavekseznama"/>
        <w:numPr>
          <w:ilvl w:val="0"/>
          <w:numId w:val="3"/>
        </w:numPr>
        <w:tabs>
          <w:tab w:val="clear" w:pos="720"/>
          <w:tab w:val="left" w:pos="284"/>
          <w:tab w:val="num" w:pos="360"/>
          <w:tab w:val="left" w:pos="5954"/>
        </w:tabs>
        <w:ind w:left="360"/>
        <w:jc w:val="both"/>
        <w:rPr>
          <w:bCs/>
        </w:rPr>
      </w:pPr>
      <w:r w:rsidRPr="00D20462">
        <w:rPr>
          <w:bCs/>
          <w:lang w:val="sl-SI"/>
        </w:rPr>
        <w:t>da bomo izv</w:t>
      </w:r>
      <w:r w:rsidR="005630C1" w:rsidRPr="00D20462">
        <w:rPr>
          <w:bCs/>
          <w:lang w:val="sl-SI"/>
        </w:rPr>
        <w:t>a</w:t>
      </w:r>
      <w:r w:rsidRPr="00D20462">
        <w:rPr>
          <w:bCs/>
          <w:lang w:val="sl-SI"/>
        </w:rPr>
        <w:t>jali</w:t>
      </w:r>
      <w:r w:rsidR="005630C1" w:rsidRPr="00D20462">
        <w:rPr>
          <w:bCs/>
          <w:lang w:val="sl-SI"/>
        </w:rPr>
        <w:t xml:space="preserve"> vse storitve servisa in vzdrževanja v skladu z določili pogodbe v obdobju </w:t>
      </w:r>
      <w:r w:rsidR="00390E6F">
        <w:rPr>
          <w:bCs/>
          <w:lang w:val="sl-SI"/>
        </w:rPr>
        <w:t>3</w:t>
      </w:r>
      <w:r w:rsidR="005630C1" w:rsidRPr="00D20462">
        <w:rPr>
          <w:bCs/>
          <w:lang w:val="sl-SI"/>
        </w:rPr>
        <w:t xml:space="preserve"> let - izvajali </w:t>
      </w:r>
      <w:r w:rsidR="00390E6F">
        <w:rPr>
          <w:bCs/>
          <w:lang w:val="sl-SI"/>
        </w:rPr>
        <w:t xml:space="preserve">bomo </w:t>
      </w:r>
      <w:r w:rsidRPr="00D20462">
        <w:rPr>
          <w:bCs/>
        </w:rPr>
        <w:t>nastavitve overitve, redne letne servise, preventivno vzdrževanje, popravila ipd.</w:t>
      </w:r>
      <w:r w:rsidR="00D20462" w:rsidRPr="00D20462">
        <w:rPr>
          <w:bCs/>
          <w:lang w:val="sl-SI"/>
        </w:rPr>
        <w:t>,</w:t>
      </w:r>
      <w:r w:rsidRPr="00D20462">
        <w:rPr>
          <w:bCs/>
        </w:rPr>
        <w:t xml:space="preserve"> vključno </w:t>
      </w:r>
      <w:r w:rsidR="00D20462" w:rsidRPr="00D20462">
        <w:rPr>
          <w:bCs/>
          <w:lang w:val="sl-SI"/>
        </w:rPr>
        <w:t>z</w:t>
      </w:r>
      <w:r w:rsidRPr="00D20462">
        <w:rPr>
          <w:bCs/>
        </w:rPr>
        <w:t xml:space="preserve"> drugim materialom, potrebnim za storitev (kalibracije, overitve, redni letni servis, preventivno vzdrževanje,…). </w:t>
      </w:r>
      <w:r w:rsidR="005630C1">
        <w:rPr>
          <w:lang w:val="sl-SI"/>
        </w:rPr>
        <w:t xml:space="preserve">V </w:t>
      </w:r>
      <w:r w:rsidR="005630C1" w:rsidRPr="00D20462">
        <w:t xml:space="preserve">redno in izredno vzdrževanje </w:t>
      </w:r>
      <w:r w:rsidR="00072FAF">
        <w:rPr>
          <w:lang w:val="sl-SI"/>
        </w:rPr>
        <w:t xml:space="preserve">so </w:t>
      </w:r>
      <w:r w:rsidR="005630C1" w:rsidRPr="00D20462">
        <w:t>všteti rezervni deli, servisne ure in ure na poti</w:t>
      </w:r>
      <w:r w:rsidR="00D20462">
        <w:rPr>
          <w:lang w:val="sl-SI"/>
        </w:rPr>
        <w:t xml:space="preserve">, skratka vsi stroški. </w:t>
      </w:r>
      <w:r w:rsidR="00D20462" w:rsidRPr="00D20462">
        <w:rPr>
          <w:bCs/>
          <w:lang w:val="sl-SI"/>
        </w:rPr>
        <w:t>Naročnik za izvedene s</w:t>
      </w:r>
      <w:proofErr w:type="spellStart"/>
      <w:r w:rsidR="00D20462" w:rsidRPr="00D20462">
        <w:rPr>
          <w:bCs/>
        </w:rPr>
        <w:t>to</w:t>
      </w:r>
      <w:r w:rsidR="00D20462" w:rsidRPr="00D20462">
        <w:rPr>
          <w:bCs/>
          <w:lang w:val="sl-SI"/>
        </w:rPr>
        <w:t>ritve</w:t>
      </w:r>
      <w:proofErr w:type="spellEnd"/>
      <w:r w:rsidR="00D20462" w:rsidRPr="00D20462">
        <w:rPr>
          <w:bCs/>
        </w:rPr>
        <w:t xml:space="preserve"> </w:t>
      </w:r>
      <w:r w:rsidR="00D20462" w:rsidRPr="00D20462">
        <w:rPr>
          <w:bCs/>
          <w:lang w:val="sl-SI"/>
        </w:rPr>
        <w:t>ne bo imel nobenih stroškov</w:t>
      </w:r>
      <w:r w:rsidR="00D20462">
        <w:rPr>
          <w:bCs/>
          <w:lang w:val="sl-SI"/>
        </w:rPr>
        <w:t>;</w:t>
      </w:r>
    </w:p>
    <w:p w14:paraId="2B7F85A3" w14:textId="77777777" w:rsidR="00D20462" w:rsidRPr="00D20462" w:rsidRDefault="00D20462" w:rsidP="00D20462">
      <w:pPr>
        <w:pStyle w:val="Odstavekseznama"/>
        <w:tabs>
          <w:tab w:val="left" w:pos="284"/>
          <w:tab w:val="left" w:pos="5954"/>
        </w:tabs>
        <w:ind w:left="360"/>
        <w:jc w:val="both"/>
        <w:rPr>
          <w:bCs/>
        </w:rPr>
      </w:pPr>
    </w:p>
    <w:p w14:paraId="42B4F3D8" w14:textId="6CC39CBF" w:rsidR="009B4E35" w:rsidRDefault="005630C1" w:rsidP="005630C1">
      <w:pPr>
        <w:pStyle w:val="Odstavekseznama"/>
        <w:numPr>
          <w:ilvl w:val="0"/>
          <w:numId w:val="3"/>
        </w:numPr>
        <w:tabs>
          <w:tab w:val="clear" w:pos="720"/>
          <w:tab w:val="left" w:pos="284"/>
          <w:tab w:val="num" w:pos="360"/>
          <w:tab w:val="left" w:pos="567"/>
          <w:tab w:val="left" w:pos="3969"/>
          <w:tab w:val="left" w:pos="5954"/>
        </w:tabs>
        <w:ind w:left="360"/>
        <w:jc w:val="both"/>
      </w:pPr>
      <w:r>
        <w:rPr>
          <w:lang w:val="sl-SI"/>
        </w:rPr>
        <w:t>o</w:t>
      </w:r>
      <w:proofErr w:type="spellStart"/>
      <w:r w:rsidR="009B4E35">
        <w:t>dzivni</w:t>
      </w:r>
      <w:proofErr w:type="spellEnd"/>
      <w:r w:rsidR="009B4E35">
        <w:t xml:space="preserve"> čas: …………ur oz. maksimalno</w:t>
      </w:r>
      <w:r w:rsidR="009B4E35" w:rsidRPr="005630C1">
        <w:rPr>
          <w:color w:val="FF0000"/>
        </w:rPr>
        <w:t xml:space="preserve"> </w:t>
      </w:r>
      <w:r w:rsidR="002B1512">
        <w:rPr>
          <w:b/>
          <w:lang w:val="sl-SI"/>
        </w:rPr>
        <w:t>3</w:t>
      </w:r>
      <w:r w:rsidR="009B4E35" w:rsidRPr="005630C1">
        <w:rPr>
          <w:b/>
          <w:color w:val="000000" w:themeColor="text1"/>
        </w:rPr>
        <w:t xml:space="preserve"> ur</w:t>
      </w:r>
      <w:r w:rsidR="002B1512">
        <w:rPr>
          <w:b/>
          <w:color w:val="000000" w:themeColor="text1"/>
          <w:lang w:val="sl-SI"/>
        </w:rPr>
        <w:t>e</w:t>
      </w:r>
      <w:r w:rsidR="009B4E35" w:rsidRPr="005630C1">
        <w:rPr>
          <w:color w:val="000000" w:themeColor="text1"/>
        </w:rPr>
        <w:t xml:space="preserve"> </w:t>
      </w:r>
      <w:r w:rsidR="009B4E35">
        <w:t>od naročnikovega obvestila o napaki.</w:t>
      </w:r>
    </w:p>
    <w:p w14:paraId="4C238C2E" w14:textId="231FE2D5"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Odzivni čas je čas od prijave napake do povratnega klica serviserja. Do prihoda serviserja </w:t>
      </w:r>
      <w:r>
        <w:rPr>
          <w:color w:val="000000" w:themeColor="text1"/>
        </w:rPr>
        <w:t xml:space="preserve">   </w:t>
      </w:r>
    </w:p>
    <w:p w14:paraId="32FB8886" w14:textId="33D07350" w:rsidR="009B4E35"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ne sme preteči </w:t>
      </w:r>
      <w:r w:rsidR="009B4E35" w:rsidRPr="006833A4">
        <w:rPr>
          <w:b/>
        </w:rPr>
        <w:t>24 ur</w:t>
      </w:r>
      <w:r w:rsidR="009B4E35">
        <w:rPr>
          <w:color w:val="000000" w:themeColor="text1"/>
        </w:rPr>
        <w:t xml:space="preserve">. Dosegljivost servisne službe: od </w:t>
      </w:r>
      <w:r w:rsidR="00390E6F">
        <w:rPr>
          <w:color w:val="000000" w:themeColor="text1"/>
        </w:rPr>
        <w:t>7</w:t>
      </w:r>
      <w:r w:rsidR="009B4E35">
        <w:rPr>
          <w:color w:val="000000" w:themeColor="text1"/>
        </w:rPr>
        <w:t>.</w:t>
      </w:r>
      <w:r w:rsidR="00390E6F">
        <w:rPr>
          <w:color w:val="000000" w:themeColor="text1"/>
        </w:rPr>
        <w:t>0</w:t>
      </w:r>
      <w:r w:rsidR="009B4E35">
        <w:rPr>
          <w:color w:val="000000" w:themeColor="text1"/>
        </w:rPr>
        <w:t>0 do 1</w:t>
      </w:r>
      <w:r w:rsidR="00390E6F">
        <w:rPr>
          <w:color w:val="000000" w:themeColor="text1"/>
        </w:rPr>
        <w:t>8</w:t>
      </w:r>
      <w:r w:rsidR="009B4E35">
        <w:rPr>
          <w:color w:val="000000" w:themeColor="text1"/>
        </w:rPr>
        <w:t>.00 ure</w:t>
      </w:r>
      <w:r w:rsidR="00D20462">
        <w:rPr>
          <w:color w:val="000000" w:themeColor="text1"/>
        </w:rPr>
        <w:t>;</w:t>
      </w:r>
    </w:p>
    <w:p w14:paraId="417EED8B" w14:textId="77777777"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p>
    <w:p w14:paraId="76B15B76" w14:textId="2570964F" w:rsidR="009B4E35" w:rsidRPr="005630C1" w:rsidRDefault="005630C1" w:rsidP="005630C1">
      <w:pPr>
        <w:pStyle w:val="Odstavekseznama"/>
        <w:numPr>
          <w:ilvl w:val="0"/>
          <w:numId w:val="3"/>
        </w:numPr>
        <w:tabs>
          <w:tab w:val="clear" w:pos="720"/>
          <w:tab w:val="left" w:pos="284"/>
          <w:tab w:val="num" w:pos="360"/>
          <w:tab w:val="left" w:pos="567"/>
          <w:tab w:val="left" w:pos="1985"/>
          <w:tab w:val="left" w:pos="3969"/>
          <w:tab w:val="left" w:pos="5954"/>
          <w:tab w:val="left" w:pos="6237"/>
          <w:tab w:val="left" w:pos="6379"/>
        </w:tabs>
        <w:ind w:left="360"/>
        <w:rPr>
          <w:color w:val="000000" w:themeColor="text1"/>
        </w:rPr>
      </w:pPr>
      <w:r>
        <w:rPr>
          <w:color w:val="000000" w:themeColor="text1"/>
          <w:lang w:val="sl-SI"/>
        </w:rPr>
        <w:t>r</w:t>
      </w:r>
      <w:proofErr w:type="spellStart"/>
      <w:r w:rsidR="009B4E35" w:rsidRPr="005630C1">
        <w:rPr>
          <w:color w:val="000000" w:themeColor="text1"/>
        </w:rPr>
        <w:t>ok</w:t>
      </w:r>
      <w:proofErr w:type="spellEnd"/>
      <w:r w:rsidR="009B4E35" w:rsidRPr="005630C1">
        <w:rPr>
          <w:color w:val="000000" w:themeColor="text1"/>
        </w:rPr>
        <w:t xml:space="preserve"> za odpravo napak ……..… ur oz. največ </w:t>
      </w:r>
      <w:r w:rsidR="009B4E35" w:rsidRPr="005630C1">
        <w:rPr>
          <w:b/>
          <w:color w:val="000000" w:themeColor="text1"/>
        </w:rPr>
        <w:t>48 ur</w:t>
      </w:r>
      <w:r w:rsidR="009B4E35" w:rsidRPr="005630C1">
        <w:rPr>
          <w:color w:val="000000" w:themeColor="text1"/>
        </w:rPr>
        <w:t xml:space="preserve"> od  prejema obvestila o napaki oz. se</w:t>
      </w:r>
      <w:r>
        <w:rPr>
          <w:color w:val="000000" w:themeColor="text1"/>
          <w:lang w:val="sl-SI"/>
        </w:rPr>
        <w:t xml:space="preserve"> </w:t>
      </w:r>
      <w:r w:rsidR="009B4E35" w:rsidRPr="005630C1">
        <w:rPr>
          <w:color w:val="000000" w:themeColor="text1"/>
        </w:rPr>
        <w:t>rok sporazumno podaljša v primeru višje sile</w:t>
      </w:r>
      <w:r w:rsidR="00D20462">
        <w:rPr>
          <w:color w:val="000000" w:themeColor="text1"/>
          <w:lang w:val="sl-SI"/>
        </w:rPr>
        <w:t>;</w:t>
      </w:r>
    </w:p>
    <w:p w14:paraId="0853F916" w14:textId="77777777" w:rsidR="009B4E35" w:rsidRDefault="009B4E35" w:rsidP="005630C1">
      <w:pPr>
        <w:tabs>
          <w:tab w:val="left" w:pos="284"/>
          <w:tab w:val="left" w:pos="5954"/>
        </w:tabs>
        <w:jc w:val="both"/>
        <w:rPr>
          <w:bCs/>
        </w:rPr>
      </w:pPr>
    </w:p>
    <w:p w14:paraId="7FA5B292" w14:textId="2828062E" w:rsidR="00072FAF" w:rsidRDefault="005630C1"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izrednih servisnih posegov bo</w:t>
      </w:r>
      <w:r>
        <w:rPr>
          <w:bCs/>
          <w:lang w:val="sl-SI"/>
        </w:rPr>
        <w:t>mo</w:t>
      </w:r>
      <w:r w:rsidR="009B4E35" w:rsidRPr="005630C1">
        <w:rPr>
          <w:bCs/>
        </w:rPr>
        <w:t xml:space="preserve"> le-te pričel</w:t>
      </w:r>
      <w:r>
        <w:rPr>
          <w:bCs/>
          <w:lang w:val="sl-SI"/>
        </w:rPr>
        <w:t>i</w:t>
      </w:r>
      <w:r w:rsidR="009B4E35" w:rsidRPr="005630C1">
        <w:rPr>
          <w:bCs/>
        </w:rPr>
        <w:t xml:space="preserve"> odpravljati takoj in s popravilom zaključil</w:t>
      </w:r>
      <w:r>
        <w:rPr>
          <w:bCs/>
          <w:lang w:val="sl-SI"/>
        </w:rPr>
        <w:t>i</w:t>
      </w:r>
      <w:r w:rsidR="009B4E35" w:rsidRPr="005630C1">
        <w:rPr>
          <w:bCs/>
        </w:rPr>
        <w:t xml:space="preserve"> v najkrajšem možnem času</w:t>
      </w:r>
      <w:r w:rsidR="00D20462">
        <w:rPr>
          <w:bCs/>
          <w:lang w:val="sl-SI"/>
        </w:rPr>
        <w:t>;</w:t>
      </w:r>
    </w:p>
    <w:p w14:paraId="12C080D4" w14:textId="77777777" w:rsidR="00072FAF" w:rsidRPr="00072FAF" w:rsidRDefault="00072FAF" w:rsidP="00072FAF">
      <w:pPr>
        <w:pStyle w:val="Odstavekseznama"/>
        <w:rPr>
          <w:bCs/>
        </w:rPr>
      </w:pPr>
    </w:p>
    <w:p w14:paraId="03E3156F" w14:textId="210DAB67" w:rsidR="009B4E35" w:rsidRPr="00104933" w:rsidRDefault="00072FAF" w:rsidP="00C97CA5">
      <w:pPr>
        <w:pStyle w:val="Odstavekseznama"/>
        <w:numPr>
          <w:ilvl w:val="0"/>
          <w:numId w:val="3"/>
        </w:numPr>
        <w:tabs>
          <w:tab w:val="clear" w:pos="720"/>
          <w:tab w:val="left" w:pos="284"/>
          <w:tab w:val="num" w:pos="360"/>
          <w:tab w:val="left" w:pos="567"/>
          <w:tab w:val="left" w:pos="1985"/>
          <w:tab w:val="left" w:pos="3969"/>
          <w:tab w:val="left" w:pos="5954"/>
          <w:tab w:val="left" w:pos="6237"/>
          <w:tab w:val="left" w:pos="6379"/>
        </w:tabs>
        <w:ind w:left="360"/>
        <w:jc w:val="both"/>
        <w:rPr>
          <w:rFonts w:eastAsiaTheme="minorHAnsi"/>
          <w:lang w:eastAsia="en-US"/>
        </w:rPr>
      </w:pPr>
      <w:r w:rsidRPr="00104933">
        <w:rPr>
          <w:bCs/>
          <w:lang w:val="sl-SI"/>
        </w:rPr>
        <w:t>v</w:t>
      </w:r>
      <w:r w:rsidR="009B4E35" w:rsidRPr="00104933">
        <w:rPr>
          <w:bCs/>
        </w:rPr>
        <w:t xml:space="preserve"> primeru daljšega servisnega posega</w:t>
      </w:r>
      <w:r w:rsidRPr="00104933">
        <w:rPr>
          <w:bCs/>
          <w:lang w:val="sl-SI"/>
        </w:rPr>
        <w:t xml:space="preserve"> (več kot </w:t>
      </w:r>
      <w:r w:rsidR="002B1512">
        <w:rPr>
          <w:bCs/>
          <w:lang w:val="sl-SI"/>
        </w:rPr>
        <w:t>48 ur</w:t>
      </w:r>
      <w:r w:rsidRPr="00104933">
        <w:rPr>
          <w:bCs/>
          <w:lang w:val="sl-SI"/>
        </w:rPr>
        <w:t>)</w:t>
      </w:r>
      <w:r w:rsidR="009B4E35" w:rsidRPr="00104933">
        <w:rPr>
          <w:bCs/>
        </w:rPr>
        <w:t xml:space="preserve"> bo</w:t>
      </w:r>
      <w:r w:rsidR="005630C1" w:rsidRPr="00104933">
        <w:rPr>
          <w:bCs/>
          <w:lang w:val="sl-SI"/>
        </w:rPr>
        <w:t xml:space="preserve">mo </w:t>
      </w:r>
      <w:r w:rsidR="009B4E35" w:rsidRPr="00104933">
        <w:rPr>
          <w:bCs/>
        </w:rPr>
        <w:t>kril</w:t>
      </w:r>
      <w:r w:rsidR="005630C1" w:rsidRPr="00104933">
        <w:rPr>
          <w:bCs/>
          <w:lang w:val="sl-SI"/>
        </w:rPr>
        <w:t>i</w:t>
      </w:r>
      <w:r w:rsidR="009B4E35" w:rsidRPr="00104933">
        <w:rPr>
          <w:bCs/>
        </w:rPr>
        <w:t xml:space="preserve"> morebitne stroške, ki bi naročniku nastali zaradi </w:t>
      </w:r>
      <w:r w:rsidR="00104933">
        <w:rPr>
          <w:bCs/>
          <w:lang w:val="sl-SI"/>
        </w:rPr>
        <w:t>izpada opreme oz. takoj nadomestili okvarjeno opremo ali dostavili novo opremo;</w:t>
      </w:r>
    </w:p>
    <w:p w14:paraId="77B528F3" w14:textId="77777777" w:rsidR="00104933" w:rsidRPr="00104933" w:rsidRDefault="00104933" w:rsidP="00104933">
      <w:pPr>
        <w:pStyle w:val="Odstavekseznama"/>
        <w:tabs>
          <w:tab w:val="left" w:pos="284"/>
          <w:tab w:val="left" w:pos="567"/>
          <w:tab w:val="left" w:pos="1985"/>
          <w:tab w:val="left" w:pos="3969"/>
          <w:tab w:val="left" w:pos="5954"/>
          <w:tab w:val="left" w:pos="6237"/>
          <w:tab w:val="left" w:pos="6379"/>
        </w:tabs>
        <w:ind w:left="360"/>
        <w:jc w:val="both"/>
        <w:rPr>
          <w:rFonts w:eastAsiaTheme="minorHAnsi"/>
          <w:lang w:eastAsia="en-US"/>
        </w:rPr>
      </w:pPr>
    </w:p>
    <w:p w14:paraId="39B9E63E" w14:textId="0B7DA4C7" w:rsidR="009B4E35" w:rsidRPr="00A3750D" w:rsidRDefault="005630C1" w:rsidP="008B615E">
      <w:pPr>
        <w:pStyle w:val="Odstavekseznama"/>
        <w:numPr>
          <w:ilvl w:val="0"/>
          <w:numId w:val="51"/>
        </w:numPr>
        <w:tabs>
          <w:tab w:val="left" w:pos="284"/>
          <w:tab w:val="left" w:pos="567"/>
          <w:tab w:val="left" w:pos="1985"/>
          <w:tab w:val="left" w:pos="3969"/>
          <w:tab w:val="left" w:pos="5954"/>
          <w:tab w:val="left" w:pos="6237"/>
          <w:tab w:val="left" w:pos="6379"/>
        </w:tabs>
        <w:jc w:val="both"/>
      </w:pPr>
      <w:r>
        <w:rPr>
          <w:lang w:val="sl-SI"/>
        </w:rPr>
        <w:t xml:space="preserve">da bomo </w:t>
      </w:r>
      <w:r w:rsidR="009B4E35">
        <w:t xml:space="preserve">naročniku v času pogodbenega obdobja omogočili brezplačen dostop do telefonskih inštrukcij, ki bodo naročnikovemu osebju na voljo v  zvezi z vsemi vprašanji, ki se nanašajo na delovanje </w:t>
      </w:r>
      <w:r w:rsidR="00104933">
        <w:rPr>
          <w:lang w:val="sl-SI"/>
        </w:rPr>
        <w:t>opreme</w:t>
      </w:r>
      <w:r w:rsidR="00D20462">
        <w:rPr>
          <w:lang w:val="sl-SI"/>
        </w:rPr>
        <w:t>;</w:t>
      </w:r>
    </w:p>
    <w:p w14:paraId="24BB8990" w14:textId="77777777" w:rsidR="00D20462" w:rsidRDefault="00D20462" w:rsidP="002B1512">
      <w:pPr>
        <w:tabs>
          <w:tab w:val="left" w:pos="284"/>
          <w:tab w:val="left" w:pos="567"/>
          <w:tab w:val="left" w:pos="1985"/>
          <w:tab w:val="left" w:pos="3969"/>
          <w:tab w:val="left" w:pos="5954"/>
          <w:tab w:val="left" w:pos="6237"/>
          <w:tab w:val="left" w:pos="6379"/>
        </w:tabs>
        <w:jc w:val="both"/>
      </w:pPr>
    </w:p>
    <w:p w14:paraId="4797CA53" w14:textId="4B84B669" w:rsidR="00D20462" w:rsidRDefault="00D20462" w:rsidP="008B615E">
      <w:pPr>
        <w:pStyle w:val="Odstavekseznama"/>
        <w:numPr>
          <w:ilvl w:val="0"/>
          <w:numId w:val="51"/>
        </w:numPr>
        <w:tabs>
          <w:tab w:val="left" w:pos="284"/>
          <w:tab w:val="left" w:pos="567"/>
          <w:tab w:val="left" w:pos="1985"/>
          <w:tab w:val="left" w:pos="3969"/>
          <w:tab w:val="left" w:pos="5954"/>
          <w:tab w:val="left" w:pos="6237"/>
          <w:tab w:val="left" w:pos="6379"/>
        </w:tabs>
        <w:jc w:val="both"/>
      </w:pPr>
      <w:r>
        <w:rPr>
          <w:lang w:val="sl-SI"/>
        </w:rPr>
        <w:t>da navajamo sledeče podatke</w:t>
      </w:r>
      <w:r w:rsidR="00661823">
        <w:rPr>
          <w:lang w:val="sl-SI"/>
        </w:rPr>
        <w:t xml:space="preserve"> za serviserje</w:t>
      </w:r>
      <w:r>
        <w:rPr>
          <w:lang w:val="sl-SI"/>
        </w:rPr>
        <w:t xml:space="preserve">: </w:t>
      </w:r>
    </w:p>
    <w:p w14:paraId="4F8CF4B3" w14:textId="77777777" w:rsidR="002C2D23" w:rsidRDefault="002C2D23" w:rsidP="00D20462">
      <w:pPr>
        <w:tabs>
          <w:tab w:val="left" w:pos="284"/>
          <w:tab w:val="left" w:pos="567"/>
          <w:tab w:val="left" w:pos="1985"/>
          <w:tab w:val="left" w:pos="3969"/>
          <w:tab w:val="left" w:pos="5954"/>
          <w:tab w:val="left" w:pos="6237"/>
          <w:tab w:val="left" w:pos="6379"/>
        </w:tabs>
        <w:jc w:val="both"/>
      </w:pPr>
    </w:p>
    <w:p w14:paraId="451D49DD" w14:textId="5DFD4840" w:rsidR="00C121F9" w:rsidRDefault="00C121F9" w:rsidP="00534F31">
      <w:pPr>
        <w:tabs>
          <w:tab w:val="left" w:pos="284"/>
          <w:tab w:val="left" w:pos="567"/>
          <w:tab w:val="left" w:pos="3969"/>
          <w:tab w:val="left" w:pos="5954"/>
        </w:tabs>
        <w:ind w:left="284"/>
        <w:jc w:val="both"/>
        <w:rPr>
          <w:rFonts w:eastAsia="Calibri"/>
          <w:bCs/>
          <w:color w:val="000000" w:themeColor="text1"/>
          <w:sz w:val="22"/>
          <w:szCs w:val="22"/>
          <w:lang w:eastAsia="en-US"/>
        </w:rPr>
      </w:pPr>
      <w:bookmarkStart w:id="44" w:name="_Hlk201217435"/>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390E6F">
        <w:rPr>
          <w:rFonts w:eastAsia="Calibri"/>
          <w:bCs/>
          <w:color w:val="000000" w:themeColor="text1"/>
          <w:sz w:val="22"/>
          <w:szCs w:val="22"/>
          <w:lang w:eastAsia="en-US"/>
        </w:rPr>
        <w:t>a</w:t>
      </w:r>
      <w:r w:rsidRPr="00BE717A">
        <w:rPr>
          <w:rFonts w:eastAsia="Calibri"/>
          <w:bCs/>
          <w:color w:val="000000" w:themeColor="text1"/>
          <w:sz w:val="22"/>
          <w:szCs w:val="22"/>
          <w:lang w:eastAsia="en-US"/>
        </w:rPr>
        <w:t xml:space="preserve"> </w:t>
      </w:r>
      <w:r w:rsidR="00390E6F">
        <w:rPr>
          <w:rFonts w:eastAsia="Calibri"/>
          <w:bCs/>
          <w:color w:val="000000" w:themeColor="text1"/>
          <w:sz w:val="22"/>
          <w:szCs w:val="22"/>
          <w:lang w:eastAsia="en-US"/>
        </w:rPr>
        <w:t>oseba:</w:t>
      </w:r>
    </w:p>
    <w:p w14:paraId="0FA78FDC" w14:textId="5CFBA355" w:rsidR="00C121F9" w:rsidRDefault="00534F31" w:rsidP="00534F31">
      <w:pPr>
        <w:tabs>
          <w:tab w:val="left" w:pos="284"/>
          <w:tab w:val="left" w:pos="567"/>
          <w:tab w:val="left" w:pos="3969"/>
          <w:tab w:val="left" w:pos="5954"/>
        </w:tabs>
        <w:jc w:val="both"/>
      </w:pPr>
      <w:r>
        <w:t xml:space="preserve">    </w:t>
      </w:r>
      <w:r w:rsidR="00C121F9">
        <w:t xml:space="preserve"> Naslov/sedež: ……………………………………………………………………………… </w:t>
      </w:r>
    </w:p>
    <w:p w14:paraId="2A46A5F8" w14:textId="77777777" w:rsidR="00C121F9" w:rsidRDefault="00C121F9" w:rsidP="00534F31">
      <w:pPr>
        <w:tabs>
          <w:tab w:val="left" w:pos="284"/>
          <w:tab w:val="left" w:pos="567"/>
          <w:tab w:val="left" w:pos="3969"/>
          <w:tab w:val="left" w:pos="5954"/>
        </w:tabs>
        <w:ind w:left="284"/>
        <w:jc w:val="both"/>
      </w:pPr>
      <w:r>
        <w:t>Kontaktni podatki:</w:t>
      </w:r>
    </w:p>
    <w:p w14:paraId="7359D3A9" w14:textId="77777777" w:rsidR="00C121F9" w:rsidRDefault="00C121F9"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819FFEA" w14:textId="77777777" w:rsidR="00C121F9" w:rsidRDefault="00C121F9"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e-pošta: …………………………………………………</w:t>
      </w:r>
    </w:p>
    <w:p w14:paraId="787BA838" w14:textId="77777777" w:rsidR="00C121F9" w:rsidRDefault="00C121F9" w:rsidP="008B615E">
      <w:pPr>
        <w:pStyle w:val="Odstavekseznama"/>
        <w:numPr>
          <w:ilvl w:val="0"/>
          <w:numId w:val="40"/>
        </w:numPr>
        <w:tabs>
          <w:tab w:val="left" w:pos="284"/>
          <w:tab w:val="left" w:pos="567"/>
          <w:tab w:val="left" w:pos="3969"/>
          <w:tab w:val="left" w:pos="5954"/>
        </w:tabs>
        <w:ind w:left="1135" w:hanging="567"/>
        <w:jc w:val="both"/>
        <w:rPr>
          <w:szCs w:val="24"/>
        </w:rPr>
      </w:pPr>
      <w:r>
        <w:rPr>
          <w:sz w:val="20"/>
        </w:rPr>
        <w:t>GSM:</w:t>
      </w:r>
      <w:r>
        <w:rPr>
          <w:szCs w:val="24"/>
        </w:rPr>
        <w:t>……………………………………………………..</w:t>
      </w:r>
    </w:p>
    <w:p w14:paraId="3AF161FB" w14:textId="77777777" w:rsidR="00C121F9" w:rsidRDefault="00C121F9"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Dosegljivost</w:t>
      </w:r>
      <w:r>
        <w:rPr>
          <w:szCs w:val="24"/>
          <w:lang w:val="sl-SI"/>
        </w:rPr>
        <w:t xml:space="preserve"> (od-do)</w:t>
      </w:r>
      <w:r>
        <w:rPr>
          <w:szCs w:val="24"/>
        </w:rPr>
        <w:t>: ……………………………………………</w:t>
      </w:r>
    </w:p>
    <w:bookmarkEnd w:id="44"/>
    <w:p w14:paraId="5948BAEA" w14:textId="77777777" w:rsidR="00C121F9" w:rsidRDefault="00C121F9" w:rsidP="00C121F9">
      <w:pPr>
        <w:tabs>
          <w:tab w:val="left" w:pos="284"/>
          <w:tab w:val="left" w:pos="567"/>
          <w:tab w:val="left" w:pos="3969"/>
          <w:tab w:val="left" w:pos="5954"/>
        </w:tabs>
        <w:jc w:val="both"/>
      </w:pPr>
    </w:p>
    <w:p w14:paraId="303935B1" w14:textId="77777777" w:rsidR="00390E6F" w:rsidRDefault="00390E6F" w:rsidP="00534F31">
      <w:pPr>
        <w:tabs>
          <w:tab w:val="left" w:pos="284"/>
          <w:tab w:val="left" w:pos="567"/>
          <w:tab w:val="left" w:pos="3969"/>
          <w:tab w:val="left" w:pos="5954"/>
        </w:tabs>
        <w:ind w:left="284"/>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a</w:t>
      </w:r>
      <w:r w:rsidRPr="00BE717A">
        <w:rPr>
          <w:rFonts w:eastAsia="Calibri"/>
          <w:bCs/>
          <w:color w:val="000000" w:themeColor="text1"/>
          <w:sz w:val="22"/>
          <w:szCs w:val="22"/>
          <w:lang w:eastAsia="en-US"/>
        </w:rPr>
        <w:t xml:space="preserve"> </w:t>
      </w:r>
      <w:r>
        <w:rPr>
          <w:rFonts w:eastAsia="Calibri"/>
          <w:bCs/>
          <w:color w:val="000000" w:themeColor="text1"/>
          <w:sz w:val="22"/>
          <w:szCs w:val="22"/>
          <w:lang w:eastAsia="en-US"/>
        </w:rPr>
        <w:t>oseba:</w:t>
      </w:r>
    </w:p>
    <w:p w14:paraId="1DCD8CD6" w14:textId="16A843F4" w:rsidR="00390E6F" w:rsidRDefault="00390E6F" w:rsidP="00534F31">
      <w:pPr>
        <w:tabs>
          <w:tab w:val="left" w:pos="284"/>
          <w:tab w:val="left" w:pos="567"/>
          <w:tab w:val="left" w:pos="3969"/>
          <w:tab w:val="left" w:pos="5954"/>
        </w:tabs>
        <w:ind w:left="284"/>
        <w:jc w:val="both"/>
      </w:pPr>
      <w:r>
        <w:t xml:space="preserve">Naslov/sedež: ……………………………………………………………………………… </w:t>
      </w:r>
    </w:p>
    <w:p w14:paraId="71A0B6CB" w14:textId="77777777" w:rsidR="00390E6F" w:rsidRDefault="00390E6F" w:rsidP="00534F31">
      <w:pPr>
        <w:tabs>
          <w:tab w:val="left" w:pos="284"/>
          <w:tab w:val="left" w:pos="567"/>
          <w:tab w:val="left" w:pos="3969"/>
          <w:tab w:val="left" w:pos="5954"/>
        </w:tabs>
        <w:ind w:left="284"/>
        <w:jc w:val="both"/>
      </w:pPr>
      <w:r>
        <w:t>Kontaktni podatki:</w:t>
      </w:r>
    </w:p>
    <w:p w14:paraId="3D918DC5" w14:textId="77777777" w:rsidR="00390E6F" w:rsidRDefault="00390E6F"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13F89A82" w14:textId="77777777" w:rsidR="00390E6F" w:rsidRDefault="00390E6F"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lastRenderedPageBreak/>
        <w:t>e-pošta: …………………………………………………</w:t>
      </w:r>
    </w:p>
    <w:p w14:paraId="434C1BD5" w14:textId="77777777" w:rsidR="00390E6F" w:rsidRDefault="00390E6F" w:rsidP="008B615E">
      <w:pPr>
        <w:pStyle w:val="Odstavekseznama"/>
        <w:numPr>
          <w:ilvl w:val="0"/>
          <w:numId w:val="40"/>
        </w:numPr>
        <w:tabs>
          <w:tab w:val="left" w:pos="284"/>
          <w:tab w:val="left" w:pos="567"/>
          <w:tab w:val="left" w:pos="3969"/>
          <w:tab w:val="left" w:pos="5954"/>
        </w:tabs>
        <w:ind w:left="1135" w:hanging="567"/>
        <w:jc w:val="both"/>
        <w:rPr>
          <w:szCs w:val="24"/>
        </w:rPr>
      </w:pPr>
      <w:r>
        <w:rPr>
          <w:sz w:val="20"/>
        </w:rPr>
        <w:t>GSM:</w:t>
      </w:r>
      <w:r>
        <w:rPr>
          <w:szCs w:val="24"/>
        </w:rPr>
        <w:t>……………………………………………………..</w:t>
      </w:r>
    </w:p>
    <w:p w14:paraId="59D49378" w14:textId="77777777" w:rsidR="00390E6F" w:rsidRDefault="00390E6F"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Dosegljivost</w:t>
      </w:r>
      <w:r>
        <w:rPr>
          <w:szCs w:val="24"/>
          <w:lang w:val="sl-SI"/>
        </w:rPr>
        <w:t xml:space="preserve"> (od-do)</w:t>
      </w:r>
      <w:r>
        <w:rPr>
          <w:szCs w:val="24"/>
        </w:rPr>
        <w:t>: ……………………………………………</w:t>
      </w:r>
    </w:p>
    <w:p w14:paraId="2BC2A4BA" w14:textId="77777777" w:rsidR="009B4E35" w:rsidRDefault="009B4E35" w:rsidP="00534F31">
      <w:pPr>
        <w:tabs>
          <w:tab w:val="left" w:pos="284"/>
          <w:tab w:val="left" w:pos="567"/>
          <w:tab w:val="left" w:pos="1985"/>
          <w:tab w:val="left" w:pos="3969"/>
          <w:tab w:val="left" w:pos="5954"/>
          <w:tab w:val="left" w:pos="6237"/>
          <w:tab w:val="left" w:pos="6379"/>
        </w:tabs>
        <w:ind w:left="284"/>
        <w:jc w:val="both"/>
      </w:pPr>
    </w:p>
    <w:p w14:paraId="3ABCE693" w14:textId="33222819" w:rsidR="006D35F5" w:rsidRPr="00072FAF" w:rsidRDefault="00F61BE6" w:rsidP="00072FAF">
      <w:pPr>
        <w:pStyle w:val="Odstavekseznama"/>
        <w:numPr>
          <w:ilvl w:val="0"/>
          <w:numId w:val="3"/>
        </w:numPr>
        <w:tabs>
          <w:tab w:val="clear" w:pos="720"/>
          <w:tab w:val="left" w:pos="284"/>
          <w:tab w:val="num" w:pos="360"/>
          <w:tab w:val="left" w:pos="567"/>
          <w:tab w:val="left" w:pos="3969"/>
          <w:tab w:val="left" w:pos="5954"/>
        </w:tabs>
        <w:ind w:left="360"/>
      </w:pPr>
      <w:r w:rsidRPr="00072FAF">
        <w:t>d</w:t>
      </w:r>
      <w:r w:rsidR="006D35F5" w:rsidRPr="00072FAF">
        <w:t xml:space="preserve">a </w:t>
      </w:r>
      <w:r w:rsidR="00072FAF">
        <w:rPr>
          <w:lang w:val="sl-SI"/>
        </w:rPr>
        <w:t>navajamo kontaktne podatke</w:t>
      </w:r>
      <w:r w:rsidR="006D35F5" w:rsidRPr="00072FAF">
        <w:t xml:space="preserve"> za pomoč uporabnikom</w:t>
      </w:r>
      <w:r w:rsidR="00B06750" w:rsidRPr="00072FAF">
        <w:t xml:space="preserve">: </w:t>
      </w:r>
      <w:r w:rsidR="006D35F5" w:rsidRPr="00072FAF">
        <w:t>………………………</w:t>
      </w:r>
      <w:r w:rsidR="003B7D35" w:rsidRPr="00072FAF">
        <w:t>………</w:t>
      </w:r>
    </w:p>
    <w:p w14:paraId="7BE66473" w14:textId="77777777" w:rsidR="006D35F5" w:rsidRPr="006D35F5" w:rsidRDefault="006D35F5" w:rsidP="00B06750">
      <w:pPr>
        <w:tabs>
          <w:tab w:val="left" w:pos="284"/>
          <w:tab w:val="left" w:pos="567"/>
          <w:tab w:val="left" w:pos="3969"/>
          <w:tab w:val="left" w:pos="5954"/>
        </w:tabs>
      </w:pPr>
    </w:p>
    <w:p w14:paraId="7CF6CE16" w14:textId="542F55C1" w:rsidR="00534F31" w:rsidRPr="00534F31" w:rsidRDefault="00534F31" w:rsidP="00534F31">
      <w:pPr>
        <w:tabs>
          <w:tab w:val="left" w:pos="1985"/>
          <w:tab w:val="left" w:pos="6237"/>
          <w:tab w:val="left" w:pos="6379"/>
        </w:tabs>
        <w:jc w:val="both"/>
        <w:rPr>
          <w:szCs w:val="20"/>
        </w:rPr>
      </w:pPr>
      <w:r>
        <w:rPr>
          <w:szCs w:val="20"/>
        </w:rPr>
        <w:t>-   da z</w:t>
      </w:r>
      <w:r w:rsidRPr="00534F31">
        <w:rPr>
          <w:szCs w:val="20"/>
        </w:rPr>
        <w:t xml:space="preserve">a aparate veljajo garancijski roki proizvajalca, ki začnejo teči z dnem podpisa </w:t>
      </w:r>
    </w:p>
    <w:p w14:paraId="4BD74BAD" w14:textId="0B14C9F9" w:rsidR="00534F31" w:rsidRDefault="00534F31" w:rsidP="00534F31">
      <w:pPr>
        <w:tabs>
          <w:tab w:val="left" w:pos="1985"/>
          <w:tab w:val="left" w:pos="6237"/>
          <w:tab w:val="left" w:pos="6379"/>
        </w:tabs>
        <w:jc w:val="both"/>
        <w:rPr>
          <w:szCs w:val="20"/>
        </w:rPr>
      </w:pPr>
      <w:r w:rsidRPr="00534F31">
        <w:rPr>
          <w:szCs w:val="20"/>
        </w:rPr>
        <w:t xml:space="preserve">    primopredajnega zapisnika in dodatna </w:t>
      </w:r>
      <w:proofErr w:type="spellStart"/>
      <w:r w:rsidRPr="00534F31">
        <w:rPr>
          <w:szCs w:val="20"/>
        </w:rPr>
        <w:t>pogarancija</w:t>
      </w:r>
      <w:proofErr w:type="spellEnd"/>
      <w:r w:rsidRPr="00534F31">
        <w:rPr>
          <w:szCs w:val="20"/>
        </w:rPr>
        <w:t xml:space="preserve"> – minimalno 3 leta</w:t>
      </w:r>
    </w:p>
    <w:p w14:paraId="37950D21" w14:textId="77777777" w:rsidR="00534F31" w:rsidRPr="00534F31" w:rsidRDefault="00534F31" w:rsidP="00534F31">
      <w:pPr>
        <w:tabs>
          <w:tab w:val="left" w:pos="1985"/>
          <w:tab w:val="left" w:pos="6237"/>
          <w:tab w:val="left" w:pos="6379"/>
        </w:tabs>
        <w:jc w:val="both"/>
        <w:rPr>
          <w:szCs w:val="20"/>
        </w:rPr>
      </w:pPr>
    </w:p>
    <w:p w14:paraId="215942D0" w14:textId="77777777" w:rsidR="004627BB" w:rsidRPr="002B1512" w:rsidRDefault="00534F31" w:rsidP="00534F31">
      <w:pPr>
        <w:jc w:val="both"/>
      </w:pPr>
      <w:r w:rsidRPr="002B1512">
        <w:t xml:space="preserve">-  da naročniku v primeru odkupa, nudimo še eno leto garancije </w:t>
      </w:r>
      <w:r w:rsidR="005867F9" w:rsidRPr="002B1512">
        <w:t xml:space="preserve">za celotno opremo </w:t>
      </w:r>
      <w:r w:rsidRPr="002B1512">
        <w:t xml:space="preserve">pod enakimi </w:t>
      </w:r>
    </w:p>
    <w:p w14:paraId="78186020" w14:textId="3C49161B" w:rsidR="00534F31" w:rsidRPr="002B1512" w:rsidRDefault="004627BB" w:rsidP="00534F31">
      <w:pPr>
        <w:jc w:val="both"/>
      </w:pPr>
      <w:r w:rsidRPr="002B1512">
        <w:t xml:space="preserve">    </w:t>
      </w:r>
      <w:r w:rsidR="00534F31" w:rsidRPr="002B1512">
        <w:t xml:space="preserve">pogoji kot so veljali za  obdobje najema. </w:t>
      </w:r>
    </w:p>
    <w:p w14:paraId="5EF5230E" w14:textId="77777777" w:rsidR="00534F31" w:rsidRPr="00534F31" w:rsidRDefault="00534F31" w:rsidP="00534F31">
      <w:pPr>
        <w:tabs>
          <w:tab w:val="left" w:pos="284"/>
          <w:tab w:val="left" w:pos="3969"/>
          <w:tab w:val="left" w:pos="5954"/>
        </w:tabs>
        <w:jc w:val="both"/>
        <w:rPr>
          <w:i/>
        </w:rPr>
      </w:pPr>
    </w:p>
    <w:p w14:paraId="4D7ADF09" w14:textId="16A553B5" w:rsidR="00534F31" w:rsidRPr="00534F31" w:rsidRDefault="00862F7A" w:rsidP="00534F31">
      <w:pPr>
        <w:tabs>
          <w:tab w:val="left" w:pos="284"/>
          <w:tab w:val="left" w:pos="3969"/>
          <w:tab w:val="left" w:pos="5954"/>
        </w:tabs>
        <w:jc w:val="both"/>
      </w:pPr>
      <w:r>
        <w:t>- da bo z</w:t>
      </w:r>
      <w:r w:rsidR="00534F31" w:rsidRPr="00534F31">
        <w:t>agotovitev rezervnih delov po poteku garancijske dobe: najmanj 7 let.</w:t>
      </w:r>
    </w:p>
    <w:p w14:paraId="7687697A" w14:textId="77777777" w:rsidR="00D20462" w:rsidRDefault="00D20462" w:rsidP="00F86D91">
      <w:pPr>
        <w:jc w:val="both"/>
      </w:pPr>
    </w:p>
    <w:p w14:paraId="5598A419" w14:textId="77777777" w:rsidR="00F86D91" w:rsidRDefault="00F86D91" w:rsidP="00F86D91">
      <w:pPr>
        <w:jc w:val="both"/>
      </w:pPr>
    </w:p>
    <w:p w14:paraId="5BDC3071" w14:textId="77777777" w:rsidR="00F86D91" w:rsidRDefault="00F86D91" w:rsidP="00F86D91">
      <w:pPr>
        <w:tabs>
          <w:tab w:val="left" w:pos="284"/>
          <w:tab w:val="left" w:pos="3969"/>
          <w:tab w:val="left" w:pos="5954"/>
        </w:tabs>
        <w:jc w:val="both"/>
      </w:pPr>
      <w:r>
        <w:t>Kraj:</w:t>
      </w:r>
      <w:r>
        <w:tab/>
      </w:r>
      <w:r>
        <w:tab/>
      </w:r>
      <w:r>
        <w:tab/>
        <w:t>Podpis odgovorne osebe</w:t>
      </w:r>
    </w:p>
    <w:p w14:paraId="293B4554" w14:textId="77777777" w:rsidR="00F86D91" w:rsidRDefault="00F86D91" w:rsidP="00F86D91">
      <w:pPr>
        <w:tabs>
          <w:tab w:val="left" w:pos="284"/>
          <w:tab w:val="left" w:pos="3969"/>
          <w:tab w:val="left" w:pos="5954"/>
        </w:tabs>
        <w:jc w:val="both"/>
        <w:rPr>
          <w:sz w:val="28"/>
        </w:rPr>
      </w:pPr>
      <w:r>
        <w:t>Datum:</w:t>
      </w:r>
      <w:r>
        <w:tab/>
      </w:r>
      <w:r>
        <w:tab/>
      </w:r>
      <w:r>
        <w:tab/>
      </w:r>
      <w:r>
        <w:tab/>
        <w:t>Žig</w:t>
      </w:r>
      <w:r>
        <w:tab/>
      </w:r>
      <w:r>
        <w:rPr>
          <w:sz w:val="28"/>
        </w:rPr>
        <w:t xml:space="preserve"> </w:t>
      </w:r>
    </w:p>
    <w:p w14:paraId="61DF7F08" w14:textId="77777777" w:rsidR="00F86D91" w:rsidRDefault="00F86D91" w:rsidP="00F86D91">
      <w:pPr>
        <w:tabs>
          <w:tab w:val="left" w:pos="284"/>
          <w:tab w:val="left" w:pos="3969"/>
          <w:tab w:val="left" w:pos="5954"/>
        </w:tabs>
        <w:jc w:val="both"/>
        <w:rPr>
          <w:sz w:val="28"/>
        </w:rPr>
      </w:pPr>
    </w:p>
    <w:p w14:paraId="561935BD" w14:textId="56368552" w:rsidR="00F86D91" w:rsidRDefault="00F86D91" w:rsidP="00F86D91">
      <w:pPr>
        <w:tabs>
          <w:tab w:val="left" w:pos="284"/>
          <w:tab w:val="left" w:pos="3969"/>
          <w:tab w:val="left" w:pos="5954"/>
        </w:tabs>
        <w:jc w:val="both"/>
        <w:rPr>
          <w:sz w:val="28"/>
        </w:rPr>
      </w:pPr>
    </w:p>
    <w:p w14:paraId="04A5917B" w14:textId="5ECAC45E" w:rsidR="00D20462" w:rsidRDefault="00D20462" w:rsidP="00F86D91">
      <w:pPr>
        <w:tabs>
          <w:tab w:val="left" w:pos="284"/>
          <w:tab w:val="left" w:pos="3969"/>
          <w:tab w:val="left" w:pos="5954"/>
        </w:tabs>
        <w:jc w:val="both"/>
        <w:rPr>
          <w:sz w:val="28"/>
        </w:rPr>
      </w:pPr>
    </w:p>
    <w:p w14:paraId="23DC3C31" w14:textId="52FDE8CF" w:rsidR="00D20462" w:rsidRDefault="00D20462" w:rsidP="00F86D91">
      <w:pPr>
        <w:tabs>
          <w:tab w:val="left" w:pos="284"/>
          <w:tab w:val="left" w:pos="3969"/>
          <w:tab w:val="left" w:pos="5954"/>
        </w:tabs>
        <w:jc w:val="both"/>
        <w:rPr>
          <w:sz w:val="28"/>
        </w:rPr>
      </w:pPr>
    </w:p>
    <w:p w14:paraId="71D93233" w14:textId="3467C909" w:rsidR="00D20462" w:rsidRDefault="00D20462" w:rsidP="00F86D91">
      <w:pPr>
        <w:tabs>
          <w:tab w:val="left" w:pos="284"/>
          <w:tab w:val="left" w:pos="3969"/>
          <w:tab w:val="left" w:pos="5954"/>
        </w:tabs>
        <w:jc w:val="both"/>
        <w:rPr>
          <w:sz w:val="28"/>
        </w:rPr>
      </w:pPr>
    </w:p>
    <w:p w14:paraId="0C983783" w14:textId="46965CE1" w:rsidR="00D20462" w:rsidRDefault="00D20462" w:rsidP="00F86D91">
      <w:pPr>
        <w:tabs>
          <w:tab w:val="left" w:pos="284"/>
          <w:tab w:val="left" w:pos="3969"/>
          <w:tab w:val="left" w:pos="5954"/>
        </w:tabs>
        <w:jc w:val="both"/>
        <w:rPr>
          <w:sz w:val="28"/>
        </w:rPr>
      </w:pPr>
    </w:p>
    <w:p w14:paraId="1175F7BC" w14:textId="75ADB286" w:rsidR="00D20462" w:rsidRDefault="00D20462" w:rsidP="00F86D91">
      <w:pPr>
        <w:tabs>
          <w:tab w:val="left" w:pos="284"/>
          <w:tab w:val="left" w:pos="3969"/>
          <w:tab w:val="left" w:pos="5954"/>
        </w:tabs>
        <w:jc w:val="both"/>
        <w:rPr>
          <w:sz w:val="28"/>
        </w:rPr>
      </w:pPr>
    </w:p>
    <w:p w14:paraId="23A6A69B" w14:textId="4B525FC0" w:rsidR="00D20462" w:rsidRDefault="00D20462" w:rsidP="00F86D91">
      <w:pPr>
        <w:tabs>
          <w:tab w:val="left" w:pos="284"/>
          <w:tab w:val="left" w:pos="3969"/>
          <w:tab w:val="left" w:pos="5954"/>
        </w:tabs>
        <w:jc w:val="both"/>
        <w:rPr>
          <w:sz w:val="28"/>
        </w:rPr>
      </w:pPr>
    </w:p>
    <w:p w14:paraId="3230219E" w14:textId="7B866E35" w:rsidR="00D20462" w:rsidRDefault="00D20462" w:rsidP="00F86D91">
      <w:pPr>
        <w:tabs>
          <w:tab w:val="left" w:pos="284"/>
          <w:tab w:val="left" w:pos="3969"/>
          <w:tab w:val="left" w:pos="5954"/>
        </w:tabs>
        <w:jc w:val="both"/>
        <w:rPr>
          <w:sz w:val="28"/>
        </w:rPr>
      </w:pPr>
    </w:p>
    <w:p w14:paraId="6F3ECFDA" w14:textId="57B8CDEA" w:rsidR="00D20462" w:rsidRDefault="00D20462" w:rsidP="00F86D91">
      <w:pPr>
        <w:tabs>
          <w:tab w:val="left" w:pos="284"/>
          <w:tab w:val="left" w:pos="3969"/>
          <w:tab w:val="left" w:pos="5954"/>
        </w:tabs>
        <w:jc w:val="both"/>
        <w:rPr>
          <w:sz w:val="28"/>
        </w:rPr>
      </w:pPr>
    </w:p>
    <w:p w14:paraId="67C05D40" w14:textId="59C658E2" w:rsidR="00D20462" w:rsidRDefault="00D20462" w:rsidP="00F86D91">
      <w:pPr>
        <w:tabs>
          <w:tab w:val="left" w:pos="284"/>
          <w:tab w:val="left" w:pos="3969"/>
          <w:tab w:val="left" w:pos="5954"/>
        </w:tabs>
        <w:jc w:val="both"/>
        <w:rPr>
          <w:sz w:val="28"/>
        </w:rPr>
      </w:pPr>
    </w:p>
    <w:p w14:paraId="294CC0E0" w14:textId="00902500" w:rsidR="00D20462" w:rsidRDefault="00D20462" w:rsidP="00F86D91">
      <w:pPr>
        <w:tabs>
          <w:tab w:val="left" w:pos="284"/>
          <w:tab w:val="left" w:pos="3969"/>
          <w:tab w:val="left" w:pos="5954"/>
        </w:tabs>
        <w:jc w:val="both"/>
        <w:rPr>
          <w:sz w:val="28"/>
        </w:rPr>
      </w:pPr>
    </w:p>
    <w:p w14:paraId="34E81963" w14:textId="4722C122" w:rsidR="00D20462" w:rsidRDefault="00D20462" w:rsidP="00F86D91">
      <w:pPr>
        <w:tabs>
          <w:tab w:val="left" w:pos="284"/>
          <w:tab w:val="left" w:pos="3969"/>
          <w:tab w:val="left" w:pos="5954"/>
        </w:tabs>
        <w:jc w:val="both"/>
        <w:rPr>
          <w:sz w:val="28"/>
        </w:rPr>
      </w:pPr>
    </w:p>
    <w:p w14:paraId="1B581659" w14:textId="1D5E2029" w:rsidR="00D20462" w:rsidRDefault="00D20462" w:rsidP="00F86D91">
      <w:pPr>
        <w:tabs>
          <w:tab w:val="left" w:pos="284"/>
          <w:tab w:val="left" w:pos="3969"/>
          <w:tab w:val="left" w:pos="5954"/>
        </w:tabs>
        <w:jc w:val="both"/>
        <w:rPr>
          <w:sz w:val="28"/>
        </w:rPr>
      </w:pPr>
    </w:p>
    <w:p w14:paraId="3F0497D7" w14:textId="2E41EFDE" w:rsidR="00D20462" w:rsidRDefault="00D20462" w:rsidP="00F86D91">
      <w:pPr>
        <w:tabs>
          <w:tab w:val="left" w:pos="284"/>
          <w:tab w:val="left" w:pos="3969"/>
          <w:tab w:val="left" w:pos="5954"/>
        </w:tabs>
        <w:jc w:val="both"/>
        <w:rPr>
          <w:sz w:val="28"/>
        </w:rPr>
      </w:pPr>
    </w:p>
    <w:p w14:paraId="329BEC8B" w14:textId="22CE629F" w:rsidR="00D20462" w:rsidRDefault="00D20462" w:rsidP="00F86D91">
      <w:pPr>
        <w:tabs>
          <w:tab w:val="left" w:pos="284"/>
          <w:tab w:val="left" w:pos="3969"/>
          <w:tab w:val="left" w:pos="5954"/>
        </w:tabs>
        <w:jc w:val="both"/>
        <w:rPr>
          <w:sz w:val="28"/>
        </w:rPr>
      </w:pPr>
    </w:p>
    <w:p w14:paraId="62AA243C" w14:textId="544CBEAA" w:rsidR="00D20462" w:rsidRDefault="00D20462" w:rsidP="00F86D91">
      <w:pPr>
        <w:tabs>
          <w:tab w:val="left" w:pos="284"/>
          <w:tab w:val="left" w:pos="3969"/>
          <w:tab w:val="left" w:pos="5954"/>
        </w:tabs>
        <w:jc w:val="both"/>
        <w:rPr>
          <w:sz w:val="28"/>
        </w:rPr>
      </w:pPr>
    </w:p>
    <w:p w14:paraId="1F3B6EBB" w14:textId="4613AFC9" w:rsidR="00390E6F" w:rsidRDefault="00390E6F" w:rsidP="00F86D91">
      <w:pPr>
        <w:tabs>
          <w:tab w:val="left" w:pos="284"/>
          <w:tab w:val="left" w:pos="3969"/>
          <w:tab w:val="left" w:pos="5954"/>
        </w:tabs>
        <w:jc w:val="both"/>
        <w:rPr>
          <w:sz w:val="28"/>
        </w:rPr>
      </w:pPr>
    </w:p>
    <w:p w14:paraId="7C4B802B" w14:textId="7780DCC4" w:rsidR="00390E6F" w:rsidRDefault="00390E6F" w:rsidP="00F86D91">
      <w:pPr>
        <w:tabs>
          <w:tab w:val="left" w:pos="284"/>
          <w:tab w:val="left" w:pos="3969"/>
          <w:tab w:val="left" w:pos="5954"/>
        </w:tabs>
        <w:jc w:val="both"/>
        <w:rPr>
          <w:sz w:val="28"/>
        </w:rPr>
      </w:pPr>
    </w:p>
    <w:p w14:paraId="25A241D1" w14:textId="5CC3B715" w:rsidR="00390E6F" w:rsidRDefault="00390E6F" w:rsidP="00F86D91">
      <w:pPr>
        <w:tabs>
          <w:tab w:val="left" w:pos="284"/>
          <w:tab w:val="left" w:pos="3969"/>
          <w:tab w:val="left" w:pos="5954"/>
        </w:tabs>
        <w:jc w:val="both"/>
        <w:rPr>
          <w:sz w:val="28"/>
        </w:rPr>
      </w:pPr>
    </w:p>
    <w:p w14:paraId="5B537765" w14:textId="2C184492" w:rsidR="00390E6F" w:rsidRDefault="00390E6F" w:rsidP="00F86D91">
      <w:pPr>
        <w:tabs>
          <w:tab w:val="left" w:pos="284"/>
          <w:tab w:val="left" w:pos="3969"/>
          <w:tab w:val="left" w:pos="5954"/>
        </w:tabs>
        <w:jc w:val="both"/>
        <w:rPr>
          <w:sz w:val="28"/>
        </w:rPr>
      </w:pPr>
    </w:p>
    <w:p w14:paraId="3A0B5793" w14:textId="602B87A1" w:rsidR="00390E6F" w:rsidRDefault="00390E6F" w:rsidP="00F86D91">
      <w:pPr>
        <w:tabs>
          <w:tab w:val="left" w:pos="284"/>
          <w:tab w:val="left" w:pos="3969"/>
          <w:tab w:val="left" w:pos="5954"/>
        </w:tabs>
        <w:jc w:val="both"/>
        <w:rPr>
          <w:sz w:val="28"/>
        </w:rPr>
      </w:pPr>
    </w:p>
    <w:p w14:paraId="7B94B0F1" w14:textId="5D3CA058" w:rsidR="00D20462" w:rsidRDefault="00D20462" w:rsidP="00F86D91">
      <w:pPr>
        <w:tabs>
          <w:tab w:val="left" w:pos="284"/>
          <w:tab w:val="left" w:pos="3969"/>
          <w:tab w:val="left" w:pos="5954"/>
        </w:tabs>
        <w:jc w:val="both"/>
        <w:rPr>
          <w:sz w:val="28"/>
        </w:rPr>
      </w:pPr>
    </w:p>
    <w:p w14:paraId="79E03917" w14:textId="29FB217E" w:rsidR="00EE5EBE" w:rsidRDefault="00EE5EBE" w:rsidP="00F86D91">
      <w:pPr>
        <w:tabs>
          <w:tab w:val="left" w:pos="284"/>
          <w:tab w:val="left" w:pos="3969"/>
          <w:tab w:val="left" w:pos="5954"/>
        </w:tabs>
        <w:jc w:val="both"/>
        <w:rPr>
          <w:sz w:val="28"/>
        </w:rPr>
      </w:pPr>
    </w:p>
    <w:p w14:paraId="22409540" w14:textId="22AA6DC0" w:rsidR="00EE5EBE" w:rsidRDefault="00EE5EBE" w:rsidP="00F86D91">
      <w:pPr>
        <w:tabs>
          <w:tab w:val="left" w:pos="284"/>
          <w:tab w:val="left" w:pos="3969"/>
          <w:tab w:val="left" w:pos="5954"/>
        </w:tabs>
        <w:jc w:val="both"/>
        <w:rPr>
          <w:sz w:val="28"/>
        </w:rPr>
      </w:pPr>
    </w:p>
    <w:p w14:paraId="7F412CBF" w14:textId="025E9EF7" w:rsidR="00EE5EBE" w:rsidRDefault="00EE5EBE" w:rsidP="00F86D91">
      <w:pPr>
        <w:tabs>
          <w:tab w:val="left" w:pos="284"/>
          <w:tab w:val="left" w:pos="3969"/>
          <w:tab w:val="left" w:pos="5954"/>
        </w:tabs>
        <w:jc w:val="both"/>
        <w:rPr>
          <w:sz w:val="28"/>
        </w:rPr>
      </w:pPr>
    </w:p>
    <w:p w14:paraId="03051BB6" w14:textId="77777777" w:rsidR="00EE5EBE" w:rsidRDefault="00EE5EBE" w:rsidP="00F86D91">
      <w:pPr>
        <w:tabs>
          <w:tab w:val="left" w:pos="284"/>
          <w:tab w:val="left" w:pos="3969"/>
          <w:tab w:val="left" w:pos="5954"/>
        </w:tabs>
        <w:jc w:val="both"/>
        <w:rPr>
          <w:sz w:val="28"/>
        </w:rPr>
      </w:pPr>
    </w:p>
    <w:p w14:paraId="072EC7D4" w14:textId="77777777" w:rsidR="002F389D" w:rsidRDefault="002F389D" w:rsidP="00F86D91">
      <w:pPr>
        <w:tabs>
          <w:tab w:val="left" w:pos="284"/>
          <w:tab w:val="left" w:pos="3969"/>
          <w:tab w:val="left" w:pos="5954"/>
        </w:tabs>
        <w:jc w:val="both"/>
        <w:rPr>
          <w:sz w:val="28"/>
        </w:rPr>
      </w:pPr>
    </w:p>
    <w:p w14:paraId="359E0757" w14:textId="77777777" w:rsidR="00791631" w:rsidRDefault="00791631" w:rsidP="006E26AA">
      <w:pPr>
        <w:rPr>
          <w:sz w:val="20"/>
        </w:rPr>
      </w:pPr>
    </w:p>
    <w:p w14:paraId="523F6180" w14:textId="31CDFB7C" w:rsidR="00DD40E4" w:rsidRPr="009069BB" w:rsidRDefault="00DD40E4" w:rsidP="009069BB">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1B25EE">
        <w:rPr>
          <w:b/>
          <w:sz w:val="20"/>
        </w:rPr>
        <w:t>0</w:t>
      </w:r>
      <w:r>
        <w:rPr>
          <w:b/>
          <w:sz w:val="20"/>
        </w:rPr>
        <w:t xml:space="preserve"> - </w:t>
      </w:r>
      <w:r>
        <w:rPr>
          <w:sz w:val="20"/>
        </w:rPr>
        <w:t xml:space="preserve">k ponudbeni dokumentaciji  </w:t>
      </w:r>
      <w:r>
        <w:rPr>
          <w:b/>
          <w:sz w:val="20"/>
        </w:rPr>
        <w:t>JN</w:t>
      </w:r>
      <w:r w:rsidR="008E1A2F">
        <w:rPr>
          <w:b/>
          <w:sz w:val="20"/>
        </w:rPr>
        <w:t>6</w:t>
      </w:r>
      <w:r w:rsidR="00B84A53">
        <w:rPr>
          <w:b/>
          <w:sz w:val="20"/>
        </w:rPr>
        <w:t>-</w:t>
      </w:r>
      <w:r w:rsidR="008E1A2F">
        <w:rPr>
          <w:b/>
          <w:sz w:val="20"/>
        </w:rPr>
        <w:t>S</w:t>
      </w:r>
      <w:r>
        <w:rPr>
          <w:b/>
          <w:sz w:val="20"/>
        </w:rPr>
        <w:t>/2</w:t>
      </w:r>
      <w:r w:rsidR="008E1A2F">
        <w:rPr>
          <w:b/>
          <w:sz w:val="20"/>
        </w:rPr>
        <w:t>5</w:t>
      </w:r>
      <w:r>
        <w:rPr>
          <w:b/>
          <w:sz w:val="20"/>
        </w:rPr>
        <w:tab/>
        <w:t>OBRAZEC</w:t>
      </w:r>
      <w:r>
        <w:rPr>
          <w:b/>
        </w:rPr>
        <w:t xml:space="preserve"> </w:t>
      </w:r>
    </w:p>
    <w:p w14:paraId="648C4988" w14:textId="77777777" w:rsidR="00DD40E4" w:rsidRDefault="00DD40E4" w:rsidP="00DD40E4">
      <w:pPr>
        <w:tabs>
          <w:tab w:val="left" w:pos="284"/>
          <w:tab w:val="left" w:pos="3969"/>
          <w:tab w:val="left" w:pos="5954"/>
        </w:tabs>
        <w:jc w:val="both"/>
        <w:rPr>
          <w:b/>
        </w:rPr>
      </w:pPr>
    </w:p>
    <w:p w14:paraId="74EDE508" w14:textId="72129D64" w:rsidR="00DD40E4" w:rsidRDefault="00DD40E4" w:rsidP="00DD40E4">
      <w:pPr>
        <w:tabs>
          <w:tab w:val="left" w:pos="284"/>
          <w:tab w:val="left" w:pos="3969"/>
          <w:tab w:val="left" w:pos="5954"/>
        </w:tabs>
        <w:jc w:val="both"/>
        <w:rPr>
          <w:b/>
          <w:sz w:val="28"/>
        </w:rPr>
      </w:pPr>
      <w:r>
        <w:rPr>
          <w:b/>
          <w:sz w:val="28"/>
        </w:rPr>
        <w:t>III.1</w:t>
      </w:r>
      <w:r w:rsidR="001B25EE">
        <w:rPr>
          <w:b/>
          <w:sz w:val="28"/>
        </w:rPr>
        <w:t>0</w:t>
      </w:r>
      <w:r>
        <w:rPr>
          <w:b/>
          <w:sz w:val="28"/>
        </w:rPr>
        <w:t>.  POSEBNA PRILOGA PONUDBE</w:t>
      </w:r>
    </w:p>
    <w:p w14:paraId="6578630F" w14:textId="77777777" w:rsidR="00DD40E4" w:rsidRDefault="00DD40E4" w:rsidP="00DD40E4">
      <w:pPr>
        <w:tabs>
          <w:tab w:val="left" w:pos="284"/>
          <w:tab w:val="left" w:pos="3969"/>
          <w:tab w:val="left" w:pos="5954"/>
        </w:tabs>
        <w:jc w:val="both"/>
        <w:rPr>
          <w:b/>
        </w:rPr>
      </w:pPr>
    </w:p>
    <w:p w14:paraId="567D19BA" w14:textId="77777777" w:rsidR="00DD40E4" w:rsidRDefault="00DD40E4" w:rsidP="00DD40E4">
      <w:pPr>
        <w:tabs>
          <w:tab w:val="left" w:pos="284"/>
          <w:tab w:val="left" w:pos="3969"/>
          <w:tab w:val="left" w:pos="5954"/>
        </w:tabs>
        <w:ind w:left="660"/>
        <w:jc w:val="both"/>
      </w:pPr>
    </w:p>
    <w:p w14:paraId="1850E843" w14:textId="77777777" w:rsidR="00DD40E4" w:rsidRDefault="00DD40E4" w:rsidP="00DD40E4">
      <w:pPr>
        <w:tabs>
          <w:tab w:val="left" w:pos="284"/>
          <w:tab w:val="left" w:pos="3969"/>
          <w:tab w:val="left" w:pos="5954"/>
        </w:tabs>
        <w:jc w:val="both"/>
        <w:rPr>
          <w:b/>
        </w:rPr>
      </w:pPr>
      <w:r>
        <w:rPr>
          <w:b/>
        </w:rPr>
        <w:t>PONUDNIK: _______________________________________________________________</w:t>
      </w:r>
    </w:p>
    <w:p w14:paraId="403040F2" w14:textId="1785EC99" w:rsidR="00661823" w:rsidRPr="00C6665F" w:rsidRDefault="00DD40E4" w:rsidP="00661823">
      <w:pPr>
        <w:tabs>
          <w:tab w:val="left" w:pos="284"/>
          <w:tab w:val="left" w:pos="5954"/>
        </w:tabs>
        <w:jc w:val="both"/>
        <w:rPr>
          <w:b/>
          <w:iCs/>
        </w:rPr>
      </w:pPr>
      <w:r>
        <w:t>Predmet javnega naročila</w:t>
      </w:r>
      <w:r w:rsidR="00D32961">
        <w:t xml:space="preserve">: </w:t>
      </w:r>
      <w:bookmarkStart w:id="45" w:name="_Hlk210129435"/>
      <w:r w:rsidR="00BC7280">
        <w:rPr>
          <w:b/>
          <w:iCs/>
        </w:rPr>
        <w:t xml:space="preserve">Najem </w:t>
      </w:r>
      <w:proofErr w:type="spellStart"/>
      <w:r w:rsidR="00BC7280">
        <w:rPr>
          <w:b/>
          <w:iCs/>
        </w:rPr>
        <w:t>intraoralnega</w:t>
      </w:r>
      <w:proofErr w:type="spellEnd"/>
      <w:r w:rsidR="00BC7280">
        <w:rPr>
          <w:b/>
          <w:iCs/>
        </w:rPr>
        <w:t xml:space="preserve"> 3D skenerja s pripadajočo opremo</w:t>
      </w:r>
    </w:p>
    <w:bookmarkEnd w:id="45"/>
    <w:p w14:paraId="3CFBFEBC" w14:textId="77777777" w:rsidR="00656075" w:rsidRPr="00656075" w:rsidRDefault="00656075" w:rsidP="00656075">
      <w:pPr>
        <w:keepNext/>
        <w:pBdr>
          <w:bottom w:val="single" w:sz="4" w:space="1" w:color="auto"/>
        </w:pBdr>
        <w:outlineLvl w:val="1"/>
        <w:rPr>
          <w:bCs/>
          <w:iCs/>
          <w:color w:val="000000" w:themeColor="text1"/>
          <w:sz w:val="22"/>
          <w:szCs w:val="20"/>
        </w:rPr>
      </w:pPr>
    </w:p>
    <w:p w14:paraId="011FF505" w14:textId="5F9D8761" w:rsidR="00977275" w:rsidRDefault="00977275" w:rsidP="00DD40E4">
      <w:pPr>
        <w:keepNext/>
        <w:jc w:val="center"/>
        <w:outlineLvl w:val="3"/>
        <w:rPr>
          <w:b/>
          <w:bCs/>
          <w:sz w:val="28"/>
        </w:rPr>
      </w:pPr>
    </w:p>
    <w:p w14:paraId="395F8B4D" w14:textId="77777777" w:rsidR="00CB1092" w:rsidRDefault="00CB1092" w:rsidP="00DD40E4">
      <w:pPr>
        <w:keepNext/>
        <w:jc w:val="center"/>
        <w:outlineLvl w:val="3"/>
        <w:rPr>
          <w:b/>
          <w:bCs/>
          <w:sz w:val="28"/>
        </w:rPr>
      </w:pPr>
    </w:p>
    <w:p w14:paraId="45C10F77" w14:textId="2CA2EB0C" w:rsidR="00DD40E4" w:rsidRDefault="00DD40E4" w:rsidP="00DD40E4">
      <w:pPr>
        <w:keepNext/>
        <w:jc w:val="center"/>
        <w:outlineLvl w:val="3"/>
        <w:rPr>
          <w:b/>
          <w:bCs/>
          <w:sz w:val="28"/>
        </w:rPr>
      </w:pPr>
      <w:r>
        <w:rPr>
          <w:b/>
          <w:bCs/>
          <w:sz w:val="28"/>
        </w:rPr>
        <w:t>P r i l a g a m o</w:t>
      </w:r>
    </w:p>
    <w:p w14:paraId="7D8684D5" w14:textId="77777777" w:rsidR="00977275" w:rsidRDefault="00977275" w:rsidP="00DD40E4">
      <w:pPr>
        <w:keepNext/>
        <w:jc w:val="center"/>
        <w:outlineLvl w:val="3"/>
        <w:rPr>
          <w:b/>
          <w:bCs/>
          <w:sz w:val="28"/>
        </w:rPr>
      </w:pPr>
    </w:p>
    <w:p w14:paraId="1A7B26DE" w14:textId="77777777" w:rsidR="00DD40E4" w:rsidRDefault="00DD40E4" w:rsidP="00DD40E4">
      <w:pPr>
        <w:tabs>
          <w:tab w:val="left" w:pos="284"/>
          <w:tab w:val="left" w:pos="3969"/>
          <w:tab w:val="left" w:pos="5954"/>
        </w:tabs>
        <w:jc w:val="center"/>
        <w:rPr>
          <w:b/>
        </w:rPr>
      </w:pPr>
    </w:p>
    <w:p w14:paraId="6742A89D" w14:textId="5350D8E4" w:rsidR="00CB1092" w:rsidRPr="00CB1092" w:rsidRDefault="00CB1092" w:rsidP="008B615E">
      <w:pPr>
        <w:numPr>
          <w:ilvl w:val="0"/>
          <w:numId w:val="53"/>
        </w:numPr>
        <w:spacing w:line="259" w:lineRule="auto"/>
        <w:jc w:val="both"/>
        <w:rPr>
          <w:rFonts w:eastAsia="Calibri"/>
          <w:i/>
          <w:iCs/>
          <w:lang w:eastAsia="en-US"/>
        </w:rPr>
      </w:pPr>
      <w:r w:rsidRPr="00CB1092">
        <w:rPr>
          <w:rFonts w:eastAsia="Calibri"/>
          <w:lang w:eastAsia="en-US"/>
        </w:rPr>
        <w:t>tehnične podatke in slike/skice s podrobnim opisom ponujene opreme – njene funkcionalne lastnosti, z natančno označbo podatkov iz zaporedja v Excel tabeli. Tehnični podatki so lahko v slovenskem ali angleškem jeziku</w:t>
      </w:r>
      <w:r>
        <w:rPr>
          <w:rFonts w:eastAsia="Calibri"/>
          <w:lang w:eastAsia="en-US"/>
        </w:rPr>
        <w:t>. Ponudnik mora izpolnjevati vse zahteve, v nasprotnem primeru se ponudba oceni kot nedopustna,</w:t>
      </w:r>
    </w:p>
    <w:p w14:paraId="034B8114" w14:textId="77777777" w:rsidR="00CB1092" w:rsidRPr="00CB1092" w:rsidRDefault="00CB1092" w:rsidP="008B615E">
      <w:pPr>
        <w:numPr>
          <w:ilvl w:val="0"/>
          <w:numId w:val="53"/>
        </w:numPr>
        <w:spacing w:line="259" w:lineRule="auto"/>
        <w:contextualSpacing/>
        <w:rPr>
          <w:rFonts w:eastAsia="Calibri"/>
          <w:lang w:eastAsia="en-US"/>
        </w:rPr>
      </w:pPr>
      <w:r w:rsidRPr="00CB1092">
        <w:rPr>
          <w:rFonts w:eastAsia="Calibri"/>
          <w:lang w:eastAsia="en-US"/>
        </w:rPr>
        <w:t>dokazilo, da ponujena oprem ustreza vsem standardom (CE), ki so v veljavi v Evropi in Sloveniji in obravnavajo varnost delovanja sistemov v medicinskem okolju,</w:t>
      </w:r>
    </w:p>
    <w:p w14:paraId="02A3A147" w14:textId="77777777" w:rsidR="00CB1092" w:rsidRPr="00CB1092" w:rsidRDefault="00CB1092" w:rsidP="008B615E">
      <w:pPr>
        <w:numPr>
          <w:ilvl w:val="0"/>
          <w:numId w:val="53"/>
        </w:numPr>
        <w:spacing w:after="160" w:line="276" w:lineRule="auto"/>
        <w:contextualSpacing/>
        <w:rPr>
          <w:rFonts w:eastAsia="Calibri"/>
          <w:iCs/>
          <w:lang w:eastAsia="en-US"/>
        </w:rPr>
      </w:pPr>
      <w:r w:rsidRPr="00CB1092">
        <w:rPr>
          <w:rFonts w:eastAsia="Calibri"/>
          <w:iCs/>
          <w:lang w:eastAsia="en-US"/>
        </w:rPr>
        <w:t>izjave o skladnosti (v primeru pripomočka skladnega z uredbo bo naziv le-te Izjava EU o skladnosti, v primeru pripomočka skladnega z direktivami pa Izjava ES o skladnosti),</w:t>
      </w:r>
    </w:p>
    <w:p w14:paraId="5A6EDF6F" w14:textId="77777777" w:rsidR="00CB1092" w:rsidRPr="00CB1092" w:rsidRDefault="00CB1092" w:rsidP="008B615E">
      <w:pPr>
        <w:numPr>
          <w:ilvl w:val="0"/>
          <w:numId w:val="53"/>
        </w:numPr>
        <w:spacing w:after="160" w:line="276" w:lineRule="auto"/>
        <w:contextualSpacing/>
        <w:rPr>
          <w:rFonts w:eastAsia="Calibri"/>
          <w:lang w:eastAsia="en-US"/>
        </w:rPr>
      </w:pPr>
      <w:r w:rsidRPr="00CB1092">
        <w:rPr>
          <w:rFonts w:eastAsia="Calibri"/>
          <w:iCs/>
          <w:lang w:eastAsia="en-US"/>
        </w:rPr>
        <w:t xml:space="preserve">certifikat priglašenega organa za pripomoček, ki je predmet razpisa, v kolikor gre za pripomoček razreda tveganja višji od I., </w:t>
      </w:r>
    </w:p>
    <w:p w14:paraId="6A7E9077" w14:textId="705EF803" w:rsidR="00CB1092" w:rsidRPr="00CB1092" w:rsidRDefault="00BC7280" w:rsidP="008B615E">
      <w:pPr>
        <w:numPr>
          <w:ilvl w:val="0"/>
          <w:numId w:val="53"/>
        </w:numPr>
        <w:ind w:left="714" w:hanging="357"/>
        <w:rPr>
          <w:rFonts w:eastAsia="Calibri"/>
          <w:bCs/>
          <w:lang w:eastAsia="en-US"/>
        </w:rPr>
      </w:pPr>
      <w:r w:rsidRPr="00CB1092">
        <w:rPr>
          <w:rFonts w:eastAsia="Calibri"/>
          <w:bCs/>
          <w:lang w:eastAsia="en-US"/>
        </w:rPr>
        <w:t>certifikate</w:t>
      </w:r>
      <w:r w:rsidR="00CB1092" w:rsidRPr="00CB1092">
        <w:rPr>
          <w:rFonts w:eastAsia="Calibri"/>
          <w:bCs/>
          <w:lang w:eastAsia="en-US"/>
        </w:rPr>
        <w:t xml:space="preserve"> za vsaj dva serviserja s strani proizvajalca aparatov</w:t>
      </w:r>
    </w:p>
    <w:p w14:paraId="1EA66313" w14:textId="7033A46B" w:rsidR="00CA437D" w:rsidRDefault="00CA437D" w:rsidP="00DD40E4">
      <w:pPr>
        <w:tabs>
          <w:tab w:val="left" w:pos="284"/>
          <w:tab w:val="left" w:pos="3969"/>
          <w:tab w:val="left" w:pos="5954"/>
        </w:tabs>
        <w:rPr>
          <w:strike/>
        </w:rPr>
      </w:pPr>
    </w:p>
    <w:p w14:paraId="083798E2" w14:textId="57F0BAE4" w:rsidR="00CA437D" w:rsidRDefault="00CA437D" w:rsidP="00DD40E4">
      <w:pPr>
        <w:tabs>
          <w:tab w:val="left" w:pos="284"/>
          <w:tab w:val="left" w:pos="3969"/>
          <w:tab w:val="left" w:pos="5954"/>
        </w:tabs>
        <w:rPr>
          <w:strike/>
        </w:rPr>
      </w:pPr>
    </w:p>
    <w:p w14:paraId="493E9DC9" w14:textId="02380383" w:rsidR="00CA437D" w:rsidRDefault="00CA437D" w:rsidP="00DD40E4">
      <w:pPr>
        <w:tabs>
          <w:tab w:val="left" w:pos="284"/>
          <w:tab w:val="left" w:pos="3969"/>
          <w:tab w:val="left" w:pos="5954"/>
        </w:tabs>
        <w:rPr>
          <w:strike/>
        </w:rPr>
      </w:pPr>
    </w:p>
    <w:p w14:paraId="39EB63C0" w14:textId="165E8835" w:rsidR="00CA437D" w:rsidRDefault="00CA437D" w:rsidP="00DD40E4">
      <w:pPr>
        <w:tabs>
          <w:tab w:val="left" w:pos="284"/>
          <w:tab w:val="left" w:pos="3969"/>
          <w:tab w:val="left" w:pos="5954"/>
        </w:tabs>
        <w:rPr>
          <w:strike/>
        </w:rPr>
      </w:pPr>
    </w:p>
    <w:p w14:paraId="439C205C" w14:textId="579251B9" w:rsidR="00CA437D" w:rsidRDefault="00CA437D" w:rsidP="00DD40E4">
      <w:pPr>
        <w:tabs>
          <w:tab w:val="left" w:pos="284"/>
          <w:tab w:val="left" w:pos="3969"/>
          <w:tab w:val="left" w:pos="5954"/>
        </w:tabs>
        <w:rPr>
          <w:strike/>
        </w:rPr>
      </w:pPr>
    </w:p>
    <w:p w14:paraId="2355FA0E" w14:textId="3466A861" w:rsidR="00CA437D" w:rsidRDefault="00CA437D" w:rsidP="00DD40E4">
      <w:pPr>
        <w:tabs>
          <w:tab w:val="left" w:pos="284"/>
          <w:tab w:val="left" w:pos="3969"/>
          <w:tab w:val="left" w:pos="5954"/>
        </w:tabs>
        <w:rPr>
          <w:strike/>
        </w:rPr>
      </w:pPr>
    </w:p>
    <w:p w14:paraId="61565B0A" w14:textId="48EF8B9D" w:rsidR="00CA437D" w:rsidRDefault="00CA437D" w:rsidP="00DD40E4">
      <w:pPr>
        <w:tabs>
          <w:tab w:val="left" w:pos="284"/>
          <w:tab w:val="left" w:pos="3969"/>
          <w:tab w:val="left" w:pos="5954"/>
        </w:tabs>
        <w:rPr>
          <w:strike/>
        </w:rPr>
      </w:pPr>
    </w:p>
    <w:p w14:paraId="28CBDEFA" w14:textId="3035E79A" w:rsidR="00CA437D" w:rsidRDefault="00CA437D" w:rsidP="00DD40E4">
      <w:pPr>
        <w:tabs>
          <w:tab w:val="left" w:pos="284"/>
          <w:tab w:val="left" w:pos="3969"/>
          <w:tab w:val="left" w:pos="5954"/>
        </w:tabs>
        <w:rPr>
          <w:strike/>
        </w:rPr>
      </w:pPr>
    </w:p>
    <w:p w14:paraId="1F02BD10" w14:textId="7FC02056" w:rsidR="00CA437D" w:rsidRPr="00CB1092" w:rsidRDefault="00CB1092" w:rsidP="00DD40E4">
      <w:pPr>
        <w:tabs>
          <w:tab w:val="left" w:pos="284"/>
          <w:tab w:val="left" w:pos="3969"/>
          <w:tab w:val="left" w:pos="5954"/>
        </w:tabs>
        <w:rPr>
          <w:u w:val="single"/>
        </w:rPr>
      </w:pPr>
      <w:r w:rsidRPr="00CB1092">
        <w:rPr>
          <w:u w:val="single"/>
        </w:rPr>
        <w:t>Priloge</w:t>
      </w:r>
    </w:p>
    <w:p w14:paraId="124F1C26" w14:textId="77777777" w:rsidR="00CA437D" w:rsidRDefault="00CA437D" w:rsidP="00DD40E4">
      <w:pPr>
        <w:tabs>
          <w:tab w:val="left" w:pos="284"/>
          <w:tab w:val="left" w:pos="3969"/>
          <w:tab w:val="left" w:pos="5954"/>
        </w:tabs>
        <w:rPr>
          <w:strike/>
        </w:rPr>
      </w:pPr>
    </w:p>
    <w:p w14:paraId="5FCC8940" w14:textId="77777777" w:rsidR="00DD40E4" w:rsidRDefault="00DD40E4" w:rsidP="00DD40E4">
      <w:pPr>
        <w:tabs>
          <w:tab w:val="left" w:pos="284"/>
          <w:tab w:val="left" w:pos="3969"/>
          <w:tab w:val="left" w:pos="5954"/>
        </w:tabs>
        <w:rPr>
          <w:strike/>
        </w:rPr>
      </w:pPr>
    </w:p>
    <w:p w14:paraId="44BA46CC" w14:textId="77777777" w:rsidR="00DD40E4" w:rsidRDefault="00DD40E4" w:rsidP="00DD40E4">
      <w:pPr>
        <w:tabs>
          <w:tab w:val="left" w:pos="142"/>
          <w:tab w:val="left" w:pos="709"/>
          <w:tab w:val="left" w:pos="3969"/>
          <w:tab w:val="left" w:pos="5954"/>
        </w:tabs>
        <w:jc w:val="both"/>
      </w:pPr>
      <w:r>
        <w:t>Kraj:</w:t>
      </w:r>
    </w:p>
    <w:p w14:paraId="393AE530" w14:textId="77777777" w:rsidR="00DD40E4" w:rsidRDefault="00DD40E4" w:rsidP="00DD40E4">
      <w:pPr>
        <w:tabs>
          <w:tab w:val="left" w:pos="142"/>
          <w:tab w:val="left" w:pos="709"/>
          <w:tab w:val="left" w:pos="3969"/>
          <w:tab w:val="left" w:pos="5954"/>
        </w:tabs>
        <w:jc w:val="both"/>
      </w:pPr>
      <w:r>
        <w:t>Datum:</w:t>
      </w:r>
      <w:r>
        <w:tab/>
        <w:t xml:space="preserve">                                 Podpis odgovorne osebe</w:t>
      </w:r>
    </w:p>
    <w:p w14:paraId="2A145D67" w14:textId="77777777" w:rsidR="00DD40E4" w:rsidRDefault="00DD40E4" w:rsidP="00E62923">
      <w:pPr>
        <w:tabs>
          <w:tab w:val="left" w:pos="284"/>
          <w:tab w:val="left" w:pos="3969"/>
          <w:tab w:val="left" w:pos="5954"/>
        </w:tabs>
        <w:jc w:val="center"/>
      </w:pPr>
      <w:r>
        <w:t xml:space="preserve">                                                                                        Ž</w:t>
      </w:r>
      <w:r w:rsidR="00EF1CF6">
        <w:t>ig</w:t>
      </w:r>
    </w:p>
    <w:p w14:paraId="06FBE494" w14:textId="77777777" w:rsidR="0032004E" w:rsidRDefault="0032004E" w:rsidP="00E62923">
      <w:pPr>
        <w:tabs>
          <w:tab w:val="left" w:pos="284"/>
          <w:tab w:val="left" w:pos="3969"/>
          <w:tab w:val="left" w:pos="5954"/>
        </w:tabs>
        <w:jc w:val="center"/>
      </w:pPr>
    </w:p>
    <w:p w14:paraId="32B7E367" w14:textId="77777777" w:rsidR="006C3782" w:rsidRDefault="006C3782" w:rsidP="00E62923">
      <w:pPr>
        <w:tabs>
          <w:tab w:val="left" w:pos="284"/>
          <w:tab w:val="left" w:pos="3969"/>
          <w:tab w:val="left" w:pos="5954"/>
        </w:tabs>
        <w:jc w:val="center"/>
      </w:pPr>
    </w:p>
    <w:p w14:paraId="1A002C15" w14:textId="77777777" w:rsidR="006C3782" w:rsidRDefault="006C3782" w:rsidP="00E62923">
      <w:pPr>
        <w:tabs>
          <w:tab w:val="left" w:pos="284"/>
          <w:tab w:val="left" w:pos="3969"/>
          <w:tab w:val="left" w:pos="5954"/>
        </w:tabs>
        <w:jc w:val="center"/>
      </w:pPr>
    </w:p>
    <w:p w14:paraId="28E0BBE5" w14:textId="77777777" w:rsidR="006C3782" w:rsidRDefault="006C3782" w:rsidP="00E62923">
      <w:pPr>
        <w:tabs>
          <w:tab w:val="left" w:pos="284"/>
          <w:tab w:val="left" w:pos="3969"/>
          <w:tab w:val="left" w:pos="5954"/>
        </w:tabs>
        <w:jc w:val="center"/>
      </w:pPr>
    </w:p>
    <w:p w14:paraId="0228C130" w14:textId="468E1123" w:rsidR="006C3782" w:rsidRDefault="006C3782" w:rsidP="00E62923">
      <w:pPr>
        <w:tabs>
          <w:tab w:val="left" w:pos="284"/>
          <w:tab w:val="left" w:pos="3969"/>
          <w:tab w:val="left" w:pos="5954"/>
        </w:tabs>
        <w:jc w:val="center"/>
      </w:pPr>
    </w:p>
    <w:p w14:paraId="53344E3F" w14:textId="58E8F638" w:rsidR="006C3782" w:rsidRDefault="006C3782" w:rsidP="00E62923">
      <w:pPr>
        <w:tabs>
          <w:tab w:val="left" w:pos="284"/>
          <w:tab w:val="left" w:pos="3969"/>
          <w:tab w:val="left" w:pos="5954"/>
        </w:tabs>
        <w:jc w:val="center"/>
      </w:pPr>
    </w:p>
    <w:p w14:paraId="275BF624" w14:textId="463583D0" w:rsidR="00C114AB" w:rsidRDefault="00C114AB" w:rsidP="00E62923">
      <w:pPr>
        <w:tabs>
          <w:tab w:val="left" w:pos="284"/>
          <w:tab w:val="left" w:pos="3969"/>
          <w:tab w:val="left" w:pos="5954"/>
        </w:tabs>
        <w:jc w:val="center"/>
      </w:pPr>
    </w:p>
    <w:p w14:paraId="0E0E8C25" w14:textId="77777777" w:rsidR="009069BB" w:rsidRDefault="009069BB" w:rsidP="00E62923">
      <w:pPr>
        <w:tabs>
          <w:tab w:val="left" w:pos="284"/>
          <w:tab w:val="left" w:pos="3969"/>
          <w:tab w:val="left" w:pos="5954"/>
        </w:tabs>
        <w:jc w:val="center"/>
      </w:pPr>
    </w:p>
    <w:p w14:paraId="2B934D22" w14:textId="77777777" w:rsidR="006C3782" w:rsidRDefault="006C3782" w:rsidP="00E62923">
      <w:pPr>
        <w:tabs>
          <w:tab w:val="left" w:pos="284"/>
          <w:tab w:val="left" w:pos="3969"/>
          <w:tab w:val="left" w:pos="5954"/>
        </w:tabs>
        <w:jc w:val="center"/>
      </w:pPr>
    </w:p>
    <w:p w14:paraId="3D665DD3" w14:textId="6B45DC87" w:rsidR="006C3782" w:rsidRDefault="006C3782" w:rsidP="006C3782">
      <w:pPr>
        <w:pBdr>
          <w:top w:val="single" w:sz="6" w:space="1" w:color="auto"/>
          <w:left w:val="single" w:sz="6" w:space="1" w:color="auto"/>
          <w:bottom w:val="single" w:sz="6" w:space="1" w:color="auto"/>
          <w:right w:val="single" w:sz="6" w:space="1" w:color="auto"/>
        </w:pBdr>
        <w:tabs>
          <w:tab w:val="left" w:pos="7371"/>
        </w:tabs>
        <w:rPr>
          <w:b/>
          <w:sz w:val="20"/>
          <w:szCs w:val="20"/>
        </w:rPr>
      </w:pPr>
      <w:r>
        <w:rPr>
          <w:b/>
          <w:sz w:val="20"/>
          <w:szCs w:val="20"/>
        </w:rPr>
        <w:lastRenderedPageBreak/>
        <w:t xml:space="preserve">PRILOGA 11 - </w:t>
      </w:r>
      <w:r>
        <w:rPr>
          <w:sz w:val="20"/>
          <w:szCs w:val="20"/>
        </w:rPr>
        <w:t>k ponudbeni dokumentaciji</w:t>
      </w:r>
      <w:r>
        <w:rPr>
          <w:b/>
          <w:sz w:val="20"/>
          <w:szCs w:val="20"/>
        </w:rPr>
        <w:t xml:space="preserve"> JN</w:t>
      </w:r>
      <w:r w:rsidR="009069BB">
        <w:rPr>
          <w:b/>
          <w:sz w:val="20"/>
          <w:szCs w:val="20"/>
        </w:rPr>
        <w:t>6</w:t>
      </w:r>
      <w:r>
        <w:rPr>
          <w:b/>
          <w:sz w:val="20"/>
          <w:szCs w:val="20"/>
        </w:rPr>
        <w:t>-</w:t>
      </w:r>
      <w:r w:rsidR="009069BB">
        <w:rPr>
          <w:b/>
          <w:sz w:val="20"/>
          <w:szCs w:val="20"/>
        </w:rPr>
        <w:t>S</w:t>
      </w:r>
      <w:r>
        <w:rPr>
          <w:b/>
          <w:sz w:val="20"/>
          <w:szCs w:val="20"/>
        </w:rPr>
        <w:t>/25</w:t>
      </w:r>
      <w:r>
        <w:rPr>
          <w:b/>
          <w:sz w:val="20"/>
          <w:szCs w:val="20"/>
        </w:rPr>
        <w:tab/>
        <w:t>OBRAZEC</w:t>
      </w:r>
    </w:p>
    <w:p w14:paraId="1B2A374E" w14:textId="77777777" w:rsidR="006C3782" w:rsidRDefault="006C3782" w:rsidP="006C3782">
      <w:pPr>
        <w:tabs>
          <w:tab w:val="left" w:pos="284"/>
          <w:tab w:val="left" w:pos="3969"/>
          <w:tab w:val="left" w:pos="5954"/>
        </w:tabs>
        <w:jc w:val="both"/>
        <w:rPr>
          <w:sz w:val="28"/>
        </w:rPr>
      </w:pPr>
    </w:p>
    <w:p w14:paraId="3D986209" w14:textId="77777777" w:rsidR="006C3782" w:rsidRDefault="006C3782" w:rsidP="006C3782">
      <w:pPr>
        <w:tabs>
          <w:tab w:val="left" w:pos="284"/>
          <w:tab w:val="left" w:pos="5954"/>
        </w:tabs>
        <w:jc w:val="both"/>
        <w:rPr>
          <w:b/>
          <w:sz w:val="28"/>
        </w:rPr>
      </w:pPr>
      <w:r>
        <w:rPr>
          <w:b/>
          <w:sz w:val="28"/>
        </w:rPr>
        <w:t>III.11. IZJAVA PONUDNIKA O IZPOLNJEVANJU POGOJEV O ZELENEM JAVNEM NAROČANJU</w:t>
      </w:r>
    </w:p>
    <w:p w14:paraId="19F5BDAD" w14:textId="77777777" w:rsidR="006C3782" w:rsidRDefault="006C3782" w:rsidP="006C3782">
      <w:pPr>
        <w:tabs>
          <w:tab w:val="left" w:pos="284"/>
          <w:tab w:val="left" w:pos="5954"/>
        </w:tabs>
        <w:jc w:val="both"/>
        <w:rPr>
          <w:b/>
        </w:rPr>
      </w:pPr>
    </w:p>
    <w:p w14:paraId="037A577D" w14:textId="77777777" w:rsidR="006C3782" w:rsidRDefault="006C3782" w:rsidP="006C3782">
      <w:pPr>
        <w:tabs>
          <w:tab w:val="left" w:pos="284"/>
          <w:tab w:val="left" w:pos="5954"/>
        </w:tabs>
        <w:jc w:val="both"/>
        <w:rPr>
          <w:b/>
        </w:rPr>
      </w:pPr>
      <w:r>
        <w:rPr>
          <w:b/>
        </w:rPr>
        <w:t>PONUDNIK: ______________________________________________________________</w:t>
      </w:r>
    </w:p>
    <w:p w14:paraId="077B0E63" w14:textId="77777777" w:rsidR="006C3782" w:rsidRDefault="006C3782" w:rsidP="006C3782">
      <w:pPr>
        <w:tabs>
          <w:tab w:val="left" w:pos="284"/>
          <w:tab w:val="left" w:pos="5954"/>
        </w:tabs>
        <w:jc w:val="both"/>
      </w:pPr>
    </w:p>
    <w:p w14:paraId="47107347" w14:textId="77777777" w:rsidR="006C3782" w:rsidRPr="00C6665F" w:rsidRDefault="006C3782" w:rsidP="006C3782">
      <w:pPr>
        <w:tabs>
          <w:tab w:val="left" w:pos="284"/>
          <w:tab w:val="left" w:pos="5954"/>
        </w:tabs>
        <w:jc w:val="both"/>
        <w:rPr>
          <w:b/>
          <w:iCs/>
        </w:rPr>
      </w:pPr>
      <w:r>
        <w:t>Predmet javnega naročila</w:t>
      </w:r>
      <w:bookmarkStart w:id="46" w:name="_Hlk89239233"/>
      <w:r>
        <w:t xml:space="preserve">: </w:t>
      </w:r>
      <w:r>
        <w:rPr>
          <w:b/>
          <w:iCs/>
        </w:rPr>
        <w:t xml:space="preserve">Najem </w:t>
      </w:r>
      <w:proofErr w:type="spellStart"/>
      <w:r>
        <w:rPr>
          <w:b/>
          <w:iCs/>
        </w:rPr>
        <w:t>intraoralnega</w:t>
      </w:r>
      <w:proofErr w:type="spellEnd"/>
      <w:r>
        <w:rPr>
          <w:b/>
          <w:iCs/>
        </w:rPr>
        <w:t xml:space="preserve"> 3D skenerja s pripadajočo opremo</w:t>
      </w:r>
    </w:p>
    <w:p w14:paraId="16E39361" w14:textId="56CB0F22" w:rsidR="006C3782" w:rsidRPr="006C3782" w:rsidRDefault="006C3782" w:rsidP="006C3782">
      <w:pPr>
        <w:pBdr>
          <w:bottom w:val="single" w:sz="4" w:space="1" w:color="auto"/>
        </w:pBdr>
        <w:tabs>
          <w:tab w:val="left" w:pos="284"/>
          <w:tab w:val="left" w:pos="5954"/>
        </w:tabs>
        <w:rPr>
          <w:b/>
          <w:sz w:val="2"/>
        </w:rPr>
      </w:pPr>
    </w:p>
    <w:bookmarkEnd w:id="46"/>
    <w:p w14:paraId="3399B88C" w14:textId="77777777" w:rsidR="006C3782" w:rsidRDefault="006C3782" w:rsidP="006C3782">
      <w:pPr>
        <w:tabs>
          <w:tab w:val="left" w:pos="284"/>
          <w:tab w:val="left" w:pos="5954"/>
        </w:tabs>
        <w:jc w:val="both"/>
        <w:rPr>
          <w:rFonts w:eastAsiaTheme="minorHAnsi"/>
          <w:b/>
          <w:i/>
          <w:lang w:eastAsia="en-US"/>
        </w:rPr>
      </w:pPr>
    </w:p>
    <w:p w14:paraId="2B499134" w14:textId="77777777" w:rsidR="006C3782" w:rsidRPr="000122EE" w:rsidRDefault="006C3782" w:rsidP="00DA13CF">
      <w:pPr>
        <w:tabs>
          <w:tab w:val="left" w:pos="284"/>
          <w:tab w:val="left" w:pos="5954"/>
        </w:tabs>
        <w:jc w:val="center"/>
        <w:rPr>
          <w:b/>
          <w:sz w:val="28"/>
        </w:rPr>
      </w:pPr>
      <w:r w:rsidRPr="000122EE">
        <w:rPr>
          <w:b/>
          <w:sz w:val="28"/>
        </w:rPr>
        <w:t>I z j a v l j a m o ,</w:t>
      </w:r>
    </w:p>
    <w:p w14:paraId="40543029" w14:textId="77777777" w:rsidR="006C3782" w:rsidRPr="000122EE" w:rsidRDefault="006C3782" w:rsidP="006C3782">
      <w:pPr>
        <w:tabs>
          <w:tab w:val="left" w:pos="284"/>
          <w:tab w:val="left" w:pos="5954"/>
        </w:tabs>
        <w:jc w:val="both"/>
      </w:pPr>
    </w:p>
    <w:p w14:paraId="3DD04D77" w14:textId="3163F412" w:rsidR="00DA13CF" w:rsidRPr="000122EE" w:rsidRDefault="00DA13CF" w:rsidP="00DA13CF">
      <w:pPr>
        <w:tabs>
          <w:tab w:val="left" w:pos="284"/>
          <w:tab w:val="left" w:pos="5954"/>
        </w:tabs>
        <w:jc w:val="both"/>
      </w:pPr>
      <w:r w:rsidRPr="000122EE">
        <w:t xml:space="preserve">da izpolnjujemo </w:t>
      </w:r>
      <w:r w:rsidRPr="000122EE">
        <w:rPr>
          <w:b/>
          <w:u w:val="single"/>
        </w:rPr>
        <w:t>zahtevane pogoje</w:t>
      </w:r>
      <w:r w:rsidRPr="000122EE">
        <w:t xml:space="preserve"> v skladu z Uredbo o zelenem javnem naročanju (</w:t>
      </w:r>
      <w:r w:rsidRPr="000122EE">
        <w:rPr>
          <w:b/>
        </w:rPr>
        <w:t>UL RS, št. 51/17, 64/19, 121/21, 132,23 in 43/25)</w:t>
      </w:r>
      <w:r w:rsidRPr="000122EE">
        <w:t>, in sicer:</w:t>
      </w:r>
    </w:p>
    <w:p w14:paraId="6E39A64A" w14:textId="77777777" w:rsidR="00DA13CF" w:rsidRPr="000122EE" w:rsidRDefault="00DA13CF" w:rsidP="006C3782">
      <w:pPr>
        <w:tabs>
          <w:tab w:val="left" w:pos="284"/>
          <w:tab w:val="left" w:pos="5954"/>
        </w:tabs>
        <w:jc w:val="both"/>
      </w:pPr>
    </w:p>
    <w:p w14:paraId="62DF3EB6" w14:textId="77777777" w:rsidR="00DA13CF" w:rsidRPr="000122EE" w:rsidRDefault="00DA13CF" w:rsidP="00DA13CF">
      <w:pPr>
        <w:spacing w:before="100" w:beforeAutospacing="1"/>
        <w:jc w:val="both"/>
      </w:pPr>
      <w:r w:rsidRPr="000122EE">
        <w:rPr>
          <w:b/>
        </w:rPr>
        <w:t>Posebne zahteve naročnika v skladu z Uredbo o zelenem javnem naročanju (</w:t>
      </w:r>
      <w:bookmarkStart w:id="47" w:name="_Hlk210129565"/>
      <w:r w:rsidRPr="000122EE">
        <w:rPr>
          <w:b/>
        </w:rPr>
        <w:t xml:space="preserve">UL RS, št. 51/17, 64/19, 121/21, 132,23 in 43/25)  </w:t>
      </w:r>
      <w:bookmarkEnd w:id="47"/>
      <w:r w:rsidRPr="000122EE">
        <w:rPr>
          <w:b/>
        </w:rPr>
        <w:t xml:space="preserve">so: </w:t>
      </w:r>
    </w:p>
    <w:p w14:paraId="2696BE30" w14:textId="77777777" w:rsidR="00DA13CF" w:rsidRPr="000122EE" w:rsidRDefault="00DA13CF" w:rsidP="00DA13CF">
      <w:pPr>
        <w:tabs>
          <w:tab w:val="left" w:pos="284"/>
          <w:tab w:val="left" w:pos="5954"/>
        </w:tabs>
        <w:spacing w:before="100" w:beforeAutospacing="1"/>
        <w:jc w:val="both"/>
      </w:pPr>
      <w:r w:rsidRPr="000122EE">
        <w:t>- delež opreme za zajem, obdelavo in prikaz slik, ki so uvrščeni v najvišji energijski razred, dostopen na trgu, znaša najmanj 85% vseh artiklov,</w:t>
      </w:r>
    </w:p>
    <w:p w14:paraId="73EF002B" w14:textId="77777777" w:rsidR="00DA13CF" w:rsidRPr="000122EE" w:rsidRDefault="00DA13CF" w:rsidP="00DA13CF">
      <w:pPr>
        <w:shd w:val="clear" w:color="auto" w:fill="FFFFFF"/>
        <w:spacing w:before="100" w:beforeAutospacing="1"/>
        <w:jc w:val="both"/>
      </w:pPr>
      <w:r w:rsidRPr="000122EE">
        <w:rPr>
          <w:u w:val="single"/>
        </w:rPr>
        <w:t>Način dokazovanja:</w:t>
      </w:r>
      <w:r w:rsidRPr="000122EE">
        <w:t xml:space="preserve"> </w:t>
      </w:r>
    </w:p>
    <w:p w14:paraId="412FFEA8" w14:textId="4BDCE2A0" w:rsidR="00DA13CF" w:rsidRPr="000122EE" w:rsidRDefault="00DA13CF" w:rsidP="00DA13CF">
      <w:pPr>
        <w:shd w:val="clear" w:color="auto" w:fill="FFFFFF"/>
        <w:spacing w:before="100" w:beforeAutospacing="1"/>
        <w:jc w:val="both"/>
      </w:pPr>
      <w:r w:rsidRPr="000122EE">
        <w:t xml:space="preserve">Ponudnik mora k ponudbi priložiti: </w:t>
      </w:r>
    </w:p>
    <w:p w14:paraId="69495C74" w14:textId="77777777" w:rsidR="00DA13CF" w:rsidRPr="000122EE" w:rsidRDefault="00DA13CF" w:rsidP="00DA13CF">
      <w:pPr>
        <w:shd w:val="clear" w:color="auto" w:fill="FFFFFF"/>
        <w:ind w:left="720" w:hanging="360"/>
        <w:jc w:val="both"/>
      </w:pPr>
      <w:r w:rsidRPr="000122EE">
        <w:rPr>
          <w:rFonts w:eastAsia="Symbol"/>
        </w:rPr>
        <w:t>·</w:t>
      </w:r>
      <w:r w:rsidRPr="000122EE">
        <w:rPr>
          <w:rFonts w:eastAsia="Symbol"/>
          <w:sz w:val="14"/>
          <w:szCs w:val="14"/>
        </w:rPr>
        <w:t xml:space="preserve">         </w:t>
      </w:r>
      <w:r w:rsidRPr="000122EE">
        <w:t>tehnično dokumentacijo proizvajalca, iz katere izhaja, da je zahteva izpolnjena ali</w:t>
      </w:r>
    </w:p>
    <w:p w14:paraId="3E6CCB6C" w14:textId="77777777" w:rsidR="00DA13CF" w:rsidRPr="000122EE" w:rsidRDefault="00DA13CF" w:rsidP="00DA13CF">
      <w:pPr>
        <w:shd w:val="clear" w:color="auto" w:fill="FFFFFF"/>
        <w:ind w:left="720" w:hanging="360"/>
        <w:jc w:val="both"/>
      </w:pPr>
      <w:r w:rsidRPr="000122EE">
        <w:rPr>
          <w:rFonts w:eastAsia="Symbol"/>
        </w:rPr>
        <w:t>·</w:t>
      </w:r>
      <w:r w:rsidRPr="000122EE">
        <w:rPr>
          <w:rFonts w:eastAsia="Symbol"/>
          <w:sz w:val="14"/>
          <w:szCs w:val="14"/>
        </w:rPr>
        <w:t xml:space="preserve">         </w:t>
      </w:r>
      <w:r w:rsidRPr="000122EE">
        <w:t xml:space="preserve">nalepko o energijski učinkovitosti ali </w:t>
      </w:r>
    </w:p>
    <w:p w14:paraId="6EC4BCAF" w14:textId="430CF1EF" w:rsidR="00DA13CF" w:rsidRPr="000122EE" w:rsidRDefault="00DA13CF" w:rsidP="00DA13CF">
      <w:pPr>
        <w:shd w:val="clear" w:color="auto" w:fill="FFFFFF"/>
        <w:ind w:left="720" w:hanging="360"/>
        <w:jc w:val="both"/>
      </w:pPr>
      <w:r w:rsidRPr="000122EE">
        <w:rPr>
          <w:rFonts w:eastAsia="Symbol"/>
        </w:rPr>
        <w:t>·</w:t>
      </w:r>
      <w:r w:rsidRPr="000122EE">
        <w:rPr>
          <w:rFonts w:eastAsia="Symbol"/>
          <w:sz w:val="14"/>
          <w:szCs w:val="14"/>
        </w:rPr>
        <w:t xml:space="preserve">         </w:t>
      </w:r>
      <w:r w:rsidRPr="000122EE">
        <w:t xml:space="preserve">ustrezno dokazilo, iz katerega izhaja, da je zahteva izpolnjena. </w:t>
      </w:r>
    </w:p>
    <w:p w14:paraId="62AA3DCE" w14:textId="77777777" w:rsidR="00DA13CF" w:rsidRPr="000122EE" w:rsidRDefault="00DA13CF" w:rsidP="00DA13CF">
      <w:pPr>
        <w:shd w:val="clear" w:color="auto" w:fill="FFFFFF"/>
        <w:ind w:left="720" w:hanging="360"/>
        <w:jc w:val="both"/>
      </w:pPr>
    </w:p>
    <w:p w14:paraId="37B7D99F" w14:textId="6365922E" w:rsidR="00DA13CF" w:rsidRDefault="00DA13CF" w:rsidP="00DA13CF">
      <w:pPr>
        <w:pStyle w:val="tevilnatoka"/>
        <w:shd w:val="clear" w:color="auto" w:fill="FFFFFF"/>
        <w:spacing w:before="0" w:beforeAutospacing="0" w:after="0" w:afterAutospacing="0"/>
        <w:jc w:val="both"/>
      </w:pPr>
      <w:r w:rsidRPr="000122EE">
        <w:t>Navedba in obrazložitev dokazil:</w:t>
      </w:r>
    </w:p>
    <w:p w14:paraId="4AA5E060" w14:textId="77777777" w:rsidR="000122EE" w:rsidRPr="000122EE" w:rsidRDefault="000122EE" w:rsidP="00DA13CF">
      <w:pPr>
        <w:pStyle w:val="tevilnatoka"/>
        <w:shd w:val="clear" w:color="auto" w:fill="FFFFFF"/>
        <w:spacing w:before="0" w:beforeAutospacing="0" w:after="0" w:afterAutospacing="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A13CF" w:rsidRPr="00DA13CF" w14:paraId="4B541860" w14:textId="77777777" w:rsidTr="007C502B">
        <w:tc>
          <w:tcPr>
            <w:tcW w:w="9061" w:type="dxa"/>
            <w:tcBorders>
              <w:top w:val="single" w:sz="4" w:space="0" w:color="auto"/>
              <w:left w:val="single" w:sz="4" w:space="0" w:color="auto"/>
              <w:bottom w:val="single" w:sz="4" w:space="0" w:color="auto"/>
              <w:right w:val="single" w:sz="4" w:space="0" w:color="auto"/>
            </w:tcBorders>
          </w:tcPr>
          <w:p w14:paraId="232486CC" w14:textId="77777777" w:rsidR="00DA13CF" w:rsidRPr="00DA13CF" w:rsidRDefault="00DA13CF" w:rsidP="007C502B">
            <w:pPr>
              <w:pStyle w:val="tevilnatoka"/>
              <w:spacing w:before="0" w:beforeAutospacing="0" w:after="0" w:afterAutospacing="0" w:line="256" w:lineRule="auto"/>
              <w:jc w:val="both"/>
              <w:rPr>
                <w:color w:val="FF0000"/>
                <w:lang w:eastAsia="en-US"/>
              </w:rPr>
            </w:pPr>
          </w:p>
        </w:tc>
      </w:tr>
      <w:tr w:rsidR="00DA13CF" w:rsidRPr="00DA13CF" w14:paraId="218BA3F7" w14:textId="77777777" w:rsidTr="007C502B">
        <w:tc>
          <w:tcPr>
            <w:tcW w:w="9061" w:type="dxa"/>
            <w:tcBorders>
              <w:top w:val="single" w:sz="4" w:space="0" w:color="auto"/>
              <w:left w:val="single" w:sz="4" w:space="0" w:color="auto"/>
              <w:bottom w:val="single" w:sz="4" w:space="0" w:color="auto"/>
              <w:right w:val="single" w:sz="4" w:space="0" w:color="auto"/>
            </w:tcBorders>
          </w:tcPr>
          <w:p w14:paraId="7437F3AA" w14:textId="77777777" w:rsidR="00DA13CF" w:rsidRPr="00DA13CF" w:rsidRDefault="00DA13CF" w:rsidP="007C502B">
            <w:pPr>
              <w:pStyle w:val="tevilnatoka"/>
              <w:spacing w:before="0" w:beforeAutospacing="0" w:after="0" w:afterAutospacing="0" w:line="256" w:lineRule="auto"/>
              <w:jc w:val="both"/>
              <w:rPr>
                <w:color w:val="FF0000"/>
                <w:lang w:eastAsia="en-US"/>
              </w:rPr>
            </w:pPr>
          </w:p>
        </w:tc>
      </w:tr>
      <w:tr w:rsidR="00DA13CF" w:rsidRPr="00DA13CF" w14:paraId="6B1C9855" w14:textId="77777777" w:rsidTr="007C502B">
        <w:tc>
          <w:tcPr>
            <w:tcW w:w="9061" w:type="dxa"/>
            <w:tcBorders>
              <w:top w:val="single" w:sz="4" w:space="0" w:color="auto"/>
              <w:left w:val="single" w:sz="4" w:space="0" w:color="auto"/>
              <w:bottom w:val="single" w:sz="4" w:space="0" w:color="auto"/>
              <w:right w:val="single" w:sz="4" w:space="0" w:color="auto"/>
            </w:tcBorders>
          </w:tcPr>
          <w:p w14:paraId="051E0118" w14:textId="77777777" w:rsidR="00DA13CF" w:rsidRPr="00DA13CF" w:rsidRDefault="00DA13CF" w:rsidP="007C502B">
            <w:pPr>
              <w:pStyle w:val="tevilnatoka"/>
              <w:spacing w:before="0" w:beforeAutospacing="0" w:after="0" w:afterAutospacing="0" w:line="256" w:lineRule="auto"/>
              <w:jc w:val="both"/>
              <w:rPr>
                <w:color w:val="FF0000"/>
                <w:lang w:eastAsia="en-US"/>
              </w:rPr>
            </w:pPr>
          </w:p>
        </w:tc>
      </w:tr>
    </w:tbl>
    <w:p w14:paraId="76F57DCF" w14:textId="77777777" w:rsidR="00DA13CF" w:rsidRPr="00DA13CF" w:rsidRDefault="00DA13CF" w:rsidP="006C3782">
      <w:pPr>
        <w:tabs>
          <w:tab w:val="left" w:pos="284"/>
          <w:tab w:val="left" w:pos="5954"/>
        </w:tabs>
        <w:jc w:val="both"/>
        <w:rPr>
          <w:color w:val="FF0000"/>
        </w:rPr>
      </w:pPr>
    </w:p>
    <w:p w14:paraId="6B033D1D" w14:textId="77777777" w:rsidR="006C3782" w:rsidRPr="00DA13CF" w:rsidRDefault="006C3782" w:rsidP="006C3782">
      <w:pPr>
        <w:pStyle w:val="Odstavekseznama"/>
        <w:tabs>
          <w:tab w:val="left" w:pos="284"/>
          <w:tab w:val="left" w:pos="5954"/>
        </w:tabs>
        <w:ind w:left="720"/>
        <w:jc w:val="both"/>
        <w:rPr>
          <w:color w:val="FF0000"/>
          <w:szCs w:val="24"/>
          <w:u w:val="single"/>
          <w:lang w:eastAsia="sl-SI"/>
        </w:rPr>
      </w:pPr>
    </w:p>
    <w:p w14:paraId="764C80AF" w14:textId="77777777" w:rsidR="006C3782" w:rsidRPr="00DA13CF" w:rsidRDefault="006C3782" w:rsidP="006C3782">
      <w:pPr>
        <w:pStyle w:val="Odstavekseznama"/>
        <w:tabs>
          <w:tab w:val="left" w:pos="284"/>
          <w:tab w:val="left" w:pos="5954"/>
        </w:tabs>
        <w:ind w:left="720"/>
        <w:jc w:val="both"/>
        <w:rPr>
          <w:color w:val="FF0000"/>
          <w:szCs w:val="24"/>
          <w:u w:val="single"/>
        </w:rPr>
      </w:pPr>
    </w:p>
    <w:p w14:paraId="6FF1C337" w14:textId="77777777" w:rsidR="006C3782" w:rsidRPr="00DA13CF" w:rsidRDefault="006C3782" w:rsidP="006C3782">
      <w:pPr>
        <w:tabs>
          <w:tab w:val="left" w:pos="284"/>
          <w:tab w:val="left" w:pos="5954"/>
        </w:tabs>
        <w:jc w:val="both"/>
        <w:rPr>
          <w:color w:val="FF0000"/>
          <w:u w:val="single"/>
        </w:rPr>
      </w:pPr>
    </w:p>
    <w:p w14:paraId="28DB08BF" w14:textId="77777777" w:rsidR="006C3782" w:rsidRPr="000122EE" w:rsidRDefault="006C3782" w:rsidP="006C3782">
      <w:pPr>
        <w:tabs>
          <w:tab w:val="left" w:pos="284"/>
          <w:tab w:val="left" w:pos="5954"/>
        </w:tabs>
        <w:jc w:val="both"/>
        <w:rPr>
          <w:u w:val="single"/>
        </w:rPr>
      </w:pPr>
      <w:r w:rsidRPr="000122EE">
        <w:rPr>
          <w:u w:val="single"/>
        </w:rPr>
        <w:t>Priloge:</w:t>
      </w:r>
    </w:p>
    <w:p w14:paraId="75EB5349" w14:textId="77777777" w:rsidR="006C3782" w:rsidRPr="000122EE" w:rsidRDefault="006C3782" w:rsidP="006C3782">
      <w:pPr>
        <w:tabs>
          <w:tab w:val="left" w:pos="284"/>
          <w:tab w:val="left" w:pos="5954"/>
        </w:tabs>
        <w:jc w:val="both"/>
      </w:pPr>
      <w:r w:rsidRPr="000122EE">
        <w:t>- dokazila in obrazložitve</w:t>
      </w:r>
    </w:p>
    <w:p w14:paraId="5FE717CC" w14:textId="77777777" w:rsidR="006C3782" w:rsidRPr="000122EE" w:rsidRDefault="006C3782" w:rsidP="006C3782">
      <w:pPr>
        <w:tabs>
          <w:tab w:val="left" w:pos="284"/>
          <w:tab w:val="left" w:pos="5954"/>
        </w:tabs>
        <w:jc w:val="both"/>
      </w:pPr>
    </w:p>
    <w:p w14:paraId="3F88C5C0" w14:textId="77777777" w:rsidR="006C3782" w:rsidRPr="000122EE" w:rsidRDefault="006C3782" w:rsidP="006C3782">
      <w:pPr>
        <w:tabs>
          <w:tab w:val="left" w:pos="284"/>
          <w:tab w:val="left" w:pos="5954"/>
        </w:tabs>
        <w:jc w:val="both"/>
      </w:pPr>
    </w:p>
    <w:p w14:paraId="7D172C04" w14:textId="77777777" w:rsidR="006C3782" w:rsidRPr="000122EE" w:rsidRDefault="006C3782" w:rsidP="006C3782">
      <w:pPr>
        <w:tabs>
          <w:tab w:val="left" w:pos="284"/>
          <w:tab w:val="left" w:pos="5954"/>
        </w:tabs>
        <w:jc w:val="both"/>
      </w:pPr>
    </w:p>
    <w:p w14:paraId="7D008A6A" w14:textId="77777777" w:rsidR="006C3782" w:rsidRPr="000122EE" w:rsidRDefault="006C3782" w:rsidP="006C3782">
      <w:pPr>
        <w:tabs>
          <w:tab w:val="left" w:pos="284"/>
          <w:tab w:val="left" w:pos="5954"/>
        </w:tabs>
        <w:jc w:val="both"/>
      </w:pPr>
      <w:r w:rsidRPr="000122EE">
        <w:t>Kraj:</w:t>
      </w:r>
    </w:p>
    <w:p w14:paraId="18CAF32E" w14:textId="77777777" w:rsidR="006C3782" w:rsidRPr="000122EE" w:rsidRDefault="006C3782" w:rsidP="006C3782">
      <w:pPr>
        <w:tabs>
          <w:tab w:val="left" w:pos="284"/>
          <w:tab w:val="left" w:pos="5954"/>
        </w:tabs>
        <w:jc w:val="both"/>
      </w:pPr>
      <w:r w:rsidRPr="000122EE">
        <w:t>Datum:</w:t>
      </w:r>
    </w:p>
    <w:p w14:paraId="3CDFEA20" w14:textId="77777777" w:rsidR="006C3782" w:rsidRPr="000122EE" w:rsidRDefault="006C3782" w:rsidP="006C3782">
      <w:pPr>
        <w:tabs>
          <w:tab w:val="left" w:pos="284"/>
          <w:tab w:val="left" w:pos="5954"/>
        </w:tabs>
        <w:jc w:val="both"/>
      </w:pPr>
      <w:r w:rsidRPr="000122EE">
        <w:tab/>
        <w:t xml:space="preserve">                                                                                         Podpis odgovorne osebe</w:t>
      </w:r>
    </w:p>
    <w:p w14:paraId="7525B33A" w14:textId="77777777" w:rsidR="006C3782" w:rsidRPr="000122EE" w:rsidRDefault="006C3782" w:rsidP="006C3782">
      <w:pPr>
        <w:tabs>
          <w:tab w:val="left" w:pos="284"/>
          <w:tab w:val="left" w:pos="5954"/>
        </w:tabs>
        <w:jc w:val="both"/>
      </w:pPr>
      <w:r w:rsidRPr="000122EE">
        <w:tab/>
      </w:r>
      <w:r w:rsidRPr="000122EE">
        <w:tab/>
      </w:r>
      <w:r w:rsidRPr="000122EE">
        <w:tab/>
        <w:t xml:space="preserve">    Žig</w:t>
      </w:r>
    </w:p>
    <w:p w14:paraId="42599D99" w14:textId="77777777" w:rsidR="006C3782" w:rsidRPr="000122EE" w:rsidRDefault="006C3782" w:rsidP="006C3782">
      <w:pPr>
        <w:tabs>
          <w:tab w:val="left" w:pos="284"/>
          <w:tab w:val="left" w:pos="5954"/>
        </w:tabs>
        <w:jc w:val="both"/>
      </w:pPr>
    </w:p>
    <w:p w14:paraId="02FFD538" w14:textId="77777777" w:rsidR="006C3782" w:rsidRPr="000122EE" w:rsidRDefault="006C3782" w:rsidP="006C3782">
      <w:pPr>
        <w:tabs>
          <w:tab w:val="left" w:pos="284"/>
          <w:tab w:val="left" w:pos="5954"/>
        </w:tabs>
        <w:jc w:val="both"/>
      </w:pPr>
    </w:p>
    <w:p w14:paraId="02A6D841" w14:textId="77777777" w:rsidR="006C3782" w:rsidRDefault="006C3782" w:rsidP="00EE5EBE">
      <w:pPr>
        <w:tabs>
          <w:tab w:val="left" w:pos="284"/>
          <w:tab w:val="left" w:pos="3969"/>
          <w:tab w:val="left" w:pos="5954"/>
        </w:tabs>
      </w:pPr>
    </w:p>
    <w:p w14:paraId="30811F44" w14:textId="4D02E20D" w:rsidR="006C3782" w:rsidRDefault="006C3782" w:rsidP="00E62923">
      <w:pPr>
        <w:tabs>
          <w:tab w:val="left" w:pos="284"/>
          <w:tab w:val="left" w:pos="3969"/>
          <w:tab w:val="left" w:pos="5954"/>
        </w:tabs>
        <w:jc w:val="center"/>
        <w:sectPr w:rsidR="006C3782">
          <w:pgSz w:w="11907" w:h="16840"/>
          <w:pgMar w:top="1418" w:right="1418" w:bottom="1418" w:left="1418" w:header="709" w:footer="709" w:gutter="0"/>
          <w:cols w:space="708"/>
        </w:sectPr>
      </w:pPr>
    </w:p>
    <w:p w14:paraId="6DAFA36C" w14:textId="5182F1C4" w:rsidR="00A44ECF" w:rsidRPr="0053359B" w:rsidRDefault="00A44ECF" w:rsidP="00A44ECF">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Pr>
          <w:b/>
          <w:sz w:val="20"/>
        </w:rPr>
        <w:t>1</w:t>
      </w:r>
      <w:r w:rsidR="00DA13CF">
        <w:rPr>
          <w:b/>
          <w:sz w:val="20"/>
        </w:rPr>
        <w:t>2</w:t>
      </w:r>
      <w:r w:rsidRPr="0053359B">
        <w:rPr>
          <w:b/>
          <w:sz w:val="20"/>
        </w:rPr>
        <w:t xml:space="preserve"> - </w:t>
      </w:r>
      <w:r w:rsidRPr="0053359B">
        <w:rPr>
          <w:sz w:val="20"/>
        </w:rPr>
        <w:t xml:space="preserve">k ponudbeni dokumentaciji  </w:t>
      </w:r>
      <w:r w:rsidRPr="0053359B">
        <w:rPr>
          <w:b/>
          <w:sz w:val="20"/>
        </w:rPr>
        <w:t>JN</w:t>
      </w:r>
      <w:r w:rsidR="008E1A2F">
        <w:rPr>
          <w:b/>
          <w:sz w:val="20"/>
        </w:rPr>
        <w:t>6</w:t>
      </w:r>
      <w:r w:rsidRPr="0053359B">
        <w:rPr>
          <w:b/>
          <w:sz w:val="20"/>
        </w:rPr>
        <w:t>-</w:t>
      </w:r>
      <w:r w:rsidR="008E1A2F">
        <w:rPr>
          <w:b/>
          <w:sz w:val="20"/>
        </w:rPr>
        <w:t>S</w:t>
      </w:r>
      <w:r w:rsidRPr="0053359B">
        <w:rPr>
          <w:b/>
          <w:sz w:val="20"/>
        </w:rPr>
        <w:t>/2</w:t>
      </w:r>
      <w:r w:rsidR="008E1A2F">
        <w:rPr>
          <w:b/>
          <w:sz w:val="20"/>
        </w:rPr>
        <w:t>5</w:t>
      </w:r>
      <w:r w:rsidRPr="0053359B">
        <w:rPr>
          <w:b/>
          <w:sz w:val="20"/>
        </w:rPr>
        <w:tab/>
        <w:t>OBRAZEC</w:t>
      </w:r>
    </w:p>
    <w:p w14:paraId="061D6312" w14:textId="77777777" w:rsidR="00A44ECF" w:rsidRDefault="00A44ECF" w:rsidP="00A44ECF">
      <w:pPr>
        <w:tabs>
          <w:tab w:val="left" w:pos="0"/>
          <w:tab w:val="left" w:pos="5954"/>
        </w:tabs>
        <w:jc w:val="both"/>
        <w:rPr>
          <w:b/>
          <w:sz w:val="28"/>
        </w:rPr>
      </w:pPr>
    </w:p>
    <w:p w14:paraId="306E4E55" w14:textId="38BFA3DC" w:rsidR="00A44ECF" w:rsidRPr="0053359B" w:rsidRDefault="00A44ECF" w:rsidP="00A44ECF">
      <w:pPr>
        <w:tabs>
          <w:tab w:val="left" w:pos="0"/>
          <w:tab w:val="left" w:pos="5954"/>
        </w:tabs>
        <w:jc w:val="both"/>
        <w:rPr>
          <w:b/>
          <w:sz w:val="28"/>
        </w:rPr>
      </w:pPr>
      <w:r>
        <w:rPr>
          <w:b/>
          <w:sz w:val="28"/>
        </w:rPr>
        <w:t>III.1</w:t>
      </w:r>
      <w:r w:rsidR="00DA13CF">
        <w:rPr>
          <w:b/>
          <w:sz w:val="28"/>
        </w:rPr>
        <w:t>2</w:t>
      </w:r>
      <w:r>
        <w:rPr>
          <w:b/>
          <w:sz w:val="28"/>
        </w:rPr>
        <w:t xml:space="preserve">. </w:t>
      </w:r>
      <w:r w:rsidRPr="0053359B">
        <w:rPr>
          <w:b/>
          <w:sz w:val="28"/>
        </w:rPr>
        <w:t>IZJAVA/PODATKI O UDELEŽBI FIZIČNIH IN PRAVNIH OSEB V LASTNIŠTVU PONUDNIKA</w:t>
      </w:r>
    </w:p>
    <w:p w14:paraId="12BFCD7A" w14:textId="77777777" w:rsidR="00A44ECF" w:rsidRPr="0053359B" w:rsidRDefault="00A44ECF" w:rsidP="00A44ECF">
      <w:pPr>
        <w:tabs>
          <w:tab w:val="left" w:pos="284"/>
          <w:tab w:val="left" w:pos="5954"/>
        </w:tabs>
        <w:jc w:val="both"/>
        <w:rPr>
          <w:b/>
        </w:rPr>
      </w:pPr>
      <w:r w:rsidRPr="0053359B">
        <w:rPr>
          <w:b/>
        </w:rPr>
        <w:t xml:space="preserve">  </w:t>
      </w:r>
    </w:p>
    <w:p w14:paraId="47E8F911" w14:textId="77777777" w:rsidR="000D5E67" w:rsidRDefault="000D5E67" w:rsidP="000D5E67">
      <w:pPr>
        <w:tabs>
          <w:tab w:val="left" w:pos="284"/>
          <w:tab w:val="left" w:pos="3969"/>
          <w:tab w:val="left" w:pos="5954"/>
        </w:tabs>
        <w:jc w:val="both"/>
        <w:rPr>
          <w:b/>
        </w:rPr>
      </w:pPr>
      <w:r>
        <w:rPr>
          <w:b/>
        </w:rPr>
        <w:t>PONUDNIK: _______________________________________________________________</w:t>
      </w:r>
    </w:p>
    <w:p w14:paraId="4FA7CC41" w14:textId="2F6DB5E9" w:rsidR="000D5E67" w:rsidRPr="00C6665F" w:rsidRDefault="000D5E67" w:rsidP="000D5E67">
      <w:pPr>
        <w:tabs>
          <w:tab w:val="left" w:pos="284"/>
          <w:tab w:val="left" w:pos="5954"/>
        </w:tabs>
        <w:jc w:val="both"/>
        <w:rPr>
          <w:b/>
          <w:iCs/>
        </w:rPr>
      </w:pPr>
      <w:r>
        <w:t xml:space="preserve">Predmet javnega naročila: </w:t>
      </w:r>
      <w:r w:rsidR="00BC7280">
        <w:rPr>
          <w:b/>
          <w:iCs/>
        </w:rPr>
        <w:t xml:space="preserve">Najem </w:t>
      </w:r>
      <w:proofErr w:type="spellStart"/>
      <w:r w:rsidR="00BC7280">
        <w:rPr>
          <w:b/>
          <w:iCs/>
        </w:rPr>
        <w:t>intraoralnega</w:t>
      </w:r>
      <w:proofErr w:type="spellEnd"/>
      <w:r w:rsidR="00BC7280">
        <w:rPr>
          <w:b/>
          <w:iCs/>
        </w:rPr>
        <w:t xml:space="preserve"> 3D skenerja s pripadajočo opremo</w:t>
      </w:r>
    </w:p>
    <w:p w14:paraId="7353B399" w14:textId="77777777" w:rsidR="000D5E67" w:rsidRPr="009069BB" w:rsidRDefault="000D5E67" w:rsidP="000D5E67">
      <w:pPr>
        <w:keepNext/>
        <w:pBdr>
          <w:bottom w:val="single" w:sz="4" w:space="1" w:color="auto"/>
        </w:pBdr>
        <w:outlineLvl w:val="1"/>
        <w:rPr>
          <w:bCs/>
          <w:iCs/>
          <w:color w:val="000000" w:themeColor="text1"/>
          <w:sz w:val="2"/>
          <w:szCs w:val="20"/>
        </w:rPr>
      </w:pPr>
    </w:p>
    <w:p w14:paraId="6D1DFA8D" w14:textId="77777777" w:rsidR="000D5E67" w:rsidRDefault="000D5E67" w:rsidP="000D5E67">
      <w:pPr>
        <w:keepNext/>
        <w:jc w:val="center"/>
        <w:outlineLvl w:val="3"/>
        <w:rPr>
          <w:b/>
          <w:bCs/>
          <w:sz w:val="28"/>
        </w:rPr>
      </w:pPr>
    </w:p>
    <w:p w14:paraId="0135F6A5" w14:textId="105DC9F4" w:rsidR="00A44ECF" w:rsidRPr="0053359B" w:rsidRDefault="00A44ECF" w:rsidP="000D5E67">
      <w:pPr>
        <w:jc w:val="both"/>
        <w:rPr>
          <w:b/>
        </w:rPr>
      </w:pPr>
    </w:p>
    <w:p w14:paraId="595E3F5D" w14:textId="77777777" w:rsidR="00A44ECF" w:rsidRPr="00C55A4B" w:rsidRDefault="00A44ECF" w:rsidP="00A44ECF">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7"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8"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8B615E">
      <w:pPr>
        <w:pStyle w:val="Odstavekseznama"/>
        <w:numPr>
          <w:ilvl w:val="0"/>
          <w:numId w:val="42"/>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8B615E">
      <w:pPr>
        <w:pStyle w:val="Odstavekseznama"/>
        <w:numPr>
          <w:ilvl w:val="0"/>
          <w:numId w:val="42"/>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8B615E">
      <w:pPr>
        <w:pStyle w:val="Odstavekseznama"/>
        <w:numPr>
          <w:ilvl w:val="0"/>
          <w:numId w:val="42"/>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69"/>
          <w:pgSz w:w="11907" w:h="16840" w:code="9"/>
          <w:pgMar w:top="1418" w:right="1418" w:bottom="1418" w:left="1418" w:header="709" w:footer="709" w:gutter="0"/>
          <w:cols w:space="708"/>
          <w:titlePg/>
          <w:docGrid w:linePitch="326"/>
        </w:sectPr>
      </w:pPr>
    </w:p>
    <w:p w14:paraId="0700966D" w14:textId="6BAC14A7" w:rsidR="001B3C4A" w:rsidRPr="001B3C4A" w:rsidRDefault="001B3C4A" w:rsidP="001B3C4A">
      <w:pPr>
        <w:pBdr>
          <w:top w:val="single" w:sz="6" w:space="1" w:color="auto"/>
          <w:left w:val="single" w:sz="6" w:space="1" w:color="auto"/>
          <w:bottom w:val="single" w:sz="6" w:space="1" w:color="auto"/>
          <w:right w:val="single" w:sz="6" w:space="1" w:color="auto"/>
        </w:pBdr>
        <w:tabs>
          <w:tab w:val="left" w:pos="7371"/>
        </w:tabs>
        <w:rPr>
          <w:b/>
          <w:sz w:val="20"/>
        </w:rPr>
      </w:pPr>
      <w:r w:rsidRPr="001B3C4A">
        <w:rPr>
          <w:b/>
          <w:sz w:val="20"/>
        </w:rPr>
        <w:lastRenderedPageBreak/>
        <w:t>VZOREC  1</w:t>
      </w:r>
      <w:r w:rsidR="00DA13CF">
        <w:rPr>
          <w:b/>
          <w:sz w:val="20"/>
        </w:rPr>
        <w:t>3</w:t>
      </w:r>
      <w:r w:rsidRPr="001B3C4A">
        <w:rPr>
          <w:b/>
          <w:sz w:val="20"/>
        </w:rPr>
        <w:t xml:space="preserve"> - </w:t>
      </w:r>
      <w:r w:rsidRPr="001B3C4A">
        <w:rPr>
          <w:sz w:val="20"/>
        </w:rPr>
        <w:t xml:space="preserve">k ponudbeni dokumentaciji  </w:t>
      </w:r>
      <w:r w:rsidRPr="001B3C4A">
        <w:rPr>
          <w:b/>
          <w:sz w:val="20"/>
        </w:rPr>
        <w:t>JN</w:t>
      </w:r>
      <w:r w:rsidR="008E1A2F">
        <w:rPr>
          <w:b/>
          <w:sz w:val="20"/>
        </w:rPr>
        <w:t>6</w:t>
      </w:r>
      <w:r w:rsidRPr="001B3C4A">
        <w:rPr>
          <w:b/>
          <w:sz w:val="20"/>
        </w:rPr>
        <w:t>-</w:t>
      </w:r>
      <w:r w:rsidR="008E1A2F">
        <w:rPr>
          <w:b/>
          <w:sz w:val="20"/>
        </w:rPr>
        <w:t>S</w:t>
      </w:r>
      <w:r w:rsidRPr="001B3C4A">
        <w:rPr>
          <w:b/>
          <w:sz w:val="20"/>
        </w:rPr>
        <w:t>/2</w:t>
      </w:r>
      <w:r w:rsidR="008E1A2F">
        <w:rPr>
          <w:b/>
          <w:sz w:val="20"/>
        </w:rPr>
        <w:t>5</w:t>
      </w:r>
      <w:r w:rsidRPr="001B3C4A">
        <w:rPr>
          <w:b/>
          <w:sz w:val="20"/>
        </w:rPr>
        <w:tab/>
        <w:t xml:space="preserve">           VZOREC</w:t>
      </w:r>
    </w:p>
    <w:p w14:paraId="3C97953C" w14:textId="77777777" w:rsidR="001B3C4A" w:rsidRPr="001B3C4A" w:rsidRDefault="001B3C4A" w:rsidP="001B3C4A">
      <w:pPr>
        <w:tabs>
          <w:tab w:val="left" w:pos="284"/>
          <w:tab w:val="left" w:pos="3969"/>
          <w:tab w:val="left" w:pos="5954"/>
        </w:tabs>
        <w:jc w:val="both"/>
      </w:pPr>
    </w:p>
    <w:p w14:paraId="1E44FD22" w14:textId="1A0209F5" w:rsidR="001B3C4A" w:rsidRPr="001B3C4A" w:rsidRDefault="001B3C4A" w:rsidP="001B3C4A">
      <w:pPr>
        <w:tabs>
          <w:tab w:val="left" w:pos="284"/>
          <w:tab w:val="left" w:pos="3969"/>
          <w:tab w:val="left" w:pos="5954"/>
        </w:tabs>
        <w:jc w:val="both"/>
        <w:rPr>
          <w:b/>
          <w:bCs/>
          <w:sz w:val="28"/>
        </w:rPr>
      </w:pPr>
      <w:r w:rsidRPr="001B3C4A">
        <w:rPr>
          <w:b/>
          <w:bCs/>
          <w:sz w:val="28"/>
        </w:rPr>
        <w:t>III.1</w:t>
      </w:r>
      <w:r w:rsidR="00DA13CF">
        <w:rPr>
          <w:b/>
          <w:bCs/>
          <w:sz w:val="28"/>
        </w:rPr>
        <w:t>3</w:t>
      </w:r>
      <w:r w:rsidRPr="001B3C4A">
        <w:rPr>
          <w:b/>
          <w:bCs/>
          <w:sz w:val="28"/>
        </w:rPr>
        <w:t xml:space="preserve">. BANČNA GARANCIJA OZ. KAVCIJSKO ZAVAROVANJE ZA </w:t>
      </w:r>
    </w:p>
    <w:p w14:paraId="57AFCF20" w14:textId="77777777" w:rsidR="001B3C4A" w:rsidRPr="001B3C4A" w:rsidRDefault="001B3C4A" w:rsidP="001B3C4A">
      <w:pPr>
        <w:tabs>
          <w:tab w:val="left" w:pos="284"/>
          <w:tab w:val="left" w:pos="3969"/>
          <w:tab w:val="left" w:pos="5954"/>
        </w:tabs>
        <w:jc w:val="both"/>
        <w:rPr>
          <w:b/>
          <w:bCs/>
          <w:sz w:val="28"/>
        </w:rPr>
      </w:pPr>
      <w:r w:rsidRPr="001B3C4A">
        <w:rPr>
          <w:b/>
          <w:bCs/>
          <w:sz w:val="28"/>
        </w:rPr>
        <w:t xml:space="preserve">           DOBRO IZVEDBO POGODBENIH OBVEZNOSTI </w:t>
      </w:r>
    </w:p>
    <w:p w14:paraId="28013AF4" w14:textId="77777777" w:rsidR="001B3C4A" w:rsidRPr="001B3C4A" w:rsidRDefault="001B3C4A" w:rsidP="001B3C4A">
      <w:pPr>
        <w:tabs>
          <w:tab w:val="left" w:pos="284"/>
          <w:tab w:val="left" w:pos="3969"/>
          <w:tab w:val="left" w:pos="5954"/>
        </w:tabs>
        <w:jc w:val="both"/>
      </w:pPr>
    </w:p>
    <w:p w14:paraId="523F5AE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i/>
          <w:sz w:val="20"/>
          <w:szCs w:val="20"/>
          <w:lang w:eastAsia="en-US"/>
        </w:rPr>
        <w:t xml:space="preserve">Glava s podatki o garantu (zavarovalnici/banki) </w:t>
      </w:r>
    </w:p>
    <w:p w14:paraId="638F864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141FC96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Za:       </w:t>
      </w:r>
      <w:r w:rsidRPr="001B3C4A">
        <w:rPr>
          <w:i/>
          <w:sz w:val="20"/>
          <w:szCs w:val="20"/>
          <w:lang w:eastAsia="en-US"/>
        </w:rPr>
        <w:fldChar w:fldCharType="begin">
          <w:ffData>
            <w:name w:val="Besedilo2"/>
            <w:enabled/>
            <w:calcOnExit w:val="0"/>
            <w:textInput/>
          </w:ffData>
        </w:fldChar>
      </w:r>
      <w:r w:rsidRPr="001B3C4A">
        <w:rPr>
          <w:i/>
          <w:sz w:val="20"/>
          <w:szCs w:val="20"/>
          <w:lang w:eastAsia="en-US"/>
        </w:rPr>
        <w:instrText xml:space="preserve"> FORMTEXT </w:instrText>
      </w:r>
      <w:r w:rsidRPr="001B3C4A">
        <w:rPr>
          <w:i/>
          <w:sz w:val="20"/>
          <w:szCs w:val="20"/>
          <w:lang w:eastAsia="en-US"/>
        </w:rPr>
      </w:r>
      <w:r w:rsidRPr="001B3C4A">
        <w:rPr>
          <w:i/>
          <w:sz w:val="20"/>
          <w:szCs w:val="20"/>
          <w:lang w:eastAsia="en-US"/>
        </w:rPr>
        <w:fldChar w:fldCharType="separate"/>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sz w:val="20"/>
          <w:szCs w:val="20"/>
          <w:lang w:eastAsia="en-US"/>
        </w:rPr>
        <w:fldChar w:fldCharType="end"/>
      </w:r>
      <w:r w:rsidRPr="001B3C4A">
        <w:rPr>
          <w:i/>
          <w:sz w:val="20"/>
          <w:szCs w:val="20"/>
          <w:lang w:eastAsia="en-US"/>
        </w:rPr>
        <w:t xml:space="preserve">  (vpiše se upravičenca tj. naročnika javnega naročila)</w:t>
      </w:r>
    </w:p>
    <w:p w14:paraId="227F672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sz w:val="20"/>
          <w:szCs w:val="20"/>
          <w:lang w:eastAsia="en-US"/>
        </w:rPr>
        <w:t xml:space="preserve">Datum: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izdaje)</w:t>
      </w:r>
    </w:p>
    <w:p w14:paraId="0CA586C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3170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VRSTA ZAVAROVANJA:</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vrsta zavarovanja: kavcijsko zavarovanje/bančna garancija)</w:t>
      </w:r>
    </w:p>
    <w:p w14:paraId="14C0DB1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A0BAF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ŠTEVILKA: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številka zavarovanja)</w:t>
      </w:r>
    </w:p>
    <w:p w14:paraId="4230B05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0EA4FC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GARANT:</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zavarovalnice/banke v kraju izdaje)</w:t>
      </w:r>
    </w:p>
    <w:p w14:paraId="1802578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CE4F3FE"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NAROČNIK: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naročnika zavarovanja, tj. v postopku javnega naročanja izbranega ponudnika)</w:t>
      </w:r>
    </w:p>
    <w:p w14:paraId="66712D37"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EE07DE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UPRAVIČENEC:</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naročnika javnega naročila)</w:t>
      </w:r>
    </w:p>
    <w:p w14:paraId="254C0355"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0288E9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 xml:space="preserve">OSNOVNI POSEL: </w:t>
      </w:r>
      <w:r w:rsidRPr="001B3C4A">
        <w:rPr>
          <w:sz w:val="20"/>
          <w:szCs w:val="20"/>
          <w:lang w:eastAsia="en-US"/>
        </w:rPr>
        <w:t xml:space="preserve">obveznost naročnika zavarovanja iz pogodbe št.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z dne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številko in datum pogodbe o izvedbi javnega naročila, sklenjene na podlagi postopka z oznako XXXXXX)</w:t>
      </w:r>
      <w:r w:rsidRPr="001B3C4A">
        <w:rPr>
          <w:sz w:val="20"/>
          <w:szCs w:val="20"/>
          <w:lang w:eastAsia="en-US"/>
        </w:rPr>
        <w:t xml:space="preserve"> za</w:t>
      </w:r>
      <w:r w:rsidRPr="001B3C4A">
        <w:rPr>
          <w:i/>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predmet javnega naročila)</w:t>
      </w:r>
    </w:p>
    <w:p w14:paraId="5EF4532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i/>
          <w:sz w:val="20"/>
          <w:szCs w:val="20"/>
          <w:lang w:eastAsia="en-US"/>
        </w:rPr>
        <w:t xml:space="preserve"> </w:t>
      </w:r>
    </w:p>
    <w:p w14:paraId="5E2821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ZNESEK IN VALUTA: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najvišji znesek s številko in besedo ter valuta)</w:t>
      </w:r>
    </w:p>
    <w:p w14:paraId="44A53BE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1F871A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LISTINE, KI JIH JE POLEG IZJAVE TREBA PRILOŽITI ZAHTEVI ZA PLAČILO IN SE IZRECNO ZAHTEVAJO V SPODNJEM BESEDILU: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(nobena/navede se listina)</w:t>
      </w:r>
    </w:p>
    <w:p w14:paraId="032DC26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0D86D67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JEZIK V ZAHTEVANIH LISTINAH:</w:t>
      </w:r>
      <w:r w:rsidRPr="001B3C4A">
        <w:rPr>
          <w:sz w:val="20"/>
          <w:szCs w:val="20"/>
          <w:lang w:eastAsia="en-US"/>
        </w:rPr>
        <w:t xml:space="preserve"> slovenski</w:t>
      </w:r>
    </w:p>
    <w:p w14:paraId="08DF255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3A7963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OBLIKA PREDLOŽITVE:</w:t>
      </w:r>
      <w:r w:rsidRPr="001B3C4A">
        <w:rPr>
          <w:sz w:val="20"/>
          <w:szCs w:val="20"/>
          <w:lang w:eastAsia="en-US"/>
        </w:rPr>
        <w:t xml:space="preserve"> v papirni obliki s priporočeno pošto ali katerokoli obliko hitre pošte ali v elektronski obliki po SWIFT sistemu (</w:t>
      </w:r>
      <w:r w:rsidRPr="001B3C4A">
        <w:rPr>
          <w:i/>
          <w:iCs/>
          <w:sz w:val="20"/>
          <w:szCs w:val="20"/>
          <w:lang w:eastAsia="en-US"/>
        </w:rPr>
        <w:t>podatke za SWIFT sistem se izpolni samo v primeru predložitve bančne garancije oz. ko je garant banka</w:t>
      </w:r>
      <w:r w:rsidRPr="001B3C4A">
        <w:rPr>
          <w:i/>
          <w:iCs/>
          <w:sz w:val="20"/>
          <w:szCs w:val="20"/>
        </w:rPr>
        <w:t>)</w:t>
      </w:r>
      <w:r w:rsidRPr="001B3C4A">
        <w:rPr>
          <w:sz w:val="20"/>
          <w:szCs w:val="20"/>
          <w:lang w:eastAsia="en-US"/>
        </w:rPr>
        <w:t xml:space="preserve"> na naslov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p>
    <w:p w14:paraId="7F3A1371"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208CC0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KRAJ PREDLOŽITVE: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 xml:space="preserve">(garant vpiše naslov podružnice, kjer se opravi predložitev papirnih listin, ali elektronski naslov za predložitev v elektronski obliki, kot na primer garantov SWIFT naslov - </w:t>
      </w:r>
      <w:r w:rsidRPr="001B3C4A">
        <w:rPr>
          <w:i/>
          <w:iCs/>
          <w:sz w:val="20"/>
          <w:szCs w:val="20"/>
          <w:lang w:eastAsia="en-US"/>
        </w:rPr>
        <w:t>podatke za SWIFT sistem se izpolni samo v primeru predložitve bančne garancije oz. ko je garant banka</w:t>
      </w:r>
      <w:r w:rsidRPr="001B3C4A">
        <w:rPr>
          <w:i/>
          <w:sz w:val="20"/>
          <w:szCs w:val="20"/>
          <w:lang w:eastAsia="en-US"/>
        </w:rPr>
        <w:t>)</w:t>
      </w:r>
      <w:r w:rsidRPr="001B3C4A">
        <w:rPr>
          <w:sz w:val="20"/>
          <w:szCs w:val="20"/>
          <w:lang w:eastAsia="en-US"/>
        </w:rPr>
        <w:t xml:space="preserve"> </w:t>
      </w:r>
    </w:p>
    <w:p w14:paraId="56895EF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Ne glede na navedeno, se predložitev papirnih listin lahko opravi v katerikoli podružnici garanta na območju Republike Slovenije. </w:t>
      </w:r>
    </w:p>
    <w:p w14:paraId="6F0C61B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  </w:t>
      </w:r>
    </w:p>
    <w:p w14:paraId="490DE10E" w14:textId="522858A3"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DATUM VELJAVNOSTI: </w:t>
      </w:r>
      <w:r w:rsidRPr="001B3C4A">
        <w:rPr>
          <w:sz w:val="20"/>
          <w:szCs w:val="20"/>
          <w:lang w:eastAsia="en-US"/>
        </w:rPr>
        <w:fldChar w:fldCharType="begin">
          <w:ffData>
            <w:name w:val="Besedilo2"/>
            <w:enabled/>
            <w:calcOnExit w:val="0"/>
            <w:textInput>
              <w:default w:val="DD. MM. LLLL"/>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DD. MM. LLLL</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zapadlosti zavarovanja</w:t>
      </w:r>
      <w:r w:rsidR="00145F3B">
        <w:rPr>
          <w:i/>
          <w:sz w:val="20"/>
          <w:szCs w:val="20"/>
          <w:lang w:eastAsia="en-US"/>
        </w:rPr>
        <w:t xml:space="preserve"> še 30 dni po dobro izvedeni pogodbeni obveznosti</w:t>
      </w:r>
      <w:r w:rsidRPr="001B3C4A">
        <w:rPr>
          <w:i/>
          <w:sz w:val="20"/>
          <w:szCs w:val="20"/>
          <w:lang w:eastAsia="en-US"/>
        </w:rPr>
        <w:t>)</w:t>
      </w:r>
    </w:p>
    <w:p w14:paraId="347FB0D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1AF6738"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STRANKA, KI JE DOLŽNA PLAČATI STROŠKE: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naročnika zavarovanja, tj. v postopku javnega naročanja izbranega ponudnika)</w:t>
      </w:r>
    </w:p>
    <w:p w14:paraId="61179DA4"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620795A9" w14:textId="77777777" w:rsidR="001B3C4A" w:rsidRPr="001B3C4A" w:rsidRDefault="001B3C4A" w:rsidP="001B3C4A">
      <w:pPr>
        <w:jc w:val="both"/>
        <w:rPr>
          <w:sz w:val="20"/>
          <w:szCs w:val="20"/>
          <w:lang w:eastAsia="en-US"/>
        </w:rPr>
      </w:pPr>
      <w:r w:rsidRPr="001B3C4A">
        <w:rPr>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05629D" w14:textId="77777777" w:rsidR="001B3C4A" w:rsidRPr="001B3C4A" w:rsidRDefault="001B3C4A" w:rsidP="001B3C4A">
      <w:pPr>
        <w:jc w:val="both"/>
        <w:rPr>
          <w:sz w:val="20"/>
          <w:szCs w:val="20"/>
          <w:lang w:eastAsia="en-US"/>
        </w:rPr>
      </w:pPr>
    </w:p>
    <w:p w14:paraId="61A5024A" w14:textId="77777777" w:rsidR="001B3C4A" w:rsidRPr="001B3C4A" w:rsidRDefault="001B3C4A" w:rsidP="001B3C4A">
      <w:pPr>
        <w:jc w:val="both"/>
        <w:rPr>
          <w:sz w:val="20"/>
          <w:szCs w:val="20"/>
          <w:lang w:eastAsia="en-US"/>
        </w:rPr>
      </w:pPr>
      <w:r w:rsidRPr="001B3C4A">
        <w:rPr>
          <w:sz w:val="20"/>
          <w:szCs w:val="20"/>
          <w:lang w:eastAsia="en-US"/>
        </w:rPr>
        <w:t>Katerokoli zahtevo za plačilo po tem zavarovanju moramo prejeti na datum veljavnosti zavarovanja ali pred njim v zgoraj navedenem kraju predložitve.</w:t>
      </w:r>
    </w:p>
    <w:p w14:paraId="1255C83F" w14:textId="77777777" w:rsidR="001B3C4A" w:rsidRPr="001B3C4A" w:rsidRDefault="001B3C4A" w:rsidP="001B3C4A">
      <w:pPr>
        <w:jc w:val="both"/>
        <w:rPr>
          <w:sz w:val="20"/>
          <w:szCs w:val="20"/>
          <w:lang w:eastAsia="en-US"/>
        </w:rPr>
      </w:pPr>
    </w:p>
    <w:p w14:paraId="7FEFD9EC" w14:textId="77777777" w:rsidR="001B3C4A" w:rsidRPr="001B3C4A" w:rsidRDefault="001B3C4A" w:rsidP="001B3C4A">
      <w:pPr>
        <w:jc w:val="both"/>
        <w:rPr>
          <w:sz w:val="20"/>
          <w:szCs w:val="20"/>
          <w:lang w:eastAsia="en-US"/>
        </w:rPr>
      </w:pPr>
      <w:r w:rsidRPr="001B3C4A">
        <w:rPr>
          <w:sz w:val="20"/>
          <w:szCs w:val="20"/>
          <w:lang w:eastAsia="en-US"/>
        </w:rPr>
        <w:t>Morebitne spore v zvezi s tem zavarovanjem rešuje stvarno pristojno sodišče po slovenskem pravu.</w:t>
      </w:r>
    </w:p>
    <w:p w14:paraId="2F88260D" w14:textId="77777777" w:rsidR="001B3C4A" w:rsidRPr="001B3C4A" w:rsidRDefault="001B3C4A" w:rsidP="001B3C4A">
      <w:pPr>
        <w:jc w:val="both"/>
        <w:rPr>
          <w:sz w:val="20"/>
          <w:szCs w:val="20"/>
          <w:lang w:eastAsia="en-US"/>
        </w:rPr>
      </w:pPr>
    </w:p>
    <w:p w14:paraId="1528892E" w14:textId="77777777" w:rsidR="001B3C4A" w:rsidRPr="001B3C4A" w:rsidRDefault="001B3C4A" w:rsidP="001B3C4A">
      <w:pPr>
        <w:jc w:val="both"/>
        <w:rPr>
          <w:sz w:val="20"/>
          <w:szCs w:val="20"/>
          <w:lang w:eastAsia="en-US"/>
        </w:rPr>
      </w:pPr>
      <w:r w:rsidRPr="001B3C4A">
        <w:rPr>
          <w:sz w:val="20"/>
          <w:szCs w:val="20"/>
          <w:lang w:eastAsia="en-US"/>
        </w:rPr>
        <w:t>Za to zavarovanje veljajo Enotna pravila za garancije na poziv (EPGP) revizija iz leta 2010, izdana pri MTZ pod št. 758.</w:t>
      </w:r>
    </w:p>
    <w:p w14:paraId="4F2375FD" w14:textId="77777777" w:rsidR="001B3C4A" w:rsidRPr="001B3C4A" w:rsidRDefault="001B3C4A" w:rsidP="001B3C4A">
      <w:pPr>
        <w:jc w:val="both"/>
        <w:rPr>
          <w:sz w:val="20"/>
          <w:szCs w:val="20"/>
          <w:lang w:eastAsia="en-US"/>
        </w:rPr>
      </w:pPr>
    </w:p>
    <w:p w14:paraId="1E72414E" w14:textId="77777777" w:rsidR="001B3C4A" w:rsidRPr="001B3C4A" w:rsidRDefault="001B3C4A" w:rsidP="001B3C4A">
      <w:pPr>
        <w:spacing w:after="160"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w:t>
      </w:r>
    </w:p>
    <w:p w14:paraId="20401160" w14:textId="77777777" w:rsidR="001B3C4A" w:rsidRPr="001B3C4A" w:rsidRDefault="001B3C4A" w:rsidP="001B3C4A">
      <w:pPr>
        <w:spacing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garant</w:t>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(žig in podpis)</w:t>
      </w:r>
    </w:p>
    <w:p w14:paraId="5FBBB344" w14:textId="54E740A7" w:rsidR="003E246B" w:rsidRDefault="003E246B" w:rsidP="003E246B">
      <w:pPr>
        <w:tabs>
          <w:tab w:val="left" w:pos="284"/>
          <w:tab w:val="left" w:pos="3969"/>
          <w:tab w:val="left" w:pos="5954"/>
        </w:tabs>
        <w:ind w:left="660"/>
        <w:jc w:val="both"/>
      </w:pPr>
    </w:p>
    <w:p w14:paraId="46A82A06" w14:textId="3C60FC79" w:rsidR="001B3C4A" w:rsidRDefault="001B3C4A" w:rsidP="003E246B">
      <w:pPr>
        <w:tabs>
          <w:tab w:val="left" w:pos="284"/>
          <w:tab w:val="left" w:pos="3969"/>
          <w:tab w:val="left" w:pos="5954"/>
        </w:tabs>
        <w:ind w:left="660"/>
        <w:jc w:val="both"/>
      </w:pPr>
    </w:p>
    <w:p w14:paraId="6FC2950E" w14:textId="16DD37E5" w:rsidR="001B3C4A" w:rsidRDefault="001B3C4A" w:rsidP="003E246B">
      <w:pPr>
        <w:tabs>
          <w:tab w:val="left" w:pos="284"/>
          <w:tab w:val="left" w:pos="3969"/>
          <w:tab w:val="left" w:pos="5954"/>
        </w:tabs>
        <w:ind w:left="660"/>
        <w:jc w:val="both"/>
      </w:pPr>
    </w:p>
    <w:p w14:paraId="3FB5FEC5" w14:textId="43FB9658" w:rsidR="001B3C4A" w:rsidRDefault="001B3C4A" w:rsidP="003E246B">
      <w:pPr>
        <w:tabs>
          <w:tab w:val="left" w:pos="284"/>
          <w:tab w:val="left" w:pos="3969"/>
          <w:tab w:val="left" w:pos="5954"/>
        </w:tabs>
        <w:ind w:left="660"/>
        <w:jc w:val="both"/>
      </w:pPr>
    </w:p>
    <w:p w14:paraId="25C39273" w14:textId="5AD60F81" w:rsidR="001B3C4A" w:rsidRDefault="001B3C4A" w:rsidP="003E246B">
      <w:pPr>
        <w:tabs>
          <w:tab w:val="left" w:pos="284"/>
          <w:tab w:val="left" w:pos="3969"/>
          <w:tab w:val="left" w:pos="5954"/>
        </w:tabs>
        <w:ind w:left="660"/>
        <w:jc w:val="both"/>
      </w:pPr>
    </w:p>
    <w:p w14:paraId="611DBDE0" w14:textId="4D0A176F" w:rsidR="001B3C4A" w:rsidRDefault="001B3C4A" w:rsidP="003E246B">
      <w:pPr>
        <w:tabs>
          <w:tab w:val="left" w:pos="284"/>
          <w:tab w:val="left" w:pos="3969"/>
          <w:tab w:val="left" w:pos="5954"/>
        </w:tabs>
        <w:ind w:left="660"/>
        <w:jc w:val="both"/>
      </w:pPr>
    </w:p>
    <w:p w14:paraId="1731EE18" w14:textId="7187D05A" w:rsidR="001B3C4A" w:rsidRDefault="001B3C4A" w:rsidP="003E246B">
      <w:pPr>
        <w:tabs>
          <w:tab w:val="left" w:pos="284"/>
          <w:tab w:val="left" w:pos="3969"/>
          <w:tab w:val="left" w:pos="5954"/>
        </w:tabs>
        <w:ind w:left="660"/>
        <w:jc w:val="both"/>
      </w:pPr>
    </w:p>
    <w:p w14:paraId="02511166" w14:textId="7B151D8A" w:rsidR="001B3C4A" w:rsidRDefault="001B3C4A" w:rsidP="003E246B">
      <w:pPr>
        <w:tabs>
          <w:tab w:val="left" w:pos="284"/>
          <w:tab w:val="left" w:pos="3969"/>
          <w:tab w:val="left" w:pos="5954"/>
        </w:tabs>
        <w:ind w:left="660"/>
        <w:jc w:val="both"/>
      </w:pPr>
    </w:p>
    <w:p w14:paraId="741B2CC5" w14:textId="5191793A" w:rsidR="001B3C4A" w:rsidRDefault="001B3C4A" w:rsidP="003E246B">
      <w:pPr>
        <w:tabs>
          <w:tab w:val="left" w:pos="284"/>
          <w:tab w:val="left" w:pos="3969"/>
          <w:tab w:val="left" w:pos="5954"/>
        </w:tabs>
        <w:ind w:left="660"/>
        <w:jc w:val="both"/>
      </w:pPr>
    </w:p>
    <w:p w14:paraId="54E4830E" w14:textId="5D8499E2" w:rsidR="001B3C4A" w:rsidRDefault="001B3C4A" w:rsidP="003E246B">
      <w:pPr>
        <w:tabs>
          <w:tab w:val="left" w:pos="284"/>
          <w:tab w:val="left" w:pos="3969"/>
          <w:tab w:val="left" w:pos="5954"/>
        </w:tabs>
        <w:ind w:left="660"/>
        <w:jc w:val="both"/>
      </w:pPr>
    </w:p>
    <w:p w14:paraId="43105F39" w14:textId="6621EBAA" w:rsidR="001B3C4A" w:rsidRDefault="001B3C4A" w:rsidP="003E246B">
      <w:pPr>
        <w:tabs>
          <w:tab w:val="left" w:pos="284"/>
          <w:tab w:val="left" w:pos="3969"/>
          <w:tab w:val="left" w:pos="5954"/>
        </w:tabs>
        <w:ind w:left="660"/>
        <w:jc w:val="both"/>
      </w:pPr>
    </w:p>
    <w:p w14:paraId="3E5AD06B" w14:textId="3CFA75C8" w:rsidR="001B3C4A" w:rsidRDefault="001B3C4A" w:rsidP="003E246B">
      <w:pPr>
        <w:tabs>
          <w:tab w:val="left" w:pos="284"/>
          <w:tab w:val="left" w:pos="3969"/>
          <w:tab w:val="left" w:pos="5954"/>
        </w:tabs>
        <w:ind w:left="660"/>
        <w:jc w:val="both"/>
      </w:pPr>
    </w:p>
    <w:p w14:paraId="6F855C7C" w14:textId="6A39F14A" w:rsidR="001B3C4A" w:rsidRDefault="001B3C4A" w:rsidP="003E246B">
      <w:pPr>
        <w:tabs>
          <w:tab w:val="left" w:pos="284"/>
          <w:tab w:val="left" w:pos="3969"/>
          <w:tab w:val="left" w:pos="5954"/>
        </w:tabs>
        <w:ind w:left="660"/>
        <w:jc w:val="both"/>
      </w:pPr>
    </w:p>
    <w:p w14:paraId="4BEA819E" w14:textId="7E7B6D27" w:rsidR="001B3C4A" w:rsidRDefault="001B3C4A" w:rsidP="003E246B">
      <w:pPr>
        <w:tabs>
          <w:tab w:val="left" w:pos="284"/>
          <w:tab w:val="left" w:pos="3969"/>
          <w:tab w:val="left" w:pos="5954"/>
        </w:tabs>
        <w:ind w:left="660"/>
        <w:jc w:val="both"/>
      </w:pPr>
    </w:p>
    <w:p w14:paraId="60175A71" w14:textId="7AF582D4" w:rsidR="001B3C4A" w:rsidRDefault="001B3C4A" w:rsidP="003E246B">
      <w:pPr>
        <w:tabs>
          <w:tab w:val="left" w:pos="284"/>
          <w:tab w:val="left" w:pos="3969"/>
          <w:tab w:val="left" w:pos="5954"/>
        </w:tabs>
        <w:ind w:left="660"/>
        <w:jc w:val="both"/>
      </w:pPr>
    </w:p>
    <w:p w14:paraId="37A900CB" w14:textId="6990364C" w:rsidR="001B3C4A" w:rsidRDefault="001B3C4A" w:rsidP="003E246B">
      <w:pPr>
        <w:tabs>
          <w:tab w:val="left" w:pos="284"/>
          <w:tab w:val="left" w:pos="3969"/>
          <w:tab w:val="left" w:pos="5954"/>
        </w:tabs>
        <w:ind w:left="660"/>
        <w:jc w:val="both"/>
      </w:pPr>
    </w:p>
    <w:p w14:paraId="5C7FF78C" w14:textId="34488BF4" w:rsidR="001B3C4A" w:rsidRDefault="001B3C4A" w:rsidP="003E246B">
      <w:pPr>
        <w:tabs>
          <w:tab w:val="left" w:pos="284"/>
          <w:tab w:val="left" w:pos="3969"/>
          <w:tab w:val="left" w:pos="5954"/>
        </w:tabs>
        <w:ind w:left="660"/>
        <w:jc w:val="both"/>
      </w:pPr>
    </w:p>
    <w:p w14:paraId="5E2DDE2A" w14:textId="20B0D8E3" w:rsidR="001B3C4A" w:rsidRDefault="001B3C4A" w:rsidP="003E246B">
      <w:pPr>
        <w:tabs>
          <w:tab w:val="left" w:pos="284"/>
          <w:tab w:val="left" w:pos="3969"/>
          <w:tab w:val="left" w:pos="5954"/>
        </w:tabs>
        <w:ind w:left="660"/>
        <w:jc w:val="both"/>
      </w:pPr>
    </w:p>
    <w:p w14:paraId="3B7D37F5" w14:textId="4DD89462" w:rsidR="001B3C4A" w:rsidRDefault="001B3C4A" w:rsidP="003E246B">
      <w:pPr>
        <w:tabs>
          <w:tab w:val="left" w:pos="284"/>
          <w:tab w:val="left" w:pos="3969"/>
          <w:tab w:val="left" w:pos="5954"/>
        </w:tabs>
        <w:ind w:left="660"/>
        <w:jc w:val="both"/>
      </w:pPr>
    </w:p>
    <w:p w14:paraId="08C16067" w14:textId="7D9BF900" w:rsidR="001B3C4A" w:rsidRDefault="001B3C4A" w:rsidP="003E246B">
      <w:pPr>
        <w:tabs>
          <w:tab w:val="left" w:pos="284"/>
          <w:tab w:val="left" w:pos="3969"/>
          <w:tab w:val="left" w:pos="5954"/>
        </w:tabs>
        <w:ind w:left="660"/>
        <w:jc w:val="both"/>
      </w:pPr>
    </w:p>
    <w:p w14:paraId="63AC6DEF" w14:textId="69024A41" w:rsidR="001B3C4A" w:rsidRDefault="001B3C4A" w:rsidP="003E246B">
      <w:pPr>
        <w:tabs>
          <w:tab w:val="left" w:pos="284"/>
          <w:tab w:val="left" w:pos="3969"/>
          <w:tab w:val="left" w:pos="5954"/>
        </w:tabs>
        <w:ind w:left="660"/>
        <w:jc w:val="both"/>
      </w:pPr>
    </w:p>
    <w:p w14:paraId="17E7970D" w14:textId="2A9A95BB" w:rsidR="001B3C4A" w:rsidRDefault="001B3C4A" w:rsidP="003E246B">
      <w:pPr>
        <w:tabs>
          <w:tab w:val="left" w:pos="284"/>
          <w:tab w:val="left" w:pos="3969"/>
          <w:tab w:val="left" w:pos="5954"/>
        </w:tabs>
        <w:ind w:left="660"/>
        <w:jc w:val="both"/>
      </w:pPr>
    </w:p>
    <w:p w14:paraId="076EEFC5" w14:textId="45F0FAF5" w:rsidR="001B3C4A" w:rsidRDefault="001B3C4A" w:rsidP="003E246B">
      <w:pPr>
        <w:tabs>
          <w:tab w:val="left" w:pos="284"/>
          <w:tab w:val="left" w:pos="3969"/>
          <w:tab w:val="left" w:pos="5954"/>
        </w:tabs>
        <w:ind w:left="660"/>
        <w:jc w:val="both"/>
      </w:pPr>
    </w:p>
    <w:p w14:paraId="48D87127" w14:textId="3279D171" w:rsidR="001B3C4A" w:rsidRDefault="001B3C4A" w:rsidP="003E246B">
      <w:pPr>
        <w:tabs>
          <w:tab w:val="left" w:pos="284"/>
          <w:tab w:val="left" w:pos="3969"/>
          <w:tab w:val="left" w:pos="5954"/>
        </w:tabs>
        <w:ind w:left="660"/>
        <w:jc w:val="both"/>
      </w:pPr>
    </w:p>
    <w:p w14:paraId="0664A197" w14:textId="5D97C08C" w:rsidR="001B3C4A" w:rsidRDefault="001B3C4A" w:rsidP="003E246B">
      <w:pPr>
        <w:tabs>
          <w:tab w:val="left" w:pos="284"/>
          <w:tab w:val="left" w:pos="3969"/>
          <w:tab w:val="left" w:pos="5954"/>
        </w:tabs>
        <w:ind w:left="660"/>
        <w:jc w:val="both"/>
      </w:pPr>
    </w:p>
    <w:p w14:paraId="21C29886" w14:textId="4162021B" w:rsidR="001B3C4A" w:rsidRDefault="001B3C4A" w:rsidP="003E246B">
      <w:pPr>
        <w:tabs>
          <w:tab w:val="left" w:pos="284"/>
          <w:tab w:val="left" w:pos="3969"/>
          <w:tab w:val="left" w:pos="5954"/>
        </w:tabs>
        <w:ind w:left="660"/>
        <w:jc w:val="both"/>
      </w:pPr>
    </w:p>
    <w:p w14:paraId="67F78CD7" w14:textId="1EE2F571" w:rsidR="001B3C4A" w:rsidRDefault="001B3C4A" w:rsidP="003E246B">
      <w:pPr>
        <w:tabs>
          <w:tab w:val="left" w:pos="284"/>
          <w:tab w:val="left" w:pos="3969"/>
          <w:tab w:val="left" w:pos="5954"/>
        </w:tabs>
        <w:ind w:left="660"/>
        <w:jc w:val="both"/>
      </w:pPr>
    </w:p>
    <w:p w14:paraId="03EEA1A8" w14:textId="74BC66F2" w:rsidR="001B3C4A" w:rsidRDefault="001B3C4A" w:rsidP="003E246B">
      <w:pPr>
        <w:tabs>
          <w:tab w:val="left" w:pos="284"/>
          <w:tab w:val="left" w:pos="3969"/>
          <w:tab w:val="left" w:pos="5954"/>
        </w:tabs>
        <w:ind w:left="660"/>
        <w:jc w:val="both"/>
      </w:pPr>
    </w:p>
    <w:p w14:paraId="7AC6459A" w14:textId="2369102B" w:rsidR="001B3C4A" w:rsidRDefault="001B3C4A" w:rsidP="003E246B">
      <w:pPr>
        <w:tabs>
          <w:tab w:val="left" w:pos="284"/>
          <w:tab w:val="left" w:pos="3969"/>
          <w:tab w:val="left" w:pos="5954"/>
        </w:tabs>
        <w:ind w:left="660"/>
        <w:jc w:val="both"/>
      </w:pPr>
    </w:p>
    <w:p w14:paraId="109E18C4" w14:textId="1C28D433" w:rsidR="001B3C4A" w:rsidRDefault="001B3C4A" w:rsidP="003E246B">
      <w:pPr>
        <w:tabs>
          <w:tab w:val="left" w:pos="284"/>
          <w:tab w:val="left" w:pos="3969"/>
          <w:tab w:val="left" w:pos="5954"/>
        </w:tabs>
        <w:ind w:left="660"/>
        <w:jc w:val="both"/>
      </w:pPr>
    </w:p>
    <w:p w14:paraId="65615675" w14:textId="623EAD9A" w:rsidR="001B3C4A" w:rsidRDefault="001B3C4A" w:rsidP="003E246B">
      <w:pPr>
        <w:tabs>
          <w:tab w:val="left" w:pos="284"/>
          <w:tab w:val="left" w:pos="3969"/>
          <w:tab w:val="left" w:pos="5954"/>
        </w:tabs>
        <w:ind w:left="660"/>
        <w:jc w:val="both"/>
      </w:pPr>
    </w:p>
    <w:p w14:paraId="1996EAC1" w14:textId="4DB8A09D" w:rsidR="001B3C4A" w:rsidRDefault="001B3C4A" w:rsidP="003E246B">
      <w:pPr>
        <w:tabs>
          <w:tab w:val="left" w:pos="284"/>
          <w:tab w:val="left" w:pos="3969"/>
          <w:tab w:val="left" w:pos="5954"/>
        </w:tabs>
        <w:ind w:left="660"/>
        <w:jc w:val="both"/>
      </w:pPr>
    </w:p>
    <w:p w14:paraId="3EF69135" w14:textId="142D86DB" w:rsidR="001B3C4A" w:rsidRDefault="001B3C4A" w:rsidP="003E246B">
      <w:pPr>
        <w:tabs>
          <w:tab w:val="left" w:pos="284"/>
          <w:tab w:val="left" w:pos="3969"/>
          <w:tab w:val="left" w:pos="5954"/>
        </w:tabs>
        <w:ind w:left="660"/>
        <w:jc w:val="both"/>
      </w:pPr>
    </w:p>
    <w:p w14:paraId="319B48EA" w14:textId="2D490C2E" w:rsidR="001B3C4A" w:rsidRDefault="001B3C4A" w:rsidP="003E246B">
      <w:pPr>
        <w:tabs>
          <w:tab w:val="left" w:pos="284"/>
          <w:tab w:val="left" w:pos="3969"/>
          <w:tab w:val="left" w:pos="5954"/>
        </w:tabs>
        <w:ind w:left="660"/>
        <w:jc w:val="both"/>
      </w:pPr>
    </w:p>
    <w:p w14:paraId="66650C03" w14:textId="4D8ABDFC" w:rsidR="001B3C4A" w:rsidRDefault="001B3C4A" w:rsidP="003E246B">
      <w:pPr>
        <w:tabs>
          <w:tab w:val="left" w:pos="284"/>
          <w:tab w:val="left" w:pos="3969"/>
          <w:tab w:val="left" w:pos="5954"/>
        </w:tabs>
        <w:ind w:left="660"/>
        <w:jc w:val="both"/>
      </w:pPr>
    </w:p>
    <w:p w14:paraId="5EA73FCA" w14:textId="51472104" w:rsidR="001B3C4A" w:rsidRDefault="001B3C4A" w:rsidP="003E246B">
      <w:pPr>
        <w:tabs>
          <w:tab w:val="left" w:pos="284"/>
          <w:tab w:val="left" w:pos="3969"/>
          <w:tab w:val="left" w:pos="5954"/>
        </w:tabs>
        <w:ind w:left="660"/>
        <w:jc w:val="both"/>
      </w:pPr>
    </w:p>
    <w:p w14:paraId="30CA813A" w14:textId="63CC61B0" w:rsidR="001B3C4A" w:rsidRDefault="001B3C4A" w:rsidP="003E246B">
      <w:pPr>
        <w:tabs>
          <w:tab w:val="left" w:pos="284"/>
          <w:tab w:val="left" w:pos="3969"/>
          <w:tab w:val="left" w:pos="5954"/>
        </w:tabs>
        <w:ind w:left="660"/>
        <w:jc w:val="both"/>
      </w:pPr>
    </w:p>
    <w:p w14:paraId="32CC920D" w14:textId="77777777" w:rsidR="001B3C4A" w:rsidRDefault="001B3C4A" w:rsidP="003E246B">
      <w:pPr>
        <w:tabs>
          <w:tab w:val="left" w:pos="284"/>
          <w:tab w:val="left" w:pos="3969"/>
          <w:tab w:val="left" w:pos="5954"/>
        </w:tabs>
        <w:ind w:left="660"/>
        <w:jc w:val="both"/>
      </w:pPr>
    </w:p>
    <w:p w14:paraId="44FC620D" w14:textId="77777777" w:rsidR="001B3C4A" w:rsidRDefault="001B3C4A" w:rsidP="003E246B">
      <w:pPr>
        <w:tabs>
          <w:tab w:val="left" w:pos="284"/>
          <w:tab w:val="left" w:pos="3969"/>
          <w:tab w:val="left" w:pos="5954"/>
        </w:tabs>
        <w:ind w:left="660"/>
        <w:jc w:val="both"/>
      </w:pPr>
    </w:p>
    <w:p w14:paraId="29014D7B" w14:textId="5A3FEFA5" w:rsidR="003E246B" w:rsidRDefault="003E246B" w:rsidP="003E246B">
      <w:pPr>
        <w:tabs>
          <w:tab w:val="left" w:pos="284"/>
          <w:tab w:val="left" w:pos="3969"/>
          <w:tab w:val="left" w:pos="5954"/>
        </w:tabs>
        <w:ind w:left="660"/>
        <w:jc w:val="both"/>
      </w:pPr>
    </w:p>
    <w:p w14:paraId="61D97F6E" w14:textId="4F231297" w:rsidR="005B59C9" w:rsidRDefault="005B59C9" w:rsidP="003E246B">
      <w:pPr>
        <w:tabs>
          <w:tab w:val="left" w:pos="284"/>
          <w:tab w:val="left" w:pos="3969"/>
          <w:tab w:val="left" w:pos="5954"/>
        </w:tabs>
        <w:ind w:left="660"/>
        <w:jc w:val="both"/>
      </w:pPr>
    </w:p>
    <w:p w14:paraId="74B45D4D" w14:textId="77777777" w:rsidR="00E40359" w:rsidRDefault="00E40359" w:rsidP="003E246B">
      <w:pPr>
        <w:tabs>
          <w:tab w:val="left" w:pos="284"/>
          <w:tab w:val="left" w:pos="3969"/>
          <w:tab w:val="left" w:pos="5954"/>
        </w:tabs>
        <w:ind w:left="660"/>
        <w:jc w:val="both"/>
      </w:pPr>
    </w:p>
    <w:p w14:paraId="7A1DFDEE" w14:textId="77777777" w:rsidR="005B59C9" w:rsidRDefault="005B59C9" w:rsidP="003E246B">
      <w:pPr>
        <w:tabs>
          <w:tab w:val="left" w:pos="284"/>
          <w:tab w:val="left" w:pos="3969"/>
          <w:tab w:val="left" w:pos="5954"/>
        </w:tabs>
        <w:ind w:left="660"/>
        <w:jc w:val="both"/>
      </w:pPr>
    </w:p>
    <w:p w14:paraId="0FD29FEB" w14:textId="53AA6BB4" w:rsidR="005B59C9" w:rsidRDefault="005B59C9" w:rsidP="005B59C9">
      <w:pPr>
        <w:tabs>
          <w:tab w:val="left" w:pos="5505"/>
        </w:tabs>
        <w:jc w:val="both"/>
      </w:pPr>
    </w:p>
    <w:p w14:paraId="3B5087F5" w14:textId="7554B01F"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DA13CF">
        <w:rPr>
          <w:b/>
          <w:bCs/>
          <w:sz w:val="20"/>
        </w:rPr>
        <w:t>4</w:t>
      </w:r>
      <w:r w:rsidR="00085C9C">
        <w:rPr>
          <w:b/>
          <w:bCs/>
          <w:sz w:val="20"/>
        </w:rPr>
        <w:t xml:space="preserve"> </w:t>
      </w:r>
      <w:r>
        <w:rPr>
          <w:b/>
          <w:bCs/>
          <w:sz w:val="20"/>
        </w:rPr>
        <w:t xml:space="preserve">- </w:t>
      </w:r>
      <w:r>
        <w:rPr>
          <w:sz w:val="20"/>
        </w:rPr>
        <w:t xml:space="preserve">k ponudbeni dokumentaciji  </w:t>
      </w:r>
      <w:r>
        <w:rPr>
          <w:b/>
          <w:sz w:val="20"/>
        </w:rPr>
        <w:t>JN</w:t>
      </w:r>
      <w:r w:rsidR="008E1A2F">
        <w:rPr>
          <w:b/>
          <w:sz w:val="20"/>
        </w:rPr>
        <w:t>6</w:t>
      </w:r>
      <w:r>
        <w:rPr>
          <w:b/>
          <w:sz w:val="20"/>
        </w:rPr>
        <w:t>-</w:t>
      </w:r>
      <w:r w:rsidR="008E1A2F">
        <w:rPr>
          <w:b/>
          <w:sz w:val="20"/>
        </w:rPr>
        <w:t>S</w:t>
      </w:r>
      <w:r>
        <w:rPr>
          <w:b/>
          <w:sz w:val="20"/>
        </w:rPr>
        <w:t>/2</w:t>
      </w:r>
      <w:r w:rsidR="008E1A2F">
        <w:rPr>
          <w:b/>
          <w:sz w:val="20"/>
        </w:rPr>
        <w:t>5</w:t>
      </w:r>
      <w:r>
        <w:rPr>
          <w:b/>
          <w:bCs/>
          <w:sz w:val="20"/>
        </w:rPr>
        <w:tab/>
        <w:t>OBRAZEC</w:t>
      </w:r>
    </w:p>
    <w:p w14:paraId="1B7C9687" w14:textId="77777777" w:rsidR="00BB33B5" w:rsidRDefault="00BB33B5" w:rsidP="00BB33B5">
      <w:pPr>
        <w:tabs>
          <w:tab w:val="left" w:pos="284"/>
          <w:tab w:val="left" w:pos="5954"/>
        </w:tabs>
        <w:rPr>
          <w:b/>
          <w:sz w:val="28"/>
        </w:rPr>
      </w:pPr>
    </w:p>
    <w:p w14:paraId="15A76853" w14:textId="0071963A" w:rsidR="00BB33B5" w:rsidRDefault="00BB33B5" w:rsidP="00BB33B5">
      <w:pPr>
        <w:tabs>
          <w:tab w:val="left" w:pos="284"/>
          <w:tab w:val="left" w:pos="5954"/>
        </w:tabs>
        <w:rPr>
          <w:b/>
          <w:sz w:val="28"/>
        </w:rPr>
      </w:pPr>
      <w:r>
        <w:rPr>
          <w:b/>
          <w:sz w:val="28"/>
        </w:rPr>
        <w:t>III.1</w:t>
      </w:r>
      <w:r w:rsidR="00DA13CF">
        <w:rPr>
          <w:b/>
          <w:sz w:val="28"/>
        </w:rPr>
        <w:t>4</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7D8C8EE0" w14:textId="77777777" w:rsidR="000D5E67" w:rsidRDefault="00BB33B5" w:rsidP="000D5E67">
      <w:pPr>
        <w:tabs>
          <w:tab w:val="left" w:pos="284"/>
          <w:tab w:val="left" w:pos="3969"/>
          <w:tab w:val="left" w:pos="5954"/>
        </w:tabs>
        <w:jc w:val="both"/>
        <w:rPr>
          <w:b/>
        </w:rPr>
      </w:pPr>
      <w:r>
        <w:rPr>
          <w:b/>
        </w:rPr>
        <w:t xml:space="preserve">SUBJEKT: </w:t>
      </w:r>
    </w:p>
    <w:p w14:paraId="5A36FD58" w14:textId="246D0583" w:rsidR="000D5E67" w:rsidRDefault="000D5E67" w:rsidP="000D5E67">
      <w:pPr>
        <w:tabs>
          <w:tab w:val="left" w:pos="284"/>
          <w:tab w:val="left" w:pos="3969"/>
          <w:tab w:val="left" w:pos="5954"/>
        </w:tabs>
        <w:jc w:val="both"/>
        <w:rPr>
          <w:b/>
        </w:rPr>
      </w:pPr>
      <w:r>
        <w:rPr>
          <w:b/>
        </w:rPr>
        <w:t>___________________________________________________________________________</w:t>
      </w:r>
    </w:p>
    <w:p w14:paraId="0AA20B03" w14:textId="58D17DAB" w:rsidR="000D5E67" w:rsidRPr="00C6665F" w:rsidRDefault="000D5E67" w:rsidP="000D5E67">
      <w:pPr>
        <w:tabs>
          <w:tab w:val="left" w:pos="284"/>
          <w:tab w:val="left" w:pos="5954"/>
        </w:tabs>
        <w:jc w:val="both"/>
        <w:rPr>
          <w:b/>
          <w:iCs/>
        </w:rPr>
      </w:pPr>
      <w:r>
        <w:t xml:space="preserve">Predmet javnega naročila: </w:t>
      </w:r>
      <w:r w:rsidR="00BC7280">
        <w:rPr>
          <w:b/>
          <w:iCs/>
        </w:rPr>
        <w:t xml:space="preserve">Najem </w:t>
      </w:r>
      <w:proofErr w:type="spellStart"/>
      <w:r w:rsidR="00BC7280">
        <w:rPr>
          <w:b/>
          <w:iCs/>
        </w:rPr>
        <w:t>intraoralnega</w:t>
      </w:r>
      <w:proofErr w:type="spellEnd"/>
      <w:r w:rsidR="00BC7280">
        <w:rPr>
          <w:b/>
          <w:iCs/>
        </w:rPr>
        <w:t xml:space="preserve"> 3D skenerja s pripadajočo opremo</w:t>
      </w:r>
    </w:p>
    <w:p w14:paraId="058D371A" w14:textId="77777777" w:rsidR="000D5E67" w:rsidRPr="000731ED" w:rsidRDefault="000D5E67" w:rsidP="000D5E67">
      <w:pPr>
        <w:keepNext/>
        <w:pBdr>
          <w:bottom w:val="single" w:sz="4" w:space="1" w:color="auto"/>
        </w:pBdr>
        <w:outlineLvl w:val="1"/>
        <w:rPr>
          <w:bCs/>
          <w:iCs/>
          <w:color w:val="000000" w:themeColor="text1"/>
          <w:sz w:val="2"/>
          <w:szCs w:val="20"/>
        </w:rPr>
      </w:pPr>
    </w:p>
    <w:p w14:paraId="15879F17" w14:textId="77777777" w:rsidR="000D5E67" w:rsidRDefault="000D5E67" w:rsidP="000D5E67">
      <w:pPr>
        <w:keepNext/>
        <w:jc w:val="center"/>
        <w:outlineLvl w:val="3"/>
        <w:rPr>
          <w:b/>
          <w:bCs/>
          <w:sz w:val="28"/>
        </w:rPr>
      </w:pPr>
    </w:p>
    <w:p w14:paraId="1239631E" w14:textId="3221EABC" w:rsidR="00630F12" w:rsidRPr="00EC7979" w:rsidRDefault="00630F12" w:rsidP="000D5E67">
      <w:pPr>
        <w:tabs>
          <w:tab w:val="left" w:pos="284"/>
          <w:tab w:val="left" w:pos="5954"/>
        </w:tabs>
        <w:jc w:val="both"/>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48"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48"/>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70"/>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174769" w:rsidRDefault="00174769">
      <w:r>
        <w:separator/>
      </w:r>
    </w:p>
  </w:endnote>
  <w:endnote w:type="continuationSeparator" w:id="0">
    <w:p w14:paraId="01B2F9AC" w14:textId="77777777" w:rsidR="00174769" w:rsidRDefault="0017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FF8C9" w14:textId="77777777" w:rsidR="00174769" w:rsidRDefault="00174769" w:rsidP="007974D6">
    <w:pPr>
      <w:pStyle w:val="Noga"/>
      <w:pBdr>
        <w:bottom w:val="single" w:sz="4" w:space="1" w:color="auto"/>
      </w:pBdr>
      <w:rPr>
        <w:sz w:val="12"/>
      </w:rPr>
    </w:pPr>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2AC35B36" w14:textId="46B4F7D6" w:rsidR="00174769" w:rsidRPr="007974D6" w:rsidRDefault="00174769" w:rsidP="007974D6">
    <w:pPr>
      <w:jc w:val="center"/>
      <w:rPr>
        <w:color w:val="000000" w:themeColor="text1"/>
        <w:sz w:val="16"/>
        <w:szCs w:val="16"/>
      </w:rPr>
    </w:pPr>
    <w:r w:rsidRPr="00BC7280">
      <w:rPr>
        <w:szCs w:val="20"/>
      </w:rPr>
      <w:t xml:space="preserve">Najem </w:t>
    </w:r>
    <w:proofErr w:type="spellStart"/>
    <w:r w:rsidRPr="00BC7280">
      <w:rPr>
        <w:szCs w:val="20"/>
      </w:rPr>
      <w:t>intraoralnega</w:t>
    </w:r>
    <w:proofErr w:type="spellEnd"/>
    <w:r w:rsidRPr="00BC7280">
      <w:rPr>
        <w:szCs w:val="20"/>
      </w:rPr>
      <w:t xml:space="preserve"> 3D skenerja s pripadajočo opremo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5F4CDCFF" w:rsidR="00174769" w:rsidRDefault="00174769" w:rsidP="00207C0E">
    <w:pPr>
      <w:pStyle w:val="Noga"/>
      <w:pBdr>
        <w:bottom w:val="single" w:sz="4" w:space="1" w:color="auto"/>
      </w:pBdr>
      <w:rPr>
        <w:sz w:val="12"/>
      </w:rPr>
    </w:pPr>
    <w:bookmarkStart w:id="2" w:name="_Hlk201212347"/>
    <w:bookmarkStart w:id="3" w:name="_Hlk201212348"/>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p w14:paraId="286383FF" w14:textId="072AB1F9" w:rsidR="00174769" w:rsidRPr="007974D6" w:rsidRDefault="00174769" w:rsidP="007974D6">
    <w:pPr>
      <w:jc w:val="center"/>
      <w:rPr>
        <w:color w:val="000000" w:themeColor="text1"/>
        <w:sz w:val="16"/>
        <w:szCs w:val="16"/>
      </w:rPr>
    </w:pPr>
    <w:bookmarkStart w:id="4" w:name="_Hlk205711231"/>
    <w:bookmarkStart w:id="5" w:name="_Hlk205711232"/>
    <w:r>
      <w:rPr>
        <w:szCs w:val="20"/>
      </w:rPr>
      <w:t>N</w:t>
    </w:r>
    <w:r w:rsidRPr="007974D6">
      <w:rPr>
        <w:szCs w:val="20"/>
      </w:rPr>
      <w:t xml:space="preserve">ajem </w:t>
    </w:r>
    <w:proofErr w:type="spellStart"/>
    <w:r w:rsidRPr="007974D6">
      <w:rPr>
        <w:bCs/>
        <w:szCs w:val="20"/>
      </w:rPr>
      <w:t>intraoraln</w:t>
    </w:r>
    <w:r>
      <w:rPr>
        <w:bCs/>
        <w:szCs w:val="20"/>
      </w:rPr>
      <w:t>ega</w:t>
    </w:r>
    <w:proofErr w:type="spellEnd"/>
    <w:r w:rsidRPr="007974D6">
      <w:rPr>
        <w:bCs/>
        <w:szCs w:val="20"/>
      </w:rPr>
      <w:t xml:space="preserve"> 3</w:t>
    </w:r>
    <w:r>
      <w:rPr>
        <w:bCs/>
        <w:szCs w:val="20"/>
      </w:rPr>
      <w:t>D</w:t>
    </w:r>
    <w:r w:rsidRPr="007974D6">
      <w:rPr>
        <w:bCs/>
        <w:szCs w:val="20"/>
      </w:rPr>
      <w:t xml:space="preserve"> skener</w:t>
    </w:r>
    <w:bookmarkEnd w:id="2"/>
    <w:bookmarkEnd w:id="3"/>
    <w:r>
      <w:rPr>
        <w:bCs/>
        <w:szCs w:val="20"/>
      </w:rPr>
      <w:t>ja s pripadajočo opremo</w:t>
    </w:r>
    <w:bookmarkEnd w:id="4"/>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2065A" w14:textId="77777777" w:rsidR="00174769" w:rsidRDefault="00174769" w:rsidP="007974D6">
    <w:pPr>
      <w:pStyle w:val="Noga"/>
      <w:pBdr>
        <w:bottom w:val="single" w:sz="4" w:space="1" w:color="auto"/>
      </w:pBdr>
      <w:rPr>
        <w:sz w:val="12"/>
      </w:rPr>
    </w:pPr>
    <w:bookmarkStart w:id="26" w:name="_Hlk201212410"/>
    <w:bookmarkStart w:id="27" w:name="_Hlk201212411"/>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007B30C" w14:textId="407867A2" w:rsidR="00174769" w:rsidRPr="007974D6" w:rsidRDefault="00174769" w:rsidP="007974D6">
    <w:pPr>
      <w:jc w:val="center"/>
      <w:rPr>
        <w:color w:val="000000" w:themeColor="text1"/>
        <w:sz w:val="16"/>
        <w:szCs w:val="16"/>
      </w:rPr>
    </w:pPr>
    <w:r>
      <w:rPr>
        <w:szCs w:val="20"/>
      </w:rPr>
      <w:t xml:space="preserve">Najem </w:t>
    </w:r>
    <w:proofErr w:type="spellStart"/>
    <w:r>
      <w:rPr>
        <w:szCs w:val="20"/>
      </w:rPr>
      <w:t>intraoralnega</w:t>
    </w:r>
    <w:proofErr w:type="spellEnd"/>
    <w:r>
      <w:rPr>
        <w:szCs w:val="20"/>
      </w:rPr>
      <w:t xml:space="preserve"> 3D skenerja s pripadajočo oprem</w:t>
    </w:r>
    <w:bookmarkEnd w:id="26"/>
    <w:bookmarkEnd w:id="27"/>
    <w:r>
      <w:rPr>
        <w:szCs w:val="20"/>
      </w:rPr>
      <w:t>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62AA5" w14:textId="77777777" w:rsidR="00174769" w:rsidRDefault="00174769" w:rsidP="00A76FE8">
    <w:pPr>
      <w:pStyle w:val="Noga"/>
      <w:pBdr>
        <w:bottom w:val="single" w:sz="4" w:space="1" w:color="auto"/>
      </w:pBdr>
      <w:rPr>
        <w:sz w:val="12"/>
      </w:rPr>
    </w:pPr>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p w14:paraId="36C82779" w14:textId="61D5EB04" w:rsidR="00174769" w:rsidRPr="00A76FE8" w:rsidRDefault="00174769" w:rsidP="00A76FE8">
    <w:pPr>
      <w:jc w:val="center"/>
      <w:rPr>
        <w:color w:val="000000" w:themeColor="text1"/>
        <w:sz w:val="16"/>
        <w:szCs w:val="16"/>
      </w:rPr>
    </w:pPr>
    <w:r>
      <w:rPr>
        <w:szCs w:val="20"/>
      </w:rPr>
      <w:t xml:space="preserve">Najem </w:t>
    </w:r>
    <w:proofErr w:type="spellStart"/>
    <w:r>
      <w:rPr>
        <w:szCs w:val="20"/>
      </w:rPr>
      <w:t>intraoralnega</w:t>
    </w:r>
    <w:proofErr w:type="spellEnd"/>
    <w:r>
      <w:rPr>
        <w:szCs w:val="20"/>
      </w:rPr>
      <w:t xml:space="preserve"> 3D skenerja s pripadajočo </w:t>
    </w:r>
    <w:proofErr w:type="spellStart"/>
    <w:r>
      <w:rPr>
        <w:szCs w:val="20"/>
      </w:rPr>
      <w:t>opremO</w:t>
    </w:r>
    <w:proofErr w:type="spell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1DD43" w14:textId="77777777" w:rsidR="00174769" w:rsidRDefault="00174769" w:rsidP="005922D3">
    <w:pPr>
      <w:pStyle w:val="Noga"/>
      <w:pBdr>
        <w:bottom w:val="single" w:sz="4" w:space="1" w:color="auto"/>
      </w:pBdr>
      <w:rPr>
        <w:sz w:val="12"/>
      </w:rPr>
    </w:pPr>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28</w:t>
    </w:r>
    <w:r>
      <w:rPr>
        <w:rStyle w:val="tevilkastrani"/>
      </w:rPr>
      <w:fldChar w:fldCharType="end"/>
    </w:r>
  </w:p>
  <w:p w14:paraId="11820312" w14:textId="602ADF7F" w:rsidR="00174769" w:rsidRPr="005922D3" w:rsidRDefault="00174769" w:rsidP="005922D3">
    <w:pPr>
      <w:jc w:val="center"/>
      <w:rPr>
        <w:color w:val="000000" w:themeColor="text1"/>
        <w:sz w:val="16"/>
        <w:szCs w:val="16"/>
      </w:rPr>
    </w:pPr>
    <w:r>
      <w:rPr>
        <w:szCs w:val="20"/>
      </w:rPr>
      <w:t xml:space="preserve">Najem </w:t>
    </w:r>
    <w:proofErr w:type="spellStart"/>
    <w:r>
      <w:rPr>
        <w:szCs w:val="20"/>
      </w:rPr>
      <w:t>intraoralnega</w:t>
    </w:r>
    <w:proofErr w:type="spellEnd"/>
    <w:r>
      <w:rPr>
        <w:szCs w:val="20"/>
      </w:rPr>
      <w:t xml:space="preserve"> 3D skenerja s pripadajočo opremo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174769" w:rsidRDefault="00174769">
      <w:r>
        <w:separator/>
      </w:r>
    </w:p>
  </w:footnote>
  <w:footnote w:type="continuationSeparator" w:id="0">
    <w:p w14:paraId="6D76E921" w14:textId="77777777" w:rsidR="00174769" w:rsidRDefault="0017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174769" w:rsidRDefault="00174769"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174769" w:rsidRDefault="001747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174769" w:rsidRPr="00946D7A" w:rsidRDefault="00174769"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174769" w:rsidRDefault="00174769"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174769" w:rsidRDefault="0017476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174769" w:rsidRDefault="00174769"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174769" w:rsidRDefault="00174769" w:rsidP="00AD46A0">
    <w:pPr>
      <w:pStyle w:val="Glava"/>
    </w:pPr>
  </w:p>
  <w:p w14:paraId="50B541F2" w14:textId="77777777" w:rsidR="00174769" w:rsidRDefault="0017476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174769" w:rsidRDefault="00174769"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174769" w:rsidRDefault="00174769" w:rsidP="00AD46A0">
    <w:pPr>
      <w:pStyle w:val="Glava"/>
    </w:pPr>
  </w:p>
  <w:p w14:paraId="17429189" w14:textId="77777777" w:rsidR="00174769" w:rsidRDefault="0017476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174769" w:rsidRDefault="00174769"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174769" w:rsidRPr="00AA6349" w:rsidRDefault="00174769"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7"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8A25135"/>
    <w:multiLevelType w:val="hybridMultilevel"/>
    <w:tmpl w:val="78B2D3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1"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5"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20AB6BF2"/>
    <w:multiLevelType w:val="hybridMultilevel"/>
    <w:tmpl w:val="BE7AE97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D23332"/>
    <w:multiLevelType w:val="hybridMultilevel"/>
    <w:tmpl w:val="65FC1134"/>
    <w:lvl w:ilvl="0" w:tplc="1BF02B38">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0" w15:restartNumberingAfterBreak="0">
    <w:nsid w:val="3255141A"/>
    <w:multiLevelType w:val="hybridMultilevel"/>
    <w:tmpl w:val="ADD44D3E"/>
    <w:lvl w:ilvl="0" w:tplc="1BF02B38">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22"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D37F1D"/>
    <w:multiLevelType w:val="hybridMultilevel"/>
    <w:tmpl w:val="AB4C05F4"/>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2"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D7B1C08"/>
    <w:multiLevelType w:val="hybridMultilevel"/>
    <w:tmpl w:val="A9CA5E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54894EF8"/>
    <w:multiLevelType w:val="hybridMultilevel"/>
    <w:tmpl w:val="5E74E9E8"/>
    <w:lvl w:ilvl="0" w:tplc="1BF02B38">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4" w15:restartNumberingAfterBreak="0">
    <w:nsid w:val="5A60620D"/>
    <w:multiLevelType w:val="hybridMultilevel"/>
    <w:tmpl w:val="B4C0C882"/>
    <w:lvl w:ilvl="0" w:tplc="BECACEDE">
      <w:start w:val="1"/>
      <w:numFmt w:val="bullet"/>
      <w:lvlText w:val=""/>
      <w:lvlJc w:val="left"/>
      <w:pPr>
        <w:ind w:left="720" w:hanging="360"/>
      </w:pPr>
      <w:rPr>
        <w:rFonts w:ascii="Wingdings" w:hAnsi="Wingdings"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19"/>
  </w:num>
  <w:num w:numId="3">
    <w:abstractNumId w:val="18"/>
  </w:num>
  <w:num w:numId="4">
    <w:abstractNumId w:val="27"/>
  </w:num>
  <w:num w:numId="5">
    <w:abstractNumId w:val="10"/>
  </w:num>
  <w:num w:numId="6">
    <w:abstractNumId w:val="15"/>
  </w:num>
  <w:num w:numId="7">
    <w:abstractNumId w:val="43"/>
  </w:num>
  <w:num w:numId="8">
    <w:abstractNumId w:val="41"/>
  </w:num>
  <w:num w:numId="9">
    <w:abstractNumId w:val="53"/>
  </w:num>
  <w:num w:numId="10">
    <w:abstractNumId w:val="55"/>
  </w:num>
  <w:num w:numId="11">
    <w:abstractNumId w:val="42"/>
  </w:num>
  <w:num w:numId="12">
    <w:abstractNumId w:val="42"/>
    <w:lvlOverride w:ilvl="0">
      <w:lvl w:ilvl="0">
        <w:start w:val="1"/>
        <w:numFmt w:val="decimal"/>
        <w:lvlText w:val="%1."/>
        <w:legacy w:legacy="1" w:legacySpace="0" w:legacyIndent="283"/>
        <w:lvlJc w:val="left"/>
        <w:pPr>
          <w:ind w:left="283" w:hanging="283"/>
        </w:pPr>
        <w:rPr>
          <w:b w:val="0"/>
          <w:color w:val="auto"/>
        </w:rPr>
      </w:lvl>
    </w:lvlOverride>
  </w:num>
  <w:num w:numId="13">
    <w:abstractNumId w:val="52"/>
  </w:num>
  <w:num w:numId="14">
    <w:abstractNumId w:val="40"/>
  </w:num>
  <w:num w:numId="15">
    <w:abstractNumId w:val="49"/>
  </w:num>
  <w:num w:numId="16">
    <w:abstractNumId w:val="11"/>
  </w:num>
  <w:num w:numId="17">
    <w:abstractNumId w:val="28"/>
  </w:num>
  <w:num w:numId="18">
    <w:abstractNumId w:val="14"/>
  </w:num>
  <w:num w:numId="19">
    <w:abstractNumId w:val="26"/>
  </w:num>
  <w:num w:numId="20">
    <w:abstractNumId w:val="31"/>
  </w:num>
  <w:num w:numId="21">
    <w:abstractNumId w:val="36"/>
  </w:num>
  <w:num w:numId="22">
    <w:abstractNumId w:val="5"/>
  </w:num>
  <w:num w:numId="23">
    <w:abstractNumId w:val="32"/>
  </w:num>
  <w:num w:numId="24">
    <w:abstractNumId w:val="46"/>
  </w:num>
  <w:num w:numId="25">
    <w:abstractNumId w:val="9"/>
  </w:num>
  <w:num w:numId="26">
    <w:abstractNumId w:val="45"/>
  </w:num>
  <w:num w:numId="27">
    <w:abstractNumId w:val="4"/>
  </w:num>
  <w:num w:numId="28">
    <w:abstractNumId w:val="56"/>
  </w:num>
  <w:num w:numId="29">
    <w:abstractNumId w:val="47"/>
  </w:num>
  <w:num w:numId="30">
    <w:abstractNumId w:val="51"/>
  </w:num>
  <w:num w:numId="31">
    <w:abstractNumId w:val="25"/>
  </w:num>
  <w:num w:numId="32">
    <w:abstractNumId w:val="39"/>
  </w:num>
  <w:num w:numId="33">
    <w:abstractNumId w:val="21"/>
  </w:num>
  <w:num w:numId="34">
    <w:abstractNumId w:val="23"/>
  </w:num>
  <w:num w:numId="35">
    <w:abstractNumId w:val="35"/>
  </w:num>
  <w:num w:numId="36">
    <w:abstractNumId w:val="8"/>
  </w:num>
  <w:num w:numId="37">
    <w:abstractNumId w:val="37"/>
  </w:num>
  <w:num w:numId="38">
    <w:abstractNumId w:val="34"/>
  </w:num>
  <w:num w:numId="39">
    <w:abstractNumId w:val="22"/>
  </w:num>
  <w:num w:numId="40">
    <w:abstractNumId w:val="40"/>
  </w:num>
  <w:num w:numId="41">
    <w:abstractNumId w:val="38"/>
  </w:num>
  <w:num w:numId="42">
    <w:abstractNumId w:val="50"/>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20"/>
  </w:num>
  <w:num w:numId="52">
    <w:abstractNumId w:val="33"/>
  </w:num>
  <w:num w:numId="53">
    <w:abstractNumId w:val="44"/>
  </w:num>
  <w:num w:numId="54">
    <w:abstractNumId w:val="30"/>
  </w:num>
  <w:num w:numId="55">
    <w:abstractNumId w:val="7"/>
  </w:num>
  <w:num w:numId="56">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50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0E1B"/>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2EE"/>
    <w:rsid w:val="0001242D"/>
    <w:rsid w:val="00012E42"/>
    <w:rsid w:val="00012F2B"/>
    <w:rsid w:val="00014180"/>
    <w:rsid w:val="00014473"/>
    <w:rsid w:val="00015171"/>
    <w:rsid w:val="000156F5"/>
    <w:rsid w:val="000162B4"/>
    <w:rsid w:val="00016435"/>
    <w:rsid w:val="00016CB4"/>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64B"/>
    <w:rsid w:val="00044E58"/>
    <w:rsid w:val="00045128"/>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5ACC"/>
    <w:rsid w:val="00066080"/>
    <w:rsid w:val="00066405"/>
    <w:rsid w:val="00066BD8"/>
    <w:rsid w:val="000703D2"/>
    <w:rsid w:val="0007230F"/>
    <w:rsid w:val="00072F3E"/>
    <w:rsid w:val="00072FAF"/>
    <w:rsid w:val="000731ED"/>
    <w:rsid w:val="000733A3"/>
    <w:rsid w:val="00073C74"/>
    <w:rsid w:val="0007443E"/>
    <w:rsid w:val="00074990"/>
    <w:rsid w:val="00074AE7"/>
    <w:rsid w:val="00075377"/>
    <w:rsid w:val="00075385"/>
    <w:rsid w:val="0007712A"/>
    <w:rsid w:val="000809D4"/>
    <w:rsid w:val="000820B6"/>
    <w:rsid w:val="000839B7"/>
    <w:rsid w:val="0008519F"/>
    <w:rsid w:val="00085C9C"/>
    <w:rsid w:val="00086577"/>
    <w:rsid w:val="00086832"/>
    <w:rsid w:val="00087DF1"/>
    <w:rsid w:val="000911A2"/>
    <w:rsid w:val="00091BBD"/>
    <w:rsid w:val="00092DE1"/>
    <w:rsid w:val="00092F0A"/>
    <w:rsid w:val="0009346D"/>
    <w:rsid w:val="000934FC"/>
    <w:rsid w:val="00094B95"/>
    <w:rsid w:val="00095662"/>
    <w:rsid w:val="00096199"/>
    <w:rsid w:val="00096458"/>
    <w:rsid w:val="00096597"/>
    <w:rsid w:val="00096DE4"/>
    <w:rsid w:val="00097670"/>
    <w:rsid w:val="00097746"/>
    <w:rsid w:val="0009779F"/>
    <w:rsid w:val="000A0816"/>
    <w:rsid w:val="000A0CF5"/>
    <w:rsid w:val="000A1AAE"/>
    <w:rsid w:val="000A20CE"/>
    <w:rsid w:val="000A27C0"/>
    <w:rsid w:val="000A375E"/>
    <w:rsid w:val="000A53C6"/>
    <w:rsid w:val="000A70F2"/>
    <w:rsid w:val="000A7218"/>
    <w:rsid w:val="000A7352"/>
    <w:rsid w:val="000A777B"/>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555"/>
    <w:rsid w:val="000D0D80"/>
    <w:rsid w:val="000D14F9"/>
    <w:rsid w:val="000D36A0"/>
    <w:rsid w:val="000D3B24"/>
    <w:rsid w:val="000D4860"/>
    <w:rsid w:val="000D4E34"/>
    <w:rsid w:val="000D5124"/>
    <w:rsid w:val="000D5572"/>
    <w:rsid w:val="000D5E67"/>
    <w:rsid w:val="000D603D"/>
    <w:rsid w:val="000D6D0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4B44"/>
    <w:rsid w:val="000F60A1"/>
    <w:rsid w:val="000F7FEE"/>
    <w:rsid w:val="00100237"/>
    <w:rsid w:val="0010282A"/>
    <w:rsid w:val="00102B97"/>
    <w:rsid w:val="001037BB"/>
    <w:rsid w:val="00103EDA"/>
    <w:rsid w:val="00104933"/>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9EA"/>
    <w:rsid w:val="00123BC3"/>
    <w:rsid w:val="00124654"/>
    <w:rsid w:val="0012543D"/>
    <w:rsid w:val="00126889"/>
    <w:rsid w:val="001309D2"/>
    <w:rsid w:val="00131188"/>
    <w:rsid w:val="001318F6"/>
    <w:rsid w:val="001328FC"/>
    <w:rsid w:val="00132DA2"/>
    <w:rsid w:val="00133863"/>
    <w:rsid w:val="00133DBB"/>
    <w:rsid w:val="00134285"/>
    <w:rsid w:val="001343C2"/>
    <w:rsid w:val="00134940"/>
    <w:rsid w:val="00134C35"/>
    <w:rsid w:val="00134F1D"/>
    <w:rsid w:val="00136EED"/>
    <w:rsid w:val="00140BBF"/>
    <w:rsid w:val="001411CC"/>
    <w:rsid w:val="00141269"/>
    <w:rsid w:val="001415A8"/>
    <w:rsid w:val="00141F07"/>
    <w:rsid w:val="001428A1"/>
    <w:rsid w:val="00142B79"/>
    <w:rsid w:val="00143066"/>
    <w:rsid w:val="0014377F"/>
    <w:rsid w:val="001456CF"/>
    <w:rsid w:val="00145F3B"/>
    <w:rsid w:val="00145FD0"/>
    <w:rsid w:val="001460C7"/>
    <w:rsid w:val="00146811"/>
    <w:rsid w:val="00147202"/>
    <w:rsid w:val="00147883"/>
    <w:rsid w:val="001479B5"/>
    <w:rsid w:val="00147CF1"/>
    <w:rsid w:val="00147F42"/>
    <w:rsid w:val="001514FF"/>
    <w:rsid w:val="001527B7"/>
    <w:rsid w:val="00152DE8"/>
    <w:rsid w:val="00154EC8"/>
    <w:rsid w:val="00155477"/>
    <w:rsid w:val="00155B79"/>
    <w:rsid w:val="00156ABE"/>
    <w:rsid w:val="00156BF8"/>
    <w:rsid w:val="0016161D"/>
    <w:rsid w:val="00164928"/>
    <w:rsid w:val="00164E7E"/>
    <w:rsid w:val="0016543A"/>
    <w:rsid w:val="001657E8"/>
    <w:rsid w:val="00165F62"/>
    <w:rsid w:val="00166034"/>
    <w:rsid w:val="001660A6"/>
    <w:rsid w:val="00171403"/>
    <w:rsid w:val="00171744"/>
    <w:rsid w:val="00171B13"/>
    <w:rsid w:val="00171FE8"/>
    <w:rsid w:val="001736E7"/>
    <w:rsid w:val="00173E44"/>
    <w:rsid w:val="001742A7"/>
    <w:rsid w:val="00174769"/>
    <w:rsid w:val="001756ED"/>
    <w:rsid w:val="00175E5D"/>
    <w:rsid w:val="00176154"/>
    <w:rsid w:val="00176770"/>
    <w:rsid w:val="00176F0A"/>
    <w:rsid w:val="001770A7"/>
    <w:rsid w:val="00177A37"/>
    <w:rsid w:val="00177D08"/>
    <w:rsid w:val="00180951"/>
    <w:rsid w:val="00180B9E"/>
    <w:rsid w:val="00180CAB"/>
    <w:rsid w:val="00181870"/>
    <w:rsid w:val="001819A3"/>
    <w:rsid w:val="00181B37"/>
    <w:rsid w:val="00182548"/>
    <w:rsid w:val="00183650"/>
    <w:rsid w:val="00183D57"/>
    <w:rsid w:val="00184322"/>
    <w:rsid w:val="001843C4"/>
    <w:rsid w:val="001859A4"/>
    <w:rsid w:val="00185B52"/>
    <w:rsid w:val="001867AB"/>
    <w:rsid w:val="00186A5C"/>
    <w:rsid w:val="00187557"/>
    <w:rsid w:val="001900FB"/>
    <w:rsid w:val="001901EE"/>
    <w:rsid w:val="00190982"/>
    <w:rsid w:val="0019125B"/>
    <w:rsid w:val="0019144A"/>
    <w:rsid w:val="00192C25"/>
    <w:rsid w:val="00192E29"/>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D12"/>
    <w:rsid w:val="001B2E4E"/>
    <w:rsid w:val="001B338E"/>
    <w:rsid w:val="001B3C4A"/>
    <w:rsid w:val="001B532B"/>
    <w:rsid w:val="001B791E"/>
    <w:rsid w:val="001C44F9"/>
    <w:rsid w:val="001C48A4"/>
    <w:rsid w:val="001C65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385"/>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E49"/>
    <w:rsid w:val="00250666"/>
    <w:rsid w:val="002508A0"/>
    <w:rsid w:val="00250E93"/>
    <w:rsid w:val="002513A7"/>
    <w:rsid w:val="00251449"/>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3FBE"/>
    <w:rsid w:val="00275C9D"/>
    <w:rsid w:val="0027611A"/>
    <w:rsid w:val="002768A8"/>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87D6B"/>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985"/>
    <w:rsid w:val="002B1030"/>
    <w:rsid w:val="002B1389"/>
    <w:rsid w:val="002B1512"/>
    <w:rsid w:val="002B188F"/>
    <w:rsid w:val="002B2248"/>
    <w:rsid w:val="002B28E3"/>
    <w:rsid w:val="002B2D07"/>
    <w:rsid w:val="002B3185"/>
    <w:rsid w:val="002B351C"/>
    <w:rsid w:val="002B5182"/>
    <w:rsid w:val="002B6EF4"/>
    <w:rsid w:val="002C0538"/>
    <w:rsid w:val="002C0ED3"/>
    <w:rsid w:val="002C204F"/>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C6C"/>
    <w:rsid w:val="002E0CDD"/>
    <w:rsid w:val="002E2F42"/>
    <w:rsid w:val="002E4C12"/>
    <w:rsid w:val="002E5668"/>
    <w:rsid w:val="002E5FA6"/>
    <w:rsid w:val="002E6856"/>
    <w:rsid w:val="002E6952"/>
    <w:rsid w:val="002E7865"/>
    <w:rsid w:val="002F0301"/>
    <w:rsid w:val="002F0A8D"/>
    <w:rsid w:val="002F0DD7"/>
    <w:rsid w:val="002F1351"/>
    <w:rsid w:val="002F24F3"/>
    <w:rsid w:val="002F3289"/>
    <w:rsid w:val="002F35BC"/>
    <w:rsid w:val="002F389D"/>
    <w:rsid w:val="002F50F5"/>
    <w:rsid w:val="002F704B"/>
    <w:rsid w:val="002F7A7F"/>
    <w:rsid w:val="00300153"/>
    <w:rsid w:val="003008D1"/>
    <w:rsid w:val="0030270B"/>
    <w:rsid w:val="00302B38"/>
    <w:rsid w:val="00303A8C"/>
    <w:rsid w:val="00303B1F"/>
    <w:rsid w:val="003064D8"/>
    <w:rsid w:val="00307915"/>
    <w:rsid w:val="003102A5"/>
    <w:rsid w:val="003111CB"/>
    <w:rsid w:val="003118BA"/>
    <w:rsid w:val="00313A98"/>
    <w:rsid w:val="0031521E"/>
    <w:rsid w:val="003157E3"/>
    <w:rsid w:val="00316CCB"/>
    <w:rsid w:val="0031759D"/>
    <w:rsid w:val="00317B9D"/>
    <w:rsid w:val="0032004E"/>
    <w:rsid w:val="00320091"/>
    <w:rsid w:val="00320C4E"/>
    <w:rsid w:val="0032124A"/>
    <w:rsid w:val="0032160E"/>
    <w:rsid w:val="003229E1"/>
    <w:rsid w:val="00323341"/>
    <w:rsid w:val="00323CE8"/>
    <w:rsid w:val="00323DFA"/>
    <w:rsid w:val="00323FAA"/>
    <w:rsid w:val="00324069"/>
    <w:rsid w:val="003250FD"/>
    <w:rsid w:val="003252CD"/>
    <w:rsid w:val="0032711C"/>
    <w:rsid w:val="003303BC"/>
    <w:rsid w:val="00330A08"/>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3CED"/>
    <w:rsid w:val="00376217"/>
    <w:rsid w:val="003768D0"/>
    <w:rsid w:val="00376CF2"/>
    <w:rsid w:val="003772B2"/>
    <w:rsid w:val="00380A1B"/>
    <w:rsid w:val="00381635"/>
    <w:rsid w:val="00381646"/>
    <w:rsid w:val="00381EF1"/>
    <w:rsid w:val="0038314F"/>
    <w:rsid w:val="003833ED"/>
    <w:rsid w:val="0038463C"/>
    <w:rsid w:val="00384920"/>
    <w:rsid w:val="00384D7D"/>
    <w:rsid w:val="003857DE"/>
    <w:rsid w:val="0038641C"/>
    <w:rsid w:val="00386663"/>
    <w:rsid w:val="00386BD8"/>
    <w:rsid w:val="003871E4"/>
    <w:rsid w:val="00390E6F"/>
    <w:rsid w:val="003914A5"/>
    <w:rsid w:val="003915FD"/>
    <w:rsid w:val="00391838"/>
    <w:rsid w:val="00391C6D"/>
    <w:rsid w:val="00391ED7"/>
    <w:rsid w:val="003931BC"/>
    <w:rsid w:val="0039438B"/>
    <w:rsid w:val="003947A2"/>
    <w:rsid w:val="0039574F"/>
    <w:rsid w:val="003960D4"/>
    <w:rsid w:val="0039698F"/>
    <w:rsid w:val="003A11E3"/>
    <w:rsid w:val="003A33D8"/>
    <w:rsid w:val="003A3A04"/>
    <w:rsid w:val="003A57AF"/>
    <w:rsid w:val="003A7988"/>
    <w:rsid w:val="003B31F9"/>
    <w:rsid w:val="003B35F6"/>
    <w:rsid w:val="003B51EB"/>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6316"/>
    <w:rsid w:val="003C7372"/>
    <w:rsid w:val="003D32FC"/>
    <w:rsid w:val="003D3E3C"/>
    <w:rsid w:val="003D4C15"/>
    <w:rsid w:val="003D7006"/>
    <w:rsid w:val="003E1332"/>
    <w:rsid w:val="003E16CA"/>
    <w:rsid w:val="003E246B"/>
    <w:rsid w:val="003E346A"/>
    <w:rsid w:val="003E3815"/>
    <w:rsid w:val="003E77D2"/>
    <w:rsid w:val="003E78DB"/>
    <w:rsid w:val="003E7960"/>
    <w:rsid w:val="003F01B4"/>
    <w:rsid w:val="003F03BC"/>
    <w:rsid w:val="003F067C"/>
    <w:rsid w:val="003F2433"/>
    <w:rsid w:val="003F2AB3"/>
    <w:rsid w:val="003F4489"/>
    <w:rsid w:val="003F470D"/>
    <w:rsid w:val="003F4778"/>
    <w:rsid w:val="003F486F"/>
    <w:rsid w:val="003F58E3"/>
    <w:rsid w:val="003F6DCD"/>
    <w:rsid w:val="003F711B"/>
    <w:rsid w:val="003F7A8A"/>
    <w:rsid w:val="004012DA"/>
    <w:rsid w:val="0040203C"/>
    <w:rsid w:val="00402793"/>
    <w:rsid w:val="00402A49"/>
    <w:rsid w:val="00403979"/>
    <w:rsid w:val="00403DDA"/>
    <w:rsid w:val="0040435D"/>
    <w:rsid w:val="0040585E"/>
    <w:rsid w:val="00405AF6"/>
    <w:rsid w:val="0040765A"/>
    <w:rsid w:val="004079B6"/>
    <w:rsid w:val="00407BEF"/>
    <w:rsid w:val="004104FD"/>
    <w:rsid w:val="004109B0"/>
    <w:rsid w:val="00411E66"/>
    <w:rsid w:val="004141AF"/>
    <w:rsid w:val="00414C9C"/>
    <w:rsid w:val="00414EB8"/>
    <w:rsid w:val="004150E2"/>
    <w:rsid w:val="004159E8"/>
    <w:rsid w:val="00421262"/>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7BB"/>
    <w:rsid w:val="00462A3D"/>
    <w:rsid w:val="004632AB"/>
    <w:rsid w:val="004640AA"/>
    <w:rsid w:val="0046438A"/>
    <w:rsid w:val="004648BE"/>
    <w:rsid w:val="00465AF8"/>
    <w:rsid w:val="004660C7"/>
    <w:rsid w:val="004661DB"/>
    <w:rsid w:val="004707F4"/>
    <w:rsid w:val="0047104C"/>
    <w:rsid w:val="004713B3"/>
    <w:rsid w:val="004715AE"/>
    <w:rsid w:val="00471AFC"/>
    <w:rsid w:val="004723F3"/>
    <w:rsid w:val="004724FB"/>
    <w:rsid w:val="004732E2"/>
    <w:rsid w:val="004734E6"/>
    <w:rsid w:val="0047359B"/>
    <w:rsid w:val="00473668"/>
    <w:rsid w:val="00474597"/>
    <w:rsid w:val="00474ED7"/>
    <w:rsid w:val="004750E6"/>
    <w:rsid w:val="004754E6"/>
    <w:rsid w:val="0047602A"/>
    <w:rsid w:val="0047661C"/>
    <w:rsid w:val="00477F4D"/>
    <w:rsid w:val="00480C3E"/>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19C1"/>
    <w:rsid w:val="004925B6"/>
    <w:rsid w:val="00492D99"/>
    <w:rsid w:val="0049452C"/>
    <w:rsid w:val="0049507C"/>
    <w:rsid w:val="004958B3"/>
    <w:rsid w:val="004962C7"/>
    <w:rsid w:val="00496873"/>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1CFB"/>
    <w:rsid w:val="004C2016"/>
    <w:rsid w:val="004C2CB4"/>
    <w:rsid w:val="004C3804"/>
    <w:rsid w:val="004C40F4"/>
    <w:rsid w:val="004C41E3"/>
    <w:rsid w:val="004C4267"/>
    <w:rsid w:val="004C43D9"/>
    <w:rsid w:val="004C50AA"/>
    <w:rsid w:val="004C528E"/>
    <w:rsid w:val="004C5AA2"/>
    <w:rsid w:val="004C6315"/>
    <w:rsid w:val="004C6964"/>
    <w:rsid w:val="004C7058"/>
    <w:rsid w:val="004C7C36"/>
    <w:rsid w:val="004D011C"/>
    <w:rsid w:val="004D14CB"/>
    <w:rsid w:val="004D16E1"/>
    <w:rsid w:val="004D16FE"/>
    <w:rsid w:val="004D2473"/>
    <w:rsid w:val="004D3F1C"/>
    <w:rsid w:val="004D47A4"/>
    <w:rsid w:val="004D4F60"/>
    <w:rsid w:val="004D6E64"/>
    <w:rsid w:val="004D77A6"/>
    <w:rsid w:val="004E1276"/>
    <w:rsid w:val="004E2578"/>
    <w:rsid w:val="004E27A7"/>
    <w:rsid w:val="004E2D57"/>
    <w:rsid w:val="004E2D87"/>
    <w:rsid w:val="004E56C7"/>
    <w:rsid w:val="004E59D3"/>
    <w:rsid w:val="004E5FA8"/>
    <w:rsid w:val="004E6A90"/>
    <w:rsid w:val="004E7777"/>
    <w:rsid w:val="004E77DA"/>
    <w:rsid w:val="004E799F"/>
    <w:rsid w:val="004E7F58"/>
    <w:rsid w:val="004F1B42"/>
    <w:rsid w:val="004F1C92"/>
    <w:rsid w:val="004F1F33"/>
    <w:rsid w:val="004F2F4D"/>
    <w:rsid w:val="004F30B0"/>
    <w:rsid w:val="004F3295"/>
    <w:rsid w:val="004F4AFE"/>
    <w:rsid w:val="004F5148"/>
    <w:rsid w:val="004F5E48"/>
    <w:rsid w:val="004F6CE9"/>
    <w:rsid w:val="004F70F1"/>
    <w:rsid w:val="004F7C07"/>
    <w:rsid w:val="0050036E"/>
    <w:rsid w:val="00500B84"/>
    <w:rsid w:val="00500D81"/>
    <w:rsid w:val="00501662"/>
    <w:rsid w:val="00501756"/>
    <w:rsid w:val="00501C1D"/>
    <w:rsid w:val="00502933"/>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200EF"/>
    <w:rsid w:val="00520D05"/>
    <w:rsid w:val="00520D74"/>
    <w:rsid w:val="00520ECE"/>
    <w:rsid w:val="00521284"/>
    <w:rsid w:val="0052228B"/>
    <w:rsid w:val="00522306"/>
    <w:rsid w:val="00522CF6"/>
    <w:rsid w:val="00523560"/>
    <w:rsid w:val="00524418"/>
    <w:rsid w:val="00524779"/>
    <w:rsid w:val="00525123"/>
    <w:rsid w:val="00525F0A"/>
    <w:rsid w:val="005276BE"/>
    <w:rsid w:val="0052782B"/>
    <w:rsid w:val="00531A27"/>
    <w:rsid w:val="00531E0E"/>
    <w:rsid w:val="00531FC1"/>
    <w:rsid w:val="00532996"/>
    <w:rsid w:val="0053359B"/>
    <w:rsid w:val="00534F31"/>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6D8F"/>
    <w:rsid w:val="0055728C"/>
    <w:rsid w:val="005573BB"/>
    <w:rsid w:val="00560607"/>
    <w:rsid w:val="00560CA2"/>
    <w:rsid w:val="00561913"/>
    <w:rsid w:val="00561CB8"/>
    <w:rsid w:val="00562782"/>
    <w:rsid w:val="00562818"/>
    <w:rsid w:val="005630C1"/>
    <w:rsid w:val="0056593B"/>
    <w:rsid w:val="005666C6"/>
    <w:rsid w:val="0057075D"/>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DF"/>
    <w:rsid w:val="0058224A"/>
    <w:rsid w:val="00582438"/>
    <w:rsid w:val="00583B10"/>
    <w:rsid w:val="00584354"/>
    <w:rsid w:val="00585449"/>
    <w:rsid w:val="00585C89"/>
    <w:rsid w:val="00586280"/>
    <w:rsid w:val="005867F9"/>
    <w:rsid w:val="00587177"/>
    <w:rsid w:val="0059075A"/>
    <w:rsid w:val="00590AF5"/>
    <w:rsid w:val="00590B43"/>
    <w:rsid w:val="00590C0B"/>
    <w:rsid w:val="00590DC6"/>
    <w:rsid w:val="005922D3"/>
    <w:rsid w:val="00593DCD"/>
    <w:rsid w:val="0059632D"/>
    <w:rsid w:val="00596572"/>
    <w:rsid w:val="00597672"/>
    <w:rsid w:val="005A2540"/>
    <w:rsid w:val="005A2EBA"/>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5300"/>
    <w:rsid w:val="005C53E1"/>
    <w:rsid w:val="005C5528"/>
    <w:rsid w:val="005C662C"/>
    <w:rsid w:val="005C75D9"/>
    <w:rsid w:val="005D0E6A"/>
    <w:rsid w:val="005D0EBD"/>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5661"/>
    <w:rsid w:val="005E6137"/>
    <w:rsid w:val="005E7593"/>
    <w:rsid w:val="005F07CD"/>
    <w:rsid w:val="005F0957"/>
    <w:rsid w:val="005F1C51"/>
    <w:rsid w:val="005F44A2"/>
    <w:rsid w:val="005F5AD7"/>
    <w:rsid w:val="005F7113"/>
    <w:rsid w:val="005F78EB"/>
    <w:rsid w:val="00601164"/>
    <w:rsid w:val="00601B3F"/>
    <w:rsid w:val="00601ECE"/>
    <w:rsid w:val="0060323E"/>
    <w:rsid w:val="00603405"/>
    <w:rsid w:val="0060448B"/>
    <w:rsid w:val="00606007"/>
    <w:rsid w:val="006061F0"/>
    <w:rsid w:val="00606545"/>
    <w:rsid w:val="00606C0F"/>
    <w:rsid w:val="00606F60"/>
    <w:rsid w:val="0061097A"/>
    <w:rsid w:val="00610F1B"/>
    <w:rsid w:val="00612EC6"/>
    <w:rsid w:val="0061338A"/>
    <w:rsid w:val="006133C2"/>
    <w:rsid w:val="00616184"/>
    <w:rsid w:val="0061632B"/>
    <w:rsid w:val="00620009"/>
    <w:rsid w:val="006204F4"/>
    <w:rsid w:val="00621F69"/>
    <w:rsid w:val="006229EB"/>
    <w:rsid w:val="00623161"/>
    <w:rsid w:val="006236D0"/>
    <w:rsid w:val="00624999"/>
    <w:rsid w:val="00624E4F"/>
    <w:rsid w:val="006258C1"/>
    <w:rsid w:val="006279CC"/>
    <w:rsid w:val="00630C07"/>
    <w:rsid w:val="00630F12"/>
    <w:rsid w:val="006313BF"/>
    <w:rsid w:val="00631CDA"/>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2181"/>
    <w:rsid w:val="00652211"/>
    <w:rsid w:val="00652767"/>
    <w:rsid w:val="00654E1E"/>
    <w:rsid w:val="0065526C"/>
    <w:rsid w:val="00655B7C"/>
    <w:rsid w:val="00655F83"/>
    <w:rsid w:val="00656075"/>
    <w:rsid w:val="00656A16"/>
    <w:rsid w:val="00657825"/>
    <w:rsid w:val="00661823"/>
    <w:rsid w:val="0066219D"/>
    <w:rsid w:val="00662260"/>
    <w:rsid w:val="00662B87"/>
    <w:rsid w:val="00663085"/>
    <w:rsid w:val="00663201"/>
    <w:rsid w:val="00663769"/>
    <w:rsid w:val="00665D5F"/>
    <w:rsid w:val="006661E1"/>
    <w:rsid w:val="00667364"/>
    <w:rsid w:val="0066765C"/>
    <w:rsid w:val="00667EB6"/>
    <w:rsid w:val="006704E5"/>
    <w:rsid w:val="006709E7"/>
    <w:rsid w:val="00670DF5"/>
    <w:rsid w:val="00671B42"/>
    <w:rsid w:val="00672106"/>
    <w:rsid w:val="00672464"/>
    <w:rsid w:val="00673172"/>
    <w:rsid w:val="00673430"/>
    <w:rsid w:val="006761EE"/>
    <w:rsid w:val="00676388"/>
    <w:rsid w:val="00676571"/>
    <w:rsid w:val="00676AE4"/>
    <w:rsid w:val="0067713C"/>
    <w:rsid w:val="006775A0"/>
    <w:rsid w:val="006775E6"/>
    <w:rsid w:val="006804C1"/>
    <w:rsid w:val="006806EA"/>
    <w:rsid w:val="006812FA"/>
    <w:rsid w:val="00681597"/>
    <w:rsid w:val="006833A4"/>
    <w:rsid w:val="00684488"/>
    <w:rsid w:val="006845F5"/>
    <w:rsid w:val="0068526A"/>
    <w:rsid w:val="0068668C"/>
    <w:rsid w:val="00686761"/>
    <w:rsid w:val="00686C7A"/>
    <w:rsid w:val="00690D06"/>
    <w:rsid w:val="00691A2A"/>
    <w:rsid w:val="00692142"/>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2BCF"/>
    <w:rsid w:val="006B54AC"/>
    <w:rsid w:val="006B5623"/>
    <w:rsid w:val="006B5B22"/>
    <w:rsid w:val="006B63F6"/>
    <w:rsid w:val="006B6595"/>
    <w:rsid w:val="006B68FB"/>
    <w:rsid w:val="006B71A0"/>
    <w:rsid w:val="006B7217"/>
    <w:rsid w:val="006B78D5"/>
    <w:rsid w:val="006C28AE"/>
    <w:rsid w:val="006C3029"/>
    <w:rsid w:val="006C3782"/>
    <w:rsid w:val="006C37FA"/>
    <w:rsid w:val="006C42CE"/>
    <w:rsid w:val="006C512B"/>
    <w:rsid w:val="006C650E"/>
    <w:rsid w:val="006C7175"/>
    <w:rsid w:val="006D03C6"/>
    <w:rsid w:val="006D233A"/>
    <w:rsid w:val="006D257D"/>
    <w:rsid w:val="006D35F5"/>
    <w:rsid w:val="006D3D0A"/>
    <w:rsid w:val="006D6DEF"/>
    <w:rsid w:val="006D7161"/>
    <w:rsid w:val="006D7217"/>
    <w:rsid w:val="006E0076"/>
    <w:rsid w:val="006E0A15"/>
    <w:rsid w:val="006E16CE"/>
    <w:rsid w:val="006E1A17"/>
    <w:rsid w:val="006E26AA"/>
    <w:rsid w:val="006E3F8E"/>
    <w:rsid w:val="006E4906"/>
    <w:rsid w:val="006E5402"/>
    <w:rsid w:val="006E625A"/>
    <w:rsid w:val="006E6CC8"/>
    <w:rsid w:val="006E7124"/>
    <w:rsid w:val="006F01FD"/>
    <w:rsid w:val="006F037D"/>
    <w:rsid w:val="006F05D4"/>
    <w:rsid w:val="006F1042"/>
    <w:rsid w:val="006F10E7"/>
    <w:rsid w:val="006F12AC"/>
    <w:rsid w:val="006F2511"/>
    <w:rsid w:val="006F3B5D"/>
    <w:rsid w:val="006F3DC3"/>
    <w:rsid w:val="006F4E4F"/>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7B0A"/>
    <w:rsid w:val="00710523"/>
    <w:rsid w:val="00710AF6"/>
    <w:rsid w:val="00710B62"/>
    <w:rsid w:val="007123C2"/>
    <w:rsid w:val="00712615"/>
    <w:rsid w:val="0071387D"/>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343"/>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3FFE"/>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142B"/>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9AD"/>
    <w:rsid w:val="00791631"/>
    <w:rsid w:val="0079366D"/>
    <w:rsid w:val="0079529C"/>
    <w:rsid w:val="00795815"/>
    <w:rsid w:val="00795B1B"/>
    <w:rsid w:val="007961DC"/>
    <w:rsid w:val="00796D7D"/>
    <w:rsid w:val="007974D6"/>
    <w:rsid w:val="00797634"/>
    <w:rsid w:val="00797729"/>
    <w:rsid w:val="00797829"/>
    <w:rsid w:val="00797A0C"/>
    <w:rsid w:val="007A077E"/>
    <w:rsid w:val="007A21BB"/>
    <w:rsid w:val="007A2F1A"/>
    <w:rsid w:val="007A3A66"/>
    <w:rsid w:val="007A61A7"/>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0C"/>
    <w:rsid w:val="007B79AC"/>
    <w:rsid w:val="007C122D"/>
    <w:rsid w:val="007C17AD"/>
    <w:rsid w:val="007C24F8"/>
    <w:rsid w:val="007C2962"/>
    <w:rsid w:val="007C32AB"/>
    <w:rsid w:val="007C32F4"/>
    <w:rsid w:val="007C3D72"/>
    <w:rsid w:val="007C4019"/>
    <w:rsid w:val="007C427C"/>
    <w:rsid w:val="007C4B83"/>
    <w:rsid w:val="007C502B"/>
    <w:rsid w:val="007C5E43"/>
    <w:rsid w:val="007C610B"/>
    <w:rsid w:val="007C752B"/>
    <w:rsid w:val="007C755A"/>
    <w:rsid w:val="007C7C80"/>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D42"/>
    <w:rsid w:val="008003CE"/>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6E0"/>
    <w:rsid w:val="008128AA"/>
    <w:rsid w:val="00813533"/>
    <w:rsid w:val="00813F93"/>
    <w:rsid w:val="0081546E"/>
    <w:rsid w:val="0082090E"/>
    <w:rsid w:val="008213DF"/>
    <w:rsid w:val="0082196E"/>
    <w:rsid w:val="00821E76"/>
    <w:rsid w:val="008233E4"/>
    <w:rsid w:val="008238B8"/>
    <w:rsid w:val="00824303"/>
    <w:rsid w:val="00824326"/>
    <w:rsid w:val="00824717"/>
    <w:rsid w:val="00824BEB"/>
    <w:rsid w:val="00825A7D"/>
    <w:rsid w:val="0082669C"/>
    <w:rsid w:val="00826A92"/>
    <w:rsid w:val="008276DD"/>
    <w:rsid w:val="00827C0F"/>
    <w:rsid w:val="00831013"/>
    <w:rsid w:val="0083297D"/>
    <w:rsid w:val="00834508"/>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95"/>
    <w:rsid w:val="00860C96"/>
    <w:rsid w:val="00861A33"/>
    <w:rsid w:val="00862F7A"/>
    <w:rsid w:val="00864752"/>
    <w:rsid w:val="00864DE4"/>
    <w:rsid w:val="008654D2"/>
    <w:rsid w:val="008657BB"/>
    <w:rsid w:val="008679E9"/>
    <w:rsid w:val="00867CB0"/>
    <w:rsid w:val="008712D4"/>
    <w:rsid w:val="00872262"/>
    <w:rsid w:val="00873872"/>
    <w:rsid w:val="00874A54"/>
    <w:rsid w:val="00874EB5"/>
    <w:rsid w:val="00876394"/>
    <w:rsid w:val="00880871"/>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70C"/>
    <w:rsid w:val="008B49EE"/>
    <w:rsid w:val="008B5687"/>
    <w:rsid w:val="008B5A31"/>
    <w:rsid w:val="008B5F58"/>
    <w:rsid w:val="008B615E"/>
    <w:rsid w:val="008B61B4"/>
    <w:rsid w:val="008B6CE1"/>
    <w:rsid w:val="008B75E0"/>
    <w:rsid w:val="008B7AC6"/>
    <w:rsid w:val="008C1A3D"/>
    <w:rsid w:val="008C234D"/>
    <w:rsid w:val="008C284F"/>
    <w:rsid w:val="008C362A"/>
    <w:rsid w:val="008C48F3"/>
    <w:rsid w:val="008C66BE"/>
    <w:rsid w:val="008C6936"/>
    <w:rsid w:val="008C7370"/>
    <w:rsid w:val="008C7643"/>
    <w:rsid w:val="008D075F"/>
    <w:rsid w:val="008D1008"/>
    <w:rsid w:val="008D215B"/>
    <w:rsid w:val="008D2365"/>
    <w:rsid w:val="008D2B30"/>
    <w:rsid w:val="008D3CAF"/>
    <w:rsid w:val="008D3D77"/>
    <w:rsid w:val="008D594E"/>
    <w:rsid w:val="008D7C63"/>
    <w:rsid w:val="008D7DAF"/>
    <w:rsid w:val="008E0743"/>
    <w:rsid w:val="008E0EF9"/>
    <w:rsid w:val="008E1A2F"/>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1C53"/>
    <w:rsid w:val="008F2673"/>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9BB"/>
    <w:rsid w:val="00906B38"/>
    <w:rsid w:val="00906FBC"/>
    <w:rsid w:val="00907B47"/>
    <w:rsid w:val="0091028E"/>
    <w:rsid w:val="00910549"/>
    <w:rsid w:val="00910726"/>
    <w:rsid w:val="0091125A"/>
    <w:rsid w:val="009115B2"/>
    <w:rsid w:val="009118B4"/>
    <w:rsid w:val="00912D77"/>
    <w:rsid w:val="0091352D"/>
    <w:rsid w:val="00913BA0"/>
    <w:rsid w:val="00914373"/>
    <w:rsid w:val="0091494C"/>
    <w:rsid w:val="0091614E"/>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24B9"/>
    <w:rsid w:val="00932A56"/>
    <w:rsid w:val="009335CB"/>
    <w:rsid w:val="00934C1B"/>
    <w:rsid w:val="00935115"/>
    <w:rsid w:val="0093582D"/>
    <w:rsid w:val="00935D99"/>
    <w:rsid w:val="00935E74"/>
    <w:rsid w:val="009364A4"/>
    <w:rsid w:val="00936A3B"/>
    <w:rsid w:val="009402A4"/>
    <w:rsid w:val="00940574"/>
    <w:rsid w:val="009405D9"/>
    <w:rsid w:val="0094062E"/>
    <w:rsid w:val="00940656"/>
    <w:rsid w:val="00941018"/>
    <w:rsid w:val="009415E9"/>
    <w:rsid w:val="00942016"/>
    <w:rsid w:val="009424B4"/>
    <w:rsid w:val="00944FCB"/>
    <w:rsid w:val="00945304"/>
    <w:rsid w:val="00946D41"/>
    <w:rsid w:val="00946D7A"/>
    <w:rsid w:val="00947659"/>
    <w:rsid w:val="00950195"/>
    <w:rsid w:val="00950B4B"/>
    <w:rsid w:val="00951454"/>
    <w:rsid w:val="0095270F"/>
    <w:rsid w:val="00952911"/>
    <w:rsid w:val="00953437"/>
    <w:rsid w:val="00954F22"/>
    <w:rsid w:val="0095574E"/>
    <w:rsid w:val="00955B58"/>
    <w:rsid w:val="00956509"/>
    <w:rsid w:val="00957734"/>
    <w:rsid w:val="0096060E"/>
    <w:rsid w:val="009610DD"/>
    <w:rsid w:val="00961994"/>
    <w:rsid w:val="0096357D"/>
    <w:rsid w:val="009636D5"/>
    <w:rsid w:val="00963D2A"/>
    <w:rsid w:val="0096520B"/>
    <w:rsid w:val="00966F0A"/>
    <w:rsid w:val="00967493"/>
    <w:rsid w:val="009679D8"/>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261A"/>
    <w:rsid w:val="00983A3E"/>
    <w:rsid w:val="00984514"/>
    <w:rsid w:val="0098541A"/>
    <w:rsid w:val="009865CA"/>
    <w:rsid w:val="0098768D"/>
    <w:rsid w:val="00987F3F"/>
    <w:rsid w:val="009908DE"/>
    <w:rsid w:val="00991280"/>
    <w:rsid w:val="00993D2E"/>
    <w:rsid w:val="00995463"/>
    <w:rsid w:val="0099591B"/>
    <w:rsid w:val="00995C68"/>
    <w:rsid w:val="009971D2"/>
    <w:rsid w:val="009A0679"/>
    <w:rsid w:val="009A0C26"/>
    <w:rsid w:val="009A19B5"/>
    <w:rsid w:val="009A1DB2"/>
    <w:rsid w:val="009A23F0"/>
    <w:rsid w:val="009A351E"/>
    <w:rsid w:val="009A420E"/>
    <w:rsid w:val="009A508C"/>
    <w:rsid w:val="009A543D"/>
    <w:rsid w:val="009A68FB"/>
    <w:rsid w:val="009A6955"/>
    <w:rsid w:val="009B1586"/>
    <w:rsid w:val="009B26CA"/>
    <w:rsid w:val="009B3BEC"/>
    <w:rsid w:val="009B426C"/>
    <w:rsid w:val="009B4E35"/>
    <w:rsid w:val="009B51E5"/>
    <w:rsid w:val="009B597D"/>
    <w:rsid w:val="009B5F25"/>
    <w:rsid w:val="009B61AE"/>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5F9A"/>
    <w:rsid w:val="009D67AE"/>
    <w:rsid w:val="009E11A4"/>
    <w:rsid w:val="009E123F"/>
    <w:rsid w:val="009E1395"/>
    <w:rsid w:val="009E17E9"/>
    <w:rsid w:val="009E32E7"/>
    <w:rsid w:val="009E4994"/>
    <w:rsid w:val="009E4C37"/>
    <w:rsid w:val="009E510D"/>
    <w:rsid w:val="009E542D"/>
    <w:rsid w:val="009E6A7E"/>
    <w:rsid w:val="009E70F7"/>
    <w:rsid w:val="009E7B66"/>
    <w:rsid w:val="009E7D18"/>
    <w:rsid w:val="009F0672"/>
    <w:rsid w:val="009F09AB"/>
    <w:rsid w:val="009F1489"/>
    <w:rsid w:val="009F2337"/>
    <w:rsid w:val="009F3FB6"/>
    <w:rsid w:val="009F4DFF"/>
    <w:rsid w:val="009F556A"/>
    <w:rsid w:val="009F7F25"/>
    <w:rsid w:val="00A00E84"/>
    <w:rsid w:val="00A01820"/>
    <w:rsid w:val="00A04A25"/>
    <w:rsid w:val="00A04C8C"/>
    <w:rsid w:val="00A04F9A"/>
    <w:rsid w:val="00A115DE"/>
    <w:rsid w:val="00A12987"/>
    <w:rsid w:val="00A13730"/>
    <w:rsid w:val="00A14611"/>
    <w:rsid w:val="00A14C13"/>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3750D"/>
    <w:rsid w:val="00A40774"/>
    <w:rsid w:val="00A40DF5"/>
    <w:rsid w:val="00A40F0B"/>
    <w:rsid w:val="00A42D72"/>
    <w:rsid w:val="00A42E46"/>
    <w:rsid w:val="00A430C8"/>
    <w:rsid w:val="00A431D6"/>
    <w:rsid w:val="00A4360A"/>
    <w:rsid w:val="00A44ECF"/>
    <w:rsid w:val="00A44F88"/>
    <w:rsid w:val="00A45F92"/>
    <w:rsid w:val="00A46092"/>
    <w:rsid w:val="00A47AC7"/>
    <w:rsid w:val="00A50234"/>
    <w:rsid w:val="00A502F2"/>
    <w:rsid w:val="00A50CD7"/>
    <w:rsid w:val="00A528E3"/>
    <w:rsid w:val="00A53EC4"/>
    <w:rsid w:val="00A55360"/>
    <w:rsid w:val="00A55584"/>
    <w:rsid w:val="00A5668C"/>
    <w:rsid w:val="00A61DE2"/>
    <w:rsid w:val="00A62DAD"/>
    <w:rsid w:val="00A63390"/>
    <w:rsid w:val="00A64686"/>
    <w:rsid w:val="00A64AE8"/>
    <w:rsid w:val="00A65906"/>
    <w:rsid w:val="00A66599"/>
    <w:rsid w:val="00A66D2B"/>
    <w:rsid w:val="00A66DE7"/>
    <w:rsid w:val="00A67774"/>
    <w:rsid w:val="00A71DA6"/>
    <w:rsid w:val="00A754F8"/>
    <w:rsid w:val="00A758C9"/>
    <w:rsid w:val="00A75A9B"/>
    <w:rsid w:val="00A76289"/>
    <w:rsid w:val="00A76AF5"/>
    <w:rsid w:val="00A76FE8"/>
    <w:rsid w:val="00A8063F"/>
    <w:rsid w:val="00A80A8F"/>
    <w:rsid w:val="00A80F6D"/>
    <w:rsid w:val="00A81A1E"/>
    <w:rsid w:val="00A82310"/>
    <w:rsid w:val="00A82D07"/>
    <w:rsid w:val="00A82DB5"/>
    <w:rsid w:val="00A83163"/>
    <w:rsid w:val="00A836BB"/>
    <w:rsid w:val="00A856F9"/>
    <w:rsid w:val="00A85F95"/>
    <w:rsid w:val="00A8787D"/>
    <w:rsid w:val="00A9064A"/>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5CB5"/>
    <w:rsid w:val="00AB6672"/>
    <w:rsid w:val="00AB686B"/>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45B"/>
    <w:rsid w:val="00AF54F6"/>
    <w:rsid w:val="00AF6974"/>
    <w:rsid w:val="00AF6A9D"/>
    <w:rsid w:val="00AF73D5"/>
    <w:rsid w:val="00B002DD"/>
    <w:rsid w:val="00B003AB"/>
    <w:rsid w:val="00B00417"/>
    <w:rsid w:val="00B00EC6"/>
    <w:rsid w:val="00B01063"/>
    <w:rsid w:val="00B014DB"/>
    <w:rsid w:val="00B01910"/>
    <w:rsid w:val="00B04A80"/>
    <w:rsid w:val="00B052D6"/>
    <w:rsid w:val="00B0601C"/>
    <w:rsid w:val="00B06386"/>
    <w:rsid w:val="00B0651D"/>
    <w:rsid w:val="00B06750"/>
    <w:rsid w:val="00B07BE7"/>
    <w:rsid w:val="00B07DEA"/>
    <w:rsid w:val="00B10E7A"/>
    <w:rsid w:val="00B11671"/>
    <w:rsid w:val="00B12341"/>
    <w:rsid w:val="00B126F1"/>
    <w:rsid w:val="00B13AC8"/>
    <w:rsid w:val="00B1452D"/>
    <w:rsid w:val="00B15E8A"/>
    <w:rsid w:val="00B1613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75CB"/>
    <w:rsid w:val="00B37BE8"/>
    <w:rsid w:val="00B402D6"/>
    <w:rsid w:val="00B408C4"/>
    <w:rsid w:val="00B40B57"/>
    <w:rsid w:val="00B42FA1"/>
    <w:rsid w:val="00B44786"/>
    <w:rsid w:val="00B46143"/>
    <w:rsid w:val="00B4656D"/>
    <w:rsid w:val="00B474D1"/>
    <w:rsid w:val="00B47664"/>
    <w:rsid w:val="00B47CA5"/>
    <w:rsid w:val="00B505DF"/>
    <w:rsid w:val="00B50E17"/>
    <w:rsid w:val="00B513B1"/>
    <w:rsid w:val="00B51817"/>
    <w:rsid w:val="00B519CF"/>
    <w:rsid w:val="00B51C09"/>
    <w:rsid w:val="00B52FB9"/>
    <w:rsid w:val="00B53D94"/>
    <w:rsid w:val="00B54C95"/>
    <w:rsid w:val="00B558B4"/>
    <w:rsid w:val="00B55A8C"/>
    <w:rsid w:val="00B55E61"/>
    <w:rsid w:val="00B572D5"/>
    <w:rsid w:val="00B575D5"/>
    <w:rsid w:val="00B57AA4"/>
    <w:rsid w:val="00B607BC"/>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87B95"/>
    <w:rsid w:val="00B910E3"/>
    <w:rsid w:val="00B91123"/>
    <w:rsid w:val="00B9316C"/>
    <w:rsid w:val="00B93288"/>
    <w:rsid w:val="00B93841"/>
    <w:rsid w:val="00B93F31"/>
    <w:rsid w:val="00B94BB2"/>
    <w:rsid w:val="00B94D8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C7280"/>
    <w:rsid w:val="00BD05D4"/>
    <w:rsid w:val="00BD11CB"/>
    <w:rsid w:val="00BD192D"/>
    <w:rsid w:val="00BD2345"/>
    <w:rsid w:val="00BD28BC"/>
    <w:rsid w:val="00BD4C95"/>
    <w:rsid w:val="00BD52FD"/>
    <w:rsid w:val="00BD5B49"/>
    <w:rsid w:val="00BD6D2A"/>
    <w:rsid w:val="00BD78EB"/>
    <w:rsid w:val="00BE0BAF"/>
    <w:rsid w:val="00BE17E8"/>
    <w:rsid w:val="00BE1CA7"/>
    <w:rsid w:val="00BE22D6"/>
    <w:rsid w:val="00BE2E76"/>
    <w:rsid w:val="00BE34E9"/>
    <w:rsid w:val="00BE41CE"/>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592F"/>
    <w:rsid w:val="00BF6144"/>
    <w:rsid w:val="00BF729E"/>
    <w:rsid w:val="00BF76C2"/>
    <w:rsid w:val="00BF7A4B"/>
    <w:rsid w:val="00BF7E75"/>
    <w:rsid w:val="00BF7FA5"/>
    <w:rsid w:val="00C00F7F"/>
    <w:rsid w:val="00C01599"/>
    <w:rsid w:val="00C01E0C"/>
    <w:rsid w:val="00C025FA"/>
    <w:rsid w:val="00C033FA"/>
    <w:rsid w:val="00C0360F"/>
    <w:rsid w:val="00C04890"/>
    <w:rsid w:val="00C04B5F"/>
    <w:rsid w:val="00C04C87"/>
    <w:rsid w:val="00C05D7B"/>
    <w:rsid w:val="00C06274"/>
    <w:rsid w:val="00C06B60"/>
    <w:rsid w:val="00C10772"/>
    <w:rsid w:val="00C114AB"/>
    <w:rsid w:val="00C119A1"/>
    <w:rsid w:val="00C11EE4"/>
    <w:rsid w:val="00C121F9"/>
    <w:rsid w:val="00C1231A"/>
    <w:rsid w:val="00C124B0"/>
    <w:rsid w:val="00C12790"/>
    <w:rsid w:val="00C130D3"/>
    <w:rsid w:val="00C13301"/>
    <w:rsid w:val="00C141FB"/>
    <w:rsid w:val="00C16562"/>
    <w:rsid w:val="00C16BD4"/>
    <w:rsid w:val="00C16DE7"/>
    <w:rsid w:val="00C16F27"/>
    <w:rsid w:val="00C200BE"/>
    <w:rsid w:val="00C21108"/>
    <w:rsid w:val="00C21309"/>
    <w:rsid w:val="00C21FB3"/>
    <w:rsid w:val="00C22053"/>
    <w:rsid w:val="00C2315A"/>
    <w:rsid w:val="00C2365D"/>
    <w:rsid w:val="00C237D3"/>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B89"/>
    <w:rsid w:val="00C57D96"/>
    <w:rsid w:val="00C60402"/>
    <w:rsid w:val="00C608A5"/>
    <w:rsid w:val="00C608D6"/>
    <w:rsid w:val="00C6178B"/>
    <w:rsid w:val="00C61C33"/>
    <w:rsid w:val="00C63EE8"/>
    <w:rsid w:val="00C64AC4"/>
    <w:rsid w:val="00C6604B"/>
    <w:rsid w:val="00C66394"/>
    <w:rsid w:val="00C6665F"/>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97CA5"/>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1092"/>
    <w:rsid w:val="00CB20FA"/>
    <w:rsid w:val="00CB227E"/>
    <w:rsid w:val="00CB3E3E"/>
    <w:rsid w:val="00CB425E"/>
    <w:rsid w:val="00CB484D"/>
    <w:rsid w:val="00CB530E"/>
    <w:rsid w:val="00CB5808"/>
    <w:rsid w:val="00CB6A57"/>
    <w:rsid w:val="00CB6B83"/>
    <w:rsid w:val="00CB6DF2"/>
    <w:rsid w:val="00CB710F"/>
    <w:rsid w:val="00CB7A8F"/>
    <w:rsid w:val="00CC2C8B"/>
    <w:rsid w:val="00CC53D0"/>
    <w:rsid w:val="00CC6963"/>
    <w:rsid w:val="00CC6E05"/>
    <w:rsid w:val="00CC7A1F"/>
    <w:rsid w:val="00CD0EA1"/>
    <w:rsid w:val="00CD11F6"/>
    <w:rsid w:val="00CD430B"/>
    <w:rsid w:val="00CD52DA"/>
    <w:rsid w:val="00CD5962"/>
    <w:rsid w:val="00CD7EDA"/>
    <w:rsid w:val="00CE02CC"/>
    <w:rsid w:val="00CE1A09"/>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97C"/>
    <w:rsid w:val="00D01D98"/>
    <w:rsid w:val="00D025CC"/>
    <w:rsid w:val="00D044AA"/>
    <w:rsid w:val="00D045B5"/>
    <w:rsid w:val="00D04BC3"/>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860"/>
    <w:rsid w:val="00D23C2A"/>
    <w:rsid w:val="00D2417E"/>
    <w:rsid w:val="00D241FD"/>
    <w:rsid w:val="00D2427F"/>
    <w:rsid w:val="00D25F2D"/>
    <w:rsid w:val="00D27046"/>
    <w:rsid w:val="00D27397"/>
    <w:rsid w:val="00D3078C"/>
    <w:rsid w:val="00D309CC"/>
    <w:rsid w:val="00D31D2B"/>
    <w:rsid w:val="00D32961"/>
    <w:rsid w:val="00D32D8C"/>
    <w:rsid w:val="00D33EB8"/>
    <w:rsid w:val="00D341DE"/>
    <w:rsid w:val="00D34525"/>
    <w:rsid w:val="00D34E84"/>
    <w:rsid w:val="00D37FD0"/>
    <w:rsid w:val="00D40361"/>
    <w:rsid w:val="00D4048E"/>
    <w:rsid w:val="00D408AD"/>
    <w:rsid w:val="00D40B40"/>
    <w:rsid w:val="00D410BA"/>
    <w:rsid w:val="00D416D8"/>
    <w:rsid w:val="00D42CB9"/>
    <w:rsid w:val="00D42CC1"/>
    <w:rsid w:val="00D43031"/>
    <w:rsid w:val="00D4339D"/>
    <w:rsid w:val="00D435A2"/>
    <w:rsid w:val="00D451C6"/>
    <w:rsid w:val="00D454C1"/>
    <w:rsid w:val="00D45685"/>
    <w:rsid w:val="00D456B6"/>
    <w:rsid w:val="00D45C8B"/>
    <w:rsid w:val="00D464FD"/>
    <w:rsid w:val="00D475A4"/>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407B"/>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3B9"/>
    <w:rsid w:val="00D9456D"/>
    <w:rsid w:val="00D95B8E"/>
    <w:rsid w:val="00D96254"/>
    <w:rsid w:val="00D97E27"/>
    <w:rsid w:val="00DA13CF"/>
    <w:rsid w:val="00DA20B2"/>
    <w:rsid w:val="00DA2267"/>
    <w:rsid w:val="00DA4619"/>
    <w:rsid w:val="00DA5487"/>
    <w:rsid w:val="00DA5B11"/>
    <w:rsid w:val="00DA7B7A"/>
    <w:rsid w:val="00DB2A50"/>
    <w:rsid w:val="00DB3038"/>
    <w:rsid w:val="00DB4516"/>
    <w:rsid w:val="00DB45CF"/>
    <w:rsid w:val="00DB66BE"/>
    <w:rsid w:val="00DC0470"/>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64C3"/>
    <w:rsid w:val="00DD6B79"/>
    <w:rsid w:val="00DD7060"/>
    <w:rsid w:val="00DD7352"/>
    <w:rsid w:val="00DD7CD2"/>
    <w:rsid w:val="00DE1586"/>
    <w:rsid w:val="00DE283F"/>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1CEE"/>
    <w:rsid w:val="00E1279C"/>
    <w:rsid w:val="00E13A19"/>
    <w:rsid w:val="00E1451F"/>
    <w:rsid w:val="00E15722"/>
    <w:rsid w:val="00E15F7B"/>
    <w:rsid w:val="00E21132"/>
    <w:rsid w:val="00E21ACA"/>
    <w:rsid w:val="00E223E4"/>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359"/>
    <w:rsid w:val="00E40B81"/>
    <w:rsid w:val="00E41B07"/>
    <w:rsid w:val="00E43355"/>
    <w:rsid w:val="00E4377F"/>
    <w:rsid w:val="00E43CFE"/>
    <w:rsid w:val="00E44238"/>
    <w:rsid w:val="00E44ECE"/>
    <w:rsid w:val="00E451B0"/>
    <w:rsid w:val="00E462E6"/>
    <w:rsid w:val="00E474C0"/>
    <w:rsid w:val="00E47535"/>
    <w:rsid w:val="00E47AAE"/>
    <w:rsid w:val="00E47D45"/>
    <w:rsid w:val="00E509DA"/>
    <w:rsid w:val="00E5109E"/>
    <w:rsid w:val="00E51D81"/>
    <w:rsid w:val="00E52FA7"/>
    <w:rsid w:val="00E54145"/>
    <w:rsid w:val="00E54B87"/>
    <w:rsid w:val="00E55461"/>
    <w:rsid w:val="00E57509"/>
    <w:rsid w:val="00E57BBF"/>
    <w:rsid w:val="00E57EC1"/>
    <w:rsid w:val="00E609CC"/>
    <w:rsid w:val="00E616C4"/>
    <w:rsid w:val="00E61A3B"/>
    <w:rsid w:val="00E627CE"/>
    <w:rsid w:val="00E62923"/>
    <w:rsid w:val="00E62C26"/>
    <w:rsid w:val="00E62FC7"/>
    <w:rsid w:val="00E638EF"/>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5BE1"/>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2705"/>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B47"/>
    <w:rsid w:val="00EB7D55"/>
    <w:rsid w:val="00EC1DBD"/>
    <w:rsid w:val="00EC1E03"/>
    <w:rsid w:val="00EC1E73"/>
    <w:rsid w:val="00EC2090"/>
    <w:rsid w:val="00EC2C90"/>
    <w:rsid w:val="00EC441A"/>
    <w:rsid w:val="00EC481E"/>
    <w:rsid w:val="00EC486C"/>
    <w:rsid w:val="00EC4897"/>
    <w:rsid w:val="00EC7979"/>
    <w:rsid w:val="00EC7D4F"/>
    <w:rsid w:val="00ED0D55"/>
    <w:rsid w:val="00ED122C"/>
    <w:rsid w:val="00ED19BA"/>
    <w:rsid w:val="00ED1AE6"/>
    <w:rsid w:val="00ED1C63"/>
    <w:rsid w:val="00ED2C5D"/>
    <w:rsid w:val="00ED3F13"/>
    <w:rsid w:val="00ED4280"/>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0D0"/>
    <w:rsid w:val="00EE58DC"/>
    <w:rsid w:val="00EE5EBE"/>
    <w:rsid w:val="00EE70D2"/>
    <w:rsid w:val="00EF0538"/>
    <w:rsid w:val="00EF1B41"/>
    <w:rsid w:val="00EF1CF6"/>
    <w:rsid w:val="00EF3381"/>
    <w:rsid w:val="00EF475C"/>
    <w:rsid w:val="00EF65FA"/>
    <w:rsid w:val="00F004B5"/>
    <w:rsid w:val="00F01A01"/>
    <w:rsid w:val="00F04518"/>
    <w:rsid w:val="00F0485E"/>
    <w:rsid w:val="00F049EC"/>
    <w:rsid w:val="00F04DBD"/>
    <w:rsid w:val="00F06A03"/>
    <w:rsid w:val="00F072F3"/>
    <w:rsid w:val="00F077F5"/>
    <w:rsid w:val="00F11DAB"/>
    <w:rsid w:val="00F11FF7"/>
    <w:rsid w:val="00F139B1"/>
    <w:rsid w:val="00F14A40"/>
    <w:rsid w:val="00F14E22"/>
    <w:rsid w:val="00F14EAA"/>
    <w:rsid w:val="00F168EA"/>
    <w:rsid w:val="00F16A82"/>
    <w:rsid w:val="00F16E33"/>
    <w:rsid w:val="00F1762D"/>
    <w:rsid w:val="00F2133D"/>
    <w:rsid w:val="00F21974"/>
    <w:rsid w:val="00F2287B"/>
    <w:rsid w:val="00F22AD6"/>
    <w:rsid w:val="00F231F9"/>
    <w:rsid w:val="00F24EB9"/>
    <w:rsid w:val="00F25F4C"/>
    <w:rsid w:val="00F26BCB"/>
    <w:rsid w:val="00F2734C"/>
    <w:rsid w:val="00F3011E"/>
    <w:rsid w:val="00F30D19"/>
    <w:rsid w:val="00F31243"/>
    <w:rsid w:val="00F31DCF"/>
    <w:rsid w:val="00F32726"/>
    <w:rsid w:val="00F33246"/>
    <w:rsid w:val="00F33574"/>
    <w:rsid w:val="00F3479A"/>
    <w:rsid w:val="00F34EF4"/>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D99"/>
    <w:rsid w:val="00F50E2F"/>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332"/>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92"/>
    <w:rsid w:val="00FA7EAF"/>
    <w:rsid w:val="00FB00CE"/>
    <w:rsid w:val="00FB084D"/>
    <w:rsid w:val="00FB20E4"/>
    <w:rsid w:val="00FB2413"/>
    <w:rsid w:val="00FB26E9"/>
    <w:rsid w:val="00FB2D30"/>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540"/>
    <w:rsid w:val="00FD7CF2"/>
    <w:rsid w:val="00FE00C8"/>
    <w:rsid w:val="00FE0240"/>
    <w:rsid w:val="00FE0D89"/>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0209"/>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3"/>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5"/>
      </w:numPr>
    </w:pPr>
  </w:style>
  <w:style w:type="numbering" w:customStyle="1" w:styleId="Slog2">
    <w:name w:val="Slog2"/>
    <w:rsid w:val="006E26AA"/>
    <w:pPr>
      <w:numPr>
        <w:numId w:val="16"/>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17"/>
      </w:numPr>
      <w:spacing w:before="120" w:after="120"/>
      <w:jc w:val="both"/>
    </w:pPr>
    <w:rPr>
      <w:snapToGrid w:val="0"/>
      <w:lang w:val="en-GB"/>
    </w:rPr>
  </w:style>
  <w:style w:type="paragraph" w:styleId="Otevilenseznam">
    <w:name w:val="List Number"/>
    <w:basedOn w:val="Navaden"/>
    <w:rsid w:val="006E26AA"/>
    <w:pPr>
      <w:numPr>
        <w:numId w:val="15"/>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2"/>
      </w:numPr>
    </w:pPr>
  </w:style>
  <w:style w:type="numbering" w:customStyle="1" w:styleId="ImportedStyle3">
    <w:name w:val="Imported Style 3"/>
    <w:rsid w:val="006E26AA"/>
    <w:pPr>
      <w:numPr>
        <w:numId w:val="23"/>
      </w:numPr>
    </w:pPr>
  </w:style>
  <w:style w:type="numbering" w:customStyle="1" w:styleId="ImportedStyle4">
    <w:name w:val="Imported Style 4"/>
    <w:rsid w:val="006E26AA"/>
    <w:pPr>
      <w:numPr>
        <w:numId w:val="24"/>
      </w:numPr>
    </w:pPr>
  </w:style>
  <w:style w:type="numbering" w:customStyle="1" w:styleId="ImportedStyle5">
    <w:name w:val="Imported Style 5"/>
    <w:rsid w:val="006E26AA"/>
    <w:pPr>
      <w:numPr>
        <w:numId w:val="25"/>
      </w:numPr>
    </w:pPr>
  </w:style>
  <w:style w:type="numbering" w:customStyle="1" w:styleId="ImportedStyle11">
    <w:name w:val="Imported Style 11"/>
    <w:rsid w:val="006E26AA"/>
    <w:pPr>
      <w:numPr>
        <w:numId w:val="26"/>
      </w:numPr>
    </w:pPr>
  </w:style>
  <w:style w:type="numbering" w:customStyle="1" w:styleId="ImportedStyle6">
    <w:name w:val="Imported Style 6"/>
    <w:rsid w:val="006E26AA"/>
    <w:pPr>
      <w:numPr>
        <w:numId w:val="27"/>
      </w:numPr>
    </w:pPr>
  </w:style>
  <w:style w:type="numbering" w:customStyle="1" w:styleId="ImportedStyle7">
    <w:name w:val="Imported Style 7"/>
    <w:rsid w:val="006E26AA"/>
    <w:pPr>
      <w:numPr>
        <w:numId w:val="28"/>
      </w:numPr>
    </w:pPr>
  </w:style>
  <w:style w:type="numbering" w:customStyle="1" w:styleId="ImportedStyle8">
    <w:name w:val="Imported Style 8"/>
    <w:rsid w:val="006E26AA"/>
    <w:pPr>
      <w:numPr>
        <w:numId w:val="29"/>
      </w:numPr>
    </w:pPr>
  </w:style>
  <w:style w:type="numbering" w:customStyle="1" w:styleId="ImportedStyle9">
    <w:name w:val="Imported Style 9"/>
    <w:rsid w:val="006E26AA"/>
    <w:pPr>
      <w:numPr>
        <w:numId w:val="30"/>
      </w:numPr>
    </w:pPr>
  </w:style>
  <w:style w:type="numbering" w:customStyle="1" w:styleId="ImportedStyle10">
    <w:name w:val="Imported Style 10"/>
    <w:rsid w:val="006E26AA"/>
    <w:pPr>
      <w:numPr>
        <w:numId w:val="31"/>
      </w:numPr>
    </w:pPr>
  </w:style>
  <w:style w:type="numbering" w:customStyle="1" w:styleId="ImportedStyle12">
    <w:name w:val="Imported Style 12"/>
    <w:rsid w:val="006E26AA"/>
    <w:pPr>
      <w:numPr>
        <w:numId w:val="32"/>
      </w:numPr>
    </w:pPr>
  </w:style>
  <w:style w:type="numbering" w:customStyle="1" w:styleId="Dash">
    <w:name w:val="Dash"/>
    <w:rsid w:val="006E26AA"/>
    <w:pPr>
      <w:numPr>
        <w:numId w:val="33"/>
      </w:numPr>
    </w:pPr>
  </w:style>
  <w:style w:type="numbering" w:customStyle="1" w:styleId="Seznam31">
    <w:name w:val="Seznam 31"/>
    <w:rsid w:val="006E26AA"/>
    <w:pPr>
      <w:numPr>
        <w:numId w:val="34"/>
      </w:numPr>
    </w:pPr>
  </w:style>
  <w:style w:type="numbering" w:customStyle="1" w:styleId="List1">
    <w:name w:val="List 1"/>
    <w:rsid w:val="006E26AA"/>
    <w:pPr>
      <w:numPr>
        <w:numId w:val="35"/>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6C37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28841883">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36748351">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54940603">
      <w:bodyDiv w:val="1"/>
      <w:marLeft w:val="0"/>
      <w:marRight w:val="0"/>
      <w:marTop w:val="0"/>
      <w:marBottom w:val="0"/>
      <w:divBdr>
        <w:top w:val="none" w:sz="0" w:space="0" w:color="auto"/>
        <w:left w:val="none" w:sz="0" w:space="0" w:color="auto"/>
        <w:bottom w:val="none" w:sz="0" w:space="0" w:color="auto"/>
        <w:right w:val="none" w:sz="0" w:space="0" w:color="auto"/>
      </w:divBdr>
    </w:div>
    <w:div w:id="263417919">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406870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391463399">
      <w:bodyDiv w:val="1"/>
      <w:marLeft w:val="0"/>
      <w:marRight w:val="0"/>
      <w:marTop w:val="0"/>
      <w:marBottom w:val="0"/>
      <w:divBdr>
        <w:top w:val="none" w:sz="0" w:space="0" w:color="auto"/>
        <w:left w:val="none" w:sz="0" w:space="0" w:color="auto"/>
        <w:bottom w:val="none" w:sz="0" w:space="0" w:color="auto"/>
        <w:right w:val="none" w:sz="0" w:space="0" w:color="auto"/>
      </w:divBdr>
    </w:div>
    <w:div w:id="414059747">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83730833">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23737291">
      <w:bodyDiv w:val="1"/>
      <w:marLeft w:val="0"/>
      <w:marRight w:val="0"/>
      <w:marTop w:val="0"/>
      <w:marBottom w:val="0"/>
      <w:divBdr>
        <w:top w:val="none" w:sz="0" w:space="0" w:color="auto"/>
        <w:left w:val="none" w:sz="0" w:space="0" w:color="auto"/>
        <w:bottom w:val="none" w:sz="0" w:space="0" w:color="auto"/>
        <w:right w:val="none" w:sz="0" w:space="0" w:color="auto"/>
      </w:divBdr>
    </w:div>
    <w:div w:id="626741105">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10812211">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781263798">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862784077">
      <w:bodyDiv w:val="1"/>
      <w:marLeft w:val="0"/>
      <w:marRight w:val="0"/>
      <w:marTop w:val="0"/>
      <w:marBottom w:val="0"/>
      <w:divBdr>
        <w:top w:val="none" w:sz="0" w:space="0" w:color="auto"/>
        <w:left w:val="none" w:sz="0" w:space="0" w:color="auto"/>
        <w:bottom w:val="none" w:sz="0" w:space="0" w:color="auto"/>
        <w:right w:val="none" w:sz="0" w:space="0" w:color="auto"/>
      </w:divBdr>
    </w:div>
    <w:div w:id="873156938">
      <w:bodyDiv w:val="1"/>
      <w:marLeft w:val="0"/>
      <w:marRight w:val="0"/>
      <w:marTop w:val="0"/>
      <w:marBottom w:val="0"/>
      <w:divBdr>
        <w:top w:val="none" w:sz="0" w:space="0" w:color="auto"/>
        <w:left w:val="none" w:sz="0" w:space="0" w:color="auto"/>
        <w:bottom w:val="none" w:sz="0" w:space="0" w:color="auto"/>
        <w:right w:val="none" w:sz="0" w:space="0" w:color="auto"/>
      </w:divBdr>
    </w:div>
    <w:div w:id="920261565">
      <w:bodyDiv w:val="1"/>
      <w:marLeft w:val="0"/>
      <w:marRight w:val="0"/>
      <w:marTop w:val="0"/>
      <w:marBottom w:val="0"/>
      <w:divBdr>
        <w:top w:val="none" w:sz="0" w:space="0" w:color="auto"/>
        <w:left w:val="none" w:sz="0" w:space="0" w:color="auto"/>
        <w:bottom w:val="none" w:sz="0" w:space="0" w:color="auto"/>
        <w:right w:val="none" w:sz="0" w:space="0" w:color="auto"/>
      </w:divBdr>
    </w:div>
    <w:div w:id="953050459">
      <w:bodyDiv w:val="1"/>
      <w:marLeft w:val="0"/>
      <w:marRight w:val="0"/>
      <w:marTop w:val="0"/>
      <w:marBottom w:val="0"/>
      <w:divBdr>
        <w:top w:val="none" w:sz="0" w:space="0" w:color="auto"/>
        <w:left w:val="none" w:sz="0" w:space="0" w:color="auto"/>
        <w:bottom w:val="none" w:sz="0" w:space="0" w:color="auto"/>
        <w:right w:val="none" w:sz="0" w:space="0" w:color="auto"/>
      </w:divBdr>
    </w:div>
    <w:div w:id="954486731">
      <w:bodyDiv w:val="1"/>
      <w:marLeft w:val="0"/>
      <w:marRight w:val="0"/>
      <w:marTop w:val="0"/>
      <w:marBottom w:val="0"/>
      <w:divBdr>
        <w:top w:val="none" w:sz="0" w:space="0" w:color="auto"/>
        <w:left w:val="none" w:sz="0" w:space="0" w:color="auto"/>
        <w:bottom w:val="none" w:sz="0" w:space="0" w:color="auto"/>
        <w:right w:val="none" w:sz="0" w:space="0" w:color="auto"/>
      </w:divBdr>
    </w:div>
    <w:div w:id="984092280">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026323133">
      <w:bodyDiv w:val="1"/>
      <w:marLeft w:val="0"/>
      <w:marRight w:val="0"/>
      <w:marTop w:val="0"/>
      <w:marBottom w:val="0"/>
      <w:divBdr>
        <w:top w:val="none" w:sz="0" w:space="0" w:color="auto"/>
        <w:left w:val="none" w:sz="0" w:space="0" w:color="auto"/>
        <w:bottom w:val="none" w:sz="0" w:space="0" w:color="auto"/>
        <w:right w:val="none" w:sz="0" w:space="0" w:color="auto"/>
      </w:divBdr>
    </w:div>
    <w:div w:id="110507689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4442814">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46770110">
      <w:bodyDiv w:val="1"/>
      <w:marLeft w:val="0"/>
      <w:marRight w:val="0"/>
      <w:marTop w:val="0"/>
      <w:marBottom w:val="0"/>
      <w:divBdr>
        <w:top w:val="none" w:sz="0" w:space="0" w:color="auto"/>
        <w:left w:val="none" w:sz="0" w:space="0" w:color="auto"/>
        <w:bottom w:val="none" w:sz="0" w:space="0" w:color="auto"/>
        <w:right w:val="none" w:sz="0" w:space="0" w:color="auto"/>
      </w:divBdr>
    </w:div>
    <w:div w:id="1274826042">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360281242">
      <w:bodyDiv w:val="1"/>
      <w:marLeft w:val="0"/>
      <w:marRight w:val="0"/>
      <w:marTop w:val="0"/>
      <w:marBottom w:val="0"/>
      <w:divBdr>
        <w:top w:val="none" w:sz="0" w:space="0" w:color="auto"/>
        <w:left w:val="none" w:sz="0" w:space="0" w:color="auto"/>
        <w:bottom w:val="none" w:sz="0" w:space="0" w:color="auto"/>
        <w:right w:val="none" w:sz="0" w:space="0" w:color="auto"/>
      </w:divBdr>
    </w:div>
    <w:div w:id="1369722046">
      <w:bodyDiv w:val="1"/>
      <w:marLeft w:val="0"/>
      <w:marRight w:val="0"/>
      <w:marTop w:val="0"/>
      <w:marBottom w:val="0"/>
      <w:divBdr>
        <w:top w:val="none" w:sz="0" w:space="0" w:color="auto"/>
        <w:left w:val="none" w:sz="0" w:space="0" w:color="auto"/>
        <w:bottom w:val="none" w:sz="0" w:space="0" w:color="auto"/>
        <w:right w:val="none" w:sz="0" w:space="0" w:color="auto"/>
      </w:divBdr>
    </w:div>
    <w:div w:id="1401708803">
      <w:bodyDiv w:val="1"/>
      <w:marLeft w:val="0"/>
      <w:marRight w:val="0"/>
      <w:marTop w:val="0"/>
      <w:marBottom w:val="0"/>
      <w:divBdr>
        <w:top w:val="none" w:sz="0" w:space="0" w:color="auto"/>
        <w:left w:val="none" w:sz="0" w:space="0" w:color="auto"/>
        <w:bottom w:val="none" w:sz="0" w:space="0" w:color="auto"/>
        <w:right w:val="none" w:sz="0" w:space="0" w:color="auto"/>
      </w:divBdr>
    </w:div>
    <w:div w:id="1414469843">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458641503">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0964171">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25042053">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675449176">
      <w:bodyDiv w:val="1"/>
      <w:marLeft w:val="0"/>
      <w:marRight w:val="0"/>
      <w:marTop w:val="0"/>
      <w:marBottom w:val="0"/>
      <w:divBdr>
        <w:top w:val="none" w:sz="0" w:space="0" w:color="auto"/>
        <w:left w:val="none" w:sz="0" w:space="0" w:color="auto"/>
        <w:bottom w:val="none" w:sz="0" w:space="0" w:color="auto"/>
        <w:right w:val="none" w:sz="0" w:space="0" w:color="auto"/>
      </w:divBdr>
    </w:div>
    <w:div w:id="1736002166">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357796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16755086">
      <w:bodyDiv w:val="1"/>
      <w:marLeft w:val="0"/>
      <w:marRight w:val="0"/>
      <w:marTop w:val="0"/>
      <w:marBottom w:val="0"/>
      <w:divBdr>
        <w:top w:val="none" w:sz="0" w:space="0" w:color="auto"/>
        <w:left w:val="none" w:sz="0" w:space="0" w:color="auto"/>
        <w:bottom w:val="none" w:sz="0" w:space="0" w:color="auto"/>
        <w:right w:val="none" w:sz="0" w:space="0" w:color="auto"/>
      </w:divBdr>
    </w:div>
    <w:div w:id="1819564938">
      <w:bodyDiv w:val="1"/>
      <w:marLeft w:val="0"/>
      <w:marRight w:val="0"/>
      <w:marTop w:val="0"/>
      <w:marBottom w:val="0"/>
      <w:divBdr>
        <w:top w:val="none" w:sz="0" w:space="0" w:color="auto"/>
        <w:left w:val="none" w:sz="0" w:space="0" w:color="auto"/>
        <w:bottom w:val="none" w:sz="0" w:space="0" w:color="auto"/>
        <w:right w:val="none" w:sz="0" w:space="0" w:color="auto"/>
      </w:divBdr>
    </w:div>
    <w:div w:id="1832986683">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27880521">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55860948">
      <w:bodyDiv w:val="1"/>
      <w:marLeft w:val="0"/>
      <w:marRight w:val="0"/>
      <w:marTop w:val="0"/>
      <w:marBottom w:val="0"/>
      <w:divBdr>
        <w:top w:val="none" w:sz="0" w:space="0" w:color="auto"/>
        <w:left w:val="none" w:sz="0" w:space="0" w:color="auto"/>
        <w:bottom w:val="none" w:sz="0" w:space="0" w:color="auto"/>
        <w:right w:val="none" w:sz="0" w:space="0" w:color="auto"/>
      </w:divBdr>
    </w:div>
    <w:div w:id="1971200306">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1998730752">
      <w:bodyDiv w:val="1"/>
      <w:marLeft w:val="0"/>
      <w:marRight w:val="0"/>
      <w:marTop w:val="0"/>
      <w:marBottom w:val="0"/>
      <w:divBdr>
        <w:top w:val="none" w:sz="0" w:space="0" w:color="auto"/>
        <w:left w:val="none" w:sz="0" w:space="0" w:color="auto"/>
        <w:bottom w:val="none" w:sz="0" w:space="0" w:color="auto"/>
        <w:right w:val="none" w:sz="0" w:space="0" w:color="auto"/>
      </w:divBdr>
    </w:div>
    <w:div w:id="2018145000">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 w:id="211524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2511" TargetMode="External"/><Relationship Id="rId21" Type="http://schemas.openxmlformats.org/officeDocument/2006/relationships/hyperlink" Target="https://ejn.gov.si/eJN2" TargetMode="External"/><Relationship Id="rId42" Type="http://schemas.openxmlformats.org/officeDocument/2006/relationships/footer" Target="footer3.xml"/><Relationship Id="rId47" Type="http://schemas.openxmlformats.org/officeDocument/2006/relationships/hyperlink" Target="http://www.uradni-list.si/1/objava.jsp?sop=2022-01-0107" TargetMode="External"/><Relationship Id="rId63" Type="http://schemas.openxmlformats.org/officeDocument/2006/relationships/hyperlink" Target="http://www.uradni-list.si/1/objava.jsp?sop=2022-01-2511" TargetMode="External"/><Relationship Id="rId68" Type="http://schemas.openxmlformats.org/officeDocument/2006/relationships/hyperlink" Target="http://www.uradni-list.si/1/objava.jsp?sop=2022-01-0014"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2-01-0107"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4.xml"/><Relationship Id="rId53" Type="http://schemas.openxmlformats.org/officeDocument/2006/relationships/hyperlink" Target="http://www.uradni-list.si/1/objava.jsp?sop=2022-01-2511" TargetMode="External"/><Relationship Id="rId58" Type="http://schemas.openxmlformats.org/officeDocument/2006/relationships/hyperlink" Target="http://www.uradni-list.si/1/objava.jsp?sop=2015-01-3570" TargetMode="External"/><Relationship Id="rId66" Type="http://schemas.openxmlformats.org/officeDocument/2006/relationships/footer" Target="footer5.xml"/><Relationship Id="rId5" Type="http://schemas.openxmlformats.org/officeDocument/2006/relationships/webSettings" Target="webSettings.xml"/><Relationship Id="rId61" Type="http://schemas.openxmlformats.org/officeDocument/2006/relationships/hyperlink" Target="http://www.uradni-list.si/1/objava.jsp?sop=2022-01-0107"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11-01-2040" TargetMode="External"/><Relationship Id="rId43" Type="http://schemas.openxmlformats.org/officeDocument/2006/relationships/header" Target="header3.xml"/><Relationship Id="rId48" Type="http://schemas.openxmlformats.org/officeDocument/2006/relationships/hyperlink" Target="http://www.uradni-list.si/1/objava.jsp?sop=2022-01-1705" TargetMode="External"/><Relationship Id="rId56" Type="http://schemas.openxmlformats.org/officeDocument/2006/relationships/hyperlink" Target="http://www.uradni-list.si/1/objava.jsp?sop=2022-01-1705" TargetMode="External"/><Relationship Id="rId64" Type="http://schemas.openxmlformats.org/officeDocument/2006/relationships/hyperlink" Target="http://www.uradni-list.si/1/objava.jsp?sop=2023-01-0530" TargetMode="External"/><Relationship Id="rId69" Type="http://schemas.openxmlformats.org/officeDocument/2006/relationships/header" Target="header5.xml"/><Relationship Id="rId8" Type="http://schemas.openxmlformats.org/officeDocument/2006/relationships/footer" Target="footer1.xml"/><Relationship Id="rId51" Type="http://schemas.openxmlformats.org/officeDocument/2006/relationships/hyperlink" Target="http://www.uradni-list.si/1/objava.jsp?sop=2022-01-0107"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14-01-3646" TargetMode="External"/><Relationship Id="rId46" Type="http://schemas.openxmlformats.org/officeDocument/2006/relationships/hyperlink" Target="http://www.uradni-list.si/1/objava.jsp?sop=2021-01-2575" TargetMode="External"/><Relationship Id="rId59" Type="http://schemas.openxmlformats.org/officeDocument/2006/relationships/hyperlink" Target="http://www.uradni-list.si/1/objava.jsp?sop=2018-01-0588" TargetMode="External"/><Relationship Id="rId67" Type="http://schemas.openxmlformats.org/officeDocument/2006/relationships/hyperlink" Target="http://www.uradni-list.si/1/objava.jsp?sop=2020-01-2765" TargetMode="External"/><Relationship Id="rId20" Type="http://schemas.openxmlformats.org/officeDocument/2006/relationships/hyperlink" Target="https://ejn.gov.si/" TargetMode="External"/><Relationship Id="rId41" Type="http://schemas.openxmlformats.org/officeDocument/2006/relationships/header" Target="header2.xml"/><Relationship Id="rId54" Type="http://schemas.openxmlformats.org/officeDocument/2006/relationships/hyperlink" Target="http://www.uradni-list.si/1/objava.jsp?sop=2021-01-2575" TargetMode="External"/><Relationship Id="rId62" Type="http://schemas.openxmlformats.org/officeDocument/2006/relationships/hyperlink" Target="http://www.uradni-list.si/1/objava.jsp?sop=2022-01-1705" TargetMode="External"/><Relationship Id="rId7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1-01-2575"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11-01-2820" TargetMode="External"/><Relationship Id="rId49" Type="http://schemas.openxmlformats.org/officeDocument/2006/relationships/hyperlink" Target="http://www.uradni-list.si/1/objava.jsp?sop=2022-01-2511"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eader" Target="header4.xml"/><Relationship Id="rId52" Type="http://schemas.openxmlformats.org/officeDocument/2006/relationships/hyperlink" Target="http://www.uradni-list.si/1/objava.jsp?sop=2022-01-1705" TargetMode="External"/><Relationship Id="rId60" Type="http://schemas.openxmlformats.org/officeDocument/2006/relationships/hyperlink" Target="http://www.uradni-list.si/1/objava.jsp?sop=2021-01-2575" TargetMode="External"/><Relationship Id="rId65" Type="http://schemas.openxmlformats.org/officeDocument/2006/relationships/hyperlink" Target="http://www.uradni-list.si/1/objava.jsp?sop=2023-01-2599"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7-01-288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97DB7A-E08E-4BB9-A23D-F01BA41F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50</Pages>
  <Words>14822</Words>
  <Characters>84486</Characters>
  <Application>Microsoft Office Word</Application>
  <DocSecurity>0</DocSecurity>
  <Lines>704</Lines>
  <Paragraphs>198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Irena Mihelič</cp:lastModifiedBy>
  <cp:revision>112</cp:revision>
  <cp:lastPrinted>2025-09-30T11:05:00Z</cp:lastPrinted>
  <dcterms:created xsi:type="dcterms:W3CDTF">2025-02-17T09:24:00Z</dcterms:created>
  <dcterms:modified xsi:type="dcterms:W3CDTF">2025-10-07T12:18:00Z</dcterms:modified>
</cp:coreProperties>
</file>