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491559">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491559">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491559">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491559">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45C80A1D" w14:textId="0407213D"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2F7F47" w:rsidRPr="0039698F" w:rsidRDefault="002F7F47" w:rsidP="002F7F47">
            <w:pPr>
              <w:jc w:val="right"/>
              <w:rPr>
                <w:rFonts w:ascii="Arial" w:hAnsi="Arial" w:cs="Arial"/>
                <w:sz w:val="18"/>
                <w:szCs w:val="18"/>
              </w:rPr>
            </w:pPr>
            <w:r w:rsidRPr="0039698F">
              <w:rPr>
                <w:rFonts w:ascii="Arial" w:hAnsi="Arial" w:cs="Arial"/>
                <w:sz w:val="18"/>
                <w:szCs w:val="18"/>
              </w:rPr>
              <w:t>1</w:t>
            </w:r>
          </w:p>
        </w:tc>
        <w:tc>
          <w:tcPr>
            <w:tcW w:w="1369"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2D4E116F" w:rsidR="002F7F47" w:rsidRPr="002F7F47" w:rsidRDefault="002F7F47" w:rsidP="002F7F47">
            <w:pPr>
              <w:rPr>
                <w:rFonts w:ascii="Arial" w:hAnsi="Arial" w:cs="Arial"/>
                <w:color w:val="000000"/>
                <w:sz w:val="18"/>
                <w:szCs w:val="18"/>
              </w:rPr>
            </w:pPr>
            <w:r w:rsidRPr="002F7F47">
              <w:rPr>
                <w:rFonts w:ascii="Arial" w:hAnsi="Arial" w:cs="Arial"/>
                <w:sz w:val="18"/>
                <w:szCs w:val="18"/>
              </w:rPr>
              <w:t>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2F7F47" w:rsidRPr="00291773" w:rsidRDefault="002F7F47" w:rsidP="002F7F47">
            <w:r w:rsidRPr="00291773">
              <w:rPr>
                <w:rFonts w:ascii="Arial" w:hAnsi="Arial" w:cs="Arial"/>
                <w:color w:val="000000"/>
                <w:position w:val="-2"/>
                <w:sz w:val="18"/>
                <w:szCs w:val="18"/>
              </w:rPr>
              <w:t> </w:t>
            </w: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2F7F47" w:rsidRPr="00291773" w:rsidRDefault="002F7F47" w:rsidP="002F7F47">
            <w:r w:rsidRPr="00291773">
              <w:rPr>
                <w:rFonts w:ascii="Arial" w:hAnsi="Arial" w:cs="Arial"/>
                <w:color w:val="000000"/>
                <w:position w:val="-2"/>
                <w:sz w:val="18"/>
                <w:szCs w:val="18"/>
              </w:rPr>
              <w:t> </w:t>
            </w: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2F7F47" w:rsidRPr="00291773" w:rsidRDefault="002F7F47" w:rsidP="002F7F47">
            <w:r w:rsidRPr="00291773">
              <w:rPr>
                <w:rFonts w:ascii="Arial" w:hAnsi="Arial" w:cs="Arial"/>
                <w:color w:val="000000"/>
                <w:position w:val="-2"/>
                <w:sz w:val="18"/>
                <w:szCs w:val="18"/>
              </w:rPr>
              <w:t> </w:t>
            </w:r>
          </w:p>
        </w:tc>
        <w:tc>
          <w:tcPr>
            <w:tcW w:w="886" w:type="pct"/>
            <w:tcBorders>
              <w:top w:val="single" w:sz="5" w:space="0" w:color="000000"/>
              <w:left w:val="single" w:sz="5" w:space="0" w:color="000000"/>
              <w:bottom w:val="single" w:sz="5" w:space="0" w:color="000000"/>
              <w:right w:val="single" w:sz="5" w:space="0" w:color="000000"/>
            </w:tcBorders>
          </w:tcPr>
          <w:p w14:paraId="2092D47D" w14:textId="77777777" w:rsidR="002F7F47" w:rsidRPr="00291773" w:rsidRDefault="002F7F47" w:rsidP="002F7F47">
            <w:pPr>
              <w:rPr>
                <w:rFonts w:ascii="Arial" w:hAnsi="Arial" w:cs="Arial"/>
                <w:color w:val="000000"/>
                <w:position w:val="-2"/>
                <w:sz w:val="18"/>
                <w:szCs w:val="18"/>
              </w:rPr>
            </w:pPr>
          </w:p>
        </w:tc>
      </w:tr>
      <w:tr w:rsidR="002F7F47" w:rsidRPr="00291773" w14:paraId="732CFD79" w14:textId="3BEE832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26FFA006" w:rsidR="002F7F47" w:rsidRPr="002F7F47" w:rsidRDefault="002F7F47" w:rsidP="002F7F47">
            <w:pPr>
              <w:rPr>
                <w:rFonts w:ascii="Arial" w:hAnsi="Arial" w:cs="Arial"/>
                <w:color w:val="000000"/>
                <w:sz w:val="18"/>
                <w:szCs w:val="18"/>
              </w:rPr>
            </w:pPr>
            <w:r w:rsidRPr="002F7F47">
              <w:rPr>
                <w:rFonts w:ascii="Arial" w:hAnsi="Arial" w:cs="Arial"/>
                <w:sz w:val="18"/>
                <w:szCs w:val="18"/>
              </w:rPr>
              <w:t>INTEGRIRANA JABOLKA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82A0413" w14:textId="77777777" w:rsidR="002F7F47" w:rsidRPr="00291773" w:rsidRDefault="002F7F47" w:rsidP="002F7F47">
            <w:pPr>
              <w:rPr>
                <w:rFonts w:ascii="Arial" w:hAnsi="Arial" w:cs="Arial"/>
                <w:color w:val="000000"/>
                <w:position w:val="-2"/>
                <w:sz w:val="18"/>
                <w:szCs w:val="18"/>
              </w:rPr>
            </w:pPr>
          </w:p>
        </w:tc>
      </w:tr>
      <w:tr w:rsidR="002F7F47" w:rsidRPr="00291773" w14:paraId="6876FCEA" w14:textId="0EEB1A62"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37AAD1B5" w:rsidR="002F7F47" w:rsidRPr="002F7F47" w:rsidRDefault="002F7F47" w:rsidP="002F7F47">
            <w:pPr>
              <w:rPr>
                <w:rFonts w:ascii="Arial" w:hAnsi="Arial" w:cs="Arial"/>
                <w:color w:val="000000"/>
                <w:sz w:val="18"/>
                <w:szCs w:val="18"/>
              </w:rPr>
            </w:pPr>
            <w:r w:rsidRPr="002F7F47">
              <w:rPr>
                <w:rFonts w:ascii="Arial" w:hAnsi="Arial" w:cs="Arial"/>
                <w:sz w:val="18"/>
                <w:szCs w:val="18"/>
              </w:rPr>
              <w:t>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5FCE08" w14:textId="77777777" w:rsidR="002F7F47" w:rsidRPr="00291773" w:rsidRDefault="002F7F47" w:rsidP="002F7F47">
            <w:pPr>
              <w:rPr>
                <w:rFonts w:ascii="Arial" w:hAnsi="Arial" w:cs="Arial"/>
                <w:color w:val="000000"/>
                <w:position w:val="-2"/>
                <w:sz w:val="18"/>
                <w:szCs w:val="18"/>
              </w:rPr>
            </w:pPr>
          </w:p>
        </w:tc>
      </w:tr>
      <w:tr w:rsidR="002F7F47" w:rsidRPr="00291773" w14:paraId="39EBEFE3" w14:textId="326FFE18"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6537B1CF"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MLEKO IN </w:t>
            </w:r>
            <w:r w:rsidR="00161470">
              <w:rPr>
                <w:rFonts w:ascii="Arial" w:hAnsi="Arial" w:cs="Arial"/>
                <w:sz w:val="18"/>
                <w:szCs w:val="18"/>
              </w:rPr>
              <w:t xml:space="preserve">MLEČNI </w:t>
            </w:r>
            <w:r w:rsidRPr="002F7F47">
              <w:rPr>
                <w:rFonts w:ascii="Arial" w:hAnsi="Arial" w:cs="Arial"/>
                <w:sz w:val="18"/>
                <w:szCs w:val="18"/>
              </w:rPr>
              <w:t>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D73BBDC" w14:textId="77777777" w:rsidR="002F7F47" w:rsidRPr="00291773" w:rsidRDefault="002F7F47" w:rsidP="002F7F47">
            <w:pPr>
              <w:rPr>
                <w:rFonts w:ascii="Arial" w:hAnsi="Arial" w:cs="Arial"/>
                <w:color w:val="000000"/>
                <w:position w:val="-2"/>
                <w:sz w:val="18"/>
                <w:szCs w:val="18"/>
              </w:rPr>
            </w:pPr>
          </w:p>
        </w:tc>
      </w:tr>
      <w:tr w:rsidR="002F7F47" w:rsidRPr="00291773" w14:paraId="5521F98B" w14:textId="2BFA91EF"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289420AF"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 SLADOLED</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6BD3B57" w14:textId="77777777" w:rsidR="002F7F47" w:rsidRPr="00291773" w:rsidRDefault="002F7F47" w:rsidP="002F7F47">
            <w:pPr>
              <w:rPr>
                <w:rFonts w:ascii="Arial" w:hAnsi="Arial" w:cs="Arial"/>
                <w:color w:val="000000"/>
                <w:position w:val="-2"/>
                <w:sz w:val="18"/>
                <w:szCs w:val="18"/>
              </w:rPr>
            </w:pPr>
          </w:p>
        </w:tc>
      </w:tr>
      <w:tr w:rsidR="002F7F47" w:rsidRPr="00291773" w14:paraId="1CC8F91E" w14:textId="649A5750"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297E6607"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MESO IN </w:t>
            </w:r>
            <w:r w:rsidR="00161470">
              <w:rPr>
                <w:rFonts w:ascii="Arial" w:hAnsi="Arial" w:cs="Arial"/>
                <w:sz w:val="18"/>
                <w:szCs w:val="18"/>
              </w:rPr>
              <w:t xml:space="preserve">MESNI </w:t>
            </w:r>
            <w:r w:rsidRPr="002F7F47">
              <w:rPr>
                <w:rFonts w:ascii="Arial" w:hAnsi="Arial" w:cs="Arial"/>
                <w:sz w:val="18"/>
                <w:szCs w:val="18"/>
              </w:rPr>
              <w:t>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01488AF" w14:textId="77777777" w:rsidR="002F7F47" w:rsidRPr="00291773" w:rsidRDefault="002F7F47" w:rsidP="002F7F47">
            <w:pPr>
              <w:rPr>
                <w:rFonts w:ascii="Arial" w:hAnsi="Arial" w:cs="Arial"/>
                <w:color w:val="000000"/>
                <w:position w:val="-2"/>
                <w:sz w:val="18"/>
                <w:szCs w:val="18"/>
              </w:rPr>
            </w:pPr>
          </w:p>
        </w:tc>
      </w:tr>
      <w:tr w:rsidR="002F7F47" w:rsidRPr="00291773" w14:paraId="1035C2CF" w14:textId="7ECC554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5C16864D" w:rsidR="002F7F47" w:rsidRPr="002F7F47" w:rsidRDefault="002F7F47" w:rsidP="002F7F47">
            <w:pPr>
              <w:rPr>
                <w:rFonts w:ascii="Arial" w:hAnsi="Arial" w:cs="Arial"/>
                <w:color w:val="000000"/>
                <w:sz w:val="18"/>
                <w:szCs w:val="18"/>
              </w:rPr>
            </w:pPr>
            <w:r w:rsidRPr="002F7F47">
              <w:rPr>
                <w:rFonts w:ascii="Arial" w:hAnsi="Arial" w:cs="Arial"/>
                <w:sz w:val="18"/>
                <w:szCs w:val="18"/>
              </w:rPr>
              <w:t>PERUTNINA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7FF04501" w14:textId="77777777" w:rsidR="002F7F47" w:rsidRPr="00291773" w:rsidRDefault="002F7F47" w:rsidP="002F7F47">
            <w:pPr>
              <w:rPr>
                <w:rFonts w:ascii="Arial" w:hAnsi="Arial" w:cs="Arial"/>
                <w:color w:val="000000"/>
                <w:position w:val="-2"/>
                <w:sz w:val="18"/>
                <w:szCs w:val="18"/>
              </w:rPr>
            </w:pP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13830CDE" w14:textId="3DA9C92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9</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7BA49B3B" w:rsidR="002F7F47" w:rsidRPr="002F7F47" w:rsidRDefault="002F7F47" w:rsidP="002F7F47">
            <w:pPr>
              <w:rPr>
                <w:rFonts w:ascii="Arial" w:hAnsi="Arial" w:cs="Arial"/>
                <w:color w:val="000000"/>
                <w:sz w:val="18"/>
                <w:szCs w:val="18"/>
              </w:rPr>
            </w:pPr>
            <w:r w:rsidRPr="002F7F47">
              <w:rPr>
                <w:rFonts w:ascii="Arial" w:hAnsi="Arial" w:cs="Arial"/>
                <w:sz w:val="18"/>
                <w:szCs w:val="18"/>
              </w:rPr>
              <w:t>ZAMRZNJENA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597C0DA" w14:textId="77777777" w:rsidR="002F7F47" w:rsidRPr="00291773" w:rsidRDefault="002F7F47" w:rsidP="002F7F47">
            <w:pPr>
              <w:rPr>
                <w:rFonts w:ascii="Arial" w:hAnsi="Arial" w:cs="Arial"/>
                <w:color w:val="000000"/>
                <w:position w:val="-2"/>
                <w:sz w:val="18"/>
                <w:szCs w:val="18"/>
              </w:rPr>
            </w:pPr>
          </w:p>
        </w:tc>
      </w:tr>
      <w:tr w:rsidR="002F7F47" w:rsidRPr="00291773" w14:paraId="00B4B62C" w14:textId="19CE4E8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10</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74E41480" w:rsidR="002F7F47" w:rsidRPr="002F7F47" w:rsidRDefault="002F7F47" w:rsidP="002F7F47">
            <w:pPr>
              <w:rPr>
                <w:rFonts w:ascii="Arial" w:hAnsi="Arial" w:cs="Arial"/>
                <w:color w:val="000000"/>
                <w:sz w:val="18"/>
                <w:szCs w:val="18"/>
              </w:rPr>
            </w:pPr>
            <w:r w:rsidRPr="002F7F47">
              <w:rPr>
                <w:rFonts w:ascii="Arial" w:hAnsi="Arial" w:cs="Arial"/>
                <w:sz w:val="18"/>
                <w:szCs w:val="18"/>
              </w:rPr>
              <w:t>RIBE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AA84B85"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6CF36C42" w:rsidR="002F7F47" w:rsidRPr="002F7F47" w:rsidRDefault="002F7F47" w:rsidP="002F7F47">
            <w:pPr>
              <w:rPr>
                <w:rFonts w:ascii="Arial" w:hAnsi="Arial" w:cs="Arial"/>
                <w:color w:val="000000"/>
                <w:sz w:val="18"/>
                <w:szCs w:val="18"/>
              </w:rPr>
            </w:pPr>
            <w:r w:rsidRPr="002F7F47">
              <w:rPr>
                <w:rFonts w:ascii="Arial" w:hAnsi="Arial" w:cs="Arial"/>
                <w:sz w:val="18"/>
                <w:szCs w:val="18"/>
              </w:rPr>
              <w:t>RAZNA PREHRANA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2F7F47" w:rsidRPr="00291773" w14:paraId="00616D9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AB0AC24" w14:textId="46EAD32D"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6C8DCC8" w14:textId="518D0042" w:rsidR="002F7F47" w:rsidRPr="002F7F47" w:rsidRDefault="002F7F47" w:rsidP="002F7F47">
            <w:pPr>
              <w:rPr>
                <w:rFonts w:ascii="Arial" w:hAnsi="Arial" w:cs="Arial"/>
                <w:color w:val="000000"/>
                <w:sz w:val="18"/>
                <w:szCs w:val="18"/>
              </w:rPr>
            </w:pPr>
            <w:r w:rsidRPr="002F7F47">
              <w:rPr>
                <w:rFonts w:ascii="Arial" w:hAnsi="Arial" w:cs="Arial"/>
                <w:sz w:val="18"/>
                <w:szCs w:val="18"/>
              </w:rPr>
              <w:t>EKO 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AE0AA"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9A4D5"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57FB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5F92089E" w14:textId="77777777" w:rsidR="002F7F47" w:rsidRPr="00291773" w:rsidRDefault="002F7F47" w:rsidP="002F7F47">
            <w:pPr>
              <w:rPr>
                <w:rFonts w:ascii="Arial" w:hAnsi="Arial" w:cs="Arial"/>
                <w:color w:val="000000"/>
                <w:position w:val="-2"/>
                <w:sz w:val="18"/>
                <w:szCs w:val="18"/>
              </w:rPr>
            </w:pPr>
          </w:p>
        </w:tc>
      </w:tr>
      <w:tr w:rsidR="002F7F47" w:rsidRPr="00291773" w14:paraId="7E725FDC"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CC968A9" w14:textId="689AF451"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5C0DCF6" w14:textId="294FCD8D" w:rsidR="002F7F47" w:rsidRPr="002F7F47" w:rsidRDefault="002F7F47" w:rsidP="002F7F47">
            <w:pPr>
              <w:rPr>
                <w:rFonts w:ascii="Arial" w:hAnsi="Arial" w:cs="Arial"/>
                <w:color w:val="000000"/>
                <w:sz w:val="18"/>
                <w:szCs w:val="18"/>
              </w:rPr>
            </w:pPr>
            <w:r w:rsidRPr="002F7F47">
              <w:rPr>
                <w:rFonts w:ascii="Arial" w:hAnsi="Arial" w:cs="Arial"/>
                <w:sz w:val="18"/>
                <w:szCs w:val="18"/>
              </w:rPr>
              <w:t>EKO 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97A5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8606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7641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7771522" w14:textId="77777777" w:rsidR="002F7F47" w:rsidRPr="00291773" w:rsidRDefault="002F7F47" w:rsidP="002F7F47">
            <w:pPr>
              <w:rPr>
                <w:rFonts w:ascii="Arial" w:hAnsi="Arial" w:cs="Arial"/>
                <w:color w:val="000000"/>
                <w:position w:val="-2"/>
                <w:sz w:val="18"/>
                <w:szCs w:val="18"/>
              </w:rPr>
            </w:pPr>
          </w:p>
        </w:tc>
      </w:tr>
      <w:tr w:rsidR="002F7F47" w:rsidRPr="00291773" w14:paraId="1729C95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C3DD6F1" w14:textId="5A317887"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B6BC966" w14:textId="66EB8AEE"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EKO MLEKO IN </w:t>
            </w:r>
            <w:r w:rsidR="00161470">
              <w:rPr>
                <w:rFonts w:ascii="Arial" w:hAnsi="Arial" w:cs="Arial"/>
                <w:sz w:val="18"/>
                <w:szCs w:val="18"/>
              </w:rPr>
              <w:t xml:space="preserve">MLEČNI </w:t>
            </w:r>
            <w:r w:rsidRPr="002F7F47">
              <w:rPr>
                <w:rFonts w:ascii="Arial" w:hAnsi="Arial" w:cs="Arial"/>
                <w:sz w:val="18"/>
                <w:szCs w:val="18"/>
              </w:rPr>
              <w:t>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A0C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2FCF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607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817E145" w14:textId="77777777" w:rsidR="002F7F47" w:rsidRPr="00291773" w:rsidRDefault="002F7F47" w:rsidP="002F7F47">
            <w:pPr>
              <w:rPr>
                <w:rFonts w:ascii="Arial" w:hAnsi="Arial" w:cs="Arial"/>
                <w:color w:val="000000"/>
                <w:position w:val="-2"/>
                <w:sz w:val="18"/>
                <w:szCs w:val="18"/>
              </w:rPr>
            </w:pPr>
          </w:p>
        </w:tc>
      </w:tr>
      <w:tr w:rsidR="002F7F47" w:rsidRPr="00291773" w14:paraId="69B75A14"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1F3E1D" w14:textId="4FA6CE83"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09EBD04" w14:textId="4E45C003" w:rsidR="002F7F47" w:rsidRPr="002F7F47" w:rsidRDefault="002F7F47" w:rsidP="002F7F47">
            <w:pPr>
              <w:rPr>
                <w:rFonts w:ascii="Arial" w:hAnsi="Arial" w:cs="Arial"/>
                <w:color w:val="000000"/>
                <w:sz w:val="18"/>
                <w:szCs w:val="18"/>
              </w:rPr>
            </w:pPr>
            <w:r w:rsidRPr="002F7F47">
              <w:rPr>
                <w:rFonts w:ascii="Arial" w:hAnsi="Arial" w:cs="Arial"/>
                <w:sz w:val="18"/>
                <w:szCs w:val="18"/>
              </w:rPr>
              <w:t>EKO GOVEJE MESO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64488"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FD57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D420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50B9DF3"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bookmarkStart w:id="20" w:name="_Hlk210557852"/>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 xml:space="preserve">. </w:t>
      </w:r>
      <w:bookmarkEnd w:id="20"/>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 xml:space="preserve">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w:t>
      </w:r>
      <w:r w:rsidRPr="00941380">
        <w:rPr>
          <w:rFonts w:ascii="Arial" w:hAnsi="Arial" w:cs="Arial"/>
          <w:sz w:val="18"/>
          <w:szCs w:val="18"/>
          <w:lang w:eastAsia="sl-SI"/>
        </w:rPr>
        <w:lastRenderedPageBreak/>
        <w:t>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6CF42EF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r w:rsidR="002D4255">
        <w:rPr>
          <w:rFonts w:ascii="Arial" w:hAnsi="Arial" w:cs="Arial"/>
          <w:sz w:val="18"/>
          <w:szCs w:val="18"/>
          <w:lang w:eastAsia="sl-SI"/>
        </w:rPr>
        <w:t xml:space="preserve"> na tri lokacije vrtca in sicer:</w:t>
      </w:r>
      <w:r w:rsidR="002D4255" w:rsidRPr="002D4255">
        <w:rPr>
          <w:rFonts w:ascii="Arial" w:hAnsi="Arial" w:cs="Arial"/>
          <w:color w:val="000000"/>
          <w:sz w:val="18"/>
          <w:szCs w:val="18"/>
        </w:rPr>
        <w:t xml:space="preserve"> </w:t>
      </w:r>
      <w:r w:rsidR="002D4255">
        <w:rPr>
          <w:rFonts w:ascii="Arial" w:hAnsi="Arial" w:cs="Arial"/>
          <w:color w:val="000000"/>
          <w:sz w:val="18"/>
          <w:szCs w:val="18"/>
        </w:rPr>
        <w:t xml:space="preserve">Enota </w:t>
      </w:r>
      <w:proofErr w:type="spellStart"/>
      <w:r w:rsidR="002D4255">
        <w:rPr>
          <w:rFonts w:ascii="Arial" w:hAnsi="Arial" w:cs="Arial"/>
          <w:color w:val="000000"/>
          <w:sz w:val="18"/>
          <w:szCs w:val="18"/>
        </w:rPr>
        <w:t>Žvrgolišče</w:t>
      </w:r>
      <w:proofErr w:type="spellEnd"/>
      <w:r w:rsidR="002D4255">
        <w:rPr>
          <w:rFonts w:ascii="Arial" w:hAnsi="Arial" w:cs="Arial"/>
          <w:color w:val="000000"/>
          <w:sz w:val="18"/>
          <w:szCs w:val="18"/>
        </w:rPr>
        <w:t xml:space="preserve">-Focheva ulica 51, Enota </w:t>
      </w:r>
      <w:proofErr w:type="spellStart"/>
      <w:r w:rsidR="002D4255">
        <w:rPr>
          <w:rFonts w:ascii="Arial" w:hAnsi="Arial" w:cs="Arial"/>
          <w:color w:val="000000"/>
          <w:sz w:val="18"/>
          <w:szCs w:val="18"/>
        </w:rPr>
        <w:t>Vančka</w:t>
      </w:r>
      <w:proofErr w:type="spellEnd"/>
      <w:r w:rsidR="002D4255">
        <w:rPr>
          <w:rFonts w:ascii="Arial" w:hAnsi="Arial" w:cs="Arial"/>
          <w:color w:val="000000"/>
          <w:sz w:val="18"/>
          <w:szCs w:val="18"/>
        </w:rPr>
        <w:t xml:space="preserve"> </w:t>
      </w:r>
      <w:proofErr w:type="spellStart"/>
      <w:r w:rsidR="002D4255">
        <w:rPr>
          <w:rFonts w:ascii="Arial" w:hAnsi="Arial" w:cs="Arial"/>
          <w:color w:val="000000"/>
          <w:sz w:val="18"/>
          <w:szCs w:val="18"/>
        </w:rPr>
        <w:t>Šarha</w:t>
      </w:r>
      <w:proofErr w:type="spellEnd"/>
      <w:r w:rsidR="002D4255">
        <w:rPr>
          <w:rFonts w:ascii="Arial" w:hAnsi="Arial" w:cs="Arial"/>
          <w:color w:val="000000"/>
          <w:sz w:val="18"/>
          <w:szCs w:val="18"/>
        </w:rPr>
        <w:t>-Ulica Moše Pijade 30 in Enota Razvanje-Razvanjska cesta 64.</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2485BFEB"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05DB5E0C" w14:textId="77777777" w:rsidR="00FB028D" w:rsidRDefault="00FB028D" w:rsidP="00420D44">
      <w:pPr>
        <w:autoSpaceDE w:val="0"/>
        <w:autoSpaceDN w:val="0"/>
        <w:adjustRightInd w:val="0"/>
        <w:spacing w:after="0" w:line="240" w:lineRule="auto"/>
        <w:jc w:val="both"/>
        <w:rPr>
          <w:rFonts w:ascii="Arial" w:eastAsia="Times New Roman" w:hAnsi="Arial" w:cs="Arial"/>
          <w:sz w:val="18"/>
          <w:szCs w:val="18"/>
          <w:lang w:eastAsia="sl-SI"/>
        </w:rPr>
      </w:pPr>
    </w:p>
    <w:p w14:paraId="48B99436" w14:textId="77777777" w:rsidR="00FB028D" w:rsidRDefault="00FB028D" w:rsidP="00420D44">
      <w:pPr>
        <w:autoSpaceDE w:val="0"/>
        <w:autoSpaceDN w:val="0"/>
        <w:adjustRightInd w:val="0"/>
        <w:spacing w:after="0" w:line="240" w:lineRule="auto"/>
        <w:jc w:val="both"/>
        <w:rPr>
          <w:rFonts w:ascii="Arial" w:eastAsia="Times New Roman" w:hAnsi="Arial" w:cs="Arial"/>
          <w:sz w:val="18"/>
          <w:szCs w:val="18"/>
          <w:lang w:eastAsia="sl-SI"/>
        </w:rPr>
      </w:pPr>
    </w:p>
    <w:p w14:paraId="16DAAB46" w14:textId="77777777" w:rsidR="00FB028D" w:rsidRDefault="00FB028D" w:rsidP="00420D44">
      <w:pPr>
        <w:autoSpaceDE w:val="0"/>
        <w:autoSpaceDN w:val="0"/>
        <w:adjustRightInd w:val="0"/>
        <w:spacing w:after="0" w:line="240" w:lineRule="auto"/>
        <w:jc w:val="both"/>
        <w:rPr>
          <w:rFonts w:ascii="Arial" w:eastAsia="Times New Roman" w:hAnsi="Arial" w:cs="Arial"/>
          <w:sz w:val="18"/>
          <w:szCs w:val="18"/>
          <w:lang w:eastAsia="sl-SI"/>
        </w:rPr>
      </w:pPr>
    </w:p>
    <w:p w14:paraId="5960B7D3" w14:textId="77777777" w:rsidR="00FB028D" w:rsidRDefault="00FB028D"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lastRenderedPageBreak/>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p w14:paraId="74552945" w14:textId="4AF1D48C"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w:t>
      </w:r>
    </w:p>
    <w:bookmarkEnd w:id="21"/>
    <w:bookmarkEnd w:id="23"/>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20A806A2"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7238AA84"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71F752"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6D435B30"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58573665"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70DADEE"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lastRenderedPageBreak/>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lastRenderedPageBreak/>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1"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994DA" w14:textId="77777777" w:rsidR="00DF72B9" w:rsidRDefault="00DF72B9" w:rsidP="006975C6">
      <w:pPr>
        <w:spacing w:after="0" w:line="240" w:lineRule="auto"/>
      </w:pPr>
      <w:r>
        <w:separator/>
      </w:r>
    </w:p>
  </w:endnote>
  <w:endnote w:type="continuationSeparator" w:id="0">
    <w:p w14:paraId="4D67E2A3" w14:textId="77777777" w:rsidR="00DF72B9" w:rsidRDefault="00DF72B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E00EAC" w:rsidRDefault="00E00EAC" w:rsidP="003B0E6C">
        <w:pPr>
          <w:pStyle w:val="Noga"/>
          <w:jc w:val="center"/>
        </w:pPr>
      </w:p>
      <w:p w14:paraId="753A5B5C" w14:textId="56EF3534" w:rsidR="00E00EAC" w:rsidRPr="006F1DA5" w:rsidRDefault="00E00EA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F82C81">
          <w:rPr>
            <w:rFonts w:ascii="Arial" w:hAnsi="Arial" w:cs="Arial"/>
            <w:noProof/>
          </w:rPr>
          <w:t>2</w:t>
        </w:r>
        <w:r w:rsidRPr="006F1DA5">
          <w:rPr>
            <w:rFonts w:ascii="Arial" w:hAnsi="Arial" w:cs="Arial"/>
            <w:noProof/>
          </w:rPr>
          <w:fldChar w:fldCharType="end"/>
        </w:r>
      </w:p>
    </w:sdtContent>
  </w:sdt>
  <w:p w14:paraId="5ACFDF11" w14:textId="77777777" w:rsidR="00E00EAC" w:rsidRDefault="00E00EA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E00EAC" w:rsidRDefault="00E00EA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E00EAC" w:rsidRDefault="00E00EA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E00EAC" w:rsidRDefault="00E00EA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E00EAC" w:rsidRDefault="00E00EA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E00EAC" w:rsidRDefault="00E00EA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E00EAC" w:rsidRDefault="00E00EA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DC6B1" w14:textId="77777777" w:rsidR="00DF72B9" w:rsidRDefault="00DF72B9" w:rsidP="006975C6">
      <w:pPr>
        <w:spacing w:after="0" w:line="240" w:lineRule="auto"/>
      </w:pPr>
      <w:r>
        <w:separator/>
      </w:r>
    </w:p>
  </w:footnote>
  <w:footnote w:type="continuationSeparator" w:id="0">
    <w:p w14:paraId="7FF1B93D" w14:textId="77777777" w:rsidR="00DF72B9" w:rsidRDefault="00DF72B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E00EAC" w:rsidRPr="00BA0AF0" w:rsidRDefault="00E00EA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8817728">
    <w:abstractNumId w:val="24"/>
  </w:num>
  <w:num w:numId="2" w16cid:durableId="204568071">
    <w:abstractNumId w:val="5"/>
  </w:num>
  <w:num w:numId="3" w16cid:durableId="1827866574">
    <w:abstractNumId w:val="4"/>
  </w:num>
  <w:num w:numId="4" w16cid:durableId="2025982132">
    <w:abstractNumId w:val="28"/>
  </w:num>
  <w:num w:numId="5" w16cid:durableId="328794982">
    <w:abstractNumId w:val="15"/>
  </w:num>
  <w:num w:numId="6" w16cid:durableId="843515179">
    <w:abstractNumId w:val="22"/>
  </w:num>
  <w:num w:numId="7" w16cid:durableId="575896051">
    <w:abstractNumId w:val="19"/>
  </w:num>
  <w:num w:numId="8" w16cid:durableId="1191453600">
    <w:abstractNumId w:val="47"/>
  </w:num>
  <w:num w:numId="9" w16cid:durableId="1826818251">
    <w:abstractNumId w:val="12"/>
  </w:num>
  <w:num w:numId="10" w16cid:durableId="474641480">
    <w:abstractNumId w:val="6"/>
  </w:num>
  <w:num w:numId="11" w16cid:durableId="1888879031">
    <w:abstractNumId w:val="48"/>
  </w:num>
  <w:num w:numId="12" w16cid:durableId="99692639">
    <w:abstractNumId w:val="44"/>
  </w:num>
  <w:num w:numId="13" w16cid:durableId="1815953584">
    <w:abstractNumId w:val="11"/>
  </w:num>
  <w:num w:numId="14" w16cid:durableId="1208179839">
    <w:abstractNumId w:val="39"/>
  </w:num>
  <w:num w:numId="15" w16cid:durableId="329407093">
    <w:abstractNumId w:val="8"/>
  </w:num>
  <w:num w:numId="16" w16cid:durableId="2016808376">
    <w:abstractNumId w:val="7"/>
  </w:num>
  <w:num w:numId="17" w16cid:durableId="831289007">
    <w:abstractNumId w:val="43"/>
  </w:num>
  <w:num w:numId="18" w16cid:durableId="1969387469">
    <w:abstractNumId w:val="20"/>
  </w:num>
  <w:num w:numId="19" w16cid:durableId="2110271280">
    <w:abstractNumId w:val="38"/>
  </w:num>
  <w:num w:numId="20" w16cid:durableId="860630196">
    <w:abstractNumId w:val="35"/>
  </w:num>
  <w:num w:numId="21" w16cid:durableId="1249847672">
    <w:abstractNumId w:val="41"/>
  </w:num>
  <w:num w:numId="22" w16cid:durableId="372077915">
    <w:abstractNumId w:val="34"/>
  </w:num>
  <w:num w:numId="23" w16cid:durableId="1646885745">
    <w:abstractNumId w:val="27"/>
  </w:num>
  <w:num w:numId="24" w16cid:durableId="593587928">
    <w:abstractNumId w:val="1"/>
  </w:num>
  <w:num w:numId="25" w16cid:durableId="939411640">
    <w:abstractNumId w:val="32"/>
  </w:num>
  <w:num w:numId="26" w16cid:durableId="1112365296">
    <w:abstractNumId w:val="2"/>
  </w:num>
  <w:num w:numId="27" w16cid:durableId="2106533173">
    <w:abstractNumId w:val="45"/>
  </w:num>
  <w:num w:numId="28" w16cid:durableId="1938518070">
    <w:abstractNumId w:val="31"/>
  </w:num>
  <w:num w:numId="29" w16cid:durableId="840700683">
    <w:abstractNumId w:val="21"/>
  </w:num>
  <w:num w:numId="30" w16cid:durableId="1408723971">
    <w:abstractNumId w:val="40"/>
  </w:num>
  <w:num w:numId="31" w16cid:durableId="746657996">
    <w:abstractNumId w:val="30"/>
  </w:num>
  <w:num w:numId="32" w16cid:durableId="956837350">
    <w:abstractNumId w:val="37"/>
  </w:num>
  <w:num w:numId="33" w16cid:durableId="1217857292">
    <w:abstractNumId w:val="9"/>
  </w:num>
  <w:num w:numId="34" w16cid:durableId="1863665685">
    <w:abstractNumId w:val="3"/>
  </w:num>
  <w:num w:numId="35" w16cid:durableId="1520922683">
    <w:abstractNumId w:val="18"/>
  </w:num>
  <w:num w:numId="36" w16cid:durableId="1395159084">
    <w:abstractNumId w:val="26"/>
  </w:num>
  <w:num w:numId="37" w16cid:durableId="1385791024">
    <w:abstractNumId w:val="42"/>
  </w:num>
  <w:num w:numId="38" w16cid:durableId="1975600221">
    <w:abstractNumId w:val="16"/>
  </w:num>
  <w:num w:numId="39" w16cid:durableId="2034920343">
    <w:abstractNumId w:val="29"/>
  </w:num>
  <w:num w:numId="40" w16cid:durableId="274562410">
    <w:abstractNumId w:val="23"/>
  </w:num>
  <w:num w:numId="41" w16cid:durableId="1101339186">
    <w:abstractNumId w:val="17"/>
  </w:num>
  <w:num w:numId="42" w16cid:durableId="1357804005">
    <w:abstractNumId w:val="46"/>
  </w:num>
  <w:num w:numId="43" w16cid:durableId="1461260667">
    <w:abstractNumId w:val="25"/>
  </w:num>
  <w:num w:numId="44" w16cid:durableId="1355765303">
    <w:abstractNumId w:val="13"/>
  </w:num>
  <w:num w:numId="45" w16cid:durableId="1293638441">
    <w:abstractNumId w:val="33"/>
  </w:num>
  <w:num w:numId="46" w16cid:durableId="1258438184">
    <w:abstractNumId w:val="36"/>
  </w:num>
  <w:num w:numId="47" w16cid:durableId="496843984">
    <w:abstractNumId w:val="0"/>
  </w:num>
  <w:num w:numId="48" w16cid:durableId="1141772444">
    <w:abstractNumId w:val="10"/>
  </w:num>
  <w:num w:numId="49" w16cid:durableId="597828569">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016F"/>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1470"/>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4255"/>
    <w:rsid w:val="002D58B5"/>
    <w:rsid w:val="002F00EE"/>
    <w:rsid w:val="002F0BE9"/>
    <w:rsid w:val="002F7F47"/>
    <w:rsid w:val="003036D1"/>
    <w:rsid w:val="00304053"/>
    <w:rsid w:val="00305F59"/>
    <w:rsid w:val="00314C32"/>
    <w:rsid w:val="00321A7C"/>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45E9"/>
    <w:rsid w:val="003E6BC7"/>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65F2B"/>
    <w:rsid w:val="00467A76"/>
    <w:rsid w:val="004702FB"/>
    <w:rsid w:val="00471503"/>
    <w:rsid w:val="00471A19"/>
    <w:rsid w:val="004742A4"/>
    <w:rsid w:val="004749F9"/>
    <w:rsid w:val="00476FF7"/>
    <w:rsid w:val="004776F1"/>
    <w:rsid w:val="00484126"/>
    <w:rsid w:val="00490DF5"/>
    <w:rsid w:val="00491559"/>
    <w:rsid w:val="0049479E"/>
    <w:rsid w:val="00495438"/>
    <w:rsid w:val="00496D43"/>
    <w:rsid w:val="004A0BC5"/>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338F"/>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6E12"/>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1F80"/>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1569"/>
    <w:rsid w:val="009E214E"/>
    <w:rsid w:val="009E7E51"/>
    <w:rsid w:val="009F1EC0"/>
    <w:rsid w:val="009F579A"/>
    <w:rsid w:val="00A01F5C"/>
    <w:rsid w:val="00A074E0"/>
    <w:rsid w:val="00A11567"/>
    <w:rsid w:val="00A21F80"/>
    <w:rsid w:val="00A22338"/>
    <w:rsid w:val="00A24321"/>
    <w:rsid w:val="00A24CC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B69"/>
    <w:rsid w:val="00C76D3F"/>
    <w:rsid w:val="00C80624"/>
    <w:rsid w:val="00C84C31"/>
    <w:rsid w:val="00C91A37"/>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DF72B9"/>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F2AA7"/>
    <w:rsid w:val="00EF35BE"/>
    <w:rsid w:val="00EF3AE5"/>
    <w:rsid w:val="00EF76E1"/>
    <w:rsid w:val="00F131A1"/>
    <w:rsid w:val="00F16441"/>
    <w:rsid w:val="00F16647"/>
    <w:rsid w:val="00F218D2"/>
    <w:rsid w:val="00F22B99"/>
    <w:rsid w:val="00F45A82"/>
    <w:rsid w:val="00F55723"/>
    <w:rsid w:val="00F60761"/>
    <w:rsid w:val="00F660A1"/>
    <w:rsid w:val="00F724AA"/>
    <w:rsid w:val="00F76F87"/>
    <w:rsid w:val="00F776A0"/>
    <w:rsid w:val="00F8247F"/>
    <w:rsid w:val="00F8292E"/>
    <w:rsid w:val="00F82C81"/>
    <w:rsid w:val="00F833E9"/>
    <w:rsid w:val="00F83F3C"/>
    <w:rsid w:val="00F84396"/>
    <w:rsid w:val="00F851F3"/>
    <w:rsid w:val="00FA1DBE"/>
    <w:rsid w:val="00FB028D"/>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customStyle="1" w:styleId="Nerazreenaomemba5">
    <w:name w:val="Nerazrešena omemba5"/>
    <w:basedOn w:val="Privzetapisavaodstavka"/>
    <w:uiPriority w:val="99"/>
    <w:semiHidden/>
    <w:unhideWhenUsed/>
    <w:rsid w:val="004D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33F2E-9C8B-4BC4-A952-F79FBC6CC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8024</Words>
  <Characters>45741</Characters>
  <Application>Microsoft Office Word</Application>
  <DocSecurity>0</DocSecurity>
  <Lines>381</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2025-10-11T05:13:00Z</cp:lastPrinted>
  <dcterms:created xsi:type="dcterms:W3CDTF">2025-10-11T05:15:00Z</dcterms:created>
  <dcterms:modified xsi:type="dcterms:W3CDTF">2025-10-11T05:15:00Z</dcterms:modified>
</cp:coreProperties>
</file>