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33D6400"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2F6B78">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2F6B78">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2F6B78">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2F6B78">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45C80A1D" w14:textId="0407213D"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2F7F47" w:rsidRPr="0039698F" w:rsidRDefault="002F7F47" w:rsidP="002F7F47">
            <w:pPr>
              <w:jc w:val="right"/>
              <w:rPr>
                <w:rFonts w:ascii="Arial" w:hAnsi="Arial" w:cs="Arial"/>
                <w:sz w:val="18"/>
                <w:szCs w:val="18"/>
              </w:rPr>
            </w:pPr>
            <w:r w:rsidRPr="0039698F">
              <w:rPr>
                <w:rFonts w:ascii="Arial" w:hAnsi="Arial" w:cs="Arial"/>
                <w:sz w:val="18"/>
                <w:szCs w:val="18"/>
              </w:rPr>
              <w:t>1</w:t>
            </w:r>
          </w:p>
        </w:tc>
        <w:tc>
          <w:tcPr>
            <w:tcW w:w="1369"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2D4E116F" w:rsidR="002F7F47" w:rsidRPr="002F7F47" w:rsidRDefault="002F7F47" w:rsidP="002F7F47">
            <w:pPr>
              <w:rPr>
                <w:rFonts w:ascii="Arial" w:hAnsi="Arial" w:cs="Arial"/>
                <w:color w:val="000000"/>
                <w:sz w:val="18"/>
                <w:szCs w:val="18"/>
              </w:rPr>
            </w:pPr>
            <w:r w:rsidRPr="002F7F47">
              <w:rPr>
                <w:rFonts w:ascii="Arial" w:hAnsi="Arial" w:cs="Arial"/>
                <w:sz w:val="18"/>
                <w:szCs w:val="18"/>
              </w:rPr>
              <w:t>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2F7F47" w:rsidRPr="00291773" w:rsidRDefault="002F7F47" w:rsidP="002F7F47">
            <w:r w:rsidRPr="00291773">
              <w:rPr>
                <w:rFonts w:ascii="Arial" w:hAnsi="Arial" w:cs="Arial"/>
                <w:color w:val="000000"/>
                <w:position w:val="-2"/>
                <w:sz w:val="18"/>
                <w:szCs w:val="18"/>
              </w:rPr>
              <w:t> </w:t>
            </w: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2F7F47" w:rsidRPr="00291773" w:rsidRDefault="002F7F47" w:rsidP="002F7F47">
            <w:r w:rsidRPr="00291773">
              <w:rPr>
                <w:rFonts w:ascii="Arial" w:hAnsi="Arial" w:cs="Arial"/>
                <w:color w:val="000000"/>
                <w:position w:val="-2"/>
                <w:sz w:val="18"/>
                <w:szCs w:val="18"/>
              </w:rPr>
              <w:t> </w:t>
            </w: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2F7F47" w:rsidRPr="00291773" w:rsidRDefault="002F7F47" w:rsidP="002F7F47">
            <w:r w:rsidRPr="00291773">
              <w:rPr>
                <w:rFonts w:ascii="Arial" w:hAnsi="Arial" w:cs="Arial"/>
                <w:color w:val="000000"/>
                <w:position w:val="-2"/>
                <w:sz w:val="18"/>
                <w:szCs w:val="18"/>
              </w:rPr>
              <w:t> </w:t>
            </w:r>
          </w:p>
        </w:tc>
        <w:tc>
          <w:tcPr>
            <w:tcW w:w="886" w:type="pct"/>
            <w:tcBorders>
              <w:top w:val="single" w:sz="5" w:space="0" w:color="000000"/>
              <w:left w:val="single" w:sz="5" w:space="0" w:color="000000"/>
              <w:bottom w:val="single" w:sz="5" w:space="0" w:color="000000"/>
              <w:right w:val="single" w:sz="5" w:space="0" w:color="000000"/>
            </w:tcBorders>
          </w:tcPr>
          <w:p w14:paraId="2092D47D" w14:textId="77777777" w:rsidR="002F7F47" w:rsidRPr="00291773" w:rsidRDefault="002F7F47" w:rsidP="002F7F47">
            <w:pPr>
              <w:rPr>
                <w:rFonts w:ascii="Arial" w:hAnsi="Arial" w:cs="Arial"/>
                <w:color w:val="000000"/>
                <w:position w:val="-2"/>
                <w:sz w:val="18"/>
                <w:szCs w:val="18"/>
              </w:rPr>
            </w:pPr>
          </w:p>
        </w:tc>
      </w:tr>
      <w:tr w:rsidR="002F7F47" w:rsidRPr="00291773" w14:paraId="732CFD79" w14:textId="3BEE8325"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26FFA006" w:rsidR="002F7F47" w:rsidRPr="002F7F47" w:rsidRDefault="002F7F47" w:rsidP="002F7F47">
            <w:pPr>
              <w:rPr>
                <w:rFonts w:ascii="Arial" w:hAnsi="Arial" w:cs="Arial"/>
                <w:color w:val="000000"/>
                <w:sz w:val="18"/>
                <w:szCs w:val="18"/>
              </w:rPr>
            </w:pPr>
            <w:r w:rsidRPr="002F7F47">
              <w:rPr>
                <w:rFonts w:ascii="Arial" w:hAnsi="Arial" w:cs="Arial"/>
                <w:sz w:val="18"/>
                <w:szCs w:val="18"/>
              </w:rPr>
              <w:t>INTEGRIRANA JABOLKA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82A0413" w14:textId="77777777" w:rsidR="002F7F47" w:rsidRPr="00291773" w:rsidRDefault="002F7F47" w:rsidP="002F7F47">
            <w:pPr>
              <w:rPr>
                <w:rFonts w:ascii="Arial" w:hAnsi="Arial" w:cs="Arial"/>
                <w:color w:val="000000"/>
                <w:position w:val="-2"/>
                <w:sz w:val="18"/>
                <w:szCs w:val="18"/>
              </w:rPr>
            </w:pPr>
          </w:p>
        </w:tc>
      </w:tr>
      <w:tr w:rsidR="002F7F47" w:rsidRPr="00291773" w14:paraId="6876FCEA" w14:textId="0EEB1A62"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37AAD1B5" w:rsidR="002F7F47" w:rsidRPr="002F7F47" w:rsidRDefault="002F7F47" w:rsidP="002F7F47">
            <w:pPr>
              <w:rPr>
                <w:rFonts w:ascii="Arial" w:hAnsi="Arial" w:cs="Arial"/>
                <w:color w:val="000000"/>
                <w:sz w:val="18"/>
                <w:szCs w:val="18"/>
              </w:rPr>
            </w:pPr>
            <w:r w:rsidRPr="002F7F47">
              <w:rPr>
                <w:rFonts w:ascii="Arial" w:hAnsi="Arial" w:cs="Arial"/>
                <w:sz w:val="18"/>
                <w:szCs w:val="18"/>
              </w:rPr>
              <w:t>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5FCE08" w14:textId="77777777" w:rsidR="002F7F47" w:rsidRPr="00291773" w:rsidRDefault="002F7F47" w:rsidP="002F7F47">
            <w:pPr>
              <w:rPr>
                <w:rFonts w:ascii="Arial" w:hAnsi="Arial" w:cs="Arial"/>
                <w:color w:val="000000"/>
                <w:position w:val="-2"/>
                <w:sz w:val="18"/>
                <w:szCs w:val="18"/>
              </w:rPr>
            </w:pPr>
          </w:p>
        </w:tc>
      </w:tr>
      <w:tr w:rsidR="002F7F47" w:rsidRPr="00291773" w14:paraId="39EBEFE3" w14:textId="326FFE18"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2F3BEA31" w:rsidR="002F7F47" w:rsidRPr="002F7F47" w:rsidRDefault="002F7F47" w:rsidP="002F7F47">
            <w:pPr>
              <w:rPr>
                <w:rFonts w:ascii="Arial" w:hAnsi="Arial" w:cs="Arial"/>
                <w:color w:val="000000"/>
                <w:sz w:val="18"/>
                <w:szCs w:val="18"/>
              </w:rPr>
            </w:pPr>
            <w:r w:rsidRPr="002F7F47">
              <w:rPr>
                <w:rFonts w:ascii="Arial" w:hAnsi="Arial" w:cs="Arial"/>
                <w:sz w:val="18"/>
                <w:szCs w:val="18"/>
              </w:rPr>
              <w:t>MLEKO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D73BBDC" w14:textId="77777777" w:rsidR="002F7F47" w:rsidRPr="00291773" w:rsidRDefault="002F7F47" w:rsidP="002F7F47">
            <w:pPr>
              <w:rPr>
                <w:rFonts w:ascii="Arial" w:hAnsi="Arial" w:cs="Arial"/>
                <w:color w:val="000000"/>
                <w:position w:val="-2"/>
                <w:sz w:val="18"/>
                <w:szCs w:val="18"/>
              </w:rPr>
            </w:pPr>
          </w:p>
        </w:tc>
      </w:tr>
      <w:tr w:rsidR="002F7F47" w:rsidRPr="00291773" w14:paraId="5521F98B" w14:textId="2BFA91EF"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289420AF" w:rsidR="002F7F47" w:rsidRPr="002F7F47" w:rsidRDefault="002F7F47" w:rsidP="002F7F47">
            <w:pPr>
              <w:rPr>
                <w:rFonts w:ascii="Arial" w:hAnsi="Arial" w:cs="Arial"/>
                <w:color w:val="000000"/>
                <w:sz w:val="18"/>
                <w:szCs w:val="18"/>
              </w:rPr>
            </w:pPr>
            <w:r w:rsidRPr="002F7F47">
              <w:rPr>
                <w:rFonts w:ascii="Arial" w:hAnsi="Arial" w:cs="Arial"/>
                <w:sz w:val="18"/>
                <w:szCs w:val="18"/>
              </w:rPr>
              <w:t xml:space="preserve"> SLADOLED</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6BD3B57" w14:textId="77777777" w:rsidR="002F7F47" w:rsidRPr="00291773" w:rsidRDefault="002F7F47" w:rsidP="002F7F47">
            <w:pPr>
              <w:rPr>
                <w:rFonts w:ascii="Arial" w:hAnsi="Arial" w:cs="Arial"/>
                <w:color w:val="000000"/>
                <w:position w:val="-2"/>
                <w:sz w:val="18"/>
                <w:szCs w:val="18"/>
              </w:rPr>
            </w:pPr>
          </w:p>
        </w:tc>
      </w:tr>
      <w:tr w:rsidR="002F7F47" w:rsidRPr="00291773" w14:paraId="1CC8F91E" w14:textId="649A5750"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55B6ACF8" w:rsidR="002F7F47" w:rsidRPr="002F7F47" w:rsidRDefault="002F7F47" w:rsidP="002F7F47">
            <w:pPr>
              <w:rPr>
                <w:rFonts w:ascii="Arial" w:hAnsi="Arial" w:cs="Arial"/>
                <w:color w:val="000000"/>
                <w:sz w:val="18"/>
                <w:szCs w:val="18"/>
              </w:rPr>
            </w:pPr>
            <w:r w:rsidRPr="002F7F47">
              <w:rPr>
                <w:rFonts w:ascii="Arial" w:hAnsi="Arial" w:cs="Arial"/>
                <w:sz w:val="18"/>
                <w:szCs w:val="18"/>
              </w:rPr>
              <w:t>MESO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01488AF" w14:textId="77777777" w:rsidR="002F7F47" w:rsidRPr="00291773" w:rsidRDefault="002F7F47" w:rsidP="002F7F47">
            <w:pPr>
              <w:rPr>
                <w:rFonts w:ascii="Arial" w:hAnsi="Arial" w:cs="Arial"/>
                <w:color w:val="000000"/>
                <w:position w:val="-2"/>
                <w:sz w:val="18"/>
                <w:szCs w:val="18"/>
              </w:rPr>
            </w:pPr>
          </w:p>
        </w:tc>
      </w:tr>
      <w:tr w:rsidR="002F7F47" w:rsidRPr="00291773" w14:paraId="1035C2CF" w14:textId="7ECC5545"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5C16864D" w:rsidR="002F7F47" w:rsidRPr="002F7F47" w:rsidRDefault="002F7F47" w:rsidP="002F7F47">
            <w:pPr>
              <w:rPr>
                <w:rFonts w:ascii="Arial" w:hAnsi="Arial" w:cs="Arial"/>
                <w:color w:val="000000"/>
                <w:sz w:val="18"/>
                <w:szCs w:val="18"/>
              </w:rPr>
            </w:pPr>
            <w:r w:rsidRPr="002F7F47">
              <w:rPr>
                <w:rFonts w:ascii="Arial" w:hAnsi="Arial" w:cs="Arial"/>
                <w:sz w:val="18"/>
                <w:szCs w:val="18"/>
              </w:rPr>
              <w:t>PERUTNINA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7FF04501" w14:textId="77777777" w:rsidR="002F7F47" w:rsidRPr="00291773" w:rsidRDefault="002F7F47" w:rsidP="002F7F47">
            <w:pPr>
              <w:rPr>
                <w:rFonts w:ascii="Arial" w:hAnsi="Arial" w:cs="Arial"/>
                <w:color w:val="000000"/>
                <w:position w:val="-2"/>
                <w:sz w:val="18"/>
                <w:szCs w:val="18"/>
              </w:rPr>
            </w:pPr>
          </w:p>
        </w:tc>
      </w:tr>
      <w:tr w:rsidR="002F7F47" w:rsidRPr="00291773" w14:paraId="0AD68448" w14:textId="3F942AD4"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672B1A80" w:rsidR="002F7F47" w:rsidRPr="002F7F47" w:rsidRDefault="002F7F47" w:rsidP="002F7F47">
            <w:pPr>
              <w:rPr>
                <w:rFonts w:ascii="Arial" w:hAnsi="Arial" w:cs="Arial"/>
                <w:color w:val="000000"/>
                <w:sz w:val="18"/>
                <w:szCs w:val="18"/>
              </w:rPr>
            </w:pPr>
            <w:r w:rsidRPr="002F7F47">
              <w:rPr>
                <w:rFonts w:ascii="Arial" w:hAnsi="Arial" w:cs="Arial"/>
                <w:sz w:val="18"/>
                <w:szCs w:val="18"/>
              </w:rPr>
              <w:t>ŽITA, STROČNICE, SEMENA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23BDD69" w14:textId="77777777" w:rsidR="002F7F47" w:rsidRPr="00291773" w:rsidRDefault="002F7F47" w:rsidP="002F7F47">
            <w:pPr>
              <w:rPr>
                <w:rFonts w:ascii="Arial" w:hAnsi="Arial" w:cs="Arial"/>
                <w:color w:val="000000"/>
                <w:position w:val="-2"/>
                <w:sz w:val="18"/>
                <w:szCs w:val="18"/>
              </w:rPr>
            </w:pPr>
          </w:p>
        </w:tc>
      </w:tr>
      <w:tr w:rsidR="002F7F47" w:rsidRPr="00291773" w14:paraId="13830CDE" w14:textId="3DA9C92E"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lastRenderedPageBreak/>
              <w:t>9</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7BA49B3B" w:rsidR="002F7F47" w:rsidRPr="002F7F47" w:rsidRDefault="002F7F47" w:rsidP="002F7F47">
            <w:pPr>
              <w:rPr>
                <w:rFonts w:ascii="Arial" w:hAnsi="Arial" w:cs="Arial"/>
                <w:color w:val="000000"/>
                <w:sz w:val="18"/>
                <w:szCs w:val="18"/>
              </w:rPr>
            </w:pPr>
            <w:r w:rsidRPr="002F7F47">
              <w:rPr>
                <w:rFonts w:ascii="Arial" w:hAnsi="Arial" w:cs="Arial"/>
                <w:sz w:val="18"/>
                <w:szCs w:val="18"/>
              </w:rPr>
              <w:t>ZAMRZNJENA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597C0DA" w14:textId="77777777" w:rsidR="002F7F47" w:rsidRPr="00291773" w:rsidRDefault="002F7F47" w:rsidP="002F7F47">
            <w:pPr>
              <w:rPr>
                <w:rFonts w:ascii="Arial" w:hAnsi="Arial" w:cs="Arial"/>
                <w:color w:val="000000"/>
                <w:position w:val="-2"/>
                <w:sz w:val="18"/>
                <w:szCs w:val="18"/>
              </w:rPr>
            </w:pPr>
          </w:p>
        </w:tc>
      </w:tr>
      <w:tr w:rsidR="002F7F47" w:rsidRPr="00291773" w14:paraId="00B4B62C" w14:textId="19CE4E8E"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10</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74E41480" w:rsidR="002F7F47" w:rsidRPr="002F7F47" w:rsidRDefault="002F7F47" w:rsidP="002F7F47">
            <w:pPr>
              <w:rPr>
                <w:rFonts w:ascii="Arial" w:hAnsi="Arial" w:cs="Arial"/>
                <w:color w:val="000000"/>
                <w:sz w:val="18"/>
                <w:szCs w:val="18"/>
              </w:rPr>
            </w:pPr>
            <w:r w:rsidRPr="002F7F47">
              <w:rPr>
                <w:rFonts w:ascii="Arial" w:hAnsi="Arial" w:cs="Arial"/>
                <w:sz w:val="18"/>
                <w:szCs w:val="18"/>
              </w:rPr>
              <w:t>RIBE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AA84B85" w14:textId="77777777" w:rsidR="002F7F47" w:rsidRPr="00291773" w:rsidRDefault="002F7F47" w:rsidP="002F7F47">
            <w:pPr>
              <w:rPr>
                <w:rFonts w:ascii="Arial" w:hAnsi="Arial" w:cs="Arial"/>
                <w:color w:val="000000"/>
                <w:position w:val="-2"/>
                <w:sz w:val="18"/>
                <w:szCs w:val="18"/>
              </w:rPr>
            </w:pPr>
          </w:p>
        </w:tc>
      </w:tr>
      <w:tr w:rsidR="002F7F47" w:rsidRPr="00291773" w14:paraId="668D44DD"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33DE82E" w14:textId="5CD7F516" w:rsidR="002F7F47" w:rsidRPr="0039698F"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901269F" w14:textId="6CF36C42" w:rsidR="002F7F47" w:rsidRPr="002F7F47" w:rsidRDefault="002F7F47" w:rsidP="002F7F47">
            <w:pPr>
              <w:rPr>
                <w:rFonts w:ascii="Arial" w:hAnsi="Arial" w:cs="Arial"/>
                <w:color w:val="000000"/>
                <w:sz w:val="18"/>
                <w:szCs w:val="18"/>
              </w:rPr>
            </w:pPr>
            <w:r w:rsidRPr="002F7F47">
              <w:rPr>
                <w:rFonts w:ascii="Arial" w:hAnsi="Arial" w:cs="Arial"/>
                <w:sz w:val="18"/>
                <w:szCs w:val="18"/>
              </w:rPr>
              <w:t>RAZNA PREHRANA IN EKO RAZNA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369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B3A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40507"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21C4F1" w14:textId="77777777" w:rsidR="002F7F47" w:rsidRPr="00291773" w:rsidRDefault="002F7F47" w:rsidP="002F7F47">
            <w:pPr>
              <w:rPr>
                <w:rFonts w:ascii="Arial" w:hAnsi="Arial" w:cs="Arial"/>
                <w:color w:val="000000"/>
                <w:position w:val="-2"/>
                <w:sz w:val="18"/>
                <w:szCs w:val="18"/>
              </w:rPr>
            </w:pPr>
          </w:p>
        </w:tc>
      </w:tr>
      <w:tr w:rsidR="002F7F47" w:rsidRPr="00291773" w14:paraId="00616D98"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AB0AC24" w14:textId="46EAD32D"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6C8DCC8" w14:textId="518D0042" w:rsidR="002F7F47" w:rsidRPr="002F7F47" w:rsidRDefault="002F7F47" w:rsidP="002F7F47">
            <w:pPr>
              <w:rPr>
                <w:rFonts w:ascii="Arial" w:hAnsi="Arial" w:cs="Arial"/>
                <w:color w:val="000000"/>
                <w:sz w:val="18"/>
                <w:szCs w:val="18"/>
              </w:rPr>
            </w:pPr>
            <w:r w:rsidRPr="002F7F47">
              <w:rPr>
                <w:rFonts w:ascii="Arial" w:hAnsi="Arial" w:cs="Arial"/>
                <w:sz w:val="18"/>
                <w:szCs w:val="18"/>
              </w:rPr>
              <w:t>EKO 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AE0AA"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9A4D5"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57FBA"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5F92089E" w14:textId="77777777" w:rsidR="002F7F47" w:rsidRPr="00291773" w:rsidRDefault="002F7F47" w:rsidP="002F7F47">
            <w:pPr>
              <w:rPr>
                <w:rFonts w:ascii="Arial" w:hAnsi="Arial" w:cs="Arial"/>
                <w:color w:val="000000"/>
                <w:position w:val="-2"/>
                <w:sz w:val="18"/>
                <w:szCs w:val="18"/>
              </w:rPr>
            </w:pPr>
          </w:p>
        </w:tc>
      </w:tr>
      <w:tr w:rsidR="002F7F47" w:rsidRPr="00291773" w14:paraId="7E725FDC"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CC968A9" w14:textId="689AF451"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5C0DCF6" w14:textId="294FCD8D" w:rsidR="002F7F47" w:rsidRPr="002F7F47" w:rsidRDefault="002F7F47" w:rsidP="002F7F47">
            <w:pPr>
              <w:rPr>
                <w:rFonts w:ascii="Arial" w:hAnsi="Arial" w:cs="Arial"/>
                <w:color w:val="000000"/>
                <w:sz w:val="18"/>
                <w:szCs w:val="18"/>
              </w:rPr>
            </w:pPr>
            <w:r w:rsidRPr="002F7F47">
              <w:rPr>
                <w:rFonts w:ascii="Arial" w:hAnsi="Arial" w:cs="Arial"/>
                <w:sz w:val="18"/>
                <w:szCs w:val="18"/>
              </w:rPr>
              <w:t>EKO 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97A5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8606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7641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7771522" w14:textId="77777777" w:rsidR="002F7F47" w:rsidRPr="00291773" w:rsidRDefault="002F7F47" w:rsidP="002F7F47">
            <w:pPr>
              <w:rPr>
                <w:rFonts w:ascii="Arial" w:hAnsi="Arial" w:cs="Arial"/>
                <w:color w:val="000000"/>
                <w:position w:val="-2"/>
                <w:sz w:val="18"/>
                <w:szCs w:val="18"/>
              </w:rPr>
            </w:pPr>
          </w:p>
        </w:tc>
      </w:tr>
      <w:tr w:rsidR="002F7F47" w:rsidRPr="00291773" w14:paraId="1729C958"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C3DD6F1" w14:textId="5A317887"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B6BC966" w14:textId="758D7170" w:rsidR="002F7F47" w:rsidRPr="002F7F47" w:rsidRDefault="002F7F47" w:rsidP="002F7F47">
            <w:pPr>
              <w:rPr>
                <w:rFonts w:ascii="Arial" w:hAnsi="Arial" w:cs="Arial"/>
                <w:color w:val="000000"/>
                <w:sz w:val="18"/>
                <w:szCs w:val="18"/>
              </w:rPr>
            </w:pPr>
            <w:r w:rsidRPr="002F7F47">
              <w:rPr>
                <w:rFonts w:ascii="Arial" w:hAnsi="Arial" w:cs="Arial"/>
                <w:sz w:val="18"/>
                <w:szCs w:val="18"/>
              </w:rPr>
              <w:t>EKO MLEKO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A0C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2FCF0"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E607A"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817E145" w14:textId="77777777" w:rsidR="002F7F47" w:rsidRPr="00291773" w:rsidRDefault="002F7F47" w:rsidP="002F7F47">
            <w:pPr>
              <w:rPr>
                <w:rFonts w:ascii="Arial" w:hAnsi="Arial" w:cs="Arial"/>
                <w:color w:val="000000"/>
                <w:position w:val="-2"/>
                <w:sz w:val="18"/>
                <w:szCs w:val="18"/>
              </w:rPr>
            </w:pPr>
          </w:p>
        </w:tc>
      </w:tr>
      <w:tr w:rsidR="002F7F47" w:rsidRPr="00291773" w14:paraId="69B75A14"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31F3E1D" w14:textId="4FA6CE83"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09EBD04" w14:textId="4E45C003" w:rsidR="002F7F47" w:rsidRPr="002F7F47" w:rsidRDefault="002F7F47" w:rsidP="002F7F47">
            <w:pPr>
              <w:rPr>
                <w:rFonts w:ascii="Arial" w:hAnsi="Arial" w:cs="Arial"/>
                <w:color w:val="000000"/>
                <w:sz w:val="18"/>
                <w:szCs w:val="18"/>
              </w:rPr>
            </w:pPr>
            <w:r w:rsidRPr="002F7F47">
              <w:rPr>
                <w:rFonts w:ascii="Arial" w:hAnsi="Arial" w:cs="Arial"/>
                <w:sz w:val="18"/>
                <w:szCs w:val="18"/>
              </w:rPr>
              <w:t>EKO GOVEJE MESO</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64488"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FD57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D420C"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50B9DF3"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68B089D"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CE1A17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1380">
        <w:rPr>
          <w:rFonts w:ascii="Arial" w:hAnsi="Arial" w:cs="Arial"/>
          <w:iCs/>
          <w:color w:val="000000"/>
          <w:sz w:val="18"/>
          <w:szCs w:val="18"/>
        </w:rPr>
        <w:t>štirih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270D41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1380">
        <w:rPr>
          <w:rFonts w:ascii="Arial" w:eastAsia="Calibri" w:hAnsi="Arial" w:cs="Arial"/>
          <w:b/>
          <w:sz w:val="18"/>
          <w:szCs w:val="18"/>
        </w:rPr>
        <w:t>štirih</w:t>
      </w:r>
      <w:r w:rsidR="002112E4">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0AB3FD9"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1380">
        <w:rPr>
          <w:rFonts w:ascii="Arial" w:hAnsi="Arial" w:cs="Arial"/>
          <w:b/>
          <w:color w:val="000000"/>
          <w:sz w:val="18"/>
          <w:szCs w:val="18"/>
        </w:rPr>
        <w:t>štirih</w:t>
      </w:r>
      <w:r w:rsidR="002112E4">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C1DB0D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30A6BB1D"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bookmarkStart w:id="20" w:name="_Hlk210557852"/>
      <w:r w:rsidRPr="00DC605D">
        <w:rPr>
          <w:rFonts w:ascii="Arial" w:eastAsia="Times New Roman" w:hAnsi="Arial" w:cs="Arial"/>
          <w:b/>
          <w:bCs/>
          <w:sz w:val="18"/>
          <w:szCs w:val="18"/>
        </w:rPr>
        <w:t xml:space="preserve">Izjema je </w:t>
      </w:r>
      <w:r>
        <w:rPr>
          <w:rFonts w:ascii="Arial" w:eastAsia="Times New Roman" w:hAnsi="Arial" w:cs="Arial"/>
          <w:b/>
          <w:bCs/>
          <w:sz w:val="18"/>
          <w:szCs w:val="18"/>
        </w:rPr>
        <w:t>1, 2 in 12</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enega</w:t>
      </w:r>
      <w:r w:rsidRPr="00DC605D">
        <w:rPr>
          <w:rFonts w:ascii="Arial" w:eastAsia="Times New Roman" w:hAnsi="Arial" w:cs="Arial"/>
          <w:b/>
          <w:bCs/>
          <w:sz w:val="18"/>
          <w:szCs w:val="18"/>
        </w:rPr>
        <w:t xml:space="preserve"> (</w:t>
      </w:r>
      <w:r>
        <w:rPr>
          <w:rFonts w:ascii="Arial" w:eastAsia="Times New Roman" w:hAnsi="Arial" w:cs="Arial"/>
          <w:b/>
          <w:bCs/>
          <w:sz w:val="18"/>
          <w:szCs w:val="18"/>
        </w:rPr>
        <w:t>1</w:t>
      </w:r>
      <w:r w:rsidRPr="00DC605D">
        <w:rPr>
          <w:rFonts w:ascii="Arial" w:eastAsia="Times New Roman" w:hAnsi="Arial" w:cs="Arial"/>
          <w:b/>
          <w:bCs/>
          <w:sz w:val="18"/>
          <w:szCs w:val="18"/>
        </w:rPr>
        <w:t>) mesec</w:t>
      </w:r>
      <w:r>
        <w:rPr>
          <w:rFonts w:ascii="Arial" w:eastAsia="Times New Roman" w:hAnsi="Arial" w:cs="Arial"/>
          <w:b/>
          <w:bCs/>
          <w:sz w:val="18"/>
          <w:szCs w:val="18"/>
        </w:rPr>
        <w:t>a</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r w:rsidRPr="00DC605D">
        <w:rPr>
          <w:rFonts w:ascii="Arial" w:eastAsia="Times New Roman" w:hAnsi="Arial" w:cs="Arial"/>
          <w:b/>
          <w:bCs/>
          <w:sz w:val="18"/>
          <w:szCs w:val="18"/>
        </w:rPr>
        <w:t xml:space="preserve">oziroma do </w:t>
      </w:r>
      <w:r>
        <w:rPr>
          <w:rFonts w:ascii="Arial" w:eastAsia="Times New Roman" w:hAnsi="Arial" w:cs="Arial"/>
          <w:b/>
          <w:bCs/>
          <w:sz w:val="18"/>
          <w:szCs w:val="18"/>
        </w:rPr>
        <w:t>31.01.2026</w:t>
      </w:r>
      <w:r w:rsidRPr="00DC605D">
        <w:rPr>
          <w:rFonts w:ascii="Arial" w:eastAsia="Times New Roman" w:hAnsi="Arial" w:cs="Arial"/>
          <w:sz w:val="18"/>
          <w:szCs w:val="18"/>
        </w:rPr>
        <w:t xml:space="preserve">. </w:t>
      </w:r>
      <w:bookmarkEnd w:id="20"/>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 xml:space="preserve">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w:t>
      </w:r>
      <w:r w:rsidRPr="00941380">
        <w:rPr>
          <w:rFonts w:ascii="Arial" w:hAnsi="Arial" w:cs="Arial"/>
          <w:sz w:val="18"/>
          <w:szCs w:val="18"/>
          <w:lang w:eastAsia="sl-SI"/>
        </w:rPr>
        <w:lastRenderedPageBreak/>
        <w:t>(glede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13C731D8"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33450D" w:rsidRPr="00F218D2">
        <w:rPr>
          <w:rFonts w:ascii="Arial" w:hAnsi="Arial" w:cs="Arial"/>
          <w:sz w:val="18"/>
          <w:szCs w:val="18"/>
          <w:lang w:eastAsia="sl-SI"/>
        </w:rPr>
        <w:t>do 7.00 zjutraj</w:t>
      </w:r>
      <w:r w:rsidR="00FB7C9A">
        <w:rPr>
          <w:rFonts w:ascii="Arial" w:hAnsi="Arial" w:cs="Arial"/>
          <w:sz w:val="18"/>
          <w:szCs w:val="18"/>
          <w:lang w:eastAsia="sl-SI"/>
        </w:rPr>
        <w:t xml:space="preserve"> na naslov: </w:t>
      </w:r>
      <w:proofErr w:type="spellStart"/>
      <w:r w:rsidR="006D747F">
        <w:rPr>
          <w:rFonts w:ascii="Arial" w:hAnsi="Arial" w:cs="Arial"/>
          <w:sz w:val="18"/>
          <w:szCs w:val="18"/>
          <w:lang w:eastAsia="sl-SI"/>
        </w:rPr>
        <w:t>Betnavska</w:t>
      </w:r>
      <w:proofErr w:type="spellEnd"/>
      <w:r w:rsidR="006D747F">
        <w:rPr>
          <w:rFonts w:ascii="Arial" w:hAnsi="Arial" w:cs="Arial"/>
          <w:sz w:val="18"/>
          <w:szCs w:val="18"/>
          <w:lang w:eastAsia="sl-SI"/>
        </w:rPr>
        <w:t xml:space="preserve"> cesta 100, 2000 Maribor</w:t>
      </w:r>
      <w:r w:rsidR="0033450D" w:rsidRPr="00F218D2">
        <w:rPr>
          <w:rFonts w:ascii="Arial" w:hAnsi="Arial" w:cs="Arial"/>
          <w:sz w:val="18"/>
          <w:szCs w:val="18"/>
          <w:lang w:eastAsia="sl-SI"/>
        </w:rPr>
        <w:t>.</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0015ECFA" w14:textId="77777777" w:rsidR="006D747F" w:rsidRDefault="006D747F" w:rsidP="00420D44">
      <w:pPr>
        <w:autoSpaceDE w:val="0"/>
        <w:autoSpaceDN w:val="0"/>
        <w:adjustRightInd w:val="0"/>
        <w:spacing w:after="0" w:line="240" w:lineRule="auto"/>
        <w:jc w:val="both"/>
        <w:rPr>
          <w:rFonts w:ascii="Arial" w:eastAsia="Times New Roman" w:hAnsi="Arial" w:cs="Arial"/>
          <w:sz w:val="18"/>
          <w:szCs w:val="18"/>
          <w:lang w:eastAsia="sl-SI"/>
        </w:rPr>
      </w:pPr>
    </w:p>
    <w:p w14:paraId="41C39182" w14:textId="77777777" w:rsidR="006D747F" w:rsidRDefault="006D747F" w:rsidP="00420D44">
      <w:pPr>
        <w:autoSpaceDE w:val="0"/>
        <w:autoSpaceDN w:val="0"/>
        <w:adjustRightInd w:val="0"/>
        <w:spacing w:after="0" w:line="240" w:lineRule="auto"/>
        <w:jc w:val="both"/>
        <w:rPr>
          <w:rFonts w:ascii="Arial" w:eastAsia="Times New Roman" w:hAnsi="Arial" w:cs="Arial"/>
          <w:sz w:val="18"/>
          <w:szCs w:val="18"/>
          <w:lang w:eastAsia="sl-SI"/>
        </w:rPr>
      </w:pPr>
    </w:p>
    <w:p w14:paraId="76F1CD3D" w14:textId="77777777" w:rsidR="006D747F" w:rsidRDefault="006D747F" w:rsidP="00420D44">
      <w:pPr>
        <w:autoSpaceDE w:val="0"/>
        <w:autoSpaceDN w:val="0"/>
        <w:adjustRightInd w:val="0"/>
        <w:spacing w:after="0" w:line="240" w:lineRule="auto"/>
        <w:jc w:val="both"/>
        <w:rPr>
          <w:rFonts w:ascii="Arial" w:eastAsia="Times New Roman" w:hAnsi="Arial" w:cs="Arial"/>
          <w:sz w:val="18"/>
          <w:szCs w:val="18"/>
          <w:lang w:eastAsia="sl-SI"/>
        </w:rPr>
      </w:pPr>
    </w:p>
    <w:p w14:paraId="17B93EA3" w14:textId="77777777" w:rsidR="006D747F" w:rsidRDefault="006D747F" w:rsidP="00420D44">
      <w:pPr>
        <w:autoSpaceDE w:val="0"/>
        <w:autoSpaceDN w:val="0"/>
        <w:adjustRightInd w:val="0"/>
        <w:spacing w:after="0" w:line="240" w:lineRule="auto"/>
        <w:jc w:val="both"/>
        <w:rPr>
          <w:rFonts w:ascii="Arial" w:eastAsia="Times New Roman" w:hAnsi="Arial" w:cs="Arial"/>
          <w:sz w:val="18"/>
          <w:szCs w:val="18"/>
          <w:lang w:eastAsia="sl-SI"/>
        </w:rPr>
      </w:pPr>
    </w:p>
    <w:p w14:paraId="73418B99" w14:textId="77777777" w:rsidR="00FB7C9A" w:rsidRDefault="00FB7C9A"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lastRenderedPageBreak/>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se obvezuje, da bo ob prevzemu blaga naročniku predložil prevzemnico-dobavnico, na kateri  mora biti jasno napisano: datum dostave, ime, sedež in firmo dobavitelja, št. dobavnice, teža ali volumen enega kosa (enote), vrsta, količina živila in merska enota (v l, kg, kosih oz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p w14:paraId="74552945" w14:textId="4AF1D48C"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r w:rsidRPr="00DC605D">
        <w:rPr>
          <w:rFonts w:ascii="Arial" w:eastAsia="Times New Roman" w:hAnsi="Arial" w:cs="Arial"/>
          <w:b/>
          <w:bCs/>
          <w:sz w:val="18"/>
          <w:szCs w:val="18"/>
        </w:rPr>
        <w:lastRenderedPageBreak/>
        <w:t xml:space="preserve">Izjema je </w:t>
      </w:r>
      <w:r>
        <w:rPr>
          <w:rFonts w:ascii="Arial" w:eastAsia="Times New Roman" w:hAnsi="Arial" w:cs="Arial"/>
          <w:b/>
          <w:bCs/>
          <w:sz w:val="18"/>
          <w:szCs w:val="18"/>
        </w:rPr>
        <w:t>1, 2 in 12</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enega</w:t>
      </w:r>
      <w:r w:rsidRPr="00DC605D">
        <w:rPr>
          <w:rFonts w:ascii="Arial" w:eastAsia="Times New Roman" w:hAnsi="Arial" w:cs="Arial"/>
          <w:b/>
          <w:bCs/>
          <w:sz w:val="18"/>
          <w:szCs w:val="18"/>
        </w:rPr>
        <w:t xml:space="preserve"> (</w:t>
      </w:r>
      <w:r>
        <w:rPr>
          <w:rFonts w:ascii="Arial" w:eastAsia="Times New Roman" w:hAnsi="Arial" w:cs="Arial"/>
          <w:b/>
          <w:bCs/>
          <w:sz w:val="18"/>
          <w:szCs w:val="18"/>
        </w:rPr>
        <w:t>1</w:t>
      </w:r>
      <w:r w:rsidRPr="00DC605D">
        <w:rPr>
          <w:rFonts w:ascii="Arial" w:eastAsia="Times New Roman" w:hAnsi="Arial" w:cs="Arial"/>
          <w:b/>
          <w:bCs/>
          <w:sz w:val="18"/>
          <w:szCs w:val="18"/>
        </w:rPr>
        <w:t>) mesec</w:t>
      </w:r>
      <w:r>
        <w:rPr>
          <w:rFonts w:ascii="Arial" w:eastAsia="Times New Roman" w:hAnsi="Arial" w:cs="Arial"/>
          <w:b/>
          <w:bCs/>
          <w:sz w:val="18"/>
          <w:szCs w:val="18"/>
        </w:rPr>
        <w:t>a</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r w:rsidRPr="00DC605D">
        <w:rPr>
          <w:rFonts w:ascii="Arial" w:eastAsia="Times New Roman" w:hAnsi="Arial" w:cs="Arial"/>
          <w:b/>
          <w:bCs/>
          <w:sz w:val="18"/>
          <w:szCs w:val="18"/>
        </w:rPr>
        <w:t xml:space="preserve">oziroma do </w:t>
      </w:r>
      <w:r>
        <w:rPr>
          <w:rFonts w:ascii="Arial" w:eastAsia="Times New Roman" w:hAnsi="Arial" w:cs="Arial"/>
          <w:b/>
          <w:bCs/>
          <w:sz w:val="18"/>
          <w:szCs w:val="18"/>
        </w:rPr>
        <w:t>31.01.2026</w:t>
      </w:r>
      <w:r w:rsidRPr="00DC605D">
        <w:rPr>
          <w:rFonts w:ascii="Arial" w:eastAsia="Times New Roman" w:hAnsi="Arial" w:cs="Arial"/>
          <w:sz w:val="18"/>
          <w:szCs w:val="18"/>
        </w:rPr>
        <w:t>.</w:t>
      </w:r>
    </w:p>
    <w:bookmarkEnd w:id="21"/>
    <w:bookmarkEnd w:id="23"/>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 xml:space="preserve">brez kakršnekoli odgovornosti do ekonomsko najugodnejšega dobavitelja </w:t>
      </w:r>
      <w:r w:rsidRPr="000946F3">
        <w:rPr>
          <w:rFonts w:ascii="Arial" w:eastAsia="Times New Roman" w:hAnsi="Arial" w:cs="Arial"/>
          <w:sz w:val="18"/>
          <w:szCs w:val="18"/>
          <w:lang w:eastAsia="sl-SI"/>
        </w:rPr>
        <w:lastRenderedPageBreak/>
        <w:t>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74DB6B15" w14:textId="77777777" w:rsidR="0081415A" w:rsidRDefault="0081415A" w:rsidP="0088698C">
      <w:pPr>
        <w:spacing w:after="0" w:line="240" w:lineRule="auto"/>
        <w:jc w:val="center"/>
        <w:rPr>
          <w:rFonts w:ascii="Arial" w:eastAsia="Times New Roman" w:hAnsi="Arial" w:cs="Arial"/>
          <w:b/>
          <w:sz w:val="18"/>
          <w:szCs w:val="18"/>
          <w:lang w:eastAsia="sl-SI"/>
        </w:rPr>
      </w:pPr>
    </w:p>
    <w:p w14:paraId="69132E05" w14:textId="77777777" w:rsidR="0081415A" w:rsidRDefault="0081415A" w:rsidP="0088698C">
      <w:pPr>
        <w:spacing w:after="0" w:line="240" w:lineRule="auto"/>
        <w:jc w:val="center"/>
        <w:rPr>
          <w:rFonts w:ascii="Arial" w:eastAsia="Times New Roman" w:hAnsi="Arial" w:cs="Arial"/>
          <w:b/>
          <w:sz w:val="18"/>
          <w:szCs w:val="18"/>
          <w:lang w:eastAsia="sl-SI"/>
        </w:rPr>
      </w:pPr>
    </w:p>
    <w:p w14:paraId="69F9210F" w14:textId="20A806A2"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(t.i.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 nekvalitetno blago, neustrezne teže ali pakiranja, pa ga na zahtevo naročnika ne dopolni oz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lastRenderedPageBreak/>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lastRenderedPageBreak/>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55923463" w14:textId="77777777" w:rsidR="00FB7C9A" w:rsidRDefault="00FB7C9A" w:rsidP="003C11B2">
      <w:pPr>
        <w:autoSpaceDE w:val="0"/>
        <w:autoSpaceDN w:val="0"/>
        <w:adjustRightInd w:val="0"/>
        <w:spacing w:after="0" w:line="240" w:lineRule="auto"/>
        <w:jc w:val="both"/>
        <w:rPr>
          <w:rFonts w:ascii="Arial" w:eastAsia="Times New Roman" w:hAnsi="Arial" w:cs="Arial"/>
          <w:sz w:val="18"/>
          <w:szCs w:val="18"/>
          <w:lang w:eastAsia="sl-SI"/>
        </w:rPr>
      </w:pPr>
    </w:p>
    <w:p w14:paraId="333E1E2B" w14:textId="77777777" w:rsidR="00FB7C9A" w:rsidRDefault="00FB7C9A" w:rsidP="00C10D9F">
      <w:pPr>
        <w:autoSpaceDE w:val="0"/>
        <w:autoSpaceDN w:val="0"/>
        <w:adjustRightInd w:val="0"/>
        <w:spacing w:after="0" w:line="240" w:lineRule="auto"/>
        <w:jc w:val="center"/>
        <w:rPr>
          <w:rFonts w:ascii="Arial" w:eastAsia="Times New Roman" w:hAnsi="Arial" w:cs="Arial"/>
          <w:b/>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lastRenderedPageBreak/>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1"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23879" w14:textId="77777777" w:rsidR="00B00830" w:rsidRDefault="00B00830" w:rsidP="006975C6">
      <w:pPr>
        <w:spacing w:after="0" w:line="240" w:lineRule="auto"/>
      </w:pPr>
      <w:r>
        <w:separator/>
      </w:r>
    </w:p>
  </w:endnote>
  <w:endnote w:type="continuationSeparator" w:id="0">
    <w:p w14:paraId="7591F160" w14:textId="77777777" w:rsidR="00B00830" w:rsidRDefault="00B0083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E00EAC" w:rsidRDefault="00E00EAC" w:rsidP="003B0E6C">
        <w:pPr>
          <w:pStyle w:val="Noga"/>
          <w:jc w:val="center"/>
        </w:pPr>
      </w:p>
      <w:p w14:paraId="753A5B5C" w14:textId="56EF3534" w:rsidR="00E00EAC" w:rsidRPr="006F1DA5" w:rsidRDefault="00E00EAC"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C91A37">
          <w:rPr>
            <w:rFonts w:ascii="Arial" w:hAnsi="Arial" w:cs="Arial"/>
            <w:noProof/>
          </w:rPr>
          <w:t>15</w:t>
        </w:r>
        <w:r w:rsidRPr="006F1DA5">
          <w:rPr>
            <w:rFonts w:ascii="Arial" w:hAnsi="Arial" w:cs="Arial"/>
            <w:noProof/>
          </w:rPr>
          <w:fldChar w:fldCharType="end"/>
        </w:r>
      </w:p>
    </w:sdtContent>
  </w:sdt>
  <w:p w14:paraId="5ACFDF11" w14:textId="77777777" w:rsidR="00E00EAC" w:rsidRDefault="00E00EAC"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E00EAC" w:rsidRDefault="00E00EAC"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E00EAC" w:rsidRDefault="00E00EAC"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E00EAC" w:rsidRDefault="00E00EAC"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E00EAC" w:rsidRDefault="00E00EAC"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E00EAC" w:rsidRDefault="00E00EAC"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E00EAC" w:rsidRDefault="00E00EAC"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74326" w14:textId="77777777" w:rsidR="00B00830" w:rsidRDefault="00B00830" w:rsidP="006975C6">
      <w:pPr>
        <w:spacing w:after="0" w:line="240" w:lineRule="auto"/>
      </w:pPr>
      <w:r>
        <w:separator/>
      </w:r>
    </w:p>
  </w:footnote>
  <w:footnote w:type="continuationSeparator" w:id="0">
    <w:p w14:paraId="1B229F5A" w14:textId="77777777" w:rsidR="00B00830" w:rsidRDefault="00B0083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0CE2" w14:textId="77777777" w:rsidR="00E51796" w:rsidRPr="00FF7E6A" w:rsidRDefault="002F6B78" w:rsidP="00E51796">
    <w:pPr>
      <w:tabs>
        <w:tab w:val="center" w:pos="4536"/>
        <w:tab w:val="right" w:pos="9072"/>
      </w:tabs>
      <w:spacing w:after="0" w:line="240" w:lineRule="auto"/>
      <w:jc w:val="center"/>
      <w:rPr>
        <w:rFonts w:ascii="Times New Roman" w:eastAsia="Times New Roman" w:hAnsi="Times New Roman" w:cs="Times New Roman"/>
        <w:color w:val="008000"/>
        <w:lang w:eastAsia="sl-SI"/>
      </w:rPr>
    </w:pPr>
    <w:r>
      <w:rPr>
        <w:rFonts w:ascii="Times New Roman" w:eastAsia="Times New Roman" w:hAnsi="Times New Roman" w:cs="Times New Roman"/>
        <w:color w:val="008000"/>
        <w:lang w:eastAsia="sl-SI"/>
      </w:rPr>
      <w:object w:dxaOrig="1440" w:dyaOrig="1440" w14:anchorId="1DD32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105.5pt;margin-top:-21.15pt;width:1in;height:66.65pt;z-index:-251658752;mso-wrap-edited:f;mso-position-horizontal-relative:text;mso-position-vertical-relative:text" wrapcoords="-225 0 -225 21357 21600 21357 21600 0 -225 0" o:allowincell="f">
          <v:imagedata r:id="rId1" o:title=""/>
        </v:shape>
        <o:OLEObject Type="Embed" ProgID="PBrush" ShapeID="_x0000_s2055" DrawAspect="Content" ObjectID="_1821670890" r:id="rId2"/>
      </w:object>
    </w:r>
  </w:p>
  <w:p w14:paraId="67CD34C2" w14:textId="77777777" w:rsidR="00E51796" w:rsidRPr="00FF7E6A" w:rsidRDefault="00E51796" w:rsidP="00E51796">
    <w:pPr>
      <w:tabs>
        <w:tab w:val="center" w:pos="4536"/>
        <w:tab w:val="right" w:pos="9072"/>
      </w:tabs>
      <w:spacing w:after="0" w:line="240" w:lineRule="auto"/>
      <w:jc w:val="center"/>
      <w:rPr>
        <w:rFonts w:ascii="Times New Roman" w:eastAsia="Times New Roman" w:hAnsi="Times New Roman" w:cs="Times New Roman"/>
        <w:color w:val="008000"/>
        <w:lang w:eastAsia="sl-SI"/>
      </w:rPr>
    </w:pPr>
    <w:r w:rsidRPr="00FF7E6A">
      <w:rPr>
        <w:rFonts w:ascii="Times New Roman" w:eastAsia="Times New Roman" w:hAnsi="Times New Roman" w:cs="Times New Roman"/>
        <w:color w:val="008000"/>
        <w:lang w:eastAsia="sl-SI"/>
      </w:rPr>
      <w:t>VRTEC  JADVIGE GOLEŽ  MARIBOR</w:t>
    </w:r>
  </w:p>
  <w:p w14:paraId="466DDD94" w14:textId="77777777" w:rsidR="00E51796" w:rsidRPr="00FF7E6A" w:rsidRDefault="00E51796" w:rsidP="00E51796">
    <w:pPr>
      <w:tabs>
        <w:tab w:val="center" w:pos="4536"/>
        <w:tab w:val="right" w:pos="9072"/>
      </w:tabs>
      <w:spacing w:after="0" w:line="240" w:lineRule="auto"/>
      <w:jc w:val="center"/>
      <w:rPr>
        <w:rFonts w:ascii="Times New Roman" w:eastAsia="Times New Roman" w:hAnsi="Times New Roman" w:cs="Times New Roman"/>
        <w:color w:val="008000"/>
        <w:sz w:val="14"/>
        <w:lang w:eastAsia="sl-SI"/>
      </w:rPr>
    </w:pPr>
    <w:proofErr w:type="spellStart"/>
    <w:r w:rsidRPr="00FF7E6A">
      <w:rPr>
        <w:rFonts w:ascii="Times New Roman" w:eastAsia="Times New Roman" w:hAnsi="Times New Roman" w:cs="Times New Roman"/>
        <w:color w:val="008000"/>
        <w:sz w:val="14"/>
        <w:lang w:eastAsia="sl-SI"/>
      </w:rPr>
      <w:t>Betnavska</w:t>
    </w:r>
    <w:proofErr w:type="spellEnd"/>
    <w:r w:rsidRPr="00FF7E6A">
      <w:rPr>
        <w:rFonts w:ascii="Times New Roman" w:eastAsia="Times New Roman" w:hAnsi="Times New Roman" w:cs="Times New Roman"/>
        <w:color w:val="008000"/>
        <w:sz w:val="14"/>
        <w:lang w:eastAsia="sl-SI"/>
      </w:rPr>
      <w:t xml:space="preserve"> cesta 100, 2000 Maribor, Tel.:02/330 23 50,</w:t>
    </w:r>
  </w:p>
  <w:p w14:paraId="7FDA4E34" w14:textId="77777777" w:rsidR="00E51796" w:rsidRPr="00FF7E6A" w:rsidRDefault="00E51796" w:rsidP="00E51796">
    <w:pPr>
      <w:tabs>
        <w:tab w:val="center" w:pos="4536"/>
        <w:tab w:val="right" w:pos="9072"/>
      </w:tabs>
      <w:spacing w:after="0" w:line="240" w:lineRule="auto"/>
      <w:jc w:val="center"/>
      <w:rPr>
        <w:rFonts w:ascii="Times New Roman" w:eastAsia="Times New Roman" w:hAnsi="Times New Roman" w:cs="Times New Roman"/>
        <w:sz w:val="14"/>
        <w:lang w:eastAsia="sl-SI"/>
      </w:rPr>
    </w:pPr>
    <w:r w:rsidRPr="00FF7E6A">
      <w:rPr>
        <w:rFonts w:ascii="Times New Roman" w:eastAsia="Times New Roman" w:hAnsi="Times New Roman" w:cs="Times New Roman"/>
        <w:color w:val="008000"/>
        <w:sz w:val="14"/>
        <w:lang w:eastAsia="sl-SI"/>
      </w:rPr>
      <w:t>TRR: 01270-6030638552, Davč. št. 61694797</w:t>
    </w:r>
  </w:p>
  <w:p w14:paraId="0039E8B7" w14:textId="621E421E" w:rsidR="00E00EAC" w:rsidRPr="00BA0AF0" w:rsidRDefault="00E00EAC"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4412419">
    <w:abstractNumId w:val="24"/>
  </w:num>
  <w:num w:numId="2" w16cid:durableId="1849558935">
    <w:abstractNumId w:val="5"/>
  </w:num>
  <w:num w:numId="3" w16cid:durableId="1747456196">
    <w:abstractNumId w:val="4"/>
  </w:num>
  <w:num w:numId="4" w16cid:durableId="1354457893">
    <w:abstractNumId w:val="28"/>
  </w:num>
  <w:num w:numId="5" w16cid:durableId="661397254">
    <w:abstractNumId w:val="15"/>
  </w:num>
  <w:num w:numId="6" w16cid:durableId="563637749">
    <w:abstractNumId w:val="22"/>
  </w:num>
  <w:num w:numId="7" w16cid:durableId="1617323549">
    <w:abstractNumId w:val="19"/>
  </w:num>
  <w:num w:numId="8" w16cid:durableId="928927395">
    <w:abstractNumId w:val="47"/>
  </w:num>
  <w:num w:numId="9" w16cid:durableId="1930848974">
    <w:abstractNumId w:val="12"/>
  </w:num>
  <w:num w:numId="10" w16cid:durableId="1905213993">
    <w:abstractNumId w:val="6"/>
  </w:num>
  <w:num w:numId="11" w16cid:durableId="268438217">
    <w:abstractNumId w:val="48"/>
  </w:num>
  <w:num w:numId="12" w16cid:durableId="2072537133">
    <w:abstractNumId w:val="44"/>
  </w:num>
  <w:num w:numId="13" w16cid:durableId="1554581093">
    <w:abstractNumId w:val="11"/>
  </w:num>
  <w:num w:numId="14" w16cid:durableId="205531898">
    <w:abstractNumId w:val="39"/>
  </w:num>
  <w:num w:numId="15" w16cid:durableId="170335739">
    <w:abstractNumId w:val="8"/>
  </w:num>
  <w:num w:numId="16" w16cid:durableId="1722050543">
    <w:abstractNumId w:val="7"/>
  </w:num>
  <w:num w:numId="17" w16cid:durableId="487327705">
    <w:abstractNumId w:val="43"/>
  </w:num>
  <w:num w:numId="18" w16cid:durableId="1180772905">
    <w:abstractNumId w:val="20"/>
  </w:num>
  <w:num w:numId="19" w16cid:durableId="1975016540">
    <w:abstractNumId w:val="38"/>
  </w:num>
  <w:num w:numId="20" w16cid:durableId="952784783">
    <w:abstractNumId w:val="35"/>
  </w:num>
  <w:num w:numId="21" w16cid:durableId="1569615270">
    <w:abstractNumId w:val="41"/>
  </w:num>
  <w:num w:numId="22" w16cid:durableId="1201280885">
    <w:abstractNumId w:val="34"/>
  </w:num>
  <w:num w:numId="23" w16cid:durableId="1656882981">
    <w:abstractNumId w:val="27"/>
  </w:num>
  <w:num w:numId="24" w16cid:durableId="1268270208">
    <w:abstractNumId w:val="1"/>
  </w:num>
  <w:num w:numId="25" w16cid:durableId="918487588">
    <w:abstractNumId w:val="32"/>
  </w:num>
  <w:num w:numId="26" w16cid:durableId="555632268">
    <w:abstractNumId w:val="2"/>
  </w:num>
  <w:num w:numId="27" w16cid:durableId="210117704">
    <w:abstractNumId w:val="45"/>
  </w:num>
  <w:num w:numId="28" w16cid:durableId="794953440">
    <w:abstractNumId w:val="31"/>
  </w:num>
  <w:num w:numId="29" w16cid:durableId="292910868">
    <w:abstractNumId w:val="21"/>
  </w:num>
  <w:num w:numId="30" w16cid:durableId="491799288">
    <w:abstractNumId w:val="40"/>
  </w:num>
  <w:num w:numId="31" w16cid:durableId="2022271115">
    <w:abstractNumId w:val="30"/>
  </w:num>
  <w:num w:numId="32" w16cid:durableId="659432697">
    <w:abstractNumId w:val="37"/>
  </w:num>
  <w:num w:numId="33" w16cid:durableId="2108381676">
    <w:abstractNumId w:val="9"/>
  </w:num>
  <w:num w:numId="34" w16cid:durableId="165482705">
    <w:abstractNumId w:val="3"/>
  </w:num>
  <w:num w:numId="35" w16cid:durableId="895746420">
    <w:abstractNumId w:val="18"/>
  </w:num>
  <w:num w:numId="36" w16cid:durableId="1695378126">
    <w:abstractNumId w:val="26"/>
  </w:num>
  <w:num w:numId="37" w16cid:durableId="626744604">
    <w:abstractNumId w:val="42"/>
  </w:num>
  <w:num w:numId="38" w16cid:durableId="221914011">
    <w:abstractNumId w:val="16"/>
  </w:num>
  <w:num w:numId="39" w16cid:durableId="893854663">
    <w:abstractNumId w:val="29"/>
  </w:num>
  <w:num w:numId="40" w16cid:durableId="181239027">
    <w:abstractNumId w:val="23"/>
  </w:num>
  <w:num w:numId="41" w16cid:durableId="1568764737">
    <w:abstractNumId w:val="17"/>
  </w:num>
  <w:num w:numId="42" w16cid:durableId="891307702">
    <w:abstractNumId w:val="46"/>
  </w:num>
  <w:num w:numId="43" w16cid:durableId="1840273096">
    <w:abstractNumId w:val="25"/>
  </w:num>
  <w:num w:numId="44" w16cid:durableId="764837275">
    <w:abstractNumId w:val="13"/>
  </w:num>
  <w:num w:numId="45" w16cid:durableId="1313482794">
    <w:abstractNumId w:val="33"/>
  </w:num>
  <w:num w:numId="46" w16cid:durableId="217129479">
    <w:abstractNumId w:val="36"/>
  </w:num>
  <w:num w:numId="47" w16cid:durableId="110707267">
    <w:abstractNumId w:val="0"/>
  </w:num>
  <w:num w:numId="48" w16cid:durableId="1763525099">
    <w:abstractNumId w:val="10"/>
  </w:num>
  <w:num w:numId="49" w16cid:durableId="187623518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49BE"/>
    <w:rsid w:val="000B5E92"/>
    <w:rsid w:val="000B7E57"/>
    <w:rsid w:val="000C5527"/>
    <w:rsid w:val="000C6F21"/>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87D86"/>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51AE"/>
    <w:rsid w:val="002561E5"/>
    <w:rsid w:val="0026095E"/>
    <w:rsid w:val="00262B3A"/>
    <w:rsid w:val="002634AA"/>
    <w:rsid w:val="002649DC"/>
    <w:rsid w:val="00265F67"/>
    <w:rsid w:val="00271F38"/>
    <w:rsid w:val="00281200"/>
    <w:rsid w:val="00281E34"/>
    <w:rsid w:val="002825DF"/>
    <w:rsid w:val="00282F54"/>
    <w:rsid w:val="002832EC"/>
    <w:rsid w:val="0028337E"/>
    <w:rsid w:val="002962F2"/>
    <w:rsid w:val="00297165"/>
    <w:rsid w:val="002A3938"/>
    <w:rsid w:val="002A5D7F"/>
    <w:rsid w:val="002A7180"/>
    <w:rsid w:val="002B7437"/>
    <w:rsid w:val="002C1213"/>
    <w:rsid w:val="002C2BB6"/>
    <w:rsid w:val="002C2F79"/>
    <w:rsid w:val="002C782B"/>
    <w:rsid w:val="002D0B81"/>
    <w:rsid w:val="002D26E6"/>
    <w:rsid w:val="002D3368"/>
    <w:rsid w:val="002D58B5"/>
    <w:rsid w:val="002F00EE"/>
    <w:rsid w:val="002F0BE9"/>
    <w:rsid w:val="002F6B78"/>
    <w:rsid w:val="002F7F47"/>
    <w:rsid w:val="003036D1"/>
    <w:rsid w:val="00304053"/>
    <w:rsid w:val="00305F59"/>
    <w:rsid w:val="00314C32"/>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506"/>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45E9"/>
    <w:rsid w:val="003E77C7"/>
    <w:rsid w:val="003F34D2"/>
    <w:rsid w:val="003F7E52"/>
    <w:rsid w:val="0040217E"/>
    <w:rsid w:val="004034B0"/>
    <w:rsid w:val="00405C30"/>
    <w:rsid w:val="00417F55"/>
    <w:rsid w:val="00420D44"/>
    <w:rsid w:val="004313D7"/>
    <w:rsid w:val="00432317"/>
    <w:rsid w:val="004347A0"/>
    <w:rsid w:val="004425C6"/>
    <w:rsid w:val="00463543"/>
    <w:rsid w:val="00464601"/>
    <w:rsid w:val="00465F2B"/>
    <w:rsid w:val="00467329"/>
    <w:rsid w:val="00467A76"/>
    <w:rsid w:val="004702FB"/>
    <w:rsid w:val="00471503"/>
    <w:rsid w:val="00471A19"/>
    <w:rsid w:val="004742A4"/>
    <w:rsid w:val="004749F9"/>
    <w:rsid w:val="00476FF7"/>
    <w:rsid w:val="004776F1"/>
    <w:rsid w:val="00480FB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D6E34"/>
    <w:rsid w:val="004E0C24"/>
    <w:rsid w:val="004E6129"/>
    <w:rsid w:val="004E7A25"/>
    <w:rsid w:val="004F2927"/>
    <w:rsid w:val="004F338F"/>
    <w:rsid w:val="004F65B0"/>
    <w:rsid w:val="004F76E3"/>
    <w:rsid w:val="0050590C"/>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14A"/>
    <w:rsid w:val="0059637D"/>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25AE"/>
    <w:rsid w:val="006D37C2"/>
    <w:rsid w:val="006D4B75"/>
    <w:rsid w:val="006D747F"/>
    <w:rsid w:val="006D75DE"/>
    <w:rsid w:val="006D7BB0"/>
    <w:rsid w:val="006E026A"/>
    <w:rsid w:val="006E3195"/>
    <w:rsid w:val="006E4105"/>
    <w:rsid w:val="006E4E96"/>
    <w:rsid w:val="006F035E"/>
    <w:rsid w:val="006F1DA5"/>
    <w:rsid w:val="006F4B98"/>
    <w:rsid w:val="006F4C34"/>
    <w:rsid w:val="006F5414"/>
    <w:rsid w:val="006F628A"/>
    <w:rsid w:val="007003B1"/>
    <w:rsid w:val="007017A7"/>
    <w:rsid w:val="007068E7"/>
    <w:rsid w:val="00706BDD"/>
    <w:rsid w:val="007109D5"/>
    <w:rsid w:val="00713D85"/>
    <w:rsid w:val="00714B36"/>
    <w:rsid w:val="007159F0"/>
    <w:rsid w:val="007168CD"/>
    <w:rsid w:val="00717838"/>
    <w:rsid w:val="0072237C"/>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1415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3A83"/>
    <w:rsid w:val="008B72CE"/>
    <w:rsid w:val="008C25D1"/>
    <w:rsid w:val="008D0741"/>
    <w:rsid w:val="008D20B3"/>
    <w:rsid w:val="008D2DCD"/>
    <w:rsid w:val="008D58B9"/>
    <w:rsid w:val="008D70CC"/>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31E"/>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5223"/>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24CC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292A"/>
    <w:rsid w:val="00AD42FC"/>
    <w:rsid w:val="00AD45D4"/>
    <w:rsid w:val="00AD469C"/>
    <w:rsid w:val="00AF1C0D"/>
    <w:rsid w:val="00AF36DA"/>
    <w:rsid w:val="00AF451C"/>
    <w:rsid w:val="00AF6B61"/>
    <w:rsid w:val="00AF7FB0"/>
    <w:rsid w:val="00AF7FF9"/>
    <w:rsid w:val="00B00613"/>
    <w:rsid w:val="00B00830"/>
    <w:rsid w:val="00B03882"/>
    <w:rsid w:val="00B05760"/>
    <w:rsid w:val="00B05771"/>
    <w:rsid w:val="00B10727"/>
    <w:rsid w:val="00B13E16"/>
    <w:rsid w:val="00B14B09"/>
    <w:rsid w:val="00B169F3"/>
    <w:rsid w:val="00B2338C"/>
    <w:rsid w:val="00B25476"/>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B5064"/>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B69"/>
    <w:rsid w:val="00C76D3F"/>
    <w:rsid w:val="00C80624"/>
    <w:rsid w:val="00C84C31"/>
    <w:rsid w:val="00C91A37"/>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17229"/>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0F8A"/>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46B1"/>
    <w:rsid w:val="00DC605D"/>
    <w:rsid w:val="00DD25D6"/>
    <w:rsid w:val="00DD2FA1"/>
    <w:rsid w:val="00DD3AEB"/>
    <w:rsid w:val="00DD45F9"/>
    <w:rsid w:val="00DE16CA"/>
    <w:rsid w:val="00DE5603"/>
    <w:rsid w:val="00DF0A0B"/>
    <w:rsid w:val="00E00EAC"/>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4742B"/>
    <w:rsid w:val="00E51796"/>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C5D36"/>
    <w:rsid w:val="00ED0813"/>
    <w:rsid w:val="00ED1EB3"/>
    <w:rsid w:val="00ED41BC"/>
    <w:rsid w:val="00ED4814"/>
    <w:rsid w:val="00EE5A8F"/>
    <w:rsid w:val="00EF2AA7"/>
    <w:rsid w:val="00EF35BE"/>
    <w:rsid w:val="00EF3AE5"/>
    <w:rsid w:val="00EF76E1"/>
    <w:rsid w:val="00F131A1"/>
    <w:rsid w:val="00F16441"/>
    <w:rsid w:val="00F16647"/>
    <w:rsid w:val="00F218D2"/>
    <w:rsid w:val="00F22B99"/>
    <w:rsid w:val="00F45A82"/>
    <w:rsid w:val="00F55723"/>
    <w:rsid w:val="00F60761"/>
    <w:rsid w:val="00F660A1"/>
    <w:rsid w:val="00F724AA"/>
    <w:rsid w:val="00F76F87"/>
    <w:rsid w:val="00F776A0"/>
    <w:rsid w:val="00F8247F"/>
    <w:rsid w:val="00F8292E"/>
    <w:rsid w:val="00F833E9"/>
    <w:rsid w:val="00F83F3C"/>
    <w:rsid w:val="00F84396"/>
    <w:rsid w:val="00F851F3"/>
    <w:rsid w:val="00FA1DBE"/>
    <w:rsid w:val="00FB2BA3"/>
    <w:rsid w:val="00FB2D6A"/>
    <w:rsid w:val="00FB3258"/>
    <w:rsid w:val="00FB5A8B"/>
    <w:rsid w:val="00FB7C9A"/>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5C6B1C6C"/>
  <w15:docId w15:val="{133CAA19-5ED1-4868-ADB0-87CD3FC5E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styleId="Nerazreenaomemba">
    <w:name w:val="Unresolved Mention"/>
    <w:basedOn w:val="Privzetapisavaodstavka"/>
    <w:uiPriority w:val="99"/>
    <w:semiHidden/>
    <w:unhideWhenUsed/>
    <w:rsid w:val="004D6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1118E-87BD-4C10-8EC7-1F336D5F4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8006</Words>
  <Characters>45635</Characters>
  <Application>Microsoft Office Word</Application>
  <DocSecurity>0</DocSecurity>
  <Lines>380</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2025-10-11T04:53:00Z</cp:lastPrinted>
  <dcterms:created xsi:type="dcterms:W3CDTF">2025-10-11T04:55:00Z</dcterms:created>
  <dcterms:modified xsi:type="dcterms:W3CDTF">2025-10-11T04:55:00Z</dcterms:modified>
</cp:coreProperties>
</file>