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33"/>
        <w:gridCol w:w="4823"/>
        <w:gridCol w:w="3430"/>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CFAAF" w14:textId="79ECA552" w:rsidR="0084141A" w:rsidRPr="008A30E7" w:rsidRDefault="000E73FE" w:rsidP="00BB5064">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6EFC9" w14:textId="068F4137" w:rsidR="00E807DF" w:rsidRPr="008A30E7" w:rsidRDefault="00E807DF" w:rsidP="00BB5064">
            <w:bookmarkStart w:id="0" w:name="_Hlk32422435"/>
            <w:r w:rsidRPr="008A30E7">
              <w:rPr>
                <w:rFonts w:ascii="Arial" w:hAnsi="Arial" w:cs="Arial"/>
                <w:color w:val="000000"/>
                <w:position w:val="-2"/>
                <w:sz w:val="18"/>
                <w:szCs w:val="18"/>
              </w:rPr>
              <w:t>Menična izjava za dobro izvedbo pogodbenih obveznosti</w:t>
            </w:r>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7B031" w14:textId="52B4A72C" w:rsidR="00E807DF" w:rsidRPr="008A30E7" w:rsidRDefault="00E807DF" w:rsidP="00BB5064">
            <w:r w:rsidRPr="008A30E7">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8CA46" w14:textId="777E1E2B" w:rsidR="00E807DF" w:rsidRPr="008A30E7" w:rsidRDefault="00E807DF" w:rsidP="00E807DF">
            <w:r w:rsidRPr="008A30E7">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6B1BD" w14:textId="3C5859FF" w:rsidR="00E807DF" w:rsidRPr="008A30E7" w:rsidRDefault="00E807DF" w:rsidP="00BB5064">
            <w:r w:rsidRPr="008A30E7">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4DF3A" w14:textId="24816793" w:rsidR="00E807DF" w:rsidRPr="008A30E7" w:rsidRDefault="00E807DF" w:rsidP="00BB5064">
            <w:r w:rsidRPr="008A30E7">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lastRenderedPageBreak/>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333D6400"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D761B4">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D761B4">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D761B4">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D761B4">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950" w:type="dxa"/>
        <w:tblInd w:w="108" w:type="dxa"/>
        <w:tblLook w:val="04A0" w:firstRow="1" w:lastRow="0" w:firstColumn="1" w:lastColumn="0" w:noHBand="0" w:noVBand="1"/>
      </w:tblPr>
      <w:tblGrid>
        <w:gridCol w:w="857"/>
        <w:gridCol w:w="2451"/>
        <w:gridCol w:w="1826"/>
        <w:gridCol w:w="639"/>
        <w:gridCol w:w="1591"/>
        <w:gridCol w:w="1586"/>
      </w:tblGrid>
      <w:tr w:rsidR="00BB5064" w:rsidRPr="00291773" w14:paraId="48809819" w14:textId="1F847B27" w:rsidTr="002F7F47">
        <w:tc>
          <w:tcPr>
            <w:tcW w:w="4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Oznaka sklopa</w:t>
            </w:r>
          </w:p>
        </w:tc>
        <w:tc>
          <w:tcPr>
            <w:tcW w:w="13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Naziv sklopa</w:t>
            </w:r>
          </w:p>
        </w:tc>
        <w:tc>
          <w:tcPr>
            <w:tcW w:w="1020"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BB5064" w:rsidRPr="00291773" w:rsidRDefault="00BB5064"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3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BB5064" w:rsidRPr="00291773" w:rsidRDefault="00BB5064" w:rsidP="00643D58">
            <w:pPr>
              <w:jc w:val="center"/>
              <w:rPr>
                <w:rFonts w:ascii="Arial" w:hAnsi="Arial" w:cs="Arial"/>
                <w:b/>
              </w:rPr>
            </w:pPr>
            <w:r w:rsidRPr="00291773">
              <w:rPr>
                <w:rFonts w:ascii="Arial" w:hAnsi="Arial" w:cs="Arial"/>
                <w:b/>
              </w:rPr>
              <w:t>DDV</w:t>
            </w:r>
          </w:p>
        </w:tc>
        <w:tc>
          <w:tcPr>
            <w:tcW w:w="889"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BB5064" w:rsidRPr="00291773" w:rsidRDefault="00BB5064" w:rsidP="00643D58">
            <w:pPr>
              <w:jc w:val="center"/>
              <w:rPr>
                <w:rFonts w:ascii="Arial" w:hAnsi="Arial" w:cs="Arial"/>
                <w:b/>
              </w:rPr>
            </w:pPr>
            <w:r w:rsidRPr="00291773">
              <w:rPr>
                <w:rFonts w:ascii="Arial" w:hAnsi="Arial" w:cs="Arial"/>
                <w:b/>
              </w:rPr>
              <w:t>Ponudbena vrednost z DDV za ocenjeno količino</w:t>
            </w:r>
          </w:p>
        </w:tc>
        <w:tc>
          <w:tcPr>
            <w:tcW w:w="886" w:type="pct"/>
            <w:tcBorders>
              <w:top w:val="single" w:sz="5" w:space="0" w:color="000000"/>
              <w:left w:val="single" w:sz="5" w:space="0" w:color="000000"/>
              <w:bottom w:val="single" w:sz="5" w:space="0" w:color="000000"/>
              <w:right w:val="single" w:sz="5" w:space="0" w:color="000000"/>
            </w:tcBorders>
            <w:shd w:val="clear" w:color="auto" w:fill="D1D1D1"/>
          </w:tcPr>
          <w:p w14:paraId="3875388C" w14:textId="18F7A35E" w:rsidR="00BB5064" w:rsidRPr="00291773" w:rsidRDefault="00BB5064" w:rsidP="00643D58">
            <w:pPr>
              <w:jc w:val="center"/>
              <w:rPr>
                <w:rFonts w:ascii="Arial" w:hAnsi="Arial" w:cs="Arial"/>
                <w:b/>
              </w:rPr>
            </w:pPr>
            <w:r w:rsidRPr="00BB5064">
              <w:rPr>
                <w:rFonts w:ascii="Arial" w:hAnsi="Arial" w:cs="Arial"/>
                <w:b/>
              </w:rPr>
              <w:t>Število živil višje kakovosti</w:t>
            </w:r>
          </w:p>
        </w:tc>
      </w:tr>
      <w:tr w:rsidR="002F7F47" w:rsidRPr="00291773" w14:paraId="45C80A1D" w14:textId="0407213D"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857C469" w14:textId="4E6E628D" w:rsidR="002F7F47" w:rsidRPr="0039698F" w:rsidRDefault="002F7F47" w:rsidP="002F7F47">
            <w:pPr>
              <w:jc w:val="right"/>
              <w:rPr>
                <w:rFonts w:ascii="Arial" w:hAnsi="Arial" w:cs="Arial"/>
                <w:sz w:val="18"/>
                <w:szCs w:val="18"/>
              </w:rPr>
            </w:pPr>
            <w:r w:rsidRPr="0039698F">
              <w:rPr>
                <w:rFonts w:ascii="Arial" w:hAnsi="Arial" w:cs="Arial"/>
                <w:sz w:val="18"/>
                <w:szCs w:val="18"/>
              </w:rPr>
              <w:t>1</w:t>
            </w:r>
          </w:p>
        </w:tc>
        <w:tc>
          <w:tcPr>
            <w:tcW w:w="1369"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2A16B501" w14:textId="2D4E116F" w:rsidR="002F7F47" w:rsidRPr="002F7F47" w:rsidRDefault="002F7F47" w:rsidP="002F7F47">
            <w:pPr>
              <w:rPr>
                <w:rFonts w:ascii="Arial" w:hAnsi="Arial" w:cs="Arial"/>
                <w:color w:val="000000"/>
                <w:sz w:val="18"/>
                <w:szCs w:val="18"/>
              </w:rPr>
            </w:pPr>
            <w:r w:rsidRPr="002F7F47">
              <w:rPr>
                <w:rFonts w:ascii="Arial" w:hAnsi="Arial" w:cs="Arial"/>
                <w:sz w:val="18"/>
                <w:szCs w:val="18"/>
              </w:rPr>
              <w:t>SADJE IN ZELENJAVA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ABE6E" w14:textId="77777777" w:rsidR="002F7F47" w:rsidRPr="00291773" w:rsidRDefault="002F7F47" w:rsidP="002F7F47">
            <w:r w:rsidRPr="00291773">
              <w:rPr>
                <w:rFonts w:ascii="Arial" w:hAnsi="Arial" w:cs="Arial"/>
                <w:color w:val="000000"/>
                <w:position w:val="-2"/>
                <w:sz w:val="18"/>
                <w:szCs w:val="18"/>
              </w:rPr>
              <w:t> </w:t>
            </w: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E59" w14:textId="77777777" w:rsidR="002F7F47" w:rsidRPr="00291773" w:rsidRDefault="002F7F47" w:rsidP="002F7F47">
            <w:r w:rsidRPr="00291773">
              <w:rPr>
                <w:rFonts w:ascii="Arial" w:hAnsi="Arial" w:cs="Arial"/>
                <w:color w:val="000000"/>
                <w:position w:val="-2"/>
                <w:sz w:val="18"/>
                <w:szCs w:val="18"/>
              </w:rPr>
              <w:t> </w:t>
            </w: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854C0" w14:textId="77777777" w:rsidR="002F7F47" w:rsidRPr="00291773" w:rsidRDefault="002F7F47" w:rsidP="002F7F47">
            <w:r w:rsidRPr="00291773">
              <w:rPr>
                <w:rFonts w:ascii="Arial" w:hAnsi="Arial" w:cs="Arial"/>
                <w:color w:val="000000"/>
                <w:position w:val="-2"/>
                <w:sz w:val="18"/>
                <w:szCs w:val="18"/>
              </w:rPr>
              <w:t> </w:t>
            </w:r>
          </w:p>
        </w:tc>
        <w:tc>
          <w:tcPr>
            <w:tcW w:w="886" w:type="pct"/>
            <w:tcBorders>
              <w:top w:val="single" w:sz="5" w:space="0" w:color="000000"/>
              <w:left w:val="single" w:sz="5" w:space="0" w:color="000000"/>
              <w:bottom w:val="single" w:sz="5" w:space="0" w:color="000000"/>
              <w:right w:val="single" w:sz="5" w:space="0" w:color="000000"/>
            </w:tcBorders>
          </w:tcPr>
          <w:p w14:paraId="2092D47D" w14:textId="77777777" w:rsidR="002F7F47" w:rsidRPr="00291773" w:rsidRDefault="002F7F47" w:rsidP="002F7F47">
            <w:pPr>
              <w:rPr>
                <w:rFonts w:ascii="Arial" w:hAnsi="Arial" w:cs="Arial"/>
                <w:color w:val="000000"/>
                <w:position w:val="-2"/>
                <w:sz w:val="18"/>
                <w:szCs w:val="18"/>
              </w:rPr>
            </w:pPr>
          </w:p>
        </w:tc>
      </w:tr>
      <w:tr w:rsidR="002F7F47" w:rsidRPr="00291773" w14:paraId="732CFD79" w14:textId="3BEE8325"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638D580" w14:textId="30A60FE5"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sz w:val="18"/>
                <w:szCs w:val="18"/>
              </w:rPr>
              <w:t>2</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6D63569B" w14:textId="26FFA006" w:rsidR="002F7F47" w:rsidRPr="002F7F47" w:rsidRDefault="002F7F47" w:rsidP="002F7F47">
            <w:pPr>
              <w:rPr>
                <w:rFonts w:ascii="Arial" w:hAnsi="Arial" w:cs="Arial"/>
                <w:color w:val="000000"/>
                <w:sz w:val="18"/>
                <w:szCs w:val="18"/>
              </w:rPr>
            </w:pPr>
            <w:r w:rsidRPr="002F7F47">
              <w:rPr>
                <w:rFonts w:ascii="Arial" w:hAnsi="Arial" w:cs="Arial"/>
                <w:sz w:val="18"/>
                <w:szCs w:val="18"/>
              </w:rPr>
              <w:t>INTEGRIRANA JABOLKA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E609D"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1484"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8EF9B"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82A0413" w14:textId="77777777" w:rsidR="002F7F47" w:rsidRPr="00291773" w:rsidRDefault="002F7F47" w:rsidP="002F7F47">
            <w:pPr>
              <w:rPr>
                <w:rFonts w:ascii="Arial" w:hAnsi="Arial" w:cs="Arial"/>
                <w:color w:val="000000"/>
                <w:position w:val="-2"/>
                <w:sz w:val="18"/>
                <w:szCs w:val="18"/>
              </w:rPr>
            </w:pPr>
          </w:p>
        </w:tc>
      </w:tr>
      <w:tr w:rsidR="002F7F47" w:rsidRPr="00291773" w14:paraId="6876FCEA" w14:textId="0EEB1A62"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00507F1" w14:textId="3A77B708"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3</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C0E5B20" w14:textId="37AAD1B5" w:rsidR="002F7F47" w:rsidRPr="002F7F47" w:rsidRDefault="002F7F47" w:rsidP="002F7F47">
            <w:pPr>
              <w:rPr>
                <w:rFonts w:ascii="Arial" w:hAnsi="Arial" w:cs="Arial"/>
                <w:color w:val="000000"/>
                <w:sz w:val="18"/>
                <w:szCs w:val="18"/>
              </w:rPr>
            </w:pPr>
            <w:r w:rsidRPr="002F7F47">
              <w:rPr>
                <w:rFonts w:ascii="Arial" w:hAnsi="Arial" w:cs="Arial"/>
                <w:sz w:val="18"/>
                <w:szCs w:val="18"/>
              </w:rPr>
              <w:t>KRUH IN PEKOVSKI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ACBC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802D4"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17D0D"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6C5FCE08" w14:textId="77777777" w:rsidR="002F7F47" w:rsidRPr="00291773" w:rsidRDefault="002F7F47" w:rsidP="002F7F47">
            <w:pPr>
              <w:rPr>
                <w:rFonts w:ascii="Arial" w:hAnsi="Arial" w:cs="Arial"/>
                <w:color w:val="000000"/>
                <w:position w:val="-2"/>
                <w:sz w:val="18"/>
                <w:szCs w:val="18"/>
              </w:rPr>
            </w:pPr>
          </w:p>
        </w:tc>
      </w:tr>
      <w:tr w:rsidR="002F7F47" w:rsidRPr="00291773" w14:paraId="39EBEFE3" w14:textId="326FFE18"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7D188C2" w14:textId="54E6C16F"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sz w:val="18"/>
                <w:szCs w:val="18"/>
              </w:rPr>
              <w:t>4</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C78410E" w14:textId="2F3BEA31" w:rsidR="002F7F47" w:rsidRPr="002F7F47" w:rsidRDefault="002F7F47" w:rsidP="002F7F47">
            <w:pPr>
              <w:rPr>
                <w:rFonts w:ascii="Arial" w:hAnsi="Arial" w:cs="Arial"/>
                <w:color w:val="000000"/>
                <w:sz w:val="18"/>
                <w:szCs w:val="18"/>
              </w:rPr>
            </w:pPr>
            <w:r w:rsidRPr="002F7F47">
              <w:rPr>
                <w:rFonts w:ascii="Arial" w:hAnsi="Arial" w:cs="Arial"/>
                <w:sz w:val="18"/>
                <w:szCs w:val="18"/>
              </w:rPr>
              <w:t>MLEKO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4BA56"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D3FA6"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F84F1"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0D73BBDC" w14:textId="77777777" w:rsidR="002F7F47" w:rsidRPr="00291773" w:rsidRDefault="002F7F47" w:rsidP="002F7F47">
            <w:pPr>
              <w:rPr>
                <w:rFonts w:ascii="Arial" w:hAnsi="Arial" w:cs="Arial"/>
                <w:color w:val="000000"/>
                <w:position w:val="-2"/>
                <w:sz w:val="18"/>
                <w:szCs w:val="18"/>
              </w:rPr>
            </w:pPr>
          </w:p>
        </w:tc>
      </w:tr>
      <w:tr w:rsidR="002F7F47" w:rsidRPr="00291773" w14:paraId="5521F98B" w14:textId="2BFA91EF"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59ADFFF" w14:textId="5A0C8FBB"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5</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1900A30" w14:textId="289420AF" w:rsidR="002F7F47" w:rsidRPr="002F7F47" w:rsidRDefault="002F7F47" w:rsidP="002F7F47">
            <w:pPr>
              <w:rPr>
                <w:rFonts w:ascii="Arial" w:hAnsi="Arial" w:cs="Arial"/>
                <w:color w:val="000000"/>
                <w:sz w:val="18"/>
                <w:szCs w:val="18"/>
              </w:rPr>
            </w:pPr>
            <w:r w:rsidRPr="002F7F47">
              <w:rPr>
                <w:rFonts w:ascii="Arial" w:hAnsi="Arial" w:cs="Arial"/>
                <w:sz w:val="18"/>
                <w:szCs w:val="18"/>
              </w:rPr>
              <w:t xml:space="preserve"> SLADOLED</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9107"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9F3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13D6"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6BD3B57" w14:textId="77777777" w:rsidR="002F7F47" w:rsidRPr="00291773" w:rsidRDefault="002F7F47" w:rsidP="002F7F47">
            <w:pPr>
              <w:rPr>
                <w:rFonts w:ascii="Arial" w:hAnsi="Arial" w:cs="Arial"/>
                <w:color w:val="000000"/>
                <w:position w:val="-2"/>
                <w:sz w:val="18"/>
                <w:szCs w:val="18"/>
              </w:rPr>
            </w:pPr>
          </w:p>
        </w:tc>
      </w:tr>
      <w:tr w:rsidR="002F7F47" w:rsidRPr="00291773" w14:paraId="1CC8F91E" w14:textId="649A5750"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36F2C8E" w14:textId="357B5CDE"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6</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B0CFC02" w14:textId="55B6ACF8" w:rsidR="002F7F47" w:rsidRPr="002F7F47" w:rsidRDefault="002F7F47" w:rsidP="002F7F47">
            <w:pPr>
              <w:rPr>
                <w:rFonts w:ascii="Arial" w:hAnsi="Arial" w:cs="Arial"/>
                <w:color w:val="000000"/>
                <w:sz w:val="18"/>
                <w:szCs w:val="18"/>
              </w:rPr>
            </w:pPr>
            <w:r w:rsidRPr="002F7F47">
              <w:rPr>
                <w:rFonts w:ascii="Arial" w:hAnsi="Arial" w:cs="Arial"/>
                <w:sz w:val="18"/>
                <w:szCs w:val="18"/>
              </w:rPr>
              <w:t>MESO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A9F3"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0A53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F3C4C"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101488AF" w14:textId="77777777" w:rsidR="002F7F47" w:rsidRPr="00291773" w:rsidRDefault="002F7F47" w:rsidP="002F7F47">
            <w:pPr>
              <w:rPr>
                <w:rFonts w:ascii="Arial" w:hAnsi="Arial" w:cs="Arial"/>
                <w:color w:val="000000"/>
                <w:position w:val="-2"/>
                <w:sz w:val="18"/>
                <w:szCs w:val="18"/>
              </w:rPr>
            </w:pPr>
          </w:p>
        </w:tc>
      </w:tr>
      <w:tr w:rsidR="002F7F47" w:rsidRPr="00291773" w14:paraId="1035C2CF" w14:textId="7ECC5545"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509AEA4" w14:textId="08860A4D"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7</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3F7DB301" w14:textId="5C16864D" w:rsidR="002F7F47" w:rsidRPr="002F7F47" w:rsidRDefault="002F7F47" w:rsidP="002F7F47">
            <w:pPr>
              <w:rPr>
                <w:rFonts w:ascii="Arial" w:hAnsi="Arial" w:cs="Arial"/>
                <w:color w:val="000000"/>
                <w:sz w:val="18"/>
                <w:szCs w:val="18"/>
              </w:rPr>
            </w:pPr>
            <w:r w:rsidRPr="002F7F47">
              <w:rPr>
                <w:rFonts w:ascii="Arial" w:hAnsi="Arial" w:cs="Arial"/>
                <w:sz w:val="18"/>
                <w:szCs w:val="18"/>
              </w:rPr>
              <w:t>PERUTNINA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F6A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AE426"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2EDE"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7FF04501" w14:textId="77777777" w:rsidR="002F7F47" w:rsidRPr="00291773" w:rsidRDefault="002F7F47" w:rsidP="002F7F47">
            <w:pPr>
              <w:rPr>
                <w:rFonts w:ascii="Arial" w:hAnsi="Arial" w:cs="Arial"/>
                <w:color w:val="000000"/>
                <w:position w:val="-2"/>
                <w:sz w:val="18"/>
                <w:szCs w:val="18"/>
              </w:rPr>
            </w:pPr>
          </w:p>
        </w:tc>
      </w:tr>
      <w:tr w:rsidR="002F7F47" w:rsidRPr="00291773" w14:paraId="0AD68448" w14:textId="3F942AD4"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28AE2F8C"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8</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672B1A80" w:rsidR="002F7F47" w:rsidRPr="002F7F47" w:rsidRDefault="002F7F47" w:rsidP="002F7F47">
            <w:pPr>
              <w:rPr>
                <w:rFonts w:ascii="Arial" w:hAnsi="Arial" w:cs="Arial"/>
                <w:color w:val="000000"/>
                <w:sz w:val="18"/>
                <w:szCs w:val="18"/>
              </w:rPr>
            </w:pPr>
            <w:r w:rsidRPr="002F7F47">
              <w:rPr>
                <w:rFonts w:ascii="Arial" w:hAnsi="Arial" w:cs="Arial"/>
                <w:sz w:val="18"/>
                <w:szCs w:val="18"/>
              </w:rPr>
              <w:t>ŽITA, STROČNICE, SEMENA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23BDD69" w14:textId="77777777" w:rsidR="002F7F47" w:rsidRPr="00291773" w:rsidRDefault="002F7F47" w:rsidP="002F7F47">
            <w:pPr>
              <w:rPr>
                <w:rFonts w:ascii="Arial" w:hAnsi="Arial" w:cs="Arial"/>
                <w:color w:val="000000"/>
                <w:position w:val="-2"/>
                <w:sz w:val="18"/>
                <w:szCs w:val="18"/>
              </w:rPr>
            </w:pPr>
          </w:p>
        </w:tc>
      </w:tr>
      <w:tr w:rsidR="002F7F47" w:rsidRPr="00291773" w14:paraId="13830CDE" w14:textId="3DA9C92E"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EF51689" w14:textId="11FBA245"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9</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0B6E6203" w14:textId="7BA49B3B" w:rsidR="002F7F47" w:rsidRPr="002F7F47" w:rsidRDefault="002F7F47" w:rsidP="002F7F47">
            <w:pPr>
              <w:rPr>
                <w:rFonts w:ascii="Arial" w:hAnsi="Arial" w:cs="Arial"/>
                <w:color w:val="000000"/>
                <w:sz w:val="18"/>
                <w:szCs w:val="18"/>
              </w:rPr>
            </w:pPr>
            <w:r w:rsidRPr="002F7F47">
              <w:rPr>
                <w:rFonts w:ascii="Arial" w:hAnsi="Arial" w:cs="Arial"/>
                <w:sz w:val="18"/>
                <w:szCs w:val="18"/>
              </w:rPr>
              <w:t>ZAMRZNJENA PREHRANA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2B135"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06DB"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002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597C0DA" w14:textId="77777777" w:rsidR="002F7F47" w:rsidRPr="00291773" w:rsidRDefault="002F7F47" w:rsidP="002F7F47">
            <w:pPr>
              <w:rPr>
                <w:rFonts w:ascii="Arial" w:hAnsi="Arial" w:cs="Arial"/>
                <w:color w:val="000000"/>
                <w:position w:val="-2"/>
                <w:sz w:val="18"/>
                <w:szCs w:val="18"/>
              </w:rPr>
            </w:pPr>
          </w:p>
        </w:tc>
      </w:tr>
      <w:tr w:rsidR="002F7F47" w:rsidRPr="00291773" w14:paraId="00B4B62C" w14:textId="19CE4E8E"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591656F" w14:textId="01838BA3"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lastRenderedPageBreak/>
              <w:t>10</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55ED236C" w14:textId="74E41480" w:rsidR="002F7F47" w:rsidRPr="002F7F47" w:rsidRDefault="002F7F47" w:rsidP="002F7F47">
            <w:pPr>
              <w:rPr>
                <w:rFonts w:ascii="Arial" w:hAnsi="Arial" w:cs="Arial"/>
                <w:color w:val="000000"/>
                <w:sz w:val="18"/>
                <w:szCs w:val="18"/>
              </w:rPr>
            </w:pPr>
            <w:r w:rsidRPr="002F7F47">
              <w:rPr>
                <w:rFonts w:ascii="Arial" w:hAnsi="Arial" w:cs="Arial"/>
                <w:sz w:val="18"/>
                <w:szCs w:val="18"/>
              </w:rPr>
              <w:t>RIBE</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C6B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3F10"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5330F"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1AA84B85" w14:textId="77777777" w:rsidR="002F7F47" w:rsidRPr="00291773" w:rsidRDefault="002F7F47" w:rsidP="002F7F47">
            <w:pPr>
              <w:rPr>
                <w:rFonts w:ascii="Arial" w:hAnsi="Arial" w:cs="Arial"/>
                <w:color w:val="000000"/>
                <w:position w:val="-2"/>
                <w:sz w:val="18"/>
                <w:szCs w:val="18"/>
              </w:rPr>
            </w:pPr>
          </w:p>
        </w:tc>
      </w:tr>
      <w:tr w:rsidR="002F7F47" w:rsidRPr="00291773" w14:paraId="668D44DD"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33DE82E" w14:textId="5CD7F516" w:rsidR="002F7F47" w:rsidRPr="0039698F"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901269F" w14:textId="6CF36C42" w:rsidR="002F7F47" w:rsidRPr="002F7F47" w:rsidRDefault="002F7F47" w:rsidP="002F7F47">
            <w:pPr>
              <w:rPr>
                <w:rFonts w:ascii="Arial" w:hAnsi="Arial" w:cs="Arial"/>
                <w:color w:val="000000"/>
                <w:sz w:val="18"/>
                <w:szCs w:val="18"/>
              </w:rPr>
            </w:pPr>
            <w:r w:rsidRPr="002F7F47">
              <w:rPr>
                <w:rFonts w:ascii="Arial" w:hAnsi="Arial" w:cs="Arial"/>
                <w:sz w:val="18"/>
                <w:szCs w:val="18"/>
              </w:rPr>
              <w:t>RAZNA PREHRANA IN EKO RAZNA PREHRANA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33699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7B3A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640507"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6C21C4F1" w14:textId="77777777" w:rsidR="002F7F47" w:rsidRPr="00291773" w:rsidRDefault="002F7F47" w:rsidP="002F7F47">
            <w:pPr>
              <w:rPr>
                <w:rFonts w:ascii="Arial" w:hAnsi="Arial" w:cs="Arial"/>
                <w:color w:val="000000"/>
                <w:position w:val="-2"/>
                <w:sz w:val="18"/>
                <w:szCs w:val="18"/>
              </w:rPr>
            </w:pPr>
          </w:p>
        </w:tc>
      </w:tr>
      <w:tr w:rsidR="002F7F47" w:rsidRPr="00291773" w14:paraId="00616D98"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AB0AC24" w14:textId="46EAD32D"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12</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66C8DCC8" w14:textId="518D0042" w:rsidR="002F7F47" w:rsidRPr="002F7F47" w:rsidRDefault="002F7F47" w:rsidP="002F7F47">
            <w:pPr>
              <w:rPr>
                <w:rFonts w:ascii="Arial" w:hAnsi="Arial" w:cs="Arial"/>
                <w:color w:val="000000"/>
                <w:sz w:val="18"/>
                <w:szCs w:val="18"/>
              </w:rPr>
            </w:pPr>
            <w:r w:rsidRPr="002F7F47">
              <w:rPr>
                <w:rFonts w:ascii="Arial" w:hAnsi="Arial" w:cs="Arial"/>
                <w:sz w:val="18"/>
                <w:szCs w:val="18"/>
              </w:rPr>
              <w:t>EKO SADJE IN ZELENJAVA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AE0AA"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19A4D5"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57FBA"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5F92089E" w14:textId="77777777" w:rsidR="002F7F47" w:rsidRPr="00291773" w:rsidRDefault="002F7F47" w:rsidP="002F7F47">
            <w:pPr>
              <w:rPr>
                <w:rFonts w:ascii="Arial" w:hAnsi="Arial" w:cs="Arial"/>
                <w:color w:val="000000"/>
                <w:position w:val="-2"/>
                <w:sz w:val="18"/>
                <w:szCs w:val="18"/>
              </w:rPr>
            </w:pPr>
          </w:p>
        </w:tc>
      </w:tr>
      <w:tr w:rsidR="002F7F47" w:rsidRPr="00291773" w14:paraId="7E725FDC"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CC968A9" w14:textId="689AF451"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5C0DCF6" w14:textId="294FCD8D" w:rsidR="002F7F47" w:rsidRPr="002F7F47" w:rsidRDefault="002F7F47" w:rsidP="002F7F47">
            <w:pPr>
              <w:rPr>
                <w:rFonts w:ascii="Arial" w:hAnsi="Arial" w:cs="Arial"/>
                <w:color w:val="000000"/>
                <w:sz w:val="18"/>
                <w:szCs w:val="18"/>
              </w:rPr>
            </w:pPr>
            <w:r w:rsidRPr="002F7F47">
              <w:rPr>
                <w:rFonts w:ascii="Arial" w:hAnsi="Arial" w:cs="Arial"/>
                <w:sz w:val="18"/>
                <w:szCs w:val="18"/>
              </w:rPr>
              <w:t>EKO KRUH IN PEKOVSKI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97A5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8606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67641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07771522" w14:textId="77777777" w:rsidR="002F7F47" w:rsidRPr="00291773" w:rsidRDefault="002F7F47" w:rsidP="002F7F47">
            <w:pPr>
              <w:rPr>
                <w:rFonts w:ascii="Arial" w:hAnsi="Arial" w:cs="Arial"/>
                <w:color w:val="000000"/>
                <w:position w:val="-2"/>
                <w:sz w:val="18"/>
                <w:szCs w:val="18"/>
              </w:rPr>
            </w:pPr>
          </w:p>
        </w:tc>
      </w:tr>
      <w:tr w:rsidR="002F7F47" w:rsidRPr="00291773" w14:paraId="1729C958"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C3DD6F1" w14:textId="5A317887"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B6BC966" w14:textId="758D7170" w:rsidR="002F7F47" w:rsidRPr="002F7F47" w:rsidRDefault="002F7F47" w:rsidP="002F7F47">
            <w:pPr>
              <w:rPr>
                <w:rFonts w:ascii="Arial" w:hAnsi="Arial" w:cs="Arial"/>
                <w:color w:val="000000"/>
                <w:sz w:val="18"/>
                <w:szCs w:val="18"/>
              </w:rPr>
            </w:pPr>
            <w:r w:rsidRPr="002F7F47">
              <w:rPr>
                <w:rFonts w:ascii="Arial" w:hAnsi="Arial" w:cs="Arial"/>
                <w:sz w:val="18"/>
                <w:szCs w:val="18"/>
              </w:rPr>
              <w:t>EKO MLEKO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1A0C9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2FCF0"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E607A"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0817E145" w14:textId="77777777" w:rsidR="002F7F47" w:rsidRPr="00291773" w:rsidRDefault="002F7F47" w:rsidP="002F7F47">
            <w:pPr>
              <w:rPr>
                <w:rFonts w:ascii="Arial" w:hAnsi="Arial" w:cs="Arial"/>
                <w:color w:val="000000"/>
                <w:position w:val="-2"/>
                <w:sz w:val="18"/>
                <w:szCs w:val="18"/>
              </w:rPr>
            </w:pPr>
          </w:p>
        </w:tc>
      </w:tr>
      <w:tr w:rsidR="002F7F47" w:rsidRPr="00291773" w14:paraId="69B75A14"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31F3E1D" w14:textId="4FA6CE83"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15</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09EBD04" w14:textId="4E45C003" w:rsidR="002F7F47" w:rsidRPr="002F7F47" w:rsidRDefault="002F7F47" w:rsidP="002F7F47">
            <w:pPr>
              <w:rPr>
                <w:rFonts w:ascii="Arial" w:hAnsi="Arial" w:cs="Arial"/>
                <w:color w:val="000000"/>
                <w:sz w:val="18"/>
                <w:szCs w:val="18"/>
              </w:rPr>
            </w:pPr>
            <w:r w:rsidRPr="002F7F47">
              <w:rPr>
                <w:rFonts w:ascii="Arial" w:hAnsi="Arial" w:cs="Arial"/>
                <w:sz w:val="18"/>
                <w:szCs w:val="18"/>
              </w:rPr>
              <w:t>EKO GOVEJE MESO</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C64488"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3FD579"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D420C"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50B9DF3" w14:textId="77777777" w:rsidR="002F7F47" w:rsidRPr="00291773" w:rsidRDefault="002F7F47" w:rsidP="002F7F47">
            <w:pPr>
              <w:rPr>
                <w:rFonts w:ascii="Arial" w:hAnsi="Arial" w:cs="Arial"/>
                <w:color w:val="000000"/>
                <w:position w:val="-2"/>
                <w:sz w:val="18"/>
                <w:szCs w:val="18"/>
              </w:rPr>
            </w:pPr>
          </w:p>
        </w:tc>
      </w:tr>
      <w:tr w:rsidR="00BB5064" w:rsidRPr="00291773" w14:paraId="1CEDD67F" w14:textId="4565EE0E" w:rsidTr="002F7F47">
        <w:tc>
          <w:tcPr>
            <w:tcW w:w="4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BB5064" w:rsidRPr="00291773" w:rsidRDefault="00BB5064" w:rsidP="00643D58">
            <w:pPr>
              <w:jc w:val="right"/>
            </w:pPr>
            <w:r w:rsidRPr="00291773">
              <w:rPr>
                <w:rFonts w:ascii="Arial" w:hAnsi="Arial" w:cs="Arial"/>
                <w:b/>
                <w:bCs/>
                <w:color w:val="000000"/>
                <w:position w:val="-2"/>
                <w:sz w:val="18"/>
                <w:szCs w:val="18"/>
                <w:shd w:val="clear" w:color="auto" w:fill="CCCCCC"/>
              </w:rPr>
              <w:t>Skupaj</w:t>
            </w:r>
          </w:p>
        </w:tc>
        <w:tc>
          <w:tcPr>
            <w:tcW w:w="136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B97977" w14:textId="77777777" w:rsidR="00BB5064" w:rsidRPr="00291773" w:rsidRDefault="00BB5064" w:rsidP="00643D58"/>
        </w:tc>
        <w:tc>
          <w:tcPr>
            <w:tcW w:w="1020" w:type="pct"/>
            <w:tcBorders>
              <w:top w:val="single" w:sz="5" w:space="0" w:color="000000"/>
              <w:left w:val="single" w:sz="5" w:space="0" w:color="000000"/>
              <w:bottom w:val="single" w:sz="5" w:space="0" w:color="000000"/>
              <w:right w:val="single" w:sz="5" w:space="0" w:color="000000"/>
            </w:tcBorders>
          </w:tcPr>
          <w:p w14:paraId="4D757730" w14:textId="77777777" w:rsidR="00BB5064" w:rsidRPr="00291773" w:rsidRDefault="00BB5064" w:rsidP="00643D58"/>
        </w:tc>
        <w:tc>
          <w:tcPr>
            <w:tcW w:w="357" w:type="pct"/>
            <w:tcBorders>
              <w:top w:val="single" w:sz="5" w:space="0" w:color="000000"/>
              <w:left w:val="single" w:sz="5" w:space="0" w:color="000000"/>
              <w:bottom w:val="single" w:sz="5" w:space="0" w:color="000000"/>
              <w:right w:val="single" w:sz="5" w:space="0" w:color="000000"/>
            </w:tcBorders>
          </w:tcPr>
          <w:p w14:paraId="2E6A45AE" w14:textId="77777777" w:rsidR="00BB5064" w:rsidRPr="00291773" w:rsidRDefault="00BB5064" w:rsidP="00643D58"/>
        </w:tc>
        <w:tc>
          <w:tcPr>
            <w:tcW w:w="889" w:type="pct"/>
            <w:tcBorders>
              <w:top w:val="single" w:sz="5" w:space="0" w:color="000000"/>
              <w:left w:val="single" w:sz="5" w:space="0" w:color="000000"/>
              <w:bottom w:val="single" w:sz="5" w:space="0" w:color="000000"/>
              <w:right w:val="single" w:sz="5" w:space="0" w:color="000000"/>
            </w:tcBorders>
          </w:tcPr>
          <w:p w14:paraId="3DFFE480" w14:textId="77777777" w:rsidR="00BB5064" w:rsidRPr="00291773" w:rsidRDefault="00BB5064" w:rsidP="00643D58"/>
        </w:tc>
        <w:tc>
          <w:tcPr>
            <w:tcW w:w="886" w:type="pct"/>
            <w:tcBorders>
              <w:top w:val="single" w:sz="5" w:space="0" w:color="000000"/>
              <w:left w:val="single" w:sz="5" w:space="0" w:color="000000"/>
              <w:bottom w:val="single" w:sz="5" w:space="0" w:color="000000"/>
              <w:right w:val="single" w:sz="5" w:space="0" w:color="000000"/>
            </w:tcBorders>
          </w:tcPr>
          <w:p w14:paraId="726A6686" w14:textId="77777777" w:rsidR="00BB5064" w:rsidRPr="00291773" w:rsidRDefault="00BB5064"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p w14:paraId="22088EE4" w14:textId="7A7E86D3" w:rsidR="00226973" w:rsidRPr="00586186" w:rsidRDefault="00226973">
      <w:pPr>
        <w:spacing w:before="225" w:after="225" w:line="240" w:lineRule="auto"/>
        <w:jc w:val="both"/>
        <w:rPr>
          <w:rFonts w:ascii="Arial" w:hAnsi="Arial" w:cs="Arial"/>
          <w:color w:val="000000"/>
          <w:sz w:val="18"/>
          <w:szCs w:val="18"/>
        </w:rPr>
      </w:pP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7C2AA160" w14:textId="77777777" w:rsidR="00BB5064" w:rsidRDefault="00BB5064" w:rsidP="005C6CC2">
            <w:pPr>
              <w:rPr>
                <w:rFonts w:ascii="Arial" w:hAnsi="Arial" w:cs="Arial"/>
                <w:color w:val="000000"/>
                <w:position w:val="-2"/>
                <w:sz w:val="18"/>
                <w:szCs w:val="18"/>
              </w:rPr>
            </w:pPr>
          </w:p>
          <w:p w14:paraId="6843BC52" w14:textId="6F431933" w:rsidR="005C6CC2" w:rsidRDefault="005C6CC2" w:rsidP="005C6CC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768B089D"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643"/>
        <w:gridCol w:w="4643"/>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2CE1A17A"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941380">
        <w:rPr>
          <w:rFonts w:ascii="Arial" w:hAnsi="Arial" w:cs="Arial"/>
          <w:iCs/>
          <w:color w:val="000000"/>
          <w:sz w:val="18"/>
          <w:szCs w:val="18"/>
        </w:rPr>
        <w:t>štirih</w:t>
      </w:r>
      <w:r w:rsidR="002112E4">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643"/>
        <w:gridCol w:w="4643"/>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4270D41F"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941380">
        <w:rPr>
          <w:rFonts w:ascii="Arial" w:eastAsia="Calibri" w:hAnsi="Arial" w:cs="Arial"/>
          <w:b/>
          <w:sz w:val="18"/>
          <w:szCs w:val="18"/>
        </w:rPr>
        <w:t>štirih</w:t>
      </w:r>
      <w:r w:rsidR="002112E4">
        <w:rPr>
          <w:rFonts w:ascii="Arial" w:eastAsia="Calibri" w:hAnsi="Arial" w:cs="Arial"/>
          <w:b/>
          <w:sz w:val="18"/>
          <w:szCs w:val="18"/>
        </w:rPr>
        <w:t xml:space="preserve"> let</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643"/>
        <w:gridCol w:w="4643"/>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40AB3FD9"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941380">
        <w:rPr>
          <w:rFonts w:ascii="Arial" w:hAnsi="Arial" w:cs="Arial"/>
          <w:b/>
          <w:color w:val="000000"/>
          <w:sz w:val="18"/>
          <w:szCs w:val="18"/>
        </w:rPr>
        <w:t>štirih</w:t>
      </w:r>
      <w:r w:rsidR="002112E4">
        <w:rPr>
          <w:rFonts w:ascii="Arial" w:hAnsi="Arial" w:cs="Arial"/>
          <w:b/>
          <w:color w:val="000000"/>
          <w:sz w:val="18"/>
          <w:szCs w:val="18"/>
        </w:rPr>
        <w:t xml:space="preserve">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C1DB0D2"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6F4B98">
      <w:pPr>
        <w:spacing w:after="0" w:line="36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6F4B98">
      <w:pPr>
        <w:autoSpaceDE w:val="0"/>
        <w:autoSpaceDN w:val="0"/>
        <w:adjustRightInd w:val="0"/>
        <w:spacing w:after="0" w:line="36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585CE599"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r w:rsidR="00941380">
        <w:rPr>
          <w:rFonts w:ascii="Arial" w:eastAsia="Times New Roman" w:hAnsi="Arial" w:cs="Arial"/>
          <w:b/>
          <w:color w:val="000000"/>
          <w:sz w:val="18"/>
          <w:szCs w:val="18"/>
          <w:lang w:eastAsia="sl-SI"/>
        </w:rPr>
        <w:t>tretji</w:t>
      </w:r>
      <w:r>
        <w:rPr>
          <w:rFonts w:ascii="Arial" w:eastAsia="Times New Roman" w:hAnsi="Arial" w:cs="Arial"/>
          <w:b/>
          <w:color w:val="000000"/>
          <w:sz w:val="18"/>
          <w:szCs w:val="18"/>
          <w:lang w:eastAsia="sl-SI"/>
        </w:rPr>
        <w:t xml:space="preserve">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OŠ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bookmarkEnd w:id="16"/>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4C7BCFAE" w14:textId="77777777" w:rsidR="00FB7C9A" w:rsidRDefault="00FB7C9A" w:rsidP="00941380">
      <w:pPr>
        <w:autoSpaceDE w:val="0"/>
        <w:autoSpaceDN w:val="0"/>
        <w:adjustRightInd w:val="0"/>
        <w:spacing w:after="0" w:line="240" w:lineRule="auto"/>
        <w:jc w:val="both"/>
        <w:rPr>
          <w:rFonts w:ascii="Arial" w:hAnsi="Arial" w:cs="Arial"/>
          <w:sz w:val="18"/>
          <w:szCs w:val="18"/>
          <w:lang w:eastAsia="sl-SI"/>
        </w:rPr>
      </w:pPr>
    </w:p>
    <w:p w14:paraId="30A6BB1D" w14:textId="77777777"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bookmarkStart w:id="20" w:name="_Hlk210557852"/>
      <w:r w:rsidRPr="00DC605D">
        <w:rPr>
          <w:rFonts w:ascii="Arial" w:eastAsia="Times New Roman" w:hAnsi="Arial" w:cs="Arial"/>
          <w:b/>
          <w:bCs/>
          <w:sz w:val="18"/>
          <w:szCs w:val="18"/>
        </w:rPr>
        <w:t xml:space="preserve">Izjema je </w:t>
      </w:r>
      <w:r>
        <w:rPr>
          <w:rFonts w:ascii="Arial" w:eastAsia="Times New Roman" w:hAnsi="Arial" w:cs="Arial"/>
          <w:b/>
          <w:bCs/>
          <w:sz w:val="18"/>
          <w:szCs w:val="18"/>
        </w:rPr>
        <w:t>1, 2 in 12</w:t>
      </w:r>
      <w:r w:rsidRPr="00DC605D">
        <w:rPr>
          <w:rFonts w:ascii="Arial" w:eastAsia="Times New Roman" w:hAnsi="Arial" w:cs="Arial"/>
          <w:sz w:val="18"/>
          <w:szCs w:val="18"/>
        </w:rPr>
        <w:t xml:space="preserve">, pri katerem </w:t>
      </w:r>
      <w:r w:rsidRPr="00DC605D">
        <w:rPr>
          <w:rFonts w:ascii="ArialMT" w:eastAsia="Times New Roman" w:hAnsi="ArialMT" w:cs="ArialMT"/>
          <w:sz w:val="18"/>
          <w:szCs w:val="18"/>
        </w:rPr>
        <w:t xml:space="preserve">naročnik zahteva fiksne cene za </w:t>
      </w:r>
      <w:r w:rsidRPr="00DC605D">
        <w:rPr>
          <w:rFonts w:ascii="Arial" w:eastAsia="Times New Roman" w:hAnsi="Arial" w:cs="Arial"/>
          <w:b/>
          <w:bCs/>
          <w:sz w:val="18"/>
          <w:szCs w:val="18"/>
        </w:rPr>
        <w:t xml:space="preserve">obdobje </w:t>
      </w:r>
      <w:r>
        <w:rPr>
          <w:rFonts w:ascii="Arial" w:eastAsia="Times New Roman" w:hAnsi="Arial" w:cs="Arial"/>
          <w:b/>
          <w:bCs/>
          <w:sz w:val="18"/>
          <w:szCs w:val="18"/>
        </w:rPr>
        <w:t>enega</w:t>
      </w:r>
      <w:r w:rsidRPr="00DC605D">
        <w:rPr>
          <w:rFonts w:ascii="Arial" w:eastAsia="Times New Roman" w:hAnsi="Arial" w:cs="Arial"/>
          <w:b/>
          <w:bCs/>
          <w:sz w:val="18"/>
          <w:szCs w:val="18"/>
        </w:rPr>
        <w:t xml:space="preserve"> (</w:t>
      </w:r>
      <w:r>
        <w:rPr>
          <w:rFonts w:ascii="Arial" w:eastAsia="Times New Roman" w:hAnsi="Arial" w:cs="Arial"/>
          <w:b/>
          <w:bCs/>
          <w:sz w:val="18"/>
          <w:szCs w:val="18"/>
        </w:rPr>
        <w:t>1</w:t>
      </w:r>
      <w:r w:rsidRPr="00DC605D">
        <w:rPr>
          <w:rFonts w:ascii="Arial" w:eastAsia="Times New Roman" w:hAnsi="Arial" w:cs="Arial"/>
          <w:b/>
          <w:bCs/>
          <w:sz w:val="18"/>
          <w:szCs w:val="18"/>
        </w:rPr>
        <w:t>) mesec</w:t>
      </w:r>
      <w:r>
        <w:rPr>
          <w:rFonts w:ascii="Arial" w:eastAsia="Times New Roman" w:hAnsi="Arial" w:cs="Arial"/>
          <w:b/>
          <w:bCs/>
          <w:sz w:val="18"/>
          <w:szCs w:val="18"/>
        </w:rPr>
        <w:t>a</w:t>
      </w:r>
      <w:r w:rsidRPr="00DC605D">
        <w:rPr>
          <w:rFonts w:ascii="Arial" w:eastAsia="Times New Roman" w:hAnsi="Arial" w:cs="Arial"/>
          <w:b/>
          <w:bCs/>
          <w:sz w:val="18"/>
          <w:szCs w:val="18"/>
        </w:rPr>
        <w:t xml:space="preserve"> </w:t>
      </w:r>
      <w:r w:rsidRPr="00DC605D">
        <w:rPr>
          <w:rFonts w:ascii="Arial" w:eastAsia="Times New Roman" w:hAnsi="Arial" w:cs="Arial"/>
          <w:sz w:val="18"/>
          <w:szCs w:val="18"/>
        </w:rPr>
        <w:t xml:space="preserve">od dneva sklenitve sporazuma </w:t>
      </w:r>
      <w:r w:rsidRPr="00DC605D">
        <w:rPr>
          <w:rFonts w:ascii="Arial" w:eastAsia="Times New Roman" w:hAnsi="Arial" w:cs="Arial"/>
          <w:b/>
          <w:bCs/>
          <w:sz w:val="18"/>
          <w:szCs w:val="18"/>
        </w:rPr>
        <w:t xml:space="preserve">oziroma do </w:t>
      </w:r>
      <w:r>
        <w:rPr>
          <w:rFonts w:ascii="Arial" w:eastAsia="Times New Roman" w:hAnsi="Arial" w:cs="Arial"/>
          <w:b/>
          <w:bCs/>
          <w:sz w:val="18"/>
          <w:szCs w:val="18"/>
        </w:rPr>
        <w:t>31.01.2026</w:t>
      </w:r>
      <w:r w:rsidRPr="00DC605D">
        <w:rPr>
          <w:rFonts w:ascii="Arial" w:eastAsia="Times New Roman" w:hAnsi="Arial" w:cs="Arial"/>
          <w:sz w:val="18"/>
          <w:szCs w:val="18"/>
        </w:rPr>
        <w:t xml:space="preserve">. </w:t>
      </w:r>
      <w:bookmarkEnd w:id="20"/>
      <w:r w:rsidRPr="004D6E34">
        <w:rPr>
          <w:rFonts w:ascii="Arial" w:eastAsia="Times New Roman" w:hAnsi="Arial" w:cs="Arial"/>
          <w:sz w:val="18"/>
          <w:szCs w:val="18"/>
        </w:rPr>
        <w:t>Naročnik bo v času trajanja okvirnega sporazuma kupoval posamezna živila iz ponudbenega predračuna pri tistem ponudniku, ki bo nudil nižje cene za posamezna živila v tekočem mesecu.</w:t>
      </w:r>
    </w:p>
    <w:p w14:paraId="076519A9" w14:textId="77777777"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r w:rsidRPr="004D6E34">
        <w:rPr>
          <w:rFonts w:ascii="Arial" w:eastAsia="Times New Roman" w:hAnsi="Arial" w:cs="Arial"/>
          <w:sz w:val="18"/>
          <w:szCs w:val="18"/>
        </w:rPr>
        <w:t>Cenik bo dobavitelj posredoval naročniku v predpisani obliki ponudbenega predračuna najmanj 5 delovnih dni pred dnevom veljavnosti na elektronski naslov kontaktne osebe naročnika.</w:t>
      </w:r>
    </w:p>
    <w:p w14:paraId="4C961EDE" w14:textId="77777777" w:rsidR="00FB7C9A" w:rsidRPr="004D6E34" w:rsidRDefault="00FB7C9A" w:rsidP="00FB7C9A">
      <w:pPr>
        <w:autoSpaceDE w:val="0"/>
        <w:autoSpaceDN w:val="0"/>
        <w:adjustRightInd w:val="0"/>
        <w:spacing w:after="0" w:line="240" w:lineRule="auto"/>
        <w:jc w:val="both"/>
        <w:rPr>
          <w:rFonts w:ascii="Arial" w:eastAsia="Times New Roman" w:hAnsi="Arial" w:cs="Arial"/>
          <w:b/>
          <w:bCs/>
          <w:sz w:val="18"/>
          <w:szCs w:val="18"/>
        </w:rPr>
      </w:pPr>
      <w:r w:rsidRPr="004D6E34">
        <w:rPr>
          <w:rFonts w:ascii="Arial" w:eastAsia="Times New Roman" w:hAnsi="Arial" w:cs="Arial"/>
          <w:sz w:val="18"/>
          <w:szCs w:val="18"/>
        </w:rPr>
        <w:t>Če dobavitelj ne pošlje cenika v dogovorjenem roku, se šteje, da dobavitelj v prihajajočem obdobju / mesecu ne želi dobavljati blaga. Naročnik v tem primeru upošteva le cenike, ki so bili posredovani do dogovorjenega roka.</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078207EF"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r w:rsidR="00FB7C9A" w:rsidRPr="00FB7C9A">
        <w:rPr>
          <w:rFonts w:ascii="Arial" w:hAnsi="Arial" w:cs="Arial"/>
          <w:sz w:val="18"/>
          <w:szCs w:val="18"/>
          <w:lang w:eastAsia="sl-SI"/>
        </w:rPr>
        <w:t>Če se v času veljavnosti ponudbenega predračuna pokaže potreba po nekem živilu, ga bo naročnik kupoval pri izbranem dobavitelju po veljavnem ceniku. Če izbrani dobavitelj tega živila nima, ga bo naročnik kupoval pri naslednjem najugodnejšem podpisniku okvirnega sporazuma.</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 xml:space="preserve">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w:t>
      </w:r>
      <w:r w:rsidRPr="00941380">
        <w:rPr>
          <w:rFonts w:ascii="Arial" w:hAnsi="Arial" w:cs="Arial"/>
          <w:sz w:val="18"/>
          <w:szCs w:val="18"/>
          <w:lang w:eastAsia="sl-SI"/>
        </w:rPr>
        <w:lastRenderedPageBreak/>
        <w:t>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4FC9D0B4"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w:t>
      </w:r>
      <w:proofErr w:type="spellStart"/>
      <w:r w:rsidRPr="002B7437">
        <w:rPr>
          <w:rFonts w:ascii="Arial" w:hAnsi="Arial" w:cs="Arial"/>
          <w:b/>
          <w:bCs/>
          <w:sz w:val="18"/>
          <w:szCs w:val="18"/>
        </w:rPr>
        <w:t>nedobavljivosti</w:t>
      </w:r>
      <w:proofErr w:type="spellEnd"/>
      <w:r w:rsidRPr="002B7437">
        <w:rPr>
          <w:rFonts w:ascii="Arial" w:hAnsi="Arial" w:cs="Arial"/>
          <w:b/>
          <w:bCs/>
          <w:sz w:val="18"/>
          <w:szCs w:val="18"/>
        </w:rPr>
        <w:t xml:space="preserve"> </w:t>
      </w:r>
      <w:r>
        <w:rPr>
          <w:rFonts w:ascii="Arial" w:hAnsi="Arial" w:cs="Arial"/>
          <w:b/>
          <w:bCs/>
          <w:sz w:val="18"/>
          <w:szCs w:val="18"/>
        </w:rPr>
        <w:t xml:space="preserve">oziroma ker določenega artikla nima na zalogi, </w:t>
      </w:r>
      <w:r w:rsidRPr="002B7437">
        <w:rPr>
          <w:rFonts w:ascii="Arial" w:hAnsi="Arial" w:cs="Arial"/>
          <w:b/>
          <w:bCs/>
          <w:sz w:val="18"/>
          <w:szCs w:val="18"/>
        </w:rPr>
        <w:t xml:space="preserve">ne more dobaviti. V kolikor naročnik naroči določen artikel pri drugih izbranih dobaviteljih, ga morajo ti naročniku dobaviti po cenah, ki </w:t>
      </w:r>
      <w:r w:rsidR="0033450D">
        <w:rPr>
          <w:rFonts w:ascii="Arial" w:hAnsi="Arial" w:cs="Arial"/>
          <w:b/>
          <w:bCs/>
          <w:sz w:val="18"/>
          <w:szCs w:val="18"/>
        </w:rPr>
        <w:t>si jih</w:t>
      </w:r>
      <w:r w:rsidRPr="002B7437">
        <w:rPr>
          <w:rFonts w:ascii="Arial" w:hAnsi="Arial" w:cs="Arial"/>
          <w:b/>
          <w:bCs/>
          <w:sz w:val="18"/>
          <w:szCs w:val="18"/>
        </w:rPr>
        <w:t xml:space="preserve"> ponudil</w:t>
      </w:r>
      <w:r w:rsidR="0033450D">
        <w:rPr>
          <w:rFonts w:ascii="Arial" w:hAnsi="Arial" w:cs="Arial"/>
          <w:b/>
          <w:bCs/>
          <w:sz w:val="18"/>
          <w:szCs w:val="18"/>
        </w:rPr>
        <w:t>i</w:t>
      </w:r>
      <w:r w:rsidRPr="002B7437">
        <w:rPr>
          <w:rFonts w:ascii="Arial" w:hAnsi="Arial" w:cs="Arial"/>
          <w:b/>
          <w:bCs/>
          <w:sz w:val="18"/>
          <w:szCs w:val="18"/>
        </w:rPr>
        <w:t xml:space="preserve">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06FDE5A3"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Dobavitelj se obvezuje, da se dostava živil vrši naslednji dan od prejema naročila, in sicer v dopoldanskem času, </w:t>
      </w:r>
      <w:r w:rsidR="001F54A2">
        <w:rPr>
          <w:rFonts w:ascii="Arial" w:hAnsi="Arial" w:cs="Arial"/>
          <w:sz w:val="18"/>
          <w:szCs w:val="18"/>
          <w:lang w:eastAsia="sl-SI"/>
        </w:rPr>
        <w:t>do 6.15</w:t>
      </w:r>
      <w:r w:rsidR="0033450D" w:rsidRPr="00F218D2">
        <w:rPr>
          <w:rFonts w:ascii="Arial" w:hAnsi="Arial" w:cs="Arial"/>
          <w:sz w:val="18"/>
          <w:szCs w:val="18"/>
          <w:lang w:eastAsia="sl-SI"/>
        </w:rPr>
        <w:t xml:space="preserve"> zjutraj</w:t>
      </w:r>
      <w:r w:rsidR="001F54A2">
        <w:rPr>
          <w:rFonts w:ascii="Arial" w:hAnsi="Arial" w:cs="Arial"/>
          <w:sz w:val="18"/>
          <w:szCs w:val="18"/>
          <w:lang w:eastAsia="sl-SI"/>
        </w:rPr>
        <w:t xml:space="preserve"> na naslov: </w:t>
      </w:r>
      <w:r w:rsidR="009F2561">
        <w:rPr>
          <w:rFonts w:ascii="Arial" w:hAnsi="Arial" w:cs="Arial"/>
          <w:sz w:val="18"/>
          <w:szCs w:val="18"/>
          <w:lang w:eastAsia="sl-SI"/>
        </w:rPr>
        <w:t>Vrte</w:t>
      </w:r>
      <w:r w:rsidR="00825A76">
        <w:rPr>
          <w:rFonts w:ascii="Arial" w:hAnsi="Arial" w:cs="Arial"/>
          <w:sz w:val="18"/>
          <w:szCs w:val="18"/>
          <w:lang w:eastAsia="sl-SI"/>
        </w:rPr>
        <w:t>c Tezno Maribor, Dogoška cesta 20, 2000 Maribor</w:t>
      </w:r>
      <w:r w:rsidR="0033450D" w:rsidRPr="00F218D2">
        <w:rPr>
          <w:rFonts w:ascii="Arial" w:hAnsi="Arial" w:cs="Arial"/>
          <w:sz w:val="18"/>
          <w:szCs w:val="18"/>
          <w:lang w:eastAsia="sl-SI"/>
        </w:rPr>
        <w:t>.</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73418B99" w14:textId="77777777" w:rsidR="00FB7C9A" w:rsidRDefault="00FB7C9A"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380F4C6B" w14:textId="77777777" w:rsidR="0081415A" w:rsidRDefault="0081415A"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se obvezuje, da bo ob prevzemu blaga naročniku predložil prevzemnico-dobavnico, na kateri  mora biti jasno napisano: datum dostave, ime, sedež in firmo dobavitelja, št. dobavnice, teža ali volumen enega kosa (enote), vrsta, količina živila in merska enota (v l, kg, kosih oz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1"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2"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2"/>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348B8EAD"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3"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p w14:paraId="55B7210D" w14:textId="77777777" w:rsidR="00FB7C9A" w:rsidRDefault="00FB7C9A" w:rsidP="00DD25D6">
      <w:pPr>
        <w:autoSpaceDE w:val="0"/>
        <w:autoSpaceDN w:val="0"/>
        <w:adjustRightInd w:val="0"/>
        <w:spacing w:after="0" w:line="240" w:lineRule="auto"/>
        <w:jc w:val="both"/>
        <w:rPr>
          <w:rFonts w:ascii="Arial" w:eastAsia="Times New Roman" w:hAnsi="Arial" w:cs="Arial"/>
          <w:sz w:val="18"/>
          <w:szCs w:val="18"/>
          <w:lang w:eastAsia="sl-SI"/>
        </w:rPr>
      </w:pPr>
    </w:p>
    <w:p w14:paraId="74552945" w14:textId="4AF1D48C" w:rsidR="00FB7C9A" w:rsidRDefault="00FB7C9A" w:rsidP="00DD25D6">
      <w:pPr>
        <w:autoSpaceDE w:val="0"/>
        <w:autoSpaceDN w:val="0"/>
        <w:adjustRightInd w:val="0"/>
        <w:spacing w:after="0" w:line="240" w:lineRule="auto"/>
        <w:jc w:val="both"/>
        <w:rPr>
          <w:rFonts w:ascii="Arial" w:eastAsia="Times New Roman" w:hAnsi="Arial" w:cs="Arial"/>
          <w:sz w:val="18"/>
          <w:szCs w:val="18"/>
          <w:lang w:eastAsia="sl-SI"/>
        </w:rPr>
      </w:pPr>
      <w:r w:rsidRPr="00DC605D">
        <w:rPr>
          <w:rFonts w:ascii="Arial" w:eastAsia="Times New Roman" w:hAnsi="Arial" w:cs="Arial"/>
          <w:b/>
          <w:bCs/>
          <w:sz w:val="18"/>
          <w:szCs w:val="18"/>
        </w:rPr>
        <w:t xml:space="preserve">Izjema je </w:t>
      </w:r>
      <w:r>
        <w:rPr>
          <w:rFonts w:ascii="Arial" w:eastAsia="Times New Roman" w:hAnsi="Arial" w:cs="Arial"/>
          <w:b/>
          <w:bCs/>
          <w:sz w:val="18"/>
          <w:szCs w:val="18"/>
        </w:rPr>
        <w:t>1, 2 in 12</w:t>
      </w:r>
      <w:r w:rsidRPr="00DC605D">
        <w:rPr>
          <w:rFonts w:ascii="Arial" w:eastAsia="Times New Roman" w:hAnsi="Arial" w:cs="Arial"/>
          <w:sz w:val="18"/>
          <w:szCs w:val="18"/>
        </w:rPr>
        <w:t xml:space="preserve">, pri katerem </w:t>
      </w:r>
      <w:r w:rsidRPr="00DC605D">
        <w:rPr>
          <w:rFonts w:ascii="ArialMT" w:eastAsia="Times New Roman" w:hAnsi="ArialMT" w:cs="ArialMT"/>
          <w:sz w:val="18"/>
          <w:szCs w:val="18"/>
        </w:rPr>
        <w:t xml:space="preserve">naročnik zahteva fiksne cene za </w:t>
      </w:r>
      <w:r w:rsidRPr="00DC605D">
        <w:rPr>
          <w:rFonts w:ascii="Arial" w:eastAsia="Times New Roman" w:hAnsi="Arial" w:cs="Arial"/>
          <w:b/>
          <w:bCs/>
          <w:sz w:val="18"/>
          <w:szCs w:val="18"/>
        </w:rPr>
        <w:t xml:space="preserve">obdobje </w:t>
      </w:r>
      <w:r>
        <w:rPr>
          <w:rFonts w:ascii="Arial" w:eastAsia="Times New Roman" w:hAnsi="Arial" w:cs="Arial"/>
          <w:b/>
          <w:bCs/>
          <w:sz w:val="18"/>
          <w:szCs w:val="18"/>
        </w:rPr>
        <w:t>enega</w:t>
      </w:r>
      <w:r w:rsidRPr="00DC605D">
        <w:rPr>
          <w:rFonts w:ascii="Arial" w:eastAsia="Times New Roman" w:hAnsi="Arial" w:cs="Arial"/>
          <w:b/>
          <w:bCs/>
          <w:sz w:val="18"/>
          <w:szCs w:val="18"/>
        </w:rPr>
        <w:t xml:space="preserve"> (</w:t>
      </w:r>
      <w:r>
        <w:rPr>
          <w:rFonts w:ascii="Arial" w:eastAsia="Times New Roman" w:hAnsi="Arial" w:cs="Arial"/>
          <w:b/>
          <w:bCs/>
          <w:sz w:val="18"/>
          <w:szCs w:val="18"/>
        </w:rPr>
        <w:t>1</w:t>
      </w:r>
      <w:r w:rsidRPr="00DC605D">
        <w:rPr>
          <w:rFonts w:ascii="Arial" w:eastAsia="Times New Roman" w:hAnsi="Arial" w:cs="Arial"/>
          <w:b/>
          <w:bCs/>
          <w:sz w:val="18"/>
          <w:szCs w:val="18"/>
        </w:rPr>
        <w:t>) mesec</w:t>
      </w:r>
      <w:r>
        <w:rPr>
          <w:rFonts w:ascii="Arial" w:eastAsia="Times New Roman" w:hAnsi="Arial" w:cs="Arial"/>
          <w:b/>
          <w:bCs/>
          <w:sz w:val="18"/>
          <w:szCs w:val="18"/>
        </w:rPr>
        <w:t>a</w:t>
      </w:r>
      <w:r w:rsidRPr="00DC605D">
        <w:rPr>
          <w:rFonts w:ascii="Arial" w:eastAsia="Times New Roman" w:hAnsi="Arial" w:cs="Arial"/>
          <w:b/>
          <w:bCs/>
          <w:sz w:val="18"/>
          <w:szCs w:val="18"/>
        </w:rPr>
        <w:t xml:space="preserve"> </w:t>
      </w:r>
      <w:r w:rsidRPr="00DC605D">
        <w:rPr>
          <w:rFonts w:ascii="Arial" w:eastAsia="Times New Roman" w:hAnsi="Arial" w:cs="Arial"/>
          <w:sz w:val="18"/>
          <w:szCs w:val="18"/>
        </w:rPr>
        <w:t xml:space="preserve">od dneva sklenitve sporazuma </w:t>
      </w:r>
      <w:r w:rsidRPr="00DC605D">
        <w:rPr>
          <w:rFonts w:ascii="Arial" w:eastAsia="Times New Roman" w:hAnsi="Arial" w:cs="Arial"/>
          <w:b/>
          <w:bCs/>
          <w:sz w:val="18"/>
          <w:szCs w:val="18"/>
        </w:rPr>
        <w:t xml:space="preserve">oziroma do </w:t>
      </w:r>
      <w:r>
        <w:rPr>
          <w:rFonts w:ascii="Arial" w:eastAsia="Times New Roman" w:hAnsi="Arial" w:cs="Arial"/>
          <w:b/>
          <w:bCs/>
          <w:sz w:val="18"/>
          <w:szCs w:val="18"/>
        </w:rPr>
        <w:t>31.01.2026</w:t>
      </w:r>
      <w:r w:rsidRPr="00DC605D">
        <w:rPr>
          <w:rFonts w:ascii="Arial" w:eastAsia="Times New Roman" w:hAnsi="Arial" w:cs="Arial"/>
          <w:sz w:val="18"/>
          <w:szCs w:val="18"/>
        </w:rPr>
        <w:t>.</w:t>
      </w:r>
    </w:p>
    <w:bookmarkEnd w:id="21"/>
    <w:bookmarkEnd w:id="23"/>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3A31E961" w14:textId="7A18DED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lastRenderedPageBreak/>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2729D744"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sidRPr="004034B0">
        <w:rPr>
          <w:rFonts w:ascii="Arial" w:eastAsia="Times New Roman" w:hAnsi="Arial" w:cs="Arial"/>
          <w:sz w:val="18"/>
          <w:szCs w:val="18"/>
          <w:lang w:eastAsia="sl-SI"/>
        </w:rPr>
        <w:t>.</w:t>
      </w:r>
      <w:r w:rsidRPr="004034B0">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4"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4"/>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7FCD2BBB" w14:textId="77777777" w:rsidR="0081415A" w:rsidRDefault="0081415A" w:rsidP="0088698C">
      <w:pPr>
        <w:spacing w:after="0" w:line="240" w:lineRule="auto"/>
        <w:jc w:val="center"/>
        <w:rPr>
          <w:rFonts w:ascii="Arial" w:eastAsia="Times New Roman" w:hAnsi="Arial" w:cs="Arial"/>
          <w:b/>
          <w:sz w:val="18"/>
          <w:szCs w:val="18"/>
          <w:lang w:eastAsia="sl-SI"/>
        </w:rPr>
      </w:pPr>
    </w:p>
    <w:p w14:paraId="74DB6B15" w14:textId="77777777" w:rsidR="0081415A" w:rsidRDefault="0081415A" w:rsidP="0088698C">
      <w:pPr>
        <w:spacing w:after="0" w:line="240" w:lineRule="auto"/>
        <w:jc w:val="center"/>
        <w:rPr>
          <w:rFonts w:ascii="Arial" w:eastAsia="Times New Roman" w:hAnsi="Arial" w:cs="Arial"/>
          <w:b/>
          <w:sz w:val="18"/>
          <w:szCs w:val="18"/>
          <w:lang w:eastAsia="sl-SI"/>
        </w:rPr>
      </w:pPr>
    </w:p>
    <w:p w14:paraId="69132E05" w14:textId="77777777" w:rsidR="0081415A" w:rsidRDefault="0081415A" w:rsidP="0088698C">
      <w:pPr>
        <w:spacing w:after="0" w:line="240" w:lineRule="auto"/>
        <w:jc w:val="center"/>
        <w:rPr>
          <w:rFonts w:ascii="Arial" w:eastAsia="Times New Roman" w:hAnsi="Arial" w:cs="Arial"/>
          <w:b/>
          <w:sz w:val="18"/>
          <w:szCs w:val="18"/>
          <w:lang w:eastAsia="sl-SI"/>
        </w:rPr>
      </w:pPr>
    </w:p>
    <w:p w14:paraId="69F9210F" w14:textId="20A806A2"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52377954"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w:t>
      </w:r>
      <w:r w:rsidR="002551AE">
        <w:rPr>
          <w:rFonts w:ascii="Arial" w:eastAsia="Times New Roman" w:hAnsi="Arial" w:cs="Arial"/>
          <w:sz w:val="18"/>
          <w:szCs w:val="18"/>
          <w:lang w:eastAsia="sl-SI"/>
        </w:rPr>
        <w:t>e</w:t>
      </w:r>
      <w:r w:rsidR="00C27AC6">
        <w:rPr>
          <w:rFonts w:ascii="Arial" w:eastAsia="Times New Roman" w:hAnsi="Arial" w:cs="Arial"/>
          <w:sz w:val="18"/>
          <w:szCs w:val="18"/>
          <w:lang w:eastAsia="sl-SI"/>
        </w:rPr>
        <w:t>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35365F5D"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(t.i.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 nekvalitetno blago, neustrezne teže ali pakiranja, pa ga na zahtevo naročnika ne dopolni oz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7238AA84"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71F752"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6D435B30"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58573665"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70DADEE"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41335892" w14:textId="24CEA7F2"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lastRenderedPageBreak/>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02257415" w14:textId="77777777" w:rsidR="007159F0" w:rsidRDefault="007159F0"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lastRenderedPageBreak/>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55923463" w14:textId="77777777" w:rsidR="00FB7C9A" w:rsidRDefault="00FB7C9A" w:rsidP="003C11B2">
      <w:pPr>
        <w:autoSpaceDE w:val="0"/>
        <w:autoSpaceDN w:val="0"/>
        <w:adjustRightInd w:val="0"/>
        <w:spacing w:after="0" w:line="240" w:lineRule="auto"/>
        <w:jc w:val="both"/>
        <w:rPr>
          <w:rFonts w:ascii="Arial" w:eastAsia="Times New Roman" w:hAnsi="Arial" w:cs="Arial"/>
          <w:sz w:val="18"/>
          <w:szCs w:val="18"/>
          <w:lang w:eastAsia="sl-SI"/>
        </w:rPr>
      </w:pPr>
    </w:p>
    <w:p w14:paraId="333E1E2B" w14:textId="77777777" w:rsidR="00FB7C9A" w:rsidRDefault="00FB7C9A" w:rsidP="00C10D9F">
      <w:pPr>
        <w:autoSpaceDE w:val="0"/>
        <w:autoSpaceDN w:val="0"/>
        <w:adjustRightInd w:val="0"/>
        <w:spacing w:after="0" w:line="240" w:lineRule="auto"/>
        <w:jc w:val="center"/>
        <w:rPr>
          <w:rFonts w:ascii="Arial" w:eastAsia="Times New Roman" w:hAnsi="Arial" w:cs="Arial"/>
          <w:b/>
          <w:sz w:val="18"/>
          <w:szCs w:val="18"/>
          <w:lang w:eastAsia="sl-SI"/>
        </w:rPr>
      </w:pPr>
    </w:p>
    <w:p w14:paraId="3EFB44F1" w14:textId="35B671F2"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5" w:name="_Hlk53736820"/>
      <w:r w:rsidRPr="00C10D9F">
        <w:rPr>
          <w:rFonts w:ascii="Arial" w:eastAsia="Times New Roman" w:hAnsi="Arial" w:cs="Arial"/>
          <w:b/>
          <w:sz w:val="18"/>
          <w:szCs w:val="18"/>
          <w:lang w:eastAsia="sl-SI"/>
        </w:rPr>
        <w:t>Protikorupcijska določba</w:t>
      </w:r>
      <w:bookmarkEnd w:id="25"/>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B1E6175"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309F53B3"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6"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6"/>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7"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8"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9"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0" w:name="_Hlk53737155"/>
      <w:bookmarkEnd w:id="29"/>
      <w:r w:rsidR="005F1773">
        <w:rPr>
          <w:rFonts w:ascii="Arial" w:eastAsia="Times New Roman" w:hAnsi="Arial" w:cs="Arial"/>
          <w:b/>
          <w:bCs/>
          <w:sz w:val="18"/>
          <w:szCs w:val="18"/>
          <w:lang w:eastAsia="sl-SI"/>
        </w:rPr>
        <w:t>__________________________</w:t>
      </w:r>
      <w:bookmarkEnd w:id="30"/>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7"/>
    <w:bookmarkEnd w:id="28"/>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1" w:name="_Hlk53737558"/>
    </w:p>
    <w:p w14:paraId="547A7EC6" w14:textId="7FE3FC6B"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FB7C9A">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1"/>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04E5E" w14:textId="77777777" w:rsidR="008979C5" w:rsidRDefault="008979C5" w:rsidP="006975C6">
      <w:pPr>
        <w:spacing w:after="0" w:line="240" w:lineRule="auto"/>
      </w:pPr>
      <w:r>
        <w:separator/>
      </w:r>
    </w:p>
  </w:endnote>
  <w:endnote w:type="continuationSeparator" w:id="0">
    <w:p w14:paraId="2D1FFD36" w14:textId="77777777" w:rsidR="008979C5" w:rsidRDefault="008979C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31B5E09B" w14:textId="692FC864" w:rsidR="004801DC" w:rsidRDefault="004801DC" w:rsidP="003B0E6C">
        <w:pPr>
          <w:pStyle w:val="Noga"/>
          <w:jc w:val="center"/>
        </w:pPr>
      </w:p>
      <w:p w14:paraId="753A5B5C" w14:textId="56EF3534" w:rsidR="004801DC" w:rsidRPr="006F1DA5" w:rsidRDefault="004801DC"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0D37AD">
          <w:rPr>
            <w:rFonts w:ascii="Arial" w:hAnsi="Arial" w:cs="Arial"/>
            <w:noProof/>
          </w:rPr>
          <w:t>4</w:t>
        </w:r>
        <w:r w:rsidRPr="006F1DA5">
          <w:rPr>
            <w:rFonts w:ascii="Arial" w:hAnsi="Arial" w:cs="Arial"/>
            <w:noProof/>
          </w:rPr>
          <w:fldChar w:fldCharType="end"/>
        </w:r>
      </w:p>
    </w:sdtContent>
  </w:sdt>
  <w:p w14:paraId="5ACFDF11" w14:textId="77777777" w:rsidR="004801DC" w:rsidRDefault="004801DC"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4801DC" w:rsidRDefault="004801DC"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4801DC" w:rsidRDefault="004801DC"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4801DC" w:rsidRDefault="004801DC"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4801DC" w:rsidRDefault="004801DC"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4801DC" w:rsidRDefault="004801DC"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4801DC" w:rsidRDefault="004801DC"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92FB3" w14:textId="77777777" w:rsidR="008979C5" w:rsidRDefault="008979C5" w:rsidP="006975C6">
      <w:pPr>
        <w:spacing w:after="0" w:line="240" w:lineRule="auto"/>
      </w:pPr>
      <w:r>
        <w:separator/>
      </w:r>
    </w:p>
  </w:footnote>
  <w:footnote w:type="continuationSeparator" w:id="0">
    <w:p w14:paraId="6432628F" w14:textId="77777777" w:rsidR="008979C5" w:rsidRDefault="008979C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4801DC" w:rsidRPr="00BA0AF0" w:rsidRDefault="004801DC"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132290"/>
    <w:multiLevelType w:val="hybridMultilevel"/>
    <w:tmpl w:val="FFFFFFFF"/>
    <w:lvl w:ilvl="0" w:tplc="04240017">
      <w:start w:val="1"/>
      <w:numFmt w:val="lowerLetter"/>
      <w:lvlText w:val="%1)"/>
      <w:lvlJc w:val="left"/>
      <w:pPr>
        <w:ind w:left="720" w:hanging="360"/>
      </w:pPr>
      <w:rPr>
        <w:rFonts w:cs="Times New Roman"/>
      </w:rPr>
    </w:lvl>
    <w:lvl w:ilvl="1" w:tplc="04240017">
      <w:start w:val="1"/>
      <w:numFmt w:val="lowerLetter"/>
      <w:lvlText w:val="%2)"/>
      <w:lvlJc w:val="left"/>
      <w:pPr>
        <w:ind w:left="1785" w:hanging="705"/>
      </w:pPr>
      <w:rPr>
        <w:rFonts w:cs="Times New Roman"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6"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0"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2"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3"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5"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9"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8"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4412419">
    <w:abstractNumId w:val="24"/>
  </w:num>
  <w:num w:numId="2" w16cid:durableId="1849558935">
    <w:abstractNumId w:val="5"/>
  </w:num>
  <w:num w:numId="3" w16cid:durableId="1747456196">
    <w:abstractNumId w:val="4"/>
  </w:num>
  <w:num w:numId="4" w16cid:durableId="1354457893">
    <w:abstractNumId w:val="28"/>
  </w:num>
  <w:num w:numId="5" w16cid:durableId="661397254">
    <w:abstractNumId w:val="15"/>
  </w:num>
  <w:num w:numId="6" w16cid:durableId="563637749">
    <w:abstractNumId w:val="22"/>
  </w:num>
  <w:num w:numId="7" w16cid:durableId="1617323549">
    <w:abstractNumId w:val="19"/>
  </w:num>
  <w:num w:numId="8" w16cid:durableId="928927395">
    <w:abstractNumId w:val="47"/>
  </w:num>
  <w:num w:numId="9" w16cid:durableId="1930848974">
    <w:abstractNumId w:val="12"/>
  </w:num>
  <w:num w:numId="10" w16cid:durableId="1905213993">
    <w:abstractNumId w:val="6"/>
  </w:num>
  <w:num w:numId="11" w16cid:durableId="268438217">
    <w:abstractNumId w:val="48"/>
  </w:num>
  <w:num w:numId="12" w16cid:durableId="2072537133">
    <w:abstractNumId w:val="44"/>
  </w:num>
  <w:num w:numId="13" w16cid:durableId="1554581093">
    <w:abstractNumId w:val="11"/>
  </w:num>
  <w:num w:numId="14" w16cid:durableId="205531898">
    <w:abstractNumId w:val="39"/>
  </w:num>
  <w:num w:numId="15" w16cid:durableId="170335739">
    <w:abstractNumId w:val="8"/>
  </w:num>
  <w:num w:numId="16" w16cid:durableId="1722050543">
    <w:abstractNumId w:val="7"/>
  </w:num>
  <w:num w:numId="17" w16cid:durableId="487327705">
    <w:abstractNumId w:val="43"/>
  </w:num>
  <w:num w:numId="18" w16cid:durableId="1180772905">
    <w:abstractNumId w:val="20"/>
  </w:num>
  <w:num w:numId="19" w16cid:durableId="1975016540">
    <w:abstractNumId w:val="38"/>
  </w:num>
  <w:num w:numId="20" w16cid:durableId="952784783">
    <w:abstractNumId w:val="35"/>
  </w:num>
  <w:num w:numId="21" w16cid:durableId="1569615270">
    <w:abstractNumId w:val="41"/>
  </w:num>
  <w:num w:numId="22" w16cid:durableId="1201280885">
    <w:abstractNumId w:val="34"/>
  </w:num>
  <w:num w:numId="23" w16cid:durableId="1656882981">
    <w:abstractNumId w:val="27"/>
  </w:num>
  <w:num w:numId="24" w16cid:durableId="1268270208">
    <w:abstractNumId w:val="1"/>
  </w:num>
  <w:num w:numId="25" w16cid:durableId="918487588">
    <w:abstractNumId w:val="32"/>
  </w:num>
  <w:num w:numId="26" w16cid:durableId="555632268">
    <w:abstractNumId w:val="2"/>
  </w:num>
  <w:num w:numId="27" w16cid:durableId="210117704">
    <w:abstractNumId w:val="45"/>
  </w:num>
  <w:num w:numId="28" w16cid:durableId="794953440">
    <w:abstractNumId w:val="31"/>
  </w:num>
  <w:num w:numId="29" w16cid:durableId="292910868">
    <w:abstractNumId w:val="21"/>
  </w:num>
  <w:num w:numId="30" w16cid:durableId="491799288">
    <w:abstractNumId w:val="40"/>
  </w:num>
  <w:num w:numId="31" w16cid:durableId="2022271115">
    <w:abstractNumId w:val="30"/>
  </w:num>
  <w:num w:numId="32" w16cid:durableId="659432697">
    <w:abstractNumId w:val="37"/>
  </w:num>
  <w:num w:numId="33" w16cid:durableId="2108381676">
    <w:abstractNumId w:val="9"/>
  </w:num>
  <w:num w:numId="34" w16cid:durableId="165482705">
    <w:abstractNumId w:val="3"/>
  </w:num>
  <w:num w:numId="35" w16cid:durableId="895746420">
    <w:abstractNumId w:val="18"/>
  </w:num>
  <w:num w:numId="36" w16cid:durableId="1695378126">
    <w:abstractNumId w:val="26"/>
  </w:num>
  <w:num w:numId="37" w16cid:durableId="626744604">
    <w:abstractNumId w:val="42"/>
  </w:num>
  <w:num w:numId="38" w16cid:durableId="221914011">
    <w:abstractNumId w:val="16"/>
  </w:num>
  <w:num w:numId="39" w16cid:durableId="893854663">
    <w:abstractNumId w:val="29"/>
  </w:num>
  <w:num w:numId="40" w16cid:durableId="181239027">
    <w:abstractNumId w:val="23"/>
  </w:num>
  <w:num w:numId="41" w16cid:durableId="1568764737">
    <w:abstractNumId w:val="17"/>
  </w:num>
  <w:num w:numId="42" w16cid:durableId="891307702">
    <w:abstractNumId w:val="46"/>
  </w:num>
  <w:num w:numId="43" w16cid:durableId="1840273096">
    <w:abstractNumId w:val="25"/>
  </w:num>
  <w:num w:numId="44" w16cid:durableId="764837275">
    <w:abstractNumId w:val="13"/>
  </w:num>
  <w:num w:numId="45" w16cid:durableId="1313482794">
    <w:abstractNumId w:val="33"/>
  </w:num>
  <w:num w:numId="46" w16cid:durableId="217129479">
    <w:abstractNumId w:val="36"/>
  </w:num>
  <w:num w:numId="47" w16cid:durableId="110707267">
    <w:abstractNumId w:val="0"/>
  </w:num>
  <w:num w:numId="48" w16cid:durableId="1763525099">
    <w:abstractNumId w:val="10"/>
  </w:num>
  <w:num w:numId="49" w16cid:durableId="1876235186">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C4F"/>
    <w:rsid w:val="000432AA"/>
    <w:rsid w:val="00043DDE"/>
    <w:rsid w:val="000441EA"/>
    <w:rsid w:val="000443AF"/>
    <w:rsid w:val="00044E86"/>
    <w:rsid w:val="00046493"/>
    <w:rsid w:val="00052F27"/>
    <w:rsid w:val="00057D64"/>
    <w:rsid w:val="00060AEA"/>
    <w:rsid w:val="00062945"/>
    <w:rsid w:val="00067257"/>
    <w:rsid w:val="00070580"/>
    <w:rsid w:val="00072941"/>
    <w:rsid w:val="00076643"/>
    <w:rsid w:val="000771AC"/>
    <w:rsid w:val="0008431E"/>
    <w:rsid w:val="00091A9D"/>
    <w:rsid w:val="000946F3"/>
    <w:rsid w:val="00095250"/>
    <w:rsid w:val="0009547D"/>
    <w:rsid w:val="00097F4A"/>
    <w:rsid w:val="000A1F28"/>
    <w:rsid w:val="000A3E98"/>
    <w:rsid w:val="000A6F36"/>
    <w:rsid w:val="000B301C"/>
    <w:rsid w:val="000B302B"/>
    <w:rsid w:val="000B3B55"/>
    <w:rsid w:val="000B449A"/>
    <w:rsid w:val="000B5E92"/>
    <w:rsid w:val="000B7E57"/>
    <w:rsid w:val="000C5527"/>
    <w:rsid w:val="000C6F21"/>
    <w:rsid w:val="000C7DF5"/>
    <w:rsid w:val="000D37AD"/>
    <w:rsid w:val="000D3BA9"/>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4892"/>
    <w:rsid w:val="001357AC"/>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752B1"/>
    <w:rsid w:val="001805B2"/>
    <w:rsid w:val="00181A3F"/>
    <w:rsid w:val="001876E1"/>
    <w:rsid w:val="00187AA8"/>
    <w:rsid w:val="001934ED"/>
    <w:rsid w:val="00197639"/>
    <w:rsid w:val="001A31A4"/>
    <w:rsid w:val="001A34C8"/>
    <w:rsid w:val="001A699E"/>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4A2"/>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51AE"/>
    <w:rsid w:val="00255585"/>
    <w:rsid w:val="002561E5"/>
    <w:rsid w:val="0026095E"/>
    <w:rsid w:val="002611FA"/>
    <w:rsid w:val="00262B3A"/>
    <w:rsid w:val="002634AA"/>
    <w:rsid w:val="002649DC"/>
    <w:rsid w:val="00265F67"/>
    <w:rsid w:val="00271F38"/>
    <w:rsid w:val="00281200"/>
    <w:rsid w:val="00281E34"/>
    <w:rsid w:val="002825DF"/>
    <w:rsid w:val="00282F54"/>
    <w:rsid w:val="002832EC"/>
    <w:rsid w:val="0028337E"/>
    <w:rsid w:val="002962F2"/>
    <w:rsid w:val="00297165"/>
    <w:rsid w:val="002A3938"/>
    <w:rsid w:val="002A5D7F"/>
    <w:rsid w:val="002A7180"/>
    <w:rsid w:val="002B7437"/>
    <w:rsid w:val="002C1213"/>
    <w:rsid w:val="002C2BB6"/>
    <w:rsid w:val="002C2F79"/>
    <w:rsid w:val="002C782B"/>
    <w:rsid w:val="002D0B81"/>
    <w:rsid w:val="002D26E6"/>
    <w:rsid w:val="002D3368"/>
    <w:rsid w:val="002D58B5"/>
    <w:rsid w:val="002F00EE"/>
    <w:rsid w:val="002F0BE9"/>
    <w:rsid w:val="002F7F47"/>
    <w:rsid w:val="003036D1"/>
    <w:rsid w:val="00304053"/>
    <w:rsid w:val="00305F59"/>
    <w:rsid w:val="00314C32"/>
    <w:rsid w:val="003224D7"/>
    <w:rsid w:val="00330583"/>
    <w:rsid w:val="00331855"/>
    <w:rsid w:val="0033249E"/>
    <w:rsid w:val="0033450D"/>
    <w:rsid w:val="00337882"/>
    <w:rsid w:val="00337E4D"/>
    <w:rsid w:val="00343395"/>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288"/>
    <w:rsid w:val="003D2A01"/>
    <w:rsid w:val="003D2B41"/>
    <w:rsid w:val="003D4BBE"/>
    <w:rsid w:val="003D6F26"/>
    <w:rsid w:val="003E45E9"/>
    <w:rsid w:val="003E77C7"/>
    <w:rsid w:val="003F34D2"/>
    <w:rsid w:val="003F7E52"/>
    <w:rsid w:val="0040217E"/>
    <w:rsid w:val="004034B0"/>
    <w:rsid w:val="00405C30"/>
    <w:rsid w:val="00417F55"/>
    <w:rsid w:val="00420D44"/>
    <w:rsid w:val="004313D7"/>
    <w:rsid w:val="00432317"/>
    <w:rsid w:val="004347A0"/>
    <w:rsid w:val="004425C6"/>
    <w:rsid w:val="00463543"/>
    <w:rsid w:val="00464601"/>
    <w:rsid w:val="00465F2B"/>
    <w:rsid w:val="00467A76"/>
    <w:rsid w:val="004702FB"/>
    <w:rsid w:val="00471503"/>
    <w:rsid w:val="00471A19"/>
    <w:rsid w:val="004742A4"/>
    <w:rsid w:val="004749F9"/>
    <w:rsid w:val="00476FF7"/>
    <w:rsid w:val="004776F1"/>
    <w:rsid w:val="004801DC"/>
    <w:rsid w:val="00484126"/>
    <w:rsid w:val="00490DF5"/>
    <w:rsid w:val="0049479E"/>
    <w:rsid w:val="00495438"/>
    <w:rsid w:val="00496D43"/>
    <w:rsid w:val="004A2A62"/>
    <w:rsid w:val="004A2E25"/>
    <w:rsid w:val="004A74DD"/>
    <w:rsid w:val="004B060F"/>
    <w:rsid w:val="004B1234"/>
    <w:rsid w:val="004B1820"/>
    <w:rsid w:val="004C315C"/>
    <w:rsid w:val="004C4B22"/>
    <w:rsid w:val="004C56BF"/>
    <w:rsid w:val="004D2F9F"/>
    <w:rsid w:val="004D5B09"/>
    <w:rsid w:val="004D6E34"/>
    <w:rsid w:val="004E0C24"/>
    <w:rsid w:val="004E6129"/>
    <w:rsid w:val="004E7A25"/>
    <w:rsid w:val="004F2927"/>
    <w:rsid w:val="004F65B0"/>
    <w:rsid w:val="004F76E3"/>
    <w:rsid w:val="005062E9"/>
    <w:rsid w:val="00510DA0"/>
    <w:rsid w:val="0051146A"/>
    <w:rsid w:val="005116E9"/>
    <w:rsid w:val="0051414E"/>
    <w:rsid w:val="00520848"/>
    <w:rsid w:val="0052142A"/>
    <w:rsid w:val="00522631"/>
    <w:rsid w:val="00524D5B"/>
    <w:rsid w:val="00527FBB"/>
    <w:rsid w:val="00530040"/>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948D7"/>
    <w:rsid w:val="0059614A"/>
    <w:rsid w:val="0059637D"/>
    <w:rsid w:val="005A3C10"/>
    <w:rsid w:val="005A72E0"/>
    <w:rsid w:val="005B1C0F"/>
    <w:rsid w:val="005B6195"/>
    <w:rsid w:val="005B6A3D"/>
    <w:rsid w:val="005B6BD4"/>
    <w:rsid w:val="005C3C80"/>
    <w:rsid w:val="005C3FA9"/>
    <w:rsid w:val="005C43DC"/>
    <w:rsid w:val="005C6CC2"/>
    <w:rsid w:val="005D262B"/>
    <w:rsid w:val="005F1773"/>
    <w:rsid w:val="005F261A"/>
    <w:rsid w:val="005F2A24"/>
    <w:rsid w:val="005F35A3"/>
    <w:rsid w:val="005F7AFB"/>
    <w:rsid w:val="005F7E9A"/>
    <w:rsid w:val="00601528"/>
    <w:rsid w:val="006060C7"/>
    <w:rsid w:val="006139A7"/>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613E5"/>
    <w:rsid w:val="00662A46"/>
    <w:rsid w:val="00671C05"/>
    <w:rsid w:val="006737E9"/>
    <w:rsid w:val="006760AA"/>
    <w:rsid w:val="006762B3"/>
    <w:rsid w:val="0067763E"/>
    <w:rsid w:val="00686594"/>
    <w:rsid w:val="00686BAD"/>
    <w:rsid w:val="0068737D"/>
    <w:rsid w:val="0069526B"/>
    <w:rsid w:val="006975C6"/>
    <w:rsid w:val="006A30EE"/>
    <w:rsid w:val="006A5918"/>
    <w:rsid w:val="006A5AB1"/>
    <w:rsid w:val="006A65C1"/>
    <w:rsid w:val="006B2936"/>
    <w:rsid w:val="006B61F6"/>
    <w:rsid w:val="006D0B65"/>
    <w:rsid w:val="006D22E0"/>
    <w:rsid w:val="006D25AE"/>
    <w:rsid w:val="006D37C2"/>
    <w:rsid w:val="006D4B75"/>
    <w:rsid w:val="006D75DE"/>
    <w:rsid w:val="006D7BB0"/>
    <w:rsid w:val="006E026A"/>
    <w:rsid w:val="006E3195"/>
    <w:rsid w:val="006E4105"/>
    <w:rsid w:val="006F035E"/>
    <w:rsid w:val="006F1DA5"/>
    <w:rsid w:val="006F4B98"/>
    <w:rsid w:val="006F4C34"/>
    <w:rsid w:val="006F5414"/>
    <w:rsid w:val="007003B1"/>
    <w:rsid w:val="007017A7"/>
    <w:rsid w:val="007068E7"/>
    <w:rsid w:val="00706BDD"/>
    <w:rsid w:val="007109D5"/>
    <w:rsid w:val="00713D85"/>
    <w:rsid w:val="00714B36"/>
    <w:rsid w:val="007159F0"/>
    <w:rsid w:val="007168CD"/>
    <w:rsid w:val="00717838"/>
    <w:rsid w:val="0072237C"/>
    <w:rsid w:val="007223D3"/>
    <w:rsid w:val="0072524E"/>
    <w:rsid w:val="00727575"/>
    <w:rsid w:val="00740182"/>
    <w:rsid w:val="00743D6B"/>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3CF2"/>
    <w:rsid w:val="007B5219"/>
    <w:rsid w:val="007B52EB"/>
    <w:rsid w:val="007C3EA0"/>
    <w:rsid w:val="007D0A83"/>
    <w:rsid w:val="007D6FB3"/>
    <w:rsid w:val="007E0E83"/>
    <w:rsid w:val="007E2EFB"/>
    <w:rsid w:val="007E4767"/>
    <w:rsid w:val="007E5B92"/>
    <w:rsid w:val="007E6677"/>
    <w:rsid w:val="007E7244"/>
    <w:rsid w:val="007F0B8D"/>
    <w:rsid w:val="007F1258"/>
    <w:rsid w:val="007F186B"/>
    <w:rsid w:val="007F42EA"/>
    <w:rsid w:val="00800BC0"/>
    <w:rsid w:val="00803ADE"/>
    <w:rsid w:val="00804747"/>
    <w:rsid w:val="0081029A"/>
    <w:rsid w:val="0081415A"/>
    <w:rsid w:val="008208BE"/>
    <w:rsid w:val="008241D8"/>
    <w:rsid w:val="00825A76"/>
    <w:rsid w:val="008264B7"/>
    <w:rsid w:val="008278F5"/>
    <w:rsid w:val="008323C6"/>
    <w:rsid w:val="008350D6"/>
    <w:rsid w:val="0083623F"/>
    <w:rsid w:val="00840935"/>
    <w:rsid w:val="008409EE"/>
    <w:rsid w:val="0084141A"/>
    <w:rsid w:val="00841F59"/>
    <w:rsid w:val="00842EB4"/>
    <w:rsid w:val="00843DC2"/>
    <w:rsid w:val="0084419F"/>
    <w:rsid w:val="008513A5"/>
    <w:rsid w:val="00851B57"/>
    <w:rsid w:val="00854D94"/>
    <w:rsid w:val="00863A4E"/>
    <w:rsid w:val="00866D83"/>
    <w:rsid w:val="00867769"/>
    <w:rsid w:val="00874652"/>
    <w:rsid w:val="0087536D"/>
    <w:rsid w:val="00876A30"/>
    <w:rsid w:val="00884F2F"/>
    <w:rsid w:val="0088511D"/>
    <w:rsid w:val="0088698C"/>
    <w:rsid w:val="00887E53"/>
    <w:rsid w:val="008943EC"/>
    <w:rsid w:val="008949EF"/>
    <w:rsid w:val="008968A3"/>
    <w:rsid w:val="008978D4"/>
    <w:rsid w:val="008979C5"/>
    <w:rsid w:val="008A008F"/>
    <w:rsid w:val="008A12D4"/>
    <w:rsid w:val="008A30E7"/>
    <w:rsid w:val="008A3697"/>
    <w:rsid w:val="008A6217"/>
    <w:rsid w:val="008A6541"/>
    <w:rsid w:val="008B3A83"/>
    <w:rsid w:val="008B72CE"/>
    <w:rsid w:val="008C25D1"/>
    <w:rsid w:val="008D0741"/>
    <w:rsid w:val="008D20B3"/>
    <w:rsid w:val="008D2DCD"/>
    <w:rsid w:val="008D58B9"/>
    <w:rsid w:val="008D70CC"/>
    <w:rsid w:val="008E400F"/>
    <w:rsid w:val="008F07DC"/>
    <w:rsid w:val="008F379E"/>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054A"/>
    <w:rsid w:val="0096394D"/>
    <w:rsid w:val="009652C0"/>
    <w:rsid w:val="00967924"/>
    <w:rsid w:val="00972475"/>
    <w:rsid w:val="00973E65"/>
    <w:rsid w:val="0097619E"/>
    <w:rsid w:val="00982370"/>
    <w:rsid w:val="00985223"/>
    <w:rsid w:val="00987C85"/>
    <w:rsid w:val="00987D26"/>
    <w:rsid w:val="00990D60"/>
    <w:rsid w:val="0099381E"/>
    <w:rsid w:val="009A1F8D"/>
    <w:rsid w:val="009B6FA3"/>
    <w:rsid w:val="009C2494"/>
    <w:rsid w:val="009C67FC"/>
    <w:rsid w:val="009D0B6B"/>
    <w:rsid w:val="009D5EA4"/>
    <w:rsid w:val="009D7A22"/>
    <w:rsid w:val="009E214E"/>
    <w:rsid w:val="009E7E51"/>
    <w:rsid w:val="009F1EC0"/>
    <w:rsid w:val="009F2561"/>
    <w:rsid w:val="009F579A"/>
    <w:rsid w:val="00A01F5C"/>
    <w:rsid w:val="00A074E0"/>
    <w:rsid w:val="00A11567"/>
    <w:rsid w:val="00A21F80"/>
    <w:rsid w:val="00A22338"/>
    <w:rsid w:val="00A24321"/>
    <w:rsid w:val="00A24CC1"/>
    <w:rsid w:val="00A30660"/>
    <w:rsid w:val="00A3107B"/>
    <w:rsid w:val="00A31DC6"/>
    <w:rsid w:val="00A3318A"/>
    <w:rsid w:val="00A366BF"/>
    <w:rsid w:val="00A4001A"/>
    <w:rsid w:val="00A441F5"/>
    <w:rsid w:val="00A52459"/>
    <w:rsid w:val="00A614A3"/>
    <w:rsid w:val="00A62A15"/>
    <w:rsid w:val="00A66E29"/>
    <w:rsid w:val="00A7389A"/>
    <w:rsid w:val="00A75C55"/>
    <w:rsid w:val="00A81DE4"/>
    <w:rsid w:val="00A92B4D"/>
    <w:rsid w:val="00A949F8"/>
    <w:rsid w:val="00A950C9"/>
    <w:rsid w:val="00A968EF"/>
    <w:rsid w:val="00AA1B4D"/>
    <w:rsid w:val="00AA25AE"/>
    <w:rsid w:val="00AA2CAB"/>
    <w:rsid w:val="00AA4FC0"/>
    <w:rsid w:val="00AA60F9"/>
    <w:rsid w:val="00AB0BE9"/>
    <w:rsid w:val="00AB5F0F"/>
    <w:rsid w:val="00AC0622"/>
    <w:rsid w:val="00AC1E9B"/>
    <w:rsid w:val="00AC28AF"/>
    <w:rsid w:val="00AC4FBC"/>
    <w:rsid w:val="00AD292A"/>
    <w:rsid w:val="00AD42FC"/>
    <w:rsid w:val="00AD45D4"/>
    <w:rsid w:val="00AD469C"/>
    <w:rsid w:val="00AF1C0D"/>
    <w:rsid w:val="00AF36DA"/>
    <w:rsid w:val="00AF451C"/>
    <w:rsid w:val="00AF6B61"/>
    <w:rsid w:val="00AF7FB0"/>
    <w:rsid w:val="00AF7FF9"/>
    <w:rsid w:val="00B00613"/>
    <w:rsid w:val="00B03882"/>
    <w:rsid w:val="00B05760"/>
    <w:rsid w:val="00B05771"/>
    <w:rsid w:val="00B10727"/>
    <w:rsid w:val="00B13E16"/>
    <w:rsid w:val="00B14B09"/>
    <w:rsid w:val="00B169F3"/>
    <w:rsid w:val="00B2338C"/>
    <w:rsid w:val="00B25476"/>
    <w:rsid w:val="00B25934"/>
    <w:rsid w:val="00B35942"/>
    <w:rsid w:val="00B36CD0"/>
    <w:rsid w:val="00B426F6"/>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B5064"/>
    <w:rsid w:val="00BC2D61"/>
    <w:rsid w:val="00BC3673"/>
    <w:rsid w:val="00BD2BE3"/>
    <w:rsid w:val="00BD2F84"/>
    <w:rsid w:val="00BD4C0D"/>
    <w:rsid w:val="00BD5190"/>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6D46"/>
    <w:rsid w:val="00C4793C"/>
    <w:rsid w:val="00C55D29"/>
    <w:rsid w:val="00C56373"/>
    <w:rsid w:val="00C563C0"/>
    <w:rsid w:val="00C6216A"/>
    <w:rsid w:val="00C64255"/>
    <w:rsid w:val="00C65C1F"/>
    <w:rsid w:val="00C7445A"/>
    <w:rsid w:val="00C745BC"/>
    <w:rsid w:val="00C76B69"/>
    <w:rsid w:val="00C76D3F"/>
    <w:rsid w:val="00C80624"/>
    <w:rsid w:val="00C84C31"/>
    <w:rsid w:val="00C91A37"/>
    <w:rsid w:val="00C92F23"/>
    <w:rsid w:val="00C95F67"/>
    <w:rsid w:val="00CA5179"/>
    <w:rsid w:val="00CA5C46"/>
    <w:rsid w:val="00CB0190"/>
    <w:rsid w:val="00CB4A95"/>
    <w:rsid w:val="00CC044B"/>
    <w:rsid w:val="00CC2CC5"/>
    <w:rsid w:val="00CC37C9"/>
    <w:rsid w:val="00CC4F1A"/>
    <w:rsid w:val="00CD0D70"/>
    <w:rsid w:val="00CD218D"/>
    <w:rsid w:val="00CD2309"/>
    <w:rsid w:val="00CD339F"/>
    <w:rsid w:val="00CD6135"/>
    <w:rsid w:val="00CD6E25"/>
    <w:rsid w:val="00CD7DD4"/>
    <w:rsid w:val="00CE17D8"/>
    <w:rsid w:val="00CE62E8"/>
    <w:rsid w:val="00CF38DC"/>
    <w:rsid w:val="00CF52BB"/>
    <w:rsid w:val="00D02BAC"/>
    <w:rsid w:val="00D0323B"/>
    <w:rsid w:val="00D039FA"/>
    <w:rsid w:val="00D11086"/>
    <w:rsid w:val="00D1108A"/>
    <w:rsid w:val="00D17229"/>
    <w:rsid w:val="00D22C8D"/>
    <w:rsid w:val="00D24E73"/>
    <w:rsid w:val="00D268AF"/>
    <w:rsid w:val="00D27AA5"/>
    <w:rsid w:val="00D3178C"/>
    <w:rsid w:val="00D32894"/>
    <w:rsid w:val="00D32BAD"/>
    <w:rsid w:val="00D35387"/>
    <w:rsid w:val="00D379CF"/>
    <w:rsid w:val="00D401DC"/>
    <w:rsid w:val="00D425A0"/>
    <w:rsid w:val="00D42C31"/>
    <w:rsid w:val="00D443D7"/>
    <w:rsid w:val="00D45079"/>
    <w:rsid w:val="00D46D73"/>
    <w:rsid w:val="00D53E85"/>
    <w:rsid w:val="00D547C6"/>
    <w:rsid w:val="00D57E2D"/>
    <w:rsid w:val="00D60A0B"/>
    <w:rsid w:val="00D6151E"/>
    <w:rsid w:val="00D64BC7"/>
    <w:rsid w:val="00D67CA2"/>
    <w:rsid w:val="00D70F8A"/>
    <w:rsid w:val="00D71591"/>
    <w:rsid w:val="00D7180C"/>
    <w:rsid w:val="00D7467F"/>
    <w:rsid w:val="00D761B4"/>
    <w:rsid w:val="00D7788E"/>
    <w:rsid w:val="00D77C3E"/>
    <w:rsid w:val="00D80E3E"/>
    <w:rsid w:val="00D82CC3"/>
    <w:rsid w:val="00D833B0"/>
    <w:rsid w:val="00D860AC"/>
    <w:rsid w:val="00D875DB"/>
    <w:rsid w:val="00D915B8"/>
    <w:rsid w:val="00D9311A"/>
    <w:rsid w:val="00D931BF"/>
    <w:rsid w:val="00D968D5"/>
    <w:rsid w:val="00DA0C02"/>
    <w:rsid w:val="00DA4414"/>
    <w:rsid w:val="00DA5FDF"/>
    <w:rsid w:val="00DA74CC"/>
    <w:rsid w:val="00DB431B"/>
    <w:rsid w:val="00DC46B1"/>
    <w:rsid w:val="00DC605D"/>
    <w:rsid w:val="00DD25D6"/>
    <w:rsid w:val="00DD2FA1"/>
    <w:rsid w:val="00DD3AEB"/>
    <w:rsid w:val="00DD45F9"/>
    <w:rsid w:val="00DE16CA"/>
    <w:rsid w:val="00DE5603"/>
    <w:rsid w:val="00E00EAC"/>
    <w:rsid w:val="00E0113E"/>
    <w:rsid w:val="00E07227"/>
    <w:rsid w:val="00E07F42"/>
    <w:rsid w:val="00E15807"/>
    <w:rsid w:val="00E17B7E"/>
    <w:rsid w:val="00E20213"/>
    <w:rsid w:val="00E2094B"/>
    <w:rsid w:val="00E20BBC"/>
    <w:rsid w:val="00E30C37"/>
    <w:rsid w:val="00E31DBC"/>
    <w:rsid w:val="00E32A8A"/>
    <w:rsid w:val="00E33FEE"/>
    <w:rsid w:val="00E34FED"/>
    <w:rsid w:val="00E40639"/>
    <w:rsid w:val="00E43B00"/>
    <w:rsid w:val="00E44B88"/>
    <w:rsid w:val="00E45774"/>
    <w:rsid w:val="00E4742B"/>
    <w:rsid w:val="00E529AD"/>
    <w:rsid w:val="00E55B9D"/>
    <w:rsid w:val="00E567FE"/>
    <w:rsid w:val="00E571F8"/>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C5D36"/>
    <w:rsid w:val="00ED0813"/>
    <w:rsid w:val="00ED1EB3"/>
    <w:rsid w:val="00ED41BC"/>
    <w:rsid w:val="00ED4814"/>
    <w:rsid w:val="00EE5A8F"/>
    <w:rsid w:val="00EF2AA7"/>
    <w:rsid w:val="00EF35BE"/>
    <w:rsid w:val="00EF3AE5"/>
    <w:rsid w:val="00EF76E1"/>
    <w:rsid w:val="00F131A1"/>
    <w:rsid w:val="00F16441"/>
    <w:rsid w:val="00F16647"/>
    <w:rsid w:val="00F218D2"/>
    <w:rsid w:val="00F22B99"/>
    <w:rsid w:val="00F45A82"/>
    <w:rsid w:val="00F55723"/>
    <w:rsid w:val="00F60761"/>
    <w:rsid w:val="00F660A1"/>
    <w:rsid w:val="00F724AA"/>
    <w:rsid w:val="00F76F87"/>
    <w:rsid w:val="00F776A0"/>
    <w:rsid w:val="00F8247F"/>
    <w:rsid w:val="00F8292E"/>
    <w:rsid w:val="00F833E9"/>
    <w:rsid w:val="00F83F3C"/>
    <w:rsid w:val="00F84396"/>
    <w:rsid w:val="00F851F3"/>
    <w:rsid w:val="00FA1DBE"/>
    <w:rsid w:val="00FB2BA3"/>
    <w:rsid w:val="00FB2D6A"/>
    <w:rsid w:val="00FB3258"/>
    <w:rsid w:val="00FB5A8B"/>
    <w:rsid w:val="00FB7C9A"/>
    <w:rsid w:val="00FC2646"/>
    <w:rsid w:val="00FC307E"/>
    <w:rsid w:val="00FC532C"/>
    <w:rsid w:val="00FD2770"/>
    <w:rsid w:val="00FD3C8C"/>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6B1C6C"/>
  <w15:docId w15:val="{44CA957E-C825-4A86-8913-7E27B5F49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customStyle="1" w:styleId="Tabelaseznam2poudarek61">
    <w:name w:val="Tabela – seznam 2 (poudarek 6)1"/>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iseznam7poudarek61">
    <w:name w:val="Tabela – barvni seznam 7 (poudarek 6)1"/>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6poudarek61">
    <w:name w:val="Tabela – barvni seznam 6 (poudarek 6)1"/>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svetlamrea1poudarek61">
    <w:name w:val="Tabela – svetla mreža 1 (poudarek 6)1"/>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elamrea2poudarek61">
    <w:name w:val="Tabela – mreža 2 (poudarek 6)1"/>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amrea7poudarek61">
    <w:name w:val="Tabela – barvna mreža 7 (poudarek 6)1"/>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elatemenseznam5poudarek61">
    <w:name w:val="Tabela – temen seznam 5 (poudarek 6)1"/>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namrea5poudarek61">
    <w:name w:val="Tabela – temna mreža 5 (poudarek 6)1"/>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Navadnatabela21">
    <w:name w:val="Navadna tabela 21"/>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Navadnatabela41">
    <w:name w:val="Navadna tabela 41"/>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51">
    <w:name w:val="Navadna tabela 51"/>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customStyle="1" w:styleId="Nerazreenaomemba4">
    <w:name w:val="Nerazrešena omemba4"/>
    <w:basedOn w:val="Privzetapisavaodstavka"/>
    <w:uiPriority w:val="99"/>
    <w:semiHidden/>
    <w:unhideWhenUsed/>
    <w:rsid w:val="005717FC"/>
    <w:rPr>
      <w:color w:val="605E5C"/>
      <w:shd w:val="clear" w:color="auto" w:fill="E1DFDD"/>
    </w:rPr>
  </w:style>
  <w:style w:type="character" w:customStyle="1" w:styleId="Nerazreenaomemba5">
    <w:name w:val="Nerazrešena omemba5"/>
    <w:basedOn w:val="Privzetapisavaodstavka"/>
    <w:uiPriority w:val="99"/>
    <w:semiHidden/>
    <w:unhideWhenUsed/>
    <w:rsid w:val="004D6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C737D-805D-4F7D-A380-39ACC89E8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8009</Words>
  <Characters>45654</Characters>
  <Application>Microsoft Office Word</Application>
  <DocSecurity>0</DocSecurity>
  <Lines>380</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Primož Obreht</cp:lastModifiedBy>
  <cp:revision>2</cp:revision>
  <cp:lastPrinted>2025-10-12T05:01:00Z</cp:lastPrinted>
  <dcterms:created xsi:type="dcterms:W3CDTF">2025-10-12T05:02:00Z</dcterms:created>
  <dcterms:modified xsi:type="dcterms:W3CDTF">2025-10-12T05:02:00Z</dcterms:modified>
</cp:coreProperties>
</file>