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33"/>
        <w:gridCol w:w="4823"/>
        <w:gridCol w:w="3430"/>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FE340C">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FE340C">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FE340C">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FE340C">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2F3BEA31" w:rsidR="002F7F47" w:rsidRPr="002F7F47" w:rsidRDefault="002F7F47" w:rsidP="002F7F47">
            <w:pPr>
              <w:rPr>
                <w:rFonts w:ascii="Arial" w:hAnsi="Arial" w:cs="Arial"/>
                <w:color w:val="000000"/>
                <w:sz w:val="18"/>
                <w:szCs w:val="18"/>
              </w:rPr>
            </w:pPr>
            <w:r w:rsidRPr="002F7F47">
              <w:rPr>
                <w:rFonts w:ascii="Arial" w:hAnsi="Arial" w:cs="Arial"/>
                <w:sz w:val="18"/>
                <w:szCs w:val="18"/>
              </w:rPr>
              <w:t>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89420A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 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5B6ACF8" w:rsidR="002F7F47" w:rsidRPr="002F7F47" w:rsidRDefault="002F7F47" w:rsidP="002F7F47">
            <w:pPr>
              <w:rPr>
                <w:rFonts w:ascii="Arial" w:hAnsi="Arial" w:cs="Arial"/>
                <w:color w:val="000000"/>
                <w:sz w:val="18"/>
                <w:szCs w:val="18"/>
              </w:rPr>
            </w:pPr>
            <w:r w:rsidRPr="002F7F47">
              <w:rPr>
                <w:rFonts w:ascii="Arial" w:hAnsi="Arial" w:cs="Arial"/>
                <w:sz w:val="18"/>
                <w:szCs w:val="18"/>
              </w:rPr>
              <w:t>MESO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ZAMRZNJENA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77A48950" w:rsidR="002F7F47" w:rsidRPr="002F7F47" w:rsidRDefault="002F7F47" w:rsidP="002F7F47">
            <w:pPr>
              <w:rPr>
                <w:rFonts w:ascii="Arial" w:hAnsi="Arial" w:cs="Arial"/>
                <w:color w:val="000000"/>
                <w:sz w:val="18"/>
                <w:szCs w:val="18"/>
              </w:rPr>
            </w:pPr>
            <w:r w:rsidRPr="002F7F47">
              <w:rPr>
                <w:rFonts w:ascii="Arial" w:hAnsi="Arial" w:cs="Arial"/>
                <w:sz w:val="18"/>
                <w:szCs w:val="18"/>
              </w:rPr>
              <w:t>RAZNA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758D7170" w:rsidR="002F7F47" w:rsidRPr="002F7F47" w:rsidRDefault="002F7F47" w:rsidP="002F7F47">
            <w:pPr>
              <w:rPr>
                <w:rFonts w:ascii="Arial" w:hAnsi="Arial" w:cs="Arial"/>
                <w:color w:val="000000"/>
                <w:sz w:val="18"/>
                <w:szCs w:val="18"/>
              </w:rPr>
            </w:pPr>
            <w:r w:rsidRPr="002F7F47">
              <w:rPr>
                <w:rFonts w:ascii="Arial" w:hAnsi="Arial" w:cs="Arial"/>
                <w:sz w:val="18"/>
                <w:szCs w:val="18"/>
              </w:rPr>
              <w:t>EKO 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7D5647F8" w:rsidR="002F7F47" w:rsidRPr="002F7F47" w:rsidRDefault="002F7F47" w:rsidP="002F7F47">
            <w:pPr>
              <w:rPr>
                <w:rFonts w:ascii="Arial" w:hAnsi="Arial" w:cs="Arial"/>
                <w:color w:val="000000"/>
                <w:sz w:val="18"/>
                <w:szCs w:val="18"/>
              </w:rPr>
            </w:pPr>
            <w:r w:rsidRPr="002F7F47">
              <w:rPr>
                <w:rFonts w:ascii="Arial" w:hAnsi="Arial" w:cs="Arial"/>
                <w:sz w:val="18"/>
                <w:szCs w:val="18"/>
              </w:rPr>
              <w:t>EKO MESO</w:t>
            </w:r>
            <w:r w:rsidR="003F2109">
              <w:rPr>
                <w:rFonts w:ascii="Arial" w:hAnsi="Arial" w:cs="Arial"/>
                <w:sz w:val="18"/>
                <w:szCs w:val="18"/>
              </w:rPr>
              <w:t xml:space="preserve"> MLADE GOVEDINE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643"/>
        <w:gridCol w:w="4643"/>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162A3BA" w:rsidR="002B7437" w:rsidRPr="002C59A6"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2C59A6" w:rsidRPr="002C59A6">
        <w:rPr>
          <w:rFonts w:ascii="Arial" w:hAnsi="Arial" w:cs="Arial"/>
          <w:sz w:val="18"/>
          <w:szCs w:val="18"/>
          <w:lang w:eastAsia="sl-SI"/>
        </w:rPr>
        <w:t xml:space="preserve">med 5.30 </w:t>
      </w:r>
      <w:r w:rsidR="0033450D" w:rsidRPr="002C59A6">
        <w:rPr>
          <w:rFonts w:ascii="Arial" w:hAnsi="Arial" w:cs="Arial"/>
          <w:sz w:val="18"/>
          <w:szCs w:val="18"/>
          <w:lang w:eastAsia="sl-SI"/>
        </w:rPr>
        <w:t xml:space="preserve">do </w:t>
      </w:r>
      <w:r w:rsidR="002C59A6" w:rsidRPr="002C59A6">
        <w:rPr>
          <w:rFonts w:ascii="Arial" w:hAnsi="Arial" w:cs="Arial"/>
          <w:sz w:val="18"/>
          <w:szCs w:val="18"/>
          <w:lang w:eastAsia="sl-SI"/>
        </w:rPr>
        <w:t>6</w:t>
      </w:r>
      <w:r w:rsidR="0033450D" w:rsidRPr="002C59A6">
        <w:rPr>
          <w:rFonts w:ascii="Arial" w:hAnsi="Arial" w:cs="Arial"/>
          <w:sz w:val="18"/>
          <w:szCs w:val="18"/>
          <w:lang w:eastAsia="sl-SI"/>
        </w:rPr>
        <w:t>.</w:t>
      </w:r>
      <w:r w:rsidR="002C59A6" w:rsidRPr="002C59A6">
        <w:rPr>
          <w:rFonts w:ascii="Arial" w:hAnsi="Arial" w:cs="Arial"/>
          <w:sz w:val="18"/>
          <w:szCs w:val="18"/>
          <w:lang w:eastAsia="sl-SI"/>
        </w:rPr>
        <w:t>3</w:t>
      </w:r>
      <w:r w:rsidR="0033450D" w:rsidRPr="002C59A6">
        <w:rPr>
          <w:rFonts w:ascii="Arial" w:hAnsi="Arial" w:cs="Arial"/>
          <w:sz w:val="18"/>
          <w:szCs w:val="18"/>
          <w:lang w:eastAsia="sl-SI"/>
        </w:rPr>
        <w:t xml:space="preserve">0 </w:t>
      </w:r>
      <w:r w:rsidR="002C59A6" w:rsidRPr="002C59A6">
        <w:rPr>
          <w:rFonts w:ascii="Arial" w:hAnsi="Arial" w:cs="Arial"/>
          <w:sz w:val="18"/>
          <w:szCs w:val="18"/>
          <w:lang w:eastAsia="sl-SI"/>
        </w:rPr>
        <w:t xml:space="preserve">zjutraj </w:t>
      </w:r>
      <w:proofErr w:type="spellStart"/>
      <w:r w:rsidR="002C59A6" w:rsidRPr="002C59A6">
        <w:rPr>
          <w:rFonts w:ascii="Arial" w:hAnsi="Arial" w:cs="Arial"/>
          <w:sz w:val="18"/>
          <w:szCs w:val="18"/>
          <w:lang w:eastAsia="sl-SI"/>
        </w:rPr>
        <w:t>o.z</w:t>
      </w:r>
      <w:proofErr w:type="spellEnd"/>
      <w:r w:rsidR="002C59A6" w:rsidRPr="002C59A6">
        <w:rPr>
          <w:rFonts w:ascii="Arial" w:hAnsi="Arial" w:cs="Arial"/>
          <w:sz w:val="18"/>
          <w:szCs w:val="18"/>
          <w:lang w:eastAsia="sl-SI"/>
        </w:rPr>
        <w:t xml:space="preserve">. po dogovoru s centralno kuhinjo, ki je v OŠ Rada Robiča Limbuš, Limbuška cesta 62, Limbuš. </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3944283C" w14:textId="77777777" w:rsidR="00EE19FF" w:rsidRDefault="00EE19FF" w:rsidP="00420D44">
      <w:pPr>
        <w:autoSpaceDE w:val="0"/>
        <w:autoSpaceDN w:val="0"/>
        <w:adjustRightInd w:val="0"/>
        <w:spacing w:after="0" w:line="240" w:lineRule="auto"/>
        <w:jc w:val="both"/>
        <w:rPr>
          <w:rFonts w:ascii="Arial" w:eastAsia="Times New Roman" w:hAnsi="Arial" w:cs="Arial"/>
          <w:sz w:val="18"/>
          <w:szCs w:val="18"/>
          <w:lang w:eastAsia="sl-SI"/>
        </w:rPr>
      </w:pPr>
    </w:p>
    <w:p w14:paraId="50433F4D" w14:textId="77777777" w:rsidR="00EE19FF" w:rsidRDefault="00EE19FF" w:rsidP="00420D44">
      <w:pPr>
        <w:autoSpaceDE w:val="0"/>
        <w:autoSpaceDN w:val="0"/>
        <w:adjustRightInd w:val="0"/>
        <w:spacing w:after="0" w:line="240" w:lineRule="auto"/>
        <w:jc w:val="both"/>
        <w:rPr>
          <w:rFonts w:ascii="Arial" w:eastAsia="Times New Roman" w:hAnsi="Arial" w:cs="Arial"/>
          <w:sz w:val="18"/>
          <w:szCs w:val="18"/>
          <w:lang w:eastAsia="sl-SI"/>
        </w:rPr>
      </w:pPr>
    </w:p>
    <w:p w14:paraId="3C1DB5D7" w14:textId="77777777" w:rsidR="00EE19FF" w:rsidRDefault="00EE19FF" w:rsidP="00420D44">
      <w:pPr>
        <w:autoSpaceDE w:val="0"/>
        <w:autoSpaceDN w:val="0"/>
        <w:adjustRightInd w:val="0"/>
        <w:spacing w:after="0" w:line="240" w:lineRule="auto"/>
        <w:jc w:val="both"/>
        <w:rPr>
          <w:rFonts w:ascii="Arial" w:eastAsia="Times New Roman" w:hAnsi="Arial" w:cs="Arial"/>
          <w:sz w:val="18"/>
          <w:szCs w:val="18"/>
          <w:lang w:eastAsia="sl-SI"/>
        </w:rPr>
      </w:pPr>
    </w:p>
    <w:p w14:paraId="56DF6D09" w14:textId="77777777" w:rsidR="00EE19FF" w:rsidRDefault="00EE19FF"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lastRenderedPageBreak/>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765BF68E"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7238AA84"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71F752"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6D435B30"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58573665"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70DADEE"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3E7D" w14:textId="77777777" w:rsidR="008A745A" w:rsidRDefault="008A745A" w:rsidP="006975C6">
      <w:pPr>
        <w:spacing w:after="0" w:line="240" w:lineRule="auto"/>
      </w:pPr>
      <w:r>
        <w:separator/>
      </w:r>
    </w:p>
  </w:endnote>
  <w:endnote w:type="continuationSeparator" w:id="0">
    <w:p w14:paraId="25FF74F7" w14:textId="77777777" w:rsidR="008A745A" w:rsidRDefault="008A745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91A37">
          <w:rPr>
            <w:rFonts w:ascii="Arial" w:hAnsi="Arial" w:cs="Arial"/>
            <w:noProof/>
          </w:rPr>
          <w:t>15</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73A8" w14:textId="77777777" w:rsidR="008A745A" w:rsidRDefault="008A745A" w:rsidP="006975C6">
      <w:pPr>
        <w:spacing w:after="0" w:line="240" w:lineRule="auto"/>
      </w:pPr>
      <w:r>
        <w:separator/>
      </w:r>
    </w:p>
  </w:footnote>
  <w:footnote w:type="continuationSeparator" w:id="0">
    <w:p w14:paraId="653783CB" w14:textId="77777777" w:rsidR="008A745A" w:rsidRDefault="008A745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1230852">
    <w:abstractNumId w:val="24"/>
  </w:num>
  <w:num w:numId="2" w16cid:durableId="1014039231">
    <w:abstractNumId w:val="5"/>
  </w:num>
  <w:num w:numId="3" w16cid:durableId="1407604445">
    <w:abstractNumId w:val="4"/>
  </w:num>
  <w:num w:numId="4" w16cid:durableId="253369131">
    <w:abstractNumId w:val="28"/>
  </w:num>
  <w:num w:numId="5" w16cid:durableId="1427574816">
    <w:abstractNumId w:val="15"/>
  </w:num>
  <w:num w:numId="6" w16cid:durableId="77021795">
    <w:abstractNumId w:val="22"/>
  </w:num>
  <w:num w:numId="7" w16cid:durableId="1524632923">
    <w:abstractNumId w:val="19"/>
  </w:num>
  <w:num w:numId="8" w16cid:durableId="1772894128">
    <w:abstractNumId w:val="47"/>
  </w:num>
  <w:num w:numId="9" w16cid:durableId="738795503">
    <w:abstractNumId w:val="12"/>
  </w:num>
  <w:num w:numId="10" w16cid:durableId="858860872">
    <w:abstractNumId w:val="6"/>
  </w:num>
  <w:num w:numId="11" w16cid:durableId="381251952">
    <w:abstractNumId w:val="48"/>
  </w:num>
  <w:num w:numId="12" w16cid:durableId="1169632803">
    <w:abstractNumId w:val="44"/>
  </w:num>
  <w:num w:numId="13" w16cid:durableId="1914121923">
    <w:abstractNumId w:val="11"/>
  </w:num>
  <w:num w:numId="14" w16cid:durableId="1854148350">
    <w:abstractNumId w:val="39"/>
  </w:num>
  <w:num w:numId="15" w16cid:durableId="2095659884">
    <w:abstractNumId w:val="8"/>
  </w:num>
  <w:num w:numId="16" w16cid:durableId="1913588239">
    <w:abstractNumId w:val="7"/>
  </w:num>
  <w:num w:numId="17" w16cid:durableId="934481862">
    <w:abstractNumId w:val="43"/>
  </w:num>
  <w:num w:numId="18" w16cid:durableId="1119178876">
    <w:abstractNumId w:val="20"/>
  </w:num>
  <w:num w:numId="19" w16cid:durableId="1925142028">
    <w:abstractNumId w:val="38"/>
  </w:num>
  <w:num w:numId="20" w16cid:durableId="1225483255">
    <w:abstractNumId w:val="35"/>
  </w:num>
  <w:num w:numId="21" w16cid:durableId="1811022058">
    <w:abstractNumId w:val="41"/>
  </w:num>
  <w:num w:numId="22" w16cid:durableId="735511586">
    <w:abstractNumId w:val="34"/>
  </w:num>
  <w:num w:numId="23" w16cid:durableId="396975557">
    <w:abstractNumId w:val="27"/>
  </w:num>
  <w:num w:numId="24" w16cid:durableId="637226268">
    <w:abstractNumId w:val="1"/>
  </w:num>
  <w:num w:numId="25" w16cid:durableId="736633312">
    <w:abstractNumId w:val="32"/>
  </w:num>
  <w:num w:numId="26" w16cid:durableId="379790536">
    <w:abstractNumId w:val="2"/>
  </w:num>
  <w:num w:numId="27" w16cid:durableId="1978607435">
    <w:abstractNumId w:val="45"/>
  </w:num>
  <w:num w:numId="28" w16cid:durableId="184103358">
    <w:abstractNumId w:val="31"/>
  </w:num>
  <w:num w:numId="29" w16cid:durableId="1282297535">
    <w:abstractNumId w:val="21"/>
  </w:num>
  <w:num w:numId="30" w16cid:durableId="606623586">
    <w:abstractNumId w:val="40"/>
  </w:num>
  <w:num w:numId="31" w16cid:durableId="1245991408">
    <w:abstractNumId w:val="30"/>
  </w:num>
  <w:num w:numId="32" w16cid:durableId="727530727">
    <w:abstractNumId w:val="37"/>
  </w:num>
  <w:num w:numId="33" w16cid:durableId="855314958">
    <w:abstractNumId w:val="9"/>
  </w:num>
  <w:num w:numId="34" w16cid:durableId="1661420840">
    <w:abstractNumId w:val="3"/>
  </w:num>
  <w:num w:numId="35" w16cid:durableId="683360981">
    <w:abstractNumId w:val="18"/>
  </w:num>
  <w:num w:numId="36" w16cid:durableId="1579899589">
    <w:abstractNumId w:val="26"/>
  </w:num>
  <w:num w:numId="37" w16cid:durableId="999235449">
    <w:abstractNumId w:val="42"/>
  </w:num>
  <w:num w:numId="38" w16cid:durableId="1708677834">
    <w:abstractNumId w:val="16"/>
  </w:num>
  <w:num w:numId="39" w16cid:durableId="1565332177">
    <w:abstractNumId w:val="29"/>
  </w:num>
  <w:num w:numId="40" w16cid:durableId="170334562">
    <w:abstractNumId w:val="23"/>
  </w:num>
  <w:num w:numId="41" w16cid:durableId="801659543">
    <w:abstractNumId w:val="17"/>
  </w:num>
  <w:num w:numId="42" w16cid:durableId="380060351">
    <w:abstractNumId w:val="46"/>
  </w:num>
  <w:num w:numId="43" w16cid:durableId="1304429810">
    <w:abstractNumId w:val="25"/>
  </w:num>
  <w:num w:numId="44" w16cid:durableId="1879972897">
    <w:abstractNumId w:val="13"/>
  </w:num>
  <w:num w:numId="45" w16cid:durableId="76295170">
    <w:abstractNumId w:val="33"/>
  </w:num>
  <w:num w:numId="46" w16cid:durableId="1333295734">
    <w:abstractNumId w:val="36"/>
  </w:num>
  <w:num w:numId="47" w16cid:durableId="1472362577">
    <w:abstractNumId w:val="0"/>
  </w:num>
  <w:num w:numId="48" w16cid:durableId="1036925258">
    <w:abstractNumId w:val="10"/>
  </w:num>
  <w:num w:numId="49" w16cid:durableId="160734982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6453"/>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5024"/>
    <w:rsid w:val="001876E1"/>
    <w:rsid w:val="001934ED"/>
    <w:rsid w:val="00197639"/>
    <w:rsid w:val="001A31A4"/>
    <w:rsid w:val="001A34C8"/>
    <w:rsid w:val="001A699E"/>
    <w:rsid w:val="001A741D"/>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237D"/>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3EB8"/>
    <w:rsid w:val="002A5D7F"/>
    <w:rsid w:val="002A7180"/>
    <w:rsid w:val="002B7437"/>
    <w:rsid w:val="002C1213"/>
    <w:rsid w:val="002C2BB6"/>
    <w:rsid w:val="002C2F79"/>
    <w:rsid w:val="002C59A6"/>
    <w:rsid w:val="002C782B"/>
    <w:rsid w:val="002D0B81"/>
    <w:rsid w:val="002D26E6"/>
    <w:rsid w:val="002D3368"/>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1FA8"/>
    <w:rsid w:val="003E45E9"/>
    <w:rsid w:val="003E77C7"/>
    <w:rsid w:val="003F2109"/>
    <w:rsid w:val="003F34D2"/>
    <w:rsid w:val="003F7E52"/>
    <w:rsid w:val="0040217E"/>
    <w:rsid w:val="004034B0"/>
    <w:rsid w:val="00405C30"/>
    <w:rsid w:val="00417F55"/>
    <w:rsid w:val="00420D44"/>
    <w:rsid w:val="004313D7"/>
    <w:rsid w:val="00432317"/>
    <w:rsid w:val="004347A0"/>
    <w:rsid w:val="004425C6"/>
    <w:rsid w:val="00462FA6"/>
    <w:rsid w:val="00463543"/>
    <w:rsid w:val="00464601"/>
    <w:rsid w:val="00465F2B"/>
    <w:rsid w:val="00467A76"/>
    <w:rsid w:val="004702FB"/>
    <w:rsid w:val="00471503"/>
    <w:rsid w:val="00471A19"/>
    <w:rsid w:val="004742A4"/>
    <w:rsid w:val="004749F9"/>
    <w:rsid w:val="00476FF7"/>
    <w:rsid w:val="004776F1"/>
    <w:rsid w:val="004822AA"/>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07425"/>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57C50"/>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6A9C"/>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A37E9"/>
    <w:rsid w:val="007B5219"/>
    <w:rsid w:val="007B52EB"/>
    <w:rsid w:val="007C3EA0"/>
    <w:rsid w:val="007D0A83"/>
    <w:rsid w:val="007D6FB3"/>
    <w:rsid w:val="007E0E83"/>
    <w:rsid w:val="007E2D0F"/>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48AF"/>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C5"/>
    <w:rsid w:val="008A12D4"/>
    <w:rsid w:val="008A30E7"/>
    <w:rsid w:val="008A3697"/>
    <w:rsid w:val="008A6217"/>
    <w:rsid w:val="008A6541"/>
    <w:rsid w:val="008A745A"/>
    <w:rsid w:val="008B3A83"/>
    <w:rsid w:val="008B72CE"/>
    <w:rsid w:val="008C0951"/>
    <w:rsid w:val="008C25D1"/>
    <w:rsid w:val="008D0741"/>
    <w:rsid w:val="008D07B1"/>
    <w:rsid w:val="008D0C0D"/>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2E29"/>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0E0"/>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1B3"/>
    <w:rsid w:val="00BB3484"/>
    <w:rsid w:val="00BB3959"/>
    <w:rsid w:val="00BB4D96"/>
    <w:rsid w:val="00BB5064"/>
    <w:rsid w:val="00BC2D61"/>
    <w:rsid w:val="00BC3673"/>
    <w:rsid w:val="00BD2BE3"/>
    <w:rsid w:val="00BD2F84"/>
    <w:rsid w:val="00BD4C0D"/>
    <w:rsid w:val="00BD5190"/>
    <w:rsid w:val="00BD695C"/>
    <w:rsid w:val="00BE0294"/>
    <w:rsid w:val="00BE086E"/>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1A37"/>
    <w:rsid w:val="00C92F23"/>
    <w:rsid w:val="00C9583C"/>
    <w:rsid w:val="00C95F67"/>
    <w:rsid w:val="00C96C12"/>
    <w:rsid w:val="00CA349A"/>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2064"/>
    <w:rsid w:val="00CF38DC"/>
    <w:rsid w:val="00CF52BB"/>
    <w:rsid w:val="00D02BAC"/>
    <w:rsid w:val="00D0323B"/>
    <w:rsid w:val="00D039FA"/>
    <w:rsid w:val="00D11086"/>
    <w:rsid w:val="00D1108A"/>
    <w:rsid w:val="00D17229"/>
    <w:rsid w:val="00D17747"/>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2248"/>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19FF"/>
    <w:rsid w:val="00EE5A8F"/>
    <w:rsid w:val="00EF2AA7"/>
    <w:rsid w:val="00EF35BE"/>
    <w:rsid w:val="00EF3AE5"/>
    <w:rsid w:val="00EF76E1"/>
    <w:rsid w:val="00F16441"/>
    <w:rsid w:val="00F16647"/>
    <w:rsid w:val="00F218D2"/>
    <w:rsid w:val="00F22B99"/>
    <w:rsid w:val="00F33DD0"/>
    <w:rsid w:val="00F45A82"/>
    <w:rsid w:val="00F55723"/>
    <w:rsid w:val="00F60761"/>
    <w:rsid w:val="00F660A1"/>
    <w:rsid w:val="00F724AA"/>
    <w:rsid w:val="00F76F87"/>
    <w:rsid w:val="00F776A0"/>
    <w:rsid w:val="00F8292E"/>
    <w:rsid w:val="00F833E9"/>
    <w:rsid w:val="00F83F3C"/>
    <w:rsid w:val="00F84396"/>
    <w:rsid w:val="00F84DD1"/>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0C"/>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1118E-87BD-4C10-8EC7-1F336D5F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8015</Words>
  <Characters>45687</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2025-10-11T04:36:00Z</cp:lastPrinted>
  <dcterms:created xsi:type="dcterms:W3CDTF">2025-10-11T04:37:00Z</dcterms:created>
  <dcterms:modified xsi:type="dcterms:W3CDTF">2025-10-11T04:37:00Z</dcterms:modified>
</cp:coreProperties>
</file>