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33"/>
        <w:gridCol w:w="4823"/>
        <w:gridCol w:w="3430"/>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5A2DDB">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5A2DDB">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5A2DDB">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5A2DDB">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45C80A1D" w14:textId="0407213D"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2F7F47" w:rsidRPr="0039698F" w:rsidRDefault="002F7F47" w:rsidP="002F7F47">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D4E116F" w:rsidR="002F7F47" w:rsidRPr="002F7F47" w:rsidRDefault="002F7F47" w:rsidP="002F7F47">
            <w:pPr>
              <w:rPr>
                <w:rFonts w:ascii="Arial" w:hAnsi="Arial" w:cs="Arial"/>
                <w:color w:val="000000"/>
                <w:sz w:val="18"/>
                <w:szCs w:val="18"/>
              </w:rPr>
            </w:pPr>
            <w:r w:rsidRPr="002F7F47">
              <w:rPr>
                <w:rFonts w:ascii="Arial" w:hAnsi="Arial" w:cs="Arial"/>
                <w:sz w:val="18"/>
                <w:szCs w:val="18"/>
              </w:rPr>
              <w:t>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F7F47" w:rsidRPr="00291773" w:rsidRDefault="002F7F47" w:rsidP="002F7F47">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F7F47" w:rsidRPr="00291773" w:rsidRDefault="002F7F47" w:rsidP="002F7F47">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F7F47" w:rsidRPr="00291773" w:rsidRDefault="002F7F47" w:rsidP="002F7F47">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2F7F47" w:rsidRPr="00291773" w:rsidRDefault="002F7F47" w:rsidP="002F7F47">
            <w:pPr>
              <w:rPr>
                <w:rFonts w:ascii="Arial" w:hAnsi="Arial" w:cs="Arial"/>
                <w:color w:val="000000"/>
                <w:position w:val="-2"/>
                <w:sz w:val="18"/>
                <w:szCs w:val="18"/>
              </w:rPr>
            </w:pPr>
          </w:p>
        </w:tc>
      </w:tr>
      <w:tr w:rsidR="002F7F47" w:rsidRPr="00291773" w14:paraId="732CFD79" w14:textId="3BEE832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6FFA006" w:rsidR="002F7F47" w:rsidRPr="002F7F47" w:rsidRDefault="002F7F47" w:rsidP="002F7F47">
            <w:pPr>
              <w:rPr>
                <w:rFonts w:ascii="Arial" w:hAnsi="Arial" w:cs="Arial"/>
                <w:color w:val="000000"/>
                <w:sz w:val="18"/>
                <w:szCs w:val="18"/>
              </w:rPr>
            </w:pPr>
            <w:r w:rsidRPr="002F7F47">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2F7F47" w:rsidRPr="00291773" w:rsidRDefault="002F7F47" w:rsidP="002F7F47">
            <w:pPr>
              <w:rPr>
                <w:rFonts w:ascii="Arial" w:hAnsi="Arial" w:cs="Arial"/>
                <w:color w:val="000000"/>
                <w:position w:val="-2"/>
                <w:sz w:val="18"/>
                <w:szCs w:val="18"/>
              </w:rPr>
            </w:pPr>
          </w:p>
        </w:tc>
      </w:tr>
      <w:tr w:rsidR="002F7F47" w:rsidRPr="00291773" w14:paraId="6876FCEA" w14:textId="0EEB1A62"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37AAD1B5" w:rsidR="002F7F47" w:rsidRPr="002F7F47" w:rsidRDefault="002F7F47" w:rsidP="002F7F47">
            <w:pPr>
              <w:rPr>
                <w:rFonts w:ascii="Arial" w:hAnsi="Arial" w:cs="Arial"/>
                <w:color w:val="000000"/>
                <w:sz w:val="18"/>
                <w:szCs w:val="18"/>
              </w:rPr>
            </w:pPr>
            <w:r w:rsidRPr="002F7F47">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2F7F47" w:rsidRPr="00291773" w:rsidRDefault="002F7F47" w:rsidP="002F7F47">
            <w:pPr>
              <w:rPr>
                <w:rFonts w:ascii="Arial" w:hAnsi="Arial" w:cs="Arial"/>
                <w:color w:val="000000"/>
                <w:position w:val="-2"/>
                <w:sz w:val="18"/>
                <w:szCs w:val="18"/>
              </w:rPr>
            </w:pPr>
          </w:p>
        </w:tc>
      </w:tr>
      <w:tr w:rsidR="002F7F47" w:rsidRPr="00291773" w14:paraId="39EBEFE3" w14:textId="326FFE18"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2F3BEA31" w:rsidR="002F7F47" w:rsidRPr="002F7F47" w:rsidRDefault="002F7F47" w:rsidP="002F7F47">
            <w:pPr>
              <w:rPr>
                <w:rFonts w:ascii="Arial" w:hAnsi="Arial" w:cs="Arial"/>
                <w:color w:val="000000"/>
                <w:sz w:val="18"/>
                <w:szCs w:val="18"/>
              </w:rPr>
            </w:pPr>
            <w:r w:rsidRPr="002F7F47">
              <w:rPr>
                <w:rFonts w:ascii="Arial" w:hAnsi="Arial" w:cs="Arial"/>
                <w:sz w:val="18"/>
                <w:szCs w:val="18"/>
              </w:rPr>
              <w:t>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2F7F47" w:rsidRPr="00291773" w:rsidRDefault="002F7F47" w:rsidP="002F7F47">
            <w:pPr>
              <w:rPr>
                <w:rFonts w:ascii="Arial" w:hAnsi="Arial" w:cs="Arial"/>
                <w:color w:val="000000"/>
                <w:position w:val="-2"/>
                <w:sz w:val="18"/>
                <w:szCs w:val="18"/>
              </w:rPr>
            </w:pPr>
          </w:p>
        </w:tc>
      </w:tr>
      <w:tr w:rsidR="002F7F47" w:rsidRPr="00291773" w14:paraId="5521F98B" w14:textId="2BFA91EF"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89420AF"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 SLADOLED</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2F7F47" w:rsidRPr="00291773" w:rsidRDefault="002F7F47" w:rsidP="002F7F47">
            <w:pPr>
              <w:rPr>
                <w:rFonts w:ascii="Arial" w:hAnsi="Arial" w:cs="Arial"/>
                <w:color w:val="000000"/>
                <w:position w:val="-2"/>
                <w:sz w:val="18"/>
                <w:szCs w:val="18"/>
              </w:rPr>
            </w:pPr>
          </w:p>
        </w:tc>
      </w:tr>
      <w:tr w:rsidR="002F7F47" w:rsidRPr="00291773" w14:paraId="1CC8F91E" w14:textId="649A5750"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5B6ACF8" w:rsidR="002F7F47" w:rsidRPr="002F7F47" w:rsidRDefault="002F7F47" w:rsidP="002F7F47">
            <w:pPr>
              <w:rPr>
                <w:rFonts w:ascii="Arial" w:hAnsi="Arial" w:cs="Arial"/>
                <w:color w:val="000000"/>
                <w:sz w:val="18"/>
                <w:szCs w:val="18"/>
              </w:rPr>
            </w:pPr>
            <w:r w:rsidRPr="002F7F47">
              <w:rPr>
                <w:rFonts w:ascii="Arial" w:hAnsi="Arial" w:cs="Arial"/>
                <w:sz w:val="18"/>
                <w:szCs w:val="18"/>
              </w:rPr>
              <w:t>MESO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2F7F47" w:rsidRPr="00291773" w:rsidRDefault="002F7F47" w:rsidP="002F7F47">
            <w:pPr>
              <w:rPr>
                <w:rFonts w:ascii="Arial" w:hAnsi="Arial" w:cs="Arial"/>
                <w:color w:val="000000"/>
                <w:position w:val="-2"/>
                <w:sz w:val="18"/>
                <w:szCs w:val="18"/>
              </w:rPr>
            </w:pPr>
          </w:p>
        </w:tc>
      </w:tr>
      <w:tr w:rsidR="002F7F47" w:rsidRPr="00291773" w14:paraId="1035C2CF" w14:textId="7ECC554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C16864D" w:rsidR="002F7F47" w:rsidRPr="002F7F47" w:rsidRDefault="002F7F47" w:rsidP="002F7F47">
            <w:pPr>
              <w:rPr>
                <w:rFonts w:ascii="Arial" w:hAnsi="Arial" w:cs="Arial"/>
                <w:color w:val="000000"/>
                <w:sz w:val="18"/>
                <w:szCs w:val="18"/>
              </w:rPr>
            </w:pPr>
            <w:r w:rsidRPr="002F7F47">
              <w:rPr>
                <w:rFonts w:ascii="Arial" w:hAnsi="Arial" w:cs="Arial"/>
                <w:sz w:val="18"/>
                <w:szCs w:val="18"/>
              </w:rPr>
              <w:t>PERUTNINA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2F7F47" w:rsidRPr="00291773" w:rsidRDefault="002F7F47" w:rsidP="002F7F47">
            <w:pPr>
              <w:rPr>
                <w:rFonts w:ascii="Arial" w:hAnsi="Arial" w:cs="Arial"/>
                <w:color w:val="000000"/>
                <w:position w:val="-2"/>
                <w:sz w:val="18"/>
                <w:szCs w:val="18"/>
              </w:rPr>
            </w:pP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13830CDE" w14:textId="3DA9C92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7BA49B3B" w:rsidR="002F7F47" w:rsidRPr="002F7F47" w:rsidRDefault="002F7F47" w:rsidP="002F7F47">
            <w:pPr>
              <w:rPr>
                <w:rFonts w:ascii="Arial" w:hAnsi="Arial" w:cs="Arial"/>
                <w:color w:val="000000"/>
                <w:sz w:val="18"/>
                <w:szCs w:val="18"/>
              </w:rPr>
            </w:pPr>
            <w:r w:rsidRPr="002F7F47">
              <w:rPr>
                <w:rFonts w:ascii="Arial" w:hAnsi="Arial" w:cs="Arial"/>
                <w:sz w:val="18"/>
                <w:szCs w:val="18"/>
              </w:rPr>
              <w:t>ZAMRZNJENA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2F7F47" w:rsidRPr="00291773" w:rsidRDefault="002F7F47" w:rsidP="002F7F47">
            <w:pPr>
              <w:rPr>
                <w:rFonts w:ascii="Arial" w:hAnsi="Arial" w:cs="Arial"/>
                <w:color w:val="000000"/>
                <w:position w:val="-2"/>
                <w:sz w:val="18"/>
                <w:szCs w:val="18"/>
              </w:rPr>
            </w:pPr>
          </w:p>
        </w:tc>
      </w:tr>
      <w:tr w:rsidR="002F7F47" w:rsidRPr="00291773" w14:paraId="00B4B62C" w14:textId="19CE4E8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74E41480" w:rsidR="002F7F47" w:rsidRPr="002F7F47" w:rsidRDefault="002F7F47" w:rsidP="002F7F47">
            <w:pPr>
              <w:rPr>
                <w:rFonts w:ascii="Arial" w:hAnsi="Arial" w:cs="Arial"/>
                <w:color w:val="000000"/>
                <w:sz w:val="18"/>
                <w:szCs w:val="18"/>
              </w:rPr>
            </w:pPr>
            <w:r w:rsidRPr="002F7F47">
              <w:rPr>
                <w:rFonts w:ascii="Arial" w:hAnsi="Arial" w:cs="Arial"/>
                <w:sz w:val="18"/>
                <w:szCs w:val="18"/>
              </w:rPr>
              <w:t>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2F7F47" w:rsidRPr="00291773" w14:paraId="00616D9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B0AC24" w14:textId="46EAD32D"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C8DCC8" w14:textId="518D0042" w:rsidR="002F7F47" w:rsidRPr="002F7F47" w:rsidRDefault="002F7F47" w:rsidP="002F7F47">
            <w:pPr>
              <w:rPr>
                <w:rFonts w:ascii="Arial" w:hAnsi="Arial" w:cs="Arial"/>
                <w:color w:val="000000"/>
                <w:sz w:val="18"/>
                <w:szCs w:val="18"/>
              </w:rPr>
            </w:pPr>
            <w:r w:rsidRPr="002F7F47">
              <w:rPr>
                <w:rFonts w:ascii="Arial" w:hAnsi="Arial" w:cs="Arial"/>
                <w:sz w:val="18"/>
                <w:szCs w:val="18"/>
              </w:rPr>
              <w:t>EKO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AE0AA"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9A4D5"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7FB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F92089E" w14:textId="77777777" w:rsidR="002F7F47" w:rsidRPr="00291773" w:rsidRDefault="002F7F47" w:rsidP="002F7F47">
            <w:pPr>
              <w:rPr>
                <w:rFonts w:ascii="Arial" w:hAnsi="Arial" w:cs="Arial"/>
                <w:color w:val="000000"/>
                <w:position w:val="-2"/>
                <w:sz w:val="18"/>
                <w:szCs w:val="18"/>
              </w:rPr>
            </w:pPr>
          </w:p>
        </w:tc>
      </w:tr>
      <w:tr w:rsidR="002F7F47" w:rsidRPr="00291773" w14:paraId="7E725FDC"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C968A9" w14:textId="689AF451"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C0DCF6" w14:textId="294FCD8D" w:rsidR="002F7F47" w:rsidRPr="002F7F47" w:rsidRDefault="002F7F47" w:rsidP="002F7F47">
            <w:pPr>
              <w:rPr>
                <w:rFonts w:ascii="Arial" w:hAnsi="Arial" w:cs="Arial"/>
                <w:color w:val="000000"/>
                <w:sz w:val="18"/>
                <w:szCs w:val="18"/>
              </w:rPr>
            </w:pPr>
            <w:r w:rsidRPr="002F7F47">
              <w:rPr>
                <w:rFonts w:ascii="Arial" w:hAnsi="Arial" w:cs="Arial"/>
                <w:sz w:val="18"/>
                <w:szCs w:val="18"/>
              </w:rPr>
              <w:t>EKO 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97A5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606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7641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7771522" w14:textId="77777777" w:rsidR="002F7F47" w:rsidRPr="00291773" w:rsidRDefault="002F7F47" w:rsidP="002F7F47">
            <w:pPr>
              <w:rPr>
                <w:rFonts w:ascii="Arial" w:hAnsi="Arial" w:cs="Arial"/>
                <w:color w:val="000000"/>
                <w:position w:val="-2"/>
                <w:sz w:val="18"/>
                <w:szCs w:val="18"/>
              </w:rPr>
            </w:pPr>
          </w:p>
        </w:tc>
      </w:tr>
      <w:tr w:rsidR="002F7F47" w:rsidRPr="00291773" w14:paraId="1729C95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C3DD6F1" w14:textId="5A317887"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B6BC966" w14:textId="758D7170" w:rsidR="002F7F47" w:rsidRPr="002F7F47" w:rsidRDefault="002F7F47" w:rsidP="002F7F47">
            <w:pPr>
              <w:rPr>
                <w:rFonts w:ascii="Arial" w:hAnsi="Arial" w:cs="Arial"/>
                <w:color w:val="000000"/>
                <w:sz w:val="18"/>
                <w:szCs w:val="18"/>
              </w:rPr>
            </w:pPr>
            <w:r w:rsidRPr="002F7F47">
              <w:rPr>
                <w:rFonts w:ascii="Arial" w:hAnsi="Arial" w:cs="Arial"/>
                <w:sz w:val="18"/>
                <w:szCs w:val="18"/>
              </w:rPr>
              <w:t>EKO 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A0C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FCF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607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817E145" w14:textId="77777777" w:rsidR="002F7F47" w:rsidRPr="00291773" w:rsidRDefault="002F7F47" w:rsidP="002F7F47">
            <w:pPr>
              <w:rPr>
                <w:rFonts w:ascii="Arial" w:hAnsi="Arial" w:cs="Arial"/>
                <w:color w:val="000000"/>
                <w:position w:val="-2"/>
                <w:sz w:val="18"/>
                <w:szCs w:val="18"/>
              </w:rPr>
            </w:pPr>
          </w:p>
        </w:tc>
      </w:tr>
      <w:tr w:rsidR="002F7F47" w:rsidRPr="00291773" w14:paraId="69B75A14"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1F3E1D" w14:textId="4FA6CE83"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09EBD04" w14:textId="4E45C003" w:rsidR="002F7F47" w:rsidRPr="002F7F47" w:rsidRDefault="002F7F47" w:rsidP="002F7F47">
            <w:pPr>
              <w:rPr>
                <w:rFonts w:ascii="Arial" w:hAnsi="Arial" w:cs="Arial"/>
                <w:color w:val="000000"/>
                <w:sz w:val="18"/>
                <w:szCs w:val="18"/>
              </w:rPr>
            </w:pPr>
            <w:r w:rsidRPr="002F7F47">
              <w:rPr>
                <w:rFonts w:ascii="Arial" w:hAnsi="Arial" w:cs="Arial"/>
                <w:sz w:val="18"/>
                <w:szCs w:val="18"/>
              </w:rPr>
              <w:t>EKO GOVEJE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4488"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D57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420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50B9DF3"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643"/>
        <w:gridCol w:w="4643"/>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 xml:space="preserve">.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w:t>
      </w:r>
      <w:r w:rsidRPr="00941380">
        <w:rPr>
          <w:rFonts w:ascii="Arial" w:hAnsi="Arial" w:cs="Arial"/>
          <w:sz w:val="18"/>
          <w:szCs w:val="18"/>
          <w:lang w:eastAsia="sl-SI"/>
        </w:rPr>
        <w:lastRenderedPageBreak/>
        <w:t>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19C85298"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r w:rsidR="00FB7C9A">
        <w:rPr>
          <w:rFonts w:ascii="Arial" w:hAnsi="Arial" w:cs="Arial"/>
          <w:sz w:val="18"/>
          <w:szCs w:val="18"/>
          <w:lang w:eastAsia="sl-SI"/>
        </w:rPr>
        <w:t xml:space="preserve"> na naslov: </w:t>
      </w:r>
      <w:r w:rsidR="00767796">
        <w:rPr>
          <w:rFonts w:ascii="Arial" w:hAnsi="Arial" w:cs="Arial"/>
          <w:sz w:val="18"/>
          <w:szCs w:val="18"/>
          <w:lang w:eastAsia="sl-SI"/>
        </w:rPr>
        <w:t>C</w:t>
      </w:r>
      <w:r w:rsidR="00767796" w:rsidRPr="00767796">
        <w:rPr>
          <w:rFonts w:ascii="Arial" w:hAnsi="Arial" w:cs="Arial"/>
          <w:sz w:val="18"/>
          <w:szCs w:val="18"/>
          <w:lang w:eastAsia="sl-SI"/>
        </w:rPr>
        <w:t>esta XIV. divizije 14A, 2000 Maribor</w:t>
      </w:r>
      <w:r w:rsidR="0033450D" w:rsidRPr="00F218D2">
        <w:rPr>
          <w:rFonts w:ascii="Arial" w:hAnsi="Arial" w:cs="Arial"/>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p w14:paraId="74552945" w14:textId="4AF1D48C"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w:t>
      </w:r>
    </w:p>
    <w:bookmarkEnd w:id="21"/>
    <w:bookmarkEnd w:id="23"/>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7FCD2BBB" w14:textId="77777777" w:rsidR="0081415A" w:rsidRDefault="0081415A" w:rsidP="0088698C">
      <w:pPr>
        <w:spacing w:after="0" w:line="240" w:lineRule="auto"/>
        <w:jc w:val="center"/>
        <w:rPr>
          <w:rFonts w:ascii="Arial" w:eastAsia="Times New Roman" w:hAnsi="Arial" w:cs="Arial"/>
          <w:b/>
          <w:sz w:val="18"/>
          <w:szCs w:val="18"/>
          <w:lang w:eastAsia="sl-SI"/>
        </w:rPr>
      </w:pPr>
    </w:p>
    <w:p w14:paraId="74DB6B15" w14:textId="77777777" w:rsidR="0081415A" w:rsidRDefault="0081415A" w:rsidP="0088698C">
      <w:pPr>
        <w:spacing w:after="0" w:line="240" w:lineRule="auto"/>
        <w:jc w:val="center"/>
        <w:rPr>
          <w:rFonts w:ascii="Arial" w:eastAsia="Times New Roman" w:hAnsi="Arial" w:cs="Arial"/>
          <w:b/>
          <w:sz w:val="18"/>
          <w:szCs w:val="18"/>
          <w:lang w:eastAsia="sl-SI"/>
        </w:rPr>
      </w:pPr>
    </w:p>
    <w:p w14:paraId="69132E05" w14:textId="77777777" w:rsidR="0081415A" w:rsidRDefault="0081415A" w:rsidP="0088698C">
      <w:pPr>
        <w:spacing w:after="0" w:line="240" w:lineRule="auto"/>
        <w:jc w:val="center"/>
        <w:rPr>
          <w:rFonts w:ascii="Arial" w:eastAsia="Times New Roman" w:hAnsi="Arial" w:cs="Arial"/>
          <w:b/>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7238AA84"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71F752"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6D435B30"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58573665"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70DADEE"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5A103" w14:textId="77777777" w:rsidR="002D3A1A" w:rsidRDefault="002D3A1A" w:rsidP="006975C6">
      <w:pPr>
        <w:spacing w:after="0" w:line="240" w:lineRule="auto"/>
      </w:pPr>
      <w:r>
        <w:separator/>
      </w:r>
    </w:p>
  </w:endnote>
  <w:endnote w:type="continuationSeparator" w:id="0">
    <w:p w14:paraId="0FCB1B85" w14:textId="77777777" w:rsidR="002D3A1A" w:rsidRDefault="002D3A1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064A6E">
          <w:rPr>
            <w:rFonts w:ascii="Arial" w:hAnsi="Arial" w:cs="Arial"/>
            <w:noProof/>
          </w:rPr>
          <w:t>13</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271CC" w14:textId="77777777" w:rsidR="002D3A1A" w:rsidRDefault="002D3A1A" w:rsidP="006975C6">
      <w:pPr>
        <w:spacing w:after="0" w:line="240" w:lineRule="auto"/>
      </w:pPr>
      <w:r>
        <w:separator/>
      </w:r>
    </w:p>
  </w:footnote>
  <w:footnote w:type="continuationSeparator" w:id="0">
    <w:p w14:paraId="5BC2B4E9" w14:textId="77777777" w:rsidR="002D3A1A" w:rsidRDefault="002D3A1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412419">
    <w:abstractNumId w:val="24"/>
  </w:num>
  <w:num w:numId="2" w16cid:durableId="1849558935">
    <w:abstractNumId w:val="5"/>
  </w:num>
  <w:num w:numId="3" w16cid:durableId="1747456196">
    <w:abstractNumId w:val="4"/>
  </w:num>
  <w:num w:numId="4" w16cid:durableId="1354457893">
    <w:abstractNumId w:val="28"/>
  </w:num>
  <w:num w:numId="5" w16cid:durableId="661397254">
    <w:abstractNumId w:val="15"/>
  </w:num>
  <w:num w:numId="6" w16cid:durableId="563637749">
    <w:abstractNumId w:val="22"/>
  </w:num>
  <w:num w:numId="7" w16cid:durableId="1617323549">
    <w:abstractNumId w:val="19"/>
  </w:num>
  <w:num w:numId="8" w16cid:durableId="928927395">
    <w:abstractNumId w:val="47"/>
  </w:num>
  <w:num w:numId="9" w16cid:durableId="1930848974">
    <w:abstractNumId w:val="12"/>
  </w:num>
  <w:num w:numId="10" w16cid:durableId="1905213993">
    <w:abstractNumId w:val="6"/>
  </w:num>
  <w:num w:numId="11" w16cid:durableId="268438217">
    <w:abstractNumId w:val="48"/>
  </w:num>
  <w:num w:numId="12" w16cid:durableId="2072537133">
    <w:abstractNumId w:val="44"/>
  </w:num>
  <w:num w:numId="13" w16cid:durableId="1554581093">
    <w:abstractNumId w:val="11"/>
  </w:num>
  <w:num w:numId="14" w16cid:durableId="205531898">
    <w:abstractNumId w:val="39"/>
  </w:num>
  <w:num w:numId="15" w16cid:durableId="170335739">
    <w:abstractNumId w:val="8"/>
  </w:num>
  <w:num w:numId="16" w16cid:durableId="1722050543">
    <w:abstractNumId w:val="7"/>
  </w:num>
  <w:num w:numId="17" w16cid:durableId="487327705">
    <w:abstractNumId w:val="43"/>
  </w:num>
  <w:num w:numId="18" w16cid:durableId="1180772905">
    <w:abstractNumId w:val="20"/>
  </w:num>
  <w:num w:numId="19" w16cid:durableId="1975016540">
    <w:abstractNumId w:val="38"/>
  </w:num>
  <w:num w:numId="20" w16cid:durableId="952784783">
    <w:abstractNumId w:val="35"/>
  </w:num>
  <w:num w:numId="21" w16cid:durableId="1569615270">
    <w:abstractNumId w:val="41"/>
  </w:num>
  <w:num w:numId="22" w16cid:durableId="1201280885">
    <w:abstractNumId w:val="34"/>
  </w:num>
  <w:num w:numId="23" w16cid:durableId="1656882981">
    <w:abstractNumId w:val="27"/>
  </w:num>
  <w:num w:numId="24" w16cid:durableId="1268270208">
    <w:abstractNumId w:val="1"/>
  </w:num>
  <w:num w:numId="25" w16cid:durableId="918487588">
    <w:abstractNumId w:val="32"/>
  </w:num>
  <w:num w:numId="26" w16cid:durableId="555632268">
    <w:abstractNumId w:val="2"/>
  </w:num>
  <w:num w:numId="27" w16cid:durableId="210117704">
    <w:abstractNumId w:val="45"/>
  </w:num>
  <w:num w:numId="28" w16cid:durableId="794953440">
    <w:abstractNumId w:val="31"/>
  </w:num>
  <w:num w:numId="29" w16cid:durableId="292910868">
    <w:abstractNumId w:val="21"/>
  </w:num>
  <w:num w:numId="30" w16cid:durableId="491799288">
    <w:abstractNumId w:val="40"/>
  </w:num>
  <w:num w:numId="31" w16cid:durableId="2022271115">
    <w:abstractNumId w:val="30"/>
  </w:num>
  <w:num w:numId="32" w16cid:durableId="659432697">
    <w:abstractNumId w:val="37"/>
  </w:num>
  <w:num w:numId="33" w16cid:durableId="2108381676">
    <w:abstractNumId w:val="9"/>
  </w:num>
  <w:num w:numId="34" w16cid:durableId="165482705">
    <w:abstractNumId w:val="3"/>
  </w:num>
  <w:num w:numId="35" w16cid:durableId="895746420">
    <w:abstractNumId w:val="18"/>
  </w:num>
  <w:num w:numId="36" w16cid:durableId="1695378126">
    <w:abstractNumId w:val="26"/>
  </w:num>
  <w:num w:numId="37" w16cid:durableId="626744604">
    <w:abstractNumId w:val="42"/>
  </w:num>
  <w:num w:numId="38" w16cid:durableId="221914011">
    <w:abstractNumId w:val="16"/>
  </w:num>
  <w:num w:numId="39" w16cid:durableId="893854663">
    <w:abstractNumId w:val="29"/>
  </w:num>
  <w:num w:numId="40" w16cid:durableId="181239027">
    <w:abstractNumId w:val="23"/>
  </w:num>
  <w:num w:numId="41" w16cid:durableId="1568764737">
    <w:abstractNumId w:val="17"/>
  </w:num>
  <w:num w:numId="42" w16cid:durableId="891307702">
    <w:abstractNumId w:val="46"/>
  </w:num>
  <w:num w:numId="43" w16cid:durableId="1840273096">
    <w:abstractNumId w:val="25"/>
  </w:num>
  <w:num w:numId="44" w16cid:durableId="764837275">
    <w:abstractNumId w:val="13"/>
  </w:num>
  <w:num w:numId="45" w16cid:durableId="1313482794">
    <w:abstractNumId w:val="33"/>
  </w:num>
  <w:num w:numId="46" w16cid:durableId="217129479">
    <w:abstractNumId w:val="36"/>
  </w:num>
  <w:num w:numId="47" w16cid:durableId="110707267">
    <w:abstractNumId w:val="0"/>
  </w:num>
  <w:num w:numId="48" w16cid:durableId="1763525099">
    <w:abstractNumId w:val="10"/>
  </w:num>
  <w:num w:numId="49" w16cid:durableId="187623518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4A6E"/>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6772"/>
    <w:rsid w:val="002C782B"/>
    <w:rsid w:val="002D0B81"/>
    <w:rsid w:val="002D26E6"/>
    <w:rsid w:val="002D3368"/>
    <w:rsid w:val="002D3A1A"/>
    <w:rsid w:val="002D58B5"/>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B3AE5"/>
    <w:rsid w:val="004C315C"/>
    <w:rsid w:val="004C4B22"/>
    <w:rsid w:val="004C56BF"/>
    <w:rsid w:val="004D2F9F"/>
    <w:rsid w:val="004D5B09"/>
    <w:rsid w:val="004D6E34"/>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2DDB"/>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6EB2"/>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D7BEE"/>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67796"/>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0D9E"/>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3FA8"/>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66F15"/>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0543D"/>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72FDC"/>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E7365"/>
    <w:rsid w:val="00EF2AA7"/>
    <w:rsid w:val="00EF35BE"/>
    <w:rsid w:val="00EF3AE5"/>
    <w:rsid w:val="00EF76E1"/>
    <w:rsid w:val="00F131A1"/>
    <w:rsid w:val="00F16441"/>
    <w:rsid w:val="00F16647"/>
    <w:rsid w:val="00F218D2"/>
    <w:rsid w:val="00F22B99"/>
    <w:rsid w:val="00F23C7A"/>
    <w:rsid w:val="00F45A82"/>
    <w:rsid w:val="00F55723"/>
    <w:rsid w:val="00F60761"/>
    <w:rsid w:val="00F660A1"/>
    <w:rsid w:val="00F724AA"/>
    <w:rsid w:val="00F76F87"/>
    <w:rsid w:val="00F776A0"/>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99EA363D-CF42-469A-937A-9822ABEC2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0491795">
      <w:bodyDiv w:val="1"/>
      <w:marLeft w:val="0"/>
      <w:marRight w:val="0"/>
      <w:marTop w:val="0"/>
      <w:marBottom w:val="0"/>
      <w:divBdr>
        <w:top w:val="none" w:sz="0" w:space="0" w:color="auto"/>
        <w:left w:val="none" w:sz="0" w:space="0" w:color="auto"/>
        <w:bottom w:val="none" w:sz="0" w:space="0" w:color="auto"/>
        <w:right w:val="none" w:sz="0" w:space="0" w:color="auto"/>
      </w:divBdr>
    </w:div>
    <w:div w:id="149796476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0FD58-1F1F-471E-822D-7CAD88E16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8007</Words>
  <Characters>45642</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2025-10-12T05:06:00Z</cp:lastPrinted>
  <dcterms:created xsi:type="dcterms:W3CDTF">2025-10-12T05:07:00Z</dcterms:created>
  <dcterms:modified xsi:type="dcterms:W3CDTF">2025-10-12T05:07:00Z</dcterms:modified>
</cp:coreProperties>
</file>