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082459">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082459">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082459">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082459">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45C80A1D" w14:textId="0407213D"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2F7F47" w:rsidRPr="0039698F" w:rsidRDefault="002F7F47" w:rsidP="002F7F47">
            <w:pPr>
              <w:jc w:val="right"/>
              <w:rPr>
                <w:rFonts w:ascii="Arial" w:hAnsi="Arial" w:cs="Arial"/>
                <w:sz w:val="18"/>
                <w:szCs w:val="18"/>
              </w:rPr>
            </w:pPr>
            <w:r w:rsidRPr="0039698F">
              <w:rPr>
                <w:rFonts w:ascii="Arial" w:hAnsi="Arial" w:cs="Arial"/>
                <w:sz w:val="18"/>
                <w:szCs w:val="18"/>
              </w:rPr>
              <w:t>1</w:t>
            </w:r>
          </w:p>
        </w:tc>
        <w:tc>
          <w:tcPr>
            <w:tcW w:w="1369"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2D4E116F" w:rsidR="002F7F47" w:rsidRPr="002F7F47" w:rsidRDefault="002F7F47" w:rsidP="002F7F47">
            <w:pPr>
              <w:rPr>
                <w:rFonts w:ascii="Arial" w:hAnsi="Arial" w:cs="Arial"/>
                <w:color w:val="000000"/>
                <w:sz w:val="18"/>
                <w:szCs w:val="18"/>
              </w:rPr>
            </w:pPr>
            <w:r w:rsidRPr="002F7F47">
              <w:rPr>
                <w:rFonts w:ascii="Arial" w:hAnsi="Arial" w:cs="Arial"/>
                <w:sz w:val="18"/>
                <w:szCs w:val="18"/>
              </w:rPr>
              <w:t>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2F7F47" w:rsidRPr="00291773" w:rsidRDefault="002F7F47" w:rsidP="002F7F47">
            <w:r w:rsidRPr="00291773">
              <w:rPr>
                <w:rFonts w:ascii="Arial" w:hAnsi="Arial" w:cs="Arial"/>
                <w:color w:val="000000"/>
                <w:position w:val="-2"/>
                <w:sz w:val="18"/>
                <w:szCs w:val="18"/>
              </w:rPr>
              <w:t> </w:t>
            </w: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2F7F47" w:rsidRPr="00291773" w:rsidRDefault="002F7F47" w:rsidP="002F7F47">
            <w:r w:rsidRPr="00291773">
              <w:rPr>
                <w:rFonts w:ascii="Arial" w:hAnsi="Arial" w:cs="Arial"/>
                <w:color w:val="000000"/>
                <w:position w:val="-2"/>
                <w:sz w:val="18"/>
                <w:szCs w:val="18"/>
              </w:rPr>
              <w:t> </w:t>
            </w: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2F7F47" w:rsidRPr="00291773" w:rsidRDefault="002F7F47" w:rsidP="002F7F47">
            <w:r w:rsidRPr="00291773">
              <w:rPr>
                <w:rFonts w:ascii="Arial" w:hAnsi="Arial" w:cs="Arial"/>
                <w:color w:val="000000"/>
                <w:position w:val="-2"/>
                <w:sz w:val="18"/>
                <w:szCs w:val="18"/>
              </w:rPr>
              <w:t> </w:t>
            </w:r>
          </w:p>
        </w:tc>
        <w:tc>
          <w:tcPr>
            <w:tcW w:w="886" w:type="pct"/>
            <w:tcBorders>
              <w:top w:val="single" w:sz="5" w:space="0" w:color="000000"/>
              <w:left w:val="single" w:sz="5" w:space="0" w:color="000000"/>
              <w:bottom w:val="single" w:sz="5" w:space="0" w:color="000000"/>
              <w:right w:val="single" w:sz="5" w:space="0" w:color="000000"/>
            </w:tcBorders>
          </w:tcPr>
          <w:p w14:paraId="2092D47D" w14:textId="77777777" w:rsidR="002F7F47" w:rsidRPr="00291773" w:rsidRDefault="002F7F47" w:rsidP="002F7F47">
            <w:pPr>
              <w:rPr>
                <w:rFonts w:ascii="Arial" w:hAnsi="Arial" w:cs="Arial"/>
                <w:color w:val="000000"/>
                <w:position w:val="-2"/>
                <w:sz w:val="18"/>
                <w:szCs w:val="18"/>
              </w:rPr>
            </w:pPr>
          </w:p>
        </w:tc>
      </w:tr>
      <w:tr w:rsidR="002F7F47" w:rsidRPr="00291773" w14:paraId="732CFD79" w14:textId="3BEE832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26FFA006" w:rsidR="002F7F47" w:rsidRPr="002F7F47" w:rsidRDefault="002F7F47" w:rsidP="002F7F47">
            <w:pPr>
              <w:rPr>
                <w:rFonts w:ascii="Arial" w:hAnsi="Arial" w:cs="Arial"/>
                <w:color w:val="000000"/>
                <w:sz w:val="18"/>
                <w:szCs w:val="18"/>
              </w:rPr>
            </w:pPr>
            <w:r w:rsidRPr="002F7F47">
              <w:rPr>
                <w:rFonts w:ascii="Arial" w:hAnsi="Arial" w:cs="Arial"/>
                <w:sz w:val="18"/>
                <w:szCs w:val="18"/>
              </w:rPr>
              <w:t>INTEGRIRANA JABOLKA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82A0413" w14:textId="77777777" w:rsidR="002F7F47" w:rsidRPr="00291773" w:rsidRDefault="002F7F47" w:rsidP="002F7F47">
            <w:pPr>
              <w:rPr>
                <w:rFonts w:ascii="Arial" w:hAnsi="Arial" w:cs="Arial"/>
                <w:color w:val="000000"/>
                <w:position w:val="-2"/>
                <w:sz w:val="18"/>
                <w:szCs w:val="18"/>
              </w:rPr>
            </w:pPr>
          </w:p>
        </w:tc>
      </w:tr>
      <w:tr w:rsidR="002F7F47" w:rsidRPr="00291773" w14:paraId="6876FCEA" w14:textId="0EEB1A62"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37AAD1B5" w:rsidR="002F7F47" w:rsidRPr="002F7F47" w:rsidRDefault="002F7F47" w:rsidP="002F7F47">
            <w:pPr>
              <w:rPr>
                <w:rFonts w:ascii="Arial" w:hAnsi="Arial" w:cs="Arial"/>
                <w:color w:val="000000"/>
                <w:sz w:val="18"/>
                <w:szCs w:val="18"/>
              </w:rPr>
            </w:pPr>
            <w:r w:rsidRPr="002F7F47">
              <w:rPr>
                <w:rFonts w:ascii="Arial" w:hAnsi="Arial" w:cs="Arial"/>
                <w:sz w:val="18"/>
                <w:szCs w:val="18"/>
              </w:rPr>
              <w:t>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5FCE08" w14:textId="77777777" w:rsidR="002F7F47" w:rsidRPr="00291773" w:rsidRDefault="002F7F47" w:rsidP="002F7F47">
            <w:pPr>
              <w:rPr>
                <w:rFonts w:ascii="Arial" w:hAnsi="Arial" w:cs="Arial"/>
                <w:color w:val="000000"/>
                <w:position w:val="-2"/>
                <w:sz w:val="18"/>
                <w:szCs w:val="18"/>
              </w:rPr>
            </w:pPr>
          </w:p>
        </w:tc>
      </w:tr>
      <w:tr w:rsidR="002F7F47" w:rsidRPr="00291773" w14:paraId="39EBEFE3" w14:textId="326FFE18"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2F3BEA31" w:rsidR="002F7F47" w:rsidRPr="002F7F47" w:rsidRDefault="002F7F47" w:rsidP="002F7F47">
            <w:pPr>
              <w:rPr>
                <w:rFonts w:ascii="Arial" w:hAnsi="Arial" w:cs="Arial"/>
                <w:color w:val="000000"/>
                <w:sz w:val="18"/>
                <w:szCs w:val="18"/>
              </w:rPr>
            </w:pPr>
            <w:r w:rsidRPr="002F7F47">
              <w:rPr>
                <w:rFonts w:ascii="Arial" w:hAnsi="Arial" w:cs="Arial"/>
                <w:sz w:val="18"/>
                <w:szCs w:val="18"/>
              </w:rPr>
              <w:t>MLEKO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D73BBDC" w14:textId="77777777" w:rsidR="002F7F47" w:rsidRPr="00291773" w:rsidRDefault="002F7F47" w:rsidP="002F7F47">
            <w:pPr>
              <w:rPr>
                <w:rFonts w:ascii="Arial" w:hAnsi="Arial" w:cs="Arial"/>
                <w:color w:val="000000"/>
                <w:position w:val="-2"/>
                <w:sz w:val="18"/>
                <w:szCs w:val="18"/>
              </w:rPr>
            </w:pPr>
          </w:p>
        </w:tc>
      </w:tr>
      <w:tr w:rsidR="002F7F47" w:rsidRPr="00291773" w14:paraId="5521F98B" w14:textId="2BFA91EF"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6E34F108" w:rsidR="002F7F47" w:rsidRPr="002F7F47" w:rsidRDefault="002F7F47" w:rsidP="002F7F47">
            <w:pPr>
              <w:rPr>
                <w:rFonts w:ascii="Arial" w:hAnsi="Arial" w:cs="Arial"/>
                <w:color w:val="000000"/>
                <w:sz w:val="18"/>
                <w:szCs w:val="18"/>
              </w:rPr>
            </w:pPr>
            <w:r w:rsidRPr="002F7F47">
              <w:rPr>
                <w:rFonts w:ascii="Arial" w:hAnsi="Arial" w:cs="Arial"/>
                <w:sz w:val="18"/>
                <w:szCs w:val="18"/>
              </w:rPr>
              <w:t>SLADOLED</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6BD3B57" w14:textId="77777777" w:rsidR="002F7F47" w:rsidRPr="00291773" w:rsidRDefault="002F7F47" w:rsidP="002F7F47">
            <w:pPr>
              <w:rPr>
                <w:rFonts w:ascii="Arial" w:hAnsi="Arial" w:cs="Arial"/>
                <w:color w:val="000000"/>
                <w:position w:val="-2"/>
                <w:sz w:val="18"/>
                <w:szCs w:val="18"/>
              </w:rPr>
            </w:pPr>
          </w:p>
        </w:tc>
      </w:tr>
      <w:tr w:rsidR="002F7F47" w:rsidRPr="00291773" w14:paraId="1CC8F91E" w14:textId="649A5750"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55B6ACF8" w:rsidR="002F7F47" w:rsidRPr="002F7F47" w:rsidRDefault="002F7F47" w:rsidP="002F7F47">
            <w:pPr>
              <w:rPr>
                <w:rFonts w:ascii="Arial" w:hAnsi="Arial" w:cs="Arial"/>
                <w:color w:val="000000"/>
                <w:sz w:val="18"/>
                <w:szCs w:val="18"/>
              </w:rPr>
            </w:pPr>
            <w:r w:rsidRPr="002F7F47">
              <w:rPr>
                <w:rFonts w:ascii="Arial" w:hAnsi="Arial" w:cs="Arial"/>
                <w:sz w:val="18"/>
                <w:szCs w:val="18"/>
              </w:rPr>
              <w:t>MESO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01488AF" w14:textId="77777777" w:rsidR="002F7F47" w:rsidRPr="00291773" w:rsidRDefault="002F7F47" w:rsidP="002F7F47">
            <w:pPr>
              <w:rPr>
                <w:rFonts w:ascii="Arial" w:hAnsi="Arial" w:cs="Arial"/>
                <w:color w:val="000000"/>
                <w:position w:val="-2"/>
                <w:sz w:val="18"/>
                <w:szCs w:val="18"/>
              </w:rPr>
            </w:pPr>
          </w:p>
        </w:tc>
      </w:tr>
      <w:tr w:rsidR="002F7F47" w:rsidRPr="00291773" w14:paraId="1035C2CF" w14:textId="7ECC554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5C16864D" w:rsidR="002F7F47" w:rsidRPr="002F7F47" w:rsidRDefault="002F7F47" w:rsidP="002F7F47">
            <w:pPr>
              <w:rPr>
                <w:rFonts w:ascii="Arial" w:hAnsi="Arial" w:cs="Arial"/>
                <w:color w:val="000000"/>
                <w:sz w:val="18"/>
                <w:szCs w:val="18"/>
              </w:rPr>
            </w:pPr>
            <w:r w:rsidRPr="002F7F47">
              <w:rPr>
                <w:rFonts w:ascii="Arial" w:hAnsi="Arial" w:cs="Arial"/>
                <w:sz w:val="18"/>
                <w:szCs w:val="18"/>
              </w:rPr>
              <w:t>PERUTNINA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7FF04501" w14:textId="77777777" w:rsidR="002F7F47" w:rsidRPr="00291773" w:rsidRDefault="002F7F47" w:rsidP="002F7F47">
            <w:pPr>
              <w:rPr>
                <w:rFonts w:ascii="Arial" w:hAnsi="Arial" w:cs="Arial"/>
                <w:color w:val="000000"/>
                <w:position w:val="-2"/>
                <w:sz w:val="18"/>
                <w:szCs w:val="18"/>
              </w:rPr>
            </w:pP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10749517" w:rsidR="002F7F47" w:rsidRPr="002F7F47" w:rsidRDefault="002F7F47" w:rsidP="00BB0487">
            <w:pPr>
              <w:rPr>
                <w:rFonts w:ascii="Arial" w:hAnsi="Arial" w:cs="Arial"/>
                <w:color w:val="000000"/>
                <w:sz w:val="18"/>
                <w:szCs w:val="18"/>
              </w:rPr>
            </w:pPr>
            <w:r w:rsidRPr="002F7F47">
              <w:rPr>
                <w:rFonts w:ascii="Arial" w:hAnsi="Arial" w:cs="Arial"/>
                <w:sz w:val="18"/>
                <w:szCs w:val="18"/>
              </w:rPr>
              <w:t>ŽITA,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2F7F47" w:rsidRPr="00291773" w14:paraId="13830CDE" w14:textId="3DA9C92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9</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7BA49B3B" w:rsidR="002F7F47" w:rsidRPr="002F7F47" w:rsidRDefault="002F7F47" w:rsidP="002F7F47">
            <w:pPr>
              <w:rPr>
                <w:rFonts w:ascii="Arial" w:hAnsi="Arial" w:cs="Arial"/>
                <w:color w:val="000000"/>
                <w:sz w:val="18"/>
                <w:szCs w:val="18"/>
              </w:rPr>
            </w:pPr>
            <w:r w:rsidRPr="002F7F47">
              <w:rPr>
                <w:rFonts w:ascii="Arial" w:hAnsi="Arial" w:cs="Arial"/>
                <w:sz w:val="18"/>
                <w:szCs w:val="18"/>
              </w:rPr>
              <w:t>ZAMRZNJENA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597C0DA" w14:textId="77777777" w:rsidR="002F7F47" w:rsidRPr="00291773" w:rsidRDefault="002F7F47" w:rsidP="002F7F47">
            <w:pPr>
              <w:rPr>
                <w:rFonts w:ascii="Arial" w:hAnsi="Arial" w:cs="Arial"/>
                <w:color w:val="000000"/>
                <w:position w:val="-2"/>
                <w:sz w:val="18"/>
                <w:szCs w:val="18"/>
              </w:rPr>
            </w:pPr>
          </w:p>
        </w:tc>
      </w:tr>
      <w:tr w:rsidR="002F7F47" w:rsidRPr="00291773" w14:paraId="00B4B62C" w14:textId="19CE4E8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10</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74E41480" w:rsidR="002F7F47" w:rsidRPr="002F7F47" w:rsidRDefault="002F7F47" w:rsidP="002F7F47">
            <w:pPr>
              <w:rPr>
                <w:rFonts w:ascii="Arial" w:hAnsi="Arial" w:cs="Arial"/>
                <w:color w:val="000000"/>
                <w:sz w:val="18"/>
                <w:szCs w:val="18"/>
              </w:rPr>
            </w:pPr>
            <w:r w:rsidRPr="002F7F47">
              <w:rPr>
                <w:rFonts w:ascii="Arial" w:hAnsi="Arial" w:cs="Arial"/>
                <w:sz w:val="18"/>
                <w:szCs w:val="18"/>
              </w:rPr>
              <w:t>RIBE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AA84B85" w14:textId="77777777" w:rsidR="002F7F47" w:rsidRPr="00291773" w:rsidRDefault="002F7F47" w:rsidP="002F7F47">
            <w:pPr>
              <w:rPr>
                <w:rFonts w:ascii="Arial" w:hAnsi="Arial" w:cs="Arial"/>
                <w:color w:val="000000"/>
                <w:position w:val="-2"/>
                <w:sz w:val="18"/>
                <w:szCs w:val="18"/>
              </w:rPr>
            </w:pP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7A05130F" w:rsidR="002F7F47" w:rsidRPr="002F7F47" w:rsidRDefault="002F7F47" w:rsidP="00761289">
            <w:pPr>
              <w:rPr>
                <w:rFonts w:ascii="Arial" w:hAnsi="Arial" w:cs="Arial"/>
                <w:color w:val="000000"/>
                <w:sz w:val="18"/>
                <w:szCs w:val="18"/>
              </w:rPr>
            </w:pPr>
            <w:r w:rsidRPr="002F7F47">
              <w:rPr>
                <w:rFonts w:ascii="Arial" w:hAnsi="Arial" w:cs="Arial"/>
                <w:sz w:val="18"/>
                <w:szCs w:val="18"/>
              </w:rPr>
              <w:t>RAZNA</w:t>
            </w:r>
            <w:r w:rsidR="00BB0487">
              <w:rPr>
                <w:rFonts w:ascii="Arial" w:hAnsi="Arial" w:cs="Arial"/>
                <w:sz w:val="18"/>
                <w:szCs w:val="18"/>
              </w:rPr>
              <w:t>, EKO in DIETNA</w:t>
            </w:r>
            <w:r w:rsidRPr="002F7F47">
              <w:rPr>
                <w:rFonts w:ascii="Arial" w:hAnsi="Arial" w:cs="Arial"/>
                <w:sz w:val="18"/>
                <w:szCs w:val="18"/>
              </w:rPr>
              <w:t xml:space="preserve"> PREHRANA </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2F7F47" w:rsidRPr="00291773" w14:paraId="00616D9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AB0AC24" w14:textId="46EAD32D"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6C8DCC8" w14:textId="518D0042" w:rsidR="002F7F47" w:rsidRPr="002F7F47" w:rsidRDefault="002F7F47" w:rsidP="002F7F47">
            <w:pPr>
              <w:rPr>
                <w:rFonts w:ascii="Arial" w:hAnsi="Arial" w:cs="Arial"/>
                <w:color w:val="000000"/>
                <w:sz w:val="18"/>
                <w:szCs w:val="18"/>
              </w:rPr>
            </w:pPr>
            <w:r w:rsidRPr="002F7F47">
              <w:rPr>
                <w:rFonts w:ascii="Arial" w:hAnsi="Arial" w:cs="Arial"/>
                <w:sz w:val="18"/>
                <w:szCs w:val="18"/>
              </w:rPr>
              <w:t>EKO 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AE0AA"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9A4D5"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57FB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5F92089E" w14:textId="77777777" w:rsidR="002F7F47" w:rsidRPr="00291773" w:rsidRDefault="002F7F47" w:rsidP="002F7F47">
            <w:pPr>
              <w:rPr>
                <w:rFonts w:ascii="Arial" w:hAnsi="Arial" w:cs="Arial"/>
                <w:color w:val="000000"/>
                <w:position w:val="-2"/>
                <w:sz w:val="18"/>
                <w:szCs w:val="18"/>
              </w:rPr>
            </w:pPr>
          </w:p>
        </w:tc>
      </w:tr>
      <w:tr w:rsidR="002F7F47" w:rsidRPr="00291773" w14:paraId="7E725FDC"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CC968A9" w14:textId="689AF451"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5C0DCF6" w14:textId="294FCD8D" w:rsidR="002F7F47" w:rsidRPr="002F7F47" w:rsidRDefault="002F7F47" w:rsidP="002F7F47">
            <w:pPr>
              <w:rPr>
                <w:rFonts w:ascii="Arial" w:hAnsi="Arial" w:cs="Arial"/>
                <w:color w:val="000000"/>
                <w:sz w:val="18"/>
                <w:szCs w:val="18"/>
              </w:rPr>
            </w:pPr>
            <w:r w:rsidRPr="002F7F47">
              <w:rPr>
                <w:rFonts w:ascii="Arial" w:hAnsi="Arial" w:cs="Arial"/>
                <w:sz w:val="18"/>
                <w:szCs w:val="18"/>
              </w:rPr>
              <w:t>EKO 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97A5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8606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7641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7771522" w14:textId="77777777" w:rsidR="002F7F47" w:rsidRPr="00291773" w:rsidRDefault="002F7F47" w:rsidP="002F7F47">
            <w:pPr>
              <w:rPr>
                <w:rFonts w:ascii="Arial" w:hAnsi="Arial" w:cs="Arial"/>
                <w:color w:val="000000"/>
                <w:position w:val="-2"/>
                <w:sz w:val="18"/>
                <w:szCs w:val="18"/>
              </w:rPr>
            </w:pPr>
          </w:p>
        </w:tc>
      </w:tr>
      <w:tr w:rsidR="002F7F47" w:rsidRPr="00291773" w14:paraId="1729C95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C3DD6F1" w14:textId="5A317887"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B6BC966" w14:textId="758D7170" w:rsidR="002F7F47" w:rsidRPr="002F7F47" w:rsidRDefault="002F7F47" w:rsidP="002F7F47">
            <w:pPr>
              <w:rPr>
                <w:rFonts w:ascii="Arial" w:hAnsi="Arial" w:cs="Arial"/>
                <w:color w:val="000000"/>
                <w:sz w:val="18"/>
                <w:szCs w:val="18"/>
              </w:rPr>
            </w:pPr>
            <w:r w:rsidRPr="002F7F47">
              <w:rPr>
                <w:rFonts w:ascii="Arial" w:hAnsi="Arial" w:cs="Arial"/>
                <w:sz w:val="18"/>
                <w:szCs w:val="18"/>
              </w:rPr>
              <w:t>EKO MLEKO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A0C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2FCF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E607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817E145" w14:textId="77777777" w:rsidR="002F7F47" w:rsidRPr="00291773" w:rsidRDefault="002F7F47" w:rsidP="002F7F47">
            <w:pPr>
              <w:rPr>
                <w:rFonts w:ascii="Arial" w:hAnsi="Arial" w:cs="Arial"/>
                <w:color w:val="000000"/>
                <w:position w:val="-2"/>
                <w:sz w:val="18"/>
                <w:szCs w:val="18"/>
              </w:rPr>
            </w:pPr>
          </w:p>
        </w:tc>
      </w:tr>
      <w:tr w:rsidR="002F7F47" w:rsidRPr="00291773" w14:paraId="69B75A14"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31F3E1D" w14:textId="4FA6CE83"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09EBD04" w14:textId="4E45C003" w:rsidR="002F7F47" w:rsidRPr="002F7F47" w:rsidRDefault="002F7F47" w:rsidP="002F7F47">
            <w:pPr>
              <w:rPr>
                <w:rFonts w:ascii="Arial" w:hAnsi="Arial" w:cs="Arial"/>
                <w:color w:val="000000"/>
                <w:sz w:val="18"/>
                <w:szCs w:val="18"/>
              </w:rPr>
            </w:pPr>
            <w:r w:rsidRPr="002F7F47">
              <w:rPr>
                <w:rFonts w:ascii="Arial" w:hAnsi="Arial" w:cs="Arial"/>
                <w:sz w:val="18"/>
                <w:szCs w:val="18"/>
              </w:rPr>
              <w:t>EKO GOVEJE MESO</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64488"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FD57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D420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50B9DF3"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D03DC34"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sukcesivno dobavo konvencionalnih in ekoloških živil za potrebe</w:t>
      </w:r>
      <w:r w:rsidR="00761289">
        <w:rPr>
          <w:rFonts w:ascii="Arial" w:eastAsia="Times New Roman" w:hAnsi="Arial" w:cs="Arial"/>
          <w:sz w:val="18"/>
          <w:szCs w:val="18"/>
          <w:lang w:eastAsia="sl-SI"/>
        </w:rPr>
        <w:t xml:space="preserve"> centralne</w:t>
      </w:r>
      <w:r w:rsidRPr="00652CA5">
        <w:rPr>
          <w:rFonts w:ascii="Arial" w:eastAsia="Times New Roman" w:hAnsi="Arial" w:cs="Arial"/>
          <w:sz w:val="18"/>
          <w:szCs w:val="18"/>
          <w:lang w:eastAsia="sl-SI"/>
        </w:rPr>
        <w:t xml:space="preserve"> kuhinje </w:t>
      </w:r>
      <w:r w:rsidR="00761289">
        <w:rPr>
          <w:rFonts w:ascii="Arial" w:eastAsia="Times New Roman" w:hAnsi="Arial" w:cs="Arial"/>
          <w:sz w:val="18"/>
          <w:szCs w:val="18"/>
          <w:lang w:eastAsia="sl-SI"/>
        </w:rPr>
        <w:t>Vrtca Ivana Glinška Maribor,</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bookmarkStart w:id="20" w:name="_Hlk210557852"/>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 xml:space="preserve">. </w:t>
      </w:r>
      <w:bookmarkEnd w:id="20"/>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 xml:space="preserve">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w:t>
      </w:r>
      <w:r w:rsidRPr="00941380">
        <w:rPr>
          <w:rFonts w:ascii="Arial" w:hAnsi="Arial" w:cs="Arial"/>
          <w:sz w:val="18"/>
          <w:szCs w:val="18"/>
          <w:lang w:eastAsia="sl-SI"/>
        </w:rPr>
        <w:lastRenderedPageBreak/>
        <w:t>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2C05D392"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761289">
        <w:rPr>
          <w:rFonts w:ascii="Arial" w:hAnsi="Arial" w:cs="Arial"/>
          <w:sz w:val="18"/>
          <w:szCs w:val="18"/>
          <w:lang w:eastAsia="sl-SI"/>
        </w:rPr>
        <w:t>Dobavitelj se obvezuje, da se dostava živil vrši naslednji d</w:t>
      </w:r>
      <w:r w:rsidR="00734EC6">
        <w:rPr>
          <w:rFonts w:ascii="Arial" w:hAnsi="Arial" w:cs="Arial"/>
          <w:sz w:val="18"/>
          <w:szCs w:val="18"/>
          <w:lang w:eastAsia="sl-SI"/>
        </w:rPr>
        <w:t>an od prejema naročila, in sicer</w:t>
      </w:r>
      <w:r w:rsidRPr="00761289">
        <w:rPr>
          <w:rFonts w:ascii="Arial" w:hAnsi="Arial" w:cs="Arial"/>
          <w:sz w:val="18"/>
          <w:szCs w:val="18"/>
          <w:lang w:eastAsia="sl-SI"/>
        </w:rPr>
        <w:t xml:space="preserve"> </w:t>
      </w:r>
      <w:r w:rsidR="00761289" w:rsidRPr="00761289">
        <w:rPr>
          <w:rFonts w:ascii="Arial" w:hAnsi="Arial" w:cs="Arial"/>
          <w:sz w:val="18"/>
          <w:szCs w:val="18"/>
          <w:lang w:eastAsia="sl-SI"/>
        </w:rPr>
        <w:t>od 5.00 do 6.30h</w:t>
      </w:r>
      <w:r w:rsidR="0033450D" w:rsidRPr="00761289">
        <w:rPr>
          <w:rFonts w:ascii="Arial" w:hAnsi="Arial" w:cs="Arial"/>
          <w:sz w:val="18"/>
          <w:szCs w:val="18"/>
          <w:lang w:eastAsia="sl-SI"/>
        </w:rPr>
        <w:t xml:space="preserve"> zjutraj</w:t>
      </w:r>
      <w:r w:rsidR="00FB7C9A" w:rsidRPr="00761289">
        <w:rPr>
          <w:rFonts w:ascii="Arial" w:hAnsi="Arial" w:cs="Arial"/>
          <w:sz w:val="18"/>
          <w:szCs w:val="18"/>
          <w:lang w:eastAsia="sl-SI"/>
        </w:rPr>
        <w:t xml:space="preserve"> na naslov:</w:t>
      </w:r>
      <w:r w:rsidR="00761289" w:rsidRPr="00761289">
        <w:rPr>
          <w:rFonts w:ascii="Arial" w:hAnsi="Arial" w:cs="Arial"/>
          <w:sz w:val="18"/>
          <w:szCs w:val="18"/>
          <w:lang w:eastAsia="sl-SI"/>
        </w:rPr>
        <w:t xml:space="preserve"> Gledališka ulica 6, 2000 Maribor</w:t>
      </w:r>
      <w:r w:rsidR="0033450D" w:rsidRPr="00761289">
        <w:rPr>
          <w:rFonts w:ascii="Arial" w:hAnsi="Arial" w:cs="Arial"/>
          <w:sz w:val="18"/>
          <w:szCs w:val="18"/>
          <w:lang w:eastAsia="sl-SI"/>
        </w:rPr>
        <w:t>.</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lastRenderedPageBreak/>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p w14:paraId="74552945" w14:textId="4AF1D48C"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w:t>
      </w:r>
    </w:p>
    <w:bookmarkEnd w:id="21"/>
    <w:bookmarkEnd w:id="23"/>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lastRenderedPageBreak/>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3E7147A5" w14:textId="77777777" w:rsidR="0096054A" w:rsidRDefault="0096054A" w:rsidP="0088698C">
      <w:pPr>
        <w:spacing w:after="0" w:line="240" w:lineRule="auto"/>
        <w:jc w:val="center"/>
        <w:rPr>
          <w:rFonts w:ascii="Arial" w:eastAsia="Times New Roman" w:hAnsi="Arial" w:cs="Arial"/>
          <w:b/>
          <w:sz w:val="18"/>
          <w:szCs w:val="18"/>
          <w:lang w:eastAsia="sl-SI"/>
        </w:rPr>
      </w:pPr>
    </w:p>
    <w:p w14:paraId="2B52A399" w14:textId="77777777" w:rsidR="0096054A" w:rsidRDefault="0096054A" w:rsidP="0088698C">
      <w:pPr>
        <w:spacing w:after="0" w:line="240" w:lineRule="auto"/>
        <w:jc w:val="center"/>
        <w:rPr>
          <w:rFonts w:ascii="Arial" w:eastAsia="Times New Roman" w:hAnsi="Arial" w:cs="Arial"/>
          <w:b/>
          <w:sz w:val="18"/>
          <w:szCs w:val="18"/>
          <w:lang w:eastAsia="sl-SI"/>
        </w:rPr>
      </w:pPr>
    </w:p>
    <w:p w14:paraId="69D6A74B" w14:textId="77777777" w:rsidR="0096054A" w:rsidRDefault="0096054A" w:rsidP="0088698C">
      <w:pPr>
        <w:spacing w:after="0" w:line="240" w:lineRule="auto"/>
        <w:jc w:val="center"/>
        <w:rPr>
          <w:rFonts w:ascii="Arial" w:eastAsia="Times New Roman" w:hAnsi="Arial" w:cs="Arial"/>
          <w:b/>
          <w:sz w:val="18"/>
          <w:szCs w:val="18"/>
          <w:lang w:eastAsia="sl-SI"/>
        </w:rPr>
      </w:pPr>
    </w:p>
    <w:p w14:paraId="33D7A31A" w14:textId="77777777" w:rsidR="0096054A" w:rsidRDefault="0096054A" w:rsidP="0088698C">
      <w:pPr>
        <w:spacing w:after="0" w:line="240" w:lineRule="auto"/>
        <w:jc w:val="center"/>
        <w:rPr>
          <w:rFonts w:ascii="Arial" w:eastAsia="Times New Roman" w:hAnsi="Arial" w:cs="Arial"/>
          <w:b/>
          <w:sz w:val="18"/>
          <w:szCs w:val="18"/>
          <w:lang w:eastAsia="sl-SI"/>
        </w:rPr>
      </w:pPr>
    </w:p>
    <w:p w14:paraId="70A8E623" w14:textId="77777777" w:rsidR="0096054A" w:rsidRDefault="0096054A" w:rsidP="0088698C">
      <w:pPr>
        <w:spacing w:after="0" w:line="240" w:lineRule="auto"/>
        <w:jc w:val="center"/>
        <w:rPr>
          <w:rFonts w:ascii="Arial" w:eastAsia="Times New Roman" w:hAnsi="Arial" w:cs="Arial"/>
          <w:b/>
          <w:sz w:val="18"/>
          <w:szCs w:val="18"/>
          <w:lang w:eastAsia="sl-SI"/>
        </w:rPr>
      </w:pPr>
    </w:p>
    <w:p w14:paraId="69F9210F" w14:textId="7298F2D6"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7238AA84"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71F752"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6D435B30"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58573665"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70DADEE"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lastRenderedPageBreak/>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lastRenderedPageBreak/>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1"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0799" w14:textId="77777777" w:rsidR="00AF0780" w:rsidRDefault="00AF0780" w:rsidP="006975C6">
      <w:pPr>
        <w:spacing w:after="0" w:line="240" w:lineRule="auto"/>
      </w:pPr>
      <w:r>
        <w:separator/>
      </w:r>
    </w:p>
  </w:endnote>
  <w:endnote w:type="continuationSeparator" w:id="0">
    <w:p w14:paraId="2B68A79E" w14:textId="77777777" w:rsidR="00AF0780" w:rsidRDefault="00AF078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BF285F" w:rsidRDefault="00BF285F" w:rsidP="003B0E6C">
        <w:pPr>
          <w:pStyle w:val="Noga"/>
          <w:jc w:val="center"/>
        </w:pPr>
      </w:p>
      <w:p w14:paraId="753A5B5C" w14:textId="3886748F" w:rsidR="00BF285F" w:rsidRPr="006F1DA5" w:rsidRDefault="00BF285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734EC6">
          <w:rPr>
            <w:rFonts w:ascii="Arial" w:hAnsi="Arial" w:cs="Arial"/>
            <w:noProof/>
          </w:rPr>
          <w:t>37</w:t>
        </w:r>
        <w:r w:rsidRPr="006F1DA5">
          <w:rPr>
            <w:rFonts w:ascii="Arial" w:hAnsi="Arial" w:cs="Arial"/>
            <w:noProof/>
          </w:rPr>
          <w:fldChar w:fldCharType="end"/>
        </w:r>
      </w:p>
    </w:sdtContent>
  </w:sdt>
  <w:p w14:paraId="5ACFDF11" w14:textId="77777777" w:rsidR="00BF285F" w:rsidRDefault="00BF285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BF285F" w:rsidRDefault="00BF285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BF285F" w:rsidRDefault="00BF285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BF285F" w:rsidRDefault="00BF285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BF285F" w:rsidRDefault="00BF285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BF285F" w:rsidRDefault="00BF285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BF285F" w:rsidRDefault="00BF285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6CA7" w14:textId="77777777" w:rsidR="00AF0780" w:rsidRDefault="00AF0780" w:rsidP="006975C6">
      <w:pPr>
        <w:spacing w:after="0" w:line="240" w:lineRule="auto"/>
      </w:pPr>
      <w:r>
        <w:separator/>
      </w:r>
    </w:p>
  </w:footnote>
  <w:footnote w:type="continuationSeparator" w:id="0">
    <w:p w14:paraId="537B877F" w14:textId="77777777" w:rsidR="00AF0780" w:rsidRDefault="00AF078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BF285F" w:rsidRPr="00BA0AF0" w:rsidRDefault="00BF285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4412419">
    <w:abstractNumId w:val="24"/>
  </w:num>
  <w:num w:numId="2" w16cid:durableId="1849558935">
    <w:abstractNumId w:val="5"/>
  </w:num>
  <w:num w:numId="3" w16cid:durableId="1747456196">
    <w:abstractNumId w:val="4"/>
  </w:num>
  <w:num w:numId="4" w16cid:durableId="1354457893">
    <w:abstractNumId w:val="28"/>
  </w:num>
  <w:num w:numId="5" w16cid:durableId="661397254">
    <w:abstractNumId w:val="15"/>
  </w:num>
  <w:num w:numId="6" w16cid:durableId="563637749">
    <w:abstractNumId w:val="22"/>
  </w:num>
  <w:num w:numId="7" w16cid:durableId="1617323549">
    <w:abstractNumId w:val="19"/>
  </w:num>
  <w:num w:numId="8" w16cid:durableId="928927395">
    <w:abstractNumId w:val="47"/>
  </w:num>
  <w:num w:numId="9" w16cid:durableId="1930848974">
    <w:abstractNumId w:val="12"/>
  </w:num>
  <w:num w:numId="10" w16cid:durableId="1905213993">
    <w:abstractNumId w:val="6"/>
  </w:num>
  <w:num w:numId="11" w16cid:durableId="268438217">
    <w:abstractNumId w:val="48"/>
  </w:num>
  <w:num w:numId="12" w16cid:durableId="2072537133">
    <w:abstractNumId w:val="44"/>
  </w:num>
  <w:num w:numId="13" w16cid:durableId="1554581093">
    <w:abstractNumId w:val="11"/>
  </w:num>
  <w:num w:numId="14" w16cid:durableId="205531898">
    <w:abstractNumId w:val="39"/>
  </w:num>
  <w:num w:numId="15" w16cid:durableId="170335739">
    <w:abstractNumId w:val="8"/>
  </w:num>
  <w:num w:numId="16" w16cid:durableId="1722050543">
    <w:abstractNumId w:val="7"/>
  </w:num>
  <w:num w:numId="17" w16cid:durableId="487327705">
    <w:abstractNumId w:val="43"/>
  </w:num>
  <w:num w:numId="18" w16cid:durableId="1180772905">
    <w:abstractNumId w:val="20"/>
  </w:num>
  <w:num w:numId="19" w16cid:durableId="1975016540">
    <w:abstractNumId w:val="38"/>
  </w:num>
  <w:num w:numId="20" w16cid:durableId="952784783">
    <w:abstractNumId w:val="35"/>
  </w:num>
  <w:num w:numId="21" w16cid:durableId="1569615270">
    <w:abstractNumId w:val="41"/>
  </w:num>
  <w:num w:numId="22" w16cid:durableId="1201280885">
    <w:abstractNumId w:val="34"/>
  </w:num>
  <w:num w:numId="23" w16cid:durableId="1656882981">
    <w:abstractNumId w:val="27"/>
  </w:num>
  <w:num w:numId="24" w16cid:durableId="1268270208">
    <w:abstractNumId w:val="1"/>
  </w:num>
  <w:num w:numId="25" w16cid:durableId="918487588">
    <w:abstractNumId w:val="32"/>
  </w:num>
  <w:num w:numId="26" w16cid:durableId="555632268">
    <w:abstractNumId w:val="2"/>
  </w:num>
  <w:num w:numId="27" w16cid:durableId="210117704">
    <w:abstractNumId w:val="45"/>
  </w:num>
  <w:num w:numId="28" w16cid:durableId="794953440">
    <w:abstractNumId w:val="31"/>
  </w:num>
  <w:num w:numId="29" w16cid:durableId="292910868">
    <w:abstractNumId w:val="21"/>
  </w:num>
  <w:num w:numId="30" w16cid:durableId="491799288">
    <w:abstractNumId w:val="40"/>
  </w:num>
  <w:num w:numId="31" w16cid:durableId="2022271115">
    <w:abstractNumId w:val="30"/>
  </w:num>
  <w:num w:numId="32" w16cid:durableId="659432697">
    <w:abstractNumId w:val="37"/>
  </w:num>
  <w:num w:numId="33" w16cid:durableId="2108381676">
    <w:abstractNumId w:val="9"/>
  </w:num>
  <w:num w:numId="34" w16cid:durableId="165482705">
    <w:abstractNumId w:val="3"/>
  </w:num>
  <w:num w:numId="35" w16cid:durableId="895746420">
    <w:abstractNumId w:val="18"/>
  </w:num>
  <w:num w:numId="36" w16cid:durableId="1695378126">
    <w:abstractNumId w:val="26"/>
  </w:num>
  <w:num w:numId="37" w16cid:durableId="626744604">
    <w:abstractNumId w:val="42"/>
  </w:num>
  <w:num w:numId="38" w16cid:durableId="221914011">
    <w:abstractNumId w:val="16"/>
  </w:num>
  <w:num w:numId="39" w16cid:durableId="893854663">
    <w:abstractNumId w:val="29"/>
  </w:num>
  <w:num w:numId="40" w16cid:durableId="181239027">
    <w:abstractNumId w:val="23"/>
  </w:num>
  <w:num w:numId="41" w16cid:durableId="1568764737">
    <w:abstractNumId w:val="17"/>
  </w:num>
  <w:num w:numId="42" w16cid:durableId="891307702">
    <w:abstractNumId w:val="46"/>
  </w:num>
  <w:num w:numId="43" w16cid:durableId="1840273096">
    <w:abstractNumId w:val="25"/>
  </w:num>
  <w:num w:numId="44" w16cid:durableId="764837275">
    <w:abstractNumId w:val="13"/>
  </w:num>
  <w:num w:numId="45" w16cid:durableId="1313482794">
    <w:abstractNumId w:val="33"/>
  </w:num>
  <w:num w:numId="46" w16cid:durableId="217129479">
    <w:abstractNumId w:val="36"/>
  </w:num>
  <w:num w:numId="47" w16cid:durableId="110707267">
    <w:abstractNumId w:val="0"/>
  </w:num>
  <w:num w:numId="48" w16cid:durableId="1763525099">
    <w:abstractNumId w:val="10"/>
  </w:num>
  <w:num w:numId="49" w16cid:durableId="187623518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2B24"/>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4936"/>
    <w:rsid w:val="00057D64"/>
    <w:rsid w:val="00060AEA"/>
    <w:rsid w:val="00062945"/>
    <w:rsid w:val="00067257"/>
    <w:rsid w:val="00070580"/>
    <w:rsid w:val="00072941"/>
    <w:rsid w:val="00076643"/>
    <w:rsid w:val="000771AC"/>
    <w:rsid w:val="00082459"/>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3D84"/>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2F38FC"/>
    <w:rsid w:val="002F7F47"/>
    <w:rsid w:val="003036D1"/>
    <w:rsid w:val="00304053"/>
    <w:rsid w:val="00305F59"/>
    <w:rsid w:val="00314C32"/>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45E9"/>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65F2B"/>
    <w:rsid w:val="00467A76"/>
    <w:rsid w:val="004702FB"/>
    <w:rsid w:val="00471503"/>
    <w:rsid w:val="00471A19"/>
    <w:rsid w:val="004742A4"/>
    <w:rsid w:val="004749F9"/>
    <w:rsid w:val="00476DF0"/>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338F"/>
    <w:rsid w:val="004F65B0"/>
    <w:rsid w:val="004F76E3"/>
    <w:rsid w:val="0050590C"/>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4A2"/>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24DA"/>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2C53"/>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25AE"/>
    <w:rsid w:val="006D37C2"/>
    <w:rsid w:val="006D4B75"/>
    <w:rsid w:val="006D75DE"/>
    <w:rsid w:val="006D7BB0"/>
    <w:rsid w:val="006E026A"/>
    <w:rsid w:val="006E3195"/>
    <w:rsid w:val="006E4105"/>
    <w:rsid w:val="006F0211"/>
    <w:rsid w:val="006F035E"/>
    <w:rsid w:val="006F1DA5"/>
    <w:rsid w:val="006F4B98"/>
    <w:rsid w:val="006F4C34"/>
    <w:rsid w:val="006F5414"/>
    <w:rsid w:val="007003B1"/>
    <w:rsid w:val="007017A7"/>
    <w:rsid w:val="007068E7"/>
    <w:rsid w:val="00706BDD"/>
    <w:rsid w:val="007109D5"/>
    <w:rsid w:val="00713D85"/>
    <w:rsid w:val="00714B36"/>
    <w:rsid w:val="007159F0"/>
    <w:rsid w:val="007168CD"/>
    <w:rsid w:val="00717838"/>
    <w:rsid w:val="0072237C"/>
    <w:rsid w:val="007223D3"/>
    <w:rsid w:val="0072524E"/>
    <w:rsid w:val="00727575"/>
    <w:rsid w:val="00734EC6"/>
    <w:rsid w:val="00740182"/>
    <w:rsid w:val="00743D6B"/>
    <w:rsid w:val="00745429"/>
    <w:rsid w:val="00745C5E"/>
    <w:rsid w:val="00750715"/>
    <w:rsid w:val="0075128C"/>
    <w:rsid w:val="0075244C"/>
    <w:rsid w:val="00754998"/>
    <w:rsid w:val="00761289"/>
    <w:rsid w:val="007641C0"/>
    <w:rsid w:val="007651DB"/>
    <w:rsid w:val="0076594C"/>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054A"/>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24CC1"/>
    <w:rsid w:val="00A30660"/>
    <w:rsid w:val="00A3107B"/>
    <w:rsid w:val="00A31DC6"/>
    <w:rsid w:val="00A3318A"/>
    <w:rsid w:val="00A366BF"/>
    <w:rsid w:val="00A4001A"/>
    <w:rsid w:val="00A43209"/>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0780"/>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487"/>
    <w:rsid w:val="00BB0E49"/>
    <w:rsid w:val="00BB3484"/>
    <w:rsid w:val="00BB3959"/>
    <w:rsid w:val="00BB4D96"/>
    <w:rsid w:val="00BB5064"/>
    <w:rsid w:val="00BC2D61"/>
    <w:rsid w:val="00BC3673"/>
    <w:rsid w:val="00BD2BE3"/>
    <w:rsid w:val="00BD2F84"/>
    <w:rsid w:val="00BD4C0D"/>
    <w:rsid w:val="00BD5190"/>
    <w:rsid w:val="00BD695C"/>
    <w:rsid w:val="00BE0294"/>
    <w:rsid w:val="00BF285F"/>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1249"/>
    <w:rsid w:val="00C7445A"/>
    <w:rsid w:val="00C745BC"/>
    <w:rsid w:val="00C76B69"/>
    <w:rsid w:val="00C76D3F"/>
    <w:rsid w:val="00C80624"/>
    <w:rsid w:val="00C84C31"/>
    <w:rsid w:val="00C91A37"/>
    <w:rsid w:val="00C92F23"/>
    <w:rsid w:val="00C95F67"/>
    <w:rsid w:val="00CA5179"/>
    <w:rsid w:val="00CA5C46"/>
    <w:rsid w:val="00CB0190"/>
    <w:rsid w:val="00CB4A95"/>
    <w:rsid w:val="00CB4DDB"/>
    <w:rsid w:val="00CB72E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E00EAC"/>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5A8F"/>
    <w:rsid w:val="00EF2AA7"/>
    <w:rsid w:val="00EF35BE"/>
    <w:rsid w:val="00EF3AE5"/>
    <w:rsid w:val="00EF76E1"/>
    <w:rsid w:val="00F131A1"/>
    <w:rsid w:val="00F16441"/>
    <w:rsid w:val="00F16647"/>
    <w:rsid w:val="00F218D2"/>
    <w:rsid w:val="00F22B99"/>
    <w:rsid w:val="00F45A82"/>
    <w:rsid w:val="00F55723"/>
    <w:rsid w:val="00F60761"/>
    <w:rsid w:val="00F660A1"/>
    <w:rsid w:val="00F724AA"/>
    <w:rsid w:val="00F76F87"/>
    <w:rsid w:val="00F776A0"/>
    <w:rsid w:val="00F8247F"/>
    <w:rsid w:val="00F8292E"/>
    <w:rsid w:val="00F833E9"/>
    <w:rsid w:val="00F83F3C"/>
    <w:rsid w:val="00F84396"/>
    <w:rsid w:val="00F851F3"/>
    <w:rsid w:val="00FA1DBE"/>
    <w:rsid w:val="00FB2BA3"/>
    <w:rsid w:val="00FB2D6A"/>
    <w:rsid w:val="00FB3258"/>
    <w:rsid w:val="00FB5A8B"/>
    <w:rsid w:val="00FB7C9A"/>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6B1C6C"/>
  <w15:docId w15:val="{133CAA19-5ED1-4868-ADB0-87CD3FC5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customStyle="1" w:styleId="Nerazreenaomemba5">
    <w:name w:val="Nerazrešena omemba5"/>
    <w:basedOn w:val="Privzetapisavaodstavka"/>
    <w:uiPriority w:val="99"/>
    <w:semiHidden/>
    <w:unhideWhenUsed/>
    <w:rsid w:val="004D6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99C22-2759-45B9-8FBF-19B6192E4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8005</Words>
  <Characters>45635</Characters>
  <Application>Microsoft Office Word</Application>
  <DocSecurity>0</DocSecurity>
  <Lines>380</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2025-10-12T04:55:00Z</cp:lastPrinted>
  <dcterms:created xsi:type="dcterms:W3CDTF">2025-10-12T04:56:00Z</dcterms:created>
  <dcterms:modified xsi:type="dcterms:W3CDTF">2025-10-12T04:56:00Z</dcterms:modified>
</cp:coreProperties>
</file>