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333D6400"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F5606D">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F5606D">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F5606D">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F5606D">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45C80A1D" w14:textId="0407213D"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857C469" w14:textId="4E6E628D" w:rsidR="002F7F47" w:rsidRPr="0039698F" w:rsidRDefault="002F7F47" w:rsidP="002F7F47">
            <w:pPr>
              <w:jc w:val="right"/>
              <w:rPr>
                <w:rFonts w:ascii="Arial" w:hAnsi="Arial" w:cs="Arial"/>
                <w:sz w:val="18"/>
                <w:szCs w:val="18"/>
              </w:rPr>
            </w:pPr>
            <w:r w:rsidRPr="0039698F">
              <w:rPr>
                <w:rFonts w:ascii="Arial" w:hAnsi="Arial" w:cs="Arial"/>
                <w:sz w:val="18"/>
                <w:szCs w:val="18"/>
              </w:rPr>
              <w:t>1</w:t>
            </w:r>
          </w:p>
        </w:tc>
        <w:tc>
          <w:tcPr>
            <w:tcW w:w="1369" w:type="pct"/>
            <w:tcBorders>
              <w:top w:val="single" w:sz="6" w:space="0" w:color="000000"/>
              <w:left w:val="single" w:sz="6" w:space="0" w:color="000000"/>
              <w:bottom w:val="single" w:sz="6" w:space="0" w:color="000000"/>
              <w:right w:val="single" w:sz="6" w:space="0" w:color="000000"/>
            </w:tcBorders>
            <w:tcMar>
              <w:top w:w="135" w:type="dxa"/>
              <w:bottom w:w="135" w:type="dxa"/>
            </w:tcMar>
          </w:tcPr>
          <w:p w14:paraId="2A16B501" w14:textId="2D4E116F" w:rsidR="002F7F47" w:rsidRPr="002F7F47" w:rsidRDefault="002F7F47" w:rsidP="002F7F47">
            <w:pPr>
              <w:rPr>
                <w:rFonts w:ascii="Arial" w:hAnsi="Arial" w:cs="Arial"/>
                <w:color w:val="000000"/>
                <w:sz w:val="18"/>
                <w:szCs w:val="18"/>
              </w:rPr>
            </w:pPr>
            <w:r w:rsidRPr="002F7F47">
              <w:rPr>
                <w:rFonts w:ascii="Arial" w:hAnsi="Arial" w:cs="Arial"/>
                <w:sz w:val="18"/>
                <w:szCs w:val="18"/>
              </w:rPr>
              <w:t>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2F7F47" w:rsidRPr="00291773" w:rsidRDefault="002F7F47" w:rsidP="002F7F47">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2F7F47" w:rsidRPr="00291773" w:rsidRDefault="002F7F47" w:rsidP="002F7F47">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2F7F47" w:rsidRPr="00291773" w:rsidRDefault="002F7F47" w:rsidP="002F7F47">
            <w:r w:rsidRPr="00291773">
              <w:rPr>
                <w:rFonts w:ascii="Arial" w:hAnsi="Arial" w:cs="Arial"/>
                <w:color w:val="000000"/>
                <w:position w:val="-2"/>
                <w:sz w:val="18"/>
                <w:szCs w:val="18"/>
              </w:rPr>
              <w:t> </w:t>
            </w:r>
          </w:p>
        </w:tc>
        <w:tc>
          <w:tcPr>
            <w:tcW w:w="886" w:type="pct"/>
            <w:tcBorders>
              <w:top w:val="single" w:sz="5" w:space="0" w:color="000000"/>
              <w:left w:val="single" w:sz="5" w:space="0" w:color="000000"/>
              <w:bottom w:val="single" w:sz="5" w:space="0" w:color="000000"/>
              <w:right w:val="single" w:sz="5" w:space="0" w:color="000000"/>
            </w:tcBorders>
          </w:tcPr>
          <w:p w14:paraId="2092D47D" w14:textId="77777777" w:rsidR="002F7F47" w:rsidRPr="00291773" w:rsidRDefault="002F7F47" w:rsidP="002F7F47">
            <w:pPr>
              <w:rPr>
                <w:rFonts w:ascii="Arial" w:hAnsi="Arial" w:cs="Arial"/>
                <w:color w:val="000000"/>
                <w:position w:val="-2"/>
                <w:sz w:val="18"/>
                <w:szCs w:val="18"/>
              </w:rPr>
            </w:pPr>
          </w:p>
        </w:tc>
      </w:tr>
      <w:tr w:rsidR="002F7F47" w:rsidRPr="00291773" w14:paraId="732CFD79" w14:textId="3BEE832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30A60FE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26FFA006" w:rsidR="002F7F47" w:rsidRPr="002F7F47" w:rsidRDefault="002F7F47" w:rsidP="002F7F47">
            <w:pPr>
              <w:rPr>
                <w:rFonts w:ascii="Arial" w:hAnsi="Arial" w:cs="Arial"/>
                <w:color w:val="000000"/>
                <w:sz w:val="18"/>
                <w:szCs w:val="18"/>
              </w:rPr>
            </w:pPr>
            <w:r w:rsidRPr="002F7F47">
              <w:rPr>
                <w:rFonts w:ascii="Arial" w:hAnsi="Arial" w:cs="Arial"/>
                <w:sz w:val="18"/>
                <w:szCs w:val="18"/>
              </w:rPr>
              <w:t>INTEGRIRANA JABOLKA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82A0413" w14:textId="77777777" w:rsidR="002F7F47" w:rsidRPr="00291773" w:rsidRDefault="002F7F47" w:rsidP="002F7F47">
            <w:pPr>
              <w:rPr>
                <w:rFonts w:ascii="Arial" w:hAnsi="Arial" w:cs="Arial"/>
                <w:color w:val="000000"/>
                <w:position w:val="-2"/>
                <w:sz w:val="18"/>
                <w:szCs w:val="18"/>
              </w:rPr>
            </w:pPr>
          </w:p>
        </w:tc>
      </w:tr>
      <w:tr w:rsidR="002F7F47" w:rsidRPr="00291773" w14:paraId="6876FCEA" w14:textId="0EEB1A62"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00507F1" w14:textId="3A77B708"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0E5B20" w14:textId="37AAD1B5" w:rsidR="002F7F47" w:rsidRPr="002F7F47" w:rsidRDefault="002F7F47" w:rsidP="002F7F47">
            <w:pPr>
              <w:rPr>
                <w:rFonts w:ascii="Arial" w:hAnsi="Arial" w:cs="Arial"/>
                <w:color w:val="000000"/>
                <w:sz w:val="18"/>
                <w:szCs w:val="18"/>
              </w:rPr>
            </w:pPr>
            <w:r w:rsidRPr="002F7F47">
              <w:rPr>
                <w:rFonts w:ascii="Arial" w:hAnsi="Arial" w:cs="Arial"/>
                <w:sz w:val="18"/>
                <w:szCs w:val="18"/>
              </w:rPr>
              <w:t>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5FCE08" w14:textId="77777777" w:rsidR="002F7F47" w:rsidRPr="00291773" w:rsidRDefault="002F7F47" w:rsidP="002F7F47">
            <w:pPr>
              <w:rPr>
                <w:rFonts w:ascii="Arial" w:hAnsi="Arial" w:cs="Arial"/>
                <w:color w:val="000000"/>
                <w:position w:val="-2"/>
                <w:sz w:val="18"/>
                <w:szCs w:val="18"/>
              </w:rPr>
            </w:pPr>
          </w:p>
        </w:tc>
      </w:tr>
      <w:tr w:rsidR="002F7F47" w:rsidRPr="00291773" w14:paraId="39EBEFE3" w14:textId="326FFE18"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7D188C2" w14:textId="54E6C16F"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sz w:val="18"/>
                <w:szCs w:val="18"/>
              </w:rPr>
              <w:t>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C78410E" w14:textId="2F3BEA31" w:rsidR="002F7F47" w:rsidRPr="002F7F47" w:rsidRDefault="002F7F47" w:rsidP="002F7F47">
            <w:pPr>
              <w:rPr>
                <w:rFonts w:ascii="Arial" w:hAnsi="Arial" w:cs="Arial"/>
                <w:color w:val="000000"/>
                <w:sz w:val="18"/>
                <w:szCs w:val="18"/>
              </w:rPr>
            </w:pPr>
            <w:r w:rsidRPr="002F7F47">
              <w:rPr>
                <w:rFonts w:ascii="Arial" w:hAnsi="Arial" w:cs="Arial"/>
                <w:sz w:val="18"/>
                <w:szCs w:val="18"/>
              </w:rPr>
              <w:t>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D73BBDC" w14:textId="77777777" w:rsidR="002F7F47" w:rsidRPr="00291773" w:rsidRDefault="002F7F47" w:rsidP="002F7F47">
            <w:pPr>
              <w:rPr>
                <w:rFonts w:ascii="Arial" w:hAnsi="Arial" w:cs="Arial"/>
                <w:color w:val="000000"/>
                <w:position w:val="-2"/>
                <w:sz w:val="18"/>
                <w:szCs w:val="18"/>
              </w:rPr>
            </w:pPr>
          </w:p>
        </w:tc>
      </w:tr>
      <w:tr w:rsidR="002F7F47" w:rsidRPr="00291773" w14:paraId="5521F98B" w14:textId="2BFA91EF"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59ADFFF" w14:textId="5A0C8FBB"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1900A30" w14:textId="289420AF" w:rsidR="002F7F47" w:rsidRPr="002F7F47" w:rsidRDefault="002F7F47" w:rsidP="002F7F47">
            <w:pPr>
              <w:rPr>
                <w:rFonts w:ascii="Arial" w:hAnsi="Arial" w:cs="Arial"/>
                <w:color w:val="000000"/>
                <w:sz w:val="18"/>
                <w:szCs w:val="18"/>
              </w:rPr>
            </w:pPr>
            <w:r w:rsidRPr="002F7F47">
              <w:rPr>
                <w:rFonts w:ascii="Arial" w:hAnsi="Arial" w:cs="Arial"/>
                <w:sz w:val="18"/>
                <w:szCs w:val="18"/>
              </w:rPr>
              <w:t xml:space="preserve"> SLADOLED</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6BD3B57" w14:textId="77777777" w:rsidR="002F7F47" w:rsidRPr="00291773" w:rsidRDefault="002F7F47" w:rsidP="002F7F47">
            <w:pPr>
              <w:rPr>
                <w:rFonts w:ascii="Arial" w:hAnsi="Arial" w:cs="Arial"/>
                <w:color w:val="000000"/>
                <w:position w:val="-2"/>
                <w:sz w:val="18"/>
                <w:szCs w:val="18"/>
              </w:rPr>
            </w:pPr>
          </w:p>
        </w:tc>
      </w:tr>
      <w:tr w:rsidR="002F7F47" w:rsidRPr="00291773" w14:paraId="1CC8F91E" w14:textId="649A5750"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136F2C8E" w14:textId="357B5CDE"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6</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B0CFC02" w14:textId="55B6ACF8" w:rsidR="002F7F47" w:rsidRPr="002F7F47" w:rsidRDefault="002F7F47" w:rsidP="002F7F47">
            <w:pPr>
              <w:rPr>
                <w:rFonts w:ascii="Arial" w:hAnsi="Arial" w:cs="Arial"/>
                <w:color w:val="000000"/>
                <w:sz w:val="18"/>
                <w:szCs w:val="18"/>
              </w:rPr>
            </w:pPr>
            <w:r w:rsidRPr="002F7F47">
              <w:rPr>
                <w:rFonts w:ascii="Arial" w:hAnsi="Arial" w:cs="Arial"/>
                <w:sz w:val="18"/>
                <w:szCs w:val="18"/>
              </w:rPr>
              <w:t>MESO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01488AF" w14:textId="77777777" w:rsidR="002F7F47" w:rsidRPr="00291773" w:rsidRDefault="002F7F47" w:rsidP="002F7F47">
            <w:pPr>
              <w:rPr>
                <w:rFonts w:ascii="Arial" w:hAnsi="Arial" w:cs="Arial"/>
                <w:color w:val="000000"/>
                <w:position w:val="-2"/>
                <w:sz w:val="18"/>
                <w:szCs w:val="18"/>
              </w:rPr>
            </w:pPr>
          </w:p>
        </w:tc>
      </w:tr>
      <w:tr w:rsidR="002F7F47" w:rsidRPr="00291773" w14:paraId="1035C2CF" w14:textId="7ECC5545"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509AEA4" w14:textId="08860A4D"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7</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F7DB301" w14:textId="5C16864D" w:rsidR="002F7F47" w:rsidRPr="002F7F47" w:rsidRDefault="002F7F47" w:rsidP="002F7F47">
            <w:pPr>
              <w:rPr>
                <w:rFonts w:ascii="Arial" w:hAnsi="Arial" w:cs="Arial"/>
                <w:color w:val="000000"/>
                <w:sz w:val="18"/>
                <w:szCs w:val="18"/>
              </w:rPr>
            </w:pPr>
            <w:r w:rsidRPr="002F7F47">
              <w:rPr>
                <w:rFonts w:ascii="Arial" w:hAnsi="Arial" w:cs="Arial"/>
                <w:sz w:val="18"/>
                <w:szCs w:val="18"/>
              </w:rPr>
              <w:t>PERUTNINA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7FF04501" w14:textId="77777777" w:rsidR="002F7F47" w:rsidRPr="00291773" w:rsidRDefault="002F7F47" w:rsidP="002F7F47">
            <w:pPr>
              <w:rPr>
                <w:rFonts w:ascii="Arial" w:hAnsi="Arial" w:cs="Arial"/>
                <w:color w:val="000000"/>
                <w:position w:val="-2"/>
                <w:sz w:val="18"/>
                <w:szCs w:val="18"/>
              </w:rPr>
            </w:pP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2F7F47" w:rsidRPr="00291773" w14:paraId="13830CDE" w14:textId="3DA9C92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EF51689" w14:textId="11FBA245"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9</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6E6203" w14:textId="7BA49B3B" w:rsidR="002F7F47" w:rsidRPr="002F7F47" w:rsidRDefault="002F7F47" w:rsidP="002F7F47">
            <w:pPr>
              <w:rPr>
                <w:rFonts w:ascii="Arial" w:hAnsi="Arial" w:cs="Arial"/>
                <w:color w:val="000000"/>
                <w:sz w:val="18"/>
                <w:szCs w:val="18"/>
              </w:rPr>
            </w:pPr>
            <w:r w:rsidRPr="002F7F47">
              <w:rPr>
                <w:rFonts w:ascii="Arial" w:hAnsi="Arial" w:cs="Arial"/>
                <w:sz w:val="18"/>
                <w:szCs w:val="18"/>
              </w:rPr>
              <w:t>ZAMRZNJENA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597C0DA" w14:textId="77777777" w:rsidR="002F7F47" w:rsidRPr="00291773" w:rsidRDefault="002F7F47" w:rsidP="002F7F47">
            <w:pPr>
              <w:rPr>
                <w:rFonts w:ascii="Arial" w:hAnsi="Arial" w:cs="Arial"/>
                <w:color w:val="000000"/>
                <w:position w:val="-2"/>
                <w:sz w:val="18"/>
                <w:szCs w:val="18"/>
              </w:rPr>
            </w:pPr>
          </w:p>
        </w:tc>
      </w:tr>
      <w:tr w:rsidR="002F7F47" w:rsidRPr="00291773" w14:paraId="00B4B62C" w14:textId="19CE4E8E"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591656F" w14:textId="01838BA3"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lastRenderedPageBreak/>
              <w:t>10</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5ED236C" w14:textId="74E41480" w:rsidR="002F7F47" w:rsidRPr="002F7F47" w:rsidRDefault="002F7F47" w:rsidP="002F7F47">
            <w:pPr>
              <w:rPr>
                <w:rFonts w:ascii="Arial" w:hAnsi="Arial" w:cs="Arial"/>
                <w:color w:val="000000"/>
                <w:sz w:val="18"/>
                <w:szCs w:val="18"/>
              </w:rPr>
            </w:pPr>
            <w:r w:rsidRPr="002F7F47">
              <w:rPr>
                <w:rFonts w:ascii="Arial" w:hAnsi="Arial" w:cs="Arial"/>
                <w:sz w:val="18"/>
                <w:szCs w:val="18"/>
              </w:rPr>
              <w:t>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1AA84B85" w14:textId="77777777" w:rsidR="002F7F47" w:rsidRPr="00291773" w:rsidRDefault="002F7F47" w:rsidP="002F7F47">
            <w:pPr>
              <w:rPr>
                <w:rFonts w:ascii="Arial" w:hAnsi="Arial" w:cs="Arial"/>
                <w:color w:val="000000"/>
                <w:position w:val="-2"/>
                <w:sz w:val="18"/>
                <w:szCs w:val="18"/>
              </w:rPr>
            </w:pPr>
          </w:p>
        </w:tc>
      </w:tr>
      <w:tr w:rsidR="002F7F47" w:rsidRPr="00291773" w14:paraId="668D44DD"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33DE82E" w14:textId="5CD7F516" w:rsidR="002F7F47" w:rsidRPr="0039698F"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01269F" w14:textId="6CF36C42" w:rsidR="002F7F47" w:rsidRPr="002F7F47" w:rsidRDefault="002F7F47" w:rsidP="002F7F47">
            <w:pPr>
              <w:rPr>
                <w:rFonts w:ascii="Arial" w:hAnsi="Arial" w:cs="Arial"/>
                <w:color w:val="000000"/>
                <w:sz w:val="18"/>
                <w:szCs w:val="18"/>
              </w:rPr>
            </w:pPr>
            <w:r w:rsidRPr="002F7F47">
              <w:rPr>
                <w:rFonts w:ascii="Arial" w:hAnsi="Arial" w:cs="Arial"/>
                <w:sz w:val="18"/>
                <w:szCs w:val="18"/>
              </w:rPr>
              <w:t>RAZNA PREHRANA IN EKO RAZNA PREHRANA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369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67B3A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40507"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6C21C4F1" w14:textId="77777777" w:rsidR="002F7F47" w:rsidRPr="00291773" w:rsidRDefault="002F7F47" w:rsidP="002F7F47">
            <w:pPr>
              <w:rPr>
                <w:rFonts w:ascii="Arial" w:hAnsi="Arial" w:cs="Arial"/>
                <w:color w:val="000000"/>
                <w:position w:val="-2"/>
                <w:sz w:val="18"/>
                <w:szCs w:val="18"/>
              </w:rPr>
            </w:pPr>
          </w:p>
        </w:tc>
      </w:tr>
      <w:tr w:rsidR="002F7F47" w:rsidRPr="00291773" w14:paraId="00616D9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AB0AC24" w14:textId="46EAD32D"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C8DCC8" w14:textId="518D0042" w:rsidR="002F7F47" w:rsidRPr="002F7F47" w:rsidRDefault="002F7F47" w:rsidP="002F7F47">
            <w:pPr>
              <w:rPr>
                <w:rFonts w:ascii="Arial" w:hAnsi="Arial" w:cs="Arial"/>
                <w:color w:val="000000"/>
                <w:sz w:val="18"/>
                <w:szCs w:val="18"/>
              </w:rPr>
            </w:pPr>
            <w:r w:rsidRPr="002F7F47">
              <w:rPr>
                <w:rFonts w:ascii="Arial" w:hAnsi="Arial" w:cs="Arial"/>
                <w:sz w:val="18"/>
                <w:szCs w:val="18"/>
              </w:rPr>
              <w:t>EKO SADJE IN ZELENJAVA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AE0AA"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19A4D5"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D57FB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5F92089E" w14:textId="77777777" w:rsidR="002F7F47" w:rsidRPr="00291773" w:rsidRDefault="002F7F47" w:rsidP="002F7F47">
            <w:pPr>
              <w:rPr>
                <w:rFonts w:ascii="Arial" w:hAnsi="Arial" w:cs="Arial"/>
                <w:color w:val="000000"/>
                <w:position w:val="-2"/>
                <w:sz w:val="18"/>
                <w:szCs w:val="18"/>
              </w:rPr>
            </w:pPr>
          </w:p>
        </w:tc>
      </w:tr>
      <w:tr w:rsidR="002F7F47" w:rsidRPr="00291773" w14:paraId="7E725FDC"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3CC968A9" w14:textId="689AF451"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C0DCF6" w14:textId="294FCD8D" w:rsidR="002F7F47" w:rsidRPr="002F7F47" w:rsidRDefault="002F7F47" w:rsidP="002F7F47">
            <w:pPr>
              <w:rPr>
                <w:rFonts w:ascii="Arial" w:hAnsi="Arial" w:cs="Arial"/>
                <w:color w:val="000000"/>
                <w:sz w:val="18"/>
                <w:szCs w:val="18"/>
              </w:rPr>
            </w:pPr>
            <w:r w:rsidRPr="002F7F47">
              <w:rPr>
                <w:rFonts w:ascii="Arial" w:hAnsi="Arial" w:cs="Arial"/>
                <w:sz w:val="18"/>
                <w:szCs w:val="18"/>
              </w:rPr>
              <w:t>EKO KRUH IN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E97A5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086068"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7641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7771522" w14:textId="77777777" w:rsidR="002F7F47" w:rsidRPr="00291773" w:rsidRDefault="002F7F47" w:rsidP="002F7F47">
            <w:pPr>
              <w:rPr>
                <w:rFonts w:ascii="Arial" w:hAnsi="Arial" w:cs="Arial"/>
                <w:color w:val="000000"/>
                <w:position w:val="-2"/>
                <w:sz w:val="18"/>
                <w:szCs w:val="18"/>
              </w:rPr>
            </w:pPr>
          </w:p>
        </w:tc>
      </w:tr>
      <w:tr w:rsidR="002F7F47" w:rsidRPr="00291773" w14:paraId="1729C958"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6C3DD6F1" w14:textId="5A317887"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B6BC966" w14:textId="758D7170" w:rsidR="002F7F47" w:rsidRPr="002F7F47" w:rsidRDefault="002F7F47" w:rsidP="002F7F47">
            <w:pPr>
              <w:rPr>
                <w:rFonts w:ascii="Arial" w:hAnsi="Arial" w:cs="Arial"/>
                <w:color w:val="000000"/>
                <w:sz w:val="18"/>
                <w:szCs w:val="18"/>
              </w:rPr>
            </w:pPr>
            <w:r w:rsidRPr="002F7F47">
              <w:rPr>
                <w:rFonts w:ascii="Arial" w:hAnsi="Arial" w:cs="Arial"/>
                <w:sz w:val="18"/>
                <w:szCs w:val="18"/>
              </w:rPr>
              <w:t>EKO MLEKO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1A0C9F"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2FCF0"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607A"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0817E145" w14:textId="77777777" w:rsidR="002F7F47" w:rsidRPr="00291773" w:rsidRDefault="002F7F47" w:rsidP="002F7F47">
            <w:pPr>
              <w:rPr>
                <w:rFonts w:ascii="Arial" w:hAnsi="Arial" w:cs="Arial"/>
                <w:color w:val="000000"/>
                <w:position w:val="-2"/>
                <w:sz w:val="18"/>
                <w:szCs w:val="18"/>
              </w:rPr>
            </w:pPr>
          </w:p>
        </w:tc>
      </w:tr>
      <w:tr w:rsidR="002F7F47" w:rsidRPr="00291773" w14:paraId="69B75A14" w14:textId="77777777"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1F3E1D" w14:textId="4FA6CE83" w:rsidR="002F7F47" w:rsidRDefault="002F7F47" w:rsidP="002F7F47">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09EBD04" w14:textId="4E45C003" w:rsidR="002F7F47" w:rsidRPr="002F7F47" w:rsidRDefault="002F7F47" w:rsidP="002F7F47">
            <w:pPr>
              <w:rPr>
                <w:rFonts w:ascii="Arial" w:hAnsi="Arial" w:cs="Arial"/>
                <w:color w:val="000000"/>
                <w:sz w:val="18"/>
                <w:szCs w:val="18"/>
              </w:rPr>
            </w:pPr>
            <w:r w:rsidRPr="002F7F47">
              <w:rPr>
                <w:rFonts w:ascii="Arial" w:hAnsi="Arial" w:cs="Arial"/>
                <w:sz w:val="18"/>
                <w:szCs w:val="18"/>
              </w:rPr>
              <w:t>EKO GOVEJE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64488"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D57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D420C"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450B9DF3"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68B089D"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2CE1A17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941380">
        <w:rPr>
          <w:rFonts w:ascii="Arial" w:hAnsi="Arial" w:cs="Arial"/>
          <w:iCs/>
          <w:color w:val="000000"/>
          <w:sz w:val="18"/>
          <w:szCs w:val="18"/>
        </w:rPr>
        <w:t>štirih</w:t>
      </w:r>
      <w:r w:rsidR="002112E4">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4270D41F"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941380">
        <w:rPr>
          <w:rFonts w:ascii="Arial" w:eastAsia="Calibri" w:hAnsi="Arial" w:cs="Arial"/>
          <w:b/>
          <w:sz w:val="18"/>
          <w:szCs w:val="18"/>
        </w:rPr>
        <w:t>štirih</w:t>
      </w:r>
      <w:r w:rsidR="002112E4">
        <w:rPr>
          <w:rFonts w:ascii="Arial" w:eastAsia="Calibri" w:hAnsi="Arial" w:cs="Arial"/>
          <w:b/>
          <w:sz w:val="18"/>
          <w:szCs w:val="18"/>
        </w:rPr>
        <w:t xml:space="preserve">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0AB3FD9"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941380">
        <w:rPr>
          <w:rFonts w:ascii="Arial" w:hAnsi="Arial" w:cs="Arial"/>
          <w:b/>
          <w:color w:val="000000"/>
          <w:sz w:val="18"/>
          <w:szCs w:val="18"/>
        </w:rPr>
        <w:t>štirih</w:t>
      </w:r>
      <w:r w:rsidR="002112E4">
        <w:rPr>
          <w:rFonts w:ascii="Arial" w:hAnsi="Arial" w:cs="Arial"/>
          <w:b/>
          <w:color w:val="000000"/>
          <w:sz w:val="18"/>
          <w:szCs w:val="18"/>
        </w:rPr>
        <w:t xml:space="preserve">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C1DB0D2"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941380">
        <w:rPr>
          <w:rFonts w:ascii="Arial" w:hAnsi="Arial" w:cs="Arial"/>
          <w:b/>
          <w:bCs/>
          <w:color w:val="000000"/>
          <w:sz w:val="18"/>
          <w:szCs w:val="18"/>
        </w:rPr>
        <w:t>štirih</w:t>
      </w:r>
      <w:r w:rsidR="002112E4">
        <w:rPr>
          <w:rFonts w:ascii="Arial" w:hAnsi="Arial" w:cs="Arial"/>
          <w:b/>
          <w:bCs/>
          <w:color w:val="000000"/>
          <w:sz w:val="18"/>
          <w:szCs w:val="18"/>
        </w:rPr>
        <w:t xml:space="preserve">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bookmarkStart w:id="20" w:name="_Hlk210557852"/>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 xml:space="preserve">. </w:t>
      </w:r>
      <w:bookmarkEnd w:id="20"/>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 xml:space="preserve">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w:t>
      </w:r>
      <w:r w:rsidRPr="00941380">
        <w:rPr>
          <w:rFonts w:ascii="Arial" w:hAnsi="Arial" w:cs="Arial"/>
          <w:sz w:val="18"/>
          <w:szCs w:val="18"/>
          <w:lang w:eastAsia="sl-SI"/>
        </w:rPr>
        <w:lastRenderedPageBreak/>
        <w:t>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3A746A0F"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33450D" w:rsidRPr="00F218D2">
        <w:rPr>
          <w:rFonts w:ascii="Arial" w:hAnsi="Arial" w:cs="Arial"/>
          <w:sz w:val="18"/>
          <w:szCs w:val="18"/>
          <w:lang w:eastAsia="sl-SI"/>
        </w:rPr>
        <w:t>do 7.00 zjutraj</w:t>
      </w:r>
      <w:r w:rsidR="00FB7C9A">
        <w:rPr>
          <w:rFonts w:ascii="Arial" w:hAnsi="Arial" w:cs="Arial"/>
          <w:sz w:val="18"/>
          <w:szCs w:val="18"/>
          <w:lang w:eastAsia="sl-SI"/>
        </w:rPr>
        <w:t xml:space="preserve"> na naslov: </w:t>
      </w:r>
      <w:r w:rsidR="00FB028D">
        <w:rPr>
          <w:rFonts w:ascii="Arial" w:hAnsi="Arial" w:cs="Arial"/>
          <w:sz w:val="18"/>
          <w:szCs w:val="18"/>
          <w:lang w:eastAsia="sl-SI"/>
        </w:rPr>
        <w:t>Oblakova 5, 2000 Maribor</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lastRenderedPageBreak/>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1"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2"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2"/>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3"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p w14:paraId="74552945" w14:textId="4AF1D48C"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r w:rsidRPr="00DC605D">
        <w:rPr>
          <w:rFonts w:ascii="Arial" w:eastAsia="Times New Roman" w:hAnsi="Arial" w:cs="Arial"/>
          <w:b/>
          <w:bCs/>
          <w:sz w:val="18"/>
          <w:szCs w:val="18"/>
        </w:rPr>
        <w:t xml:space="preserve">Izjema je </w:t>
      </w:r>
      <w:r>
        <w:rPr>
          <w:rFonts w:ascii="Arial" w:eastAsia="Times New Roman" w:hAnsi="Arial" w:cs="Arial"/>
          <w:b/>
          <w:bCs/>
          <w:sz w:val="18"/>
          <w:szCs w:val="18"/>
        </w:rPr>
        <w:t>1, 2 in 12</w:t>
      </w:r>
      <w:r w:rsidRPr="00DC605D">
        <w:rPr>
          <w:rFonts w:ascii="Arial" w:eastAsia="Times New Roman" w:hAnsi="Arial" w:cs="Arial"/>
          <w:sz w:val="18"/>
          <w:szCs w:val="18"/>
        </w:rPr>
        <w:t xml:space="preserve">, pri katerem </w:t>
      </w:r>
      <w:r w:rsidRPr="00DC605D">
        <w:rPr>
          <w:rFonts w:ascii="ArialMT" w:eastAsia="Times New Roman" w:hAnsi="ArialMT" w:cs="ArialMT"/>
          <w:sz w:val="18"/>
          <w:szCs w:val="18"/>
        </w:rPr>
        <w:t xml:space="preserve">naročnik zahteva fiksne cene za </w:t>
      </w:r>
      <w:r w:rsidRPr="00DC605D">
        <w:rPr>
          <w:rFonts w:ascii="Arial" w:eastAsia="Times New Roman" w:hAnsi="Arial" w:cs="Arial"/>
          <w:b/>
          <w:bCs/>
          <w:sz w:val="18"/>
          <w:szCs w:val="18"/>
        </w:rPr>
        <w:t xml:space="preserve">obdobje </w:t>
      </w:r>
      <w:r>
        <w:rPr>
          <w:rFonts w:ascii="Arial" w:eastAsia="Times New Roman" w:hAnsi="Arial" w:cs="Arial"/>
          <w:b/>
          <w:bCs/>
          <w:sz w:val="18"/>
          <w:szCs w:val="18"/>
        </w:rPr>
        <w:t>enega</w:t>
      </w:r>
      <w:r w:rsidRPr="00DC605D">
        <w:rPr>
          <w:rFonts w:ascii="Arial" w:eastAsia="Times New Roman" w:hAnsi="Arial" w:cs="Arial"/>
          <w:b/>
          <w:bCs/>
          <w:sz w:val="18"/>
          <w:szCs w:val="18"/>
        </w:rPr>
        <w:t xml:space="preserve"> (</w:t>
      </w:r>
      <w:r>
        <w:rPr>
          <w:rFonts w:ascii="Arial" w:eastAsia="Times New Roman" w:hAnsi="Arial" w:cs="Arial"/>
          <w:b/>
          <w:bCs/>
          <w:sz w:val="18"/>
          <w:szCs w:val="18"/>
        </w:rPr>
        <w:t>1</w:t>
      </w:r>
      <w:r w:rsidRPr="00DC605D">
        <w:rPr>
          <w:rFonts w:ascii="Arial" w:eastAsia="Times New Roman" w:hAnsi="Arial" w:cs="Arial"/>
          <w:b/>
          <w:bCs/>
          <w:sz w:val="18"/>
          <w:szCs w:val="18"/>
        </w:rPr>
        <w:t>) mesec</w:t>
      </w:r>
      <w:r>
        <w:rPr>
          <w:rFonts w:ascii="Arial" w:eastAsia="Times New Roman" w:hAnsi="Arial" w:cs="Arial"/>
          <w:b/>
          <w:bCs/>
          <w:sz w:val="18"/>
          <w:szCs w:val="18"/>
        </w:rPr>
        <w:t>a</w:t>
      </w:r>
      <w:r w:rsidRPr="00DC605D">
        <w:rPr>
          <w:rFonts w:ascii="Arial" w:eastAsia="Times New Roman" w:hAnsi="Arial" w:cs="Arial"/>
          <w:b/>
          <w:bCs/>
          <w:sz w:val="18"/>
          <w:szCs w:val="18"/>
        </w:rPr>
        <w:t xml:space="preserve"> </w:t>
      </w:r>
      <w:r w:rsidRPr="00DC605D">
        <w:rPr>
          <w:rFonts w:ascii="Arial" w:eastAsia="Times New Roman" w:hAnsi="Arial" w:cs="Arial"/>
          <w:sz w:val="18"/>
          <w:szCs w:val="18"/>
        </w:rPr>
        <w:t xml:space="preserve">od dneva sklenitve sporazuma </w:t>
      </w:r>
      <w:r w:rsidRPr="00DC605D">
        <w:rPr>
          <w:rFonts w:ascii="Arial" w:eastAsia="Times New Roman" w:hAnsi="Arial" w:cs="Arial"/>
          <w:b/>
          <w:bCs/>
          <w:sz w:val="18"/>
          <w:szCs w:val="18"/>
        </w:rPr>
        <w:t xml:space="preserve">oziroma do </w:t>
      </w:r>
      <w:r>
        <w:rPr>
          <w:rFonts w:ascii="Arial" w:eastAsia="Times New Roman" w:hAnsi="Arial" w:cs="Arial"/>
          <w:b/>
          <w:bCs/>
          <w:sz w:val="18"/>
          <w:szCs w:val="18"/>
        </w:rPr>
        <w:t>31.01.2026</w:t>
      </w:r>
      <w:r w:rsidRPr="00DC605D">
        <w:rPr>
          <w:rFonts w:ascii="Arial" w:eastAsia="Times New Roman" w:hAnsi="Arial" w:cs="Arial"/>
          <w:sz w:val="18"/>
          <w:szCs w:val="18"/>
        </w:rPr>
        <w:t>.</w:t>
      </w:r>
    </w:p>
    <w:bookmarkEnd w:id="21"/>
    <w:bookmarkEnd w:id="23"/>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lastRenderedPageBreak/>
        <w:t xml:space="preserve">Naročnik dobavitelja zavezuje, da so ponudbene cene živil, ki so predmet tega okvirnega sporazuma, enake ne glede na poreklo (izvor) živila ali namen uporabe živila s strani naročnika. V kolikor bo naročnik naročil živila za 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182D3780" w14:textId="77777777" w:rsidR="00FB028D" w:rsidRDefault="00FB028D" w:rsidP="0088698C">
      <w:pPr>
        <w:spacing w:after="0" w:line="240" w:lineRule="auto"/>
        <w:jc w:val="center"/>
        <w:rPr>
          <w:rFonts w:ascii="Arial" w:eastAsia="Times New Roman" w:hAnsi="Arial" w:cs="Arial"/>
          <w:b/>
          <w:sz w:val="18"/>
          <w:szCs w:val="18"/>
          <w:lang w:eastAsia="sl-SI"/>
        </w:rPr>
      </w:pPr>
    </w:p>
    <w:p w14:paraId="1A47B1F7" w14:textId="77777777" w:rsidR="00FB028D" w:rsidRDefault="00FB028D" w:rsidP="0088698C">
      <w:pPr>
        <w:spacing w:after="0" w:line="240" w:lineRule="auto"/>
        <w:jc w:val="center"/>
        <w:rPr>
          <w:rFonts w:ascii="Arial" w:eastAsia="Times New Roman" w:hAnsi="Arial" w:cs="Arial"/>
          <w:b/>
          <w:sz w:val="18"/>
          <w:szCs w:val="18"/>
          <w:lang w:eastAsia="sl-SI"/>
        </w:rPr>
      </w:pPr>
    </w:p>
    <w:p w14:paraId="7E08829E" w14:textId="77777777" w:rsidR="00FB028D" w:rsidRDefault="00FB028D" w:rsidP="0088698C">
      <w:pPr>
        <w:spacing w:after="0" w:line="240" w:lineRule="auto"/>
        <w:jc w:val="center"/>
        <w:rPr>
          <w:rFonts w:ascii="Arial" w:eastAsia="Times New Roman" w:hAnsi="Arial" w:cs="Arial"/>
          <w:b/>
          <w:sz w:val="18"/>
          <w:szCs w:val="18"/>
          <w:lang w:eastAsia="sl-SI"/>
        </w:rPr>
      </w:pPr>
    </w:p>
    <w:p w14:paraId="2481E89F" w14:textId="77777777" w:rsidR="00FB028D" w:rsidRDefault="00FB028D" w:rsidP="0088698C">
      <w:pPr>
        <w:spacing w:after="0" w:line="240" w:lineRule="auto"/>
        <w:jc w:val="center"/>
        <w:rPr>
          <w:rFonts w:ascii="Arial" w:eastAsia="Times New Roman" w:hAnsi="Arial" w:cs="Arial"/>
          <w:b/>
          <w:sz w:val="18"/>
          <w:szCs w:val="18"/>
          <w:lang w:eastAsia="sl-SI"/>
        </w:rPr>
      </w:pPr>
    </w:p>
    <w:p w14:paraId="1107A22B" w14:textId="77777777" w:rsidR="00FB028D" w:rsidRDefault="00FB028D" w:rsidP="0088698C">
      <w:pPr>
        <w:spacing w:after="0" w:line="240" w:lineRule="auto"/>
        <w:jc w:val="center"/>
        <w:rPr>
          <w:rFonts w:ascii="Arial" w:eastAsia="Times New Roman" w:hAnsi="Arial" w:cs="Arial"/>
          <w:b/>
          <w:sz w:val="18"/>
          <w:szCs w:val="18"/>
          <w:lang w:eastAsia="sl-SI"/>
        </w:rPr>
      </w:pPr>
    </w:p>
    <w:p w14:paraId="69F9210F" w14:textId="26C5E5A5"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7238AA84"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71F752"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6D435B30"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58573665"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70DADEE" w14:textId="77777777" w:rsidR="0081415A" w:rsidRDefault="0081415A"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lastRenderedPageBreak/>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1"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364E1" w14:textId="77777777" w:rsidR="00657A41" w:rsidRDefault="00657A41" w:rsidP="006975C6">
      <w:pPr>
        <w:spacing w:after="0" w:line="240" w:lineRule="auto"/>
      </w:pPr>
      <w:r>
        <w:separator/>
      </w:r>
    </w:p>
  </w:endnote>
  <w:endnote w:type="continuationSeparator" w:id="0">
    <w:p w14:paraId="1A834764" w14:textId="77777777" w:rsidR="00657A41" w:rsidRDefault="00657A4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E00EAC" w:rsidRDefault="00E00EAC" w:rsidP="003B0E6C">
        <w:pPr>
          <w:pStyle w:val="Noga"/>
          <w:jc w:val="center"/>
        </w:pPr>
      </w:p>
      <w:p w14:paraId="753A5B5C" w14:textId="56EF3534" w:rsidR="00E00EAC" w:rsidRPr="006F1DA5" w:rsidRDefault="00E00EAC"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C91A37">
          <w:rPr>
            <w:rFonts w:ascii="Arial" w:hAnsi="Arial" w:cs="Arial"/>
            <w:noProof/>
          </w:rPr>
          <w:t>15</w:t>
        </w:r>
        <w:r w:rsidRPr="006F1DA5">
          <w:rPr>
            <w:rFonts w:ascii="Arial" w:hAnsi="Arial" w:cs="Arial"/>
            <w:noProof/>
          </w:rPr>
          <w:fldChar w:fldCharType="end"/>
        </w:r>
      </w:p>
    </w:sdtContent>
  </w:sdt>
  <w:p w14:paraId="5ACFDF11" w14:textId="77777777" w:rsidR="00E00EAC" w:rsidRDefault="00E00EAC"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E00EAC" w:rsidRDefault="00E00EAC"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E00EAC" w:rsidRDefault="00E00EAC"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E00EAC" w:rsidRDefault="00E00EAC"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E00EAC" w:rsidRDefault="00E00EAC"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E00EAC" w:rsidRDefault="00E00EAC"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E00EAC" w:rsidRDefault="00E00EAC"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08F11" w14:textId="77777777" w:rsidR="00657A41" w:rsidRDefault="00657A41" w:rsidP="006975C6">
      <w:pPr>
        <w:spacing w:after="0" w:line="240" w:lineRule="auto"/>
      </w:pPr>
      <w:r>
        <w:separator/>
      </w:r>
    </w:p>
  </w:footnote>
  <w:footnote w:type="continuationSeparator" w:id="0">
    <w:p w14:paraId="632F63EE" w14:textId="77777777" w:rsidR="00657A41" w:rsidRDefault="00657A4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E00EAC" w:rsidRPr="00BA0AF0" w:rsidRDefault="00E00EAC"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41230852">
    <w:abstractNumId w:val="24"/>
  </w:num>
  <w:num w:numId="2" w16cid:durableId="1014039231">
    <w:abstractNumId w:val="5"/>
  </w:num>
  <w:num w:numId="3" w16cid:durableId="1407604445">
    <w:abstractNumId w:val="4"/>
  </w:num>
  <w:num w:numId="4" w16cid:durableId="253369131">
    <w:abstractNumId w:val="28"/>
  </w:num>
  <w:num w:numId="5" w16cid:durableId="1427574816">
    <w:abstractNumId w:val="15"/>
  </w:num>
  <w:num w:numId="6" w16cid:durableId="77021795">
    <w:abstractNumId w:val="22"/>
  </w:num>
  <w:num w:numId="7" w16cid:durableId="1524632923">
    <w:abstractNumId w:val="19"/>
  </w:num>
  <w:num w:numId="8" w16cid:durableId="1772894128">
    <w:abstractNumId w:val="47"/>
  </w:num>
  <w:num w:numId="9" w16cid:durableId="738795503">
    <w:abstractNumId w:val="12"/>
  </w:num>
  <w:num w:numId="10" w16cid:durableId="858860872">
    <w:abstractNumId w:val="6"/>
  </w:num>
  <w:num w:numId="11" w16cid:durableId="381251952">
    <w:abstractNumId w:val="48"/>
  </w:num>
  <w:num w:numId="12" w16cid:durableId="1169632803">
    <w:abstractNumId w:val="44"/>
  </w:num>
  <w:num w:numId="13" w16cid:durableId="1914121923">
    <w:abstractNumId w:val="11"/>
  </w:num>
  <w:num w:numId="14" w16cid:durableId="1854148350">
    <w:abstractNumId w:val="39"/>
  </w:num>
  <w:num w:numId="15" w16cid:durableId="2095659884">
    <w:abstractNumId w:val="8"/>
  </w:num>
  <w:num w:numId="16" w16cid:durableId="1913588239">
    <w:abstractNumId w:val="7"/>
  </w:num>
  <w:num w:numId="17" w16cid:durableId="934481862">
    <w:abstractNumId w:val="43"/>
  </w:num>
  <w:num w:numId="18" w16cid:durableId="1119178876">
    <w:abstractNumId w:val="20"/>
  </w:num>
  <w:num w:numId="19" w16cid:durableId="1925142028">
    <w:abstractNumId w:val="38"/>
  </w:num>
  <w:num w:numId="20" w16cid:durableId="1225483255">
    <w:abstractNumId w:val="35"/>
  </w:num>
  <w:num w:numId="21" w16cid:durableId="1811022058">
    <w:abstractNumId w:val="41"/>
  </w:num>
  <w:num w:numId="22" w16cid:durableId="735511586">
    <w:abstractNumId w:val="34"/>
  </w:num>
  <w:num w:numId="23" w16cid:durableId="396975557">
    <w:abstractNumId w:val="27"/>
  </w:num>
  <w:num w:numId="24" w16cid:durableId="637226268">
    <w:abstractNumId w:val="1"/>
  </w:num>
  <w:num w:numId="25" w16cid:durableId="736633312">
    <w:abstractNumId w:val="32"/>
  </w:num>
  <w:num w:numId="26" w16cid:durableId="379790536">
    <w:abstractNumId w:val="2"/>
  </w:num>
  <w:num w:numId="27" w16cid:durableId="1978607435">
    <w:abstractNumId w:val="45"/>
  </w:num>
  <w:num w:numId="28" w16cid:durableId="184103358">
    <w:abstractNumId w:val="31"/>
  </w:num>
  <w:num w:numId="29" w16cid:durableId="1282297535">
    <w:abstractNumId w:val="21"/>
  </w:num>
  <w:num w:numId="30" w16cid:durableId="606623586">
    <w:abstractNumId w:val="40"/>
  </w:num>
  <w:num w:numId="31" w16cid:durableId="1245991408">
    <w:abstractNumId w:val="30"/>
  </w:num>
  <w:num w:numId="32" w16cid:durableId="727530727">
    <w:abstractNumId w:val="37"/>
  </w:num>
  <w:num w:numId="33" w16cid:durableId="855314958">
    <w:abstractNumId w:val="9"/>
  </w:num>
  <w:num w:numId="34" w16cid:durableId="1661420840">
    <w:abstractNumId w:val="3"/>
  </w:num>
  <w:num w:numId="35" w16cid:durableId="683360981">
    <w:abstractNumId w:val="18"/>
  </w:num>
  <w:num w:numId="36" w16cid:durableId="1579899589">
    <w:abstractNumId w:val="26"/>
  </w:num>
  <w:num w:numId="37" w16cid:durableId="999235449">
    <w:abstractNumId w:val="42"/>
  </w:num>
  <w:num w:numId="38" w16cid:durableId="1708677834">
    <w:abstractNumId w:val="16"/>
  </w:num>
  <w:num w:numId="39" w16cid:durableId="1565332177">
    <w:abstractNumId w:val="29"/>
  </w:num>
  <w:num w:numId="40" w16cid:durableId="170334562">
    <w:abstractNumId w:val="23"/>
  </w:num>
  <w:num w:numId="41" w16cid:durableId="801659543">
    <w:abstractNumId w:val="17"/>
  </w:num>
  <w:num w:numId="42" w16cid:durableId="380060351">
    <w:abstractNumId w:val="46"/>
  </w:num>
  <w:num w:numId="43" w16cid:durableId="1304429810">
    <w:abstractNumId w:val="25"/>
  </w:num>
  <w:num w:numId="44" w16cid:durableId="1879972897">
    <w:abstractNumId w:val="13"/>
  </w:num>
  <w:num w:numId="45" w16cid:durableId="76295170">
    <w:abstractNumId w:val="33"/>
  </w:num>
  <w:num w:numId="46" w16cid:durableId="1333295734">
    <w:abstractNumId w:val="36"/>
  </w:num>
  <w:num w:numId="47" w16cid:durableId="1472362577">
    <w:abstractNumId w:val="0"/>
  </w:num>
  <w:num w:numId="48" w16cid:durableId="1036925258">
    <w:abstractNumId w:val="10"/>
  </w:num>
  <w:num w:numId="49" w16cid:durableId="160734982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703"/>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7F47"/>
    <w:rsid w:val="003036D1"/>
    <w:rsid w:val="00304053"/>
    <w:rsid w:val="00305F59"/>
    <w:rsid w:val="00314C32"/>
    <w:rsid w:val="003224D7"/>
    <w:rsid w:val="00330583"/>
    <w:rsid w:val="00331855"/>
    <w:rsid w:val="0033249E"/>
    <w:rsid w:val="0033450D"/>
    <w:rsid w:val="00337882"/>
    <w:rsid w:val="00337E4D"/>
    <w:rsid w:val="00343395"/>
    <w:rsid w:val="003451DB"/>
    <w:rsid w:val="00347BDF"/>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288"/>
    <w:rsid w:val="003D2A01"/>
    <w:rsid w:val="003D2B41"/>
    <w:rsid w:val="003D4BBE"/>
    <w:rsid w:val="003D5063"/>
    <w:rsid w:val="003D6F26"/>
    <w:rsid w:val="003E45E9"/>
    <w:rsid w:val="003E77C7"/>
    <w:rsid w:val="003F34D2"/>
    <w:rsid w:val="003F7E52"/>
    <w:rsid w:val="0040217E"/>
    <w:rsid w:val="004034B0"/>
    <w:rsid w:val="00405C30"/>
    <w:rsid w:val="00417F55"/>
    <w:rsid w:val="00420D44"/>
    <w:rsid w:val="004313D7"/>
    <w:rsid w:val="00432317"/>
    <w:rsid w:val="004347A0"/>
    <w:rsid w:val="004425C6"/>
    <w:rsid w:val="00463543"/>
    <w:rsid w:val="00464601"/>
    <w:rsid w:val="00465F2B"/>
    <w:rsid w:val="00467A76"/>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65B0"/>
    <w:rsid w:val="004F76E3"/>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57A41"/>
    <w:rsid w:val="006613E5"/>
    <w:rsid w:val="00662A46"/>
    <w:rsid w:val="00671C05"/>
    <w:rsid w:val="006737E9"/>
    <w:rsid w:val="006760AA"/>
    <w:rsid w:val="006762B3"/>
    <w:rsid w:val="0067763E"/>
    <w:rsid w:val="00686594"/>
    <w:rsid w:val="00686BAD"/>
    <w:rsid w:val="0068737D"/>
    <w:rsid w:val="0069526B"/>
    <w:rsid w:val="006975C6"/>
    <w:rsid w:val="006A30EE"/>
    <w:rsid w:val="006A5918"/>
    <w:rsid w:val="006A5AB1"/>
    <w:rsid w:val="006A65C1"/>
    <w:rsid w:val="006B2936"/>
    <w:rsid w:val="006B61F6"/>
    <w:rsid w:val="006D0B65"/>
    <w:rsid w:val="006D22E0"/>
    <w:rsid w:val="006D25AE"/>
    <w:rsid w:val="006D37C2"/>
    <w:rsid w:val="006D4B75"/>
    <w:rsid w:val="006D75DE"/>
    <w:rsid w:val="006D7BB0"/>
    <w:rsid w:val="006E026A"/>
    <w:rsid w:val="006E3195"/>
    <w:rsid w:val="006E4105"/>
    <w:rsid w:val="006F035E"/>
    <w:rsid w:val="006F1DA5"/>
    <w:rsid w:val="006F4B98"/>
    <w:rsid w:val="006F4C34"/>
    <w:rsid w:val="006F5414"/>
    <w:rsid w:val="007003B1"/>
    <w:rsid w:val="007017A7"/>
    <w:rsid w:val="007068E7"/>
    <w:rsid w:val="00706BDD"/>
    <w:rsid w:val="007109D5"/>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74E0"/>
    <w:rsid w:val="00A11567"/>
    <w:rsid w:val="00A21F80"/>
    <w:rsid w:val="00A22338"/>
    <w:rsid w:val="00A24321"/>
    <w:rsid w:val="00A246C2"/>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87612"/>
    <w:rsid w:val="00C91A37"/>
    <w:rsid w:val="00C92F23"/>
    <w:rsid w:val="00C95F67"/>
    <w:rsid w:val="00C96E17"/>
    <w:rsid w:val="00CA5179"/>
    <w:rsid w:val="00CA5C46"/>
    <w:rsid w:val="00CB0190"/>
    <w:rsid w:val="00CB4A95"/>
    <w:rsid w:val="00CC044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B5B2F"/>
    <w:rsid w:val="00DC46B1"/>
    <w:rsid w:val="00DC605D"/>
    <w:rsid w:val="00DD1D03"/>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D0813"/>
    <w:rsid w:val="00ED1EB3"/>
    <w:rsid w:val="00ED41BC"/>
    <w:rsid w:val="00ED4814"/>
    <w:rsid w:val="00EE5A8F"/>
    <w:rsid w:val="00EF2AA7"/>
    <w:rsid w:val="00EF35BE"/>
    <w:rsid w:val="00EF3AE5"/>
    <w:rsid w:val="00EF76E1"/>
    <w:rsid w:val="00F131A1"/>
    <w:rsid w:val="00F16441"/>
    <w:rsid w:val="00F16647"/>
    <w:rsid w:val="00F218D2"/>
    <w:rsid w:val="00F22B99"/>
    <w:rsid w:val="00F45A82"/>
    <w:rsid w:val="00F55723"/>
    <w:rsid w:val="00F5606D"/>
    <w:rsid w:val="00F60761"/>
    <w:rsid w:val="00F660A1"/>
    <w:rsid w:val="00F724AA"/>
    <w:rsid w:val="00F76F87"/>
    <w:rsid w:val="00F776A0"/>
    <w:rsid w:val="00F8292E"/>
    <w:rsid w:val="00F833E9"/>
    <w:rsid w:val="00F83F3C"/>
    <w:rsid w:val="00F84396"/>
    <w:rsid w:val="00F851F3"/>
    <w:rsid w:val="00FA1DBE"/>
    <w:rsid w:val="00FB028D"/>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styleId="Nerazreenaomemba">
    <w:name w:val="Unresolved Mention"/>
    <w:basedOn w:val="Privzetapisavaodstavka"/>
    <w:uiPriority w:val="99"/>
    <w:semiHidden/>
    <w:unhideWhenUsed/>
    <w:rsid w:val="004D6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1118E-87BD-4C10-8EC7-1F336D5F4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8005</Words>
  <Characters>45631</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2025-10-11T05:00:00Z</cp:lastPrinted>
  <dcterms:created xsi:type="dcterms:W3CDTF">2025-10-11T05:02:00Z</dcterms:created>
  <dcterms:modified xsi:type="dcterms:W3CDTF">2025-10-11T05:02:00Z</dcterms:modified>
</cp:coreProperties>
</file>