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5EB5E" w14:textId="77777777" w:rsidR="006A1A48" w:rsidRDefault="0036464B">
      <w:pPr>
        <w:framePr w:hSpace="141" w:wrap="around" w:vAnchor="text" w:hAnchor="page" w:x="6632" w:y="1"/>
        <w:rPr>
          <w:rFonts w:cs="Arial"/>
        </w:rPr>
      </w:pPr>
      <w:r>
        <w:rPr>
          <w:rFonts w:cs="Arial"/>
          <w:noProof/>
          <w:lang w:eastAsia="sl-SI"/>
        </w:rPr>
        <w:drawing>
          <wp:inline distT="0" distB="0" distL="0" distR="0" wp14:anchorId="16BA7018" wp14:editId="096B1945">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00334C4" w14:textId="77777777" w:rsidR="006A1A48" w:rsidRDefault="006A1A48">
      <w:pPr>
        <w:pStyle w:val="BodyText2"/>
        <w:rPr>
          <w:rFonts w:ascii="Times New Roman" w:hAnsi="Times New Roman"/>
        </w:rPr>
      </w:pPr>
    </w:p>
    <w:p w14:paraId="160BFED9" w14:textId="77777777" w:rsidR="006A1A48" w:rsidRDefault="006A1A48">
      <w:pPr>
        <w:pStyle w:val="BodyText2"/>
        <w:rPr>
          <w:rFonts w:ascii="Times New Roman" w:hAnsi="Times New Roman"/>
        </w:rPr>
      </w:pPr>
    </w:p>
    <w:p w14:paraId="653C94C9" w14:textId="77777777" w:rsidR="006A1A48" w:rsidRDefault="006A1A48">
      <w:pPr>
        <w:pStyle w:val="BodyText2"/>
        <w:rPr>
          <w:rFonts w:ascii="Times New Roman" w:hAnsi="Times New Roman"/>
        </w:rPr>
      </w:pPr>
    </w:p>
    <w:p w14:paraId="6024D565" w14:textId="77777777" w:rsidR="006A1A48" w:rsidRDefault="006A1A48">
      <w:pPr>
        <w:pStyle w:val="BodyText2"/>
        <w:rPr>
          <w:rFonts w:ascii="Times New Roman" w:hAnsi="Times New Roman"/>
        </w:rPr>
      </w:pPr>
    </w:p>
    <w:p w14:paraId="001B7B48" w14:textId="77777777" w:rsidR="006A1A48" w:rsidRDefault="006A1A48">
      <w:pPr>
        <w:pStyle w:val="BodyText2"/>
        <w:rPr>
          <w:rFonts w:ascii="Times New Roman" w:hAnsi="Times New Roman"/>
        </w:rPr>
      </w:pPr>
    </w:p>
    <w:p w14:paraId="395528BD" w14:textId="77777777" w:rsidR="006A1A48" w:rsidRDefault="006A1A48">
      <w:pPr>
        <w:pStyle w:val="BodyText2"/>
        <w:rPr>
          <w:rFonts w:ascii="Times New Roman" w:hAnsi="Times New Roman"/>
        </w:rPr>
      </w:pPr>
    </w:p>
    <w:p w14:paraId="13089B41" w14:textId="77777777" w:rsidR="006A1A48" w:rsidRDefault="006A1A48">
      <w:pPr>
        <w:pStyle w:val="BodyText2"/>
        <w:rPr>
          <w:rFonts w:ascii="Times New Roman" w:hAnsi="Times New Roman"/>
        </w:rPr>
      </w:pPr>
    </w:p>
    <w:p w14:paraId="4C38BE24" w14:textId="77777777" w:rsidR="006A1A48" w:rsidRDefault="006A1A48">
      <w:pPr>
        <w:pStyle w:val="BodyText2"/>
        <w:rPr>
          <w:rFonts w:ascii="Times New Roman" w:hAnsi="Times New Roman"/>
        </w:rPr>
      </w:pPr>
    </w:p>
    <w:p w14:paraId="37E34764" w14:textId="77777777" w:rsidR="006A1A48" w:rsidRDefault="006A1A48">
      <w:pPr>
        <w:pStyle w:val="BodyText2"/>
        <w:rPr>
          <w:rFonts w:ascii="Times New Roman" w:hAnsi="Times New Roman"/>
        </w:rPr>
      </w:pPr>
    </w:p>
    <w:p w14:paraId="253698C7" w14:textId="77777777" w:rsidR="006A1A48" w:rsidRDefault="006A1A48">
      <w:pPr>
        <w:pStyle w:val="BodyText2"/>
        <w:rPr>
          <w:rFonts w:ascii="Times New Roman" w:hAnsi="Times New Roman"/>
        </w:rPr>
      </w:pPr>
    </w:p>
    <w:p w14:paraId="3A8FCEC7" w14:textId="77777777" w:rsidR="006A1A48" w:rsidRDefault="006A1A48">
      <w:pPr>
        <w:pStyle w:val="BodyText2"/>
        <w:rPr>
          <w:rFonts w:ascii="Times New Roman" w:hAnsi="Times New Roman"/>
        </w:rPr>
      </w:pPr>
    </w:p>
    <w:p w14:paraId="39FC82E2" w14:textId="77777777" w:rsidR="006A1A48" w:rsidRPr="008D59A8" w:rsidRDefault="006A1A48">
      <w:pPr>
        <w:pStyle w:val="BodyText2"/>
        <w:rPr>
          <w:rFonts w:ascii="Times New Roman" w:hAnsi="Times New Roman"/>
          <w:color w:val="FF0000"/>
        </w:rPr>
      </w:pPr>
    </w:p>
    <w:p w14:paraId="2735E2BB" w14:textId="1EB39D7C" w:rsidR="006A1A48" w:rsidRPr="00C37840" w:rsidRDefault="006A1A48">
      <w:pPr>
        <w:pStyle w:val="BodyText2"/>
        <w:rPr>
          <w:rFonts w:ascii="Times New Roman" w:hAnsi="Times New Roman"/>
          <w:color w:val="EE0000"/>
        </w:rPr>
      </w:pPr>
    </w:p>
    <w:p w14:paraId="5947F679" w14:textId="77777777" w:rsidR="006A1A48" w:rsidRDefault="006A1A48">
      <w:pPr>
        <w:pStyle w:val="BodyText2"/>
        <w:rPr>
          <w:rFonts w:ascii="Times New Roman" w:hAnsi="Times New Roman"/>
        </w:rPr>
      </w:pPr>
    </w:p>
    <w:p w14:paraId="38C7784B" w14:textId="77777777" w:rsidR="006A1A48" w:rsidRDefault="006A1A48">
      <w:pPr>
        <w:pStyle w:val="BodyText2"/>
        <w:rPr>
          <w:rFonts w:ascii="Times New Roman" w:hAnsi="Times New Roman"/>
        </w:rPr>
      </w:pPr>
    </w:p>
    <w:p w14:paraId="575EA425" w14:textId="77777777" w:rsidR="00636A46" w:rsidRPr="00494A7F" w:rsidRDefault="00636A46" w:rsidP="00636A46">
      <w:pPr>
        <w:jc w:val="center"/>
        <w:rPr>
          <w:sz w:val="32"/>
          <w:szCs w:val="28"/>
        </w:rPr>
      </w:pPr>
      <w:r w:rsidRPr="00494A7F">
        <w:rPr>
          <w:sz w:val="32"/>
          <w:szCs w:val="28"/>
        </w:rPr>
        <w:t>DOKUMENTACIJA V ZVEZI Z ODDAJO JAVNEGA NAROČILA</w:t>
      </w:r>
    </w:p>
    <w:p w14:paraId="64CC038B" w14:textId="77777777" w:rsidR="006A1A48" w:rsidRDefault="006A1A48">
      <w:pPr>
        <w:pStyle w:val="BodyText2"/>
        <w:rPr>
          <w:b w:val="0"/>
          <w:sz w:val="40"/>
        </w:rPr>
      </w:pPr>
    </w:p>
    <w:p w14:paraId="01B0DF1D" w14:textId="1B287E1E" w:rsidR="00636A46" w:rsidRPr="00494A7F" w:rsidRDefault="00636A46" w:rsidP="00636A46">
      <w:pPr>
        <w:jc w:val="center"/>
        <w:rPr>
          <w:sz w:val="32"/>
          <w:szCs w:val="28"/>
        </w:rPr>
      </w:pPr>
      <w:r w:rsidRPr="00494A7F">
        <w:rPr>
          <w:sz w:val="32"/>
          <w:szCs w:val="28"/>
        </w:rPr>
        <w:t xml:space="preserve">PO </w:t>
      </w:r>
      <w:r w:rsidR="00CF3BC1">
        <w:rPr>
          <w:sz w:val="32"/>
          <w:szCs w:val="28"/>
        </w:rPr>
        <w:t xml:space="preserve">ODPRTEM </w:t>
      </w:r>
      <w:r w:rsidRPr="00494A7F">
        <w:rPr>
          <w:sz w:val="32"/>
          <w:szCs w:val="28"/>
        </w:rPr>
        <w:t>POSTOPKU</w:t>
      </w:r>
    </w:p>
    <w:p w14:paraId="796C196C" w14:textId="77777777" w:rsidR="00636A46" w:rsidRDefault="00636A46">
      <w:pPr>
        <w:pStyle w:val="BodyText2"/>
        <w:rPr>
          <w:b w:val="0"/>
          <w:sz w:val="40"/>
        </w:rPr>
      </w:pPr>
    </w:p>
    <w:p w14:paraId="431845CA" w14:textId="77777777" w:rsidR="00636A46" w:rsidRPr="00494A7F" w:rsidRDefault="00636A46" w:rsidP="00636A46">
      <w:pPr>
        <w:jc w:val="center"/>
        <w:rPr>
          <w:sz w:val="32"/>
          <w:szCs w:val="28"/>
        </w:rPr>
      </w:pPr>
      <w:r w:rsidRPr="00494A7F">
        <w:rPr>
          <w:sz w:val="32"/>
          <w:szCs w:val="28"/>
        </w:rPr>
        <w:t>Z OZNAKO</w:t>
      </w:r>
    </w:p>
    <w:p w14:paraId="153A230A" w14:textId="77777777" w:rsidR="00636A46" w:rsidRDefault="00636A46">
      <w:pPr>
        <w:pStyle w:val="BodyText2"/>
        <w:rPr>
          <w:b w:val="0"/>
          <w:sz w:val="40"/>
        </w:rPr>
      </w:pPr>
    </w:p>
    <w:p w14:paraId="725EE323" w14:textId="6ED1BB51" w:rsidR="006A1A48" w:rsidRPr="0028685F" w:rsidRDefault="0028685F">
      <w:pPr>
        <w:pStyle w:val="BodyText2"/>
        <w:jc w:val="center"/>
        <w:rPr>
          <w:b w:val="0"/>
          <w:sz w:val="32"/>
        </w:rPr>
      </w:pPr>
      <w:r w:rsidRPr="002772A4">
        <w:rPr>
          <w:b w:val="0"/>
          <w:sz w:val="32"/>
        </w:rPr>
        <w:t>JN-</w:t>
      </w:r>
      <w:r w:rsidR="0066702E" w:rsidRPr="002772A4">
        <w:rPr>
          <w:b w:val="0"/>
          <w:sz w:val="32"/>
        </w:rPr>
        <w:t>S0</w:t>
      </w:r>
      <w:r w:rsidR="002772A4" w:rsidRPr="002772A4">
        <w:rPr>
          <w:b w:val="0"/>
          <w:sz w:val="32"/>
        </w:rPr>
        <w:t>745</w:t>
      </w:r>
    </w:p>
    <w:p w14:paraId="3D3CB1DF" w14:textId="77777777" w:rsidR="006A1A48" w:rsidRPr="0028685F" w:rsidRDefault="006A1A48">
      <w:pPr>
        <w:pStyle w:val="BodyText2"/>
        <w:rPr>
          <w:b w:val="0"/>
          <w:sz w:val="40"/>
        </w:rPr>
      </w:pPr>
    </w:p>
    <w:p w14:paraId="5C80911A" w14:textId="77777777" w:rsidR="006A1A48" w:rsidRPr="0028685F" w:rsidRDefault="006A1A48">
      <w:pPr>
        <w:pStyle w:val="BodyText2"/>
        <w:rPr>
          <w:rFonts w:ascii="Times New Roman" w:hAnsi="Times New Roman"/>
        </w:rPr>
      </w:pPr>
    </w:p>
    <w:p w14:paraId="4B4B6B29" w14:textId="77777777" w:rsidR="006A1A48" w:rsidRPr="0028685F" w:rsidRDefault="006A1A48">
      <w:pPr>
        <w:pStyle w:val="BodyText2"/>
        <w:rPr>
          <w:rFonts w:ascii="Times New Roman" w:hAnsi="Times New Roman"/>
        </w:rPr>
      </w:pPr>
    </w:p>
    <w:p w14:paraId="275AE022" w14:textId="77777777" w:rsidR="006A1A48" w:rsidRPr="0028685F" w:rsidRDefault="006A1A48">
      <w:pPr>
        <w:pStyle w:val="BodyText"/>
        <w:rPr>
          <w:sz w:val="20"/>
        </w:rPr>
      </w:pPr>
    </w:p>
    <w:p w14:paraId="2873ACC2" w14:textId="78B76611" w:rsidR="00A258B7" w:rsidRPr="00A258B7" w:rsidRDefault="00A651B2" w:rsidP="00A258B7">
      <w:pPr>
        <w:pStyle w:val="BodyText"/>
        <w:spacing w:line="276" w:lineRule="auto"/>
        <w:jc w:val="center"/>
        <w:rPr>
          <w:rFonts w:ascii="Arial" w:hAnsi="Arial" w:cs="Arial"/>
          <w:b w:val="0"/>
          <w:sz w:val="32"/>
          <w:szCs w:val="18"/>
        </w:rPr>
      </w:pPr>
      <w:bookmarkStart w:id="0" w:name="_Hlk68869820"/>
      <w:r w:rsidRPr="00A258B7">
        <w:rPr>
          <w:rFonts w:ascii="Arial" w:hAnsi="Arial" w:cs="Arial"/>
          <w:b w:val="0"/>
          <w:sz w:val="32"/>
          <w:szCs w:val="18"/>
        </w:rPr>
        <w:t>Okolju prijazne storitve čiščenja poslovnih prostorov</w:t>
      </w:r>
    </w:p>
    <w:p w14:paraId="067A5121" w14:textId="16C9072B" w:rsidR="00A258B7" w:rsidRPr="00A258B7" w:rsidRDefault="00A651B2" w:rsidP="00A258B7">
      <w:pPr>
        <w:pStyle w:val="BodyText"/>
        <w:spacing w:line="276" w:lineRule="auto"/>
        <w:jc w:val="center"/>
        <w:rPr>
          <w:rFonts w:ascii="Arial" w:hAnsi="Arial" w:cs="Arial"/>
          <w:b w:val="0"/>
          <w:sz w:val="32"/>
          <w:szCs w:val="18"/>
        </w:rPr>
      </w:pPr>
      <w:r w:rsidRPr="00A258B7">
        <w:rPr>
          <w:rFonts w:ascii="Arial" w:hAnsi="Arial" w:cs="Arial"/>
          <w:b w:val="0"/>
          <w:sz w:val="32"/>
          <w:szCs w:val="18"/>
        </w:rPr>
        <w:t xml:space="preserve">RC Maribor in </w:t>
      </w:r>
      <w:r w:rsidR="00CF3BC1" w:rsidRPr="00A258B7">
        <w:rPr>
          <w:rFonts w:ascii="Arial" w:hAnsi="Arial" w:cs="Arial"/>
          <w:b w:val="0"/>
          <w:sz w:val="32"/>
          <w:szCs w:val="18"/>
        </w:rPr>
        <w:t>Studi</w:t>
      </w:r>
      <w:r w:rsidR="00964F71" w:rsidRPr="00A258B7">
        <w:rPr>
          <w:rFonts w:ascii="Arial" w:hAnsi="Arial" w:cs="Arial"/>
          <w:b w:val="0"/>
          <w:sz w:val="32"/>
          <w:szCs w:val="18"/>
        </w:rPr>
        <w:t>a</w:t>
      </w:r>
      <w:r w:rsidR="00CF3BC1" w:rsidRPr="00A258B7">
        <w:rPr>
          <w:rFonts w:ascii="Arial" w:hAnsi="Arial" w:cs="Arial"/>
          <w:b w:val="0"/>
          <w:sz w:val="32"/>
          <w:szCs w:val="18"/>
        </w:rPr>
        <w:t xml:space="preserve"> madžarskih programov </w:t>
      </w:r>
      <w:r w:rsidRPr="00A258B7">
        <w:rPr>
          <w:rFonts w:ascii="Arial" w:hAnsi="Arial" w:cs="Arial"/>
          <w:b w:val="0"/>
          <w:sz w:val="32"/>
          <w:szCs w:val="18"/>
        </w:rPr>
        <w:t>Lendava</w:t>
      </w:r>
      <w:bookmarkEnd w:id="0"/>
    </w:p>
    <w:p w14:paraId="74727114" w14:textId="1C3DBA66" w:rsidR="00003C82" w:rsidRPr="00A258B7" w:rsidRDefault="00003C82" w:rsidP="00A258B7">
      <w:pPr>
        <w:pStyle w:val="BodyText"/>
        <w:spacing w:line="276" w:lineRule="auto"/>
        <w:jc w:val="center"/>
        <w:rPr>
          <w:rFonts w:ascii="Arial" w:hAnsi="Arial" w:cs="Arial"/>
          <w:b w:val="0"/>
          <w:sz w:val="32"/>
          <w:szCs w:val="18"/>
        </w:rPr>
      </w:pPr>
      <w:r w:rsidRPr="00A258B7">
        <w:rPr>
          <w:rFonts w:ascii="Arial" w:hAnsi="Arial" w:cs="Arial"/>
          <w:b w:val="0"/>
          <w:sz w:val="32"/>
          <w:szCs w:val="18"/>
        </w:rPr>
        <w:t>za dobo enega leta, z možnostjo podaljšanja do treh let</w:t>
      </w:r>
    </w:p>
    <w:p w14:paraId="35F1ADFC" w14:textId="77777777" w:rsidR="006A1A48" w:rsidRDefault="006A1A48">
      <w:pPr>
        <w:pStyle w:val="BodyText"/>
        <w:rPr>
          <w:b w:val="0"/>
        </w:rPr>
      </w:pPr>
    </w:p>
    <w:p w14:paraId="2A8C0E71" w14:textId="77777777" w:rsidR="00391B1F" w:rsidRDefault="00391B1F">
      <w:pPr>
        <w:pStyle w:val="BodyText"/>
        <w:rPr>
          <w:b w:val="0"/>
        </w:rPr>
      </w:pPr>
    </w:p>
    <w:p w14:paraId="1DD5E6D8" w14:textId="4DDE6128" w:rsidR="00391B1F" w:rsidRPr="00391B1F" w:rsidRDefault="00391B1F" w:rsidP="00391B1F">
      <w:pPr>
        <w:pStyle w:val="BodyText"/>
        <w:jc w:val="center"/>
        <w:rPr>
          <w:rFonts w:ascii="Arial" w:hAnsi="Arial" w:cs="Arial"/>
          <w:b w:val="0"/>
        </w:rPr>
      </w:pPr>
    </w:p>
    <w:p w14:paraId="5A54E4FD" w14:textId="77777777" w:rsidR="006A1A48" w:rsidRDefault="006A1A48"/>
    <w:p w14:paraId="05E1A910" w14:textId="77777777" w:rsidR="006A1A48" w:rsidRDefault="006A1A48">
      <w:pPr>
        <w:pStyle w:val="FootnoteText"/>
      </w:pPr>
    </w:p>
    <w:p w14:paraId="3D1F748C" w14:textId="77777777" w:rsidR="006A1A48" w:rsidRDefault="004F1144">
      <w:pPr>
        <w:pStyle w:val="FootnoteText"/>
      </w:pPr>
      <w:r>
        <w:br w:type="page"/>
      </w:r>
    </w:p>
    <w:p w14:paraId="7AC6FF5D" w14:textId="77777777" w:rsidR="006A1A48" w:rsidRDefault="006A1A48">
      <w:pPr>
        <w:jc w:val="center"/>
        <w:rPr>
          <w:b/>
        </w:rPr>
      </w:pPr>
    </w:p>
    <w:p w14:paraId="3F3F9131" w14:textId="77777777" w:rsidR="006A1A48" w:rsidRPr="00724E13" w:rsidRDefault="006A1A48">
      <w:pPr>
        <w:jc w:val="center"/>
        <w:rPr>
          <w:b/>
          <w:sz w:val="22"/>
          <w:szCs w:val="28"/>
        </w:rPr>
      </w:pPr>
      <w:r w:rsidRPr="00724E13">
        <w:rPr>
          <w:b/>
          <w:sz w:val="22"/>
          <w:szCs w:val="28"/>
        </w:rPr>
        <w:t>VSEBINA DOKUMENTACIJE</w:t>
      </w:r>
      <w:r w:rsidR="00935C85" w:rsidRPr="00724E13">
        <w:rPr>
          <w:b/>
          <w:sz w:val="22"/>
          <w:szCs w:val="28"/>
        </w:rPr>
        <w:t xml:space="preserve"> V ZVEZI Z ODDAJO JAVNEGA NAROČILA</w:t>
      </w:r>
    </w:p>
    <w:p w14:paraId="04B1C8C4" w14:textId="77777777" w:rsidR="006A1A48" w:rsidRDefault="006A1A48">
      <w:pPr>
        <w:pStyle w:val="TOC1"/>
        <w:rPr>
          <w:b w:val="0"/>
        </w:rPr>
      </w:pPr>
    </w:p>
    <w:p w14:paraId="725304C3" w14:textId="1B775470" w:rsidR="00A74B22"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211953028" w:history="1">
        <w:r w:rsidR="00A74B22" w:rsidRPr="00827E13">
          <w:rPr>
            <w:rStyle w:val="Hyperlink"/>
          </w:rPr>
          <w:t>1</w:t>
        </w:r>
        <w:r w:rsidR="00A74B22">
          <w:rPr>
            <w:rFonts w:asciiTheme="minorHAnsi" w:eastAsiaTheme="minorEastAsia" w:hAnsiTheme="minorHAnsi" w:cstheme="minorBidi"/>
            <w:b w:val="0"/>
            <w:bCs w:val="0"/>
            <w:kern w:val="2"/>
            <w:sz w:val="24"/>
            <w:szCs w:val="24"/>
            <w:lang w:eastAsia="sl-SI"/>
            <w14:ligatures w14:val="standardContextual"/>
          </w:rPr>
          <w:tab/>
        </w:r>
        <w:r w:rsidR="00A74B22" w:rsidRPr="00827E13">
          <w:rPr>
            <w:rStyle w:val="Hyperlink"/>
          </w:rPr>
          <w:t>POVABILO K ODDAJI PONUDBE</w:t>
        </w:r>
        <w:r w:rsidR="00A74B22">
          <w:rPr>
            <w:webHidden/>
          </w:rPr>
          <w:tab/>
        </w:r>
        <w:r w:rsidR="00A74B22">
          <w:rPr>
            <w:webHidden/>
          </w:rPr>
          <w:fldChar w:fldCharType="begin"/>
        </w:r>
        <w:r w:rsidR="00A74B22">
          <w:rPr>
            <w:webHidden/>
          </w:rPr>
          <w:instrText xml:space="preserve"> PAGEREF _Toc211953028 \h </w:instrText>
        </w:r>
        <w:r w:rsidR="00A74B22">
          <w:rPr>
            <w:webHidden/>
          </w:rPr>
        </w:r>
        <w:r w:rsidR="00A74B22">
          <w:rPr>
            <w:webHidden/>
          </w:rPr>
          <w:fldChar w:fldCharType="separate"/>
        </w:r>
        <w:r w:rsidR="00A74B22">
          <w:rPr>
            <w:webHidden/>
          </w:rPr>
          <w:t>4</w:t>
        </w:r>
        <w:r w:rsidR="00A74B22">
          <w:rPr>
            <w:webHidden/>
          </w:rPr>
          <w:fldChar w:fldCharType="end"/>
        </w:r>
      </w:hyperlink>
    </w:p>
    <w:p w14:paraId="75EAAC5D" w14:textId="2BE5F16C"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29" w:history="1">
        <w:r w:rsidRPr="00827E1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NAVODILO PONUDNIKOM ZA IZDELAVO PONUDBE</w:t>
        </w:r>
        <w:r>
          <w:rPr>
            <w:webHidden/>
          </w:rPr>
          <w:tab/>
        </w:r>
        <w:r>
          <w:rPr>
            <w:webHidden/>
          </w:rPr>
          <w:fldChar w:fldCharType="begin"/>
        </w:r>
        <w:r>
          <w:rPr>
            <w:webHidden/>
          </w:rPr>
          <w:instrText xml:space="preserve"> PAGEREF _Toc211953029 \h </w:instrText>
        </w:r>
        <w:r>
          <w:rPr>
            <w:webHidden/>
          </w:rPr>
        </w:r>
        <w:r>
          <w:rPr>
            <w:webHidden/>
          </w:rPr>
          <w:fldChar w:fldCharType="separate"/>
        </w:r>
        <w:r>
          <w:rPr>
            <w:webHidden/>
          </w:rPr>
          <w:t>5</w:t>
        </w:r>
        <w:r>
          <w:rPr>
            <w:webHidden/>
          </w:rPr>
          <w:fldChar w:fldCharType="end"/>
        </w:r>
      </w:hyperlink>
    </w:p>
    <w:p w14:paraId="46E371FB" w14:textId="4A1EEE77"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30" w:history="1">
        <w:r w:rsidRPr="00827E13">
          <w:rPr>
            <w:rStyle w:val="Hyperlink"/>
          </w:rPr>
          <w:t>2.1</w:t>
        </w:r>
        <w:r>
          <w:rPr>
            <w:rFonts w:asciiTheme="minorHAnsi" w:eastAsiaTheme="minorEastAsia" w:hAnsiTheme="minorHAnsi" w:cstheme="minorBidi"/>
            <w:caps w:val="0"/>
            <w:kern w:val="2"/>
            <w:sz w:val="24"/>
            <w:lang w:eastAsia="sl-SI"/>
            <w14:ligatures w14:val="standardContextual"/>
          </w:rPr>
          <w:tab/>
        </w:r>
        <w:r w:rsidRPr="00827E13">
          <w:rPr>
            <w:rStyle w:val="Hyperlink"/>
          </w:rPr>
          <w:t>Naročnik javnega naročila</w:t>
        </w:r>
        <w:r>
          <w:rPr>
            <w:webHidden/>
          </w:rPr>
          <w:tab/>
        </w:r>
        <w:r>
          <w:rPr>
            <w:webHidden/>
          </w:rPr>
          <w:fldChar w:fldCharType="begin"/>
        </w:r>
        <w:r>
          <w:rPr>
            <w:webHidden/>
          </w:rPr>
          <w:instrText xml:space="preserve"> PAGEREF _Toc211953030 \h </w:instrText>
        </w:r>
        <w:r>
          <w:rPr>
            <w:webHidden/>
          </w:rPr>
        </w:r>
        <w:r>
          <w:rPr>
            <w:webHidden/>
          </w:rPr>
          <w:fldChar w:fldCharType="separate"/>
        </w:r>
        <w:r>
          <w:rPr>
            <w:webHidden/>
          </w:rPr>
          <w:t>5</w:t>
        </w:r>
        <w:r>
          <w:rPr>
            <w:webHidden/>
          </w:rPr>
          <w:fldChar w:fldCharType="end"/>
        </w:r>
      </w:hyperlink>
    </w:p>
    <w:p w14:paraId="1E989050" w14:textId="1FD73690"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31" w:history="1">
        <w:r w:rsidRPr="00827E13">
          <w:rPr>
            <w:rStyle w:val="Hyperlink"/>
          </w:rPr>
          <w:t>2.2</w:t>
        </w:r>
        <w:r>
          <w:rPr>
            <w:rFonts w:asciiTheme="minorHAnsi" w:eastAsiaTheme="minorEastAsia" w:hAnsiTheme="minorHAnsi" w:cstheme="minorBidi"/>
            <w:caps w:val="0"/>
            <w:kern w:val="2"/>
            <w:sz w:val="24"/>
            <w:lang w:eastAsia="sl-SI"/>
            <w14:ligatures w14:val="standardContextual"/>
          </w:rPr>
          <w:tab/>
        </w:r>
        <w:r w:rsidRPr="00827E13">
          <w:rPr>
            <w:rStyle w:val="Hyperlink"/>
          </w:rPr>
          <w:t>Pravna podlaga</w:t>
        </w:r>
        <w:r>
          <w:rPr>
            <w:webHidden/>
          </w:rPr>
          <w:tab/>
        </w:r>
        <w:r>
          <w:rPr>
            <w:webHidden/>
          </w:rPr>
          <w:fldChar w:fldCharType="begin"/>
        </w:r>
        <w:r>
          <w:rPr>
            <w:webHidden/>
          </w:rPr>
          <w:instrText xml:space="preserve"> PAGEREF _Toc211953031 \h </w:instrText>
        </w:r>
        <w:r>
          <w:rPr>
            <w:webHidden/>
          </w:rPr>
        </w:r>
        <w:r>
          <w:rPr>
            <w:webHidden/>
          </w:rPr>
          <w:fldChar w:fldCharType="separate"/>
        </w:r>
        <w:r>
          <w:rPr>
            <w:webHidden/>
          </w:rPr>
          <w:t>5</w:t>
        </w:r>
        <w:r>
          <w:rPr>
            <w:webHidden/>
          </w:rPr>
          <w:fldChar w:fldCharType="end"/>
        </w:r>
      </w:hyperlink>
    </w:p>
    <w:p w14:paraId="5DE516A4" w14:textId="3D0B4502"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32" w:history="1">
        <w:r w:rsidRPr="00827E13">
          <w:rPr>
            <w:rStyle w:val="Hyperlink"/>
          </w:rPr>
          <w:t>2.3</w:t>
        </w:r>
        <w:r>
          <w:rPr>
            <w:rFonts w:asciiTheme="minorHAnsi" w:eastAsiaTheme="minorEastAsia" w:hAnsiTheme="minorHAnsi" w:cstheme="minorBidi"/>
            <w:caps w:val="0"/>
            <w:kern w:val="2"/>
            <w:sz w:val="24"/>
            <w:lang w:eastAsia="sl-SI"/>
            <w14:ligatures w14:val="standardContextual"/>
          </w:rPr>
          <w:tab/>
        </w:r>
        <w:r w:rsidRPr="00827E13">
          <w:rPr>
            <w:rStyle w:val="Hyperlink"/>
          </w:rPr>
          <w:t>Temeljna pravila poslovanja</w:t>
        </w:r>
        <w:r>
          <w:rPr>
            <w:webHidden/>
          </w:rPr>
          <w:tab/>
        </w:r>
        <w:r>
          <w:rPr>
            <w:webHidden/>
          </w:rPr>
          <w:fldChar w:fldCharType="begin"/>
        </w:r>
        <w:r>
          <w:rPr>
            <w:webHidden/>
          </w:rPr>
          <w:instrText xml:space="preserve"> PAGEREF _Toc211953032 \h </w:instrText>
        </w:r>
        <w:r>
          <w:rPr>
            <w:webHidden/>
          </w:rPr>
        </w:r>
        <w:r>
          <w:rPr>
            <w:webHidden/>
          </w:rPr>
          <w:fldChar w:fldCharType="separate"/>
        </w:r>
        <w:r>
          <w:rPr>
            <w:webHidden/>
          </w:rPr>
          <w:t>5</w:t>
        </w:r>
        <w:r>
          <w:rPr>
            <w:webHidden/>
          </w:rPr>
          <w:fldChar w:fldCharType="end"/>
        </w:r>
      </w:hyperlink>
    </w:p>
    <w:p w14:paraId="38A279A7" w14:textId="1CA26F7F"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33" w:history="1">
        <w:r w:rsidRPr="00827E1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PREDMET JAVNEGA NAROČILA</w:t>
        </w:r>
        <w:r>
          <w:rPr>
            <w:webHidden/>
          </w:rPr>
          <w:tab/>
        </w:r>
        <w:r>
          <w:rPr>
            <w:webHidden/>
          </w:rPr>
          <w:fldChar w:fldCharType="begin"/>
        </w:r>
        <w:r>
          <w:rPr>
            <w:webHidden/>
          </w:rPr>
          <w:instrText xml:space="preserve"> PAGEREF _Toc211953033 \h </w:instrText>
        </w:r>
        <w:r>
          <w:rPr>
            <w:webHidden/>
          </w:rPr>
        </w:r>
        <w:r>
          <w:rPr>
            <w:webHidden/>
          </w:rPr>
          <w:fldChar w:fldCharType="separate"/>
        </w:r>
        <w:r>
          <w:rPr>
            <w:webHidden/>
          </w:rPr>
          <w:t>6</w:t>
        </w:r>
        <w:r>
          <w:rPr>
            <w:webHidden/>
          </w:rPr>
          <w:fldChar w:fldCharType="end"/>
        </w:r>
      </w:hyperlink>
    </w:p>
    <w:p w14:paraId="4C21E0F8" w14:textId="6844BC87"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34" w:history="1">
        <w:r w:rsidRPr="00827E13">
          <w:rPr>
            <w:rStyle w:val="Hyperlink"/>
          </w:rPr>
          <w:t>3.1</w:t>
        </w:r>
        <w:r>
          <w:rPr>
            <w:rFonts w:asciiTheme="minorHAnsi" w:eastAsiaTheme="minorEastAsia" w:hAnsiTheme="minorHAnsi" w:cstheme="minorBidi"/>
            <w:caps w:val="0"/>
            <w:kern w:val="2"/>
            <w:sz w:val="24"/>
            <w:lang w:eastAsia="sl-SI"/>
            <w14:ligatures w14:val="standardContextual"/>
          </w:rPr>
          <w:tab/>
        </w:r>
        <w:r w:rsidRPr="00827E13">
          <w:rPr>
            <w:rStyle w:val="Hyperlink"/>
          </w:rPr>
          <w:t>TEHNIČNE ZAHTEVE</w:t>
        </w:r>
        <w:r>
          <w:rPr>
            <w:webHidden/>
          </w:rPr>
          <w:tab/>
        </w:r>
        <w:r>
          <w:rPr>
            <w:webHidden/>
          </w:rPr>
          <w:fldChar w:fldCharType="begin"/>
        </w:r>
        <w:r>
          <w:rPr>
            <w:webHidden/>
          </w:rPr>
          <w:instrText xml:space="preserve"> PAGEREF _Toc211953034 \h </w:instrText>
        </w:r>
        <w:r>
          <w:rPr>
            <w:webHidden/>
          </w:rPr>
        </w:r>
        <w:r>
          <w:rPr>
            <w:webHidden/>
          </w:rPr>
          <w:fldChar w:fldCharType="separate"/>
        </w:r>
        <w:r>
          <w:rPr>
            <w:webHidden/>
          </w:rPr>
          <w:t>6</w:t>
        </w:r>
        <w:r>
          <w:rPr>
            <w:webHidden/>
          </w:rPr>
          <w:fldChar w:fldCharType="end"/>
        </w:r>
      </w:hyperlink>
    </w:p>
    <w:p w14:paraId="4AC07A1C" w14:textId="41B4BB57"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35" w:history="1">
        <w:r w:rsidRPr="00827E13">
          <w:rPr>
            <w:rStyle w:val="Hyperlink"/>
            <w:noProof/>
          </w:rPr>
          <w:t>3.1.1</w:t>
        </w:r>
        <w:r>
          <w:rPr>
            <w:rFonts w:asciiTheme="minorHAnsi" w:eastAsiaTheme="minorEastAsia" w:hAnsiTheme="minorHAnsi" w:cstheme="minorBidi"/>
            <w:noProof/>
            <w:kern w:val="2"/>
            <w:sz w:val="24"/>
            <w:lang w:eastAsia="sl-SI"/>
            <w14:ligatures w14:val="standardContextual"/>
          </w:rPr>
          <w:tab/>
        </w:r>
        <w:r w:rsidRPr="00827E13">
          <w:rPr>
            <w:rStyle w:val="Hyperlink"/>
            <w:noProof/>
          </w:rPr>
          <w:t>SPLOŠNE TEHNIČNE ZAHTEVE</w:t>
        </w:r>
        <w:r>
          <w:rPr>
            <w:noProof/>
            <w:webHidden/>
          </w:rPr>
          <w:tab/>
        </w:r>
        <w:r>
          <w:rPr>
            <w:noProof/>
            <w:webHidden/>
          </w:rPr>
          <w:fldChar w:fldCharType="begin"/>
        </w:r>
        <w:r>
          <w:rPr>
            <w:noProof/>
            <w:webHidden/>
          </w:rPr>
          <w:instrText xml:space="preserve"> PAGEREF _Toc211953035 \h </w:instrText>
        </w:r>
        <w:r>
          <w:rPr>
            <w:noProof/>
            <w:webHidden/>
          </w:rPr>
        </w:r>
        <w:r>
          <w:rPr>
            <w:noProof/>
            <w:webHidden/>
          </w:rPr>
          <w:fldChar w:fldCharType="separate"/>
        </w:r>
        <w:r>
          <w:rPr>
            <w:noProof/>
            <w:webHidden/>
          </w:rPr>
          <w:t>6</w:t>
        </w:r>
        <w:r>
          <w:rPr>
            <w:noProof/>
            <w:webHidden/>
          </w:rPr>
          <w:fldChar w:fldCharType="end"/>
        </w:r>
      </w:hyperlink>
    </w:p>
    <w:p w14:paraId="55197337" w14:textId="5544300D"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36" w:history="1">
        <w:r w:rsidRPr="00827E13">
          <w:rPr>
            <w:rStyle w:val="Hyperlink"/>
            <w:noProof/>
          </w:rPr>
          <w:t>3.1.2</w:t>
        </w:r>
        <w:r>
          <w:rPr>
            <w:rFonts w:asciiTheme="minorHAnsi" w:eastAsiaTheme="minorEastAsia" w:hAnsiTheme="minorHAnsi" w:cstheme="minorBidi"/>
            <w:noProof/>
            <w:kern w:val="2"/>
            <w:sz w:val="24"/>
            <w:lang w:eastAsia="sl-SI"/>
            <w14:ligatures w14:val="standardContextual"/>
          </w:rPr>
          <w:tab/>
        </w:r>
        <w:r w:rsidRPr="00827E13">
          <w:rPr>
            <w:rStyle w:val="Hyperlink"/>
            <w:noProof/>
          </w:rPr>
          <w:t>KADROVSKE KAPACITETE</w:t>
        </w:r>
        <w:r>
          <w:rPr>
            <w:noProof/>
            <w:webHidden/>
          </w:rPr>
          <w:tab/>
        </w:r>
        <w:r>
          <w:rPr>
            <w:noProof/>
            <w:webHidden/>
          </w:rPr>
          <w:fldChar w:fldCharType="begin"/>
        </w:r>
        <w:r>
          <w:rPr>
            <w:noProof/>
            <w:webHidden/>
          </w:rPr>
          <w:instrText xml:space="preserve"> PAGEREF _Toc211953036 \h </w:instrText>
        </w:r>
        <w:r>
          <w:rPr>
            <w:noProof/>
            <w:webHidden/>
          </w:rPr>
        </w:r>
        <w:r>
          <w:rPr>
            <w:noProof/>
            <w:webHidden/>
          </w:rPr>
          <w:fldChar w:fldCharType="separate"/>
        </w:r>
        <w:r>
          <w:rPr>
            <w:noProof/>
            <w:webHidden/>
          </w:rPr>
          <w:t>6</w:t>
        </w:r>
        <w:r>
          <w:rPr>
            <w:noProof/>
            <w:webHidden/>
          </w:rPr>
          <w:fldChar w:fldCharType="end"/>
        </w:r>
      </w:hyperlink>
    </w:p>
    <w:p w14:paraId="4C65E629" w14:textId="3C81E973"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37" w:history="1">
        <w:r w:rsidRPr="00827E13">
          <w:rPr>
            <w:rStyle w:val="Hyperlink"/>
            <w:noProof/>
          </w:rPr>
          <w:t>3.1.3</w:t>
        </w:r>
        <w:r>
          <w:rPr>
            <w:rFonts w:asciiTheme="minorHAnsi" w:eastAsiaTheme="minorEastAsia" w:hAnsiTheme="minorHAnsi" w:cstheme="minorBidi"/>
            <w:noProof/>
            <w:kern w:val="2"/>
            <w:sz w:val="24"/>
            <w:lang w:eastAsia="sl-SI"/>
            <w14:ligatures w14:val="standardContextual"/>
          </w:rPr>
          <w:tab/>
        </w:r>
        <w:r w:rsidRPr="00827E13">
          <w:rPr>
            <w:rStyle w:val="Hyperlink"/>
            <w:noProof/>
          </w:rPr>
          <w:t>TEHNIČNE KAPACITE</w:t>
        </w:r>
        <w:r>
          <w:rPr>
            <w:noProof/>
            <w:webHidden/>
          </w:rPr>
          <w:tab/>
        </w:r>
        <w:r>
          <w:rPr>
            <w:noProof/>
            <w:webHidden/>
          </w:rPr>
          <w:fldChar w:fldCharType="begin"/>
        </w:r>
        <w:r>
          <w:rPr>
            <w:noProof/>
            <w:webHidden/>
          </w:rPr>
          <w:instrText xml:space="preserve"> PAGEREF _Toc211953037 \h </w:instrText>
        </w:r>
        <w:r>
          <w:rPr>
            <w:noProof/>
            <w:webHidden/>
          </w:rPr>
        </w:r>
        <w:r>
          <w:rPr>
            <w:noProof/>
            <w:webHidden/>
          </w:rPr>
          <w:fldChar w:fldCharType="separate"/>
        </w:r>
        <w:r>
          <w:rPr>
            <w:noProof/>
            <w:webHidden/>
          </w:rPr>
          <w:t>7</w:t>
        </w:r>
        <w:r>
          <w:rPr>
            <w:noProof/>
            <w:webHidden/>
          </w:rPr>
          <w:fldChar w:fldCharType="end"/>
        </w:r>
      </w:hyperlink>
    </w:p>
    <w:p w14:paraId="7C3BA349" w14:textId="2D9F97CC"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38" w:history="1">
        <w:r w:rsidRPr="00827E13">
          <w:rPr>
            <w:rStyle w:val="Hyperlink"/>
            <w:noProof/>
          </w:rPr>
          <w:t>3.1.4</w:t>
        </w:r>
        <w:r>
          <w:rPr>
            <w:rFonts w:asciiTheme="minorHAnsi" w:eastAsiaTheme="minorEastAsia" w:hAnsiTheme="minorHAnsi" w:cstheme="minorBidi"/>
            <w:noProof/>
            <w:kern w:val="2"/>
            <w:sz w:val="24"/>
            <w:lang w:eastAsia="sl-SI"/>
            <w14:ligatures w14:val="standardContextual"/>
          </w:rPr>
          <w:tab/>
        </w:r>
        <w:r w:rsidRPr="00827E13">
          <w:rPr>
            <w:rStyle w:val="Hyperlink"/>
            <w:noProof/>
          </w:rPr>
          <w:t>STROKOVNA USPOSOBLJENOST</w:t>
        </w:r>
        <w:r>
          <w:rPr>
            <w:noProof/>
            <w:webHidden/>
          </w:rPr>
          <w:tab/>
        </w:r>
        <w:r>
          <w:rPr>
            <w:noProof/>
            <w:webHidden/>
          </w:rPr>
          <w:fldChar w:fldCharType="begin"/>
        </w:r>
        <w:r>
          <w:rPr>
            <w:noProof/>
            <w:webHidden/>
          </w:rPr>
          <w:instrText xml:space="preserve"> PAGEREF _Toc211953038 \h </w:instrText>
        </w:r>
        <w:r>
          <w:rPr>
            <w:noProof/>
            <w:webHidden/>
          </w:rPr>
        </w:r>
        <w:r>
          <w:rPr>
            <w:noProof/>
            <w:webHidden/>
          </w:rPr>
          <w:fldChar w:fldCharType="separate"/>
        </w:r>
        <w:r>
          <w:rPr>
            <w:noProof/>
            <w:webHidden/>
          </w:rPr>
          <w:t>7</w:t>
        </w:r>
        <w:r>
          <w:rPr>
            <w:noProof/>
            <w:webHidden/>
          </w:rPr>
          <w:fldChar w:fldCharType="end"/>
        </w:r>
      </w:hyperlink>
    </w:p>
    <w:p w14:paraId="16F4130B" w14:textId="372F0625"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39" w:history="1">
        <w:r w:rsidRPr="00827E13">
          <w:rPr>
            <w:rStyle w:val="Hyperlink"/>
            <w:noProof/>
          </w:rPr>
          <w:t>3.1.5</w:t>
        </w:r>
        <w:r>
          <w:rPr>
            <w:rFonts w:asciiTheme="minorHAnsi" w:eastAsiaTheme="minorEastAsia" w:hAnsiTheme="minorHAnsi" w:cstheme="minorBidi"/>
            <w:noProof/>
            <w:kern w:val="2"/>
            <w:sz w:val="24"/>
            <w:lang w:eastAsia="sl-SI"/>
            <w14:ligatures w14:val="standardContextual"/>
          </w:rPr>
          <w:tab/>
        </w:r>
        <w:r w:rsidRPr="00827E13">
          <w:rPr>
            <w:rStyle w:val="Hyperlink"/>
            <w:noProof/>
          </w:rPr>
          <w:t>REFERENCA PONUDNIKA</w:t>
        </w:r>
        <w:r>
          <w:rPr>
            <w:noProof/>
            <w:webHidden/>
          </w:rPr>
          <w:tab/>
        </w:r>
        <w:r>
          <w:rPr>
            <w:noProof/>
            <w:webHidden/>
          </w:rPr>
          <w:fldChar w:fldCharType="begin"/>
        </w:r>
        <w:r>
          <w:rPr>
            <w:noProof/>
            <w:webHidden/>
          </w:rPr>
          <w:instrText xml:space="preserve"> PAGEREF _Toc211953039 \h </w:instrText>
        </w:r>
        <w:r>
          <w:rPr>
            <w:noProof/>
            <w:webHidden/>
          </w:rPr>
        </w:r>
        <w:r>
          <w:rPr>
            <w:noProof/>
            <w:webHidden/>
          </w:rPr>
          <w:fldChar w:fldCharType="separate"/>
        </w:r>
        <w:r>
          <w:rPr>
            <w:noProof/>
            <w:webHidden/>
          </w:rPr>
          <w:t>7</w:t>
        </w:r>
        <w:r>
          <w:rPr>
            <w:noProof/>
            <w:webHidden/>
          </w:rPr>
          <w:fldChar w:fldCharType="end"/>
        </w:r>
      </w:hyperlink>
    </w:p>
    <w:p w14:paraId="2C8B59A6" w14:textId="2DB42A25"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40" w:history="1">
        <w:r w:rsidRPr="00827E13">
          <w:rPr>
            <w:rStyle w:val="Hyperlink"/>
            <w:noProof/>
          </w:rPr>
          <w:t>3.1.6</w:t>
        </w:r>
        <w:r>
          <w:rPr>
            <w:rFonts w:asciiTheme="minorHAnsi" w:eastAsiaTheme="minorEastAsia" w:hAnsiTheme="minorHAnsi" w:cstheme="minorBidi"/>
            <w:noProof/>
            <w:kern w:val="2"/>
            <w:sz w:val="24"/>
            <w:lang w:eastAsia="sl-SI"/>
            <w14:ligatures w14:val="standardContextual"/>
          </w:rPr>
          <w:tab/>
        </w:r>
        <w:r w:rsidRPr="00827E13">
          <w:rPr>
            <w:rStyle w:val="Hyperlink"/>
            <w:noProof/>
          </w:rPr>
          <w:t>ZAVAROVANJE ODGOVORNOSTI DEJAVNOSTI</w:t>
        </w:r>
        <w:r>
          <w:rPr>
            <w:noProof/>
            <w:webHidden/>
          </w:rPr>
          <w:tab/>
        </w:r>
        <w:r>
          <w:rPr>
            <w:noProof/>
            <w:webHidden/>
          </w:rPr>
          <w:fldChar w:fldCharType="begin"/>
        </w:r>
        <w:r>
          <w:rPr>
            <w:noProof/>
            <w:webHidden/>
          </w:rPr>
          <w:instrText xml:space="preserve"> PAGEREF _Toc211953040 \h </w:instrText>
        </w:r>
        <w:r>
          <w:rPr>
            <w:noProof/>
            <w:webHidden/>
          </w:rPr>
        </w:r>
        <w:r>
          <w:rPr>
            <w:noProof/>
            <w:webHidden/>
          </w:rPr>
          <w:fldChar w:fldCharType="separate"/>
        </w:r>
        <w:r>
          <w:rPr>
            <w:noProof/>
            <w:webHidden/>
          </w:rPr>
          <w:t>7</w:t>
        </w:r>
        <w:r>
          <w:rPr>
            <w:noProof/>
            <w:webHidden/>
          </w:rPr>
          <w:fldChar w:fldCharType="end"/>
        </w:r>
      </w:hyperlink>
    </w:p>
    <w:p w14:paraId="78FB082C" w14:textId="65301E5D"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1" w:history="1">
        <w:r w:rsidRPr="00827E13">
          <w:rPr>
            <w:rStyle w:val="Hyperlink"/>
          </w:rPr>
          <w:t>3.2</w:t>
        </w:r>
        <w:r>
          <w:rPr>
            <w:rFonts w:asciiTheme="minorHAnsi" w:eastAsiaTheme="minorEastAsia" w:hAnsiTheme="minorHAnsi" w:cstheme="minorBidi"/>
            <w:caps w:val="0"/>
            <w:kern w:val="2"/>
            <w:sz w:val="24"/>
            <w:lang w:eastAsia="sl-SI"/>
            <w14:ligatures w14:val="standardContextual"/>
          </w:rPr>
          <w:tab/>
        </w:r>
        <w:r w:rsidRPr="00827E13">
          <w:rPr>
            <w:rStyle w:val="Hyperlink"/>
          </w:rPr>
          <w:t>OBSEG STORITEV PO POGODBI</w:t>
        </w:r>
        <w:r>
          <w:rPr>
            <w:webHidden/>
          </w:rPr>
          <w:tab/>
        </w:r>
        <w:r>
          <w:rPr>
            <w:webHidden/>
          </w:rPr>
          <w:fldChar w:fldCharType="begin"/>
        </w:r>
        <w:r>
          <w:rPr>
            <w:webHidden/>
          </w:rPr>
          <w:instrText xml:space="preserve"> PAGEREF _Toc211953041 \h </w:instrText>
        </w:r>
        <w:r>
          <w:rPr>
            <w:webHidden/>
          </w:rPr>
        </w:r>
        <w:r>
          <w:rPr>
            <w:webHidden/>
          </w:rPr>
          <w:fldChar w:fldCharType="separate"/>
        </w:r>
        <w:r>
          <w:rPr>
            <w:webHidden/>
          </w:rPr>
          <w:t>8</w:t>
        </w:r>
        <w:r>
          <w:rPr>
            <w:webHidden/>
          </w:rPr>
          <w:fldChar w:fldCharType="end"/>
        </w:r>
      </w:hyperlink>
    </w:p>
    <w:p w14:paraId="51757C24" w14:textId="4BBCBB1A"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42" w:history="1">
        <w:r w:rsidRPr="00827E13">
          <w:rPr>
            <w:rStyle w:val="Hyperlink"/>
            <w:noProof/>
          </w:rPr>
          <w:t>3.2.1</w:t>
        </w:r>
        <w:r>
          <w:rPr>
            <w:rFonts w:asciiTheme="minorHAnsi" w:eastAsiaTheme="minorEastAsia" w:hAnsiTheme="minorHAnsi" w:cstheme="minorBidi"/>
            <w:noProof/>
            <w:kern w:val="2"/>
            <w:sz w:val="24"/>
            <w:lang w:eastAsia="sl-SI"/>
            <w14:ligatures w14:val="standardContextual"/>
          </w:rPr>
          <w:tab/>
        </w:r>
        <w:r w:rsidRPr="00827E13">
          <w:rPr>
            <w:rStyle w:val="Hyperlink"/>
            <w:noProof/>
          </w:rPr>
          <w:t>Storitve rednega čiščenja prostorov</w:t>
        </w:r>
        <w:r>
          <w:rPr>
            <w:noProof/>
            <w:webHidden/>
          </w:rPr>
          <w:tab/>
        </w:r>
        <w:r>
          <w:rPr>
            <w:noProof/>
            <w:webHidden/>
          </w:rPr>
          <w:fldChar w:fldCharType="begin"/>
        </w:r>
        <w:r>
          <w:rPr>
            <w:noProof/>
            <w:webHidden/>
          </w:rPr>
          <w:instrText xml:space="preserve"> PAGEREF _Toc211953042 \h </w:instrText>
        </w:r>
        <w:r>
          <w:rPr>
            <w:noProof/>
            <w:webHidden/>
          </w:rPr>
        </w:r>
        <w:r>
          <w:rPr>
            <w:noProof/>
            <w:webHidden/>
          </w:rPr>
          <w:fldChar w:fldCharType="separate"/>
        </w:r>
        <w:r>
          <w:rPr>
            <w:noProof/>
            <w:webHidden/>
          </w:rPr>
          <w:t>8</w:t>
        </w:r>
        <w:r>
          <w:rPr>
            <w:noProof/>
            <w:webHidden/>
          </w:rPr>
          <w:fldChar w:fldCharType="end"/>
        </w:r>
      </w:hyperlink>
    </w:p>
    <w:p w14:paraId="23284A2C" w14:textId="40B938B1"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43" w:history="1">
        <w:r w:rsidRPr="00827E13">
          <w:rPr>
            <w:rStyle w:val="Hyperlink"/>
            <w:noProof/>
          </w:rPr>
          <w:t>3.2.2</w:t>
        </w:r>
        <w:r>
          <w:rPr>
            <w:rFonts w:asciiTheme="minorHAnsi" w:eastAsiaTheme="minorEastAsia" w:hAnsiTheme="minorHAnsi" w:cstheme="minorBidi"/>
            <w:noProof/>
            <w:kern w:val="2"/>
            <w:sz w:val="24"/>
            <w:lang w:eastAsia="sl-SI"/>
            <w14:ligatures w14:val="standardContextual"/>
          </w:rPr>
          <w:tab/>
        </w:r>
        <w:r w:rsidRPr="00827E13">
          <w:rPr>
            <w:rStyle w:val="Hyperlink"/>
            <w:noProof/>
          </w:rPr>
          <w:t>Dodatna čiščenja</w:t>
        </w:r>
        <w:r>
          <w:rPr>
            <w:noProof/>
            <w:webHidden/>
          </w:rPr>
          <w:tab/>
        </w:r>
        <w:r>
          <w:rPr>
            <w:noProof/>
            <w:webHidden/>
          </w:rPr>
          <w:fldChar w:fldCharType="begin"/>
        </w:r>
        <w:r>
          <w:rPr>
            <w:noProof/>
            <w:webHidden/>
          </w:rPr>
          <w:instrText xml:space="preserve"> PAGEREF _Toc211953043 \h </w:instrText>
        </w:r>
        <w:r>
          <w:rPr>
            <w:noProof/>
            <w:webHidden/>
          </w:rPr>
        </w:r>
        <w:r>
          <w:rPr>
            <w:noProof/>
            <w:webHidden/>
          </w:rPr>
          <w:fldChar w:fldCharType="separate"/>
        </w:r>
        <w:r>
          <w:rPr>
            <w:noProof/>
            <w:webHidden/>
          </w:rPr>
          <w:t>11</w:t>
        </w:r>
        <w:r>
          <w:rPr>
            <w:noProof/>
            <w:webHidden/>
          </w:rPr>
          <w:fldChar w:fldCharType="end"/>
        </w:r>
      </w:hyperlink>
    </w:p>
    <w:p w14:paraId="5BB22C56" w14:textId="28BE2ABE"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4" w:history="1">
        <w:r w:rsidRPr="00827E13">
          <w:rPr>
            <w:rStyle w:val="Hyperlink"/>
          </w:rPr>
          <w:t>3.3</w:t>
        </w:r>
        <w:r>
          <w:rPr>
            <w:rFonts w:asciiTheme="minorHAnsi" w:eastAsiaTheme="minorEastAsia" w:hAnsiTheme="minorHAnsi" w:cstheme="minorBidi"/>
            <w:caps w:val="0"/>
            <w:kern w:val="2"/>
            <w:sz w:val="24"/>
            <w:lang w:eastAsia="sl-SI"/>
            <w14:ligatures w14:val="standardContextual"/>
          </w:rPr>
          <w:tab/>
        </w:r>
        <w:r w:rsidRPr="00827E13">
          <w:rPr>
            <w:rStyle w:val="Hyperlink"/>
          </w:rPr>
          <w:t>SPECIFIKACIJA SANITARNO HIGIENSKEGA MATERIALA IN ČISTIL</w:t>
        </w:r>
        <w:r>
          <w:rPr>
            <w:webHidden/>
          </w:rPr>
          <w:tab/>
        </w:r>
        <w:r>
          <w:rPr>
            <w:webHidden/>
          </w:rPr>
          <w:fldChar w:fldCharType="begin"/>
        </w:r>
        <w:r>
          <w:rPr>
            <w:webHidden/>
          </w:rPr>
          <w:instrText xml:space="preserve"> PAGEREF _Toc211953044 \h </w:instrText>
        </w:r>
        <w:r>
          <w:rPr>
            <w:webHidden/>
          </w:rPr>
        </w:r>
        <w:r>
          <w:rPr>
            <w:webHidden/>
          </w:rPr>
          <w:fldChar w:fldCharType="separate"/>
        </w:r>
        <w:r>
          <w:rPr>
            <w:webHidden/>
          </w:rPr>
          <w:t>12</w:t>
        </w:r>
        <w:r>
          <w:rPr>
            <w:webHidden/>
          </w:rPr>
          <w:fldChar w:fldCharType="end"/>
        </w:r>
      </w:hyperlink>
    </w:p>
    <w:p w14:paraId="5D5BBB7A" w14:textId="51B6AA97"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5" w:history="1">
        <w:r w:rsidRPr="00827E13">
          <w:rPr>
            <w:rStyle w:val="Hyperlink"/>
          </w:rPr>
          <w:t>3.4</w:t>
        </w:r>
        <w:r>
          <w:rPr>
            <w:rFonts w:asciiTheme="minorHAnsi" w:eastAsiaTheme="minorEastAsia" w:hAnsiTheme="minorHAnsi" w:cstheme="minorBidi"/>
            <w:caps w:val="0"/>
            <w:kern w:val="2"/>
            <w:sz w:val="24"/>
            <w:lang w:eastAsia="sl-SI"/>
            <w14:ligatures w14:val="standardContextual"/>
          </w:rPr>
          <w:tab/>
        </w:r>
        <w:r w:rsidRPr="00827E13">
          <w:rPr>
            <w:rStyle w:val="Hyperlink"/>
          </w:rPr>
          <w:t>OKOLJSKE ZAHTEVE</w:t>
        </w:r>
        <w:r>
          <w:rPr>
            <w:webHidden/>
          </w:rPr>
          <w:tab/>
        </w:r>
        <w:r>
          <w:rPr>
            <w:webHidden/>
          </w:rPr>
          <w:fldChar w:fldCharType="begin"/>
        </w:r>
        <w:r>
          <w:rPr>
            <w:webHidden/>
          </w:rPr>
          <w:instrText xml:space="preserve"> PAGEREF _Toc211953045 \h </w:instrText>
        </w:r>
        <w:r>
          <w:rPr>
            <w:webHidden/>
          </w:rPr>
        </w:r>
        <w:r>
          <w:rPr>
            <w:webHidden/>
          </w:rPr>
          <w:fldChar w:fldCharType="separate"/>
        </w:r>
        <w:r>
          <w:rPr>
            <w:webHidden/>
          </w:rPr>
          <w:t>13</w:t>
        </w:r>
        <w:r>
          <w:rPr>
            <w:webHidden/>
          </w:rPr>
          <w:fldChar w:fldCharType="end"/>
        </w:r>
      </w:hyperlink>
    </w:p>
    <w:p w14:paraId="2334282A" w14:textId="13DAF86F"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6" w:history="1">
        <w:r w:rsidRPr="00827E13">
          <w:rPr>
            <w:rStyle w:val="Hyperlink"/>
          </w:rPr>
          <w:t>3.5</w:t>
        </w:r>
        <w:r>
          <w:rPr>
            <w:rFonts w:asciiTheme="minorHAnsi" w:eastAsiaTheme="minorEastAsia" w:hAnsiTheme="minorHAnsi" w:cstheme="minorBidi"/>
            <w:caps w:val="0"/>
            <w:kern w:val="2"/>
            <w:sz w:val="24"/>
            <w:lang w:eastAsia="sl-SI"/>
            <w14:ligatures w14:val="standardContextual"/>
          </w:rPr>
          <w:tab/>
        </w:r>
        <w:r w:rsidRPr="00827E13">
          <w:rPr>
            <w:rStyle w:val="Hyperlink"/>
          </w:rPr>
          <w:t>OGLED LOKACIJE in sanitarne opreme</w:t>
        </w:r>
        <w:r>
          <w:rPr>
            <w:webHidden/>
          </w:rPr>
          <w:tab/>
        </w:r>
        <w:r>
          <w:rPr>
            <w:webHidden/>
          </w:rPr>
          <w:fldChar w:fldCharType="begin"/>
        </w:r>
        <w:r>
          <w:rPr>
            <w:webHidden/>
          </w:rPr>
          <w:instrText xml:space="preserve"> PAGEREF _Toc211953046 \h </w:instrText>
        </w:r>
        <w:r>
          <w:rPr>
            <w:webHidden/>
          </w:rPr>
        </w:r>
        <w:r>
          <w:rPr>
            <w:webHidden/>
          </w:rPr>
          <w:fldChar w:fldCharType="separate"/>
        </w:r>
        <w:r>
          <w:rPr>
            <w:webHidden/>
          </w:rPr>
          <w:t>15</w:t>
        </w:r>
        <w:r>
          <w:rPr>
            <w:webHidden/>
          </w:rPr>
          <w:fldChar w:fldCharType="end"/>
        </w:r>
      </w:hyperlink>
    </w:p>
    <w:p w14:paraId="22F59BDE" w14:textId="1B7854FA"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7" w:history="1">
        <w:r w:rsidRPr="00827E13">
          <w:rPr>
            <w:rStyle w:val="Hyperlink"/>
          </w:rPr>
          <w:t>3.6</w:t>
        </w:r>
        <w:r>
          <w:rPr>
            <w:rFonts w:asciiTheme="minorHAnsi" w:eastAsiaTheme="minorEastAsia" w:hAnsiTheme="minorHAnsi" w:cstheme="minorBidi"/>
            <w:caps w:val="0"/>
            <w:kern w:val="2"/>
            <w:sz w:val="24"/>
            <w:lang w:eastAsia="sl-SI"/>
            <w14:ligatures w14:val="standardContextual"/>
          </w:rPr>
          <w:tab/>
        </w:r>
        <w:r w:rsidRPr="00827E13">
          <w:rPr>
            <w:rStyle w:val="Hyperlink"/>
          </w:rPr>
          <w:t>Kakovostne napake in nadzor nad izvajanjem pogodbe</w:t>
        </w:r>
        <w:r>
          <w:rPr>
            <w:webHidden/>
          </w:rPr>
          <w:tab/>
        </w:r>
        <w:r>
          <w:rPr>
            <w:webHidden/>
          </w:rPr>
          <w:fldChar w:fldCharType="begin"/>
        </w:r>
        <w:r>
          <w:rPr>
            <w:webHidden/>
          </w:rPr>
          <w:instrText xml:space="preserve"> PAGEREF _Toc211953047 \h </w:instrText>
        </w:r>
        <w:r>
          <w:rPr>
            <w:webHidden/>
          </w:rPr>
        </w:r>
        <w:r>
          <w:rPr>
            <w:webHidden/>
          </w:rPr>
          <w:fldChar w:fldCharType="separate"/>
        </w:r>
        <w:r>
          <w:rPr>
            <w:webHidden/>
          </w:rPr>
          <w:t>15</w:t>
        </w:r>
        <w:r>
          <w:rPr>
            <w:webHidden/>
          </w:rPr>
          <w:fldChar w:fldCharType="end"/>
        </w:r>
      </w:hyperlink>
    </w:p>
    <w:p w14:paraId="43694780" w14:textId="05B760FF"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48" w:history="1">
        <w:r w:rsidRPr="00827E1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PONUDBENA DOKUMENTACIJA</w:t>
        </w:r>
        <w:r>
          <w:rPr>
            <w:webHidden/>
          </w:rPr>
          <w:tab/>
        </w:r>
        <w:r>
          <w:rPr>
            <w:webHidden/>
          </w:rPr>
          <w:fldChar w:fldCharType="begin"/>
        </w:r>
        <w:r>
          <w:rPr>
            <w:webHidden/>
          </w:rPr>
          <w:instrText xml:space="preserve"> PAGEREF _Toc211953048 \h </w:instrText>
        </w:r>
        <w:r>
          <w:rPr>
            <w:webHidden/>
          </w:rPr>
        </w:r>
        <w:r>
          <w:rPr>
            <w:webHidden/>
          </w:rPr>
          <w:fldChar w:fldCharType="separate"/>
        </w:r>
        <w:r>
          <w:rPr>
            <w:webHidden/>
          </w:rPr>
          <w:t>16</w:t>
        </w:r>
        <w:r>
          <w:rPr>
            <w:webHidden/>
          </w:rPr>
          <w:fldChar w:fldCharType="end"/>
        </w:r>
      </w:hyperlink>
    </w:p>
    <w:p w14:paraId="38E8C7A7" w14:textId="095D5543"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49" w:history="1">
        <w:r w:rsidRPr="00827E13">
          <w:rPr>
            <w:rStyle w:val="Hyperlink"/>
          </w:rPr>
          <w:t>4.1</w:t>
        </w:r>
        <w:r>
          <w:rPr>
            <w:rFonts w:asciiTheme="minorHAnsi" w:eastAsiaTheme="minorEastAsia" w:hAnsiTheme="minorHAnsi" w:cstheme="minorBidi"/>
            <w:caps w:val="0"/>
            <w:kern w:val="2"/>
            <w:sz w:val="24"/>
            <w:lang w:eastAsia="sl-SI"/>
            <w14:ligatures w14:val="standardContextual"/>
          </w:rPr>
          <w:tab/>
        </w:r>
        <w:r w:rsidRPr="00827E13">
          <w:rPr>
            <w:rStyle w:val="Hyperlink"/>
          </w:rPr>
          <w:t>Splošni pogoji za izdelavo ponudbene dokumentacije</w:t>
        </w:r>
        <w:r>
          <w:rPr>
            <w:webHidden/>
          </w:rPr>
          <w:tab/>
        </w:r>
        <w:r>
          <w:rPr>
            <w:webHidden/>
          </w:rPr>
          <w:fldChar w:fldCharType="begin"/>
        </w:r>
        <w:r>
          <w:rPr>
            <w:webHidden/>
          </w:rPr>
          <w:instrText xml:space="preserve"> PAGEREF _Toc211953049 \h </w:instrText>
        </w:r>
        <w:r>
          <w:rPr>
            <w:webHidden/>
          </w:rPr>
        </w:r>
        <w:r>
          <w:rPr>
            <w:webHidden/>
          </w:rPr>
          <w:fldChar w:fldCharType="separate"/>
        </w:r>
        <w:r>
          <w:rPr>
            <w:webHidden/>
          </w:rPr>
          <w:t>16</w:t>
        </w:r>
        <w:r>
          <w:rPr>
            <w:webHidden/>
          </w:rPr>
          <w:fldChar w:fldCharType="end"/>
        </w:r>
      </w:hyperlink>
    </w:p>
    <w:p w14:paraId="55401673" w14:textId="0270E7FA"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0" w:history="1">
        <w:r w:rsidRPr="00827E13">
          <w:rPr>
            <w:rStyle w:val="Hyperlink"/>
            <w:noProof/>
          </w:rPr>
          <w:t>4.1.1</w:t>
        </w:r>
        <w:r>
          <w:rPr>
            <w:rFonts w:asciiTheme="minorHAnsi" w:eastAsiaTheme="minorEastAsia" w:hAnsiTheme="minorHAnsi" w:cstheme="minorBidi"/>
            <w:noProof/>
            <w:kern w:val="2"/>
            <w:sz w:val="24"/>
            <w:lang w:eastAsia="sl-SI"/>
            <w14:ligatures w14:val="standardContextual"/>
          </w:rPr>
          <w:tab/>
        </w:r>
        <w:r w:rsidRPr="00827E13">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_Toc211953050 \h </w:instrText>
        </w:r>
        <w:r>
          <w:rPr>
            <w:noProof/>
            <w:webHidden/>
          </w:rPr>
        </w:r>
        <w:r>
          <w:rPr>
            <w:noProof/>
            <w:webHidden/>
          </w:rPr>
          <w:fldChar w:fldCharType="separate"/>
        </w:r>
        <w:r>
          <w:rPr>
            <w:noProof/>
            <w:webHidden/>
          </w:rPr>
          <w:t>16</w:t>
        </w:r>
        <w:r>
          <w:rPr>
            <w:noProof/>
            <w:webHidden/>
          </w:rPr>
          <w:fldChar w:fldCharType="end"/>
        </w:r>
      </w:hyperlink>
    </w:p>
    <w:p w14:paraId="16AA303E" w14:textId="0D141268"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1" w:history="1">
        <w:r w:rsidRPr="00827E13">
          <w:rPr>
            <w:rStyle w:val="Hyperlink"/>
            <w:noProof/>
          </w:rPr>
          <w:t>4.1.2</w:t>
        </w:r>
        <w:r>
          <w:rPr>
            <w:rFonts w:asciiTheme="minorHAnsi" w:eastAsiaTheme="minorEastAsia" w:hAnsiTheme="minorHAnsi" w:cstheme="minorBidi"/>
            <w:noProof/>
            <w:kern w:val="2"/>
            <w:sz w:val="24"/>
            <w:lang w:eastAsia="sl-SI"/>
            <w14:ligatures w14:val="standardContextual"/>
          </w:rPr>
          <w:tab/>
        </w:r>
        <w:r w:rsidRPr="00827E13">
          <w:rPr>
            <w:rStyle w:val="Hyperlink"/>
            <w:noProof/>
          </w:rPr>
          <w:t>Jezik</w:t>
        </w:r>
        <w:r>
          <w:rPr>
            <w:noProof/>
            <w:webHidden/>
          </w:rPr>
          <w:tab/>
        </w:r>
        <w:r>
          <w:rPr>
            <w:noProof/>
            <w:webHidden/>
          </w:rPr>
          <w:fldChar w:fldCharType="begin"/>
        </w:r>
        <w:r>
          <w:rPr>
            <w:noProof/>
            <w:webHidden/>
          </w:rPr>
          <w:instrText xml:space="preserve"> PAGEREF _Toc211953051 \h </w:instrText>
        </w:r>
        <w:r>
          <w:rPr>
            <w:noProof/>
            <w:webHidden/>
          </w:rPr>
        </w:r>
        <w:r>
          <w:rPr>
            <w:noProof/>
            <w:webHidden/>
          </w:rPr>
          <w:fldChar w:fldCharType="separate"/>
        </w:r>
        <w:r>
          <w:rPr>
            <w:noProof/>
            <w:webHidden/>
          </w:rPr>
          <w:t>16</w:t>
        </w:r>
        <w:r>
          <w:rPr>
            <w:noProof/>
            <w:webHidden/>
          </w:rPr>
          <w:fldChar w:fldCharType="end"/>
        </w:r>
      </w:hyperlink>
    </w:p>
    <w:p w14:paraId="1A0974AC" w14:textId="2D58E477"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2" w:history="1">
        <w:r w:rsidRPr="00827E13">
          <w:rPr>
            <w:rStyle w:val="Hyperlink"/>
            <w:noProof/>
          </w:rPr>
          <w:t>4.1.3</w:t>
        </w:r>
        <w:r>
          <w:rPr>
            <w:rFonts w:asciiTheme="minorHAnsi" w:eastAsiaTheme="minorEastAsia" w:hAnsiTheme="minorHAnsi" w:cstheme="minorBidi"/>
            <w:noProof/>
            <w:kern w:val="2"/>
            <w:sz w:val="24"/>
            <w:lang w:eastAsia="sl-SI"/>
            <w14:ligatures w14:val="standardContextual"/>
          </w:rPr>
          <w:tab/>
        </w:r>
        <w:r w:rsidRPr="00827E13">
          <w:rPr>
            <w:rStyle w:val="Hyperlink"/>
            <w:noProof/>
          </w:rPr>
          <w:t>Označevanje</w:t>
        </w:r>
        <w:r>
          <w:rPr>
            <w:noProof/>
            <w:webHidden/>
          </w:rPr>
          <w:tab/>
        </w:r>
        <w:r>
          <w:rPr>
            <w:noProof/>
            <w:webHidden/>
          </w:rPr>
          <w:fldChar w:fldCharType="begin"/>
        </w:r>
        <w:r>
          <w:rPr>
            <w:noProof/>
            <w:webHidden/>
          </w:rPr>
          <w:instrText xml:space="preserve"> PAGEREF _Toc211953052 \h </w:instrText>
        </w:r>
        <w:r>
          <w:rPr>
            <w:noProof/>
            <w:webHidden/>
          </w:rPr>
        </w:r>
        <w:r>
          <w:rPr>
            <w:noProof/>
            <w:webHidden/>
          </w:rPr>
          <w:fldChar w:fldCharType="separate"/>
        </w:r>
        <w:r>
          <w:rPr>
            <w:noProof/>
            <w:webHidden/>
          </w:rPr>
          <w:t>16</w:t>
        </w:r>
        <w:r>
          <w:rPr>
            <w:noProof/>
            <w:webHidden/>
          </w:rPr>
          <w:fldChar w:fldCharType="end"/>
        </w:r>
      </w:hyperlink>
    </w:p>
    <w:p w14:paraId="77CD9C29" w14:textId="59BB81C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3" w:history="1">
        <w:r w:rsidRPr="00827E13">
          <w:rPr>
            <w:rStyle w:val="Hyperlink"/>
            <w:noProof/>
          </w:rPr>
          <w:t>4.1.4</w:t>
        </w:r>
        <w:r>
          <w:rPr>
            <w:rFonts w:asciiTheme="minorHAnsi" w:eastAsiaTheme="minorEastAsia" w:hAnsiTheme="minorHAnsi" w:cstheme="minorBidi"/>
            <w:noProof/>
            <w:kern w:val="2"/>
            <w:sz w:val="24"/>
            <w:lang w:eastAsia="sl-SI"/>
            <w14:ligatures w14:val="standardContextual"/>
          </w:rPr>
          <w:tab/>
        </w:r>
        <w:r w:rsidRPr="00827E13">
          <w:rPr>
            <w:rStyle w:val="Hyperlink"/>
            <w:noProof/>
          </w:rPr>
          <w:t>Vsebina ponudbe</w:t>
        </w:r>
        <w:r>
          <w:rPr>
            <w:noProof/>
            <w:webHidden/>
          </w:rPr>
          <w:tab/>
        </w:r>
        <w:r>
          <w:rPr>
            <w:noProof/>
            <w:webHidden/>
          </w:rPr>
          <w:fldChar w:fldCharType="begin"/>
        </w:r>
        <w:r>
          <w:rPr>
            <w:noProof/>
            <w:webHidden/>
          </w:rPr>
          <w:instrText xml:space="preserve"> PAGEREF _Toc211953053 \h </w:instrText>
        </w:r>
        <w:r>
          <w:rPr>
            <w:noProof/>
            <w:webHidden/>
          </w:rPr>
        </w:r>
        <w:r>
          <w:rPr>
            <w:noProof/>
            <w:webHidden/>
          </w:rPr>
          <w:fldChar w:fldCharType="separate"/>
        </w:r>
        <w:r>
          <w:rPr>
            <w:noProof/>
            <w:webHidden/>
          </w:rPr>
          <w:t>17</w:t>
        </w:r>
        <w:r>
          <w:rPr>
            <w:noProof/>
            <w:webHidden/>
          </w:rPr>
          <w:fldChar w:fldCharType="end"/>
        </w:r>
      </w:hyperlink>
    </w:p>
    <w:p w14:paraId="25ECBB25" w14:textId="1B7CE09D"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4" w:history="1">
        <w:r w:rsidRPr="00827E13">
          <w:rPr>
            <w:rStyle w:val="Hyperlink"/>
            <w:noProof/>
          </w:rPr>
          <w:t>4.1.5</w:t>
        </w:r>
        <w:r>
          <w:rPr>
            <w:rFonts w:asciiTheme="minorHAnsi" w:eastAsiaTheme="minorEastAsia" w:hAnsiTheme="minorHAnsi" w:cstheme="minorBidi"/>
            <w:noProof/>
            <w:kern w:val="2"/>
            <w:sz w:val="24"/>
            <w:lang w:eastAsia="sl-SI"/>
            <w14:ligatures w14:val="standardContextual"/>
          </w:rPr>
          <w:tab/>
        </w:r>
        <w:r w:rsidRPr="00827E13">
          <w:rPr>
            <w:rStyle w:val="Hyperlink"/>
            <w:noProof/>
          </w:rPr>
          <w:t>Dopustne dopolnitve ponudbe</w:t>
        </w:r>
        <w:r>
          <w:rPr>
            <w:noProof/>
            <w:webHidden/>
          </w:rPr>
          <w:tab/>
        </w:r>
        <w:r>
          <w:rPr>
            <w:noProof/>
            <w:webHidden/>
          </w:rPr>
          <w:fldChar w:fldCharType="begin"/>
        </w:r>
        <w:r>
          <w:rPr>
            <w:noProof/>
            <w:webHidden/>
          </w:rPr>
          <w:instrText xml:space="preserve"> PAGEREF _Toc211953054 \h </w:instrText>
        </w:r>
        <w:r>
          <w:rPr>
            <w:noProof/>
            <w:webHidden/>
          </w:rPr>
        </w:r>
        <w:r>
          <w:rPr>
            <w:noProof/>
            <w:webHidden/>
          </w:rPr>
          <w:fldChar w:fldCharType="separate"/>
        </w:r>
        <w:r>
          <w:rPr>
            <w:noProof/>
            <w:webHidden/>
          </w:rPr>
          <w:t>17</w:t>
        </w:r>
        <w:r>
          <w:rPr>
            <w:noProof/>
            <w:webHidden/>
          </w:rPr>
          <w:fldChar w:fldCharType="end"/>
        </w:r>
      </w:hyperlink>
    </w:p>
    <w:p w14:paraId="05D443CD" w14:textId="40203071"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5" w:history="1">
        <w:r w:rsidRPr="00827E13">
          <w:rPr>
            <w:rStyle w:val="Hyperlink"/>
            <w:noProof/>
          </w:rPr>
          <w:t>4.1.6</w:t>
        </w:r>
        <w:r>
          <w:rPr>
            <w:rFonts w:asciiTheme="minorHAnsi" w:eastAsiaTheme="minorEastAsia" w:hAnsiTheme="minorHAnsi" w:cstheme="minorBidi"/>
            <w:noProof/>
            <w:kern w:val="2"/>
            <w:sz w:val="24"/>
            <w:lang w:eastAsia="sl-SI"/>
            <w14:ligatures w14:val="standardContextual"/>
          </w:rPr>
          <w:tab/>
        </w:r>
        <w:r w:rsidRPr="00827E13">
          <w:rPr>
            <w:rStyle w:val="Hyperlink"/>
            <w:noProof/>
          </w:rPr>
          <w:t>Navedba zavajajočih podatkov</w:t>
        </w:r>
        <w:r>
          <w:rPr>
            <w:noProof/>
            <w:webHidden/>
          </w:rPr>
          <w:tab/>
        </w:r>
        <w:r>
          <w:rPr>
            <w:noProof/>
            <w:webHidden/>
          </w:rPr>
          <w:fldChar w:fldCharType="begin"/>
        </w:r>
        <w:r>
          <w:rPr>
            <w:noProof/>
            <w:webHidden/>
          </w:rPr>
          <w:instrText xml:space="preserve"> PAGEREF _Toc211953055 \h </w:instrText>
        </w:r>
        <w:r>
          <w:rPr>
            <w:noProof/>
            <w:webHidden/>
          </w:rPr>
        </w:r>
        <w:r>
          <w:rPr>
            <w:noProof/>
            <w:webHidden/>
          </w:rPr>
          <w:fldChar w:fldCharType="separate"/>
        </w:r>
        <w:r>
          <w:rPr>
            <w:noProof/>
            <w:webHidden/>
          </w:rPr>
          <w:t>17</w:t>
        </w:r>
        <w:r>
          <w:rPr>
            <w:noProof/>
            <w:webHidden/>
          </w:rPr>
          <w:fldChar w:fldCharType="end"/>
        </w:r>
      </w:hyperlink>
    </w:p>
    <w:p w14:paraId="3B39BC48" w14:textId="4BA308C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6" w:history="1">
        <w:r w:rsidRPr="00827E13">
          <w:rPr>
            <w:rStyle w:val="Hyperlink"/>
            <w:noProof/>
          </w:rPr>
          <w:t>4.1.7</w:t>
        </w:r>
        <w:r>
          <w:rPr>
            <w:rFonts w:asciiTheme="minorHAnsi" w:eastAsiaTheme="minorEastAsia" w:hAnsiTheme="minorHAnsi" w:cstheme="minorBidi"/>
            <w:noProof/>
            <w:kern w:val="2"/>
            <w:sz w:val="24"/>
            <w:lang w:eastAsia="sl-SI"/>
            <w14:ligatures w14:val="standardContextual"/>
          </w:rPr>
          <w:tab/>
        </w:r>
        <w:r w:rsidRPr="00827E13">
          <w:rPr>
            <w:rStyle w:val="Hyperlink"/>
            <w:noProof/>
          </w:rPr>
          <w:t>Neobičajno nizka ponudba</w:t>
        </w:r>
        <w:r>
          <w:rPr>
            <w:noProof/>
            <w:webHidden/>
          </w:rPr>
          <w:tab/>
        </w:r>
        <w:r>
          <w:rPr>
            <w:noProof/>
            <w:webHidden/>
          </w:rPr>
          <w:fldChar w:fldCharType="begin"/>
        </w:r>
        <w:r>
          <w:rPr>
            <w:noProof/>
            <w:webHidden/>
          </w:rPr>
          <w:instrText xml:space="preserve"> PAGEREF _Toc211953056 \h </w:instrText>
        </w:r>
        <w:r>
          <w:rPr>
            <w:noProof/>
            <w:webHidden/>
          </w:rPr>
        </w:r>
        <w:r>
          <w:rPr>
            <w:noProof/>
            <w:webHidden/>
          </w:rPr>
          <w:fldChar w:fldCharType="separate"/>
        </w:r>
        <w:r>
          <w:rPr>
            <w:noProof/>
            <w:webHidden/>
          </w:rPr>
          <w:t>17</w:t>
        </w:r>
        <w:r>
          <w:rPr>
            <w:noProof/>
            <w:webHidden/>
          </w:rPr>
          <w:fldChar w:fldCharType="end"/>
        </w:r>
      </w:hyperlink>
    </w:p>
    <w:p w14:paraId="30F8E176" w14:textId="2E6A4838"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7" w:history="1">
        <w:r w:rsidRPr="00827E13">
          <w:rPr>
            <w:rStyle w:val="Hyperlink"/>
            <w:noProof/>
          </w:rPr>
          <w:t>4.1.8</w:t>
        </w:r>
        <w:r>
          <w:rPr>
            <w:rFonts w:asciiTheme="minorHAnsi" w:eastAsiaTheme="minorEastAsia" w:hAnsiTheme="minorHAnsi" w:cstheme="minorBidi"/>
            <w:noProof/>
            <w:kern w:val="2"/>
            <w:sz w:val="24"/>
            <w:lang w:eastAsia="sl-SI"/>
            <w14:ligatures w14:val="standardContextual"/>
          </w:rPr>
          <w:tab/>
        </w:r>
        <w:r w:rsidRPr="00827E13">
          <w:rPr>
            <w:rStyle w:val="Hyperlink"/>
            <w:noProof/>
          </w:rPr>
          <w:t>Predložitev ponudbe s podizvajalci</w:t>
        </w:r>
        <w:r>
          <w:rPr>
            <w:noProof/>
            <w:webHidden/>
          </w:rPr>
          <w:tab/>
        </w:r>
        <w:r>
          <w:rPr>
            <w:noProof/>
            <w:webHidden/>
          </w:rPr>
          <w:fldChar w:fldCharType="begin"/>
        </w:r>
        <w:r>
          <w:rPr>
            <w:noProof/>
            <w:webHidden/>
          </w:rPr>
          <w:instrText xml:space="preserve"> PAGEREF _Toc211953057 \h </w:instrText>
        </w:r>
        <w:r>
          <w:rPr>
            <w:noProof/>
            <w:webHidden/>
          </w:rPr>
        </w:r>
        <w:r>
          <w:rPr>
            <w:noProof/>
            <w:webHidden/>
          </w:rPr>
          <w:fldChar w:fldCharType="separate"/>
        </w:r>
        <w:r>
          <w:rPr>
            <w:noProof/>
            <w:webHidden/>
          </w:rPr>
          <w:t>18</w:t>
        </w:r>
        <w:r>
          <w:rPr>
            <w:noProof/>
            <w:webHidden/>
          </w:rPr>
          <w:fldChar w:fldCharType="end"/>
        </w:r>
      </w:hyperlink>
    </w:p>
    <w:p w14:paraId="56EE3466" w14:textId="39DC07C6"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8" w:history="1">
        <w:r w:rsidRPr="00827E13">
          <w:rPr>
            <w:rStyle w:val="Hyperlink"/>
            <w:noProof/>
          </w:rPr>
          <w:t>4.1.9</w:t>
        </w:r>
        <w:r>
          <w:rPr>
            <w:rFonts w:asciiTheme="minorHAnsi" w:eastAsiaTheme="minorEastAsia" w:hAnsiTheme="minorHAnsi" w:cstheme="minorBidi"/>
            <w:noProof/>
            <w:kern w:val="2"/>
            <w:sz w:val="24"/>
            <w:lang w:eastAsia="sl-SI"/>
            <w14:ligatures w14:val="standardContextual"/>
          </w:rPr>
          <w:tab/>
        </w:r>
        <w:r w:rsidRPr="00827E13">
          <w:rPr>
            <w:rStyle w:val="Hyperlink"/>
            <w:noProof/>
          </w:rPr>
          <w:t>Skupna ponudba</w:t>
        </w:r>
        <w:r>
          <w:rPr>
            <w:noProof/>
            <w:webHidden/>
          </w:rPr>
          <w:tab/>
        </w:r>
        <w:r>
          <w:rPr>
            <w:noProof/>
            <w:webHidden/>
          </w:rPr>
          <w:fldChar w:fldCharType="begin"/>
        </w:r>
        <w:r>
          <w:rPr>
            <w:noProof/>
            <w:webHidden/>
          </w:rPr>
          <w:instrText xml:space="preserve"> PAGEREF _Toc211953058 \h </w:instrText>
        </w:r>
        <w:r>
          <w:rPr>
            <w:noProof/>
            <w:webHidden/>
          </w:rPr>
        </w:r>
        <w:r>
          <w:rPr>
            <w:noProof/>
            <w:webHidden/>
          </w:rPr>
          <w:fldChar w:fldCharType="separate"/>
        </w:r>
        <w:r>
          <w:rPr>
            <w:noProof/>
            <w:webHidden/>
          </w:rPr>
          <w:t>19</w:t>
        </w:r>
        <w:r>
          <w:rPr>
            <w:noProof/>
            <w:webHidden/>
          </w:rPr>
          <w:fldChar w:fldCharType="end"/>
        </w:r>
      </w:hyperlink>
    </w:p>
    <w:p w14:paraId="0B5D004E" w14:textId="5E81272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59" w:history="1">
        <w:r w:rsidRPr="00827E13">
          <w:rPr>
            <w:rStyle w:val="Hyperlink"/>
            <w:noProof/>
          </w:rPr>
          <w:t>4.1.10</w:t>
        </w:r>
        <w:r>
          <w:rPr>
            <w:rFonts w:asciiTheme="minorHAnsi" w:eastAsiaTheme="minorEastAsia" w:hAnsiTheme="minorHAnsi" w:cstheme="minorBidi"/>
            <w:noProof/>
            <w:kern w:val="2"/>
            <w:sz w:val="24"/>
            <w:lang w:eastAsia="sl-SI"/>
            <w14:ligatures w14:val="standardContextual"/>
          </w:rPr>
          <w:tab/>
        </w:r>
        <w:r w:rsidRPr="00827E13">
          <w:rPr>
            <w:rStyle w:val="Hyperlink"/>
            <w:noProof/>
          </w:rPr>
          <w:t>Uporaba zmogljivosti drugih subjektov</w:t>
        </w:r>
        <w:r>
          <w:rPr>
            <w:noProof/>
            <w:webHidden/>
          </w:rPr>
          <w:tab/>
        </w:r>
        <w:r>
          <w:rPr>
            <w:noProof/>
            <w:webHidden/>
          </w:rPr>
          <w:fldChar w:fldCharType="begin"/>
        </w:r>
        <w:r>
          <w:rPr>
            <w:noProof/>
            <w:webHidden/>
          </w:rPr>
          <w:instrText xml:space="preserve"> PAGEREF _Toc211953059 \h </w:instrText>
        </w:r>
        <w:r>
          <w:rPr>
            <w:noProof/>
            <w:webHidden/>
          </w:rPr>
        </w:r>
        <w:r>
          <w:rPr>
            <w:noProof/>
            <w:webHidden/>
          </w:rPr>
          <w:fldChar w:fldCharType="separate"/>
        </w:r>
        <w:r>
          <w:rPr>
            <w:noProof/>
            <w:webHidden/>
          </w:rPr>
          <w:t>19</w:t>
        </w:r>
        <w:r>
          <w:rPr>
            <w:noProof/>
            <w:webHidden/>
          </w:rPr>
          <w:fldChar w:fldCharType="end"/>
        </w:r>
      </w:hyperlink>
    </w:p>
    <w:p w14:paraId="09E15C3F" w14:textId="08B4155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0" w:history="1">
        <w:r w:rsidRPr="00827E13">
          <w:rPr>
            <w:rStyle w:val="Hyperlink"/>
            <w:noProof/>
          </w:rPr>
          <w:t>4.1.11</w:t>
        </w:r>
        <w:r>
          <w:rPr>
            <w:rFonts w:asciiTheme="minorHAnsi" w:eastAsiaTheme="minorEastAsia" w:hAnsiTheme="minorHAnsi" w:cstheme="minorBidi"/>
            <w:noProof/>
            <w:kern w:val="2"/>
            <w:sz w:val="24"/>
            <w:lang w:eastAsia="sl-SI"/>
            <w14:ligatures w14:val="standardContextual"/>
          </w:rPr>
          <w:tab/>
        </w:r>
        <w:r w:rsidRPr="00827E13">
          <w:rPr>
            <w:rStyle w:val="Hyperlink"/>
            <w:noProof/>
          </w:rPr>
          <w:t>Alternativne ponudbe in variante ponudbe</w:t>
        </w:r>
        <w:r>
          <w:rPr>
            <w:noProof/>
            <w:webHidden/>
          </w:rPr>
          <w:tab/>
        </w:r>
        <w:r>
          <w:rPr>
            <w:noProof/>
            <w:webHidden/>
          </w:rPr>
          <w:fldChar w:fldCharType="begin"/>
        </w:r>
        <w:r>
          <w:rPr>
            <w:noProof/>
            <w:webHidden/>
          </w:rPr>
          <w:instrText xml:space="preserve"> PAGEREF _Toc211953060 \h </w:instrText>
        </w:r>
        <w:r>
          <w:rPr>
            <w:noProof/>
            <w:webHidden/>
          </w:rPr>
        </w:r>
        <w:r>
          <w:rPr>
            <w:noProof/>
            <w:webHidden/>
          </w:rPr>
          <w:fldChar w:fldCharType="separate"/>
        </w:r>
        <w:r>
          <w:rPr>
            <w:noProof/>
            <w:webHidden/>
          </w:rPr>
          <w:t>19</w:t>
        </w:r>
        <w:r>
          <w:rPr>
            <w:noProof/>
            <w:webHidden/>
          </w:rPr>
          <w:fldChar w:fldCharType="end"/>
        </w:r>
      </w:hyperlink>
    </w:p>
    <w:p w14:paraId="259CA14C" w14:textId="635E997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1" w:history="1">
        <w:r w:rsidRPr="00827E13">
          <w:rPr>
            <w:rStyle w:val="Hyperlink"/>
            <w:noProof/>
          </w:rPr>
          <w:t>4.1.12</w:t>
        </w:r>
        <w:r>
          <w:rPr>
            <w:rFonts w:asciiTheme="minorHAnsi" w:eastAsiaTheme="minorEastAsia" w:hAnsiTheme="minorHAnsi" w:cstheme="minorBidi"/>
            <w:noProof/>
            <w:kern w:val="2"/>
            <w:sz w:val="24"/>
            <w:lang w:eastAsia="sl-SI"/>
            <w14:ligatures w14:val="standardContextual"/>
          </w:rPr>
          <w:tab/>
        </w:r>
        <w:r w:rsidRPr="00827E13">
          <w:rPr>
            <w:rStyle w:val="Hyperlink"/>
            <w:noProof/>
          </w:rPr>
          <w:t>Oblika ponudbe</w:t>
        </w:r>
        <w:r>
          <w:rPr>
            <w:noProof/>
            <w:webHidden/>
          </w:rPr>
          <w:tab/>
        </w:r>
        <w:r>
          <w:rPr>
            <w:noProof/>
            <w:webHidden/>
          </w:rPr>
          <w:fldChar w:fldCharType="begin"/>
        </w:r>
        <w:r>
          <w:rPr>
            <w:noProof/>
            <w:webHidden/>
          </w:rPr>
          <w:instrText xml:space="preserve"> PAGEREF _Toc211953061 \h </w:instrText>
        </w:r>
        <w:r>
          <w:rPr>
            <w:noProof/>
            <w:webHidden/>
          </w:rPr>
        </w:r>
        <w:r>
          <w:rPr>
            <w:noProof/>
            <w:webHidden/>
          </w:rPr>
          <w:fldChar w:fldCharType="separate"/>
        </w:r>
        <w:r>
          <w:rPr>
            <w:noProof/>
            <w:webHidden/>
          </w:rPr>
          <w:t>19</w:t>
        </w:r>
        <w:r>
          <w:rPr>
            <w:noProof/>
            <w:webHidden/>
          </w:rPr>
          <w:fldChar w:fldCharType="end"/>
        </w:r>
      </w:hyperlink>
    </w:p>
    <w:p w14:paraId="04E4B43C" w14:textId="2F60606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2" w:history="1">
        <w:r w:rsidRPr="00827E13">
          <w:rPr>
            <w:rStyle w:val="Hyperlink"/>
            <w:noProof/>
          </w:rPr>
          <w:t>4.1.13</w:t>
        </w:r>
        <w:r>
          <w:rPr>
            <w:rFonts w:asciiTheme="minorHAnsi" w:eastAsiaTheme="minorEastAsia" w:hAnsiTheme="minorHAnsi" w:cstheme="minorBidi"/>
            <w:noProof/>
            <w:kern w:val="2"/>
            <w:sz w:val="24"/>
            <w:lang w:eastAsia="sl-SI"/>
            <w14:ligatures w14:val="standardContextual"/>
          </w:rPr>
          <w:tab/>
        </w:r>
        <w:r w:rsidRPr="00827E13">
          <w:rPr>
            <w:rStyle w:val="Hyperlink"/>
            <w:noProof/>
          </w:rPr>
          <w:t>Veljavnost ponudb</w:t>
        </w:r>
        <w:r>
          <w:rPr>
            <w:noProof/>
            <w:webHidden/>
          </w:rPr>
          <w:tab/>
        </w:r>
        <w:r>
          <w:rPr>
            <w:noProof/>
            <w:webHidden/>
          </w:rPr>
          <w:fldChar w:fldCharType="begin"/>
        </w:r>
        <w:r>
          <w:rPr>
            <w:noProof/>
            <w:webHidden/>
          </w:rPr>
          <w:instrText xml:space="preserve"> PAGEREF _Toc211953062 \h </w:instrText>
        </w:r>
        <w:r>
          <w:rPr>
            <w:noProof/>
            <w:webHidden/>
          </w:rPr>
        </w:r>
        <w:r>
          <w:rPr>
            <w:noProof/>
            <w:webHidden/>
          </w:rPr>
          <w:fldChar w:fldCharType="separate"/>
        </w:r>
        <w:r>
          <w:rPr>
            <w:noProof/>
            <w:webHidden/>
          </w:rPr>
          <w:t>20</w:t>
        </w:r>
        <w:r>
          <w:rPr>
            <w:noProof/>
            <w:webHidden/>
          </w:rPr>
          <w:fldChar w:fldCharType="end"/>
        </w:r>
      </w:hyperlink>
    </w:p>
    <w:p w14:paraId="54E30A2F" w14:textId="49A383A5"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3" w:history="1">
        <w:r w:rsidRPr="00827E13">
          <w:rPr>
            <w:rStyle w:val="Hyperlink"/>
            <w:noProof/>
          </w:rPr>
          <w:t>4.1.14</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Izločitev ponudbe</w:t>
        </w:r>
        <w:r>
          <w:rPr>
            <w:noProof/>
            <w:webHidden/>
          </w:rPr>
          <w:tab/>
        </w:r>
        <w:r>
          <w:rPr>
            <w:noProof/>
            <w:webHidden/>
          </w:rPr>
          <w:fldChar w:fldCharType="begin"/>
        </w:r>
        <w:r>
          <w:rPr>
            <w:noProof/>
            <w:webHidden/>
          </w:rPr>
          <w:instrText xml:space="preserve"> PAGEREF _Toc211953063 \h </w:instrText>
        </w:r>
        <w:r>
          <w:rPr>
            <w:noProof/>
            <w:webHidden/>
          </w:rPr>
        </w:r>
        <w:r>
          <w:rPr>
            <w:noProof/>
            <w:webHidden/>
          </w:rPr>
          <w:fldChar w:fldCharType="separate"/>
        </w:r>
        <w:r>
          <w:rPr>
            <w:noProof/>
            <w:webHidden/>
          </w:rPr>
          <w:t>20</w:t>
        </w:r>
        <w:r>
          <w:rPr>
            <w:noProof/>
            <w:webHidden/>
          </w:rPr>
          <w:fldChar w:fldCharType="end"/>
        </w:r>
      </w:hyperlink>
    </w:p>
    <w:p w14:paraId="250A833E" w14:textId="50579C5D"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64" w:history="1">
        <w:r w:rsidRPr="00827E13">
          <w:rPr>
            <w:rStyle w:val="Hyperlink"/>
          </w:rPr>
          <w:t>4.2</w:t>
        </w:r>
        <w:r>
          <w:rPr>
            <w:rFonts w:asciiTheme="minorHAnsi" w:eastAsiaTheme="minorEastAsia" w:hAnsiTheme="minorHAnsi" w:cstheme="minorBidi"/>
            <w:caps w:val="0"/>
            <w:kern w:val="2"/>
            <w:sz w:val="24"/>
            <w:lang w:eastAsia="sl-SI"/>
            <w14:ligatures w14:val="standardContextual"/>
          </w:rPr>
          <w:tab/>
        </w:r>
        <w:r w:rsidRPr="00827E13">
          <w:rPr>
            <w:rStyle w:val="Hyperlink"/>
          </w:rPr>
          <w:t>Dokumenti v ponudbeni dokumentaciji</w:t>
        </w:r>
        <w:r>
          <w:rPr>
            <w:webHidden/>
          </w:rPr>
          <w:tab/>
        </w:r>
        <w:r>
          <w:rPr>
            <w:webHidden/>
          </w:rPr>
          <w:fldChar w:fldCharType="begin"/>
        </w:r>
        <w:r>
          <w:rPr>
            <w:webHidden/>
          </w:rPr>
          <w:instrText xml:space="preserve"> PAGEREF _Toc211953064 \h </w:instrText>
        </w:r>
        <w:r>
          <w:rPr>
            <w:webHidden/>
          </w:rPr>
        </w:r>
        <w:r>
          <w:rPr>
            <w:webHidden/>
          </w:rPr>
          <w:fldChar w:fldCharType="separate"/>
        </w:r>
        <w:r>
          <w:rPr>
            <w:webHidden/>
          </w:rPr>
          <w:t>20</w:t>
        </w:r>
        <w:r>
          <w:rPr>
            <w:webHidden/>
          </w:rPr>
          <w:fldChar w:fldCharType="end"/>
        </w:r>
      </w:hyperlink>
    </w:p>
    <w:p w14:paraId="1F59B705" w14:textId="1671785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5" w:history="1">
        <w:r w:rsidRPr="00827E13">
          <w:rPr>
            <w:rStyle w:val="Hyperlink"/>
            <w:noProof/>
          </w:rPr>
          <w:t>4.2.1</w:t>
        </w:r>
        <w:r>
          <w:rPr>
            <w:rFonts w:asciiTheme="minorHAnsi" w:eastAsiaTheme="minorEastAsia" w:hAnsiTheme="minorHAnsi" w:cstheme="minorBidi"/>
            <w:noProof/>
            <w:kern w:val="2"/>
            <w:sz w:val="24"/>
            <w:lang w:eastAsia="sl-SI"/>
            <w14:ligatures w14:val="standardContextual"/>
          </w:rPr>
          <w:tab/>
        </w:r>
        <w:r w:rsidRPr="00827E13">
          <w:rPr>
            <w:rStyle w:val="Hyperlink"/>
            <w:noProof/>
          </w:rPr>
          <w:t>Podatki o ponudniku oz. podizvajalcu oz. partnerju in Izjava o podizvajalcih in seznam podizvajalcev (OBR-1 in OBR-1A)</w:t>
        </w:r>
        <w:r>
          <w:rPr>
            <w:noProof/>
            <w:webHidden/>
          </w:rPr>
          <w:tab/>
        </w:r>
        <w:r>
          <w:rPr>
            <w:noProof/>
            <w:webHidden/>
          </w:rPr>
          <w:fldChar w:fldCharType="begin"/>
        </w:r>
        <w:r>
          <w:rPr>
            <w:noProof/>
            <w:webHidden/>
          </w:rPr>
          <w:instrText xml:space="preserve"> PAGEREF _Toc211953065 \h </w:instrText>
        </w:r>
        <w:r>
          <w:rPr>
            <w:noProof/>
            <w:webHidden/>
          </w:rPr>
        </w:r>
        <w:r>
          <w:rPr>
            <w:noProof/>
            <w:webHidden/>
          </w:rPr>
          <w:fldChar w:fldCharType="separate"/>
        </w:r>
        <w:r>
          <w:rPr>
            <w:noProof/>
            <w:webHidden/>
          </w:rPr>
          <w:t>21</w:t>
        </w:r>
        <w:r>
          <w:rPr>
            <w:noProof/>
            <w:webHidden/>
          </w:rPr>
          <w:fldChar w:fldCharType="end"/>
        </w:r>
      </w:hyperlink>
    </w:p>
    <w:p w14:paraId="4FCEF7F5" w14:textId="5A7C07C3"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6" w:history="1">
        <w:r w:rsidRPr="00827E13">
          <w:rPr>
            <w:rStyle w:val="Hyperlink"/>
            <w:noProof/>
          </w:rPr>
          <w:t>4.2.2</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Izjava o sprejemu pogojev javnega naročila (OBR-2)</w:t>
        </w:r>
        <w:r>
          <w:rPr>
            <w:noProof/>
            <w:webHidden/>
          </w:rPr>
          <w:tab/>
        </w:r>
        <w:r>
          <w:rPr>
            <w:noProof/>
            <w:webHidden/>
          </w:rPr>
          <w:fldChar w:fldCharType="begin"/>
        </w:r>
        <w:r>
          <w:rPr>
            <w:noProof/>
            <w:webHidden/>
          </w:rPr>
          <w:instrText xml:space="preserve"> PAGEREF _Toc211953066 \h </w:instrText>
        </w:r>
        <w:r>
          <w:rPr>
            <w:noProof/>
            <w:webHidden/>
          </w:rPr>
        </w:r>
        <w:r>
          <w:rPr>
            <w:noProof/>
            <w:webHidden/>
          </w:rPr>
          <w:fldChar w:fldCharType="separate"/>
        </w:r>
        <w:r>
          <w:rPr>
            <w:noProof/>
            <w:webHidden/>
          </w:rPr>
          <w:t>21</w:t>
        </w:r>
        <w:r>
          <w:rPr>
            <w:noProof/>
            <w:webHidden/>
          </w:rPr>
          <w:fldChar w:fldCharType="end"/>
        </w:r>
      </w:hyperlink>
    </w:p>
    <w:p w14:paraId="520B543C" w14:textId="0E65A55A"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7" w:history="1">
        <w:r w:rsidRPr="00827E13">
          <w:rPr>
            <w:rStyle w:val="Hyperlink"/>
            <w:noProof/>
          </w:rPr>
          <w:t>4.2.3</w:t>
        </w:r>
        <w:r>
          <w:rPr>
            <w:rFonts w:asciiTheme="minorHAnsi" w:eastAsiaTheme="minorEastAsia" w:hAnsiTheme="minorHAnsi" w:cstheme="minorBidi"/>
            <w:noProof/>
            <w:kern w:val="2"/>
            <w:sz w:val="24"/>
            <w:lang w:eastAsia="sl-SI"/>
            <w14:ligatures w14:val="standardContextual"/>
          </w:rPr>
          <w:tab/>
        </w:r>
        <w:r w:rsidRPr="00827E13">
          <w:rPr>
            <w:rStyle w:val="Hyperlink"/>
            <w:noProof/>
          </w:rPr>
          <w:t>Predračun (OBR-3)</w:t>
        </w:r>
        <w:r>
          <w:rPr>
            <w:noProof/>
            <w:webHidden/>
          </w:rPr>
          <w:tab/>
        </w:r>
        <w:r>
          <w:rPr>
            <w:noProof/>
            <w:webHidden/>
          </w:rPr>
          <w:fldChar w:fldCharType="begin"/>
        </w:r>
        <w:r>
          <w:rPr>
            <w:noProof/>
            <w:webHidden/>
          </w:rPr>
          <w:instrText xml:space="preserve"> PAGEREF _Toc211953067 \h </w:instrText>
        </w:r>
        <w:r>
          <w:rPr>
            <w:noProof/>
            <w:webHidden/>
          </w:rPr>
        </w:r>
        <w:r>
          <w:rPr>
            <w:noProof/>
            <w:webHidden/>
          </w:rPr>
          <w:fldChar w:fldCharType="separate"/>
        </w:r>
        <w:r>
          <w:rPr>
            <w:noProof/>
            <w:webHidden/>
          </w:rPr>
          <w:t>21</w:t>
        </w:r>
        <w:r>
          <w:rPr>
            <w:noProof/>
            <w:webHidden/>
          </w:rPr>
          <w:fldChar w:fldCharType="end"/>
        </w:r>
      </w:hyperlink>
    </w:p>
    <w:p w14:paraId="17AB60A9" w14:textId="49C0ED62"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8" w:history="1">
        <w:r w:rsidRPr="00827E13">
          <w:rPr>
            <w:rStyle w:val="Hyperlink"/>
            <w:noProof/>
          </w:rPr>
          <w:t>4.2.4</w:t>
        </w:r>
        <w:r>
          <w:rPr>
            <w:rFonts w:asciiTheme="minorHAnsi" w:eastAsiaTheme="minorEastAsia" w:hAnsiTheme="minorHAnsi" w:cstheme="minorBidi"/>
            <w:noProof/>
            <w:kern w:val="2"/>
            <w:sz w:val="24"/>
            <w:lang w:eastAsia="sl-SI"/>
            <w14:ligatures w14:val="standardContextual"/>
          </w:rPr>
          <w:tab/>
        </w:r>
        <w:r w:rsidRPr="00827E13">
          <w:rPr>
            <w:rStyle w:val="Hyperlink"/>
            <w:noProof/>
          </w:rPr>
          <w:t>Specifikacija mesečne ponudbene cene (OBR-4)</w:t>
        </w:r>
        <w:r>
          <w:rPr>
            <w:noProof/>
            <w:webHidden/>
          </w:rPr>
          <w:tab/>
        </w:r>
        <w:r>
          <w:rPr>
            <w:noProof/>
            <w:webHidden/>
          </w:rPr>
          <w:fldChar w:fldCharType="begin"/>
        </w:r>
        <w:r>
          <w:rPr>
            <w:noProof/>
            <w:webHidden/>
          </w:rPr>
          <w:instrText xml:space="preserve"> PAGEREF _Toc211953068 \h </w:instrText>
        </w:r>
        <w:r>
          <w:rPr>
            <w:noProof/>
            <w:webHidden/>
          </w:rPr>
        </w:r>
        <w:r>
          <w:rPr>
            <w:noProof/>
            <w:webHidden/>
          </w:rPr>
          <w:fldChar w:fldCharType="separate"/>
        </w:r>
        <w:r>
          <w:rPr>
            <w:noProof/>
            <w:webHidden/>
          </w:rPr>
          <w:t>22</w:t>
        </w:r>
        <w:r>
          <w:rPr>
            <w:noProof/>
            <w:webHidden/>
          </w:rPr>
          <w:fldChar w:fldCharType="end"/>
        </w:r>
      </w:hyperlink>
    </w:p>
    <w:p w14:paraId="24A7E539" w14:textId="327AB6A8"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69" w:history="1">
        <w:r w:rsidRPr="00827E13">
          <w:rPr>
            <w:rStyle w:val="Hyperlink"/>
            <w:noProof/>
          </w:rPr>
          <w:t>4.2.5</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Izjava o zagotavljanju varovanja podatkov in prostorov (OBR-5)</w:t>
        </w:r>
        <w:r>
          <w:rPr>
            <w:noProof/>
            <w:webHidden/>
          </w:rPr>
          <w:tab/>
        </w:r>
        <w:r>
          <w:rPr>
            <w:noProof/>
            <w:webHidden/>
          </w:rPr>
          <w:fldChar w:fldCharType="begin"/>
        </w:r>
        <w:r>
          <w:rPr>
            <w:noProof/>
            <w:webHidden/>
          </w:rPr>
          <w:instrText xml:space="preserve"> PAGEREF _Toc211953069 \h </w:instrText>
        </w:r>
        <w:r>
          <w:rPr>
            <w:noProof/>
            <w:webHidden/>
          </w:rPr>
        </w:r>
        <w:r>
          <w:rPr>
            <w:noProof/>
            <w:webHidden/>
          </w:rPr>
          <w:fldChar w:fldCharType="separate"/>
        </w:r>
        <w:r>
          <w:rPr>
            <w:noProof/>
            <w:webHidden/>
          </w:rPr>
          <w:t>22</w:t>
        </w:r>
        <w:r>
          <w:rPr>
            <w:noProof/>
            <w:webHidden/>
          </w:rPr>
          <w:fldChar w:fldCharType="end"/>
        </w:r>
      </w:hyperlink>
    </w:p>
    <w:p w14:paraId="58118D87" w14:textId="22B30403"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0" w:history="1">
        <w:r w:rsidRPr="00827E13">
          <w:rPr>
            <w:rStyle w:val="Hyperlink"/>
            <w:noProof/>
          </w:rPr>
          <w:t>4.2.6</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Izjava o razpolaganju z ustreznimi tehničnimi in kadrovskimi kapacitetami (OBR-6)</w:t>
        </w:r>
        <w:r>
          <w:rPr>
            <w:noProof/>
            <w:webHidden/>
          </w:rPr>
          <w:tab/>
        </w:r>
        <w:r>
          <w:rPr>
            <w:noProof/>
            <w:webHidden/>
          </w:rPr>
          <w:fldChar w:fldCharType="begin"/>
        </w:r>
        <w:r>
          <w:rPr>
            <w:noProof/>
            <w:webHidden/>
          </w:rPr>
          <w:instrText xml:space="preserve"> PAGEREF _Toc211953070 \h </w:instrText>
        </w:r>
        <w:r>
          <w:rPr>
            <w:noProof/>
            <w:webHidden/>
          </w:rPr>
        </w:r>
        <w:r>
          <w:rPr>
            <w:noProof/>
            <w:webHidden/>
          </w:rPr>
          <w:fldChar w:fldCharType="separate"/>
        </w:r>
        <w:r>
          <w:rPr>
            <w:noProof/>
            <w:webHidden/>
          </w:rPr>
          <w:t>22</w:t>
        </w:r>
        <w:r>
          <w:rPr>
            <w:noProof/>
            <w:webHidden/>
          </w:rPr>
          <w:fldChar w:fldCharType="end"/>
        </w:r>
      </w:hyperlink>
    </w:p>
    <w:p w14:paraId="346F5B5F" w14:textId="49B5DFD4"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1" w:history="1">
        <w:r w:rsidRPr="00827E13">
          <w:rPr>
            <w:rStyle w:val="Hyperlink"/>
            <w:noProof/>
          </w:rPr>
          <w:t>4.2.7</w:t>
        </w:r>
        <w:r>
          <w:rPr>
            <w:rFonts w:asciiTheme="minorHAnsi" w:eastAsiaTheme="minorEastAsia" w:hAnsiTheme="minorHAnsi" w:cstheme="minorBidi"/>
            <w:noProof/>
            <w:kern w:val="2"/>
            <w:sz w:val="24"/>
            <w:lang w:eastAsia="sl-SI"/>
            <w14:ligatures w14:val="standardContextual"/>
          </w:rPr>
          <w:tab/>
        </w:r>
        <w:r w:rsidRPr="00827E13">
          <w:rPr>
            <w:rStyle w:val="Hyperlink"/>
            <w:noProof/>
          </w:rPr>
          <w:t>Referenca ponudnika (OBR-7)</w:t>
        </w:r>
        <w:r>
          <w:rPr>
            <w:noProof/>
            <w:webHidden/>
          </w:rPr>
          <w:tab/>
        </w:r>
        <w:r>
          <w:rPr>
            <w:noProof/>
            <w:webHidden/>
          </w:rPr>
          <w:fldChar w:fldCharType="begin"/>
        </w:r>
        <w:r>
          <w:rPr>
            <w:noProof/>
            <w:webHidden/>
          </w:rPr>
          <w:instrText xml:space="preserve"> PAGEREF _Toc211953071 \h </w:instrText>
        </w:r>
        <w:r>
          <w:rPr>
            <w:noProof/>
            <w:webHidden/>
          </w:rPr>
        </w:r>
        <w:r>
          <w:rPr>
            <w:noProof/>
            <w:webHidden/>
          </w:rPr>
          <w:fldChar w:fldCharType="separate"/>
        </w:r>
        <w:r>
          <w:rPr>
            <w:noProof/>
            <w:webHidden/>
          </w:rPr>
          <w:t>23</w:t>
        </w:r>
        <w:r>
          <w:rPr>
            <w:noProof/>
            <w:webHidden/>
          </w:rPr>
          <w:fldChar w:fldCharType="end"/>
        </w:r>
      </w:hyperlink>
    </w:p>
    <w:p w14:paraId="2F11117F" w14:textId="1E2F784A"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2" w:history="1">
        <w:r w:rsidRPr="00827E13">
          <w:rPr>
            <w:rStyle w:val="Hyperlink"/>
            <w:noProof/>
          </w:rPr>
          <w:t>4.2.8</w:t>
        </w:r>
        <w:r>
          <w:rPr>
            <w:rFonts w:asciiTheme="minorHAnsi" w:eastAsiaTheme="minorEastAsia" w:hAnsiTheme="minorHAnsi" w:cstheme="minorBidi"/>
            <w:noProof/>
            <w:kern w:val="2"/>
            <w:sz w:val="24"/>
            <w:lang w:eastAsia="sl-SI"/>
            <w14:ligatures w14:val="standardContextual"/>
          </w:rPr>
          <w:tab/>
        </w:r>
        <w:r w:rsidRPr="00827E13">
          <w:rPr>
            <w:rStyle w:val="Hyperlink"/>
            <w:noProof/>
          </w:rPr>
          <w:t>Seznam čistil in higienskih papirnatih proizvodov, dokazila in izjava o izpolnjevanju okoljskih zahtev (OBR-8)</w:t>
        </w:r>
        <w:r>
          <w:rPr>
            <w:noProof/>
            <w:webHidden/>
          </w:rPr>
          <w:tab/>
        </w:r>
        <w:r>
          <w:rPr>
            <w:noProof/>
            <w:webHidden/>
          </w:rPr>
          <w:fldChar w:fldCharType="begin"/>
        </w:r>
        <w:r>
          <w:rPr>
            <w:noProof/>
            <w:webHidden/>
          </w:rPr>
          <w:instrText xml:space="preserve"> PAGEREF _Toc211953072 \h </w:instrText>
        </w:r>
        <w:r>
          <w:rPr>
            <w:noProof/>
            <w:webHidden/>
          </w:rPr>
        </w:r>
        <w:r>
          <w:rPr>
            <w:noProof/>
            <w:webHidden/>
          </w:rPr>
          <w:fldChar w:fldCharType="separate"/>
        </w:r>
        <w:r>
          <w:rPr>
            <w:noProof/>
            <w:webHidden/>
          </w:rPr>
          <w:t>23</w:t>
        </w:r>
        <w:r>
          <w:rPr>
            <w:noProof/>
            <w:webHidden/>
          </w:rPr>
          <w:fldChar w:fldCharType="end"/>
        </w:r>
      </w:hyperlink>
    </w:p>
    <w:p w14:paraId="3CD901A4" w14:textId="416A372A"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3" w:history="1">
        <w:r w:rsidRPr="00827E13">
          <w:rPr>
            <w:rStyle w:val="Hyperlink"/>
            <w:noProof/>
          </w:rPr>
          <w:t>4.2.9</w:t>
        </w:r>
        <w:r>
          <w:rPr>
            <w:rFonts w:asciiTheme="minorHAnsi" w:eastAsiaTheme="minorEastAsia" w:hAnsiTheme="minorHAnsi" w:cstheme="minorBidi"/>
            <w:noProof/>
            <w:kern w:val="2"/>
            <w:sz w:val="24"/>
            <w:lang w:eastAsia="sl-SI"/>
            <w14:ligatures w14:val="standardContextual"/>
          </w:rPr>
          <w:tab/>
        </w:r>
        <w:r w:rsidRPr="00827E13">
          <w:rPr>
            <w:rStyle w:val="Hyperlink"/>
            <w:noProof/>
          </w:rPr>
          <w:t>Certifikat sistema okoljskega ravnanja</w:t>
        </w:r>
        <w:r>
          <w:rPr>
            <w:noProof/>
            <w:webHidden/>
          </w:rPr>
          <w:tab/>
        </w:r>
        <w:r>
          <w:rPr>
            <w:noProof/>
            <w:webHidden/>
          </w:rPr>
          <w:fldChar w:fldCharType="begin"/>
        </w:r>
        <w:r>
          <w:rPr>
            <w:noProof/>
            <w:webHidden/>
          </w:rPr>
          <w:instrText xml:space="preserve"> PAGEREF _Toc211953073 \h </w:instrText>
        </w:r>
        <w:r>
          <w:rPr>
            <w:noProof/>
            <w:webHidden/>
          </w:rPr>
        </w:r>
        <w:r>
          <w:rPr>
            <w:noProof/>
            <w:webHidden/>
          </w:rPr>
          <w:fldChar w:fldCharType="separate"/>
        </w:r>
        <w:r>
          <w:rPr>
            <w:noProof/>
            <w:webHidden/>
          </w:rPr>
          <w:t>23</w:t>
        </w:r>
        <w:r>
          <w:rPr>
            <w:noProof/>
            <w:webHidden/>
          </w:rPr>
          <w:fldChar w:fldCharType="end"/>
        </w:r>
      </w:hyperlink>
    </w:p>
    <w:p w14:paraId="6C20B583" w14:textId="16D40428"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4" w:history="1">
        <w:r w:rsidRPr="00827E13">
          <w:rPr>
            <w:rStyle w:val="Hyperlink"/>
            <w:noProof/>
          </w:rPr>
          <w:t>4.2.10</w:t>
        </w:r>
        <w:r>
          <w:rPr>
            <w:rFonts w:asciiTheme="minorHAnsi" w:eastAsiaTheme="minorEastAsia" w:hAnsiTheme="minorHAnsi" w:cstheme="minorBidi"/>
            <w:noProof/>
            <w:kern w:val="2"/>
            <w:sz w:val="24"/>
            <w:lang w:eastAsia="sl-SI"/>
            <w14:ligatures w14:val="standardContextual"/>
          </w:rPr>
          <w:tab/>
        </w:r>
        <w:r w:rsidRPr="00827E13">
          <w:rPr>
            <w:rStyle w:val="Hyperlink"/>
            <w:noProof/>
          </w:rPr>
          <w:t>Vzorec pogodbe (OBR-9)</w:t>
        </w:r>
        <w:r>
          <w:rPr>
            <w:noProof/>
            <w:webHidden/>
          </w:rPr>
          <w:tab/>
        </w:r>
        <w:r>
          <w:rPr>
            <w:noProof/>
            <w:webHidden/>
          </w:rPr>
          <w:fldChar w:fldCharType="begin"/>
        </w:r>
        <w:r>
          <w:rPr>
            <w:noProof/>
            <w:webHidden/>
          </w:rPr>
          <w:instrText xml:space="preserve"> PAGEREF _Toc211953074 \h </w:instrText>
        </w:r>
        <w:r>
          <w:rPr>
            <w:noProof/>
            <w:webHidden/>
          </w:rPr>
        </w:r>
        <w:r>
          <w:rPr>
            <w:noProof/>
            <w:webHidden/>
          </w:rPr>
          <w:fldChar w:fldCharType="separate"/>
        </w:r>
        <w:r>
          <w:rPr>
            <w:noProof/>
            <w:webHidden/>
          </w:rPr>
          <w:t>24</w:t>
        </w:r>
        <w:r>
          <w:rPr>
            <w:noProof/>
            <w:webHidden/>
          </w:rPr>
          <w:fldChar w:fldCharType="end"/>
        </w:r>
      </w:hyperlink>
    </w:p>
    <w:p w14:paraId="3DE040A0" w14:textId="274465AD"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5" w:history="1">
        <w:r w:rsidRPr="00827E13">
          <w:rPr>
            <w:rStyle w:val="Hyperlink"/>
            <w:noProof/>
          </w:rPr>
          <w:t>4.2.11</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Izjava o predložitvi garancije za dobro izvedbo pogodbenih obveznosti (OBR-10)</w:t>
        </w:r>
        <w:r>
          <w:rPr>
            <w:noProof/>
            <w:webHidden/>
          </w:rPr>
          <w:tab/>
        </w:r>
        <w:r>
          <w:rPr>
            <w:noProof/>
            <w:webHidden/>
          </w:rPr>
          <w:fldChar w:fldCharType="begin"/>
        </w:r>
        <w:r>
          <w:rPr>
            <w:noProof/>
            <w:webHidden/>
          </w:rPr>
          <w:instrText xml:space="preserve"> PAGEREF _Toc211953075 \h </w:instrText>
        </w:r>
        <w:r>
          <w:rPr>
            <w:noProof/>
            <w:webHidden/>
          </w:rPr>
        </w:r>
        <w:r>
          <w:rPr>
            <w:noProof/>
            <w:webHidden/>
          </w:rPr>
          <w:fldChar w:fldCharType="separate"/>
        </w:r>
        <w:r>
          <w:rPr>
            <w:noProof/>
            <w:webHidden/>
          </w:rPr>
          <w:t>24</w:t>
        </w:r>
        <w:r>
          <w:rPr>
            <w:noProof/>
            <w:webHidden/>
          </w:rPr>
          <w:fldChar w:fldCharType="end"/>
        </w:r>
      </w:hyperlink>
    </w:p>
    <w:p w14:paraId="5F1C1277" w14:textId="6475D42E"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6" w:history="1">
        <w:r w:rsidRPr="00827E13">
          <w:rPr>
            <w:rStyle w:val="Hyperlink"/>
            <w:noProof/>
          </w:rPr>
          <w:t>4.2.12</w:t>
        </w:r>
        <w:r>
          <w:rPr>
            <w:rFonts w:asciiTheme="minorHAnsi" w:eastAsiaTheme="minorEastAsia" w:hAnsiTheme="minorHAnsi" w:cstheme="minorBidi"/>
            <w:noProof/>
            <w:kern w:val="2"/>
            <w:sz w:val="24"/>
            <w:lang w:eastAsia="sl-SI"/>
            <w14:ligatures w14:val="standardContextual"/>
          </w:rPr>
          <w:tab/>
        </w:r>
        <w:r w:rsidRPr="00827E13">
          <w:rPr>
            <w:rStyle w:val="Hyperlink"/>
            <w:noProof/>
          </w:rPr>
          <w:t>Potrdilo oz. izjava o ogledu lokacije (OBR-11)</w:t>
        </w:r>
        <w:r>
          <w:rPr>
            <w:noProof/>
            <w:webHidden/>
          </w:rPr>
          <w:tab/>
        </w:r>
        <w:r>
          <w:rPr>
            <w:noProof/>
            <w:webHidden/>
          </w:rPr>
          <w:fldChar w:fldCharType="begin"/>
        </w:r>
        <w:r>
          <w:rPr>
            <w:noProof/>
            <w:webHidden/>
          </w:rPr>
          <w:instrText xml:space="preserve"> PAGEREF _Toc211953076 \h </w:instrText>
        </w:r>
        <w:r>
          <w:rPr>
            <w:noProof/>
            <w:webHidden/>
          </w:rPr>
        </w:r>
        <w:r>
          <w:rPr>
            <w:noProof/>
            <w:webHidden/>
          </w:rPr>
          <w:fldChar w:fldCharType="separate"/>
        </w:r>
        <w:r>
          <w:rPr>
            <w:noProof/>
            <w:webHidden/>
          </w:rPr>
          <w:t>24</w:t>
        </w:r>
        <w:r>
          <w:rPr>
            <w:noProof/>
            <w:webHidden/>
          </w:rPr>
          <w:fldChar w:fldCharType="end"/>
        </w:r>
      </w:hyperlink>
    </w:p>
    <w:p w14:paraId="52FD3EFD" w14:textId="6E7A33FD"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7" w:history="1">
        <w:r w:rsidRPr="00827E13">
          <w:rPr>
            <w:rStyle w:val="Hyperlink"/>
            <w:noProof/>
          </w:rPr>
          <w:t>4.2.13</w:t>
        </w:r>
        <w:r>
          <w:rPr>
            <w:rFonts w:asciiTheme="minorHAnsi" w:eastAsiaTheme="minorEastAsia" w:hAnsiTheme="minorHAnsi" w:cstheme="minorBidi"/>
            <w:noProof/>
            <w:kern w:val="2"/>
            <w:sz w:val="24"/>
            <w:lang w:eastAsia="sl-SI"/>
            <w14:ligatures w14:val="standardContextual"/>
          </w:rPr>
          <w:tab/>
        </w:r>
        <w:r w:rsidRPr="00827E13">
          <w:rPr>
            <w:rStyle w:val="Hyperlink"/>
            <w:noProof/>
          </w:rPr>
          <w:t>Izjava o posredovanju podatkov o razkritju lastništva ponudnika (OBR-12)</w:t>
        </w:r>
        <w:r>
          <w:rPr>
            <w:noProof/>
            <w:webHidden/>
          </w:rPr>
          <w:tab/>
        </w:r>
        <w:r>
          <w:rPr>
            <w:noProof/>
            <w:webHidden/>
          </w:rPr>
          <w:fldChar w:fldCharType="begin"/>
        </w:r>
        <w:r>
          <w:rPr>
            <w:noProof/>
            <w:webHidden/>
          </w:rPr>
          <w:instrText xml:space="preserve"> PAGEREF _Toc211953077 \h </w:instrText>
        </w:r>
        <w:r>
          <w:rPr>
            <w:noProof/>
            <w:webHidden/>
          </w:rPr>
        </w:r>
        <w:r>
          <w:rPr>
            <w:noProof/>
            <w:webHidden/>
          </w:rPr>
          <w:fldChar w:fldCharType="separate"/>
        </w:r>
        <w:r>
          <w:rPr>
            <w:noProof/>
            <w:webHidden/>
          </w:rPr>
          <w:t>24</w:t>
        </w:r>
        <w:r>
          <w:rPr>
            <w:noProof/>
            <w:webHidden/>
          </w:rPr>
          <w:fldChar w:fldCharType="end"/>
        </w:r>
      </w:hyperlink>
    </w:p>
    <w:p w14:paraId="58664EFE" w14:textId="0C4D09A6" w:rsidR="00A74B22" w:rsidRDefault="00A74B2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11953078" w:history="1">
        <w:r w:rsidRPr="00827E13">
          <w:rPr>
            <w:rStyle w:val="Hyperlink"/>
            <w:noProof/>
          </w:rPr>
          <w:t>4.2.14</w:t>
        </w:r>
        <w:r>
          <w:rPr>
            <w:rFonts w:asciiTheme="minorHAnsi" w:eastAsiaTheme="minorEastAsia" w:hAnsiTheme="minorHAnsi" w:cstheme="minorBidi"/>
            <w:noProof/>
            <w:kern w:val="2"/>
            <w:sz w:val="24"/>
            <w:lang w:eastAsia="sl-SI"/>
            <w14:ligatures w14:val="standardContextual"/>
          </w:rPr>
          <w:tab/>
        </w:r>
        <w:r w:rsidRPr="00827E13">
          <w:rPr>
            <w:rStyle w:val="Hyperlink"/>
            <w:noProof/>
          </w:rPr>
          <w:t>Obrazec ESPD</w:t>
        </w:r>
        <w:r>
          <w:rPr>
            <w:noProof/>
            <w:webHidden/>
          </w:rPr>
          <w:tab/>
        </w:r>
        <w:r>
          <w:rPr>
            <w:noProof/>
            <w:webHidden/>
          </w:rPr>
          <w:fldChar w:fldCharType="begin"/>
        </w:r>
        <w:r>
          <w:rPr>
            <w:noProof/>
            <w:webHidden/>
          </w:rPr>
          <w:instrText xml:space="preserve"> PAGEREF _Toc211953078 \h </w:instrText>
        </w:r>
        <w:r>
          <w:rPr>
            <w:noProof/>
            <w:webHidden/>
          </w:rPr>
        </w:r>
        <w:r>
          <w:rPr>
            <w:noProof/>
            <w:webHidden/>
          </w:rPr>
          <w:fldChar w:fldCharType="separate"/>
        </w:r>
        <w:r>
          <w:rPr>
            <w:noProof/>
            <w:webHidden/>
          </w:rPr>
          <w:t>25</w:t>
        </w:r>
        <w:r>
          <w:rPr>
            <w:noProof/>
            <w:webHidden/>
          </w:rPr>
          <w:fldChar w:fldCharType="end"/>
        </w:r>
      </w:hyperlink>
    </w:p>
    <w:p w14:paraId="67F1535E" w14:textId="4D340644"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79" w:history="1">
        <w:r w:rsidRPr="00827E13">
          <w:rPr>
            <w:rStyle w:val="Hyperlink"/>
          </w:rPr>
          <w:t>4.3</w:t>
        </w:r>
        <w:r>
          <w:rPr>
            <w:rFonts w:asciiTheme="minorHAnsi" w:eastAsiaTheme="minorEastAsia" w:hAnsiTheme="minorHAnsi" w:cstheme="minorBidi"/>
            <w:caps w:val="0"/>
            <w:kern w:val="2"/>
            <w:sz w:val="24"/>
            <w:lang w:eastAsia="sl-SI"/>
            <w14:ligatures w14:val="standardContextual"/>
          </w:rPr>
          <w:tab/>
        </w:r>
        <w:r w:rsidRPr="00827E13">
          <w:rPr>
            <w:rStyle w:val="Hyperlink"/>
          </w:rPr>
          <w:t>OSNOVNA SPOSOBNOST PONUDNIKA</w:t>
        </w:r>
        <w:r>
          <w:rPr>
            <w:webHidden/>
          </w:rPr>
          <w:tab/>
        </w:r>
        <w:r>
          <w:rPr>
            <w:webHidden/>
          </w:rPr>
          <w:fldChar w:fldCharType="begin"/>
        </w:r>
        <w:r>
          <w:rPr>
            <w:webHidden/>
          </w:rPr>
          <w:instrText xml:space="preserve"> PAGEREF _Toc211953079 \h </w:instrText>
        </w:r>
        <w:r>
          <w:rPr>
            <w:webHidden/>
          </w:rPr>
        </w:r>
        <w:r>
          <w:rPr>
            <w:webHidden/>
          </w:rPr>
          <w:fldChar w:fldCharType="separate"/>
        </w:r>
        <w:r>
          <w:rPr>
            <w:webHidden/>
          </w:rPr>
          <w:t>25</w:t>
        </w:r>
        <w:r>
          <w:rPr>
            <w:webHidden/>
          </w:rPr>
          <w:fldChar w:fldCharType="end"/>
        </w:r>
      </w:hyperlink>
    </w:p>
    <w:p w14:paraId="301828F9" w14:textId="5C68CA82"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0" w:history="1">
        <w:r w:rsidRPr="00827E13">
          <w:rPr>
            <w:rStyle w:val="Hyperlink"/>
          </w:rPr>
          <w:t>4.4</w:t>
        </w:r>
        <w:r>
          <w:rPr>
            <w:rFonts w:asciiTheme="minorHAnsi" w:eastAsiaTheme="minorEastAsia" w:hAnsiTheme="minorHAnsi" w:cstheme="minorBidi"/>
            <w:caps w:val="0"/>
            <w:kern w:val="2"/>
            <w:sz w:val="24"/>
            <w:lang w:eastAsia="sl-SI"/>
            <w14:ligatures w14:val="standardContextual"/>
          </w:rPr>
          <w:tab/>
        </w:r>
        <w:r w:rsidRPr="00827E13">
          <w:rPr>
            <w:rStyle w:val="Hyperlink"/>
          </w:rPr>
          <w:t>SPOSOBNOST ZA OPRAVLJANJE POKLICNE DEJAVNOSTI</w:t>
        </w:r>
        <w:r>
          <w:rPr>
            <w:webHidden/>
          </w:rPr>
          <w:tab/>
        </w:r>
        <w:r>
          <w:rPr>
            <w:webHidden/>
          </w:rPr>
          <w:fldChar w:fldCharType="begin"/>
        </w:r>
        <w:r>
          <w:rPr>
            <w:webHidden/>
          </w:rPr>
          <w:instrText xml:space="preserve"> PAGEREF _Toc211953080 \h </w:instrText>
        </w:r>
        <w:r>
          <w:rPr>
            <w:webHidden/>
          </w:rPr>
        </w:r>
        <w:r>
          <w:rPr>
            <w:webHidden/>
          </w:rPr>
          <w:fldChar w:fldCharType="separate"/>
        </w:r>
        <w:r>
          <w:rPr>
            <w:webHidden/>
          </w:rPr>
          <w:t>28</w:t>
        </w:r>
        <w:r>
          <w:rPr>
            <w:webHidden/>
          </w:rPr>
          <w:fldChar w:fldCharType="end"/>
        </w:r>
      </w:hyperlink>
    </w:p>
    <w:p w14:paraId="29E89A8C" w14:textId="6692394A"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1" w:history="1">
        <w:r w:rsidRPr="00827E13">
          <w:rPr>
            <w:rStyle w:val="Hyperlink"/>
          </w:rPr>
          <w:t>4.5</w:t>
        </w:r>
        <w:r>
          <w:rPr>
            <w:rFonts w:asciiTheme="minorHAnsi" w:eastAsiaTheme="minorEastAsia" w:hAnsiTheme="minorHAnsi" w:cstheme="minorBidi"/>
            <w:caps w:val="0"/>
            <w:kern w:val="2"/>
            <w:sz w:val="24"/>
            <w:lang w:eastAsia="sl-SI"/>
            <w14:ligatures w14:val="standardContextual"/>
          </w:rPr>
          <w:tab/>
        </w:r>
        <w:r w:rsidRPr="00827E13">
          <w:rPr>
            <w:rStyle w:val="Hyperlink"/>
          </w:rPr>
          <w:t>EKONOMSKA IN / ALI FINANČNA SPOSOBNOST</w:t>
        </w:r>
        <w:r>
          <w:rPr>
            <w:webHidden/>
          </w:rPr>
          <w:tab/>
        </w:r>
        <w:r>
          <w:rPr>
            <w:webHidden/>
          </w:rPr>
          <w:fldChar w:fldCharType="begin"/>
        </w:r>
        <w:r>
          <w:rPr>
            <w:webHidden/>
          </w:rPr>
          <w:instrText xml:space="preserve"> PAGEREF _Toc211953081 \h </w:instrText>
        </w:r>
        <w:r>
          <w:rPr>
            <w:webHidden/>
          </w:rPr>
        </w:r>
        <w:r>
          <w:rPr>
            <w:webHidden/>
          </w:rPr>
          <w:fldChar w:fldCharType="separate"/>
        </w:r>
        <w:r>
          <w:rPr>
            <w:webHidden/>
          </w:rPr>
          <w:t>28</w:t>
        </w:r>
        <w:r>
          <w:rPr>
            <w:webHidden/>
          </w:rPr>
          <w:fldChar w:fldCharType="end"/>
        </w:r>
      </w:hyperlink>
    </w:p>
    <w:p w14:paraId="5B7DA847" w14:textId="08D68869"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82" w:history="1">
        <w:r w:rsidRPr="00827E1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MERILA ZA IZBIRO NAJUGODNEJŠEGA PONUDNIKA</w:t>
        </w:r>
        <w:r>
          <w:rPr>
            <w:webHidden/>
          </w:rPr>
          <w:tab/>
        </w:r>
        <w:r>
          <w:rPr>
            <w:webHidden/>
          </w:rPr>
          <w:fldChar w:fldCharType="begin"/>
        </w:r>
        <w:r>
          <w:rPr>
            <w:webHidden/>
          </w:rPr>
          <w:instrText xml:space="preserve"> PAGEREF _Toc211953082 \h </w:instrText>
        </w:r>
        <w:r>
          <w:rPr>
            <w:webHidden/>
          </w:rPr>
        </w:r>
        <w:r>
          <w:rPr>
            <w:webHidden/>
          </w:rPr>
          <w:fldChar w:fldCharType="separate"/>
        </w:r>
        <w:r>
          <w:rPr>
            <w:webHidden/>
          </w:rPr>
          <w:t>29</w:t>
        </w:r>
        <w:r>
          <w:rPr>
            <w:webHidden/>
          </w:rPr>
          <w:fldChar w:fldCharType="end"/>
        </w:r>
      </w:hyperlink>
    </w:p>
    <w:p w14:paraId="7EAD8734" w14:textId="7924B0E9"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3" w:history="1">
        <w:r w:rsidRPr="00827E13">
          <w:rPr>
            <w:rStyle w:val="Hyperlink"/>
          </w:rPr>
          <w:t>5.1</w:t>
        </w:r>
        <w:r>
          <w:rPr>
            <w:rFonts w:asciiTheme="minorHAnsi" w:eastAsiaTheme="minorEastAsia" w:hAnsiTheme="minorHAnsi" w:cstheme="minorBidi"/>
            <w:caps w:val="0"/>
            <w:kern w:val="2"/>
            <w:sz w:val="24"/>
            <w:lang w:eastAsia="sl-SI"/>
            <w14:ligatures w14:val="standardContextual"/>
          </w:rPr>
          <w:tab/>
        </w:r>
        <w:r w:rsidRPr="00827E13">
          <w:rPr>
            <w:rStyle w:val="Hyperlink"/>
          </w:rPr>
          <w:t>Primer dveh ponudb z enakim največjim številom točk pri ocenjevanju</w:t>
        </w:r>
        <w:r>
          <w:rPr>
            <w:webHidden/>
          </w:rPr>
          <w:tab/>
        </w:r>
        <w:r>
          <w:rPr>
            <w:webHidden/>
          </w:rPr>
          <w:fldChar w:fldCharType="begin"/>
        </w:r>
        <w:r>
          <w:rPr>
            <w:webHidden/>
          </w:rPr>
          <w:instrText xml:space="preserve"> PAGEREF _Toc211953083 \h </w:instrText>
        </w:r>
        <w:r>
          <w:rPr>
            <w:webHidden/>
          </w:rPr>
        </w:r>
        <w:r>
          <w:rPr>
            <w:webHidden/>
          </w:rPr>
          <w:fldChar w:fldCharType="separate"/>
        </w:r>
        <w:r>
          <w:rPr>
            <w:webHidden/>
          </w:rPr>
          <w:t>30</w:t>
        </w:r>
        <w:r>
          <w:rPr>
            <w:webHidden/>
          </w:rPr>
          <w:fldChar w:fldCharType="end"/>
        </w:r>
      </w:hyperlink>
    </w:p>
    <w:p w14:paraId="6228C6CE" w14:textId="1C9F421D"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84" w:history="1">
        <w:r w:rsidRPr="00827E1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PRAVNO VARSTVO</w:t>
        </w:r>
        <w:r>
          <w:rPr>
            <w:webHidden/>
          </w:rPr>
          <w:tab/>
        </w:r>
        <w:r>
          <w:rPr>
            <w:webHidden/>
          </w:rPr>
          <w:fldChar w:fldCharType="begin"/>
        </w:r>
        <w:r>
          <w:rPr>
            <w:webHidden/>
          </w:rPr>
          <w:instrText xml:space="preserve"> PAGEREF _Toc211953084 \h </w:instrText>
        </w:r>
        <w:r>
          <w:rPr>
            <w:webHidden/>
          </w:rPr>
        </w:r>
        <w:r>
          <w:rPr>
            <w:webHidden/>
          </w:rPr>
          <w:fldChar w:fldCharType="separate"/>
        </w:r>
        <w:r>
          <w:rPr>
            <w:webHidden/>
          </w:rPr>
          <w:t>31</w:t>
        </w:r>
        <w:r>
          <w:rPr>
            <w:webHidden/>
          </w:rPr>
          <w:fldChar w:fldCharType="end"/>
        </w:r>
      </w:hyperlink>
    </w:p>
    <w:p w14:paraId="515FC2D9" w14:textId="47631DDE" w:rsidR="00A74B22" w:rsidRDefault="00A74B22">
      <w:pPr>
        <w:pStyle w:val="TOC1"/>
        <w:rPr>
          <w:rFonts w:asciiTheme="minorHAnsi" w:eastAsiaTheme="minorEastAsia" w:hAnsiTheme="minorHAnsi" w:cstheme="minorBidi"/>
          <w:b w:val="0"/>
          <w:bCs w:val="0"/>
          <w:kern w:val="2"/>
          <w:sz w:val="24"/>
          <w:szCs w:val="24"/>
          <w:lang w:eastAsia="sl-SI"/>
          <w14:ligatures w14:val="standardContextual"/>
        </w:rPr>
      </w:pPr>
      <w:hyperlink w:anchor="_Toc211953085" w:history="1">
        <w:r w:rsidRPr="00827E1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827E13">
          <w:rPr>
            <w:rStyle w:val="Hyperlink"/>
          </w:rPr>
          <w:t>OBRAZCI</w:t>
        </w:r>
        <w:r>
          <w:rPr>
            <w:webHidden/>
          </w:rPr>
          <w:tab/>
        </w:r>
        <w:r>
          <w:rPr>
            <w:webHidden/>
          </w:rPr>
          <w:fldChar w:fldCharType="begin"/>
        </w:r>
        <w:r>
          <w:rPr>
            <w:webHidden/>
          </w:rPr>
          <w:instrText xml:space="preserve"> PAGEREF _Toc211953085 \h </w:instrText>
        </w:r>
        <w:r>
          <w:rPr>
            <w:webHidden/>
          </w:rPr>
        </w:r>
        <w:r>
          <w:rPr>
            <w:webHidden/>
          </w:rPr>
          <w:fldChar w:fldCharType="separate"/>
        </w:r>
        <w:r>
          <w:rPr>
            <w:webHidden/>
          </w:rPr>
          <w:t>32</w:t>
        </w:r>
        <w:r>
          <w:rPr>
            <w:webHidden/>
          </w:rPr>
          <w:fldChar w:fldCharType="end"/>
        </w:r>
      </w:hyperlink>
    </w:p>
    <w:p w14:paraId="61C2DBE4" w14:textId="2FDCD497"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6" w:history="1">
        <w:r w:rsidRPr="00827E13">
          <w:rPr>
            <w:rStyle w:val="Hyperlink"/>
            <w:lang w:val="pl-PL"/>
          </w:rPr>
          <w:t>Podatki o ponudniku oz. podizvajalcu oz. partnerju</w:t>
        </w:r>
        <w:r>
          <w:rPr>
            <w:webHidden/>
          </w:rPr>
          <w:tab/>
        </w:r>
        <w:r>
          <w:rPr>
            <w:webHidden/>
          </w:rPr>
          <w:fldChar w:fldCharType="begin"/>
        </w:r>
        <w:r>
          <w:rPr>
            <w:webHidden/>
          </w:rPr>
          <w:instrText xml:space="preserve"> PAGEREF _Toc211953086 \h </w:instrText>
        </w:r>
        <w:r>
          <w:rPr>
            <w:webHidden/>
          </w:rPr>
        </w:r>
        <w:r>
          <w:rPr>
            <w:webHidden/>
          </w:rPr>
          <w:fldChar w:fldCharType="separate"/>
        </w:r>
        <w:r>
          <w:rPr>
            <w:webHidden/>
          </w:rPr>
          <w:t>33</w:t>
        </w:r>
        <w:r>
          <w:rPr>
            <w:webHidden/>
          </w:rPr>
          <w:fldChar w:fldCharType="end"/>
        </w:r>
      </w:hyperlink>
    </w:p>
    <w:p w14:paraId="0B7AAA99" w14:textId="048E9E85"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7" w:history="1">
        <w:r w:rsidRPr="00827E13">
          <w:rPr>
            <w:rStyle w:val="Hyperlink"/>
          </w:rPr>
          <w:t>Izjava o podizvajalcih in seznam podizvajalcev</w:t>
        </w:r>
        <w:r>
          <w:rPr>
            <w:webHidden/>
          </w:rPr>
          <w:tab/>
        </w:r>
        <w:r>
          <w:rPr>
            <w:webHidden/>
          </w:rPr>
          <w:fldChar w:fldCharType="begin"/>
        </w:r>
        <w:r>
          <w:rPr>
            <w:webHidden/>
          </w:rPr>
          <w:instrText xml:space="preserve"> PAGEREF _Toc211953087 \h </w:instrText>
        </w:r>
        <w:r>
          <w:rPr>
            <w:webHidden/>
          </w:rPr>
        </w:r>
        <w:r>
          <w:rPr>
            <w:webHidden/>
          </w:rPr>
          <w:fldChar w:fldCharType="separate"/>
        </w:r>
        <w:r>
          <w:rPr>
            <w:webHidden/>
          </w:rPr>
          <w:t>34</w:t>
        </w:r>
        <w:r>
          <w:rPr>
            <w:webHidden/>
          </w:rPr>
          <w:fldChar w:fldCharType="end"/>
        </w:r>
      </w:hyperlink>
    </w:p>
    <w:p w14:paraId="7BEF7137" w14:textId="0F6EDE34"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8" w:history="1">
        <w:r w:rsidRPr="00827E13">
          <w:rPr>
            <w:rStyle w:val="Hyperlink"/>
          </w:rPr>
          <w:t>IZJAVA O SPREJEMU POGOJEV JAVNEGA NAROČILA</w:t>
        </w:r>
        <w:r>
          <w:rPr>
            <w:webHidden/>
          </w:rPr>
          <w:tab/>
        </w:r>
        <w:r>
          <w:rPr>
            <w:webHidden/>
          </w:rPr>
          <w:fldChar w:fldCharType="begin"/>
        </w:r>
        <w:r>
          <w:rPr>
            <w:webHidden/>
          </w:rPr>
          <w:instrText xml:space="preserve"> PAGEREF _Toc211953088 \h </w:instrText>
        </w:r>
        <w:r>
          <w:rPr>
            <w:webHidden/>
          </w:rPr>
        </w:r>
        <w:r>
          <w:rPr>
            <w:webHidden/>
          </w:rPr>
          <w:fldChar w:fldCharType="separate"/>
        </w:r>
        <w:r>
          <w:rPr>
            <w:webHidden/>
          </w:rPr>
          <w:t>35</w:t>
        </w:r>
        <w:r>
          <w:rPr>
            <w:webHidden/>
          </w:rPr>
          <w:fldChar w:fldCharType="end"/>
        </w:r>
      </w:hyperlink>
    </w:p>
    <w:p w14:paraId="2BD74FAE" w14:textId="19189A75"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89" w:history="1">
        <w:r w:rsidRPr="00827E13">
          <w:rPr>
            <w:rStyle w:val="Hyperlink"/>
          </w:rPr>
          <w:t>PREDRAČUN – stran 1</w:t>
        </w:r>
        <w:r>
          <w:rPr>
            <w:webHidden/>
          </w:rPr>
          <w:tab/>
        </w:r>
        <w:r>
          <w:rPr>
            <w:webHidden/>
          </w:rPr>
          <w:fldChar w:fldCharType="begin"/>
        </w:r>
        <w:r>
          <w:rPr>
            <w:webHidden/>
          </w:rPr>
          <w:instrText xml:space="preserve"> PAGEREF _Toc211953089 \h </w:instrText>
        </w:r>
        <w:r>
          <w:rPr>
            <w:webHidden/>
          </w:rPr>
        </w:r>
        <w:r>
          <w:rPr>
            <w:webHidden/>
          </w:rPr>
          <w:fldChar w:fldCharType="separate"/>
        </w:r>
        <w:r>
          <w:rPr>
            <w:webHidden/>
          </w:rPr>
          <w:t>36</w:t>
        </w:r>
        <w:r>
          <w:rPr>
            <w:webHidden/>
          </w:rPr>
          <w:fldChar w:fldCharType="end"/>
        </w:r>
      </w:hyperlink>
    </w:p>
    <w:p w14:paraId="7E18940F" w14:textId="378535C0"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0" w:history="1">
        <w:r w:rsidRPr="00827E13">
          <w:rPr>
            <w:rStyle w:val="Hyperlink"/>
          </w:rPr>
          <w:t>ZA JAVNO NAROČILO JN-S0745</w:t>
        </w:r>
        <w:r>
          <w:rPr>
            <w:webHidden/>
          </w:rPr>
          <w:tab/>
        </w:r>
        <w:r>
          <w:rPr>
            <w:webHidden/>
          </w:rPr>
          <w:fldChar w:fldCharType="begin"/>
        </w:r>
        <w:r>
          <w:rPr>
            <w:webHidden/>
          </w:rPr>
          <w:instrText xml:space="preserve"> PAGEREF _Toc211953090 \h </w:instrText>
        </w:r>
        <w:r>
          <w:rPr>
            <w:webHidden/>
          </w:rPr>
        </w:r>
        <w:r>
          <w:rPr>
            <w:webHidden/>
          </w:rPr>
          <w:fldChar w:fldCharType="separate"/>
        </w:r>
        <w:r>
          <w:rPr>
            <w:webHidden/>
          </w:rPr>
          <w:t>36</w:t>
        </w:r>
        <w:r>
          <w:rPr>
            <w:webHidden/>
          </w:rPr>
          <w:fldChar w:fldCharType="end"/>
        </w:r>
      </w:hyperlink>
    </w:p>
    <w:p w14:paraId="0FF4F917" w14:textId="214915E4"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1" w:history="1">
        <w:r w:rsidRPr="00827E13">
          <w:rPr>
            <w:rStyle w:val="Hyperlink"/>
          </w:rPr>
          <w:t>PREDRAČUN – stran 2</w:t>
        </w:r>
        <w:r>
          <w:rPr>
            <w:webHidden/>
          </w:rPr>
          <w:tab/>
        </w:r>
        <w:r>
          <w:rPr>
            <w:webHidden/>
          </w:rPr>
          <w:fldChar w:fldCharType="begin"/>
        </w:r>
        <w:r>
          <w:rPr>
            <w:webHidden/>
          </w:rPr>
          <w:instrText xml:space="preserve"> PAGEREF _Toc211953091 \h </w:instrText>
        </w:r>
        <w:r>
          <w:rPr>
            <w:webHidden/>
          </w:rPr>
        </w:r>
        <w:r>
          <w:rPr>
            <w:webHidden/>
          </w:rPr>
          <w:fldChar w:fldCharType="separate"/>
        </w:r>
        <w:r>
          <w:rPr>
            <w:webHidden/>
          </w:rPr>
          <w:t>37</w:t>
        </w:r>
        <w:r>
          <w:rPr>
            <w:webHidden/>
          </w:rPr>
          <w:fldChar w:fldCharType="end"/>
        </w:r>
      </w:hyperlink>
    </w:p>
    <w:p w14:paraId="4404A1BA" w14:textId="36737147"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2" w:history="1">
        <w:r w:rsidRPr="00827E13">
          <w:rPr>
            <w:rStyle w:val="Hyperlink"/>
            <w:lang w:val="pl-PL"/>
          </w:rPr>
          <w:t>ZA JAVNO NAROČILO JN-S0745</w:t>
        </w:r>
        <w:r>
          <w:rPr>
            <w:webHidden/>
          </w:rPr>
          <w:tab/>
        </w:r>
        <w:r>
          <w:rPr>
            <w:webHidden/>
          </w:rPr>
          <w:fldChar w:fldCharType="begin"/>
        </w:r>
        <w:r>
          <w:rPr>
            <w:webHidden/>
          </w:rPr>
          <w:instrText xml:space="preserve"> PAGEREF _Toc211953092 \h </w:instrText>
        </w:r>
        <w:r>
          <w:rPr>
            <w:webHidden/>
          </w:rPr>
        </w:r>
        <w:r>
          <w:rPr>
            <w:webHidden/>
          </w:rPr>
          <w:fldChar w:fldCharType="separate"/>
        </w:r>
        <w:r>
          <w:rPr>
            <w:webHidden/>
          </w:rPr>
          <w:t>37</w:t>
        </w:r>
        <w:r>
          <w:rPr>
            <w:webHidden/>
          </w:rPr>
          <w:fldChar w:fldCharType="end"/>
        </w:r>
      </w:hyperlink>
    </w:p>
    <w:p w14:paraId="00BD2328" w14:textId="3968F93B"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3" w:history="1">
        <w:r w:rsidRPr="00827E13">
          <w:rPr>
            <w:rStyle w:val="Hyperlink"/>
          </w:rPr>
          <w:t>SPECIFIKACIJA mesečne ponudbene cene</w:t>
        </w:r>
        <w:r>
          <w:rPr>
            <w:webHidden/>
          </w:rPr>
          <w:tab/>
        </w:r>
        <w:r>
          <w:rPr>
            <w:webHidden/>
          </w:rPr>
          <w:fldChar w:fldCharType="begin"/>
        </w:r>
        <w:r>
          <w:rPr>
            <w:webHidden/>
          </w:rPr>
          <w:instrText xml:space="preserve"> PAGEREF _Toc211953093 \h </w:instrText>
        </w:r>
        <w:r>
          <w:rPr>
            <w:webHidden/>
          </w:rPr>
        </w:r>
        <w:r>
          <w:rPr>
            <w:webHidden/>
          </w:rPr>
          <w:fldChar w:fldCharType="separate"/>
        </w:r>
        <w:r>
          <w:rPr>
            <w:webHidden/>
          </w:rPr>
          <w:t>38</w:t>
        </w:r>
        <w:r>
          <w:rPr>
            <w:webHidden/>
          </w:rPr>
          <w:fldChar w:fldCharType="end"/>
        </w:r>
      </w:hyperlink>
    </w:p>
    <w:p w14:paraId="72FA6D0D" w14:textId="0400A2CC"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4" w:history="1">
        <w:r w:rsidRPr="00827E13">
          <w:rPr>
            <w:rStyle w:val="Hyperlink"/>
          </w:rPr>
          <w:t>Izjava o zagotavljanju varovanja podatkov in prostorov</w:t>
        </w:r>
        <w:r>
          <w:rPr>
            <w:webHidden/>
          </w:rPr>
          <w:tab/>
        </w:r>
        <w:r>
          <w:rPr>
            <w:webHidden/>
          </w:rPr>
          <w:fldChar w:fldCharType="begin"/>
        </w:r>
        <w:r>
          <w:rPr>
            <w:webHidden/>
          </w:rPr>
          <w:instrText xml:space="preserve"> PAGEREF _Toc211953094 \h </w:instrText>
        </w:r>
        <w:r>
          <w:rPr>
            <w:webHidden/>
          </w:rPr>
        </w:r>
        <w:r>
          <w:rPr>
            <w:webHidden/>
          </w:rPr>
          <w:fldChar w:fldCharType="separate"/>
        </w:r>
        <w:r>
          <w:rPr>
            <w:webHidden/>
          </w:rPr>
          <w:t>39</w:t>
        </w:r>
        <w:r>
          <w:rPr>
            <w:webHidden/>
          </w:rPr>
          <w:fldChar w:fldCharType="end"/>
        </w:r>
      </w:hyperlink>
    </w:p>
    <w:p w14:paraId="0C367C6B" w14:textId="6DD6ACC3"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5" w:history="1">
        <w:r w:rsidRPr="00827E13">
          <w:rPr>
            <w:rStyle w:val="Hyperlink"/>
          </w:rPr>
          <w:t>Izjava o razpolaganju z ustreznimi tehničnimi in kadrovskimi kapacitetami</w:t>
        </w:r>
        <w:r>
          <w:rPr>
            <w:webHidden/>
          </w:rPr>
          <w:tab/>
        </w:r>
        <w:r>
          <w:rPr>
            <w:webHidden/>
          </w:rPr>
          <w:tab/>
        </w:r>
        <w:r>
          <w:rPr>
            <w:webHidden/>
          </w:rPr>
          <w:tab/>
        </w:r>
        <w:r>
          <w:rPr>
            <w:webHidden/>
          </w:rPr>
          <w:fldChar w:fldCharType="begin"/>
        </w:r>
        <w:r>
          <w:rPr>
            <w:webHidden/>
          </w:rPr>
          <w:instrText xml:space="preserve"> PAGEREF _Toc211953095 \h </w:instrText>
        </w:r>
        <w:r>
          <w:rPr>
            <w:webHidden/>
          </w:rPr>
        </w:r>
        <w:r>
          <w:rPr>
            <w:webHidden/>
          </w:rPr>
          <w:fldChar w:fldCharType="separate"/>
        </w:r>
        <w:r>
          <w:rPr>
            <w:webHidden/>
          </w:rPr>
          <w:t>40</w:t>
        </w:r>
        <w:r>
          <w:rPr>
            <w:webHidden/>
          </w:rPr>
          <w:fldChar w:fldCharType="end"/>
        </w:r>
      </w:hyperlink>
    </w:p>
    <w:p w14:paraId="214FDB15" w14:textId="73314BEC"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6" w:history="1">
        <w:r w:rsidRPr="00827E13">
          <w:rPr>
            <w:rStyle w:val="Hyperlink"/>
          </w:rPr>
          <w:t>Referenčna izjava</w:t>
        </w:r>
        <w:r>
          <w:rPr>
            <w:webHidden/>
          </w:rPr>
          <w:tab/>
        </w:r>
        <w:r>
          <w:rPr>
            <w:webHidden/>
          </w:rPr>
          <w:fldChar w:fldCharType="begin"/>
        </w:r>
        <w:r>
          <w:rPr>
            <w:webHidden/>
          </w:rPr>
          <w:instrText xml:space="preserve"> PAGEREF _Toc211953096 \h </w:instrText>
        </w:r>
        <w:r>
          <w:rPr>
            <w:webHidden/>
          </w:rPr>
        </w:r>
        <w:r>
          <w:rPr>
            <w:webHidden/>
          </w:rPr>
          <w:fldChar w:fldCharType="separate"/>
        </w:r>
        <w:r>
          <w:rPr>
            <w:webHidden/>
          </w:rPr>
          <w:t>41</w:t>
        </w:r>
        <w:r>
          <w:rPr>
            <w:webHidden/>
          </w:rPr>
          <w:fldChar w:fldCharType="end"/>
        </w:r>
      </w:hyperlink>
    </w:p>
    <w:p w14:paraId="0F946FAD" w14:textId="74D7329A"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7" w:history="1">
        <w:r w:rsidRPr="00827E13">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_Toc211953097 \h </w:instrText>
        </w:r>
        <w:r>
          <w:rPr>
            <w:webHidden/>
          </w:rPr>
        </w:r>
        <w:r>
          <w:rPr>
            <w:webHidden/>
          </w:rPr>
          <w:fldChar w:fldCharType="separate"/>
        </w:r>
        <w:r>
          <w:rPr>
            <w:webHidden/>
          </w:rPr>
          <w:t>42</w:t>
        </w:r>
        <w:r>
          <w:rPr>
            <w:webHidden/>
          </w:rPr>
          <w:fldChar w:fldCharType="end"/>
        </w:r>
      </w:hyperlink>
    </w:p>
    <w:p w14:paraId="4C8CF86B" w14:textId="3E61D9D4"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8" w:history="1">
        <w:r w:rsidRPr="00827E13">
          <w:rPr>
            <w:rStyle w:val="Hyperlink"/>
          </w:rPr>
          <w:t>Vzorec pogodbe S PRILOGO 1</w:t>
        </w:r>
        <w:r>
          <w:rPr>
            <w:webHidden/>
          </w:rPr>
          <w:tab/>
        </w:r>
        <w:r>
          <w:rPr>
            <w:webHidden/>
          </w:rPr>
          <w:fldChar w:fldCharType="begin"/>
        </w:r>
        <w:r>
          <w:rPr>
            <w:webHidden/>
          </w:rPr>
          <w:instrText xml:space="preserve"> PAGEREF _Toc211953098 \h </w:instrText>
        </w:r>
        <w:r>
          <w:rPr>
            <w:webHidden/>
          </w:rPr>
        </w:r>
        <w:r>
          <w:rPr>
            <w:webHidden/>
          </w:rPr>
          <w:fldChar w:fldCharType="separate"/>
        </w:r>
        <w:r>
          <w:rPr>
            <w:webHidden/>
          </w:rPr>
          <w:t>43</w:t>
        </w:r>
        <w:r>
          <w:rPr>
            <w:webHidden/>
          </w:rPr>
          <w:fldChar w:fldCharType="end"/>
        </w:r>
      </w:hyperlink>
    </w:p>
    <w:p w14:paraId="57230007" w14:textId="38D3EAC0"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099" w:history="1">
        <w:r w:rsidRPr="00827E13">
          <w:rPr>
            <w:rStyle w:val="Hyperlink"/>
          </w:rPr>
          <w:t>Izjava o predložitvi garancije za dobro izvedbo pogodbenih obveznosti</w:t>
        </w:r>
        <w:r>
          <w:rPr>
            <w:webHidden/>
          </w:rPr>
          <w:tab/>
        </w:r>
        <w:r>
          <w:rPr>
            <w:webHidden/>
          </w:rPr>
          <w:fldChar w:fldCharType="begin"/>
        </w:r>
        <w:r>
          <w:rPr>
            <w:webHidden/>
          </w:rPr>
          <w:instrText xml:space="preserve"> PAGEREF _Toc211953099 \h </w:instrText>
        </w:r>
        <w:r>
          <w:rPr>
            <w:webHidden/>
          </w:rPr>
        </w:r>
        <w:r>
          <w:rPr>
            <w:webHidden/>
          </w:rPr>
          <w:fldChar w:fldCharType="separate"/>
        </w:r>
        <w:r>
          <w:rPr>
            <w:webHidden/>
          </w:rPr>
          <w:t>62</w:t>
        </w:r>
        <w:r>
          <w:rPr>
            <w:webHidden/>
          </w:rPr>
          <w:fldChar w:fldCharType="end"/>
        </w:r>
      </w:hyperlink>
    </w:p>
    <w:p w14:paraId="74C5009B" w14:textId="4BA85611"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100" w:history="1">
        <w:r w:rsidRPr="00827E13">
          <w:rPr>
            <w:rStyle w:val="Hyperlink"/>
          </w:rPr>
          <w:t>POTRDILO O OGLEDU LOKACIJE</w:t>
        </w:r>
        <w:r>
          <w:rPr>
            <w:webHidden/>
          </w:rPr>
          <w:tab/>
        </w:r>
        <w:r>
          <w:rPr>
            <w:webHidden/>
          </w:rPr>
          <w:fldChar w:fldCharType="begin"/>
        </w:r>
        <w:r>
          <w:rPr>
            <w:webHidden/>
          </w:rPr>
          <w:instrText xml:space="preserve"> PAGEREF _Toc211953100 \h </w:instrText>
        </w:r>
        <w:r>
          <w:rPr>
            <w:webHidden/>
          </w:rPr>
        </w:r>
        <w:r>
          <w:rPr>
            <w:webHidden/>
          </w:rPr>
          <w:fldChar w:fldCharType="separate"/>
        </w:r>
        <w:r>
          <w:rPr>
            <w:webHidden/>
          </w:rPr>
          <w:t>63</w:t>
        </w:r>
        <w:r>
          <w:rPr>
            <w:webHidden/>
          </w:rPr>
          <w:fldChar w:fldCharType="end"/>
        </w:r>
      </w:hyperlink>
    </w:p>
    <w:p w14:paraId="44B52202" w14:textId="1172FF21"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101" w:history="1">
        <w:r w:rsidRPr="00827E13">
          <w:rPr>
            <w:rStyle w:val="Hyperlink"/>
          </w:rPr>
          <w:t>Izjava O POSREDOVANJU PODATKOV O RAZKRITJU LASTNIŠTVA PONUDNIKA</w:t>
        </w:r>
        <w:r>
          <w:rPr>
            <w:webHidden/>
          </w:rPr>
          <w:tab/>
        </w:r>
        <w:r>
          <w:rPr>
            <w:webHidden/>
          </w:rPr>
          <w:fldChar w:fldCharType="begin"/>
        </w:r>
        <w:r>
          <w:rPr>
            <w:webHidden/>
          </w:rPr>
          <w:instrText xml:space="preserve"> PAGEREF _Toc211953101 \h </w:instrText>
        </w:r>
        <w:r>
          <w:rPr>
            <w:webHidden/>
          </w:rPr>
        </w:r>
        <w:r>
          <w:rPr>
            <w:webHidden/>
          </w:rPr>
          <w:fldChar w:fldCharType="separate"/>
        </w:r>
        <w:r>
          <w:rPr>
            <w:webHidden/>
          </w:rPr>
          <w:t>64</w:t>
        </w:r>
        <w:r>
          <w:rPr>
            <w:webHidden/>
          </w:rPr>
          <w:fldChar w:fldCharType="end"/>
        </w:r>
      </w:hyperlink>
    </w:p>
    <w:p w14:paraId="73E68F8C" w14:textId="69818FAD" w:rsidR="00A74B22" w:rsidRDefault="00A74B22">
      <w:pPr>
        <w:pStyle w:val="TOC2"/>
        <w:rPr>
          <w:rFonts w:asciiTheme="minorHAnsi" w:eastAsiaTheme="minorEastAsia" w:hAnsiTheme="minorHAnsi" w:cstheme="minorBidi"/>
          <w:caps w:val="0"/>
          <w:kern w:val="2"/>
          <w:sz w:val="24"/>
          <w:lang w:eastAsia="sl-SI"/>
          <w14:ligatures w14:val="standardContextual"/>
        </w:rPr>
      </w:pPr>
      <w:hyperlink w:anchor="_Toc211953102" w:history="1">
        <w:r w:rsidRPr="00827E13">
          <w:rPr>
            <w:rStyle w:val="Hyperlink"/>
          </w:rPr>
          <w:t>IZJAVO O UDELEŽBI FIZIČNIH IN PRAVNIH OSEB V LASTNIŠTVU PONUDNIKA</w:t>
        </w:r>
        <w:r>
          <w:rPr>
            <w:webHidden/>
          </w:rPr>
          <w:tab/>
        </w:r>
        <w:r>
          <w:rPr>
            <w:webHidden/>
          </w:rPr>
          <w:fldChar w:fldCharType="begin"/>
        </w:r>
        <w:r>
          <w:rPr>
            <w:webHidden/>
          </w:rPr>
          <w:instrText xml:space="preserve"> PAGEREF _Toc211953102 \h </w:instrText>
        </w:r>
        <w:r>
          <w:rPr>
            <w:webHidden/>
          </w:rPr>
        </w:r>
        <w:r>
          <w:rPr>
            <w:webHidden/>
          </w:rPr>
          <w:fldChar w:fldCharType="separate"/>
        </w:r>
        <w:r>
          <w:rPr>
            <w:webHidden/>
          </w:rPr>
          <w:t>65</w:t>
        </w:r>
        <w:r>
          <w:rPr>
            <w:webHidden/>
          </w:rPr>
          <w:fldChar w:fldCharType="end"/>
        </w:r>
      </w:hyperlink>
    </w:p>
    <w:p w14:paraId="21E10BA6" w14:textId="6F1DF27B" w:rsidR="006A1A48" w:rsidRDefault="007825B2">
      <w:pPr>
        <w:jc w:val="center"/>
      </w:pPr>
      <w:r w:rsidRPr="00AB6FCD">
        <w:rPr>
          <w:rFonts w:cs="Arial"/>
          <w:bCs/>
          <w:noProof/>
          <w:szCs w:val="20"/>
        </w:rPr>
        <w:fldChar w:fldCharType="end"/>
      </w:r>
      <w:r w:rsidR="006A1A48">
        <w:br w:type="page"/>
      </w:r>
    </w:p>
    <w:p w14:paraId="5188A656" w14:textId="77777777" w:rsidR="006A1A48" w:rsidRDefault="006A1A48">
      <w:pPr>
        <w:jc w:val="center"/>
      </w:pPr>
    </w:p>
    <w:p w14:paraId="02621294" w14:textId="77777777" w:rsidR="006A1A48" w:rsidRDefault="0036464B">
      <w:pPr>
        <w:framePr w:hSpace="141" w:wrap="around" w:vAnchor="text" w:hAnchor="page" w:x="6632" w:y="1"/>
        <w:rPr>
          <w:rFonts w:cs="Arial"/>
        </w:rPr>
      </w:pPr>
      <w:r>
        <w:rPr>
          <w:rFonts w:cs="Arial"/>
          <w:noProof/>
          <w:lang w:eastAsia="sl-SI"/>
        </w:rPr>
        <w:drawing>
          <wp:inline distT="0" distB="0" distL="0" distR="0" wp14:anchorId="6CB529A8" wp14:editId="7D0BF7B5">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76F695F" w14:textId="77777777" w:rsidR="006A1A48" w:rsidRDefault="006A1A48">
      <w:pPr>
        <w:jc w:val="center"/>
      </w:pPr>
    </w:p>
    <w:p w14:paraId="582A1E6E" w14:textId="77777777" w:rsidR="006A1A48" w:rsidRDefault="006A1A48">
      <w:pPr>
        <w:jc w:val="center"/>
      </w:pPr>
    </w:p>
    <w:p w14:paraId="62DE4647" w14:textId="77777777" w:rsidR="006A1A48" w:rsidRDefault="006A1A48">
      <w:pPr>
        <w:jc w:val="center"/>
      </w:pPr>
    </w:p>
    <w:p w14:paraId="6822E155" w14:textId="77777777" w:rsidR="006A1A48" w:rsidRDefault="006A1A48">
      <w:pPr>
        <w:jc w:val="center"/>
      </w:pPr>
    </w:p>
    <w:p w14:paraId="27D7AABA" w14:textId="77777777" w:rsidR="006A1A48" w:rsidRPr="00407FFB" w:rsidRDefault="006A1A48">
      <w:pPr>
        <w:pStyle w:val="Heading1"/>
      </w:pPr>
      <w:bookmarkStart w:id="1" w:name="_Toc8536253"/>
      <w:bookmarkStart w:id="2" w:name="_Toc14052250"/>
      <w:bookmarkStart w:id="3" w:name="_Toc14052427"/>
      <w:bookmarkStart w:id="4" w:name="_Toc14055371"/>
      <w:bookmarkStart w:id="5" w:name="_Toc15030892"/>
      <w:bookmarkStart w:id="6" w:name="_Toc211953028"/>
      <w:r w:rsidRPr="00407FFB">
        <w:t>POVABILO K ODDAJI PONUDBE</w:t>
      </w:r>
      <w:bookmarkEnd w:id="1"/>
      <w:bookmarkEnd w:id="2"/>
      <w:bookmarkEnd w:id="3"/>
      <w:bookmarkEnd w:id="4"/>
      <w:bookmarkEnd w:id="5"/>
      <w:bookmarkEnd w:id="6"/>
    </w:p>
    <w:p w14:paraId="17BD5B91" w14:textId="77777777" w:rsidR="006A1A48" w:rsidRPr="00407FFB" w:rsidRDefault="006A1A48">
      <w:pPr>
        <w:tabs>
          <w:tab w:val="left" w:pos="-180"/>
        </w:tabs>
      </w:pPr>
    </w:p>
    <w:p w14:paraId="313527EE" w14:textId="77777777" w:rsidR="000C1B3D" w:rsidRPr="001E259A" w:rsidRDefault="000C1B3D" w:rsidP="00F56A98">
      <w:pPr>
        <w:tabs>
          <w:tab w:val="left" w:pos="-180"/>
        </w:tabs>
        <w:spacing w:line="276" w:lineRule="auto"/>
        <w:rPr>
          <w:rFonts w:cs="Arial"/>
          <w:noProof/>
        </w:rPr>
      </w:pPr>
      <w:r w:rsidRPr="001E259A">
        <w:rPr>
          <w:rFonts w:cs="Arial"/>
          <w:noProof/>
        </w:rPr>
        <w:t xml:space="preserve">Radiotelevizija Slovenija, Javni zavod, objavlja na podlagi a) točke prvega ostavka 39. člena Zakona o javnem naročanju (Ur. list RS št. </w:t>
      </w:r>
      <w:bookmarkStart w:id="7" w:name="_Hlk103168395"/>
      <w:r w:rsidRPr="001E259A">
        <w:rPr>
          <w:rFonts w:cs="Arial"/>
          <w:noProof/>
        </w:rPr>
        <w:t>91/2015 z vsemi nadaljnjimi spremembami in dopolnitvami, v nadaljevanju ZJN-3</w:t>
      </w:r>
      <w:bookmarkEnd w:id="7"/>
      <w:r w:rsidRPr="001E259A">
        <w:rPr>
          <w:rFonts w:cs="Arial"/>
          <w:noProof/>
        </w:rPr>
        <w:t>), javno naročilo po odprtem postopku za:</w:t>
      </w:r>
    </w:p>
    <w:p w14:paraId="6B282BC8" w14:textId="77777777" w:rsidR="0069569B" w:rsidRDefault="0069569B" w:rsidP="00F56A98">
      <w:pPr>
        <w:tabs>
          <w:tab w:val="left" w:pos="-180"/>
        </w:tabs>
        <w:spacing w:line="276" w:lineRule="auto"/>
      </w:pPr>
    </w:p>
    <w:p w14:paraId="18EC1C2D" w14:textId="2DF147E4" w:rsidR="00964F71" w:rsidRPr="0069569B" w:rsidRDefault="0069569B" w:rsidP="00F56A98">
      <w:pPr>
        <w:tabs>
          <w:tab w:val="left" w:pos="-180"/>
        </w:tabs>
        <w:spacing w:line="276" w:lineRule="auto"/>
        <w:rPr>
          <w:b/>
        </w:rPr>
      </w:pPr>
      <w:bookmarkStart w:id="8" w:name="_Hlk535846694"/>
      <w:r w:rsidRPr="0069569B">
        <w:rPr>
          <w:b/>
        </w:rPr>
        <w:t xml:space="preserve">okolju prijazne storitve čiščenja poslovnih prostorov </w:t>
      </w:r>
      <w:r w:rsidR="006A15CF">
        <w:rPr>
          <w:b/>
        </w:rPr>
        <w:t xml:space="preserve">RC </w:t>
      </w:r>
      <w:r w:rsidR="007E4133">
        <w:rPr>
          <w:b/>
        </w:rPr>
        <w:t>Maribor</w:t>
      </w:r>
      <w:r w:rsidR="00DC5600">
        <w:rPr>
          <w:b/>
        </w:rPr>
        <w:t xml:space="preserve"> in</w:t>
      </w:r>
      <w:r w:rsidR="00964F71">
        <w:rPr>
          <w:b/>
        </w:rPr>
        <w:t xml:space="preserve"> Studia madžarskih programov</w:t>
      </w:r>
      <w:r w:rsidR="00DC5600">
        <w:rPr>
          <w:b/>
        </w:rPr>
        <w:t xml:space="preserve"> </w:t>
      </w:r>
      <w:r w:rsidR="006A15CF">
        <w:rPr>
          <w:b/>
        </w:rPr>
        <w:t>Lendava</w:t>
      </w:r>
      <w:bookmarkEnd w:id="8"/>
      <w:r w:rsidR="00964F71">
        <w:rPr>
          <w:b/>
        </w:rPr>
        <w:t xml:space="preserve"> – za dobo enega leta, z možnostjo podaljšanja do treh let.</w:t>
      </w:r>
    </w:p>
    <w:p w14:paraId="3747C2AC" w14:textId="77777777" w:rsidR="0069569B" w:rsidRPr="00407FFB" w:rsidRDefault="0069569B" w:rsidP="00F56A98">
      <w:pPr>
        <w:tabs>
          <w:tab w:val="left" w:pos="-180"/>
        </w:tabs>
        <w:spacing w:line="276" w:lineRule="auto"/>
      </w:pPr>
    </w:p>
    <w:p w14:paraId="7ADF6142" w14:textId="77777777" w:rsidR="00CF3BC1" w:rsidRPr="00B612C8" w:rsidRDefault="00CF3BC1" w:rsidP="00F56A98">
      <w:pPr>
        <w:spacing w:line="276" w:lineRule="auto"/>
        <w:rPr>
          <w:rFonts w:eastAsia="Calibri" w:cs="Arial"/>
          <w:noProof/>
          <w:szCs w:val="22"/>
        </w:rPr>
      </w:pPr>
      <w:r w:rsidRPr="00B612C8">
        <w:rPr>
          <w:rFonts w:eastAsia="Calibri" w:cs="Arial"/>
          <w:noProof/>
          <w:szCs w:val="22"/>
        </w:rPr>
        <w:t xml:space="preserve">Ponudniki morajo ponudbe predložiti v informacijski sistem e-JN </w:t>
      </w:r>
      <w:r>
        <w:rPr>
          <w:rFonts w:eastAsia="Calibri" w:cs="Arial"/>
          <w:noProof/>
          <w:szCs w:val="22"/>
        </w:rPr>
        <w:t xml:space="preserve">(v nadaljevanju: sistem e-JN), </w:t>
      </w:r>
      <w:r w:rsidRPr="00B612C8">
        <w:rPr>
          <w:rFonts w:eastAsia="Calibri" w:cs="Arial"/>
          <w:noProof/>
          <w:szCs w:val="22"/>
        </w:rPr>
        <w:t xml:space="preserve">na spletnem naslovu </w:t>
      </w:r>
      <w:hyperlink r:id="rId9" w:history="1">
        <w:r w:rsidRPr="00BF7201">
          <w:rPr>
            <w:rStyle w:val="Hyperlink"/>
            <w:rFonts w:eastAsia="Calibri"/>
          </w:rPr>
          <w:t>https://ejn.gov.si/</w:t>
        </w:r>
      </w:hyperlink>
      <w:r w:rsidRPr="00B612C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F7201">
          <w:rPr>
            <w:rStyle w:val="Hyperlink"/>
            <w:rFonts w:eastAsia="Calibri"/>
          </w:rPr>
          <w:t>https://ejn.gov.si/</w:t>
        </w:r>
      </w:hyperlink>
      <w:r w:rsidRPr="00BF7201">
        <w:rPr>
          <w:rStyle w:val="Hyperlink"/>
          <w:rFonts w:eastAsia="Calibri"/>
        </w:rPr>
        <w:t>.</w:t>
      </w:r>
    </w:p>
    <w:p w14:paraId="66A3296B" w14:textId="77777777" w:rsidR="00CF3BC1" w:rsidRPr="00B612C8" w:rsidRDefault="00CF3BC1" w:rsidP="00F56A98">
      <w:pPr>
        <w:spacing w:line="276" w:lineRule="auto"/>
        <w:rPr>
          <w:rFonts w:eastAsia="Calibri" w:cs="Arial"/>
          <w:noProof/>
          <w:szCs w:val="22"/>
        </w:rPr>
      </w:pPr>
    </w:p>
    <w:p w14:paraId="1C78E53C" w14:textId="77777777" w:rsidR="00CF3BC1" w:rsidRPr="00B612C8" w:rsidRDefault="00CF3BC1" w:rsidP="00F56A98">
      <w:pPr>
        <w:spacing w:line="276" w:lineRule="auto"/>
        <w:rPr>
          <w:rFonts w:cs="Arial"/>
          <w:noProof/>
          <w:szCs w:val="20"/>
        </w:rPr>
      </w:pPr>
      <w:r w:rsidRPr="00B612C8">
        <w:rPr>
          <w:rFonts w:cs="Arial"/>
          <w:noProof/>
          <w:szCs w:val="20"/>
        </w:rPr>
        <w:t xml:space="preserve">Ponudnik se mora pred oddajo ponudbe registrirati na spletnem naslovu </w:t>
      </w:r>
      <w:hyperlink r:id="rId11" w:history="1">
        <w:r w:rsidRPr="00BF7201">
          <w:rPr>
            <w:rStyle w:val="Hyperlink"/>
          </w:rPr>
          <w:t>https://ejn.gov.si/</w:t>
        </w:r>
      </w:hyperlink>
      <w:r w:rsidRPr="00B612C8">
        <w:rPr>
          <w:rFonts w:cs="Arial"/>
          <w:noProof/>
          <w:szCs w:val="20"/>
        </w:rPr>
        <w:t>, v skladu z Navodili za uporabo</w:t>
      </w:r>
      <w:r>
        <w:rPr>
          <w:rFonts w:cs="Arial"/>
          <w:noProof/>
          <w:szCs w:val="20"/>
        </w:rPr>
        <w:t xml:space="preserve"> informacijskega sistema</w:t>
      </w:r>
      <w:r w:rsidRPr="00B612C8">
        <w:rPr>
          <w:rFonts w:cs="Arial"/>
          <w:noProof/>
          <w:szCs w:val="20"/>
        </w:rPr>
        <w:t xml:space="preserve"> e-JN. Če je ponudnik že registriran v sistem</w:t>
      </w:r>
      <w:r>
        <w:rPr>
          <w:rFonts w:cs="Arial"/>
          <w:noProof/>
          <w:szCs w:val="20"/>
        </w:rPr>
        <w:t>u</w:t>
      </w:r>
      <w:r w:rsidRPr="00B612C8">
        <w:rPr>
          <w:rFonts w:cs="Arial"/>
          <w:noProof/>
          <w:szCs w:val="20"/>
        </w:rPr>
        <w:t xml:space="preserve"> e-JN, se v aplikacijo prijavi na istem naslovu</w:t>
      </w:r>
      <w:r>
        <w:rPr>
          <w:rFonts w:cs="Arial"/>
          <w:noProof/>
          <w:szCs w:val="20"/>
        </w:rPr>
        <w:t xml:space="preserve"> (</w:t>
      </w:r>
      <w:hyperlink r:id="rId12" w:history="1">
        <w:r w:rsidRPr="00BF7201">
          <w:rPr>
            <w:rStyle w:val="Hyperlink"/>
          </w:rPr>
          <w:t>https://ejn.gov.si/</w:t>
        </w:r>
      </w:hyperlink>
      <w:r>
        <w:rPr>
          <w:rFonts w:cs="Arial"/>
          <w:noProof/>
          <w:szCs w:val="20"/>
        </w:rPr>
        <w:t>)</w:t>
      </w:r>
      <w:r w:rsidRPr="00B612C8">
        <w:rPr>
          <w:rFonts w:cs="Arial"/>
          <w:noProof/>
          <w:szCs w:val="20"/>
        </w:rPr>
        <w:t>.</w:t>
      </w:r>
    </w:p>
    <w:p w14:paraId="64FEEFD5" w14:textId="77777777" w:rsidR="00CF3BC1" w:rsidRPr="00B612C8" w:rsidRDefault="00CF3BC1" w:rsidP="00F56A98">
      <w:pPr>
        <w:spacing w:line="276" w:lineRule="auto"/>
        <w:rPr>
          <w:rFonts w:cs="Arial"/>
          <w:noProof/>
          <w:szCs w:val="20"/>
        </w:rPr>
      </w:pPr>
    </w:p>
    <w:p w14:paraId="2343B1B2" w14:textId="77777777" w:rsidR="00CF3BC1" w:rsidRPr="00B612C8" w:rsidRDefault="00CF3BC1" w:rsidP="00F56A98">
      <w:pPr>
        <w:spacing w:line="276" w:lineRule="auto"/>
        <w:rPr>
          <w:rFonts w:cs="Arial"/>
          <w:noProof/>
          <w:szCs w:val="20"/>
        </w:rPr>
      </w:pPr>
      <w:r w:rsidRPr="00B612C8">
        <w:rPr>
          <w:rFonts w:cs="Arial"/>
          <w:noProof/>
          <w:szCs w:val="20"/>
        </w:rPr>
        <w:t xml:space="preserve">Uporabnik ponudnika, ki je v sistemu e-JN pooblaščen za oddajanje ponudb, ponudbo odda s klikom na gumb »Oddaj«. </w:t>
      </w:r>
      <w:r>
        <w:rPr>
          <w:rFonts w:cs="Arial"/>
          <w:noProof/>
          <w:szCs w:val="20"/>
        </w:rPr>
        <w:t>S</w:t>
      </w:r>
      <w:r w:rsidRPr="00B612C8">
        <w:rPr>
          <w:rFonts w:cs="Arial"/>
          <w:noProof/>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04C20B" w14:textId="77777777" w:rsidR="00CF3BC1" w:rsidRPr="00B612C8" w:rsidRDefault="00CF3BC1" w:rsidP="00F56A98">
      <w:pPr>
        <w:spacing w:line="276" w:lineRule="auto"/>
        <w:rPr>
          <w:rFonts w:cs="Arial"/>
          <w:noProof/>
          <w:szCs w:val="20"/>
        </w:rPr>
      </w:pPr>
    </w:p>
    <w:p w14:paraId="0C950BAC" w14:textId="3A74CF2F" w:rsidR="00CF3BC1" w:rsidRPr="007E7A6B" w:rsidRDefault="00CF3BC1" w:rsidP="00F56A98">
      <w:pPr>
        <w:spacing w:line="276" w:lineRule="auto"/>
        <w:rPr>
          <w:rFonts w:eastAsia="Calibri"/>
          <w:noProof/>
          <w:szCs w:val="22"/>
        </w:rPr>
      </w:pPr>
      <w:r w:rsidRPr="00B612C8">
        <w:rPr>
          <w:rFonts w:eastAsia="Calibri" w:cs="Arial"/>
          <w:noProof/>
          <w:szCs w:val="22"/>
        </w:rPr>
        <w:t xml:space="preserve">Ponudba se šteje za pravočasno oddano, če jo naročnik prejme preko sistema e-JN </w:t>
      </w:r>
      <w:hyperlink r:id="rId13" w:history="1">
        <w:r w:rsidRPr="00BF7201">
          <w:rPr>
            <w:rStyle w:val="Hyperlink"/>
            <w:rFonts w:eastAsia="Calibri"/>
          </w:rPr>
          <w:t>https://ejn.gov.si/</w:t>
        </w:r>
      </w:hyperlink>
      <w:r w:rsidRPr="00B612C8">
        <w:rPr>
          <w:rFonts w:eastAsia="Calibri" w:cs="Arial"/>
          <w:noProof/>
          <w:szCs w:val="22"/>
        </w:rPr>
        <w:t xml:space="preserve">  </w:t>
      </w:r>
      <w:r w:rsidRPr="007E7A6B">
        <w:rPr>
          <w:rFonts w:eastAsia="Calibri" w:cs="Arial"/>
          <w:b/>
          <w:noProof/>
          <w:szCs w:val="22"/>
        </w:rPr>
        <w:t xml:space="preserve">najkasneje do </w:t>
      </w:r>
      <w:r w:rsidR="00731476">
        <w:rPr>
          <w:rFonts w:eastAsia="Calibri" w:cs="Arial"/>
          <w:b/>
          <w:noProof/>
          <w:szCs w:val="22"/>
        </w:rPr>
        <w:t>25</w:t>
      </w:r>
      <w:r w:rsidRPr="007E7A6B">
        <w:rPr>
          <w:rFonts w:eastAsia="Calibri" w:cs="Arial"/>
          <w:b/>
          <w:noProof/>
          <w:szCs w:val="22"/>
        </w:rPr>
        <w:t xml:space="preserve">. </w:t>
      </w:r>
      <w:r w:rsidR="0058532A">
        <w:rPr>
          <w:rFonts w:eastAsia="Calibri" w:cs="Arial"/>
          <w:b/>
          <w:noProof/>
          <w:szCs w:val="22"/>
        </w:rPr>
        <w:t>11</w:t>
      </w:r>
      <w:r w:rsidRPr="007E7A6B">
        <w:rPr>
          <w:rFonts w:eastAsia="Calibri" w:cs="Arial"/>
          <w:b/>
          <w:noProof/>
          <w:szCs w:val="22"/>
        </w:rPr>
        <w:t>. 202</w:t>
      </w:r>
      <w:r w:rsidR="00F56A98">
        <w:rPr>
          <w:rFonts w:eastAsia="Calibri" w:cs="Arial"/>
          <w:b/>
          <w:noProof/>
          <w:szCs w:val="22"/>
        </w:rPr>
        <w:t>5</w:t>
      </w:r>
      <w:r w:rsidRPr="007E7A6B">
        <w:rPr>
          <w:rFonts w:eastAsia="Calibri" w:cs="Arial"/>
          <w:i/>
          <w:noProof/>
          <w:szCs w:val="22"/>
        </w:rPr>
        <w:t xml:space="preserve"> </w:t>
      </w:r>
      <w:r w:rsidRPr="007E7A6B">
        <w:rPr>
          <w:rFonts w:eastAsia="Calibri"/>
          <w:b/>
          <w:noProof/>
          <w:szCs w:val="22"/>
        </w:rPr>
        <w:t xml:space="preserve">do </w:t>
      </w:r>
      <w:r w:rsidR="0083687E" w:rsidRPr="007E7A6B">
        <w:rPr>
          <w:rFonts w:eastAsia="Calibri"/>
          <w:b/>
          <w:noProof/>
          <w:szCs w:val="22"/>
        </w:rPr>
        <w:t>0</w:t>
      </w:r>
      <w:r w:rsidR="00F56A98">
        <w:rPr>
          <w:rFonts w:eastAsia="Calibri"/>
          <w:b/>
          <w:noProof/>
          <w:szCs w:val="22"/>
        </w:rPr>
        <w:t>9</w:t>
      </w:r>
      <w:r w:rsidRPr="007E7A6B">
        <w:rPr>
          <w:rFonts w:eastAsia="Calibri"/>
          <w:b/>
          <w:noProof/>
          <w:szCs w:val="22"/>
        </w:rPr>
        <w:t>:00 ure</w:t>
      </w:r>
      <w:r w:rsidRPr="007E7A6B">
        <w:rPr>
          <w:rFonts w:eastAsia="Calibri"/>
          <w:noProof/>
          <w:szCs w:val="22"/>
        </w:rPr>
        <w:t xml:space="preserve">. Za oddano ponudbo se šteje ponudba, ki je v sistemu e-JN označena s statusom »ODDANA«. </w:t>
      </w:r>
    </w:p>
    <w:p w14:paraId="4CED79B5" w14:textId="77777777" w:rsidR="00CF3BC1" w:rsidRPr="007E7A6B" w:rsidRDefault="00CF3BC1" w:rsidP="00F56A98">
      <w:pPr>
        <w:spacing w:line="276" w:lineRule="auto"/>
        <w:rPr>
          <w:rFonts w:eastAsia="Calibri"/>
          <w:noProof/>
          <w:szCs w:val="22"/>
        </w:rPr>
      </w:pPr>
    </w:p>
    <w:p w14:paraId="4D6305BF" w14:textId="77777777" w:rsidR="00CF3BC1" w:rsidRPr="00B612C8" w:rsidRDefault="00CF3BC1" w:rsidP="00F56A98">
      <w:pPr>
        <w:spacing w:line="276" w:lineRule="auto"/>
        <w:rPr>
          <w:rFonts w:eastAsia="Calibri"/>
          <w:noProof/>
          <w:szCs w:val="22"/>
        </w:rPr>
      </w:pPr>
      <w:r w:rsidRPr="007E7A6B">
        <w:rPr>
          <w:rFonts w:eastAsia="Calibri"/>
          <w:noProof/>
          <w:szCs w:val="22"/>
        </w:rPr>
        <w:t>Ponudnik lahko do roka za oddajo ponudb svojo ponudbo umakne ali spremeni. Če ponudnik v sistemu e-JN svojo ponudbo umakne, se šteje, da ponudba ni bila oddana in je naročnik v sistemu e-JN tudi ne bo videl. Če</w:t>
      </w:r>
      <w:r w:rsidRPr="00B612C8">
        <w:rPr>
          <w:rFonts w:eastAsia="Calibri"/>
          <w:noProof/>
          <w:szCs w:val="22"/>
        </w:rPr>
        <w:t xml:space="preserve"> ponudnik svojo ponudbo v sistemu e-JN spremeni, je naročniku v tem sistemu odprta zadnja oddana ponudba. </w:t>
      </w:r>
    </w:p>
    <w:p w14:paraId="11F5792D" w14:textId="77777777" w:rsidR="001E287F" w:rsidRPr="00A13210" w:rsidRDefault="001E287F" w:rsidP="00F56A98">
      <w:pPr>
        <w:spacing w:line="276" w:lineRule="auto"/>
        <w:rPr>
          <w:rFonts w:eastAsia="Calibri"/>
          <w:noProof/>
          <w:szCs w:val="22"/>
        </w:rPr>
      </w:pPr>
    </w:p>
    <w:p w14:paraId="1136737D" w14:textId="77777777" w:rsidR="001E287F" w:rsidRPr="00A13210" w:rsidRDefault="001E287F" w:rsidP="00F56A98">
      <w:pPr>
        <w:spacing w:line="276" w:lineRule="auto"/>
        <w:rPr>
          <w:rFonts w:eastAsia="Calibri"/>
          <w:noProof/>
          <w:szCs w:val="22"/>
        </w:rPr>
      </w:pPr>
      <w:r w:rsidRPr="00A13210">
        <w:rPr>
          <w:rFonts w:eastAsia="Calibri"/>
          <w:noProof/>
          <w:szCs w:val="22"/>
        </w:rPr>
        <w:t>Po preteku roka za predložitev ponudb ponudbe ne bo več mogoče oddati.</w:t>
      </w:r>
    </w:p>
    <w:p w14:paraId="70F94877" w14:textId="77777777" w:rsidR="001E287F" w:rsidRPr="00A13210" w:rsidRDefault="001E287F" w:rsidP="00F56A98">
      <w:pPr>
        <w:spacing w:line="276" w:lineRule="auto"/>
        <w:rPr>
          <w:rFonts w:eastAsia="Calibri"/>
          <w:noProof/>
          <w:szCs w:val="22"/>
        </w:rPr>
      </w:pPr>
    </w:p>
    <w:p w14:paraId="096F67E9" w14:textId="7054C0B8" w:rsidR="00F00CBE" w:rsidRDefault="001E287F" w:rsidP="00F56A98">
      <w:pPr>
        <w:spacing w:line="276" w:lineRule="auto"/>
      </w:pPr>
      <w:r w:rsidRPr="00A13210">
        <w:rPr>
          <w:noProof/>
        </w:rPr>
        <w:t>Dostop do povezave za oddajo elektronske ponudbe v tem postopku javnega naročila je na naslednji povezavi:</w:t>
      </w:r>
      <w:r w:rsidRPr="00262F43">
        <w:rPr>
          <w:noProof/>
        </w:rPr>
        <w:t xml:space="preserve">  </w:t>
      </w:r>
      <w:hyperlink r:id="rId14" w:history="1">
        <w:r w:rsidR="00BB51B8" w:rsidRPr="00C05A0B">
          <w:rPr>
            <w:rStyle w:val="Hyperlink"/>
          </w:rPr>
          <w:t>https://ejn.gov.si/ponudba/pages/aktualno/aktualno_jnc_podrobno.xhtml?zadevaId=64582</w:t>
        </w:r>
      </w:hyperlink>
    </w:p>
    <w:p w14:paraId="08185D50" w14:textId="77777777" w:rsidR="00BB51B8" w:rsidRPr="00262F43" w:rsidRDefault="00BB51B8" w:rsidP="00F56A98">
      <w:pPr>
        <w:spacing w:line="276" w:lineRule="auto"/>
        <w:rPr>
          <w:noProof/>
          <w:highlight w:val="green"/>
        </w:rPr>
      </w:pPr>
    </w:p>
    <w:p w14:paraId="47F4654C" w14:textId="08C208D5" w:rsidR="00CF3BC1" w:rsidRPr="00B612C8" w:rsidRDefault="00CF3BC1" w:rsidP="00F56A98">
      <w:pPr>
        <w:spacing w:line="276" w:lineRule="auto"/>
        <w:rPr>
          <w:rFonts w:eastAsia="Calibri" w:cs="Arial"/>
          <w:noProof/>
          <w:szCs w:val="22"/>
        </w:rPr>
      </w:pPr>
      <w:r w:rsidRPr="00245664">
        <w:rPr>
          <w:rFonts w:eastAsia="Calibri" w:cs="Arial"/>
          <w:noProof/>
          <w:szCs w:val="22"/>
        </w:rPr>
        <w:t xml:space="preserve">Odpiranje ponudb bo potekalo avtomatično v sistemu e-JN, dne </w:t>
      </w:r>
      <w:r w:rsidR="00731476">
        <w:rPr>
          <w:rFonts w:eastAsia="Calibri" w:cs="Arial"/>
          <w:b/>
          <w:bCs/>
          <w:noProof/>
          <w:szCs w:val="22"/>
        </w:rPr>
        <w:t>25</w:t>
      </w:r>
      <w:r w:rsidRPr="00245664">
        <w:rPr>
          <w:rFonts w:eastAsia="Calibri" w:cs="Arial"/>
          <w:b/>
          <w:bCs/>
          <w:noProof/>
          <w:szCs w:val="22"/>
        </w:rPr>
        <w:t>.</w:t>
      </w:r>
      <w:r w:rsidRPr="00245664">
        <w:rPr>
          <w:rFonts w:eastAsia="Calibri" w:cs="Arial"/>
          <w:b/>
          <w:noProof/>
          <w:szCs w:val="22"/>
        </w:rPr>
        <w:t xml:space="preserve"> </w:t>
      </w:r>
      <w:r w:rsidR="0058532A">
        <w:rPr>
          <w:rFonts w:eastAsia="Calibri" w:cs="Arial"/>
          <w:b/>
          <w:noProof/>
          <w:szCs w:val="22"/>
        </w:rPr>
        <w:t>11</w:t>
      </w:r>
      <w:r w:rsidRPr="00245664">
        <w:rPr>
          <w:rFonts w:eastAsia="Calibri" w:cs="Arial"/>
          <w:b/>
          <w:noProof/>
          <w:szCs w:val="22"/>
        </w:rPr>
        <w:t>. 202</w:t>
      </w:r>
      <w:r w:rsidR="00F56A98">
        <w:rPr>
          <w:rFonts w:eastAsia="Calibri" w:cs="Arial"/>
          <w:b/>
          <w:noProof/>
          <w:szCs w:val="22"/>
        </w:rPr>
        <w:t>5</w:t>
      </w:r>
      <w:r w:rsidRPr="00245664">
        <w:rPr>
          <w:rFonts w:eastAsia="Calibri"/>
          <w:noProof/>
          <w:szCs w:val="22"/>
        </w:rPr>
        <w:t xml:space="preserve"> in se bo začelo </w:t>
      </w:r>
      <w:r w:rsidRPr="00245664">
        <w:rPr>
          <w:rFonts w:eastAsia="Calibri"/>
          <w:b/>
          <w:noProof/>
          <w:szCs w:val="22"/>
        </w:rPr>
        <w:t xml:space="preserve">ob </w:t>
      </w:r>
      <w:r w:rsidR="0083687E" w:rsidRPr="00245664">
        <w:rPr>
          <w:rFonts w:eastAsia="Calibri"/>
          <w:b/>
          <w:noProof/>
          <w:szCs w:val="22"/>
        </w:rPr>
        <w:t>1</w:t>
      </w:r>
      <w:r w:rsidR="00F56A98">
        <w:rPr>
          <w:rFonts w:eastAsia="Calibri"/>
          <w:b/>
          <w:noProof/>
          <w:szCs w:val="22"/>
        </w:rPr>
        <w:t>3</w:t>
      </w:r>
      <w:r w:rsidRPr="00245664">
        <w:rPr>
          <w:rFonts w:eastAsia="Calibri"/>
          <w:b/>
          <w:noProof/>
          <w:szCs w:val="22"/>
        </w:rPr>
        <w:t>:</w:t>
      </w:r>
      <w:r w:rsidR="0083687E" w:rsidRPr="00245664">
        <w:rPr>
          <w:rFonts w:eastAsia="Calibri"/>
          <w:b/>
          <w:noProof/>
          <w:szCs w:val="22"/>
        </w:rPr>
        <w:t>00</w:t>
      </w:r>
      <w:r w:rsidRPr="00245664">
        <w:rPr>
          <w:rFonts w:eastAsia="Calibri"/>
          <w:b/>
          <w:noProof/>
          <w:szCs w:val="22"/>
        </w:rPr>
        <w:t xml:space="preserve"> uri</w:t>
      </w:r>
      <w:r w:rsidRPr="00245664">
        <w:rPr>
          <w:rFonts w:eastAsia="Calibri"/>
          <w:noProof/>
          <w:szCs w:val="22"/>
        </w:rPr>
        <w:t xml:space="preserve"> na</w:t>
      </w:r>
      <w:r w:rsidRPr="00B612C8">
        <w:rPr>
          <w:rFonts w:eastAsia="Calibri"/>
          <w:noProof/>
          <w:szCs w:val="22"/>
        </w:rPr>
        <w:t xml:space="preserve"> spletnem naslovu </w:t>
      </w:r>
      <w:hyperlink r:id="rId15" w:history="1">
        <w:r w:rsidRPr="00BF7201">
          <w:rPr>
            <w:rStyle w:val="Hyperlink"/>
            <w:rFonts w:eastAsia="Calibri"/>
          </w:rPr>
          <w:t>https://ejn.gov.si/</w:t>
        </w:r>
      </w:hyperlink>
      <w:r w:rsidRPr="00B612C8">
        <w:rPr>
          <w:rFonts w:eastAsia="Calibri" w:cs="Arial"/>
          <w:noProof/>
          <w:szCs w:val="22"/>
        </w:rPr>
        <w:t xml:space="preserve">. </w:t>
      </w:r>
    </w:p>
    <w:p w14:paraId="05DEEFBA" w14:textId="77777777" w:rsidR="00CF3BC1" w:rsidRPr="00B612C8" w:rsidRDefault="00CF3BC1" w:rsidP="00F56A98">
      <w:pPr>
        <w:spacing w:line="276" w:lineRule="auto"/>
        <w:rPr>
          <w:rFonts w:eastAsia="Calibri" w:cs="Arial"/>
          <w:noProof/>
          <w:szCs w:val="22"/>
        </w:rPr>
      </w:pPr>
    </w:p>
    <w:p w14:paraId="549F6140" w14:textId="77777777" w:rsidR="00CF3BC1" w:rsidRPr="0068432C" w:rsidRDefault="00CF3BC1" w:rsidP="00F56A98">
      <w:pPr>
        <w:spacing w:line="276" w:lineRule="auto"/>
        <w:rPr>
          <w:rFonts w:eastAsia="Calibri"/>
          <w:noProof/>
        </w:rPr>
      </w:pPr>
      <w:r w:rsidRPr="0068432C">
        <w:rPr>
          <w:rFonts w:eastAsia="Calibri"/>
          <w:noProof/>
        </w:rPr>
        <w:t>Odpiranje poteka tako, da sistem e-JN samodejno ob uri, ki je določena za javno odpiranje ponudb, prikaže podatke o ponudniku, o variantah, če so bile zahtevane oziroma dovoljene,</w:t>
      </w:r>
      <w:r w:rsidRPr="000A0EA0">
        <w:rPr>
          <w:rFonts w:eastAsia="Calibri"/>
          <w:noProof/>
        </w:rPr>
        <w:t xml:space="preserve"> skupni ponudbeni vrednosti ponudbe</w:t>
      </w:r>
      <w:r w:rsidRPr="0068432C">
        <w:rPr>
          <w:rFonts w:eastAsia="Calibri"/>
          <w:noProof/>
        </w:rPr>
        <w:t xml:space="preserve"> ter omogoči dostop d</w:t>
      </w:r>
      <w:r w:rsidRPr="000A0EA0">
        <w:rPr>
          <w:rFonts w:eastAsia="Calibri"/>
          <w:noProof/>
        </w:rPr>
        <w:t xml:space="preserve">o </w:t>
      </w:r>
      <w:r w:rsidRPr="0068432C">
        <w:rPr>
          <w:rFonts w:eastAsia="Calibri"/>
          <w:noProof/>
        </w:rPr>
        <w:t>dokumenta, ki ga ponudnik naloži v sistem e-JN pod razdelek »</w:t>
      </w:r>
      <w:r w:rsidRPr="000A0EA0">
        <w:rPr>
          <w:rFonts w:eastAsia="Calibri"/>
          <w:noProof/>
        </w:rPr>
        <w:t>Skupna ponudbena cena</w:t>
      </w:r>
      <w:r w:rsidRPr="0068432C">
        <w:rPr>
          <w:rFonts w:eastAsia="Calibri"/>
          <w:noProof/>
        </w:rPr>
        <w:t>«</w:t>
      </w:r>
      <w:r w:rsidRPr="000A0EA0">
        <w:rPr>
          <w:rFonts w:eastAsia="Calibri"/>
          <w:noProof/>
        </w:rPr>
        <w:t>, v del »Predračun«</w:t>
      </w:r>
      <w:r w:rsidRPr="0068432C">
        <w:rPr>
          <w:rFonts w:eastAsia="Calibri"/>
          <w:noProof/>
        </w:rPr>
        <w:t xml:space="preserve">. </w:t>
      </w:r>
    </w:p>
    <w:p w14:paraId="38CC441C" w14:textId="77777777" w:rsidR="001E287F" w:rsidRPr="00F03229" w:rsidRDefault="001E287F" w:rsidP="001E287F">
      <w:pPr>
        <w:tabs>
          <w:tab w:val="left" w:pos="-180"/>
        </w:tabs>
      </w:pPr>
    </w:p>
    <w:p w14:paraId="0F5DBB12" w14:textId="77777777" w:rsidR="001E287F" w:rsidRPr="00F03229" w:rsidRDefault="001E287F" w:rsidP="001E287F">
      <w:pPr>
        <w:tabs>
          <w:tab w:val="left" w:pos="-180"/>
        </w:tabs>
      </w:pPr>
    </w:p>
    <w:p w14:paraId="19DE4D4D" w14:textId="32621E95" w:rsidR="001E287F" w:rsidRPr="00F03229" w:rsidRDefault="001E287F" w:rsidP="001E287F">
      <w:pPr>
        <w:tabs>
          <w:tab w:val="left" w:pos="-180"/>
          <w:tab w:val="center" w:pos="7020"/>
        </w:tabs>
      </w:pPr>
      <w:r w:rsidRPr="00731476">
        <w:t xml:space="preserve">Ljubljana, </w:t>
      </w:r>
      <w:r w:rsidR="0030443D" w:rsidRPr="00731476">
        <w:t>21</w:t>
      </w:r>
      <w:r w:rsidRPr="00731476">
        <w:t xml:space="preserve">. </w:t>
      </w:r>
      <w:r w:rsidR="0058532A" w:rsidRPr="00731476">
        <w:t>10</w:t>
      </w:r>
      <w:r w:rsidRPr="00731476">
        <w:t>. 20</w:t>
      </w:r>
      <w:r w:rsidR="00CF3BC1" w:rsidRPr="00731476">
        <w:t>2</w:t>
      </w:r>
      <w:r w:rsidR="00F56A98" w:rsidRPr="00731476">
        <w:t>5</w:t>
      </w:r>
      <w:r w:rsidRPr="00731476">
        <w:t xml:space="preserve">           </w:t>
      </w:r>
      <w:r w:rsidRPr="00731476">
        <w:tab/>
        <w:t xml:space="preserve"> Komercialna služba</w:t>
      </w:r>
    </w:p>
    <w:p w14:paraId="00483973" w14:textId="77777777" w:rsidR="001E287F" w:rsidRPr="00F03229" w:rsidRDefault="001E287F" w:rsidP="001E287F">
      <w:pPr>
        <w:tabs>
          <w:tab w:val="left" w:pos="-180"/>
          <w:tab w:val="center" w:pos="7020"/>
        </w:tabs>
      </w:pPr>
      <w:r w:rsidRPr="00F03229">
        <w:t xml:space="preserve">                    </w:t>
      </w:r>
      <w:r w:rsidRPr="00F03229">
        <w:tab/>
        <w:t>RTV Slovenija</w:t>
      </w:r>
    </w:p>
    <w:p w14:paraId="7887BFCB" w14:textId="77777777" w:rsidR="006A1A48" w:rsidRDefault="006A1A48">
      <w:pPr>
        <w:tabs>
          <w:tab w:val="left" w:pos="-180"/>
        </w:tabs>
      </w:pPr>
    </w:p>
    <w:p w14:paraId="0AD5BA6C" w14:textId="77777777" w:rsidR="006A1A48" w:rsidRDefault="006A1A48">
      <w:pPr>
        <w:tabs>
          <w:tab w:val="left" w:pos="-180"/>
        </w:tabs>
      </w:pPr>
    </w:p>
    <w:p w14:paraId="445D7576" w14:textId="77777777" w:rsidR="006A1A48" w:rsidRDefault="006A1A48">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211953029"/>
      <w:r>
        <w:lastRenderedPageBreak/>
        <w:t>NAVODILO PONUDNIKOM ZA IZDELAVO PONUDBE</w:t>
      </w:r>
      <w:bookmarkEnd w:id="9"/>
      <w:bookmarkEnd w:id="10"/>
      <w:bookmarkEnd w:id="11"/>
      <w:bookmarkEnd w:id="12"/>
      <w:bookmarkEnd w:id="13"/>
      <w:bookmarkEnd w:id="14"/>
    </w:p>
    <w:p w14:paraId="506FFA7F" w14:textId="77777777" w:rsidR="006A1A48" w:rsidRDefault="006A1A48">
      <w:pPr>
        <w:rPr>
          <w:sz w:val="22"/>
          <w:u w:val="single"/>
        </w:rPr>
      </w:pPr>
    </w:p>
    <w:p w14:paraId="72E9B0AD" w14:textId="77777777" w:rsidR="006A1A48" w:rsidRPr="00FD4986" w:rsidRDefault="006A1A48" w:rsidP="00345DA9">
      <w:pPr>
        <w:pStyle w:val="Heading2"/>
      </w:pPr>
      <w:bookmarkStart w:id="15" w:name="_Toc14052252"/>
      <w:bookmarkStart w:id="16" w:name="_Toc14052429"/>
      <w:bookmarkStart w:id="17" w:name="_Toc14055373"/>
      <w:bookmarkStart w:id="18" w:name="_Toc211953030"/>
      <w:r w:rsidRPr="00FD4986">
        <w:t>N</w:t>
      </w:r>
      <w:bookmarkEnd w:id="15"/>
      <w:bookmarkEnd w:id="16"/>
      <w:bookmarkEnd w:id="17"/>
      <w:r w:rsidRPr="00FD4986">
        <w:t>aročnik javnega naročila</w:t>
      </w:r>
      <w:bookmarkEnd w:id="18"/>
    </w:p>
    <w:p w14:paraId="4E9E3B1F" w14:textId="77777777" w:rsidR="006A1A48" w:rsidRDefault="006A1A48" w:rsidP="0030443D">
      <w:pPr>
        <w:spacing w:line="276" w:lineRule="auto"/>
        <w:rPr>
          <w:b/>
        </w:rPr>
      </w:pPr>
      <w:bookmarkStart w:id="19" w:name="_Toc14052253"/>
      <w:bookmarkStart w:id="20" w:name="_Toc14052430"/>
      <w:bookmarkStart w:id="21" w:name="_Toc14055374"/>
      <w:r>
        <w:rPr>
          <w:b/>
        </w:rPr>
        <w:t>Radiotelevizija Slovenija, Javni zavod, Kolodvorska 2, 1550 Ljubljana</w:t>
      </w:r>
    </w:p>
    <w:p w14:paraId="274F064E" w14:textId="77777777" w:rsidR="006A1A48" w:rsidRDefault="006A1A48" w:rsidP="0030443D">
      <w:pPr>
        <w:spacing w:line="276" w:lineRule="auto"/>
      </w:pPr>
      <w:r>
        <w:t>Identifikacijska štev. za DDV: SI29865174; Matična štev.: 5056497</w:t>
      </w:r>
    </w:p>
    <w:p w14:paraId="1DB1A359" w14:textId="77777777" w:rsidR="006A1A48" w:rsidRDefault="006A1A48" w:rsidP="0030443D">
      <w:pPr>
        <w:spacing w:line="276" w:lineRule="auto"/>
      </w:pPr>
    </w:p>
    <w:p w14:paraId="63169F95" w14:textId="77777777" w:rsidR="00F332AC" w:rsidRPr="001E259A" w:rsidRDefault="00F332AC" w:rsidP="0030443D">
      <w:pPr>
        <w:spacing w:line="276" w:lineRule="auto"/>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65736399" w14:textId="77777777" w:rsidR="006A1A48" w:rsidRDefault="006A1A48" w:rsidP="0030443D">
      <w:pPr>
        <w:spacing w:line="276" w:lineRule="auto"/>
        <w:rPr>
          <w:bCs/>
        </w:rPr>
      </w:pPr>
    </w:p>
    <w:p w14:paraId="16C0E41D" w14:textId="77777777" w:rsidR="006A1A48" w:rsidRPr="00CF3BC1" w:rsidRDefault="006A1A48" w:rsidP="0030443D">
      <w:pPr>
        <w:pStyle w:val="BodyText3"/>
        <w:spacing w:line="276" w:lineRule="auto"/>
        <w:rPr>
          <w:b/>
          <w:bCs/>
          <w:sz w:val="20"/>
          <w:lang w:val="sl-SI"/>
        </w:rPr>
      </w:pPr>
      <w:r w:rsidRPr="00CF3BC1">
        <w:rPr>
          <w:b/>
          <w:bCs/>
          <w:sz w:val="20"/>
          <w:lang w:val="sl-SI"/>
        </w:rPr>
        <w:t xml:space="preserve">Izbrani ponudnik mora v skladu z »Odločitvijo o oddaji javnega naročila« poslati pisno izjavo, da bo pristopil k podpisu pogodbe v roku 8 dni  od vročitve. </w:t>
      </w:r>
    </w:p>
    <w:p w14:paraId="00FBE5DC" w14:textId="77777777" w:rsidR="006A1A48" w:rsidRDefault="006A1A48" w:rsidP="0030443D">
      <w:pPr>
        <w:pStyle w:val="Footer"/>
        <w:tabs>
          <w:tab w:val="clear" w:pos="4153"/>
          <w:tab w:val="clear" w:pos="8306"/>
        </w:tabs>
        <w:spacing w:line="276" w:lineRule="auto"/>
        <w:rPr>
          <w:rFonts w:ascii="Arial" w:hAnsi="Arial"/>
          <w:lang w:val="sl-SI"/>
        </w:rPr>
      </w:pPr>
    </w:p>
    <w:p w14:paraId="5AADDAAC" w14:textId="77777777" w:rsidR="006A1A48" w:rsidRDefault="006A1A48" w:rsidP="0030443D">
      <w:pPr>
        <w:pStyle w:val="BodyText3"/>
        <w:spacing w:line="276" w:lineRule="auto"/>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5AAAE9B3" w14:textId="77777777" w:rsidR="006A1A48" w:rsidRDefault="006A1A48" w:rsidP="0030443D">
      <w:pPr>
        <w:spacing w:line="276" w:lineRule="auto"/>
        <w:rPr>
          <w:b/>
        </w:rPr>
      </w:pPr>
    </w:p>
    <w:p w14:paraId="69D46EF0" w14:textId="77777777" w:rsidR="00935C85" w:rsidRPr="00494A7F" w:rsidRDefault="00935C85" w:rsidP="0030443D">
      <w:pPr>
        <w:spacing w:line="276" w:lineRule="auto"/>
        <w:rPr>
          <w:szCs w:val="20"/>
        </w:rPr>
      </w:pPr>
      <w:r w:rsidRPr="00494A7F">
        <w:rPr>
          <w:szCs w:val="20"/>
        </w:rPr>
        <w:t>Naročnik bo v primeru nedopustnih ponudb razveljavil javno naročilo. Naročnik si skladno z 90. členom ZJN-3 pridržuje pravico, da ne izbere nobene ponudbe.</w:t>
      </w:r>
    </w:p>
    <w:p w14:paraId="15B0D125" w14:textId="77777777" w:rsidR="006A1A48" w:rsidRDefault="006A1A48" w:rsidP="0030443D">
      <w:pPr>
        <w:spacing w:line="276" w:lineRule="auto"/>
      </w:pPr>
    </w:p>
    <w:p w14:paraId="28EBD39C" w14:textId="77777777" w:rsidR="006A1A48" w:rsidRDefault="006A1A48" w:rsidP="0030443D">
      <w:pPr>
        <w:spacing w:line="276" w:lineRule="auto"/>
      </w:pPr>
    </w:p>
    <w:p w14:paraId="7A21E21B" w14:textId="77777777" w:rsidR="006A1A48" w:rsidRDefault="006A1A48" w:rsidP="0030443D">
      <w:pPr>
        <w:pStyle w:val="Heading2"/>
        <w:spacing w:line="276" w:lineRule="auto"/>
      </w:pPr>
      <w:bookmarkStart w:id="22" w:name="_Toc211953031"/>
      <w:r>
        <w:t>P</w:t>
      </w:r>
      <w:bookmarkEnd w:id="19"/>
      <w:bookmarkEnd w:id="20"/>
      <w:bookmarkEnd w:id="21"/>
      <w:r>
        <w:t>ravna podlaga</w:t>
      </w:r>
      <w:bookmarkEnd w:id="22"/>
    </w:p>
    <w:p w14:paraId="4D5F0535" w14:textId="77777777" w:rsidR="00F56A98" w:rsidRDefault="00F56A98" w:rsidP="0030443D">
      <w:pPr>
        <w:spacing w:after="120" w:line="276" w:lineRule="auto"/>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E663C86" w14:textId="77777777" w:rsidR="006A1A48" w:rsidRDefault="006A1A48" w:rsidP="0030443D">
      <w:pPr>
        <w:pStyle w:val="BodyText"/>
        <w:spacing w:line="276" w:lineRule="auto"/>
        <w:rPr>
          <w:rFonts w:ascii="Arial" w:hAnsi="Arial"/>
          <w:b w:val="0"/>
          <w:sz w:val="20"/>
        </w:rPr>
      </w:pPr>
    </w:p>
    <w:p w14:paraId="25E55306" w14:textId="77777777" w:rsidR="006A1A48" w:rsidRDefault="006A1A48" w:rsidP="0030443D">
      <w:pPr>
        <w:pStyle w:val="BodyText"/>
        <w:spacing w:line="276" w:lineRule="auto"/>
        <w:rPr>
          <w:rFonts w:ascii="Arial" w:hAnsi="Arial"/>
          <w:b w:val="0"/>
          <w:sz w:val="20"/>
        </w:rPr>
      </w:pPr>
    </w:p>
    <w:p w14:paraId="69AEE12C" w14:textId="77777777" w:rsidR="006A1A48" w:rsidRDefault="006A1A48" w:rsidP="0030443D">
      <w:pPr>
        <w:pStyle w:val="Heading2"/>
        <w:spacing w:line="276" w:lineRule="auto"/>
      </w:pPr>
      <w:bookmarkStart w:id="23" w:name="_Toc14052254"/>
      <w:bookmarkStart w:id="24" w:name="_Toc14052431"/>
      <w:bookmarkStart w:id="25" w:name="_Toc14055375"/>
      <w:bookmarkStart w:id="26" w:name="_Toc211953032"/>
      <w:r>
        <w:t>T</w:t>
      </w:r>
      <w:bookmarkEnd w:id="23"/>
      <w:bookmarkEnd w:id="24"/>
      <w:bookmarkEnd w:id="25"/>
      <w:r>
        <w:t>emeljna pravila poslovanja</w:t>
      </w:r>
      <w:bookmarkEnd w:id="26"/>
    </w:p>
    <w:p w14:paraId="4CFD5D54" w14:textId="77777777" w:rsidR="006A1A48" w:rsidRDefault="006A1A48" w:rsidP="0030443D">
      <w:pPr>
        <w:pStyle w:val="BodyText"/>
        <w:spacing w:line="276" w:lineRule="auto"/>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EF236F5" w14:textId="77777777" w:rsidR="006A1A48" w:rsidRDefault="006A1A48" w:rsidP="0030443D">
      <w:pPr>
        <w:pStyle w:val="BodyText"/>
        <w:spacing w:line="276" w:lineRule="auto"/>
        <w:rPr>
          <w:rFonts w:ascii="Arial" w:hAnsi="Arial"/>
          <w:b w:val="0"/>
          <w:sz w:val="20"/>
        </w:rPr>
      </w:pPr>
    </w:p>
    <w:p w14:paraId="1D332DDF" w14:textId="77777777" w:rsidR="006A1A48" w:rsidRDefault="006A1A48" w:rsidP="0030443D">
      <w:pPr>
        <w:pStyle w:val="BodyText"/>
        <w:spacing w:line="276" w:lineRule="auto"/>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F7387D2" w14:textId="77777777" w:rsidR="006A1A48" w:rsidRDefault="006A1A48" w:rsidP="0030443D">
      <w:pPr>
        <w:spacing w:line="276" w:lineRule="auto"/>
      </w:pPr>
    </w:p>
    <w:p w14:paraId="1E2E6BE4" w14:textId="77777777" w:rsidR="006A1A48" w:rsidRDefault="006A1A48" w:rsidP="0030443D">
      <w:pPr>
        <w:spacing w:line="276" w:lineRule="auto"/>
      </w:pPr>
    </w:p>
    <w:p w14:paraId="75EDD32E" w14:textId="77777777" w:rsidR="006A1A48" w:rsidRPr="00345DA9" w:rsidRDefault="0017069E" w:rsidP="0030443D">
      <w:pPr>
        <w:pStyle w:val="Heading1"/>
        <w:spacing w:line="276" w:lineRule="auto"/>
      </w:pPr>
      <w:r>
        <w:br w:type="page"/>
      </w:r>
      <w:bookmarkStart w:id="27" w:name="_Toc211953033"/>
      <w:r w:rsidR="006A1A48" w:rsidRPr="00345DA9">
        <w:lastRenderedPageBreak/>
        <w:t>PREDMET JAVNEGA NAROČILA</w:t>
      </w:r>
      <w:bookmarkEnd w:id="27"/>
    </w:p>
    <w:p w14:paraId="3FCB853F" w14:textId="77777777" w:rsidR="006A1A48" w:rsidRDefault="006A1A48" w:rsidP="002B38C4">
      <w:pPr>
        <w:spacing w:line="276" w:lineRule="auto"/>
      </w:pPr>
    </w:p>
    <w:p w14:paraId="52121912" w14:textId="73929511" w:rsidR="006A1A48" w:rsidRDefault="003045DE" w:rsidP="002B38C4">
      <w:pPr>
        <w:spacing w:line="276" w:lineRule="auto"/>
        <w:rPr>
          <w:rFonts w:cs="Arial"/>
        </w:rPr>
      </w:pPr>
      <w:r w:rsidRPr="006A6B95">
        <w:rPr>
          <w:rFonts w:cs="Arial"/>
        </w:rPr>
        <w:t>Predmet javnega naročila</w:t>
      </w:r>
      <w:r w:rsidR="00FA705B">
        <w:rPr>
          <w:rFonts w:cs="Arial"/>
        </w:rPr>
        <w:t xml:space="preserve"> so </w:t>
      </w:r>
      <w:r w:rsidR="00FB0616">
        <w:rPr>
          <w:rFonts w:cs="Arial"/>
        </w:rPr>
        <w:t>okolju prijazne storitve čiščenja poslovnih prostorov</w:t>
      </w:r>
      <w:r w:rsidR="00A651B2">
        <w:rPr>
          <w:rFonts w:cs="Arial"/>
        </w:rPr>
        <w:t xml:space="preserve"> </w:t>
      </w:r>
      <w:r w:rsidR="00A651B2" w:rsidRPr="00A651B2">
        <w:rPr>
          <w:rFonts w:cs="Arial"/>
        </w:rPr>
        <w:t>RTV Slovenija na lokaciji RC Maribor in</w:t>
      </w:r>
      <w:r w:rsidR="00964F71">
        <w:rPr>
          <w:rFonts w:cs="Arial"/>
        </w:rPr>
        <w:t xml:space="preserve"> Studia madžarskih programov</w:t>
      </w:r>
      <w:r w:rsidR="00A651B2" w:rsidRPr="00A651B2">
        <w:rPr>
          <w:rFonts w:cs="Arial"/>
        </w:rPr>
        <w:t xml:space="preserve"> Lendava</w:t>
      </w:r>
      <w:r w:rsidR="00FB0616" w:rsidRPr="00430657">
        <w:rPr>
          <w:rFonts w:cs="Arial"/>
        </w:rPr>
        <w:t xml:space="preserve">, ki zajemajo </w:t>
      </w:r>
      <w:r w:rsidRPr="00430657">
        <w:rPr>
          <w:rFonts w:cs="Arial"/>
        </w:rPr>
        <w:t>či</w:t>
      </w:r>
      <w:r w:rsidR="00FA705B" w:rsidRPr="00430657">
        <w:rPr>
          <w:rFonts w:cs="Arial"/>
        </w:rPr>
        <w:t>ščenj</w:t>
      </w:r>
      <w:r w:rsidR="00FB0616" w:rsidRPr="00430657">
        <w:rPr>
          <w:rFonts w:cs="Arial"/>
        </w:rPr>
        <w:t>e</w:t>
      </w:r>
      <w:r w:rsidR="00FA705B" w:rsidRPr="00430657">
        <w:rPr>
          <w:rFonts w:cs="Arial"/>
        </w:rPr>
        <w:t xml:space="preserve"> prostorov</w:t>
      </w:r>
      <w:r w:rsidR="0030443D" w:rsidRPr="00430657">
        <w:rPr>
          <w:rFonts w:cs="Arial"/>
        </w:rPr>
        <w:t>, čiščenje stekla in žaluzij na dosegu roke</w:t>
      </w:r>
      <w:r w:rsidR="00FA705B" w:rsidRPr="00430657">
        <w:rPr>
          <w:rFonts w:cs="Arial"/>
        </w:rPr>
        <w:t xml:space="preserve"> ter vzdrževanj</w:t>
      </w:r>
      <w:r w:rsidR="00281C20" w:rsidRPr="00430657">
        <w:rPr>
          <w:rFonts w:cs="Arial"/>
        </w:rPr>
        <w:t>e</w:t>
      </w:r>
      <w:r w:rsidRPr="00430657">
        <w:rPr>
          <w:rFonts w:cs="Arial"/>
        </w:rPr>
        <w:t xml:space="preserve"> okolice naročnikovih objektov</w:t>
      </w:r>
      <w:r w:rsidR="00FB0616" w:rsidRPr="00430657">
        <w:rPr>
          <w:rFonts w:cs="Arial"/>
        </w:rPr>
        <w:t>.</w:t>
      </w:r>
      <w:r w:rsidRPr="006A6B95">
        <w:rPr>
          <w:rFonts w:cs="Arial"/>
        </w:rPr>
        <w:t xml:space="preserve"> </w:t>
      </w:r>
    </w:p>
    <w:p w14:paraId="1B58B90F" w14:textId="77777777" w:rsidR="00FB0616" w:rsidRDefault="00FB0616" w:rsidP="002B38C4">
      <w:pPr>
        <w:spacing w:line="276" w:lineRule="auto"/>
        <w:rPr>
          <w:szCs w:val="20"/>
        </w:rPr>
      </w:pPr>
    </w:p>
    <w:p w14:paraId="35C02F0B" w14:textId="77777777" w:rsidR="00594D03" w:rsidRPr="00295257" w:rsidRDefault="00594D03" w:rsidP="002B38C4">
      <w:pPr>
        <w:spacing w:line="276" w:lineRule="auto"/>
        <w:rPr>
          <w:szCs w:val="20"/>
          <w:u w:val="single"/>
        </w:rPr>
      </w:pPr>
      <w:r w:rsidRPr="00295257">
        <w:rPr>
          <w:szCs w:val="20"/>
          <w:u w:val="single"/>
        </w:rPr>
        <w:t>Čiščenje poslovnih prostorov obsega poleg</w:t>
      </w:r>
      <w:r w:rsidR="002B2195" w:rsidRPr="00295257">
        <w:rPr>
          <w:szCs w:val="20"/>
          <w:u w:val="single"/>
        </w:rPr>
        <w:t xml:space="preserve"> samega čiščenja s čistilnimi sredstvi tudi oskrbo s sanitarno higienskim materialom.</w:t>
      </w:r>
    </w:p>
    <w:p w14:paraId="28D9947C" w14:textId="77777777" w:rsidR="00594D03" w:rsidRPr="006509A5" w:rsidRDefault="00594D03" w:rsidP="002B38C4">
      <w:pPr>
        <w:spacing w:line="276" w:lineRule="auto"/>
        <w:rPr>
          <w:szCs w:val="20"/>
        </w:rPr>
      </w:pPr>
    </w:p>
    <w:p w14:paraId="3E222A92" w14:textId="5D7FEB0D" w:rsidR="006A1A48" w:rsidRPr="008B4269" w:rsidRDefault="006A1A48" w:rsidP="002B38C4">
      <w:pPr>
        <w:spacing w:line="276" w:lineRule="auto"/>
        <w:rPr>
          <w:szCs w:val="20"/>
        </w:rPr>
      </w:pPr>
      <w:r w:rsidRPr="008B4269">
        <w:rPr>
          <w:szCs w:val="20"/>
        </w:rPr>
        <w:t>Pogodb</w:t>
      </w:r>
      <w:r w:rsidR="009F760C" w:rsidRPr="008B4269">
        <w:rPr>
          <w:szCs w:val="20"/>
        </w:rPr>
        <w:t>a</w:t>
      </w:r>
      <w:r w:rsidR="00FB0616" w:rsidRPr="008B4269">
        <w:rPr>
          <w:szCs w:val="20"/>
        </w:rPr>
        <w:t xml:space="preserve"> bo</w:t>
      </w:r>
      <w:r w:rsidR="003045DE" w:rsidRPr="008B4269">
        <w:rPr>
          <w:szCs w:val="20"/>
        </w:rPr>
        <w:t xml:space="preserve"> z </w:t>
      </w:r>
      <w:r w:rsidRPr="008B4269">
        <w:rPr>
          <w:szCs w:val="20"/>
        </w:rPr>
        <w:t>izbranim ponudnik</w:t>
      </w:r>
      <w:r w:rsidR="009F760C" w:rsidRPr="008B4269">
        <w:rPr>
          <w:szCs w:val="20"/>
        </w:rPr>
        <w:t>om</w:t>
      </w:r>
      <w:r w:rsidR="003045DE" w:rsidRPr="008B4269">
        <w:rPr>
          <w:szCs w:val="20"/>
        </w:rPr>
        <w:t xml:space="preserve"> </w:t>
      </w:r>
      <w:r w:rsidRPr="008B4269">
        <w:rPr>
          <w:szCs w:val="20"/>
        </w:rPr>
        <w:t>sklenjen</w:t>
      </w:r>
      <w:r w:rsidR="009F760C" w:rsidRPr="008B4269">
        <w:rPr>
          <w:szCs w:val="20"/>
        </w:rPr>
        <w:t>a</w:t>
      </w:r>
      <w:r w:rsidRPr="008B4269">
        <w:rPr>
          <w:szCs w:val="20"/>
        </w:rPr>
        <w:t xml:space="preserve"> za dobo enega leta z možnostjo podaljšanja do</w:t>
      </w:r>
      <w:r w:rsidR="00EF143D" w:rsidRPr="008B4269">
        <w:rPr>
          <w:szCs w:val="20"/>
        </w:rPr>
        <w:t xml:space="preserve"> </w:t>
      </w:r>
      <w:r w:rsidRPr="008B4269">
        <w:rPr>
          <w:szCs w:val="20"/>
        </w:rPr>
        <w:t xml:space="preserve">treh let. </w:t>
      </w:r>
      <w:r w:rsidR="002253E7" w:rsidRPr="008B4269">
        <w:rPr>
          <w:szCs w:val="20"/>
        </w:rPr>
        <w:t xml:space="preserve">Izbrani </w:t>
      </w:r>
      <w:r w:rsidR="002253E7" w:rsidRPr="00367DCE">
        <w:rPr>
          <w:szCs w:val="20"/>
        </w:rPr>
        <w:t xml:space="preserve">ponudnik bo pričel izvajati storitve </w:t>
      </w:r>
      <w:r w:rsidR="00363497" w:rsidRPr="00367DCE">
        <w:rPr>
          <w:szCs w:val="20"/>
        </w:rPr>
        <w:t>predvidoma</w:t>
      </w:r>
      <w:r w:rsidR="008902E6" w:rsidRPr="00367DCE">
        <w:rPr>
          <w:szCs w:val="20"/>
        </w:rPr>
        <w:t xml:space="preserve"> </w:t>
      </w:r>
      <w:r w:rsidR="008B4269" w:rsidRPr="00367DCE">
        <w:rPr>
          <w:szCs w:val="20"/>
        </w:rPr>
        <w:t>s</w:t>
      </w:r>
      <w:r w:rsidR="0024399C" w:rsidRPr="00367DCE">
        <w:rPr>
          <w:szCs w:val="20"/>
        </w:rPr>
        <w:t xml:space="preserve"> </w:t>
      </w:r>
      <w:r w:rsidR="00363497" w:rsidRPr="00367DCE">
        <w:rPr>
          <w:szCs w:val="20"/>
        </w:rPr>
        <w:t>1</w:t>
      </w:r>
      <w:r w:rsidR="002253E7" w:rsidRPr="00367DCE">
        <w:rPr>
          <w:szCs w:val="20"/>
        </w:rPr>
        <w:t xml:space="preserve">. </w:t>
      </w:r>
      <w:r w:rsidR="00367DCE" w:rsidRPr="00367DCE">
        <w:rPr>
          <w:szCs w:val="20"/>
        </w:rPr>
        <w:t>1</w:t>
      </w:r>
      <w:r w:rsidR="002253E7" w:rsidRPr="00367DCE">
        <w:rPr>
          <w:szCs w:val="20"/>
        </w:rPr>
        <w:t>. 20</w:t>
      </w:r>
      <w:r w:rsidR="00CF5614" w:rsidRPr="00367DCE">
        <w:rPr>
          <w:szCs w:val="20"/>
        </w:rPr>
        <w:t>2</w:t>
      </w:r>
      <w:r w:rsidR="008B4269" w:rsidRPr="00367DCE">
        <w:rPr>
          <w:szCs w:val="20"/>
        </w:rPr>
        <w:t>6</w:t>
      </w:r>
      <w:r w:rsidR="008902E6" w:rsidRPr="00367DCE">
        <w:rPr>
          <w:szCs w:val="20"/>
        </w:rPr>
        <w:t xml:space="preserve"> oziroma po dogovoru z naročnikom.</w:t>
      </w:r>
      <w:r w:rsidR="005C772C" w:rsidRPr="008B4269">
        <w:rPr>
          <w:szCs w:val="20"/>
        </w:rPr>
        <w:t xml:space="preserve"> </w:t>
      </w:r>
    </w:p>
    <w:p w14:paraId="74152E3D" w14:textId="77777777" w:rsidR="002253E7" w:rsidRDefault="002253E7" w:rsidP="002B38C4">
      <w:pPr>
        <w:spacing w:line="276" w:lineRule="auto"/>
        <w:rPr>
          <w:rFonts w:cs="Arial"/>
          <w:szCs w:val="20"/>
        </w:rPr>
      </w:pPr>
    </w:p>
    <w:p w14:paraId="3D14CEB5" w14:textId="77777777" w:rsidR="002C6138" w:rsidRPr="00F9347E" w:rsidRDefault="002C6138" w:rsidP="002B38C4">
      <w:pPr>
        <w:spacing w:line="276" w:lineRule="auto"/>
        <w:rPr>
          <w:rFonts w:cs="Arial"/>
          <w:szCs w:val="20"/>
        </w:rPr>
      </w:pPr>
    </w:p>
    <w:p w14:paraId="6B9BCB86" w14:textId="3CCBC27B" w:rsidR="006A1A48" w:rsidRDefault="003F0465" w:rsidP="002B38C4">
      <w:pPr>
        <w:pStyle w:val="Heading2"/>
        <w:spacing w:line="276" w:lineRule="auto"/>
      </w:pPr>
      <w:bookmarkStart w:id="28" w:name="_Toc140381873"/>
      <w:bookmarkStart w:id="29" w:name="_Toc211953034"/>
      <w:r w:rsidRPr="00345DA9">
        <w:rPr>
          <w:caps w:val="0"/>
        </w:rPr>
        <w:t>TEHNIČNE ZAHTEVE</w:t>
      </w:r>
      <w:bookmarkEnd w:id="28"/>
      <w:bookmarkEnd w:id="29"/>
    </w:p>
    <w:p w14:paraId="33B136AB" w14:textId="23B0727F" w:rsidR="00345DA9" w:rsidRPr="00345DA9" w:rsidRDefault="00345DA9" w:rsidP="002646BE">
      <w:pPr>
        <w:pStyle w:val="Heading3"/>
      </w:pPr>
      <w:bookmarkStart w:id="30" w:name="_Toc211953035"/>
      <w:r w:rsidRPr="00345DA9">
        <w:t>SPLOŠNE TEHNIČNE ZAHTEVE</w:t>
      </w:r>
      <w:bookmarkEnd w:id="30"/>
    </w:p>
    <w:p w14:paraId="04A83AC9" w14:textId="6A5BE6F4" w:rsidR="002150A6" w:rsidRDefault="00FA705B" w:rsidP="002B38C4">
      <w:pPr>
        <w:tabs>
          <w:tab w:val="center" w:pos="4536"/>
          <w:tab w:val="right" w:pos="9072"/>
        </w:tabs>
        <w:spacing w:line="276" w:lineRule="auto"/>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77BB970B" w14:textId="77777777" w:rsidR="002150A6" w:rsidRDefault="002150A6" w:rsidP="002B38C4">
      <w:pPr>
        <w:tabs>
          <w:tab w:val="center" w:pos="4536"/>
          <w:tab w:val="right" w:pos="9072"/>
        </w:tabs>
        <w:spacing w:line="276" w:lineRule="auto"/>
        <w:rPr>
          <w:szCs w:val="20"/>
        </w:rPr>
      </w:pPr>
    </w:p>
    <w:p w14:paraId="6ABB6907" w14:textId="3B7D3BCD" w:rsidR="00FA705B" w:rsidRPr="00DB14E2" w:rsidRDefault="00FA705B" w:rsidP="002B38C4">
      <w:pPr>
        <w:tabs>
          <w:tab w:val="center" w:pos="4536"/>
          <w:tab w:val="right" w:pos="9072"/>
        </w:tabs>
        <w:spacing w:line="276" w:lineRule="auto"/>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2B38C4">
        <w:rPr>
          <w:szCs w:val="20"/>
        </w:rPr>
        <w:t xml:space="preserve">pa </w:t>
      </w:r>
      <w:r w:rsidRPr="00DB14E2">
        <w:rPr>
          <w:szCs w:val="20"/>
        </w:rPr>
        <w:t xml:space="preserve">bo moral uporabljati </w:t>
      </w:r>
      <w:proofErr w:type="spellStart"/>
      <w:r w:rsidRPr="00DB14E2">
        <w:rPr>
          <w:szCs w:val="20"/>
        </w:rPr>
        <w:t>okoljsko</w:t>
      </w:r>
      <w:proofErr w:type="spellEnd"/>
      <w:r w:rsidRPr="00DB14E2">
        <w:rPr>
          <w:szCs w:val="20"/>
        </w:rPr>
        <w:t xml:space="preserve"> manj obremenjujoče blago (čistila in higienske papirnate proizvode) in upoštevati okoljske zahteve skladno z Uredbo o zelenem javnem naročanju  (Uradni list RS, št. </w:t>
      </w:r>
      <w:r w:rsidR="00461E57">
        <w:rPr>
          <w:szCs w:val="20"/>
        </w:rPr>
        <w:t>51</w:t>
      </w:r>
      <w:r w:rsidRPr="00DB14E2">
        <w:rPr>
          <w:szCs w:val="20"/>
        </w:rPr>
        <w:t>/</w:t>
      </w:r>
      <w:r w:rsidR="00461E57">
        <w:rPr>
          <w:szCs w:val="20"/>
        </w:rPr>
        <w:t>17</w:t>
      </w:r>
      <w:r w:rsidR="002646BE">
        <w:rPr>
          <w:szCs w:val="20"/>
        </w:rPr>
        <w:t>, 64/19 in 121/21</w:t>
      </w:r>
      <w:r w:rsidRPr="00DB14E2">
        <w:rPr>
          <w:szCs w:val="20"/>
        </w:rPr>
        <w:t>) – glej</w:t>
      </w:r>
      <w:r>
        <w:rPr>
          <w:szCs w:val="20"/>
        </w:rPr>
        <w:t>te</w:t>
      </w:r>
      <w:r w:rsidR="00461E57">
        <w:rPr>
          <w:szCs w:val="20"/>
        </w:rPr>
        <w:t xml:space="preserve"> točko</w:t>
      </w:r>
      <w:r w:rsidRPr="00DB14E2">
        <w:rPr>
          <w:szCs w:val="20"/>
        </w:rPr>
        <w:t xml:space="preserve"> </w:t>
      </w:r>
      <w:r>
        <w:rPr>
          <w:szCs w:val="20"/>
        </w:rPr>
        <w:t>3.2.3</w:t>
      </w:r>
      <w:r w:rsidRPr="00DB14E2">
        <w:rPr>
          <w:szCs w:val="20"/>
        </w:rPr>
        <w:t xml:space="preserve"> </w:t>
      </w:r>
      <w:r w:rsidR="00461E57">
        <w:rPr>
          <w:szCs w:val="20"/>
        </w:rPr>
        <w:t>te Dokumentacije.</w:t>
      </w:r>
    </w:p>
    <w:p w14:paraId="32B926A8" w14:textId="77777777" w:rsidR="006A1A48" w:rsidRDefault="006A1A48" w:rsidP="002B38C4">
      <w:pPr>
        <w:spacing w:line="276" w:lineRule="auto"/>
        <w:rPr>
          <w:rFonts w:cs="Arial"/>
          <w:szCs w:val="20"/>
        </w:rPr>
      </w:pPr>
    </w:p>
    <w:p w14:paraId="040CD134" w14:textId="77777777" w:rsidR="00FA705B" w:rsidRPr="00DB14E2" w:rsidRDefault="00FA705B" w:rsidP="002B38C4">
      <w:pPr>
        <w:spacing w:line="276" w:lineRule="auto"/>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46480DD8" w14:textId="52559ACA" w:rsidR="002150A6" w:rsidRDefault="002150A6" w:rsidP="002646BE">
      <w:pPr>
        <w:pStyle w:val="Heading3"/>
      </w:pPr>
      <w:bookmarkStart w:id="31" w:name="_Toc211953036"/>
      <w:r>
        <w:t>KADROVSKE KAPACITETE</w:t>
      </w:r>
      <w:bookmarkEnd w:id="31"/>
    </w:p>
    <w:p w14:paraId="7C8FFD09" w14:textId="77777777" w:rsidR="00CA00B2" w:rsidRPr="006509A5" w:rsidRDefault="00CA00B2" w:rsidP="002B38C4">
      <w:pPr>
        <w:spacing w:line="276" w:lineRule="auto"/>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3AEB3A75" w14:textId="77777777" w:rsidR="00CA00B2" w:rsidRPr="006509A5" w:rsidRDefault="00CA00B2" w:rsidP="002B38C4">
      <w:pPr>
        <w:spacing w:line="276" w:lineRule="auto"/>
        <w:rPr>
          <w:rFonts w:cs="Arial"/>
          <w:b/>
          <w:szCs w:val="20"/>
          <w:lang w:eastAsia="sl-SI"/>
        </w:rPr>
      </w:pPr>
    </w:p>
    <w:p w14:paraId="6D2E5B77" w14:textId="3914F870" w:rsidR="00D34135" w:rsidRDefault="00FA705B" w:rsidP="002B38C4">
      <w:pPr>
        <w:spacing w:line="276" w:lineRule="auto"/>
        <w:rPr>
          <w:b/>
          <w:bCs/>
          <w:szCs w:val="20"/>
          <w:lang w:eastAsia="sl-SI"/>
        </w:rPr>
      </w:pPr>
      <w:r w:rsidRPr="00327A72">
        <w:rPr>
          <w:rFonts w:cs="Arial"/>
          <w:b/>
          <w:szCs w:val="20"/>
          <w:lang w:eastAsia="sl-SI"/>
        </w:rPr>
        <w:t>Ponudnik</w:t>
      </w:r>
      <w:r w:rsidR="00461E57" w:rsidRPr="00327A72">
        <w:rPr>
          <w:rFonts w:cs="Arial"/>
          <w:b/>
          <w:szCs w:val="20"/>
          <w:lang w:eastAsia="sl-SI"/>
        </w:rPr>
        <w:t xml:space="preserve"> </w:t>
      </w:r>
      <w:r w:rsidR="00CA00B2" w:rsidRPr="00327A72">
        <w:rPr>
          <w:rFonts w:cs="Arial"/>
          <w:b/>
          <w:szCs w:val="20"/>
          <w:lang w:eastAsia="sl-SI"/>
        </w:rPr>
        <w:t>mora</w:t>
      </w:r>
      <w:r w:rsidRPr="00327A72">
        <w:rPr>
          <w:rFonts w:cs="Arial"/>
          <w:b/>
          <w:szCs w:val="20"/>
          <w:lang w:eastAsia="sl-SI"/>
        </w:rPr>
        <w:t xml:space="preserve"> </w:t>
      </w:r>
      <w:r w:rsidRPr="00327A72">
        <w:rPr>
          <w:rFonts w:cs="Arial"/>
          <w:b/>
          <w:bCs/>
          <w:szCs w:val="20"/>
          <w:lang w:eastAsia="sl-SI"/>
        </w:rPr>
        <w:t xml:space="preserve">za kvalitetno čiščenje poslovnih prostorov </w:t>
      </w:r>
      <w:r w:rsidRPr="00327A72">
        <w:rPr>
          <w:rFonts w:cs="Arial"/>
          <w:b/>
          <w:szCs w:val="20"/>
          <w:lang w:eastAsia="sl-SI"/>
        </w:rPr>
        <w:t>na posameznem objektu zagotoviti</w:t>
      </w:r>
      <w:r w:rsidR="0065419E" w:rsidRPr="00327A72">
        <w:rPr>
          <w:rFonts w:cs="Arial"/>
          <w:b/>
          <w:szCs w:val="20"/>
          <w:lang w:eastAsia="sl-SI"/>
        </w:rPr>
        <w:t xml:space="preserve"> </w:t>
      </w:r>
      <w:r w:rsidR="00D76023" w:rsidRPr="00327A72">
        <w:rPr>
          <w:b/>
          <w:bCs/>
          <w:szCs w:val="20"/>
          <w:lang w:eastAsia="sl-SI"/>
        </w:rPr>
        <w:t>prisotnost</w:t>
      </w:r>
      <w:r w:rsidR="003041AE" w:rsidRPr="00327A72">
        <w:rPr>
          <w:b/>
          <w:bCs/>
          <w:szCs w:val="20"/>
          <w:lang w:eastAsia="sl-SI"/>
        </w:rPr>
        <w:t xml:space="preserve"> </w:t>
      </w:r>
      <w:r w:rsidR="008D59A8" w:rsidRPr="00327A72">
        <w:rPr>
          <w:b/>
          <w:bCs/>
          <w:szCs w:val="20"/>
          <w:lang w:eastAsia="sl-SI"/>
        </w:rPr>
        <w:t xml:space="preserve">vsaj </w:t>
      </w:r>
      <w:r w:rsidR="003C6D6B" w:rsidRPr="00327A72">
        <w:rPr>
          <w:b/>
          <w:bCs/>
          <w:szCs w:val="20"/>
          <w:lang w:eastAsia="sl-SI"/>
        </w:rPr>
        <w:t>dveh</w:t>
      </w:r>
      <w:r w:rsidR="00311F86" w:rsidRPr="00327A72">
        <w:rPr>
          <w:b/>
          <w:bCs/>
          <w:szCs w:val="20"/>
          <w:lang w:eastAsia="sl-SI"/>
        </w:rPr>
        <w:t xml:space="preserve"> (</w:t>
      </w:r>
      <w:r w:rsidR="003C6D6B" w:rsidRPr="00327A72">
        <w:rPr>
          <w:b/>
          <w:bCs/>
          <w:szCs w:val="20"/>
          <w:lang w:eastAsia="sl-SI"/>
        </w:rPr>
        <w:t>2</w:t>
      </w:r>
      <w:r w:rsidR="00311F86" w:rsidRPr="00327A72">
        <w:rPr>
          <w:b/>
          <w:bCs/>
          <w:szCs w:val="20"/>
          <w:lang w:eastAsia="sl-SI"/>
        </w:rPr>
        <w:t>)</w:t>
      </w:r>
      <w:r w:rsidR="008D59A8" w:rsidRPr="00327A72">
        <w:rPr>
          <w:b/>
          <w:bCs/>
          <w:szCs w:val="20"/>
          <w:lang w:eastAsia="sl-SI"/>
        </w:rPr>
        <w:t xml:space="preserve"> delavcev s polnim delovnim časom na lokaciji Ilichova 33 v Mariboru in enega </w:t>
      </w:r>
      <w:r w:rsidR="00311F86" w:rsidRPr="00327A72">
        <w:rPr>
          <w:b/>
          <w:bCs/>
          <w:szCs w:val="20"/>
          <w:lang w:eastAsia="sl-SI"/>
        </w:rPr>
        <w:t xml:space="preserve">(1) </w:t>
      </w:r>
      <w:r w:rsidR="008D59A8" w:rsidRPr="00327A72">
        <w:rPr>
          <w:b/>
          <w:bCs/>
          <w:szCs w:val="20"/>
          <w:lang w:eastAsia="sl-SI"/>
        </w:rPr>
        <w:t xml:space="preserve">delavca s </w:t>
      </w:r>
      <w:r w:rsidR="003C6D6B" w:rsidRPr="00327A72">
        <w:rPr>
          <w:b/>
          <w:bCs/>
          <w:szCs w:val="20"/>
          <w:lang w:eastAsia="sl-SI"/>
        </w:rPr>
        <w:t xml:space="preserve">3,5 - </w:t>
      </w:r>
      <w:r w:rsidR="008D59A8" w:rsidRPr="00327A72">
        <w:rPr>
          <w:b/>
          <w:bCs/>
          <w:szCs w:val="20"/>
          <w:lang w:eastAsia="sl-SI"/>
        </w:rPr>
        <w:t>urnim delovnim časom dnevno na lokaciji Kranjčeva 10 v Lendavi.</w:t>
      </w:r>
    </w:p>
    <w:p w14:paraId="2EF5A4ED" w14:textId="77777777" w:rsidR="003C6D6B" w:rsidRDefault="003C6D6B" w:rsidP="002B38C4">
      <w:pPr>
        <w:spacing w:line="276" w:lineRule="auto"/>
        <w:rPr>
          <w:b/>
          <w:bCs/>
          <w:szCs w:val="20"/>
          <w:lang w:eastAsia="sl-SI"/>
        </w:rPr>
      </w:pPr>
    </w:p>
    <w:p w14:paraId="05EF3C3D" w14:textId="7559D561" w:rsidR="00D73F90" w:rsidRPr="00D73F90" w:rsidRDefault="003C6D6B" w:rsidP="00D73F90">
      <w:pPr>
        <w:spacing w:line="276" w:lineRule="auto"/>
        <w:rPr>
          <w:b/>
          <w:szCs w:val="20"/>
          <w:lang w:eastAsia="sl-SI"/>
        </w:rPr>
      </w:pPr>
      <w:r w:rsidRPr="00327A72">
        <w:rPr>
          <w:b/>
          <w:bCs/>
          <w:szCs w:val="20"/>
          <w:lang w:eastAsia="sl-SI"/>
        </w:rPr>
        <w:t xml:space="preserve">Naročnik bo redno </w:t>
      </w:r>
      <w:r w:rsidR="00B90DA4" w:rsidRPr="00327A72">
        <w:rPr>
          <w:b/>
          <w:bCs/>
          <w:szCs w:val="20"/>
          <w:lang w:eastAsia="sl-SI"/>
        </w:rPr>
        <w:t>nadziral</w:t>
      </w:r>
      <w:r w:rsidRPr="00327A72">
        <w:rPr>
          <w:b/>
          <w:bCs/>
          <w:szCs w:val="20"/>
          <w:lang w:eastAsia="sl-SI"/>
        </w:rPr>
        <w:t xml:space="preserve"> prisotnost delavcev</w:t>
      </w:r>
      <w:r w:rsidR="00B90DA4" w:rsidRPr="00327A72">
        <w:rPr>
          <w:b/>
          <w:bCs/>
          <w:szCs w:val="20"/>
          <w:lang w:eastAsia="sl-SI"/>
        </w:rPr>
        <w:t xml:space="preserve"> preko elektronske evidence.</w:t>
      </w:r>
      <w:r w:rsidRPr="00327A72">
        <w:rPr>
          <w:b/>
          <w:bCs/>
          <w:szCs w:val="20"/>
          <w:lang w:eastAsia="sl-SI"/>
        </w:rPr>
        <w:t xml:space="preserve"> </w:t>
      </w:r>
      <w:r w:rsidR="00D73F90" w:rsidRPr="00327A72">
        <w:rPr>
          <w:b/>
          <w:szCs w:val="20"/>
          <w:lang w:eastAsia="sl-SI"/>
        </w:rPr>
        <w:t>V primeru neizpolnjevanja določil o prisotnosti delavcev, je lahko to razlog za odpoved pogodbe</w:t>
      </w:r>
      <w:r w:rsidR="00B90DA4" w:rsidRPr="00327A72">
        <w:rPr>
          <w:b/>
          <w:szCs w:val="20"/>
          <w:lang w:eastAsia="sl-SI"/>
        </w:rPr>
        <w:t xml:space="preserve"> pred njeno izpolnitvijo</w:t>
      </w:r>
      <w:r w:rsidR="00D73F90" w:rsidRPr="00327A72">
        <w:rPr>
          <w:b/>
          <w:szCs w:val="20"/>
          <w:lang w:eastAsia="sl-SI"/>
        </w:rPr>
        <w:t>.</w:t>
      </w:r>
    </w:p>
    <w:p w14:paraId="2677D094" w14:textId="77777777" w:rsidR="0065419E" w:rsidRDefault="0065419E" w:rsidP="002B38C4">
      <w:pPr>
        <w:spacing w:line="276" w:lineRule="auto"/>
        <w:rPr>
          <w:rFonts w:cs="Arial"/>
          <w:b/>
          <w:szCs w:val="20"/>
          <w:lang w:eastAsia="sl-SI"/>
        </w:rPr>
      </w:pPr>
    </w:p>
    <w:p w14:paraId="24AFF52B" w14:textId="77777777" w:rsidR="00311F86" w:rsidRPr="00200D3F" w:rsidRDefault="00311F86" w:rsidP="002B38C4">
      <w:pPr>
        <w:spacing w:line="276" w:lineRule="auto"/>
        <w:rPr>
          <w:bCs/>
          <w:szCs w:val="20"/>
          <w:lang w:eastAsia="sl-SI"/>
        </w:rPr>
      </w:pPr>
      <w:r w:rsidRPr="00075AA8">
        <w:rPr>
          <w:szCs w:val="20"/>
          <w:lang w:eastAsia="sl-SI"/>
        </w:rPr>
        <w:t xml:space="preserve">Vsi delavci, ki bodo opravljali delo, morajo imeti </w:t>
      </w:r>
      <w:r w:rsidRPr="00A0539B">
        <w:rPr>
          <w:szCs w:val="20"/>
          <w:u w:val="single"/>
          <w:lang w:eastAsia="sl-SI"/>
        </w:rPr>
        <w:t>uspešno opravljen zdravniški pregled ter opravljen preizkus znanja iz varnosti in zdravja pri delu za kar morajo imeti ustrezno potrdilo.</w:t>
      </w:r>
      <w:r w:rsidRPr="00CB3261">
        <w:rPr>
          <w:szCs w:val="20"/>
          <w:lang w:eastAsia="sl-SI"/>
        </w:rPr>
        <w:t xml:space="preserve"> </w:t>
      </w:r>
      <w:r w:rsidRPr="00200D3F">
        <w:rPr>
          <w:bCs/>
          <w:szCs w:val="20"/>
          <w:lang w:eastAsia="sl-SI"/>
        </w:rPr>
        <w:t>Naročnik ima pravico, da med izvajanjem pogodbe občasno preverja oba pogoja. V primeru neizpolnjevanja, je to razlog za odpoved pogodbe in unovčitev garancije za dobro izvedbo pogodbenih obveznosti.</w:t>
      </w:r>
    </w:p>
    <w:p w14:paraId="1D844DE1" w14:textId="77777777" w:rsidR="002646BE" w:rsidRDefault="002646BE" w:rsidP="002B38C4">
      <w:pPr>
        <w:spacing w:line="276" w:lineRule="auto"/>
        <w:rPr>
          <w:bCs/>
          <w:szCs w:val="20"/>
          <w:u w:val="single"/>
          <w:lang w:eastAsia="sl-SI"/>
        </w:rPr>
      </w:pPr>
    </w:p>
    <w:p w14:paraId="2F0637D1" w14:textId="4E6BED88" w:rsidR="00E00F17" w:rsidRDefault="00FA705B" w:rsidP="002B38C4">
      <w:pPr>
        <w:spacing w:line="276" w:lineRule="auto"/>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p>
    <w:p w14:paraId="5F174DF5" w14:textId="77777777" w:rsidR="002646BE" w:rsidRDefault="002646BE" w:rsidP="002646BE">
      <w:pPr>
        <w:spacing w:line="276" w:lineRule="auto"/>
        <w:rPr>
          <w:rFonts w:cs="Arial"/>
          <w:szCs w:val="20"/>
        </w:rPr>
      </w:pPr>
    </w:p>
    <w:p w14:paraId="2D8D0CA2" w14:textId="1C114F2E" w:rsidR="002646BE" w:rsidRDefault="002646BE" w:rsidP="002646BE">
      <w:pPr>
        <w:spacing w:line="276" w:lineRule="auto"/>
        <w:rPr>
          <w:bCs/>
          <w:szCs w:val="20"/>
          <w:lang w:eastAsia="sl-SI"/>
        </w:rPr>
      </w:pPr>
      <w:r w:rsidRPr="00597E41">
        <w:rPr>
          <w:rFonts w:cs="Arial"/>
          <w:szCs w:val="20"/>
        </w:rPr>
        <w:t>Čistilno osebje, ki bo izvajalo storitve čiščenja na RTV objektih</w:t>
      </w:r>
      <w:r>
        <w:rPr>
          <w:rFonts w:cs="Arial"/>
          <w:szCs w:val="20"/>
        </w:rPr>
        <w:t>,</w:t>
      </w:r>
      <w:r w:rsidRPr="00597E41">
        <w:rPr>
          <w:rFonts w:cs="Arial"/>
          <w:szCs w:val="20"/>
        </w:rPr>
        <w:t xml:space="preserve"> mora upoštevati hišni red naročnika.</w:t>
      </w:r>
    </w:p>
    <w:p w14:paraId="0108D3D3" w14:textId="77777777" w:rsidR="00183491" w:rsidRDefault="00183491" w:rsidP="002646BE">
      <w:pPr>
        <w:spacing w:line="276" w:lineRule="auto"/>
        <w:rPr>
          <w:bCs/>
          <w:szCs w:val="20"/>
          <w:lang w:eastAsia="sl-SI"/>
        </w:rPr>
      </w:pPr>
    </w:p>
    <w:p w14:paraId="13F46BCD" w14:textId="1614E70C" w:rsidR="00650919" w:rsidRPr="00245664" w:rsidRDefault="00FA705B" w:rsidP="002B38C4">
      <w:pPr>
        <w:spacing w:line="276" w:lineRule="auto"/>
        <w:rPr>
          <w:rFonts w:cs="Arial"/>
          <w:szCs w:val="20"/>
        </w:rPr>
      </w:pPr>
      <w:r w:rsidRPr="00245664">
        <w:rPr>
          <w:bCs/>
          <w:szCs w:val="20"/>
          <w:lang w:eastAsia="sl-SI"/>
        </w:rPr>
        <w:lastRenderedPageBreak/>
        <w:t xml:space="preserve">Ponudnik bo moral zagotavljati </w:t>
      </w:r>
      <w:r w:rsidRPr="00245664">
        <w:rPr>
          <w:bCs/>
          <w:szCs w:val="20"/>
          <w:u w:val="single"/>
          <w:lang w:eastAsia="sl-SI"/>
        </w:rPr>
        <w:t>redno kontrolo čiščenja</w:t>
      </w:r>
      <w:r w:rsidRPr="00245664">
        <w:rPr>
          <w:bCs/>
          <w:szCs w:val="20"/>
          <w:lang w:eastAsia="sl-SI"/>
        </w:rPr>
        <w:t xml:space="preserve"> poslovnih prostorov s strani</w:t>
      </w:r>
      <w:r w:rsidR="00311F86" w:rsidRPr="00245664">
        <w:rPr>
          <w:bCs/>
          <w:szCs w:val="20"/>
          <w:lang w:eastAsia="sl-SI"/>
        </w:rPr>
        <w:t xml:space="preserve"> </w:t>
      </w:r>
      <w:r w:rsidR="00311F86" w:rsidRPr="002646BE">
        <w:rPr>
          <w:b/>
          <w:szCs w:val="20"/>
          <w:lang w:eastAsia="sl-SI"/>
        </w:rPr>
        <w:t>nadzorne osebe čiščenja</w:t>
      </w:r>
      <w:r w:rsidR="00655B14" w:rsidRPr="00245664">
        <w:rPr>
          <w:bCs/>
          <w:szCs w:val="20"/>
          <w:lang w:eastAsia="sl-SI"/>
        </w:rPr>
        <w:t>, ki</w:t>
      </w:r>
      <w:r w:rsidR="0015460F" w:rsidRPr="00245664">
        <w:rPr>
          <w:bCs/>
          <w:szCs w:val="20"/>
          <w:lang w:eastAsia="sl-SI"/>
        </w:rPr>
        <w:t xml:space="preserve"> mora</w:t>
      </w:r>
      <w:r w:rsidR="00655B14" w:rsidRPr="00245664">
        <w:rPr>
          <w:bCs/>
          <w:szCs w:val="20"/>
          <w:lang w:eastAsia="sl-SI"/>
        </w:rPr>
        <w:t xml:space="preserve"> izpoln</w:t>
      </w:r>
      <w:r w:rsidR="0015460F" w:rsidRPr="00245664">
        <w:rPr>
          <w:bCs/>
          <w:szCs w:val="20"/>
          <w:lang w:eastAsia="sl-SI"/>
        </w:rPr>
        <w:t>jevati</w:t>
      </w:r>
      <w:r w:rsidR="00655B14" w:rsidRPr="00245664">
        <w:rPr>
          <w:bCs/>
          <w:szCs w:val="20"/>
          <w:lang w:eastAsia="sl-SI"/>
        </w:rPr>
        <w:t xml:space="preserve"> pogoje iz točke </w:t>
      </w:r>
      <w:r w:rsidR="002640B6" w:rsidRPr="00245664">
        <w:rPr>
          <w:bCs/>
          <w:szCs w:val="20"/>
          <w:lang w:eastAsia="sl-SI"/>
        </w:rPr>
        <w:t>3.1.</w:t>
      </w:r>
      <w:r w:rsidR="00245664" w:rsidRPr="00245664">
        <w:rPr>
          <w:bCs/>
          <w:szCs w:val="20"/>
          <w:lang w:eastAsia="sl-SI"/>
        </w:rPr>
        <w:t xml:space="preserve">4. </w:t>
      </w:r>
      <w:r w:rsidR="00311F86" w:rsidRPr="00245664">
        <w:rPr>
          <w:bCs/>
          <w:szCs w:val="20"/>
          <w:lang w:eastAsia="sl-SI"/>
        </w:rPr>
        <w:t xml:space="preserve">Nadzorna oseba </w:t>
      </w:r>
      <w:r w:rsidR="00311F86" w:rsidRPr="00880F48">
        <w:rPr>
          <w:bCs/>
          <w:szCs w:val="20"/>
          <w:lang w:eastAsia="sl-SI"/>
        </w:rPr>
        <w:t xml:space="preserve">mora </w:t>
      </w:r>
      <w:r w:rsidR="00880F48">
        <w:rPr>
          <w:bCs/>
          <w:szCs w:val="20"/>
          <w:lang w:eastAsia="sl-SI"/>
        </w:rPr>
        <w:t xml:space="preserve">telefonsko dosegljiva vsak delovni dan, v času od 08.00 do 15.00 ure. </w:t>
      </w:r>
      <w:r w:rsidR="00731476">
        <w:t xml:space="preserve"> </w:t>
      </w:r>
      <w:r w:rsidR="00880F48">
        <w:t>(</w:t>
      </w:r>
      <w:r w:rsidR="00880F48" w:rsidRPr="00880F48">
        <w:rPr>
          <w:i/>
          <w:iCs/>
        </w:rPr>
        <w:t>Gl</w:t>
      </w:r>
      <w:r w:rsidR="002646BE" w:rsidRPr="00880F48">
        <w:rPr>
          <w:i/>
          <w:iCs/>
        </w:rPr>
        <w:t xml:space="preserve">ejte tudi </w:t>
      </w:r>
      <w:r w:rsidR="00880F48" w:rsidRPr="00880F48">
        <w:rPr>
          <w:i/>
          <w:iCs/>
        </w:rPr>
        <w:t xml:space="preserve">ostale </w:t>
      </w:r>
      <w:r w:rsidR="002646BE" w:rsidRPr="00880F48">
        <w:rPr>
          <w:i/>
          <w:iCs/>
        </w:rPr>
        <w:t xml:space="preserve">zahteve pod točko </w:t>
      </w:r>
      <w:r w:rsidR="0058532A" w:rsidRPr="00880F48">
        <w:rPr>
          <w:i/>
          <w:iCs/>
        </w:rPr>
        <w:t>3.2.1.4</w:t>
      </w:r>
      <w:r w:rsidR="002646BE" w:rsidRPr="00880F48">
        <w:rPr>
          <w:i/>
          <w:iCs/>
        </w:rPr>
        <w:t xml:space="preserve"> Prisotnost nadzornika</w:t>
      </w:r>
      <w:r w:rsidR="00880F48">
        <w:t>.</w:t>
      </w:r>
      <w:r w:rsidR="002646BE" w:rsidRPr="0058532A">
        <w:t>)</w:t>
      </w:r>
    </w:p>
    <w:p w14:paraId="2D7ABF81" w14:textId="77777777" w:rsidR="00311F86" w:rsidRDefault="00311F86" w:rsidP="002B38C4">
      <w:pPr>
        <w:spacing w:line="276" w:lineRule="auto"/>
        <w:rPr>
          <w:szCs w:val="20"/>
        </w:rPr>
      </w:pPr>
    </w:p>
    <w:p w14:paraId="22D8601E" w14:textId="5EEC620F" w:rsidR="002A6BAB" w:rsidRPr="00200D3F" w:rsidRDefault="002A6BAB" w:rsidP="002B38C4">
      <w:pPr>
        <w:spacing w:line="276" w:lineRule="auto"/>
        <w:rPr>
          <w:szCs w:val="20"/>
        </w:rPr>
      </w:pPr>
      <w:r w:rsidRPr="00200D3F">
        <w:rPr>
          <w:szCs w:val="20"/>
        </w:rPr>
        <w:t>Ravno tako mora ponudnik za opravljanje storitev čiščenja zagotavljati delavce, s katerimi ima on</w:t>
      </w:r>
      <w:r w:rsidR="003715AF" w:rsidRPr="00200D3F">
        <w:rPr>
          <w:szCs w:val="20"/>
        </w:rPr>
        <w:t>, skupni partner ali</w:t>
      </w:r>
      <w:r w:rsidRPr="00200D3F">
        <w:rPr>
          <w:szCs w:val="20"/>
        </w:rPr>
        <w:t xml:space="preserve"> podizvajalec, sklenjeno delovno ali pogodbeno razmerje.</w:t>
      </w:r>
      <w:r w:rsidR="00183491">
        <w:rPr>
          <w:szCs w:val="20"/>
        </w:rPr>
        <w:t xml:space="preserve"> </w:t>
      </w:r>
    </w:p>
    <w:p w14:paraId="06182362" w14:textId="7879E3E3" w:rsidR="00EC26FE" w:rsidRPr="00EC26FE" w:rsidRDefault="00EC26FE" w:rsidP="002646BE">
      <w:pPr>
        <w:pStyle w:val="Heading3"/>
      </w:pPr>
      <w:bookmarkStart w:id="32" w:name="_Toc211953037"/>
      <w:r w:rsidRPr="00EC26FE">
        <w:t>TEHNIČNE KAPACITE</w:t>
      </w:r>
      <w:bookmarkEnd w:id="32"/>
    </w:p>
    <w:p w14:paraId="48836C18" w14:textId="33E3516C" w:rsidR="005B5C79" w:rsidRDefault="005B5C79" w:rsidP="002646BE">
      <w:pPr>
        <w:spacing w:line="276" w:lineRule="auto"/>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9BC6ABE" w14:textId="77777777" w:rsidR="002C6138" w:rsidRDefault="002C6138" w:rsidP="002646BE">
      <w:pPr>
        <w:spacing w:line="276" w:lineRule="auto"/>
        <w:rPr>
          <w:szCs w:val="20"/>
        </w:rPr>
      </w:pPr>
    </w:p>
    <w:p w14:paraId="74D6AD82" w14:textId="7C3D60ED" w:rsidR="005B5C79" w:rsidRDefault="005B5C79" w:rsidP="002646BE">
      <w:pPr>
        <w:spacing w:line="276" w:lineRule="auto"/>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6ACB376E" w14:textId="77777777" w:rsidR="005B5C79" w:rsidRDefault="005B5C79" w:rsidP="002646BE">
      <w:pPr>
        <w:spacing w:line="276" w:lineRule="auto"/>
        <w:rPr>
          <w:szCs w:val="20"/>
          <w:highlight w:val="green"/>
        </w:rPr>
      </w:pPr>
    </w:p>
    <w:p w14:paraId="3C856A93" w14:textId="77777777" w:rsidR="003362E2" w:rsidRDefault="003362E2" w:rsidP="003362E2">
      <w:pPr>
        <w:spacing w:after="120" w:line="276" w:lineRule="auto"/>
        <w:rPr>
          <w:szCs w:val="20"/>
        </w:rPr>
      </w:pPr>
      <w:r w:rsidRPr="00EB3C3D">
        <w:rPr>
          <w:szCs w:val="20"/>
        </w:rPr>
        <w:t xml:space="preserve">Ponudnik mora razpolagati </w:t>
      </w:r>
      <w:r>
        <w:rPr>
          <w:szCs w:val="20"/>
        </w:rPr>
        <w:t>s</w:t>
      </w:r>
      <w:r w:rsidRPr="00EB3C3D">
        <w:rPr>
          <w:szCs w:val="20"/>
        </w:rPr>
        <w:t xml:space="preserve"> strojem za </w:t>
      </w:r>
      <w:r w:rsidRPr="00631C27">
        <w:rPr>
          <w:szCs w:val="20"/>
        </w:rPr>
        <w:t>čiščenje tal</w:t>
      </w:r>
      <w:r w:rsidRPr="00926B99">
        <w:rPr>
          <w:szCs w:val="20"/>
        </w:rPr>
        <w:t>, večjim kombiniranim strojem, globinskim sesalcem in sesalcem za vodno čiščenje.</w:t>
      </w:r>
    </w:p>
    <w:p w14:paraId="68DB3BDB" w14:textId="4193CA5B" w:rsidR="00655B14" w:rsidRDefault="00655B14" w:rsidP="002646BE">
      <w:pPr>
        <w:pStyle w:val="Heading3"/>
      </w:pPr>
      <w:bookmarkStart w:id="33" w:name="_Toc211953038"/>
      <w:r>
        <w:t>STROKOVNA USPOSOBLJENOST</w:t>
      </w:r>
      <w:bookmarkEnd w:id="33"/>
    </w:p>
    <w:p w14:paraId="3812533A" w14:textId="19B9FEFF" w:rsidR="00852057" w:rsidRPr="00245664" w:rsidRDefault="002640B6" w:rsidP="003362E2">
      <w:pPr>
        <w:spacing w:line="276" w:lineRule="auto"/>
        <w:rPr>
          <w:szCs w:val="20"/>
        </w:rPr>
      </w:pPr>
      <w:bookmarkStart w:id="34" w:name="_Hlk167274024"/>
      <w:r w:rsidRPr="00245664">
        <w:rPr>
          <w:szCs w:val="20"/>
        </w:rPr>
        <w:t>Oseba, ki bo nadzorovala izvajanje</w:t>
      </w:r>
      <w:r w:rsidR="00F1216E" w:rsidRPr="00245664">
        <w:rPr>
          <w:szCs w:val="20"/>
        </w:rPr>
        <w:t xml:space="preserve"> storitev</w:t>
      </w:r>
      <w:r w:rsidRPr="00245664">
        <w:rPr>
          <w:szCs w:val="20"/>
        </w:rPr>
        <w:t xml:space="preserve"> </w:t>
      </w:r>
      <w:r w:rsidR="0015460F" w:rsidRPr="00245664">
        <w:rPr>
          <w:szCs w:val="20"/>
        </w:rPr>
        <w:t>čiščenja</w:t>
      </w:r>
      <w:r w:rsidRPr="00245664">
        <w:rPr>
          <w:szCs w:val="20"/>
        </w:rPr>
        <w:t xml:space="preserve"> (</w:t>
      </w:r>
      <w:proofErr w:type="spellStart"/>
      <w:r w:rsidRPr="00245664">
        <w:rPr>
          <w:szCs w:val="20"/>
        </w:rPr>
        <w:t>t.j</w:t>
      </w:r>
      <w:proofErr w:type="spellEnd"/>
      <w:r w:rsidRPr="00245664">
        <w:rPr>
          <w:szCs w:val="20"/>
        </w:rPr>
        <w:t>. nadzorna oseba čiščenja)</w:t>
      </w:r>
      <w:r w:rsidR="00745348" w:rsidRPr="00245664">
        <w:rPr>
          <w:szCs w:val="20"/>
        </w:rPr>
        <w:t xml:space="preserve"> mora</w:t>
      </w:r>
      <w:r w:rsidR="002646BE">
        <w:rPr>
          <w:szCs w:val="20"/>
        </w:rPr>
        <w:t>:</w:t>
      </w:r>
    </w:p>
    <w:p w14:paraId="24C84883" w14:textId="77777777" w:rsidR="00852057" w:rsidRPr="00245664" w:rsidRDefault="00745348" w:rsidP="00F60724">
      <w:pPr>
        <w:pStyle w:val="ListParagraph"/>
        <w:numPr>
          <w:ilvl w:val="0"/>
          <w:numId w:val="26"/>
        </w:numPr>
        <w:spacing w:line="276" w:lineRule="auto"/>
        <w:rPr>
          <w:sz w:val="20"/>
          <w:szCs w:val="20"/>
          <w:lang w:val="sl-SI"/>
        </w:rPr>
      </w:pPr>
      <w:r w:rsidRPr="00245664">
        <w:rPr>
          <w:sz w:val="20"/>
          <w:szCs w:val="20"/>
          <w:lang w:val="sl-SI"/>
        </w:rPr>
        <w:t xml:space="preserve">biti </w:t>
      </w:r>
      <w:r w:rsidR="008233FE" w:rsidRPr="00245664">
        <w:rPr>
          <w:sz w:val="20"/>
          <w:szCs w:val="20"/>
          <w:lang w:val="sl-SI"/>
        </w:rPr>
        <w:t xml:space="preserve">pri ponudniku (ali podizvajalcu ali partnerju) </w:t>
      </w:r>
      <w:r w:rsidRPr="00245664">
        <w:rPr>
          <w:sz w:val="20"/>
          <w:szCs w:val="20"/>
          <w:lang w:val="sl-SI"/>
        </w:rPr>
        <w:t xml:space="preserve">v rednem delovnem </w:t>
      </w:r>
      <w:r w:rsidR="008233FE" w:rsidRPr="00245664">
        <w:rPr>
          <w:sz w:val="20"/>
          <w:szCs w:val="20"/>
          <w:lang w:val="sl-SI"/>
        </w:rPr>
        <w:t>razmerju ali</w:t>
      </w:r>
      <w:r w:rsidRPr="00245664">
        <w:rPr>
          <w:sz w:val="20"/>
          <w:szCs w:val="20"/>
          <w:lang w:val="sl-SI"/>
        </w:rPr>
        <w:t xml:space="preserve"> v pogodbenem razmerju</w:t>
      </w:r>
      <w:r w:rsidR="008233FE" w:rsidRPr="00245664">
        <w:rPr>
          <w:sz w:val="20"/>
          <w:szCs w:val="20"/>
          <w:lang w:val="sl-SI"/>
        </w:rPr>
        <w:t>, ki je sklenjeno za čas trajanja storitve javnega naročila,</w:t>
      </w:r>
    </w:p>
    <w:p w14:paraId="7CA1CC23" w14:textId="150C11D0" w:rsidR="00852057" w:rsidRPr="002646BE" w:rsidRDefault="008233FE" w:rsidP="00F60724">
      <w:pPr>
        <w:pStyle w:val="ListParagraph"/>
        <w:numPr>
          <w:ilvl w:val="0"/>
          <w:numId w:val="26"/>
        </w:numPr>
        <w:spacing w:line="276" w:lineRule="auto"/>
        <w:rPr>
          <w:sz w:val="20"/>
          <w:szCs w:val="20"/>
          <w:lang w:val="sl-SI"/>
        </w:rPr>
      </w:pPr>
      <w:r w:rsidRPr="002646BE">
        <w:rPr>
          <w:sz w:val="20"/>
          <w:szCs w:val="20"/>
          <w:lang w:val="sl-SI"/>
        </w:rPr>
        <w:t>imeti</w:t>
      </w:r>
      <w:r w:rsidR="00745348" w:rsidRPr="002646BE">
        <w:rPr>
          <w:sz w:val="20"/>
          <w:szCs w:val="20"/>
          <w:lang w:val="sl-SI"/>
        </w:rPr>
        <w:t xml:space="preserve"> najmanj VI. stopnjo izobrazbe </w:t>
      </w:r>
      <w:r w:rsidRPr="002646BE">
        <w:rPr>
          <w:sz w:val="20"/>
          <w:szCs w:val="20"/>
          <w:lang w:val="sl-SI" w:eastAsia="sl-SI"/>
        </w:rPr>
        <w:t>ter</w:t>
      </w:r>
      <w:r w:rsidR="00745348" w:rsidRPr="002646BE">
        <w:rPr>
          <w:sz w:val="20"/>
          <w:szCs w:val="20"/>
          <w:lang w:val="sl-SI" w:eastAsia="sl-SI"/>
        </w:rPr>
        <w:t xml:space="preserve"> </w:t>
      </w:r>
    </w:p>
    <w:p w14:paraId="7F148591" w14:textId="487F558C" w:rsidR="00745348" w:rsidRPr="002646BE" w:rsidRDefault="00852057" w:rsidP="00F60724">
      <w:pPr>
        <w:pStyle w:val="ListParagraph"/>
        <w:numPr>
          <w:ilvl w:val="0"/>
          <w:numId w:val="26"/>
        </w:numPr>
        <w:spacing w:line="276" w:lineRule="auto"/>
        <w:rPr>
          <w:sz w:val="20"/>
          <w:szCs w:val="20"/>
          <w:lang w:val="sl-SI"/>
        </w:rPr>
      </w:pPr>
      <w:r w:rsidRPr="002646BE">
        <w:rPr>
          <w:sz w:val="20"/>
          <w:szCs w:val="20"/>
          <w:lang w:val="sl-SI" w:eastAsia="sl-SI"/>
        </w:rPr>
        <w:t xml:space="preserve">imeti </w:t>
      </w:r>
      <w:r w:rsidR="00745348" w:rsidRPr="002646BE">
        <w:rPr>
          <w:sz w:val="20"/>
          <w:szCs w:val="20"/>
          <w:lang w:val="sl-SI" w:eastAsia="sl-SI"/>
        </w:rPr>
        <w:t xml:space="preserve">najmanj </w:t>
      </w:r>
      <w:r w:rsidR="003362E2">
        <w:rPr>
          <w:sz w:val="20"/>
          <w:szCs w:val="20"/>
          <w:lang w:val="sl-SI" w:eastAsia="sl-SI"/>
        </w:rPr>
        <w:t>tri (3)</w:t>
      </w:r>
      <w:r w:rsidR="00745348" w:rsidRPr="002646BE">
        <w:rPr>
          <w:sz w:val="20"/>
          <w:szCs w:val="20"/>
          <w:lang w:val="sl-SI" w:eastAsia="sl-SI"/>
        </w:rPr>
        <w:t xml:space="preserve"> leta delovnih izkušenj s področja</w:t>
      </w:r>
      <w:r w:rsidR="00391B1F" w:rsidRPr="002646BE">
        <w:rPr>
          <w:sz w:val="20"/>
          <w:szCs w:val="20"/>
          <w:lang w:val="sl-SI" w:eastAsia="sl-SI"/>
        </w:rPr>
        <w:t xml:space="preserve"> nadzorovanja</w:t>
      </w:r>
      <w:r w:rsidR="00745348" w:rsidRPr="002646BE">
        <w:rPr>
          <w:sz w:val="20"/>
          <w:szCs w:val="20"/>
          <w:lang w:val="sl-SI" w:eastAsia="sl-SI"/>
        </w:rPr>
        <w:t xml:space="preserve"> čiščenja.</w:t>
      </w:r>
    </w:p>
    <w:bookmarkEnd w:id="34"/>
    <w:p w14:paraId="472B631C" w14:textId="77777777" w:rsidR="00745348" w:rsidRPr="00245664" w:rsidRDefault="00745348" w:rsidP="003362E2">
      <w:pPr>
        <w:spacing w:line="276" w:lineRule="auto"/>
        <w:rPr>
          <w:szCs w:val="20"/>
        </w:rPr>
      </w:pPr>
    </w:p>
    <w:p w14:paraId="45E0057B" w14:textId="77777777" w:rsidR="00CE0B73" w:rsidRPr="00245664" w:rsidRDefault="00CE0B73" w:rsidP="003362E2">
      <w:pPr>
        <w:spacing w:line="276" w:lineRule="auto"/>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3E3F1ADF" w14:textId="77777777" w:rsidR="00CE0B73" w:rsidRPr="00245664" w:rsidRDefault="00CE0B73" w:rsidP="003362E2">
      <w:pPr>
        <w:spacing w:line="276" w:lineRule="auto"/>
        <w:rPr>
          <w:lang w:eastAsia="sl-SI"/>
        </w:rPr>
      </w:pPr>
    </w:p>
    <w:p w14:paraId="15F6B907" w14:textId="555C7297" w:rsidR="00CE0B73" w:rsidRPr="00C32884" w:rsidRDefault="00CE0B73" w:rsidP="003362E2">
      <w:pPr>
        <w:spacing w:line="276" w:lineRule="auto"/>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r w:rsidR="002646BE">
        <w:rPr>
          <w:lang w:eastAsia="sl-SI"/>
        </w:rPr>
        <w:t xml:space="preserve"> in / ali delovnih izkušnjah.</w:t>
      </w:r>
    </w:p>
    <w:p w14:paraId="086B7327" w14:textId="30E7115A" w:rsidR="001A7BE3" w:rsidRPr="007D27C9" w:rsidRDefault="007D27C9" w:rsidP="002646BE">
      <w:pPr>
        <w:pStyle w:val="Heading3"/>
      </w:pPr>
      <w:bookmarkStart w:id="35" w:name="_Toc211953039"/>
      <w:r w:rsidRPr="007D27C9">
        <w:t>REFERENC</w:t>
      </w:r>
      <w:r w:rsidR="003362E2">
        <w:t>A</w:t>
      </w:r>
      <w:r w:rsidRPr="007D27C9">
        <w:t xml:space="preserve"> PONUDNIKA</w:t>
      </w:r>
      <w:bookmarkEnd w:id="35"/>
    </w:p>
    <w:p w14:paraId="4C2B9F21" w14:textId="553FE5D8" w:rsidR="00CE7822" w:rsidRPr="00245664" w:rsidRDefault="00A62D10" w:rsidP="002646BE">
      <w:pPr>
        <w:spacing w:line="276" w:lineRule="auto"/>
      </w:pPr>
      <w:r w:rsidRPr="00245664">
        <w:t>Ponudnik mora izkazati</w:t>
      </w:r>
      <w:r w:rsidR="008A60C4" w:rsidRPr="00245664">
        <w:t>,</w:t>
      </w:r>
      <w:r w:rsidR="00D00DC2" w:rsidRPr="00245664">
        <w:t xml:space="preserve"> da</w:t>
      </w:r>
      <w:r w:rsidR="008A60C4" w:rsidRPr="00245664">
        <w:t xml:space="preserve"> je v zadnjih treh (3) letih pred datumom</w:t>
      </w:r>
      <w:r w:rsidR="00BD6DA4" w:rsidRPr="00245664">
        <w:t>, določenim za predložitev ponudb</w:t>
      </w:r>
      <w:r w:rsidR="00D00DC2" w:rsidRPr="00245664">
        <w:t>e</w:t>
      </w:r>
      <w:r w:rsidR="00CE7822" w:rsidRPr="00245664">
        <w:t>,</w:t>
      </w:r>
      <w:r w:rsidR="00D00DC2" w:rsidRPr="00245664">
        <w:t xml:space="preserve"> uspešno izvajal </w:t>
      </w:r>
      <w:r w:rsidR="00345DA9" w:rsidRPr="00245664">
        <w:t>storitve</w:t>
      </w:r>
      <w:r w:rsidR="00D00DC2" w:rsidRPr="00245664">
        <w:t xml:space="preserve"> čiščenja poslovnih prostorov</w:t>
      </w:r>
      <w:r w:rsidR="00345DA9" w:rsidRPr="00245664">
        <w:t xml:space="preserve"> primerljive s storitvami iz točke 3.2 </w:t>
      </w:r>
      <w:r w:rsidR="000D6124" w:rsidRPr="00245664">
        <w:t xml:space="preserve">te dokumentacije, v </w:t>
      </w:r>
      <w:r w:rsidR="000D6124" w:rsidRPr="00CA575F">
        <w:t xml:space="preserve">obsegu </w:t>
      </w:r>
      <w:r w:rsidR="008204C0" w:rsidRPr="00CA575F">
        <w:t xml:space="preserve">(površini), ki je enaka ali večja kot je </w:t>
      </w:r>
      <w:r w:rsidR="008204C0" w:rsidRPr="0021298E">
        <w:t>osnovna</w:t>
      </w:r>
      <w:r w:rsidR="008204C0" w:rsidRPr="00CA575F">
        <w:t xml:space="preserve"> površina predmeta javnega naročila (</w:t>
      </w:r>
      <w:proofErr w:type="spellStart"/>
      <w:r w:rsidR="008204C0" w:rsidRPr="00CA575F">
        <w:t>t.j</w:t>
      </w:r>
      <w:proofErr w:type="spellEnd"/>
      <w:r w:rsidR="008204C0" w:rsidRPr="00CA575F">
        <w:t>.</w:t>
      </w:r>
      <w:r w:rsidR="008204C0" w:rsidRPr="00CA575F">
        <w:rPr>
          <w:rFonts w:cs="Arial"/>
        </w:rPr>
        <w:t xml:space="preserve"> </w:t>
      </w:r>
      <w:r w:rsidR="001B75ED" w:rsidRPr="00CA575F">
        <w:rPr>
          <w:rFonts w:cs="Arial"/>
        </w:rPr>
        <w:t>5.</w:t>
      </w:r>
      <w:r w:rsidR="001C1A60" w:rsidRPr="00CA575F">
        <w:rPr>
          <w:rFonts w:cs="Arial"/>
        </w:rPr>
        <w:t>603,78</w:t>
      </w:r>
      <w:r w:rsidR="008204C0" w:rsidRPr="00CA575F">
        <w:rPr>
          <w:rFonts w:cs="Arial"/>
        </w:rPr>
        <w:t xml:space="preserve"> m</w:t>
      </w:r>
      <w:r w:rsidR="008204C0" w:rsidRPr="00CA575F">
        <w:rPr>
          <w:rFonts w:cs="Arial"/>
          <w:vertAlign w:val="superscript"/>
        </w:rPr>
        <w:t>2</w:t>
      </w:r>
      <w:r w:rsidR="001B75ED" w:rsidRPr="00CA575F">
        <w:rPr>
          <w:rFonts w:cs="Arial"/>
          <w:vertAlign w:val="superscript"/>
        </w:rPr>
        <w:t xml:space="preserve"> </w:t>
      </w:r>
      <w:r w:rsidR="00CA575F" w:rsidRPr="00CA575F">
        <w:rPr>
          <w:rFonts w:cs="Arial"/>
        </w:rPr>
        <w:t>)</w:t>
      </w:r>
      <w:r w:rsidR="001B75ED" w:rsidRPr="00CA575F">
        <w:rPr>
          <w:rFonts w:cs="Arial"/>
        </w:rPr>
        <w:t xml:space="preserve"> </w:t>
      </w:r>
      <w:r w:rsidR="000D6124" w:rsidRPr="00245664">
        <w:t>in trajanju najmanj eno leto.</w:t>
      </w:r>
      <w:r w:rsidR="00E95B2D" w:rsidRPr="00245664">
        <w:t xml:space="preserve"> </w:t>
      </w:r>
    </w:p>
    <w:p w14:paraId="38205B63" w14:textId="77777777" w:rsidR="00CE7822" w:rsidRPr="00245664" w:rsidRDefault="00CE7822" w:rsidP="002646BE">
      <w:pPr>
        <w:spacing w:line="276" w:lineRule="auto"/>
      </w:pPr>
    </w:p>
    <w:p w14:paraId="2AD29D5D" w14:textId="40848CF5" w:rsidR="00E95B2D" w:rsidRPr="00245664" w:rsidRDefault="00E95B2D" w:rsidP="002646BE">
      <w:pPr>
        <w:spacing w:line="276" w:lineRule="auto"/>
        <w:rPr>
          <w:rFonts w:cs="Arial"/>
        </w:rPr>
      </w:pPr>
      <w:r w:rsidRPr="00245664">
        <w:rPr>
          <w:rFonts w:cs="Arial"/>
        </w:rPr>
        <w:t xml:space="preserve">Pri tem bo naročnik upošteval tudi seštevek površin, v kolikor je ponudnik ali ponudnikov partner oz. podizvajalec opravil tovrstne storitve pri večjem številu naročnikov </w:t>
      </w:r>
      <w:r w:rsidRPr="00245664">
        <w:rPr>
          <w:rFonts w:cs="Arial"/>
          <w:u w:val="single"/>
        </w:rPr>
        <w:t>v istem časovnem obdobju.</w:t>
      </w:r>
    </w:p>
    <w:p w14:paraId="0D095283" w14:textId="6CEBB267" w:rsidR="002C6138" w:rsidRPr="00245664" w:rsidRDefault="002C6138" w:rsidP="002646BE">
      <w:pPr>
        <w:spacing w:line="276" w:lineRule="auto"/>
      </w:pPr>
    </w:p>
    <w:p w14:paraId="0B57B3A1" w14:textId="104AD306" w:rsidR="008A60C4" w:rsidRDefault="00D1004D" w:rsidP="002646BE">
      <w:pPr>
        <w:spacing w:line="276" w:lineRule="auto"/>
        <w:jc w:val="left"/>
        <w:rPr>
          <w:u w:val="single"/>
        </w:rPr>
      </w:pPr>
      <w:r w:rsidRPr="00245664">
        <w:rPr>
          <w:u w:val="single"/>
        </w:rPr>
        <w:t>Pogoj: ponudnik mora predložiti vsaj eno ustrezno referenco.</w:t>
      </w:r>
    </w:p>
    <w:p w14:paraId="338152AF" w14:textId="77777777" w:rsidR="00E95B2D" w:rsidRDefault="00E95B2D" w:rsidP="002646BE">
      <w:pPr>
        <w:spacing w:line="276" w:lineRule="auto"/>
        <w:jc w:val="left"/>
        <w:rPr>
          <w:u w:val="single"/>
        </w:rPr>
      </w:pPr>
    </w:p>
    <w:p w14:paraId="4FD86A34" w14:textId="2FFBDBE1" w:rsidR="008A60C4" w:rsidRDefault="002646BE" w:rsidP="002646BE">
      <w:pPr>
        <w:spacing w:line="276" w:lineRule="auto"/>
        <w:jc w:val="left"/>
      </w:pPr>
      <w:r w:rsidRPr="002646BE">
        <w:t>Naročnik si pridržuje pravico, da ponudnika naknadno pozove k dostavi originala dokumenta.</w:t>
      </w:r>
    </w:p>
    <w:p w14:paraId="0325308D" w14:textId="1C5FC554" w:rsidR="003657CC" w:rsidRPr="003A1A50" w:rsidRDefault="003657CC" w:rsidP="002646BE">
      <w:pPr>
        <w:pStyle w:val="Heading3"/>
      </w:pPr>
      <w:bookmarkStart w:id="36" w:name="_Toc211953040"/>
      <w:r w:rsidRPr="003A1A50">
        <w:t>ZAVAROVANJE ODGOVORNOSTI</w:t>
      </w:r>
      <w:r w:rsidR="005C3139" w:rsidRPr="003A1A50">
        <w:t xml:space="preserve"> DEJAVNOSTI</w:t>
      </w:r>
      <w:bookmarkEnd w:id="36"/>
    </w:p>
    <w:p w14:paraId="464234F8" w14:textId="77777777" w:rsidR="002C6138" w:rsidRPr="006245E7" w:rsidRDefault="002C6138" w:rsidP="002646BE">
      <w:pPr>
        <w:spacing w:line="276" w:lineRule="auto"/>
      </w:pPr>
      <w:r>
        <w:t xml:space="preserve">Ponudnik mora imeti za ves čas izvajanja storitev zavarovano odgovornost za dejavnost, ki je predmet naročila, oziroma zavarovano odgovornost za škodo, ki bi utegnila nastati naročniku in tretjim osebam v zvezi z opravljanjem njegove </w:t>
      </w:r>
      <w:r w:rsidRPr="006245E7">
        <w:t>dejavnosti. Višina zavarovalne vsote ne sme biti nižja od 50.000,00 EUR.</w:t>
      </w:r>
    </w:p>
    <w:p w14:paraId="3F4C2C13" w14:textId="77777777" w:rsidR="002C6138" w:rsidRDefault="002C6138" w:rsidP="002646BE">
      <w:pPr>
        <w:spacing w:line="276" w:lineRule="auto"/>
      </w:pPr>
      <w:r>
        <w:t>Fotokopija ustrezne veljavne zavarovalne police je obvezna priloga pogodbe.</w:t>
      </w:r>
    </w:p>
    <w:p w14:paraId="0C8387AA" w14:textId="108C3433" w:rsidR="00445E65" w:rsidRPr="00345DA9" w:rsidRDefault="00557467" w:rsidP="00345DA9">
      <w:pPr>
        <w:pStyle w:val="Heading2"/>
      </w:pPr>
      <w:bookmarkStart w:id="37" w:name="_Toc211953041"/>
      <w:r w:rsidRPr="00345DA9">
        <w:lastRenderedPageBreak/>
        <w:t>OBSEG STORITEV</w:t>
      </w:r>
      <w:r w:rsidR="003A64D0" w:rsidRPr="00345DA9">
        <w:t xml:space="preserve"> PO POGODBI</w:t>
      </w:r>
      <w:bookmarkEnd w:id="37"/>
    </w:p>
    <w:p w14:paraId="354A25D1" w14:textId="03E9CC03" w:rsidR="00E45661" w:rsidRPr="00A87CDE" w:rsidRDefault="00E45661" w:rsidP="00E45661">
      <w:pPr>
        <w:pStyle w:val="Heading3"/>
      </w:pPr>
      <w:bookmarkStart w:id="38" w:name="_Toc211953042"/>
      <w:r w:rsidRPr="00A87CDE">
        <w:t>Storitve rednega čiščenja prostorov</w:t>
      </w:r>
      <w:bookmarkEnd w:id="38"/>
    </w:p>
    <w:p w14:paraId="4B0216EA" w14:textId="755E453D" w:rsidR="00C65B08" w:rsidRPr="00A87CDE" w:rsidRDefault="00C65B08" w:rsidP="00A87CDE">
      <w:pPr>
        <w:spacing w:line="276" w:lineRule="auto"/>
        <w:rPr>
          <w:rFonts w:cs="Arial"/>
          <w:bCs/>
        </w:rPr>
      </w:pPr>
      <w:r w:rsidRPr="00A87CDE">
        <w:rPr>
          <w:rFonts w:cs="Arial"/>
        </w:rPr>
        <w:t>Redno čiščenje zajema dnevna</w:t>
      </w:r>
      <w:r w:rsidR="00A87CDE">
        <w:rPr>
          <w:rFonts w:cs="Arial"/>
        </w:rPr>
        <w:t>, 2x in 3x tedenska,</w:t>
      </w:r>
      <w:r w:rsidRPr="00A87CDE">
        <w:rPr>
          <w:rFonts w:cs="Arial"/>
        </w:rPr>
        <w:t xml:space="preserve"> tedenska, mesečna in letna opravila, ki se izvajajo od ponedeljka do petka.</w:t>
      </w:r>
      <w:r w:rsidRPr="00A87CDE">
        <w:rPr>
          <w:rFonts w:cs="Arial"/>
          <w:bCs/>
        </w:rPr>
        <w:t xml:space="preserve"> Ob sobotah in nedeljah se izvaja dežurno čiščenje, ki zajema dnevna opravila, ter se izvaja po razporedu, ki ga izvajalcu predloži naročnik.</w:t>
      </w:r>
    </w:p>
    <w:p w14:paraId="5BDDEDA3" w14:textId="77777777" w:rsidR="00245664" w:rsidRPr="00A84E7C" w:rsidRDefault="00245664" w:rsidP="00C65B08">
      <w:pPr>
        <w:rPr>
          <w:rFonts w:cs="Arial"/>
          <w:bCs/>
          <w:highlight w:val="yellow"/>
        </w:rPr>
      </w:pPr>
    </w:p>
    <w:p w14:paraId="4B7FE4B0" w14:textId="77777777" w:rsidR="00245664" w:rsidRPr="00A84E7C" w:rsidRDefault="00245664" w:rsidP="00C65B08">
      <w:pPr>
        <w:rPr>
          <w:rFonts w:cs="Arial"/>
          <w:bCs/>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3A64D0" w:rsidRPr="00A84E7C" w14:paraId="72D2230B" w14:textId="77777777" w:rsidTr="003A64D0">
        <w:trPr>
          <w:trHeight w:val="3066"/>
        </w:trPr>
        <w:tc>
          <w:tcPr>
            <w:tcW w:w="2268" w:type="dxa"/>
            <w:vAlign w:val="center"/>
          </w:tcPr>
          <w:p w14:paraId="5B408B46" w14:textId="26D11DD6" w:rsidR="003A64D0" w:rsidRPr="002D1F92" w:rsidRDefault="003A64D0" w:rsidP="00CA575F">
            <w:pPr>
              <w:spacing w:line="276" w:lineRule="auto"/>
              <w:jc w:val="left"/>
              <w:rPr>
                <w:rFonts w:cs="Arial"/>
              </w:rPr>
            </w:pPr>
            <w:r w:rsidRPr="002D1F92">
              <w:rPr>
                <w:rFonts w:cs="Arial"/>
              </w:rPr>
              <w:t xml:space="preserve">DNEVNA </w:t>
            </w:r>
            <w:r w:rsidR="00D73F90" w:rsidRPr="002D1F92">
              <w:rPr>
                <w:rFonts w:cs="Arial"/>
              </w:rPr>
              <w:t>OZ.</w:t>
            </w:r>
          </w:p>
          <w:p w14:paraId="23097FA9" w14:textId="03351A0E" w:rsidR="00D73F90" w:rsidRPr="002D1F92" w:rsidRDefault="00D73F90" w:rsidP="00CA575F">
            <w:pPr>
              <w:spacing w:line="276" w:lineRule="auto"/>
              <w:jc w:val="left"/>
              <w:rPr>
                <w:rFonts w:cs="Arial"/>
              </w:rPr>
            </w:pPr>
            <w:r w:rsidRPr="002D1F92">
              <w:rPr>
                <w:rFonts w:cs="Arial"/>
              </w:rPr>
              <w:t>2x ALI 3x</w:t>
            </w:r>
          </w:p>
          <w:p w14:paraId="3EA2C386" w14:textId="21FF41BB" w:rsidR="00D73F90" w:rsidRPr="002D1F92" w:rsidRDefault="00D73F90" w:rsidP="00CA575F">
            <w:pPr>
              <w:spacing w:line="276" w:lineRule="auto"/>
              <w:jc w:val="left"/>
              <w:rPr>
                <w:rFonts w:cs="Arial"/>
              </w:rPr>
            </w:pPr>
            <w:r w:rsidRPr="002D1F92">
              <w:rPr>
                <w:rFonts w:cs="Arial"/>
              </w:rPr>
              <w:t>TEDENSKA</w:t>
            </w:r>
          </w:p>
          <w:p w14:paraId="562BEEC5" w14:textId="77777777" w:rsidR="003A64D0" w:rsidRPr="002D1F92" w:rsidRDefault="003A64D0" w:rsidP="00CA575F">
            <w:pPr>
              <w:spacing w:line="276" w:lineRule="auto"/>
              <w:jc w:val="left"/>
              <w:rPr>
                <w:rFonts w:cs="Arial"/>
                <w:bCs/>
              </w:rPr>
            </w:pPr>
            <w:r w:rsidRPr="002D1F92">
              <w:rPr>
                <w:rFonts w:cs="Arial"/>
              </w:rPr>
              <w:t>OPRAVILA</w:t>
            </w:r>
            <w:r w:rsidRPr="002D1F92">
              <w:rPr>
                <w:rFonts w:cs="Arial"/>
              </w:rPr>
              <w:tab/>
            </w:r>
          </w:p>
        </w:tc>
        <w:tc>
          <w:tcPr>
            <w:tcW w:w="7019" w:type="dxa"/>
            <w:vAlign w:val="center"/>
          </w:tcPr>
          <w:p w14:paraId="6E73DC72" w14:textId="77777777" w:rsidR="003A64D0" w:rsidRPr="002D1F92" w:rsidRDefault="003A64D0" w:rsidP="00CA575F">
            <w:pPr>
              <w:numPr>
                <w:ilvl w:val="0"/>
                <w:numId w:val="4"/>
              </w:numPr>
              <w:spacing w:line="276" w:lineRule="auto"/>
              <w:rPr>
                <w:rFonts w:cs="Arial"/>
                <w:bCs/>
              </w:rPr>
            </w:pPr>
            <w:r w:rsidRPr="002D1F92">
              <w:rPr>
                <w:rFonts w:cs="Arial"/>
                <w:bCs/>
              </w:rPr>
              <w:t>izpraznitev košev in pepelnikov, odnos smeti v kontejnerje, pri čemer je potrebno upoštevati ločevanje odpadkov  ter nameščanje vrečk v koše za smeti,</w:t>
            </w:r>
          </w:p>
          <w:p w14:paraId="51C7C540" w14:textId="4A306E37" w:rsidR="003A64D0" w:rsidRPr="002D1F92" w:rsidRDefault="003A64D0" w:rsidP="00CA575F">
            <w:pPr>
              <w:numPr>
                <w:ilvl w:val="0"/>
                <w:numId w:val="4"/>
              </w:numPr>
              <w:spacing w:line="276" w:lineRule="auto"/>
              <w:rPr>
                <w:rFonts w:cs="Arial"/>
                <w:bCs/>
              </w:rPr>
            </w:pPr>
            <w:r w:rsidRPr="002D1F92">
              <w:rPr>
                <w:rFonts w:cs="Arial"/>
                <w:bCs/>
              </w:rPr>
              <w:t>brisanje prostih delovnih površin, delovnih miz,</w:t>
            </w:r>
          </w:p>
          <w:p w14:paraId="77E719C3" w14:textId="77777777" w:rsidR="003A64D0" w:rsidRPr="002D1F92" w:rsidRDefault="003A64D0" w:rsidP="00CA575F">
            <w:pPr>
              <w:numPr>
                <w:ilvl w:val="0"/>
                <w:numId w:val="4"/>
              </w:numPr>
              <w:spacing w:line="276" w:lineRule="auto"/>
              <w:rPr>
                <w:rFonts w:cs="Arial"/>
                <w:bCs/>
              </w:rPr>
            </w:pPr>
            <w:r w:rsidRPr="002D1F92">
              <w:rPr>
                <w:rFonts w:cs="Arial"/>
                <w:bCs/>
              </w:rPr>
              <w:t>brisanje kljuk in prstnih odtisov na vratih,</w:t>
            </w:r>
          </w:p>
          <w:p w14:paraId="77D45528" w14:textId="77777777" w:rsidR="003A64D0" w:rsidRPr="002D1F92" w:rsidRDefault="003A64D0" w:rsidP="00CA575F">
            <w:pPr>
              <w:numPr>
                <w:ilvl w:val="0"/>
                <w:numId w:val="4"/>
              </w:numPr>
              <w:spacing w:line="276" w:lineRule="auto"/>
              <w:rPr>
                <w:rFonts w:cs="Arial"/>
                <w:bCs/>
              </w:rPr>
            </w:pPr>
            <w:r w:rsidRPr="002D1F92">
              <w:rPr>
                <w:rFonts w:cs="Arial"/>
                <w:bCs/>
              </w:rPr>
              <w:t>brisanje prstnih odtisov z omar, pohištva, steklenih vitrin, vhodov,</w:t>
            </w:r>
          </w:p>
          <w:p w14:paraId="27D3E189" w14:textId="77777777" w:rsidR="003A64D0" w:rsidRPr="002D1F92" w:rsidRDefault="003A64D0" w:rsidP="00CA575F">
            <w:pPr>
              <w:numPr>
                <w:ilvl w:val="0"/>
                <w:numId w:val="4"/>
              </w:numPr>
              <w:spacing w:line="276" w:lineRule="auto"/>
              <w:rPr>
                <w:rFonts w:cs="Arial"/>
                <w:bCs/>
              </w:rPr>
            </w:pPr>
            <w:r w:rsidRPr="002D1F92">
              <w:rPr>
                <w:rFonts w:cs="Arial"/>
                <w:bCs/>
              </w:rPr>
              <w:t>čiščenje in dezinfekcija sanitarij in sanitarne opreme,</w:t>
            </w:r>
          </w:p>
          <w:p w14:paraId="067FFDF2" w14:textId="77777777" w:rsidR="003A64D0" w:rsidRPr="002D1F92" w:rsidRDefault="003A64D0" w:rsidP="00CA575F">
            <w:pPr>
              <w:numPr>
                <w:ilvl w:val="0"/>
                <w:numId w:val="4"/>
              </w:numPr>
              <w:spacing w:line="276" w:lineRule="auto"/>
              <w:rPr>
                <w:rFonts w:cs="Arial"/>
                <w:bCs/>
              </w:rPr>
            </w:pPr>
            <w:r w:rsidRPr="002D1F92">
              <w:rPr>
                <w:rFonts w:cs="Arial"/>
                <w:bCs/>
              </w:rPr>
              <w:t xml:space="preserve">nameščanje toaletnih brisač, WC papirja, mila, </w:t>
            </w:r>
            <w:proofErr w:type="spellStart"/>
            <w:r w:rsidRPr="002D1F92">
              <w:rPr>
                <w:rFonts w:cs="Arial"/>
                <w:bCs/>
              </w:rPr>
              <w:t>osvežilcev</w:t>
            </w:r>
            <w:proofErr w:type="spellEnd"/>
            <w:r w:rsidRPr="002D1F92">
              <w:rPr>
                <w:rFonts w:cs="Arial"/>
                <w:bCs/>
              </w:rPr>
              <w:t xml:space="preserve"> prostorov idr. toaletne galanterije,</w:t>
            </w:r>
          </w:p>
          <w:p w14:paraId="773DD0BA" w14:textId="77777777" w:rsidR="003A64D0" w:rsidRPr="002D1F92" w:rsidRDefault="003A64D0" w:rsidP="00CA575F">
            <w:pPr>
              <w:numPr>
                <w:ilvl w:val="0"/>
                <w:numId w:val="4"/>
              </w:numPr>
              <w:spacing w:line="276" w:lineRule="auto"/>
              <w:rPr>
                <w:rFonts w:cs="Arial"/>
                <w:bCs/>
              </w:rPr>
            </w:pPr>
            <w:r w:rsidRPr="002D1F92">
              <w:rPr>
                <w:rFonts w:cs="Arial"/>
                <w:bCs/>
              </w:rPr>
              <w:t>vlažno brisanje tal ali sesanje (odvisno od vrste talne površine),</w:t>
            </w:r>
          </w:p>
          <w:p w14:paraId="197D6908" w14:textId="77777777" w:rsidR="003A64D0" w:rsidRPr="002D1F92" w:rsidRDefault="003A64D0" w:rsidP="00CA575F">
            <w:pPr>
              <w:numPr>
                <w:ilvl w:val="0"/>
                <w:numId w:val="4"/>
              </w:numPr>
              <w:spacing w:line="276" w:lineRule="auto"/>
              <w:rPr>
                <w:rFonts w:cs="Arial"/>
                <w:bCs/>
              </w:rPr>
            </w:pPr>
            <w:r w:rsidRPr="002D1F92">
              <w:rPr>
                <w:rFonts w:cs="Arial"/>
                <w:bCs/>
              </w:rPr>
              <w:t>čiščenje dvigal,</w:t>
            </w:r>
          </w:p>
          <w:p w14:paraId="06271163" w14:textId="50FFCBD8" w:rsidR="009C23DC" w:rsidRPr="002D1F92" w:rsidRDefault="003A64D0" w:rsidP="00CA575F">
            <w:pPr>
              <w:numPr>
                <w:ilvl w:val="0"/>
                <w:numId w:val="4"/>
              </w:numPr>
              <w:spacing w:line="276" w:lineRule="auto"/>
              <w:rPr>
                <w:rFonts w:cs="Arial"/>
                <w:bCs/>
              </w:rPr>
            </w:pPr>
            <w:r w:rsidRPr="002D1F92">
              <w:rPr>
                <w:rFonts w:cs="Arial"/>
                <w:bCs/>
              </w:rPr>
              <w:t>pometanje vseh zunanjih stopnišč in prostorov pred vhodi v RTV stavbe ter vseh vhodov</w:t>
            </w:r>
            <w:r w:rsidR="00245664" w:rsidRPr="002D1F92">
              <w:rPr>
                <w:rFonts w:cs="Arial"/>
                <w:bCs/>
              </w:rPr>
              <w:t>.</w:t>
            </w:r>
          </w:p>
          <w:p w14:paraId="40E8832F" w14:textId="77777777" w:rsidR="009C23DC" w:rsidRPr="002D1F92" w:rsidRDefault="009C23DC" w:rsidP="00CA575F">
            <w:pPr>
              <w:numPr>
                <w:ilvl w:val="0"/>
                <w:numId w:val="4"/>
              </w:numPr>
              <w:spacing w:line="276" w:lineRule="auto"/>
              <w:rPr>
                <w:rFonts w:cs="Arial"/>
                <w:bCs/>
              </w:rPr>
            </w:pPr>
            <w:r w:rsidRPr="002D1F92">
              <w:rPr>
                <w:rFonts w:cs="Arial"/>
                <w:bCs/>
              </w:rPr>
              <w:t>praznjenje in čiščenje košev za ločeno zbiranje odpadkov na dvoriščih in v objektih (papir, plastika, kavne lončke), skladno z Uredbo o ravnanju z odpadki (Ur. l. RS, št. 34/2008),</w:t>
            </w:r>
          </w:p>
          <w:p w14:paraId="0BA3F555" w14:textId="77777777" w:rsidR="009C23DC" w:rsidRPr="002D1F92" w:rsidRDefault="009C23DC" w:rsidP="00CA575F">
            <w:pPr>
              <w:numPr>
                <w:ilvl w:val="0"/>
                <w:numId w:val="4"/>
              </w:numPr>
              <w:spacing w:line="276" w:lineRule="auto"/>
              <w:rPr>
                <w:rFonts w:cs="Arial"/>
                <w:bCs/>
              </w:rPr>
            </w:pPr>
            <w:r w:rsidRPr="002D1F92">
              <w:rPr>
                <w:rFonts w:cs="Arial"/>
                <w:bCs/>
              </w:rPr>
              <w:t>odstranjevanje papirja in kartona iz objektov RTV Slovenija v zato namenjen kontejner na dvorišču,</w:t>
            </w:r>
          </w:p>
          <w:p w14:paraId="365F8211" w14:textId="77777777" w:rsidR="009C23DC" w:rsidRPr="002D1F92" w:rsidRDefault="009C23DC" w:rsidP="00CA575F">
            <w:pPr>
              <w:numPr>
                <w:ilvl w:val="0"/>
                <w:numId w:val="4"/>
              </w:numPr>
              <w:spacing w:line="276" w:lineRule="auto"/>
              <w:rPr>
                <w:rFonts w:cs="Arial"/>
                <w:bCs/>
              </w:rPr>
            </w:pPr>
            <w:r w:rsidRPr="002D1F92">
              <w:rPr>
                <w:rFonts w:cs="Arial"/>
                <w:bCs/>
              </w:rPr>
              <w:t>pobiranje nepravilno odvrženih plastičnih lončkov ali plastenk,</w:t>
            </w:r>
          </w:p>
          <w:p w14:paraId="7B331C50" w14:textId="31433BDD" w:rsidR="009C23DC" w:rsidRPr="002D1F92" w:rsidRDefault="009C23DC" w:rsidP="00CA575F">
            <w:pPr>
              <w:numPr>
                <w:ilvl w:val="0"/>
                <w:numId w:val="4"/>
              </w:numPr>
              <w:spacing w:line="276" w:lineRule="auto"/>
              <w:rPr>
                <w:rFonts w:cs="Arial"/>
                <w:bCs/>
              </w:rPr>
            </w:pPr>
            <w:r w:rsidRPr="002D1F92">
              <w:rPr>
                <w:rFonts w:cs="Arial"/>
                <w:bCs/>
              </w:rPr>
              <w:t>čiščenje politih površin (miz, vrat, kontejnerjev ipd.)</w:t>
            </w:r>
          </w:p>
        </w:tc>
      </w:tr>
      <w:tr w:rsidR="003A64D0" w:rsidRPr="00A84E7C" w14:paraId="2A7C40E9" w14:textId="77777777" w:rsidTr="003A64D0">
        <w:trPr>
          <w:trHeight w:val="1084"/>
        </w:trPr>
        <w:tc>
          <w:tcPr>
            <w:tcW w:w="2268" w:type="dxa"/>
            <w:vAlign w:val="center"/>
          </w:tcPr>
          <w:p w14:paraId="0297521D" w14:textId="77777777" w:rsidR="003A64D0" w:rsidRPr="002D1F92" w:rsidRDefault="003A64D0" w:rsidP="00CA575F">
            <w:pPr>
              <w:spacing w:line="276" w:lineRule="auto"/>
              <w:jc w:val="left"/>
              <w:rPr>
                <w:rFonts w:cs="Arial"/>
                <w:bCs/>
              </w:rPr>
            </w:pPr>
            <w:r w:rsidRPr="002D1F92">
              <w:rPr>
                <w:rFonts w:cs="Arial"/>
              </w:rPr>
              <w:t>TEDENSKA OPRAVILA</w:t>
            </w:r>
          </w:p>
        </w:tc>
        <w:tc>
          <w:tcPr>
            <w:tcW w:w="7019" w:type="dxa"/>
            <w:vAlign w:val="center"/>
          </w:tcPr>
          <w:p w14:paraId="0235D26B" w14:textId="77777777" w:rsidR="003A64D0" w:rsidRPr="002D1F92" w:rsidRDefault="003A64D0" w:rsidP="00CA575F">
            <w:pPr>
              <w:numPr>
                <w:ilvl w:val="0"/>
                <w:numId w:val="8"/>
              </w:numPr>
              <w:spacing w:line="276" w:lineRule="auto"/>
              <w:rPr>
                <w:rFonts w:cs="Arial"/>
                <w:bCs/>
              </w:rPr>
            </w:pPr>
            <w:r w:rsidRPr="002D1F92">
              <w:rPr>
                <w:rFonts w:cs="Arial"/>
                <w:bCs/>
              </w:rPr>
              <w:t>temeljito čiščenje prostih delovnih površin, delovnih miz,</w:t>
            </w:r>
          </w:p>
          <w:p w14:paraId="65D608F8" w14:textId="77777777" w:rsidR="003A64D0" w:rsidRPr="002D1F92" w:rsidRDefault="003A64D0" w:rsidP="00CA575F">
            <w:pPr>
              <w:numPr>
                <w:ilvl w:val="0"/>
                <w:numId w:val="8"/>
              </w:numPr>
              <w:spacing w:line="276" w:lineRule="auto"/>
              <w:rPr>
                <w:rFonts w:cs="Arial"/>
                <w:bCs/>
              </w:rPr>
            </w:pPr>
            <w:r w:rsidRPr="002D1F92">
              <w:rPr>
                <w:rFonts w:cs="Arial"/>
                <w:bCs/>
              </w:rPr>
              <w:t>brisanje telefonskih aparatov, računalnikov, namiznih svetil,</w:t>
            </w:r>
          </w:p>
          <w:p w14:paraId="5F230879" w14:textId="77777777" w:rsidR="003A64D0" w:rsidRPr="002D1F92" w:rsidRDefault="003A64D0" w:rsidP="00CA575F">
            <w:pPr>
              <w:numPr>
                <w:ilvl w:val="0"/>
                <w:numId w:val="8"/>
              </w:numPr>
              <w:spacing w:line="276" w:lineRule="auto"/>
              <w:rPr>
                <w:rFonts w:cs="Arial"/>
                <w:bCs/>
              </w:rPr>
            </w:pPr>
            <w:r w:rsidRPr="002D1F92">
              <w:rPr>
                <w:rFonts w:cs="Arial"/>
                <w:bCs/>
              </w:rPr>
              <w:t>temeljito čiščenje vrat,</w:t>
            </w:r>
          </w:p>
          <w:p w14:paraId="5E090237" w14:textId="77777777" w:rsidR="003A64D0" w:rsidRPr="002D1F92" w:rsidRDefault="003A64D0" w:rsidP="00CA575F">
            <w:pPr>
              <w:numPr>
                <w:ilvl w:val="0"/>
                <w:numId w:val="8"/>
              </w:numPr>
              <w:spacing w:line="276" w:lineRule="auto"/>
              <w:rPr>
                <w:rFonts w:cs="Arial"/>
                <w:bCs/>
              </w:rPr>
            </w:pPr>
            <w:r w:rsidRPr="002D1F92">
              <w:rPr>
                <w:rFonts w:cs="Arial"/>
                <w:bCs/>
              </w:rPr>
              <w:t>odstranjevanje pajčevin</w:t>
            </w:r>
          </w:p>
          <w:p w14:paraId="4DAAAC26" w14:textId="4BBCF18C" w:rsidR="00D73F90" w:rsidRPr="002D1F92" w:rsidRDefault="00D73F90" w:rsidP="00CA575F">
            <w:pPr>
              <w:numPr>
                <w:ilvl w:val="0"/>
                <w:numId w:val="8"/>
              </w:numPr>
              <w:spacing w:line="276" w:lineRule="auto"/>
              <w:rPr>
                <w:rFonts w:cs="Arial"/>
                <w:bCs/>
              </w:rPr>
            </w:pPr>
            <w:r w:rsidRPr="002D1F92">
              <w:rPr>
                <w:rFonts w:cs="Arial"/>
                <w:bCs/>
              </w:rPr>
              <w:t>brisanje okenskih polic</w:t>
            </w:r>
          </w:p>
          <w:p w14:paraId="0541EA99" w14:textId="237A4709" w:rsidR="00245664" w:rsidRPr="002D1F92" w:rsidRDefault="00245664" w:rsidP="00CA575F">
            <w:pPr>
              <w:numPr>
                <w:ilvl w:val="0"/>
                <w:numId w:val="8"/>
              </w:numPr>
              <w:spacing w:line="276" w:lineRule="auto"/>
              <w:rPr>
                <w:rFonts w:cs="Arial"/>
                <w:bCs/>
              </w:rPr>
            </w:pPr>
            <w:r w:rsidRPr="002D1F92">
              <w:rPr>
                <w:rFonts w:cs="Arial"/>
                <w:bCs/>
              </w:rPr>
              <w:t>čiščenje stekla in žaluzij na dosegu roke (točka 3.2.</w:t>
            </w:r>
            <w:r w:rsidR="00A31829">
              <w:rPr>
                <w:rFonts w:cs="Arial"/>
                <w:bCs/>
              </w:rPr>
              <w:t>1.1</w:t>
            </w:r>
            <w:r w:rsidRPr="002D1F92">
              <w:rPr>
                <w:rFonts w:cs="Arial"/>
                <w:bCs/>
              </w:rPr>
              <w:t>)</w:t>
            </w:r>
          </w:p>
          <w:p w14:paraId="0FDCF3A9" w14:textId="1EF875AE" w:rsidR="003A64D0" w:rsidRPr="002D1F92" w:rsidRDefault="003A64D0" w:rsidP="00CA575F">
            <w:pPr>
              <w:numPr>
                <w:ilvl w:val="0"/>
                <w:numId w:val="8"/>
              </w:numPr>
              <w:spacing w:line="276" w:lineRule="auto"/>
              <w:rPr>
                <w:rFonts w:cs="Arial"/>
                <w:bCs/>
              </w:rPr>
            </w:pPr>
            <w:r w:rsidRPr="002D1F92">
              <w:rPr>
                <w:rFonts w:cs="Arial"/>
                <w:bCs/>
              </w:rPr>
              <w:t>pometanje, odstranjevanje smeti, praznjenje košev za smeti ter ostalo vzdrževanje pešpoti, parkirišč in okolice RTV stavb (točka 3.2.</w:t>
            </w:r>
            <w:r w:rsidR="007B22FD">
              <w:rPr>
                <w:rFonts w:cs="Arial"/>
                <w:bCs/>
              </w:rPr>
              <w:t>1.2</w:t>
            </w:r>
            <w:r w:rsidRPr="002D1F92">
              <w:rPr>
                <w:rFonts w:cs="Arial"/>
                <w:bCs/>
              </w:rPr>
              <w:t>)</w:t>
            </w:r>
            <w:r w:rsidR="00245664" w:rsidRPr="002D1F92">
              <w:rPr>
                <w:rFonts w:cs="Arial"/>
                <w:bCs/>
              </w:rPr>
              <w:t>.</w:t>
            </w:r>
          </w:p>
        </w:tc>
      </w:tr>
      <w:tr w:rsidR="003A64D0" w:rsidRPr="00A84E7C" w14:paraId="1D2DA000" w14:textId="77777777" w:rsidTr="003A64D0">
        <w:trPr>
          <w:trHeight w:val="2316"/>
        </w:trPr>
        <w:tc>
          <w:tcPr>
            <w:tcW w:w="2268" w:type="dxa"/>
            <w:vAlign w:val="center"/>
          </w:tcPr>
          <w:p w14:paraId="7BD2EC0E" w14:textId="77777777" w:rsidR="003A64D0" w:rsidRPr="002D1F92" w:rsidRDefault="003A64D0" w:rsidP="00CA575F">
            <w:pPr>
              <w:spacing w:line="276" w:lineRule="auto"/>
              <w:jc w:val="left"/>
              <w:rPr>
                <w:rFonts w:cs="Arial"/>
                <w:bCs/>
              </w:rPr>
            </w:pPr>
            <w:r w:rsidRPr="002D1F92">
              <w:rPr>
                <w:rFonts w:cs="Arial"/>
              </w:rPr>
              <w:t>MESEČNA OPRAVILA</w:t>
            </w:r>
          </w:p>
        </w:tc>
        <w:tc>
          <w:tcPr>
            <w:tcW w:w="7019" w:type="dxa"/>
            <w:vAlign w:val="center"/>
          </w:tcPr>
          <w:p w14:paraId="65B6C4E1" w14:textId="77777777" w:rsidR="003A64D0" w:rsidRPr="002D1F92" w:rsidRDefault="003A64D0" w:rsidP="00CA575F">
            <w:pPr>
              <w:numPr>
                <w:ilvl w:val="0"/>
                <w:numId w:val="5"/>
              </w:numPr>
              <w:spacing w:line="276" w:lineRule="auto"/>
              <w:rPr>
                <w:rFonts w:cs="Arial"/>
                <w:bCs/>
              </w:rPr>
            </w:pPr>
            <w:r w:rsidRPr="002D1F92">
              <w:rPr>
                <w:rFonts w:cs="Arial"/>
                <w:bCs/>
              </w:rPr>
              <w:t>mesečno čiščenje stenske keramike, WC zračnikov,</w:t>
            </w:r>
          </w:p>
          <w:p w14:paraId="2FABC5E1" w14:textId="77777777" w:rsidR="003A64D0" w:rsidRPr="002D1F92" w:rsidRDefault="003A64D0" w:rsidP="00CA575F">
            <w:pPr>
              <w:numPr>
                <w:ilvl w:val="0"/>
                <w:numId w:val="5"/>
              </w:numPr>
              <w:spacing w:line="276" w:lineRule="auto"/>
              <w:rPr>
                <w:rFonts w:cs="Arial"/>
                <w:bCs/>
              </w:rPr>
            </w:pPr>
            <w:r w:rsidRPr="002D1F92">
              <w:rPr>
                <w:rFonts w:cs="Arial"/>
                <w:bCs/>
              </w:rPr>
              <w:t>čiščenje radiatorjev,</w:t>
            </w:r>
          </w:p>
          <w:p w14:paraId="6BD30FEB" w14:textId="77777777" w:rsidR="003A64D0" w:rsidRPr="002D1F92" w:rsidRDefault="003A64D0" w:rsidP="00CA575F">
            <w:pPr>
              <w:numPr>
                <w:ilvl w:val="0"/>
                <w:numId w:val="5"/>
              </w:numPr>
              <w:spacing w:line="276" w:lineRule="auto"/>
              <w:rPr>
                <w:rFonts w:cs="Arial"/>
                <w:bCs/>
              </w:rPr>
            </w:pPr>
            <w:r w:rsidRPr="002D1F92">
              <w:rPr>
                <w:rFonts w:cs="Arial"/>
                <w:bCs/>
              </w:rPr>
              <w:t>čiščenje stolov, foteljev,</w:t>
            </w:r>
          </w:p>
          <w:p w14:paraId="1B1699A4" w14:textId="77777777" w:rsidR="003A64D0" w:rsidRPr="002D1F92" w:rsidRDefault="003A64D0" w:rsidP="00CA575F">
            <w:pPr>
              <w:numPr>
                <w:ilvl w:val="0"/>
                <w:numId w:val="5"/>
              </w:numPr>
              <w:spacing w:line="276" w:lineRule="auto"/>
              <w:rPr>
                <w:rFonts w:cs="Arial"/>
                <w:bCs/>
              </w:rPr>
            </w:pPr>
            <w:r w:rsidRPr="002D1F92">
              <w:rPr>
                <w:rFonts w:cs="Arial"/>
                <w:bCs/>
              </w:rPr>
              <w:t>temeljito čiščenje omar, pohištva,</w:t>
            </w:r>
          </w:p>
          <w:p w14:paraId="4D10F860" w14:textId="77777777" w:rsidR="003A64D0" w:rsidRPr="002D1F92" w:rsidRDefault="003A64D0" w:rsidP="00CA575F">
            <w:pPr>
              <w:numPr>
                <w:ilvl w:val="0"/>
                <w:numId w:val="5"/>
              </w:numPr>
              <w:spacing w:line="276" w:lineRule="auto"/>
              <w:rPr>
                <w:rFonts w:cs="Arial"/>
                <w:bCs/>
              </w:rPr>
            </w:pPr>
            <w:r w:rsidRPr="002D1F92">
              <w:rPr>
                <w:rFonts w:cs="Arial"/>
                <w:bCs/>
              </w:rPr>
              <w:t>čiščenje napisnih tabel in ograj,</w:t>
            </w:r>
          </w:p>
          <w:p w14:paraId="1F1565E0" w14:textId="77777777" w:rsidR="003A64D0" w:rsidRPr="002D1F92" w:rsidRDefault="003A64D0" w:rsidP="00CA575F">
            <w:pPr>
              <w:numPr>
                <w:ilvl w:val="0"/>
                <w:numId w:val="5"/>
              </w:numPr>
              <w:spacing w:line="276" w:lineRule="auto"/>
              <w:rPr>
                <w:rFonts w:cs="Arial"/>
                <w:bCs/>
              </w:rPr>
            </w:pPr>
            <w:r w:rsidRPr="002D1F92">
              <w:rPr>
                <w:rFonts w:cs="Arial"/>
                <w:bCs/>
              </w:rPr>
              <w:t>čiščenje košev za smeti,</w:t>
            </w:r>
          </w:p>
          <w:p w14:paraId="1C509B81" w14:textId="45BD1951" w:rsidR="00245664" w:rsidRPr="002D1F92" w:rsidRDefault="00245664" w:rsidP="00CA575F">
            <w:pPr>
              <w:numPr>
                <w:ilvl w:val="0"/>
                <w:numId w:val="5"/>
              </w:numPr>
              <w:spacing w:line="276" w:lineRule="auto"/>
              <w:rPr>
                <w:rFonts w:cs="Arial"/>
                <w:bCs/>
              </w:rPr>
            </w:pPr>
            <w:r w:rsidRPr="002D1F92">
              <w:rPr>
                <w:rFonts w:cs="Arial"/>
                <w:bCs/>
              </w:rPr>
              <w:t>čiščenje stekla in žaluzij</w:t>
            </w:r>
            <w:r w:rsidR="006906AD">
              <w:rPr>
                <w:rFonts w:cs="Arial"/>
                <w:bCs/>
              </w:rPr>
              <w:t xml:space="preserve"> </w:t>
            </w:r>
            <w:r w:rsidRPr="002D1F92">
              <w:rPr>
                <w:rFonts w:cs="Arial"/>
                <w:bCs/>
              </w:rPr>
              <w:t>na dosegu roke (točka 3.2.</w:t>
            </w:r>
            <w:r w:rsidR="00A31829">
              <w:rPr>
                <w:rFonts w:cs="Arial"/>
                <w:bCs/>
              </w:rPr>
              <w:t>1.1</w:t>
            </w:r>
            <w:r w:rsidRPr="002D1F92">
              <w:rPr>
                <w:rFonts w:cs="Arial"/>
                <w:bCs/>
              </w:rPr>
              <w:t>),</w:t>
            </w:r>
          </w:p>
          <w:p w14:paraId="1E14C09A" w14:textId="04724B2F" w:rsidR="003A64D0" w:rsidRPr="002D1F92" w:rsidRDefault="003A64D0" w:rsidP="00CA575F">
            <w:pPr>
              <w:numPr>
                <w:ilvl w:val="0"/>
                <w:numId w:val="5"/>
              </w:numPr>
              <w:spacing w:line="276" w:lineRule="auto"/>
              <w:rPr>
                <w:rFonts w:cs="Arial"/>
                <w:bCs/>
              </w:rPr>
            </w:pPr>
            <w:r w:rsidRPr="002D1F92">
              <w:t>čiščenje gasilnih aparatov</w:t>
            </w:r>
            <w:r w:rsidR="00A87CDE" w:rsidRPr="002D1F92">
              <w:t>.</w:t>
            </w:r>
          </w:p>
        </w:tc>
      </w:tr>
      <w:tr w:rsidR="003A64D0" w:rsidRPr="006A6B95" w14:paraId="78A9C730" w14:textId="77777777" w:rsidTr="003A64D0">
        <w:trPr>
          <w:trHeight w:val="535"/>
        </w:trPr>
        <w:tc>
          <w:tcPr>
            <w:tcW w:w="2268" w:type="dxa"/>
            <w:vAlign w:val="center"/>
          </w:tcPr>
          <w:p w14:paraId="7A5FE17C" w14:textId="77777777" w:rsidR="003A64D0" w:rsidRPr="002D1F92" w:rsidRDefault="003A64D0" w:rsidP="00CA575F">
            <w:pPr>
              <w:spacing w:line="276" w:lineRule="auto"/>
              <w:jc w:val="left"/>
              <w:rPr>
                <w:rFonts w:cs="Arial"/>
              </w:rPr>
            </w:pPr>
            <w:r w:rsidRPr="002D1F92">
              <w:rPr>
                <w:rFonts w:cs="Arial"/>
              </w:rPr>
              <w:t xml:space="preserve">LETNA </w:t>
            </w:r>
          </w:p>
          <w:p w14:paraId="4B5A48CF" w14:textId="77777777" w:rsidR="003A64D0" w:rsidRPr="002D1F92" w:rsidRDefault="003A64D0" w:rsidP="00CA575F">
            <w:pPr>
              <w:spacing w:line="276" w:lineRule="auto"/>
              <w:jc w:val="left"/>
              <w:rPr>
                <w:rFonts w:cs="Arial"/>
                <w:bCs/>
              </w:rPr>
            </w:pPr>
            <w:r w:rsidRPr="002D1F92">
              <w:rPr>
                <w:rFonts w:cs="Arial"/>
              </w:rPr>
              <w:t>OPRAVILA</w:t>
            </w:r>
            <w:r w:rsidRPr="002D1F92">
              <w:rPr>
                <w:rFonts w:cs="Arial"/>
              </w:rPr>
              <w:tab/>
            </w:r>
          </w:p>
        </w:tc>
        <w:tc>
          <w:tcPr>
            <w:tcW w:w="7019" w:type="dxa"/>
            <w:vAlign w:val="center"/>
          </w:tcPr>
          <w:p w14:paraId="61A8034A" w14:textId="77777777" w:rsidR="003A64D0" w:rsidRPr="002D1F92" w:rsidRDefault="003A64D0" w:rsidP="00CA575F">
            <w:pPr>
              <w:numPr>
                <w:ilvl w:val="0"/>
                <w:numId w:val="6"/>
              </w:numPr>
              <w:spacing w:line="276" w:lineRule="auto"/>
              <w:rPr>
                <w:rFonts w:cs="Arial"/>
                <w:bCs/>
              </w:rPr>
            </w:pPr>
            <w:r w:rsidRPr="002D1F92">
              <w:rPr>
                <w:rFonts w:cs="Arial"/>
                <w:bCs/>
              </w:rPr>
              <w:t>čiščenje stropnih luči,</w:t>
            </w:r>
          </w:p>
          <w:p w14:paraId="26C80E2A" w14:textId="77777777" w:rsidR="003A64D0" w:rsidRPr="002D1F92" w:rsidRDefault="003A64D0" w:rsidP="00CA575F">
            <w:pPr>
              <w:numPr>
                <w:ilvl w:val="0"/>
                <w:numId w:val="6"/>
              </w:numPr>
              <w:tabs>
                <w:tab w:val="left" w:pos="9287"/>
              </w:tabs>
              <w:spacing w:line="276" w:lineRule="auto"/>
              <w:jc w:val="left"/>
              <w:rPr>
                <w:rFonts w:cs="Arial"/>
                <w:bCs/>
              </w:rPr>
            </w:pPr>
            <w:r w:rsidRPr="002D1F92">
              <w:rPr>
                <w:rFonts w:cs="Arial"/>
                <w:bCs/>
              </w:rPr>
              <w:t>odstranjevanje dotrajanih in nanašanje novih talnih premazov</w:t>
            </w:r>
            <w:r w:rsidR="00245664" w:rsidRPr="002D1F92">
              <w:rPr>
                <w:rFonts w:cs="Arial"/>
                <w:bCs/>
              </w:rPr>
              <w:t>,</w:t>
            </w:r>
          </w:p>
          <w:p w14:paraId="2371425A" w14:textId="5A116511" w:rsidR="00245664" w:rsidRPr="002D1F92" w:rsidRDefault="00245664" w:rsidP="00CA575F">
            <w:pPr>
              <w:numPr>
                <w:ilvl w:val="0"/>
                <w:numId w:val="6"/>
              </w:numPr>
              <w:tabs>
                <w:tab w:val="left" w:pos="9287"/>
              </w:tabs>
              <w:spacing w:line="276" w:lineRule="auto"/>
              <w:jc w:val="left"/>
              <w:rPr>
                <w:rFonts w:cs="Arial"/>
                <w:bCs/>
              </w:rPr>
            </w:pPr>
            <w:r w:rsidRPr="002D1F92">
              <w:rPr>
                <w:rFonts w:cs="Arial"/>
                <w:bCs/>
              </w:rPr>
              <w:t>čiščenje stekla in žaluzij na dosegu roke (točka 3.2.</w:t>
            </w:r>
            <w:r w:rsidR="00A31829">
              <w:rPr>
                <w:rFonts w:cs="Arial"/>
                <w:bCs/>
              </w:rPr>
              <w:t>1.1</w:t>
            </w:r>
            <w:r w:rsidRPr="002D1F92">
              <w:rPr>
                <w:rFonts w:cs="Arial"/>
                <w:bCs/>
              </w:rPr>
              <w:t>).</w:t>
            </w:r>
          </w:p>
          <w:p w14:paraId="059322C6" w14:textId="4FEE06E3" w:rsidR="009C23DC" w:rsidRPr="002D1F92" w:rsidRDefault="009C23DC" w:rsidP="00CA575F">
            <w:pPr>
              <w:numPr>
                <w:ilvl w:val="0"/>
                <w:numId w:val="6"/>
              </w:numPr>
              <w:tabs>
                <w:tab w:val="left" w:pos="9287"/>
              </w:tabs>
              <w:spacing w:line="276" w:lineRule="auto"/>
              <w:jc w:val="left"/>
              <w:rPr>
                <w:rFonts w:cs="Arial"/>
                <w:bCs/>
              </w:rPr>
            </w:pPr>
            <w:r w:rsidRPr="002D1F92">
              <w:rPr>
                <w:rFonts w:cs="Arial"/>
                <w:bCs/>
              </w:rPr>
              <w:t>pranje pepelnikov ( 2x letno)</w:t>
            </w:r>
          </w:p>
        </w:tc>
      </w:tr>
    </w:tbl>
    <w:p w14:paraId="2447557E" w14:textId="77777777" w:rsidR="00C65B08" w:rsidRPr="006A6B95" w:rsidRDefault="00C65B08" w:rsidP="00CA575F">
      <w:pPr>
        <w:spacing w:line="276" w:lineRule="auto"/>
        <w:rPr>
          <w:rFonts w:cs="Arial"/>
          <w:bCs/>
        </w:rPr>
      </w:pPr>
    </w:p>
    <w:p w14:paraId="2AF4E154" w14:textId="77777777" w:rsidR="001C1A60" w:rsidRDefault="001C1A60">
      <w:pPr>
        <w:jc w:val="left"/>
        <w:rPr>
          <w:rFonts w:cs="Arial"/>
          <w:szCs w:val="20"/>
        </w:rPr>
      </w:pPr>
    </w:p>
    <w:p w14:paraId="494D628B" w14:textId="77777777" w:rsidR="00CA575F" w:rsidRDefault="00CA575F">
      <w:pPr>
        <w:jc w:val="left"/>
        <w:rPr>
          <w:rFonts w:cs="Arial"/>
          <w:b/>
        </w:rPr>
      </w:pPr>
      <w:r>
        <w:rPr>
          <w:rFonts w:cs="Arial"/>
          <w:b/>
        </w:rPr>
        <w:br w:type="page"/>
      </w:r>
    </w:p>
    <w:p w14:paraId="4C341177" w14:textId="734C184E" w:rsidR="002D1F92" w:rsidRPr="0021298E" w:rsidRDefault="002D1F92" w:rsidP="002D1F92">
      <w:pPr>
        <w:spacing w:after="120" w:line="276" w:lineRule="auto"/>
        <w:rPr>
          <w:rFonts w:cs="Arial"/>
          <w:b/>
          <w:u w:val="single"/>
        </w:rPr>
      </w:pPr>
      <w:r w:rsidRPr="0021298E">
        <w:rPr>
          <w:rFonts w:cs="Arial"/>
          <w:b/>
          <w:u w:val="single"/>
        </w:rPr>
        <w:lastRenderedPageBreak/>
        <w:t xml:space="preserve">Pogostost čiščenja posameznih naročnikovih prostorov glede na frekvenco obiskov:  </w:t>
      </w:r>
    </w:p>
    <w:p w14:paraId="6DF562E9" w14:textId="77777777" w:rsidR="008A58AC" w:rsidRDefault="008A58AC" w:rsidP="002D1F92">
      <w:pPr>
        <w:numPr>
          <w:ilvl w:val="0"/>
          <w:numId w:val="7"/>
        </w:numPr>
        <w:spacing w:after="120" w:line="276" w:lineRule="auto"/>
        <w:rPr>
          <w:rFonts w:cs="Arial"/>
          <w:b/>
        </w:rPr>
      </w:pPr>
      <w:r w:rsidRPr="00A86D3D">
        <w:rPr>
          <w:rFonts w:cs="Arial"/>
          <w:b/>
        </w:rPr>
        <w:t xml:space="preserve">Lokacija RC Maribor, Ilichova 33: </w:t>
      </w:r>
    </w:p>
    <w:p w14:paraId="6ECAB14D" w14:textId="1A77D4A3" w:rsidR="001C1A60" w:rsidRPr="005C772C" w:rsidRDefault="001C1A60" w:rsidP="001C1A60">
      <w:pPr>
        <w:spacing w:after="120" w:line="276" w:lineRule="auto"/>
        <w:ind w:left="360"/>
        <w:rPr>
          <w:rFonts w:cs="Arial"/>
          <w:bCs/>
        </w:rPr>
      </w:pPr>
      <w:r w:rsidRPr="005C772C">
        <w:rPr>
          <w:rFonts w:cs="Arial"/>
          <w:bCs/>
        </w:rPr>
        <w:t>4.504,70 m</w:t>
      </w:r>
      <w:r w:rsidRPr="005C772C">
        <w:rPr>
          <w:rFonts w:cs="Arial"/>
          <w:bCs/>
          <w:vertAlign w:val="superscript"/>
        </w:rPr>
        <w:t>2</w:t>
      </w:r>
      <w:r w:rsidRPr="005C772C">
        <w:rPr>
          <w:rFonts w:cs="Arial"/>
          <w:bCs/>
        </w:rPr>
        <w:t>, od tega</w:t>
      </w:r>
      <w:r w:rsidR="0021298E">
        <w:rPr>
          <w:rFonts w:cs="Arial"/>
          <w:bCs/>
        </w:rPr>
        <w:t xml:space="preserve"> je</w:t>
      </w:r>
      <w:r w:rsidRPr="005C772C">
        <w:rPr>
          <w:rFonts w:cs="Arial"/>
          <w:bCs/>
        </w:rPr>
        <w:t xml:space="preserve"> 3.665,90 m</w:t>
      </w:r>
      <w:r w:rsidRPr="005C772C">
        <w:rPr>
          <w:rFonts w:cs="Arial"/>
          <w:bCs/>
          <w:vertAlign w:val="superscript"/>
        </w:rPr>
        <w:t>2</w:t>
      </w:r>
      <w:r w:rsidRPr="005C772C">
        <w:rPr>
          <w:rFonts w:cs="Arial"/>
          <w:bCs/>
        </w:rPr>
        <w:t xml:space="preserve"> talne površine, 238,80 m</w:t>
      </w:r>
      <w:r w:rsidRPr="005C772C">
        <w:rPr>
          <w:rFonts w:cs="Arial"/>
          <w:bCs/>
          <w:vertAlign w:val="superscript"/>
        </w:rPr>
        <w:t>2</w:t>
      </w:r>
      <w:r w:rsidRPr="005C772C">
        <w:rPr>
          <w:rFonts w:cs="Arial"/>
          <w:bCs/>
        </w:rPr>
        <w:t xml:space="preserve"> stekla in žaluzije, 600 m</w:t>
      </w:r>
      <w:r w:rsidRPr="005C772C">
        <w:rPr>
          <w:rFonts w:cs="Arial"/>
          <w:bCs/>
          <w:vertAlign w:val="superscript"/>
        </w:rPr>
        <w:t>2</w:t>
      </w:r>
      <w:r w:rsidRPr="005C772C">
        <w:rPr>
          <w:rFonts w:cs="Arial"/>
          <w:bCs/>
        </w:rPr>
        <w:t xml:space="preserve"> čiščenj</w:t>
      </w:r>
      <w:r w:rsidR="0021298E">
        <w:rPr>
          <w:rFonts w:cs="Arial"/>
          <w:bCs/>
        </w:rPr>
        <w:t>a</w:t>
      </w:r>
      <w:r w:rsidRPr="005C772C">
        <w:rPr>
          <w:rFonts w:cs="Arial"/>
          <w:bCs/>
        </w:rPr>
        <w:t xml:space="preserve"> in vzdrževanj</w:t>
      </w:r>
      <w:r w:rsidR="0021298E">
        <w:rPr>
          <w:rFonts w:cs="Arial"/>
          <w:bCs/>
        </w:rPr>
        <w:t>a</w:t>
      </w:r>
      <w:r w:rsidRPr="005C772C">
        <w:rPr>
          <w:rFonts w:cs="Arial"/>
          <w:bCs/>
        </w:rPr>
        <w:t xml:space="preserve"> dvorišč in okolice</w:t>
      </w:r>
      <w:r w:rsidR="0021298E">
        <w:rPr>
          <w:rFonts w:cs="Arial"/>
          <w:bCs/>
        </w:rPr>
        <w:t>.</w:t>
      </w:r>
    </w:p>
    <w:p w14:paraId="768C5C7E" w14:textId="3593A8B8" w:rsidR="002D1F92" w:rsidRPr="005C772C" w:rsidRDefault="008A58AC" w:rsidP="008A58AC">
      <w:pPr>
        <w:numPr>
          <w:ilvl w:val="2"/>
          <w:numId w:val="7"/>
        </w:numPr>
        <w:tabs>
          <w:tab w:val="clear" w:pos="1800"/>
        </w:tabs>
        <w:spacing w:after="120" w:line="276" w:lineRule="auto"/>
        <w:ind w:left="851"/>
        <w:rPr>
          <w:rFonts w:cs="Arial"/>
          <w:bCs/>
        </w:rPr>
      </w:pPr>
      <w:r w:rsidRPr="002E24A9">
        <w:rPr>
          <w:rFonts w:cs="Arial"/>
          <w:bCs/>
          <w:u w:val="single"/>
        </w:rPr>
        <w:t>2x</w:t>
      </w:r>
      <w:r w:rsidR="002D1F92" w:rsidRPr="002E24A9">
        <w:rPr>
          <w:rFonts w:cs="Arial"/>
          <w:bCs/>
          <w:u w:val="single"/>
        </w:rPr>
        <w:t xml:space="preserve"> dnevno</w:t>
      </w:r>
      <w:r w:rsidR="002D1F92" w:rsidRPr="002E24A9">
        <w:rPr>
          <w:rFonts w:cs="Arial"/>
          <w:bCs/>
        </w:rPr>
        <w:t xml:space="preserve"> se čistijo vsi sanitarni prostori</w:t>
      </w:r>
      <w:r w:rsidR="002E24A9" w:rsidRPr="002E24A9">
        <w:rPr>
          <w:rFonts w:cs="Arial"/>
          <w:bCs/>
        </w:rPr>
        <w:t xml:space="preserve">, ki </w:t>
      </w:r>
      <w:r w:rsidR="002D1F92" w:rsidRPr="002E24A9">
        <w:rPr>
          <w:rFonts w:cs="Arial"/>
          <w:bCs/>
        </w:rPr>
        <w:t>se oskrbujejo s higiensko-sanitarnim potrošnim</w:t>
      </w:r>
      <w:r w:rsidR="002D1F92" w:rsidRPr="005C772C">
        <w:rPr>
          <w:rFonts w:cs="Arial"/>
          <w:bCs/>
        </w:rPr>
        <w:t xml:space="preserve"> materialom.</w:t>
      </w:r>
      <w:r w:rsidRPr="005C772C">
        <w:rPr>
          <w:rFonts w:cs="Arial"/>
          <w:bCs/>
        </w:rPr>
        <w:t xml:space="preserve"> </w:t>
      </w:r>
      <w:r w:rsidR="002D1F92" w:rsidRPr="005C772C">
        <w:rPr>
          <w:rFonts w:cs="Arial"/>
          <w:bCs/>
        </w:rPr>
        <w:t>Za vse sanitarne prostore se vodi evidenčni list opravljenih čiščenj.</w:t>
      </w:r>
    </w:p>
    <w:p w14:paraId="2D8E51AB" w14:textId="5F6E6D49" w:rsidR="008A58AC" w:rsidRPr="005C772C" w:rsidRDefault="008A58AC" w:rsidP="008A58AC">
      <w:pPr>
        <w:numPr>
          <w:ilvl w:val="2"/>
          <w:numId w:val="7"/>
        </w:numPr>
        <w:tabs>
          <w:tab w:val="clear" w:pos="1800"/>
        </w:tabs>
        <w:spacing w:after="120" w:line="276" w:lineRule="auto"/>
        <w:ind w:left="851"/>
        <w:rPr>
          <w:rFonts w:cs="Arial"/>
          <w:bCs/>
        </w:rPr>
      </w:pPr>
      <w:r w:rsidRPr="005C772C">
        <w:rPr>
          <w:rFonts w:cs="Arial"/>
          <w:bCs/>
          <w:u w:val="single"/>
        </w:rPr>
        <w:t xml:space="preserve">1x dnevno </w:t>
      </w:r>
      <w:r w:rsidRPr="005C772C">
        <w:rPr>
          <w:rFonts w:cs="Arial"/>
          <w:bCs/>
        </w:rPr>
        <w:t>se čistijo vhodna stopnišča, vhodi v stavbe, hodniki pritličje, avla, TV studio.</w:t>
      </w:r>
    </w:p>
    <w:p w14:paraId="794F9768" w14:textId="022528AA" w:rsidR="008A58AC" w:rsidRPr="005C772C" w:rsidRDefault="008A58AC" w:rsidP="008A58AC">
      <w:pPr>
        <w:numPr>
          <w:ilvl w:val="2"/>
          <w:numId w:val="7"/>
        </w:numPr>
        <w:tabs>
          <w:tab w:val="clear" w:pos="1800"/>
        </w:tabs>
        <w:spacing w:after="120" w:line="276" w:lineRule="auto"/>
        <w:ind w:left="851"/>
        <w:rPr>
          <w:rFonts w:cs="Arial"/>
          <w:bCs/>
        </w:rPr>
      </w:pPr>
      <w:r w:rsidRPr="005C772C">
        <w:rPr>
          <w:rFonts w:cs="Arial"/>
          <w:bCs/>
          <w:u w:val="single"/>
        </w:rPr>
        <w:t>1x tedensko</w:t>
      </w:r>
      <w:r w:rsidRPr="005C772C">
        <w:rPr>
          <w:rFonts w:cs="Arial"/>
          <w:bCs/>
        </w:rPr>
        <w:t xml:space="preserve"> se čisti čajna kuhinja</w:t>
      </w:r>
      <w:r w:rsidR="00A86D3D" w:rsidRPr="005C772C">
        <w:rPr>
          <w:rFonts w:cs="Arial"/>
          <w:bCs/>
        </w:rPr>
        <w:t xml:space="preserve"> (1.nadstropje)</w:t>
      </w:r>
      <w:r w:rsidRPr="005C772C">
        <w:rPr>
          <w:rFonts w:cs="Arial"/>
          <w:bCs/>
        </w:rPr>
        <w:t xml:space="preserve">, rdeča dvorana </w:t>
      </w:r>
      <w:r w:rsidR="00A86D3D" w:rsidRPr="005C772C">
        <w:rPr>
          <w:rFonts w:cs="Arial"/>
          <w:bCs/>
        </w:rPr>
        <w:t>(klet)</w:t>
      </w:r>
      <w:r w:rsidR="0021298E">
        <w:rPr>
          <w:rFonts w:cs="Arial"/>
          <w:bCs/>
        </w:rPr>
        <w:t>.</w:t>
      </w:r>
    </w:p>
    <w:p w14:paraId="6229B25B" w14:textId="1AB7F50E" w:rsidR="008A58AC" w:rsidRPr="000E0814" w:rsidRDefault="008A58AC" w:rsidP="008A58AC">
      <w:pPr>
        <w:numPr>
          <w:ilvl w:val="2"/>
          <w:numId w:val="7"/>
        </w:numPr>
        <w:tabs>
          <w:tab w:val="clear" w:pos="1800"/>
        </w:tabs>
        <w:spacing w:after="120" w:line="276" w:lineRule="auto"/>
        <w:ind w:left="851"/>
        <w:rPr>
          <w:rFonts w:cs="Arial"/>
          <w:bCs/>
        </w:rPr>
      </w:pPr>
      <w:r w:rsidRPr="005C772C">
        <w:rPr>
          <w:rFonts w:cs="Arial"/>
          <w:bCs/>
          <w:u w:val="single"/>
        </w:rPr>
        <w:t>2x tedensko</w:t>
      </w:r>
      <w:r w:rsidRPr="000E0814">
        <w:rPr>
          <w:rFonts w:cs="Arial"/>
          <w:bCs/>
        </w:rPr>
        <w:t xml:space="preserve"> se čistijo pisarne, sejna soba 2. nad.</w:t>
      </w:r>
      <w:r w:rsidR="00A86D3D" w:rsidRPr="000E0814">
        <w:rPr>
          <w:rFonts w:cs="Arial"/>
          <w:bCs/>
        </w:rPr>
        <w:t xml:space="preserve">, </w:t>
      </w:r>
      <w:r w:rsidRPr="000E0814">
        <w:rPr>
          <w:rFonts w:cs="Arial"/>
          <w:bCs/>
        </w:rPr>
        <w:t xml:space="preserve"> stopnišča v stavbah, fonoteka</w:t>
      </w:r>
      <w:r w:rsidR="0021298E" w:rsidRPr="000E0814">
        <w:rPr>
          <w:rFonts w:cs="Arial"/>
          <w:bCs/>
        </w:rPr>
        <w:t>.</w:t>
      </w:r>
    </w:p>
    <w:p w14:paraId="6FA986FF" w14:textId="1E40ECCF" w:rsidR="008A58AC" w:rsidRPr="005C772C" w:rsidRDefault="008A58AC" w:rsidP="008A58AC">
      <w:pPr>
        <w:numPr>
          <w:ilvl w:val="2"/>
          <w:numId w:val="7"/>
        </w:numPr>
        <w:tabs>
          <w:tab w:val="clear" w:pos="1800"/>
        </w:tabs>
        <w:spacing w:after="120" w:line="276" w:lineRule="auto"/>
        <w:ind w:left="851"/>
        <w:rPr>
          <w:rFonts w:cs="Arial"/>
          <w:bCs/>
        </w:rPr>
      </w:pPr>
      <w:r w:rsidRPr="005C772C">
        <w:rPr>
          <w:rFonts w:cs="Arial"/>
          <w:bCs/>
          <w:u w:val="single"/>
        </w:rPr>
        <w:t>3x tedensko</w:t>
      </w:r>
      <w:r w:rsidRPr="000E0814">
        <w:rPr>
          <w:rFonts w:cs="Arial"/>
          <w:bCs/>
        </w:rPr>
        <w:t xml:space="preserve"> se čistijo hodniki, RA studii, TV in RA režije, montaže</w:t>
      </w:r>
      <w:r w:rsidR="0021298E" w:rsidRPr="000E0814">
        <w:rPr>
          <w:rFonts w:cs="Arial"/>
          <w:bCs/>
        </w:rPr>
        <w:t>.</w:t>
      </w:r>
    </w:p>
    <w:p w14:paraId="4AE767E9" w14:textId="3BC9890E" w:rsidR="005A231A" w:rsidRPr="000E0814" w:rsidRDefault="005A231A" w:rsidP="008A58AC">
      <w:pPr>
        <w:numPr>
          <w:ilvl w:val="2"/>
          <w:numId w:val="7"/>
        </w:numPr>
        <w:tabs>
          <w:tab w:val="clear" w:pos="1800"/>
        </w:tabs>
        <w:spacing w:after="120" w:line="276" w:lineRule="auto"/>
        <w:ind w:left="851"/>
        <w:rPr>
          <w:rFonts w:cs="Arial"/>
          <w:bCs/>
        </w:rPr>
      </w:pPr>
      <w:r w:rsidRPr="005C772C">
        <w:rPr>
          <w:rFonts w:cs="Arial"/>
          <w:bCs/>
          <w:u w:val="single"/>
        </w:rPr>
        <w:t>1x mesečno</w:t>
      </w:r>
      <w:r w:rsidRPr="000E0814">
        <w:rPr>
          <w:rFonts w:cs="Arial"/>
          <w:bCs/>
        </w:rPr>
        <w:t xml:space="preserve"> sanitarije stene</w:t>
      </w:r>
      <w:r w:rsidR="0021298E" w:rsidRPr="000E0814">
        <w:rPr>
          <w:rFonts w:cs="Arial"/>
          <w:bCs/>
        </w:rPr>
        <w:t>.</w:t>
      </w:r>
    </w:p>
    <w:p w14:paraId="608EFB05" w14:textId="77777777" w:rsidR="000E0814" w:rsidRDefault="000E0814" w:rsidP="000E0814">
      <w:pPr>
        <w:spacing w:line="276" w:lineRule="auto"/>
        <w:ind w:left="493"/>
        <w:rPr>
          <w:rFonts w:cs="Arial"/>
          <w:bCs/>
        </w:rPr>
      </w:pPr>
    </w:p>
    <w:p w14:paraId="76124BFD" w14:textId="12AF0CE9" w:rsidR="005E3F95" w:rsidRPr="00CA575F" w:rsidRDefault="005E3F95" w:rsidP="000E0814">
      <w:pPr>
        <w:spacing w:line="276" w:lineRule="auto"/>
        <w:ind w:left="493"/>
        <w:rPr>
          <w:rFonts w:cs="Arial"/>
          <w:bCs/>
        </w:rPr>
      </w:pPr>
      <w:r w:rsidRPr="00CA575F">
        <w:rPr>
          <w:rFonts w:cs="Arial"/>
          <w:bCs/>
        </w:rPr>
        <w:t>Pogostost čiščenja stekla in žaluzij je opredeljena pod točko 3.2.1.1., čiščenje in vzdrževanje dvorišč in okolice pa pod točko 3.2.1.2.</w:t>
      </w:r>
    </w:p>
    <w:p w14:paraId="551F5B64" w14:textId="77777777" w:rsidR="005E3F95" w:rsidRPr="005A231A" w:rsidRDefault="005E3F95" w:rsidP="005A231A">
      <w:pPr>
        <w:spacing w:after="120" w:line="276" w:lineRule="auto"/>
        <w:ind w:left="491"/>
        <w:rPr>
          <w:rFonts w:cs="Arial"/>
          <w:bCs/>
          <w:highlight w:val="yellow"/>
        </w:rPr>
      </w:pPr>
    </w:p>
    <w:p w14:paraId="4C704B27" w14:textId="5FEE6565" w:rsidR="005A231A" w:rsidRPr="005E3F95" w:rsidRDefault="005A231A" w:rsidP="005A231A">
      <w:pPr>
        <w:numPr>
          <w:ilvl w:val="0"/>
          <w:numId w:val="7"/>
        </w:numPr>
        <w:spacing w:after="120" w:line="276" w:lineRule="auto"/>
        <w:rPr>
          <w:rFonts w:cs="Arial"/>
          <w:b/>
        </w:rPr>
      </w:pPr>
      <w:r w:rsidRPr="00F220DD">
        <w:rPr>
          <w:rFonts w:cs="Arial"/>
          <w:b/>
          <w:u w:val="single"/>
        </w:rPr>
        <w:t>Lokacija Kranjčeva 10, Lendava:</w:t>
      </w:r>
    </w:p>
    <w:p w14:paraId="519C2B8C" w14:textId="384A7519" w:rsidR="005E3F95" w:rsidRPr="0021298E" w:rsidRDefault="005E3F95" w:rsidP="002E24A9">
      <w:pPr>
        <w:pStyle w:val="ListParagraph"/>
        <w:spacing w:after="120" w:line="276" w:lineRule="auto"/>
        <w:ind w:left="360"/>
        <w:jc w:val="both"/>
        <w:rPr>
          <w:bCs/>
          <w:sz w:val="20"/>
          <w:szCs w:val="20"/>
          <w:lang w:val="sl-SI"/>
        </w:rPr>
      </w:pPr>
      <w:r w:rsidRPr="0021298E">
        <w:rPr>
          <w:bCs/>
          <w:sz w:val="20"/>
          <w:szCs w:val="20"/>
          <w:lang w:val="sl-SI"/>
        </w:rPr>
        <w:t xml:space="preserve">1.099,08 m2, od tega 834,10 m2 talne površine, 164,98 m2 stekla in žaluzije, 100 m2 čiščenje in vzdrževanje dvorišč in okolice </w:t>
      </w:r>
    </w:p>
    <w:p w14:paraId="0138802E" w14:textId="08309AB9" w:rsidR="007A125D" w:rsidRPr="002E24A9" w:rsidRDefault="005A231A" w:rsidP="00766013">
      <w:pPr>
        <w:numPr>
          <w:ilvl w:val="2"/>
          <w:numId w:val="7"/>
        </w:numPr>
        <w:tabs>
          <w:tab w:val="clear" w:pos="1800"/>
        </w:tabs>
        <w:spacing w:after="120" w:line="276" w:lineRule="auto"/>
        <w:ind w:left="851"/>
        <w:rPr>
          <w:rFonts w:cs="Arial"/>
          <w:bCs/>
        </w:rPr>
      </w:pPr>
      <w:r w:rsidRPr="002E24A9">
        <w:rPr>
          <w:rFonts w:cs="Arial"/>
          <w:bCs/>
          <w:u w:val="single"/>
        </w:rPr>
        <w:t xml:space="preserve">1x dnevno </w:t>
      </w:r>
      <w:r w:rsidRPr="002E24A9">
        <w:rPr>
          <w:rFonts w:cs="Arial"/>
          <w:bCs/>
        </w:rPr>
        <w:t>se čistijo vhodi v stavb</w:t>
      </w:r>
      <w:r w:rsidR="007A125D" w:rsidRPr="002E24A9">
        <w:rPr>
          <w:rFonts w:cs="Arial"/>
          <w:bCs/>
        </w:rPr>
        <w:t>o</w:t>
      </w:r>
      <w:r w:rsidRPr="002E24A9">
        <w:rPr>
          <w:rFonts w:cs="Arial"/>
          <w:bCs/>
        </w:rPr>
        <w:t>, hodniki pritličje, avla</w:t>
      </w:r>
      <w:r w:rsidR="007A125D" w:rsidRPr="002E24A9">
        <w:rPr>
          <w:rFonts w:cs="Arial"/>
          <w:bCs/>
        </w:rPr>
        <w:t xml:space="preserve">, </w:t>
      </w:r>
      <w:r w:rsidR="00117AA2" w:rsidRPr="002E24A9">
        <w:rPr>
          <w:rFonts w:cs="Arial"/>
          <w:bCs/>
        </w:rPr>
        <w:t>družabni prostor</w:t>
      </w:r>
      <w:r w:rsidR="002E24A9" w:rsidRPr="002E24A9">
        <w:rPr>
          <w:rFonts w:cs="Arial"/>
          <w:bCs/>
        </w:rPr>
        <w:t xml:space="preserve"> in</w:t>
      </w:r>
      <w:r w:rsidR="00117AA2" w:rsidRPr="002E24A9">
        <w:rPr>
          <w:rFonts w:cs="Arial"/>
          <w:bCs/>
        </w:rPr>
        <w:t xml:space="preserve"> </w:t>
      </w:r>
      <w:r w:rsidR="007A125D" w:rsidRPr="002E24A9">
        <w:rPr>
          <w:rFonts w:cs="Arial"/>
          <w:bCs/>
        </w:rPr>
        <w:t>sanitarni prostori, ki se oskrbujejo s higiensko-sanitarnim potrošnim materialom. Za sanitarne</w:t>
      </w:r>
      <w:r w:rsidR="000E0814" w:rsidRPr="002E24A9">
        <w:rPr>
          <w:rFonts w:cs="Arial"/>
          <w:bCs/>
        </w:rPr>
        <w:t xml:space="preserve"> </w:t>
      </w:r>
      <w:r w:rsidR="007A125D" w:rsidRPr="002E24A9">
        <w:rPr>
          <w:rFonts w:cs="Arial"/>
          <w:bCs/>
        </w:rPr>
        <w:t>prostore se vodi evidenčni list opravljenih čiščenj.</w:t>
      </w:r>
    </w:p>
    <w:p w14:paraId="080CEB04" w14:textId="2D1712C2" w:rsidR="005A231A" w:rsidRPr="0021298E" w:rsidRDefault="005A231A" w:rsidP="005A231A">
      <w:pPr>
        <w:numPr>
          <w:ilvl w:val="2"/>
          <w:numId w:val="7"/>
        </w:numPr>
        <w:tabs>
          <w:tab w:val="clear" w:pos="1800"/>
        </w:tabs>
        <w:spacing w:after="120" w:line="276" w:lineRule="auto"/>
        <w:ind w:left="851"/>
        <w:rPr>
          <w:rFonts w:cs="Arial"/>
          <w:bCs/>
        </w:rPr>
      </w:pPr>
      <w:r w:rsidRPr="0021298E">
        <w:rPr>
          <w:rFonts w:cs="Arial"/>
          <w:bCs/>
          <w:u w:val="single"/>
        </w:rPr>
        <w:t>2x tedensko se čistijo pisarne,</w:t>
      </w:r>
      <w:r w:rsidR="00117AA2" w:rsidRPr="0021298E">
        <w:rPr>
          <w:rFonts w:cs="Arial"/>
          <w:bCs/>
          <w:u w:val="single"/>
        </w:rPr>
        <w:t xml:space="preserve"> sejna soba,</w:t>
      </w:r>
      <w:r w:rsidRPr="0021298E">
        <w:rPr>
          <w:rFonts w:cs="Arial"/>
          <w:bCs/>
          <w:u w:val="single"/>
        </w:rPr>
        <w:t xml:space="preserve"> stopnišča v stavb</w:t>
      </w:r>
      <w:r w:rsidR="00117AA2" w:rsidRPr="0021298E">
        <w:rPr>
          <w:rFonts w:cs="Arial"/>
          <w:bCs/>
          <w:u w:val="single"/>
        </w:rPr>
        <w:t>i</w:t>
      </w:r>
    </w:p>
    <w:p w14:paraId="1BAAD768" w14:textId="7FE653E6" w:rsidR="005A231A" w:rsidRPr="0021298E" w:rsidRDefault="005A231A" w:rsidP="005A231A">
      <w:pPr>
        <w:numPr>
          <w:ilvl w:val="2"/>
          <w:numId w:val="7"/>
        </w:numPr>
        <w:tabs>
          <w:tab w:val="clear" w:pos="1800"/>
        </w:tabs>
        <w:spacing w:after="120" w:line="276" w:lineRule="auto"/>
        <w:ind w:left="851"/>
        <w:rPr>
          <w:rFonts w:cs="Arial"/>
          <w:bCs/>
        </w:rPr>
      </w:pPr>
      <w:r w:rsidRPr="0021298E">
        <w:rPr>
          <w:rFonts w:cs="Arial"/>
          <w:bCs/>
          <w:u w:val="single"/>
        </w:rPr>
        <w:t>3x tedensko se čistijo hodniki, RA studi</w:t>
      </w:r>
      <w:r w:rsidR="00117AA2" w:rsidRPr="0021298E">
        <w:rPr>
          <w:rFonts w:cs="Arial"/>
          <w:bCs/>
          <w:u w:val="single"/>
        </w:rPr>
        <w:t>i</w:t>
      </w:r>
      <w:r w:rsidRPr="0021298E">
        <w:rPr>
          <w:rFonts w:cs="Arial"/>
          <w:bCs/>
          <w:u w:val="single"/>
        </w:rPr>
        <w:t>, TV in RA režije, montaže</w:t>
      </w:r>
      <w:r w:rsidR="007A125D" w:rsidRPr="0021298E">
        <w:rPr>
          <w:rFonts w:cs="Arial"/>
          <w:bCs/>
          <w:u w:val="single"/>
        </w:rPr>
        <w:t xml:space="preserve">, </w:t>
      </w:r>
      <w:r w:rsidR="00117AA2" w:rsidRPr="0021298E">
        <w:rPr>
          <w:rFonts w:cs="Arial"/>
          <w:bCs/>
          <w:u w:val="single"/>
        </w:rPr>
        <w:t xml:space="preserve">maska, </w:t>
      </w:r>
      <w:r w:rsidR="007A125D" w:rsidRPr="0021298E">
        <w:rPr>
          <w:rFonts w:cs="Arial"/>
          <w:bCs/>
          <w:u w:val="single"/>
        </w:rPr>
        <w:t>TV studio</w:t>
      </w:r>
    </w:p>
    <w:p w14:paraId="17DAEF24" w14:textId="77777777" w:rsidR="005A231A" w:rsidRPr="0021298E" w:rsidRDefault="005A231A" w:rsidP="005A231A">
      <w:pPr>
        <w:numPr>
          <w:ilvl w:val="2"/>
          <w:numId w:val="7"/>
        </w:numPr>
        <w:tabs>
          <w:tab w:val="clear" w:pos="1800"/>
        </w:tabs>
        <w:spacing w:after="120" w:line="276" w:lineRule="auto"/>
        <w:ind w:left="851"/>
        <w:rPr>
          <w:rFonts w:cs="Arial"/>
          <w:bCs/>
        </w:rPr>
      </w:pPr>
      <w:r w:rsidRPr="0021298E">
        <w:rPr>
          <w:rFonts w:cs="Arial"/>
          <w:bCs/>
          <w:u w:val="single"/>
        </w:rPr>
        <w:t>1x mesečno sanitarije stene</w:t>
      </w:r>
    </w:p>
    <w:p w14:paraId="1796C19C" w14:textId="77777777" w:rsidR="005E3F95" w:rsidRDefault="005E3F95" w:rsidP="000E0814">
      <w:pPr>
        <w:spacing w:line="276" w:lineRule="auto"/>
        <w:rPr>
          <w:rFonts w:cs="Arial"/>
          <w:bCs/>
          <w:highlight w:val="green"/>
          <w:u w:val="single"/>
        </w:rPr>
      </w:pPr>
    </w:p>
    <w:p w14:paraId="6054AA6C" w14:textId="3D9BBF58" w:rsidR="005E3F95" w:rsidRPr="0021298E" w:rsidRDefault="005E3F95" w:rsidP="000E0814">
      <w:pPr>
        <w:spacing w:line="276" w:lineRule="auto"/>
        <w:ind w:left="491"/>
        <w:rPr>
          <w:rFonts w:cs="Arial"/>
          <w:bCs/>
        </w:rPr>
      </w:pPr>
      <w:r w:rsidRPr="0021298E">
        <w:rPr>
          <w:rFonts w:cs="Arial"/>
          <w:bCs/>
        </w:rPr>
        <w:t>Pogostost čiščenja stekla in žaluzij je opredeljena pod točko 3.2.1.1., čiščenje in vzdrževanje dvorišč in    okolice pa pod točko 3.2.1.2.</w:t>
      </w:r>
    </w:p>
    <w:p w14:paraId="0868A18F" w14:textId="77777777" w:rsidR="000E0814" w:rsidRDefault="000E0814" w:rsidP="002D1F92">
      <w:pPr>
        <w:spacing w:after="120" w:line="276" w:lineRule="auto"/>
        <w:rPr>
          <w:rFonts w:cs="Arial"/>
          <w:bCs/>
        </w:rPr>
      </w:pPr>
    </w:p>
    <w:p w14:paraId="1DAAD71C" w14:textId="2340CF97" w:rsidR="002D1F92" w:rsidRPr="002357C8" w:rsidRDefault="002D1F92" w:rsidP="002D1F92">
      <w:pPr>
        <w:spacing w:after="120" w:line="276" w:lineRule="auto"/>
        <w:rPr>
          <w:rFonts w:cs="Arial"/>
          <w:bCs/>
        </w:rPr>
      </w:pPr>
      <w:r w:rsidRPr="005E3F95">
        <w:rPr>
          <w:rFonts w:cs="Arial"/>
          <w:bCs/>
        </w:rPr>
        <w:t>Vsako morebitno spremembo časa ali dneva čiščenja bo kontaktna oseba naročnika pisno (po e-mailu) sporočila izvajalcu dva dni pred planirano spremembo.</w:t>
      </w:r>
    </w:p>
    <w:p w14:paraId="1B53494F" w14:textId="77777777" w:rsidR="006A1A48" w:rsidRPr="00AA63DE" w:rsidRDefault="006A1A48" w:rsidP="00AA63DE">
      <w:pPr>
        <w:rPr>
          <w:rFonts w:cs="Arial"/>
          <w:szCs w:val="20"/>
        </w:rPr>
      </w:pPr>
    </w:p>
    <w:p w14:paraId="65B3BA40" w14:textId="77777777" w:rsidR="002D1F92" w:rsidRDefault="002D1F92" w:rsidP="00B63291">
      <w:pPr>
        <w:rPr>
          <w:b/>
        </w:rPr>
      </w:pPr>
    </w:p>
    <w:p w14:paraId="178919BD" w14:textId="5C971728" w:rsidR="002D1F92" w:rsidRDefault="002D1F92" w:rsidP="002D1F92">
      <w:pPr>
        <w:spacing w:line="276" w:lineRule="auto"/>
        <w:rPr>
          <w:b/>
        </w:rPr>
      </w:pPr>
      <w:r>
        <w:rPr>
          <w:b/>
        </w:rPr>
        <w:t>Obseg storitev</w:t>
      </w:r>
    </w:p>
    <w:p w14:paraId="6EDAABF2" w14:textId="77777777" w:rsidR="002D1F92" w:rsidRDefault="002D1F92" w:rsidP="002D1F92">
      <w:pPr>
        <w:spacing w:line="276" w:lineRule="auto"/>
        <w:rPr>
          <w:b/>
        </w:rPr>
      </w:pPr>
    </w:p>
    <w:p w14:paraId="2074048F" w14:textId="5BD798E6" w:rsidR="00B63291" w:rsidRPr="000E0814" w:rsidRDefault="00312FC6" w:rsidP="002D1F92">
      <w:pPr>
        <w:spacing w:line="276" w:lineRule="auto"/>
        <w:rPr>
          <w:b/>
          <w:bCs/>
        </w:rPr>
      </w:pPr>
      <w:r w:rsidRPr="000E0814">
        <w:rPr>
          <w:b/>
          <w:bCs/>
        </w:rPr>
        <w:t xml:space="preserve">Skupna </w:t>
      </w:r>
      <w:r w:rsidR="002D1F92" w:rsidRPr="000E0814">
        <w:rPr>
          <w:b/>
          <w:bCs/>
        </w:rPr>
        <w:t xml:space="preserve">(osnovna) </w:t>
      </w:r>
      <w:r w:rsidRPr="000E0814">
        <w:rPr>
          <w:b/>
          <w:bCs/>
        </w:rPr>
        <w:t xml:space="preserve">površina </w:t>
      </w:r>
      <w:r w:rsidR="00796071" w:rsidRPr="000E0814">
        <w:rPr>
          <w:b/>
          <w:bCs/>
        </w:rPr>
        <w:t xml:space="preserve">čiščenja </w:t>
      </w:r>
      <w:r w:rsidRPr="000E0814">
        <w:rPr>
          <w:b/>
          <w:bCs/>
        </w:rPr>
        <w:t xml:space="preserve">znaša </w:t>
      </w:r>
      <w:r w:rsidR="002C12DF" w:rsidRPr="000E0814">
        <w:rPr>
          <w:b/>
          <w:bCs/>
        </w:rPr>
        <w:t>5.603,78</w:t>
      </w:r>
      <w:r w:rsidRPr="000E0814">
        <w:rPr>
          <w:b/>
          <w:bCs/>
        </w:rPr>
        <w:t xml:space="preserve"> m</w:t>
      </w:r>
      <w:r w:rsidRPr="000E0814">
        <w:rPr>
          <w:b/>
          <w:bCs/>
          <w:vertAlign w:val="superscript"/>
        </w:rPr>
        <w:t>2</w:t>
      </w:r>
      <w:r w:rsidR="00CA575F" w:rsidRPr="00CA575F">
        <w:t>, od tega</w:t>
      </w:r>
      <w:r w:rsidR="00CA575F">
        <w:t xml:space="preserve"> je</w:t>
      </w:r>
      <w:r w:rsidR="00CA575F" w:rsidRPr="00CA575F">
        <w:t xml:space="preserve"> </w:t>
      </w:r>
      <w:r w:rsidR="00CA575F" w:rsidRPr="00CA575F">
        <w:rPr>
          <w:rFonts w:cs="Arial"/>
        </w:rPr>
        <w:t>4.500 m</w:t>
      </w:r>
      <w:r w:rsidR="00CA575F" w:rsidRPr="00CA575F">
        <w:rPr>
          <w:rFonts w:cs="Arial"/>
          <w:vertAlign w:val="superscript"/>
        </w:rPr>
        <w:t>2</w:t>
      </w:r>
      <w:r w:rsidR="00CA575F" w:rsidRPr="00CA575F">
        <w:rPr>
          <w:rFonts w:cs="Arial"/>
        </w:rPr>
        <w:t xml:space="preserve"> talne površine, 403,78 m</w:t>
      </w:r>
      <w:r w:rsidR="00CA575F" w:rsidRPr="00CA575F">
        <w:rPr>
          <w:rFonts w:cs="Arial"/>
          <w:vertAlign w:val="superscript"/>
        </w:rPr>
        <w:t>2</w:t>
      </w:r>
      <w:r w:rsidR="00CA575F" w:rsidRPr="00CA575F">
        <w:rPr>
          <w:rFonts w:cs="Arial"/>
        </w:rPr>
        <w:t xml:space="preserve"> stekla in žaluzije, 700 m</w:t>
      </w:r>
      <w:r w:rsidR="00CA575F" w:rsidRPr="00CA575F">
        <w:rPr>
          <w:rFonts w:cs="Arial"/>
          <w:vertAlign w:val="superscript"/>
        </w:rPr>
        <w:t>2</w:t>
      </w:r>
      <w:r w:rsidR="00CA575F" w:rsidRPr="00CA575F">
        <w:rPr>
          <w:rFonts w:cs="Arial"/>
        </w:rPr>
        <w:t xml:space="preserve"> čiščenj</w:t>
      </w:r>
      <w:r w:rsidR="0021298E">
        <w:rPr>
          <w:rFonts w:cs="Arial"/>
        </w:rPr>
        <w:t>a</w:t>
      </w:r>
      <w:r w:rsidR="00CA575F" w:rsidRPr="00CA575F">
        <w:rPr>
          <w:rFonts w:cs="Arial"/>
        </w:rPr>
        <w:t xml:space="preserve"> in vzdrževanj</w:t>
      </w:r>
      <w:r w:rsidR="0021298E">
        <w:rPr>
          <w:rFonts w:cs="Arial"/>
        </w:rPr>
        <w:t>a</w:t>
      </w:r>
      <w:r w:rsidR="00CA575F" w:rsidRPr="00CA575F">
        <w:rPr>
          <w:rFonts w:cs="Arial"/>
        </w:rPr>
        <w:t xml:space="preserve"> dvorišč in okolice</w:t>
      </w:r>
      <w:r w:rsidR="00796071" w:rsidRPr="00CA575F">
        <w:t xml:space="preserve"> </w:t>
      </w:r>
      <w:r w:rsidR="00796071" w:rsidRPr="000E0814">
        <w:rPr>
          <w:b/>
          <w:bCs/>
        </w:rPr>
        <w:t xml:space="preserve">oziroma </w:t>
      </w:r>
      <w:r w:rsidR="002C12DF" w:rsidRPr="000E0814">
        <w:rPr>
          <w:b/>
          <w:bCs/>
        </w:rPr>
        <w:t>4.504,70</w:t>
      </w:r>
      <w:r w:rsidR="005D3422" w:rsidRPr="000E0814">
        <w:rPr>
          <w:b/>
          <w:bCs/>
        </w:rPr>
        <w:t xml:space="preserve"> </w:t>
      </w:r>
      <w:r w:rsidR="00796071" w:rsidRPr="000E0814">
        <w:rPr>
          <w:b/>
          <w:bCs/>
        </w:rPr>
        <w:t>m</w:t>
      </w:r>
      <w:r w:rsidR="00796071" w:rsidRPr="000E0814">
        <w:rPr>
          <w:b/>
          <w:bCs/>
          <w:vertAlign w:val="superscript"/>
        </w:rPr>
        <w:t xml:space="preserve">2 </w:t>
      </w:r>
      <w:r w:rsidR="00796071" w:rsidRPr="000E0814">
        <w:rPr>
          <w:b/>
          <w:bCs/>
        </w:rPr>
        <w:t xml:space="preserve">na lokaciji v </w:t>
      </w:r>
      <w:r w:rsidR="00145D1B" w:rsidRPr="000E0814">
        <w:rPr>
          <w:b/>
          <w:bCs/>
        </w:rPr>
        <w:t>Mariboru</w:t>
      </w:r>
      <w:r w:rsidR="00796071" w:rsidRPr="000E0814">
        <w:rPr>
          <w:b/>
          <w:bCs/>
        </w:rPr>
        <w:t xml:space="preserve"> ter </w:t>
      </w:r>
      <w:r w:rsidR="002C12DF" w:rsidRPr="000E0814">
        <w:rPr>
          <w:b/>
          <w:bCs/>
        </w:rPr>
        <w:t>1.099,08</w:t>
      </w:r>
      <w:r w:rsidR="00796071" w:rsidRPr="000E0814">
        <w:rPr>
          <w:b/>
          <w:bCs/>
        </w:rPr>
        <w:t xml:space="preserve"> m</w:t>
      </w:r>
      <w:r w:rsidR="00796071" w:rsidRPr="000E0814">
        <w:rPr>
          <w:b/>
          <w:bCs/>
          <w:vertAlign w:val="superscript"/>
        </w:rPr>
        <w:t>2</w:t>
      </w:r>
      <w:r w:rsidR="00796071" w:rsidRPr="000E0814">
        <w:rPr>
          <w:b/>
          <w:bCs/>
        </w:rPr>
        <w:t xml:space="preserve"> na lokaciji </w:t>
      </w:r>
      <w:r w:rsidR="00145D1B" w:rsidRPr="000E0814">
        <w:rPr>
          <w:b/>
          <w:bCs/>
        </w:rPr>
        <w:t>Kranjčeva 10, Lendava</w:t>
      </w:r>
      <w:r w:rsidR="00796071" w:rsidRPr="000E0814">
        <w:rPr>
          <w:b/>
          <w:bCs/>
        </w:rPr>
        <w:t>.</w:t>
      </w:r>
    </w:p>
    <w:p w14:paraId="268B1BBA" w14:textId="77777777" w:rsidR="00312FC6" w:rsidRDefault="00312FC6" w:rsidP="002D1F92">
      <w:pPr>
        <w:spacing w:line="276" w:lineRule="auto"/>
        <w:jc w:val="left"/>
      </w:pPr>
    </w:p>
    <w:p w14:paraId="41B377DA" w14:textId="77777777" w:rsidR="006C1447" w:rsidRDefault="00B63291" w:rsidP="002D1F92">
      <w:pPr>
        <w:spacing w:line="276" w:lineRule="auto"/>
      </w:pPr>
      <w:r>
        <w:t>L</w:t>
      </w:r>
      <w:r w:rsidR="006C1447" w:rsidRPr="006A6B95">
        <w:t>okacije prostorov in število uporabnikov prostorov na posameznih lokacijah so podani v spodnji tabeli:</w:t>
      </w:r>
    </w:p>
    <w:p w14:paraId="1D09B266" w14:textId="77777777" w:rsidR="006C1447" w:rsidRPr="006A6B95" w:rsidRDefault="006C1447" w:rsidP="006C14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6C1447" w:rsidRPr="00CE0D3F" w14:paraId="68D497E3" w14:textId="77777777" w:rsidTr="006C1447">
        <w:trPr>
          <w:jc w:val="center"/>
        </w:trPr>
        <w:tc>
          <w:tcPr>
            <w:tcW w:w="0" w:type="auto"/>
          </w:tcPr>
          <w:p w14:paraId="180DC27B" w14:textId="77777777" w:rsidR="006C1447" w:rsidRPr="00CE0D3F" w:rsidRDefault="006C1447" w:rsidP="002D1F92">
            <w:pPr>
              <w:spacing w:line="276" w:lineRule="auto"/>
              <w:rPr>
                <w:rFonts w:cs="Arial"/>
              </w:rPr>
            </w:pPr>
          </w:p>
        </w:tc>
        <w:tc>
          <w:tcPr>
            <w:tcW w:w="2280" w:type="dxa"/>
          </w:tcPr>
          <w:p w14:paraId="62EAB0D6" w14:textId="77777777" w:rsidR="006C1447" w:rsidRPr="00CE0D3F" w:rsidRDefault="006C1447" w:rsidP="002D1F92">
            <w:pPr>
              <w:spacing w:line="276" w:lineRule="auto"/>
              <w:jc w:val="center"/>
              <w:rPr>
                <w:rFonts w:cs="Arial"/>
              </w:rPr>
            </w:pPr>
            <w:r w:rsidRPr="00CE0D3F">
              <w:rPr>
                <w:rFonts w:cs="Arial"/>
              </w:rPr>
              <w:t xml:space="preserve">število uporabnikov </w:t>
            </w:r>
          </w:p>
          <w:p w14:paraId="608EFEDF" w14:textId="77777777" w:rsidR="006C1447" w:rsidRPr="00CE0D3F" w:rsidRDefault="006C1447" w:rsidP="002D1F92">
            <w:pPr>
              <w:spacing w:line="276" w:lineRule="auto"/>
              <w:jc w:val="center"/>
              <w:rPr>
                <w:rFonts w:cs="Arial"/>
              </w:rPr>
            </w:pPr>
            <w:r w:rsidRPr="00CE0D3F">
              <w:rPr>
                <w:rFonts w:cs="Arial"/>
              </w:rPr>
              <w:t>prostorov na lokaciji</w:t>
            </w:r>
          </w:p>
        </w:tc>
      </w:tr>
      <w:tr w:rsidR="006C1447" w:rsidRPr="00CE0D3F" w14:paraId="565AC523" w14:textId="77777777" w:rsidTr="002D1F92">
        <w:trPr>
          <w:trHeight w:val="320"/>
          <w:jc w:val="center"/>
        </w:trPr>
        <w:tc>
          <w:tcPr>
            <w:tcW w:w="0" w:type="auto"/>
            <w:vAlign w:val="center"/>
          </w:tcPr>
          <w:p w14:paraId="3ED3C85D" w14:textId="77777777" w:rsidR="006C1447" w:rsidRPr="00CE0D3F" w:rsidRDefault="00883DAB" w:rsidP="002D1F92">
            <w:pPr>
              <w:spacing w:line="276" w:lineRule="auto"/>
              <w:jc w:val="left"/>
              <w:rPr>
                <w:rFonts w:cs="Arial"/>
              </w:rPr>
            </w:pPr>
            <w:r>
              <w:rPr>
                <w:rFonts w:cs="Arial"/>
              </w:rPr>
              <w:t>Ilichova 33, Maribor</w:t>
            </w:r>
          </w:p>
        </w:tc>
        <w:tc>
          <w:tcPr>
            <w:tcW w:w="2280" w:type="dxa"/>
            <w:vAlign w:val="center"/>
          </w:tcPr>
          <w:p w14:paraId="5DBA7D03" w14:textId="77777777" w:rsidR="006C1447" w:rsidRPr="00CE0D3F" w:rsidRDefault="00883DAB" w:rsidP="002D1F92">
            <w:pPr>
              <w:pStyle w:val="Footer"/>
              <w:tabs>
                <w:tab w:val="left" w:pos="1912"/>
              </w:tabs>
              <w:spacing w:line="276" w:lineRule="auto"/>
              <w:jc w:val="center"/>
              <w:rPr>
                <w:rFonts w:ascii="Arial" w:hAnsi="Arial" w:cs="Arial"/>
              </w:rPr>
            </w:pPr>
            <w:r>
              <w:rPr>
                <w:rFonts w:ascii="Arial" w:hAnsi="Arial" w:cs="Arial"/>
              </w:rPr>
              <w:t>180</w:t>
            </w:r>
          </w:p>
        </w:tc>
      </w:tr>
      <w:tr w:rsidR="006C1447" w:rsidRPr="00CE0D3F" w14:paraId="1CC2526A" w14:textId="77777777" w:rsidTr="002D1F92">
        <w:trPr>
          <w:trHeight w:val="337"/>
          <w:jc w:val="center"/>
        </w:trPr>
        <w:tc>
          <w:tcPr>
            <w:tcW w:w="0" w:type="auto"/>
            <w:vAlign w:val="center"/>
          </w:tcPr>
          <w:p w14:paraId="7349C2E0" w14:textId="77777777" w:rsidR="006C1447" w:rsidRPr="0033579E" w:rsidRDefault="006C1447" w:rsidP="002D1F92">
            <w:pPr>
              <w:spacing w:line="276" w:lineRule="auto"/>
              <w:jc w:val="left"/>
              <w:rPr>
                <w:rFonts w:cs="Arial"/>
              </w:rPr>
            </w:pPr>
            <w:r w:rsidRPr="0033579E">
              <w:rPr>
                <w:rFonts w:cs="Arial"/>
              </w:rPr>
              <w:t xml:space="preserve">Studio </w:t>
            </w:r>
            <w:r w:rsidR="00883DAB" w:rsidRPr="0033579E">
              <w:rPr>
                <w:rFonts w:cs="Arial"/>
              </w:rPr>
              <w:t>madžarskih programov, Kranjčeva 10, Lendava</w:t>
            </w:r>
          </w:p>
        </w:tc>
        <w:tc>
          <w:tcPr>
            <w:tcW w:w="2280" w:type="dxa"/>
            <w:vAlign w:val="center"/>
          </w:tcPr>
          <w:p w14:paraId="6FC6128B" w14:textId="77777777" w:rsidR="006C1447" w:rsidRPr="00CE0D3F" w:rsidRDefault="0010415B" w:rsidP="002D1F92">
            <w:pPr>
              <w:spacing w:line="276" w:lineRule="auto"/>
              <w:jc w:val="center"/>
              <w:rPr>
                <w:rFonts w:cs="Arial"/>
              </w:rPr>
            </w:pPr>
            <w:r w:rsidRPr="0033579E">
              <w:rPr>
                <w:rFonts w:cs="Arial"/>
              </w:rPr>
              <w:t>50</w:t>
            </w:r>
          </w:p>
        </w:tc>
      </w:tr>
    </w:tbl>
    <w:p w14:paraId="65E05FFB" w14:textId="77777777" w:rsidR="006C1447" w:rsidRPr="006A6B95" w:rsidRDefault="006C1447" w:rsidP="006C1447"/>
    <w:p w14:paraId="6BCF1837" w14:textId="77777777" w:rsidR="006C1447" w:rsidRPr="006A6B95" w:rsidRDefault="006C1447" w:rsidP="006C1447"/>
    <w:p w14:paraId="76F046F0" w14:textId="77777777" w:rsidR="002E24A9" w:rsidRDefault="002E24A9">
      <w:pPr>
        <w:jc w:val="left"/>
        <w:rPr>
          <w:b/>
          <w:u w:val="single"/>
        </w:rPr>
      </w:pPr>
      <w:r>
        <w:rPr>
          <w:b/>
          <w:u w:val="single"/>
        </w:rPr>
        <w:br w:type="page"/>
      </w:r>
    </w:p>
    <w:p w14:paraId="6E9F15B5" w14:textId="432B8092" w:rsidR="00165D38" w:rsidRPr="0065419E" w:rsidRDefault="00165D38" w:rsidP="00165D38">
      <w:pPr>
        <w:tabs>
          <w:tab w:val="left" w:pos="4680"/>
        </w:tabs>
        <w:rPr>
          <w:b/>
          <w:u w:val="single"/>
        </w:rPr>
      </w:pPr>
      <w:r w:rsidRPr="0065419E">
        <w:rPr>
          <w:b/>
          <w:u w:val="single"/>
        </w:rPr>
        <w:lastRenderedPageBreak/>
        <w:t>Površina, struktura talnih površin in pogostost opravil rednega čiščenja po posameznih lokacijah:</w:t>
      </w:r>
    </w:p>
    <w:p w14:paraId="30A3EF4E" w14:textId="77777777" w:rsidR="00883DAB" w:rsidRPr="006A6B95" w:rsidRDefault="00883DAB" w:rsidP="00883DAB">
      <w:pPr>
        <w:ind w:left="720"/>
      </w:pPr>
    </w:p>
    <w:tbl>
      <w:tblPr>
        <w:tblW w:w="8500" w:type="dxa"/>
        <w:tblCellMar>
          <w:left w:w="70" w:type="dxa"/>
          <w:right w:w="70" w:type="dxa"/>
        </w:tblCellMar>
        <w:tblLook w:val="04A0" w:firstRow="1" w:lastRow="0" w:firstColumn="1" w:lastColumn="0" w:noHBand="0" w:noVBand="1"/>
      </w:tblPr>
      <w:tblGrid>
        <w:gridCol w:w="2300"/>
        <w:gridCol w:w="1320"/>
        <w:gridCol w:w="2280"/>
        <w:gridCol w:w="2600"/>
      </w:tblGrid>
      <w:tr w:rsidR="005D3422" w:rsidRPr="005D3422" w14:paraId="5CDEC68F" w14:textId="77777777" w:rsidTr="005D3422">
        <w:trPr>
          <w:trHeight w:val="255"/>
        </w:trPr>
        <w:tc>
          <w:tcPr>
            <w:tcW w:w="2300" w:type="dxa"/>
            <w:tcBorders>
              <w:top w:val="single" w:sz="4" w:space="0" w:color="auto"/>
              <w:left w:val="single" w:sz="4" w:space="0" w:color="auto"/>
              <w:bottom w:val="nil"/>
              <w:right w:val="nil"/>
            </w:tcBorders>
            <w:shd w:val="clear" w:color="000000" w:fill="E5FFE5"/>
            <w:noWrap/>
            <w:vAlign w:val="bottom"/>
            <w:hideMark/>
          </w:tcPr>
          <w:p w14:paraId="3161C83D"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 </w:t>
            </w:r>
          </w:p>
        </w:tc>
        <w:tc>
          <w:tcPr>
            <w:tcW w:w="1320" w:type="dxa"/>
            <w:tcBorders>
              <w:top w:val="single" w:sz="4" w:space="0" w:color="auto"/>
              <w:left w:val="single" w:sz="4" w:space="0" w:color="auto"/>
              <w:bottom w:val="nil"/>
              <w:right w:val="single" w:sz="4" w:space="0" w:color="auto"/>
            </w:tcBorders>
            <w:shd w:val="clear" w:color="000000" w:fill="E5FFE5"/>
            <w:noWrap/>
            <w:vAlign w:val="bottom"/>
            <w:hideMark/>
          </w:tcPr>
          <w:p w14:paraId="0F4BA4E1"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 </w:t>
            </w:r>
          </w:p>
        </w:tc>
        <w:tc>
          <w:tcPr>
            <w:tcW w:w="2280" w:type="dxa"/>
            <w:tcBorders>
              <w:top w:val="single" w:sz="4" w:space="0" w:color="auto"/>
              <w:left w:val="nil"/>
              <w:bottom w:val="nil"/>
              <w:right w:val="single" w:sz="4" w:space="0" w:color="auto"/>
            </w:tcBorders>
            <w:shd w:val="clear" w:color="000000" w:fill="E5FFE5"/>
            <w:noWrap/>
            <w:vAlign w:val="bottom"/>
            <w:hideMark/>
          </w:tcPr>
          <w:p w14:paraId="6401019C"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 xml:space="preserve">                              Lokacija</w:t>
            </w:r>
          </w:p>
        </w:tc>
        <w:tc>
          <w:tcPr>
            <w:tcW w:w="2600" w:type="dxa"/>
            <w:tcBorders>
              <w:top w:val="single" w:sz="4" w:space="0" w:color="auto"/>
              <w:left w:val="nil"/>
              <w:bottom w:val="nil"/>
              <w:right w:val="single" w:sz="4" w:space="0" w:color="auto"/>
            </w:tcBorders>
            <w:shd w:val="clear" w:color="000000" w:fill="E5FFE5"/>
            <w:noWrap/>
            <w:vAlign w:val="bottom"/>
            <w:hideMark/>
          </w:tcPr>
          <w:p w14:paraId="15A7AE84"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 </w:t>
            </w:r>
          </w:p>
        </w:tc>
      </w:tr>
      <w:tr w:rsidR="005D3422" w:rsidRPr="005D3422" w14:paraId="293CB375" w14:textId="77777777" w:rsidTr="005D3422">
        <w:trPr>
          <w:trHeight w:val="255"/>
        </w:trPr>
        <w:tc>
          <w:tcPr>
            <w:tcW w:w="2300" w:type="dxa"/>
            <w:tcBorders>
              <w:top w:val="nil"/>
              <w:left w:val="single" w:sz="4" w:space="0" w:color="auto"/>
              <w:bottom w:val="nil"/>
              <w:right w:val="nil"/>
            </w:tcBorders>
            <w:shd w:val="clear" w:color="000000" w:fill="E5FFE5"/>
            <w:noWrap/>
            <w:vAlign w:val="bottom"/>
            <w:hideMark/>
          </w:tcPr>
          <w:p w14:paraId="69743629"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 </w:t>
            </w:r>
          </w:p>
        </w:tc>
        <w:tc>
          <w:tcPr>
            <w:tcW w:w="1320" w:type="dxa"/>
            <w:tcBorders>
              <w:top w:val="nil"/>
              <w:left w:val="single" w:sz="4" w:space="0" w:color="auto"/>
              <w:bottom w:val="nil"/>
              <w:right w:val="single" w:sz="4" w:space="0" w:color="auto"/>
            </w:tcBorders>
            <w:shd w:val="clear" w:color="000000" w:fill="E5FFE5"/>
            <w:noWrap/>
            <w:vAlign w:val="bottom"/>
            <w:hideMark/>
          </w:tcPr>
          <w:p w14:paraId="2A4EB769" w14:textId="77777777" w:rsidR="005D3422" w:rsidRPr="005D3422" w:rsidRDefault="005D3422" w:rsidP="005D3422">
            <w:pPr>
              <w:jc w:val="center"/>
              <w:rPr>
                <w:rFonts w:cs="Arial"/>
                <w:b/>
                <w:bCs/>
                <w:i/>
                <w:iCs/>
                <w:szCs w:val="20"/>
                <w:lang w:eastAsia="sl-SI"/>
              </w:rPr>
            </w:pPr>
            <w:r w:rsidRPr="005D3422">
              <w:rPr>
                <w:rFonts w:cs="Arial"/>
                <w:b/>
                <w:bCs/>
                <w:i/>
                <w:iCs/>
                <w:szCs w:val="20"/>
                <w:lang w:eastAsia="sl-SI"/>
              </w:rPr>
              <w:t>v m2</w:t>
            </w:r>
          </w:p>
        </w:tc>
        <w:tc>
          <w:tcPr>
            <w:tcW w:w="2280" w:type="dxa"/>
            <w:tcBorders>
              <w:top w:val="single" w:sz="4" w:space="0" w:color="auto"/>
              <w:left w:val="nil"/>
              <w:bottom w:val="nil"/>
              <w:right w:val="single" w:sz="4" w:space="0" w:color="auto"/>
            </w:tcBorders>
            <w:shd w:val="clear" w:color="000000" w:fill="E5FFE5"/>
            <w:noWrap/>
            <w:vAlign w:val="bottom"/>
            <w:hideMark/>
          </w:tcPr>
          <w:p w14:paraId="28DEFBEE" w14:textId="77777777" w:rsidR="005D3422" w:rsidRPr="005D3422" w:rsidRDefault="005D3422" w:rsidP="005D3422">
            <w:pPr>
              <w:jc w:val="center"/>
              <w:rPr>
                <w:rFonts w:cs="Arial"/>
                <w:b/>
                <w:bCs/>
                <w:i/>
                <w:iCs/>
                <w:szCs w:val="20"/>
                <w:lang w:eastAsia="sl-SI"/>
              </w:rPr>
            </w:pPr>
            <w:r w:rsidRPr="005D3422">
              <w:rPr>
                <w:rFonts w:cs="Arial"/>
                <w:b/>
                <w:bCs/>
                <w:i/>
                <w:iCs/>
                <w:szCs w:val="20"/>
                <w:lang w:eastAsia="sl-SI"/>
              </w:rPr>
              <w:t>Ilichova 33,Maribor</w:t>
            </w:r>
          </w:p>
        </w:tc>
        <w:tc>
          <w:tcPr>
            <w:tcW w:w="2600" w:type="dxa"/>
            <w:tcBorders>
              <w:top w:val="single" w:sz="4" w:space="0" w:color="auto"/>
              <w:left w:val="nil"/>
              <w:bottom w:val="nil"/>
              <w:right w:val="single" w:sz="4" w:space="0" w:color="auto"/>
            </w:tcBorders>
            <w:shd w:val="clear" w:color="000000" w:fill="E5FFE5"/>
            <w:noWrap/>
            <w:vAlign w:val="bottom"/>
            <w:hideMark/>
          </w:tcPr>
          <w:p w14:paraId="0D73A990" w14:textId="77777777" w:rsidR="005D3422" w:rsidRPr="005D3422" w:rsidRDefault="005D3422" w:rsidP="005D3422">
            <w:pPr>
              <w:jc w:val="center"/>
              <w:rPr>
                <w:rFonts w:cs="Arial"/>
                <w:b/>
                <w:bCs/>
                <w:i/>
                <w:iCs/>
                <w:szCs w:val="20"/>
                <w:lang w:eastAsia="sl-SI"/>
              </w:rPr>
            </w:pPr>
            <w:r w:rsidRPr="005D3422">
              <w:rPr>
                <w:rFonts w:cs="Arial"/>
                <w:b/>
                <w:bCs/>
                <w:i/>
                <w:iCs/>
                <w:szCs w:val="20"/>
                <w:lang w:eastAsia="sl-SI"/>
              </w:rPr>
              <w:t>Krajnčeva 10, Lendava</w:t>
            </w:r>
          </w:p>
        </w:tc>
      </w:tr>
      <w:tr w:rsidR="005D3422" w:rsidRPr="005D3422" w14:paraId="004586B1" w14:textId="77777777" w:rsidTr="005D3422">
        <w:trPr>
          <w:trHeight w:val="255"/>
        </w:trPr>
        <w:tc>
          <w:tcPr>
            <w:tcW w:w="2300" w:type="dxa"/>
            <w:tcBorders>
              <w:top w:val="single" w:sz="4" w:space="0" w:color="auto"/>
              <w:left w:val="single" w:sz="4" w:space="0" w:color="auto"/>
              <w:bottom w:val="single" w:sz="4" w:space="0" w:color="auto"/>
              <w:right w:val="nil"/>
            </w:tcBorders>
            <w:shd w:val="clear" w:color="000000" w:fill="E5FFE5"/>
            <w:noWrap/>
            <w:vAlign w:val="bottom"/>
            <w:hideMark/>
          </w:tcPr>
          <w:p w14:paraId="18BD678C" w14:textId="77777777" w:rsidR="005D3422" w:rsidRPr="005D3422" w:rsidRDefault="005D3422" w:rsidP="005D3422">
            <w:pPr>
              <w:jc w:val="left"/>
              <w:rPr>
                <w:rFonts w:cs="Arial"/>
                <w:b/>
                <w:bCs/>
                <w:i/>
                <w:iCs/>
                <w:szCs w:val="20"/>
                <w:lang w:eastAsia="sl-SI"/>
              </w:rPr>
            </w:pPr>
            <w:r w:rsidRPr="005D3422">
              <w:rPr>
                <w:rFonts w:cs="Arial"/>
                <w:b/>
                <w:bCs/>
                <w:i/>
                <w:iCs/>
                <w:szCs w:val="20"/>
                <w:lang w:eastAsia="sl-SI"/>
              </w:rPr>
              <w:t>SKUPAJ</w:t>
            </w:r>
          </w:p>
        </w:tc>
        <w:tc>
          <w:tcPr>
            <w:tcW w:w="1320" w:type="dxa"/>
            <w:tcBorders>
              <w:top w:val="single" w:sz="4" w:space="0" w:color="auto"/>
              <w:left w:val="single" w:sz="4" w:space="0" w:color="auto"/>
              <w:bottom w:val="single" w:sz="4" w:space="0" w:color="auto"/>
              <w:right w:val="single" w:sz="4" w:space="0" w:color="auto"/>
            </w:tcBorders>
            <w:shd w:val="clear" w:color="000000" w:fill="E5FFE5"/>
            <w:noWrap/>
            <w:vAlign w:val="bottom"/>
            <w:hideMark/>
          </w:tcPr>
          <w:p w14:paraId="353A29BF" w14:textId="77777777" w:rsidR="005D3422" w:rsidRPr="00C278C6" w:rsidRDefault="005D3422" w:rsidP="005D3422">
            <w:pPr>
              <w:jc w:val="right"/>
              <w:rPr>
                <w:rFonts w:cs="Arial"/>
                <w:b/>
                <w:bCs/>
                <w:i/>
                <w:iCs/>
                <w:szCs w:val="20"/>
                <w:lang w:eastAsia="sl-SI"/>
              </w:rPr>
            </w:pPr>
            <w:r w:rsidRPr="00C278C6">
              <w:rPr>
                <w:rFonts w:cs="Arial"/>
                <w:b/>
                <w:bCs/>
                <w:i/>
                <w:iCs/>
                <w:szCs w:val="20"/>
                <w:lang w:eastAsia="sl-SI"/>
              </w:rPr>
              <w:t>4.500,00</w:t>
            </w:r>
          </w:p>
        </w:tc>
        <w:tc>
          <w:tcPr>
            <w:tcW w:w="2280" w:type="dxa"/>
            <w:tcBorders>
              <w:top w:val="single" w:sz="4" w:space="0" w:color="auto"/>
              <w:left w:val="nil"/>
              <w:bottom w:val="single" w:sz="4" w:space="0" w:color="auto"/>
              <w:right w:val="single" w:sz="4" w:space="0" w:color="auto"/>
            </w:tcBorders>
            <w:shd w:val="clear" w:color="000000" w:fill="E5FFE5"/>
            <w:noWrap/>
            <w:vAlign w:val="bottom"/>
            <w:hideMark/>
          </w:tcPr>
          <w:p w14:paraId="13604D98" w14:textId="77777777" w:rsidR="005D3422" w:rsidRPr="00C278C6" w:rsidRDefault="005D3422" w:rsidP="005D3422">
            <w:pPr>
              <w:jc w:val="right"/>
              <w:rPr>
                <w:rFonts w:cs="Arial"/>
                <w:b/>
                <w:bCs/>
                <w:i/>
                <w:iCs/>
                <w:szCs w:val="20"/>
                <w:lang w:eastAsia="sl-SI"/>
              </w:rPr>
            </w:pPr>
            <w:r w:rsidRPr="00C278C6">
              <w:rPr>
                <w:rFonts w:cs="Arial"/>
                <w:b/>
                <w:bCs/>
                <w:i/>
                <w:iCs/>
                <w:szCs w:val="20"/>
                <w:lang w:eastAsia="sl-SI"/>
              </w:rPr>
              <w:t>3.665,90</w:t>
            </w:r>
          </w:p>
        </w:tc>
        <w:tc>
          <w:tcPr>
            <w:tcW w:w="2600" w:type="dxa"/>
            <w:tcBorders>
              <w:top w:val="single" w:sz="4" w:space="0" w:color="auto"/>
              <w:left w:val="nil"/>
              <w:bottom w:val="single" w:sz="4" w:space="0" w:color="auto"/>
              <w:right w:val="single" w:sz="4" w:space="0" w:color="auto"/>
            </w:tcBorders>
            <w:shd w:val="clear" w:color="000000" w:fill="E5FFE5"/>
            <w:noWrap/>
            <w:vAlign w:val="bottom"/>
            <w:hideMark/>
          </w:tcPr>
          <w:p w14:paraId="708D8573" w14:textId="77777777" w:rsidR="005D3422" w:rsidRPr="00C278C6" w:rsidRDefault="005D3422" w:rsidP="005D3422">
            <w:pPr>
              <w:jc w:val="right"/>
              <w:rPr>
                <w:rFonts w:cs="Arial"/>
                <w:b/>
                <w:bCs/>
                <w:i/>
                <w:iCs/>
                <w:szCs w:val="20"/>
                <w:lang w:eastAsia="sl-SI"/>
              </w:rPr>
            </w:pPr>
            <w:r w:rsidRPr="00C278C6">
              <w:rPr>
                <w:rFonts w:cs="Arial"/>
                <w:b/>
                <w:bCs/>
                <w:i/>
                <w:iCs/>
                <w:szCs w:val="20"/>
                <w:lang w:eastAsia="sl-SI"/>
              </w:rPr>
              <w:t>834,10</w:t>
            </w:r>
          </w:p>
        </w:tc>
      </w:tr>
      <w:tr w:rsidR="005D3422" w:rsidRPr="005D3422" w14:paraId="241829C7" w14:textId="77777777" w:rsidTr="005D3422">
        <w:trPr>
          <w:trHeight w:val="255"/>
        </w:trPr>
        <w:tc>
          <w:tcPr>
            <w:tcW w:w="2300" w:type="dxa"/>
            <w:tcBorders>
              <w:top w:val="nil"/>
              <w:left w:val="single" w:sz="4" w:space="0" w:color="auto"/>
              <w:bottom w:val="nil"/>
              <w:right w:val="nil"/>
            </w:tcBorders>
            <w:noWrap/>
            <w:vAlign w:val="bottom"/>
            <w:hideMark/>
          </w:tcPr>
          <w:p w14:paraId="064CD5CC" w14:textId="77777777" w:rsidR="005D3422" w:rsidRPr="005D3422" w:rsidRDefault="005D3422" w:rsidP="005D3422">
            <w:pPr>
              <w:jc w:val="left"/>
              <w:rPr>
                <w:rFonts w:cs="Arial"/>
                <w:i/>
                <w:iCs/>
                <w:szCs w:val="20"/>
                <w:lang w:eastAsia="sl-SI"/>
              </w:rPr>
            </w:pPr>
            <w:r w:rsidRPr="005D3422">
              <w:rPr>
                <w:rFonts w:cs="Arial"/>
                <w:i/>
                <w:iCs/>
                <w:szCs w:val="20"/>
                <w:lang w:eastAsia="sl-SI"/>
              </w:rPr>
              <w:t> </w:t>
            </w:r>
          </w:p>
        </w:tc>
        <w:tc>
          <w:tcPr>
            <w:tcW w:w="1320" w:type="dxa"/>
            <w:tcBorders>
              <w:top w:val="nil"/>
              <w:left w:val="nil"/>
              <w:bottom w:val="nil"/>
              <w:right w:val="nil"/>
            </w:tcBorders>
            <w:noWrap/>
            <w:vAlign w:val="bottom"/>
            <w:hideMark/>
          </w:tcPr>
          <w:p w14:paraId="4CB2AE01" w14:textId="77777777" w:rsidR="005D3422" w:rsidRPr="005D3422" w:rsidRDefault="005D3422" w:rsidP="005D3422">
            <w:pPr>
              <w:jc w:val="left"/>
              <w:rPr>
                <w:rFonts w:cs="Arial"/>
                <w:i/>
                <w:iCs/>
                <w:szCs w:val="20"/>
                <w:lang w:eastAsia="sl-SI"/>
              </w:rPr>
            </w:pPr>
            <w:r w:rsidRPr="005D3422">
              <w:rPr>
                <w:rFonts w:cs="Arial"/>
                <w:i/>
                <w:iCs/>
                <w:szCs w:val="20"/>
                <w:lang w:eastAsia="sl-SI"/>
              </w:rPr>
              <w:t> </w:t>
            </w:r>
          </w:p>
        </w:tc>
        <w:tc>
          <w:tcPr>
            <w:tcW w:w="2280" w:type="dxa"/>
            <w:tcBorders>
              <w:top w:val="nil"/>
              <w:left w:val="nil"/>
              <w:bottom w:val="nil"/>
              <w:right w:val="nil"/>
            </w:tcBorders>
            <w:noWrap/>
            <w:vAlign w:val="bottom"/>
            <w:hideMark/>
          </w:tcPr>
          <w:p w14:paraId="7DCA3BBB" w14:textId="77777777" w:rsidR="005D3422" w:rsidRPr="005D3422" w:rsidRDefault="005D3422" w:rsidP="005D3422">
            <w:pPr>
              <w:jc w:val="left"/>
              <w:rPr>
                <w:rFonts w:cs="Arial"/>
                <w:i/>
                <w:iCs/>
                <w:szCs w:val="20"/>
                <w:lang w:eastAsia="sl-SI"/>
              </w:rPr>
            </w:pPr>
            <w:r w:rsidRPr="005D3422">
              <w:rPr>
                <w:rFonts w:cs="Arial"/>
                <w:i/>
                <w:iCs/>
                <w:szCs w:val="20"/>
                <w:lang w:eastAsia="sl-SI"/>
              </w:rPr>
              <w:t> </w:t>
            </w:r>
          </w:p>
        </w:tc>
        <w:tc>
          <w:tcPr>
            <w:tcW w:w="2600" w:type="dxa"/>
            <w:tcBorders>
              <w:top w:val="nil"/>
              <w:left w:val="nil"/>
              <w:bottom w:val="nil"/>
              <w:right w:val="single" w:sz="4" w:space="0" w:color="auto"/>
            </w:tcBorders>
            <w:noWrap/>
            <w:vAlign w:val="bottom"/>
            <w:hideMark/>
          </w:tcPr>
          <w:p w14:paraId="5262670C" w14:textId="77777777" w:rsidR="005D3422" w:rsidRPr="005D3422" w:rsidRDefault="005D3422" w:rsidP="005D3422">
            <w:pPr>
              <w:jc w:val="left"/>
              <w:rPr>
                <w:rFonts w:cs="Arial"/>
                <w:i/>
                <w:iCs/>
                <w:szCs w:val="20"/>
                <w:lang w:eastAsia="sl-SI"/>
              </w:rPr>
            </w:pPr>
            <w:r w:rsidRPr="005D3422">
              <w:rPr>
                <w:rFonts w:cs="Arial"/>
                <w:i/>
                <w:iCs/>
                <w:szCs w:val="20"/>
                <w:lang w:eastAsia="sl-SI"/>
              </w:rPr>
              <w:t> </w:t>
            </w:r>
          </w:p>
        </w:tc>
      </w:tr>
      <w:tr w:rsidR="00C278C6" w:rsidRPr="005D3422" w14:paraId="5AF50E88" w14:textId="77777777" w:rsidTr="00992A3E">
        <w:trPr>
          <w:trHeight w:val="255"/>
        </w:trPr>
        <w:tc>
          <w:tcPr>
            <w:tcW w:w="3620" w:type="dxa"/>
            <w:gridSpan w:val="2"/>
            <w:tcBorders>
              <w:top w:val="nil"/>
              <w:left w:val="single" w:sz="4" w:space="0" w:color="auto"/>
              <w:bottom w:val="nil"/>
              <w:right w:val="nil"/>
            </w:tcBorders>
            <w:shd w:val="clear" w:color="000000" w:fill="E5FFE5"/>
            <w:noWrap/>
            <w:vAlign w:val="bottom"/>
            <w:hideMark/>
          </w:tcPr>
          <w:p w14:paraId="0FB1610F" w14:textId="3E96C868" w:rsidR="00C278C6" w:rsidRPr="005D3422" w:rsidRDefault="00C278C6" w:rsidP="005D3422">
            <w:pPr>
              <w:jc w:val="left"/>
              <w:rPr>
                <w:rFonts w:cs="Arial"/>
                <w:b/>
                <w:bCs/>
                <w:i/>
                <w:iCs/>
                <w:szCs w:val="20"/>
                <w:lang w:eastAsia="sl-SI"/>
              </w:rPr>
            </w:pPr>
            <w:r w:rsidRPr="005D3422">
              <w:rPr>
                <w:rFonts w:cs="Arial"/>
                <w:b/>
                <w:bCs/>
                <w:i/>
                <w:iCs/>
                <w:szCs w:val="20"/>
                <w:lang w:eastAsia="sl-SI"/>
              </w:rPr>
              <w:t>struktura talnih površin</w:t>
            </w:r>
          </w:p>
        </w:tc>
        <w:tc>
          <w:tcPr>
            <w:tcW w:w="2280" w:type="dxa"/>
            <w:tcBorders>
              <w:top w:val="nil"/>
              <w:left w:val="nil"/>
              <w:bottom w:val="nil"/>
              <w:right w:val="nil"/>
            </w:tcBorders>
            <w:noWrap/>
            <w:vAlign w:val="bottom"/>
            <w:hideMark/>
          </w:tcPr>
          <w:p w14:paraId="22E52C1B" w14:textId="77777777" w:rsidR="00C278C6" w:rsidRPr="005D3422" w:rsidRDefault="00C278C6" w:rsidP="005D3422">
            <w:pPr>
              <w:jc w:val="left"/>
              <w:rPr>
                <w:rFonts w:cs="Arial"/>
                <w:b/>
                <w:bCs/>
                <w:i/>
                <w:iCs/>
                <w:szCs w:val="20"/>
                <w:lang w:eastAsia="sl-SI"/>
              </w:rPr>
            </w:pPr>
          </w:p>
        </w:tc>
        <w:tc>
          <w:tcPr>
            <w:tcW w:w="2600" w:type="dxa"/>
            <w:tcBorders>
              <w:top w:val="nil"/>
              <w:left w:val="nil"/>
              <w:bottom w:val="nil"/>
              <w:right w:val="single" w:sz="4" w:space="0" w:color="auto"/>
            </w:tcBorders>
            <w:noWrap/>
            <w:vAlign w:val="bottom"/>
            <w:hideMark/>
          </w:tcPr>
          <w:p w14:paraId="4CD9CF5D" w14:textId="77777777" w:rsidR="00C278C6" w:rsidRPr="005D3422" w:rsidRDefault="00C278C6" w:rsidP="005D3422">
            <w:pPr>
              <w:jc w:val="left"/>
              <w:rPr>
                <w:rFonts w:cs="Arial"/>
                <w:i/>
                <w:iCs/>
                <w:szCs w:val="20"/>
                <w:lang w:eastAsia="sl-SI"/>
              </w:rPr>
            </w:pPr>
            <w:r w:rsidRPr="005D3422">
              <w:rPr>
                <w:rFonts w:cs="Arial"/>
                <w:i/>
                <w:iCs/>
                <w:szCs w:val="20"/>
                <w:lang w:eastAsia="sl-SI"/>
              </w:rPr>
              <w:t> </w:t>
            </w:r>
          </w:p>
        </w:tc>
      </w:tr>
      <w:tr w:rsidR="005D3422" w:rsidRPr="005D3422" w14:paraId="67E7CBC4" w14:textId="77777777" w:rsidTr="005D3422">
        <w:trPr>
          <w:trHeight w:val="255"/>
        </w:trPr>
        <w:tc>
          <w:tcPr>
            <w:tcW w:w="2300" w:type="dxa"/>
            <w:tcBorders>
              <w:top w:val="nil"/>
              <w:left w:val="single" w:sz="4" w:space="0" w:color="auto"/>
              <w:bottom w:val="single" w:sz="4" w:space="0" w:color="auto"/>
              <w:right w:val="nil"/>
            </w:tcBorders>
            <w:noWrap/>
            <w:vAlign w:val="bottom"/>
            <w:hideMark/>
          </w:tcPr>
          <w:p w14:paraId="063B58E4" w14:textId="77777777" w:rsidR="005D3422" w:rsidRPr="005D3422" w:rsidRDefault="005D3422" w:rsidP="005D3422">
            <w:pPr>
              <w:jc w:val="left"/>
              <w:rPr>
                <w:rFonts w:cs="Arial"/>
                <w:szCs w:val="20"/>
                <w:lang w:eastAsia="sl-SI"/>
              </w:rPr>
            </w:pPr>
            <w:r w:rsidRPr="005D3422">
              <w:rPr>
                <w:rFonts w:cs="Arial"/>
                <w:szCs w:val="20"/>
                <w:lang w:eastAsia="sl-SI"/>
              </w:rPr>
              <w:t> </w:t>
            </w:r>
          </w:p>
        </w:tc>
        <w:tc>
          <w:tcPr>
            <w:tcW w:w="1320" w:type="dxa"/>
            <w:tcBorders>
              <w:top w:val="nil"/>
              <w:left w:val="nil"/>
              <w:bottom w:val="single" w:sz="4" w:space="0" w:color="auto"/>
              <w:right w:val="nil"/>
            </w:tcBorders>
            <w:noWrap/>
            <w:vAlign w:val="bottom"/>
            <w:hideMark/>
          </w:tcPr>
          <w:p w14:paraId="2DCDE25E" w14:textId="77777777" w:rsidR="005D3422" w:rsidRPr="005D3422" w:rsidRDefault="005D3422" w:rsidP="005D3422">
            <w:pPr>
              <w:jc w:val="left"/>
              <w:rPr>
                <w:rFonts w:cs="Arial"/>
                <w:b/>
                <w:bCs/>
                <w:szCs w:val="20"/>
                <w:lang w:eastAsia="sl-SI"/>
              </w:rPr>
            </w:pPr>
            <w:r w:rsidRPr="005D3422">
              <w:rPr>
                <w:rFonts w:cs="Arial"/>
                <w:b/>
                <w:bCs/>
                <w:szCs w:val="20"/>
                <w:lang w:eastAsia="sl-SI"/>
              </w:rPr>
              <w:t> </w:t>
            </w:r>
          </w:p>
        </w:tc>
        <w:tc>
          <w:tcPr>
            <w:tcW w:w="2280" w:type="dxa"/>
            <w:tcBorders>
              <w:top w:val="nil"/>
              <w:left w:val="nil"/>
              <w:bottom w:val="single" w:sz="4" w:space="0" w:color="auto"/>
              <w:right w:val="nil"/>
            </w:tcBorders>
            <w:noWrap/>
            <w:vAlign w:val="bottom"/>
            <w:hideMark/>
          </w:tcPr>
          <w:p w14:paraId="4E720B30" w14:textId="77777777" w:rsidR="005D3422" w:rsidRPr="005D3422" w:rsidRDefault="005D3422" w:rsidP="005D3422">
            <w:pPr>
              <w:jc w:val="left"/>
              <w:rPr>
                <w:rFonts w:cs="Arial"/>
                <w:szCs w:val="20"/>
                <w:lang w:eastAsia="sl-SI"/>
              </w:rPr>
            </w:pPr>
            <w:r w:rsidRPr="005D3422">
              <w:rPr>
                <w:rFonts w:cs="Arial"/>
                <w:szCs w:val="20"/>
                <w:lang w:eastAsia="sl-SI"/>
              </w:rPr>
              <w:t> </w:t>
            </w:r>
          </w:p>
        </w:tc>
        <w:tc>
          <w:tcPr>
            <w:tcW w:w="2600" w:type="dxa"/>
            <w:tcBorders>
              <w:top w:val="nil"/>
              <w:left w:val="nil"/>
              <w:bottom w:val="single" w:sz="4" w:space="0" w:color="auto"/>
              <w:right w:val="single" w:sz="4" w:space="0" w:color="auto"/>
            </w:tcBorders>
            <w:noWrap/>
            <w:vAlign w:val="bottom"/>
            <w:hideMark/>
          </w:tcPr>
          <w:p w14:paraId="0823FE84" w14:textId="77777777" w:rsidR="005D3422" w:rsidRPr="005D3422" w:rsidRDefault="005D3422" w:rsidP="005D3422">
            <w:pPr>
              <w:jc w:val="left"/>
              <w:rPr>
                <w:rFonts w:cs="Arial"/>
                <w:szCs w:val="20"/>
                <w:lang w:eastAsia="sl-SI"/>
              </w:rPr>
            </w:pPr>
            <w:r w:rsidRPr="005D3422">
              <w:rPr>
                <w:rFonts w:cs="Arial"/>
                <w:szCs w:val="20"/>
                <w:lang w:eastAsia="sl-SI"/>
              </w:rPr>
              <w:t> </w:t>
            </w:r>
          </w:p>
        </w:tc>
      </w:tr>
      <w:tr w:rsidR="005D3422" w:rsidRPr="00C278C6" w14:paraId="2EE0A0AC"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428118C9" w14:textId="77777777" w:rsidR="005D3422" w:rsidRPr="00C278C6" w:rsidRDefault="005D3422" w:rsidP="005D3422">
            <w:pPr>
              <w:jc w:val="left"/>
              <w:rPr>
                <w:rFonts w:cs="Arial"/>
                <w:szCs w:val="20"/>
                <w:lang w:eastAsia="sl-SI"/>
              </w:rPr>
            </w:pPr>
            <w:proofErr w:type="spellStart"/>
            <w:r w:rsidRPr="00C278C6">
              <w:rPr>
                <w:rFonts w:cs="Arial"/>
                <w:szCs w:val="20"/>
                <w:lang w:eastAsia="sl-SI"/>
              </w:rPr>
              <w:t>heuga</w:t>
            </w:r>
            <w:proofErr w:type="spellEnd"/>
          </w:p>
        </w:tc>
        <w:tc>
          <w:tcPr>
            <w:tcW w:w="1320" w:type="dxa"/>
            <w:tcBorders>
              <w:top w:val="nil"/>
              <w:left w:val="nil"/>
              <w:bottom w:val="single" w:sz="4" w:space="0" w:color="auto"/>
              <w:right w:val="single" w:sz="4" w:space="0" w:color="auto"/>
            </w:tcBorders>
            <w:noWrap/>
            <w:vAlign w:val="bottom"/>
            <w:hideMark/>
          </w:tcPr>
          <w:p w14:paraId="6DA0B726" w14:textId="77777777" w:rsidR="005D3422" w:rsidRPr="00C278C6" w:rsidRDefault="005D3422" w:rsidP="005D3422">
            <w:pPr>
              <w:jc w:val="right"/>
              <w:rPr>
                <w:rFonts w:cs="Arial"/>
                <w:szCs w:val="20"/>
                <w:lang w:eastAsia="sl-SI"/>
              </w:rPr>
            </w:pPr>
            <w:r w:rsidRPr="00C278C6">
              <w:rPr>
                <w:rFonts w:cs="Arial"/>
                <w:szCs w:val="20"/>
                <w:lang w:eastAsia="sl-SI"/>
              </w:rPr>
              <w:t>1.303,75</w:t>
            </w:r>
          </w:p>
        </w:tc>
        <w:tc>
          <w:tcPr>
            <w:tcW w:w="2280" w:type="dxa"/>
            <w:tcBorders>
              <w:top w:val="nil"/>
              <w:left w:val="nil"/>
              <w:bottom w:val="single" w:sz="4" w:space="0" w:color="auto"/>
              <w:right w:val="single" w:sz="4" w:space="0" w:color="auto"/>
            </w:tcBorders>
            <w:noWrap/>
            <w:vAlign w:val="bottom"/>
            <w:hideMark/>
          </w:tcPr>
          <w:p w14:paraId="499F2EBB" w14:textId="77777777" w:rsidR="005D3422" w:rsidRPr="00C278C6" w:rsidRDefault="005D3422" w:rsidP="005D3422">
            <w:pPr>
              <w:jc w:val="right"/>
              <w:rPr>
                <w:rFonts w:cs="Arial"/>
                <w:szCs w:val="20"/>
                <w:lang w:eastAsia="sl-SI"/>
              </w:rPr>
            </w:pPr>
            <w:r w:rsidRPr="00C278C6">
              <w:rPr>
                <w:rFonts w:cs="Arial"/>
                <w:szCs w:val="20"/>
                <w:lang w:eastAsia="sl-SI"/>
              </w:rPr>
              <w:t>1.181,90</w:t>
            </w:r>
          </w:p>
        </w:tc>
        <w:tc>
          <w:tcPr>
            <w:tcW w:w="2600" w:type="dxa"/>
            <w:tcBorders>
              <w:top w:val="nil"/>
              <w:left w:val="nil"/>
              <w:bottom w:val="single" w:sz="4" w:space="0" w:color="auto"/>
              <w:right w:val="single" w:sz="4" w:space="0" w:color="auto"/>
            </w:tcBorders>
            <w:noWrap/>
            <w:vAlign w:val="bottom"/>
            <w:hideMark/>
          </w:tcPr>
          <w:p w14:paraId="7AD09492" w14:textId="77777777" w:rsidR="005D3422" w:rsidRPr="00C278C6" w:rsidRDefault="005D3422" w:rsidP="005D3422">
            <w:pPr>
              <w:jc w:val="right"/>
              <w:rPr>
                <w:rFonts w:cs="Arial"/>
                <w:szCs w:val="20"/>
                <w:lang w:eastAsia="sl-SI"/>
              </w:rPr>
            </w:pPr>
            <w:r w:rsidRPr="00C278C6">
              <w:rPr>
                <w:rFonts w:cs="Arial"/>
                <w:szCs w:val="20"/>
                <w:lang w:eastAsia="sl-SI"/>
              </w:rPr>
              <w:t>121,85</w:t>
            </w:r>
          </w:p>
        </w:tc>
      </w:tr>
      <w:tr w:rsidR="005D3422" w:rsidRPr="00C278C6" w14:paraId="744308C7"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7A80B53B" w14:textId="77777777" w:rsidR="005D3422" w:rsidRPr="00C278C6" w:rsidRDefault="005D3422" w:rsidP="005D3422">
            <w:pPr>
              <w:jc w:val="left"/>
              <w:rPr>
                <w:rFonts w:cs="Arial"/>
                <w:szCs w:val="20"/>
                <w:lang w:eastAsia="sl-SI"/>
              </w:rPr>
            </w:pPr>
            <w:r w:rsidRPr="00C278C6">
              <w:rPr>
                <w:rFonts w:cs="Arial"/>
                <w:szCs w:val="20"/>
                <w:lang w:eastAsia="sl-SI"/>
              </w:rPr>
              <w:t>PVC obloga</w:t>
            </w:r>
          </w:p>
        </w:tc>
        <w:tc>
          <w:tcPr>
            <w:tcW w:w="1320" w:type="dxa"/>
            <w:tcBorders>
              <w:top w:val="nil"/>
              <w:left w:val="nil"/>
              <w:bottom w:val="single" w:sz="4" w:space="0" w:color="auto"/>
              <w:right w:val="single" w:sz="4" w:space="0" w:color="auto"/>
            </w:tcBorders>
            <w:noWrap/>
            <w:vAlign w:val="bottom"/>
            <w:hideMark/>
          </w:tcPr>
          <w:p w14:paraId="36B594F7" w14:textId="77777777" w:rsidR="005D3422" w:rsidRPr="00C278C6" w:rsidRDefault="005D3422" w:rsidP="005D3422">
            <w:pPr>
              <w:jc w:val="right"/>
              <w:rPr>
                <w:rFonts w:cs="Arial"/>
                <w:szCs w:val="20"/>
                <w:lang w:eastAsia="sl-SI"/>
              </w:rPr>
            </w:pPr>
            <w:r w:rsidRPr="00C278C6">
              <w:rPr>
                <w:rFonts w:cs="Arial"/>
                <w:szCs w:val="20"/>
                <w:lang w:eastAsia="sl-SI"/>
              </w:rPr>
              <w:t>2.075,62</w:t>
            </w:r>
          </w:p>
        </w:tc>
        <w:tc>
          <w:tcPr>
            <w:tcW w:w="2280" w:type="dxa"/>
            <w:tcBorders>
              <w:top w:val="nil"/>
              <w:left w:val="nil"/>
              <w:bottom w:val="single" w:sz="4" w:space="0" w:color="auto"/>
              <w:right w:val="single" w:sz="4" w:space="0" w:color="auto"/>
            </w:tcBorders>
            <w:noWrap/>
            <w:vAlign w:val="bottom"/>
            <w:hideMark/>
          </w:tcPr>
          <w:p w14:paraId="6F209D5F" w14:textId="77777777" w:rsidR="005D3422" w:rsidRPr="00C278C6" w:rsidRDefault="005D3422" w:rsidP="005D3422">
            <w:pPr>
              <w:jc w:val="right"/>
              <w:rPr>
                <w:rFonts w:cs="Arial"/>
                <w:szCs w:val="20"/>
                <w:lang w:eastAsia="sl-SI"/>
              </w:rPr>
            </w:pPr>
            <w:r w:rsidRPr="00C278C6">
              <w:rPr>
                <w:rFonts w:cs="Arial"/>
                <w:szCs w:val="20"/>
                <w:lang w:eastAsia="sl-SI"/>
              </w:rPr>
              <w:t>1.801,92</w:t>
            </w:r>
          </w:p>
        </w:tc>
        <w:tc>
          <w:tcPr>
            <w:tcW w:w="2600" w:type="dxa"/>
            <w:tcBorders>
              <w:top w:val="nil"/>
              <w:left w:val="nil"/>
              <w:bottom w:val="single" w:sz="4" w:space="0" w:color="auto"/>
              <w:right w:val="single" w:sz="4" w:space="0" w:color="auto"/>
            </w:tcBorders>
            <w:noWrap/>
            <w:vAlign w:val="bottom"/>
            <w:hideMark/>
          </w:tcPr>
          <w:p w14:paraId="514236F4" w14:textId="77777777" w:rsidR="005D3422" w:rsidRPr="00C278C6" w:rsidRDefault="005D3422" w:rsidP="005D3422">
            <w:pPr>
              <w:jc w:val="right"/>
              <w:rPr>
                <w:rFonts w:cs="Arial"/>
                <w:szCs w:val="20"/>
                <w:lang w:eastAsia="sl-SI"/>
              </w:rPr>
            </w:pPr>
            <w:r w:rsidRPr="00C278C6">
              <w:rPr>
                <w:rFonts w:cs="Arial"/>
                <w:szCs w:val="20"/>
                <w:lang w:eastAsia="sl-SI"/>
              </w:rPr>
              <w:t>273,70</w:t>
            </w:r>
          </w:p>
        </w:tc>
      </w:tr>
      <w:tr w:rsidR="005D3422" w:rsidRPr="00C278C6" w14:paraId="6070CEE8"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4AB4A7D6" w14:textId="77777777" w:rsidR="005D3422" w:rsidRPr="00C278C6" w:rsidRDefault="005D3422" w:rsidP="005D3422">
            <w:pPr>
              <w:jc w:val="left"/>
              <w:rPr>
                <w:rFonts w:cs="Arial"/>
                <w:szCs w:val="20"/>
                <w:lang w:eastAsia="sl-SI"/>
              </w:rPr>
            </w:pPr>
            <w:r w:rsidRPr="00C278C6">
              <w:rPr>
                <w:rFonts w:cs="Arial"/>
                <w:szCs w:val="20"/>
                <w:lang w:eastAsia="sl-SI"/>
              </w:rPr>
              <w:t>parket</w:t>
            </w:r>
          </w:p>
        </w:tc>
        <w:tc>
          <w:tcPr>
            <w:tcW w:w="1320" w:type="dxa"/>
            <w:tcBorders>
              <w:top w:val="nil"/>
              <w:left w:val="nil"/>
              <w:bottom w:val="single" w:sz="4" w:space="0" w:color="auto"/>
              <w:right w:val="single" w:sz="4" w:space="0" w:color="auto"/>
            </w:tcBorders>
            <w:noWrap/>
            <w:vAlign w:val="bottom"/>
            <w:hideMark/>
          </w:tcPr>
          <w:p w14:paraId="0F97AC2A" w14:textId="77777777" w:rsidR="005D3422" w:rsidRPr="00C278C6" w:rsidRDefault="005D3422" w:rsidP="005D3422">
            <w:pPr>
              <w:jc w:val="right"/>
              <w:rPr>
                <w:rFonts w:cs="Arial"/>
                <w:szCs w:val="20"/>
                <w:lang w:eastAsia="sl-SI"/>
              </w:rPr>
            </w:pPr>
            <w:r w:rsidRPr="00C278C6">
              <w:rPr>
                <w:rFonts w:cs="Arial"/>
                <w:szCs w:val="20"/>
                <w:lang w:eastAsia="sl-SI"/>
              </w:rPr>
              <w:t>131,54</w:t>
            </w:r>
          </w:p>
        </w:tc>
        <w:tc>
          <w:tcPr>
            <w:tcW w:w="2280" w:type="dxa"/>
            <w:tcBorders>
              <w:top w:val="nil"/>
              <w:left w:val="nil"/>
              <w:bottom w:val="single" w:sz="4" w:space="0" w:color="auto"/>
              <w:right w:val="single" w:sz="4" w:space="0" w:color="auto"/>
            </w:tcBorders>
            <w:noWrap/>
            <w:vAlign w:val="bottom"/>
            <w:hideMark/>
          </w:tcPr>
          <w:p w14:paraId="48B47E8E" w14:textId="77777777" w:rsidR="005D3422" w:rsidRPr="00C278C6" w:rsidRDefault="005D3422" w:rsidP="005D3422">
            <w:pPr>
              <w:jc w:val="right"/>
              <w:rPr>
                <w:rFonts w:cs="Arial"/>
                <w:szCs w:val="20"/>
                <w:lang w:eastAsia="sl-SI"/>
              </w:rPr>
            </w:pPr>
            <w:r w:rsidRPr="00C278C6">
              <w:rPr>
                <w:rFonts w:cs="Arial"/>
                <w:szCs w:val="20"/>
                <w:lang w:eastAsia="sl-SI"/>
              </w:rPr>
              <w:t>131,54</w:t>
            </w:r>
          </w:p>
        </w:tc>
        <w:tc>
          <w:tcPr>
            <w:tcW w:w="2600" w:type="dxa"/>
            <w:tcBorders>
              <w:top w:val="nil"/>
              <w:left w:val="nil"/>
              <w:bottom w:val="single" w:sz="4" w:space="0" w:color="auto"/>
              <w:right w:val="single" w:sz="4" w:space="0" w:color="auto"/>
            </w:tcBorders>
            <w:noWrap/>
            <w:vAlign w:val="bottom"/>
            <w:hideMark/>
          </w:tcPr>
          <w:p w14:paraId="4F67E95F" w14:textId="77777777" w:rsidR="005D3422" w:rsidRPr="00C278C6" w:rsidRDefault="005D3422" w:rsidP="005D3422">
            <w:pPr>
              <w:jc w:val="right"/>
              <w:rPr>
                <w:rFonts w:cs="Arial"/>
                <w:szCs w:val="20"/>
                <w:lang w:eastAsia="sl-SI"/>
              </w:rPr>
            </w:pPr>
            <w:r w:rsidRPr="00C278C6">
              <w:rPr>
                <w:rFonts w:cs="Arial"/>
                <w:szCs w:val="20"/>
                <w:lang w:eastAsia="sl-SI"/>
              </w:rPr>
              <w:t>0,00</w:t>
            </w:r>
          </w:p>
        </w:tc>
      </w:tr>
      <w:tr w:rsidR="005D3422" w:rsidRPr="00C278C6" w14:paraId="70BDB5E7"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62BE7B9C" w14:textId="77777777" w:rsidR="005D3422" w:rsidRPr="00C278C6" w:rsidRDefault="005D3422" w:rsidP="005D3422">
            <w:pPr>
              <w:jc w:val="left"/>
              <w:rPr>
                <w:rFonts w:cs="Arial"/>
                <w:szCs w:val="20"/>
                <w:lang w:eastAsia="sl-SI"/>
              </w:rPr>
            </w:pPr>
            <w:r w:rsidRPr="00C278C6">
              <w:rPr>
                <w:rFonts w:cs="Arial"/>
                <w:szCs w:val="20"/>
                <w:lang w:eastAsia="sl-SI"/>
              </w:rPr>
              <w:t>betonski premaz</w:t>
            </w:r>
          </w:p>
        </w:tc>
        <w:tc>
          <w:tcPr>
            <w:tcW w:w="1320" w:type="dxa"/>
            <w:tcBorders>
              <w:top w:val="nil"/>
              <w:left w:val="nil"/>
              <w:bottom w:val="single" w:sz="4" w:space="0" w:color="auto"/>
              <w:right w:val="single" w:sz="4" w:space="0" w:color="auto"/>
            </w:tcBorders>
            <w:noWrap/>
            <w:vAlign w:val="bottom"/>
            <w:hideMark/>
          </w:tcPr>
          <w:p w14:paraId="40990E00" w14:textId="77777777" w:rsidR="005D3422" w:rsidRPr="00C278C6" w:rsidRDefault="005D3422" w:rsidP="005D3422">
            <w:pPr>
              <w:jc w:val="right"/>
              <w:rPr>
                <w:rFonts w:cs="Arial"/>
                <w:szCs w:val="20"/>
                <w:lang w:eastAsia="sl-SI"/>
              </w:rPr>
            </w:pPr>
            <w:r w:rsidRPr="00C278C6">
              <w:rPr>
                <w:rFonts w:cs="Arial"/>
                <w:szCs w:val="20"/>
                <w:lang w:eastAsia="sl-SI"/>
              </w:rPr>
              <w:t>58,00</w:t>
            </w:r>
          </w:p>
        </w:tc>
        <w:tc>
          <w:tcPr>
            <w:tcW w:w="2280" w:type="dxa"/>
            <w:tcBorders>
              <w:top w:val="nil"/>
              <w:left w:val="nil"/>
              <w:bottom w:val="single" w:sz="4" w:space="0" w:color="auto"/>
              <w:right w:val="single" w:sz="4" w:space="0" w:color="auto"/>
            </w:tcBorders>
            <w:noWrap/>
            <w:vAlign w:val="bottom"/>
            <w:hideMark/>
          </w:tcPr>
          <w:p w14:paraId="4ABAF948" w14:textId="77777777" w:rsidR="005D3422" w:rsidRPr="00C278C6" w:rsidRDefault="005D3422" w:rsidP="005D3422">
            <w:pPr>
              <w:jc w:val="right"/>
              <w:rPr>
                <w:rFonts w:cs="Arial"/>
                <w:szCs w:val="20"/>
                <w:lang w:eastAsia="sl-SI"/>
              </w:rPr>
            </w:pPr>
            <w:r w:rsidRPr="00C278C6">
              <w:rPr>
                <w:rFonts w:cs="Arial"/>
                <w:szCs w:val="20"/>
                <w:lang w:eastAsia="sl-SI"/>
              </w:rPr>
              <w:t>0,00</w:t>
            </w:r>
          </w:p>
        </w:tc>
        <w:tc>
          <w:tcPr>
            <w:tcW w:w="2600" w:type="dxa"/>
            <w:tcBorders>
              <w:top w:val="nil"/>
              <w:left w:val="nil"/>
              <w:bottom w:val="single" w:sz="4" w:space="0" w:color="auto"/>
              <w:right w:val="single" w:sz="4" w:space="0" w:color="auto"/>
            </w:tcBorders>
            <w:noWrap/>
            <w:vAlign w:val="bottom"/>
            <w:hideMark/>
          </w:tcPr>
          <w:p w14:paraId="01FA0C7D" w14:textId="77777777" w:rsidR="005D3422" w:rsidRPr="00C278C6" w:rsidRDefault="005D3422" w:rsidP="005D3422">
            <w:pPr>
              <w:jc w:val="right"/>
              <w:rPr>
                <w:rFonts w:cs="Arial"/>
                <w:szCs w:val="20"/>
                <w:lang w:eastAsia="sl-SI"/>
              </w:rPr>
            </w:pPr>
            <w:r w:rsidRPr="00C278C6">
              <w:rPr>
                <w:rFonts w:cs="Arial"/>
                <w:szCs w:val="20"/>
                <w:lang w:eastAsia="sl-SI"/>
              </w:rPr>
              <w:t>58,00</w:t>
            </w:r>
          </w:p>
        </w:tc>
      </w:tr>
      <w:tr w:rsidR="005D3422" w:rsidRPr="00C278C6" w14:paraId="6F50CDCE"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38F85C5A" w14:textId="77777777" w:rsidR="005D3422" w:rsidRPr="00C278C6" w:rsidRDefault="005D3422" w:rsidP="005D3422">
            <w:pPr>
              <w:jc w:val="left"/>
              <w:rPr>
                <w:rFonts w:cs="Arial"/>
                <w:szCs w:val="20"/>
                <w:lang w:eastAsia="sl-SI"/>
              </w:rPr>
            </w:pPr>
            <w:r w:rsidRPr="00C278C6">
              <w:rPr>
                <w:rFonts w:cs="Arial"/>
                <w:szCs w:val="20"/>
                <w:lang w:eastAsia="sl-SI"/>
              </w:rPr>
              <w:t>keramika</w:t>
            </w:r>
          </w:p>
        </w:tc>
        <w:tc>
          <w:tcPr>
            <w:tcW w:w="1320" w:type="dxa"/>
            <w:tcBorders>
              <w:top w:val="nil"/>
              <w:left w:val="nil"/>
              <w:bottom w:val="single" w:sz="4" w:space="0" w:color="auto"/>
              <w:right w:val="single" w:sz="4" w:space="0" w:color="auto"/>
            </w:tcBorders>
            <w:noWrap/>
            <w:vAlign w:val="bottom"/>
            <w:hideMark/>
          </w:tcPr>
          <w:p w14:paraId="2AFBB5CC" w14:textId="77777777" w:rsidR="005D3422" w:rsidRPr="00C278C6" w:rsidRDefault="005D3422" w:rsidP="005D3422">
            <w:pPr>
              <w:jc w:val="right"/>
              <w:rPr>
                <w:rFonts w:cs="Arial"/>
                <w:szCs w:val="20"/>
                <w:lang w:eastAsia="sl-SI"/>
              </w:rPr>
            </w:pPr>
            <w:r w:rsidRPr="00C278C6">
              <w:rPr>
                <w:rFonts w:cs="Arial"/>
                <w:szCs w:val="20"/>
                <w:lang w:eastAsia="sl-SI"/>
              </w:rPr>
              <w:t>313,45</w:t>
            </w:r>
          </w:p>
        </w:tc>
        <w:tc>
          <w:tcPr>
            <w:tcW w:w="2280" w:type="dxa"/>
            <w:tcBorders>
              <w:top w:val="nil"/>
              <w:left w:val="nil"/>
              <w:bottom w:val="single" w:sz="4" w:space="0" w:color="auto"/>
              <w:right w:val="single" w:sz="4" w:space="0" w:color="auto"/>
            </w:tcBorders>
            <w:noWrap/>
            <w:vAlign w:val="bottom"/>
            <w:hideMark/>
          </w:tcPr>
          <w:p w14:paraId="157A296E" w14:textId="77777777" w:rsidR="005D3422" w:rsidRPr="00C278C6" w:rsidRDefault="005D3422" w:rsidP="005D3422">
            <w:pPr>
              <w:jc w:val="right"/>
              <w:rPr>
                <w:rFonts w:cs="Arial"/>
                <w:szCs w:val="20"/>
                <w:lang w:eastAsia="sl-SI"/>
              </w:rPr>
            </w:pPr>
            <w:r w:rsidRPr="00C278C6">
              <w:rPr>
                <w:rFonts w:cs="Arial"/>
                <w:szCs w:val="20"/>
                <w:lang w:eastAsia="sl-SI"/>
              </w:rPr>
              <w:t>242,50</w:t>
            </w:r>
          </w:p>
        </w:tc>
        <w:tc>
          <w:tcPr>
            <w:tcW w:w="2600" w:type="dxa"/>
            <w:tcBorders>
              <w:top w:val="nil"/>
              <w:left w:val="nil"/>
              <w:bottom w:val="single" w:sz="4" w:space="0" w:color="auto"/>
              <w:right w:val="single" w:sz="4" w:space="0" w:color="auto"/>
            </w:tcBorders>
            <w:noWrap/>
            <w:vAlign w:val="bottom"/>
            <w:hideMark/>
          </w:tcPr>
          <w:p w14:paraId="0A941E08" w14:textId="77777777" w:rsidR="005D3422" w:rsidRPr="00C278C6" w:rsidRDefault="005D3422" w:rsidP="005D3422">
            <w:pPr>
              <w:jc w:val="right"/>
              <w:rPr>
                <w:rFonts w:cs="Arial"/>
                <w:szCs w:val="20"/>
                <w:lang w:eastAsia="sl-SI"/>
              </w:rPr>
            </w:pPr>
            <w:r w:rsidRPr="00C278C6">
              <w:rPr>
                <w:rFonts w:cs="Arial"/>
                <w:szCs w:val="20"/>
                <w:lang w:eastAsia="sl-SI"/>
              </w:rPr>
              <w:t>70,95</w:t>
            </w:r>
          </w:p>
        </w:tc>
      </w:tr>
      <w:tr w:rsidR="005D3422" w:rsidRPr="00C278C6" w14:paraId="70C06B3B"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09F43AD2" w14:textId="77777777" w:rsidR="005D3422" w:rsidRPr="00C278C6" w:rsidRDefault="005D3422" w:rsidP="005D3422">
            <w:pPr>
              <w:jc w:val="left"/>
              <w:rPr>
                <w:rFonts w:cs="Arial"/>
                <w:szCs w:val="20"/>
                <w:lang w:eastAsia="sl-SI"/>
              </w:rPr>
            </w:pPr>
            <w:r w:rsidRPr="00C278C6">
              <w:rPr>
                <w:rFonts w:cs="Arial"/>
                <w:szCs w:val="20"/>
                <w:lang w:eastAsia="sl-SI"/>
              </w:rPr>
              <w:t>marmor</w:t>
            </w:r>
          </w:p>
        </w:tc>
        <w:tc>
          <w:tcPr>
            <w:tcW w:w="1320" w:type="dxa"/>
            <w:tcBorders>
              <w:top w:val="nil"/>
              <w:left w:val="nil"/>
              <w:bottom w:val="single" w:sz="4" w:space="0" w:color="auto"/>
              <w:right w:val="single" w:sz="4" w:space="0" w:color="auto"/>
            </w:tcBorders>
            <w:noWrap/>
            <w:vAlign w:val="bottom"/>
            <w:hideMark/>
          </w:tcPr>
          <w:p w14:paraId="79813BD0" w14:textId="77777777" w:rsidR="005D3422" w:rsidRPr="00C278C6" w:rsidRDefault="005D3422" w:rsidP="005D3422">
            <w:pPr>
              <w:jc w:val="right"/>
              <w:rPr>
                <w:rFonts w:cs="Arial"/>
                <w:szCs w:val="20"/>
                <w:lang w:eastAsia="sl-SI"/>
              </w:rPr>
            </w:pPr>
            <w:r w:rsidRPr="00C278C6">
              <w:rPr>
                <w:rFonts w:cs="Arial"/>
                <w:szCs w:val="20"/>
                <w:lang w:eastAsia="sl-SI"/>
              </w:rPr>
              <w:t>42,09</w:t>
            </w:r>
          </w:p>
        </w:tc>
        <w:tc>
          <w:tcPr>
            <w:tcW w:w="2280" w:type="dxa"/>
            <w:tcBorders>
              <w:top w:val="nil"/>
              <w:left w:val="nil"/>
              <w:bottom w:val="single" w:sz="4" w:space="0" w:color="auto"/>
              <w:right w:val="single" w:sz="4" w:space="0" w:color="auto"/>
            </w:tcBorders>
            <w:noWrap/>
            <w:vAlign w:val="bottom"/>
            <w:hideMark/>
          </w:tcPr>
          <w:p w14:paraId="6DE09D3C" w14:textId="77777777" w:rsidR="005D3422" w:rsidRPr="00C278C6" w:rsidRDefault="005D3422" w:rsidP="005D3422">
            <w:pPr>
              <w:jc w:val="right"/>
              <w:rPr>
                <w:rFonts w:cs="Arial"/>
                <w:szCs w:val="20"/>
                <w:lang w:eastAsia="sl-SI"/>
              </w:rPr>
            </w:pPr>
            <w:r w:rsidRPr="00C278C6">
              <w:rPr>
                <w:rFonts w:cs="Arial"/>
                <w:szCs w:val="20"/>
                <w:lang w:eastAsia="sl-SI"/>
              </w:rPr>
              <w:t>42,09</w:t>
            </w:r>
          </w:p>
        </w:tc>
        <w:tc>
          <w:tcPr>
            <w:tcW w:w="2600" w:type="dxa"/>
            <w:tcBorders>
              <w:top w:val="nil"/>
              <w:left w:val="nil"/>
              <w:bottom w:val="single" w:sz="4" w:space="0" w:color="auto"/>
              <w:right w:val="single" w:sz="4" w:space="0" w:color="auto"/>
            </w:tcBorders>
            <w:noWrap/>
            <w:vAlign w:val="bottom"/>
            <w:hideMark/>
          </w:tcPr>
          <w:p w14:paraId="5CFCFE9B" w14:textId="77777777" w:rsidR="005D3422" w:rsidRPr="00C278C6" w:rsidRDefault="005D3422" w:rsidP="005D3422">
            <w:pPr>
              <w:jc w:val="right"/>
              <w:rPr>
                <w:rFonts w:cs="Arial"/>
                <w:szCs w:val="20"/>
                <w:lang w:eastAsia="sl-SI"/>
              </w:rPr>
            </w:pPr>
            <w:r w:rsidRPr="00C278C6">
              <w:rPr>
                <w:rFonts w:cs="Arial"/>
                <w:szCs w:val="20"/>
                <w:lang w:eastAsia="sl-SI"/>
              </w:rPr>
              <w:t>0,00</w:t>
            </w:r>
          </w:p>
        </w:tc>
      </w:tr>
      <w:tr w:rsidR="005D3422" w:rsidRPr="00C278C6" w14:paraId="6F238941"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20DE97FE" w14:textId="77777777" w:rsidR="005D3422" w:rsidRPr="00C278C6" w:rsidRDefault="005D3422" w:rsidP="005D3422">
            <w:pPr>
              <w:jc w:val="left"/>
              <w:rPr>
                <w:rFonts w:cs="Arial"/>
                <w:szCs w:val="20"/>
                <w:lang w:eastAsia="sl-SI"/>
              </w:rPr>
            </w:pPr>
            <w:r w:rsidRPr="00C278C6">
              <w:rPr>
                <w:rFonts w:cs="Arial"/>
                <w:szCs w:val="20"/>
                <w:lang w:eastAsia="sl-SI"/>
              </w:rPr>
              <w:t>umetni kamen</w:t>
            </w:r>
          </w:p>
        </w:tc>
        <w:tc>
          <w:tcPr>
            <w:tcW w:w="1320" w:type="dxa"/>
            <w:tcBorders>
              <w:top w:val="nil"/>
              <w:left w:val="nil"/>
              <w:bottom w:val="single" w:sz="4" w:space="0" w:color="auto"/>
              <w:right w:val="single" w:sz="4" w:space="0" w:color="auto"/>
            </w:tcBorders>
            <w:noWrap/>
            <w:vAlign w:val="bottom"/>
            <w:hideMark/>
          </w:tcPr>
          <w:p w14:paraId="1679B1EF" w14:textId="77777777" w:rsidR="005D3422" w:rsidRPr="00C278C6" w:rsidRDefault="005D3422" w:rsidP="005D3422">
            <w:pPr>
              <w:jc w:val="right"/>
              <w:rPr>
                <w:rFonts w:cs="Arial"/>
                <w:szCs w:val="20"/>
                <w:lang w:eastAsia="sl-SI"/>
              </w:rPr>
            </w:pPr>
            <w:r w:rsidRPr="00C278C6">
              <w:rPr>
                <w:rFonts w:cs="Arial"/>
                <w:szCs w:val="20"/>
                <w:lang w:eastAsia="sl-SI"/>
              </w:rPr>
              <w:t>265,95</w:t>
            </w:r>
          </w:p>
        </w:tc>
        <w:tc>
          <w:tcPr>
            <w:tcW w:w="2280" w:type="dxa"/>
            <w:tcBorders>
              <w:top w:val="nil"/>
              <w:left w:val="nil"/>
              <w:bottom w:val="single" w:sz="4" w:space="0" w:color="auto"/>
              <w:right w:val="single" w:sz="4" w:space="0" w:color="auto"/>
            </w:tcBorders>
            <w:noWrap/>
            <w:vAlign w:val="bottom"/>
            <w:hideMark/>
          </w:tcPr>
          <w:p w14:paraId="55ABDC50" w14:textId="77777777" w:rsidR="005D3422" w:rsidRPr="00C278C6" w:rsidRDefault="005D3422" w:rsidP="005D3422">
            <w:pPr>
              <w:jc w:val="right"/>
              <w:rPr>
                <w:rFonts w:cs="Arial"/>
                <w:szCs w:val="20"/>
                <w:lang w:eastAsia="sl-SI"/>
              </w:rPr>
            </w:pPr>
            <w:r w:rsidRPr="00C278C6">
              <w:rPr>
                <w:rFonts w:cs="Arial"/>
                <w:szCs w:val="20"/>
                <w:lang w:eastAsia="sl-SI"/>
              </w:rPr>
              <w:t>265,95</w:t>
            </w:r>
          </w:p>
        </w:tc>
        <w:tc>
          <w:tcPr>
            <w:tcW w:w="2600" w:type="dxa"/>
            <w:tcBorders>
              <w:top w:val="nil"/>
              <w:left w:val="nil"/>
              <w:bottom w:val="single" w:sz="4" w:space="0" w:color="auto"/>
              <w:right w:val="single" w:sz="4" w:space="0" w:color="auto"/>
            </w:tcBorders>
            <w:noWrap/>
            <w:vAlign w:val="bottom"/>
            <w:hideMark/>
          </w:tcPr>
          <w:p w14:paraId="3D2FD5A2" w14:textId="77777777" w:rsidR="005D3422" w:rsidRPr="00C278C6" w:rsidRDefault="005D3422" w:rsidP="005D3422">
            <w:pPr>
              <w:jc w:val="right"/>
              <w:rPr>
                <w:rFonts w:cs="Arial"/>
                <w:szCs w:val="20"/>
                <w:lang w:eastAsia="sl-SI"/>
              </w:rPr>
            </w:pPr>
            <w:r w:rsidRPr="00C278C6">
              <w:rPr>
                <w:rFonts w:cs="Arial"/>
                <w:szCs w:val="20"/>
                <w:lang w:eastAsia="sl-SI"/>
              </w:rPr>
              <w:t>0,00</w:t>
            </w:r>
          </w:p>
        </w:tc>
      </w:tr>
      <w:tr w:rsidR="005D3422" w:rsidRPr="00C278C6" w14:paraId="7F6BB79E"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415587E9" w14:textId="77777777" w:rsidR="005D3422" w:rsidRPr="00C278C6" w:rsidRDefault="005D3422" w:rsidP="005D3422">
            <w:pPr>
              <w:jc w:val="left"/>
              <w:rPr>
                <w:rFonts w:cs="Arial"/>
                <w:szCs w:val="20"/>
                <w:lang w:eastAsia="sl-SI"/>
              </w:rPr>
            </w:pPr>
            <w:r w:rsidRPr="00C278C6">
              <w:rPr>
                <w:rFonts w:cs="Arial"/>
                <w:szCs w:val="20"/>
                <w:lang w:eastAsia="sl-SI"/>
              </w:rPr>
              <w:t>itison</w:t>
            </w:r>
          </w:p>
        </w:tc>
        <w:tc>
          <w:tcPr>
            <w:tcW w:w="1320" w:type="dxa"/>
            <w:tcBorders>
              <w:top w:val="nil"/>
              <w:left w:val="nil"/>
              <w:bottom w:val="single" w:sz="4" w:space="0" w:color="auto"/>
              <w:right w:val="single" w:sz="4" w:space="0" w:color="auto"/>
            </w:tcBorders>
            <w:noWrap/>
            <w:vAlign w:val="bottom"/>
            <w:hideMark/>
          </w:tcPr>
          <w:p w14:paraId="094BD4E2" w14:textId="77777777" w:rsidR="005D3422" w:rsidRPr="00C278C6" w:rsidRDefault="005D3422" w:rsidP="005D3422">
            <w:pPr>
              <w:jc w:val="right"/>
              <w:rPr>
                <w:rFonts w:cs="Arial"/>
                <w:szCs w:val="20"/>
                <w:lang w:eastAsia="sl-SI"/>
              </w:rPr>
            </w:pPr>
            <w:r w:rsidRPr="00C278C6">
              <w:rPr>
                <w:rFonts w:cs="Arial"/>
                <w:szCs w:val="20"/>
                <w:lang w:eastAsia="sl-SI"/>
              </w:rPr>
              <w:t>309,60</w:t>
            </w:r>
          </w:p>
        </w:tc>
        <w:tc>
          <w:tcPr>
            <w:tcW w:w="2280" w:type="dxa"/>
            <w:tcBorders>
              <w:top w:val="nil"/>
              <w:left w:val="nil"/>
              <w:bottom w:val="single" w:sz="4" w:space="0" w:color="auto"/>
              <w:right w:val="single" w:sz="4" w:space="0" w:color="auto"/>
            </w:tcBorders>
            <w:noWrap/>
            <w:vAlign w:val="bottom"/>
            <w:hideMark/>
          </w:tcPr>
          <w:p w14:paraId="3D329068" w14:textId="77777777" w:rsidR="005D3422" w:rsidRPr="00C278C6" w:rsidRDefault="005D3422" w:rsidP="005D3422">
            <w:pPr>
              <w:jc w:val="right"/>
              <w:rPr>
                <w:rFonts w:cs="Arial"/>
                <w:szCs w:val="20"/>
                <w:lang w:eastAsia="sl-SI"/>
              </w:rPr>
            </w:pPr>
            <w:r w:rsidRPr="00C278C6">
              <w:rPr>
                <w:rFonts w:cs="Arial"/>
                <w:szCs w:val="20"/>
                <w:lang w:eastAsia="sl-SI"/>
              </w:rPr>
              <w:t>0,00</w:t>
            </w:r>
          </w:p>
        </w:tc>
        <w:tc>
          <w:tcPr>
            <w:tcW w:w="2600" w:type="dxa"/>
            <w:tcBorders>
              <w:top w:val="nil"/>
              <w:left w:val="nil"/>
              <w:bottom w:val="single" w:sz="4" w:space="0" w:color="auto"/>
              <w:right w:val="single" w:sz="4" w:space="0" w:color="auto"/>
            </w:tcBorders>
            <w:noWrap/>
            <w:vAlign w:val="bottom"/>
            <w:hideMark/>
          </w:tcPr>
          <w:p w14:paraId="57DAC95C" w14:textId="77777777" w:rsidR="005D3422" w:rsidRPr="00C278C6" w:rsidRDefault="005D3422" w:rsidP="005D3422">
            <w:pPr>
              <w:jc w:val="right"/>
              <w:rPr>
                <w:rFonts w:cs="Arial"/>
                <w:szCs w:val="20"/>
                <w:lang w:eastAsia="sl-SI"/>
              </w:rPr>
            </w:pPr>
            <w:r w:rsidRPr="00C278C6">
              <w:rPr>
                <w:rFonts w:cs="Arial"/>
                <w:szCs w:val="20"/>
                <w:lang w:eastAsia="sl-SI"/>
              </w:rPr>
              <w:t>309,60</w:t>
            </w:r>
          </w:p>
        </w:tc>
      </w:tr>
    </w:tbl>
    <w:p w14:paraId="7D347F74" w14:textId="77777777" w:rsidR="00165D38" w:rsidRDefault="00165D38"/>
    <w:tbl>
      <w:tblPr>
        <w:tblW w:w="8500" w:type="dxa"/>
        <w:tblCellMar>
          <w:left w:w="70" w:type="dxa"/>
          <w:right w:w="70" w:type="dxa"/>
        </w:tblCellMar>
        <w:tblLook w:val="04A0" w:firstRow="1" w:lastRow="0" w:firstColumn="1" w:lastColumn="0" w:noHBand="0" w:noVBand="1"/>
      </w:tblPr>
      <w:tblGrid>
        <w:gridCol w:w="2300"/>
        <w:gridCol w:w="1320"/>
        <w:gridCol w:w="2280"/>
        <w:gridCol w:w="2600"/>
      </w:tblGrid>
      <w:tr w:rsidR="005D3422" w:rsidRPr="005D3422" w14:paraId="450EACC4" w14:textId="77777777" w:rsidTr="005D3422">
        <w:trPr>
          <w:trHeight w:val="255"/>
        </w:trPr>
        <w:tc>
          <w:tcPr>
            <w:tcW w:w="3620" w:type="dxa"/>
            <w:gridSpan w:val="2"/>
            <w:tcBorders>
              <w:top w:val="nil"/>
              <w:left w:val="nil"/>
              <w:bottom w:val="nil"/>
              <w:right w:val="nil"/>
            </w:tcBorders>
            <w:shd w:val="clear" w:color="000000" w:fill="E5FFE5"/>
            <w:noWrap/>
            <w:vAlign w:val="bottom"/>
            <w:hideMark/>
          </w:tcPr>
          <w:p w14:paraId="2ED07439" w14:textId="6872B4CB" w:rsidR="005D3422" w:rsidRPr="005D3422" w:rsidRDefault="00C278C6" w:rsidP="005D3422">
            <w:pPr>
              <w:jc w:val="left"/>
              <w:rPr>
                <w:rFonts w:ascii="Arial CE" w:hAnsi="Arial CE" w:cs="Arial CE"/>
                <w:b/>
                <w:bCs/>
                <w:i/>
                <w:iCs/>
                <w:szCs w:val="20"/>
                <w:lang w:eastAsia="sl-SI"/>
              </w:rPr>
            </w:pPr>
            <w:r>
              <w:rPr>
                <w:rFonts w:ascii="Arial CE" w:hAnsi="Arial CE" w:cs="Arial CE"/>
                <w:b/>
                <w:bCs/>
                <w:i/>
                <w:iCs/>
                <w:szCs w:val="20"/>
                <w:lang w:eastAsia="sl-SI"/>
              </w:rPr>
              <w:t>P</w:t>
            </w:r>
            <w:r w:rsidR="005D3422" w:rsidRPr="005D3422">
              <w:rPr>
                <w:rFonts w:ascii="Arial CE" w:hAnsi="Arial CE" w:cs="Arial CE"/>
                <w:b/>
                <w:bCs/>
                <w:i/>
                <w:iCs/>
                <w:szCs w:val="20"/>
                <w:lang w:eastAsia="sl-SI"/>
              </w:rPr>
              <w:t>ogostost opravil rednega čiščenja</w:t>
            </w:r>
          </w:p>
        </w:tc>
        <w:tc>
          <w:tcPr>
            <w:tcW w:w="2280" w:type="dxa"/>
            <w:tcBorders>
              <w:top w:val="nil"/>
              <w:left w:val="nil"/>
              <w:bottom w:val="nil"/>
              <w:right w:val="nil"/>
            </w:tcBorders>
            <w:noWrap/>
            <w:vAlign w:val="bottom"/>
            <w:hideMark/>
          </w:tcPr>
          <w:p w14:paraId="0E078733" w14:textId="77777777" w:rsidR="005D3422" w:rsidRPr="005D3422" w:rsidRDefault="005D3422" w:rsidP="005D3422">
            <w:pPr>
              <w:jc w:val="left"/>
              <w:rPr>
                <w:rFonts w:ascii="Arial CE" w:hAnsi="Arial CE" w:cs="Arial CE"/>
                <w:b/>
                <w:bCs/>
                <w:i/>
                <w:iCs/>
                <w:szCs w:val="20"/>
                <w:lang w:eastAsia="sl-SI"/>
              </w:rPr>
            </w:pPr>
          </w:p>
        </w:tc>
        <w:tc>
          <w:tcPr>
            <w:tcW w:w="2600" w:type="dxa"/>
            <w:tcBorders>
              <w:top w:val="nil"/>
              <w:left w:val="nil"/>
              <w:bottom w:val="nil"/>
              <w:right w:val="nil"/>
            </w:tcBorders>
            <w:noWrap/>
            <w:vAlign w:val="bottom"/>
            <w:hideMark/>
          </w:tcPr>
          <w:p w14:paraId="51DA76DC" w14:textId="77777777" w:rsidR="005D3422" w:rsidRPr="005D3422" w:rsidRDefault="005D3422" w:rsidP="005D3422">
            <w:pPr>
              <w:jc w:val="left"/>
              <w:rPr>
                <w:rFonts w:ascii="Times New Roman" w:hAnsi="Times New Roman"/>
                <w:szCs w:val="20"/>
                <w:lang w:eastAsia="sl-SI"/>
              </w:rPr>
            </w:pPr>
          </w:p>
        </w:tc>
      </w:tr>
      <w:tr w:rsidR="005D3422" w:rsidRPr="005D3422" w14:paraId="3E976C46" w14:textId="77777777" w:rsidTr="005D3422">
        <w:trPr>
          <w:trHeight w:val="255"/>
        </w:trPr>
        <w:tc>
          <w:tcPr>
            <w:tcW w:w="2300" w:type="dxa"/>
            <w:tcBorders>
              <w:top w:val="nil"/>
              <w:left w:val="nil"/>
              <w:bottom w:val="single" w:sz="4" w:space="0" w:color="auto"/>
              <w:right w:val="nil"/>
            </w:tcBorders>
            <w:noWrap/>
            <w:vAlign w:val="bottom"/>
            <w:hideMark/>
          </w:tcPr>
          <w:p w14:paraId="5F06A2AF" w14:textId="77777777" w:rsidR="005D3422" w:rsidRPr="005D3422" w:rsidRDefault="005D3422" w:rsidP="005D3422">
            <w:pPr>
              <w:jc w:val="left"/>
              <w:rPr>
                <w:rFonts w:ascii="Arial CE" w:hAnsi="Arial CE" w:cs="Arial CE"/>
                <w:szCs w:val="20"/>
                <w:lang w:eastAsia="sl-SI"/>
              </w:rPr>
            </w:pPr>
            <w:r w:rsidRPr="005D3422">
              <w:rPr>
                <w:rFonts w:ascii="Arial CE" w:hAnsi="Arial CE" w:cs="Arial CE"/>
                <w:szCs w:val="20"/>
                <w:lang w:eastAsia="sl-SI"/>
              </w:rPr>
              <w:t> </w:t>
            </w:r>
          </w:p>
        </w:tc>
        <w:tc>
          <w:tcPr>
            <w:tcW w:w="1320" w:type="dxa"/>
            <w:tcBorders>
              <w:top w:val="nil"/>
              <w:left w:val="nil"/>
              <w:bottom w:val="single" w:sz="4" w:space="0" w:color="auto"/>
              <w:right w:val="nil"/>
            </w:tcBorders>
            <w:noWrap/>
            <w:vAlign w:val="bottom"/>
            <w:hideMark/>
          </w:tcPr>
          <w:p w14:paraId="1C9BF85B" w14:textId="77777777" w:rsidR="005D3422" w:rsidRPr="005D3422" w:rsidRDefault="005D3422" w:rsidP="005D3422">
            <w:pPr>
              <w:jc w:val="left"/>
              <w:rPr>
                <w:rFonts w:ascii="Arial CE" w:hAnsi="Arial CE" w:cs="Arial CE"/>
                <w:szCs w:val="20"/>
                <w:lang w:eastAsia="sl-SI"/>
              </w:rPr>
            </w:pPr>
            <w:r w:rsidRPr="005D3422">
              <w:rPr>
                <w:rFonts w:ascii="Arial CE" w:hAnsi="Arial CE" w:cs="Arial CE"/>
                <w:szCs w:val="20"/>
                <w:lang w:eastAsia="sl-SI"/>
              </w:rPr>
              <w:t> </w:t>
            </w:r>
          </w:p>
        </w:tc>
        <w:tc>
          <w:tcPr>
            <w:tcW w:w="2280" w:type="dxa"/>
            <w:tcBorders>
              <w:top w:val="nil"/>
              <w:left w:val="nil"/>
              <w:bottom w:val="single" w:sz="4" w:space="0" w:color="auto"/>
              <w:right w:val="nil"/>
            </w:tcBorders>
            <w:noWrap/>
            <w:vAlign w:val="bottom"/>
            <w:hideMark/>
          </w:tcPr>
          <w:p w14:paraId="26937A4D" w14:textId="77777777" w:rsidR="005D3422" w:rsidRPr="005D3422" w:rsidRDefault="005D3422" w:rsidP="005D3422">
            <w:pPr>
              <w:jc w:val="left"/>
              <w:rPr>
                <w:rFonts w:ascii="Arial CE" w:hAnsi="Arial CE" w:cs="Arial CE"/>
                <w:szCs w:val="20"/>
                <w:lang w:eastAsia="sl-SI"/>
              </w:rPr>
            </w:pPr>
            <w:r w:rsidRPr="005D3422">
              <w:rPr>
                <w:rFonts w:ascii="Arial CE" w:hAnsi="Arial CE" w:cs="Arial CE"/>
                <w:szCs w:val="20"/>
                <w:lang w:eastAsia="sl-SI"/>
              </w:rPr>
              <w:t> </w:t>
            </w:r>
          </w:p>
        </w:tc>
        <w:tc>
          <w:tcPr>
            <w:tcW w:w="2600" w:type="dxa"/>
            <w:tcBorders>
              <w:top w:val="nil"/>
              <w:left w:val="nil"/>
              <w:bottom w:val="single" w:sz="4" w:space="0" w:color="auto"/>
              <w:right w:val="nil"/>
            </w:tcBorders>
            <w:noWrap/>
            <w:vAlign w:val="bottom"/>
            <w:hideMark/>
          </w:tcPr>
          <w:p w14:paraId="02C79B24" w14:textId="77777777" w:rsidR="005D3422" w:rsidRPr="005D3422" w:rsidRDefault="005D3422" w:rsidP="005D3422">
            <w:pPr>
              <w:jc w:val="left"/>
              <w:rPr>
                <w:rFonts w:ascii="Arial CE" w:hAnsi="Arial CE" w:cs="Arial CE"/>
                <w:szCs w:val="20"/>
                <w:lang w:eastAsia="sl-SI"/>
              </w:rPr>
            </w:pPr>
            <w:r w:rsidRPr="005D3422">
              <w:rPr>
                <w:rFonts w:ascii="Arial CE" w:hAnsi="Arial CE" w:cs="Arial CE"/>
                <w:szCs w:val="20"/>
                <w:lang w:eastAsia="sl-SI"/>
              </w:rPr>
              <w:t> </w:t>
            </w:r>
          </w:p>
        </w:tc>
      </w:tr>
      <w:tr w:rsidR="005D3422" w:rsidRPr="00165D38" w14:paraId="35CB8090"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52219C1D" w14:textId="5015EC92"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2-krat dnevno</w:t>
            </w:r>
          </w:p>
        </w:tc>
        <w:tc>
          <w:tcPr>
            <w:tcW w:w="1320" w:type="dxa"/>
            <w:tcBorders>
              <w:top w:val="nil"/>
              <w:left w:val="nil"/>
              <w:bottom w:val="single" w:sz="4" w:space="0" w:color="auto"/>
              <w:right w:val="single" w:sz="4" w:space="0" w:color="auto"/>
            </w:tcBorders>
            <w:noWrap/>
            <w:vAlign w:val="bottom"/>
            <w:hideMark/>
          </w:tcPr>
          <w:p w14:paraId="6E6ED77A"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85,73</w:t>
            </w:r>
          </w:p>
        </w:tc>
        <w:tc>
          <w:tcPr>
            <w:tcW w:w="2280" w:type="dxa"/>
            <w:tcBorders>
              <w:top w:val="nil"/>
              <w:left w:val="nil"/>
              <w:bottom w:val="single" w:sz="4" w:space="0" w:color="auto"/>
              <w:right w:val="single" w:sz="4" w:space="0" w:color="auto"/>
            </w:tcBorders>
            <w:noWrap/>
            <w:vAlign w:val="bottom"/>
            <w:hideMark/>
          </w:tcPr>
          <w:p w14:paraId="2D4D6672"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85,73</w:t>
            </w:r>
          </w:p>
        </w:tc>
        <w:tc>
          <w:tcPr>
            <w:tcW w:w="2600" w:type="dxa"/>
            <w:tcBorders>
              <w:top w:val="nil"/>
              <w:left w:val="nil"/>
              <w:bottom w:val="single" w:sz="4" w:space="0" w:color="auto"/>
              <w:right w:val="single" w:sz="4" w:space="0" w:color="auto"/>
            </w:tcBorders>
            <w:noWrap/>
            <w:vAlign w:val="bottom"/>
            <w:hideMark/>
          </w:tcPr>
          <w:p w14:paraId="0D5FF876"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0,00</w:t>
            </w:r>
          </w:p>
        </w:tc>
      </w:tr>
      <w:tr w:rsidR="005D3422" w:rsidRPr="00165D38" w14:paraId="118C89B6"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5B0FE8E8" w14:textId="0C21EE1B"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dnevno</w:t>
            </w:r>
          </w:p>
        </w:tc>
        <w:tc>
          <w:tcPr>
            <w:tcW w:w="1320" w:type="dxa"/>
            <w:tcBorders>
              <w:top w:val="nil"/>
              <w:left w:val="nil"/>
              <w:bottom w:val="single" w:sz="4" w:space="0" w:color="auto"/>
              <w:right w:val="single" w:sz="4" w:space="0" w:color="auto"/>
            </w:tcBorders>
            <w:noWrap/>
            <w:vAlign w:val="bottom"/>
            <w:hideMark/>
          </w:tcPr>
          <w:p w14:paraId="0C66E8E5"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420,19</w:t>
            </w:r>
          </w:p>
        </w:tc>
        <w:tc>
          <w:tcPr>
            <w:tcW w:w="2280" w:type="dxa"/>
            <w:tcBorders>
              <w:top w:val="nil"/>
              <w:left w:val="nil"/>
              <w:bottom w:val="single" w:sz="4" w:space="0" w:color="auto"/>
              <w:right w:val="single" w:sz="4" w:space="0" w:color="auto"/>
            </w:tcBorders>
            <w:noWrap/>
            <w:vAlign w:val="bottom"/>
            <w:hideMark/>
          </w:tcPr>
          <w:p w14:paraId="63016026"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325,59</w:t>
            </w:r>
          </w:p>
        </w:tc>
        <w:tc>
          <w:tcPr>
            <w:tcW w:w="2600" w:type="dxa"/>
            <w:tcBorders>
              <w:top w:val="nil"/>
              <w:left w:val="nil"/>
              <w:bottom w:val="single" w:sz="4" w:space="0" w:color="auto"/>
              <w:right w:val="single" w:sz="4" w:space="0" w:color="auto"/>
            </w:tcBorders>
            <w:noWrap/>
            <w:vAlign w:val="bottom"/>
            <w:hideMark/>
          </w:tcPr>
          <w:p w14:paraId="46D26C2B"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94,60</w:t>
            </w:r>
          </w:p>
        </w:tc>
      </w:tr>
      <w:tr w:rsidR="005D3422" w:rsidRPr="00165D38" w14:paraId="541FDC70"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578BC7A8" w14:textId="12AFF9E2"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1 x / teden</w:t>
            </w:r>
          </w:p>
        </w:tc>
        <w:tc>
          <w:tcPr>
            <w:tcW w:w="1320" w:type="dxa"/>
            <w:tcBorders>
              <w:top w:val="nil"/>
              <w:left w:val="nil"/>
              <w:bottom w:val="single" w:sz="4" w:space="0" w:color="auto"/>
              <w:right w:val="single" w:sz="4" w:space="0" w:color="auto"/>
            </w:tcBorders>
            <w:noWrap/>
            <w:vAlign w:val="bottom"/>
            <w:hideMark/>
          </w:tcPr>
          <w:p w14:paraId="28776F3E"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86,30</w:t>
            </w:r>
          </w:p>
        </w:tc>
        <w:tc>
          <w:tcPr>
            <w:tcW w:w="2280" w:type="dxa"/>
            <w:tcBorders>
              <w:top w:val="nil"/>
              <w:left w:val="nil"/>
              <w:bottom w:val="single" w:sz="4" w:space="0" w:color="auto"/>
              <w:right w:val="single" w:sz="4" w:space="0" w:color="auto"/>
            </w:tcBorders>
            <w:noWrap/>
            <w:vAlign w:val="bottom"/>
            <w:hideMark/>
          </w:tcPr>
          <w:p w14:paraId="08F376FE"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86,30</w:t>
            </w:r>
          </w:p>
        </w:tc>
        <w:tc>
          <w:tcPr>
            <w:tcW w:w="2600" w:type="dxa"/>
            <w:tcBorders>
              <w:top w:val="nil"/>
              <w:left w:val="nil"/>
              <w:bottom w:val="single" w:sz="4" w:space="0" w:color="auto"/>
              <w:right w:val="single" w:sz="4" w:space="0" w:color="auto"/>
            </w:tcBorders>
            <w:noWrap/>
            <w:vAlign w:val="bottom"/>
            <w:hideMark/>
          </w:tcPr>
          <w:p w14:paraId="7F289D1A"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0,00</w:t>
            </w:r>
          </w:p>
        </w:tc>
      </w:tr>
      <w:tr w:rsidR="005D3422" w:rsidRPr="00165D38" w14:paraId="53F04A6B"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6558A767" w14:textId="04121052"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 xml:space="preserve">2 x / teden </w:t>
            </w:r>
          </w:p>
        </w:tc>
        <w:tc>
          <w:tcPr>
            <w:tcW w:w="1320" w:type="dxa"/>
            <w:tcBorders>
              <w:top w:val="nil"/>
              <w:left w:val="nil"/>
              <w:bottom w:val="single" w:sz="4" w:space="0" w:color="auto"/>
              <w:right w:val="single" w:sz="4" w:space="0" w:color="auto"/>
            </w:tcBorders>
            <w:noWrap/>
            <w:vAlign w:val="bottom"/>
            <w:hideMark/>
          </w:tcPr>
          <w:p w14:paraId="151AF7C8"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1.803,60</w:t>
            </w:r>
          </w:p>
        </w:tc>
        <w:tc>
          <w:tcPr>
            <w:tcW w:w="2280" w:type="dxa"/>
            <w:tcBorders>
              <w:top w:val="nil"/>
              <w:left w:val="nil"/>
              <w:bottom w:val="single" w:sz="4" w:space="0" w:color="auto"/>
              <w:right w:val="single" w:sz="4" w:space="0" w:color="auto"/>
            </w:tcBorders>
            <w:noWrap/>
            <w:vAlign w:val="bottom"/>
            <w:hideMark/>
          </w:tcPr>
          <w:p w14:paraId="46A07392"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1.461,00</w:t>
            </w:r>
          </w:p>
        </w:tc>
        <w:tc>
          <w:tcPr>
            <w:tcW w:w="2600" w:type="dxa"/>
            <w:tcBorders>
              <w:top w:val="nil"/>
              <w:left w:val="nil"/>
              <w:bottom w:val="single" w:sz="4" w:space="0" w:color="auto"/>
              <w:right w:val="single" w:sz="4" w:space="0" w:color="auto"/>
            </w:tcBorders>
            <w:noWrap/>
            <w:vAlign w:val="bottom"/>
            <w:hideMark/>
          </w:tcPr>
          <w:p w14:paraId="147E7F8F"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342,60</w:t>
            </w:r>
          </w:p>
        </w:tc>
      </w:tr>
      <w:tr w:rsidR="005D3422" w:rsidRPr="00165D38" w14:paraId="5416426E"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4463D0EC" w14:textId="2304C0DE"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3 x / teden</w:t>
            </w:r>
          </w:p>
        </w:tc>
        <w:tc>
          <w:tcPr>
            <w:tcW w:w="1320" w:type="dxa"/>
            <w:tcBorders>
              <w:top w:val="nil"/>
              <w:left w:val="nil"/>
              <w:bottom w:val="single" w:sz="4" w:space="0" w:color="auto"/>
              <w:right w:val="single" w:sz="4" w:space="0" w:color="auto"/>
            </w:tcBorders>
            <w:noWrap/>
            <w:vAlign w:val="bottom"/>
            <w:hideMark/>
          </w:tcPr>
          <w:p w14:paraId="4452D6B5"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1.949,36</w:t>
            </w:r>
          </w:p>
        </w:tc>
        <w:tc>
          <w:tcPr>
            <w:tcW w:w="2280" w:type="dxa"/>
            <w:tcBorders>
              <w:top w:val="nil"/>
              <w:left w:val="nil"/>
              <w:bottom w:val="single" w:sz="4" w:space="0" w:color="auto"/>
              <w:right w:val="single" w:sz="4" w:space="0" w:color="auto"/>
            </w:tcBorders>
            <w:noWrap/>
            <w:vAlign w:val="bottom"/>
            <w:hideMark/>
          </w:tcPr>
          <w:p w14:paraId="3903C9F3"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1.608,46</w:t>
            </w:r>
          </w:p>
        </w:tc>
        <w:tc>
          <w:tcPr>
            <w:tcW w:w="2600" w:type="dxa"/>
            <w:tcBorders>
              <w:top w:val="nil"/>
              <w:left w:val="nil"/>
              <w:bottom w:val="single" w:sz="4" w:space="0" w:color="auto"/>
              <w:right w:val="single" w:sz="4" w:space="0" w:color="auto"/>
            </w:tcBorders>
            <w:noWrap/>
            <w:vAlign w:val="bottom"/>
            <w:hideMark/>
          </w:tcPr>
          <w:p w14:paraId="61675434"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340,90</w:t>
            </w:r>
          </w:p>
        </w:tc>
      </w:tr>
      <w:tr w:rsidR="005D3422" w:rsidRPr="00165D38" w14:paraId="26E6BA08"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74FF533E" w14:textId="4BD8583B" w:rsidR="005D3422" w:rsidRPr="00926B99" w:rsidRDefault="005D3422" w:rsidP="005D3422">
            <w:pPr>
              <w:jc w:val="left"/>
              <w:rPr>
                <w:rFonts w:ascii="Arial CE" w:hAnsi="Arial CE" w:cs="Arial CE"/>
                <w:szCs w:val="20"/>
                <w:lang w:eastAsia="sl-SI"/>
              </w:rPr>
            </w:pPr>
            <w:r w:rsidRPr="00926B99">
              <w:rPr>
                <w:rFonts w:ascii="Arial CE" w:hAnsi="Arial CE" w:cs="Arial CE"/>
                <w:szCs w:val="20"/>
                <w:lang w:eastAsia="sl-SI"/>
              </w:rPr>
              <w:t>1 x / mesec</w:t>
            </w:r>
          </w:p>
        </w:tc>
        <w:tc>
          <w:tcPr>
            <w:tcW w:w="1320" w:type="dxa"/>
            <w:tcBorders>
              <w:top w:val="nil"/>
              <w:left w:val="nil"/>
              <w:bottom w:val="single" w:sz="4" w:space="0" w:color="auto"/>
              <w:right w:val="single" w:sz="4" w:space="0" w:color="auto"/>
            </w:tcBorders>
            <w:noWrap/>
            <w:vAlign w:val="bottom"/>
            <w:hideMark/>
          </w:tcPr>
          <w:p w14:paraId="02297733"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154,82</w:t>
            </w:r>
          </w:p>
        </w:tc>
        <w:tc>
          <w:tcPr>
            <w:tcW w:w="2280" w:type="dxa"/>
            <w:tcBorders>
              <w:top w:val="nil"/>
              <w:left w:val="nil"/>
              <w:bottom w:val="single" w:sz="4" w:space="0" w:color="auto"/>
              <w:right w:val="single" w:sz="4" w:space="0" w:color="auto"/>
            </w:tcBorders>
            <w:noWrap/>
            <w:vAlign w:val="bottom"/>
            <w:hideMark/>
          </w:tcPr>
          <w:p w14:paraId="0BCE94CE"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98,82</w:t>
            </w:r>
          </w:p>
        </w:tc>
        <w:tc>
          <w:tcPr>
            <w:tcW w:w="2600" w:type="dxa"/>
            <w:tcBorders>
              <w:top w:val="nil"/>
              <w:left w:val="nil"/>
              <w:bottom w:val="single" w:sz="4" w:space="0" w:color="auto"/>
              <w:right w:val="single" w:sz="4" w:space="0" w:color="auto"/>
            </w:tcBorders>
            <w:noWrap/>
            <w:vAlign w:val="bottom"/>
            <w:hideMark/>
          </w:tcPr>
          <w:p w14:paraId="0F2F5BF0" w14:textId="77777777" w:rsidR="005D3422" w:rsidRPr="00165D38" w:rsidRDefault="005D3422" w:rsidP="005D3422">
            <w:pPr>
              <w:jc w:val="right"/>
              <w:rPr>
                <w:rFonts w:ascii="Arial CE" w:hAnsi="Arial CE" w:cs="Arial CE"/>
                <w:szCs w:val="20"/>
                <w:lang w:eastAsia="sl-SI"/>
              </w:rPr>
            </w:pPr>
            <w:r w:rsidRPr="00165D38">
              <w:rPr>
                <w:rFonts w:ascii="Arial CE" w:hAnsi="Arial CE" w:cs="Arial CE"/>
                <w:szCs w:val="20"/>
                <w:lang w:eastAsia="sl-SI"/>
              </w:rPr>
              <w:t>56,00</w:t>
            </w:r>
          </w:p>
        </w:tc>
      </w:tr>
      <w:tr w:rsidR="005D3422" w:rsidRPr="005D3422" w14:paraId="740AEF50" w14:textId="77777777" w:rsidTr="005D3422">
        <w:trPr>
          <w:trHeight w:val="255"/>
        </w:trPr>
        <w:tc>
          <w:tcPr>
            <w:tcW w:w="2300" w:type="dxa"/>
            <w:tcBorders>
              <w:top w:val="nil"/>
              <w:left w:val="single" w:sz="4" w:space="0" w:color="auto"/>
              <w:bottom w:val="single" w:sz="4" w:space="0" w:color="auto"/>
              <w:right w:val="single" w:sz="4" w:space="0" w:color="auto"/>
            </w:tcBorders>
            <w:noWrap/>
            <w:vAlign w:val="bottom"/>
            <w:hideMark/>
          </w:tcPr>
          <w:p w14:paraId="7C7B83CE" w14:textId="77777777" w:rsidR="005D3422" w:rsidRPr="00165D38" w:rsidRDefault="005D3422" w:rsidP="005D3422">
            <w:pPr>
              <w:jc w:val="left"/>
              <w:rPr>
                <w:rFonts w:ascii="Arial CE" w:hAnsi="Arial CE" w:cs="Arial CE"/>
                <w:szCs w:val="20"/>
                <w:lang w:eastAsia="sl-SI"/>
              </w:rPr>
            </w:pPr>
            <w:r w:rsidRPr="00165D38">
              <w:rPr>
                <w:rFonts w:ascii="Arial CE" w:hAnsi="Arial CE" w:cs="Arial CE"/>
                <w:szCs w:val="20"/>
                <w:lang w:eastAsia="sl-SI"/>
              </w:rPr>
              <w:t> </w:t>
            </w:r>
          </w:p>
        </w:tc>
        <w:tc>
          <w:tcPr>
            <w:tcW w:w="1320" w:type="dxa"/>
            <w:tcBorders>
              <w:top w:val="nil"/>
              <w:left w:val="nil"/>
              <w:bottom w:val="single" w:sz="4" w:space="0" w:color="auto"/>
              <w:right w:val="single" w:sz="4" w:space="0" w:color="auto"/>
            </w:tcBorders>
            <w:noWrap/>
            <w:vAlign w:val="bottom"/>
            <w:hideMark/>
          </w:tcPr>
          <w:p w14:paraId="297C758E" w14:textId="77777777" w:rsidR="005D3422" w:rsidRPr="00165D38" w:rsidRDefault="005D3422" w:rsidP="005D3422">
            <w:pPr>
              <w:jc w:val="right"/>
              <w:rPr>
                <w:rFonts w:ascii="Arial CE" w:hAnsi="Arial CE" w:cs="Arial CE"/>
                <w:b/>
                <w:bCs/>
                <w:i/>
                <w:iCs/>
                <w:szCs w:val="20"/>
                <w:lang w:eastAsia="sl-SI"/>
              </w:rPr>
            </w:pPr>
            <w:r w:rsidRPr="00165D38">
              <w:rPr>
                <w:rFonts w:ascii="Arial CE" w:hAnsi="Arial CE" w:cs="Arial CE"/>
                <w:b/>
                <w:bCs/>
                <w:i/>
                <w:iCs/>
                <w:szCs w:val="20"/>
                <w:lang w:eastAsia="sl-SI"/>
              </w:rPr>
              <w:t>4.500,00</w:t>
            </w:r>
          </w:p>
        </w:tc>
        <w:tc>
          <w:tcPr>
            <w:tcW w:w="2280" w:type="dxa"/>
            <w:tcBorders>
              <w:top w:val="nil"/>
              <w:left w:val="nil"/>
              <w:bottom w:val="single" w:sz="4" w:space="0" w:color="auto"/>
              <w:right w:val="single" w:sz="4" w:space="0" w:color="auto"/>
            </w:tcBorders>
            <w:noWrap/>
            <w:vAlign w:val="bottom"/>
            <w:hideMark/>
          </w:tcPr>
          <w:p w14:paraId="26B68042" w14:textId="77777777" w:rsidR="005D3422" w:rsidRPr="00165D38" w:rsidRDefault="005D3422" w:rsidP="005D3422">
            <w:pPr>
              <w:jc w:val="right"/>
              <w:rPr>
                <w:rFonts w:ascii="Arial CE" w:hAnsi="Arial CE" w:cs="Arial CE"/>
                <w:b/>
                <w:bCs/>
                <w:i/>
                <w:iCs/>
                <w:szCs w:val="20"/>
                <w:lang w:eastAsia="sl-SI"/>
              </w:rPr>
            </w:pPr>
            <w:r w:rsidRPr="00165D38">
              <w:rPr>
                <w:rFonts w:ascii="Arial CE" w:hAnsi="Arial CE" w:cs="Arial CE"/>
                <w:b/>
                <w:bCs/>
                <w:i/>
                <w:iCs/>
                <w:szCs w:val="20"/>
                <w:lang w:eastAsia="sl-SI"/>
              </w:rPr>
              <w:t>3.665,90</w:t>
            </w:r>
          </w:p>
        </w:tc>
        <w:tc>
          <w:tcPr>
            <w:tcW w:w="2600" w:type="dxa"/>
            <w:tcBorders>
              <w:top w:val="nil"/>
              <w:left w:val="nil"/>
              <w:bottom w:val="single" w:sz="4" w:space="0" w:color="auto"/>
              <w:right w:val="single" w:sz="4" w:space="0" w:color="auto"/>
            </w:tcBorders>
            <w:noWrap/>
            <w:vAlign w:val="bottom"/>
            <w:hideMark/>
          </w:tcPr>
          <w:p w14:paraId="42633C3E" w14:textId="77777777" w:rsidR="005D3422" w:rsidRPr="00165D38" w:rsidRDefault="005D3422" w:rsidP="005D3422">
            <w:pPr>
              <w:jc w:val="right"/>
              <w:rPr>
                <w:rFonts w:ascii="Arial CE" w:hAnsi="Arial CE" w:cs="Arial CE"/>
                <w:b/>
                <w:bCs/>
                <w:i/>
                <w:iCs/>
                <w:szCs w:val="20"/>
                <w:lang w:eastAsia="sl-SI"/>
              </w:rPr>
            </w:pPr>
            <w:r w:rsidRPr="00165D38">
              <w:rPr>
                <w:rFonts w:ascii="Arial CE" w:hAnsi="Arial CE" w:cs="Arial CE"/>
                <w:b/>
                <w:bCs/>
                <w:i/>
                <w:iCs/>
                <w:szCs w:val="20"/>
                <w:lang w:eastAsia="sl-SI"/>
              </w:rPr>
              <w:t>834,10</w:t>
            </w:r>
          </w:p>
        </w:tc>
      </w:tr>
    </w:tbl>
    <w:p w14:paraId="2E2F8B1F" w14:textId="77777777" w:rsidR="00883DAB" w:rsidRDefault="00883DAB" w:rsidP="000E0814">
      <w:pPr>
        <w:spacing w:line="276" w:lineRule="auto"/>
        <w:rPr>
          <w:rFonts w:cs="Arial"/>
        </w:rPr>
      </w:pPr>
    </w:p>
    <w:p w14:paraId="24E49660" w14:textId="77777777" w:rsidR="000E0814" w:rsidRPr="00165D38" w:rsidRDefault="000E0814" w:rsidP="000E0814">
      <w:pPr>
        <w:spacing w:line="276" w:lineRule="auto"/>
        <w:rPr>
          <w:rFonts w:cs="Arial"/>
          <w:bCs/>
        </w:rPr>
      </w:pPr>
    </w:p>
    <w:p w14:paraId="6228A901" w14:textId="7F02DE50" w:rsidR="006C1447" w:rsidRPr="00841063" w:rsidRDefault="00883DAB" w:rsidP="007B22FD">
      <w:pPr>
        <w:pStyle w:val="Heading4"/>
        <w:spacing w:line="276" w:lineRule="auto"/>
      </w:pPr>
      <w:r w:rsidRPr="00841063">
        <w:t>Čiščenje stekla in žaluzij</w:t>
      </w:r>
      <w:r w:rsidR="002E7552">
        <w:t xml:space="preserve"> na dosegu roke</w:t>
      </w:r>
    </w:p>
    <w:p w14:paraId="4CE8838C" w14:textId="77777777" w:rsidR="00883DAB" w:rsidRPr="006A6B95" w:rsidRDefault="00883DAB" w:rsidP="007B22FD">
      <w:pPr>
        <w:spacing w:line="276" w:lineRule="auto"/>
      </w:pPr>
    </w:p>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31"/>
        <w:gridCol w:w="921"/>
        <w:gridCol w:w="850"/>
        <w:gridCol w:w="775"/>
      </w:tblGrid>
      <w:tr w:rsidR="000A6F4F" w:rsidRPr="00165D38" w14:paraId="41F3AF41" w14:textId="77777777" w:rsidTr="000A6F4F">
        <w:trPr>
          <w:trHeight w:val="255"/>
        </w:trPr>
        <w:tc>
          <w:tcPr>
            <w:tcW w:w="2982" w:type="dxa"/>
            <w:tcBorders>
              <w:top w:val="single" w:sz="4" w:space="0" w:color="auto"/>
              <w:left w:val="single" w:sz="4" w:space="0" w:color="auto"/>
              <w:bottom w:val="nil"/>
              <w:right w:val="single" w:sz="4" w:space="0" w:color="auto"/>
            </w:tcBorders>
            <w:noWrap/>
            <w:vAlign w:val="bottom"/>
          </w:tcPr>
          <w:p w14:paraId="0F0B7930" w14:textId="77777777" w:rsidR="000A6F4F" w:rsidRPr="00165D38" w:rsidRDefault="000A6F4F" w:rsidP="00145D1B">
            <w:pPr>
              <w:jc w:val="left"/>
              <w:rPr>
                <w:rFonts w:cs="Arial"/>
                <w:b/>
                <w:bCs/>
                <w:sz w:val="18"/>
                <w:szCs w:val="18"/>
                <w:lang w:eastAsia="sl-SI"/>
              </w:rPr>
            </w:pPr>
            <w:r w:rsidRPr="00165D38">
              <w:rPr>
                <w:rFonts w:cs="Arial"/>
                <w:b/>
                <w:bCs/>
                <w:sz w:val="18"/>
                <w:szCs w:val="18"/>
                <w:lang w:eastAsia="sl-SI"/>
              </w:rPr>
              <w:t> </w:t>
            </w:r>
          </w:p>
        </w:tc>
        <w:tc>
          <w:tcPr>
            <w:tcW w:w="851" w:type="dxa"/>
            <w:tcBorders>
              <w:top w:val="single" w:sz="4" w:space="0" w:color="auto"/>
              <w:left w:val="nil"/>
              <w:bottom w:val="nil"/>
              <w:right w:val="single" w:sz="4" w:space="0" w:color="auto"/>
            </w:tcBorders>
            <w:noWrap/>
            <w:vAlign w:val="bottom"/>
          </w:tcPr>
          <w:p w14:paraId="4634EC6C" w14:textId="77777777" w:rsidR="000A6F4F" w:rsidRPr="00165D38" w:rsidRDefault="000A6F4F" w:rsidP="00145D1B">
            <w:pPr>
              <w:jc w:val="left"/>
              <w:rPr>
                <w:rFonts w:cs="Arial"/>
                <w:b/>
                <w:bCs/>
                <w:sz w:val="18"/>
                <w:szCs w:val="18"/>
                <w:lang w:eastAsia="sl-SI"/>
              </w:rPr>
            </w:pPr>
            <w:r w:rsidRPr="00165D38">
              <w:rPr>
                <w:rFonts w:cs="Arial"/>
                <w:b/>
                <w:bCs/>
                <w:sz w:val="18"/>
                <w:szCs w:val="18"/>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noWrap/>
            <w:vAlign w:val="bottom"/>
          </w:tcPr>
          <w:p w14:paraId="775EB7BC" w14:textId="77777777" w:rsidR="000A6F4F" w:rsidRPr="00165D38" w:rsidRDefault="000A6F4F" w:rsidP="00841063">
            <w:pPr>
              <w:jc w:val="center"/>
              <w:rPr>
                <w:rFonts w:cs="Arial"/>
                <w:b/>
                <w:bCs/>
                <w:sz w:val="18"/>
                <w:szCs w:val="18"/>
                <w:lang w:eastAsia="sl-SI"/>
              </w:rPr>
            </w:pPr>
            <w:r w:rsidRPr="00165D38">
              <w:rPr>
                <w:rFonts w:cs="Arial"/>
                <w:b/>
                <w:bCs/>
                <w:sz w:val="18"/>
                <w:szCs w:val="18"/>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noWrap/>
            <w:vAlign w:val="bottom"/>
          </w:tcPr>
          <w:p w14:paraId="07BB9299" w14:textId="77777777" w:rsidR="000A6F4F" w:rsidRPr="00165D38" w:rsidRDefault="000A6F4F" w:rsidP="00841063">
            <w:pPr>
              <w:jc w:val="center"/>
              <w:rPr>
                <w:rFonts w:cs="Arial"/>
                <w:b/>
                <w:bCs/>
                <w:sz w:val="18"/>
                <w:szCs w:val="18"/>
                <w:lang w:eastAsia="sl-SI"/>
              </w:rPr>
            </w:pPr>
            <w:r w:rsidRPr="00165D38">
              <w:rPr>
                <w:rFonts w:cs="Arial"/>
                <w:b/>
                <w:bCs/>
                <w:sz w:val="18"/>
                <w:szCs w:val="18"/>
                <w:lang w:eastAsia="sl-SI"/>
              </w:rPr>
              <w:t>Pogostost čiščenja</w:t>
            </w:r>
          </w:p>
        </w:tc>
      </w:tr>
      <w:tr w:rsidR="000A6F4F" w:rsidRPr="00165D38" w14:paraId="63A37D9F" w14:textId="77777777" w:rsidTr="000A6F4F">
        <w:trPr>
          <w:trHeight w:val="255"/>
        </w:trPr>
        <w:tc>
          <w:tcPr>
            <w:tcW w:w="2982" w:type="dxa"/>
            <w:tcBorders>
              <w:top w:val="nil"/>
              <w:left w:val="single" w:sz="4" w:space="0" w:color="auto"/>
              <w:bottom w:val="nil"/>
              <w:right w:val="single" w:sz="4" w:space="0" w:color="auto"/>
            </w:tcBorders>
            <w:noWrap/>
            <w:vAlign w:val="bottom"/>
          </w:tcPr>
          <w:p w14:paraId="3C9728E1" w14:textId="77777777" w:rsidR="000A6F4F" w:rsidRPr="00165D38" w:rsidRDefault="000A6F4F" w:rsidP="00145D1B">
            <w:pPr>
              <w:jc w:val="left"/>
              <w:rPr>
                <w:rFonts w:cs="Arial"/>
                <w:b/>
                <w:bCs/>
                <w:sz w:val="18"/>
                <w:szCs w:val="18"/>
                <w:lang w:eastAsia="sl-SI"/>
              </w:rPr>
            </w:pPr>
            <w:r w:rsidRPr="00165D38">
              <w:rPr>
                <w:rFonts w:cs="Arial"/>
                <w:b/>
                <w:bCs/>
                <w:sz w:val="18"/>
                <w:szCs w:val="18"/>
                <w:lang w:eastAsia="sl-SI"/>
              </w:rPr>
              <w:t> </w:t>
            </w:r>
          </w:p>
        </w:tc>
        <w:tc>
          <w:tcPr>
            <w:tcW w:w="851" w:type="dxa"/>
            <w:tcBorders>
              <w:top w:val="nil"/>
              <w:left w:val="nil"/>
              <w:bottom w:val="nil"/>
              <w:right w:val="single" w:sz="4" w:space="0" w:color="auto"/>
            </w:tcBorders>
            <w:noWrap/>
            <w:vAlign w:val="bottom"/>
          </w:tcPr>
          <w:p w14:paraId="0E081888" w14:textId="77777777" w:rsidR="000A6F4F" w:rsidRPr="00165D38" w:rsidRDefault="000A6F4F" w:rsidP="00145D1B">
            <w:pPr>
              <w:jc w:val="left"/>
              <w:rPr>
                <w:rFonts w:cs="Arial"/>
                <w:b/>
                <w:bCs/>
                <w:sz w:val="18"/>
                <w:szCs w:val="18"/>
                <w:lang w:eastAsia="sl-SI"/>
              </w:rPr>
            </w:pPr>
            <w:r w:rsidRPr="00165D38">
              <w:rPr>
                <w:rFonts w:cs="Arial"/>
                <w:b/>
                <w:bCs/>
                <w:sz w:val="18"/>
                <w:szCs w:val="18"/>
                <w:lang w:eastAsia="sl-SI"/>
              </w:rPr>
              <w:t> </w:t>
            </w:r>
          </w:p>
        </w:tc>
        <w:tc>
          <w:tcPr>
            <w:tcW w:w="850" w:type="dxa"/>
            <w:tcBorders>
              <w:top w:val="nil"/>
              <w:left w:val="nil"/>
              <w:bottom w:val="nil"/>
              <w:right w:val="single" w:sz="4" w:space="0" w:color="auto"/>
            </w:tcBorders>
            <w:noWrap/>
            <w:vAlign w:val="bottom"/>
          </w:tcPr>
          <w:p w14:paraId="67A1D63F"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 </w:t>
            </w:r>
          </w:p>
        </w:tc>
        <w:tc>
          <w:tcPr>
            <w:tcW w:w="917" w:type="dxa"/>
            <w:tcBorders>
              <w:top w:val="nil"/>
              <w:left w:val="nil"/>
              <w:bottom w:val="nil"/>
              <w:right w:val="single" w:sz="4" w:space="0" w:color="auto"/>
            </w:tcBorders>
            <w:noWrap/>
            <w:vAlign w:val="bottom"/>
          </w:tcPr>
          <w:p w14:paraId="46A51B9C"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 </w:t>
            </w:r>
          </w:p>
        </w:tc>
        <w:tc>
          <w:tcPr>
            <w:tcW w:w="925" w:type="dxa"/>
            <w:tcBorders>
              <w:top w:val="nil"/>
              <w:left w:val="nil"/>
              <w:bottom w:val="nil"/>
              <w:right w:val="single" w:sz="4" w:space="0" w:color="auto"/>
            </w:tcBorders>
            <w:noWrap/>
            <w:vAlign w:val="bottom"/>
          </w:tcPr>
          <w:p w14:paraId="4720F8A7"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1-krat</w:t>
            </w:r>
          </w:p>
        </w:tc>
        <w:tc>
          <w:tcPr>
            <w:tcW w:w="851" w:type="dxa"/>
            <w:tcBorders>
              <w:top w:val="nil"/>
              <w:left w:val="nil"/>
              <w:bottom w:val="nil"/>
              <w:right w:val="single" w:sz="4" w:space="0" w:color="auto"/>
            </w:tcBorders>
            <w:noWrap/>
            <w:vAlign w:val="bottom"/>
          </w:tcPr>
          <w:p w14:paraId="56EFF55C" w14:textId="73AC3177" w:rsidR="000A6F4F" w:rsidRPr="00165D38" w:rsidRDefault="009D2AAE" w:rsidP="00145D1B">
            <w:pPr>
              <w:jc w:val="center"/>
              <w:rPr>
                <w:rFonts w:cs="Arial"/>
                <w:b/>
                <w:bCs/>
                <w:sz w:val="18"/>
                <w:szCs w:val="18"/>
                <w:lang w:eastAsia="sl-SI"/>
              </w:rPr>
            </w:pPr>
            <w:r w:rsidRPr="00165D38">
              <w:rPr>
                <w:rFonts w:cs="Arial"/>
                <w:b/>
                <w:bCs/>
                <w:sz w:val="18"/>
                <w:szCs w:val="18"/>
                <w:lang w:eastAsia="sl-SI"/>
              </w:rPr>
              <w:t>2</w:t>
            </w:r>
            <w:r w:rsidR="000A6F4F" w:rsidRPr="00165D38">
              <w:rPr>
                <w:rFonts w:cs="Arial"/>
                <w:b/>
                <w:bCs/>
                <w:sz w:val="18"/>
                <w:szCs w:val="18"/>
                <w:lang w:eastAsia="sl-SI"/>
              </w:rPr>
              <w:t xml:space="preserve">-krat </w:t>
            </w:r>
          </w:p>
        </w:tc>
        <w:tc>
          <w:tcPr>
            <w:tcW w:w="850" w:type="dxa"/>
            <w:tcBorders>
              <w:top w:val="nil"/>
              <w:left w:val="nil"/>
              <w:bottom w:val="nil"/>
              <w:right w:val="single" w:sz="4" w:space="0" w:color="auto"/>
            </w:tcBorders>
            <w:noWrap/>
            <w:vAlign w:val="bottom"/>
          </w:tcPr>
          <w:p w14:paraId="4EA4AA54"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 xml:space="preserve">3-krat </w:t>
            </w:r>
          </w:p>
        </w:tc>
        <w:tc>
          <w:tcPr>
            <w:tcW w:w="851" w:type="dxa"/>
            <w:tcBorders>
              <w:top w:val="nil"/>
              <w:left w:val="nil"/>
              <w:bottom w:val="nil"/>
              <w:right w:val="single" w:sz="4" w:space="0" w:color="auto"/>
            </w:tcBorders>
          </w:tcPr>
          <w:p w14:paraId="1E27458A"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4-krat</w:t>
            </w:r>
          </w:p>
        </w:tc>
      </w:tr>
      <w:tr w:rsidR="000A6F4F" w:rsidRPr="00165D38" w14:paraId="15E454BC"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12172956" w14:textId="77777777" w:rsidR="000A6F4F" w:rsidRPr="00165D38" w:rsidRDefault="000A6F4F" w:rsidP="00145D1B">
            <w:pPr>
              <w:jc w:val="right"/>
              <w:rPr>
                <w:rFonts w:cs="Arial"/>
                <w:b/>
                <w:bCs/>
                <w:sz w:val="18"/>
                <w:szCs w:val="18"/>
                <w:lang w:eastAsia="sl-SI"/>
              </w:rPr>
            </w:pPr>
            <w:r w:rsidRPr="00165D38">
              <w:rPr>
                <w:rFonts w:cs="Arial"/>
                <w:b/>
                <w:bCs/>
                <w:sz w:val="18"/>
                <w:szCs w:val="18"/>
                <w:lang w:eastAsia="sl-SI"/>
              </w:rPr>
              <w:t>v m2</w:t>
            </w:r>
          </w:p>
        </w:tc>
        <w:tc>
          <w:tcPr>
            <w:tcW w:w="851" w:type="dxa"/>
            <w:tcBorders>
              <w:top w:val="nil"/>
              <w:left w:val="nil"/>
              <w:bottom w:val="single" w:sz="4" w:space="0" w:color="auto"/>
              <w:right w:val="single" w:sz="4" w:space="0" w:color="auto"/>
            </w:tcBorders>
            <w:noWrap/>
            <w:vAlign w:val="bottom"/>
          </w:tcPr>
          <w:p w14:paraId="1D99834A"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skupaj</w:t>
            </w:r>
          </w:p>
        </w:tc>
        <w:tc>
          <w:tcPr>
            <w:tcW w:w="850" w:type="dxa"/>
            <w:tcBorders>
              <w:top w:val="nil"/>
              <w:left w:val="nil"/>
              <w:bottom w:val="single" w:sz="4" w:space="0" w:color="auto"/>
              <w:right w:val="single" w:sz="4" w:space="0" w:color="auto"/>
            </w:tcBorders>
            <w:noWrap/>
            <w:vAlign w:val="bottom"/>
          </w:tcPr>
          <w:p w14:paraId="254E6675"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steklo</w:t>
            </w:r>
          </w:p>
        </w:tc>
        <w:tc>
          <w:tcPr>
            <w:tcW w:w="917" w:type="dxa"/>
            <w:tcBorders>
              <w:top w:val="nil"/>
              <w:left w:val="nil"/>
              <w:bottom w:val="single" w:sz="4" w:space="0" w:color="auto"/>
              <w:right w:val="single" w:sz="4" w:space="0" w:color="auto"/>
            </w:tcBorders>
            <w:noWrap/>
            <w:vAlign w:val="bottom"/>
          </w:tcPr>
          <w:p w14:paraId="4BBD4F4D"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žaluzije</w:t>
            </w:r>
          </w:p>
        </w:tc>
        <w:tc>
          <w:tcPr>
            <w:tcW w:w="925" w:type="dxa"/>
            <w:tcBorders>
              <w:top w:val="nil"/>
              <w:left w:val="nil"/>
              <w:bottom w:val="single" w:sz="4" w:space="0" w:color="auto"/>
              <w:right w:val="single" w:sz="4" w:space="0" w:color="auto"/>
            </w:tcBorders>
            <w:noWrap/>
            <w:vAlign w:val="bottom"/>
          </w:tcPr>
          <w:p w14:paraId="38980AAD"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tedensko</w:t>
            </w:r>
          </w:p>
        </w:tc>
        <w:tc>
          <w:tcPr>
            <w:tcW w:w="851" w:type="dxa"/>
            <w:tcBorders>
              <w:top w:val="nil"/>
              <w:left w:val="nil"/>
              <w:bottom w:val="single" w:sz="4" w:space="0" w:color="auto"/>
              <w:right w:val="single" w:sz="4" w:space="0" w:color="auto"/>
            </w:tcBorders>
            <w:noWrap/>
            <w:vAlign w:val="bottom"/>
          </w:tcPr>
          <w:p w14:paraId="3BDE5030"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mesečno</w:t>
            </w:r>
          </w:p>
        </w:tc>
        <w:tc>
          <w:tcPr>
            <w:tcW w:w="850" w:type="dxa"/>
            <w:tcBorders>
              <w:top w:val="nil"/>
              <w:left w:val="nil"/>
              <w:bottom w:val="single" w:sz="4" w:space="0" w:color="auto"/>
              <w:right w:val="single" w:sz="4" w:space="0" w:color="auto"/>
            </w:tcBorders>
            <w:noWrap/>
            <w:vAlign w:val="bottom"/>
          </w:tcPr>
          <w:p w14:paraId="5AB703E6"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letno</w:t>
            </w:r>
          </w:p>
        </w:tc>
        <w:tc>
          <w:tcPr>
            <w:tcW w:w="851" w:type="dxa"/>
            <w:tcBorders>
              <w:top w:val="nil"/>
              <w:left w:val="nil"/>
              <w:bottom w:val="single" w:sz="4" w:space="0" w:color="auto"/>
              <w:right w:val="single" w:sz="4" w:space="0" w:color="auto"/>
            </w:tcBorders>
            <w:vAlign w:val="bottom"/>
          </w:tcPr>
          <w:p w14:paraId="3A1D6CD1" w14:textId="77777777" w:rsidR="000A6F4F" w:rsidRPr="00165D38" w:rsidRDefault="000A6F4F" w:rsidP="00145D1B">
            <w:pPr>
              <w:jc w:val="center"/>
              <w:rPr>
                <w:rFonts w:cs="Arial"/>
                <w:b/>
                <w:bCs/>
                <w:sz w:val="18"/>
                <w:szCs w:val="18"/>
                <w:lang w:eastAsia="sl-SI"/>
              </w:rPr>
            </w:pPr>
            <w:r w:rsidRPr="00165D38">
              <w:rPr>
                <w:rFonts w:cs="Arial"/>
                <w:b/>
                <w:bCs/>
                <w:sz w:val="18"/>
                <w:szCs w:val="18"/>
                <w:lang w:eastAsia="sl-SI"/>
              </w:rPr>
              <w:t xml:space="preserve">letno </w:t>
            </w:r>
          </w:p>
        </w:tc>
      </w:tr>
      <w:tr w:rsidR="000A6F4F" w:rsidRPr="000E0814" w14:paraId="181381C3" w14:textId="77777777" w:rsidTr="000A6F4F">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73937CB9" w14:textId="77777777" w:rsidR="000A6F4F" w:rsidRPr="000E0814" w:rsidRDefault="000A6F4F" w:rsidP="00145D1B">
            <w:pPr>
              <w:jc w:val="left"/>
              <w:rPr>
                <w:rFonts w:cs="Arial"/>
                <w:b/>
                <w:bCs/>
                <w:sz w:val="18"/>
                <w:szCs w:val="18"/>
                <w:lang w:eastAsia="sl-SI"/>
              </w:rPr>
            </w:pPr>
            <w:r w:rsidRPr="000E0814">
              <w:rPr>
                <w:rFonts w:cs="Arial"/>
                <w:b/>
                <w:bCs/>
                <w:sz w:val="18"/>
                <w:szCs w:val="18"/>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7C24A988" w14:textId="0B9742B9" w:rsidR="000A6F4F" w:rsidRPr="000E0814" w:rsidRDefault="000C5AF9" w:rsidP="00145D1B">
            <w:pPr>
              <w:jc w:val="right"/>
              <w:rPr>
                <w:rFonts w:cs="Arial"/>
                <w:b/>
                <w:bCs/>
                <w:sz w:val="18"/>
                <w:szCs w:val="18"/>
                <w:lang w:eastAsia="sl-SI"/>
              </w:rPr>
            </w:pPr>
            <w:r w:rsidRPr="000E0814">
              <w:rPr>
                <w:rFonts w:cs="Arial"/>
                <w:b/>
                <w:bCs/>
                <w:sz w:val="18"/>
                <w:szCs w:val="18"/>
                <w:lang w:eastAsia="sl-SI"/>
              </w:rPr>
              <w:t>403,78</w:t>
            </w:r>
          </w:p>
        </w:tc>
        <w:tc>
          <w:tcPr>
            <w:tcW w:w="850" w:type="dxa"/>
            <w:tcBorders>
              <w:top w:val="nil"/>
              <w:left w:val="nil"/>
              <w:bottom w:val="single" w:sz="4" w:space="0" w:color="auto"/>
              <w:right w:val="single" w:sz="4" w:space="0" w:color="auto"/>
            </w:tcBorders>
            <w:shd w:val="clear" w:color="auto" w:fill="C0C0C0"/>
            <w:noWrap/>
            <w:vAlign w:val="bottom"/>
          </w:tcPr>
          <w:p w14:paraId="2588CF01" w14:textId="02868483" w:rsidR="000A6F4F" w:rsidRPr="000E0814" w:rsidRDefault="000C5AF9" w:rsidP="00145D1B">
            <w:pPr>
              <w:jc w:val="right"/>
              <w:rPr>
                <w:rFonts w:cs="Arial"/>
                <w:b/>
                <w:bCs/>
                <w:sz w:val="18"/>
                <w:szCs w:val="18"/>
                <w:lang w:eastAsia="sl-SI"/>
              </w:rPr>
            </w:pPr>
            <w:r w:rsidRPr="000E0814">
              <w:rPr>
                <w:rFonts w:cs="Arial"/>
                <w:b/>
                <w:bCs/>
                <w:sz w:val="18"/>
                <w:szCs w:val="18"/>
                <w:lang w:eastAsia="sl-SI"/>
              </w:rPr>
              <w:t>343,68</w:t>
            </w:r>
          </w:p>
        </w:tc>
        <w:tc>
          <w:tcPr>
            <w:tcW w:w="917" w:type="dxa"/>
            <w:tcBorders>
              <w:top w:val="nil"/>
              <w:left w:val="nil"/>
              <w:bottom w:val="single" w:sz="4" w:space="0" w:color="auto"/>
              <w:right w:val="single" w:sz="4" w:space="0" w:color="auto"/>
            </w:tcBorders>
            <w:shd w:val="clear" w:color="auto" w:fill="C0C0C0"/>
            <w:noWrap/>
            <w:vAlign w:val="bottom"/>
          </w:tcPr>
          <w:p w14:paraId="0C7A11F0" w14:textId="77777777" w:rsidR="000A6F4F" w:rsidRPr="000E0814" w:rsidRDefault="000A6F4F" w:rsidP="00145D1B">
            <w:pPr>
              <w:jc w:val="right"/>
              <w:rPr>
                <w:rFonts w:cs="Arial"/>
                <w:b/>
                <w:bCs/>
                <w:sz w:val="18"/>
                <w:szCs w:val="18"/>
                <w:lang w:eastAsia="sl-SI"/>
              </w:rPr>
            </w:pPr>
            <w:r w:rsidRPr="000E0814">
              <w:rPr>
                <w:rFonts w:cs="Arial"/>
                <w:b/>
                <w:bCs/>
                <w:sz w:val="18"/>
                <w:szCs w:val="18"/>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420EDCFC" w14:textId="07B755F4" w:rsidR="000A6F4F" w:rsidRPr="000E0814" w:rsidRDefault="009D2AAE" w:rsidP="00145D1B">
            <w:pPr>
              <w:jc w:val="right"/>
              <w:rPr>
                <w:rFonts w:cs="Arial"/>
                <w:b/>
                <w:bCs/>
                <w:sz w:val="18"/>
                <w:szCs w:val="18"/>
                <w:lang w:eastAsia="sl-SI"/>
              </w:rPr>
            </w:pPr>
            <w:r w:rsidRPr="000E0814">
              <w:rPr>
                <w:rFonts w:cs="Arial"/>
                <w:b/>
                <w:bCs/>
                <w:sz w:val="18"/>
                <w:szCs w:val="18"/>
                <w:lang w:eastAsia="sl-SI"/>
              </w:rPr>
              <w:t>37,62</w:t>
            </w:r>
          </w:p>
        </w:tc>
        <w:tc>
          <w:tcPr>
            <w:tcW w:w="851" w:type="dxa"/>
            <w:tcBorders>
              <w:top w:val="nil"/>
              <w:left w:val="nil"/>
              <w:bottom w:val="single" w:sz="4" w:space="0" w:color="auto"/>
              <w:right w:val="single" w:sz="4" w:space="0" w:color="auto"/>
            </w:tcBorders>
            <w:shd w:val="clear" w:color="auto" w:fill="C0C0C0"/>
            <w:noWrap/>
            <w:vAlign w:val="bottom"/>
          </w:tcPr>
          <w:p w14:paraId="4F407D3F" w14:textId="70D10D16" w:rsidR="000A6F4F" w:rsidRPr="000E0814" w:rsidRDefault="009D2AAE" w:rsidP="00145D1B">
            <w:pPr>
              <w:jc w:val="right"/>
              <w:rPr>
                <w:rFonts w:cs="Arial"/>
                <w:b/>
                <w:bCs/>
                <w:sz w:val="18"/>
                <w:szCs w:val="18"/>
                <w:lang w:eastAsia="sl-SI"/>
              </w:rPr>
            </w:pPr>
            <w:r w:rsidRPr="000E0814">
              <w:rPr>
                <w:rFonts w:cs="Arial"/>
                <w:b/>
                <w:bCs/>
                <w:sz w:val="18"/>
                <w:szCs w:val="18"/>
                <w:lang w:eastAsia="sl-SI"/>
              </w:rPr>
              <w:t>68,30</w:t>
            </w:r>
          </w:p>
        </w:tc>
        <w:tc>
          <w:tcPr>
            <w:tcW w:w="850" w:type="dxa"/>
            <w:tcBorders>
              <w:top w:val="nil"/>
              <w:left w:val="nil"/>
              <w:bottom w:val="single" w:sz="4" w:space="0" w:color="auto"/>
              <w:right w:val="single" w:sz="4" w:space="0" w:color="auto"/>
            </w:tcBorders>
            <w:shd w:val="clear" w:color="auto" w:fill="C0C0C0"/>
            <w:noWrap/>
            <w:vAlign w:val="bottom"/>
          </w:tcPr>
          <w:p w14:paraId="7811C196" w14:textId="3033214C" w:rsidR="000A6F4F" w:rsidRPr="000E0814" w:rsidRDefault="000C5AF9" w:rsidP="00145D1B">
            <w:pPr>
              <w:jc w:val="right"/>
              <w:rPr>
                <w:rFonts w:cs="Arial"/>
                <w:b/>
                <w:bCs/>
                <w:sz w:val="18"/>
                <w:szCs w:val="18"/>
                <w:lang w:eastAsia="sl-SI"/>
              </w:rPr>
            </w:pPr>
            <w:r w:rsidRPr="000E0814">
              <w:rPr>
                <w:rFonts w:cs="Arial"/>
                <w:b/>
                <w:bCs/>
                <w:sz w:val="18"/>
                <w:szCs w:val="18"/>
                <w:lang w:eastAsia="sl-SI"/>
              </w:rPr>
              <w:t>260,27</w:t>
            </w:r>
          </w:p>
        </w:tc>
        <w:tc>
          <w:tcPr>
            <w:tcW w:w="851" w:type="dxa"/>
            <w:tcBorders>
              <w:top w:val="nil"/>
              <w:left w:val="nil"/>
              <w:bottom w:val="single" w:sz="4" w:space="0" w:color="auto"/>
              <w:right w:val="single" w:sz="4" w:space="0" w:color="auto"/>
            </w:tcBorders>
            <w:shd w:val="clear" w:color="auto" w:fill="C0C0C0"/>
            <w:vAlign w:val="bottom"/>
          </w:tcPr>
          <w:p w14:paraId="5C3C8051" w14:textId="0982B41C" w:rsidR="000A6F4F" w:rsidRPr="000E0814" w:rsidRDefault="009D2AAE" w:rsidP="00145D1B">
            <w:pPr>
              <w:jc w:val="right"/>
              <w:rPr>
                <w:rFonts w:cs="Arial"/>
                <w:b/>
                <w:bCs/>
                <w:sz w:val="18"/>
                <w:szCs w:val="18"/>
                <w:lang w:eastAsia="sl-SI"/>
              </w:rPr>
            </w:pPr>
            <w:r w:rsidRPr="000E0814">
              <w:rPr>
                <w:rFonts w:cs="Arial"/>
                <w:b/>
                <w:bCs/>
                <w:sz w:val="18"/>
                <w:szCs w:val="18"/>
                <w:lang w:eastAsia="sl-SI"/>
              </w:rPr>
              <w:t>37,59</w:t>
            </w:r>
          </w:p>
        </w:tc>
      </w:tr>
      <w:tr w:rsidR="000A6F4F" w:rsidRPr="000E0814" w14:paraId="6272CB7A" w14:textId="77777777" w:rsidTr="000A6F4F">
        <w:trPr>
          <w:trHeight w:val="480"/>
        </w:trPr>
        <w:tc>
          <w:tcPr>
            <w:tcW w:w="2982" w:type="dxa"/>
            <w:tcBorders>
              <w:top w:val="nil"/>
              <w:left w:val="single" w:sz="4" w:space="0" w:color="auto"/>
              <w:bottom w:val="single" w:sz="4" w:space="0" w:color="auto"/>
              <w:right w:val="single" w:sz="4" w:space="0" w:color="auto"/>
            </w:tcBorders>
            <w:noWrap/>
            <w:vAlign w:val="bottom"/>
          </w:tcPr>
          <w:p w14:paraId="3F65E39E" w14:textId="7B363F2B" w:rsidR="000A6F4F" w:rsidRPr="000E0814" w:rsidRDefault="000A6F4F" w:rsidP="00145D1B">
            <w:pPr>
              <w:jc w:val="left"/>
              <w:rPr>
                <w:rFonts w:cs="Arial"/>
                <w:sz w:val="18"/>
                <w:szCs w:val="18"/>
                <w:lang w:eastAsia="sl-SI"/>
              </w:rPr>
            </w:pPr>
            <w:r w:rsidRPr="000E0814">
              <w:rPr>
                <w:rFonts w:cs="Arial"/>
                <w:sz w:val="18"/>
                <w:szCs w:val="18"/>
                <w:lang w:eastAsia="sl-SI"/>
              </w:rPr>
              <w:t>vhodi Lendava</w:t>
            </w:r>
            <w:r w:rsidR="00165D38" w:rsidRPr="000E0814">
              <w:rPr>
                <w:rFonts w:cs="Arial"/>
                <w:sz w:val="18"/>
                <w:szCs w:val="18"/>
                <w:lang w:eastAsia="sl-SI"/>
              </w:rPr>
              <w:t xml:space="preserve"> </w:t>
            </w:r>
            <w:r w:rsidRPr="000E0814">
              <w:rPr>
                <w:rFonts w:cs="Arial"/>
                <w:sz w:val="18"/>
                <w:szCs w:val="18"/>
                <w:lang w:eastAsia="sl-SI"/>
              </w:rPr>
              <w:t>(P01,P17,K15)</w:t>
            </w:r>
          </w:p>
        </w:tc>
        <w:tc>
          <w:tcPr>
            <w:tcW w:w="851" w:type="dxa"/>
            <w:tcBorders>
              <w:top w:val="nil"/>
              <w:left w:val="nil"/>
              <w:bottom w:val="single" w:sz="4" w:space="0" w:color="auto"/>
              <w:right w:val="single" w:sz="4" w:space="0" w:color="auto"/>
            </w:tcBorders>
            <w:noWrap/>
            <w:vAlign w:val="bottom"/>
          </w:tcPr>
          <w:p w14:paraId="42D9ECB4" w14:textId="77777777" w:rsidR="000A6F4F" w:rsidRPr="000E0814" w:rsidRDefault="000A6F4F" w:rsidP="00145D1B">
            <w:pPr>
              <w:jc w:val="right"/>
              <w:rPr>
                <w:rFonts w:cs="Arial"/>
                <w:sz w:val="18"/>
                <w:szCs w:val="18"/>
                <w:lang w:eastAsia="sl-SI"/>
              </w:rPr>
            </w:pPr>
            <w:r w:rsidRPr="000E0814">
              <w:rPr>
                <w:rFonts w:cs="Arial"/>
                <w:sz w:val="18"/>
                <w:szCs w:val="18"/>
                <w:lang w:eastAsia="sl-SI"/>
              </w:rPr>
              <w:t>37,62</w:t>
            </w:r>
          </w:p>
        </w:tc>
        <w:tc>
          <w:tcPr>
            <w:tcW w:w="850" w:type="dxa"/>
            <w:tcBorders>
              <w:top w:val="nil"/>
              <w:left w:val="nil"/>
              <w:bottom w:val="single" w:sz="4" w:space="0" w:color="auto"/>
              <w:right w:val="single" w:sz="4" w:space="0" w:color="auto"/>
            </w:tcBorders>
            <w:noWrap/>
            <w:vAlign w:val="bottom"/>
          </w:tcPr>
          <w:p w14:paraId="3D5A9A18" w14:textId="77777777" w:rsidR="000A6F4F" w:rsidRPr="000E0814" w:rsidRDefault="000A6F4F" w:rsidP="00145D1B">
            <w:pPr>
              <w:jc w:val="right"/>
              <w:rPr>
                <w:rFonts w:cs="Arial"/>
                <w:sz w:val="18"/>
                <w:szCs w:val="18"/>
                <w:lang w:eastAsia="sl-SI"/>
              </w:rPr>
            </w:pPr>
            <w:r w:rsidRPr="000E0814">
              <w:rPr>
                <w:rFonts w:cs="Arial"/>
                <w:sz w:val="18"/>
                <w:szCs w:val="18"/>
                <w:lang w:eastAsia="sl-SI"/>
              </w:rPr>
              <w:t>37,62</w:t>
            </w:r>
          </w:p>
        </w:tc>
        <w:tc>
          <w:tcPr>
            <w:tcW w:w="917" w:type="dxa"/>
            <w:tcBorders>
              <w:top w:val="nil"/>
              <w:left w:val="nil"/>
              <w:bottom w:val="single" w:sz="4" w:space="0" w:color="auto"/>
              <w:right w:val="single" w:sz="4" w:space="0" w:color="auto"/>
            </w:tcBorders>
            <w:noWrap/>
            <w:vAlign w:val="bottom"/>
          </w:tcPr>
          <w:p w14:paraId="57D6695A"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925" w:type="dxa"/>
            <w:tcBorders>
              <w:top w:val="nil"/>
              <w:left w:val="nil"/>
              <w:bottom w:val="single" w:sz="4" w:space="0" w:color="auto"/>
              <w:right w:val="single" w:sz="4" w:space="0" w:color="auto"/>
            </w:tcBorders>
            <w:noWrap/>
            <w:vAlign w:val="bottom"/>
          </w:tcPr>
          <w:p w14:paraId="57948B58" w14:textId="77777777" w:rsidR="000A6F4F" w:rsidRPr="000E0814" w:rsidRDefault="000A6F4F" w:rsidP="00145D1B">
            <w:pPr>
              <w:jc w:val="right"/>
              <w:rPr>
                <w:rFonts w:cs="Arial"/>
                <w:sz w:val="18"/>
                <w:szCs w:val="18"/>
                <w:lang w:eastAsia="sl-SI"/>
              </w:rPr>
            </w:pPr>
            <w:r w:rsidRPr="000E0814">
              <w:rPr>
                <w:rFonts w:cs="Arial"/>
                <w:sz w:val="18"/>
                <w:szCs w:val="18"/>
                <w:lang w:eastAsia="sl-SI"/>
              </w:rPr>
              <w:t>37,62</w:t>
            </w:r>
          </w:p>
        </w:tc>
        <w:tc>
          <w:tcPr>
            <w:tcW w:w="851" w:type="dxa"/>
            <w:tcBorders>
              <w:top w:val="nil"/>
              <w:left w:val="nil"/>
              <w:bottom w:val="single" w:sz="4" w:space="0" w:color="auto"/>
              <w:right w:val="single" w:sz="4" w:space="0" w:color="auto"/>
            </w:tcBorders>
            <w:noWrap/>
            <w:vAlign w:val="bottom"/>
          </w:tcPr>
          <w:p w14:paraId="78B28D27"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74DDF75E"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851" w:type="dxa"/>
            <w:tcBorders>
              <w:top w:val="nil"/>
              <w:left w:val="nil"/>
              <w:bottom w:val="single" w:sz="4" w:space="0" w:color="auto"/>
              <w:right w:val="single" w:sz="4" w:space="0" w:color="auto"/>
            </w:tcBorders>
          </w:tcPr>
          <w:p w14:paraId="0267C810" w14:textId="77777777" w:rsidR="000A6F4F" w:rsidRPr="000E0814" w:rsidRDefault="000A6F4F" w:rsidP="00145D1B">
            <w:pPr>
              <w:jc w:val="left"/>
              <w:rPr>
                <w:rFonts w:cs="Arial"/>
                <w:sz w:val="18"/>
                <w:szCs w:val="18"/>
                <w:lang w:eastAsia="sl-SI"/>
              </w:rPr>
            </w:pPr>
          </w:p>
        </w:tc>
      </w:tr>
      <w:tr w:rsidR="000A6F4F" w:rsidRPr="000E0814" w14:paraId="406B5498"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68F4F3F7" w14:textId="222C7D71" w:rsidR="000A6F4F" w:rsidRPr="000E0814" w:rsidRDefault="000A6F4F" w:rsidP="00145D1B">
            <w:pPr>
              <w:jc w:val="left"/>
              <w:rPr>
                <w:rFonts w:cs="Arial"/>
                <w:sz w:val="18"/>
                <w:szCs w:val="18"/>
                <w:lang w:eastAsia="sl-SI"/>
              </w:rPr>
            </w:pPr>
            <w:r w:rsidRPr="000E0814">
              <w:rPr>
                <w:rFonts w:cs="Arial"/>
                <w:sz w:val="18"/>
                <w:szCs w:val="18"/>
                <w:lang w:eastAsia="sl-SI"/>
              </w:rPr>
              <w:t xml:space="preserve">Lendava-šipe-zunanja stran </w:t>
            </w:r>
            <w:proofErr w:type="spellStart"/>
            <w:r w:rsidRPr="000E0814">
              <w:rPr>
                <w:rFonts w:cs="Arial"/>
                <w:sz w:val="18"/>
                <w:szCs w:val="18"/>
                <w:lang w:eastAsia="sl-SI"/>
              </w:rPr>
              <w:t>pritličje</w:t>
            </w:r>
            <w:r w:rsidR="009D2AAE" w:rsidRPr="000E0814">
              <w:rPr>
                <w:rFonts w:cs="Arial"/>
                <w:sz w:val="18"/>
                <w:szCs w:val="18"/>
                <w:lang w:eastAsia="sl-SI"/>
              </w:rPr>
              <w:t>+klet</w:t>
            </w:r>
            <w:proofErr w:type="spellEnd"/>
          </w:p>
        </w:tc>
        <w:tc>
          <w:tcPr>
            <w:tcW w:w="851" w:type="dxa"/>
            <w:tcBorders>
              <w:top w:val="nil"/>
              <w:left w:val="nil"/>
              <w:bottom w:val="single" w:sz="4" w:space="0" w:color="auto"/>
              <w:right w:val="single" w:sz="4" w:space="0" w:color="auto"/>
            </w:tcBorders>
            <w:noWrap/>
            <w:vAlign w:val="bottom"/>
          </w:tcPr>
          <w:p w14:paraId="18404A1C" w14:textId="2ED17BB6" w:rsidR="000A6F4F" w:rsidRPr="000E0814" w:rsidRDefault="009D2AAE" w:rsidP="00145D1B">
            <w:pPr>
              <w:jc w:val="right"/>
              <w:rPr>
                <w:rFonts w:cs="Arial"/>
                <w:sz w:val="18"/>
                <w:szCs w:val="18"/>
                <w:lang w:eastAsia="sl-SI"/>
              </w:rPr>
            </w:pPr>
            <w:r w:rsidRPr="000E0814">
              <w:rPr>
                <w:rFonts w:cs="Arial"/>
                <w:sz w:val="18"/>
                <w:szCs w:val="18"/>
                <w:lang w:eastAsia="sl-SI"/>
              </w:rPr>
              <w:t>37,59</w:t>
            </w:r>
          </w:p>
        </w:tc>
        <w:tc>
          <w:tcPr>
            <w:tcW w:w="850" w:type="dxa"/>
            <w:tcBorders>
              <w:top w:val="nil"/>
              <w:left w:val="nil"/>
              <w:bottom w:val="single" w:sz="4" w:space="0" w:color="auto"/>
              <w:right w:val="single" w:sz="4" w:space="0" w:color="auto"/>
            </w:tcBorders>
            <w:noWrap/>
            <w:vAlign w:val="bottom"/>
          </w:tcPr>
          <w:p w14:paraId="7567E5EA" w14:textId="408104E9" w:rsidR="000A6F4F" w:rsidRPr="000E0814" w:rsidRDefault="009D2AAE" w:rsidP="00145D1B">
            <w:pPr>
              <w:jc w:val="right"/>
              <w:rPr>
                <w:rFonts w:cs="Arial"/>
                <w:sz w:val="18"/>
                <w:szCs w:val="18"/>
                <w:lang w:eastAsia="sl-SI"/>
              </w:rPr>
            </w:pPr>
            <w:r w:rsidRPr="000E0814">
              <w:rPr>
                <w:rFonts w:cs="Arial"/>
                <w:sz w:val="18"/>
                <w:szCs w:val="18"/>
                <w:lang w:eastAsia="sl-SI"/>
              </w:rPr>
              <w:t>37,59</w:t>
            </w:r>
          </w:p>
        </w:tc>
        <w:tc>
          <w:tcPr>
            <w:tcW w:w="917" w:type="dxa"/>
            <w:tcBorders>
              <w:top w:val="nil"/>
              <w:left w:val="nil"/>
              <w:bottom w:val="single" w:sz="4" w:space="0" w:color="auto"/>
              <w:right w:val="single" w:sz="4" w:space="0" w:color="auto"/>
            </w:tcBorders>
            <w:noWrap/>
            <w:vAlign w:val="bottom"/>
          </w:tcPr>
          <w:p w14:paraId="2DEC48BB" w14:textId="77777777" w:rsidR="000A6F4F" w:rsidRPr="000E0814" w:rsidRDefault="000A6F4F" w:rsidP="00145D1B">
            <w:pPr>
              <w:jc w:val="lef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5CAEF830" w14:textId="77777777" w:rsidR="000A6F4F" w:rsidRPr="000E0814" w:rsidRDefault="000A6F4F" w:rsidP="00145D1B">
            <w:pPr>
              <w:jc w:val="righ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3F742380" w14:textId="77777777" w:rsidR="000A6F4F" w:rsidRPr="000E0814" w:rsidRDefault="000A6F4F" w:rsidP="00145D1B">
            <w:pPr>
              <w:jc w:val="lef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6582CC13" w14:textId="77777777" w:rsidR="000A6F4F" w:rsidRPr="000E0814" w:rsidRDefault="000A6F4F" w:rsidP="00145D1B">
            <w:pPr>
              <w:jc w:val="lef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65DBE84A" w14:textId="26DF5BDB" w:rsidR="000A6F4F" w:rsidRPr="000E0814" w:rsidRDefault="009D2AAE" w:rsidP="00145D1B">
            <w:pPr>
              <w:jc w:val="right"/>
              <w:rPr>
                <w:rFonts w:cs="Arial"/>
                <w:sz w:val="18"/>
                <w:szCs w:val="18"/>
                <w:lang w:eastAsia="sl-SI"/>
              </w:rPr>
            </w:pPr>
            <w:r w:rsidRPr="000E0814">
              <w:rPr>
                <w:rFonts w:cs="Arial"/>
                <w:sz w:val="18"/>
                <w:szCs w:val="18"/>
                <w:lang w:eastAsia="sl-SI"/>
              </w:rPr>
              <w:t>37,59</w:t>
            </w:r>
          </w:p>
        </w:tc>
      </w:tr>
      <w:tr w:rsidR="000A6F4F" w:rsidRPr="000E0814" w14:paraId="22CC5768"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0DB71101" w14:textId="77777777" w:rsidR="000A6F4F" w:rsidRPr="000E0814" w:rsidRDefault="000A6F4F" w:rsidP="00145D1B">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4313F95A" w14:textId="77777777" w:rsidR="000A6F4F" w:rsidRPr="000E0814" w:rsidRDefault="000A6F4F" w:rsidP="00145D1B">
            <w:pPr>
              <w:jc w:val="righ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7051CF0E" w14:textId="77777777" w:rsidR="000A6F4F" w:rsidRPr="000E0814" w:rsidRDefault="000A6F4F" w:rsidP="00145D1B">
            <w:pPr>
              <w:jc w:val="left"/>
              <w:rPr>
                <w:rFonts w:cs="Arial"/>
                <w:sz w:val="18"/>
                <w:szCs w:val="18"/>
                <w:lang w:eastAsia="sl-SI"/>
              </w:rPr>
            </w:pPr>
          </w:p>
        </w:tc>
        <w:tc>
          <w:tcPr>
            <w:tcW w:w="917" w:type="dxa"/>
            <w:tcBorders>
              <w:top w:val="nil"/>
              <w:left w:val="nil"/>
              <w:bottom w:val="single" w:sz="4" w:space="0" w:color="auto"/>
              <w:right w:val="single" w:sz="4" w:space="0" w:color="auto"/>
            </w:tcBorders>
            <w:noWrap/>
            <w:vAlign w:val="bottom"/>
          </w:tcPr>
          <w:p w14:paraId="0D81325E" w14:textId="77777777" w:rsidR="000A6F4F" w:rsidRPr="000E0814" w:rsidRDefault="000A6F4F" w:rsidP="00145D1B">
            <w:pPr>
              <w:jc w:val="lef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3075F161" w14:textId="77777777" w:rsidR="000A6F4F" w:rsidRPr="000E0814" w:rsidRDefault="000A6F4F" w:rsidP="00145D1B">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37B9D6AD" w14:textId="77777777" w:rsidR="000A6F4F" w:rsidRPr="000E0814" w:rsidRDefault="000A6F4F" w:rsidP="00145D1B">
            <w:pPr>
              <w:jc w:val="righ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6F6D8CC7" w14:textId="77777777" w:rsidR="000A6F4F" w:rsidRPr="000E0814" w:rsidRDefault="000A6F4F" w:rsidP="00145D1B">
            <w:pPr>
              <w:jc w:val="righ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58BE97A4" w14:textId="77777777" w:rsidR="000A6F4F" w:rsidRPr="000E0814" w:rsidRDefault="000A6F4F" w:rsidP="00145D1B">
            <w:pPr>
              <w:jc w:val="right"/>
              <w:rPr>
                <w:rFonts w:cs="Arial"/>
                <w:sz w:val="18"/>
                <w:szCs w:val="18"/>
                <w:lang w:eastAsia="sl-SI"/>
              </w:rPr>
            </w:pPr>
          </w:p>
        </w:tc>
      </w:tr>
      <w:tr w:rsidR="000A6F4F" w:rsidRPr="000E0814" w14:paraId="3A6DF801"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1441E8AE" w14:textId="24613017" w:rsidR="000A6F4F" w:rsidRPr="000E0814" w:rsidRDefault="000A6F4F" w:rsidP="00145D1B">
            <w:pPr>
              <w:jc w:val="left"/>
              <w:rPr>
                <w:rFonts w:cs="Arial"/>
                <w:sz w:val="18"/>
                <w:szCs w:val="18"/>
                <w:lang w:eastAsia="sl-SI"/>
              </w:rPr>
            </w:pPr>
            <w:r w:rsidRPr="000E0814">
              <w:rPr>
                <w:rFonts w:cs="Arial"/>
                <w:sz w:val="18"/>
                <w:szCs w:val="18"/>
                <w:lang w:eastAsia="sl-SI"/>
              </w:rPr>
              <w:t>Maribor + Lendava-notranje steklo (steklene stene)</w:t>
            </w:r>
          </w:p>
        </w:tc>
        <w:tc>
          <w:tcPr>
            <w:tcW w:w="851" w:type="dxa"/>
            <w:tcBorders>
              <w:top w:val="nil"/>
              <w:left w:val="nil"/>
              <w:bottom w:val="single" w:sz="4" w:space="0" w:color="auto"/>
              <w:right w:val="single" w:sz="4" w:space="0" w:color="auto"/>
            </w:tcBorders>
            <w:noWrap/>
            <w:vAlign w:val="bottom"/>
          </w:tcPr>
          <w:p w14:paraId="3F882205" w14:textId="1A58B679" w:rsidR="000A6F4F" w:rsidRPr="000E0814" w:rsidRDefault="000C5AF9" w:rsidP="00145D1B">
            <w:pPr>
              <w:jc w:val="right"/>
              <w:rPr>
                <w:rFonts w:cs="Arial"/>
                <w:sz w:val="18"/>
                <w:szCs w:val="18"/>
                <w:lang w:eastAsia="sl-SI"/>
              </w:rPr>
            </w:pPr>
            <w:r w:rsidRPr="000E0814">
              <w:rPr>
                <w:rFonts w:cs="Arial"/>
                <w:sz w:val="18"/>
                <w:szCs w:val="18"/>
                <w:lang w:eastAsia="sl-SI"/>
              </w:rPr>
              <w:t>200,17</w:t>
            </w:r>
          </w:p>
        </w:tc>
        <w:tc>
          <w:tcPr>
            <w:tcW w:w="850" w:type="dxa"/>
            <w:tcBorders>
              <w:top w:val="nil"/>
              <w:left w:val="nil"/>
              <w:bottom w:val="single" w:sz="4" w:space="0" w:color="auto"/>
              <w:right w:val="single" w:sz="4" w:space="0" w:color="auto"/>
            </w:tcBorders>
            <w:noWrap/>
            <w:vAlign w:val="bottom"/>
          </w:tcPr>
          <w:p w14:paraId="648DE63E" w14:textId="67AEF43B" w:rsidR="000A6F4F" w:rsidRPr="000E0814" w:rsidRDefault="000C5AF9" w:rsidP="00145D1B">
            <w:pPr>
              <w:jc w:val="right"/>
              <w:rPr>
                <w:rFonts w:cs="Arial"/>
                <w:sz w:val="18"/>
                <w:szCs w:val="18"/>
                <w:lang w:eastAsia="sl-SI"/>
              </w:rPr>
            </w:pPr>
            <w:r w:rsidRPr="000E0814">
              <w:rPr>
                <w:rFonts w:cs="Arial"/>
                <w:sz w:val="18"/>
                <w:szCs w:val="18"/>
                <w:lang w:eastAsia="sl-SI"/>
              </w:rPr>
              <w:t>200,17</w:t>
            </w:r>
          </w:p>
        </w:tc>
        <w:tc>
          <w:tcPr>
            <w:tcW w:w="917" w:type="dxa"/>
            <w:tcBorders>
              <w:top w:val="nil"/>
              <w:left w:val="nil"/>
              <w:bottom w:val="single" w:sz="4" w:space="0" w:color="auto"/>
              <w:right w:val="single" w:sz="4" w:space="0" w:color="auto"/>
            </w:tcBorders>
            <w:noWrap/>
            <w:vAlign w:val="bottom"/>
          </w:tcPr>
          <w:p w14:paraId="32C6BCDB"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925" w:type="dxa"/>
            <w:tcBorders>
              <w:top w:val="nil"/>
              <w:left w:val="nil"/>
              <w:bottom w:val="single" w:sz="4" w:space="0" w:color="auto"/>
              <w:right w:val="single" w:sz="4" w:space="0" w:color="auto"/>
            </w:tcBorders>
            <w:noWrap/>
            <w:vAlign w:val="bottom"/>
          </w:tcPr>
          <w:p w14:paraId="0D47D95B"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851" w:type="dxa"/>
            <w:tcBorders>
              <w:top w:val="nil"/>
              <w:left w:val="nil"/>
              <w:bottom w:val="single" w:sz="4" w:space="0" w:color="auto"/>
              <w:right w:val="single" w:sz="4" w:space="0" w:color="auto"/>
            </w:tcBorders>
            <w:noWrap/>
            <w:vAlign w:val="bottom"/>
          </w:tcPr>
          <w:p w14:paraId="186A2997" w14:textId="77777777" w:rsidR="000A6F4F" w:rsidRPr="000E0814" w:rsidRDefault="000A6F4F" w:rsidP="00145D1B">
            <w:pPr>
              <w:jc w:val="left"/>
              <w:rPr>
                <w:rFonts w:cs="Arial"/>
                <w:sz w:val="18"/>
                <w:szCs w:val="18"/>
                <w:lang w:eastAsia="sl-SI"/>
              </w:rPr>
            </w:pPr>
            <w:r w:rsidRPr="000E0814">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3BCA3BCE" w14:textId="07A543BA" w:rsidR="000A6F4F" w:rsidRPr="000E0814" w:rsidRDefault="000C5AF9" w:rsidP="00145D1B">
            <w:pPr>
              <w:jc w:val="right"/>
              <w:rPr>
                <w:rFonts w:cs="Arial"/>
                <w:sz w:val="18"/>
                <w:szCs w:val="18"/>
                <w:lang w:eastAsia="sl-SI"/>
              </w:rPr>
            </w:pPr>
            <w:r w:rsidRPr="000E0814">
              <w:rPr>
                <w:rFonts w:cs="Arial"/>
                <w:sz w:val="18"/>
                <w:szCs w:val="18"/>
                <w:lang w:eastAsia="sl-SI"/>
              </w:rPr>
              <w:t>200,17</w:t>
            </w:r>
          </w:p>
        </w:tc>
        <w:tc>
          <w:tcPr>
            <w:tcW w:w="851" w:type="dxa"/>
            <w:tcBorders>
              <w:top w:val="nil"/>
              <w:left w:val="nil"/>
              <w:bottom w:val="single" w:sz="4" w:space="0" w:color="auto"/>
              <w:right w:val="single" w:sz="4" w:space="0" w:color="auto"/>
            </w:tcBorders>
            <w:vAlign w:val="bottom"/>
          </w:tcPr>
          <w:p w14:paraId="58651F48" w14:textId="77777777" w:rsidR="000A6F4F" w:rsidRPr="000E0814" w:rsidRDefault="000A6F4F" w:rsidP="00145D1B">
            <w:pPr>
              <w:jc w:val="right"/>
              <w:rPr>
                <w:rFonts w:cs="Arial"/>
                <w:sz w:val="18"/>
                <w:szCs w:val="18"/>
                <w:lang w:eastAsia="sl-SI"/>
              </w:rPr>
            </w:pPr>
          </w:p>
        </w:tc>
      </w:tr>
      <w:tr w:rsidR="000A6F4F" w:rsidRPr="00165D38" w14:paraId="7E711A15"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27D018F4" w14:textId="77777777" w:rsidR="000A6F4F" w:rsidRPr="000E0814" w:rsidRDefault="000A6F4F" w:rsidP="00145D1B">
            <w:pPr>
              <w:jc w:val="left"/>
              <w:rPr>
                <w:rFonts w:cs="Arial"/>
                <w:sz w:val="18"/>
                <w:szCs w:val="18"/>
                <w:lang w:eastAsia="sl-SI"/>
              </w:rPr>
            </w:pPr>
            <w:r w:rsidRPr="000E0814">
              <w:rPr>
                <w:rFonts w:cs="Arial"/>
                <w:sz w:val="18"/>
                <w:szCs w:val="18"/>
                <w:lang w:eastAsia="sl-SI"/>
              </w:rPr>
              <w:t xml:space="preserve">Maribor + Lendava-notranje steklo (steklena </w:t>
            </w:r>
            <w:proofErr w:type="spellStart"/>
            <w:r w:rsidRPr="000E0814">
              <w:rPr>
                <w:rFonts w:cs="Arial"/>
                <w:sz w:val="18"/>
                <w:szCs w:val="18"/>
                <w:lang w:eastAsia="sl-SI"/>
              </w:rPr>
              <w:t>vrata,vmesne</w:t>
            </w:r>
            <w:proofErr w:type="spellEnd"/>
            <w:r w:rsidRPr="000E0814">
              <w:rPr>
                <w:rFonts w:cs="Arial"/>
                <w:sz w:val="18"/>
                <w:szCs w:val="18"/>
                <w:lang w:eastAsia="sl-SI"/>
              </w:rPr>
              <w:t xml:space="preserve"> steklene površine </w:t>
            </w:r>
            <w:proofErr w:type="spellStart"/>
            <w:r w:rsidRPr="000E0814">
              <w:rPr>
                <w:rFonts w:cs="Arial"/>
                <w:sz w:val="18"/>
                <w:szCs w:val="18"/>
                <w:lang w:eastAsia="sl-SI"/>
              </w:rPr>
              <w:t>studii+režije</w:t>
            </w:r>
            <w:proofErr w:type="spellEnd"/>
            <w:r w:rsidRPr="000E0814">
              <w:rPr>
                <w:rFonts w:cs="Arial"/>
                <w:sz w:val="18"/>
                <w:szCs w:val="18"/>
                <w:lang w:eastAsia="sl-SI"/>
              </w:rPr>
              <w:t>)</w:t>
            </w:r>
          </w:p>
        </w:tc>
        <w:tc>
          <w:tcPr>
            <w:tcW w:w="851" w:type="dxa"/>
            <w:tcBorders>
              <w:top w:val="nil"/>
              <w:left w:val="nil"/>
              <w:bottom w:val="single" w:sz="4" w:space="0" w:color="auto"/>
              <w:right w:val="single" w:sz="4" w:space="0" w:color="auto"/>
            </w:tcBorders>
            <w:noWrap/>
            <w:vAlign w:val="bottom"/>
          </w:tcPr>
          <w:p w14:paraId="755A1344" w14:textId="77260221" w:rsidR="000A6F4F" w:rsidRPr="000E0814" w:rsidRDefault="000A6F4F" w:rsidP="00145D1B">
            <w:pPr>
              <w:jc w:val="right"/>
              <w:rPr>
                <w:rFonts w:cs="Arial"/>
                <w:sz w:val="18"/>
                <w:szCs w:val="18"/>
                <w:lang w:eastAsia="sl-SI"/>
              </w:rPr>
            </w:pPr>
            <w:r w:rsidRPr="000E0814">
              <w:rPr>
                <w:rFonts w:cs="Arial"/>
                <w:sz w:val="18"/>
                <w:szCs w:val="18"/>
                <w:lang w:eastAsia="sl-SI"/>
              </w:rPr>
              <w:t>6</w:t>
            </w:r>
            <w:r w:rsidR="009D2AAE" w:rsidRPr="000E0814">
              <w:rPr>
                <w:rFonts w:cs="Arial"/>
                <w:sz w:val="18"/>
                <w:szCs w:val="18"/>
                <w:lang w:eastAsia="sl-SI"/>
              </w:rPr>
              <w:t>8,30</w:t>
            </w:r>
          </w:p>
        </w:tc>
        <w:tc>
          <w:tcPr>
            <w:tcW w:w="850" w:type="dxa"/>
            <w:tcBorders>
              <w:top w:val="nil"/>
              <w:left w:val="nil"/>
              <w:bottom w:val="single" w:sz="4" w:space="0" w:color="auto"/>
              <w:right w:val="single" w:sz="4" w:space="0" w:color="auto"/>
            </w:tcBorders>
            <w:noWrap/>
            <w:vAlign w:val="bottom"/>
          </w:tcPr>
          <w:p w14:paraId="1BA2149C" w14:textId="45767594" w:rsidR="000A6F4F" w:rsidRPr="000E0814" w:rsidRDefault="000A6F4F" w:rsidP="009D2AAE">
            <w:pPr>
              <w:jc w:val="right"/>
              <w:rPr>
                <w:rFonts w:cs="Arial"/>
                <w:sz w:val="18"/>
                <w:szCs w:val="18"/>
                <w:lang w:eastAsia="sl-SI"/>
              </w:rPr>
            </w:pPr>
            <w:r w:rsidRPr="000E0814">
              <w:rPr>
                <w:rFonts w:cs="Arial"/>
                <w:sz w:val="18"/>
                <w:szCs w:val="18"/>
                <w:lang w:eastAsia="sl-SI"/>
              </w:rPr>
              <w:t>6</w:t>
            </w:r>
            <w:r w:rsidR="009D2AAE" w:rsidRPr="000E0814">
              <w:rPr>
                <w:rFonts w:cs="Arial"/>
                <w:sz w:val="18"/>
                <w:szCs w:val="18"/>
                <w:lang w:eastAsia="sl-SI"/>
              </w:rPr>
              <w:t>8,30</w:t>
            </w:r>
          </w:p>
        </w:tc>
        <w:tc>
          <w:tcPr>
            <w:tcW w:w="917" w:type="dxa"/>
            <w:tcBorders>
              <w:top w:val="nil"/>
              <w:left w:val="nil"/>
              <w:bottom w:val="single" w:sz="4" w:space="0" w:color="auto"/>
              <w:right w:val="single" w:sz="4" w:space="0" w:color="auto"/>
            </w:tcBorders>
            <w:noWrap/>
            <w:vAlign w:val="bottom"/>
          </w:tcPr>
          <w:p w14:paraId="33FD76B8" w14:textId="77777777" w:rsidR="000A6F4F" w:rsidRPr="000E0814" w:rsidRDefault="000A6F4F" w:rsidP="00145D1B">
            <w:pPr>
              <w:jc w:val="righ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1DC046B7" w14:textId="01FCDFF5" w:rsidR="000A6F4F" w:rsidRPr="000E0814" w:rsidRDefault="000A6F4F" w:rsidP="00145D1B">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74659419" w14:textId="281DFBB6" w:rsidR="000A6F4F" w:rsidRPr="00165D38" w:rsidRDefault="009D2AAE" w:rsidP="009D2AAE">
            <w:pPr>
              <w:jc w:val="right"/>
              <w:rPr>
                <w:rFonts w:cs="Arial"/>
                <w:sz w:val="18"/>
                <w:szCs w:val="18"/>
                <w:lang w:eastAsia="sl-SI"/>
              </w:rPr>
            </w:pPr>
            <w:r w:rsidRPr="000E0814">
              <w:rPr>
                <w:rFonts w:cs="Arial"/>
                <w:sz w:val="18"/>
                <w:szCs w:val="18"/>
                <w:lang w:eastAsia="sl-SI"/>
              </w:rPr>
              <w:t>68,30</w:t>
            </w:r>
          </w:p>
        </w:tc>
        <w:tc>
          <w:tcPr>
            <w:tcW w:w="850" w:type="dxa"/>
            <w:tcBorders>
              <w:top w:val="nil"/>
              <w:left w:val="nil"/>
              <w:bottom w:val="single" w:sz="4" w:space="0" w:color="auto"/>
              <w:right w:val="single" w:sz="4" w:space="0" w:color="auto"/>
            </w:tcBorders>
            <w:noWrap/>
            <w:vAlign w:val="bottom"/>
          </w:tcPr>
          <w:p w14:paraId="77EF7711" w14:textId="77777777" w:rsidR="000A6F4F" w:rsidRPr="00165D38" w:rsidRDefault="000A6F4F" w:rsidP="00145D1B">
            <w:pPr>
              <w:jc w:val="righ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38B7CE46" w14:textId="77777777" w:rsidR="000A6F4F" w:rsidRPr="00165D38" w:rsidRDefault="000A6F4F" w:rsidP="00145D1B">
            <w:pPr>
              <w:jc w:val="right"/>
              <w:rPr>
                <w:rFonts w:cs="Arial"/>
                <w:sz w:val="18"/>
                <w:szCs w:val="18"/>
                <w:lang w:eastAsia="sl-SI"/>
              </w:rPr>
            </w:pPr>
          </w:p>
        </w:tc>
      </w:tr>
      <w:tr w:rsidR="000A6F4F" w:rsidRPr="00165D38" w14:paraId="21EFFEC0" w14:textId="77777777" w:rsidTr="000A6F4F">
        <w:trPr>
          <w:trHeight w:val="255"/>
        </w:trPr>
        <w:tc>
          <w:tcPr>
            <w:tcW w:w="2982" w:type="dxa"/>
            <w:tcBorders>
              <w:top w:val="nil"/>
              <w:left w:val="single" w:sz="4" w:space="0" w:color="auto"/>
              <w:bottom w:val="single" w:sz="4" w:space="0" w:color="auto"/>
              <w:right w:val="single" w:sz="4" w:space="0" w:color="auto"/>
            </w:tcBorders>
            <w:noWrap/>
            <w:vAlign w:val="bottom"/>
          </w:tcPr>
          <w:p w14:paraId="5402A2D8" w14:textId="05383F2F" w:rsidR="000A6F4F" w:rsidRPr="00165D38" w:rsidRDefault="000A6F4F" w:rsidP="00145D1B">
            <w:pPr>
              <w:jc w:val="left"/>
              <w:rPr>
                <w:rFonts w:cs="Arial"/>
                <w:sz w:val="18"/>
                <w:szCs w:val="18"/>
                <w:lang w:eastAsia="sl-SI"/>
              </w:rPr>
            </w:pPr>
            <w:r w:rsidRPr="00165D38">
              <w:rPr>
                <w:rFonts w:cs="Arial"/>
                <w:sz w:val="18"/>
                <w:szCs w:val="18"/>
                <w:lang w:eastAsia="sl-SI"/>
              </w:rPr>
              <w:t xml:space="preserve">Maribor </w:t>
            </w:r>
            <w:r w:rsidR="00A31829">
              <w:rPr>
                <w:rFonts w:cs="Arial"/>
                <w:sz w:val="18"/>
                <w:szCs w:val="18"/>
                <w:lang w:eastAsia="sl-SI"/>
              </w:rPr>
              <w:t>–</w:t>
            </w:r>
            <w:r w:rsidRPr="00165D38">
              <w:rPr>
                <w:rFonts w:cs="Arial"/>
                <w:sz w:val="18"/>
                <w:szCs w:val="18"/>
                <w:lang w:eastAsia="sl-SI"/>
              </w:rPr>
              <w:t xml:space="preserve"> notranje žaluzije</w:t>
            </w:r>
          </w:p>
        </w:tc>
        <w:tc>
          <w:tcPr>
            <w:tcW w:w="851" w:type="dxa"/>
            <w:tcBorders>
              <w:top w:val="nil"/>
              <w:left w:val="nil"/>
              <w:bottom w:val="single" w:sz="4" w:space="0" w:color="auto"/>
              <w:right w:val="single" w:sz="4" w:space="0" w:color="auto"/>
            </w:tcBorders>
            <w:noWrap/>
            <w:vAlign w:val="bottom"/>
          </w:tcPr>
          <w:p w14:paraId="042E2532" w14:textId="77777777" w:rsidR="000A6F4F" w:rsidRPr="00165D38" w:rsidRDefault="000A6F4F" w:rsidP="00145D1B">
            <w:pPr>
              <w:jc w:val="right"/>
              <w:rPr>
                <w:rFonts w:cs="Arial"/>
                <w:sz w:val="18"/>
                <w:szCs w:val="18"/>
                <w:lang w:eastAsia="sl-SI"/>
              </w:rPr>
            </w:pPr>
            <w:r w:rsidRPr="00165D38">
              <w:rPr>
                <w:rFonts w:cs="Arial"/>
                <w:sz w:val="18"/>
                <w:szCs w:val="18"/>
                <w:lang w:eastAsia="sl-SI"/>
              </w:rPr>
              <w:t>60,10</w:t>
            </w:r>
          </w:p>
        </w:tc>
        <w:tc>
          <w:tcPr>
            <w:tcW w:w="850" w:type="dxa"/>
            <w:tcBorders>
              <w:top w:val="nil"/>
              <w:left w:val="nil"/>
              <w:bottom w:val="single" w:sz="4" w:space="0" w:color="auto"/>
              <w:right w:val="single" w:sz="4" w:space="0" w:color="auto"/>
            </w:tcBorders>
            <w:noWrap/>
            <w:vAlign w:val="bottom"/>
          </w:tcPr>
          <w:p w14:paraId="795591C7" w14:textId="77777777" w:rsidR="000A6F4F" w:rsidRPr="00165D38" w:rsidRDefault="000A6F4F" w:rsidP="00145D1B">
            <w:pPr>
              <w:jc w:val="left"/>
              <w:rPr>
                <w:rFonts w:cs="Arial"/>
                <w:sz w:val="18"/>
                <w:szCs w:val="18"/>
                <w:lang w:eastAsia="sl-SI"/>
              </w:rPr>
            </w:pPr>
            <w:r w:rsidRPr="00165D38">
              <w:rPr>
                <w:rFonts w:cs="Arial"/>
                <w:sz w:val="18"/>
                <w:szCs w:val="18"/>
                <w:lang w:eastAsia="sl-SI"/>
              </w:rPr>
              <w:t> </w:t>
            </w:r>
          </w:p>
        </w:tc>
        <w:tc>
          <w:tcPr>
            <w:tcW w:w="917" w:type="dxa"/>
            <w:tcBorders>
              <w:top w:val="nil"/>
              <w:left w:val="nil"/>
              <w:bottom w:val="single" w:sz="4" w:space="0" w:color="auto"/>
              <w:right w:val="single" w:sz="4" w:space="0" w:color="auto"/>
            </w:tcBorders>
            <w:noWrap/>
            <w:vAlign w:val="bottom"/>
          </w:tcPr>
          <w:p w14:paraId="62C67C59" w14:textId="77777777" w:rsidR="000A6F4F" w:rsidRPr="00165D38" w:rsidRDefault="000A6F4F" w:rsidP="00145D1B">
            <w:pPr>
              <w:jc w:val="right"/>
              <w:rPr>
                <w:rFonts w:cs="Arial"/>
                <w:sz w:val="18"/>
                <w:szCs w:val="18"/>
                <w:lang w:eastAsia="sl-SI"/>
              </w:rPr>
            </w:pPr>
            <w:r w:rsidRPr="00165D38">
              <w:rPr>
                <w:rFonts w:cs="Arial"/>
                <w:sz w:val="18"/>
                <w:szCs w:val="18"/>
                <w:lang w:eastAsia="sl-SI"/>
              </w:rPr>
              <w:t>60,10</w:t>
            </w:r>
          </w:p>
        </w:tc>
        <w:tc>
          <w:tcPr>
            <w:tcW w:w="925" w:type="dxa"/>
            <w:tcBorders>
              <w:top w:val="nil"/>
              <w:left w:val="nil"/>
              <w:bottom w:val="single" w:sz="4" w:space="0" w:color="auto"/>
              <w:right w:val="single" w:sz="4" w:space="0" w:color="auto"/>
            </w:tcBorders>
            <w:noWrap/>
            <w:vAlign w:val="bottom"/>
          </w:tcPr>
          <w:p w14:paraId="739D4250" w14:textId="77777777" w:rsidR="000A6F4F" w:rsidRPr="00165D38" w:rsidRDefault="000A6F4F" w:rsidP="00145D1B">
            <w:pPr>
              <w:jc w:val="left"/>
              <w:rPr>
                <w:rFonts w:cs="Arial"/>
                <w:sz w:val="18"/>
                <w:szCs w:val="18"/>
                <w:lang w:eastAsia="sl-SI"/>
              </w:rPr>
            </w:pPr>
            <w:r w:rsidRPr="00165D38">
              <w:rPr>
                <w:rFonts w:cs="Arial"/>
                <w:sz w:val="18"/>
                <w:szCs w:val="18"/>
                <w:lang w:eastAsia="sl-SI"/>
              </w:rPr>
              <w:t> </w:t>
            </w:r>
          </w:p>
        </w:tc>
        <w:tc>
          <w:tcPr>
            <w:tcW w:w="851" w:type="dxa"/>
            <w:tcBorders>
              <w:top w:val="nil"/>
              <w:left w:val="nil"/>
              <w:bottom w:val="single" w:sz="4" w:space="0" w:color="auto"/>
              <w:right w:val="single" w:sz="4" w:space="0" w:color="auto"/>
            </w:tcBorders>
            <w:noWrap/>
            <w:vAlign w:val="bottom"/>
          </w:tcPr>
          <w:p w14:paraId="7305EB0C" w14:textId="77777777" w:rsidR="000A6F4F" w:rsidRPr="00165D38" w:rsidRDefault="000A6F4F" w:rsidP="00145D1B">
            <w:pPr>
              <w:jc w:val="left"/>
              <w:rPr>
                <w:rFonts w:cs="Arial"/>
                <w:sz w:val="18"/>
                <w:szCs w:val="18"/>
                <w:lang w:eastAsia="sl-SI"/>
              </w:rPr>
            </w:pPr>
            <w:r w:rsidRPr="00165D38">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45173275" w14:textId="2E659FA4" w:rsidR="000A6F4F" w:rsidRPr="00165D38" w:rsidRDefault="009D2AAE" w:rsidP="00145D1B">
            <w:pPr>
              <w:jc w:val="right"/>
              <w:rPr>
                <w:rFonts w:cs="Arial"/>
                <w:sz w:val="18"/>
                <w:szCs w:val="18"/>
                <w:lang w:eastAsia="sl-SI"/>
              </w:rPr>
            </w:pPr>
            <w:r w:rsidRPr="00165D38">
              <w:rPr>
                <w:rFonts w:cs="Arial"/>
                <w:sz w:val="18"/>
                <w:szCs w:val="18"/>
                <w:lang w:eastAsia="sl-SI"/>
              </w:rPr>
              <w:t>60,10</w:t>
            </w:r>
          </w:p>
        </w:tc>
        <w:tc>
          <w:tcPr>
            <w:tcW w:w="851" w:type="dxa"/>
            <w:tcBorders>
              <w:top w:val="nil"/>
              <w:left w:val="nil"/>
              <w:bottom w:val="single" w:sz="4" w:space="0" w:color="auto"/>
              <w:right w:val="single" w:sz="4" w:space="0" w:color="auto"/>
            </w:tcBorders>
            <w:vAlign w:val="bottom"/>
          </w:tcPr>
          <w:p w14:paraId="25F7792A" w14:textId="0C57DF8D" w:rsidR="000A6F4F" w:rsidRPr="00165D38" w:rsidRDefault="000A6F4F" w:rsidP="00145D1B">
            <w:pPr>
              <w:jc w:val="right"/>
              <w:rPr>
                <w:rFonts w:cs="Arial"/>
                <w:strike/>
                <w:sz w:val="18"/>
                <w:szCs w:val="18"/>
                <w:lang w:eastAsia="sl-SI"/>
              </w:rPr>
            </w:pPr>
          </w:p>
        </w:tc>
      </w:tr>
    </w:tbl>
    <w:p w14:paraId="0F0CD1F6" w14:textId="77777777" w:rsidR="00883DAB" w:rsidRDefault="00883DAB" w:rsidP="007B22FD">
      <w:pPr>
        <w:spacing w:line="276" w:lineRule="auto"/>
      </w:pPr>
    </w:p>
    <w:p w14:paraId="79DF8568" w14:textId="77777777" w:rsidR="006C1447" w:rsidRPr="006A6B95" w:rsidRDefault="006C1447" w:rsidP="007B22FD">
      <w:pPr>
        <w:spacing w:line="276" w:lineRule="auto"/>
      </w:pPr>
    </w:p>
    <w:p w14:paraId="0F0DEC15" w14:textId="77777777" w:rsidR="006C1447" w:rsidRPr="00A31829" w:rsidRDefault="00883DAB" w:rsidP="007B22FD">
      <w:pPr>
        <w:pStyle w:val="Heading4"/>
        <w:spacing w:line="276" w:lineRule="auto"/>
      </w:pPr>
      <w:r w:rsidRPr="00A31829">
        <w:t>Čiščenje ter vzdrževanje dvorišč in okolice</w:t>
      </w:r>
    </w:p>
    <w:p w14:paraId="691562EA" w14:textId="77777777" w:rsidR="00A31829" w:rsidRDefault="00A31829" w:rsidP="007B22FD">
      <w:pPr>
        <w:tabs>
          <w:tab w:val="left" w:pos="4680"/>
        </w:tabs>
        <w:spacing w:line="276" w:lineRule="auto"/>
      </w:pPr>
    </w:p>
    <w:p w14:paraId="7801F52A" w14:textId="2BF174AA" w:rsidR="00883DAB" w:rsidRPr="00A31829" w:rsidRDefault="00883DAB" w:rsidP="007B22FD">
      <w:pPr>
        <w:tabs>
          <w:tab w:val="left" w:pos="4680"/>
        </w:tabs>
        <w:spacing w:line="276" w:lineRule="auto"/>
      </w:pPr>
      <w:r w:rsidRPr="00A31829">
        <w:t xml:space="preserve">Storitev se izvaja </w:t>
      </w:r>
      <w:r w:rsidR="00E61DEA" w:rsidRPr="00A31829">
        <w:t>1</w:t>
      </w:r>
      <w:r w:rsidRPr="00A31829">
        <w:t>-krat tedensko in zajema: pometanje, odstranjevanje smeti, praznjenje košev za smeti ter ostalo vzdrževanje pešpoti, parkirišč in okolice na naslednjih naročnikovih lokacijah:</w:t>
      </w:r>
    </w:p>
    <w:p w14:paraId="7E275633" w14:textId="77777777" w:rsidR="00883DAB" w:rsidRPr="00A31829" w:rsidRDefault="00883DAB" w:rsidP="007B22FD">
      <w:pPr>
        <w:numPr>
          <w:ilvl w:val="0"/>
          <w:numId w:val="21"/>
        </w:numPr>
        <w:tabs>
          <w:tab w:val="clear" w:pos="1080"/>
          <w:tab w:val="num" w:pos="720"/>
          <w:tab w:val="left" w:pos="4680"/>
        </w:tabs>
        <w:spacing w:line="276" w:lineRule="auto"/>
        <w:ind w:left="720"/>
        <w:rPr>
          <w:rFonts w:cs="Arial"/>
        </w:rPr>
      </w:pPr>
      <w:r w:rsidRPr="00A31829">
        <w:rPr>
          <w:rFonts w:cs="Arial"/>
        </w:rPr>
        <w:t>Ilichova 33, Maribor</w:t>
      </w:r>
      <w:r w:rsidRPr="00A31829">
        <w:rPr>
          <w:rFonts w:cs="Arial"/>
        </w:rPr>
        <w:tab/>
        <w:t>600 m</w:t>
      </w:r>
      <w:r w:rsidRPr="00A31829">
        <w:rPr>
          <w:rFonts w:cs="Arial"/>
          <w:vertAlign w:val="superscript"/>
        </w:rPr>
        <w:t>2</w:t>
      </w:r>
    </w:p>
    <w:p w14:paraId="4622CBCD" w14:textId="77777777" w:rsidR="00883DAB" w:rsidRPr="00A31829" w:rsidRDefault="00883DAB" w:rsidP="007B22FD">
      <w:pPr>
        <w:numPr>
          <w:ilvl w:val="0"/>
          <w:numId w:val="21"/>
        </w:numPr>
        <w:tabs>
          <w:tab w:val="clear" w:pos="1080"/>
          <w:tab w:val="num" w:pos="720"/>
          <w:tab w:val="left" w:pos="4680"/>
        </w:tabs>
        <w:spacing w:line="276" w:lineRule="auto"/>
        <w:ind w:left="720"/>
        <w:rPr>
          <w:rFonts w:cs="Arial"/>
        </w:rPr>
      </w:pPr>
      <w:r w:rsidRPr="00A31829">
        <w:rPr>
          <w:rFonts w:cs="Arial"/>
        </w:rPr>
        <w:t>Kranjčeva 10, Lendava</w:t>
      </w:r>
      <w:r w:rsidRPr="00A31829">
        <w:rPr>
          <w:rFonts w:cs="Arial"/>
        </w:rPr>
        <w:tab/>
        <w:t>100 m</w:t>
      </w:r>
      <w:r w:rsidRPr="00A31829">
        <w:rPr>
          <w:rFonts w:cs="Arial"/>
          <w:vertAlign w:val="superscript"/>
        </w:rPr>
        <w:t>2</w:t>
      </w:r>
    </w:p>
    <w:p w14:paraId="28F9EE07" w14:textId="77777777" w:rsidR="00D73EA5" w:rsidRDefault="00D73EA5" w:rsidP="007B22FD">
      <w:pPr>
        <w:tabs>
          <w:tab w:val="left" w:pos="4680"/>
        </w:tabs>
        <w:spacing w:line="276" w:lineRule="auto"/>
        <w:rPr>
          <w:rFonts w:cs="Arial"/>
          <w:highlight w:val="yellow"/>
        </w:rPr>
      </w:pPr>
    </w:p>
    <w:p w14:paraId="68EF939A" w14:textId="77777777" w:rsidR="006906AD" w:rsidRDefault="006906AD" w:rsidP="007B22FD">
      <w:pPr>
        <w:tabs>
          <w:tab w:val="left" w:pos="4680"/>
        </w:tabs>
        <w:spacing w:line="276" w:lineRule="auto"/>
        <w:rPr>
          <w:rFonts w:cs="Arial"/>
          <w:highlight w:val="yellow"/>
        </w:rPr>
      </w:pPr>
    </w:p>
    <w:p w14:paraId="2E874CAA" w14:textId="77777777" w:rsidR="006906AD" w:rsidRPr="006906AD" w:rsidRDefault="006906AD" w:rsidP="006906AD">
      <w:pPr>
        <w:pStyle w:val="Heading4"/>
        <w:spacing w:line="276" w:lineRule="auto"/>
      </w:pPr>
      <w:bookmarkStart w:id="39" w:name="_Toc124043715"/>
      <w:bookmarkStart w:id="40" w:name="_Toc243789925"/>
      <w:r w:rsidRPr="006906AD">
        <w:lastRenderedPageBreak/>
        <w:t>Vzdrževanje stopnišč in vhodov v objekte v zimskem času</w:t>
      </w:r>
      <w:bookmarkEnd w:id="39"/>
      <w:bookmarkEnd w:id="40"/>
    </w:p>
    <w:p w14:paraId="155A6C7D" w14:textId="77777777" w:rsidR="006906AD" w:rsidRDefault="006906AD" w:rsidP="006906AD">
      <w:pPr>
        <w:tabs>
          <w:tab w:val="left" w:pos="4680"/>
        </w:tabs>
        <w:rPr>
          <w:color w:val="EE0000"/>
          <w:highlight w:val="yellow"/>
        </w:rPr>
      </w:pPr>
    </w:p>
    <w:p w14:paraId="1794F0A6" w14:textId="59003A5E" w:rsidR="006906AD" w:rsidRPr="00D94BEC" w:rsidRDefault="006906AD" w:rsidP="006906AD">
      <w:pPr>
        <w:tabs>
          <w:tab w:val="left" w:pos="4680"/>
        </w:tabs>
        <w:rPr>
          <w:rFonts w:cs="Arial"/>
        </w:rPr>
      </w:pPr>
      <w:r w:rsidRPr="001C1A60">
        <w:t>Vzdrževanje stopnišč in vhodov v objekte v zimskem času zajema</w:t>
      </w:r>
      <w:r w:rsidR="0007667F" w:rsidRPr="001C1A60">
        <w:t xml:space="preserve"> </w:t>
      </w:r>
      <w:r w:rsidR="0007667F" w:rsidRPr="002E24A9">
        <w:rPr>
          <w:b/>
          <w:bCs/>
        </w:rPr>
        <w:t>ročno</w:t>
      </w:r>
      <w:r w:rsidRPr="00D94BEC">
        <w:t xml:space="preserve"> </w:t>
      </w:r>
      <w:r w:rsidRPr="002E24A9">
        <w:rPr>
          <w:b/>
          <w:bCs/>
        </w:rPr>
        <w:t>čiščenje</w:t>
      </w:r>
      <w:r w:rsidRPr="00D94BEC">
        <w:t xml:space="preserve"> </w:t>
      </w:r>
      <w:r w:rsidRPr="002E24A9">
        <w:rPr>
          <w:b/>
          <w:bCs/>
        </w:rPr>
        <w:t>oziroma pometanje snega</w:t>
      </w:r>
      <w:r w:rsidRPr="00D94BEC">
        <w:t xml:space="preserve"> na vseh zunanjih stopniščih in pred vhodi v objekte: Ilichova 33, Maribor in Kranjčeva 10, Lendava. </w:t>
      </w:r>
    </w:p>
    <w:p w14:paraId="47E0D071" w14:textId="77777777" w:rsidR="006906AD" w:rsidRPr="00D94BEC" w:rsidRDefault="006906AD" w:rsidP="006906AD"/>
    <w:p w14:paraId="16A96B7A" w14:textId="77777777" w:rsidR="006906AD" w:rsidRPr="00D94BEC" w:rsidRDefault="006906AD" w:rsidP="006906AD">
      <w:pPr>
        <w:rPr>
          <w:rFonts w:cs="Arial"/>
          <w:szCs w:val="20"/>
        </w:rPr>
      </w:pPr>
      <w:r w:rsidRPr="00D94BEC">
        <w:rPr>
          <w:rFonts w:cs="Arial"/>
          <w:szCs w:val="20"/>
        </w:rPr>
        <w:t xml:space="preserve">To čiščenje zajema: </w:t>
      </w:r>
    </w:p>
    <w:p w14:paraId="7C8CD46C" w14:textId="77777777" w:rsidR="006906AD" w:rsidRPr="00D94BEC" w:rsidRDefault="006906AD" w:rsidP="006906AD">
      <w:pPr>
        <w:pStyle w:val="ListParagraph"/>
        <w:numPr>
          <w:ilvl w:val="0"/>
          <w:numId w:val="22"/>
        </w:numPr>
        <w:contextualSpacing w:val="0"/>
        <w:jc w:val="both"/>
        <w:rPr>
          <w:sz w:val="20"/>
          <w:szCs w:val="20"/>
          <w:lang w:val="sl-SI"/>
        </w:rPr>
      </w:pPr>
      <w:r w:rsidRPr="00D94BEC">
        <w:rPr>
          <w:sz w:val="20"/>
          <w:szCs w:val="20"/>
          <w:lang w:val="sl-SI"/>
        </w:rPr>
        <w:t>lokacija Ilichova 33, Maribor:</w:t>
      </w:r>
    </w:p>
    <w:p w14:paraId="41BE40C6"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stopnišče in prostor pred glavnim vhodom v RC Maribor</w:t>
      </w:r>
    </w:p>
    <w:p w14:paraId="3AC7CA6A"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stopnišče in prostor pred službenim vhodom pri TV studiu Maribor</w:t>
      </w:r>
    </w:p>
    <w:p w14:paraId="1DAD2039"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 xml:space="preserve">stopnišče in prostor pred vhodom v energetski objekt </w:t>
      </w:r>
    </w:p>
    <w:p w14:paraId="15B9EAC6" w14:textId="77777777" w:rsidR="006906AD" w:rsidRPr="00D94BEC" w:rsidRDefault="006906AD" w:rsidP="006906AD">
      <w:pPr>
        <w:pStyle w:val="ListParagraph"/>
        <w:ind w:left="1080"/>
        <w:contextualSpacing w:val="0"/>
        <w:jc w:val="both"/>
        <w:rPr>
          <w:sz w:val="20"/>
          <w:szCs w:val="20"/>
          <w:lang w:val="sl-SI"/>
        </w:rPr>
      </w:pPr>
    </w:p>
    <w:p w14:paraId="18706D06" w14:textId="77777777" w:rsidR="006906AD" w:rsidRPr="00D94BEC" w:rsidRDefault="006906AD" w:rsidP="006906AD">
      <w:pPr>
        <w:pStyle w:val="ListParagraph"/>
        <w:numPr>
          <w:ilvl w:val="0"/>
          <w:numId w:val="22"/>
        </w:numPr>
        <w:contextualSpacing w:val="0"/>
        <w:jc w:val="both"/>
        <w:rPr>
          <w:sz w:val="20"/>
          <w:szCs w:val="20"/>
          <w:lang w:val="sl-SI"/>
        </w:rPr>
      </w:pPr>
      <w:r w:rsidRPr="00D94BEC">
        <w:rPr>
          <w:sz w:val="20"/>
          <w:szCs w:val="20"/>
          <w:lang w:val="sl-SI"/>
        </w:rPr>
        <w:t>lokacija Kranjčeva 10, Lendava:</w:t>
      </w:r>
    </w:p>
    <w:p w14:paraId="2C133069"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dohodna pot  do  glavnega  vhoda v RTV studio Lendava in prostor pred vhodom</w:t>
      </w:r>
    </w:p>
    <w:p w14:paraId="7734EC94"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 xml:space="preserve">prostor pred službenim vhodom pri TV studiu </w:t>
      </w:r>
    </w:p>
    <w:p w14:paraId="4464F20F" w14:textId="77777777" w:rsidR="006906AD" w:rsidRPr="00D94BEC" w:rsidRDefault="006906AD" w:rsidP="006906AD">
      <w:pPr>
        <w:pStyle w:val="ListParagraph"/>
        <w:numPr>
          <w:ilvl w:val="0"/>
          <w:numId w:val="23"/>
        </w:numPr>
        <w:contextualSpacing w:val="0"/>
        <w:jc w:val="both"/>
        <w:rPr>
          <w:sz w:val="20"/>
          <w:szCs w:val="20"/>
          <w:lang w:val="sl-SI"/>
        </w:rPr>
      </w:pPr>
      <w:r w:rsidRPr="00D94BEC">
        <w:rPr>
          <w:sz w:val="20"/>
          <w:szCs w:val="20"/>
          <w:lang w:val="sl-SI"/>
        </w:rPr>
        <w:t>pot od vhoda v TV studio do scenskega depoja in prostor pred vhodom v scenski depo</w:t>
      </w:r>
    </w:p>
    <w:p w14:paraId="6FA712DF" w14:textId="77777777" w:rsidR="006906AD" w:rsidRPr="00D94BEC" w:rsidRDefault="006906AD" w:rsidP="006906AD">
      <w:pPr>
        <w:pStyle w:val="ListParagraph"/>
        <w:ind w:left="1080"/>
        <w:jc w:val="both"/>
        <w:rPr>
          <w:sz w:val="20"/>
          <w:szCs w:val="20"/>
          <w:lang w:val="sl-SI"/>
        </w:rPr>
      </w:pPr>
    </w:p>
    <w:p w14:paraId="377F7484" w14:textId="77777777" w:rsidR="006906AD" w:rsidRPr="002C5B35" w:rsidRDefault="006906AD" w:rsidP="006906AD">
      <w:pPr>
        <w:pStyle w:val="Footer"/>
        <w:tabs>
          <w:tab w:val="left" w:pos="4680"/>
        </w:tabs>
        <w:rPr>
          <w:strike/>
          <w:highlight w:val="yellow"/>
          <w:lang w:val="sl-SI"/>
        </w:rPr>
      </w:pPr>
    </w:p>
    <w:p w14:paraId="2FA5BF5A" w14:textId="2EF99F5B" w:rsidR="006906AD" w:rsidRPr="00885990" w:rsidRDefault="0007667F" w:rsidP="006906AD">
      <w:pPr>
        <w:pStyle w:val="Heading4"/>
        <w:spacing w:line="276" w:lineRule="auto"/>
      </w:pPr>
      <w:bookmarkStart w:id="41" w:name="_Toc124043716"/>
      <w:bookmarkStart w:id="42" w:name="_Toc243789926"/>
      <w:r w:rsidRPr="00885990">
        <w:t>Prisotnost</w:t>
      </w:r>
      <w:r w:rsidR="006906AD" w:rsidRPr="00885990">
        <w:t xml:space="preserve"> nadzornika</w:t>
      </w:r>
      <w:bookmarkEnd w:id="41"/>
      <w:bookmarkEnd w:id="42"/>
    </w:p>
    <w:p w14:paraId="515F3748" w14:textId="77777777" w:rsidR="006906AD" w:rsidRPr="00885990" w:rsidRDefault="006906AD" w:rsidP="006906AD">
      <w:pPr>
        <w:tabs>
          <w:tab w:val="left" w:pos="4680"/>
        </w:tabs>
      </w:pPr>
    </w:p>
    <w:p w14:paraId="2DABA258" w14:textId="12AFBFDC" w:rsidR="0007667F" w:rsidRPr="006A6B95" w:rsidRDefault="0007667F" w:rsidP="0007667F">
      <w:pPr>
        <w:spacing w:after="120" w:line="276" w:lineRule="auto"/>
      </w:pPr>
      <w:r w:rsidRPr="00885990">
        <w:t xml:space="preserve">Nadzornik s strani ponudnika mora biti </w:t>
      </w:r>
      <w:r w:rsidRPr="00885990">
        <w:rPr>
          <w:u w:val="single"/>
        </w:rPr>
        <w:t>na lokacijah naročnika tedensko prisoten najmanj 3 ure</w:t>
      </w:r>
      <w:r w:rsidR="00731476">
        <w:rPr>
          <w:u w:val="single"/>
        </w:rPr>
        <w:t>,</w:t>
      </w:r>
      <w:r w:rsidRPr="00885990">
        <w:t xml:space="preserve"> in sicer v dopoldanskem času med 10.00 in 15.00 uro. Nadzornik mora tudi poskrbeti za kontaktno osebo oz. telefonsko številko), ki je dosegljiva za čiščenje v nujnih primerih (dosegljivost</w:t>
      </w:r>
      <w:r w:rsidRPr="00885990">
        <w:rPr>
          <w:rFonts w:cs="Arial"/>
          <w:szCs w:val="20"/>
        </w:rPr>
        <w:t xml:space="preserve"> med 6. in 22. uro, vse dni v tednu, za intervencijska čiščenja).</w:t>
      </w:r>
    </w:p>
    <w:p w14:paraId="3ED08021" w14:textId="77777777" w:rsidR="006906AD" w:rsidRPr="00A84E7C" w:rsidRDefault="006906AD" w:rsidP="007B22FD">
      <w:pPr>
        <w:tabs>
          <w:tab w:val="left" w:pos="4680"/>
        </w:tabs>
        <w:spacing w:line="276" w:lineRule="auto"/>
        <w:rPr>
          <w:rFonts w:cs="Arial"/>
          <w:highlight w:val="yellow"/>
        </w:rPr>
      </w:pPr>
    </w:p>
    <w:p w14:paraId="172D4D19" w14:textId="0820CCC0" w:rsidR="006C1447" w:rsidRPr="00920930" w:rsidRDefault="007B22FD" w:rsidP="002646BE">
      <w:pPr>
        <w:pStyle w:val="Heading3"/>
      </w:pPr>
      <w:bookmarkStart w:id="43" w:name="_Toc211953043"/>
      <w:r w:rsidRPr="00920930">
        <w:t>Dodatna čiščenja</w:t>
      </w:r>
      <w:bookmarkEnd w:id="43"/>
    </w:p>
    <w:p w14:paraId="6F6807F6" w14:textId="77777777" w:rsidR="007B22FD" w:rsidRPr="00920930" w:rsidRDefault="007B22FD" w:rsidP="007B22FD">
      <w:pPr>
        <w:tabs>
          <w:tab w:val="left" w:pos="4680"/>
        </w:tabs>
        <w:spacing w:after="120" w:line="276" w:lineRule="auto"/>
      </w:pPr>
      <w:r w:rsidRPr="00920930">
        <w:t xml:space="preserve">Občasno se lahko pri naročniku pojavi potreba po dodatnem čiščenju, ki niso zajeta v predhodnih popisih zahtevanih storitev. </w:t>
      </w:r>
      <w:r w:rsidRPr="00920930">
        <w:rPr>
          <w:b/>
          <w:bCs/>
        </w:rPr>
        <w:t>V tem primeru je ponudnik upravičen do obračuna posebne urne postavke za čistilca</w:t>
      </w:r>
      <w:r w:rsidRPr="00920930">
        <w:t>, ki jo vpiše v obrazec Predračun, kot to izhaja iz točke 4.2.2. Dokumentacije v zvezi z oddajo javnega naročila.</w:t>
      </w:r>
    </w:p>
    <w:p w14:paraId="050666B3" w14:textId="77777777" w:rsidR="007B22FD" w:rsidRPr="00920930" w:rsidRDefault="007B22FD" w:rsidP="007B22FD">
      <w:pPr>
        <w:tabs>
          <w:tab w:val="left" w:pos="4680"/>
        </w:tabs>
        <w:spacing w:after="120" w:line="276" w:lineRule="auto"/>
        <w:rPr>
          <w:b/>
          <w:bCs/>
        </w:rPr>
      </w:pPr>
      <w:r w:rsidRPr="00920930">
        <w:rPr>
          <w:b/>
          <w:bCs/>
        </w:rPr>
        <w:t>Urna postavka čistilca mora vključevati tudi uporabo ustreznih pripomočkov in čistil.</w:t>
      </w:r>
    </w:p>
    <w:p w14:paraId="619E9E18" w14:textId="77777777" w:rsidR="007B22FD" w:rsidRPr="00920930" w:rsidRDefault="007B22FD" w:rsidP="007B22FD">
      <w:pPr>
        <w:tabs>
          <w:tab w:val="left" w:pos="4680"/>
        </w:tabs>
        <w:spacing w:after="120" w:line="276" w:lineRule="auto"/>
      </w:pPr>
      <w:r w:rsidRPr="00920930">
        <w:t>V okviru morebitnega dodatnega čiščenja naročnik predvideva, da bo potreboval:</w:t>
      </w:r>
    </w:p>
    <w:p w14:paraId="1D23D9FC" w14:textId="77777777" w:rsidR="007B22FD" w:rsidRPr="00920930" w:rsidRDefault="007B22FD" w:rsidP="007B22FD">
      <w:pPr>
        <w:pStyle w:val="ListParagraph"/>
        <w:numPr>
          <w:ilvl w:val="0"/>
          <w:numId w:val="26"/>
        </w:numPr>
        <w:tabs>
          <w:tab w:val="left" w:pos="4680"/>
        </w:tabs>
        <w:spacing w:after="120" w:line="276" w:lineRule="auto"/>
        <w:rPr>
          <w:sz w:val="20"/>
          <w:szCs w:val="22"/>
          <w:lang w:val="sl-SI"/>
        </w:rPr>
      </w:pPr>
      <w:r w:rsidRPr="00920930">
        <w:rPr>
          <w:sz w:val="20"/>
          <w:szCs w:val="22"/>
          <w:lang w:val="sl-SI"/>
        </w:rPr>
        <w:t xml:space="preserve">izredna čiščenja posameznih površin in prostorov in </w:t>
      </w:r>
    </w:p>
    <w:p w14:paraId="036E552B" w14:textId="77777777" w:rsidR="007B22FD" w:rsidRPr="00920930" w:rsidRDefault="007B22FD" w:rsidP="007B22FD">
      <w:pPr>
        <w:pStyle w:val="ListParagraph"/>
        <w:numPr>
          <w:ilvl w:val="0"/>
          <w:numId w:val="26"/>
        </w:numPr>
        <w:tabs>
          <w:tab w:val="left" w:pos="4680"/>
        </w:tabs>
        <w:spacing w:after="120" w:line="276" w:lineRule="auto"/>
        <w:rPr>
          <w:sz w:val="20"/>
          <w:szCs w:val="22"/>
          <w:lang w:val="sl-SI"/>
        </w:rPr>
      </w:pPr>
      <w:r w:rsidRPr="00920930">
        <w:rPr>
          <w:sz w:val="20"/>
          <w:szCs w:val="22"/>
          <w:lang w:val="sl-SI"/>
        </w:rPr>
        <w:t>intervencijska čiščenja.</w:t>
      </w:r>
    </w:p>
    <w:p w14:paraId="3AC60413" w14:textId="77777777" w:rsidR="007B22FD" w:rsidRPr="00920930" w:rsidRDefault="007B22FD" w:rsidP="007B22FD">
      <w:pPr>
        <w:tabs>
          <w:tab w:val="left" w:pos="4680"/>
        </w:tabs>
        <w:spacing w:after="120" w:line="276" w:lineRule="auto"/>
        <w:rPr>
          <w:b/>
          <w:bCs/>
          <w:szCs w:val="22"/>
        </w:rPr>
      </w:pPr>
    </w:p>
    <w:p w14:paraId="5997223F" w14:textId="77777777" w:rsidR="007B22FD" w:rsidRPr="00920930" w:rsidRDefault="007B22FD" w:rsidP="007B22FD">
      <w:pPr>
        <w:tabs>
          <w:tab w:val="left" w:pos="4680"/>
        </w:tabs>
        <w:spacing w:after="120" w:line="276" w:lineRule="auto"/>
        <w:rPr>
          <w:szCs w:val="22"/>
        </w:rPr>
      </w:pPr>
      <w:r w:rsidRPr="00920930">
        <w:rPr>
          <w:b/>
          <w:bCs/>
          <w:szCs w:val="22"/>
        </w:rPr>
        <w:t>Opis izrednega čiščenja in naročnikove zahteve</w:t>
      </w:r>
      <w:r w:rsidRPr="00920930">
        <w:rPr>
          <w:szCs w:val="22"/>
        </w:rPr>
        <w:t>:</w:t>
      </w:r>
    </w:p>
    <w:p w14:paraId="1609A075" w14:textId="77777777" w:rsidR="007B22FD" w:rsidRPr="00920930" w:rsidRDefault="007B22FD" w:rsidP="007B22FD">
      <w:pPr>
        <w:pStyle w:val="ListParagraph"/>
        <w:numPr>
          <w:ilvl w:val="0"/>
          <w:numId w:val="26"/>
        </w:numPr>
        <w:tabs>
          <w:tab w:val="left" w:pos="4680"/>
        </w:tabs>
        <w:spacing w:after="120" w:line="276" w:lineRule="auto"/>
        <w:rPr>
          <w:lang w:val="sl-SI"/>
        </w:rPr>
      </w:pPr>
      <w:r w:rsidRPr="00920930">
        <w:rPr>
          <w:sz w:val="20"/>
          <w:szCs w:val="20"/>
          <w:lang w:val="sl-SI"/>
        </w:rPr>
        <w:t>čiščenje po gradbenih posegih;</w:t>
      </w:r>
    </w:p>
    <w:p w14:paraId="0A5D6C9E" w14:textId="77777777" w:rsidR="007B22FD" w:rsidRPr="00920930" w:rsidRDefault="007B22FD" w:rsidP="007B22FD">
      <w:pPr>
        <w:pStyle w:val="ListParagraph"/>
        <w:numPr>
          <w:ilvl w:val="0"/>
          <w:numId w:val="26"/>
        </w:numPr>
        <w:tabs>
          <w:tab w:val="left" w:pos="4680"/>
        </w:tabs>
        <w:spacing w:after="120" w:line="276" w:lineRule="auto"/>
        <w:rPr>
          <w:lang w:val="sl-SI"/>
        </w:rPr>
      </w:pPr>
      <w:r w:rsidRPr="00920930">
        <w:rPr>
          <w:sz w:val="20"/>
          <w:szCs w:val="20"/>
          <w:lang w:val="sl-SI"/>
        </w:rPr>
        <w:t>čiščenje v primeru selitev zaposlenih iz ene v drugo pisarno;</w:t>
      </w:r>
    </w:p>
    <w:p w14:paraId="60370850" w14:textId="0622D16E" w:rsidR="00920930" w:rsidRPr="002743A7" w:rsidRDefault="007B22FD" w:rsidP="00AC6AAB">
      <w:pPr>
        <w:pStyle w:val="ListParagraph"/>
        <w:numPr>
          <w:ilvl w:val="0"/>
          <w:numId w:val="26"/>
        </w:numPr>
        <w:tabs>
          <w:tab w:val="left" w:pos="4680"/>
        </w:tabs>
        <w:spacing w:after="120" w:line="276" w:lineRule="auto"/>
        <w:rPr>
          <w:lang w:val="sl-SI"/>
        </w:rPr>
      </w:pPr>
      <w:r w:rsidRPr="002743A7">
        <w:rPr>
          <w:sz w:val="20"/>
          <w:szCs w:val="20"/>
          <w:lang w:val="sl-SI"/>
        </w:rPr>
        <w:t xml:space="preserve">čiščenje </w:t>
      </w:r>
      <w:r w:rsidR="00920930" w:rsidRPr="002743A7">
        <w:rPr>
          <w:sz w:val="20"/>
          <w:szCs w:val="20"/>
          <w:lang w:val="sl-SI"/>
        </w:rPr>
        <w:t>prostorov z aparaturami, ki v navedenem obsegu</w:t>
      </w:r>
      <w:r w:rsidR="006C6ADB" w:rsidRPr="002743A7">
        <w:rPr>
          <w:sz w:val="20"/>
          <w:szCs w:val="20"/>
          <w:lang w:val="sl-SI"/>
        </w:rPr>
        <w:t xml:space="preserve"> storitev</w:t>
      </w:r>
      <w:r w:rsidR="00920930" w:rsidRPr="002743A7">
        <w:rPr>
          <w:sz w:val="20"/>
          <w:szCs w:val="20"/>
          <w:lang w:val="sl-SI"/>
        </w:rPr>
        <w:t xml:space="preserve"> niso zajeti (čiščenje tal po potrebi).</w:t>
      </w:r>
    </w:p>
    <w:p w14:paraId="6AE92788" w14:textId="47E4D53C" w:rsidR="007B22FD" w:rsidRPr="00920930" w:rsidRDefault="007B22FD" w:rsidP="007B22FD">
      <w:pPr>
        <w:tabs>
          <w:tab w:val="left" w:pos="4680"/>
        </w:tabs>
        <w:spacing w:after="120" w:line="276" w:lineRule="auto"/>
        <w:rPr>
          <w:szCs w:val="20"/>
        </w:rPr>
      </w:pPr>
      <w:r w:rsidRPr="00920930">
        <w:rPr>
          <w:szCs w:val="20"/>
        </w:rPr>
        <w:t>Naročnik bo potrebo po izrednem čiščenju sporočil ponudniku najkasneje 2 dni pred predvidenim dnevom dodatno naročenega čiščenja.</w:t>
      </w:r>
    </w:p>
    <w:p w14:paraId="0D9E759C" w14:textId="4D40BE06" w:rsidR="007B22FD" w:rsidRPr="00920930" w:rsidRDefault="007B22FD" w:rsidP="007B22FD">
      <w:pPr>
        <w:tabs>
          <w:tab w:val="left" w:pos="4680"/>
        </w:tabs>
        <w:spacing w:after="120" w:line="276" w:lineRule="auto"/>
        <w:rPr>
          <w:b/>
          <w:bCs/>
          <w:szCs w:val="20"/>
        </w:rPr>
      </w:pPr>
      <w:r w:rsidRPr="00920930">
        <w:rPr>
          <w:szCs w:val="20"/>
        </w:rPr>
        <w:t>Naročnik ocenjuje, da bo potreboval</w:t>
      </w:r>
      <w:r w:rsidRPr="00920930">
        <w:rPr>
          <w:b/>
          <w:bCs/>
          <w:szCs w:val="20"/>
        </w:rPr>
        <w:t xml:space="preserve"> izredno čiščenje v obsegu največ </w:t>
      </w:r>
      <w:r w:rsidR="00D94BEC" w:rsidRPr="00920930">
        <w:rPr>
          <w:b/>
          <w:bCs/>
          <w:szCs w:val="20"/>
        </w:rPr>
        <w:t xml:space="preserve">2 </w:t>
      </w:r>
      <w:r w:rsidRPr="00920930">
        <w:rPr>
          <w:b/>
          <w:bCs/>
          <w:szCs w:val="20"/>
        </w:rPr>
        <w:t>% vseh storitev čiščenja.</w:t>
      </w:r>
    </w:p>
    <w:p w14:paraId="1312960D" w14:textId="77777777" w:rsidR="007B22FD" w:rsidRPr="00920930" w:rsidRDefault="007B22FD" w:rsidP="007B22FD">
      <w:pPr>
        <w:tabs>
          <w:tab w:val="left" w:pos="4680"/>
        </w:tabs>
        <w:spacing w:after="120" w:line="276" w:lineRule="auto"/>
        <w:rPr>
          <w:b/>
          <w:bCs/>
          <w:szCs w:val="22"/>
        </w:rPr>
      </w:pPr>
    </w:p>
    <w:p w14:paraId="4B1322ED" w14:textId="77777777" w:rsidR="007B22FD" w:rsidRPr="00920930" w:rsidRDefault="007B22FD" w:rsidP="007B22FD">
      <w:pPr>
        <w:tabs>
          <w:tab w:val="left" w:pos="4680"/>
        </w:tabs>
        <w:spacing w:after="120" w:line="276" w:lineRule="auto"/>
        <w:rPr>
          <w:szCs w:val="22"/>
        </w:rPr>
      </w:pPr>
      <w:r w:rsidRPr="00920930">
        <w:rPr>
          <w:b/>
          <w:bCs/>
          <w:szCs w:val="22"/>
        </w:rPr>
        <w:t>Opis intervencijskega čiščenja in naročnikove zahteve</w:t>
      </w:r>
      <w:r w:rsidRPr="00920930">
        <w:rPr>
          <w:szCs w:val="22"/>
        </w:rPr>
        <w:t>:</w:t>
      </w:r>
    </w:p>
    <w:p w14:paraId="382FAC66" w14:textId="77777777" w:rsidR="007B22FD" w:rsidRPr="00920930" w:rsidRDefault="007B22FD" w:rsidP="007B22FD">
      <w:pPr>
        <w:pStyle w:val="ListParagraph"/>
        <w:numPr>
          <w:ilvl w:val="0"/>
          <w:numId w:val="26"/>
        </w:numPr>
        <w:tabs>
          <w:tab w:val="left" w:pos="4680"/>
        </w:tabs>
        <w:spacing w:after="120" w:line="276" w:lineRule="auto"/>
        <w:rPr>
          <w:lang w:val="sl-SI"/>
        </w:rPr>
      </w:pPr>
      <w:r w:rsidRPr="00920930">
        <w:rPr>
          <w:sz w:val="20"/>
          <w:szCs w:val="20"/>
          <w:lang w:val="sl-SI"/>
        </w:rPr>
        <w:t>potrebno čiščenje v večjem obsegu (nad 100 m</w:t>
      </w:r>
      <w:r w:rsidRPr="00920930">
        <w:rPr>
          <w:sz w:val="20"/>
          <w:szCs w:val="20"/>
          <w:vertAlign w:val="superscript"/>
          <w:lang w:val="sl-SI"/>
        </w:rPr>
        <w:t>2</w:t>
      </w:r>
      <w:r w:rsidRPr="00920930">
        <w:rPr>
          <w:sz w:val="20"/>
          <w:szCs w:val="20"/>
          <w:lang w:val="sl-SI"/>
        </w:rPr>
        <w:t>), ki se mora opraviti vse dni v tednu (delavniki, vikendi in prazniki). V večini primerov gre za čiščenja ob izlivih meteorne ali sanitarne vode.</w:t>
      </w:r>
    </w:p>
    <w:p w14:paraId="17F597C7" w14:textId="77777777" w:rsidR="007B22FD" w:rsidRPr="00920930" w:rsidRDefault="007B22FD" w:rsidP="007B22FD">
      <w:pPr>
        <w:pStyle w:val="ListParagraph"/>
        <w:numPr>
          <w:ilvl w:val="0"/>
          <w:numId w:val="26"/>
        </w:numPr>
        <w:tabs>
          <w:tab w:val="left" w:pos="4680"/>
        </w:tabs>
        <w:spacing w:after="120" w:line="276" w:lineRule="auto"/>
        <w:rPr>
          <w:lang w:val="sl-SI"/>
        </w:rPr>
      </w:pPr>
      <w:r w:rsidRPr="00920930">
        <w:rPr>
          <w:sz w:val="20"/>
          <w:szCs w:val="20"/>
          <w:lang w:val="sl-SI"/>
        </w:rPr>
        <w:t>v primeru potrebe po čiščenju v večjem obsegu (nad 100m</w:t>
      </w:r>
      <w:r w:rsidRPr="00920930">
        <w:rPr>
          <w:sz w:val="20"/>
          <w:szCs w:val="20"/>
          <w:vertAlign w:val="superscript"/>
          <w:lang w:val="sl-SI"/>
        </w:rPr>
        <w:t>2</w:t>
      </w:r>
      <w:r w:rsidRPr="00920930">
        <w:rPr>
          <w:sz w:val="20"/>
          <w:szCs w:val="20"/>
          <w:lang w:val="sl-SI"/>
        </w:rPr>
        <w:t>) naročnik zahteva od ponudnikov odzivni čas največ 2 uri od poziva;</w:t>
      </w:r>
    </w:p>
    <w:p w14:paraId="43CC7526" w14:textId="77777777" w:rsidR="007B22FD" w:rsidRPr="00920930" w:rsidRDefault="007B22FD" w:rsidP="007B22FD">
      <w:pPr>
        <w:pStyle w:val="ListParagraph"/>
        <w:numPr>
          <w:ilvl w:val="0"/>
          <w:numId w:val="26"/>
        </w:numPr>
        <w:tabs>
          <w:tab w:val="left" w:pos="4680"/>
        </w:tabs>
        <w:spacing w:after="120" w:line="276" w:lineRule="auto"/>
        <w:rPr>
          <w:lang w:val="sl-SI"/>
        </w:rPr>
      </w:pPr>
      <w:r w:rsidRPr="00920930">
        <w:rPr>
          <w:sz w:val="20"/>
          <w:szCs w:val="20"/>
          <w:lang w:val="sl-SI"/>
        </w:rPr>
        <w:lastRenderedPageBreak/>
        <w:t>potrebno čiščenje v manjšem obsegu (do 100m</w:t>
      </w:r>
      <w:r w:rsidRPr="00920930">
        <w:rPr>
          <w:sz w:val="20"/>
          <w:szCs w:val="20"/>
          <w:vertAlign w:val="superscript"/>
          <w:lang w:val="sl-SI"/>
        </w:rPr>
        <w:t>2</w:t>
      </w:r>
      <w:r w:rsidRPr="00920930">
        <w:rPr>
          <w:sz w:val="20"/>
          <w:szCs w:val="20"/>
          <w:lang w:val="sl-SI"/>
        </w:rPr>
        <w:t>) morajo opraviti ekipe, ki so v danem trenutku na objektu naročnika (npr. manjše razlitje tekočine, ipd.)</w:t>
      </w:r>
    </w:p>
    <w:p w14:paraId="15B71411" w14:textId="47C6D4DB" w:rsidR="007B22FD" w:rsidRPr="001E5BA1" w:rsidRDefault="007B22FD" w:rsidP="007B22FD">
      <w:pPr>
        <w:tabs>
          <w:tab w:val="left" w:pos="4680"/>
        </w:tabs>
        <w:spacing w:after="120" w:line="276" w:lineRule="auto"/>
        <w:rPr>
          <w:b/>
          <w:bCs/>
          <w:szCs w:val="22"/>
        </w:rPr>
      </w:pPr>
      <w:r w:rsidRPr="00920930">
        <w:rPr>
          <w:szCs w:val="22"/>
        </w:rPr>
        <w:t>Naročnik ocenjuje, da bo potreboval</w:t>
      </w:r>
      <w:r w:rsidRPr="00920930">
        <w:rPr>
          <w:b/>
          <w:bCs/>
          <w:szCs w:val="22"/>
        </w:rPr>
        <w:t xml:space="preserve"> intervencijsko čiščenje v obsegu največ 1</w:t>
      </w:r>
      <w:r w:rsidR="00D94BEC" w:rsidRPr="00920930">
        <w:rPr>
          <w:b/>
          <w:bCs/>
          <w:szCs w:val="22"/>
        </w:rPr>
        <w:t xml:space="preserve"> </w:t>
      </w:r>
      <w:r w:rsidRPr="00920930">
        <w:rPr>
          <w:b/>
          <w:bCs/>
          <w:szCs w:val="22"/>
        </w:rPr>
        <w:t xml:space="preserve">% vseh storitev </w:t>
      </w:r>
      <w:r w:rsidRPr="002743A7">
        <w:rPr>
          <w:b/>
          <w:bCs/>
          <w:szCs w:val="22"/>
        </w:rPr>
        <w:t>čiščenja.</w:t>
      </w:r>
    </w:p>
    <w:p w14:paraId="5632B026" w14:textId="77777777" w:rsidR="006C1447" w:rsidRPr="006906AD" w:rsidRDefault="006C1447" w:rsidP="00D73EA5">
      <w:pPr>
        <w:tabs>
          <w:tab w:val="left" w:pos="4680"/>
        </w:tabs>
        <w:rPr>
          <w:rFonts w:cs="Arial"/>
          <w:strike/>
        </w:rPr>
      </w:pPr>
    </w:p>
    <w:p w14:paraId="719C896E" w14:textId="77777777" w:rsidR="00883DAB" w:rsidRPr="006906AD" w:rsidRDefault="00883DAB" w:rsidP="00D73EA5">
      <w:pPr>
        <w:tabs>
          <w:tab w:val="left" w:pos="4680"/>
        </w:tabs>
        <w:rPr>
          <w:rFonts w:cs="Arial"/>
          <w:strike/>
        </w:rPr>
      </w:pPr>
    </w:p>
    <w:p w14:paraId="34FD6BB1" w14:textId="77777777" w:rsidR="007D27C9" w:rsidRPr="002C6138" w:rsidRDefault="007D27C9" w:rsidP="00A84E7C">
      <w:pPr>
        <w:pStyle w:val="Heading2"/>
        <w:spacing w:line="276" w:lineRule="auto"/>
      </w:pPr>
      <w:bookmarkStart w:id="44" w:name="_Toc211953044"/>
      <w:r>
        <w:t>SPECIFIKACIJA SANITARNO HIGIENSKEGA MATERIALA IN ČISTIL</w:t>
      </w:r>
      <w:bookmarkEnd w:id="44"/>
    </w:p>
    <w:p w14:paraId="54510206" w14:textId="1DFE19B1" w:rsidR="007D27C9" w:rsidRPr="006876F8" w:rsidRDefault="007D27C9" w:rsidP="00A84E7C">
      <w:pPr>
        <w:spacing w:line="276" w:lineRule="auto"/>
        <w:rPr>
          <w:b/>
          <w:bCs/>
          <w:szCs w:val="20"/>
        </w:rPr>
      </w:pPr>
      <w:r w:rsidRPr="006876F8">
        <w:rPr>
          <w:b/>
          <w:bCs/>
          <w:szCs w:val="20"/>
        </w:rPr>
        <w:t xml:space="preserve">Poleg čiščenja </w:t>
      </w:r>
      <w:r w:rsidR="008902E6">
        <w:rPr>
          <w:b/>
          <w:bCs/>
          <w:szCs w:val="20"/>
        </w:rPr>
        <w:t>mora</w:t>
      </w:r>
      <w:r w:rsidRPr="006876F8">
        <w:rPr>
          <w:b/>
          <w:bCs/>
          <w:szCs w:val="20"/>
        </w:rPr>
        <w:t xml:space="preserve"> izbrani ponudnik skrbeti tudi za dobavo in vsakodnevno nadomeščanje sanitarno higienskega materiala.</w:t>
      </w:r>
    </w:p>
    <w:p w14:paraId="42C79418" w14:textId="77777777" w:rsidR="007D27C9" w:rsidRDefault="007D27C9" w:rsidP="00A84E7C">
      <w:pPr>
        <w:spacing w:line="276" w:lineRule="auto"/>
        <w:rPr>
          <w:szCs w:val="20"/>
        </w:rPr>
      </w:pPr>
    </w:p>
    <w:p w14:paraId="7D89367B" w14:textId="17107762" w:rsidR="007D27C9" w:rsidRPr="003946F5" w:rsidRDefault="007D27C9" w:rsidP="00A84E7C">
      <w:pPr>
        <w:spacing w:line="276" w:lineRule="auto"/>
        <w:rPr>
          <w:szCs w:val="20"/>
          <w:u w:val="single"/>
        </w:rPr>
      </w:pPr>
      <w:r w:rsidRPr="00771908">
        <w:rPr>
          <w:szCs w:val="20"/>
        </w:rPr>
        <w:t xml:space="preserve">Ponudnik </w:t>
      </w:r>
      <w:r>
        <w:rPr>
          <w:szCs w:val="20"/>
        </w:rPr>
        <w:t>mora zagotoviti</w:t>
      </w:r>
      <w:r w:rsidRPr="00771908">
        <w:rPr>
          <w:szCs w:val="20"/>
        </w:rPr>
        <w:t xml:space="preserve">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 xml:space="preserve">Ponudnik si bo te naprave lahko natančneje </w:t>
      </w:r>
      <w:r w:rsidRPr="00C733A3">
        <w:rPr>
          <w:szCs w:val="20"/>
          <w:u w:val="single"/>
        </w:rPr>
        <w:t>ogledal na ogledu lokacije (glejte točko 3.</w:t>
      </w:r>
      <w:r w:rsidR="008902E6" w:rsidRPr="00C733A3">
        <w:rPr>
          <w:szCs w:val="20"/>
          <w:u w:val="single"/>
        </w:rPr>
        <w:t>5</w:t>
      </w:r>
      <w:r w:rsidRPr="00C733A3">
        <w:rPr>
          <w:szCs w:val="20"/>
          <w:u w:val="single"/>
        </w:rPr>
        <w:t xml:space="preserve"> Ogled lokacije in sanitarne opreme).</w:t>
      </w:r>
    </w:p>
    <w:p w14:paraId="13FBFDC1" w14:textId="77777777" w:rsidR="007D27C9" w:rsidRDefault="007D27C9" w:rsidP="00A84E7C">
      <w:pPr>
        <w:spacing w:line="276" w:lineRule="auto"/>
        <w:rPr>
          <w:szCs w:val="20"/>
          <w:highlight w:val="yellow"/>
        </w:rPr>
      </w:pPr>
    </w:p>
    <w:p w14:paraId="45428C56" w14:textId="77777777" w:rsidR="007D27C9" w:rsidRPr="00C13602" w:rsidRDefault="007D27C9" w:rsidP="00A84E7C">
      <w:pPr>
        <w:pStyle w:val="BodyText2"/>
        <w:spacing w:line="276" w:lineRule="auto"/>
        <w:jc w:val="both"/>
        <w:rPr>
          <w:b w:val="0"/>
        </w:rPr>
      </w:pPr>
      <w:r w:rsidRPr="00C177FE">
        <w:rPr>
          <w:b w:val="0"/>
        </w:rPr>
        <w:t xml:space="preserve">Naročnik ima v sanitarijah podajalnike papirnih brisač, v katere se vlagajo zloženke. V vseh sanitarijah so </w:t>
      </w:r>
      <w:r w:rsidRPr="00281C20">
        <w:rPr>
          <w:b w:val="0"/>
        </w:rPr>
        <w:t xml:space="preserve">podajalniki papirja, v katerega se vlagajo lističi ter </w:t>
      </w:r>
      <w:proofErr w:type="spellStart"/>
      <w:r w:rsidRPr="00281C20">
        <w:rPr>
          <w:b w:val="0"/>
        </w:rPr>
        <w:t>penilniki</w:t>
      </w:r>
      <w:proofErr w:type="spellEnd"/>
      <w:r w:rsidRPr="00281C20">
        <w:rPr>
          <w:b w:val="0"/>
        </w:rPr>
        <w:t xml:space="preserve">, </w:t>
      </w:r>
      <w:r>
        <w:rPr>
          <w:b w:val="0"/>
        </w:rPr>
        <w:t>ki</w:t>
      </w:r>
      <w:r w:rsidRPr="00281C20">
        <w:rPr>
          <w:b w:val="0"/>
        </w:rPr>
        <w:t xml:space="preserve"> se polnijo z dolivanjem.</w:t>
      </w:r>
      <w:r w:rsidRPr="00C13602">
        <w:rPr>
          <w:b w:val="0"/>
        </w:rPr>
        <w:t xml:space="preserve"> </w:t>
      </w:r>
    </w:p>
    <w:p w14:paraId="3B52F4F7" w14:textId="77777777" w:rsidR="007D27C9" w:rsidRDefault="007D27C9" w:rsidP="00A84E7C">
      <w:pPr>
        <w:spacing w:line="276" w:lineRule="auto"/>
        <w:rPr>
          <w:szCs w:val="20"/>
          <w:highlight w:val="yellow"/>
        </w:rPr>
      </w:pPr>
    </w:p>
    <w:p w14:paraId="788C88AF" w14:textId="7A5AAB50" w:rsidR="007D27C9" w:rsidRPr="00C74594" w:rsidRDefault="00A84E7C" w:rsidP="00A84E7C">
      <w:pPr>
        <w:spacing w:line="276" w:lineRule="auto"/>
        <w:rPr>
          <w:b/>
          <w:bCs/>
          <w:szCs w:val="20"/>
        </w:rPr>
      </w:pPr>
      <w:r>
        <w:rPr>
          <w:b/>
          <w:bCs/>
          <w:szCs w:val="20"/>
        </w:rPr>
        <w:t xml:space="preserve">a) </w:t>
      </w:r>
      <w:r w:rsidR="007D27C9" w:rsidRPr="00C74594">
        <w:rPr>
          <w:b/>
          <w:bCs/>
          <w:szCs w:val="20"/>
        </w:rPr>
        <w:t>Sanitarno – higienski material v glavnem obsega:</w:t>
      </w:r>
    </w:p>
    <w:p w14:paraId="29DE5E32" w14:textId="77777777" w:rsidR="007D27C9" w:rsidRPr="00CC7A59" w:rsidRDefault="007D27C9" w:rsidP="00A84E7C">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dvoslojni</w:t>
      </w:r>
      <w:r w:rsidRPr="00CC7A59">
        <w:rPr>
          <w:sz w:val="20"/>
          <w:szCs w:val="20"/>
          <w:lang w:val="sl-SI"/>
        </w:rPr>
        <w:t xml:space="preserve"> toaletni papir - lističi,</w:t>
      </w:r>
    </w:p>
    <w:p w14:paraId="52D07696" w14:textId="77777777" w:rsidR="007D27C9" w:rsidRPr="00CC7A59" w:rsidRDefault="007D27C9" w:rsidP="00A84E7C">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dvoslojne</w:t>
      </w:r>
      <w:r w:rsidRPr="00CC7A59">
        <w:rPr>
          <w:sz w:val="20"/>
          <w:szCs w:val="20"/>
          <w:lang w:val="sl-SI"/>
        </w:rPr>
        <w:t xml:space="preserve"> papirnate brisače zloženke, bele V </w:t>
      </w:r>
    </w:p>
    <w:p w14:paraId="22622AD7" w14:textId="12FA59CB" w:rsidR="007D27C9" w:rsidRPr="00D94BEC" w:rsidRDefault="007D27C9" w:rsidP="00A84E7C">
      <w:pPr>
        <w:pStyle w:val="ListParagraph"/>
        <w:numPr>
          <w:ilvl w:val="0"/>
          <w:numId w:val="10"/>
        </w:numPr>
        <w:spacing w:line="276" w:lineRule="auto"/>
        <w:contextualSpacing w:val="0"/>
        <w:jc w:val="both"/>
        <w:rPr>
          <w:sz w:val="20"/>
          <w:szCs w:val="20"/>
          <w:lang w:val="sl-SI"/>
        </w:rPr>
      </w:pPr>
      <w:r w:rsidRPr="00D94BEC">
        <w:rPr>
          <w:sz w:val="20"/>
          <w:szCs w:val="20"/>
          <w:lang w:val="sl-SI"/>
        </w:rPr>
        <w:t xml:space="preserve">obešanke za WC školjko in </w:t>
      </w:r>
      <w:proofErr w:type="spellStart"/>
      <w:r w:rsidRPr="00D94BEC">
        <w:rPr>
          <w:sz w:val="20"/>
          <w:szCs w:val="20"/>
          <w:lang w:val="sl-SI"/>
        </w:rPr>
        <w:t>osvežilci</w:t>
      </w:r>
      <w:proofErr w:type="spellEnd"/>
      <w:r w:rsidRPr="00D94BEC">
        <w:rPr>
          <w:sz w:val="20"/>
          <w:szCs w:val="20"/>
          <w:lang w:val="sl-SI"/>
        </w:rPr>
        <w:t xml:space="preserve"> / </w:t>
      </w:r>
      <w:r w:rsidR="00E61DEA" w:rsidRPr="00D94BEC">
        <w:rPr>
          <w:sz w:val="20"/>
          <w:szCs w:val="20"/>
          <w:lang w:val="sl-SI"/>
        </w:rPr>
        <w:t>mrežice</w:t>
      </w:r>
      <w:r w:rsidRPr="00D94BEC">
        <w:rPr>
          <w:sz w:val="20"/>
          <w:szCs w:val="20"/>
          <w:lang w:val="sl-SI"/>
        </w:rPr>
        <w:t xml:space="preserve"> za pisoarje</w:t>
      </w:r>
    </w:p>
    <w:p w14:paraId="2B12457C" w14:textId="77777777" w:rsidR="007D27C9" w:rsidRPr="00281C20" w:rsidRDefault="007D27C9" w:rsidP="00A84E7C">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pena za </w:t>
      </w:r>
      <w:proofErr w:type="spellStart"/>
      <w:r w:rsidRPr="00281C20">
        <w:rPr>
          <w:sz w:val="20"/>
          <w:szCs w:val="20"/>
          <w:lang w:val="sl-SI"/>
        </w:rPr>
        <w:t>penilnik</w:t>
      </w:r>
      <w:proofErr w:type="spellEnd"/>
      <w:r w:rsidRPr="00281C20">
        <w:rPr>
          <w:sz w:val="20"/>
          <w:szCs w:val="20"/>
          <w:lang w:val="sl-SI"/>
        </w:rPr>
        <w:t>,</w:t>
      </w:r>
    </w:p>
    <w:p w14:paraId="7700758B" w14:textId="77777777" w:rsidR="007D27C9" w:rsidRPr="00281C20" w:rsidRDefault="007D27C9" w:rsidP="00A84E7C">
      <w:pPr>
        <w:pStyle w:val="ListParagraph"/>
        <w:numPr>
          <w:ilvl w:val="0"/>
          <w:numId w:val="10"/>
        </w:numPr>
        <w:spacing w:line="276" w:lineRule="auto"/>
        <w:contextualSpacing w:val="0"/>
        <w:jc w:val="both"/>
        <w:rPr>
          <w:sz w:val="20"/>
          <w:szCs w:val="20"/>
          <w:lang w:val="sl-SI"/>
        </w:rPr>
      </w:pPr>
      <w:r w:rsidRPr="00281C20">
        <w:rPr>
          <w:sz w:val="20"/>
          <w:szCs w:val="20"/>
          <w:lang w:val="sl-SI"/>
        </w:rPr>
        <w:t>dezinfekcijsko sredstvo za WC desko</w:t>
      </w:r>
    </w:p>
    <w:p w14:paraId="0B0B7832" w14:textId="77777777" w:rsidR="007D27C9" w:rsidRPr="00281C20" w:rsidRDefault="007D27C9" w:rsidP="00A84E7C">
      <w:pPr>
        <w:pStyle w:val="ListParagraph"/>
        <w:numPr>
          <w:ilvl w:val="0"/>
          <w:numId w:val="10"/>
        </w:numPr>
        <w:spacing w:line="276" w:lineRule="auto"/>
        <w:contextualSpacing w:val="0"/>
        <w:jc w:val="both"/>
        <w:rPr>
          <w:sz w:val="20"/>
          <w:szCs w:val="20"/>
          <w:lang w:val="sl-SI"/>
        </w:rPr>
      </w:pPr>
      <w:r w:rsidRPr="00281C20">
        <w:rPr>
          <w:sz w:val="20"/>
          <w:szCs w:val="20"/>
          <w:lang w:val="sl-SI"/>
        </w:rPr>
        <w:t>higienske vrečke za damske vložke,</w:t>
      </w:r>
    </w:p>
    <w:p w14:paraId="520ED70D" w14:textId="77777777" w:rsidR="007D27C9" w:rsidRPr="00281C20" w:rsidRDefault="007D27C9" w:rsidP="00A84E7C">
      <w:pPr>
        <w:pStyle w:val="ListParagraph"/>
        <w:numPr>
          <w:ilvl w:val="0"/>
          <w:numId w:val="10"/>
        </w:numPr>
        <w:spacing w:line="276" w:lineRule="auto"/>
        <w:contextualSpacing w:val="0"/>
        <w:jc w:val="both"/>
        <w:rPr>
          <w:sz w:val="20"/>
          <w:szCs w:val="20"/>
          <w:lang w:val="sl-SI"/>
        </w:rPr>
      </w:pPr>
      <w:r w:rsidRPr="00281C20">
        <w:rPr>
          <w:sz w:val="20"/>
          <w:szCs w:val="20"/>
          <w:lang w:val="sl-SI"/>
        </w:rPr>
        <w:t>vrečke za odpadke, biorazgradljive vrečke za biološke odpadke.</w:t>
      </w:r>
    </w:p>
    <w:p w14:paraId="1E5CF31A" w14:textId="77777777" w:rsidR="007D27C9" w:rsidRDefault="007D27C9" w:rsidP="00A84E7C">
      <w:pPr>
        <w:spacing w:line="276" w:lineRule="auto"/>
        <w:rPr>
          <w:szCs w:val="20"/>
        </w:rPr>
      </w:pPr>
    </w:p>
    <w:p w14:paraId="4A119E57" w14:textId="4A27ECCE" w:rsidR="00A84E7C" w:rsidRPr="00A84E7C" w:rsidRDefault="00A84E7C" w:rsidP="00A84E7C">
      <w:pPr>
        <w:spacing w:line="276" w:lineRule="auto"/>
        <w:rPr>
          <w:b/>
          <w:bCs/>
          <w:szCs w:val="20"/>
        </w:rPr>
      </w:pPr>
      <w:r w:rsidRPr="00A84E7C">
        <w:rPr>
          <w:b/>
          <w:bCs/>
          <w:szCs w:val="20"/>
        </w:rPr>
        <w:t>b) Čistila v glavnem obsegajo:</w:t>
      </w:r>
    </w:p>
    <w:p w14:paraId="6BD967F1" w14:textId="77777777" w:rsidR="00A84E7C" w:rsidRPr="00771908" w:rsidRDefault="00A84E7C" w:rsidP="00A84E7C">
      <w:pPr>
        <w:pStyle w:val="ListParagraph"/>
        <w:numPr>
          <w:ilvl w:val="0"/>
          <w:numId w:val="10"/>
        </w:numPr>
        <w:spacing w:line="276" w:lineRule="auto"/>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0E756923" w14:textId="77777777" w:rsidR="00A84E7C" w:rsidRPr="00771908" w:rsidRDefault="00A84E7C" w:rsidP="00A84E7C">
      <w:pPr>
        <w:pStyle w:val="ListParagraph"/>
        <w:numPr>
          <w:ilvl w:val="0"/>
          <w:numId w:val="10"/>
        </w:numPr>
        <w:spacing w:line="276" w:lineRule="auto"/>
        <w:contextualSpacing w:val="0"/>
        <w:jc w:val="both"/>
        <w:rPr>
          <w:sz w:val="20"/>
          <w:szCs w:val="20"/>
          <w:lang w:val="sl-SI"/>
        </w:rPr>
      </w:pPr>
      <w:r w:rsidRPr="00771908">
        <w:rPr>
          <w:sz w:val="20"/>
          <w:szCs w:val="20"/>
          <w:lang w:val="sl-SI"/>
        </w:rPr>
        <w:t>čistila za sanitarne prostore,</w:t>
      </w:r>
    </w:p>
    <w:p w14:paraId="494F1C6F" w14:textId="77777777" w:rsidR="00A84E7C" w:rsidRDefault="00A84E7C" w:rsidP="00A84E7C">
      <w:pPr>
        <w:pStyle w:val="ListParagraph"/>
        <w:numPr>
          <w:ilvl w:val="0"/>
          <w:numId w:val="10"/>
        </w:numPr>
        <w:spacing w:line="276" w:lineRule="auto"/>
        <w:contextualSpacing w:val="0"/>
        <w:jc w:val="both"/>
        <w:rPr>
          <w:sz w:val="20"/>
          <w:szCs w:val="20"/>
          <w:lang w:val="sl-SI"/>
        </w:rPr>
      </w:pPr>
      <w:r>
        <w:rPr>
          <w:sz w:val="20"/>
          <w:szCs w:val="20"/>
          <w:lang w:val="sl-SI"/>
        </w:rPr>
        <w:t>čistila za čiščenje oken.</w:t>
      </w:r>
    </w:p>
    <w:p w14:paraId="6EE6FD11" w14:textId="77777777" w:rsidR="007D27C9" w:rsidRPr="00281C20" w:rsidRDefault="007D27C9" w:rsidP="00A84E7C">
      <w:pPr>
        <w:spacing w:line="276" w:lineRule="auto"/>
        <w:rPr>
          <w:szCs w:val="20"/>
        </w:rPr>
      </w:pPr>
    </w:p>
    <w:p w14:paraId="2E87601A" w14:textId="6851540A" w:rsidR="007D27C9" w:rsidRPr="00D94BEC" w:rsidRDefault="007D27C9" w:rsidP="00A84E7C">
      <w:pPr>
        <w:spacing w:line="276" w:lineRule="auto"/>
        <w:rPr>
          <w:szCs w:val="20"/>
        </w:rPr>
      </w:pPr>
      <w:r w:rsidRPr="00D94BEC">
        <w:rPr>
          <w:szCs w:val="20"/>
        </w:rPr>
        <w:t>Podatek o letni količini porabljenega sanitarno – higienskega materiala je sledeči:</w:t>
      </w:r>
    </w:p>
    <w:p w14:paraId="1A7E80B7" w14:textId="77777777" w:rsidR="007D27C9" w:rsidRPr="00D94BEC" w:rsidRDefault="007D27C9" w:rsidP="00A84E7C">
      <w:pPr>
        <w:spacing w:line="276" w:lineRule="auto"/>
        <w:rPr>
          <w:szCs w:val="20"/>
        </w:rPr>
      </w:pPr>
    </w:p>
    <w:tbl>
      <w:tblPr>
        <w:tblW w:w="9209" w:type="dxa"/>
        <w:tblCellMar>
          <w:left w:w="70" w:type="dxa"/>
          <w:right w:w="70" w:type="dxa"/>
        </w:tblCellMar>
        <w:tblLook w:val="04A0" w:firstRow="1" w:lastRow="0" w:firstColumn="1" w:lastColumn="0" w:noHBand="0" w:noVBand="1"/>
      </w:tblPr>
      <w:tblGrid>
        <w:gridCol w:w="4580"/>
        <w:gridCol w:w="2928"/>
        <w:gridCol w:w="1701"/>
      </w:tblGrid>
      <w:tr w:rsidR="007D27C9" w:rsidRPr="00D94BEC" w14:paraId="091390C0" w14:textId="77777777" w:rsidTr="00CC7A59">
        <w:trPr>
          <w:trHeight w:val="288"/>
        </w:trPr>
        <w:tc>
          <w:tcPr>
            <w:tcW w:w="45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21CB9F6" w14:textId="77777777" w:rsidR="007D27C9" w:rsidRPr="00D94BEC" w:rsidRDefault="007D27C9" w:rsidP="00A84E7C">
            <w:pPr>
              <w:spacing w:line="276" w:lineRule="auto"/>
              <w:jc w:val="left"/>
              <w:rPr>
                <w:rFonts w:cs="Arial"/>
                <w:b/>
                <w:bCs/>
                <w:color w:val="000000"/>
                <w:szCs w:val="20"/>
                <w:lang w:eastAsia="sl-SI"/>
              </w:rPr>
            </w:pPr>
            <w:r w:rsidRPr="00D94BEC">
              <w:rPr>
                <w:rFonts w:cs="Arial"/>
                <w:b/>
                <w:bCs/>
                <w:color w:val="000000"/>
                <w:szCs w:val="20"/>
                <w:lang w:eastAsia="sl-SI"/>
              </w:rPr>
              <w:t xml:space="preserve">vrsta materiala </w:t>
            </w:r>
          </w:p>
        </w:tc>
        <w:tc>
          <w:tcPr>
            <w:tcW w:w="2928" w:type="dxa"/>
            <w:tcBorders>
              <w:top w:val="single" w:sz="4" w:space="0" w:color="auto"/>
              <w:left w:val="nil"/>
              <w:bottom w:val="single" w:sz="4" w:space="0" w:color="auto"/>
              <w:right w:val="single" w:sz="4" w:space="0" w:color="auto"/>
            </w:tcBorders>
            <w:shd w:val="clear" w:color="000000" w:fill="BFBFBF"/>
            <w:noWrap/>
            <w:vAlign w:val="center"/>
            <w:hideMark/>
          </w:tcPr>
          <w:p w14:paraId="2316BECD" w14:textId="77777777" w:rsidR="007D27C9" w:rsidRPr="00D94BEC" w:rsidRDefault="007D27C9" w:rsidP="00A84E7C">
            <w:pPr>
              <w:spacing w:line="276" w:lineRule="auto"/>
              <w:jc w:val="left"/>
              <w:rPr>
                <w:rFonts w:cs="Arial"/>
                <w:b/>
                <w:bCs/>
                <w:color w:val="000000"/>
                <w:szCs w:val="20"/>
                <w:lang w:eastAsia="sl-SI"/>
              </w:rPr>
            </w:pPr>
            <w:r w:rsidRPr="00D94BEC">
              <w:rPr>
                <w:rFonts w:cs="Arial"/>
                <w:b/>
                <w:bCs/>
                <w:color w:val="000000"/>
                <w:szCs w:val="20"/>
                <w:lang w:eastAsia="sl-SI"/>
              </w:rPr>
              <w:t xml:space="preserve">pakiranje </w:t>
            </w:r>
          </w:p>
        </w:tc>
        <w:tc>
          <w:tcPr>
            <w:tcW w:w="1701" w:type="dxa"/>
            <w:tcBorders>
              <w:top w:val="single" w:sz="4" w:space="0" w:color="auto"/>
              <w:left w:val="nil"/>
              <w:bottom w:val="single" w:sz="4" w:space="0" w:color="auto"/>
              <w:right w:val="single" w:sz="4" w:space="0" w:color="auto"/>
            </w:tcBorders>
            <w:shd w:val="clear" w:color="000000" w:fill="BFBFBF"/>
            <w:noWrap/>
            <w:vAlign w:val="center"/>
            <w:hideMark/>
          </w:tcPr>
          <w:p w14:paraId="3AA28D4D" w14:textId="77777777" w:rsidR="007D27C9" w:rsidRPr="00D94BEC" w:rsidRDefault="007D27C9" w:rsidP="00A84E7C">
            <w:pPr>
              <w:spacing w:line="276" w:lineRule="auto"/>
              <w:jc w:val="center"/>
              <w:rPr>
                <w:rFonts w:cs="Arial"/>
                <w:b/>
                <w:bCs/>
                <w:color w:val="000000"/>
                <w:szCs w:val="20"/>
                <w:lang w:eastAsia="sl-SI"/>
              </w:rPr>
            </w:pPr>
            <w:r w:rsidRPr="00D94BEC">
              <w:rPr>
                <w:rFonts w:cs="Arial"/>
                <w:b/>
                <w:bCs/>
                <w:color w:val="000000"/>
                <w:szCs w:val="20"/>
                <w:lang w:eastAsia="sl-SI"/>
              </w:rPr>
              <w:t>količina / leto</w:t>
            </w:r>
          </w:p>
        </w:tc>
      </w:tr>
      <w:tr w:rsidR="007D27C9" w:rsidRPr="00D94BEC" w14:paraId="4447921A"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4EA4DE0E"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papirnata brisača zloženka bela V - 2 slojna</w:t>
            </w:r>
          </w:p>
        </w:tc>
        <w:tc>
          <w:tcPr>
            <w:tcW w:w="2928" w:type="dxa"/>
            <w:tcBorders>
              <w:top w:val="nil"/>
              <w:left w:val="nil"/>
              <w:bottom w:val="single" w:sz="4" w:space="0" w:color="auto"/>
              <w:right w:val="single" w:sz="4" w:space="0" w:color="auto"/>
            </w:tcBorders>
            <w:noWrap/>
            <w:vAlign w:val="bottom"/>
            <w:hideMark/>
          </w:tcPr>
          <w:p w14:paraId="25E7A3CB" w14:textId="5DE4A49F"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w:t>
            </w:r>
            <w:r w:rsidR="00E61DEA" w:rsidRPr="00D94BEC">
              <w:rPr>
                <w:rFonts w:cs="Arial"/>
                <w:color w:val="000000"/>
                <w:szCs w:val="20"/>
                <w:lang w:eastAsia="sl-SI"/>
              </w:rPr>
              <w:t>2</w:t>
            </w:r>
            <w:r w:rsidRPr="00D94BEC">
              <w:rPr>
                <w:rFonts w:cs="Arial"/>
                <w:color w:val="000000"/>
                <w:szCs w:val="20"/>
                <w:lang w:eastAsia="sl-SI"/>
              </w:rPr>
              <w:t xml:space="preserve"> x 266 kom = 3.</w:t>
            </w:r>
            <w:r w:rsidR="00E61DEA" w:rsidRPr="00D94BEC">
              <w:rPr>
                <w:rFonts w:cs="Arial"/>
                <w:color w:val="000000"/>
                <w:szCs w:val="20"/>
                <w:lang w:eastAsia="sl-SI"/>
              </w:rPr>
              <w:t>192</w:t>
            </w:r>
            <w:r w:rsidRPr="00D94BEC">
              <w:rPr>
                <w:rFonts w:cs="Arial"/>
                <w:color w:val="000000"/>
                <w:szCs w:val="20"/>
                <w:lang w:eastAsia="sl-SI"/>
              </w:rPr>
              <w:t xml:space="preserve"> / </w:t>
            </w:r>
            <w:r w:rsidR="00E61DEA" w:rsidRPr="00D94BEC">
              <w:rPr>
                <w:rFonts w:cs="Arial"/>
                <w:color w:val="000000"/>
                <w:szCs w:val="20"/>
                <w:lang w:eastAsia="sl-SI"/>
              </w:rPr>
              <w:t>omot</w:t>
            </w:r>
          </w:p>
        </w:tc>
        <w:tc>
          <w:tcPr>
            <w:tcW w:w="1701" w:type="dxa"/>
            <w:tcBorders>
              <w:top w:val="nil"/>
              <w:left w:val="nil"/>
              <w:bottom w:val="single" w:sz="4" w:space="0" w:color="auto"/>
              <w:right w:val="single" w:sz="4" w:space="0" w:color="auto"/>
            </w:tcBorders>
            <w:noWrap/>
            <w:vAlign w:val="bottom"/>
            <w:hideMark/>
          </w:tcPr>
          <w:p w14:paraId="42835B04" w14:textId="1951DA2F"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2</w:t>
            </w:r>
            <w:r w:rsidR="00E61DEA" w:rsidRPr="00D94BEC">
              <w:rPr>
                <w:rFonts w:cs="Arial"/>
                <w:color w:val="000000"/>
                <w:szCs w:val="20"/>
                <w:lang w:eastAsia="sl-SI"/>
              </w:rPr>
              <w:t>70</w:t>
            </w:r>
            <w:r w:rsidRPr="00D94BEC">
              <w:rPr>
                <w:rFonts w:cs="Arial"/>
                <w:color w:val="000000"/>
                <w:szCs w:val="20"/>
                <w:lang w:eastAsia="sl-SI"/>
              </w:rPr>
              <w:t xml:space="preserve"> </w:t>
            </w:r>
            <w:r w:rsidR="00E61DEA" w:rsidRPr="00D94BEC">
              <w:rPr>
                <w:rFonts w:cs="Arial"/>
                <w:color w:val="000000"/>
                <w:szCs w:val="20"/>
                <w:lang w:eastAsia="sl-SI"/>
              </w:rPr>
              <w:t>omotov</w:t>
            </w:r>
          </w:p>
        </w:tc>
      </w:tr>
      <w:tr w:rsidR="007D27C9" w:rsidRPr="00D94BEC" w14:paraId="11935DCA"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08BCCDA2"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 xml:space="preserve">toaletni papir - lističi beli - 2 slojni </w:t>
            </w:r>
          </w:p>
        </w:tc>
        <w:tc>
          <w:tcPr>
            <w:tcW w:w="2928" w:type="dxa"/>
            <w:tcBorders>
              <w:top w:val="nil"/>
              <w:left w:val="nil"/>
              <w:bottom w:val="single" w:sz="4" w:space="0" w:color="auto"/>
              <w:right w:val="single" w:sz="4" w:space="0" w:color="auto"/>
            </w:tcBorders>
            <w:noWrap/>
            <w:vAlign w:val="bottom"/>
            <w:hideMark/>
          </w:tcPr>
          <w:p w14:paraId="4E297FB1"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225 x 49 kom = 11.025 / karton</w:t>
            </w:r>
          </w:p>
        </w:tc>
        <w:tc>
          <w:tcPr>
            <w:tcW w:w="1701" w:type="dxa"/>
            <w:tcBorders>
              <w:top w:val="nil"/>
              <w:left w:val="nil"/>
              <w:bottom w:val="single" w:sz="4" w:space="0" w:color="auto"/>
              <w:right w:val="single" w:sz="4" w:space="0" w:color="auto"/>
            </w:tcBorders>
            <w:noWrap/>
            <w:vAlign w:val="bottom"/>
            <w:hideMark/>
          </w:tcPr>
          <w:p w14:paraId="291479DA"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132 kartonov</w:t>
            </w:r>
          </w:p>
        </w:tc>
      </w:tr>
      <w:tr w:rsidR="007D27C9" w:rsidRPr="00D94BEC" w14:paraId="2A9764F0"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5D81CDB2"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 xml:space="preserve">pena za </w:t>
            </w:r>
            <w:proofErr w:type="spellStart"/>
            <w:r w:rsidRPr="00D94BEC">
              <w:rPr>
                <w:rFonts w:cs="Arial"/>
                <w:color w:val="000000"/>
                <w:szCs w:val="20"/>
                <w:lang w:eastAsia="sl-SI"/>
              </w:rPr>
              <w:t>penilnik</w:t>
            </w:r>
            <w:proofErr w:type="spellEnd"/>
            <w:r w:rsidRPr="00D94BEC">
              <w:rPr>
                <w:rFonts w:cs="Arial"/>
                <w:color w:val="000000"/>
                <w:szCs w:val="20"/>
                <w:lang w:eastAsia="sl-SI"/>
              </w:rPr>
              <w:t xml:space="preserve"> </w:t>
            </w:r>
          </w:p>
        </w:tc>
        <w:tc>
          <w:tcPr>
            <w:tcW w:w="2928" w:type="dxa"/>
            <w:tcBorders>
              <w:top w:val="nil"/>
              <w:left w:val="nil"/>
              <w:bottom w:val="single" w:sz="4" w:space="0" w:color="auto"/>
              <w:right w:val="single" w:sz="4" w:space="0" w:color="auto"/>
            </w:tcBorders>
            <w:noWrap/>
            <w:vAlign w:val="bottom"/>
            <w:hideMark/>
          </w:tcPr>
          <w:p w14:paraId="57BD1229"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5 litrov</w:t>
            </w:r>
          </w:p>
        </w:tc>
        <w:tc>
          <w:tcPr>
            <w:tcW w:w="1701" w:type="dxa"/>
            <w:tcBorders>
              <w:top w:val="nil"/>
              <w:left w:val="nil"/>
              <w:bottom w:val="single" w:sz="4" w:space="0" w:color="auto"/>
              <w:right w:val="single" w:sz="4" w:space="0" w:color="auto"/>
            </w:tcBorders>
            <w:noWrap/>
            <w:vAlign w:val="bottom"/>
            <w:hideMark/>
          </w:tcPr>
          <w:p w14:paraId="0B6E8956"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48 kom</w:t>
            </w:r>
          </w:p>
        </w:tc>
      </w:tr>
      <w:tr w:rsidR="007D27C9" w:rsidRPr="00D94BEC" w14:paraId="0E14B24E"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0D08039D"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 xml:space="preserve">dezinfekcijsko sredstvo za WC desko </w:t>
            </w:r>
          </w:p>
        </w:tc>
        <w:tc>
          <w:tcPr>
            <w:tcW w:w="2928" w:type="dxa"/>
            <w:tcBorders>
              <w:top w:val="nil"/>
              <w:left w:val="nil"/>
              <w:bottom w:val="single" w:sz="4" w:space="0" w:color="auto"/>
              <w:right w:val="single" w:sz="4" w:space="0" w:color="auto"/>
            </w:tcBorders>
            <w:noWrap/>
            <w:vAlign w:val="bottom"/>
            <w:hideMark/>
          </w:tcPr>
          <w:p w14:paraId="077F48E6"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400 ml</w:t>
            </w:r>
          </w:p>
        </w:tc>
        <w:tc>
          <w:tcPr>
            <w:tcW w:w="1701" w:type="dxa"/>
            <w:tcBorders>
              <w:top w:val="nil"/>
              <w:left w:val="nil"/>
              <w:bottom w:val="single" w:sz="4" w:space="0" w:color="auto"/>
              <w:right w:val="single" w:sz="4" w:space="0" w:color="auto"/>
            </w:tcBorders>
            <w:noWrap/>
            <w:vAlign w:val="bottom"/>
            <w:hideMark/>
          </w:tcPr>
          <w:p w14:paraId="391C4F23"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180 kom</w:t>
            </w:r>
          </w:p>
        </w:tc>
      </w:tr>
      <w:tr w:rsidR="007D27C9" w:rsidRPr="00D94BEC" w14:paraId="4C391C47"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4B0923D7"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obešanke za WC školjko</w:t>
            </w:r>
          </w:p>
        </w:tc>
        <w:tc>
          <w:tcPr>
            <w:tcW w:w="2928" w:type="dxa"/>
            <w:tcBorders>
              <w:top w:val="nil"/>
              <w:left w:val="nil"/>
              <w:bottom w:val="single" w:sz="4" w:space="0" w:color="auto"/>
              <w:right w:val="single" w:sz="4" w:space="0" w:color="auto"/>
            </w:tcBorders>
            <w:noWrap/>
            <w:vAlign w:val="bottom"/>
            <w:hideMark/>
          </w:tcPr>
          <w:p w14:paraId="38B0D037"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kom</w:t>
            </w:r>
          </w:p>
        </w:tc>
        <w:tc>
          <w:tcPr>
            <w:tcW w:w="1701" w:type="dxa"/>
            <w:tcBorders>
              <w:top w:val="nil"/>
              <w:left w:val="nil"/>
              <w:bottom w:val="single" w:sz="4" w:space="0" w:color="auto"/>
              <w:right w:val="single" w:sz="4" w:space="0" w:color="auto"/>
            </w:tcBorders>
            <w:noWrap/>
            <w:vAlign w:val="bottom"/>
            <w:hideMark/>
          </w:tcPr>
          <w:p w14:paraId="7230910A"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1.440 kom</w:t>
            </w:r>
          </w:p>
        </w:tc>
      </w:tr>
      <w:tr w:rsidR="00CC7A59" w:rsidRPr="00D94BEC" w14:paraId="7C3C4531"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tcPr>
          <w:p w14:paraId="01AB3CFD" w14:textId="59C9944B" w:rsidR="00CC7A59" w:rsidRPr="00D94BEC" w:rsidRDefault="00CC7A59" w:rsidP="00A84E7C">
            <w:pPr>
              <w:spacing w:line="276" w:lineRule="auto"/>
              <w:jc w:val="left"/>
              <w:rPr>
                <w:rFonts w:cs="Arial"/>
                <w:color w:val="000000"/>
                <w:szCs w:val="20"/>
                <w:lang w:eastAsia="sl-SI"/>
              </w:rPr>
            </w:pPr>
            <w:proofErr w:type="spellStart"/>
            <w:r w:rsidRPr="00D94BEC">
              <w:rPr>
                <w:rFonts w:cs="Arial"/>
                <w:color w:val="000000"/>
                <w:szCs w:val="20"/>
                <w:lang w:eastAsia="sl-SI"/>
              </w:rPr>
              <w:t>osvežilci</w:t>
            </w:r>
            <w:proofErr w:type="spellEnd"/>
            <w:r w:rsidRPr="00D94BEC">
              <w:rPr>
                <w:rFonts w:cs="Arial"/>
                <w:color w:val="000000"/>
                <w:szCs w:val="20"/>
                <w:lang w:eastAsia="sl-SI"/>
              </w:rPr>
              <w:t xml:space="preserve"> / </w:t>
            </w:r>
            <w:r w:rsidR="00E61DEA" w:rsidRPr="00D94BEC">
              <w:rPr>
                <w:rFonts w:cs="Arial"/>
                <w:color w:val="000000"/>
                <w:szCs w:val="20"/>
                <w:lang w:eastAsia="sl-SI"/>
              </w:rPr>
              <w:t>mrežice</w:t>
            </w:r>
            <w:r w:rsidRPr="00D94BEC">
              <w:rPr>
                <w:rFonts w:cs="Arial"/>
                <w:color w:val="000000"/>
                <w:szCs w:val="20"/>
                <w:lang w:eastAsia="sl-SI"/>
              </w:rPr>
              <w:t xml:space="preserve"> za pisoarje</w:t>
            </w:r>
          </w:p>
        </w:tc>
        <w:tc>
          <w:tcPr>
            <w:tcW w:w="2928" w:type="dxa"/>
            <w:tcBorders>
              <w:top w:val="nil"/>
              <w:left w:val="nil"/>
              <w:bottom w:val="single" w:sz="4" w:space="0" w:color="auto"/>
              <w:right w:val="single" w:sz="4" w:space="0" w:color="auto"/>
            </w:tcBorders>
            <w:noWrap/>
            <w:vAlign w:val="bottom"/>
          </w:tcPr>
          <w:p w14:paraId="214F78C0" w14:textId="29119EF0" w:rsidR="00CC7A59" w:rsidRPr="00D94BEC" w:rsidRDefault="00CC7A59" w:rsidP="00A84E7C">
            <w:pPr>
              <w:spacing w:line="276" w:lineRule="auto"/>
              <w:jc w:val="left"/>
              <w:rPr>
                <w:rFonts w:cs="Arial"/>
                <w:color w:val="000000"/>
                <w:szCs w:val="20"/>
                <w:lang w:eastAsia="sl-SI"/>
              </w:rPr>
            </w:pPr>
            <w:r w:rsidRPr="00D94BEC">
              <w:rPr>
                <w:rFonts w:cs="Arial"/>
                <w:color w:val="000000"/>
                <w:szCs w:val="20"/>
                <w:lang w:eastAsia="sl-SI"/>
              </w:rPr>
              <w:t>kom</w:t>
            </w:r>
          </w:p>
        </w:tc>
        <w:tc>
          <w:tcPr>
            <w:tcW w:w="1701" w:type="dxa"/>
            <w:tcBorders>
              <w:top w:val="nil"/>
              <w:left w:val="nil"/>
              <w:bottom w:val="single" w:sz="4" w:space="0" w:color="auto"/>
              <w:right w:val="single" w:sz="4" w:space="0" w:color="auto"/>
            </w:tcBorders>
            <w:noWrap/>
            <w:vAlign w:val="bottom"/>
          </w:tcPr>
          <w:p w14:paraId="00D81222" w14:textId="33300478" w:rsidR="00CC7A59" w:rsidRPr="00D94BEC" w:rsidRDefault="00CC7A59" w:rsidP="00A84E7C">
            <w:pPr>
              <w:spacing w:line="276" w:lineRule="auto"/>
              <w:jc w:val="left"/>
              <w:rPr>
                <w:rFonts w:cs="Arial"/>
                <w:color w:val="000000"/>
                <w:szCs w:val="20"/>
                <w:lang w:eastAsia="sl-SI"/>
              </w:rPr>
            </w:pPr>
            <w:r w:rsidRPr="00D94BEC">
              <w:rPr>
                <w:rFonts w:cs="Arial"/>
                <w:color w:val="000000"/>
                <w:szCs w:val="20"/>
                <w:lang w:eastAsia="sl-SI"/>
              </w:rPr>
              <w:t>252 kom</w:t>
            </w:r>
          </w:p>
        </w:tc>
      </w:tr>
      <w:tr w:rsidR="007D27C9" w:rsidRPr="00D94BEC" w14:paraId="3F8AB744"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45FE9C25" w14:textId="5FFBA418" w:rsidR="007D27C9" w:rsidRPr="00D94BEC" w:rsidRDefault="00CC7A59" w:rsidP="00A84E7C">
            <w:pPr>
              <w:spacing w:line="276" w:lineRule="auto"/>
              <w:jc w:val="left"/>
              <w:rPr>
                <w:rFonts w:cs="Arial"/>
                <w:color w:val="000000"/>
                <w:szCs w:val="20"/>
                <w:lang w:eastAsia="sl-SI"/>
              </w:rPr>
            </w:pPr>
            <w:r w:rsidRPr="00D94BEC">
              <w:rPr>
                <w:rFonts w:cs="Arial"/>
                <w:color w:val="000000"/>
                <w:szCs w:val="20"/>
                <w:lang w:eastAsia="sl-SI"/>
              </w:rPr>
              <w:t>Higienske vrečke za damske vložke</w:t>
            </w:r>
          </w:p>
        </w:tc>
        <w:tc>
          <w:tcPr>
            <w:tcW w:w="2928" w:type="dxa"/>
            <w:tcBorders>
              <w:top w:val="nil"/>
              <w:left w:val="nil"/>
              <w:bottom w:val="single" w:sz="4" w:space="0" w:color="auto"/>
              <w:right w:val="single" w:sz="4" w:space="0" w:color="auto"/>
            </w:tcBorders>
            <w:noWrap/>
            <w:vAlign w:val="bottom"/>
            <w:hideMark/>
          </w:tcPr>
          <w:p w14:paraId="53B914CD" w14:textId="60DA3F52" w:rsidR="007D27C9" w:rsidRPr="00D94BEC" w:rsidRDefault="00CC7A59" w:rsidP="00A84E7C">
            <w:pPr>
              <w:spacing w:line="276" w:lineRule="auto"/>
              <w:jc w:val="left"/>
              <w:rPr>
                <w:rFonts w:cs="Arial"/>
                <w:color w:val="000000"/>
                <w:szCs w:val="20"/>
                <w:lang w:eastAsia="sl-SI"/>
              </w:rPr>
            </w:pPr>
            <w:r w:rsidRPr="00D94BEC">
              <w:rPr>
                <w:rFonts w:cs="Arial"/>
                <w:color w:val="000000"/>
                <w:szCs w:val="20"/>
                <w:lang w:eastAsia="sl-SI"/>
              </w:rPr>
              <w:t>30 kom / zavoj</w:t>
            </w:r>
          </w:p>
        </w:tc>
        <w:tc>
          <w:tcPr>
            <w:tcW w:w="1701" w:type="dxa"/>
            <w:tcBorders>
              <w:top w:val="nil"/>
              <w:left w:val="nil"/>
              <w:bottom w:val="single" w:sz="4" w:space="0" w:color="auto"/>
              <w:right w:val="single" w:sz="4" w:space="0" w:color="auto"/>
            </w:tcBorders>
            <w:noWrap/>
            <w:vAlign w:val="bottom"/>
            <w:hideMark/>
          </w:tcPr>
          <w:p w14:paraId="7E5FE2BF" w14:textId="6632C18E" w:rsidR="007D27C9" w:rsidRPr="00D94BEC" w:rsidRDefault="00CC7A59" w:rsidP="00A84E7C">
            <w:pPr>
              <w:spacing w:line="276" w:lineRule="auto"/>
              <w:jc w:val="left"/>
              <w:rPr>
                <w:rFonts w:cs="Arial"/>
                <w:color w:val="000000"/>
                <w:szCs w:val="20"/>
                <w:lang w:eastAsia="sl-SI"/>
              </w:rPr>
            </w:pPr>
            <w:r w:rsidRPr="00D94BEC">
              <w:rPr>
                <w:rFonts w:cs="Arial"/>
                <w:color w:val="000000"/>
                <w:szCs w:val="20"/>
                <w:lang w:eastAsia="sl-SI"/>
              </w:rPr>
              <w:t>132 zavojev</w:t>
            </w:r>
          </w:p>
        </w:tc>
      </w:tr>
      <w:tr w:rsidR="007D27C9" w:rsidRPr="00D94BEC" w14:paraId="4C2010BB"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48548FB3" w14:textId="4A80BFF9"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 xml:space="preserve">vrečke za </w:t>
            </w:r>
            <w:r w:rsidR="00CC7A59" w:rsidRPr="00D94BEC">
              <w:rPr>
                <w:rFonts w:cs="Arial"/>
                <w:color w:val="000000"/>
                <w:szCs w:val="20"/>
                <w:lang w:eastAsia="sl-SI"/>
              </w:rPr>
              <w:t>odpadke</w:t>
            </w:r>
            <w:r w:rsidRPr="00D94BEC">
              <w:rPr>
                <w:rFonts w:cs="Arial"/>
                <w:color w:val="000000"/>
                <w:szCs w:val="20"/>
                <w:lang w:eastAsia="sl-SI"/>
              </w:rPr>
              <w:t xml:space="preserve"> - dimenzije 700 x 1000 mm</w:t>
            </w:r>
          </w:p>
        </w:tc>
        <w:tc>
          <w:tcPr>
            <w:tcW w:w="2928" w:type="dxa"/>
            <w:tcBorders>
              <w:top w:val="nil"/>
              <w:left w:val="nil"/>
              <w:bottom w:val="single" w:sz="4" w:space="0" w:color="auto"/>
              <w:right w:val="single" w:sz="4" w:space="0" w:color="auto"/>
            </w:tcBorders>
            <w:noWrap/>
            <w:vAlign w:val="bottom"/>
            <w:hideMark/>
          </w:tcPr>
          <w:p w14:paraId="6F199333"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100 kom / zavoj</w:t>
            </w:r>
          </w:p>
        </w:tc>
        <w:tc>
          <w:tcPr>
            <w:tcW w:w="1701" w:type="dxa"/>
            <w:tcBorders>
              <w:top w:val="nil"/>
              <w:left w:val="nil"/>
              <w:bottom w:val="single" w:sz="4" w:space="0" w:color="auto"/>
              <w:right w:val="single" w:sz="4" w:space="0" w:color="auto"/>
            </w:tcBorders>
            <w:noWrap/>
            <w:vAlign w:val="bottom"/>
            <w:hideMark/>
          </w:tcPr>
          <w:p w14:paraId="43310F2D"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72 zavojev</w:t>
            </w:r>
          </w:p>
        </w:tc>
      </w:tr>
      <w:tr w:rsidR="007D27C9" w:rsidRPr="00D94BEC" w14:paraId="137C0258"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052EB88B" w14:textId="395AABB8"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 xml:space="preserve">vrečke za </w:t>
            </w:r>
            <w:r w:rsidR="00CC7A59" w:rsidRPr="00D94BEC">
              <w:rPr>
                <w:rFonts w:cs="Arial"/>
                <w:color w:val="000000"/>
                <w:szCs w:val="20"/>
                <w:lang w:eastAsia="sl-SI"/>
              </w:rPr>
              <w:t>odpadke</w:t>
            </w:r>
            <w:r w:rsidRPr="00D94BEC">
              <w:rPr>
                <w:rFonts w:cs="Arial"/>
                <w:color w:val="000000"/>
                <w:szCs w:val="20"/>
                <w:lang w:eastAsia="sl-SI"/>
              </w:rPr>
              <w:t xml:space="preserve"> - dimenzije 500 x 600 mm</w:t>
            </w:r>
          </w:p>
        </w:tc>
        <w:tc>
          <w:tcPr>
            <w:tcW w:w="2928" w:type="dxa"/>
            <w:tcBorders>
              <w:top w:val="nil"/>
              <w:left w:val="nil"/>
              <w:bottom w:val="single" w:sz="4" w:space="0" w:color="auto"/>
              <w:right w:val="single" w:sz="4" w:space="0" w:color="auto"/>
            </w:tcBorders>
            <w:noWrap/>
            <w:vAlign w:val="bottom"/>
            <w:hideMark/>
          </w:tcPr>
          <w:p w14:paraId="6C6A6178"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1.000 kom / zavoj</w:t>
            </w:r>
          </w:p>
        </w:tc>
        <w:tc>
          <w:tcPr>
            <w:tcW w:w="1701" w:type="dxa"/>
            <w:tcBorders>
              <w:top w:val="nil"/>
              <w:left w:val="nil"/>
              <w:bottom w:val="single" w:sz="4" w:space="0" w:color="auto"/>
              <w:right w:val="single" w:sz="4" w:space="0" w:color="auto"/>
            </w:tcBorders>
            <w:noWrap/>
            <w:vAlign w:val="bottom"/>
            <w:hideMark/>
          </w:tcPr>
          <w:p w14:paraId="482A228B" w14:textId="2CB33DC9"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72 zavojev</w:t>
            </w:r>
          </w:p>
        </w:tc>
      </w:tr>
      <w:tr w:rsidR="007D27C9" w:rsidRPr="00CC7A59" w14:paraId="236E6964" w14:textId="77777777" w:rsidTr="00CC7A59">
        <w:trPr>
          <w:trHeight w:val="288"/>
        </w:trPr>
        <w:tc>
          <w:tcPr>
            <w:tcW w:w="4580" w:type="dxa"/>
            <w:tcBorders>
              <w:top w:val="nil"/>
              <w:left w:val="single" w:sz="4" w:space="0" w:color="auto"/>
              <w:bottom w:val="single" w:sz="4" w:space="0" w:color="auto"/>
              <w:right w:val="single" w:sz="4" w:space="0" w:color="auto"/>
            </w:tcBorders>
            <w:noWrap/>
            <w:vAlign w:val="bottom"/>
            <w:hideMark/>
          </w:tcPr>
          <w:p w14:paraId="1772A743"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biorazgradljive vrečke – dimenzije 500 x 600 mm</w:t>
            </w:r>
          </w:p>
        </w:tc>
        <w:tc>
          <w:tcPr>
            <w:tcW w:w="2928" w:type="dxa"/>
            <w:tcBorders>
              <w:top w:val="nil"/>
              <w:left w:val="nil"/>
              <w:bottom w:val="single" w:sz="4" w:space="0" w:color="auto"/>
              <w:right w:val="single" w:sz="4" w:space="0" w:color="auto"/>
            </w:tcBorders>
            <w:noWrap/>
            <w:vAlign w:val="bottom"/>
            <w:hideMark/>
          </w:tcPr>
          <w:p w14:paraId="24877F25" w14:textId="77777777" w:rsidR="007D27C9" w:rsidRPr="00D94BEC" w:rsidRDefault="007D27C9" w:rsidP="00A84E7C">
            <w:pPr>
              <w:spacing w:line="276" w:lineRule="auto"/>
              <w:jc w:val="left"/>
              <w:rPr>
                <w:rFonts w:cs="Arial"/>
                <w:color w:val="000000"/>
                <w:szCs w:val="20"/>
                <w:lang w:eastAsia="sl-SI"/>
              </w:rPr>
            </w:pPr>
            <w:r w:rsidRPr="00D94BEC">
              <w:rPr>
                <w:rFonts w:cs="Arial"/>
                <w:color w:val="000000"/>
                <w:szCs w:val="20"/>
                <w:lang w:eastAsia="sl-SI"/>
              </w:rPr>
              <w:t>kom</w:t>
            </w:r>
          </w:p>
        </w:tc>
        <w:tc>
          <w:tcPr>
            <w:tcW w:w="1701" w:type="dxa"/>
            <w:tcBorders>
              <w:top w:val="nil"/>
              <w:left w:val="nil"/>
              <w:bottom w:val="single" w:sz="4" w:space="0" w:color="auto"/>
              <w:right w:val="single" w:sz="4" w:space="0" w:color="auto"/>
            </w:tcBorders>
            <w:noWrap/>
            <w:vAlign w:val="bottom"/>
            <w:hideMark/>
          </w:tcPr>
          <w:p w14:paraId="7D25850E" w14:textId="77777777" w:rsidR="007D27C9" w:rsidRPr="00CC7A59" w:rsidRDefault="007D27C9" w:rsidP="00A84E7C">
            <w:pPr>
              <w:spacing w:line="276" w:lineRule="auto"/>
              <w:jc w:val="left"/>
              <w:rPr>
                <w:rFonts w:cs="Arial"/>
                <w:color w:val="000000"/>
                <w:szCs w:val="20"/>
                <w:lang w:eastAsia="sl-SI"/>
              </w:rPr>
            </w:pPr>
            <w:r w:rsidRPr="00D94BEC">
              <w:rPr>
                <w:rFonts w:cs="Arial"/>
                <w:color w:val="000000"/>
                <w:szCs w:val="20"/>
                <w:lang w:eastAsia="sl-SI"/>
              </w:rPr>
              <w:t>1.680 kom</w:t>
            </w:r>
          </w:p>
        </w:tc>
      </w:tr>
    </w:tbl>
    <w:p w14:paraId="4A24608E" w14:textId="77777777" w:rsidR="007D27C9" w:rsidRDefault="007D27C9" w:rsidP="00A84E7C">
      <w:pPr>
        <w:spacing w:line="276" w:lineRule="auto"/>
        <w:rPr>
          <w:szCs w:val="20"/>
        </w:rPr>
      </w:pPr>
    </w:p>
    <w:p w14:paraId="03117DD4" w14:textId="77777777" w:rsidR="00A84E7C" w:rsidRPr="0095271C" w:rsidRDefault="00A84E7C" w:rsidP="00A84E7C">
      <w:pPr>
        <w:spacing w:after="120" w:line="276" w:lineRule="auto"/>
        <w:rPr>
          <w:b/>
          <w:bCs/>
          <w:szCs w:val="20"/>
        </w:rPr>
      </w:pPr>
      <w:bookmarkStart w:id="45" w:name="_Hlk192598187"/>
      <w:r w:rsidRPr="0095271C">
        <w:rPr>
          <w:b/>
          <w:bCs/>
          <w:szCs w:val="20"/>
        </w:rPr>
        <w:t xml:space="preserve">Ponudnik mora pri ponudbi in uporabi sanitarno higienskega materiala upoštevati tako zahteve naročnika iz te točke, kot okoljske zahteve, ki jih je naročnik opredelil v poglavju 3.4 </w:t>
      </w:r>
      <w:r>
        <w:rPr>
          <w:b/>
          <w:bCs/>
          <w:szCs w:val="20"/>
        </w:rPr>
        <w:t>Okoljske zahteve</w:t>
      </w:r>
      <w:r w:rsidRPr="00523679">
        <w:rPr>
          <w:b/>
          <w:bCs/>
          <w:szCs w:val="20"/>
        </w:rPr>
        <w:t xml:space="preserve">. V primeru zamenjave določenega artikla v času trajanja pogodbe, mora ta prav tako ustrezati zahtevam Uredbe o zelenem javnem naročanju, kar bo moral ponudnik predhodno dokazati z ustrezno dokumentacijo. </w:t>
      </w:r>
      <w:r>
        <w:rPr>
          <w:b/>
          <w:bCs/>
          <w:szCs w:val="20"/>
        </w:rPr>
        <w:t xml:space="preserve"> </w:t>
      </w:r>
    </w:p>
    <w:bookmarkEnd w:id="45"/>
    <w:p w14:paraId="5114D966" w14:textId="7160D85D" w:rsidR="00A84E7C" w:rsidRDefault="00A84E7C" w:rsidP="00A84E7C">
      <w:pPr>
        <w:spacing w:after="120" w:line="276" w:lineRule="auto"/>
        <w:rPr>
          <w:rFonts w:cs="Arial"/>
          <w:szCs w:val="20"/>
        </w:rPr>
      </w:pPr>
      <w:r w:rsidRPr="00DA582B">
        <w:rPr>
          <w:rFonts w:cs="Arial"/>
          <w:szCs w:val="20"/>
        </w:rPr>
        <w:lastRenderedPageBreak/>
        <w:t>Ponudnik bo moral po</w:t>
      </w:r>
      <w:r w:rsidR="00C2324B">
        <w:rPr>
          <w:rFonts w:cs="Arial"/>
          <w:szCs w:val="20"/>
        </w:rPr>
        <w:t xml:space="preserve"> prvih </w:t>
      </w:r>
      <w:r w:rsidRPr="00DA582B">
        <w:rPr>
          <w:rFonts w:cs="Arial"/>
          <w:szCs w:val="20"/>
        </w:rPr>
        <w:t xml:space="preserve">šestih mesecih in ob </w:t>
      </w:r>
      <w:r w:rsidR="00C2324B">
        <w:rPr>
          <w:rFonts w:cs="Arial"/>
          <w:szCs w:val="20"/>
        </w:rPr>
        <w:t xml:space="preserve">koncu vsakega leta izvajanja naročila </w:t>
      </w:r>
      <w:r w:rsidRPr="00DA582B">
        <w:rPr>
          <w:rFonts w:cs="Arial"/>
          <w:szCs w:val="20"/>
        </w:rPr>
        <w:t>predložiti naročniku seznam uporabljenega sanitarno higienskega materiala in čistilnih sredstev</w:t>
      </w:r>
      <w:r>
        <w:rPr>
          <w:rFonts w:cs="Arial"/>
          <w:szCs w:val="20"/>
        </w:rPr>
        <w:t>,</w:t>
      </w:r>
      <w:r w:rsidRPr="00DA582B">
        <w:rPr>
          <w:rFonts w:cs="Arial"/>
          <w:szCs w:val="20"/>
        </w:rPr>
        <w:t xml:space="preserve"> iz katerega mora biti razvidno ime in količin</w:t>
      </w:r>
      <w:r>
        <w:rPr>
          <w:rFonts w:cs="Arial"/>
          <w:szCs w:val="20"/>
        </w:rPr>
        <w:t>e</w:t>
      </w:r>
      <w:r w:rsidRPr="00DA582B">
        <w:rPr>
          <w:rFonts w:cs="Arial"/>
          <w:szCs w:val="20"/>
        </w:rPr>
        <w:t>, ki jih</w:t>
      </w:r>
      <w:r>
        <w:rPr>
          <w:rFonts w:cs="Arial"/>
          <w:szCs w:val="20"/>
        </w:rPr>
        <w:t xml:space="preserve"> je</w:t>
      </w:r>
      <w:r w:rsidRPr="00DA582B">
        <w:rPr>
          <w:rFonts w:cs="Arial"/>
          <w:szCs w:val="20"/>
        </w:rPr>
        <w:t xml:space="preserve"> porabil pri izvajanju storitev čiščenja.</w:t>
      </w:r>
    </w:p>
    <w:p w14:paraId="5C71B94E" w14:textId="77777777" w:rsidR="00A84E7C" w:rsidRPr="00523679" w:rsidRDefault="00A84E7C" w:rsidP="00A84E7C">
      <w:pPr>
        <w:spacing w:after="120" w:line="276" w:lineRule="auto"/>
        <w:rPr>
          <w:szCs w:val="20"/>
        </w:rPr>
      </w:pPr>
      <w:r w:rsidRPr="00523679">
        <w:rPr>
          <w:szCs w:val="20"/>
        </w:rPr>
        <w:t xml:space="preserve">Naročnik odpadke zbira ločeno, zato mora izvajalec le-te tudi ločeno in skladno s splošnimi navodili za </w:t>
      </w:r>
      <w:r>
        <w:rPr>
          <w:szCs w:val="20"/>
        </w:rPr>
        <w:t>l</w:t>
      </w:r>
      <w:r w:rsidRPr="00523679">
        <w:rPr>
          <w:szCs w:val="20"/>
        </w:rPr>
        <w:t>očevan</w:t>
      </w:r>
      <w:r>
        <w:rPr>
          <w:szCs w:val="20"/>
        </w:rPr>
        <w:t>j</w:t>
      </w:r>
      <w:r w:rsidRPr="00523679">
        <w:rPr>
          <w:szCs w:val="20"/>
        </w:rPr>
        <w:t xml:space="preserve">e odlagati v </w:t>
      </w:r>
      <w:r>
        <w:rPr>
          <w:szCs w:val="20"/>
        </w:rPr>
        <w:t>ustrezne</w:t>
      </w:r>
      <w:r w:rsidRPr="00523679">
        <w:rPr>
          <w:szCs w:val="20"/>
        </w:rPr>
        <w:t xml:space="preserve"> zabojnike (smetnjake).</w:t>
      </w:r>
    </w:p>
    <w:p w14:paraId="032EC9B9" w14:textId="77777777" w:rsidR="007D27C9" w:rsidRDefault="007D27C9" w:rsidP="00A84E7C">
      <w:pPr>
        <w:tabs>
          <w:tab w:val="left" w:pos="4680"/>
        </w:tabs>
        <w:spacing w:line="276" w:lineRule="auto"/>
        <w:rPr>
          <w:rFonts w:cs="Arial"/>
        </w:rPr>
      </w:pPr>
    </w:p>
    <w:p w14:paraId="6837FD0D" w14:textId="77777777" w:rsidR="00445E65" w:rsidRPr="009421BA" w:rsidRDefault="00445E65" w:rsidP="00A84E7C">
      <w:pPr>
        <w:spacing w:line="276" w:lineRule="auto"/>
        <w:rPr>
          <w:rFonts w:cs="Arial"/>
          <w:szCs w:val="20"/>
        </w:rPr>
      </w:pPr>
    </w:p>
    <w:p w14:paraId="46F3C645" w14:textId="12FAD546" w:rsidR="0006474A" w:rsidRPr="00557467" w:rsidRDefault="00294839" w:rsidP="00345DA9">
      <w:pPr>
        <w:pStyle w:val="Heading2"/>
      </w:pPr>
      <w:bookmarkStart w:id="46" w:name="_Toc211953045"/>
      <w:r>
        <w:t>OKOLJSKE ZAHTEVE</w:t>
      </w:r>
      <w:bookmarkEnd w:id="46"/>
    </w:p>
    <w:p w14:paraId="1013B337" w14:textId="419AB9D6" w:rsidR="00BB3A8A" w:rsidRPr="00BB3A8A" w:rsidRDefault="00BB3A8A" w:rsidP="00BB3A8A">
      <w:pPr>
        <w:spacing w:line="276" w:lineRule="auto"/>
      </w:pPr>
      <w:r w:rsidRPr="00BB3A8A">
        <w:t xml:space="preserve">Predmet javnega naročila so storitve za katere je obvezno upoštevanje </w:t>
      </w:r>
      <w:proofErr w:type="spellStart"/>
      <w:r w:rsidRPr="00BB3A8A">
        <w:t>okoljskih</w:t>
      </w:r>
      <w:proofErr w:type="spellEnd"/>
      <w:r w:rsidRPr="00BB3A8A">
        <w:t xml:space="preserve"> vidikov, kot to določa </w:t>
      </w:r>
      <w:r w:rsidR="00D46B8E">
        <w:t>osemnajsta</w:t>
      </w:r>
      <w:r w:rsidRPr="00BB3A8A">
        <w:t xml:space="preserve"> (1</w:t>
      </w:r>
      <w:r w:rsidR="00D46B8E">
        <w:t>8</w:t>
      </w:r>
      <w:r w:rsidRPr="00BB3A8A">
        <w:t xml:space="preserve">) točka prvega odstavka 4. člena Uredbe o zelenem javnem naročanju </w:t>
      </w:r>
      <w:r w:rsidRPr="00BB3A8A">
        <w:rPr>
          <w:szCs w:val="20"/>
        </w:rPr>
        <w:t>(Uradni list RS, št. 51/17, 64/19</w:t>
      </w:r>
      <w:r w:rsidR="00D46B8E">
        <w:rPr>
          <w:szCs w:val="20"/>
        </w:rPr>
        <w:t>,</w:t>
      </w:r>
      <w:r w:rsidRPr="00BB3A8A">
        <w:rPr>
          <w:szCs w:val="20"/>
        </w:rPr>
        <w:t xml:space="preserve"> 121/21</w:t>
      </w:r>
      <w:r w:rsidR="00D46B8E">
        <w:rPr>
          <w:szCs w:val="20"/>
        </w:rPr>
        <w:t>, 132/23 in 43/25</w:t>
      </w:r>
      <w:r w:rsidRPr="00BB3A8A">
        <w:rPr>
          <w:szCs w:val="20"/>
        </w:rPr>
        <w:t xml:space="preserve">; v nadaljevanju: Uredba o </w:t>
      </w:r>
      <w:proofErr w:type="spellStart"/>
      <w:r w:rsidR="00D46B8E">
        <w:rPr>
          <w:szCs w:val="20"/>
        </w:rPr>
        <w:t>ZeJN</w:t>
      </w:r>
      <w:proofErr w:type="spellEnd"/>
      <w:r w:rsidRPr="00BB3A8A">
        <w:rPr>
          <w:szCs w:val="20"/>
        </w:rPr>
        <w:t>).</w:t>
      </w:r>
    </w:p>
    <w:p w14:paraId="7520990E" w14:textId="77777777" w:rsidR="00AF5855" w:rsidRDefault="00AF5855" w:rsidP="00BB3A8A">
      <w:pPr>
        <w:spacing w:line="276" w:lineRule="auto"/>
        <w:rPr>
          <w:szCs w:val="20"/>
        </w:rPr>
      </w:pPr>
    </w:p>
    <w:p w14:paraId="5ECF0185" w14:textId="4D7C1E08" w:rsidR="00BB3A8A" w:rsidRPr="00BB3A8A" w:rsidRDefault="00BB3A8A" w:rsidP="00441043">
      <w:pPr>
        <w:spacing w:line="276" w:lineRule="auto"/>
        <w:rPr>
          <w:szCs w:val="20"/>
        </w:rPr>
      </w:pPr>
      <w:r w:rsidRPr="00BB3A8A">
        <w:rPr>
          <w:b/>
          <w:bCs/>
          <w:szCs w:val="20"/>
        </w:rPr>
        <w:t>Pri izvajanju predmeta javnega naročila mora ponudnik zagotoviti, da so izpolnjeni cilji iz</w:t>
      </w:r>
      <w:r w:rsidR="00CC5621">
        <w:rPr>
          <w:b/>
          <w:bCs/>
          <w:szCs w:val="20"/>
        </w:rPr>
        <w:t xml:space="preserve"> </w:t>
      </w:r>
      <w:r w:rsidR="00AF5855" w:rsidRPr="00CD0AC5">
        <w:rPr>
          <w:b/>
          <w:bCs/>
          <w:szCs w:val="20"/>
        </w:rPr>
        <w:t>5</w:t>
      </w:r>
      <w:r w:rsidRPr="00BB3A8A">
        <w:rPr>
          <w:b/>
          <w:bCs/>
          <w:szCs w:val="20"/>
        </w:rPr>
        <w:t xml:space="preserve">. oz. 6. in 24. točke drugega odstavka 6. člena Uredbe o </w:t>
      </w:r>
      <w:proofErr w:type="spellStart"/>
      <w:r w:rsidR="000563CC" w:rsidRPr="00CD0AC5">
        <w:rPr>
          <w:b/>
          <w:bCs/>
          <w:szCs w:val="20"/>
        </w:rPr>
        <w:t>ZeJN</w:t>
      </w:r>
      <w:proofErr w:type="spellEnd"/>
      <w:r w:rsidRPr="00BB3A8A">
        <w:rPr>
          <w:b/>
          <w:bCs/>
          <w:szCs w:val="20"/>
        </w:rPr>
        <w:t>,</w:t>
      </w:r>
      <w:r w:rsidRPr="00BB3A8A">
        <w:rPr>
          <w:szCs w:val="20"/>
        </w:rPr>
        <w:t xml:space="preserve"> zaradi česar mora zagotoviti, da storitve izvaja tako, da so izpolnjene naslednje naročnikove zahteve:</w:t>
      </w:r>
    </w:p>
    <w:p w14:paraId="467A4287" w14:textId="77777777" w:rsidR="00BB3A8A" w:rsidRDefault="00BB3A8A" w:rsidP="00441043">
      <w:pPr>
        <w:spacing w:line="276" w:lineRule="auto"/>
        <w:rPr>
          <w:szCs w:val="20"/>
        </w:rPr>
      </w:pPr>
    </w:p>
    <w:p w14:paraId="057369C6" w14:textId="5AF6F585" w:rsidR="00AF5855" w:rsidRPr="00AF5855" w:rsidRDefault="00AF5855" w:rsidP="00441043">
      <w:pPr>
        <w:spacing w:line="276" w:lineRule="auto"/>
        <w:rPr>
          <w:b/>
          <w:bCs/>
          <w:szCs w:val="20"/>
        </w:rPr>
      </w:pPr>
      <w:r w:rsidRPr="00AF5855">
        <w:rPr>
          <w:b/>
          <w:bCs/>
          <w:szCs w:val="20"/>
        </w:rPr>
        <w:t>a) Higienski papirnati izdelki</w:t>
      </w:r>
    </w:p>
    <w:p w14:paraId="5D02BA3F" w14:textId="77777777" w:rsidR="00AF5855" w:rsidRPr="00BB3A8A" w:rsidRDefault="00AF5855" w:rsidP="00441043">
      <w:pPr>
        <w:spacing w:line="276" w:lineRule="auto"/>
        <w:rPr>
          <w:szCs w:val="20"/>
        </w:rPr>
      </w:pPr>
    </w:p>
    <w:p w14:paraId="35D4666C" w14:textId="6A6CCCFB" w:rsidR="00BB3A8A" w:rsidRDefault="00BB3A8A" w:rsidP="00F60724">
      <w:pPr>
        <w:numPr>
          <w:ilvl w:val="0"/>
          <w:numId w:val="19"/>
        </w:numPr>
        <w:autoSpaceDN w:val="0"/>
        <w:spacing w:line="276" w:lineRule="auto"/>
        <w:ind w:right="57"/>
        <w:textAlignment w:val="baseline"/>
        <w:rPr>
          <w:rFonts w:eastAsia="Arial" w:cs="Arial"/>
          <w:color w:val="000000"/>
        </w:rPr>
      </w:pPr>
      <w:r w:rsidRPr="00BB3A8A">
        <w:rPr>
          <w:rFonts w:eastAsia="Arial" w:cs="Arial"/>
          <w:color w:val="000000"/>
        </w:rPr>
        <w:t>Papir iz primarne vlaknine mora biti izdelan iz primarne vlaknine, ki ni beljena z elementarnim klorom (ECF), pri čemer mora vsaj 50 % primarne vlaknine izvirati iz trajnostno upravljanih gozdov.</w:t>
      </w:r>
    </w:p>
    <w:p w14:paraId="132E7B29" w14:textId="77777777" w:rsidR="00AF5855" w:rsidRDefault="00AF5855" w:rsidP="00441043">
      <w:pPr>
        <w:autoSpaceDN w:val="0"/>
        <w:spacing w:line="276" w:lineRule="auto"/>
        <w:ind w:right="57"/>
        <w:textAlignment w:val="baseline"/>
        <w:rPr>
          <w:rFonts w:eastAsia="Arial" w:cs="Arial"/>
          <w:color w:val="000000"/>
        </w:rPr>
      </w:pPr>
    </w:p>
    <w:p w14:paraId="644B026C" w14:textId="6F81FD0B" w:rsidR="00AF5855" w:rsidRPr="00CD0AC5" w:rsidRDefault="00AF5855" w:rsidP="00441043">
      <w:pPr>
        <w:pStyle w:val="TableParagraph"/>
        <w:spacing w:after="120" w:line="276" w:lineRule="auto"/>
        <w:ind w:left="357" w:right="23"/>
        <w:jc w:val="both"/>
        <w:rPr>
          <w:sz w:val="20"/>
          <w:szCs w:val="20"/>
          <w:u w:val="single"/>
          <w:lang w:val="sl-SI"/>
        </w:rPr>
      </w:pPr>
      <w:r w:rsidRPr="00CD0AC5">
        <w:rPr>
          <w:sz w:val="20"/>
          <w:szCs w:val="20"/>
          <w:u w:val="single"/>
          <w:lang w:val="sl-SI"/>
        </w:rPr>
        <w:t>Način</w:t>
      </w:r>
      <w:r w:rsidR="00CD0AC5" w:rsidRPr="00CD0AC5">
        <w:rPr>
          <w:sz w:val="20"/>
          <w:szCs w:val="20"/>
          <w:u w:val="single"/>
          <w:lang w:val="sl-SI"/>
        </w:rPr>
        <w:t>i</w:t>
      </w:r>
      <w:r w:rsidRPr="00CD0AC5">
        <w:rPr>
          <w:sz w:val="20"/>
          <w:szCs w:val="20"/>
          <w:u w:val="single"/>
          <w:lang w:val="sl-SI"/>
        </w:rPr>
        <w:t xml:space="preserve"> dokazovanja</w:t>
      </w:r>
    </w:p>
    <w:p w14:paraId="51DDE5EF" w14:textId="77777777" w:rsidR="00AF5855" w:rsidRPr="00AF5855" w:rsidRDefault="00AF5855" w:rsidP="00441043">
      <w:pPr>
        <w:pStyle w:val="TableParagraph"/>
        <w:spacing w:line="276" w:lineRule="auto"/>
        <w:ind w:left="360" w:right="22"/>
        <w:jc w:val="both"/>
        <w:rPr>
          <w:sz w:val="20"/>
          <w:szCs w:val="20"/>
          <w:lang w:val="sl-SI"/>
        </w:rPr>
      </w:pPr>
      <w:r w:rsidRPr="00AF5855">
        <w:rPr>
          <w:sz w:val="20"/>
          <w:szCs w:val="20"/>
          <w:lang w:val="sl-SI"/>
        </w:rPr>
        <w:t xml:space="preserve">Ponudnik mora k ponudbi priložiti: </w:t>
      </w:r>
    </w:p>
    <w:p w14:paraId="48CAF451" w14:textId="77777777" w:rsidR="00AF5855" w:rsidRPr="00AF5855" w:rsidRDefault="00AF5855" w:rsidP="00F60724">
      <w:pPr>
        <w:pStyle w:val="TableParagraph"/>
        <w:numPr>
          <w:ilvl w:val="0"/>
          <w:numId w:val="30"/>
        </w:numPr>
        <w:spacing w:before="1" w:line="276" w:lineRule="auto"/>
        <w:ind w:left="1080" w:right="43"/>
        <w:jc w:val="both"/>
        <w:rPr>
          <w:sz w:val="20"/>
          <w:szCs w:val="20"/>
          <w:lang w:val="sl-SI"/>
        </w:rPr>
      </w:pPr>
      <w:r w:rsidRPr="00AF5855">
        <w:rPr>
          <w:sz w:val="20"/>
          <w:szCs w:val="20"/>
          <w:lang w:val="sl-SI"/>
        </w:rPr>
        <w:t xml:space="preserve">potrdilo, da ima papir znak za okolje tipa I, iz katerega izhaja, da papir izpolnjuje zahteve, ali </w:t>
      </w:r>
    </w:p>
    <w:p w14:paraId="2D0B9E45" w14:textId="77777777" w:rsidR="00AF5855" w:rsidRPr="00AF5855" w:rsidRDefault="00AF5855" w:rsidP="00F60724">
      <w:pPr>
        <w:pStyle w:val="TableParagraph"/>
        <w:numPr>
          <w:ilvl w:val="0"/>
          <w:numId w:val="30"/>
        </w:numPr>
        <w:spacing w:before="1" w:line="276" w:lineRule="auto"/>
        <w:ind w:left="1080" w:right="43"/>
        <w:jc w:val="both"/>
        <w:rPr>
          <w:sz w:val="20"/>
          <w:szCs w:val="20"/>
          <w:lang w:val="sl-SI"/>
        </w:rPr>
      </w:pPr>
      <w:r w:rsidRPr="00AF5855">
        <w:rPr>
          <w:sz w:val="20"/>
          <w:szCs w:val="20"/>
          <w:lang w:val="sl-SI"/>
        </w:rPr>
        <w:t>dokazilo o uporabi primarne vlaknine, ki ni beljena z elementarnim klorom (ECF), in potrdilo FSC</w:t>
      </w:r>
      <w:r w:rsidRPr="00AF5855">
        <w:rPr>
          <w:rStyle w:val="FootnoteReference"/>
          <w:sz w:val="20"/>
          <w:szCs w:val="20"/>
          <w:lang w:val="sl-SI"/>
        </w:rPr>
        <w:footnoteReference w:id="1"/>
      </w:r>
      <w:r w:rsidRPr="00AF5855">
        <w:rPr>
          <w:sz w:val="20"/>
          <w:szCs w:val="20"/>
          <w:lang w:val="sl-SI"/>
        </w:rPr>
        <w:t xml:space="preserve"> ali PEFC</w:t>
      </w:r>
      <w:r w:rsidRPr="00AF5855">
        <w:rPr>
          <w:rStyle w:val="FootnoteReference"/>
          <w:sz w:val="20"/>
          <w:szCs w:val="20"/>
          <w:lang w:val="sl-SI"/>
        </w:rPr>
        <w:footnoteReference w:id="2"/>
      </w:r>
      <w:r w:rsidRPr="00AF5855">
        <w:rPr>
          <w:sz w:val="20"/>
          <w:szCs w:val="20"/>
          <w:lang w:val="sl-SI"/>
        </w:rPr>
        <w:t xml:space="preserve"> za izdelek zadnjega v skrbniški verigi lesa ali dovoljenje FLEGT,</w:t>
      </w:r>
      <w:r w:rsidRPr="00AF5855">
        <w:rPr>
          <w:rStyle w:val="FootnoteReference"/>
          <w:sz w:val="20"/>
          <w:szCs w:val="20"/>
          <w:lang w:val="sl-SI"/>
        </w:rPr>
        <w:footnoteReference w:id="3"/>
      </w:r>
      <w:r w:rsidRPr="00AF5855">
        <w:rPr>
          <w:rStyle w:val="FootnoteReference"/>
          <w:lang w:val="sl-SI"/>
        </w:rPr>
        <w:t xml:space="preserve"> </w:t>
      </w:r>
      <w:r w:rsidRPr="00AF5855">
        <w:rPr>
          <w:sz w:val="20"/>
          <w:szCs w:val="20"/>
          <w:lang w:val="sl-SI"/>
        </w:rPr>
        <w:t>če les izhaja iz države, ki je podpisala prostovoljni sporazum o partnerstvu z EU, ali</w:t>
      </w:r>
    </w:p>
    <w:p w14:paraId="31C3848D" w14:textId="77777777" w:rsidR="00AF5855" w:rsidRPr="00AF5855" w:rsidRDefault="00AF5855" w:rsidP="00F60724">
      <w:pPr>
        <w:pStyle w:val="TableParagraph"/>
        <w:numPr>
          <w:ilvl w:val="0"/>
          <w:numId w:val="30"/>
        </w:numPr>
        <w:spacing w:before="1" w:line="276" w:lineRule="auto"/>
        <w:ind w:left="1080" w:right="43"/>
        <w:jc w:val="both"/>
        <w:rPr>
          <w:sz w:val="20"/>
          <w:szCs w:val="20"/>
          <w:lang w:val="sl-SI"/>
        </w:rPr>
      </w:pPr>
      <w:r w:rsidRPr="00AF5855">
        <w:rPr>
          <w:sz w:val="20"/>
          <w:szCs w:val="20"/>
          <w:lang w:val="sl-SI"/>
        </w:rPr>
        <w:t>ustrezno dokazilo, iz katerega izhaja, da so zahteve izpolnjene.</w:t>
      </w:r>
    </w:p>
    <w:p w14:paraId="61CEFBE2" w14:textId="77777777" w:rsidR="00AF5855" w:rsidRPr="00BB3A8A" w:rsidRDefault="00AF5855" w:rsidP="00441043">
      <w:pPr>
        <w:autoSpaceDN w:val="0"/>
        <w:spacing w:line="276" w:lineRule="auto"/>
        <w:ind w:right="57"/>
        <w:textAlignment w:val="baseline"/>
        <w:rPr>
          <w:rFonts w:eastAsia="Arial" w:cs="Arial"/>
          <w:color w:val="000000"/>
        </w:rPr>
      </w:pPr>
    </w:p>
    <w:p w14:paraId="306A04DE" w14:textId="77777777" w:rsidR="00BB3A8A" w:rsidRPr="00BB3A8A" w:rsidRDefault="00BB3A8A" w:rsidP="00F60724">
      <w:pPr>
        <w:numPr>
          <w:ilvl w:val="0"/>
          <w:numId w:val="19"/>
        </w:numPr>
        <w:autoSpaceDN w:val="0"/>
        <w:spacing w:line="276" w:lineRule="auto"/>
        <w:ind w:right="57"/>
        <w:textAlignment w:val="baseline"/>
        <w:rPr>
          <w:rFonts w:eastAsia="Arial" w:cs="Arial"/>
          <w:color w:val="000000"/>
        </w:rPr>
      </w:pPr>
      <w:r w:rsidRPr="00BB3A8A">
        <w:rPr>
          <w:rFonts w:eastAsia="Arial" w:cs="Arial"/>
          <w:color w:val="000000"/>
        </w:rPr>
        <w:t>Papir iz predelane vlaknine mora biti izdelan iz predelane vlaknine, ki ni beljena z elementarnim klorom (ECF), pri čemer mora delež reciklirane vlaknine v papirju izdelanem iz predelane vlaknine, znašati vsaj 30 %.</w:t>
      </w:r>
    </w:p>
    <w:p w14:paraId="6E4984FF" w14:textId="77777777" w:rsidR="00BB3A8A" w:rsidRPr="00AF5855" w:rsidRDefault="00BB3A8A" w:rsidP="00441043">
      <w:pPr>
        <w:autoSpaceDN w:val="0"/>
        <w:spacing w:line="276" w:lineRule="auto"/>
        <w:ind w:right="57"/>
        <w:textAlignment w:val="baseline"/>
        <w:rPr>
          <w:rFonts w:eastAsia="Arial" w:cs="Arial"/>
          <w:color w:val="000000"/>
          <w:szCs w:val="20"/>
        </w:rPr>
      </w:pPr>
    </w:p>
    <w:p w14:paraId="32AA7B6F" w14:textId="63256AE5" w:rsidR="00AF5855" w:rsidRPr="00CD0AC5" w:rsidRDefault="00AF5855" w:rsidP="00441043">
      <w:pPr>
        <w:pStyle w:val="TableParagraph"/>
        <w:spacing w:after="120" w:line="276" w:lineRule="auto"/>
        <w:ind w:left="357" w:right="23"/>
        <w:jc w:val="both"/>
        <w:rPr>
          <w:sz w:val="20"/>
          <w:szCs w:val="20"/>
          <w:u w:val="single"/>
          <w:lang w:val="sl-SI"/>
        </w:rPr>
      </w:pPr>
      <w:r w:rsidRPr="00CD0AC5">
        <w:rPr>
          <w:sz w:val="20"/>
          <w:szCs w:val="20"/>
          <w:u w:val="single"/>
          <w:lang w:val="sl-SI"/>
        </w:rPr>
        <w:t>Način</w:t>
      </w:r>
      <w:r w:rsidR="00CD0AC5" w:rsidRPr="00CD0AC5">
        <w:rPr>
          <w:sz w:val="20"/>
          <w:szCs w:val="20"/>
          <w:u w:val="single"/>
          <w:lang w:val="sl-SI"/>
        </w:rPr>
        <w:t>i</w:t>
      </w:r>
      <w:r w:rsidRPr="00CD0AC5">
        <w:rPr>
          <w:sz w:val="20"/>
          <w:szCs w:val="20"/>
          <w:u w:val="single"/>
          <w:lang w:val="sl-SI"/>
        </w:rPr>
        <w:t xml:space="preserve"> dokazovanja</w:t>
      </w:r>
    </w:p>
    <w:p w14:paraId="514E1535" w14:textId="77777777" w:rsidR="00AF5855" w:rsidRPr="00AF5855" w:rsidRDefault="00AF5855" w:rsidP="00441043">
      <w:pPr>
        <w:pStyle w:val="TableParagraph"/>
        <w:spacing w:line="276" w:lineRule="auto"/>
        <w:ind w:left="360" w:right="22"/>
        <w:jc w:val="both"/>
        <w:rPr>
          <w:sz w:val="20"/>
          <w:szCs w:val="20"/>
          <w:lang w:val="sl-SI"/>
        </w:rPr>
      </w:pPr>
      <w:r w:rsidRPr="00AF5855">
        <w:rPr>
          <w:sz w:val="20"/>
          <w:szCs w:val="20"/>
          <w:lang w:val="sl-SI"/>
        </w:rPr>
        <w:t>Ponudnik mora k ponudbi priložiti:</w:t>
      </w:r>
    </w:p>
    <w:p w14:paraId="3B9081D3" w14:textId="77777777" w:rsidR="00AF5855" w:rsidRPr="00AF5855" w:rsidRDefault="00AF5855" w:rsidP="00F60724">
      <w:pPr>
        <w:pStyle w:val="TableParagraph"/>
        <w:numPr>
          <w:ilvl w:val="0"/>
          <w:numId w:val="31"/>
        </w:numPr>
        <w:tabs>
          <w:tab w:val="left" w:pos="459"/>
        </w:tabs>
        <w:spacing w:line="276" w:lineRule="auto"/>
        <w:ind w:left="1076" w:right="111"/>
        <w:jc w:val="both"/>
        <w:rPr>
          <w:sz w:val="20"/>
          <w:szCs w:val="20"/>
          <w:lang w:val="sl-SI"/>
        </w:rPr>
      </w:pPr>
      <w:r w:rsidRPr="00AF5855">
        <w:rPr>
          <w:sz w:val="20"/>
          <w:szCs w:val="20"/>
          <w:lang w:val="sl-SI"/>
        </w:rPr>
        <w:t xml:space="preserve">potrdilo, da ima blago znak za okolje tipa I, iz katerega izhaja, da blago izpolnjuje zahteve, ali  </w:t>
      </w:r>
    </w:p>
    <w:p w14:paraId="31D140E3" w14:textId="77777777" w:rsidR="00AF5855" w:rsidRPr="00AF5855" w:rsidRDefault="00AF5855" w:rsidP="00F60724">
      <w:pPr>
        <w:pStyle w:val="TableParagraph"/>
        <w:numPr>
          <w:ilvl w:val="0"/>
          <w:numId w:val="31"/>
        </w:numPr>
        <w:tabs>
          <w:tab w:val="left" w:pos="459"/>
        </w:tabs>
        <w:spacing w:line="276" w:lineRule="auto"/>
        <w:ind w:left="1076" w:right="111"/>
        <w:jc w:val="both"/>
        <w:rPr>
          <w:sz w:val="20"/>
          <w:szCs w:val="20"/>
          <w:lang w:val="sl-SI"/>
        </w:rPr>
      </w:pPr>
      <w:r w:rsidRPr="00AF5855">
        <w:rPr>
          <w:sz w:val="20"/>
          <w:szCs w:val="20"/>
          <w:lang w:val="sl-SI"/>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6F9B4CB5" w14:textId="77777777" w:rsidR="00AF5855" w:rsidRPr="00AF5855" w:rsidRDefault="00AF5855" w:rsidP="00F60724">
      <w:pPr>
        <w:pStyle w:val="TableParagraph"/>
        <w:numPr>
          <w:ilvl w:val="0"/>
          <w:numId w:val="31"/>
        </w:numPr>
        <w:tabs>
          <w:tab w:val="left" w:pos="459"/>
        </w:tabs>
        <w:spacing w:line="276" w:lineRule="auto"/>
        <w:ind w:left="1076" w:right="111"/>
        <w:jc w:val="both"/>
        <w:rPr>
          <w:sz w:val="20"/>
          <w:szCs w:val="20"/>
          <w:lang w:val="sl-SI"/>
        </w:rPr>
      </w:pPr>
      <w:r w:rsidRPr="00AF5855">
        <w:rPr>
          <w:sz w:val="20"/>
          <w:szCs w:val="20"/>
          <w:lang w:val="sl-SI"/>
        </w:rPr>
        <w:t>ustrezno dokazilo, iz katerega izhaja, da so zahteve izpolnjene.</w:t>
      </w:r>
    </w:p>
    <w:p w14:paraId="5B2A5C8F" w14:textId="713CF026" w:rsidR="00AF5855" w:rsidRDefault="00AF5855" w:rsidP="00441043">
      <w:pPr>
        <w:autoSpaceDN w:val="0"/>
        <w:spacing w:line="276" w:lineRule="auto"/>
        <w:ind w:right="57"/>
        <w:textAlignment w:val="baseline"/>
        <w:rPr>
          <w:rFonts w:eastAsia="Arial" w:cs="Arial"/>
          <w:color w:val="000000"/>
          <w:szCs w:val="20"/>
        </w:rPr>
      </w:pPr>
    </w:p>
    <w:p w14:paraId="2C4C640F" w14:textId="77777777" w:rsidR="00AF5855" w:rsidRDefault="00AF5855" w:rsidP="00441043">
      <w:pPr>
        <w:autoSpaceDN w:val="0"/>
        <w:spacing w:line="276" w:lineRule="auto"/>
        <w:ind w:right="57"/>
        <w:textAlignment w:val="baseline"/>
        <w:rPr>
          <w:rFonts w:eastAsia="Arial" w:cs="Arial"/>
          <w:color w:val="000000"/>
          <w:szCs w:val="20"/>
        </w:rPr>
      </w:pPr>
    </w:p>
    <w:p w14:paraId="7697275F" w14:textId="7443017F" w:rsidR="00AF5855" w:rsidRPr="00441043" w:rsidRDefault="00AF5855" w:rsidP="00BB3A8A">
      <w:pPr>
        <w:autoSpaceDN w:val="0"/>
        <w:spacing w:line="276" w:lineRule="auto"/>
        <w:ind w:right="57"/>
        <w:textAlignment w:val="baseline"/>
        <w:rPr>
          <w:rFonts w:eastAsia="Arial" w:cs="Arial"/>
          <w:b/>
          <w:bCs/>
          <w:color w:val="000000"/>
          <w:szCs w:val="20"/>
        </w:rPr>
      </w:pPr>
      <w:r w:rsidRPr="00441043">
        <w:rPr>
          <w:rFonts w:eastAsia="Arial" w:cs="Arial"/>
          <w:b/>
          <w:bCs/>
          <w:color w:val="000000"/>
          <w:szCs w:val="20"/>
        </w:rPr>
        <w:t>b) Čistila za trdne površine</w:t>
      </w:r>
    </w:p>
    <w:p w14:paraId="315DF81D" w14:textId="77777777" w:rsidR="00441043" w:rsidRDefault="00441043" w:rsidP="00CD0AC5">
      <w:pPr>
        <w:autoSpaceDN w:val="0"/>
        <w:spacing w:line="276" w:lineRule="auto"/>
        <w:ind w:right="57"/>
        <w:textAlignment w:val="baseline"/>
        <w:rPr>
          <w:rFonts w:eastAsia="Arial" w:cs="Arial"/>
          <w:color w:val="000000"/>
          <w:szCs w:val="20"/>
        </w:rPr>
      </w:pPr>
    </w:p>
    <w:p w14:paraId="58DB216B" w14:textId="52E6B9BE" w:rsidR="00507787" w:rsidRPr="00507787" w:rsidRDefault="00507787" w:rsidP="00F60724">
      <w:pPr>
        <w:pStyle w:val="ListParagraph"/>
        <w:numPr>
          <w:ilvl w:val="0"/>
          <w:numId w:val="33"/>
        </w:numPr>
        <w:autoSpaceDN w:val="0"/>
        <w:spacing w:line="276" w:lineRule="auto"/>
        <w:ind w:right="57"/>
        <w:jc w:val="both"/>
        <w:textAlignment w:val="baseline"/>
        <w:rPr>
          <w:rFonts w:eastAsia="Arial"/>
          <w:color w:val="000000"/>
          <w:sz w:val="20"/>
          <w:szCs w:val="20"/>
          <w:lang w:val="sl-SI"/>
        </w:rPr>
      </w:pPr>
      <w:r w:rsidRPr="00507787">
        <w:rPr>
          <w:rFonts w:eastAsia="Arial"/>
          <w:color w:val="000000"/>
          <w:sz w:val="20"/>
          <w:szCs w:val="20"/>
          <w:lang w:val="sl-SI"/>
        </w:rPr>
        <w:t>N</w:t>
      </w:r>
      <w:r w:rsidR="00CD0AC5" w:rsidRPr="00507787">
        <w:rPr>
          <w:rFonts w:eastAsia="Arial"/>
          <w:color w:val="000000"/>
          <w:sz w:val="20"/>
          <w:szCs w:val="20"/>
          <w:lang w:val="sl-SI"/>
        </w:rPr>
        <w:t xml:space="preserve">ajmanj 50 % čistil za trdne površine, izraženo glede na prostornino vseh izdelkov, ustreza merilom za pridobitev znaka za okolje EU za čistila za trdne površine, </w:t>
      </w:r>
      <w:r w:rsidRPr="00507787">
        <w:rPr>
          <w:sz w:val="20"/>
          <w:szCs w:val="20"/>
          <w:lang w:val="sl-SI"/>
        </w:rPr>
        <w:t xml:space="preserve">kot je določeno v </w:t>
      </w:r>
      <w:hyperlink r:id="rId16" w:history="1">
        <w:r w:rsidRPr="00507787">
          <w:rPr>
            <w:rStyle w:val="Hyperlink"/>
            <w:sz w:val="20"/>
            <w:szCs w:val="20"/>
            <w:lang w:val="sl-SI"/>
          </w:rPr>
          <w:t>Sklepu Komisije (EU) 2017/1217</w:t>
        </w:r>
      </w:hyperlink>
      <w:r w:rsidRPr="00507787">
        <w:rPr>
          <w:sz w:val="20"/>
          <w:szCs w:val="20"/>
          <w:lang w:val="sl-SI"/>
        </w:rPr>
        <w:t xml:space="preserve"> </w:t>
      </w:r>
      <w:r>
        <w:rPr>
          <w:sz w:val="20"/>
          <w:szCs w:val="20"/>
          <w:lang w:val="sl-SI"/>
        </w:rPr>
        <w:t xml:space="preserve"> </w:t>
      </w:r>
      <w:r w:rsidR="00CD0AC5" w:rsidRPr="00507787">
        <w:rPr>
          <w:rFonts w:eastAsia="Arial"/>
          <w:color w:val="000000"/>
          <w:sz w:val="20"/>
          <w:szCs w:val="20"/>
          <w:lang w:val="sl-SI"/>
        </w:rPr>
        <w:t>z dne 23. junija 2017 o določitvi meril za podeljevanje znaka za okolje EU za čistila za čiščenje za trdih površin.</w:t>
      </w:r>
    </w:p>
    <w:p w14:paraId="25897579" w14:textId="77777777" w:rsidR="00CD0AC5" w:rsidRDefault="00CD0AC5" w:rsidP="00CD0AC5">
      <w:pPr>
        <w:autoSpaceDN w:val="0"/>
        <w:spacing w:line="276" w:lineRule="auto"/>
        <w:ind w:right="57"/>
        <w:textAlignment w:val="baseline"/>
        <w:rPr>
          <w:rFonts w:eastAsia="Arial" w:cs="Arial"/>
          <w:color w:val="000000"/>
          <w:szCs w:val="20"/>
        </w:rPr>
      </w:pPr>
    </w:p>
    <w:p w14:paraId="30FF5505" w14:textId="77777777" w:rsidR="00CD0AC5" w:rsidRPr="00507787" w:rsidRDefault="00CD0AC5" w:rsidP="00507787">
      <w:pPr>
        <w:pStyle w:val="TableParagraph"/>
        <w:spacing w:after="120" w:line="276" w:lineRule="auto"/>
        <w:ind w:left="360" w:right="23"/>
        <w:jc w:val="both"/>
        <w:rPr>
          <w:sz w:val="20"/>
          <w:szCs w:val="20"/>
          <w:u w:val="single"/>
          <w:lang w:val="sl-SI"/>
        </w:rPr>
      </w:pPr>
      <w:r w:rsidRPr="00507787">
        <w:rPr>
          <w:sz w:val="20"/>
          <w:szCs w:val="20"/>
          <w:u w:val="single"/>
          <w:lang w:val="sl-SI"/>
        </w:rPr>
        <w:t>Načini dokazovanja</w:t>
      </w:r>
    </w:p>
    <w:p w14:paraId="5AF0EFFB" w14:textId="77777777" w:rsidR="00CD0AC5" w:rsidRPr="00CD0AC5" w:rsidRDefault="00CD0AC5" w:rsidP="00507787">
      <w:pPr>
        <w:pStyle w:val="Default0"/>
        <w:ind w:left="360"/>
        <w:jc w:val="both"/>
        <w:rPr>
          <w:sz w:val="20"/>
          <w:szCs w:val="20"/>
        </w:rPr>
      </w:pPr>
      <w:r w:rsidRPr="00CD0AC5">
        <w:rPr>
          <w:sz w:val="20"/>
          <w:szCs w:val="20"/>
        </w:rPr>
        <w:t xml:space="preserve">Ponudnik mora k ponudbi priložiti: </w:t>
      </w:r>
    </w:p>
    <w:p w14:paraId="6833453A" w14:textId="0F38E1E4" w:rsidR="00CD0AC5" w:rsidRPr="00CD0AC5" w:rsidRDefault="00CD0AC5" w:rsidP="00F60724">
      <w:pPr>
        <w:pStyle w:val="Default0"/>
        <w:numPr>
          <w:ilvl w:val="0"/>
          <w:numId w:val="32"/>
        </w:numPr>
        <w:ind w:left="977"/>
        <w:jc w:val="both"/>
        <w:rPr>
          <w:sz w:val="20"/>
          <w:szCs w:val="20"/>
        </w:rPr>
      </w:pPr>
      <w:r w:rsidRPr="00CD0AC5">
        <w:rPr>
          <w:sz w:val="20"/>
          <w:szCs w:val="20"/>
        </w:rPr>
        <w:t xml:space="preserve">izjavo, da bo pri dobavi blaga izpolnil zahtevo, in ustrezno dokazilo, iz katerega izhaja, da so zahteve izpolnjene, ali </w:t>
      </w:r>
    </w:p>
    <w:p w14:paraId="11F3A222" w14:textId="143EB11C" w:rsidR="00CD0AC5" w:rsidRPr="00CD0AC5" w:rsidRDefault="00CD0AC5" w:rsidP="00F60724">
      <w:pPr>
        <w:pStyle w:val="Default0"/>
        <w:numPr>
          <w:ilvl w:val="0"/>
          <w:numId w:val="32"/>
        </w:numPr>
        <w:ind w:left="977"/>
        <w:jc w:val="both"/>
        <w:rPr>
          <w:sz w:val="20"/>
          <w:szCs w:val="20"/>
        </w:rPr>
      </w:pPr>
      <w:r w:rsidRPr="00CD0AC5">
        <w:rPr>
          <w:sz w:val="20"/>
          <w:szCs w:val="20"/>
        </w:rPr>
        <w:t xml:space="preserve">potrdilo, da ima blago znak za okolje EU za čistila za čiščenje trdih površin(angl. </w:t>
      </w:r>
      <w:proofErr w:type="spellStart"/>
      <w:r w:rsidRPr="00CD0AC5">
        <w:rPr>
          <w:i/>
          <w:iCs/>
          <w:sz w:val="20"/>
          <w:szCs w:val="20"/>
        </w:rPr>
        <w:t>Ecolabel</w:t>
      </w:r>
      <w:proofErr w:type="spellEnd"/>
      <w:r w:rsidRPr="00CD0AC5">
        <w:rPr>
          <w:i/>
          <w:iCs/>
          <w:sz w:val="20"/>
          <w:szCs w:val="20"/>
        </w:rPr>
        <w:t xml:space="preserve"> </w:t>
      </w:r>
      <w:proofErr w:type="spellStart"/>
      <w:r w:rsidRPr="00CD0AC5">
        <w:rPr>
          <w:i/>
          <w:iCs/>
          <w:sz w:val="20"/>
          <w:szCs w:val="20"/>
        </w:rPr>
        <w:t>for</w:t>
      </w:r>
      <w:proofErr w:type="spellEnd"/>
      <w:r w:rsidRPr="00CD0AC5">
        <w:rPr>
          <w:i/>
          <w:iCs/>
          <w:sz w:val="20"/>
          <w:szCs w:val="20"/>
        </w:rPr>
        <w:t xml:space="preserve"> </w:t>
      </w:r>
      <w:proofErr w:type="spellStart"/>
      <w:r w:rsidRPr="00CD0AC5">
        <w:rPr>
          <w:i/>
          <w:iCs/>
          <w:sz w:val="20"/>
          <w:szCs w:val="20"/>
        </w:rPr>
        <w:t>Hard</w:t>
      </w:r>
      <w:proofErr w:type="spellEnd"/>
      <w:r w:rsidRPr="00CD0AC5">
        <w:rPr>
          <w:i/>
          <w:iCs/>
          <w:sz w:val="20"/>
          <w:szCs w:val="20"/>
        </w:rPr>
        <w:t xml:space="preserve"> </w:t>
      </w:r>
      <w:proofErr w:type="spellStart"/>
      <w:r w:rsidRPr="00CD0AC5">
        <w:rPr>
          <w:i/>
          <w:iCs/>
          <w:sz w:val="20"/>
          <w:szCs w:val="20"/>
        </w:rPr>
        <w:t>Surface</w:t>
      </w:r>
      <w:proofErr w:type="spellEnd"/>
      <w:r w:rsidRPr="00CD0AC5">
        <w:rPr>
          <w:i/>
          <w:iCs/>
          <w:sz w:val="20"/>
          <w:szCs w:val="20"/>
        </w:rPr>
        <w:t xml:space="preserve"> </w:t>
      </w:r>
      <w:proofErr w:type="spellStart"/>
      <w:r w:rsidRPr="00CD0AC5">
        <w:rPr>
          <w:i/>
          <w:iCs/>
          <w:sz w:val="20"/>
          <w:szCs w:val="20"/>
        </w:rPr>
        <w:t>Cleaning</w:t>
      </w:r>
      <w:proofErr w:type="spellEnd"/>
      <w:r w:rsidRPr="00CD0AC5">
        <w:rPr>
          <w:i/>
          <w:iCs/>
          <w:sz w:val="20"/>
          <w:szCs w:val="20"/>
        </w:rPr>
        <w:t xml:space="preserve"> </w:t>
      </w:r>
      <w:proofErr w:type="spellStart"/>
      <w:r w:rsidRPr="00CD0AC5">
        <w:rPr>
          <w:i/>
          <w:iCs/>
          <w:sz w:val="20"/>
          <w:szCs w:val="20"/>
        </w:rPr>
        <w:t>products</w:t>
      </w:r>
      <w:proofErr w:type="spellEnd"/>
      <w:r w:rsidRPr="00CD0AC5">
        <w:rPr>
          <w:sz w:val="20"/>
          <w:szCs w:val="20"/>
        </w:rPr>
        <w:t xml:space="preserve">), ali </w:t>
      </w:r>
    </w:p>
    <w:p w14:paraId="4A9FA095" w14:textId="441D4B60" w:rsidR="00CD0AC5" w:rsidRPr="00CD0AC5" w:rsidRDefault="00CD0AC5" w:rsidP="00F60724">
      <w:pPr>
        <w:pStyle w:val="Default0"/>
        <w:numPr>
          <w:ilvl w:val="0"/>
          <w:numId w:val="32"/>
        </w:numPr>
        <w:ind w:left="977"/>
        <w:jc w:val="both"/>
        <w:rPr>
          <w:sz w:val="20"/>
          <w:szCs w:val="20"/>
        </w:rPr>
      </w:pPr>
      <w:r w:rsidRPr="00CD0AC5">
        <w:rPr>
          <w:sz w:val="20"/>
          <w:szCs w:val="20"/>
        </w:rPr>
        <w:t xml:space="preserve">ustrezno dokazilo, iz katerega izhaja, da so zahteve izpolnjene, ali </w:t>
      </w:r>
    </w:p>
    <w:p w14:paraId="485690D5" w14:textId="32E1714D" w:rsidR="00CD0AC5" w:rsidRPr="00CD0AC5" w:rsidRDefault="00CD0AC5" w:rsidP="00F60724">
      <w:pPr>
        <w:pStyle w:val="ListParagraph"/>
        <w:numPr>
          <w:ilvl w:val="0"/>
          <w:numId w:val="32"/>
        </w:numPr>
        <w:autoSpaceDN w:val="0"/>
        <w:spacing w:line="276" w:lineRule="auto"/>
        <w:ind w:left="977" w:right="57"/>
        <w:textAlignment w:val="baseline"/>
        <w:rPr>
          <w:rFonts w:eastAsia="Arial"/>
          <w:color w:val="000000"/>
          <w:sz w:val="20"/>
          <w:szCs w:val="20"/>
          <w:lang w:val="pl-PL"/>
        </w:rPr>
      </w:pPr>
      <w:r w:rsidRPr="00CD0AC5">
        <w:rPr>
          <w:sz w:val="20"/>
          <w:szCs w:val="20"/>
          <w:lang w:val="pl-PL"/>
        </w:rPr>
        <w:t>varnostne liste za vse izdelke, ki so predmet ponudbe.</w:t>
      </w:r>
    </w:p>
    <w:p w14:paraId="43FD7598" w14:textId="77777777" w:rsidR="00CD0AC5" w:rsidRPr="00CD0AC5" w:rsidRDefault="00CD0AC5" w:rsidP="00CD0AC5">
      <w:pPr>
        <w:autoSpaceDN w:val="0"/>
        <w:spacing w:line="276" w:lineRule="auto"/>
        <w:ind w:right="57"/>
        <w:textAlignment w:val="baseline"/>
        <w:rPr>
          <w:rFonts w:eastAsia="Arial" w:cs="Arial"/>
          <w:color w:val="000000"/>
          <w:szCs w:val="20"/>
        </w:rPr>
      </w:pPr>
    </w:p>
    <w:p w14:paraId="148418B3" w14:textId="77777777" w:rsidR="009859C7" w:rsidRPr="005A587E" w:rsidRDefault="009859C7" w:rsidP="00CD0AC5">
      <w:pPr>
        <w:autoSpaceDN w:val="0"/>
        <w:spacing w:line="276" w:lineRule="auto"/>
        <w:ind w:right="57"/>
        <w:textAlignment w:val="baseline"/>
        <w:rPr>
          <w:rFonts w:eastAsia="Arial" w:cs="Arial"/>
          <w:b/>
          <w:bCs/>
          <w:i/>
          <w:iCs/>
          <w:color w:val="000000"/>
          <w:szCs w:val="20"/>
        </w:rPr>
      </w:pPr>
      <w:r w:rsidRPr="005A587E">
        <w:rPr>
          <w:rFonts w:eastAsia="Arial" w:cs="Arial"/>
          <w:b/>
          <w:bCs/>
          <w:i/>
          <w:iCs/>
          <w:color w:val="000000"/>
          <w:szCs w:val="20"/>
        </w:rPr>
        <w:t xml:space="preserve">Opomba: </w:t>
      </w:r>
    </w:p>
    <w:p w14:paraId="0C2BD7EE" w14:textId="1700CB4D" w:rsidR="00CD0AC5" w:rsidRPr="005A587E" w:rsidRDefault="009859C7" w:rsidP="009859C7">
      <w:pPr>
        <w:autoSpaceDN w:val="0"/>
        <w:spacing w:line="276" w:lineRule="auto"/>
        <w:ind w:right="57"/>
        <w:textAlignment w:val="baseline"/>
        <w:rPr>
          <w:rFonts w:eastAsia="Arial" w:cs="Arial"/>
          <w:i/>
          <w:iCs/>
          <w:color w:val="000000"/>
          <w:szCs w:val="20"/>
        </w:rPr>
      </w:pPr>
      <w:r w:rsidRPr="005A587E">
        <w:rPr>
          <w:rFonts w:eastAsia="Arial" w:cs="Arial"/>
          <w:i/>
          <w:iCs/>
          <w:color w:val="000000"/>
          <w:szCs w:val="20"/>
        </w:rPr>
        <w:t xml:space="preserve">Zahteve, ki jih morajo izpolnjevati </w:t>
      </w:r>
      <w:r w:rsidRPr="00C37840">
        <w:rPr>
          <w:rFonts w:eastAsia="Arial" w:cs="Arial"/>
          <w:i/>
          <w:iCs/>
          <w:color w:val="000000"/>
          <w:szCs w:val="20"/>
        </w:rPr>
        <w:t>čistila za trdne površine, med katere spadajo vsa univerzalna čistila, čistila za kuhinje, čistila za sanitarne prostore in čistila za okna, temeljijo na merilih za pridobitev znaka za okolje EU</w:t>
      </w:r>
      <w:r w:rsidRPr="005A587E">
        <w:rPr>
          <w:rFonts w:eastAsia="Arial" w:cs="Arial"/>
          <w:i/>
          <w:iCs/>
          <w:color w:val="000000"/>
          <w:szCs w:val="20"/>
        </w:rPr>
        <w:t xml:space="preserve"> (EU </w:t>
      </w:r>
      <w:proofErr w:type="spellStart"/>
      <w:r w:rsidRPr="005A587E">
        <w:rPr>
          <w:rFonts w:eastAsia="Arial" w:cs="Arial"/>
          <w:i/>
          <w:iCs/>
          <w:color w:val="000000"/>
          <w:szCs w:val="20"/>
        </w:rPr>
        <w:t>Ecolabel</w:t>
      </w:r>
      <w:proofErr w:type="spellEnd"/>
      <w:r w:rsidRPr="005A587E">
        <w:rPr>
          <w:rFonts w:eastAsia="Arial" w:cs="Arial"/>
          <w:i/>
          <w:iCs/>
          <w:color w:val="000000"/>
          <w:szCs w:val="20"/>
        </w:rPr>
        <w:t xml:space="preserve">) za detergente za trde površine, kot jih določa sklep Komisije (EU) 2017/1219 s spremembami (CELEX: 02017D1217-20230329), in sicer:  </w:t>
      </w:r>
    </w:p>
    <w:p w14:paraId="09D002A3"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1 Strupenost za vodne organizme</w:t>
      </w:r>
    </w:p>
    <w:p w14:paraId="0C01EA81"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2 Biorazgradljivost</w:t>
      </w:r>
    </w:p>
    <w:p w14:paraId="24D635C7" w14:textId="6598E9FD"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3 Trajnostno pridobivanje palmovega olja, olja iz palmovih jeder in njunih derivatov</w:t>
      </w:r>
    </w:p>
    <w:p w14:paraId="48D9E3D7"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4 Izključene in omejene snovi</w:t>
      </w:r>
    </w:p>
    <w:p w14:paraId="6A06930F"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5 Embalaža</w:t>
      </w:r>
    </w:p>
    <w:p w14:paraId="19448C21"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6 Primernost za uporabo</w:t>
      </w:r>
    </w:p>
    <w:p w14:paraId="75C0941E"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7 Informacije za uporabnike</w:t>
      </w:r>
    </w:p>
    <w:p w14:paraId="77FF43B2" w14:textId="77777777" w:rsidR="009859C7" w:rsidRPr="005A587E" w:rsidRDefault="009859C7" w:rsidP="00F60724">
      <w:pPr>
        <w:pStyle w:val="ListParagraph"/>
        <w:numPr>
          <w:ilvl w:val="0"/>
          <w:numId w:val="34"/>
        </w:numPr>
        <w:spacing w:line="276" w:lineRule="auto"/>
        <w:jc w:val="both"/>
        <w:rPr>
          <w:rFonts w:eastAsia="Arial"/>
          <w:bCs/>
          <w:i/>
          <w:iCs/>
          <w:sz w:val="20"/>
          <w:szCs w:val="20"/>
          <w:lang w:val="sl-SI"/>
        </w:rPr>
      </w:pPr>
      <w:r w:rsidRPr="005A587E">
        <w:rPr>
          <w:rFonts w:eastAsia="Arial"/>
          <w:bCs/>
          <w:i/>
          <w:iCs/>
          <w:sz w:val="20"/>
          <w:szCs w:val="20"/>
          <w:lang w:val="sl-SI"/>
        </w:rPr>
        <w:t>Merilo 8 Informacije na znaku EU za okolje*</w:t>
      </w:r>
    </w:p>
    <w:p w14:paraId="16D50D29" w14:textId="77777777" w:rsidR="009859C7" w:rsidRPr="005A587E" w:rsidRDefault="009859C7" w:rsidP="009859C7">
      <w:pPr>
        <w:spacing w:line="276" w:lineRule="auto"/>
        <w:rPr>
          <w:rFonts w:eastAsia="Arial" w:cs="Arial"/>
          <w:bCs/>
          <w:i/>
          <w:iCs/>
          <w:szCs w:val="20"/>
        </w:rPr>
      </w:pPr>
    </w:p>
    <w:p w14:paraId="06669D5D" w14:textId="77777777" w:rsidR="009859C7" w:rsidRPr="005A587E" w:rsidRDefault="009859C7" w:rsidP="009859C7">
      <w:pPr>
        <w:spacing w:line="276" w:lineRule="auto"/>
        <w:rPr>
          <w:rFonts w:eastAsia="Arial" w:cs="Arial"/>
          <w:bCs/>
          <w:i/>
          <w:iCs/>
          <w:szCs w:val="20"/>
        </w:rPr>
      </w:pPr>
      <w:r w:rsidRPr="005A587E">
        <w:rPr>
          <w:rFonts w:eastAsia="Arial" w:cs="Arial"/>
          <w:bCs/>
          <w:i/>
          <w:iCs/>
          <w:szCs w:val="20"/>
        </w:rPr>
        <w:t xml:space="preserve">*Merilo 8 se nanaša na označevanje izdelkov, ki nosijo znak za okolje EU (EU </w:t>
      </w:r>
      <w:proofErr w:type="spellStart"/>
      <w:r w:rsidRPr="005A587E">
        <w:rPr>
          <w:rFonts w:eastAsia="Arial" w:cs="Arial"/>
          <w:bCs/>
          <w:i/>
          <w:iCs/>
          <w:szCs w:val="20"/>
        </w:rPr>
        <w:t>Ecolabel</w:t>
      </w:r>
      <w:proofErr w:type="spellEnd"/>
      <w:r w:rsidRPr="005A587E">
        <w:rPr>
          <w:rFonts w:eastAsia="Arial" w:cs="Arial"/>
          <w:bCs/>
          <w:i/>
          <w:iCs/>
          <w:szCs w:val="20"/>
        </w:rPr>
        <w:t xml:space="preserve">). Vključuje obvezno prikazovanje logotipa in številke dovoljenja na embalaži ter možnost dodatnega besedilnega polja. To merilo velja izključno za izdelke, ki so certificirani z EU </w:t>
      </w:r>
      <w:proofErr w:type="spellStart"/>
      <w:r w:rsidRPr="005A587E">
        <w:rPr>
          <w:rFonts w:eastAsia="Arial" w:cs="Arial"/>
          <w:bCs/>
          <w:i/>
          <w:iCs/>
          <w:szCs w:val="20"/>
        </w:rPr>
        <w:t>Ecolabel</w:t>
      </w:r>
      <w:proofErr w:type="spellEnd"/>
      <w:r w:rsidRPr="005A587E">
        <w:rPr>
          <w:rFonts w:eastAsia="Arial" w:cs="Arial"/>
          <w:bCs/>
          <w:i/>
          <w:iCs/>
          <w:szCs w:val="20"/>
        </w:rPr>
        <w:t>. Ponudniki, ki bodo skladnost z zahtevami dokazovali na druge načine (npr. s tehničnimi listi, varnostnimi listi ali drugo ustrezno dokumentacijo), niso zavezani k izpolnjevanju tega merila.</w:t>
      </w:r>
    </w:p>
    <w:p w14:paraId="2C151E34" w14:textId="77777777" w:rsidR="009859C7" w:rsidRDefault="009859C7" w:rsidP="009859C7">
      <w:pPr>
        <w:autoSpaceDN w:val="0"/>
        <w:spacing w:line="276" w:lineRule="auto"/>
        <w:ind w:right="57"/>
        <w:textAlignment w:val="baseline"/>
        <w:rPr>
          <w:rFonts w:eastAsia="Arial" w:cs="Arial"/>
          <w:color w:val="000000"/>
          <w:szCs w:val="20"/>
        </w:rPr>
      </w:pPr>
    </w:p>
    <w:p w14:paraId="1764BD7D" w14:textId="77777777" w:rsidR="009859C7" w:rsidRDefault="009859C7" w:rsidP="009859C7">
      <w:pPr>
        <w:autoSpaceDN w:val="0"/>
        <w:spacing w:line="276" w:lineRule="auto"/>
        <w:ind w:right="57"/>
        <w:textAlignment w:val="baseline"/>
        <w:rPr>
          <w:rFonts w:eastAsia="Arial" w:cs="Arial"/>
          <w:color w:val="000000"/>
          <w:szCs w:val="20"/>
        </w:rPr>
      </w:pPr>
    </w:p>
    <w:p w14:paraId="144078B5" w14:textId="6A7B0A77" w:rsidR="005A587E" w:rsidRPr="005A587E" w:rsidRDefault="005A587E" w:rsidP="00F60724">
      <w:pPr>
        <w:pStyle w:val="ListParagraph"/>
        <w:numPr>
          <w:ilvl w:val="0"/>
          <w:numId w:val="33"/>
        </w:numPr>
        <w:autoSpaceDN w:val="0"/>
        <w:spacing w:line="276" w:lineRule="auto"/>
        <w:ind w:right="57"/>
        <w:jc w:val="both"/>
        <w:textAlignment w:val="baseline"/>
        <w:rPr>
          <w:rFonts w:eastAsia="Arial"/>
          <w:color w:val="000000"/>
          <w:sz w:val="20"/>
          <w:szCs w:val="20"/>
          <w:lang w:val="sl-SI"/>
        </w:rPr>
      </w:pPr>
      <w:r w:rsidRPr="005A587E">
        <w:rPr>
          <w:rFonts w:eastAsia="Arial"/>
          <w:color w:val="000000"/>
          <w:sz w:val="20"/>
          <w:szCs w:val="20"/>
          <w:lang w:val="sl-SI"/>
        </w:rPr>
        <w:t xml:space="preserve">Usposobljenost za opravljanje storitve na okolju prijazen način. To mora zajemati dokazila o rednem usposabljanju osebja o zdravstvenih, varnostnih in </w:t>
      </w:r>
      <w:proofErr w:type="spellStart"/>
      <w:r w:rsidRPr="005A587E">
        <w:rPr>
          <w:rFonts w:eastAsia="Arial"/>
          <w:color w:val="000000"/>
          <w:sz w:val="20"/>
          <w:szCs w:val="20"/>
          <w:lang w:val="sl-SI"/>
        </w:rPr>
        <w:t>okoljskih</w:t>
      </w:r>
      <w:proofErr w:type="spellEnd"/>
      <w:r w:rsidRPr="005A587E">
        <w:rPr>
          <w:rFonts w:eastAsia="Arial"/>
          <w:color w:val="000000"/>
          <w:sz w:val="20"/>
          <w:szCs w:val="20"/>
          <w:lang w:val="sl-SI"/>
        </w:rPr>
        <w:t xml:space="preserve"> vidikih čiščenja.</w:t>
      </w:r>
    </w:p>
    <w:p w14:paraId="28F0C3DE" w14:textId="77777777" w:rsidR="005A587E" w:rsidRPr="005A587E" w:rsidRDefault="005A587E" w:rsidP="005A587E">
      <w:pPr>
        <w:autoSpaceDN w:val="0"/>
        <w:spacing w:line="276" w:lineRule="auto"/>
        <w:ind w:right="57"/>
        <w:textAlignment w:val="baseline"/>
        <w:rPr>
          <w:rFonts w:eastAsia="Arial" w:cs="Arial"/>
          <w:color w:val="000000"/>
          <w:szCs w:val="20"/>
        </w:rPr>
      </w:pPr>
    </w:p>
    <w:p w14:paraId="61C5A32B" w14:textId="22921227" w:rsidR="009859C7" w:rsidRPr="00BB3A8A" w:rsidRDefault="005A587E" w:rsidP="009859C7">
      <w:pPr>
        <w:autoSpaceDN w:val="0"/>
        <w:spacing w:line="276" w:lineRule="auto"/>
        <w:ind w:right="57"/>
        <w:textAlignment w:val="baseline"/>
        <w:rPr>
          <w:rFonts w:eastAsia="Arial" w:cs="Arial"/>
          <w:color w:val="000000"/>
          <w:szCs w:val="20"/>
          <w:u w:val="single"/>
        </w:rPr>
      </w:pPr>
      <w:r w:rsidRPr="005A587E">
        <w:rPr>
          <w:rFonts w:eastAsia="Arial" w:cs="Arial"/>
          <w:color w:val="000000"/>
          <w:szCs w:val="20"/>
          <w:u w:val="single"/>
        </w:rPr>
        <w:t>Način dokazovanja:</w:t>
      </w:r>
    </w:p>
    <w:p w14:paraId="53104ED7" w14:textId="36558200" w:rsidR="00BB3A8A" w:rsidRPr="00BB3A8A" w:rsidRDefault="00BB3A8A" w:rsidP="00BB3A8A">
      <w:pPr>
        <w:spacing w:line="276" w:lineRule="auto"/>
        <w:jc w:val="left"/>
        <w:rPr>
          <w:rFonts w:eastAsia="Arial"/>
          <w:b/>
          <w:iCs/>
          <w:color w:val="000000"/>
          <w:u w:val="single"/>
        </w:rPr>
      </w:pPr>
    </w:p>
    <w:p w14:paraId="19C29A8F" w14:textId="77777777" w:rsidR="00BB3A8A" w:rsidRPr="00BB3A8A" w:rsidRDefault="00BB3A8A" w:rsidP="00BB3A8A">
      <w:pPr>
        <w:autoSpaceDN w:val="0"/>
        <w:spacing w:line="276" w:lineRule="auto"/>
        <w:textAlignment w:val="baseline"/>
        <w:rPr>
          <w:rFonts w:eastAsia="Arial"/>
          <w:color w:val="000000"/>
        </w:rPr>
      </w:pPr>
      <w:r w:rsidRPr="00BB3A8A">
        <w:rPr>
          <w:rFonts w:eastAsia="Arial"/>
          <w:color w:val="000000"/>
        </w:rPr>
        <w:t>Kot dokazilo o skladnosti se prizna vzpostavljen sistem ravnanja z okoljem (kot sta npr. EMAS ali ISO 14001).</w:t>
      </w:r>
    </w:p>
    <w:p w14:paraId="59B01273" w14:textId="7AE7762B" w:rsidR="00BB3A8A" w:rsidRPr="00BB3A8A" w:rsidRDefault="00BB3A8A" w:rsidP="00BB3A8A">
      <w:pPr>
        <w:autoSpaceDN w:val="0"/>
        <w:spacing w:line="276" w:lineRule="auto"/>
        <w:textAlignment w:val="baseline"/>
        <w:rPr>
          <w:rFonts w:eastAsia="Arial"/>
          <w:iCs/>
          <w:color w:val="000000"/>
        </w:rPr>
      </w:pPr>
      <w:r w:rsidRPr="00BB3A8A">
        <w:rPr>
          <w:rFonts w:eastAsia="Arial"/>
          <w:iCs/>
          <w:color w:val="000000"/>
        </w:rPr>
        <w:t>V primeru skupne ponudbe ali ponudbe s podizvajalci morajo pogoj izpolnjevati tudi partnerji v skupni ponudbi in normirani podizvajalci.</w:t>
      </w:r>
      <w:r w:rsidR="00610A15">
        <w:rPr>
          <w:rFonts w:eastAsia="Arial"/>
          <w:iCs/>
          <w:color w:val="000000"/>
        </w:rPr>
        <w:t xml:space="preserve"> (Glejte točko 4.2.9)</w:t>
      </w:r>
    </w:p>
    <w:p w14:paraId="52C0AFF3" w14:textId="77777777" w:rsidR="00BB3A8A" w:rsidRPr="00BB3A8A" w:rsidRDefault="00BB3A8A" w:rsidP="00BB3A8A">
      <w:pPr>
        <w:spacing w:line="276" w:lineRule="auto"/>
        <w:jc w:val="left"/>
        <w:rPr>
          <w:rFonts w:eastAsia="Arial"/>
          <w:color w:val="000000"/>
        </w:rPr>
      </w:pPr>
    </w:p>
    <w:p w14:paraId="404D0875" w14:textId="77777777" w:rsidR="00D10E07" w:rsidRPr="00C733A3" w:rsidRDefault="00D10E07" w:rsidP="00660315">
      <w:pPr>
        <w:spacing w:line="276" w:lineRule="auto"/>
        <w:ind w:right="5"/>
        <w:rPr>
          <w:rFonts w:eastAsia="Arial"/>
          <w:iCs/>
          <w:color w:val="000000"/>
        </w:rPr>
      </w:pPr>
    </w:p>
    <w:p w14:paraId="3041C580" w14:textId="77777777" w:rsidR="0030443D" w:rsidRDefault="0030443D">
      <w:pPr>
        <w:jc w:val="left"/>
        <w:rPr>
          <w:b/>
          <w:bCs/>
          <w:caps/>
          <w:sz w:val="22"/>
          <w:szCs w:val="20"/>
        </w:rPr>
      </w:pPr>
      <w:r>
        <w:br w:type="page"/>
      </w:r>
    </w:p>
    <w:p w14:paraId="4D3B929C" w14:textId="20D54195" w:rsidR="006A1A48" w:rsidRPr="00660315" w:rsidRDefault="006A1A48" w:rsidP="00660315">
      <w:pPr>
        <w:pStyle w:val="Heading2"/>
        <w:spacing w:line="276" w:lineRule="auto"/>
      </w:pPr>
      <w:bookmarkStart w:id="47" w:name="_Toc211953046"/>
      <w:r w:rsidRPr="00660315">
        <w:lastRenderedPageBreak/>
        <w:t>OGLED LOKACIJE</w:t>
      </w:r>
      <w:r w:rsidR="006B49BE" w:rsidRPr="00660315">
        <w:t xml:space="preserve"> in sanitarne opreme</w:t>
      </w:r>
      <w:bookmarkEnd w:id="47"/>
    </w:p>
    <w:p w14:paraId="2675D8E6" w14:textId="77777777" w:rsidR="00660315" w:rsidRDefault="00660315" w:rsidP="00660315">
      <w:pPr>
        <w:spacing w:line="276" w:lineRule="auto"/>
      </w:pPr>
      <w:r>
        <w:t xml:space="preserve">Ogled lokacije oz. prostorov, kjer se bodo izvajale storitve čiščenja je za vse zainteresirane ponudnike </w:t>
      </w:r>
      <w:r w:rsidRPr="00C00F02">
        <w:rPr>
          <w:b/>
          <w:bCs/>
        </w:rPr>
        <w:t>OBVEZEN</w:t>
      </w:r>
      <w:r>
        <w:t xml:space="preserve">. </w:t>
      </w:r>
    </w:p>
    <w:p w14:paraId="4FC8B26D" w14:textId="6171DED4" w:rsidR="0064076E" w:rsidRPr="008F4A25" w:rsidRDefault="0064076E" w:rsidP="00660315">
      <w:pPr>
        <w:spacing w:line="276" w:lineRule="auto"/>
        <w:rPr>
          <w:rFonts w:cs="Arial"/>
          <w:highlight w:val="yellow"/>
        </w:rPr>
      </w:pPr>
    </w:p>
    <w:p w14:paraId="131F5C96" w14:textId="08DA3945" w:rsidR="00660315" w:rsidRPr="00140ACF" w:rsidRDefault="00660315" w:rsidP="00660315">
      <w:pPr>
        <w:spacing w:line="276" w:lineRule="auto"/>
        <w:rPr>
          <w:rFonts w:eastAsia="Arial"/>
          <w:iCs/>
          <w:color w:val="000000"/>
        </w:rPr>
      </w:pPr>
      <w:r w:rsidRPr="00DC4AA8">
        <w:rPr>
          <w:rFonts w:cs="Arial"/>
        </w:rPr>
        <w:t xml:space="preserve">Ponudniki </w:t>
      </w:r>
      <w:r>
        <w:rPr>
          <w:rFonts w:cs="Arial"/>
        </w:rPr>
        <w:t xml:space="preserve">se morajo </w:t>
      </w:r>
      <w:r w:rsidRPr="0030443D">
        <w:rPr>
          <w:rFonts w:cs="Arial"/>
          <w:u w:val="single"/>
        </w:rPr>
        <w:t>na obvezen ogled lokacije prijaviti</w:t>
      </w:r>
      <w:r>
        <w:rPr>
          <w:rFonts w:cs="Arial"/>
        </w:rPr>
        <w:t xml:space="preserve"> </w:t>
      </w:r>
      <w:r w:rsidRPr="00140ACF">
        <w:rPr>
          <w:rFonts w:eastAsia="Arial"/>
          <w:iCs/>
          <w:color w:val="000000"/>
        </w:rPr>
        <w:t xml:space="preserve">z elektronsko pošto na naslov: </w:t>
      </w:r>
      <w:hyperlink r:id="rId17" w:history="1">
        <w:r w:rsidRPr="00C53E97">
          <w:rPr>
            <w:rStyle w:val="Hyperlink"/>
            <w:rFonts w:eastAsia="Arial" w:cs="Arial"/>
            <w:iCs/>
          </w:rPr>
          <w:t>javna.narocila@rtvslo.si</w:t>
        </w:r>
      </w:hyperlink>
      <w:r>
        <w:rPr>
          <w:rFonts w:eastAsia="Arial"/>
          <w:iCs/>
          <w:color w:val="000000"/>
        </w:rPr>
        <w:t xml:space="preserve"> </w:t>
      </w:r>
      <w:r w:rsidRPr="00140ACF">
        <w:rPr>
          <w:rFonts w:eastAsia="Arial"/>
          <w:iCs/>
          <w:color w:val="000000"/>
        </w:rPr>
        <w:t>s pripisom »Ogled lokacije za JN-S07</w:t>
      </w:r>
      <w:r w:rsidR="0030443D">
        <w:rPr>
          <w:rFonts w:eastAsia="Arial"/>
          <w:iCs/>
          <w:color w:val="000000"/>
        </w:rPr>
        <w:t>45</w:t>
      </w:r>
      <w:r w:rsidRPr="00140ACF">
        <w:rPr>
          <w:rFonts w:eastAsia="Arial"/>
          <w:iCs/>
          <w:color w:val="000000"/>
        </w:rPr>
        <w:t>«</w:t>
      </w:r>
      <w:r>
        <w:rPr>
          <w:rFonts w:eastAsia="Arial"/>
          <w:iCs/>
          <w:color w:val="000000"/>
        </w:rPr>
        <w:t>.</w:t>
      </w:r>
    </w:p>
    <w:p w14:paraId="6A39DA5D" w14:textId="77777777" w:rsidR="0030443D" w:rsidRDefault="0030443D" w:rsidP="00660315">
      <w:pPr>
        <w:rPr>
          <w:rFonts w:cs="Arial"/>
          <w:b/>
          <w:bCs/>
        </w:rPr>
      </w:pPr>
    </w:p>
    <w:p w14:paraId="352F9686" w14:textId="17A6849B" w:rsidR="00660315" w:rsidRPr="001960BB" w:rsidRDefault="00660315" w:rsidP="00660315">
      <w:pPr>
        <w:rPr>
          <w:rFonts w:cs="Arial"/>
          <w:b/>
          <w:bCs/>
        </w:rPr>
      </w:pPr>
      <w:r w:rsidRPr="001960BB">
        <w:rPr>
          <w:rFonts w:cs="Arial"/>
          <w:b/>
          <w:bCs/>
        </w:rPr>
        <w:t>Ponudnik in naročnik bosta</w:t>
      </w:r>
      <w:r>
        <w:rPr>
          <w:rFonts w:cs="Arial"/>
          <w:b/>
          <w:bCs/>
        </w:rPr>
        <w:t xml:space="preserve"> </w:t>
      </w:r>
      <w:r w:rsidRPr="001960BB">
        <w:rPr>
          <w:rFonts w:cs="Arial"/>
          <w:b/>
          <w:bCs/>
        </w:rPr>
        <w:t>s pomočjo elektronske pošte ali telefonskega klica uskladila točen termin ogleda.</w:t>
      </w:r>
    </w:p>
    <w:p w14:paraId="7DAE56B6" w14:textId="77777777" w:rsidR="00660315" w:rsidRDefault="00660315" w:rsidP="00660315">
      <w:pPr>
        <w:rPr>
          <w:b/>
          <w:bCs/>
          <w:highlight w:val="yellow"/>
        </w:rPr>
      </w:pPr>
    </w:p>
    <w:p w14:paraId="244181A0" w14:textId="446C97A9" w:rsidR="00660315" w:rsidRPr="008B4269" w:rsidRDefault="00660315" w:rsidP="00660315">
      <w:pPr>
        <w:rPr>
          <w:b/>
          <w:bCs/>
          <w:color w:val="EE0000"/>
        </w:rPr>
      </w:pPr>
      <w:r w:rsidRPr="00367DCE">
        <w:rPr>
          <w:b/>
          <w:bCs/>
        </w:rPr>
        <w:t xml:space="preserve">Ogledi se bodo izvajali v dopoldanskem času, in sicer v obdobju od </w:t>
      </w:r>
      <w:r w:rsidR="00367DCE" w:rsidRPr="00367DCE">
        <w:rPr>
          <w:b/>
          <w:bCs/>
        </w:rPr>
        <w:t>5</w:t>
      </w:r>
      <w:r w:rsidRPr="00367DCE">
        <w:rPr>
          <w:b/>
          <w:bCs/>
        </w:rPr>
        <w:t xml:space="preserve">. </w:t>
      </w:r>
      <w:r w:rsidR="002743A7" w:rsidRPr="00367DCE">
        <w:rPr>
          <w:b/>
          <w:bCs/>
        </w:rPr>
        <w:t>11</w:t>
      </w:r>
      <w:r w:rsidRPr="00367DCE">
        <w:rPr>
          <w:b/>
          <w:bCs/>
        </w:rPr>
        <w:t xml:space="preserve">. 2025 do </w:t>
      </w:r>
      <w:r w:rsidR="00367DCE" w:rsidRPr="00367DCE">
        <w:rPr>
          <w:b/>
          <w:bCs/>
        </w:rPr>
        <w:t>12</w:t>
      </w:r>
      <w:r w:rsidRPr="00367DCE">
        <w:rPr>
          <w:b/>
          <w:bCs/>
        </w:rPr>
        <w:t xml:space="preserve">. </w:t>
      </w:r>
      <w:r w:rsidR="002743A7" w:rsidRPr="00367DCE">
        <w:rPr>
          <w:b/>
          <w:bCs/>
        </w:rPr>
        <w:t>11</w:t>
      </w:r>
      <w:r w:rsidRPr="00367DCE">
        <w:rPr>
          <w:b/>
          <w:bCs/>
        </w:rPr>
        <w:t>. 2025.</w:t>
      </w:r>
      <w:r w:rsidR="008B4269">
        <w:rPr>
          <w:b/>
          <w:bCs/>
        </w:rPr>
        <w:t xml:space="preserve"> </w:t>
      </w:r>
    </w:p>
    <w:p w14:paraId="00169432" w14:textId="77777777" w:rsidR="00660315" w:rsidRDefault="00660315" w:rsidP="00660315">
      <w:pPr>
        <w:tabs>
          <w:tab w:val="left" w:pos="2865"/>
        </w:tabs>
        <w:rPr>
          <w:rFonts w:cs="Arial"/>
          <w:b/>
          <w:bCs/>
        </w:rPr>
      </w:pPr>
    </w:p>
    <w:p w14:paraId="7D3FF70F" w14:textId="2EB9C99A" w:rsidR="00660315" w:rsidRDefault="00660315" w:rsidP="00660315">
      <w:pPr>
        <w:spacing w:line="276" w:lineRule="auto"/>
        <w:rPr>
          <w:rFonts w:eastAsia="Arial"/>
          <w:iCs/>
          <w:color w:val="000000"/>
        </w:rPr>
      </w:pPr>
      <w:r w:rsidRPr="00DC4AA8">
        <w:rPr>
          <w:rFonts w:cs="Arial"/>
        </w:rPr>
        <w:t>Pred pričetkom ogleda mora ponudnik naročniku predložiti</w:t>
      </w:r>
      <w:r>
        <w:rPr>
          <w:rFonts w:cs="Arial"/>
        </w:rPr>
        <w:t xml:space="preserve"> </w:t>
      </w:r>
      <w:r w:rsidRPr="00121812">
        <w:rPr>
          <w:rFonts w:eastAsia="Arial"/>
          <w:iCs/>
          <w:color w:val="000000"/>
        </w:rPr>
        <w:t>podpisano pooblastilo za sodelovanje na ogledu lokacije za javno naročilo z interno oznako JN-S07</w:t>
      </w:r>
      <w:r>
        <w:rPr>
          <w:rFonts w:eastAsia="Arial"/>
          <w:iCs/>
          <w:color w:val="000000"/>
        </w:rPr>
        <w:t>45</w:t>
      </w:r>
      <w:r w:rsidRPr="00121812">
        <w:rPr>
          <w:rFonts w:eastAsia="Arial"/>
          <w:iCs/>
          <w:color w:val="000000"/>
        </w:rPr>
        <w:t>.</w:t>
      </w:r>
    </w:p>
    <w:p w14:paraId="19F603CC" w14:textId="77777777" w:rsidR="00660315" w:rsidRDefault="00660315" w:rsidP="00660315">
      <w:pPr>
        <w:spacing w:line="276" w:lineRule="auto"/>
        <w:rPr>
          <w:rFonts w:eastAsia="Arial"/>
          <w:iCs/>
          <w:color w:val="000000"/>
        </w:rPr>
      </w:pPr>
    </w:p>
    <w:p w14:paraId="0DFC6847" w14:textId="77777777" w:rsidR="00660315" w:rsidRPr="00395C2F" w:rsidRDefault="00660315" w:rsidP="00660315">
      <w:pPr>
        <w:spacing w:line="276" w:lineRule="auto"/>
        <w:rPr>
          <w:rFonts w:cs="Arial"/>
        </w:rPr>
      </w:pPr>
      <w:r>
        <w:rPr>
          <w:rFonts w:cs="Arial"/>
        </w:rPr>
        <w:t xml:space="preserve">Po opravljenem ogledu lokacije naročnik in ponudnik izpolnita  </w:t>
      </w:r>
      <w:r w:rsidRPr="00395C2F">
        <w:rPr>
          <w:rFonts w:cs="Arial"/>
        </w:rPr>
        <w:t>Potrdilo o opravljenem ogledu lokacije</w:t>
      </w:r>
      <w:r>
        <w:rPr>
          <w:rFonts w:cs="Arial"/>
        </w:rPr>
        <w:t xml:space="preserve">, ki ga </w:t>
      </w:r>
      <w:r w:rsidRPr="00395C2F">
        <w:rPr>
          <w:rFonts w:cs="Arial"/>
        </w:rPr>
        <w:t xml:space="preserve"> mora ponudnik priložiti </w:t>
      </w:r>
      <w:r>
        <w:rPr>
          <w:rFonts w:cs="Arial"/>
        </w:rPr>
        <w:t xml:space="preserve">v svoji </w:t>
      </w:r>
      <w:r w:rsidRPr="00395C2F">
        <w:rPr>
          <w:rFonts w:cs="Arial"/>
        </w:rPr>
        <w:t>ponudbeni dokumentaciji.</w:t>
      </w:r>
    </w:p>
    <w:p w14:paraId="78EF99CC" w14:textId="77777777" w:rsidR="00F54D95" w:rsidRPr="008F4A25" w:rsidRDefault="00F54D95" w:rsidP="00E0003F">
      <w:pPr>
        <w:rPr>
          <w:highlight w:val="yellow"/>
        </w:rPr>
      </w:pPr>
    </w:p>
    <w:p w14:paraId="2189CE4B" w14:textId="77777777" w:rsidR="008A05C8" w:rsidRPr="00660315" w:rsidRDefault="008A05C8" w:rsidP="008A05C8">
      <w:pPr>
        <w:rPr>
          <w:rFonts w:cs="Arial"/>
        </w:rPr>
      </w:pPr>
      <w:r w:rsidRPr="00920930">
        <w:rPr>
          <w:rFonts w:cs="Arial"/>
        </w:rPr>
        <w:t xml:space="preserve">Ogled studia v </w:t>
      </w:r>
      <w:r w:rsidR="00652DD2" w:rsidRPr="00920930">
        <w:rPr>
          <w:rFonts w:cs="Arial"/>
        </w:rPr>
        <w:t>Lendavi</w:t>
      </w:r>
      <w:r w:rsidRPr="00920930">
        <w:rPr>
          <w:rFonts w:cs="Arial"/>
        </w:rPr>
        <w:t xml:space="preserve"> se organizira po potrebi</w:t>
      </w:r>
      <w:r w:rsidR="00E1395F" w:rsidRPr="00920930">
        <w:rPr>
          <w:rFonts w:cs="Arial"/>
        </w:rPr>
        <w:t xml:space="preserve"> oz. skladno v dogovoru s prisotnimi potencialnimi ponudniki na ogledu v </w:t>
      </w:r>
      <w:r w:rsidR="00EE6484" w:rsidRPr="00920930">
        <w:rPr>
          <w:rFonts w:cs="Arial"/>
        </w:rPr>
        <w:t>Mariboru</w:t>
      </w:r>
      <w:r w:rsidR="00E1395F" w:rsidRPr="00920930">
        <w:rPr>
          <w:rFonts w:cs="Arial"/>
        </w:rPr>
        <w:t>.</w:t>
      </w:r>
    </w:p>
    <w:p w14:paraId="3EBBE059" w14:textId="77777777" w:rsidR="00075EBD" w:rsidRPr="00660315" w:rsidRDefault="00075EBD" w:rsidP="00E0003F">
      <w:pPr>
        <w:rPr>
          <w:rFonts w:cs="Arial"/>
        </w:rPr>
      </w:pPr>
    </w:p>
    <w:p w14:paraId="7E01110E" w14:textId="77777777" w:rsidR="00DD1F26" w:rsidRDefault="00DD1F26" w:rsidP="00DD1F26">
      <w:pPr>
        <w:rPr>
          <w:rFonts w:cs="Arial"/>
        </w:rPr>
      </w:pPr>
    </w:p>
    <w:p w14:paraId="0BEEE56A" w14:textId="39A149ED" w:rsidR="00DD1F26" w:rsidRPr="00DD1F26" w:rsidRDefault="00DD1F26" w:rsidP="000457AA">
      <w:pPr>
        <w:pStyle w:val="Heading2"/>
        <w:spacing w:line="276" w:lineRule="auto"/>
      </w:pPr>
      <w:bookmarkStart w:id="48" w:name="_Toc124043728"/>
      <w:bookmarkStart w:id="49" w:name="_Toc235244191"/>
      <w:bookmarkStart w:id="50" w:name="_Toc211953047"/>
      <w:r w:rsidRPr="00DD1F26">
        <w:t xml:space="preserve">Kakovostne napake </w:t>
      </w:r>
      <w:r w:rsidRPr="00906332">
        <w:t>in nadzor nad izvajanjem pogodbe</w:t>
      </w:r>
      <w:bookmarkEnd w:id="48"/>
      <w:bookmarkEnd w:id="49"/>
      <w:bookmarkEnd w:id="50"/>
      <w:r w:rsidRPr="00DD1F26">
        <w:t xml:space="preserve"> </w:t>
      </w:r>
    </w:p>
    <w:p w14:paraId="4CB43371" w14:textId="77777777" w:rsidR="00906332" w:rsidRPr="004F3788" w:rsidRDefault="00906332" w:rsidP="000457AA">
      <w:pPr>
        <w:spacing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38264B65" w14:textId="77777777" w:rsidR="00906332" w:rsidRPr="004F3788" w:rsidRDefault="00906332" w:rsidP="000457AA">
      <w:pPr>
        <w:spacing w:line="276" w:lineRule="auto"/>
      </w:pPr>
    </w:p>
    <w:p w14:paraId="30273743" w14:textId="77777777" w:rsidR="00DD1F26" w:rsidRPr="004F3788" w:rsidRDefault="00DD1F26" w:rsidP="000457AA">
      <w:pPr>
        <w:spacing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B7FC973" w14:textId="77777777" w:rsidR="00DD1F26" w:rsidRPr="004F3788" w:rsidRDefault="00DD1F26" w:rsidP="000457AA">
      <w:pPr>
        <w:spacing w:line="276" w:lineRule="auto"/>
        <w:rPr>
          <w:rFonts w:cs="Arial"/>
        </w:rPr>
      </w:pPr>
    </w:p>
    <w:p w14:paraId="20601EE4" w14:textId="77777777" w:rsidR="00DD1F26" w:rsidRPr="004F3788" w:rsidRDefault="00DD1F26" w:rsidP="000457AA">
      <w:pPr>
        <w:spacing w:line="276" w:lineRule="auto"/>
        <w:rPr>
          <w:rFonts w:cs="Arial"/>
        </w:rPr>
      </w:pPr>
      <w:r w:rsidRPr="004F3788">
        <w:rPr>
          <w:rFonts w:cs="Arial"/>
        </w:rPr>
        <w:t xml:space="preserve">Šteje se, da je reklamacija s strani naročnika sporočena, ko jo predstavnik naročnika pisno (po </w:t>
      </w:r>
      <w:proofErr w:type="spellStart"/>
      <w:r w:rsidRPr="004F3788">
        <w:rPr>
          <w:rFonts w:cs="Arial"/>
        </w:rPr>
        <w:t>faxu</w:t>
      </w:r>
      <w:proofErr w:type="spellEnd"/>
      <w:r w:rsidRPr="004F3788">
        <w:rPr>
          <w:rFonts w:cs="Arial"/>
        </w:rPr>
        <w:t xml:space="preserve"> ali e-mailu) sporoči kontaktni osebi </w:t>
      </w:r>
      <w:r w:rsidR="000E0126" w:rsidRPr="004F3788">
        <w:rPr>
          <w:rFonts w:cs="Arial"/>
        </w:rPr>
        <w:t>ponudnika</w:t>
      </w:r>
      <w:r w:rsidRPr="004F3788">
        <w:rPr>
          <w:rFonts w:cs="Arial"/>
        </w:rPr>
        <w:t>, ki bo navedena v pogodbi.</w:t>
      </w:r>
    </w:p>
    <w:p w14:paraId="228DC9B3" w14:textId="77777777" w:rsidR="00DD1F26" w:rsidRPr="004F3788" w:rsidRDefault="00DD1F26" w:rsidP="000457AA">
      <w:pPr>
        <w:spacing w:line="276" w:lineRule="auto"/>
        <w:rPr>
          <w:rFonts w:cs="Arial"/>
        </w:rPr>
      </w:pPr>
    </w:p>
    <w:p w14:paraId="347FACB3" w14:textId="77777777" w:rsidR="00DD1F26" w:rsidRPr="004F3788" w:rsidRDefault="00D821BB" w:rsidP="000457AA">
      <w:pPr>
        <w:spacing w:line="276" w:lineRule="auto"/>
        <w:rPr>
          <w:rFonts w:cs="Arial"/>
        </w:rPr>
      </w:pPr>
      <w:r w:rsidRPr="004F3788">
        <w:rPr>
          <w:rFonts w:cs="Arial"/>
        </w:rPr>
        <w:t>Stroške povezane z reklamacijo, ki je upravičena, v celoti krije ponudnik.</w:t>
      </w:r>
    </w:p>
    <w:p w14:paraId="21110C3F" w14:textId="77777777" w:rsidR="0081211A" w:rsidRPr="004F3788" w:rsidRDefault="0081211A" w:rsidP="000457AA">
      <w:pPr>
        <w:spacing w:line="276" w:lineRule="auto"/>
        <w:rPr>
          <w:rFonts w:cs="Arial"/>
        </w:rPr>
      </w:pPr>
    </w:p>
    <w:p w14:paraId="260F8FBA" w14:textId="77777777" w:rsidR="0081211A" w:rsidRPr="004F3788" w:rsidRDefault="0081211A" w:rsidP="000457AA">
      <w:pPr>
        <w:spacing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3E0986F2" w14:textId="77777777" w:rsidR="0081211A" w:rsidRPr="004F3788" w:rsidRDefault="0081211A" w:rsidP="000457AA">
      <w:pPr>
        <w:spacing w:line="276" w:lineRule="auto"/>
        <w:rPr>
          <w:rFonts w:cs="Arial"/>
        </w:rPr>
      </w:pPr>
    </w:p>
    <w:p w14:paraId="0E8ACA7C" w14:textId="77777777" w:rsidR="00DD1F26" w:rsidRPr="004F3788" w:rsidRDefault="00DD1F26" w:rsidP="000457AA">
      <w:pPr>
        <w:spacing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 xml:space="preserve"> 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7D869EFB" w14:textId="77777777" w:rsidR="00DD1F26" w:rsidRPr="006A6B95" w:rsidRDefault="00DD1F26" w:rsidP="00DD1F26"/>
    <w:p w14:paraId="308DFC45" w14:textId="77777777" w:rsidR="006A1A48" w:rsidRDefault="006A1A48"/>
    <w:p w14:paraId="5213AAEC" w14:textId="77777777" w:rsidR="00712D51" w:rsidRDefault="00712D51" w:rsidP="00712D51">
      <w:bookmarkStart w:id="51" w:name="_Toc14052255"/>
      <w:bookmarkStart w:id="52" w:name="_Toc14052432"/>
      <w:bookmarkStart w:id="53" w:name="_Toc14055376"/>
      <w:bookmarkStart w:id="54" w:name="_Toc15030895"/>
    </w:p>
    <w:p w14:paraId="579100FD" w14:textId="77777777" w:rsidR="006A1A48" w:rsidRDefault="0017069E" w:rsidP="00563802">
      <w:pPr>
        <w:pStyle w:val="Heading1"/>
        <w:spacing w:line="276" w:lineRule="auto"/>
      </w:pPr>
      <w:r w:rsidRPr="00712D51">
        <w:br w:type="page"/>
      </w:r>
      <w:bookmarkStart w:id="55" w:name="_Toc211953048"/>
      <w:r w:rsidR="006A1A48">
        <w:lastRenderedPageBreak/>
        <w:t>PONUDBENA DOKUMENTACIJA</w:t>
      </w:r>
      <w:bookmarkEnd w:id="51"/>
      <w:bookmarkEnd w:id="52"/>
      <w:bookmarkEnd w:id="53"/>
      <w:bookmarkEnd w:id="54"/>
      <w:bookmarkEnd w:id="55"/>
    </w:p>
    <w:p w14:paraId="70DFE145" w14:textId="77777777" w:rsidR="006A1A48" w:rsidRDefault="006A1A48" w:rsidP="00563802">
      <w:pPr>
        <w:spacing w:line="276" w:lineRule="auto"/>
      </w:pPr>
    </w:p>
    <w:p w14:paraId="57D1FB77" w14:textId="77777777" w:rsidR="006A1A48" w:rsidRDefault="006A1A48" w:rsidP="00563802">
      <w:pPr>
        <w:pStyle w:val="Heading2"/>
        <w:spacing w:line="276" w:lineRule="auto"/>
      </w:pPr>
      <w:bookmarkStart w:id="56" w:name="_Toc211953049"/>
      <w:r>
        <w:t>Splošni pogoji za izdelavo ponudbene dokumentacije</w:t>
      </w:r>
      <w:bookmarkEnd w:id="56"/>
    </w:p>
    <w:p w14:paraId="2DA8F78C" w14:textId="77777777" w:rsidR="006A1A48" w:rsidRDefault="006A1A48" w:rsidP="002646BE">
      <w:pPr>
        <w:pStyle w:val="Heading3"/>
      </w:pPr>
      <w:bookmarkStart w:id="57" w:name="_Toc211953050"/>
      <w:r>
        <w:t>Pojasnila k dokumentacij</w:t>
      </w:r>
      <w:r w:rsidR="00935C85">
        <w:t>i v zvezi z oddajo javnega naročila</w:t>
      </w:r>
      <w:bookmarkEnd w:id="57"/>
    </w:p>
    <w:p w14:paraId="69A57AA5" w14:textId="77777777" w:rsidR="00CF3BC1" w:rsidRPr="00B612C8" w:rsidRDefault="00CF3BC1" w:rsidP="00563802">
      <w:pPr>
        <w:spacing w:line="276" w:lineRule="auto"/>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8" w:history="1">
        <w:r w:rsidRPr="00B612C8">
          <w:rPr>
            <w:rStyle w:val="Hyperlink"/>
            <w:b/>
            <w:noProof/>
          </w:rPr>
          <w:t>www.enarocanje.si</w:t>
        </w:r>
      </w:hyperlink>
      <w:r w:rsidRPr="00B612C8">
        <w:rPr>
          <w:noProof/>
        </w:rPr>
        <w:t xml:space="preserve"> - pri objavi predmetnega javnega naročila.</w:t>
      </w:r>
    </w:p>
    <w:p w14:paraId="0C5EF764" w14:textId="77777777" w:rsidR="00CF3BC1" w:rsidRPr="00B612C8" w:rsidRDefault="00CF3BC1" w:rsidP="00563802">
      <w:pPr>
        <w:spacing w:line="276" w:lineRule="auto"/>
        <w:rPr>
          <w:noProof/>
        </w:rPr>
      </w:pPr>
    </w:p>
    <w:p w14:paraId="32457CF0" w14:textId="3C17EBBF" w:rsidR="00CF3BC1" w:rsidRPr="00B612C8" w:rsidRDefault="00CF3BC1" w:rsidP="00563802">
      <w:pPr>
        <w:spacing w:line="276" w:lineRule="auto"/>
        <w:rPr>
          <w:noProof/>
        </w:rPr>
      </w:pPr>
      <w:r w:rsidRPr="008B4269">
        <w:rPr>
          <w:noProof/>
        </w:rPr>
        <w:t xml:space="preserve">Rok za vprašanja je do </w:t>
      </w:r>
      <w:r w:rsidR="008B4269" w:rsidRPr="008B4269">
        <w:rPr>
          <w:b/>
          <w:bCs/>
          <w:noProof/>
        </w:rPr>
        <w:t>17</w:t>
      </w:r>
      <w:r w:rsidRPr="008B4269">
        <w:rPr>
          <w:b/>
          <w:bCs/>
          <w:noProof/>
        </w:rPr>
        <w:t>.</w:t>
      </w:r>
      <w:r w:rsidR="007D45E1" w:rsidRPr="008B4269">
        <w:rPr>
          <w:b/>
          <w:bCs/>
          <w:noProof/>
        </w:rPr>
        <w:t xml:space="preserve"> 11.</w:t>
      </w:r>
      <w:r w:rsidRPr="008B4269">
        <w:rPr>
          <w:b/>
          <w:bCs/>
          <w:noProof/>
        </w:rPr>
        <w:t xml:space="preserve"> 202</w:t>
      </w:r>
      <w:r w:rsidR="007D45E1" w:rsidRPr="008B4269">
        <w:rPr>
          <w:b/>
          <w:bCs/>
          <w:noProof/>
        </w:rPr>
        <w:t>5</w:t>
      </w:r>
      <w:r w:rsidRPr="008B4269">
        <w:rPr>
          <w:b/>
          <w:noProof/>
        </w:rPr>
        <w:t xml:space="preserve"> do </w:t>
      </w:r>
      <w:r w:rsidR="008D4D13" w:rsidRPr="008B4269">
        <w:rPr>
          <w:b/>
          <w:noProof/>
        </w:rPr>
        <w:t>09</w:t>
      </w:r>
      <w:r w:rsidRPr="008B4269">
        <w:rPr>
          <w:b/>
          <w:noProof/>
        </w:rPr>
        <w:t>:00</w:t>
      </w:r>
      <w:r w:rsidRPr="008B4269">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2ED6D336" w14:textId="77777777" w:rsidR="00CF3BC1" w:rsidRPr="00B612C8" w:rsidRDefault="00CF3BC1" w:rsidP="00563802">
      <w:pPr>
        <w:spacing w:line="276" w:lineRule="auto"/>
        <w:rPr>
          <w:rFonts w:cs="Arial"/>
          <w:i/>
          <w:noProof/>
          <w:sz w:val="18"/>
          <w:szCs w:val="18"/>
        </w:rPr>
      </w:pPr>
    </w:p>
    <w:p w14:paraId="6DC4FA2D" w14:textId="4AFA9759" w:rsidR="00CF3BC1" w:rsidRPr="00B612C8" w:rsidRDefault="00CF3BC1" w:rsidP="00563802">
      <w:pPr>
        <w:spacing w:line="276" w:lineRule="auto"/>
        <w:rPr>
          <w:noProof/>
        </w:rPr>
      </w:pPr>
      <w:r w:rsidRPr="00B612C8">
        <w:rPr>
          <w:noProof/>
        </w:rPr>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612C8">
        <w:rPr>
          <w:rFonts w:cs="Arial"/>
          <w:noProof/>
          <w:lang w:eastAsia="sl-SI"/>
        </w:rPr>
        <w:t xml:space="preserve">objavljene na isti spletni strani kot prvotna dokumentacija v zvezi z oddajo javnega naročila. </w:t>
      </w: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51239CBD" w14:textId="77777777" w:rsidR="00E0003F" w:rsidRDefault="00E0003F" w:rsidP="00563802">
      <w:pPr>
        <w:spacing w:line="276" w:lineRule="auto"/>
        <w:rPr>
          <w:lang w:eastAsia="sl-SI"/>
        </w:rPr>
      </w:pPr>
    </w:p>
    <w:p w14:paraId="5E40D101" w14:textId="77777777" w:rsidR="006A1A48" w:rsidRDefault="006A1A48" w:rsidP="002646BE">
      <w:pPr>
        <w:pStyle w:val="Heading3"/>
      </w:pPr>
      <w:bookmarkStart w:id="58" w:name="_Toc211953051"/>
      <w:r>
        <w:t>Jezik</w:t>
      </w:r>
      <w:bookmarkEnd w:id="58"/>
    </w:p>
    <w:p w14:paraId="779F051A" w14:textId="77777777" w:rsidR="006A1A48" w:rsidRDefault="006A1A48" w:rsidP="00563802">
      <w:pPr>
        <w:spacing w:line="276" w:lineRule="auto"/>
        <w:rPr>
          <w:color w:val="000000"/>
        </w:rPr>
      </w:pPr>
      <w:r>
        <w:rPr>
          <w:color w:val="000000"/>
        </w:rPr>
        <w:t>Ponudbe morajo biti izdelane v slovenskem jeziku.</w:t>
      </w:r>
    </w:p>
    <w:p w14:paraId="2A93AC4F" w14:textId="77777777" w:rsidR="0042189C" w:rsidRPr="001C6477" w:rsidRDefault="0042189C" w:rsidP="00563802">
      <w:pPr>
        <w:spacing w:line="276" w:lineRule="auto"/>
        <w:rPr>
          <w:rFonts w:cs="Arial"/>
          <w:szCs w:val="20"/>
        </w:rPr>
      </w:pPr>
    </w:p>
    <w:p w14:paraId="7E4621E5" w14:textId="77777777" w:rsidR="0042189C" w:rsidRPr="001C6477" w:rsidRDefault="0042189C" w:rsidP="00563802">
      <w:pPr>
        <w:pStyle w:val="BodyText"/>
        <w:spacing w:line="276" w:lineRule="auto"/>
        <w:rPr>
          <w:rFonts w:ascii="Arial" w:hAnsi="Arial" w:cs="Arial"/>
          <w:b w:val="0"/>
          <w:sz w:val="20"/>
        </w:rPr>
      </w:pPr>
      <w:r w:rsidRPr="001C6477">
        <w:rPr>
          <w:rFonts w:ascii="Arial" w:hAnsi="Arial" w:cs="Arial"/>
          <w:b w:val="0"/>
          <w:sz w:val="20"/>
        </w:rPr>
        <w:t xml:space="preserve">Dokazila iz poglavja 3.2.3 Izpolnjevanje </w:t>
      </w:r>
      <w:proofErr w:type="spellStart"/>
      <w:r w:rsidRPr="001C6477">
        <w:rPr>
          <w:rFonts w:ascii="Arial" w:hAnsi="Arial" w:cs="Arial"/>
          <w:b w:val="0"/>
          <w:sz w:val="20"/>
        </w:rPr>
        <w:t>okoljskih</w:t>
      </w:r>
      <w:proofErr w:type="spellEnd"/>
      <w:r w:rsidRPr="001C6477">
        <w:rPr>
          <w:rFonts w:ascii="Arial" w:hAnsi="Arial" w:cs="Arial"/>
          <w:b w:val="0"/>
          <w:sz w:val="20"/>
        </w:rPr>
        <w:t xml:space="preserve"> zahtev so lahko v uradnih jezikih držav članic EU. </w:t>
      </w:r>
    </w:p>
    <w:p w14:paraId="638F4E2B" w14:textId="77777777" w:rsidR="0042189C" w:rsidRPr="001C6477" w:rsidRDefault="0042189C" w:rsidP="00563802">
      <w:pPr>
        <w:spacing w:line="276" w:lineRule="auto"/>
        <w:rPr>
          <w:rFonts w:cs="Arial"/>
          <w:szCs w:val="20"/>
        </w:rPr>
      </w:pPr>
    </w:p>
    <w:p w14:paraId="0BB6AAC1" w14:textId="77777777" w:rsidR="0042189C" w:rsidRPr="001C6477" w:rsidRDefault="0042189C" w:rsidP="00563802">
      <w:pPr>
        <w:spacing w:line="276" w:lineRule="auto"/>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9C16D80" w14:textId="77777777" w:rsidR="0042189C" w:rsidRPr="001C6477" w:rsidRDefault="0042189C" w:rsidP="00563802">
      <w:pPr>
        <w:spacing w:line="276" w:lineRule="auto"/>
        <w:rPr>
          <w:rFonts w:cs="Arial"/>
          <w:szCs w:val="20"/>
        </w:rPr>
      </w:pPr>
    </w:p>
    <w:p w14:paraId="0C92BAF8" w14:textId="77777777" w:rsidR="006A1A48" w:rsidRDefault="006A1A48" w:rsidP="002646BE">
      <w:pPr>
        <w:pStyle w:val="Heading3"/>
      </w:pPr>
      <w:bookmarkStart w:id="59" w:name="_Toc211953052"/>
      <w:r>
        <w:t>Označevanje</w:t>
      </w:r>
      <w:bookmarkEnd w:id="59"/>
    </w:p>
    <w:p w14:paraId="3E70AED3" w14:textId="77777777" w:rsidR="0066702E" w:rsidRPr="006F26EB" w:rsidRDefault="0066702E" w:rsidP="00563802">
      <w:pPr>
        <w:spacing w:line="276" w:lineRule="auto"/>
      </w:pPr>
      <w:r w:rsidRPr="006F26EB">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03EFA072" w14:textId="77777777" w:rsidR="0066702E" w:rsidRPr="006F26EB" w:rsidRDefault="0066702E" w:rsidP="00563802">
      <w:pPr>
        <w:spacing w:line="276" w:lineRule="auto"/>
      </w:pPr>
    </w:p>
    <w:p w14:paraId="1AEAF1A9" w14:textId="77777777" w:rsidR="0066702E" w:rsidRPr="006F26EB" w:rsidRDefault="0066702E" w:rsidP="00563802">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4245955E" w14:textId="77777777" w:rsidR="0066702E" w:rsidRPr="006F26EB" w:rsidRDefault="0066702E" w:rsidP="00563802">
      <w:pPr>
        <w:spacing w:line="276" w:lineRule="auto"/>
      </w:pPr>
    </w:p>
    <w:p w14:paraId="0280211A" w14:textId="77777777" w:rsidR="0066702E" w:rsidRPr="006F26EB" w:rsidRDefault="0066702E" w:rsidP="00563802">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08828FC8" w14:textId="77777777" w:rsidR="0066702E" w:rsidRPr="006F26EB" w:rsidRDefault="0066702E" w:rsidP="00563802">
      <w:pPr>
        <w:spacing w:line="276" w:lineRule="auto"/>
      </w:pPr>
    </w:p>
    <w:p w14:paraId="13D29B04" w14:textId="77777777" w:rsidR="0066702E" w:rsidRPr="006F26EB" w:rsidRDefault="0066702E" w:rsidP="00563802">
      <w:pPr>
        <w:spacing w:line="276" w:lineRule="auto"/>
      </w:pPr>
      <w:r w:rsidRPr="006F26EB">
        <w:t>Naročnik ne odgovarja za zaupnost podatkov, ki ne bodo označeni kot je zgoraj navedeno.</w:t>
      </w:r>
    </w:p>
    <w:p w14:paraId="1191AB22" w14:textId="77777777" w:rsidR="0066702E" w:rsidRPr="006F26EB" w:rsidRDefault="0066702E" w:rsidP="00563802">
      <w:pPr>
        <w:spacing w:line="276" w:lineRule="auto"/>
      </w:pPr>
    </w:p>
    <w:p w14:paraId="1C5EF4E8" w14:textId="77777777" w:rsidR="0066702E" w:rsidRPr="006F26EB" w:rsidRDefault="0066702E" w:rsidP="00563802">
      <w:pPr>
        <w:spacing w:line="276" w:lineRule="auto"/>
      </w:pPr>
      <w:r w:rsidRPr="006F26EB">
        <w:lastRenderedPageBreak/>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01E6374C" w14:textId="77777777" w:rsidR="0066702E" w:rsidRPr="006F26EB" w:rsidRDefault="0066702E" w:rsidP="00563802">
      <w:pPr>
        <w:spacing w:line="276" w:lineRule="auto"/>
      </w:pPr>
    </w:p>
    <w:p w14:paraId="77E4139E" w14:textId="77777777" w:rsidR="0066702E" w:rsidRPr="006F26EB" w:rsidRDefault="0066702E" w:rsidP="00563802">
      <w:pPr>
        <w:spacing w:line="276" w:lineRule="auto"/>
      </w:pPr>
      <w:r w:rsidRPr="006F26EB">
        <w:t>Če ponudnik v roku, ki ga določi naročnik, ne prekliče zaupnosti, naročnik ponudbo v celoti zavrne.</w:t>
      </w:r>
    </w:p>
    <w:p w14:paraId="05CD4FEC" w14:textId="77777777" w:rsidR="006A1A48" w:rsidRDefault="006A1A48" w:rsidP="002646BE">
      <w:pPr>
        <w:pStyle w:val="Heading3"/>
      </w:pPr>
      <w:bookmarkStart w:id="60" w:name="_Toc211953053"/>
      <w:r>
        <w:t>Vsebina ponudbe</w:t>
      </w:r>
      <w:bookmarkEnd w:id="60"/>
    </w:p>
    <w:p w14:paraId="307FD4B2" w14:textId="77777777" w:rsidR="00896B02" w:rsidRDefault="00896B02" w:rsidP="00563802">
      <w:pPr>
        <w:spacing w:line="276" w:lineRule="auto"/>
      </w:pPr>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3769FF90" w14:textId="50163803" w:rsidR="0066702E" w:rsidRDefault="0066702E" w:rsidP="002646BE">
      <w:pPr>
        <w:pStyle w:val="Heading3"/>
      </w:pPr>
      <w:bookmarkStart w:id="61" w:name="_Toc211953054"/>
      <w:r>
        <w:t>Dopustne dopolnitve ponudbe</w:t>
      </w:r>
      <w:bookmarkEnd w:id="61"/>
    </w:p>
    <w:p w14:paraId="5027CB19" w14:textId="77777777" w:rsidR="0066702E" w:rsidRDefault="0066702E" w:rsidP="00563802">
      <w:pPr>
        <w:spacing w:line="276" w:lineRule="auto"/>
        <w:rPr>
          <w:noProof/>
        </w:rPr>
      </w:pPr>
      <w:r>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21A75706" w14:textId="77777777" w:rsidR="0066702E" w:rsidRDefault="0066702E" w:rsidP="00563802">
      <w:pPr>
        <w:spacing w:line="276" w:lineRule="auto"/>
        <w:rPr>
          <w:noProof/>
        </w:rPr>
      </w:pPr>
    </w:p>
    <w:p w14:paraId="2BC24BF6" w14:textId="77777777" w:rsidR="0066702E" w:rsidRDefault="0066702E" w:rsidP="00563802">
      <w:pPr>
        <w:spacing w:line="276" w:lineRule="auto"/>
        <w:rPr>
          <w:noProof/>
        </w:rPr>
      </w:pPr>
      <w:r>
        <w:rPr>
          <w:noProof/>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57E8DA7B" w14:textId="77777777" w:rsidR="0066702E" w:rsidRDefault="0066702E" w:rsidP="00563802">
      <w:pPr>
        <w:spacing w:line="276" w:lineRule="auto"/>
        <w:rPr>
          <w:noProof/>
        </w:rPr>
      </w:pPr>
    </w:p>
    <w:p w14:paraId="1B1290C7" w14:textId="77777777" w:rsidR="0066702E" w:rsidRDefault="0066702E" w:rsidP="00563802">
      <w:pPr>
        <w:spacing w:line="276" w:lineRule="auto"/>
        <w:rPr>
          <w:noProof/>
        </w:rPr>
      </w:pPr>
      <w:r>
        <w:rPr>
          <w:noProof/>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65667BC" w14:textId="051E7302" w:rsidR="00252FA3" w:rsidRDefault="00252FA3" w:rsidP="002646BE">
      <w:pPr>
        <w:pStyle w:val="Heading3"/>
      </w:pPr>
      <w:bookmarkStart w:id="62" w:name="_Toc211953055"/>
      <w:r>
        <w:t>Navedba zavajajočih podatkov</w:t>
      </w:r>
      <w:bookmarkEnd w:id="62"/>
    </w:p>
    <w:p w14:paraId="013CD515" w14:textId="77777777" w:rsidR="00252FA3" w:rsidRPr="00252FA3" w:rsidRDefault="00252FA3" w:rsidP="00563802">
      <w:pPr>
        <w:spacing w:line="276" w:lineRule="auto"/>
        <w:rPr>
          <w:noProof/>
          <w:szCs w:val="20"/>
        </w:rPr>
      </w:pPr>
      <w:r w:rsidRPr="00252FA3">
        <w:rPr>
          <w:noProof/>
          <w:szCs w:val="20"/>
        </w:rPr>
        <w:t>Naročnik bo Državni revizijski komisiji podal predlog za uvedbo postopka o prekršku:</w:t>
      </w:r>
    </w:p>
    <w:p w14:paraId="15C72D38" w14:textId="77777777" w:rsidR="00252FA3" w:rsidRPr="00252FA3" w:rsidRDefault="00252FA3" w:rsidP="00F60724">
      <w:pPr>
        <w:pStyle w:val="ListParagraph"/>
        <w:numPr>
          <w:ilvl w:val="0"/>
          <w:numId w:val="28"/>
        </w:numPr>
        <w:spacing w:line="276" w:lineRule="auto"/>
        <w:jc w:val="both"/>
        <w:rPr>
          <w:noProof/>
          <w:sz w:val="20"/>
          <w:szCs w:val="20"/>
          <w:lang w:val="sl-SI"/>
        </w:rPr>
      </w:pPr>
      <w:r w:rsidRPr="00252FA3">
        <w:rPr>
          <w:noProof/>
          <w:sz w:val="20"/>
          <w:szCs w:val="20"/>
          <w:lang w:val="sl-SI"/>
        </w:rPr>
        <w:t xml:space="preserve">v primeru, da se bo pri naročniku pojavil utemeljen sum, da je ponudnik v postopku javnega naročila predložil neresnično izjavo ali ponarejeno ali spremenjeno listino kot pravo v skladu z enajstim odstavkom 89. člena ZJN-3, </w:t>
      </w:r>
    </w:p>
    <w:p w14:paraId="151E85BB" w14:textId="77777777" w:rsidR="00252FA3" w:rsidRPr="00252FA3" w:rsidRDefault="00252FA3" w:rsidP="00F60724">
      <w:pPr>
        <w:pStyle w:val="ListParagraph"/>
        <w:numPr>
          <w:ilvl w:val="0"/>
          <w:numId w:val="28"/>
        </w:numPr>
        <w:spacing w:line="276" w:lineRule="auto"/>
        <w:jc w:val="both"/>
        <w:rPr>
          <w:noProof/>
          <w:sz w:val="20"/>
          <w:szCs w:val="20"/>
          <w:lang w:val="pl-PL"/>
        </w:rPr>
      </w:pPr>
      <w:r w:rsidRPr="00252FA3">
        <w:rPr>
          <w:noProof/>
          <w:sz w:val="20"/>
          <w:szCs w:val="20"/>
          <w:lang w:val="pl-PL"/>
        </w:rPr>
        <w:t>če glavni izvajalec ne ravna v skladu s 94. členom ZJN-3.</w:t>
      </w:r>
    </w:p>
    <w:p w14:paraId="2732E35F" w14:textId="77777777" w:rsidR="00252FA3" w:rsidRPr="00252FA3" w:rsidRDefault="00252FA3">
      <w:pPr>
        <w:rPr>
          <w:szCs w:val="20"/>
          <w:lang w:val="pl-PL"/>
        </w:rPr>
      </w:pPr>
    </w:p>
    <w:p w14:paraId="3B62BE13" w14:textId="69591184" w:rsidR="00252FA3" w:rsidRDefault="00252FA3" w:rsidP="002646BE">
      <w:pPr>
        <w:pStyle w:val="Heading3"/>
      </w:pPr>
      <w:bookmarkStart w:id="63" w:name="_Toc211953056"/>
      <w:r>
        <w:t>Neobičajno nizka ponudba</w:t>
      </w:r>
      <w:bookmarkEnd w:id="63"/>
    </w:p>
    <w:p w14:paraId="5863E0FB" w14:textId="77777777" w:rsidR="00563802" w:rsidRDefault="00563802" w:rsidP="00563802">
      <w:pPr>
        <w:spacing w:line="276" w:lineRule="auto"/>
        <w:rPr>
          <w:noProof/>
        </w:rPr>
      </w:pPr>
      <w:r>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ABADEAB" w14:textId="77777777" w:rsidR="00563802" w:rsidRDefault="00563802" w:rsidP="00563802">
      <w:pPr>
        <w:spacing w:line="276" w:lineRule="auto"/>
        <w:rPr>
          <w:noProof/>
        </w:rPr>
      </w:pPr>
    </w:p>
    <w:p w14:paraId="3DFD05A9" w14:textId="77777777" w:rsidR="00563802" w:rsidRDefault="00563802" w:rsidP="00563802">
      <w:pPr>
        <w:spacing w:line="276" w:lineRule="auto"/>
        <w:rPr>
          <w:noProof/>
        </w:rPr>
      </w:pPr>
      <w:r>
        <w:rPr>
          <w:noProof/>
        </w:rPr>
        <w:lastRenderedPageBreak/>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2ECEFF6F" w14:textId="77777777" w:rsidR="00563802" w:rsidRDefault="00563802" w:rsidP="00563802">
      <w:pPr>
        <w:spacing w:line="276" w:lineRule="auto"/>
        <w:rPr>
          <w:noProof/>
        </w:rPr>
      </w:pPr>
    </w:p>
    <w:p w14:paraId="562A1366" w14:textId="77777777" w:rsidR="00563802" w:rsidRDefault="00563802" w:rsidP="00563802">
      <w:pPr>
        <w:spacing w:line="276" w:lineRule="auto"/>
        <w:rPr>
          <w:noProof/>
        </w:rPr>
      </w:pPr>
      <w:r>
        <w:rPr>
          <w:noProof/>
        </w:rPr>
        <w:t xml:space="preserve">Kadar naročnik v postopku javnega naročanja preveri dopustnost vseh ponudb, v skladu s prejšnjim stavkom preveri, ali je ponudba neobičajno nizka glede na dopustne ponudbe. </w:t>
      </w:r>
    </w:p>
    <w:p w14:paraId="2737143C" w14:textId="77777777" w:rsidR="00563802" w:rsidRDefault="00563802" w:rsidP="00563802">
      <w:pPr>
        <w:spacing w:line="276" w:lineRule="auto"/>
        <w:rPr>
          <w:noProof/>
        </w:rPr>
      </w:pPr>
    </w:p>
    <w:p w14:paraId="07101605" w14:textId="77777777" w:rsidR="00563802" w:rsidRDefault="00563802" w:rsidP="00563802">
      <w:pPr>
        <w:spacing w:line="276" w:lineRule="auto"/>
        <w:rPr>
          <w:noProof/>
        </w:rPr>
      </w:pPr>
      <w:r>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F297797" w14:textId="77777777" w:rsidR="00563802" w:rsidRDefault="00563802" w:rsidP="00563802">
      <w:pPr>
        <w:spacing w:line="276" w:lineRule="auto"/>
        <w:rPr>
          <w:noProof/>
        </w:rPr>
      </w:pPr>
    </w:p>
    <w:p w14:paraId="44DD910E" w14:textId="77777777" w:rsidR="00563802" w:rsidRDefault="00563802" w:rsidP="00563802">
      <w:pPr>
        <w:spacing w:line="276" w:lineRule="auto"/>
        <w:rPr>
          <w:noProof/>
        </w:rPr>
      </w:pPr>
      <w:r>
        <w:rPr>
          <w:noProof/>
        </w:rPr>
        <w:t xml:space="preserve">Naročnik bo ocenil pojasnila tako, da se bo posvetoval s ponudnikom. </w:t>
      </w:r>
    </w:p>
    <w:p w14:paraId="03129E95" w14:textId="77777777" w:rsidR="00563802" w:rsidRDefault="00563802" w:rsidP="00563802">
      <w:pPr>
        <w:spacing w:line="276" w:lineRule="auto"/>
        <w:rPr>
          <w:noProof/>
        </w:rPr>
      </w:pPr>
    </w:p>
    <w:p w14:paraId="7C5A5B18" w14:textId="77777777" w:rsidR="00563802" w:rsidRDefault="00563802" w:rsidP="00563802">
      <w:pPr>
        <w:spacing w:line="276" w:lineRule="auto"/>
        <w:rPr>
          <w:noProof/>
        </w:rPr>
      </w:pPr>
      <w:r>
        <w:rPr>
          <w:noProof/>
        </w:rPr>
        <w:t>Če bo naročnik ugotovil, da je ponudba neobičajno nizka, ker ni skladna z veljavnimi obveznostmi iz drugega odstavka 3. člena ZJN-3, jo bo naročnik zavrnil.</w:t>
      </w:r>
    </w:p>
    <w:p w14:paraId="12A4F1F0" w14:textId="77777777" w:rsidR="00563802" w:rsidRDefault="00563802" w:rsidP="00563802">
      <w:pPr>
        <w:spacing w:line="276" w:lineRule="auto"/>
      </w:pPr>
    </w:p>
    <w:p w14:paraId="03CDEC24" w14:textId="798C8950" w:rsidR="00903655" w:rsidRDefault="00903655" w:rsidP="002646BE">
      <w:pPr>
        <w:pStyle w:val="Heading3"/>
      </w:pPr>
      <w:bookmarkStart w:id="64" w:name="_Toc211953057"/>
      <w:r>
        <w:t>Predložitev ponudbe s podizvajalci</w:t>
      </w:r>
      <w:bookmarkEnd w:id="64"/>
    </w:p>
    <w:p w14:paraId="27480917" w14:textId="628D7484" w:rsidR="00903655" w:rsidRPr="007E7A6B" w:rsidRDefault="00903655" w:rsidP="00563802">
      <w:pPr>
        <w:spacing w:line="276" w:lineRule="auto"/>
      </w:pPr>
      <w:r w:rsidRPr="007E7A6B">
        <w:t xml:space="preserve">V primeru, da ponudnik nastopa s podizvajalci, mora za vsakega od navedenih podizvajalcev, ponudnik </w:t>
      </w:r>
      <w:r w:rsidRPr="00687BCA">
        <w:t xml:space="preserve">predložiti dokumente, zahtevane v točkah 4.2.1, </w:t>
      </w:r>
      <w:r w:rsidR="00687BCA" w:rsidRPr="00687BCA">
        <w:t xml:space="preserve">4.2.2, </w:t>
      </w:r>
      <w:r w:rsidRPr="00687BCA">
        <w:t>4.2.</w:t>
      </w:r>
      <w:r w:rsidR="001A30A7" w:rsidRPr="00687BCA">
        <w:t>5</w:t>
      </w:r>
      <w:r w:rsidRPr="00687BCA">
        <w:t>, 4.2.</w:t>
      </w:r>
      <w:r w:rsidR="00C9735D" w:rsidRPr="00687BCA">
        <w:t>9</w:t>
      </w:r>
      <w:r w:rsidR="007F5E72" w:rsidRPr="00687BCA">
        <w:t>*</w:t>
      </w:r>
      <w:r w:rsidRPr="00687BCA">
        <w:t>, 4.2.1</w:t>
      </w:r>
      <w:r w:rsidR="00687BCA" w:rsidRPr="00687BCA">
        <w:t>0,</w:t>
      </w:r>
      <w:r w:rsidRPr="00687BCA">
        <w:t xml:space="preserve"> 4.2.1</w:t>
      </w:r>
      <w:r w:rsidR="00C9735D" w:rsidRPr="00687BCA">
        <w:t>3</w:t>
      </w:r>
      <w:r w:rsidR="00687BCA" w:rsidRPr="00687BCA">
        <w:t xml:space="preserve"> in 4.2.14</w:t>
      </w:r>
      <w:r w:rsidR="001A30A7" w:rsidRPr="00687BCA">
        <w:t>.</w:t>
      </w:r>
    </w:p>
    <w:p w14:paraId="11917BC5" w14:textId="77777777" w:rsidR="00903655" w:rsidRDefault="00903655" w:rsidP="00563802">
      <w:pPr>
        <w:spacing w:line="276" w:lineRule="auto"/>
      </w:pPr>
    </w:p>
    <w:p w14:paraId="50A95C20" w14:textId="70A2C7EC" w:rsidR="007F5E72" w:rsidRPr="007E7A6B" w:rsidRDefault="00687BCA" w:rsidP="007F5E72">
      <w:pPr>
        <w:spacing w:after="120" w:line="276" w:lineRule="auto"/>
      </w:pPr>
      <w:r>
        <w:t>*</w:t>
      </w:r>
      <w:r w:rsidR="007F5E72" w:rsidRPr="00EE1BC2">
        <w:t>V primeru, da bo ponudnik s podizvajalcem zagotavljal izpolnjevanje zahteve po strokovni usposobljenosti iz točke 3.1.4  Dokumentacije v zvezi z oddajo javnega naročila, se izpolnjevanje pogoja (oz. predložitev dokumenta) iz točke 4.2.9 za tega podizvajalca ne zahteva.</w:t>
      </w:r>
    </w:p>
    <w:p w14:paraId="1545E1D3" w14:textId="77777777" w:rsidR="00903655" w:rsidRPr="007E7A6B" w:rsidRDefault="00903655" w:rsidP="00563802">
      <w:pPr>
        <w:spacing w:line="276" w:lineRule="auto"/>
      </w:pPr>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34F52A67" w14:textId="77777777" w:rsidR="00903655" w:rsidRPr="007E7A6B" w:rsidRDefault="00903655" w:rsidP="00563802">
      <w:pPr>
        <w:spacing w:line="276" w:lineRule="auto"/>
      </w:pPr>
    </w:p>
    <w:p w14:paraId="3C688796" w14:textId="4AA34543" w:rsidR="00903655" w:rsidRPr="007E7A6B" w:rsidRDefault="00903655" w:rsidP="00563802">
      <w:pPr>
        <w:spacing w:line="276" w:lineRule="auto"/>
      </w:pPr>
      <w:r w:rsidRPr="007E7A6B">
        <w:t xml:space="preserve">Naročnik bo pred </w:t>
      </w:r>
      <w:r w:rsidR="00F77AF7" w:rsidRPr="007E7A6B">
        <w:t>sprejemom odločitve</w:t>
      </w:r>
      <w:r w:rsidRPr="007E7A6B">
        <w:t xml:space="preserve"> </w:t>
      </w:r>
      <w:r w:rsidR="002B695E" w:rsidRPr="007E7A6B">
        <w:t xml:space="preserve">o oddaji javnega naročila </w:t>
      </w:r>
      <w:r w:rsidRPr="007E7A6B">
        <w:t xml:space="preserve">od </w:t>
      </w:r>
      <w:r w:rsidR="00F77AF7" w:rsidRPr="007E7A6B">
        <w:t>najugodnejšega</w:t>
      </w:r>
      <w:r w:rsidRPr="007E7A6B">
        <w:t xml:space="preserve">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11265AFD" w14:textId="77777777" w:rsidR="00903655" w:rsidRPr="007E7A6B" w:rsidRDefault="00903655" w:rsidP="00563802">
      <w:pPr>
        <w:spacing w:line="276" w:lineRule="auto"/>
      </w:pPr>
    </w:p>
    <w:p w14:paraId="077D590E" w14:textId="77777777" w:rsidR="00903655" w:rsidRPr="007E7A6B" w:rsidRDefault="00903655" w:rsidP="00563802">
      <w:pPr>
        <w:spacing w:line="276" w:lineRule="auto"/>
      </w:pPr>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6ECE29F3" w14:textId="77777777" w:rsidR="00903655" w:rsidRPr="007E7A6B" w:rsidRDefault="00903655" w:rsidP="00563802">
      <w:pPr>
        <w:spacing w:line="276" w:lineRule="auto"/>
        <w:rPr>
          <w:szCs w:val="20"/>
        </w:rPr>
      </w:pPr>
    </w:p>
    <w:p w14:paraId="762C547F" w14:textId="340ED329" w:rsidR="00903655" w:rsidRPr="007E7A6B" w:rsidRDefault="00903655" w:rsidP="00C338CD">
      <w:pPr>
        <w:pStyle w:val="ListParagraph"/>
        <w:numPr>
          <w:ilvl w:val="0"/>
          <w:numId w:val="18"/>
        </w:numPr>
        <w:spacing w:line="276" w:lineRule="auto"/>
        <w:jc w:val="both"/>
        <w:rPr>
          <w:sz w:val="20"/>
          <w:szCs w:val="20"/>
          <w:lang w:val="sl-SI"/>
        </w:rPr>
      </w:pPr>
      <w:r w:rsidRPr="007E7A6B">
        <w:rPr>
          <w:sz w:val="20"/>
          <w:szCs w:val="20"/>
          <w:lang w:val="sl-SI"/>
        </w:rPr>
        <w:t xml:space="preserve">Za vsakega novega podizvajalca dokumente, zahtevane v točkah 4.2.1, </w:t>
      </w:r>
      <w:r w:rsidR="00687BCA">
        <w:rPr>
          <w:sz w:val="20"/>
          <w:szCs w:val="20"/>
          <w:lang w:val="sl-SI"/>
        </w:rPr>
        <w:t xml:space="preserve">4.2.2, </w:t>
      </w:r>
      <w:r w:rsidRPr="007E7A6B">
        <w:rPr>
          <w:sz w:val="20"/>
          <w:szCs w:val="20"/>
          <w:lang w:val="sl-SI"/>
        </w:rPr>
        <w:t>4.2.</w:t>
      </w:r>
      <w:r w:rsidR="000E3DD8" w:rsidRPr="007E7A6B">
        <w:rPr>
          <w:sz w:val="20"/>
          <w:szCs w:val="20"/>
          <w:lang w:val="sl-SI"/>
        </w:rPr>
        <w:t>5</w:t>
      </w:r>
      <w:r w:rsidRPr="007E7A6B">
        <w:rPr>
          <w:sz w:val="20"/>
          <w:szCs w:val="20"/>
          <w:lang w:val="sl-SI"/>
        </w:rPr>
        <w:t>, 4.2.</w:t>
      </w:r>
      <w:r w:rsidR="00C9735D" w:rsidRPr="007E7A6B">
        <w:rPr>
          <w:sz w:val="20"/>
          <w:szCs w:val="20"/>
          <w:lang w:val="sl-SI"/>
        </w:rPr>
        <w:t>9</w:t>
      </w:r>
      <w:r w:rsidR="00687BCA">
        <w:rPr>
          <w:sz w:val="20"/>
          <w:szCs w:val="20"/>
          <w:lang w:val="sl-SI"/>
        </w:rPr>
        <w:t>*</w:t>
      </w:r>
      <w:r w:rsidRPr="007E7A6B">
        <w:rPr>
          <w:sz w:val="20"/>
          <w:szCs w:val="20"/>
          <w:lang w:val="sl-SI"/>
        </w:rPr>
        <w:t>,</w:t>
      </w:r>
      <w:r w:rsidR="00687BCA">
        <w:rPr>
          <w:sz w:val="20"/>
          <w:szCs w:val="20"/>
          <w:lang w:val="sl-SI"/>
        </w:rPr>
        <w:t xml:space="preserve"> 4.2.10,</w:t>
      </w:r>
      <w:r w:rsidRPr="007E7A6B">
        <w:rPr>
          <w:sz w:val="20"/>
          <w:szCs w:val="20"/>
          <w:lang w:val="sl-SI"/>
        </w:rPr>
        <w:t xml:space="preserve"> 4.2.1</w:t>
      </w:r>
      <w:r w:rsidR="00687BCA">
        <w:rPr>
          <w:sz w:val="20"/>
          <w:szCs w:val="20"/>
          <w:lang w:val="sl-SI"/>
        </w:rPr>
        <w:t>3</w:t>
      </w:r>
      <w:r w:rsidRPr="007E7A6B">
        <w:rPr>
          <w:sz w:val="20"/>
          <w:szCs w:val="20"/>
          <w:lang w:val="sl-SI"/>
        </w:rPr>
        <w:t xml:space="preserve"> in 4.2.1</w:t>
      </w:r>
      <w:r w:rsidR="00687BCA">
        <w:rPr>
          <w:sz w:val="20"/>
          <w:szCs w:val="20"/>
          <w:lang w:val="sl-SI"/>
        </w:rPr>
        <w:t>4</w:t>
      </w:r>
      <w:r w:rsidRPr="007E7A6B">
        <w:rPr>
          <w:sz w:val="20"/>
          <w:szCs w:val="20"/>
          <w:lang w:val="sl-SI"/>
        </w:rPr>
        <w:t>.</w:t>
      </w:r>
    </w:p>
    <w:p w14:paraId="1DB28AD8" w14:textId="77777777" w:rsidR="00903655" w:rsidRPr="007E7A6B" w:rsidRDefault="00903655" w:rsidP="00C338CD">
      <w:pPr>
        <w:pStyle w:val="ListParagraph"/>
        <w:numPr>
          <w:ilvl w:val="0"/>
          <w:numId w:val="18"/>
        </w:numPr>
        <w:spacing w:line="276" w:lineRule="auto"/>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658539F0" w14:textId="77777777" w:rsidR="00903655" w:rsidRPr="007E7A6B" w:rsidRDefault="00903655" w:rsidP="00C338CD">
      <w:pPr>
        <w:pStyle w:val="ListParagraph"/>
        <w:numPr>
          <w:ilvl w:val="0"/>
          <w:numId w:val="18"/>
        </w:numPr>
        <w:spacing w:line="276" w:lineRule="auto"/>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430C923D" w14:textId="77777777" w:rsidR="00903655" w:rsidRPr="007E7A6B" w:rsidRDefault="00903655" w:rsidP="00C338CD">
      <w:pPr>
        <w:pStyle w:val="ListParagraph"/>
        <w:numPr>
          <w:ilvl w:val="0"/>
          <w:numId w:val="18"/>
        </w:numPr>
        <w:spacing w:line="276" w:lineRule="auto"/>
        <w:jc w:val="both"/>
        <w:rPr>
          <w:sz w:val="20"/>
          <w:szCs w:val="20"/>
          <w:lang w:val="sl-SI"/>
        </w:rPr>
      </w:pPr>
      <w:r w:rsidRPr="007E7A6B">
        <w:rPr>
          <w:sz w:val="20"/>
          <w:szCs w:val="20"/>
          <w:lang w:val="sl-SI"/>
        </w:rPr>
        <w:t>Lastno izjavo, da je poravnal vse obveznosti prvotnemu podizvajalcu.</w:t>
      </w:r>
    </w:p>
    <w:p w14:paraId="61D62F5F" w14:textId="77777777" w:rsidR="00903655" w:rsidRPr="007E7A6B" w:rsidRDefault="00903655" w:rsidP="00563802">
      <w:pPr>
        <w:spacing w:line="276" w:lineRule="auto"/>
      </w:pPr>
    </w:p>
    <w:p w14:paraId="7FCB958B" w14:textId="521AC276" w:rsidR="003660B4" w:rsidRPr="007E7A6B" w:rsidRDefault="003660B4" w:rsidP="00563802">
      <w:pPr>
        <w:spacing w:line="276" w:lineRule="auto"/>
      </w:pPr>
      <w:r w:rsidRPr="007E7A6B">
        <w:t>Izbrani ponudnik v razmerju do naročnika v celoti odgovarja za izvedbo naročila.</w:t>
      </w:r>
    </w:p>
    <w:p w14:paraId="7297B7D7" w14:textId="77777777" w:rsidR="003660B4" w:rsidRPr="007E7A6B" w:rsidRDefault="003660B4" w:rsidP="00563802">
      <w:pPr>
        <w:spacing w:line="276" w:lineRule="auto"/>
      </w:pPr>
    </w:p>
    <w:p w14:paraId="76EC8DFE" w14:textId="1A9B47C0" w:rsidR="00903655" w:rsidRPr="007E7A6B" w:rsidRDefault="00903655" w:rsidP="002646BE">
      <w:pPr>
        <w:pStyle w:val="Heading3"/>
      </w:pPr>
      <w:bookmarkStart w:id="65" w:name="_Toc211953058"/>
      <w:r w:rsidRPr="007E7A6B">
        <w:lastRenderedPageBreak/>
        <w:t>Skupna ponudba</w:t>
      </w:r>
      <w:bookmarkEnd w:id="65"/>
    </w:p>
    <w:p w14:paraId="13FEB62D" w14:textId="286C7766" w:rsidR="00903655" w:rsidRPr="00687BCA" w:rsidRDefault="00903655" w:rsidP="00563802">
      <w:pPr>
        <w:spacing w:line="276" w:lineRule="auto"/>
      </w:pPr>
      <w:r w:rsidRPr="007E7A6B">
        <w:t xml:space="preserve">V primeru, da skupina izvajalcev predloži skupno ponudbo, mora ta skupina predložiti </w:t>
      </w:r>
      <w:r w:rsidRPr="007E7A6B">
        <w:rPr>
          <w:b/>
        </w:rPr>
        <w:t xml:space="preserve">za vsakega izvajalca </w:t>
      </w:r>
      <w:r w:rsidRPr="00687BCA">
        <w:rPr>
          <w:b/>
        </w:rPr>
        <w:t>iz skupne ponudbe (partnerja)</w:t>
      </w:r>
      <w:r w:rsidRPr="00687BCA">
        <w:t xml:space="preserve"> dokumente, zahtevane v točkah 4.2.1,</w:t>
      </w:r>
      <w:r w:rsidR="00687BCA" w:rsidRPr="00687BCA">
        <w:t xml:space="preserve"> 4.2.2,</w:t>
      </w:r>
      <w:r w:rsidRPr="00687BCA">
        <w:t xml:space="preserve"> 4.2.</w:t>
      </w:r>
      <w:r w:rsidR="003660B4" w:rsidRPr="00687BCA">
        <w:t>5</w:t>
      </w:r>
      <w:r w:rsidRPr="00687BCA">
        <w:t>, 4.2.</w:t>
      </w:r>
      <w:r w:rsidR="007131A7" w:rsidRPr="00687BCA">
        <w:t>9</w:t>
      </w:r>
      <w:r w:rsidR="007F5E72" w:rsidRPr="00687BCA">
        <w:t>*</w:t>
      </w:r>
      <w:r w:rsidRPr="00687BCA">
        <w:t>,</w:t>
      </w:r>
      <w:r w:rsidR="00687BCA" w:rsidRPr="00687BCA">
        <w:t xml:space="preserve"> 4.2.10,</w:t>
      </w:r>
      <w:r w:rsidRPr="00687BCA">
        <w:t xml:space="preserve"> 4.2.1</w:t>
      </w:r>
      <w:r w:rsidR="00687BCA" w:rsidRPr="00687BCA">
        <w:t>3</w:t>
      </w:r>
      <w:r w:rsidR="003660B4" w:rsidRPr="00687BCA">
        <w:t xml:space="preserve"> in</w:t>
      </w:r>
      <w:r w:rsidRPr="00687BCA">
        <w:t xml:space="preserve"> 4.2.1</w:t>
      </w:r>
      <w:r w:rsidR="00687BCA" w:rsidRPr="00687BCA">
        <w:t>4</w:t>
      </w:r>
      <w:r w:rsidR="003660B4" w:rsidRPr="00687BCA">
        <w:t>.</w:t>
      </w:r>
    </w:p>
    <w:p w14:paraId="2D9F918C" w14:textId="77777777" w:rsidR="00903655" w:rsidRPr="00687BCA" w:rsidRDefault="00903655" w:rsidP="00563802">
      <w:pPr>
        <w:spacing w:line="276" w:lineRule="auto"/>
      </w:pPr>
    </w:p>
    <w:p w14:paraId="66F012FA" w14:textId="642D46AA" w:rsidR="007F5E72" w:rsidRPr="007E7A6B" w:rsidRDefault="00687BCA" w:rsidP="007F5E72">
      <w:pPr>
        <w:spacing w:after="120" w:line="276" w:lineRule="auto"/>
      </w:pPr>
      <w:r w:rsidRPr="00687BCA">
        <w:t>*</w:t>
      </w:r>
      <w:r w:rsidR="007F5E72" w:rsidRPr="00687BCA">
        <w:t>V primeru, da bo ponudnik s partnerjem zagotavljal izpolnjevanje zahteve po strokovni usposobljenosti iz točke 3.1.4  Dokumentacije v zvezi z oddajo javnega naročila, se izpolnjevanje pogoja (oz. predložitev dokumenta) iz točke 4.2.9 za tega partnerja ne zahteva.</w:t>
      </w:r>
    </w:p>
    <w:p w14:paraId="1A939081" w14:textId="77777777" w:rsidR="007F5E72" w:rsidRPr="007E7A6B" w:rsidRDefault="007F5E72" w:rsidP="00563802">
      <w:pPr>
        <w:spacing w:line="276" w:lineRule="auto"/>
      </w:pPr>
    </w:p>
    <w:p w14:paraId="5D9F8059" w14:textId="089D4473" w:rsidR="00903655" w:rsidRPr="007E7A6B" w:rsidRDefault="00903655" w:rsidP="00563802">
      <w:pPr>
        <w:spacing w:line="276" w:lineRule="auto"/>
        <w:rPr>
          <w:bCs/>
        </w:rPr>
      </w:pPr>
      <w:r w:rsidRPr="007E7A6B">
        <w:rPr>
          <w:bCs/>
        </w:rPr>
        <w:t xml:space="preserve">Izvajalci v primeru skupne ponudbe določijo vodilnega partnerja v skupni ponudbi. </w:t>
      </w:r>
    </w:p>
    <w:p w14:paraId="4B0BC407" w14:textId="77777777" w:rsidR="00903655" w:rsidRPr="007E7A6B" w:rsidRDefault="00903655" w:rsidP="00563802">
      <w:pPr>
        <w:spacing w:line="276" w:lineRule="auto"/>
      </w:pPr>
    </w:p>
    <w:p w14:paraId="1D6C1763" w14:textId="77777777" w:rsidR="00903655" w:rsidRPr="007E7A6B" w:rsidRDefault="00903655" w:rsidP="00563802">
      <w:pPr>
        <w:spacing w:line="276" w:lineRule="auto"/>
        <w:rPr>
          <w:rFonts w:cs="Arial"/>
        </w:rPr>
      </w:pPr>
      <w:r w:rsidRPr="007E7A6B">
        <w:rPr>
          <w:rFonts w:cs="Arial"/>
        </w:rPr>
        <w:t xml:space="preserve">Izvajalčeva pooblastila iz skupne ponudbe ne morejo nadomestiti ponudnikovih. </w:t>
      </w:r>
    </w:p>
    <w:p w14:paraId="56C9F872" w14:textId="77777777" w:rsidR="00903655" w:rsidRPr="007E7A6B" w:rsidRDefault="00903655" w:rsidP="00563802">
      <w:pPr>
        <w:spacing w:line="276" w:lineRule="auto"/>
      </w:pPr>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DA0AC3" w14:textId="77777777" w:rsidR="00903655" w:rsidRDefault="00903655" w:rsidP="00563802">
      <w:pPr>
        <w:spacing w:line="276" w:lineRule="auto"/>
      </w:pPr>
    </w:p>
    <w:p w14:paraId="36917775" w14:textId="6857D633" w:rsidR="00563802" w:rsidRDefault="00563802" w:rsidP="002646BE">
      <w:pPr>
        <w:pStyle w:val="Heading3"/>
      </w:pPr>
      <w:bookmarkStart w:id="66" w:name="_Toc211953059"/>
      <w:r>
        <w:t>Uporaba zmogljivosti drugih subjektov</w:t>
      </w:r>
      <w:bookmarkEnd w:id="66"/>
    </w:p>
    <w:p w14:paraId="2664A763" w14:textId="77777777" w:rsidR="00563802" w:rsidRPr="00CC53A5" w:rsidRDefault="00563802" w:rsidP="00563802">
      <w:pPr>
        <w:spacing w:line="276" w:lineRule="auto"/>
        <w:rPr>
          <w:iCs/>
          <w:noProof/>
        </w:rPr>
      </w:pPr>
      <w:r w:rsidRPr="00CC53A5">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E764020" w14:textId="77777777" w:rsidR="00563802" w:rsidRPr="00CC53A5" w:rsidRDefault="00563802" w:rsidP="00563802">
      <w:pPr>
        <w:spacing w:line="276" w:lineRule="auto"/>
        <w:rPr>
          <w:iCs/>
          <w:noProof/>
        </w:rPr>
      </w:pPr>
    </w:p>
    <w:p w14:paraId="1987108D" w14:textId="77777777" w:rsidR="00563802" w:rsidRPr="00CC53A5" w:rsidRDefault="00563802" w:rsidP="00563802">
      <w:pPr>
        <w:spacing w:line="276" w:lineRule="auto"/>
        <w:rPr>
          <w:iCs/>
          <w:noProof/>
        </w:rPr>
      </w:pPr>
      <w:r w:rsidRPr="00CC53A5">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12FB6CFC" w14:textId="77777777" w:rsidR="00563802" w:rsidRDefault="00563802" w:rsidP="00563802">
      <w:pPr>
        <w:spacing w:line="276" w:lineRule="auto"/>
      </w:pPr>
    </w:p>
    <w:p w14:paraId="65E4B084" w14:textId="77777777" w:rsidR="00563802" w:rsidRPr="007E7A6B" w:rsidRDefault="00563802" w:rsidP="002646BE">
      <w:pPr>
        <w:pStyle w:val="Heading3"/>
      </w:pPr>
      <w:bookmarkStart w:id="67" w:name="_Toc480292244"/>
      <w:bookmarkStart w:id="68" w:name="_Toc211953060"/>
      <w:r w:rsidRPr="007E7A6B">
        <w:t>Alternativne ponudbe in variante ponudbe</w:t>
      </w:r>
      <w:bookmarkEnd w:id="67"/>
      <w:bookmarkEnd w:id="68"/>
    </w:p>
    <w:p w14:paraId="11549218" w14:textId="77777777" w:rsidR="00563802" w:rsidRPr="007E7A6B" w:rsidRDefault="00563802" w:rsidP="00563802">
      <w:pPr>
        <w:spacing w:line="276" w:lineRule="auto"/>
      </w:pPr>
      <w:r w:rsidRPr="007E7A6B">
        <w:t>Alternativne in variantne ponudbe niso dopustne.</w:t>
      </w:r>
    </w:p>
    <w:p w14:paraId="7920442F" w14:textId="77777777" w:rsidR="00563802" w:rsidRPr="007E7A6B" w:rsidRDefault="00563802" w:rsidP="00563802">
      <w:pPr>
        <w:spacing w:line="276" w:lineRule="auto"/>
      </w:pPr>
    </w:p>
    <w:p w14:paraId="6251C269" w14:textId="77777777" w:rsidR="000F7059" w:rsidRPr="007E7A6B" w:rsidRDefault="000F7059" w:rsidP="002646BE">
      <w:pPr>
        <w:pStyle w:val="Heading3"/>
      </w:pPr>
      <w:bookmarkStart w:id="69" w:name="_Toc211953061"/>
      <w:r w:rsidRPr="007E7A6B">
        <w:t>Oblika ponudbe</w:t>
      </w:r>
      <w:bookmarkEnd w:id="69"/>
    </w:p>
    <w:p w14:paraId="759C337F" w14:textId="77777777" w:rsidR="00BE4A48" w:rsidRPr="007E7A6B" w:rsidRDefault="00BE4A48" w:rsidP="00563802">
      <w:pPr>
        <w:spacing w:line="276" w:lineRule="auto"/>
        <w:rPr>
          <w:rFonts w:cs="Arial"/>
          <w:color w:val="282828"/>
          <w:szCs w:val="20"/>
        </w:rPr>
      </w:pPr>
      <w:r w:rsidRPr="007E7A6B">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na spletni strani naročnika. V primeru, da bo naročnik ugotovil, da je ponudnik spreminjal besedilo v obrazcih (ali morebitne odgovore, spremembe in dopolnitve), ki jih je določil naročnik, bo tako ponudbo izločil iz nadaljnjega postopka. </w:t>
      </w:r>
    </w:p>
    <w:p w14:paraId="04708AEC" w14:textId="77777777" w:rsidR="00BE4A48" w:rsidRPr="007E7A6B" w:rsidRDefault="00BE4A48" w:rsidP="00563802">
      <w:pPr>
        <w:spacing w:line="276" w:lineRule="auto"/>
      </w:pPr>
      <w:r w:rsidRPr="007E7A6B">
        <w:rPr>
          <w:rFonts w:cs="Arial"/>
          <w:color w:val="282828"/>
          <w:szCs w:val="20"/>
        </w:rPr>
        <w:br/>
        <w:t xml:space="preserve">Če je iz tehničnih razlogov posamezen obrazec izdelan oziroma izpolnjen drugače (npr. s pomočjo </w:t>
      </w:r>
      <w:r w:rsidRPr="007E7A6B">
        <w:rPr>
          <w:rFonts w:cs="Arial"/>
          <w:color w:val="282828"/>
          <w:szCs w:val="20"/>
        </w:rPr>
        <w:lastRenderedPageBreak/>
        <w:t>računalnika), mora besedilo vsebinsko in pomensko ustrezati zahtevam naročnika iz te dokumentacije v zvezi z oddajo javnega naročila.</w:t>
      </w:r>
    </w:p>
    <w:p w14:paraId="6C8E35E8" w14:textId="77777777" w:rsidR="000F7059" w:rsidRPr="007E7A6B" w:rsidRDefault="000F7059" w:rsidP="00563802">
      <w:pPr>
        <w:spacing w:line="276" w:lineRule="auto"/>
      </w:pPr>
    </w:p>
    <w:p w14:paraId="26B6EBA3" w14:textId="77777777" w:rsidR="006A1A48" w:rsidRPr="007E7A6B" w:rsidRDefault="006A1A48" w:rsidP="002646BE">
      <w:pPr>
        <w:pStyle w:val="Heading3"/>
      </w:pPr>
      <w:bookmarkStart w:id="70" w:name="_Toc211953062"/>
      <w:r w:rsidRPr="007E7A6B">
        <w:t>Veljavnost ponudb</w:t>
      </w:r>
      <w:bookmarkEnd w:id="70"/>
    </w:p>
    <w:p w14:paraId="1D8E653D" w14:textId="1C75445A" w:rsidR="00E15FCC" w:rsidRPr="007E7A6B" w:rsidRDefault="00E15FCC" w:rsidP="00563802">
      <w:pPr>
        <w:spacing w:line="276" w:lineRule="auto"/>
        <w:rPr>
          <w:noProof/>
        </w:rPr>
      </w:pPr>
      <w:r w:rsidRPr="007E7A6B">
        <w:rPr>
          <w:noProof/>
        </w:rPr>
        <w:t xml:space="preserve">Ponudbe morajo biti </w:t>
      </w:r>
      <w:r w:rsidRPr="007E7A6B">
        <w:rPr>
          <w:b/>
          <w:noProof/>
        </w:rPr>
        <w:t xml:space="preserve">veljavne </w:t>
      </w:r>
      <w:r w:rsidR="008D4D13" w:rsidRPr="007E7A6B">
        <w:rPr>
          <w:b/>
          <w:noProof/>
        </w:rPr>
        <w:t>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CEA0D60" w14:textId="77777777" w:rsidR="00C338CD" w:rsidRDefault="00C338CD" w:rsidP="00563802">
      <w:pPr>
        <w:spacing w:line="276" w:lineRule="auto"/>
      </w:pPr>
    </w:p>
    <w:p w14:paraId="5F61BD75" w14:textId="4EA1B6AE" w:rsidR="00C338CD" w:rsidRDefault="00C338CD" w:rsidP="002646BE">
      <w:pPr>
        <w:pStyle w:val="Heading3"/>
      </w:pPr>
      <w:bookmarkStart w:id="71" w:name="_Toc211953063"/>
      <w:r>
        <w:t>Izločitev ponudbe</w:t>
      </w:r>
      <w:bookmarkEnd w:id="71"/>
    </w:p>
    <w:p w14:paraId="08E3A257" w14:textId="77777777" w:rsidR="00C338CD" w:rsidRPr="00CC53A5" w:rsidRDefault="00C338CD" w:rsidP="00C338CD">
      <w:pPr>
        <w:spacing w:line="276" w:lineRule="auto"/>
        <w:contextualSpacing/>
        <w:rPr>
          <w:rFonts w:ascii="Helvetica" w:hAnsi="Helvetica" w:cs="Calibri"/>
          <w:noProof/>
          <w:szCs w:val="20"/>
        </w:rPr>
      </w:pPr>
      <w:r w:rsidRPr="00CC53A5">
        <w:rPr>
          <w:rFonts w:ascii="Helvetica" w:hAnsi="Helvetica" w:cs="Calibri"/>
          <w:noProof/>
          <w:szCs w:val="20"/>
        </w:rPr>
        <w:t>Naročnik bo izločil:</w:t>
      </w:r>
    </w:p>
    <w:p w14:paraId="1FD7955C" w14:textId="77777777" w:rsidR="00C338CD" w:rsidRPr="00CC53A5" w:rsidRDefault="00C338CD" w:rsidP="00F60724">
      <w:pPr>
        <w:numPr>
          <w:ilvl w:val="0"/>
          <w:numId w:val="29"/>
        </w:numPr>
        <w:tabs>
          <w:tab w:val="num" w:pos="794"/>
        </w:tabs>
        <w:spacing w:line="276" w:lineRule="auto"/>
        <w:contextualSpacing/>
        <w:rPr>
          <w:rFonts w:ascii="Helvetica" w:hAnsi="Helvetica" w:cs="Calibri"/>
          <w:noProof/>
          <w:szCs w:val="20"/>
        </w:rPr>
      </w:pPr>
      <w:r w:rsidRPr="00CC53A5">
        <w:rPr>
          <w:rFonts w:ascii="Helvetica" w:hAnsi="Helvetica" w:cs="Calibri"/>
          <w:noProof/>
          <w:szCs w:val="20"/>
        </w:rPr>
        <w:t>nepravočasne ponudbe;</w:t>
      </w:r>
    </w:p>
    <w:p w14:paraId="2C89B547" w14:textId="77777777" w:rsidR="00C338CD" w:rsidRPr="00CC53A5" w:rsidRDefault="00C338CD" w:rsidP="00F60724">
      <w:pPr>
        <w:numPr>
          <w:ilvl w:val="0"/>
          <w:numId w:val="29"/>
        </w:numPr>
        <w:tabs>
          <w:tab w:val="num" w:pos="794"/>
        </w:tabs>
        <w:spacing w:line="276" w:lineRule="auto"/>
        <w:contextualSpacing/>
        <w:rPr>
          <w:rFonts w:ascii="Helvetica" w:hAnsi="Helvetica" w:cs="Calibri"/>
          <w:noProof/>
          <w:szCs w:val="20"/>
        </w:rPr>
      </w:pPr>
      <w:r w:rsidRPr="00CC53A5">
        <w:rPr>
          <w:rFonts w:ascii="Helvetica" w:hAnsi="Helvetica" w:cs="Calibri"/>
          <w:noProof/>
          <w:szCs w:val="20"/>
        </w:rPr>
        <w:t>ponudbe, ki ne bodo izpolnjevale vseh zahtev iz točke 3 in točke 4.3, 4.4 in 4.5.Dokumentacije v zvezi z oddajo javnega naročila;</w:t>
      </w:r>
    </w:p>
    <w:p w14:paraId="39FC29E1" w14:textId="77777777" w:rsidR="00C338CD" w:rsidRPr="00CC53A5" w:rsidRDefault="00C338CD" w:rsidP="00F60724">
      <w:pPr>
        <w:numPr>
          <w:ilvl w:val="0"/>
          <w:numId w:val="29"/>
        </w:numPr>
        <w:tabs>
          <w:tab w:val="num" w:pos="794"/>
        </w:tabs>
        <w:spacing w:line="276" w:lineRule="auto"/>
        <w:contextualSpacing/>
        <w:rPr>
          <w:rFonts w:ascii="Helvetica" w:hAnsi="Helvetica" w:cs="Calibri"/>
          <w:noProof/>
          <w:szCs w:val="20"/>
        </w:rPr>
      </w:pPr>
      <w:r w:rsidRPr="00CC53A5">
        <w:rPr>
          <w:rFonts w:ascii="Helvetica" w:hAnsi="Helvetica" w:cs="Calibri"/>
          <w:noProof/>
          <w:szCs w:val="20"/>
        </w:rPr>
        <w:t>ponudbo, ki ne bo ustrezala vsem tehničnim zahtevam.</w:t>
      </w:r>
    </w:p>
    <w:p w14:paraId="19DF6259" w14:textId="77777777" w:rsidR="00C338CD" w:rsidRPr="00CC53A5" w:rsidRDefault="00C338CD" w:rsidP="00C338CD">
      <w:pPr>
        <w:spacing w:line="276" w:lineRule="auto"/>
        <w:contextualSpacing/>
        <w:rPr>
          <w:rFonts w:ascii="Helvetica" w:hAnsi="Helvetica" w:cs="Calibri"/>
          <w:noProof/>
          <w:szCs w:val="20"/>
        </w:rPr>
      </w:pPr>
    </w:p>
    <w:p w14:paraId="29CCC05B" w14:textId="77777777" w:rsidR="00C338CD" w:rsidRPr="00CC53A5" w:rsidRDefault="00C338CD" w:rsidP="00C338CD">
      <w:pPr>
        <w:spacing w:line="276" w:lineRule="auto"/>
        <w:contextualSpacing/>
        <w:rPr>
          <w:rFonts w:ascii="Helvetica" w:hAnsi="Helvetica" w:cs="Calibri"/>
          <w:noProof/>
          <w:szCs w:val="20"/>
        </w:rPr>
      </w:pPr>
      <w:r w:rsidRPr="00CC53A5">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EFC3C99" w14:textId="77777777" w:rsidR="00C338CD" w:rsidRPr="00CC53A5" w:rsidRDefault="00C338CD" w:rsidP="00C338CD">
      <w:pPr>
        <w:spacing w:line="276" w:lineRule="auto"/>
        <w:contextualSpacing/>
        <w:rPr>
          <w:rFonts w:ascii="Helvetica" w:hAnsi="Helvetica" w:cs="Calibri"/>
          <w:noProof/>
          <w:szCs w:val="20"/>
        </w:rPr>
      </w:pPr>
    </w:p>
    <w:p w14:paraId="1DAD95BF" w14:textId="77777777" w:rsidR="00C338CD" w:rsidRPr="00CC53A5" w:rsidRDefault="00C338CD" w:rsidP="00C338CD">
      <w:pPr>
        <w:spacing w:line="276" w:lineRule="auto"/>
        <w:contextualSpacing/>
        <w:rPr>
          <w:rFonts w:ascii="Helvetica" w:hAnsi="Helvetica" w:cs="Calibri"/>
          <w:noProof/>
          <w:szCs w:val="20"/>
        </w:rPr>
      </w:pPr>
      <w:r w:rsidRPr="00CC53A5">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2C43CD80" w14:textId="77777777" w:rsidR="00C338CD" w:rsidRDefault="00C338CD" w:rsidP="00C338CD">
      <w:pPr>
        <w:spacing w:line="276" w:lineRule="auto"/>
      </w:pPr>
    </w:p>
    <w:p w14:paraId="044B0F0A" w14:textId="77777777" w:rsidR="005338BD" w:rsidRPr="007E7A6B" w:rsidRDefault="005338BD" w:rsidP="00C338CD">
      <w:pPr>
        <w:spacing w:line="276" w:lineRule="auto"/>
      </w:pPr>
    </w:p>
    <w:p w14:paraId="4E8C9CD1" w14:textId="77777777" w:rsidR="006A1A48" w:rsidRPr="007D45E1" w:rsidRDefault="006A1A48" w:rsidP="00C338CD">
      <w:pPr>
        <w:pStyle w:val="Heading2"/>
        <w:spacing w:line="276" w:lineRule="auto"/>
      </w:pPr>
      <w:bookmarkStart w:id="72" w:name="_Toc211953064"/>
      <w:r w:rsidRPr="007D45E1">
        <w:t>Dokumenti v ponudbeni dokumentaciji</w:t>
      </w:r>
      <w:bookmarkEnd w:id="72"/>
    </w:p>
    <w:p w14:paraId="7452E52A" w14:textId="73320C7F" w:rsidR="00BF222C" w:rsidRPr="00040032" w:rsidRDefault="00BF222C" w:rsidP="00BF222C">
      <w:pPr>
        <w:spacing w:after="120" w:line="276" w:lineRule="auto"/>
        <w:rPr>
          <w:b/>
          <w:iCs/>
          <w:noProof/>
        </w:rPr>
      </w:pPr>
      <w:r w:rsidRPr="00040032">
        <w:rPr>
          <w:b/>
          <w:iCs/>
          <w:noProof/>
        </w:rPr>
        <w:t xml:space="preserve">Ponudnik v sistem e-JN v razdelek »Skupna ponudbena vrednost« v zato namenjen prostor vpiše </w:t>
      </w:r>
      <w:r w:rsidRPr="00147F7E">
        <w:rPr>
          <w:b/>
          <w:iCs/>
          <w:noProof/>
        </w:rPr>
        <w:t xml:space="preserve">skupni ponudbeni znesek brez davka v EUR in znesek davka v EUR </w:t>
      </w:r>
      <w:r w:rsidRPr="00147F7E">
        <w:rPr>
          <w:bCs/>
          <w:i/>
          <w:noProof/>
        </w:rPr>
        <w:t>(ponudnik tu vnese znesek iz postavke I.a »</w:t>
      </w:r>
      <w:r>
        <w:rPr>
          <w:bCs/>
          <w:i/>
          <w:noProof/>
        </w:rPr>
        <w:t>S</w:t>
      </w:r>
      <w:r w:rsidRPr="00147F7E">
        <w:rPr>
          <w:bCs/>
          <w:i/>
          <w:noProof/>
        </w:rPr>
        <w:t>kupna ponudbena vrednost</w:t>
      </w:r>
      <w:r>
        <w:rPr>
          <w:bCs/>
          <w:i/>
          <w:noProof/>
        </w:rPr>
        <w:t xml:space="preserve"> za eno leto</w:t>
      </w:r>
      <w:r w:rsidRPr="00147F7E">
        <w:rPr>
          <w:bCs/>
          <w:i/>
          <w:noProof/>
        </w:rPr>
        <w:t>« iz obrazca Predračun).</w:t>
      </w:r>
      <w:r w:rsidRPr="00147F7E">
        <w:rPr>
          <w:b/>
          <w:iCs/>
          <w:noProof/>
        </w:rPr>
        <w:t xml:space="preserve"> Znesek skupaj z davkom v EUR se izračuna samodejno.</w:t>
      </w:r>
      <w:r w:rsidRPr="00040032">
        <w:rPr>
          <w:b/>
          <w:iCs/>
          <w:noProof/>
        </w:rPr>
        <w:t xml:space="preserve"> </w:t>
      </w:r>
    </w:p>
    <w:p w14:paraId="200A6876" w14:textId="77777777" w:rsidR="00E15FCC" w:rsidRPr="007E7A6B" w:rsidRDefault="00E15FCC" w:rsidP="00C338CD">
      <w:pPr>
        <w:spacing w:line="276" w:lineRule="auto"/>
        <w:rPr>
          <w:b/>
          <w:noProof/>
        </w:rPr>
      </w:pPr>
    </w:p>
    <w:p w14:paraId="4A563C07" w14:textId="26138AEC" w:rsidR="00E15FCC" w:rsidRPr="007E7A6B" w:rsidRDefault="00E15FCC" w:rsidP="00C338CD">
      <w:pPr>
        <w:spacing w:line="276" w:lineRule="auto"/>
        <w:rPr>
          <w:b/>
          <w:noProof/>
        </w:rPr>
      </w:pPr>
      <w:r w:rsidRPr="007E7A6B">
        <w:rPr>
          <w:b/>
          <w:noProof/>
        </w:rPr>
        <w:t>V del »Predračun« pa naloži obrazec Predračun zahtevan v točki 4.2.2 Dokumentacije v zvezo z oddajo javnega naročila v obliki pdf.</w:t>
      </w:r>
    </w:p>
    <w:p w14:paraId="6949A51E" w14:textId="77777777" w:rsidR="00E15FCC" w:rsidRPr="007E7A6B" w:rsidRDefault="00E15FCC" w:rsidP="00C338CD">
      <w:pPr>
        <w:spacing w:line="276" w:lineRule="auto"/>
        <w:rPr>
          <w:b/>
          <w:noProof/>
        </w:rPr>
      </w:pPr>
    </w:p>
    <w:p w14:paraId="4950622A" w14:textId="2AC5AF3F" w:rsidR="00E15FCC" w:rsidRPr="007E7A6B" w:rsidRDefault="00E15FCC" w:rsidP="00C338CD">
      <w:pPr>
        <w:spacing w:line="276" w:lineRule="auto"/>
        <w:rPr>
          <w:b/>
          <w:noProof/>
        </w:rPr>
      </w:pPr>
      <w:r w:rsidRPr="007E7A6B">
        <w:rPr>
          <w:b/>
          <w:noProof/>
        </w:rPr>
        <w:t xml:space="preserve">Obrazec »Specifikacija </w:t>
      </w:r>
      <w:r w:rsidR="00F14317" w:rsidRPr="007E7A6B">
        <w:rPr>
          <w:b/>
          <w:noProof/>
        </w:rPr>
        <w:t>mesečne ponudbene cene</w:t>
      </w:r>
      <w:r w:rsidRPr="007E7A6B">
        <w:rPr>
          <w:b/>
          <w:noProof/>
        </w:rPr>
        <w:t>«, zahtevan v točki 4.2.3 Dokumentacije v zvezi z oddajo javnega naročila pa naloži v razdelek »Dokumenti«, del »Ostale priloge«.</w:t>
      </w:r>
    </w:p>
    <w:p w14:paraId="2BD2BF2C" w14:textId="77777777" w:rsidR="00E15FCC" w:rsidRPr="007E7A6B" w:rsidRDefault="00E15FCC" w:rsidP="00C338CD">
      <w:pPr>
        <w:spacing w:line="276" w:lineRule="auto"/>
        <w:rPr>
          <w:b/>
          <w:noProof/>
        </w:rPr>
      </w:pPr>
    </w:p>
    <w:p w14:paraId="4EFCD3A0" w14:textId="77777777" w:rsidR="00E15FCC" w:rsidRPr="007E7A6B" w:rsidRDefault="00E15FCC" w:rsidP="00C338CD">
      <w:pPr>
        <w:spacing w:line="276" w:lineRule="auto"/>
        <w:rPr>
          <w:b/>
          <w:noProof/>
        </w:rPr>
      </w:pPr>
      <w:r w:rsidRPr="007E7A6B">
        <w:rPr>
          <w:b/>
          <w:noProof/>
        </w:rPr>
        <w:t>»Skupna ponudbena vrednost«, ki bo vpisana v istoimenski razdelek in dokument, ki bo naložen kot predračun v del »Predračun«, bosta razvidna in dostopna na javnem odpiranju ponudb.</w:t>
      </w:r>
    </w:p>
    <w:p w14:paraId="544F7664" w14:textId="77777777" w:rsidR="00E15FCC" w:rsidRPr="007E7A6B" w:rsidRDefault="00E15FCC" w:rsidP="00C338CD">
      <w:pPr>
        <w:spacing w:line="276" w:lineRule="auto"/>
        <w:rPr>
          <w:b/>
          <w:noProof/>
        </w:rPr>
      </w:pPr>
    </w:p>
    <w:p w14:paraId="077DCF4C" w14:textId="242A22EE" w:rsidR="00E15FCC" w:rsidRPr="007E7A6B" w:rsidRDefault="00E15FCC" w:rsidP="00C338CD">
      <w:pPr>
        <w:spacing w:line="276" w:lineRule="auto"/>
        <w:rPr>
          <w:b/>
          <w:noProof/>
        </w:rPr>
      </w:pPr>
      <w:r w:rsidRPr="007E7A6B">
        <w:rPr>
          <w:bCs/>
          <w:noProof/>
        </w:rPr>
        <w:lastRenderedPageBreak/>
        <w:t xml:space="preserve">V primeru razhajanj med podatki navedenimi v razdelku »Skupna ponudbena vrednost«, podatki v Predračunu - naloženim v razdelek »Skupna ponudbena cena«, del »Predračun«, in celotno Specifikacijo </w:t>
      </w:r>
      <w:r w:rsidR="00F14317" w:rsidRPr="007E7A6B">
        <w:rPr>
          <w:bCs/>
          <w:noProof/>
        </w:rPr>
        <w:t>mesečne ponudbene cene</w:t>
      </w:r>
      <w:r w:rsidRPr="007E7A6B">
        <w:rPr>
          <w:bCs/>
          <w:noProof/>
        </w:rPr>
        <w:t xml:space="preserve">  - naloženim v razdelek »Dokumenti«, del »Ostale priloge«, kot </w:t>
      </w:r>
      <w:r w:rsidRPr="007E7A6B">
        <w:rPr>
          <w:b/>
          <w:noProof/>
        </w:rPr>
        <w:t>veljavni štejejo podatki v dokumentu, ki je predložen v razdelku »Dokumenti«, del »Ostale priloge«.</w:t>
      </w:r>
    </w:p>
    <w:p w14:paraId="0086387B" w14:textId="77777777" w:rsidR="00E15FCC" w:rsidRPr="007E7A6B" w:rsidRDefault="00E15FCC" w:rsidP="00C338CD">
      <w:pPr>
        <w:spacing w:line="276" w:lineRule="auto"/>
        <w:rPr>
          <w:rFonts w:cs="Arial"/>
          <w:noProof/>
        </w:rPr>
      </w:pPr>
    </w:p>
    <w:p w14:paraId="38317E0E" w14:textId="6A2743CC" w:rsidR="00E15FCC" w:rsidRPr="007E7A6B" w:rsidRDefault="00E15FCC" w:rsidP="00C338CD">
      <w:pPr>
        <w:spacing w:line="276" w:lineRule="auto"/>
        <w:rPr>
          <w:b/>
          <w:noProof/>
        </w:rPr>
      </w:pPr>
      <w:bookmarkStart w:id="73" w:name="_Hlk66690595"/>
      <w:r w:rsidRPr="007E7A6B">
        <w:rPr>
          <w:b/>
          <w:noProof/>
        </w:rPr>
        <w:t>Ponudnik mora predložiti tudi ostale dokumente, ki so zahtevani v točkah od 4.2.1 do 4.2.1</w:t>
      </w:r>
      <w:r w:rsidR="00BF222C">
        <w:rPr>
          <w:b/>
          <w:noProof/>
        </w:rPr>
        <w:t>4</w:t>
      </w:r>
      <w:r w:rsidRPr="007E7A6B">
        <w:rPr>
          <w:b/>
          <w:noProof/>
        </w:rPr>
        <w:t xml:space="preserve"> Dokumentacije v zvezi z oddajo javnega naročila v razdelek »Dokumenti«, del »Ostale priloge«.</w:t>
      </w:r>
    </w:p>
    <w:bookmarkEnd w:id="73"/>
    <w:p w14:paraId="510DE487" w14:textId="77777777" w:rsidR="001E287F" w:rsidRPr="007E7A6B" w:rsidRDefault="001E287F" w:rsidP="00C338CD">
      <w:pPr>
        <w:spacing w:line="276" w:lineRule="auto"/>
        <w:rPr>
          <w:rFonts w:cs="Arial"/>
          <w:noProof/>
        </w:rPr>
      </w:pPr>
    </w:p>
    <w:p w14:paraId="1D04EDD4" w14:textId="77777777" w:rsidR="001E287F" w:rsidRPr="007E7A6B" w:rsidRDefault="001E287F" w:rsidP="00C338CD">
      <w:pPr>
        <w:spacing w:line="276" w:lineRule="auto"/>
        <w:rPr>
          <w:rFonts w:eastAsia="Calibri"/>
          <w:noProof/>
        </w:rPr>
      </w:pPr>
      <w:r w:rsidRPr="007E7A6B">
        <w:rPr>
          <w:rFonts w:eastAsia="Calibri"/>
          <w:noProof/>
        </w:rPr>
        <w:t xml:space="preserve">Ponudnik mora vse ponudbene dokumente skenirati ter jih v PDF obliki predložiti v svojo elektronsko ponudbo.  Pred tem mora obrazce, kjer je to zahtevano, izpolniti, podpisati in žigosati. </w:t>
      </w:r>
    </w:p>
    <w:p w14:paraId="6124AF3C" w14:textId="77777777" w:rsidR="001E287F" w:rsidRPr="007E7A6B" w:rsidRDefault="001E287F" w:rsidP="00C338CD">
      <w:pPr>
        <w:spacing w:line="276" w:lineRule="auto"/>
        <w:rPr>
          <w:rFonts w:eastAsia="Calibri"/>
          <w:noProof/>
        </w:rPr>
      </w:pPr>
    </w:p>
    <w:p w14:paraId="57638D1A" w14:textId="77777777" w:rsidR="001E287F" w:rsidRPr="007E7A6B" w:rsidRDefault="001E287F" w:rsidP="00C338CD">
      <w:pPr>
        <w:spacing w:line="276" w:lineRule="auto"/>
        <w:rPr>
          <w:rFonts w:eastAsia="Calibri"/>
          <w:noProof/>
        </w:rPr>
      </w:pPr>
    </w:p>
    <w:p w14:paraId="21290566" w14:textId="77777777" w:rsidR="001E287F" w:rsidRPr="007E7A6B" w:rsidRDefault="001E287F" w:rsidP="00C338CD">
      <w:pPr>
        <w:spacing w:line="276" w:lineRule="auto"/>
        <w:rPr>
          <w:rFonts w:cs="Arial"/>
          <w:b/>
          <w:noProof/>
          <w:sz w:val="22"/>
          <w:szCs w:val="28"/>
        </w:rPr>
      </w:pPr>
      <w:r w:rsidRPr="007E7A6B">
        <w:rPr>
          <w:rFonts w:cs="Arial"/>
          <w:b/>
          <w:noProof/>
          <w:sz w:val="22"/>
          <w:szCs w:val="28"/>
        </w:rPr>
        <w:t>Ponudbena dokumentacija mora vsebovati spodaj navedene dokumente:</w:t>
      </w:r>
    </w:p>
    <w:p w14:paraId="3DC0E38F" w14:textId="77777777" w:rsidR="001E287F" w:rsidRPr="007E7A6B" w:rsidRDefault="001E287F" w:rsidP="00C338CD">
      <w:pPr>
        <w:spacing w:line="276" w:lineRule="auto"/>
      </w:pPr>
    </w:p>
    <w:p w14:paraId="2BE6C60F" w14:textId="2E113590" w:rsidR="006A1A48" w:rsidRPr="007E7A6B" w:rsidRDefault="006A1A48" w:rsidP="00E52F8D">
      <w:pPr>
        <w:pStyle w:val="Heading3"/>
      </w:pPr>
      <w:bookmarkStart w:id="74" w:name="_Toc211953065"/>
      <w:r w:rsidRPr="007E7A6B">
        <w:t xml:space="preserve">Podatki o ponudniku </w:t>
      </w:r>
      <w:r w:rsidR="006063A9" w:rsidRPr="007E7A6B">
        <w:t>oz. podizvajalcu oz. partnerju</w:t>
      </w:r>
      <w:r w:rsidR="00167A83" w:rsidRPr="007E7A6B">
        <w:t xml:space="preserve"> in Izjava o podizvajalcih in seznam podizvajalcev</w:t>
      </w:r>
      <w:r w:rsidR="00C338CD">
        <w:t xml:space="preserve"> (OBR-1 in OBR-1A)</w:t>
      </w:r>
      <w:bookmarkEnd w:id="74"/>
    </w:p>
    <w:p w14:paraId="45412996" w14:textId="17270808" w:rsidR="00167A83" w:rsidRDefault="00167A83" w:rsidP="00E52F8D">
      <w:pPr>
        <w:spacing w:line="276" w:lineRule="auto"/>
      </w:pPr>
      <w:r>
        <w:t>Ponudnik predloži seznam podizvajalcev samo v primeru, da nastopa s podizvajalci.</w:t>
      </w:r>
    </w:p>
    <w:p w14:paraId="4A9D5ABD" w14:textId="77777777" w:rsidR="00517E29" w:rsidRDefault="00517E29" w:rsidP="00E52F8D">
      <w:pPr>
        <w:spacing w:line="276" w:lineRule="auto"/>
        <w:rPr>
          <w:rFonts w:cs="Arial"/>
        </w:rPr>
      </w:pPr>
    </w:p>
    <w:p w14:paraId="4F48F082" w14:textId="74DFD939" w:rsidR="00BE4A48" w:rsidRDefault="00BE4A48" w:rsidP="00E52F8D">
      <w:pPr>
        <w:spacing w:line="276" w:lineRule="auto"/>
        <w:rPr>
          <w:rFonts w:cs="Arial"/>
        </w:rPr>
      </w:pPr>
      <w:r w:rsidRPr="00494A7F">
        <w:rPr>
          <w:rFonts w:cs="Arial"/>
        </w:rPr>
        <w:t>Pojasnilo: Partner je izvajalec iz skupne ponudbe.</w:t>
      </w:r>
    </w:p>
    <w:p w14:paraId="2AF78617" w14:textId="77777777" w:rsidR="00517E29" w:rsidRDefault="00517E29" w:rsidP="00E52F8D">
      <w:pPr>
        <w:spacing w:line="276" w:lineRule="auto"/>
        <w:rPr>
          <w:rFonts w:cs="Arial"/>
        </w:rPr>
      </w:pPr>
    </w:p>
    <w:p w14:paraId="36E3F0DD" w14:textId="77777777" w:rsidR="00BE0A74" w:rsidRDefault="00BE0A74" w:rsidP="00E52F8D">
      <w:pPr>
        <w:spacing w:line="276" w:lineRule="auto"/>
        <w:rPr>
          <w:rFonts w:cs="Arial"/>
        </w:rPr>
      </w:pPr>
    </w:p>
    <w:p w14:paraId="13B3BCE2" w14:textId="1E16F593" w:rsidR="00BE0A74" w:rsidRDefault="00BE0A74" w:rsidP="00BE0A74">
      <w:pPr>
        <w:pStyle w:val="Heading3"/>
        <w:spacing w:before="0" w:after="120"/>
      </w:pPr>
      <w:bookmarkStart w:id="75" w:name="_Toc192764699"/>
      <w:bookmarkStart w:id="76" w:name="_Toc211953066"/>
      <w:r>
        <w:t>Izjava o sprejemu pogojev javnega naročila</w:t>
      </w:r>
      <w:bookmarkEnd w:id="75"/>
      <w:r>
        <w:t xml:space="preserve"> (OBR-2)</w:t>
      </w:r>
      <w:bookmarkEnd w:id="76"/>
    </w:p>
    <w:p w14:paraId="371DF7AF" w14:textId="77777777" w:rsidR="00BE0A74" w:rsidRDefault="00BE0A74" w:rsidP="00E52F8D">
      <w:pPr>
        <w:spacing w:line="276" w:lineRule="auto"/>
        <w:rPr>
          <w:rFonts w:cs="Arial"/>
        </w:rPr>
      </w:pPr>
    </w:p>
    <w:p w14:paraId="6F252936" w14:textId="7C0A7B83" w:rsidR="006A1A48" w:rsidRDefault="001E287F" w:rsidP="002646BE">
      <w:pPr>
        <w:pStyle w:val="Heading3"/>
      </w:pPr>
      <w:bookmarkStart w:id="77" w:name="_Toc211953067"/>
      <w:r>
        <w:t>Predračun</w:t>
      </w:r>
      <w:r w:rsidR="00C37840">
        <w:t xml:space="preserve"> (OBR-</w:t>
      </w:r>
      <w:r w:rsidR="00BE0A74">
        <w:t>3</w:t>
      </w:r>
      <w:r w:rsidR="00C37840">
        <w:t>)</w:t>
      </w:r>
      <w:bookmarkEnd w:id="77"/>
    </w:p>
    <w:p w14:paraId="7FAAF267" w14:textId="22329908" w:rsidR="004E1C45" w:rsidRPr="00DE73F4" w:rsidRDefault="004E1C45" w:rsidP="00E52F8D">
      <w:pPr>
        <w:spacing w:after="120" w:line="276" w:lineRule="auto"/>
        <w:rPr>
          <w:b/>
          <w:lang w:eastAsia="sl-SI"/>
        </w:rPr>
      </w:pPr>
      <w:r w:rsidRPr="00DE73F4">
        <w:rPr>
          <w:b/>
          <w:u w:val="single"/>
        </w:rPr>
        <w:t>Cen</w:t>
      </w:r>
      <w:r w:rsidR="006F7FAA" w:rsidRPr="00DE73F4">
        <w:rPr>
          <w:b/>
          <w:u w:val="single"/>
        </w:rPr>
        <w:t>e</w:t>
      </w:r>
      <w:r w:rsidRPr="00DE73F4">
        <w:rPr>
          <w:b/>
          <w:u w:val="single"/>
        </w:rPr>
        <w:t>:</w:t>
      </w:r>
    </w:p>
    <w:p w14:paraId="62616C4F" w14:textId="0F1ECAF6" w:rsidR="000F55A2" w:rsidRPr="0090119F" w:rsidRDefault="000F55A2" w:rsidP="0090119F">
      <w:pPr>
        <w:tabs>
          <w:tab w:val="left" w:pos="4680"/>
        </w:tabs>
        <w:spacing w:after="120" w:line="276" w:lineRule="auto"/>
        <w:rPr>
          <w:rFonts w:cs="Arial"/>
          <w:szCs w:val="20"/>
        </w:rPr>
      </w:pPr>
      <w:r w:rsidRPr="0090119F">
        <w:rPr>
          <w:rFonts w:cs="Arial"/>
          <w:szCs w:val="20"/>
        </w:rPr>
        <w:t xml:space="preserve">Ponudnik mora pri določanju ponudbene cene upoštevati vse materialne in nematerialne stroške, ki </w:t>
      </w:r>
      <w:r w:rsidR="00DC2E5A" w:rsidRPr="0090119F">
        <w:rPr>
          <w:rFonts w:cs="Arial"/>
          <w:szCs w:val="20"/>
        </w:rPr>
        <w:t>so</w:t>
      </w:r>
      <w:r w:rsidRPr="0090119F">
        <w:rPr>
          <w:rFonts w:cs="Arial"/>
          <w:szCs w:val="20"/>
        </w:rPr>
        <w:t xml:space="preserve"> potrebni za izvedbo predmeta naročila, vključno s stroški dela, stroški materiala, stroški prevoza in stroški izdelave ponudbene dokumentacije. V ponudbeni ceni mora biti vključen tudi sanitarno higienski material</w:t>
      </w:r>
      <w:r w:rsidR="00DC2E5A" w:rsidRPr="0090119F">
        <w:rPr>
          <w:rFonts w:cs="Arial"/>
          <w:szCs w:val="20"/>
        </w:rPr>
        <w:t>, vsa čistila, uporaba orodja, strojev in drugih sredstev za čiščenje prostorov, delo, nadzor in organizacija dela.</w:t>
      </w:r>
    </w:p>
    <w:p w14:paraId="60F94845" w14:textId="77777777" w:rsidR="0090119F" w:rsidRPr="0090119F" w:rsidRDefault="0090119F" w:rsidP="0090119F">
      <w:pPr>
        <w:tabs>
          <w:tab w:val="left" w:pos="4680"/>
        </w:tabs>
        <w:spacing w:after="120" w:line="276" w:lineRule="auto"/>
        <w:rPr>
          <w:rFonts w:cs="Arial"/>
          <w:szCs w:val="20"/>
        </w:rPr>
      </w:pPr>
      <w:r w:rsidRPr="0090119F">
        <w:rPr>
          <w:rFonts w:cs="Arial"/>
          <w:szCs w:val="20"/>
        </w:rPr>
        <w:t xml:space="preserve">Naročnik ne priznava nobenih dodatnih stroškov, razen v primeru, da se zaradi sprememb v organizaciji in poslovanju naročnika spremeni obseg predmetnih storitev. Ta sprememba se opredeli v dodatku k pogodbi. </w:t>
      </w:r>
    </w:p>
    <w:p w14:paraId="56567B39" w14:textId="77777777" w:rsidR="0090119F" w:rsidRPr="006A6116" w:rsidRDefault="0090119F" w:rsidP="0090119F">
      <w:pPr>
        <w:tabs>
          <w:tab w:val="left" w:pos="4680"/>
        </w:tabs>
        <w:spacing w:after="120" w:line="276" w:lineRule="auto"/>
      </w:pPr>
      <w:r w:rsidRPr="003F03B9">
        <w:rPr>
          <w:rFonts w:cs="Arial"/>
          <w:szCs w:val="20"/>
          <w:u w:val="single"/>
        </w:rPr>
        <w:t xml:space="preserve">Ponudnik mora posebej podati tudi </w:t>
      </w:r>
      <w:r w:rsidRPr="00C94172">
        <w:rPr>
          <w:rFonts w:cs="Arial"/>
          <w:b/>
          <w:bCs/>
          <w:szCs w:val="20"/>
          <w:u w:val="single"/>
        </w:rPr>
        <w:t>ceno</w:t>
      </w:r>
      <w:r>
        <w:rPr>
          <w:rFonts w:cs="Arial"/>
          <w:b/>
          <w:bCs/>
          <w:szCs w:val="20"/>
          <w:u w:val="single"/>
        </w:rPr>
        <w:t xml:space="preserve"> čistilca</w:t>
      </w:r>
      <w:r w:rsidRPr="00C94172">
        <w:rPr>
          <w:rFonts w:cs="Arial"/>
          <w:b/>
          <w:bCs/>
          <w:szCs w:val="20"/>
          <w:u w:val="single"/>
        </w:rPr>
        <w:t xml:space="preserve"> na uro </w:t>
      </w:r>
      <w:r>
        <w:rPr>
          <w:rFonts w:cs="Arial"/>
          <w:szCs w:val="20"/>
          <w:u w:val="single"/>
        </w:rPr>
        <w:t>za</w:t>
      </w:r>
      <w:r w:rsidRPr="003F03B9">
        <w:rPr>
          <w:rFonts w:cs="Arial"/>
          <w:szCs w:val="20"/>
          <w:u w:val="single"/>
        </w:rPr>
        <w:t xml:space="preserve"> </w:t>
      </w:r>
      <w:r>
        <w:rPr>
          <w:rFonts w:cs="Arial"/>
          <w:szCs w:val="20"/>
          <w:u w:val="single"/>
        </w:rPr>
        <w:t>dodatna čiščenja</w:t>
      </w:r>
      <w:r w:rsidRPr="00EF0DDE">
        <w:rPr>
          <w:rFonts w:cs="Arial"/>
          <w:szCs w:val="20"/>
        </w:rPr>
        <w:t>,</w:t>
      </w:r>
      <w:r>
        <w:rPr>
          <w:rFonts w:cs="Arial"/>
          <w:szCs w:val="20"/>
        </w:rPr>
        <w:t xml:space="preserve"> </w:t>
      </w:r>
      <w:r w:rsidRPr="00A234EB">
        <w:rPr>
          <w:szCs w:val="20"/>
        </w:rPr>
        <w:t xml:space="preserve">kot opredeljeno v </w:t>
      </w:r>
      <w:r w:rsidRPr="00A9278A">
        <w:rPr>
          <w:szCs w:val="20"/>
        </w:rPr>
        <w:t xml:space="preserve">točki 3.2.2 </w:t>
      </w:r>
      <w:r w:rsidRPr="00DD597A">
        <w:rPr>
          <w:szCs w:val="20"/>
        </w:rPr>
        <w:t xml:space="preserve">dokumentacije v zvezi z oddajo javnega naročila. </w:t>
      </w:r>
      <w:r w:rsidRPr="00DD597A">
        <w:t>Urna postavka čistilca mora vključevati tudi uporabo ustreznih pripomočkov in čistil.</w:t>
      </w:r>
    </w:p>
    <w:p w14:paraId="118A7FE2" w14:textId="68F439D8" w:rsidR="00A63733" w:rsidRPr="00C34EE0" w:rsidRDefault="00662E08" w:rsidP="00E52F8D">
      <w:pPr>
        <w:spacing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w:t>
      </w:r>
      <w:r w:rsidR="002554B7" w:rsidRPr="00C34EE0">
        <w:rPr>
          <w:rFonts w:cs="Arial"/>
        </w:rPr>
        <w:t xml:space="preserve">se lahko </w:t>
      </w:r>
      <w:r w:rsidRPr="00C34EE0">
        <w:rPr>
          <w:rFonts w:cs="Arial"/>
        </w:rPr>
        <w:t xml:space="preserve">zviša </w:t>
      </w:r>
      <w:r w:rsidR="002554B7" w:rsidRPr="00C34EE0">
        <w:rPr>
          <w:rFonts w:cs="Arial"/>
        </w:rPr>
        <w:t xml:space="preserve">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w:t>
      </w:r>
      <w:r w:rsidR="00A63733" w:rsidRPr="00C34EE0">
        <w:rPr>
          <w:rFonts w:cs="Arial"/>
        </w:rPr>
        <w:t>Ta sprememba se opredeli v dodatku k pogodbi, v katerem mora ponudnik natančno obrazložiti razlog za dvig cen.</w:t>
      </w:r>
    </w:p>
    <w:p w14:paraId="7C5C079B" w14:textId="719CB3FA" w:rsidR="00A63733" w:rsidRPr="00C34EE0" w:rsidRDefault="00A63733" w:rsidP="00E52F8D">
      <w:pPr>
        <w:spacing w:line="276" w:lineRule="auto"/>
        <w:rPr>
          <w:rFonts w:cs="Arial"/>
        </w:rPr>
      </w:pPr>
    </w:p>
    <w:p w14:paraId="620C6979" w14:textId="77777777" w:rsidR="00A63733" w:rsidRPr="00DA2B7E" w:rsidRDefault="00A63733" w:rsidP="00E52F8D">
      <w:pPr>
        <w:pStyle w:val="BESEDILO"/>
        <w:keepLines w:val="0"/>
        <w:widowControl/>
        <w:tabs>
          <w:tab w:val="clear" w:pos="2155"/>
        </w:tabs>
        <w:spacing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2A2E9908" w14:textId="04E95815" w:rsidR="00F906D0" w:rsidRDefault="00F906D0" w:rsidP="00E52F8D">
      <w:pPr>
        <w:spacing w:line="276" w:lineRule="auto"/>
        <w:rPr>
          <w:lang w:eastAsia="sl-SI"/>
        </w:rPr>
      </w:pPr>
    </w:p>
    <w:p w14:paraId="1E8C1723" w14:textId="53C28A58" w:rsidR="0064076E" w:rsidRPr="00E52F8D" w:rsidRDefault="0064076E" w:rsidP="00E52F8D">
      <w:pPr>
        <w:spacing w:after="120" w:line="276" w:lineRule="auto"/>
        <w:rPr>
          <w:b/>
          <w:u w:val="single"/>
        </w:rPr>
      </w:pPr>
      <w:r w:rsidRPr="00E52F8D">
        <w:rPr>
          <w:b/>
          <w:u w:val="single"/>
        </w:rPr>
        <w:t>Upoštevanje Zakona o minimalni plači</w:t>
      </w:r>
    </w:p>
    <w:p w14:paraId="11E85B89" w14:textId="7626DBCA" w:rsidR="0064076E" w:rsidRPr="00FB788D" w:rsidRDefault="0064076E" w:rsidP="00E52F8D">
      <w:pPr>
        <w:spacing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w:t>
      </w:r>
      <w:r w:rsidR="00E52F8D">
        <w:rPr>
          <w:lang w:eastAsia="sl-SI"/>
        </w:rPr>
        <w:t xml:space="preserve">najmanj </w:t>
      </w:r>
      <w:r w:rsidRPr="00FB788D">
        <w:rPr>
          <w:lang w:eastAsia="sl-SI"/>
        </w:rPr>
        <w:t xml:space="preserve">zakonsko minimalno plačo </w:t>
      </w:r>
      <w:r w:rsidRPr="00FB788D">
        <w:rPr>
          <w:lang w:eastAsia="sl-SI"/>
        </w:rPr>
        <w:lastRenderedPageBreak/>
        <w:t xml:space="preserve">v skladu z vso ostalo relevantno zakonodajo, ki določa minimalno plačo delavca, vključno z vsemi dodatki in stroški, ki delavcu pripadajo. </w:t>
      </w:r>
    </w:p>
    <w:p w14:paraId="3FABEA4D" w14:textId="4929C558" w:rsidR="00DA2B7E" w:rsidRPr="000E4DD5" w:rsidRDefault="00DA2B7E" w:rsidP="00E52F8D">
      <w:pPr>
        <w:spacing w:line="276" w:lineRule="auto"/>
        <w:rPr>
          <w:color w:val="7030A0"/>
          <w:lang w:eastAsia="sl-SI"/>
        </w:rPr>
      </w:pPr>
    </w:p>
    <w:p w14:paraId="40A5A2EC" w14:textId="0322C869" w:rsidR="002023CF" w:rsidRPr="00C34EE0" w:rsidRDefault="002023CF" w:rsidP="00E52F8D">
      <w:pPr>
        <w:spacing w:line="276" w:lineRule="auto"/>
        <w:rPr>
          <w:lang w:eastAsia="sl-SI"/>
        </w:rPr>
      </w:pPr>
      <w:r w:rsidRPr="00C34EE0">
        <w:rPr>
          <w:lang w:eastAsia="sl-SI"/>
        </w:rPr>
        <w:t>Izbrani ponudnik bo moral na zahtevo naročnika predložiti ustrezna dokazila o zagotavljanj</w:t>
      </w:r>
      <w:r w:rsidR="00E52F8D">
        <w:rPr>
          <w:lang w:eastAsia="sl-SI"/>
        </w:rPr>
        <w:t xml:space="preserve">u </w:t>
      </w:r>
      <w:r w:rsidRPr="00C34EE0">
        <w:rPr>
          <w:lang w:eastAsia="sl-SI"/>
        </w:rPr>
        <w:t xml:space="preserve">minimalne plače za čistilno osebje, ki izvaja storitve, ki so predmet </w:t>
      </w:r>
      <w:r w:rsidR="00690243" w:rsidRPr="00C34EE0">
        <w:rPr>
          <w:lang w:eastAsia="sl-SI"/>
        </w:rPr>
        <w:t>javnega naročila</w:t>
      </w:r>
      <w:r w:rsidRPr="00C34EE0">
        <w:rPr>
          <w:lang w:eastAsia="sl-SI"/>
        </w:rPr>
        <w:t xml:space="preserve">. V kolikor </w:t>
      </w:r>
      <w:r w:rsidR="00690243" w:rsidRPr="00C34EE0">
        <w:rPr>
          <w:lang w:eastAsia="sl-SI"/>
        </w:rPr>
        <w:t>bo</w:t>
      </w:r>
      <w:r w:rsidRPr="00C34EE0">
        <w:rPr>
          <w:lang w:eastAsia="sl-SI"/>
        </w:rPr>
        <w:t xml:space="preserve"> naročnik na podlagi vpogleda v taka dokazila ali kakorkoli drugače ugotovi</w:t>
      </w:r>
      <w:r w:rsidR="00690243" w:rsidRPr="00C34EE0">
        <w:rPr>
          <w:lang w:eastAsia="sl-SI"/>
        </w:rPr>
        <w:t>l</w:t>
      </w:r>
      <w:r w:rsidRPr="00C34EE0">
        <w:rPr>
          <w:lang w:eastAsia="sl-SI"/>
        </w:rPr>
        <w:t xml:space="preserve">, da </w:t>
      </w:r>
      <w:r w:rsidR="00690243" w:rsidRPr="00C34EE0">
        <w:rPr>
          <w:lang w:eastAsia="sl-SI"/>
        </w:rPr>
        <w:t>ponudnik</w:t>
      </w:r>
      <w:r w:rsidRPr="00C34EE0">
        <w:rPr>
          <w:lang w:eastAsia="sl-SI"/>
        </w:rPr>
        <w:t xml:space="preserve"> ne izpolnjuje relevantne zakonodaje, ki določa minimalno plačo delavca, bo naročnik ponudnika pisno opozoril in ga pozval k izpolnitvi le tega. V kolikor </w:t>
      </w:r>
      <w:r w:rsidR="00690243" w:rsidRPr="00C34EE0">
        <w:rPr>
          <w:lang w:eastAsia="sl-SI"/>
        </w:rPr>
        <w:t>ponudnik</w:t>
      </w:r>
      <w:r w:rsidRPr="00C34EE0">
        <w:rPr>
          <w:lang w:eastAsia="sl-SI"/>
        </w:rPr>
        <w:t xml:space="preserve"> ne bo upošteval pisnega opozorila naročnika, bo naročnik to štel kot neizpolnjevanje</w:t>
      </w:r>
      <w:r w:rsidR="00690243" w:rsidRPr="00C34EE0">
        <w:rPr>
          <w:lang w:eastAsia="sl-SI"/>
        </w:rPr>
        <w:t xml:space="preserve"> pogodbenih</w:t>
      </w:r>
      <w:r w:rsidRPr="00C34EE0">
        <w:rPr>
          <w:lang w:eastAsia="sl-SI"/>
        </w:rPr>
        <w:t xml:space="preserve"> obveznosti </w:t>
      </w:r>
      <w:r w:rsidR="00690243" w:rsidRPr="00C34EE0">
        <w:rPr>
          <w:lang w:eastAsia="sl-SI"/>
        </w:rPr>
        <w:t>ponudnika</w:t>
      </w:r>
      <w:r w:rsidRPr="00C34EE0">
        <w:rPr>
          <w:lang w:eastAsia="sl-SI"/>
        </w:rPr>
        <w:t xml:space="preserve"> in </w:t>
      </w:r>
      <w:r w:rsidR="00F5580A" w:rsidRPr="00C34EE0">
        <w:rPr>
          <w:lang w:eastAsia="sl-SI"/>
        </w:rPr>
        <w:t xml:space="preserve">bo </w:t>
      </w:r>
      <w:r w:rsidRPr="00C34EE0">
        <w:rPr>
          <w:lang w:eastAsia="sl-SI"/>
        </w:rPr>
        <w:t xml:space="preserve">od </w:t>
      </w:r>
      <w:r w:rsidR="00690243" w:rsidRPr="00C34EE0">
        <w:rPr>
          <w:lang w:eastAsia="sl-SI"/>
        </w:rPr>
        <w:t>pogodbe</w:t>
      </w:r>
      <w:r w:rsidRPr="00C34EE0">
        <w:rPr>
          <w:lang w:eastAsia="sl-SI"/>
        </w:rPr>
        <w:t xml:space="preserve"> odstopil.</w:t>
      </w:r>
    </w:p>
    <w:p w14:paraId="0DE9D565" w14:textId="15041631" w:rsidR="002023CF" w:rsidRPr="00FB788D" w:rsidRDefault="002023CF" w:rsidP="00E52F8D">
      <w:pPr>
        <w:spacing w:line="276" w:lineRule="auto"/>
        <w:rPr>
          <w:color w:val="365F91" w:themeColor="accent1" w:themeShade="BF"/>
          <w:lang w:eastAsia="sl-SI"/>
        </w:rPr>
      </w:pPr>
    </w:p>
    <w:p w14:paraId="3C0520BD" w14:textId="77777777" w:rsidR="004E1C45" w:rsidRPr="00DE73F4" w:rsidRDefault="004E1C45" w:rsidP="00CC3201">
      <w:pPr>
        <w:spacing w:after="120" w:line="276" w:lineRule="auto"/>
        <w:rPr>
          <w:b/>
          <w:u w:val="single"/>
        </w:rPr>
      </w:pPr>
      <w:r w:rsidRPr="00DE73F4">
        <w:rPr>
          <w:b/>
          <w:u w:val="single"/>
        </w:rPr>
        <w:t>Plačilni pogoji:</w:t>
      </w:r>
    </w:p>
    <w:p w14:paraId="2BC5C3BC" w14:textId="77777777" w:rsidR="004E1C45" w:rsidRPr="006A6B95" w:rsidRDefault="004E1C45" w:rsidP="00CC3201">
      <w:pPr>
        <w:spacing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5CF2CB4D" w14:textId="77777777" w:rsidR="004E1C45" w:rsidRPr="006A6B95" w:rsidRDefault="004E1C45" w:rsidP="00CC3201">
      <w:pPr>
        <w:spacing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96E382A" w14:textId="77777777" w:rsidR="004E1C45" w:rsidRDefault="004E1C45" w:rsidP="0090119F">
      <w:pPr>
        <w:spacing w:line="276" w:lineRule="auto"/>
      </w:pPr>
    </w:p>
    <w:p w14:paraId="446D9260" w14:textId="77777777" w:rsidR="00642D29" w:rsidRDefault="00642D29" w:rsidP="0090119F">
      <w:pPr>
        <w:spacing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3A955507" w14:textId="77777777" w:rsidR="00642D29" w:rsidRPr="006A6B95" w:rsidRDefault="00642D29" w:rsidP="0090119F">
      <w:pPr>
        <w:spacing w:line="276" w:lineRule="auto"/>
      </w:pPr>
    </w:p>
    <w:p w14:paraId="26502EAD" w14:textId="0788FFC7" w:rsidR="004E1C45" w:rsidRDefault="004E1C45" w:rsidP="0090119F">
      <w:pPr>
        <w:tabs>
          <w:tab w:val="left" w:pos="1650"/>
        </w:tabs>
        <w:spacing w:line="276" w:lineRule="auto"/>
      </w:pPr>
      <w:r w:rsidRPr="00DE73F4">
        <w:rPr>
          <w:b/>
          <w:u w:val="single"/>
        </w:rPr>
        <w:t>Odzivni čas:</w:t>
      </w:r>
      <w:r w:rsidRPr="0090119F">
        <w:rPr>
          <w:bCs/>
        </w:rPr>
        <w:t xml:space="preserve"> </w:t>
      </w:r>
      <w:r w:rsidR="0090119F" w:rsidRPr="0090119F">
        <w:rPr>
          <w:bCs/>
        </w:rPr>
        <w:t xml:space="preserve"> </w:t>
      </w:r>
      <w:r w:rsidRPr="006A6B95">
        <w:t>Odzivni čas za intervencijsko čiščenje je največ 2 uri od poziva.</w:t>
      </w:r>
    </w:p>
    <w:p w14:paraId="6D1B6BE6" w14:textId="77777777" w:rsidR="00927023" w:rsidRDefault="00927023" w:rsidP="0090119F">
      <w:pPr>
        <w:spacing w:line="276" w:lineRule="auto"/>
      </w:pPr>
    </w:p>
    <w:p w14:paraId="50075A94" w14:textId="77777777" w:rsidR="00927023" w:rsidRPr="006A6B95" w:rsidRDefault="00927023" w:rsidP="0090119F">
      <w:pPr>
        <w:spacing w:line="276" w:lineRule="auto"/>
      </w:pPr>
      <w:r w:rsidRPr="00DE73F4">
        <w:rPr>
          <w:b/>
          <w:bCs/>
          <w:u w:val="single"/>
        </w:rPr>
        <w:t>Rok za rešitev reklamacije</w:t>
      </w:r>
      <w:r>
        <w:t xml:space="preserve"> je največ en</w:t>
      </w:r>
      <w:r w:rsidR="00C05C11">
        <w:t xml:space="preserve"> (1)</w:t>
      </w:r>
      <w:r>
        <w:t xml:space="preserve"> delovni dan od prejema pisnega obvestila o reklamaciji predstavniku ponudnika.</w:t>
      </w:r>
    </w:p>
    <w:p w14:paraId="452ABBB4" w14:textId="77777777" w:rsidR="006A1A48" w:rsidRDefault="006A1A48" w:rsidP="0090119F">
      <w:pPr>
        <w:spacing w:line="276" w:lineRule="auto"/>
        <w:rPr>
          <w:color w:val="000000"/>
          <w:u w:val="single"/>
        </w:rPr>
      </w:pPr>
    </w:p>
    <w:p w14:paraId="33C0EEE2" w14:textId="77777777" w:rsidR="00B04904" w:rsidRPr="00DE73F4" w:rsidRDefault="00B04904" w:rsidP="0090119F">
      <w:pPr>
        <w:spacing w:line="276" w:lineRule="auto"/>
        <w:rPr>
          <w:b/>
          <w:color w:val="FF0000"/>
          <w:u w:val="single"/>
        </w:rPr>
      </w:pPr>
      <w:r w:rsidRPr="00DE73F4">
        <w:rPr>
          <w:b/>
          <w:u w:val="single"/>
        </w:rPr>
        <w:t xml:space="preserve">Število delavcev za izvajanje predmetnih storitev: </w:t>
      </w:r>
    </w:p>
    <w:p w14:paraId="0820594C" w14:textId="77777777" w:rsidR="00DE73F4" w:rsidRDefault="00B04904" w:rsidP="0090119F">
      <w:pPr>
        <w:spacing w:line="276" w:lineRule="auto"/>
        <w:rPr>
          <w:bCs/>
        </w:rPr>
      </w:pPr>
      <w:r w:rsidRPr="00461EE5">
        <w:rPr>
          <w:bCs/>
        </w:rPr>
        <w:t>Ponudnik</w:t>
      </w:r>
      <w:r w:rsidR="00DE73F4">
        <w:rPr>
          <w:bCs/>
        </w:rPr>
        <w:t>, skladno s pogoji iz točke 3.1.2 Kadrovske kapacitete, navede število delavcev, ki bodo opravljali storitve čiščenja. Pri tem ponudnik ne sme ponuditi manj delavcev, kot jih je opredelil naročnik.</w:t>
      </w:r>
    </w:p>
    <w:p w14:paraId="42F29BFF" w14:textId="77777777" w:rsidR="00E410FA" w:rsidRDefault="00E410FA" w:rsidP="0090119F">
      <w:pPr>
        <w:spacing w:line="276" w:lineRule="auto"/>
        <w:rPr>
          <w:szCs w:val="20"/>
        </w:rPr>
      </w:pPr>
    </w:p>
    <w:p w14:paraId="49BC65E6" w14:textId="317CE9F2" w:rsidR="00BB339C" w:rsidRPr="007E7A6B" w:rsidRDefault="00BB339C" w:rsidP="00CC3201">
      <w:pPr>
        <w:pStyle w:val="Heading3"/>
      </w:pPr>
      <w:bookmarkStart w:id="78" w:name="_Toc211953068"/>
      <w:r w:rsidRPr="007E7A6B">
        <w:t>Specifikacija</w:t>
      </w:r>
      <w:r w:rsidR="00F14317" w:rsidRPr="007E7A6B">
        <w:t xml:space="preserve"> mesečne ponudbene cene</w:t>
      </w:r>
      <w:r w:rsidR="00841752">
        <w:t xml:space="preserve"> (OBR-</w:t>
      </w:r>
      <w:r w:rsidR="00BE0A74">
        <w:t>4</w:t>
      </w:r>
      <w:r w:rsidR="00841752">
        <w:t>)</w:t>
      </w:r>
      <w:bookmarkEnd w:id="78"/>
    </w:p>
    <w:p w14:paraId="516B0C3D" w14:textId="77777777" w:rsidR="0090119F" w:rsidRPr="0038202F" w:rsidRDefault="0090119F" w:rsidP="0090119F">
      <w:pPr>
        <w:spacing w:line="276" w:lineRule="auto"/>
        <w:rPr>
          <w:szCs w:val="20"/>
        </w:rPr>
      </w:pPr>
      <w:r w:rsidRPr="0038202F">
        <w:rPr>
          <w:szCs w:val="20"/>
        </w:rPr>
        <w:t xml:space="preserve">Ponudnik mora iz obrazca Predračun podrobno specificirati </w:t>
      </w:r>
      <w:r w:rsidRPr="0038202F">
        <w:rPr>
          <w:szCs w:val="20"/>
          <w:u w:val="single"/>
        </w:rPr>
        <w:t>mesečno ponudbeno ceno za</w:t>
      </w:r>
      <w:r>
        <w:rPr>
          <w:szCs w:val="20"/>
          <w:u w:val="single"/>
        </w:rPr>
        <w:t xml:space="preserve"> storitve rednega čiščenja prostorov</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xml:space="preserve">. postavka I. </w:t>
      </w:r>
      <w:r>
        <w:rPr>
          <w:i/>
          <w:iCs/>
          <w:szCs w:val="20"/>
        </w:rPr>
        <w:t>iz obrazca predračuna</w:t>
      </w:r>
      <w:r w:rsidRPr="0038202F">
        <w:rPr>
          <w:i/>
          <w:iCs/>
          <w:szCs w:val="20"/>
        </w:rPr>
        <w:t>)</w:t>
      </w:r>
      <w:r w:rsidRPr="0038202F">
        <w:rPr>
          <w:szCs w:val="20"/>
        </w:rPr>
        <w:t xml:space="preserve">, iz katere morajo biti razvidni naslednji stroški: </w:t>
      </w:r>
    </w:p>
    <w:p w14:paraId="0B894AFB" w14:textId="77777777" w:rsidR="0098484D" w:rsidRPr="0038202F" w:rsidRDefault="0098484D" w:rsidP="00F60724">
      <w:pPr>
        <w:pStyle w:val="ListParagraph"/>
        <w:numPr>
          <w:ilvl w:val="0"/>
          <w:numId w:val="25"/>
        </w:numPr>
        <w:spacing w:line="276" w:lineRule="auto"/>
        <w:rPr>
          <w:sz w:val="20"/>
          <w:szCs w:val="20"/>
          <w:lang w:val="sl-SI"/>
        </w:rPr>
      </w:pPr>
      <w:r w:rsidRPr="0038202F">
        <w:rPr>
          <w:sz w:val="20"/>
          <w:szCs w:val="20"/>
          <w:lang w:val="sl-SI"/>
        </w:rPr>
        <w:t xml:space="preserve">stroški zaposlenih, </w:t>
      </w:r>
    </w:p>
    <w:p w14:paraId="15A8E456" w14:textId="6825986A" w:rsidR="0098484D" w:rsidRPr="0038202F" w:rsidRDefault="0098484D" w:rsidP="00F60724">
      <w:pPr>
        <w:pStyle w:val="ListParagraph"/>
        <w:numPr>
          <w:ilvl w:val="0"/>
          <w:numId w:val="25"/>
        </w:numPr>
        <w:spacing w:line="276" w:lineRule="auto"/>
        <w:rPr>
          <w:sz w:val="20"/>
          <w:szCs w:val="20"/>
          <w:lang w:val="sl-SI"/>
        </w:rPr>
      </w:pPr>
      <w:r w:rsidRPr="0038202F">
        <w:rPr>
          <w:sz w:val="20"/>
          <w:szCs w:val="20"/>
          <w:lang w:val="sl-SI"/>
        </w:rPr>
        <w:t xml:space="preserve">ostali stroški (amortizacija strojev, delovna oprema, izobraževanja, ipd.), </w:t>
      </w:r>
    </w:p>
    <w:p w14:paraId="0E1141BC" w14:textId="77777777" w:rsidR="0098484D" w:rsidRPr="0038202F" w:rsidRDefault="0098484D" w:rsidP="00F60724">
      <w:pPr>
        <w:pStyle w:val="ListParagraph"/>
        <w:numPr>
          <w:ilvl w:val="0"/>
          <w:numId w:val="25"/>
        </w:numPr>
        <w:spacing w:line="276" w:lineRule="auto"/>
        <w:rPr>
          <w:sz w:val="20"/>
          <w:szCs w:val="20"/>
          <w:lang w:val="sl-SI"/>
        </w:rPr>
      </w:pPr>
      <w:r w:rsidRPr="0038202F">
        <w:rPr>
          <w:sz w:val="20"/>
          <w:szCs w:val="20"/>
          <w:lang w:val="sl-SI"/>
        </w:rPr>
        <w:t xml:space="preserve">stroški sanitarno higienskega materiala ter </w:t>
      </w:r>
    </w:p>
    <w:p w14:paraId="5F30D566" w14:textId="0B4C6D7E" w:rsidR="0098484D" w:rsidRPr="0038202F" w:rsidRDefault="0098484D" w:rsidP="00F60724">
      <w:pPr>
        <w:pStyle w:val="ListParagraph"/>
        <w:numPr>
          <w:ilvl w:val="0"/>
          <w:numId w:val="25"/>
        </w:numPr>
        <w:spacing w:line="276" w:lineRule="auto"/>
        <w:rPr>
          <w:sz w:val="20"/>
          <w:szCs w:val="20"/>
          <w:lang w:val="sl-SI"/>
        </w:rPr>
      </w:pPr>
      <w:r w:rsidRPr="0038202F">
        <w:rPr>
          <w:sz w:val="20"/>
          <w:szCs w:val="20"/>
          <w:lang w:val="sl-SI"/>
        </w:rPr>
        <w:t xml:space="preserve">drugi stroški povezani s poslovanjem. </w:t>
      </w:r>
    </w:p>
    <w:p w14:paraId="592541AE" w14:textId="7043E367" w:rsidR="0098484D" w:rsidRPr="0038202F" w:rsidRDefault="0098484D" w:rsidP="00CC3201">
      <w:pPr>
        <w:spacing w:line="276" w:lineRule="auto"/>
        <w:rPr>
          <w:szCs w:val="20"/>
        </w:rPr>
      </w:pPr>
    </w:p>
    <w:p w14:paraId="7777E87E" w14:textId="5E969669" w:rsidR="00515159" w:rsidRPr="0038202F" w:rsidRDefault="00515159" w:rsidP="00CC3201">
      <w:pPr>
        <w:spacing w:line="276" w:lineRule="auto"/>
        <w:rPr>
          <w:szCs w:val="20"/>
        </w:rPr>
      </w:pPr>
      <w:r w:rsidRPr="0090119F">
        <w:rPr>
          <w:szCs w:val="20"/>
        </w:rPr>
        <w:t xml:space="preserve">Končni </w:t>
      </w:r>
      <w:r w:rsidR="004A4E6C">
        <w:rPr>
          <w:szCs w:val="20"/>
        </w:rPr>
        <w:t xml:space="preserve">mesečni </w:t>
      </w:r>
      <w:r w:rsidRPr="0090119F">
        <w:rPr>
          <w:szCs w:val="20"/>
        </w:rPr>
        <w:t>znesek se mora ujemati z zneskom</w:t>
      </w:r>
      <w:r w:rsidR="00523F85" w:rsidRPr="0090119F">
        <w:rPr>
          <w:szCs w:val="20"/>
        </w:rPr>
        <w:t xml:space="preserve">, ki ga je ponudnik navedel pod </w:t>
      </w:r>
      <w:r w:rsidR="00863CAC" w:rsidRPr="0090119F">
        <w:rPr>
          <w:szCs w:val="20"/>
        </w:rPr>
        <w:t xml:space="preserve">postavko I. </w:t>
      </w:r>
      <w:r w:rsidR="00836E11" w:rsidRPr="0090119F">
        <w:rPr>
          <w:szCs w:val="20"/>
        </w:rPr>
        <w:t>STORITVE REDNEGA ČIŠČENJA PROSTOROV</w:t>
      </w:r>
      <w:r w:rsidR="00863CAC" w:rsidRPr="0090119F">
        <w:rPr>
          <w:szCs w:val="20"/>
        </w:rPr>
        <w:t xml:space="preserve"> (</w:t>
      </w:r>
      <w:r w:rsidR="0090119F" w:rsidRPr="0090119F">
        <w:rPr>
          <w:szCs w:val="20"/>
        </w:rPr>
        <w:t xml:space="preserve">cena na mesec </w:t>
      </w:r>
      <w:r w:rsidR="00863CAC" w:rsidRPr="0090119F">
        <w:rPr>
          <w:szCs w:val="20"/>
        </w:rPr>
        <w:t>v EUR brez DDV).</w:t>
      </w:r>
    </w:p>
    <w:p w14:paraId="5F84C654" w14:textId="77777777" w:rsidR="00FB788D" w:rsidRDefault="00FB788D" w:rsidP="00CC3201">
      <w:pPr>
        <w:spacing w:line="276" w:lineRule="auto"/>
        <w:rPr>
          <w:szCs w:val="20"/>
        </w:rPr>
      </w:pPr>
    </w:p>
    <w:p w14:paraId="0EE7879A" w14:textId="253E8DB7" w:rsidR="004A4E6C" w:rsidRDefault="004A4E6C" w:rsidP="00CC3201">
      <w:pPr>
        <w:spacing w:line="276" w:lineRule="auto"/>
        <w:rPr>
          <w:szCs w:val="20"/>
        </w:rPr>
      </w:pPr>
      <w:r>
        <w:rPr>
          <w:szCs w:val="20"/>
        </w:rPr>
        <w:t>Skupna ponudbena vrednost za eno leto = mesečni znesek storitev rednega čiščenja prostorov x 12</w:t>
      </w:r>
      <w:r w:rsidR="001A2B37">
        <w:rPr>
          <w:szCs w:val="20"/>
        </w:rPr>
        <w:t>.</w:t>
      </w:r>
    </w:p>
    <w:p w14:paraId="0EEB4BE9" w14:textId="119CEA55" w:rsidR="00CC3201" w:rsidRDefault="00761810" w:rsidP="00CC3201">
      <w:pPr>
        <w:pStyle w:val="Heading3"/>
      </w:pPr>
      <w:bookmarkStart w:id="79" w:name="_Toc211953069"/>
      <w:r>
        <w:t>Izjava o zagotavljanju varovanja podatkov in prostorov</w:t>
      </w:r>
      <w:r w:rsidR="00841752">
        <w:t xml:space="preserve"> (OBR-5)</w:t>
      </w:r>
      <w:bookmarkEnd w:id="79"/>
    </w:p>
    <w:p w14:paraId="5504FBE6" w14:textId="7DCE14A4" w:rsidR="00761810" w:rsidRDefault="00761810" w:rsidP="00CC3201">
      <w:pPr>
        <w:pStyle w:val="Heading3"/>
      </w:pPr>
      <w:bookmarkStart w:id="80" w:name="_Toc20291794"/>
      <w:bookmarkStart w:id="81" w:name="_Toc122403041"/>
      <w:bookmarkStart w:id="82" w:name="_Toc235244214"/>
      <w:bookmarkStart w:id="83" w:name="_Toc211953070"/>
      <w:r w:rsidRPr="00EE13DD">
        <w:t>Izjava o razpolaganju z ustreznimi tehničnimi in kadrovskimi kapacitetami</w:t>
      </w:r>
      <w:bookmarkEnd w:id="80"/>
      <w:bookmarkEnd w:id="81"/>
      <w:bookmarkEnd w:id="82"/>
      <w:r w:rsidRPr="00EE13DD">
        <w:t xml:space="preserve"> </w:t>
      </w:r>
      <w:r w:rsidR="00841752">
        <w:t>(OBR-6)</w:t>
      </w:r>
      <w:bookmarkEnd w:id="83"/>
    </w:p>
    <w:p w14:paraId="34F7AF73" w14:textId="2918020A" w:rsidR="00F23DF1" w:rsidRPr="007131A7" w:rsidRDefault="00F23DF1" w:rsidP="00CC3201">
      <w:pPr>
        <w:spacing w:after="120" w:line="276" w:lineRule="auto"/>
      </w:pPr>
      <w:r w:rsidRPr="007131A7">
        <w:t>Ponudnik potrdi izpolnjevanje naročnikovih zahtev s podpisom izjave</w:t>
      </w:r>
      <w:r w:rsidR="00852057" w:rsidRPr="007131A7">
        <w:t xml:space="preserve"> in predložitvijo dokazil.</w:t>
      </w:r>
    </w:p>
    <w:p w14:paraId="6F518D46" w14:textId="77777777" w:rsidR="00F906D0" w:rsidRPr="007131A7" w:rsidRDefault="00F906D0" w:rsidP="00CC3201">
      <w:pPr>
        <w:spacing w:after="120" w:line="276" w:lineRule="auto"/>
        <w:rPr>
          <w:bCs/>
          <w:u w:val="single"/>
        </w:rPr>
      </w:pPr>
      <w:bookmarkStart w:id="84" w:name="_Hlk427956"/>
      <w:r w:rsidRPr="007131A7">
        <w:rPr>
          <w:bCs/>
          <w:u w:val="single"/>
        </w:rPr>
        <w:t xml:space="preserve">Ponudnik mora k izjavi </w:t>
      </w:r>
      <w:r w:rsidRPr="007131A7">
        <w:rPr>
          <w:b/>
          <w:u w:val="single"/>
        </w:rPr>
        <w:t>priložiti</w:t>
      </w:r>
      <w:r w:rsidRPr="007131A7">
        <w:rPr>
          <w:bCs/>
          <w:u w:val="single"/>
        </w:rPr>
        <w:t xml:space="preserve"> tudi </w:t>
      </w:r>
      <w:r w:rsidRPr="007131A7">
        <w:rPr>
          <w:b/>
          <w:u w:val="single"/>
        </w:rPr>
        <w:t>seznam vseh delavcev</w:t>
      </w:r>
      <w:r w:rsidRPr="007131A7">
        <w:rPr>
          <w:bCs/>
          <w:u w:val="single"/>
        </w:rPr>
        <w:t xml:space="preserve">, ki bodo neposredno izvajali storitve čiščenja. </w:t>
      </w:r>
    </w:p>
    <w:bookmarkEnd w:id="84"/>
    <w:p w14:paraId="193736C3" w14:textId="77777777" w:rsidR="00852057" w:rsidRPr="007131A7" w:rsidRDefault="00852057" w:rsidP="00CC3201">
      <w:pPr>
        <w:spacing w:after="120" w:line="276" w:lineRule="auto"/>
        <w:rPr>
          <w:bCs/>
          <w:i/>
          <w:iCs/>
        </w:rPr>
      </w:pPr>
      <w:r w:rsidRPr="007131A7">
        <w:rPr>
          <w:bCs/>
          <w:i/>
          <w:iCs/>
        </w:rPr>
        <w:lastRenderedPageBreak/>
        <w:t xml:space="preserve">V kolikor ponudnik še nima točno določenih delavcev oz. bo menjal delavce za izvajanje storitve, pa mora predložiti spisek vseh potencialnih delavcev, ki bodo opravljali storitve (delavcev, ki bodo neposredno izvajali storitve). </w:t>
      </w:r>
    </w:p>
    <w:p w14:paraId="5C3DAC0A" w14:textId="77777777" w:rsidR="00270665" w:rsidRPr="007131A7" w:rsidRDefault="00852057" w:rsidP="00CC3201">
      <w:pPr>
        <w:spacing w:after="120" w:line="276" w:lineRule="auto"/>
      </w:pPr>
      <w:r w:rsidRPr="007131A7">
        <w:t>Oseba, ki bo nadzorovala izvajanje storitev čiščenja (</w:t>
      </w:r>
      <w:proofErr w:type="spellStart"/>
      <w:r w:rsidRPr="007131A7">
        <w:t>t.j</w:t>
      </w:r>
      <w:proofErr w:type="spellEnd"/>
      <w:r w:rsidRPr="007131A7">
        <w:t>. nadzorna oseba čiščenja) mora izpolnjevati pogoje iz točke 3.1.4 Strokovna usposobljenost</w:t>
      </w:r>
      <w:r w:rsidR="00270665" w:rsidRPr="007131A7">
        <w:t>. Ponudnik mora zato k izjavi priložiti:</w:t>
      </w:r>
    </w:p>
    <w:p w14:paraId="75B63123" w14:textId="4289FE56" w:rsidR="00F1216E" w:rsidRPr="00CC3201" w:rsidRDefault="00F1216E" w:rsidP="00F60724">
      <w:pPr>
        <w:pStyle w:val="ListParagraph"/>
        <w:numPr>
          <w:ilvl w:val="0"/>
          <w:numId w:val="35"/>
        </w:numPr>
        <w:spacing w:after="120" w:line="276" w:lineRule="auto"/>
        <w:contextualSpacing w:val="0"/>
        <w:rPr>
          <w:sz w:val="20"/>
          <w:szCs w:val="22"/>
          <w:lang w:val="sl-SI"/>
        </w:rPr>
      </w:pPr>
      <w:bookmarkStart w:id="85" w:name="_Toc235244217"/>
      <w:r w:rsidRPr="00CC3201">
        <w:rPr>
          <w:sz w:val="20"/>
          <w:szCs w:val="20"/>
          <w:u w:val="single"/>
          <w:lang w:val="pl-PL" w:eastAsia="sl-SI"/>
        </w:rPr>
        <w:t>ustrezno dokazilo o izobrazbi</w:t>
      </w:r>
      <w:r w:rsidRPr="00CC3201">
        <w:rPr>
          <w:sz w:val="20"/>
          <w:szCs w:val="20"/>
          <w:lang w:val="pl-PL" w:eastAsia="sl-SI"/>
        </w:rPr>
        <w:t xml:space="preserve">, ki je lahko tudi fotokopija. </w:t>
      </w:r>
      <w:r w:rsidRPr="00CC3201">
        <w:rPr>
          <w:sz w:val="20"/>
          <w:szCs w:val="20"/>
          <w:lang w:val="sl-SI" w:eastAsia="sl-SI"/>
        </w:rPr>
        <w:t>V primeru, da naročnik naknadno zahteva originalno dokazilo, ga mora ponudnik prinesti v vpogled.</w:t>
      </w:r>
    </w:p>
    <w:p w14:paraId="00976A59" w14:textId="066B76BD" w:rsidR="00B04904" w:rsidRPr="005E53E7" w:rsidRDefault="00603AA4" w:rsidP="00F60724">
      <w:pPr>
        <w:pStyle w:val="ListParagraph"/>
        <w:numPr>
          <w:ilvl w:val="0"/>
          <w:numId w:val="35"/>
        </w:numPr>
        <w:spacing w:after="120" w:line="276" w:lineRule="auto"/>
        <w:contextualSpacing w:val="0"/>
        <w:jc w:val="both"/>
        <w:rPr>
          <w:sz w:val="20"/>
          <w:szCs w:val="20"/>
          <w:lang w:val="sl-SI" w:eastAsia="sl-SI"/>
        </w:rPr>
      </w:pPr>
      <w:r w:rsidRPr="00CC3201">
        <w:rPr>
          <w:sz w:val="20"/>
          <w:szCs w:val="20"/>
          <w:u w:val="single"/>
          <w:lang w:val="sl-SI" w:eastAsia="sl-SI"/>
        </w:rPr>
        <w:t>svojo lastno izjavo</w:t>
      </w:r>
      <w:r w:rsidR="00270665" w:rsidRPr="00CC3201">
        <w:rPr>
          <w:sz w:val="20"/>
          <w:szCs w:val="20"/>
          <w:u w:val="single"/>
          <w:lang w:val="sl-SI" w:eastAsia="sl-SI"/>
        </w:rPr>
        <w:t xml:space="preserve"> s katero potrdi delovno razmerje in delovne izkušnje osebe</w:t>
      </w:r>
      <w:r w:rsidR="00270665" w:rsidRPr="002772A4">
        <w:rPr>
          <w:sz w:val="20"/>
          <w:szCs w:val="20"/>
          <w:lang w:val="sl-SI" w:eastAsia="sl-SI"/>
        </w:rPr>
        <w:t>, ki bo izvajala nadzor nad čiščenjem pri naročniku</w:t>
      </w:r>
      <w:r w:rsidR="00AD250A" w:rsidRPr="002772A4">
        <w:rPr>
          <w:sz w:val="20"/>
          <w:szCs w:val="20"/>
          <w:lang w:val="sl-SI" w:eastAsia="sl-SI"/>
        </w:rPr>
        <w:t xml:space="preserve">. </w:t>
      </w:r>
      <w:r w:rsidR="00AD250A" w:rsidRPr="005E53E7">
        <w:rPr>
          <w:sz w:val="20"/>
          <w:szCs w:val="20"/>
          <w:lang w:val="sl-SI" w:eastAsia="sl-SI"/>
        </w:rPr>
        <w:t xml:space="preserve">Naročnik si pridržuje pravico, da od ponudnika naknadno zahteva </w:t>
      </w:r>
      <w:r w:rsidR="00CC3201" w:rsidRPr="005E53E7">
        <w:rPr>
          <w:sz w:val="20"/>
          <w:szCs w:val="20"/>
          <w:lang w:val="sl-SI" w:eastAsia="sl-SI"/>
        </w:rPr>
        <w:t>u</w:t>
      </w:r>
      <w:r w:rsidR="00AD250A" w:rsidRPr="005E53E7">
        <w:rPr>
          <w:sz w:val="20"/>
          <w:szCs w:val="20"/>
          <w:lang w:val="sl-SI" w:eastAsia="sl-SI"/>
        </w:rPr>
        <w:t xml:space="preserve">strezna dokazila o </w:t>
      </w:r>
      <w:r w:rsidR="007C6DF4" w:rsidRPr="005E53E7">
        <w:rPr>
          <w:sz w:val="20"/>
          <w:szCs w:val="20"/>
          <w:lang w:val="sl-SI" w:eastAsia="sl-SI"/>
        </w:rPr>
        <w:t>delovnem razmerju</w:t>
      </w:r>
      <w:r w:rsidR="005E53E7" w:rsidRPr="005E53E7">
        <w:rPr>
          <w:sz w:val="20"/>
          <w:szCs w:val="20"/>
          <w:lang w:val="sl-SI" w:eastAsia="sl-SI"/>
        </w:rPr>
        <w:t xml:space="preserve"> in / ali delovnih izkuš</w:t>
      </w:r>
      <w:r w:rsidR="005E53E7">
        <w:rPr>
          <w:sz w:val="20"/>
          <w:szCs w:val="20"/>
          <w:lang w:val="sl-SI" w:eastAsia="sl-SI"/>
        </w:rPr>
        <w:t>njah.</w:t>
      </w:r>
    </w:p>
    <w:p w14:paraId="4BD792A0" w14:textId="77777777" w:rsidR="00603AA4" w:rsidRPr="00CA6C71" w:rsidRDefault="00603AA4" w:rsidP="00CC3201">
      <w:pPr>
        <w:spacing w:line="276" w:lineRule="auto"/>
        <w:rPr>
          <w:lang w:eastAsia="sl-SI"/>
        </w:rPr>
      </w:pPr>
    </w:p>
    <w:p w14:paraId="2820EA1B" w14:textId="4FA90076" w:rsidR="00761810" w:rsidRPr="00184388" w:rsidRDefault="00154A1F" w:rsidP="00CC3201">
      <w:pPr>
        <w:pStyle w:val="Heading3"/>
      </w:pPr>
      <w:bookmarkStart w:id="86" w:name="_Toc211953071"/>
      <w:bookmarkEnd w:id="85"/>
      <w:r>
        <w:t>Referen</w:t>
      </w:r>
      <w:r w:rsidR="00D1004D">
        <w:t>c</w:t>
      </w:r>
      <w:r w:rsidR="000457AA">
        <w:t>a</w:t>
      </w:r>
      <w:r>
        <w:t xml:space="preserve"> </w:t>
      </w:r>
      <w:r w:rsidR="00D1004D">
        <w:t>ponudnika</w:t>
      </w:r>
      <w:r w:rsidR="00841752">
        <w:t xml:space="preserve"> (OBR-7)</w:t>
      </w:r>
      <w:bookmarkEnd w:id="86"/>
    </w:p>
    <w:p w14:paraId="71914879" w14:textId="1420AFEB" w:rsidR="00CE7822" w:rsidRPr="007131A7" w:rsidRDefault="00CE7822" w:rsidP="00CC3201">
      <w:pPr>
        <w:spacing w:line="276" w:lineRule="auto"/>
      </w:pPr>
      <w:r w:rsidRPr="007131A7">
        <w:t xml:space="preserve">Ponudnik mora predložiti </w:t>
      </w:r>
      <w:r w:rsidRPr="007131A7">
        <w:rPr>
          <w:b/>
          <w:bCs/>
        </w:rPr>
        <w:t xml:space="preserve">vsaj eno </w:t>
      </w:r>
      <w:r w:rsidR="00D1004D" w:rsidRPr="007131A7">
        <w:rPr>
          <w:b/>
          <w:bCs/>
        </w:rPr>
        <w:t>ustrezno referenco</w:t>
      </w:r>
      <w:r w:rsidRPr="007131A7">
        <w:t xml:space="preserve">, s katero izkazuje, da je v zadnjih treh (3) letih pred datumom, določenim za predložitev ponudbe, uspešno izvajal storitve čiščenja  poslovnih prostorov primerljive s storitvami iz točke 3.2 te dokumentacije, v obsegu (površini), ki je enaka ali večja kot je osnovna površina </w:t>
      </w:r>
      <w:r w:rsidRPr="00BF1F90">
        <w:t>predmeta javnega naročila (</w:t>
      </w:r>
      <w:proofErr w:type="spellStart"/>
      <w:r w:rsidRPr="00BF1F90">
        <w:t>t.j</w:t>
      </w:r>
      <w:proofErr w:type="spellEnd"/>
      <w:r w:rsidRPr="00BF1F90">
        <w:t>.</w:t>
      </w:r>
      <w:r w:rsidRPr="00BF1F90">
        <w:rPr>
          <w:rFonts w:cs="Arial"/>
        </w:rPr>
        <w:t xml:space="preserve"> </w:t>
      </w:r>
      <w:r w:rsidR="002C12DF" w:rsidRPr="00BF1F90">
        <w:rPr>
          <w:rFonts w:cs="Arial"/>
        </w:rPr>
        <w:t>5.603,78</w:t>
      </w:r>
      <w:r w:rsidRPr="00BF1F90">
        <w:rPr>
          <w:rFonts w:cs="Arial"/>
        </w:rPr>
        <w:t xml:space="preserve"> m</w:t>
      </w:r>
      <w:r w:rsidRPr="00BF1F90">
        <w:rPr>
          <w:rFonts w:cs="Arial"/>
          <w:vertAlign w:val="superscript"/>
        </w:rPr>
        <w:t>2</w:t>
      </w:r>
      <w:r w:rsidRPr="00BF1F90">
        <w:rPr>
          <w:rFonts w:cs="Arial"/>
        </w:rPr>
        <w:t>)</w:t>
      </w:r>
      <w:r w:rsidRPr="00BF1F90">
        <w:t>, in trajanju najmanj eno leto.</w:t>
      </w:r>
      <w:r w:rsidRPr="007131A7">
        <w:t xml:space="preserve"> </w:t>
      </w:r>
    </w:p>
    <w:p w14:paraId="3D340E11" w14:textId="6D964908" w:rsidR="00CE7822" w:rsidRPr="007131A7" w:rsidRDefault="00CE7822" w:rsidP="00CC3201">
      <w:pPr>
        <w:spacing w:line="276" w:lineRule="auto"/>
      </w:pPr>
    </w:p>
    <w:p w14:paraId="2837541A" w14:textId="77777777" w:rsidR="00CE7822" w:rsidRPr="007131A7" w:rsidRDefault="00CE7822" w:rsidP="00CC3201">
      <w:pPr>
        <w:spacing w:line="276" w:lineRule="auto"/>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0FE192AA" w14:textId="77777777" w:rsidR="00761810" w:rsidRDefault="00761810" w:rsidP="00CC3201">
      <w:pPr>
        <w:spacing w:line="276" w:lineRule="auto"/>
        <w:rPr>
          <w:rFonts w:cs="Arial"/>
        </w:rPr>
      </w:pPr>
    </w:p>
    <w:p w14:paraId="5F343897" w14:textId="77777777" w:rsidR="000457AA" w:rsidRDefault="000457AA" w:rsidP="000457AA">
      <w:pPr>
        <w:spacing w:after="120" w:line="276" w:lineRule="auto"/>
        <w:rPr>
          <w:rFonts w:cs="Arial"/>
        </w:rPr>
      </w:pPr>
      <w:r w:rsidRPr="00CF5F82">
        <w:rPr>
          <w:rFonts w:cs="Arial"/>
        </w:rPr>
        <w:t>Naročnik si pridržuje pravico, da ponudnika naknadno pozove k dostavi originala dokumenta.</w:t>
      </w:r>
    </w:p>
    <w:p w14:paraId="3B985CFD" w14:textId="77777777" w:rsidR="000457AA" w:rsidRPr="007131A7" w:rsidRDefault="000457AA" w:rsidP="00CC3201">
      <w:pPr>
        <w:spacing w:line="276" w:lineRule="auto"/>
        <w:rPr>
          <w:rFonts w:cs="Arial"/>
        </w:rPr>
      </w:pPr>
    </w:p>
    <w:p w14:paraId="1CC1A856" w14:textId="1805A976" w:rsidR="004F306B" w:rsidRDefault="00A643C2" w:rsidP="002646BE">
      <w:pPr>
        <w:pStyle w:val="Heading3"/>
      </w:pPr>
      <w:bookmarkStart w:id="87" w:name="_Toc211953072"/>
      <w:r>
        <w:t>Seznam</w:t>
      </w:r>
      <w:r w:rsidR="00081B65">
        <w:t xml:space="preserve"> </w:t>
      </w:r>
      <w:r w:rsidR="005B0608">
        <w:t>čistil</w:t>
      </w:r>
      <w:r>
        <w:t xml:space="preserve"> in higienskih papirnatih proizvodov</w:t>
      </w:r>
      <w:r w:rsidR="00B939A5">
        <w:t xml:space="preserve">, </w:t>
      </w:r>
      <w:r w:rsidR="007F66D9">
        <w:t>d</w:t>
      </w:r>
      <w:r w:rsidR="00081B65">
        <w:t>okazil</w:t>
      </w:r>
      <w:r>
        <w:t>a</w:t>
      </w:r>
      <w:r w:rsidR="00B939A5">
        <w:t xml:space="preserve"> in izjava</w:t>
      </w:r>
      <w:r w:rsidR="00081B65">
        <w:t xml:space="preserve"> </w:t>
      </w:r>
      <w:r w:rsidR="00A916D6">
        <w:t xml:space="preserve">o izpolnjevanju </w:t>
      </w:r>
      <w:proofErr w:type="spellStart"/>
      <w:r w:rsidR="00A916D6">
        <w:t>okoljskih</w:t>
      </w:r>
      <w:proofErr w:type="spellEnd"/>
      <w:r w:rsidR="00A916D6">
        <w:t xml:space="preserve"> zahtev</w:t>
      </w:r>
      <w:r w:rsidR="00841752">
        <w:t xml:space="preserve"> (OBR-8)</w:t>
      </w:r>
      <w:bookmarkEnd w:id="87"/>
    </w:p>
    <w:p w14:paraId="06EE5CDF" w14:textId="77777777" w:rsidR="00A643C2" w:rsidRDefault="00A643C2" w:rsidP="00A643C2">
      <w:pPr>
        <w:pStyle w:val="BodyText34"/>
        <w:spacing w:after="120" w:line="276" w:lineRule="auto"/>
        <w:rPr>
          <w:rFonts w:ascii="Arial" w:hAnsi="Arial" w:cs="Arial"/>
          <w:sz w:val="20"/>
        </w:rPr>
      </w:pPr>
      <w:r w:rsidRPr="00595EF0">
        <w:rPr>
          <w:rFonts w:ascii="Arial" w:hAnsi="Arial" w:cs="Arial"/>
          <w:sz w:val="20"/>
        </w:rPr>
        <w:t>Ponudnik mora priložiti izpolnjeno tabelo čistil</w:t>
      </w:r>
      <w:r>
        <w:rPr>
          <w:rFonts w:ascii="Arial" w:hAnsi="Arial" w:cs="Arial"/>
          <w:sz w:val="20"/>
        </w:rPr>
        <w:t xml:space="preserve"> in higienskih papirnatih proizvodov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Pr>
          <w:rFonts w:ascii="Arial" w:hAnsi="Arial" w:cs="Arial"/>
          <w:sz w:val="20"/>
        </w:rPr>
        <w:t>O</w:t>
      </w:r>
      <w:r w:rsidRPr="007E7A6B">
        <w:rPr>
          <w:rFonts w:ascii="Arial" w:hAnsi="Arial" w:cs="Arial"/>
          <w:sz w:val="20"/>
        </w:rPr>
        <w:t>koljsk</w:t>
      </w:r>
      <w:r>
        <w:rPr>
          <w:rFonts w:ascii="Arial" w:hAnsi="Arial" w:cs="Arial"/>
          <w:sz w:val="20"/>
        </w:rPr>
        <w:t>e</w:t>
      </w:r>
      <w:r w:rsidRPr="007E7A6B">
        <w:rPr>
          <w:rFonts w:ascii="Arial" w:hAnsi="Arial" w:cs="Arial"/>
          <w:sz w:val="20"/>
        </w:rPr>
        <w:t xml:space="preserve"> zahtev</w:t>
      </w:r>
      <w:r>
        <w:rPr>
          <w:rFonts w:ascii="Arial" w:hAnsi="Arial" w:cs="Arial"/>
          <w:sz w:val="20"/>
        </w:rPr>
        <w:t>e</w:t>
      </w:r>
      <w:r w:rsidRPr="007E7A6B">
        <w:rPr>
          <w:rFonts w:ascii="Arial" w:hAnsi="Arial" w:cs="Arial"/>
          <w:sz w:val="20"/>
        </w:rPr>
        <w:t>.</w:t>
      </w:r>
    </w:p>
    <w:p w14:paraId="016D877F" w14:textId="77777777" w:rsidR="00A643C2" w:rsidRPr="00595EF0" w:rsidRDefault="00A643C2" w:rsidP="00A643C2">
      <w:pPr>
        <w:pStyle w:val="BodyText34"/>
        <w:spacing w:after="120" w:line="276" w:lineRule="auto"/>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61F3B441" w14:textId="77777777" w:rsidR="00A643C2" w:rsidRPr="00595EF0" w:rsidRDefault="00A643C2" w:rsidP="00A643C2">
      <w:pPr>
        <w:pStyle w:val="BodyText34"/>
        <w:spacing w:after="120" w:line="276" w:lineRule="auto"/>
        <w:rPr>
          <w:rFonts w:ascii="Arial" w:hAnsi="Arial" w:cs="Arial"/>
          <w:sz w:val="20"/>
        </w:rPr>
      </w:pPr>
      <w:r w:rsidRPr="00595EF0">
        <w:rPr>
          <w:rFonts w:ascii="Arial" w:hAnsi="Arial" w:cs="Arial"/>
          <w:sz w:val="20"/>
        </w:rPr>
        <w:t>Naročnik si pridržuje pravico, da od ponudnika zahteva dopolnitev oz. predložitev dodatnih dokazil, iz katerih bo razvidno, da ponujeno blago ustreza okoljskim zahtevam naveden</w:t>
      </w:r>
      <w:r>
        <w:rPr>
          <w:rFonts w:ascii="Arial" w:hAnsi="Arial" w:cs="Arial"/>
          <w:sz w:val="20"/>
        </w:rPr>
        <w:t>ih</w:t>
      </w:r>
      <w:r w:rsidRPr="00595EF0">
        <w:rPr>
          <w:rFonts w:ascii="Arial" w:hAnsi="Arial" w:cs="Arial"/>
          <w:sz w:val="20"/>
        </w:rPr>
        <w:t xml:space="preserve"> v dokumentaciji skladno z omenjeno Uredbo. </w:t>
      </w:r>
    </w:p>
    <w:p w14:paraId="5D570664" w14:textId="77777777" w:rsidR="00A643C2" w:rsidRDefault="00A643C2" w:rsidP="00A643C2">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r w:rsidRPr="00595EF0">
        <w:t>Dokazilo (pod točko 4.2.</w:t>
      </w:r>
      <w:r>
        <w:t>8</w:t>
      </w:r>
      <w:r w:rsidRPr="00595EF0">
        <w:t>) je lahko fotokopija. V primeru, da naročnik naknadno zahteva originalno dokazilo, ga mora ponudnik prinesti v vpogled.</w:t>
      </w:r>
    </w:p>
    <w:p w14:paraId="6E351A98" w14:textId="77777777" w:rsidR="00A643C2" w:rsidRDefault="00A643C2" w:rsidP="00A643C2">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p>
    <w:p w14:paraId="6719C688" w14:textId="7203A9E4" w:rsidR="00A643C2" w:rsidRDefault="007D01A5" w:rsidP="007D01A5">
      <w:pPr>
        <w:pStyle w:val="Heading3"/>
      </w:pPr>
      <w:bookmarkStart w:id="88" w:name="_Toc211953073"/>
      <w:r>
        <w:t>Certifikat sistema okoljskega ravnanja</w:t>
      </w:r>
      <w:bookmarkEnd w:id="88"/>
    </w:p>
    <w:p w14:paraId="473DC26F" w14:textId="053AA2DF" w:rsidR="007D01A5" w:rsidRDefault="007D01A5" w:rsidP="00A643C2">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r>
        <w:t>Ponudnik mora priložiti kopijo certifikata okoljskega ravnanja ISO 14001 ali sistemom okoljskega ravnanja po shemi EMAS.</w:t>
      </w:r>
    </w:p>
    <w:p w14:paraId="4B742A9D" w14:textId="77777777" w:rsidR="007D01A5" w:rsidRPr="00C8349B" w:rsidRDefault="007D01A5" w:rsidP="007D01A5">
      <w:pPr>
        <w:autoSpaceDN w:val="0"/>
        <w:spacing w:after="120" w:line="276" w:lineRule="auto"/>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40CDA5AA" w14:textId="65B92B3D" w:rsidR="006A1A48" w:rsidRDefault="006A1A48" w:rsidP="002646BE">
      <w:pPr>
        <w:pStyle w:val="Heading3"/>
      </w:pPr>
      <w:bookmarkStart w:id="89" w:name="_Toc211953074"/>
      <w:r>
        <w:lastRenderedPageBreak/>
        <w:t>Vzorec pogodbe</w:t>
      </w:r>
      <w:r w:rsidR="00841752">
        <w:t xml:space="preserve"> (OBR-9)</w:t>
      </w:r>
      <w:bookmarkEnd w:id="89"/>
    </w:p>
    <w:p w14:paraId="4B478418" w14:textId="77777777" w:rsidR="00FE178D" w:rsidRDefault="00FE178D" w:rsidP="00FE178D">
      <w:pPr>
        <w:rPr>
          <w:rFonts w:cs="Arial"/>
        </w:rPr>
      </w:pPr>
      <w:r>
        <w:rPr>
          <w:rFonts w:cs="Arial"/>
        </w:rPr>
        <w:t xml:space="preserve">Vzorec pogodbe </w:t>
      </w:r>
      <w:r w:rsidRPr="00710026">
        <w:rPr>
          <w:rFonts w:cs="Arial"/>
          <w:u w:val="single"/>
        </w:rPr>
        <w:t>mora biti v celoti (vsaka stran)</w:t>
      </w:r>
      <w:r>
        <w:rPr>
          <w:rFonts w:cs="Arial"/>
        </w:rPr>
        <w:t xml:space="preserve"> </w:t>
      </w:r>
      <w:r>
        <w:rPr>
          <w:rFonts w:cs="Arial"/>
          <w:b/>
        </w:rPr>
        <w:t xml:space="preserve">parafiran </w:t>
      </w:r>
      <w:r>
        <w:rPr>
          <w:rFonts w:cs="Arial"/>
        </w:rPr>
        <w:t>s strani ponudnikovega zastopnika ali prokurista.</w:t>
      </w:r>
    </w:p>
    <w:p w14:paraId="79265214" w14:textId="77777777" w:rsidR="00761810" w:rsidRPr="006A6B95" w:rsidRDefault="00761810" w:rsidP="00761810"/>
    <w:p w14:paraId="4E27BC94" w14:textId="42E660C6" w:rsidR="00761810" w:rsidRDefault="00761810" w:rsidP="00761810">
      <w:pPr>
        <w:rPr>
          <w:u w:val="single"/>
        </w:rPr>
      </w:pPr>
      <w:r w:rsidRPr="006A6B95">
        <w:t xml:space="preserve">V kolikor ponudnik nastopa s partnerjem oz. podizvajalcem, mora biti vzorec pogodbe </w:t>
      </w:r>
      <w:r w:rsidRPr="006A6B95">
        <w:rPr>
          <w:u w:val="single"/>
        </w:rPr>
        <w:t>na enak način parafiran s strani partnerjevega oz. podizvajalčevega zastopnika ali prokurista.</w:t>
      </w:r>
    </w:p>
    <w:p w14:paraId="3EBC8AF2" w14:textId="77777777" w:rsidR="00710026" w:rsidRPr="00710026" w:rsidRDefault="00710026" w:rsidP="00761810"/>
    <w:p w14:paraId="240B0EC5" w14:textId="74CA63DB" w:rsidR="00FC7776" w:rsidRDefault="00FC7776" w:rsidP="00660315">
      <w:pPr>
        <w:pStyle w:val="Heading3"/>
      </w:pPr>
      <w:bookmarkStart w:id="90" w:name="_Toc211953075"/>
      <w:r>
        <w:t>Izjava o predložitvi garancije za dobro izvedbo pogodbenih obveznosti</w:t>
      </w:r>
      <w:r w:rsidR="00841752">
        <w:t xml:space="preserve"> (OBR-10)</w:t>
      </w:r>
      <w:bookmarkEnd w:id="90"/>
    </w:p>
    <w:p w14:paraId="608242BF" w14:textId="7BF7830B" w:rsidR="00075378" w:rsidRPr="00B612C8" w:rsidRDefault="00075378" w:rsidP="00660315">
      <w:pPr>
        <w:spacing w:line="276" w:lineRule="auto"/>
      </w:pPr>
      <w:r w:rsidRPr="00B612C8">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pogodbene vrednosti (z DDV), nepreklicno, brezpogojno in plačljivo na prvi poziv naročnika, veljavno </w:t>
      </w:r>
      <w:r>
        <w:t xml:space="preserve">13 </w:t>
      </w:r>
      <w:r w:rsidRPr="00B612C8">
        <w:t xml:space="preserve">mesecev </w:t>
      </w:r>
      <w:r>
        <w:t>od pričetku veljavnosti pogodbe.</w:t>
      </w:r>
    </w:p>
    <w:p w14:paraId="0047880F" w14:textId="77777777" w:rsidR="00075378" w:rsidRPr="00B612C8" w:rsidRDefault="00075378" w:rsidP="00660315">
      <w:pPr>
        <w:spacing w:line="276" w:lineRule="auto"/>
      </w:pPr>
    </w:p>
    <w:p w14:paraId="533B65CA" w14:textId="77777777" w:rsidR="00075378" w:rsidRDefault="00075378" w:rsidP="00660315">
      <w:pPr>
        <w:spacing w:line="276" w:lineRule="auto"/>
      </w:pPr>
      <w:r w:rsidRPr="00B612C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1" w:name="_toc1960"/>
      <w:bookmarkEnd w:id="91"/>
    </w:p>
    <w:p w14:paraId="693CE74C" w14:textId="274F8108" w:rsidR="00075378" w:rsidRDefault="00075378" w:rsidP="00660315">
      <w:pPr>
        <w:spacing w:line="276" w:lineRule="auto"/>
      </w:pPr>
    </w:p>
    <w:p w14:paraId="2B1AAE67" w14:textId="6C6101CC" w:rsidR="00C86928" w:rsidRDefault="004F306B" w:rsidP="00660315">
      <w:pPr>
        <w:pStyle w:val="Heading3"/>
      </w:pPr>
      <w:bookmarkStart w:id="92" w:name="_Toc211953076"/>
      <w:r>
        <w:t xml:space="preserve">Potrdilo </w:t>
      </w:r>
      <w:r w:rsidR="009C7314">
        <w:t xml:space="preserve">oz. izjava </w:t>
      </w:r>
      <w:r>
        <w:t>o ogledu lokacije</w:t>
      </w:r>
      <w:r w:rsidR="00841752">
        <w:t xml:space="preserve"> (OBR-11)</w:t>
      </w:r>
      <w:bookmarkEnd w:id="92"/>
    </w:p>
    <w:p w14:paraId="39A17C8F" w14:textId="77777777" w:rsidR="000B4EAA" w:rsidRPr="0074628C" w:rsidRDefault="000B4EAA" w:rsidP="00660315">
      <w:pPr>
        <w:spacing w:line="276" w:lineRule="auto"/>
        <w:rPr>
          <w:strike/>
        </w:rPr>
      </w:pPr>
    </w:p>
    <w:p w14:paraId="03345D4F" w14:textId="281B6948" w:rsidR="000952BB" w:rsidRPr="00494A7F" w:rsidRDefault="000952BB" w:rsidP="00660315">
      <w:pPr>
        <w:pStyle w:val="Heading3"/>
      </w:pPr>
      <w:bookmarkStart w:id="93" w:name="_Toc480292272"/>
      <w:bookmarkStart w:id="94" w:name="_Toc211953077"/>
      <w:r w:rsidRPr="00494A7F">
        <w:t>Izjava o posredovanju podatkov o razkritju lastništva ponudnika</w:t>
      </w:r>
      <w:bookmarkEnd w:id="93"/>
      <w:r w:rsidR="00841752">
        <w:t xml:space="preserve"> (OBR-12)</w:t>
      </w:r>
      <w:bookmarkEnd w:id="94"/>
    </w:p>
    <w:p w14:paraId="0AEC4DA2" w14:textId="249404DD" w:rsidR="000952BB" w:rsidRPr="00494A7F" w:rsidRDefault="000952BB" w:rsidP="00660315">
      <w:pPr>
        <w:spacing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266B0098" w14:textId="77777777" w:rsidR="000952BB" w:rsidRPr="00494A7F" w:rsidRDefault="000952BB" w:rsidP="00660315">
      <w:pPr>
        <w:spacing w:line="276" w:lineRule="auto"/>
      </w:pPr>
    </w:p>
    <w:p w14:paraId="72028F4A" w14:textId="77777777" w:rsidR="000952BB" w:rsidRPr="00494A7F" w:rsidRDefault="000952BB" w:rsidP="00660315">
      <w:pPr>
        <w:spacing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73FF0CB" w14:textId="77777777" w:rsidR="000952BB" w:rsidRPr="00494A7F" w:rsidRDefault="000952BB" w:rsidP="00660315">
      <w:pPr>
        <w:spacing w:line="276" w:lineRule="auto"/>
      </w:pPr>
    </w:p>
    <w:p w14:paraId="1B059B5A" w14:textId="77777777" w:rsidR="000952BB" w:rsidRPr="00494A7F" w:rsidRDefault="000952BB" w:rsidP="00660315">
      <w:pPr>
        <w:spacing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41258BFC" w14:textId="77777777" w:rsidR="000952BB" w:rsidRPr="00494A7F" w:rsidRDefault="000952BB" w:rsidP="00660315">
      <w:pPr>
        <w:spacing w:line="276" w:lineRule="auto"/>
      </w:pPr>
    </w:p>
    <w:p w14:paraId="5878168A" w14:textId="77777777" w:rsidR="000952BB" w:rsidRPr="00494A7F" w:rsidRDefault="000952BB" w:rsidP="00660315">
      <w:pPr>
        <w:spacing w:line="276" w:lineRule="auto"/>
        <w:rPr>
          <w:u w:val="single"/>
        </w:rPr>
      </w:pPr>
      <w:r w:rsidRPr="00494A7F">
        <w:rPr>
          <w:u w:val="single"/>
        </w:rPr>
        <w:t>V kolikor ponudnik nastopa s podizvajalcem je dolžnost ponudnika, da pridobi takšno izjavo tudi od svojega podizvajalca in jo v roku posreduje naročniku.</w:t>
      </w:r>
    </w:p>
    <w:p w14:paraId="12059DBA" w14:textId="77777777" w:rsidR="000952BB" w:rsidRPr="00494A7F" w:rsidRDefault="000952BB" w:rsidP="00660315">
      <w:pPr>
        <w:spacing w:line="276" w:lineRule="auto"/>
      </w:pPr>
    </w:p>
    <w:p w14:paraId="7C80AA21" w14:textId="77777777" w:rsidR="000952BB" w:rsidRPr="00494A7F" w:rsidRDefault="000952BB" w:rsidP="00660315">
      <w:pPr>
        <w:spacing w:line="276" w:lineRule="auto"/>
        <w:rPr>
          <w:i/>
        </w:rPr>
      </w:pPr>
      <w:r w:rsidRPr="00494A7F">
        <w:rPr>
          <w:i/>
        </w:rPr>
        <w:t>Pojasnilo:</w:t>
      </w:r>
    </w:p>
    <w:p w14:paraId="6F0BB1B7" w14:textId="11D058AB" w:rsidR="000952BB" w:rsidRPr="00494A7F" w:rsidRDefault="000952BB" w:rsidP="00660315">
      <w:pPr>
        <w:spacing w:line="276" w:lineRule="auto"/>
      </w:pPr>
      <w:r w:rsidRPr="00494A7F">
        <w:t>Naročnik je dolžan skladno s šestim odstavkom 14. člena Zakona o integriteti in preprečevanju korupcije (Uradni list RS, št. 69/11; Z</w:t>
      </w:r>
      <w:r w:rsidR="00C37840" w:rsidRPr="00494A7F">
        <w:t>i</w:t>
      </w:r>
      <w:r w:rsidRPr="00494A7F">
        <w:t xml:space="preserve">ntPK-UPB2) in 6. odstavkom 91. člena ZJN-3,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BA1E7CA" w14:textId="77777777" w:rsidR="007C15F5" w:rsidRDefault="007C15F5" w:rsidP="00660315">
      <w:pPr>
        <w:spacing w:line="276" w:lineRule="auto"/>
        <w:jc w:val="left"/>
      </w:pPr>
      <w:bookmarkStart w:id="95" w:name="_Toc14052256"/>
      <w:bookmarkStart w:id="96" w:name="_Toc14052433"/>
      <w:bookmarkStart w:id="97" w:name="_Toc14055377"/>
      <w:bookmarkStart w:id="98" w:name="_Toc15030896"/>
    </w:p>
    <w:p w14:paraId="21203636" w14:textId="25EC4B56" w:rsidR="007C15F5" w:rsidRPr="00B612C8" w:rsidRDefault="009C7314" w:rsidP="00660315">
      <w:pPr>
        <w:pStyle w:val="Heading3"/>
      </w:pPr>
      <w:bookmarkStart w:id="99" w:name="_Toc16158679"/>
      <w:bookmarkStart w:id="100" w:name="_Toc66447402"/>
      <w:bookmarkStart w:id="101" w:name="_Toc211953078"/>
      <w:r>
        <w:lastRenderedPageBreak/>
        <w:t>O</w:t>
      </w:r>
      <w:r w:rsidRPr="00B612C8">
        <w:t xml:space="preserve">brazec </w:t>
      </w:r>
      <w:r w:rsidR="007C15F5" w:rsidRPr="00B612C8">
        <w:t>ESPD</w:t>
      </w:r>
      <w:bookmarkEnd w:id="101"/>
      <w:r w:rsidR="007C15F5" w:rsidRPr="00B612C8">
        <w:t xml:space="preserve"> </w:t>
      </w:r>
      <w:bookmarkEnd w:id="99"/>
      <w:bookmarkEnd w:id="100"/>
    </w:p>
    <w:p w14:paraId="6BCC6951" w14:textId="468C72A5" w:rsidR="007C15F5" w:rsidRPr="00B612C8" w:rsidRDefault="007C15F5" w:rsidP="00660315">
      <w:pPr>
        <w:spacing w:line="276" w:lineRule="auto"/>
        <w:rPr>
          <w:noProof/>
        </w:rPr>
      </w:pPr>
      <w:r w:rsidRPr="00B612C8">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F12F01" w14:textId="77777777" w:rsidR="007C15F5" w:rsidRPr="00B612C8" w:rsidRDefault="007C15F5" w:rsidP="00660315">
      <w:pPr>
        <w:spacing w:line="276" w:lineRule="auto"/>
        <w:rPr>
          <w:noProof/>
        </w:rPr>
      </w:pPr>
    </w:p>
    <w:p w14:paraId="0EA50678" w14:textId="77777777" w:rsidR="007C15F5" w:rsidRPr="00B612C8" w:rsidRDefault="007C15F5" w:rsidP="00660315">
      <w:pPr>
        <w:spacing w:line="276" w:lineRule="auto"/>
        <w:rPr>
          <w:rFonts w:cs="Arial"/>
          <w:noProof/>
          <w:szCs w:val="20"/>
          <w:lang w:eastAsia="sl-SI"/>
        </w:rPr>
      </w:pPr>
      <w:r w:rsidRPr="00B612C8">
        <w:rPr>
          <w:rFonts w:cs="Arial"/>
          <w:noProof/>
          <w:szCs w:val="20"/>
          <w:lang w:eastAsia="sl-SI"/>
        </w:rPr>
        <w:t>Navedbe v ESPD in/ali dokazila, ki ji predloži gospodarski subjekt, morajo biti veljavni.</w:t>
      </w:r>
    </w:p>
    <w:p w14:paraId="6BF5D98C" w14:textId="77777777" w:rsidR="007C15F5" w:rsidRPr="00B612C8" w:rsidRDefault="007C15F5" w:rsidP="00660315">
      <w:pPr>
        <w:spacing w:line="276" w:lineRule="auto"/>
        <w:rPr>
          <w:noProof/>
        </w:rPr>
      </w:pPr>
    </w:p>
    <w:p w14:paraId="77DAFD71" w14:textId="77777777" w:rsidR="005113A2" w:rsidRDefault="005113A2" w:rsidP="00660315">
      <w:pPr>
        <w:spacing w:line="276" w:lineRule="auto"/>
      </w:pPr>
      <w:r>
        <w:t xml:space="preserve">Gospodarski subjekt naročnikov obrazec ESPD (datoteka XML) uvozi na spletni strani portala javnih naročil/ESPD: </w:t>
      </w:r>
      <w:hyperlink r:id="rId19">
        <w:r>
          <w:rPr>
            <w:rStyle w:val="Hyperlink"/>
          </w:rPr>
          <w:t>https://ejn.gov.si/espd/ /</w:t>
        </w:r>
      </w:hyperlink>
      <w:r>
        <w:t xml:space="preserve"> in njega neposredno vnese zahtevane podatke.</w:t>
      </w:r>
    </w:p>
    <w:p w14:paraId="2739C646" w14:textId="77777777" w:rsidR="005113A2" w:rsidRDefault="005113A2" w:rsidP="00660315">
      <w:pPr>
        <w:spacing w:line="276" w:lineRule="auto"/>
      </w:pPr>
    </w:p>
    <w:p w14:paraId="6E782665" w14:textId="77777777" w:rsidR="005113A2" w:rsidRDefault="005113A2" w:rsidP="00660315">
      <w:pPr>
        <w:spacing w:line="276" w:lineRule="auto"/>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65EF06" w14:textId="77777777" w:rsidR="005113A2" w:rsidRDefault="005113A2" w:rsidP="00660315">
      <w:pPr>
        <w:spacing w:line="276" w:lineRule="auto"/>
      </w:pPr>
    </w:p>
    <w:p w14:paraId="6B8F763E" w14:textId="77777777" w:rsidR="005113A2" w:rsidRDefault="005113A2" w:rsidP="00660315">
      <w:pPr>
        <w:spacing w:line="276" w:lineRule="auto"/>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79B82A25" w14:textId="77777777" w:rsidR="005113A2" w:rsidRDefault="005113A2" w:rsidP="00660315">
      <w:pPr>
        <w:spacing w:line="276" w:lineRule="auto"/>
      </w:pPr>
    </w:p>
    <w:p w14:paraId="2935D6F0" w14:textId="77777777" w:rsidR="005113A2" w:rsidRPr="00FC02D9" w:rsidRDefault="005113A2" w:rsidP="00660315">
      <w:pPr>
        <w:spacing w:line="276" w:lineRule="auto"/>
      </w:pPr>
      <w:r w:rsidRPr="00FC02D9">
        <w:t xml:space="preserve">Za ostale sodelujoče ponudnik v razdelek »Sodelujoči«, del »ESPD – ostali sodelujoči« priloži lastnoročno podpisane ESPD v </w:t>
      </w:r>
      <w:proofErr w:type="spellStart"/>
      <w:r w:rsidRPr="00FC02D9">
        <w:t>pdf</w:t>
      </w:r>
      <w:proofErr w:type="spellEnd"/>
      <w:r w:rsidRPr="00FC02D9">
        <w:t xml:space="preserve">. obliki, ali v elektronski obliki podpisan </w:t>
      </w:r>
      <w:proofErr w:type="spellStart"/>
      <w:r w:rsidRPr="00FC02D9">
        <w:t>xml</w:t>
      </w:r>
      <w:proofErr w:type="spellEnd"/>
      <w:r w:rsidRPr="00FC02D9">
        <w:t>.</w:t>
      </w:r>
    </w:p>
    <w:p w14:paraId="118374A8" w14:textId="77777777" w:rsidR="005113A2" w:rsidRPr="00FC02D9" w:rsidRDefault="005113A2" w:rsidP="00660315">
      <w:pPr>
        <w:spacing w:line="276" w:lineRule="auto"/>
        <w:rPr>
          <w:rFonts w:cs="Arial"/>
          <w:bCs/>
          <w:szCs w:val="20"/>
        </w:rPr>
      </w:pPr>
    </w:p>
    <w:p w14:paraId="70E1564F" w14:textId="77777777" w:rsidR="00AD71AB" w:rsidRDefault="00AD71AB" w:rsidP="00660315">
      <w:pPr>
        <w:spacing w:line="276" w:lineRule="auto"/>
        <w:jc w:val="left"/>
        <w:rPr>
          <w:noProof/>
        </w:rPr>
      </w:pPr>
    </w:p>
    <w:p w14:paraId="2AC948A6" w14:textId="658DA814" w:rsidR="00233962" w:rsidRPr="00B612C8" w:rsidRDefault="005113A2" w:rsidP="00660315">
      <w:pPr>
        <w:pStyle w:val="Heading2"/>
        <w:spacing w:line="276" w:lineRule="auto"/>
        <w:rPr>
          <w:noProof/>
        </w:rPr>
      </w:pPr>
      <w:bookmarkStart w:id="102" w:name="_Toc211953079"/>
      <w:r>
        <w:rPr>
          <w:noProof/>
        </w:rPr>
        <w:t>OSNOVNA SPOSOBNOST PONUDNIKA</w:t>
      </w:r>
      <w:bookmarkEnd w:id="102"/>
    </w:p>
    <w:p w14:paraId="0830D330" w14:textId="77777777" w:rsidR="005113A2" w:rsidRPr="005113A2" w:rsidRDefault="005113A2" w:rsidP="00660315">
      <w:pPr>
        <w:pStyle w:val="ListParagraph"/>
        <w:numPr>
          <w:ilvl w:val="0"/>
          <w:numId w:val="38"/>
        </w:numPr>
        <w:suppressAutoHyphens/>
        <w:spacing w:line="276" w:lineRule="auto"/>
        <w:jc w:val="both"/>
        <w:rPr>
          <w:sz w:val="20"/>
          <w:szCs w:val="20"/>
          <w:lang w:val="sl-SI"/>
        </w:rPr>
      </w:pPr>
      <w:proofErr w:type="spellStart"/>
      <w:r w:rsidRPr="005113A2">
        <w:rPr>
          <w:sz w:val="20"/>
          <w:szCs w:val="20"/>
          <w:lang w:val="sl-SI"/>
        </w:rPr>
        <w:t>Naročnik</w:t>
      </w:r>
      <w:proofErr w:type="spellEnd"/>
      <w:r w:rsidRPr="005113A2">
        <w:rPr>
          <w:sz w:val="20"/>
          <w:szCs w:val="20"/>
          <w:lang w:val="sl-SI"/>
        </w:rPr>
        <w:t xml:space="preserve"> bo iz sodelovanja v postopku javnega </w:t>
      </w:r>
      <w:proofErr w:type="spellStart"/>
      <w:r w:rsidRPr="005113A2">
        <w:rPr>
          <w:sz w:val="20"/>
          <w:szCs w:val="20"/>
          <w:lang w:val="sl-SI"/>
        </w:rPr>
        <w:t>naročanja</w:t>
      </w:r>
      <w:proofErr w:type="spellEnd"/>
      <w:r w:rsidRPr="005113A2">
        <w:rPr>
          <w:sz w:val="20"/>
          <w:szCs w:val="20"/>
          <w:lang w:val="sl-SI"/>
        </w:rPr>
        <w:t xml:space="preserve"> </w:t>
      </w:r>
      <w:proofErr w:type="spellStart"/>
      <w:r w:rsidRPr="005113A2">
        <w:rPr>
          <w:sz w:val="20"/>
          <w:szCs w:val="20"/>
          <w:lang w:val="sl-SI"/>
        </w:rPr>
        <w:t>izključil</w:t>
      </w:r>
      <w:proofErr w:type="spellEnd"/>
      <w:r w:rsidRPr="005113A2">
        <w:rPr>
          <w:sz w:val="20"/>
          <w:szCs w:val="20"/>
          <w:lang w:val="sl-SI"/>
        </w:rPr>
        <w:t xml:space="preserve"> ponudnika, </w:t>
      </w:r>
      <w:proofErr w:type="spellStart"/>
      <w:r w:rsidRPr="005113A2">
        <w:rPr>
          <w:sz w:val="20"/>
          <w:szCs w:val="20"/>
          <w:lang w:val="sl-SI"/>
        </w:rPr>
        <w:t>če</w:t>
      </w:r>
      <w:proofErr w:type="spellEnd"/>
      <w:r w:rsidRPr="005113A2">
        <w:rPr>
          <w:sz w:val="20"/>
          <w:szCs w:val="20"/>
          <w:lang w:val="sl-SI"/>
        </w:rPr>
        <w:t xml:space="preserve"> bo pri preverjanju v skladu s 77., 79. in 80. </w:t>
      </w:r>
      <w:proofErr w:type="spellStart"/>
      <w:r w:rsidRPr="005113A2">
        <w:rPr>
          <w:sz w:val="20"/>
          <w:szCs w:val="20"/>
          <w:lang w:val="sl-SI"/>
        </w:rPr>
        <w:t>členom</w:t>
      </w:r>
      <w:proofErr w:type="spellEnd"/>
      <w:r w:rsidRPr="005113A2">
        <w:rPr>
          <w:sz w:val="20"/>
          <w:szCs w:val="20"/>
          <w:lang w:val="sl-SI"/>
        </w:rPr>
        <w:t xml:space="preserve"> ZJN-3 ugotovil ali je </w:t>
      </w:r>
      <w:proofErr w:type="spellStart"/>
      <w:r w:rsidRPr="005113A2">
        <w:rPr>
          <w:sz w:val="20"/>
          <w:szCs w:val="20"/>
          <w:lang w:val="sl-SI"/>
        </w:rPr>
        <w:t>drugače</w:t>
      </w:r>
      <w:proofErr w:type="spellEnd"/>
      <w:r w:rsidRPr="005113A2">
        <w:rPr>
          <w:sz w:val="20"/>
          <w:szCs w:val="20"/>
          <w:lang w:val="sl-SI"/>
        </w:rPr>
        <w:t xml:space="preserve"> seznanjen, da je bila ponudniku ali osebi, ki je </w:t>
      </w:r>
      <w:proofErr w:type="spellStart"/>
      <w:r w:rsidRPr="005113A2">
        <w:rPr>
          <w:sz w:val="20"/>
          <w:szCs w:val="20"/>
          <w:lang w:val="sl-SI"/>
        </w:rPr>
        <w:t>članica</w:t>
      </w:r>
      <w:proofErr w:type="spellEnd"/>
      <w:r w:rsidRPr="005113A2">
        <w:rPr>
          <w:sz w:val="20"/>
          <w:szCs w:val="20"/>
          <w:lang w:val="sl-SI"/>
        </w:rPr>
        <w:t xml:space="preserve"> upravnega, vodstvenega ali nadzornega organa tega gospodarskega subjekta ali ki ima pooblastila za njegovo zastopanje ali </w:t>
      </w:r>
      <w:proofErr w:type="spellStart"/>
      <w:r w:rsidRPr="005113A2">
        <w:rPr>
          <w:sz w:val="20"/>
          <w:szCs w:val="20"/>
          <w:lang w:val="sl-SI"/>
        </w:rPr>
        <w:t>odločanje</w:t>
      </w:r>
      <w:proofErr w:type="spellEnd"/>
      <w:r w:rsidRPr="005113A2">
        <w:rPr>
          <w:sz w:val="20"/>
          <w:szCs w:val="20"/>
          <w:lang w:val="sl-SI"/>
        </w:rPr>
        <w:t xml:space="preserve"> ali nadzor v njem, izrečena pravnomočna sodba za kazniva dejanja iz Kazenskega zakonika (Uradni list RS, št. 50/12 – uradno prečiščeno besedilo, 6/16 – </w:t>
      </w:r>
      <w:proofErr w:type="spellStart"/>
      <w:r w:rsidRPr="005113A2">
        <w:rPr>
          <w:sz w:val="20"/>
          <w:szCs w:val="20"/>
          <w:lang w:val="sl-SI"/>
        </w:rPr>
        <w:t>popr</w:t>
      </w:r>
      <w:proofErr w:type="spellEnd"/>
      <w:r w:rsidRPr="005113A2">
        <w:rPr>
          <w:sz w:val="20"/>
          <w:szCs w:val="20"/>
          <w:lang w:val="sl-SI"/>
        </w:rPr>
        <w:t>., 54/15, 38/16, 27/17, 23/20, 91/20, 95/21, 186/21, 105/22 – ZZNŠPP in 16/23; v nadaljnjem besedilu: KZ-1) ali za primerljiva kazniva dejanja, ki so jih izrekla tuja sodišča:</w:t>
      </w:r>
      <w:r w:rsidRPr="005113A2">
        <w:rPr>
          <w:sz w:val="20"/>
          <w:szCs w:val="20"/>
          <w:lang w:val="sl-SI"/>
        </w:rPr>
        <w:tab/>
      </w:r>
    </w:p>
    <w:p w14:paraId="54229547"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terorizem</w:t>
      </w:r>
      <w:proofErr w:type="spellEnd"/>
      <w:r w:rsidRPr="005113A2">
        <w:rPr>
          <w:rFonts w:eastAsia="Calibri"/>
          <w:sz w:val="20"/>
          <w:szCs w:val="20"/>
        </w:rPr>
        <w:t xml:space="preserve"> (108. </w:t>
      </w:r>
      <w:proofErr w:type="spellStart"/>
      <w:r w:rsidRPr="005113A2">
        <w:rPr>
          <w:rFonts w:eastAsia="Calibri"/>
          <w:sz w:val="20"/>
          <w:szCs w:val="20"/>
        </w:rPr>
        <w:t>člen</w:t>
      </w:r>
      <w:proofErr w:type="spellEnd"/>
      <w:r w:rsidRPr="005113A2">
        <w:rPr>
          <w:rFonts w:eastAsia="Calibri"/>
          <w:sz w:val="20"/>
          <w:szCs w:val="20"/>
        </w:rPr>
        <w:t xml:space="preserve"> KZ-1),</w:t>
      </w:r>
    </w:p>
    <w:p w14:paraId="4DC5B183"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financiranje</w:t>
      </w:r>
      <w:proofErr w:type="spellEnd"/>
      <w:r w:rsidRPr="005113A2">
        <w:rPr>
          <w:rFonts w:eastAsia="Calibri"/>
          <w:sz w:val="20"/>
          <w:szCs w:val="20"/>
        </w:rPr>
        <w:t xml:space="preserve"> </w:t>
      </w:r>
      <w:proofErr w:type="spellStart"/>
      <w:r w:rsidRPr="005113A2">
        <w:rPr>
          <w:rFonts w:eastAsia="Calibri"/>
          <w:sz w:val="20"/>
          <w:szCs w:val="20"/>
        </w:rPr>
        <w:t>terorizma</w:t>
      </w:r>
      <w:proofErr w:type="spellEnd"/>
      <w:r w:rsidRPr="005113A2">
        <w:rPr>
          <w:rFonts w:eastAsia="Calibri"/>
          <w:sz w:val="20"/>
          <w:szCs w:val="20"/>
        </w:rPr>
        <w:t xml:space="preserve"> (109. </w:t>
      </w:r>
      <w:proofErr w:type="spellStart"/>
      <w:r w:rsidRPr="005113A2">
        <w:rPr>
          <w:rFonts w:eastAsia="Calibri"/>
          <w:sz w:val="20"/>
          <w:szCs w:val="20"/>
        </w:rPr>
        <w:t>člen</w:t>
      </w:r>
      <w:proofErr w:type="spellEnd"/>
      <w:r w:rsidRPr="005113A2">
        <w:rPr>
          <w:rFonts w:eastAsia="Calibri"/>
          <w:sz w:val="20"/>
          <w:szCs w:val="20"/>
        </w:rPr>
        <w:t xml:space="preserve"> KZ-1),</w:t>
      </w:r>
    </w:p>
    <w:p w14:paraId="3437DDEF"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ščuvanje</w:t>
      </w:r>
      <w:proofErr w:type="spellEnd"/>
      <w:r w:rsidRPr="005113A2">
        <w:rPr>
          <w:rFonts w:eastAsia="Calibri"/>
          <w:sz w:val="20"/>
          <w:szCs w:val="20"/>
        </w:rPr>
        <w:t xml:space="preserve"> in </w:t>
      </w:r>
      <w:proofErr w:type="spellStart"/>
      <w:r w:rsidRPr="005113A2">
        <w:rPr>
          <w:rFonts w:eastAsia="Calibri"/>
          <w:sz w:val="20"/>
          <w:szCs w:val="20"/>
        </w:rPr>
        <w:t>javno</w:t>
      </w:r>
      <w:proofErr w:type="spellEnd"/>
      <w:r w:rsidRPr="005113A2">
        <w:rPr>
          <w:rFonts w:eastAsia="Calibri"/>
          <w:sz w:val="20"/>
          <w:szCs w:val="20"/>
        </w:rPr>
        <w:t xml:space="preserve"> </w:t>
      </w:r>
      <w:proofErr w:type="spellStart"/>
      <w:r w:rsidRPr="005113A2">
        <w:rPr>
          <w:rFonts w:eastAsia="Calibri"/>
          <w:sz w:val="20"/>
          <w:szCs w:val="20"/>
        </w:rPr>
        <w:t>poveličevanje</w:t>
      </w:r>
      <w:proofErr w:type="spellEnd"/>
      <w:r w:rsidRPr="005113A2">
        <w:rPr>
          <w:rFonts w:eastAsia="Calibri"/>
          <w:sz w:val="20"/>
          <w:szCs w:val="20"/>
        </w:rPr>
        <w:t xml:space="preserve"> </w:t>
      </w:r>
      <w:proofErr w:type="spellStart"/>
      <w:r w:rsidRPr="005113A2">
        <w:rPr>
          <w:rFonts w:eastAsia="Calibri"/>
          <w:sz w:val="20"/>
          <w:szCs w:val="20"/>
        </w:rPr>
        <w:t>terorističnih</w:t>
      </w:r>
      <w:proofErr w:type="spellEnd"/>
      <w:r w:rsidRPr="005113A2">
        <w:rPr>
          <w:rFonts w:eastAsia="Calibri"/>
          <w:sz w:val="20"/>
          <w:szCs w:val="20"/>
        </w:rPr>
        <w:t xml:space="preserve"> </w:t>
      </w:r>
      <w:proofErr w:type="spellStart"/>
      <w:r w:rsidRPr="005113A2">
        <w:rPr>
          <w:rFonts w:eastAsia="Calibri"/>
          <w:sz w:val="20"/>
          <w:szCs w:val="20"/>
        </w:rPr>
        <w:t>dejanj</w:t>
      </w:r>
      <w:proofErr w:type="spellEnd"/>
      <w:r w:rsidRPr="005113A2">
        <w:rPr>
          <w:rFonts w:eastAsia="Calibri"/>
          <w:sz w:val="20"/>
          <w:szCs w:val="20"/>
        </w:rPr>
        <w:t xml:space="preserve"> (110. </w:t>
      </w:r>
      <w:proofErr w:type="spellStart"/>
      <w:r w:rsidRPr="005113A2">
        <w:rPr>
          <w:rFonts w:eastAsia="Calibri"/>
          <w:sz w:val="20"/>
          <w:szCs w:val="20"/>
        </w:rPr>
        <w:t>člen</w:t>
      </w:r>
      <w:proofErr w:type="spellEnd"/>
      <w:r w:rsidRPr="005113A2">
        <w:rPr>
          <w:rFonts w:eastAsia="Calibri"/>
          <w:sz w:val="20"/>
          <w:szCs w:val="20"/>
        </w:rPr>
        <w:t xml:space="preserve"> KZ-1),</w:t>
      </w:r>
    </w:p>
    <w:p w14:paraId="5E49F084"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novačenje</w:t>
      </w:r>
      <w:proofErr w:type="spellEnd"/>
      <w:r w:rsidRPr="005113A2">
        <w:rPr>
          <w:rFonts w:eastAsia="Calibri"/>
          <w:sz w:val="20"/>
          <w:szCs w:val="20"/>
        </w:rPr>
        <w:t xml:space="preserve"> in </w:t>
      </w:r>
      <w:proofErr w:type="spellStart"/>
      <w:r w:rsidRPr="005113A2">
        <w:rPr>
          <w:rFonts w:eastAsia="Calibri"/>
          <w:sz w:val="20"/>
          <w:szCs w:val="20"/>
        </w:rPr>
        <w:t>usposabljanje</w:t>
      </w:r>
      <w:proofErr w:type="spellEnd"/>
      <w:r w:rsidRPr="005113A2">
        <w:rPr>
          <w:rFonts w:eastAsia="Calibri"/>
          <w:sz w:val="20"/>
          <w:szCs w:val="20"/>
        </w:rPr>
        <w:t xml:space="preserve"> za </w:t>
      </w:r>
      <w:proofErr w:type="spellStart"/>
      <w:r w:rsidRPr="005113A2">
        <w:rPr>
          <w:rFonts w:eastAsia="Calibri"/>
          <w:sz w:val="20"/>
          <w:szCs w:val="20"/>
        </w:rPr>
        <w:t>terorizem</w:t>
      </w:r>
      <w:proofErr w:type="spellEnd"/>
      <w:r w:rsidRPr="005113A2">
        <w:rPr>
          <w:rFonts w:eastAsia="Calibri"/>
          <w:sz w:val="20"/>
          <w:szCs w:val="20"/>
        </w:rPr>
        <w:t xml:space="preserve"> (111. </w:t>
      </w:r>
      <w:proofErr w:type="spellStart"/>
      <w:r w:rsidRPr="005113A2">
        <w:rPr>
          <w:rFonts w:eastAsia="Calibri"/>
          <w:sz w:val="20"/>
          <w:szCs w:val="20"/>
        </w:rPr>
        <w:t>člen</w:t>
      </w:r>
      <w:proofErr w:type="spellEnd"/>
      <w:r w:rsidRPr="005113A2">
        <w:rPr>
          <w:rFonts w:eastAsia="Calibri"/>
          <w:sz w:val="20"/>
          <w:szCs w:val="20"/>
        </w:rPr>
        <w:t xml:space="preserve"> KZ-1), </w:t>
      </w:r>
    </w:p>
    <w:p w14:paraId="559CD7DC"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spravljanje</w:t>
      </w:r>
      <w:proofErr w:type="spellEnd"/>
      <w:r w:rsidRPr="005113A2">
        <w:rPr>
          <w:rFonts w:eastAsia="Calibri"/>
          <w:sz w:val="20"/>
          <w:szCs w:val="20"/>
        </w:rPr>
        <w:t xml:space="preserve"> v </w:t>
      </w:r>
      <w:proofErr w:type="spellStart"/>
      <w:r w:rsidRPr="005113A2">
        <w:rPr>
          <w:rFonts w:eastAsia="Calibri"/>
          <w:sz w:val="20"/>
          <w:szCs w:val="20"/>
        </w:rPr>
        <w:t>suženjsko</w:t>
      </w:r>
      <w:proofErr w:type="spellEnd"/>
      <w:r w:rsidRPr="005113A2">
        <w:rPr>
          <w:rFonts w:eastAsia="Calibri"/>
          <w:sz w:val="20"/>
          <w:szCs w:val="20"/>
        </w:rPr>
        <w:t xml:space="preserve"> </w:t>
      </w:r>
      <w:proofErr w:type="spellStart"/>
      <w:r w:rsidRPr="005113A2">
        <w:rPr>
          <w:rFonts w:eastAsia="Calibri"/>
          <w:sz w:val="20"/>
          <w:szCs w:val="20"/>
        </w:rPr>
        <w:t>razmerje</w:t>
      </w:r>
      <w:proofErr w:type="spellEnd"/>
      <w:r w:rsidRPr="005113A2">
        <w:rPr>
          <w:rFonts w:eastAsia="Calibri"/>
          <w:sz w:val="20"/>
          <w:szCs w:val="20"/>
        </w:rPr>
        <w:t xml:space="preserve"> (112. </w:t>
      </w:r>
      <w:proofErr w:type="spellStart"/>
      <w:r w:rsidRPr="005113A2">
        <w:rPr>
          <w:rFonts w:eastAsia="Calibri"/>
          <w:sz w:val="20"/>
          <w:szCs w:val="20"/>
        </w:rPr>
        <w:t>člen</w:t>
      </w:r>
      <w:proofErr w:type="spellEnd"/>
      <w:r w:rsidRPr="005113A2">
        <w:rPr>
          <w:rFonts w:eastAsia="Calibri"/>
          <w:sz w:val="20"/>
          <w:szCs w:val="20"/>
        </w:rPr>
        <w:t xml:space="preserve"> KZ-1),</w:t>
      </w:r>
    </w:p>
    <w:p w14:paraId="7D11FFF0"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trgovina z ljudmi (113. člen KZ-1),</w:t>
      </w:r>
    </w:p>
    <w:p w14:paraId="3694A568"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sprejemanje podkupnine pri volitvah (157. člen KZ-1),</w:t>
      </w:r>
    </w:p>
    <w:p w14:paraId="7F9A4D23"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kršitev temeljnih pravic delavcev (196. člen KZ-1),</w:t>
      </w:r>
    </w:p>
    <w:p w14:paraId="5D8E270F"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goljufija</w:t>
      </w:r>
      <w:proofErr w:type="spellEnd"/>
      <w:r w:rsidRPr="005113A2">
        <w:rPr>
          <w:rFonts w:eastAsia="Calibri"/>
          <w:sz w:val="20"/>
          <w:szCs w:val="20"/>
        </w:rPr>
        <w:t xml:space="preserve"> (211. </w:t>
      </w:r>
      <w:proofErr w:type="spellStart"/>
      <w:r w:rsidRPr="005113A2">
        <w:rPr>
          <w:rFonts w:eastAsia="Calibri"/>
          <w:sz w:val="20"/>
          <w:szCs w:val="20"/>
        </w:rPr>
        <w:t>člen</w:t>
      </w:r>
      <w:proofErr w:type="spellEnd"/>
      <w:r w:rsidRPr="005113A2">
        <w:rPr>
          <w:rFonts w:eastAsia="Calibri"/>
          <w:sz w:val="20"/>
          <w:szCs w:val="20"/>
        </w:rPr>
        <w:t xml:space="preserve"> KZ-1),</w:t>
      </w:r>
    </w:p>
    <w:p w14:paraId="317D414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protipravno</w:t>
      </w:r>
      <w:proofErr w:type="spellEnd"/>
      <w:r w:rsidRPr="005113A2">
        <w:rPr>
          <w:rFonts w:eastAsia="Calibri"/>
          <w:sz w:val="20"/>
          <w:szCs w:val="20"/>
        </w:rPr>
        <w:t xml:space="preserve"> </w:t>
      </w:r>
      <w:proofErr w:type="spellStart"/>
      <w:r w:rsidRPr="005113A2">
        <w:rPr>
          <w:rFonts w:eastAsia="Calibri"/>
          <w:sz w:val="20"/>
          <w:szCs w:val="20"/>
        </w:rPr>
        <w:t>omejevanje</w:t>
      </w:r>
      <w:proofErr w:type="spellEnd"/>
      <w:r w:rsidRPr="005113A2">
        <w:rPr>
          <w:rFonts w:eastAsia="Calibri"/>
          <w:sz w:val="20"/>
          <w:szCs w:val="20"/>
        </w:rPr>
        <w:t xml:space="preserve"> </w:t>
      </w:r>
      <w:proofErr w:type="spellStart"/>
      <w:r w:rsidRPr="005113A2">
        <w:rPr>
          <w:rFonts w:eastAsia="Calibri"/>
          <w:sz w:val="20"/>
          <w:szCs w:val="20"/>
        </w:rPr>
        <w:t>konkurence</w:t>
      </w:r>
      <w:proofErr w:type="spellEnd"/>
      <w:r w:rsidRPr="005113A2">
        <w:rPr>
          <w:rFonts w:eastAsia="Calibri"/>
          <w:sz w:val="20"/>
          <w:szCs w:val="20"/>
        </w:rPr>
        <w:t xml:space="preserve"> (225. </w:t>
      </w:r>
      <w:proofErr w:type="spellStart"/>
      <w:r w:rsidRPr="005113A2">
        <w:rPr>
          <w:rFonts w:eastAsia="Calibri"/>
          <w:sz w:val="20"/>
          <w:szCs w:val="20"/>
        </w:rPr>
        <w:t>člen</w:t>
      </w:r>
      <w:proofErr w:type="spellEnd"/>
      <w:r w:rsidRPr="005113A2">
        <w:rPr>
          <w:rFonts w:eastAsia="Calibri"/>
          <w:sz w:val="20"/>
          <w:szCs w:val="20"/>
        </w:rPr>
        <w:t xml:space="preserve"> KZ-1), </w:t>
      </w:r>
    </w:p>
    <w:p w14:paraId="2D3EA1B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povzročitev</w:t>
      </w:r>
      <w:proofErr w:type="spellEnd"/>
      <w:r w:rsidRPr="005113A2">
        <w:rPr>
          <w:rFonts w:eastAsia="Calibri"/>
          <w:sz w:val="20"/>
          <w:szCs w:val="20"/>
        </w:rPr>
        <w:t xml:space="preserve"> </w:t>
      </w:r>
      <w:proofErr w:type="spellStart"/>
      <w:r w:rsidRPr="005113A2">
        <w:rPr>
          <w:rFonts w:eastAsia="Calibri"/>
          <w:sz w:val="20"/>
          <w:szCs w:val="20"/>
        </w:rPr>
        <w:t>stečaja</w:t>
      </w:r>
      <w:proofErr w:type="spellEnd"/>
      <w:r w:rsidRPr="005113A2">
        <w:rPr>
          <w:rFonts w:eastAsia="Calibri"/>
          <w:sz w:val="20"/>
          <w:szCs w:val="20"/>
        </w:rPr>
        <w:t xml:space="preserve"> z </w:t>
      </w:r>
      <w:proofErr w:type="spellStart"/>
      <w:r w:rsidRPr="005113A2">
        <w:rPr>
          <w:rFonts w:eastAsia="Calibri"/>
          <w:sz w:val="20"/>
          <w:szCs w:val="20"/>
        </w:rPr>
        <w:t>goljufijo</w:t>
      </w:r>
      <w:proofErr w:type="spellEnd"/>
      <w:r w:rsidRPr="005113A2">
        <w:rPr>
          <w:rFonts w:eastAsia="Calibri"/>
          <w:sz w:val="20"/>
          <w:szCs w:val="20"/>
        </w:rPr>
        <w:t xml:space="preserve"> </w:t>
      </w:r>
      <w:proofErr w:type="spellStart"/>
      <w:r w:rsidRPr="005113A2">
        <w:rPr>
          <w:rFonts w:eastAsia="Calibri"/>
          <w:sz w:val="20"/>
          <w:szCs w:val="20"/>
        </w:rPr>
        <w:t>ali</w:t>
      </w:r>
      <w:proofErr w:type="spellEnd"/>
      <w:r w:rsidRPr="005113A2">
        <w:rPr>
          <w:rFonts w:eastAsia="Calibri"/>
          <w:sz w:val="20"/>
          <w:szCs w:val="20"/>
        </w:rPr>
        <w:t xml:space="preserve"> </w:t>
      </w:r>
      <w:proofErr w:type="spellStart"/>
      <w:r w:rsidRPr="005113A2">
        <w:rPr>
          <w:rFonts w:eastAsia="Calibri"/>
          <w:sz w:val="20"/>
          <w:szCs w:val="20"/>
        </w:rPr>
        <w:t>nevestnim</w:t>
      </w:r>
      <w:proofErr w:type="spellEnd"/>
      <w:r w:rsidRPr="005113A2">
        <w:rPr>
          <w:rFonts w:eastAsia="Calibri"/>
          <w:sz w:val="20"/>
          <w:szCs w:val="20"/>
        </w:rPr>
        <w:t xml:space="preserve"> </w:t>
      </w:r>
      <w:proofErr w:type="spellStart"/>
      <w:r w:rsidRPr="005113A2">
        <w:rPr>
          <w:rFonts w:eastAsia="Calibri"/>
          <w:sz w:val="20"/>
          <w:szCs w:val="20"/>
        </w:rPr>
        <w:t>poslovanjem</w:t>
      </w:r>
      <w:proofErr w:type="spellEnd"/>
      <w:r w:rsidRPr="005113A2">
        <w:rPr>
          <w:rFonts w:eastAsia="Calibri"/>
          <w:sz w:val="20"/>
          <w:szCs w:val="20"/>
        </w:rPr>
        <w:t xml:space="preserve"> (226. </w:t>
      </w:r>
      <w:proofErr w:type="spellStart"/>
      <w:r w:rsidRPr="005113A2">
        <w:rPr>
          <w:rFonts w:eastAsia="Calibri"/>
          <w:sz w:val="20"/>
          <w:szCs w:val="20"/>
        </w:rPr>
        <w:t>člen</w:t>
      </w:r>
      <w:proofErr w:type="spellEnd"/>
      <w:r w:rsidRPr="005113A2">
        <w:rPr>
          <w:rFonts w:eastAsia="Calibri"/>
          <w:sz w:val="20"/>
          <w:szCs w:val="20"/>
        </w:rPr>
        <w:t xml:space="preserve"> KZ-1),</w:t>
      </w:r>
    </w:p>
    <w:p w14:paraId="56CF4159"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oškodovanje</w:t>
      </w:r>
      <w:proofErr w:type="spellEnd"/>
      <w:r w:rsidRPr="005113A2">
        <w:rPr>
          <w:rFonts w:eastAsia="Calibri"/>
          <w:sz w:val="20"/>
          <w:szCs w:val="20"/>
        </w:rPr>
        <w:t xml:space="preserve"> </w:t>
      </w:r>
      <w:proofErr w:type="spellStart"/>
      <w:r w:rsidRPr="005113A2">
        <w:rPr>
          <w:rFonts w:eastAsia="Calibri"/>
          <w:sz w:val="20"/>
          <w:szCs w:val="20"/>
        </w:rPr>
        <w:t>upnikov</w:t>
      </w:r>
      <w:proofErr w:type="spellEnd"/>
      <w:r w:rsidRPr="005113A2">
        <w:rPr>
          <w:rFonts w:eastAsia="Calibri"/>
          <w:sz w:val="20"/>
          <w:szCs w:val="20"/>
        </w:rPr>
        <w:t xml:space="preserve"> (227. </w:t>
      </w:r>
      <w:proofErr w:type="spellStart"/>
      <w:r w:rsidRPr="005113A2">
        <w:rPr>
          <w:rFonts w:eastAsia="Calibri"/>
          <w:sz w:val="20"/>
          <w:szCs w:val="20"/>
        </w:rPr>
        <w:t>člen</w:t>
      </w:r>
      <w:proofErr w:type="spellEnd"/>
      <w:r w:rsidRPr="005113A2">
        <w:rPr>
          <w:rFonts w:eastAsia="Calibri"/>
          <w:sz w:val="20"/>
          <w:szCs w:val="20"/>
        </w:rPr>
        <w:t xml:space="preserve"> KZ-1),</w:t>
      </w:r>
    </w:p>
    <w:p w14:paraId="680AD8EF"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poslovna</w:t>
      </w:r>
      <w:proofErr w:type="spellEnd"/>
      <w:r w:rsidRPr="005113A2">
        <w:rPr>
          <w:rFonts w:eastAsia="Calibri"/>
          <w:sz w:val="20"/>
          <w:szCs w:val="20"/>
        </w:rPr>
        <w:t xml:space="preserve"> </w:t>
      </w:r>
      <w:proofErr w:type="spellStart"/>
      <w:r w:rsidRPr="005113A2">
        <w:rPr>
          <w:rFonts w:eastAsia="Calibri"/>
          <w:sz w:val="20"/>
          <w:szCs w:val="20"/>
        </w:rPr>
        <w:t>goljufija</w:t>
      </w:r>
      <w:proofErr w:type="spellEnd"/>
      <w:r w:rsidRPr="005113A2">
        <w:rPr>
          <w:rFonts w:eastAsia="Calibri"/>
          <w:sz w:val="20"/>
          <w:szCs w:val="20"/>
        </w:rPr>
        <w:t xml:space="preserve"> (228. </w:t>
      </w:r>
      <w:proofErr w:type="spellStart"/>
      <w:r w:rsidRPr="005113A2">
        <w:rPr>
          <w:rFonts w:eastAsia="Calibri"/>
          <w:sz w:val="20"/>
          <w:szCs w:val="20"/>
        </w:rPr>
        <w:t>člen</w:t>
      </w:r>
      <w:proofErr w:type="spellEnd"/>
      <w:r w:rsidRPr="005113A2">
        <w:rPr>
          <w:rFonts w:eastAsia="Calibri"/>
          <w:sz w:val="20"/>
          <w:szCs w:val="20"/>
        </w:rPr>
        <w:t xml:space="preserve"> KZ-1),</w:t>
      </w:r>
    </w:p>
    <w:p w14:paraId="03312E5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goljufija</w:t>
      </w:r>
      <w:proofErr w:type="spellEnd"/>
      <w:r w:rsidRPr="005113A2">
        <w:rPr>
          <w:rFonts w:eastAsia="Calibri"/>
          <w:sz w:val="20"/>
          <w:szCs w:val="20"/>
        </w:rPr>
        <w:t xml:space="preserve"> </w:t>
      </w:r>
      <w:proofErr w:type="spellStart"/>
      <w:r w:rsidRPr="005113A2">
        <w:rPr>
          <w:rFonts w:eastAsia="Calibri"/>
          <w:sz w:val="20"/>
          <w:szCs w:val="20"/>
        </w:rPr>
        <w:t>na</w:t>
      </w:r>
      <w:proofErr w:type="spellEnd"/>
      <w:r w:rsidRPr="005113A2">
        <w:rPr>
          <w:rFonts w:eastAsia="Calibri"/>
          <w:sz w:val="20"/>
          <w:szCs w:val="20"/>
        </w:rPr>
        <w:t xml:space="preserve"> </w:t>
      </w:r>
      <w:proofErr w:type="spellStart"/>
      <w:r w:rsidRPr="005113A2">
        <w:rPr>
          <w:rFonts w:eastAsia="Calibri"/>
          <w:sz w:val="20"/>
          <w:szCs w:val="20"/>
        </w:rPr>
        <w:t>škodo</w:t>
      </w:r>
      <w:proofErr w:type="spellEnd"/>
      <w:r w:rsidRPr="005113A2">
        <w:rPr>
          <w:rFonts w:eastAsia="Calibri"/>
          <w:sz w:val="20"/>
          <w:szCs w:val="20"/>
        </w:rPr>
        <w:t xml:space="preserve"> </w:t>
      </w:r>
      <w:proofErr w:type="spellStart"/>
      <w:r w:rsidRPr="005113A2">
        <w:rPr>
          <w:rFonts w:eastAsia="Calibri"/>
          <w:sz w:val="20"/>
          <w:szCs w:val="20"/>
        </w:rPr>
        <w:t>Evropske</w:t>
      </w:r>
      <w:proofErr w:type="spellEnd"/>
      <w:r w:rsidRPr="005113A2">
        <w:rPr>
          <w:rFonts w:eastAsia="Calibri"/>
          <w:sz w:val="20"/>
          <w:szCs w:val="20"/>
        </w:rPr>
        <w:t xml:space="preserve"> </w:t>
      </w:r>
      <w:proofErr w:type="spellStart"/>
      <w:r w:rsidRPr="005113A2">
        <w:rPr>
          <w:rFonts w:eastAsia="Calibri"/>
          <w:sz w:val="20"/>
          <w:szCs w:val="20"/>
        </w:rPr>
        <w:t>unije</w:t>
      </w:r>
      <w:proofErr w:type="spellEnd"/>
      <w:r w:rsidRPr="005113A2">
        <w:rPr>
          <w:rFonts w:eastAsia="Calibri"/>
          <w:sz w:val="20"/>
          <w:szCs w:val="20"/>
        </w:rPr>
        <w:t xml:space="preserve"> (229. </w:t>
      </w:r>
      <w:proofErr w:type="spellStart"/>
      <w:r w:rsidRPr="005113A2">
        <w:rPr>
          <w:rFonts w:eastAsia="Calibri"/>
          <w:sz w:val="20"/>
          <w:szCs w:val="20"/>
        </w:rPr>
        <w:t>člen</w:t>
      </w:r>
      <w:proofErr w:type="spellEnd"/>
      <w:r w:rsidRPr="005113A2">
        <w:rPr>
          <w:rFonts w:eastAsia="Calibri"/>
          <w:sz w:val="20"/>
          <w:szCs w:val="20"/>
        </w:rPr>
        <w:t xml:space="preserve"> KZ-1),</w:t>
      </w:r>
    </w:p>
    <w:p w14:paraId="10CC1142"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it-IT"/>
        </w:rPr>
      </w:pPr>
      <w:proofErr w:type="spellStart"/>
      <w:r w:rsidRPr="005113A2">
        <w:rPr>
          <w:rFonts w:eastAsia="Calibri"/>
          <w:sz w:val="20"/>
          <w:szCs w:val="20"/>
          <w:lang w:val="it-IT"/>
        </w:rPr>
        <w:t>preslepitev</w:t>
      </w:r>
      <w:proofErr w:type="spellEnd"/>
      <w:r w:rsidRPr="005113A2">
        <w:rPr>
          <w:rFonts w:eastAsia="Calibri"/>
          <w:sz w:val="20"/>
          <w:szCs w:val="20"/>
          <w:lang w:val="it-IT"/>
        </w:rPr>
        <w:t xml:space="preserve"> </w:t>
      </w:r>
      <w:proofErr w:type="spellStart"/>
      <w:r w:rsidRPr="005113A2">
        <w:rPr>
          <w:rFonts w:eastAsia="Calibri"/>
          <w:sz w:val="20"/>
          <w:szCs w:val="20"/>
          <w:lang w:val="it-IT"/>
        </w:rPr>
        <w:t>pri</w:t>
      </w:r>
      <w:proofErr w:type="spellEnd"/>
      <w:r w:rsidRPr="005113A2">
        <w:rPr>
          <w:rFonts w:eastAsia="Calibri"/>
          <w:sz w:val="20"/>
          <w:szCs w:val="20"/>
          <w:lang w:val="it-IT"/>
        </w:rPr>
        <w:t xml:space="preserve"> </w:t>
      </w:r>
      <w:proofErr w:type="spellStart"/>
      <w:r w:rsidRPr="005113A2">
        <w:rPr>
          <w:rFonts w:eastAsia="Calibri"/>
          <w:sz w:val="20"/>
          <w:szCs w:val="20"/>
          <w:lang w:val="it-IT"/>
        </w:rPr>
        <w:t>pridobitvi</w:t>
      </w:r>
      <w:proofErr w:type="spellEnd"/>
      <w:r w:rsidRPr="005113A2">
        <w:rPr>
          <w:rFonts w:eastAsia="Calibri"/>
          <w:sz w:val="20"/>
          <w:szCs w:val="20"/>
          <w:lang w:val="it-IT"/>
        </w:rPr>
        <w:t xml:space="preserve"> in </w:t>
      </w:r>
      <w:proofErr w:type="spellStart"/>
      <w:r w:rsidRPr="005113A2">
        <w:rPr>
          <w:rFonts w:eastAsia="Calibri"/>
          <w:sz w:val="20"/>
          <w:szCs w:val="20"/>
          <w:lang w:val="it-IT"/>
        </w:rPr>
        <w:t>uporabi</w:t>
      </w:r>
      <w:proofErr w:type="spellEnd"/>
      <w:r w:rsidRPr="005113A2">
        <w:rPr>
          <w:rFonts w:eastAsia="Calibri"/>
          <w:sz w:val="20"/>
          <w:szCs w:val="20"/>
          <w:lang w:val="it-IT"/>
        </w:rPr>
        <w:t xml:space="preserve"> </w:t>
      </w:r>
      <w:proofErr w:type="spellStart"/>
      <w:r w:rsidRPr="005113A2">
        <w:rPr>
          <w:rFonts w:eastAsia="Calibri"/>
          <w:sz w:val="20"/>
          <w:szCs w:val="20"/>
          <w:lang w:val="it-IT"/>
        </w:rPr>
        <w:t>posojila</w:t>
      </w:r>
      <w:proofErr w:type="spellEnd"/>
      <w:r w:rsidRPr="005113A2">
        <w:rPr>
          <w:rFonts w:eastAsia="Calibri"/>
          <w:sz w:val="20"/>
          <w:szCs w:val="20"/>
          <w:lang w:val="it-IT"/>
        </w:rPr>
        <w:t xml:space="preserve"> ali </w:t>
      </w:r>
      <w:proofErr w:type="spellStart"/>
      <w:r w:rsidRPr="005113A2">
        <w:rPr>
          <w:rFonts w:eastAsia="Calibri"/>
          <w:sz w:val="20"/>
          <w:szCs w:val="20"/>
          <w:lang w:val="it-IT"/>
        </w:rPr>
        <w:t>ugodnosti</w:t>
      </w:r>
      <w:proofErr w:type="spellEnd"/>
      <w:r w:rsidRPr="005113A2">
        <w:rPr>
          <w:rFonts w:eastAsia="Calibri"/>
          <w:sz w:val="20"/>
          <w:szCs w:val="20"/>
          <w:lang w:val="it-IT"/>
        </w:rPr>
        <w:t xml:space="preserve"> (230. </w:t>
      </w:r>
      <w:proofErr w:type="spellStart"/>
      <w:r w:rsidRPr="005113A2">
        <w:rPr>
          <w:rFonts w:eastAsia="Calibri"/>
          <w:sz w:val="20"/>
          <w:szCs w:val="20"/>
          <w:lang w:val="it-IT"/>
        </w:rPr>
        <w:t>člen</w:t>
      </w:r>
      <w:proofErr w:type="spellEnd"/>
      <w:r w:rsidRPr="005113A2">
        <w:rPr>
          <w:rFonts w:eastAsia="Calibri"/>
          <w:sz w:val="20"/>
          <w:szCs w:val="20"/>
          <w:lang w:val="it-IT"/>
        </w:rPr>
        <w:t xml:space="preserve"> KZ-1),</w:t>
      </w:r>
    </w:p>
    <w:p w14:paraId="7FBECD4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it-IT"/>
        </w:rPr>
      </w:pPr>
      <w:proofErr w:type="spellStart"/>
      <w:r w:rsidRPr="005113A2">
        <w:rPr>
          <w:rFonts w:eastAsia="Calibri"/>
          <w:sz w:val="20"/>
          <w:szCs w:val="20"/>
          <w:lang w:val="it-IT"/>
        </w:rPr>
        <w:t>preslepitev</w:t>
      </w:r>
      <w:proofErr w:type="spellEnd"/>
      <w:r w:rsidRPr="005113A2">
        <w:rPr>
          <w:rFonts w:eastAsia="Calibri"/>
          <w:sz w:val="20"/>
          <w:szCs w:val="20"/>
          <w:lang w:val="it-IT"/>
        </w:rPr>
        <w:t xml:space="preserve"> </w:t>
      </w:r>
      <w:proofErr w:type="spellStart"/>
      <w:r w:rsidRPr="005113A2">
        <w:rPr>
          <w:rFonts w:eastAsia="Calibri"/>
          <w:sz w:val="20"/>
          <w:szCs w:val="20"/>
          <w:lang w:val="it-IT"/>
        </w:rPr>
        <w:t>pri</w:t>
      </w:r>
      <w:proofErr w:type="spellEnd"/>
      <w:r w:rsidRPr="005113A2">
        <w:rPr>
          <w:rFonts w:eastAsia="Calibri"/>
          <w:sz w:val="20"/>
          <w:szCs w:val="20"/>
          <w:lang w:val="it-IT"/>
        </w:rPr>
        <w:t xml:space="preserve"> </w:t>
      </w:r>
      <w:proofErr w:type="spellStart"/>
      <w:r w:rsidRPr="005113A2">
        <w:rPr>
          <w:rFonts w:eastAsia="Calibri"/>
          <w:sz w:val="20"/>
          <w:szCs w:val="20"/>
          <w:lang w:val="it-IT"/>
        </w:rPr>
        <w:t>poslovanju</w:t>
      </w:r>
      <w:proofErr w:type="spellEnd"/>
      <w:r w:rsidRPr="005113A2">
        <w:rPr>
          <w:rFonts w:eastAsia="Calibri"/>
          <w:sz w:val="20"/>
          <w:szCs w:val="20"/>
          <w:lang w:val="it-IT"/>
        </w:rPr>
        <w:t xml:space="preserve"> z </w:t>
      </w:r>
      <w:proofErr w:type="spellStart"/>
      <w:r w:rsidRPr="005113A2">
        <w:rPr>
          <w:rFonts w:eastAsia="Calibri"/>
          <w:sz w:val="20"/>
          <w:szCs w:val="20"/>
          <w:lang w:val="it-IT"/>
        </w:rPr>
        <w:t>vrednostnimi</w:t>
      </w:r>
      <w:proofErr w:type="spellEnd"/>
      <w:r w:rsidRPr="005113A2">
        <w:rPr>
          <w:rFonts w:eastAsia="Calibri"/>
          <w:sz w:val="20"/>
          <w:szCs w:val="20"/>
          <w:lang w:val="it-IT"/>
        </w:rPr>
        <w:t xml:space="preserve"> </w:t>
      </w:r>
      <w:proofErr w:type="spellStart"/>
      <w:r w:rsidRPr="005113A2">
        <w:rPr>
          <w:rFonts w:eastAsia="Calibri"/>
          <w:sz w:val="20"/>
          <w:szCs w:val="20"/>
          <w:lang w:val="it-IT"/>
        </w:rPr>
        <w:t>papirji</w:t>
      </w:r>
      <w:proofErr w:type="spellEnd"/>
      <w:r w:rsidRPr="005113A2">
        <w:rPr>
          <w:rFonts w:eastAsia="Calibri"/>
          <w:sz w:val="20"/>
          <w:szCs w:val="20"/>
          <w:lang w:val="it-IT"/>
        </w:rPr>
        <w:t xml:space="preserve"> (231. </w:t>
      </w:r>
      <w:proofErr w:type="spellStart"/>
      <w:r w:rsidRPr="005113A2">
        <w:rPr>
          <w:rFonts w:eastAsia="Calibri"/>
          <w:sz w:val="20"/>
          <w:szCs w:val="20"/>
          <w:lang w:val="it-IT"/>
        </w:rPr>
        <w:t>člen</w:t>
      </w:r>
      <w:proofErr w:type="spellEnd"/>
      <w:r w:rsidRPr="005113A2">
        <w:rPr>
          <w:rFonts w:eastAsia="Calibri"/>
          <w:sz w:val="20"/>
          <w:szCs w:val="20"/>
          <w:lang w:val="it-IT"/>
        </w:rPr>
        <w:t xml:space="preserve"> KZ-1),</w:t>
      </w:r>
    </w:p>
    <w:p w14:paraId="55D6AF8E"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preslepitev</w:t>
      </w:r>
      <w:proofErr w:type="spellEnd"/>
      <w:r w:rsidRPr="005113A2">
        <w:rPr>
          <w:rFonts w:eastAsia="Calibri"/>
          <w:sz w:val="20"/>
          <w:szCs w:val="20"/>
        </w:rPr>
        <w:t xml:space="preserve"> </w:t>
      </w:r>
      <w:proofErr w:type="spellStart"/>
      <w:r w:rsidRPr="005113A2">
        <w:rPr>
          <w:rFonts w:eastAsia="Calibri"/>
          <w:sz w:val="20"/>
          <w:szCs w:val="20"/>
        </w:rPr>
        <w:t>kupcev</w:t>
      </w:r>
      <w:proofErr w:type="spellEnd"/>
      <w:r w:rsidRPr="005113A2">
        <w:rPr>
          <w:rFonts w:eastAsia="Calibri"/>
          <w:sz w:val="20"/>
          <w:szCs w:val="20"/>
        </w:rPr>
        <w:t xml:space="preserve"> (232. </w:t>
      </w:r>
      <w:proofErr w:type="spellStart"/>
      <w:r w:rsidRPr="005113A2">
        <w:rPr>
          <w:rFonts w:eastAsia="Calibri"/>
          <w:sz w:val="20"/>
          <w:szCs w:val="20"/>
        </w:rPr>
        <w:t>člen</w:t>
      </w:r>
      <w:proofErr w:type="spellEnd"/>
      <w:r w:rsidRPr="005113A2">
        <w:rPr>
          <w:rFonts w:eastAsia="Calibri"/>
          <w:sz w:val="20"/>
          <w:szCs w:val="20"/>
        </w:rPr>
        <w:t xml:space="preserve"> KZ-1),</w:t>
      </w:r>
    </w:p>
    <w:p w14:paraId="2819B76D"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lastRenderedPageBreak/>
        <w:t>neupravičena uporaba tuje oznake ali modela (233. člen KZ-1),</w:t>
      </w:r>
    </w:p>
    <w:p w14:paraId="7D9E8618"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 xml:space="preserve">neupravičena uporaba tujega izuma ali topografije (234. člen KZ-1), </w:t>
      </w:r>
    </w:p>
    <w:p w14:paraId="458B3B15"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it-IT"/>
        </w:rPr>
      </w:pPr>
      <w:proofErr w:type="spellStart"/>
      <w:r w:rsidRPr="005113A2">
        <w:rPr>
          <w:rFonts w:eastAsia="Calibri"/>
          <w:sz w:val="20"/>
          <w:szCs w:val="20"/>
          <w:lang w:val="it-IT"/>
        </w:rPr>
        <w:t>ponareditev</w:t>
      </w:r>
      <w:proofErr w:type="spellEnd"/>
      <w:r w:rsidRPr="005113A2">
        <w:rPr>
          <w:rFonts w:eastAsia="Calibri"/>
          <w:sz w:val="20"/>
          <w:szCs w:val="20"/>
          <w:lang w:val="it-IT"/>
        </w:rPr>
        <w:t xml:space="preserve"> ali </w:t>
      </w:r>
      <w:proofErr w:type="spellStart"/>
      <w:r w:rsidRPr="005113A2">
        <w:rPr>
          <w:rFonts w:eastAsia="Calibri"/>
          <w:sz w:val="20"/>
          <w:szCs w:val="20"/>
          <w:lang w:val="it-IT"/>
        </w:rPr>
        <w:t>uničenje</w:t>
      </w:r>
      <w:proofErr w:type="spellEnd"/>
      <w:r w:rsidRPr="005113A2">
        <w:rPr>
          <w:rFonts w:eastAsia="Calibri"/>
          <w:sz w:val="20"/>
          <w:szCs w:val="20"/>
          <w:lang w:val="it-IT"/>
        </w:rPr>
        <w:t xml:space="preserve"> </w:t>
      </w:r>
      <w:proofErr w:type="spellStart"/>
      <w:r w:rsidRPr="005113A2">
        <w:rPr>
          <w:rFonts w:eastAsia="Calibri"/>
          <w:sz w:val="20"/>
          <w:szCs w:val="20"/>
          <w:lang w:val="it-IT"/>
        </w:rPr>
        <w:t>poslovnih</w:t>
      </w:r>
      <w:proofErr w:type="spellEnd"/>
      <w:r w:rsidRPr="005113A2">
        <w:rPr>
          <w:rFonts w:eastAsia="Calibri"/>
          <w:sz w:val="20"/>
          <w:szCs w:val="20"/>
          <w:lang w:val="it-IT"/>
        </w:rPr>
        <w:t xml:space="preserve"> </w:t>
      </w:r>
      <w:proofErr w:type="spellStart"/>
      <w:r w:rsidRPr="005113A2">
        <w:rPr>
          <w:rFonts w:eastAsia="Calibri"/>
          <w:sz w:val="20"/>
          <w:szCs w:val="20"/>
          <w:lang w:val="it-IT"/>
        </w:rPr>
        <w:t>listin</w:t>
      </w:r>
      <w:proofErr w:type="spellEnd"/>
      <w:r w:rsidRPr="005113A2">
        <w:rPr>
          <w:rFonts w:eastAsia="Calibri"/>
          <w:sz w:val="20"/>
          <w:szCs w:val="20"/>
          <w:lang w:val="it-IT"/>
        </w:rPr>
        <w:t xml:space="preserve"> (235. </w:t>
      </w:r>
      <w:proofErr w:type="spellStart"/>
      <w:r w:rsidRPr="005113A2">
        <w:rPr>
          <w:rFonts w:eastAsia="Calibri"/>
          <w:sz w:val="20"/>
          <w:szCs w:val="20"/>
          <w:lang w:val="it-IT"/>
        </w:rPr>
        <w:t>člen</w:t>
      </w:r>
      <w:proofErr w:type="spellEnd"/>
      <w:r w:rsidRPr="005113A2">
        <w:rPr>
          <w:rFonts w:eastAsia="Calibri"/>
          <w:sz w:val="20"/>
          <w:szCs w:val="20"/>
          <w:lang w:val="it-IT"/>
        </w:rPr>
        <w:t xml:space="preserve"> KZ-1),  </w:t>
      </w:r>
    </w:p>
    <w:p w14:paraId="096671E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it-IT"/>
        </w:rPr>
      </w:pPr>
      <w:proofErr w:type="spellStart"/>
      <w:r w:rsidRPr="005113A2">
        <w:rPr>
          <w:rFonts w:eastAsia="Calibri"/>
          <w:sz w:val="20"/>
          <w:szCs w:val="20"/>
          <w:lang w:val="it-IT"/>
        </w:rPr>
        <w:t>izdaja</w:t>
      </w:r>
      <w:proofErr w:type="spellEnd"/>
      <w:r w:rsidRPr="005113A2">
        <w:rPr>
          <w:rFonts w:eastAsia="Calibri"/>
          <w:sz w:val="20"/>
          <w:szCs w:val="20"/>
          <w:lang w:val="it-IT"/>
        </w:rPr>
        <w:t xml:space="preserve"> in </w:t>
      </w:r>
      <w:proofErr w:type="spellStart"/>
      <w:r w:rsidRPr="005113A2">
        <w:rPr>
          <w:rFonts w:eastAsia="Calibri"/>
          <w:sz w:val="20"/>
          <w:szCs w:val="20"/>
          <w:lang w:val="it-IT"/>
        </w:rPr>
        <w:t>neupravičena</w:t>
      </w:r>
      <w:proofErr w:type="spellEnd"/>
      <w:r w:rsidRPr="005113A2">
        <w:rPr>
          <w:rFonts w:eastAsia="Calibri"/>
          <w:sz w:val="20"/>
          <w:szCs w:val="20"/>
          <w:lang w:val="it-IT"/>
        </w:rPr>
        <w:t xml:space="preserve"> </w:t>
      </w:r>
      <w:proofErr w:type="spellStart"/>
      <w:r w:rsidRPr="005113A2">
        <w:rPr>
          <w:rFonts w:eastAsia="Calibri"/>
          <w:sz w:val="20"/>
          <w:szCs w:val="20"/>
          <w:lang w:val="it-IT"/>
        </w:rPr>
        <w:t>pridobitev</w:t>
      </w:r>
      <w:proofErr w:type="spellEnd"/>
      <w:r w:rsidRPr="005113A2">
        <w:rPr>
          <w:rFonts w:eastAsia="Calibri"/>
          <w:sz w:val="20"/>
          <w:szCs w:val="20"/>
          <w:lang w:val="it-IT"/>
        </w:rPr>
        <w:t xml:space="preserve"> </w:t>
      </w:r>
      <w:proofErr w:type="spellStart"/>
      <w:r w:rsidRPr="005113A2">
        <w:rPr>
          <w:rFonts w:eastAsia="Calibri"/>
          <w:sz w:val="20"/>
          <w:szCs w:val="20"/>
          <w:lang w:val="it-IT"/>
        </w:rPr>
        <w:t>poslovne</w:t>
      </w:r>
      <w:proofErr w:type="spellEnd"/>
      <w:r w:rsidRPr="005113A2">
        <w:rPr>
          <w:rFonts w:eastAsia="Calibri"/>
          <w:sz w:val="20"/>
          <w:szCs w:val="20"/>
          <w:lang w:val="it-IT"/>
        </w:rPr>
        <w:t xml:space="preserve"> </w:t>
      </w:r>
      <w:proofErr w:type="spellStart"/>
      <w:r w:rsidRPr="005113A2">
        <w:rPr>
          <w:rFonts w:eastAsia="Calibri"/>
          <w:sz w:val="20"/>
          <w:szCs w:val="20"/>
          <w:lang w:val="it-IT"/>
        </w:rPr>
        <w:t>skrivnosti</w:t>
      </w:r>
      <w:proofErr w:type="spellEnd"/>
      <w:r w:rsidRPr="005113A2">
        <w:rPr>
          <w:rFonts w:eastAsia="Calibri"/>
          <w:sz w:val="20"/>
          <w:szCs w:val="20"/>
          <w:lang w:val="it-IT"/>
        </w:rPr>
        <w:t xml:space="preserve"> (236. </w:t>
      </w:r>
      <w:proofErr w:type="spellStart"/>
      <w:r w:rsidRPr="005113A2">
        <w:rPr>
          <w:rFonts w:eastAsia="Calibri"/>
          <w:sz w:val="20"/>
          <w:szCs w:val="20"/>
          <w:lang w:val="it-IT"/>
        </w:rPr>
        <w:t>člen</w:t>
      </w:r>
      <w:proofErr w:type="spellEnd"/>
      <w:r w:rsidRPr="005113A2">
        <w:rPr>
          <w:rFonts w:eastAsia="Calibri"/>
          <w:sz w:val="20"/>
          <w:szCs w:val="20"/>
          <w:lang w:val="it-IT"/>
        </w:rPr>
        <w:t xml:space="preserve"> KZ-1), </w:t>
      </w:r>
    </w:p>
    <w:p w14:paraId="3A2CFD51" w14:textId="77777777" w:rsidR="005113A2" w:rsidRPr="003C6D6B" w:rsidRDefault="005113A2" w:rsidP="00660315">
      <w:pPr>
        <w:pStyle w:val="ListParagraph"/>
        <w:numPr>
          <w:ilvl w:val="0"/>
          <w:numId w:val="37"/>
        </w:numPr>
        <w:suppressAutoHyphens/>
        <w:spacing w:line="276" w:lineRule="auto"/>
        <w:ind w:left="1560"/>
        <w:jc w:val="both"/>
        <w:rPr>
          <w:rFonts w:eastAsia="Calibri"/>
          <w:sz w:val="20"/>
          <w:szCs w:val="20"/>
          <w:lang w:val="it-IT"/>
        </w:rPr>
      </w:pPr>
      <w:proofErr w:type="spellStart"/>
      <w:r w:rsidRPr="003C6D6B">
        <w:rPr>
          <w:rFonts w:eastAsia="Calibri"/>
          <w:sz w:val="20"/>
          <w:szCs w:val="20"/>
          <w:lang w:val="it-IT"/>
        </w:rPr>
        <w:t>zloraba</w:t>
      </w:r>
      <w:proofErr w:type="spellEnd"/>
      <w:r w:rsidRPr="003C6D6B">
        <w:rPr>
          <w:rFonts w:eastAsia="Calibri"/>
          <w:sz w:val="20"/>
          <w:szCs w:val="20"/>
          <w:lang w:val="it-IT"/>
        </w:rPr>
        <w:t xml:space="preserve"> </w:t>
      </w:r>
      <w:proofErr w:type="spellStart"/>
      <w:r w:rsidRPr="003C6D6B">
        <w:rPr>
          <w:rFonts w:eastAsia="Calibri"/>
          <w:sz w:val="20"/>
          <w:szCs w:val="20"/>
          <w:lang w:val="it-IT"/>
        </w:rPr>
        <w:t>informacijskega</w:t>
      </w:r>
      <w:proofErr w:type="spellEnd"/>
      <w:r w:rsidRPr="003C6D6B">
        <w:rPr>
          <w:rFonts w:eastAsia="Calibri"/>
          <w:sz w:val="20"/>
          <w:szCs w:val="20"/>
          <w:lang w:val="it-IT"/>
        </w:rPr>
        <w:t xml:space="preserve"> sistema (237. </w:t>
      </w:r>
      <w:proofErr w:type="spellStart"/>
      <w:r w:rsidRPr="003C6D6B">
        <w:rPr>
          <w:rFonts w:eastAsia="Calibri"/>
          <w:sz w:val="20"/>
          <w:szCs w:val="20"/>
          <w:lang w:val="it-IT"/>
        </w:rPr>
        <w:t>člen</w:t>
      </w:r>
      <w:proofErr w:type="spellEnd"/>
      <w:r w:rsidRPr="003C6D6B">
        <w:rPr>
          <w:rFonts w:eastAsia="Calibri"/>
          <w:sz w:val="20"/>
          <w:szCs w:val="20"/>
          <w:lang w:val="it-IT"/>
        </w:rPr>
        <w:t xml:space="preserve"> KZ-1),</w:t>
      </w:r>
    </w:p>
    <w:p w14:paraId="6AFEE810"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zloraba notranje informacije (238. člen KZ-1),</w:t>
      </w:r>
    </w:p>
    <w:p w14:paraId="50198D45"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zloraba trga finančnih instrumentov (239. člen KZ-1),</w:t>
      </w:r>
    </w:p>
    <w:p w14:paraId="7F4D79C9"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zloraba položaja ali zaupanja pri gospodarski dejavnosti (240. člen KZ-1),</w:t>
      </w:r>
    </w:p>
    <w:p w14:paraId="5A461F89"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nedovoljeno sprejemanje daril (241. člen KZ-1),</w:t>
      </w:r>
    </w:p>
    <w:p w14:paraId="4F34AD00"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nedovoljeno dajanje daril (242. člen KZ-1),</w:t>
      </w:r>
    </w:p>
    <w:p w14:paraId="32DDB7DC"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ponarejanje</w:t>
      </w:r>
      <w:proofErr w:type="spellEnd"/>
      <w:r w:rsidRPr="005113A2">
        <w:rPr>
          <w:rFonts w:eastAsia="Calibri"/>
          <w:sz w:val="20"/>
          <w:szCs w:val="20"/>
        </w:rPr>
        <w:t xml:space="preserve"> </w:t>
      </w:r>
      <w:proofErr w:type="spellStart"/>
      <w:r w:rsidRPr="005113A2">
        <w:rPr>
          <w:rFonts w:eastAsia="Calibri"/>
          <w:sz w:val="20"/>
          <w:szCs w:val="20"/>
        </w:rPr>
        <w:t>denarja</w:t>
      </w:r>
      <w:proofErr w:type="spellEnd"/>
      <w:r w:rsidRPr="005113A2">
        <w:rPr>
          <w:rFonts w:eastAsia="Calibri"/>
          <w:sz w:val="20"/>
          <w:szCs w:val="20"/>
        </w:rPr>
        <w:t xml:space="preserve"> (243. </w:t>
      </w:r>
      <w:proofErr w:type="spellStart"/>
      <w:r w:rsidRPr="005113A2">
        <w:rPr>
          <w:rFonts w:eastAsia="Calibri"/>
          <w:sz w:val="20"/>
          <w:szCs w:val="20"/>
        </w:rPr>
        <w:t>člen</w:t>
      </w:r>
      <w:proofErr w:type="spellEnd"/>
      <w:r w:rsidRPr="005113A2">
        <w:rPr>
          <w:rFonts w:eastAsia="Calibri"/>
          <w:sz w:val="20"/>
          <w:szCs w:val="20"/>
        </w:rPr>
        <w:t xml:space="preserve"> KZ-1),</w:t>
      </w:r>
    </w:p>
    <w:p w14:paraId="7EE34B1C"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ponarejanje</w:t>
      </w:r>
      <w:proofErr w:type="spellEnd"/>
      <w:r w:rsidRPr="005113A2">
        <w:rPr>
          <w:rFonts w:eastAsia="Calibri"/>
          <w:sz w:val="20"/>
          <w:szCs w:val="20"/>
        </w:rPr>
        <w:t xml:space="preserve"> in </w:t>
      </w:r>
      <w:proofErr w:type="spellStart"/>
      <w:r w:rsidRPr="005113A2">
        <w:rPr>
          <w:rFonts w:eastAsia="Calibri"/>
          <w:sz w:val="20"/>
          <w:szCs w:val="20"/>
        </w:rPr>
        <w:t>uporaba</w:t>
      </w:r>
      <w:proofErr w:type="spellEnd"/>
      <w:r w:rsidRPr="005113A2">
        <w:rPr>
          <w:rFonts w:eastAsia="Calibri"/>
          <w:sz w:val="20"/>
          <w:szCs w:val="20"/>
        </w:rPr>
        <w:t xml:space="preserve"> </w:t>
      </w:r>
      <w:proofErr w:type="spellStart"/>
      <w:r w:rsidRPr="005113A2">
        <w:rPr>
          <w:rFonts w:eastAsia="Calibri"/>
          <w:sz w:val="20"/>
          <w:szCs w:val="20"/>
        </w:rPr>
        <w:t>ponarejenih</w:t>
      </w:r>
      <w:proofErr w:type="spellEnd"/>
      <w:r w:rsidRPr="005113A2">
        <w:rPr>
          <w:rFonts w:eastAsia="Calibri"/>
          <w:sz w:val="20"/>
          <w:szCs w:val="20"/>
        </w:rPr>
        <w:t xml:space="preserve"> </w:t>
      </w:r>
      <w:proofErr w:type="spellStart"/>
      <w:r w:rsidRPr="005113A2">
        <w:rPr>
          <w:rFonts w:eastAsia="Calibri"/>
          <w:sz w:val="20"/>
          <w:szCs w:val="20"/>
        </w:rPr>
        <w:t>vrednotnic</w:t>
      </w:r>
      <w:proofErr w:type="spellEnd"/>
      <w:r w:rsidRPr="005113A2">
        <w:rPr>
          <w:rFonts w:eastAsia="Calibri"/>
          <w:sz w:val="20"/>
          <w:szCs w:val="20"/>
        </w:rPr>
        <w:t xml:space="preserve"> </w:t>
      </w:r>
      <w:proofErr w:type="spellStart"/>
      <w:r w:rsidRPr="005113A2">
        <w:rPr>
          <w:rFonts w:eastAsia="Calibri"/>
          <w:sz w:val="20"/>
          <w:szCs w:val="20"/>
        </w:rPr>
        <w:t>ali</w:t>
      </w:r>
      <w:proofErr w:type="spellEnd"/>
      <w:r w:rsidRPr="005113A2">
        <w:rPr>
          <w:rFonts w:eastAsia="Calibri"/>
          <w:sz w:val="20"/>
          <w:szCs w:val="20"/>
        </w:rPr>
        <w:t xml:space="preserve"> </w:t>
      </w:r>
      <w:proofErr w:type="spellStart"/>
      <w:r w:rsidRPr="005113A2">
        <w:rPr>
          <w:rFonts w:eastAsia="Calibri"/>
          <w:sz w:val="20"/>
          <w:szCs w:val="20"/>
        </w:rPr>
        <w:t>vrednostnih</w:t>
      </w:r>
      <w:proofErr w:type="spellEnd"/>
      <w:r w:rsidRPr="005113A2">
        <w:rPr>
          <w:rFonts w:eastAsia="Calibri"/>
          <w:sz w:val="20"/>
          <w:szCs w:val="20"/>
        </w:rPr>
        <w:t xml:space="preserve"> </w:t>
      </w:r>
      <w:proofErr w:type="spellStart"/>
      <w:r w:rsidRPr="005113A2">
        <w:rPr>
          <w:rFonts w:eastAsia="Calibri"/>
          <w:sz w:val="20"/>
          <w:szCs w:val="20"/>
        </w:rPr>
        <w:t>papirjev</w:t>
      </w:r>
      <w:proofErr w:type="spellEnd"/>
      <w:r w:rsidRPr="005113A2">
        <w:rPr>
          <w:rFonts w:eastAsia="Calibri"/>
          <w:sz w:val="20"/>
          <w:szCs w:val="20"/>
        </w:rPr>
        <w:t xml:space="preserve"> (244. </w:t>
      </w:r>
      <w:proofErr w:type="spellStart"/>
      <w:r w:rsidRPr="005113A2">
        <w:rPr>
          <w:rFonts w:eastAsia="Calibri"/>
          <w:sz w:val="20"/>
          <w:szCs w:val="20"/>
        </w:rPr>
        <w:t>člen</w:t>
      </w:r>
      <w:proofErr w:type="spellEnd"/>
      <w:r w:rsidRPr="005113A2">
        <w:rPr>
          <w:rFonts w:eastAsia="Calibri"/>
          <w:sz w:val="20"/>
          <w:szCs w:val="20"/>
        </w:rPr>
        <w:t xml:space="preserve"> KZ-1),</w:t>
      </w:r>
    </w:p>
    <w:p w14:paraId="70C5695B"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pranje</w:t>
      </w:r>
      <w:proofErr w:type="spellEnd"/>
      <w:r w:rsidRPr="005113A2">
        <w:rPr>
          <w:rFonts w:eastAsia="Calibri"/>
          <w:sz w:val="20"/>
          <w:szCs w:val="20"/>
        </w:rPr>
        <w:t xml:space="preserve"> </w:t>
      </w:r>
      <w:proofErr w:type="spellStart"/>
      <w:r w:rsidRPr="005113A2">
        <w:rPr>
          <w:rFonts w:eastAsia="Calibri"/>
          <w:sz w:val="20"/>
          <w:szCs w:val="20"/>
        </w:rPr>
        <w:t>denarja</w:t>
      </w:r>
      <w:proofErr w:type="spellEnd"/>
      <w:r w:rsidRPr="005113A2">
        <w:rPr>
          <w:rFonts w:eastAsia="Calibri"/>
          <w:sz w:val="20"/>
          <w:szCs w:val="20"/>
        </w:rPr>
        <w:t xml:space="preserve"> (245. </w:t>
      </w:r>
      <w:proofErr w:type="spellStart"/>
      <w:r w:rsidRPr="005113A2">
        <w:rPr>
          <w:rFonts w:eastAsia="Calibri"/>
          <w:sz w:val="20"/>
          <w:szCs w:val="20"/>
        </w:rPr>
        <w:t>člen</w:t>
      </w:r>
      <w:proofErr w:type="spellEnd"/>
      <w:r w:rsidRPr="005113A2">
        <w:rPr>
          <w:rFonts w:eastAsia="Calibri"/>
          <w:sz w:val="20"/>
          <w:szCs w:val="20"/>
        </w:rPr>
        <w:t xml:space="preserve"> KZ-1), </w:t>
      </w:r>
    </w:p>
    <w:p w14:paraId="6067AF62"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zloraba</w:t>
      </w:r>
      <w:proofErr w:type="spellEnd"/>
      <w:r w:rsidRPr="005113A2">
        <w:rPr>
          <w:rFonts w:eastAsia="Calibri"/>
          <w:sz w:val="20"/>
          <w:szCs w:val="20"/>
        </w:rPr>
        <w:t xml:space="preserve"> </w:t>
      </w:r>
      <w:proofErr w:type="spellStart"/>
      <w:r w:rsidRPr="005113A2">
        <w:rPr>
          <w:rFonts w:eastAsia="Calibri"/>
          <w:sz w:val="20"/>
          <w:szCs w:val="20"/>
        </w:rPr>
        <w:t>negotovinskega</w:t>
      </w:r>
      <w:proofErr w:type="spellEnd"/>
      <w:r w:rsidRPr="005113A2">
        <w:rPr>
          <w:rFonts w:eastAsia="Calibri"/>
          <w:sz w:val="20"/>
          <w:szCs w:val="20"/>
        </w:rPr>
        <w:t xml:space="preserve"> </w:t>
      </w:r>
      <w:proofErr w:type="spellStart"/>
      <w:r w:rsidRPr="005113A2">
        <w:rPr>
          <w:rFonts w:eastAsia="Calibri"/>
          <w:sz w:val="20"/>
          <w:szCs w:val="20"/>
        </w:rPr>
        <w:t>plačilnega</w:t>
      </w:r>
      <w:proofErr w:type="spellEnd"/>
      <w:r w:rsidRPr="005113A2">
        <w:rPr>
          <w:rFonts w:eastAsia="Calibri"/>
          <w:sz w:val="20"/>
          <w:szCs w:val="20"/>
        </w:rPr>
        <w:t xml:space="preserve"> </w:t>
      </w:r>
      <w:proofErr w:type="spellStart"/>
      <w:r w:rsidRPr="005113A2">
        <w:rPr>
          <w:rFonts w:eastAsia="Calibri"/>
          <w:sz w:val="20"/>
          <w:szCs w:val="20"/>
        </w:rPr>
        <w:t>sredstva</w:t>
      </w:r>
      <w:proofErr w:type="spellEnd"/>
      <w:r w:rsidRPr="005113A2">
        <w:rPr>
          <w:rFonts w:eastAsia="Calibri"/>
          <w:sz w:val="20"/>
          <w:szCs w:val="20"/>
        </w:rPr>
        <w:t xml:space="preserve"> (246. </w:t>
      </w:r>
      <w:proofErr w:type="spellStart"/>
      <w:r w:rsidRPr="005113A2">
        <w:rPr>
          <w:rFonts w:eastAsia="Calibri"/>
          <w:sz w:val="20"/>
          <w:szCs w:val="20"/>
        </w:rPr>
        <w:t>člen</w:t>
      </w:r>
      <w:proofErr w:type="spellEnd"/>
      <w:r w:rsidRPr="005113A2">
        <w:rPr>
          <w:rFonts w:eastAsia="Calibri"/>
          <w:sz w:val="20"/>
          <w:szCs w:val="20"/>
        </w:rPr>
        <w:t xml:space="preserve"> KZ-1),</w:t>
      </w:r>
    </w:p>
    <w:p w14:paraId="04C02F07"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uporaba ponarejenega negotovinskega plačilnega sredstva (247. člen KZ-1),</w:t>
      </w:r>
    </w:p>
    <w:p w14:paraId="5BD8CCA6"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 xml:space="preserve">izdelava, pridobitev in odtujitev pripomočkov za ponarejanje (248. člen KZ-1), </w:t>
      </w:r>
    </w:p>
    <w:p w14:paraId="272FE37C"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davčna</w:t>
      </w:r>
      <w:proofErr w:type="spellEnd"/>
      <w:r w:rsidRPr="005113A2">
        <w:rPr>
          <w:rFonts w:eastAsia="Calibri"/>
          <w:sz w:val="20"/>
          <w:szCs w:val="20"/>
        </w:rPr>
        <w:t xml:space="preserve"> </w:t>
      </w:r>
      <w:proofErr w:type="spellStart"/>
      <w:r w:rsidRPr="005113A2">
        <w:rPr>
          <w:rFonts w:eastAsia="Calibri"/>
          <w:sz w:val="20"/>
          <w:szCs w:val="20"/>
        </w:rPr>
        <w:t>zatajitev</w:t>
      </w:r>
      <w:proofErr w:type="spellEnd"/>
      <w:r w:rsidRPr="005113A2">
        <w:rPr>
          <w:rFonts w:eastAsia="Calibri"/>
          <w:sz w:val="20"/>
          <w:szCs w:val="20"/>
        </w:rPr>
        <w:t xml:space="preserve"> (249. </w:t>
      </w:r>
      <w:proofErr w:type="spellStart"/>
      <w:r w:rsidRPr="005113A2">
        <w:rPr>
          <w:rFonts w:eastAsia="Calibri"/>
          <w:sz w:val="20"/>
          <w:szCs w:val="20"/>
        </w:rPr>
        <w:t>člen</w:t>
      </w:r>
      <w:proofErr w:type="spellEnd"/>
      <w:r w:rsidRPr="005113A2">
        <w:rPr>
          <w:rFonts w:eastAsia="Calibri"/>
          <w:sz w:val="20"/>
          <w:szCs w:val="20"/>
        </w:rPr>
        <w:t xml:space="preserve"> KZ-1),</w:t>
      </w:r>
    </w:p>
    <w:p w14:paraId="7336C417"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tihotapstvo</w:t>
      </w:r>
      <w:proofErr w:type="spellEnd"/>
      <w:r w:rsidRPr="005113A2">
        <w:rPr>
          <w:rFonts w:eastAsia="Calibri"/>
          <w:sz w:val="20"/>
          <w:szCs w:val="20"/>
        </w:rPr>
        <w:t xml:space="preserve"> (250. </w:t>
      </w:r>
      <w:proofErr w:type="spellStart"/>
      <w:r w:rsidRPr="005113A2">
        <w:rPr>
          <w:rFonts w:eastAsia="Calibri"/>
          <w:sz w:val="20"/>
          <w:szCs w:val="20"/>
        </w:rPr>
        <w:t>člen</w:t>
      </w:r>
      <w:proofErr w:type="spellEnd"/>
      <w:r w:rsidRPr="005113A2">
        <w:rPr>
          <w:rFonts w:eastAsia="Calibri"/>
          <w:sz w:val="20"/>
          <w:szCs w:val="20"/>
        </w:rPr>
        <w:t xml:space="preserve"> KZ-1),</w:t>
      </w:r>
    </w:p>
    <w:p w14:paraId="170DA177"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zloraba uradnega položaja ali uradnih pravic (257. člen KZ-1),</w:t>
      </w:r>
    </w:p>
    <w:p w14:paraId="00F8167F"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oškodovanje javnih sredstev (257.a člen KZ-1),</w:t>
      </w:r>
    </w:p>
    <w:p w14:paraId="4883A575"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lang w:val="pl-PL"/>
        </w:rPr>
      </w:pPr>
      <w:r w:rsidRPr="005113A2">
        <w:rPr>
          <w:rFonts w:eastAsia="Calibri"/>
          <w:sz w:val="20"/>
          <w:szCs w:val="20"/>
          <w:lang w:val="pl-PL"/>
        </w:rPr>
        <w:t>izdaja tajnih podatkov (260. člen KZ-1),</w:t>
      </w:r>
    </w:p>
    <w:p w14:paraId="7D6F507E"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jemanje</w:t>
      </w:r>
      <w:proofErr w:type="spellEnd"/>
      <w:r w:rsidRPr="005113A2">
        <w:rPr>
          <w:rFonts w:eastAsia="Calibri"/>
          <w:sz w:val="20"/>
          <w:szCs w:val="20"/>
        </w:rPr>
        <w:t xml:space="preserve"> </w:t>
      </w:r>
      <w:proofErr w:type="spellStart"/>
      <w:r w:rsidRPr="005113A2">
        <w:rPr>
          <w:rFonts w:eastAsia="Calibri"/>
          <w:sz w:val="20"/>
          <w:szCs w:val="20"/>
        </w:rPr>
        <w:t>podkupnine</w:t>
      </w:r>
      <w:proofErr w:type="spellEnd"/>
      <w:r w:rsidRPr="005113A2">
        <w:rPr>
          <w:rFonts w:eastAsia="Calibri"/>
          <w:sz w:val="20"/>
          <w:szCs w:val="20"/>
        </w:rPr>
        <w:t xml:space="preserve"> (261. </w:t>
      </w:r>
      <w:proofErr w:type="spellStart"/>
      <w:r w:rsidRPr="005113A2">
        <w:rPr>
          <w:rFonts w:eastAsia="Calibri"/>
          <w:sz w:val="20"/>
          <w:szCs w:val="20"/>
        </w:rPr>
        <w:t>člen</w:t>
      </w:r>
      <w:proofErr w:type="spellEnd"/>
      <w:r w:rsidRPr="005113A2">
        <w:rPr>
          <w:rFonts w:eastAsia="Calibri"/>
          <w:sz w:val="20"/>
          <w:szCs w:val="20"/>
        </w:rPr>
        <w:t xml:space="preserve"> KZ-1),</w:t>
      </w:r>
    </w:p>
    <w:p w14:paraId="326FF905"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dajanje</w:t>
      </w:r>
      <w:proofErr w:type="spellEnd"/>
      <w:r w:rsidRPr="005113A2">
        <w:rPr>
          <w:rFonts w:eastAsia="Calibri"/>
          <w:sz w:val="20"/>
          <w:szCs w:val="20"/>
        </w:rPr>
        <w:t xml:space="preserve"> </w:t>
      </w:r>
      <w:proofErr w:type="spellStart"/>
      <w:r w:rsidRPr="005113A2">
        <w:rPr>
          <w:rFonts w:eastAsia="Calibri"/>
          <w:sz w:val="20"/>
          <w:szCs w:val="20"/>
        </w:rPr>
        <w:t>podkupnine</w:t>
      </w:r>
      <w:proofErr w:type="spellEnd"/>
      <w:r w:rsidRPr="005113A2">
        <w:rPr>
          <w:rFonts w:eastAsia="Calibri"/>
          <w:sz w:val="20"/>
          <w:szCs w:val="20"/>
        </w:rPr>
        <w:t xml:space="preserve"> (262. </w:t>
      </w:r>
      <w:proofErr w:type="spellStart"/>
      <w:r w:rsidRPr="005113A2">
        <w:rPr>
          <w:rFonts w:eastAsia="Calibri"/>
          <w:sz w:val="20"/>
          <w:szCs w:val="20"/>
        </w:rPr>
        <w:t>člen</w:t>
      </w:r>
      <w:proofErr w:type="spellEnd"/>
      <w:r w:rsidRPr="005113A2">
        <w:rPr>
          <w:rFonts w:eastAsia="Calibri"/>
          <w:sz w:val="20"/>
          <w:szCs w:val="20"/>
        </w:rPr>
        <w:t xml:space="preserve"> KZ-1),</w:t>
      </w:r>
    </w:p>
    <w:p w14:paraId="0CB1096A"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sprejemanje</w:t>
      </w:r>
      <w:proofErr w:type="spellEnd"/>
      <w:r w:rsidRPr="005113A2">
        <w:rPr>
          <w:rFonts w:eastAsia="Calibri"/>
          <w:sz w:val="20"/>
          <w:szCs w:val="20"/>
        </w:rPr>
        <w:t xml:space="preserve"> </w:t>
      </w:r>
      <w:proofErr w:type="spellStart"/>
      <w:r w:rsidRPr="005113A2">
        <w:rPr>
          <w:rFonts w:eastAsia="Calibri"/>
          <w:sz w:val="20"/>
          <w:szCs w:val="20"/>
        </w:rPr>
        <w:t>koristi</w:t>
      </w:r>
      <w:proofErr w:type="spellEnd"/>
      <w:r w:rsidRPr="005113A2">
        <w:rPr>
          <w:rFonts w:eastAsia="Calibri"/>
          <w:sz w:val="20"/>
          <w:szCs w:val="20"/>
        </w:rPr>
        <w:t xml:space="preserve"> za </w:t>
      </w:r>
      <w:proofErr w:type="spellStart"/>
      <w:r w:rsidRPr="005113A2">
        <w:rPr>
          <w:rFonts w:eastAsia="Calibri"/>
          <w:sz w:val="20"/>
          <w:szCs w:val="20"/>
        </w:rPr>
        <w:t>nezakonito</w:t>
      </w:r>
      <w:proofErr w:type="spellEnd"/>
      <w:r w:rsidRPr="005113A2">
        <w:rPr>
          <w:rFonts w:eastAsia="Calibri"/>
          <w:sz w:val="20"/>
          <w:szCs w:val="20"/>
        </w:rPr>
        <w:t xml:space="preserve"> </w:t>
      </w:r>
      <w:proofErr w:type="spellStart"/>
      <w:r w:rsidRPr="005113A2">
        <w:rPr>
          <w:rFonts w:eastAsia="Calibri"/>
          <w:sz w:val="20"/>
          <w:szCs w:val="20"/>
        </w:rPr>
        <w:t>posredovanje</w:t>
      </w:r>
      <w:proofErr w:type="spellEnd"/>
      <w:r w:rsidRPr="005113A2">
        <w:rPr>
          <w:rFonts w:eastAsia="Calibri"/>
          <w:sz w:val="20"/>
          <w:szCs w:val="20"/>
        </w:rPr>
        <w:t xml:space="preserve"> (263. </w:t>
      </w:r>
      <w:proofErr w:type="spellStart"/>
      <w:r w:rsidRPr="005113A2">
        <w:rPr>
          <w:rFonts w:eastAsia="Calibri"/>
          <w:sz w:val="20"/>
          <w:szCs w:val="20"/>
        </w:rPr>
        <w:t>člen</w:t>
      </w:r>
      <w:proofErr w:type="spellEnd"/>
      <w:r w:rsidRPr="005113A2">
        <w:rPr>
          <w:rFonts w:eastAsia="Calibri"/>
          <w:sz w:val="20"/>
          <w:szCs w:val="20"/>
        </w:rPr>
        <w:t xml:space="preserve"> KZ-1),</w:t>
      </w:r>
    </w:p>
    <w:p w14:paraId="7EC2DDC1"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dajanje</w:t>
      </w:r>
      <w:proofErr w:type="spellEnd"/>
      <w:r w:rsidRPr="005113A2">
        <w:rPr>
          <w:rFonts w:eastAsia="Calibri"/>
          <w:sz w:val="20"/>
          <w:szCs w:val="20"/>
        </w:rPr>
        <w:t xml:space="preserve"> </w:t>
      </w:r>
      <w:proofErr w:type="spellStart"/>
      <w:r w:rsidRPr="005113A2">
        <w:rPr>
          <w:rFonts w:eastAsia="Calibri"/>
          <w:sz w:val="20"/>
          <w:szCs w:val="20"/>
        </w:rPr>
        <w:t>daril</w:t>
      </w:r>
      <w:proofErr w:type="spellEnd"/>
      <w:r w:rsidRPr="005113A2">
        <w:rPr>
          <w:rFonts w:eastAsia="Calibri"/>
          <w:sz w:val="20"/>
          <w:szCs w:val="20"/>
        </w:rPr>
        <w:t xml:space="preserve"> za </w:t>
      </w:r>
      <w:proofErr w:type="spellStart"/>
      <w:r w:rsidRPr="005113A2">
        <w:rPr>
          <w:rFonts w:eastAsia="Calibri"/>
          <w:sz w:val="20"/>
          <w:szCs w:val="20"/>
        </w:rPr>
        <w:t>nezakonito</w:t>
      </w:r>
      <w:proofErr w:type="spellEnd"/>
      <w:r w:rsidRPr="005113A2">
        <w:rPr>
          <w:rFonts w:eastAsia="Calibri"/>
          <w:sz w:val="20"/>
          <w:szCs w:val="20"/>
        </w:rPr>
        <w:t xml:space="preserve"> </w:t>
      </w:r>
      <w:proofErr w:type="spellStart"/>
      <w:r w:rsidRPr="005113A2">
        <w:rPr>
          <w:rFonts w:eastAsia="Calibri"/>
          <w:sz w:val="20"/>
          <w:szCs w:val="20"/>
        </w:rPr>
        <w:t>posredovanje</w:t>
      </w:r>
      <w:proofErr w:type="spellEnd"/>
      <w:r w:rsidRPr="005113A2">
        <w:rPr>
          <w:rFonts w:eastAsia="Calibri"/>
          <w:sz w:val="20"/>
          <w:szCs w:val="20"/>
        </w:rPr>
        <w:t xml:space="preserve"> (264. </w:t>
      </w:r>
      <w:proofErr w:type="spellStart"/>
      <w:r w:rsidRPr="005113A2">
        <w:rPr>
          <w:rFonts w:eastAsia="Calibri"/>
          <w:sz w:val="20"/>
          <w:szCs w:val="20"/>
        </w:rPr>
        <w:t>člen</w:t>
      </w:r>
      <w:proofErr w:type="spellEnd"/>
      <w:r w:rsidRPr="005113A2">
        <w:rPr>
          <w:rFonts w:eastAsia="Calibri"/>
          <w:sz w:val="20"/>
          <w:szCs w:val="20"/>
        </w:rPr>
        <w:t xml:space="preserve"> KZ-1),</w:t>
      </w:r>
    </w:p>
    <w:p w14:paraId="14C22270" w14:textId="77777777" w:rsidR="005113A2" w:rsidRPr="005113A2" w:rsidRDefault="005113A2" w:rsidP="00660315">
      <w:pPr>
        <w:pStyle w:val="ListParagraph"/>
        <w:numPr>
          <w:ilvl w:val="0"/>
          <w:numId w:val="37"/>
        </w:numPr>
        <w:suppressAutoHyphens/>
        <w:spacing w:line="276" w:lineRule="auto"/>
        <w:ind w:left="1560"/>
        <w:jc w:val="both"/>
        <w:rPr>
          <w:rFonts w:eastAsia="Calibri"/>
          <w:sz w:val="20"/>
          <w:szCs w:val="20"/>
        </w:rPr>
      </w:pPr>
      <w:proofErr w:type="spellStart"/>
      <w:r w:rsidRPr="005113A2">
        <w:rPr>
          <w:rFonts w:eastAsia="Calibri"/>
          <w:sz w:val="20"/>
          <w:szCs w:val="20"/>
        </w:rPr>
        <w:t>hudodelsko</w:t>
      </w:r>
      <w:proofErr w:type="spellEnd"/>
      <w:r w:rsidRPr="005113A2">
        <w:rPr>
          <w:rFonts w:eastAsia="Calibri"/>
          <w:sz w:val="20"/>
          <w:szCs w:val="20"/>
        </w:rPr>
        <w:t xml:space="preserve"> </w:t>
      </w:r>
      <w:proofErr w:type="spellStart"/>
      <w:r w:rsidRPr="005113A2">
        <w:rPr>
          <w:rFonts w:eastAsia="Calibri"/>
          <w:sz w:val="20"/>
          <w:szCs w:val="20"/>
        </w:rPr>
        <w:t>združevanje</w:t>
      </w:r>
      <w:proofErr w:type="spellEnd"/>
      <w:r w:rsidRPr="005113A2">
        <w:rPr>
          <w:rFonts w:eastAsia="Calibri"/>
          <w:sz w:val="20"/>
          <w:szCs w:val="20"/>
        </w:rPr>
        <w:t xml:space="preserve"> (294. </w:t>
      </w:r>
      <w:proofErr w:type="spellStart"/>
      <w:r w:rsidRPr="005113A2">
        <w:rPr>
          <w:rFonts w:eastAsia="Calibri"/>
          <w:sz w:val="20"/>
          <w:szCs w:val="20"/>
        </w:rPr>
        <w:t>člen</w:t>
      </w:r>
      <w:proofErr w:type="spellEnd"/>
      <w:r w:rsidRPr="005113A2">
        <w:rPr>
          <w:rFonts w:eastAsia="Calibri"/>
          <w:sz w:val="20"/>
          <w:szCs w:val="20"/>
        </w:rPr>
        <w:t xml:space="preserve"> KZ-1).</w:t>
      </w:r>
    </w:p>
    <w:p w14:paraId="76AFD6C2" w14:textId="77777777" w:rsidR="005113A2" w:rsidRPr="005113A2" w:rsidRDefault="005113A2" w:rsidP="00660315">
      <w:pPr>
        <w:spacing w:line="276" w:lineRule="auto"/>
        <w:rPr>
          <w:rFonts w:eastAsia="Calibri"/>
          <w:szCs w:val="20"/>
        </w:rPr>
      </w:pPr>
    </w:p>
    <w:p w14:paraId="52CED9E5" w14:textId="77777777" w:rsidR="005113A2" w:rsidRPr="005113A2" w:rsidRDefault="005113A2" w:rsidP="00660315">
      <w:pPr>
        <w:spacing w:line="276" w:lineRule="auto"/>
        <w:ind w:left="709"/>
        <w:rPr>
          <w:rFonts w:eastAsia="Calibri"/>
          <w:szCs w:val="20"/>
        </w:rPr>
      </w:pPr>
      <w:r w:rsidRPr="005113A2">
        <w:rPr>
          <w:rFonts w:eastAsia="Calibr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48A0520" w14:textId="77777777" w:rsidR="005113A2" w:rsidRPr="00FC02D9" w:rsidRDefault="005113A2" w:rsidP="00660315">
      <w:pPr>
        <w:spacing w:line="276" w:lineRule="auto"/>
        <w:ind w:left="709"/>
        <w:rPr>
          <w:rFonts w:eastAsia="Calibri"/>
          <w:b/>
          <w:bCs/>
          <w:szCs w:val="22"/>
        </w:rPr>
      </w:pPr>
    </w:p>
    <w:p w14:paraId="1DF37BC9" w14:textId="77777777" w:rsidR="005113A2" w:rsidRPr="00FC02D9" w:rsidRDefault="005113A2" w:rsidP="00660315">
      <w:pPr>
        <w:spacing w:line="276" w:lineRule="auto"/>
        <w:ind w:left="709"/>
        <w:rPr>
          <w:rFonts w:eastAsia="Calibri"/>
          <w:szCs w:val="22"/>
        </w:rPr>
      </w:pPr>
      <w:r w:rsidRPr="00FC02D9">
        <w:rPr>
          <w:rFonts w:eastAsia="Calibri"/>
          <w:b/>
          <w:bCs/>
          <w:szCs w:val="22"/>
        </w:rPr>
        <w:t xml:space="preserve">Dokazilo: </w:t>
      </w:r>
      <w:r w:rsidRPr="00FC02D9">
        <w:rPr>
          <w:rFonts w:eastAsia="Calibri"/>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w:t>
      </w:r>
      <w:proofErr w:type="spellStart"/>
      <w:r w:rsidRPr="00FC02D9">
        <w:rPr>
          <w:rFonts w:eastAsia="Calibri"/>
          <w:szCs w:val="22"/>
        </w:rPr>
        <w:t>samočiščenje</w:t>
      </w:r>
      <w:proofErr w:type="spellEnd"/>
      <w:r w:rsidRPr="00FC02D9">
        <w:rPr>
          <w:rFonts w:eastAsia="Calibri"/>
          <w:szCs w:val="22"/>
        </w:rPr>
        <w:t xml:space="preserve">")?« v polje »Prosimo opišite jih*« napiše kršitve in ukrepe, s katerimi lahko dokaže svojo zanesljivost kljub obstoju razlogov za izključitev. </w:t>
      </w:r>
    </w:p>
    <w:p w14:paraId="20E09BB9" w14:textId="77777777" w:rsidR="005113A2" w:rsidRPr="00FC02D9" w:rsidRDefault="005113A2" w:rsidP="00660315">
      <w:pPr>
        <w:spacing w:line="276" w:lineRule="auto"/>
        <w:ind w:left="709"/>
        <w:rPr>
          <w:rFonts w:eastAsia="Calibri"/>
          <w:szCs w:val="22"/>
        </w:rPr>
      </w:pPr>
    </w:p>
    <w:p w14:paraId="63C2C98B" w14:textId="77777777" w:rsidR="005113A2" w:rsidRPr="00FC02D9" w:rsidRDefault="005113A2" w:rsidP="00660315">
      <w:pPr>
        <w:spacing w:line="276" w:lineRule="auto"/>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42BAC252" w14:textId="77777777" w:rsidR="005113A2" w:rsidRPr="00FC02D9" w:rsidRDefault="005113A2" w:rsidP="00660315">
      <w:pPr>
        <w:spacing w:line="276" w:lineRule="auto"/>
        <w:rPr>
          <w:rFonts w:eastAsia="Calibri"/>
          <w:szCs w:val="22"/>
        </w:rPr>
      </w:pPr>
    </w:p>
    <w:p w14:paraId="11BDA20D" w14:textId="77777777" w:rsidR="005113A2" w:rsidRPr="00FC02D9" w:rsidRDefault="005113A2" w:rsidP="00660315">
      <w:pPr>
        <w:spacing w:line="276" w:lineRule="auto"/>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32FE9388" w14:textId="77777777" w:rsidR="005113A2" w:rsidRPr="005113A2" w:rsidRDefault="005113A2" w:rsidP="00660315">
      <w:pPr>
        <w:spacing w:line="276" w:lineRule="auto"/>
        <w:ind w:left="709"/>
        <w:rPr>
          <w:rFonts w:eastAsia="Calibri"/>
          <w:szCs w:val="20"/>
        </w:rPr>
      </w:pPr>
    </w:p>
    <w:p w14:paraId="6B6E94D5" w14:textId="77777777" w:rsidR="005113A2" w:rsidRPr="005113A2" w:rsidRDefault="005113A2" w:rsidP="00660315">
      <w:pPr>
        <w:spacing w:line="276" w:lineRule="auto"/>
        <w:rPr>
          <w:rFonts w:eastAsia="Calibri"/>
          <w:b/>
          <w:bCs/>
          <w:szCs w:val="20"/>
        </w:rPr>
      </w:pPr>
    </w:p>
    <w:p w14:paraId="0C5093B6" w14:textId="77777777" w:rsidR="005113A2" w:rsidRPr="00F60724" w:rsidRDefault="005113A2" w:rsidP="00660315">
      <w:pPr>
        <w:pStyle w:val="ListParagraph"/>
        <w:numPr>
          <w:ilvl w:val="0"/>
          <w:numId w:val="38"/>
        </w:numPr>
        <w:suppressAutoHyphens/>
        <w:spacing w:line="276" w:lineRule="auto"/>
        <w:jc w:val="both"/>
        <w:rPr>
          <w:sz w:val="20"/>
          <w:szCs w:val="20"/>
          <w:lang w:val="sl-SI"/>
        </w:rPr>
      </w:pPr>
      <w:r w:rsidRPr="00F60724">
        <w:rPr>
          <w:noProof/>
          <w:sz w:val="20"/>
          <w:szCs w:val="20"/>
          <w:lang w:val="sl-SI"/>
        </w:rPr>
        <w:t xml:space="preserve">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w:t>
      </w:r>
      <w:r w:rsidRPr="00F60724">
        <w:rPr>
          <w:noProof/>
          <w:sz w:val="20"/>
          <w:szCs w:val="20"/>
          <w:lang w:val="sl-SI"/>
        </w:rPr>
        <w:lastRenderedPageBreak/>
        <w:t>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Pr="00F60724">
        <w:rPr>
          <w:sz w:val="20"/>
          <w:szCs w:val="20"/>
          <w:lang w:val="sl-SI"/>
        </w:rPr>
        <w:t xml:space="preserve"> delovnega razmerja za obdobje zadnjih pet let do roka za oddajo ponudbe.</w:t>
      </w:r>
    </w:p>
    <w:p w14:paraId="0A3F68FD" w14:textId="77777777" w:rsidR="005113A2" w:rsidRPr="00F60724" w:rsidRDefault="005113A2" w:rsidP="00660315">
      <w:pPr>
        <w:pStyle w:val="ListParagraph"/>
        <w:spacing w:line="276" w:lineRule="auto"/>
        <w:rPr>
          <w:sz w:val="20"/>
          <w:szCs w:val="20"/>
          <w:lang w:val="sl-SI"/>
        </w:rPr>
      </w:pPr>
    </w:p>
    <w:p w14:paraId="3DAB6A68" w14:textId="77777777" w:rsidR="005113A2" w:rsidRPr="00F60724" w:rsidRDefault="005113A2" w:rsidP="00660315">
      <w:pPr>
        <w:pStyle w:val="ListParagraph"/>
        <w:spacing w:line="276" w:lineRule="auto"/>
        <w:rPr>
          <w:sz w:val="20"/>
          <w:szCs w:val="20"/>
          <w:lang w:val="sl-SI"/>
        </w:rPr>
      </w:pPr>
      <w:r w:rsidRPr="00F60724">
        <w:rPr>
          <w:b/>
          <w:sz w:val="20"/>
          <w:szCs w:val="20"/>
          <w:lang w:val="sl-SI"/>
        </w:rPr>
        <w:t xml:space="preserve">Dokazilo: </w:t>
      </w:r>
      <w:r w:rsidRPr="00F60724">
        <w:rPr>
          <w:sz w:val="20"/>
          <w:szCs w:val="20"/>
          <w:lang w:val="sl-SI"/>
        </w:rPr>
        <w:t>ESPD obrazec (»Del III: Razlogi za izključitev, Oddelek B: Razlogi, povezani s plačilom davkov ali prispevkov za socialno varnost«) za vse gospodarske subjekte v ponudbi.</w:t>
      </w:r>
    </w:p>
    <w:p w14:paraId="741DEFF8" w14:textId="77777777" w:rsidR="005113A2" w:rsidRPr="00F60724" w:rsidRDefault="005113A2" w:rsidP="00660315">
      <w:pPr>
        <w:spacing w:line="276" w:lineRule="auto"/>
        <w:rPr>
          <w:rFonts w:eastAsia="Calibri" w:cs="Arial"/>
          <w:szCs w:val="20"/>
        </w:rPr>
      </w:pPr>
    </w:p>
    <w:p w14:paraId="3B8BF548" w14:textId="77777777" w:rsidR="005113A2" w:rsidRPr="00F60724" w:rsidRDefault="005113A2" w:rsidP="00660315">
      <w:pPr>
        <w:pStyle w:val="ListParagraph"/>
        <w:numPr>
          <w:ilvl w:val="0"/>
          <w:numId w:val="38"/>
        </w:numPr>
        <w:suppressAutoHyphens/>
        <w:spacing w:line="276" w:lineRule="auto"/>
        <w:ind w:left="714" w:hanging="357"/>
        <w:jc w:val="both"/>
        <w:rPr>
          <w:rFonts w:eastAsia="Calibri"/>
          <w:noProof/>
          <w:sz w:val="20"/>
          <w:szCs w:val="20"/>
          <w:lang w:val="sl-SI"/>
        </w:rPr>
      </w:pPr>
      <w:r w:rsidRPr="00F60724">
        <w:rPr>
          <w:sz w:val="20"/>
          <w:szCs w:val="20"/>
          <w:lang w:val="sl-SI"/>
        </w:rPr>
        <w:t xml:space="preserve">Naročnik bo iz </w:t>
      </w:r>
      <w:r w:rsidRPr="00F60724">
        <w:rPr>
          <w:noProof/>
          <w:sz w:val="20"/>
          <w:szCs w:val="20"/>
          <w:lang w:val="sl-SI"/>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034D8C20" w14:textId="77777777" w:rsidR="005113A2" w:rsidRPr="00F60724" w:rsidRDefault="005113A2" w:rsidP="00660315">
      <w:pPr>
        <w:pStyle w:val="ListParagraph"/>
        <w:spacing w:line="276" w:lineRule="auto"/>
        <w:ind w:left="714"/>
        <w:rPr>
          <w:sz w:val="20"/>
          <w:szCs w:val="20"/>
          <w:lang w:val="sl-SI"/>
        </w:rPr>
      </w:pPr>
    </w:p>
    <w:p w14:paraId="5105473E" w14:textId="77777777" w:rsidR="005113A2" w:rsidRPr="00F60724" w:rsidRDefault="005113A2" w:rsidP="00660315">
      <w:pPr>
        <w:spacing w:line="276" w:lineRule="auto"/>
        <w:ind w:left="709" w:hanging="1"/>
        <w:rPr>
          <w:rFonts w:cs="Arial"/>
          <w:b/>
          <w:szCs w:val="20"/>
        </w:rPr>
      </w:pPr>
      <w:r w:rsidRPr="00F60724">
        <w:rPr>
          <w:rFonts w:cs="Arial"/>
          <w:b/>
          <w:szCs w:val="20"/>
        </w:rPr>
        <w:t xml:space="preserve">Dokazilo: </w:t>
      </w:r>
      <w:r w:rsidRPr="00F60724">
        <w:rPr>
          <w:rFonts w:cs="Arial"/>
          <w:szCs w:val="20"/>
        </w:rPr>
        <w:t>ESPD obrazec (»Del III: Razlogi za izključitev, Oddelek D: Nacionalni razlogi za izključitev«) za vse gospodarske subjekte v ponudbi</w:t>
      </w:r>
    </w:p>
    <w:p w14:paraId="528B0864" w14:textId="77777777" w:rsidR="005113A2" w:rsidRPr="00F60724" w:rsidRDefault="005113A2" w:rsidP="00660315">
      <w:pPr>
        <w:pStyle w:val="ListParagraph"/>
        <w:spacing w:line="276" w:lineRule="auto"/>
        <w:ind w:left="714"/>
        <w:rPr>
          <w:rFonts w:eastAsia="Calibri"/>
          <w:sz w:val="20"/>
          <w:szCs w:val="20"/>
          <w:lang w:val="sl-SI"/>
        </w:rPr>
      </w:pPr>
    </w:p>
    <w:p w14:paraId="3ACDC044" w14:textId="77777777" w:rsidR="005113A2" w:rsidRPr="00F60724" w:rsidRDefault="005113A2" w:rsidP="00660315">
      <w:pPr>
        <w:pStyle w:val="ListParagraph"/>
        <w:numPr>
          <w:ilvl w:val="0"/>
          <w:numId w:val="38"/>
        </w:numPr>
        <w:suppressAutoHyphens/>
        <w:spacing w:line="276" w:lineRule="auto"/>
        <w:ind w:left="714" w:hanging="357"/>
        <w:jc w:val="both"/>
        <w:rPr>
          <w:rFonts w:eastAsia="Calibri"/>
          <w:sz w:val="20"/>
          <w:szCs w:val="20"/>
          <w:lang w:val="sl-SI"/>
        </w:rPr>
      </w:pPr>
      <w:r w:rsidRPr="00F60724">
        <w:rPr>
          <w:rFonts w:eastAsia="Calibri"/>
          <w:sz w:val="20"/>
          <w:szCs w:val="20"/>
          <w:lang w:val="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55C5AD" w14:textId="77777777" w:rsidR="005113A2" w:rsidRPr="00F60724" w:rsidRDefault="005113A2" w:rsidP="00660315">
      <w:pPr>
        <w:pStyle w:val="ListParagraph"/>
        <w:spacing w:line="276" w:lineRule="auto"/>
        <w:ind w:left="714"/>
        <w:rPr>
          <w:rFonts w:eastAsia="Calibri"/>
          <w:sz w:val="20"/>
          <w:szCs w:val="20"/>
          <w:lang w:val="sl-SI"/>
        </w:rPr>
      </w:pPr>
    </w:p>
    <w:p w14:paraId="2F8D3093" w14:textId="77777777" w:rsidR="005113A2" w:rsidRPr="00F60724" w:rsidRDefault="005113A2" w:rsidP="00660315">
      <w:pPr>
        <w:spacing w:line="276" w:lineRule="auto"/>
        <w:ind w:left="709"/>
        <w:rPr>
          <w:rFonts w:cs="Arial"/>
          <w:szCs w:val="20"/>
        </w:rPr>
      </w:pPr>
      <w:r w:rsidRPr="00F60724">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68D501E" w14:textId="77777777" w:rsidR="005113A2" w:rsidRDefault="005113A2" w:rsidP="00660315">
      <w:pPr>
        <w:spacing w:line="276" w:lineRule="auto"/>
        <w:rPr>
          <w:rFonts w:ascii="Helvetica" w:hAnsi="Helvetica" w:cs="Arial"/>
          <w:b/>
          <w:szCs w:val="20"/>
        </w:rPr>
      </w:pPr>
    </w:p>
    <w:p w14:paraId="06478224" w14:textId="77777777" w:rsidR="005113A2" w:rsidRPr="00F60724" w:rsidRDefault="005113A2" w:rsidP="00660315">
      <w:pPr>
        <w:spacing w:line="276" w:lineRule="auto"/>
        <w:ind w:left="709" w:hanging="709"/>
        <w:rPr>
          <w:rFonts w:cs="Arial"/>
          <w:szCs w:val="20"/>
        </w:rPr>
      </w:pPr>
      <w:r w:rsidRPr="00F60724">
        <w:rPr>
          <w:rFonts w:cs="Arial"/>
          <w:b/>
          <w:szCs w:val="20"/>
        </w:rPr>
        <w:tab/>
        <w:t xml:space="preserve">Dokazilo: </w:t>
      </w:r>
      <w:r w:rsidRPr="00F60724">
        <w:rPr>
          <w:rFonts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058607F" w14:textId="77777777" w:rsidR="005113A2" w:rsidRPr="00F60724" w:rsidRDefault="005113A2" w:rsidP="00660315">
      <w:pPr>
        <w:spacing w:line="276" w:lineRule="auto"/>
        <w:rPr>
          <w:rFonts w:cs="Arial"/>
          <w:b/>
          <w:szCs w:val="20"/>
        </w:rPr>
      </w:pPr>
    </w:p>
    <w:p w14:paraId="597A8B34" w14:textId="77777777" w:rsidR="005113A2" w:rsidRPr="00F60724" w:rsidRDefault="005113A2" w:rsidP="00660315">
      <w:pPr>
        <w:spacing w:line="276" w:lineRule="auto"/>
        <w:ind w:left="709"/>
        <w:rPr>
          <w:rFonts w:cs="Arial"/>
          <w:b/>
          <w:szCs w:val="20"/>
        </w:rPr>
      </w:pPr>
      <w:r w:rsidRPr="00F60724">
        <w:rPr>
          <w:rFonts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4D3B2408" w14:textId="77777777" w:rsidR="005113A2" w:rsidRPr="00F60724" w:rsidRDefault="005113A2" w:rsidP="00660315">
      <w:pPr>
        <w:pStyle w:val="ListParagraph"/>
        <w:spacing w:line="276" w:lineRule="auto"/>
        <w:ind w:left="714"/>
        <w:rPr>
          <w:rFonts w:eastAsia="Calibri"/>
          <w:szCs w:val="22"/>
          <w:lang w:val="sl-SI"/>
        </w:rPr>
      </w:pPr>
    </w:p>
    <w:p w14:paraId="70E21C79" w14:textId="77777777" w:rsidR="005113A2" w:rsidRPr="00F60724" w:rsidRDefault="005113A2" w:rsidP="00660315">
      <w:pPr>
        <w:pStyle w:val="ListParagraph"/>
        <w:numPr>
          <w:ilvl w:val="0"/>
          <w:numId w:val="38"/>
        </w:numPr>
        <w:suppressAutoHyphens/>
        <w:spacing w:line="276" w:lineRule="auto"/>
        <w:jc w:val="both"/>
        <w:rPr>
          <w:sz w:val="20"/>
          <w:szCs w:val="18"/>
          <w:lang w:val="pl-PL"/>
        </w:rPr>
      </w:pPr>
      <w:r w:rsidRPr="00F60724">
        <w:rPr>
          <w:sz w:val="20"/>
          <w:szCs w:val="18"/>
          <w:lang w:val="pl-PL"/>
        </w:rPr>
        <w:t>Naročnik bo iz sodelovanja v postopku javnega naročanja izključil ponudnika:</w:t>
      </w:r>
    </w:p>
    <w:p w14:paraId="2D6B386E" w14:textId="77777777" w:rsidR="005113A2" w:rsidRPr="00F60724" w:rsidRDefault="005113A2" w:rsidP="00660315">
      <w:pPr>
        <w:numPr>
          <w:ilvl w:val="0"/>
          <w:numId w:val="39"/>
        </w:numPr>
        <w:suppressAutoHyphens/>
        <w:spacing w:line="276" w:lineRule="auto"/>
        <w:rPr>
          <w:rFonts w:cs="Arial"/>
          <w:szCs w:val="20"/>
        </w:rPr>
      </w:pPr>
      <w:r w:rsidRPr="00F60724">
        <w:rPr>
          <w:rFonts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60B226" w14:textId="77777777" w:rsidR="005113A2" w:rsidRPr="00F60724" w:rsidRDefault="005113A2" w:rsidP="00660315">
      <w:pPr>
        <w:numPr>
          <w:ilvl w:val="0"/>
          <w:numId w:val="39"/>
        </w:numPr>
        <w:suppressAutoHyphens/>
        <w:spacing w:line="276" w:lineRule="auto"/>
        <w:rPr>
          <w:rFonts w:cs="Arial"/>
          <w:szCs w:val="20"/>
        </w:rPr>
      </w:pPr>
      <w:r w:rsidRPr="00F60724">
        <w:rPr>
          <w:rFonts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99F1BA4" w14:textId="77777777" w:rsidR="005113A2" w:rsidRPr="00F60724" w:rsidRDefault="005113A2" w:rsidP="00660315">
      <w:pPr>
        <w:spacing w:line="276" w:lineRule="auto"/>
        <w:rPr>
          <w:rFonts w:cs="Arial"/>
          <w:szCs w:val="20"/>
        </w:rPr>
      </w:pPr>
    </w:p>
    <w:p w14:paraId="17F4597E" w14:textId="66BBF1E1" w:rsidR="005113A2" w:rsidRPr="00F60724" w:rsidRDefault="005113A2" w:rsidP="00660315">
      <w:pPr>
        <w:spacing w:line="276" w:lineRule="auto"/>
        <w:ind w:left="708"/>
        <w:rPr>
          <w:rFonts w:cs="Arial"/>
          <w:szCs w:val="20"/>
        </w:rPr>
      </w:pPr>
      <w:r w:rsidRPr="00F60724">
        <w:rPr>
          <w:rFonts w:cs="Arial"/>
          <w:b/>
          <w:szCs w:val="20"/>
        </w:rPr>
        <w:t xml:space="preserve">Dokazilo: </w:t>
      </w:r>
      <w:r w:rsidRPr="00F60724">
        <w:rPr>
          <w:rFonts w:cs="Arial"/>
          <w:szCs w:val="20"/>
        </w:rPr>
        <w:t>ESPD obrazec (»Del III: Razlogi za izključitev, Oddelek C: Razlogi, povezani z insolventnostjo, nasprotjem interesov ali kršitvijo poklicnih pravil«) za vse gospodarske subjekte v ponudbi</w:t>
      </w:r>
      <w:r w:rsidR="00F60724">
        <w:rPr>
          <w:rFonts w:cs="Arial"/>
          <w:szCs w:val="20"/>
        </w:rPr>
        <w:t>.</w:t>
      </w:r>
    </w:p>
    <w:p w14:paraId="1419F45E" w14:textId="77777777" w:rsidR="005113A2" w:rsidRPr="00F60724" w:rsidRDefault="005113A2" w:rsidP="00660315">
      <w:pPr>
        <w:spacing w:line="276" w:lineRule="auto"/>
        <w:rPr>
          <w:rFonts w:cs="Arial"/>
          <w:bCs/>
          <w:szCs w:val="20"/>
        </w:rPr>
      </w:pPr>
    </w:p>
    <w:p w14:paraId="42C07977" w14:textId="77777777" w:rsidR="005113A2" w:rsidRPr="00F60724" w:rsidRDefault="005113A2" w:rsidP="00660315">
      <w:pPr>
        <w:spacing w:line="276" w:lineRule="auto"/>
        <w:rPr>
          <w:rFonts w:cs="Arial"/>
          <w:bCs/>
          <w:szCs w:val="20"/>
        </w:rPr>
      </w:pPr>
    </w:p>
    <w:p w14:paraId="6D00905C" w14:textId="77777777" w:rsidR="005113A2" w:rsidRPr="005113A2" w:rsidRDefault="005113A2" w:rsidP="00660315">
      <w:pPr>
        <w:pStyle w:val="Heading2"/>
        <w:spacing w:line="276" w:lineRule="auto"/>
        <w:ind w:left="578" w:hanging="578"/>
        <w:rPr>
          <w:noProof/>
        </w:rPr>
      </w:pPr>
      <w:bookmarkStart w:id="103" w:name="_Toc209181890"/>
      <w:bookmarkStart w:id="104" w:name="_Toc211953080"/>
      <w:r>
        <w:rPr>
          <w:noProof/>
        </w:rPr>
        <w:lastRenderedPageBreak/>
        <w:t>SPOSOBNOST ZA OPRAVLJANJE POKLICNE DEJAVNOSTI</w:t>
      </w:r>
      <w:bookmarkEnd w:id="103"/>
      <w:bookmarkEnd w:id="104"/>
    </w:p>
    <w:p w14:paraId="5D8DDFD6" w14:textId="77777777" w:rsidR="005113A2" w:rsidRPr="00F60724" w:rsidRDefault="005113A2" w:rsidP="00660315">
      <w:pPr>
        <w:pStyle w:val="ListParagraph"/>
        <w:numPr>
          <w:ilvl w:val="0"/>
          <w:numId w:val="40"/>
        </w:numPr>
        <w:suppressAutoHyphens/>
        <w:spacing w:line="276" w:lineRule="auto"/>
        <w:jc w:val="both"/>
        <w:rPr>
          <w:sz w:val="20"/>
          <w:szCs w:val="20"/>
          <w:lang w:val="sl-SI"/>
        </w:rPr>
      </w:pPr>
      <w:r w:rsidRPr="00F60724">
        <w:rPr>
          <w:sz w:val="20"/>
          <w:szCs w:val="20"/>
          <w:lang w:val="sl-SI"/>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26D0FA7F" w14:textId="77777777" w:rsidR="005113A2" w:rsidRPr="00F60724" w:rsidRDefault="005113A2" w:rsidP="00660315">
      <w:pPr>
        <w:spacing w:line="276" w:lineRule="auto"/>
        <w:ind w:left="709" w:hanging="709"/>
        <w:contextualSpacing/>
        <w:rPr>
          <w:rFonts w:cs="Arial"/>
          <w:b/>
          <w:szCs w:val="20"/>
        </w:rPr>
      </w:pPr>
    </w:p>
    <w:p w14:paraId="3A26A73D" w14:textId="77777777" w:rsidR="005113A2" w:rsidRPr="00F60724" w:rsidRDefault="005113A2" w:rsidP="00660315">
      <w:pPr>
        <w:spacing w:line="276" w:lineRule="auto"/>
        <w:ind w:left="709" w:hanging="709"/>
        <w:contextualSpacing/>
        <w:rPr>
          <w:rFonts w:cs="Arial"/>
          <w:b/>
          <w:szCs w:val="20"/>
        </w:rPr>
      </w:pPr>
      <w:r w:rsidRPr="00F60724">
        <w:rPr>
          <w:rFonts w:cs="Arial"/>
          <w:b/>
          <w:szCs w:val="20"/>
        </w:rPr>
        <w:tab/>
        <w:t xml:space="preserve">Dokazilo: </w:t>
      </w:r>
      <w:r w:rsidRPr="00F60724">
        <w:rPr>
          <w:rFonts w:cs="Arial"/>
          <w:szCs w:val="20"/>
        </w:rPr>
        <w:t>ESPD obrazec (»Del IV: Pogoji za sodelovanje, A: Ustreznost«) za vse gospodarske subjekte v ponudbi</w:t>
      </w:r>
    </w:p>
    <w:p w14:paraId="77EAA579" w14:textId="77777777" w:rsidR="005113A2" w:rsidRPr="00F60724" w:rsidRDefault="005113A2" w:rsidP="00660315">
      <w:pPr>
        <w:spacing w:line="276" w:lineRule="auto"/>
        <w:ind w:left="709" w:hanging="709"/>
        <w:contextualSpacing/>
        <w:rPr>
          <w:rFonts w:cs="Arial"/>
          <w:szCs w:val="20"/>
        </w:rPr>
      </w:pPr>
    </w:p>
    <w:p w14:paraId="7FDB1CBF" w14:textId="77777777" w:rsidR="005113A2" w:rsidRPr="00F60724" w:rsidRDefault="005113A2" w:rsidP="00660315">
      <w:pPr>
        <w:spacing w:line="276" w:lineRule="auto"/>
        <w:ind w:left="709"/>
        <w:contextualSpacing/>
        <w:rPr>
          <w:rFonts w:cs="Arial"/>
          <w:szCs w:val="20"/>
        </w:rPr>
      </w:pPr>
      <w:r w:rsidRPr="00F60724">
        <w:rPr>
          <w:rFonts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3EACD17" w14:textId="77777777" w:rsidR="005113A2" w:rsidRPr="00F60724" w:rsidRDefault="005113A2" w:rsidP="00660315">
      <w:pPr>
        <w:spacing w:line="276" w:lineRule="auto"/>
        <w:rPr>
          <w:rFonts w:eastAsia="Calibri" w:cs="Arial"/>
        </w:rPr>
      </w:pPr>
    </w:p>
    <w:p w14:paraId="31CAAF04" w14:textId="77777777" w:rsidR="005113A2" w:rsidRPr="00F60724" w:rsidRDefault="005113A2" w:rsidP="00660315">
      <w:pPr>
        <w:spacing w:line="276" w:lineRule="auto"/>
        <w:rPr>
          <w:rFonts w:cs="Arial"/>
          <w:bCs/>
          <w:szCs w:val="20"/>
        </w:rPr>
      </w:pPr>
    </w:p>
    <w:p w14:paraId="47A9071E" w14:textId="77777777" w:rsidR="005113A2" w:rsidRPr="005113A2" w:rsidRDefault="005113A2" w:rsidP="00660315">
      <w:pPr>
        <w:pStyle w:val="Heading2"/>
        <w:spacing w:line="276" w:lineRule="auto"/>
        <w:ind w:left="578" w:hanging="578"/>
        <w:rPr>
          <w:noProof/>
        </w:rPr>
      </w:pPr>
      <w:bookmarkStart w:id="105" w:name="_Toc209181891"/>
      <w:bookmarkStart w:id="106" w:name="_Toc211953081"/>
      <w:r>
        <w:rPr>
          <w:noProof/>
        </w:rPr>
        <w:t>EKONOMSKA IN / ALI FINANČNA SPOSOBNOST</w:t>
      </w:r>
      <w:bookmarkEnd w:id="105"/>
      <w:bookmarkEnd w:id="106"/>
    </w:p>
    <w:p w14:paraId="3A82DB7F" w14:textId="77777777" w:rsidR="005113A2" w:rsidRPr="00F60724" w:rsidRDefault="005113A2" w:rsidP="00660315">
      <w:pPr>
        <w:pStyle w:val="ListParagraph"/>
        <w:numPr>
          <w:ilvl w:val="0"/>
          <w:numId w:val="41"/>
        </w:numPr>
        <w:suppressAutoHyphens/>
        <w:spacing w:line="276" w:lineRule="auto"/>
        <w:jc w:val="both"/>
        <w:rPr>
          <w:bCs/>
          <w:sz w:val="20"/>
          <w:szCs w:val="20"/>
          <w:lang w:val="pl-PL"/>
        </w:rPr>
      </w:pPr>
      <w:r w:rsidRPr="00F60724">
        <w:rPr>
          <w:bCs/>
          <w:sz w:val="20"/>
          <w:szCs w:val="20"/>
          <w:lang w:val="pl-PL"/>
        </w:rPr>
        <w:t>Ponudnik v zadnjih 6 mesecih, vključno z dnevom oddaje ponudb, ni imel blokiranega(e) TRR.</w:t>
      </w:r>
    </w:p>
    <w:p w14:paraId="492B698F" w14:textId="77777777" w:rsidR="005113A2" w:rsidRPr="00F60724" w:rsidRDefault="005113A2" w:rsidP="00660315">
      <w:pPr>
        <w:spacing w:line="276" w:lineRule="auto"/>
        <w:ind w:left="709" w:hanging="709"/>
        <w:contextualSpacing/>
        <w:rPr>
          <w:rFonts w:cs="Arial"/>
          <w:bCs/>
          <w:szCs w:val="20"/>
        </w:rPr>
      </w:pPr>
    </w:p>
    <w:p w14:paraId="217D654C" w14:textId="77777777" w:rsidR="005113A2" w:rsidRPr="00F60724" w:rsidRDefault="005113A2" w:rsidP="00660315">
      <w:pPr>
        <w:spacing w:line="276" w:lineRule="auto"/>
        <w:ind w:left="709"/>
        <w:contextualSpacing/>
        <w:rPr>
          <w:rFonts w:cs="Arial"/>
          <w:b/>
          <w:bCs/>
          <w:szCs w:val="20"/>
        </w:rPr>
      </w:pPr>
      <w:r w:rsidRPr="00F60724">
        <w:rPr>
          <w:rFonts w:cs="Arial"/>
          <w:b/>
          <w:bCs/>
          <w:szCs w:val="20"/>
        </w:rPr>
        <w:t>Dokazilo:</w:t>
      </w:r>
      <w:r w:rsidRPr="00F60724">
        <w:rPr>
          <w:rFonts w:cs="Arial"/>
          <w:bCs/>
          <w:szCs w:val="20"/>
        </w:rPr>
        <w:t xml:space="preserve"> ESPD obrazec (»Del IV: Pogoji za sodelovanje, B: Ekonomski in finančni položaj«) za vse gospodarske subjekte v ponudbi.</w:t>
      </w:r>
    </w:p>
    <w:p w14:paraId="62A3DFFC" w14:textId="77777777" w:rsidR="005113A2" w:rsidRPr="00F60724" w:rsidRDefault="005113A2" w:rsidP="00660315">
      <w:pPr>
        <w:spacing w:line="276" w:lineRule="auto"/>
        <w:ind w:left="709"/>
        <w:contextualSpacing/>
        <w:rPr>
          <w:rFonts w:cs="Arial"/>
          <w:bCs/>
          <w:szCs w:val="20"/>
        </w:rPr>
      </w:pPr>
    </w:p>
    <w:p w14:paraId="43D4BC69" w14:textId="77777777" w:rsidR="005113A2" w:rsidRPr="00F60724" w:rsidRDefault="005113A2" w:rsidP="00660315">
      <w:pPr>
        <w:spacing w:line="276" w:lineRule="auto"/>
        <w:ind w:left="709"/>
        <w:contextualSpacing/>
        <w:rPr>
          <w:rFonts w:cs="Arial"/>
          <w:bCs/>
          <w:szCs w:val="20"/>
        </w:rPr>
      </w:pPr>
      <w:r w:rsidRPr="00F60724">
        <w:rPr>
          <w:rFonts w:cs="Arial"/>
          <w:bCs/>
          <w:szCs w:val="20"/>
        </w:rPr>
        <w:t xml:space="preserve">Pred odločitvijo lahko naročnik za izkazovanje tega pogoja od izbranega ponudnika zahteva predložitev: </w:t>
      </w:r>
    </w:p>
    <w:p w14:paraId="534CD745" w14:textId="77777777" w:rsidR="005113A2" w:rsidRPr="00F60724" w:rsidRDefault="005113A2" w:rsidP="00660315">
      <w:pPr>
        <w:spacing w:line="276" w:lineRule="auto"/>
        <w:ind w:left="709"/>
        <w:contextualSpacing/>
        <w:rPr>
          <w:rFonts w:cs="Arial"/>
          <w:bCs/>
          <w:szCs w:val="20"/>
        </w:rPr>
      </w:pPr>
    </w:p>
    <w:p w14:paraId="45EB44B6" w14:textId="77777777" w:rsidR="005113A2" w:rsidRPr="00F60724" w:rsidRDefault="005113A2" w:rsidP="00660315">
      <w:pPr>
        <w:spacing w:line="276" w:lineRule="auto"/>
        <w:ind w:left="709"/>
        <w:contextualSpacing/>
        <w:rPr>
          <w:rFonts w:cs="Arial"/>
          <w:bCs/>
          <w:szCs w:val="20"/>
          <w:u w:val="single"/>
        </w:rPr>
      </w:pPr>
      <w:r w:rsidRPr="00F60724">
        <w:rPr>
          <w:rFonts w:cs="Arial"/>
          <w:b/>
          <w:szCs w:val="20"/>
        </w:rPr>
        <w:t>Ponudniki RS</w:t>
      </w:r>
      <w:r w:rsidRPr="00F60724">
        <w:rPr>
          <w:rFonts w:cs="Arial"/>
          <w:bCs/>
          <w:szCs w:val="20"/>
        </w:rPr>
        <w:t xml:space="preserve"> predložijo BON-2 oziroma ustrezno število potrdil od bank, pri katerih imajo prijavljen transakcijski račun, da le-ta v zadnjih 6 mesecih, vključno z dnevom oddaje ponudb, ni bil blokiran. </w:t>
      </w:r>
    </w:p>
    <w:p w14:paraId="6DB7E15E" w14:textId="77777777" w:rsidR="005113A2" w:rsidRPr="00F60724" w:rsidRDefault="005113A2" w:rsidP="00660315">
      <w:pPr>
        <w:spacing w:line="276" w:lineRule="auto"/>
        <w:ind w:left="709"/>
        <w:contextualSpacing/>
        <w:rPr>
          <w:rFonts w:cs="Arial"/>
          <w:bCs/>
          <w:szCs w:val="20"/>
        </w:rPr>
      </w:pPr>
    </w:p>
    <w:p w14:paraId="424DB887" w14:textId="77777777" w:rsidR="005113A2" w:rsidRDefault="005113A2" w:rsidP="00660315">
      <w:pPr>
        <w:spacing w:line="276" w:lineRule="auto"/>
        <w:ind w:left="709"/>
        <w:contextualSpacing/>
        <w:rPr>
          <w:rFonts w:cs="Arial"/>
          <w:bCs/>
          <w:szCs w:val="20"/>
        </w:rPr>
      </w:pPr>
      <w:r w:rsidRPr="00F60724">
        <w:rPr>
          <w:rFonts w:cs="Arial"/>
          <w:b/>
          <w:szCs w:val="20"/>
        </w:rPr>
        <w:t xml:space="preserve">Tuji ponudniki </w:t>
      </w:r>
      <w:r w:rsidRPr="00F60724">
        <w:rPr>
          <w:rFonts w:cs="Arial"/>
          <w:bCs/>
          <w:szCs w:val="20"/>
        </w:rPr>
        <w:t xml:space="preserve">predložijo ustrezno število potrdil od bank, pri katerih imajo prijavljen transakcijski račun, da le-ta v zadnjih 6 mesecih, vključno z dnevom oddaje ponudb, ni bil blokiran. </w:t>
      </w:r>
    </w:p>
    <w:p w14:paraId="5A7F132D" w14:textId="77777777" w:rsidR="00660315" w:rsidRDefault="00660315" w:rsidP="00660315">
      <w:pPr>
        <w:spacing w:line="276" w:lineRule="auto"/>
        <w:contextualSpacing/>
        <w:rPr>
          <w:rFonts w:cs="Arial"/>
          <w:bCs/>
          <w:szCs w:val="20"/>
        </w:rPr>
      </w:pPr>
    </w:p>
    <w:p w14:paraId="4E4B5A03" w14:textId="77777777" w:rsidR="00660315" w:rsidRDefault="00660315" w:rsidP="00660315">
      <w:pPr>
        <w:spacing w:line="276" w:lineRule="auto"/>
        <w:contextualSpacing/>
        <w:rPr>
          <w:rFonts w:cs="Arial"/>
          <w:bCs/>
          <w:szCs w:val="20"/>
        </w:rPr>
      </w:pPr>
    </w:p>
    <w:p w14:paraId="307916E3" w14:textId="77777777" w:rsidR="003670CC" w:rsidRDefault="003670CC">
      <w:pPr>
        <w:jc w:val="left"/>
        <w:rPr>
          <w:rFonts w:cs="Arial"/>
          <w:b/>
          <w:kern w:val="32"/>
          <w:sz w:val="24"/>
          <w:szCs w:val="32"/>
        </w:rPr>
      </w:pPr>
      <w:r>
        <w:br w:type="page"/>
      </w:r>
    </w:p>
    <w:p w14:paraId="4F2568D2" w14:textId="559AD8B9" w:rsidR="006A1A48" w:rsidRDefault="006A1A48" w:rsidP="00660315">
      <w:pPr>
        <w:pStyle w:val="Heading1"/>
        <w:spacing w:line="276" w:lineRule="auto"/>
      </w:pPr>
      <w:bookmarkStart w:id="107" w:name="_Toc211953082"/>
      <w:r>
        <w:lastRenderedPageBreak/>
        <w:t>MERILA ZA IZBIRO NAJUGODNEJŠEGA PONUDNIKA</w:t>
      </w:r>
      <w:bookmarkEnd w:id="95"/>
      <w:bookmarkEnd w:id="96"/>
      <w:bookmarkEnd w:id="97"/>
      <w:bookmarkEnd w:id="98"/>
      <w:bookmarkEnd w:id="107"/>
      <w:r>
        <w:t xml:space="preserve"> </w:t>
      </w:r>
    </w:p>
    <w:p w14:paraId="69332165" w14:textId="77777777" w:rsidR="006A1A48" w:rsidRDefault="006A1A48" w:rsidP="00660315">
      <w:pPr>
        <w:spacing w:line="276" w:lineRule="auto"/>
      </w:pPr>
    </w:p>
    <w:p w14:paraId="424CF91B" w14:textId="77777777" w:rsidR="002C5B35" w:rsidRDefault="002C5B35" w:rsidP="002C5B35">
      <w:pPr>
        <w:spacing w:after="120" w:line="276" w:lineRule="auto"/>
      </w:pPr>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1DFD5CF9" w14:textId="77777777" w:rsidR="002C5B35" w:rsidRPr="00494A7F" w:rsidRDefault="002C5B35" w:rsidP="002C5B35">
      <w:pPr>
        <w:spacing w:after="120" w:line="276" w:lineRule="auto"/>
      </w:pPr>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1BE47FF8" w14:textId="77777777" w:rsidR="002C5B35" w:rsidRPr="00E724E0" w:rsidRDefault="002C5B35" w:rsidP="002C5B35">
      <w:pPr>
        <w:spacing w:after="120" w:line="276" w:lineRule="auto"/>
      </w:pPr>
      <w:r w:rsidRPr="00E724E0">
        <w:t xml:space="preserve">Naročnik bo razvrstil po spodnjih merilih vse pravočasno prispele ponudbe in jim skladno s spodaj navedenim formulam dodelil točke. </w:t>
      </w:r>
    </w:p>
    <w:p w14:paraId="280E19D2" w14:textId="77777777" w:rsidR="002C5B35" w:rsidRDefault="002C5B35" w:rsidP="002C5B35">
      <w:pPr>
        <w:spacing w:after="120" w:line="276" w:lineRule="auto"/>
        <w:rPr>
          <w:szCs w:val="20"/>
        </w:rPr>
      </w:pPr>
      <w:r w:rsidRPr="00F30C5B">
        <w:rPr>
          <w:szCs w:val="20"/>
        </w:rPr>
        <w:t>Izbrana bo ponudba, ki bo prejela največje število točk in za katero bo naročnik v nadaljnjem postopku preverjanja ugotovil, da je dopustna.</w:t>
      </w:r>
    </w:p>
    <w:p w14:paraId="40016721" w14:textId="77777777" w:rsidR="002C5B35" w:rsidRDefault="002C5B35" w:rsidP="002C5B35">
      <w:pPr>
        <w:spacing w:after="120" w:line="276" w:lineRule="auto"/>
        <w:rPr>
          <w:rFonts w:eastAsia="Calibri" w:cs="Arial"/>
          <w:b/>
          <w:sz w:val="22"/>
          <w:szCs w:val="22"/>
          <w:u w:val="single"/>
        </w:rPr>
      </w:pPr>
    </w:p>
    <w:p w14:paraId="10DE2EAA" w14:textId="77777777" w:rsidR="002C5B35" w:rsidRPr="000D5C82" w:rsidRDefault="002C5B35" w:rsidP="002C5B35">
      <w:pPr>
        <w:spacing w:after="120" w:line="276" w:lineRule="auto"/>
        <w:rPr>
          <w:rFonts w:eastAsia="Calibri" w:cs="Arial"/>
          <w:b/>
          <w:sz w:val="22"/>
          <w:szCs w:val="22"/>
          <w:u w:val="single"/>
        </w:rPr>
      </w:pPr>
      <w:r w:rsidRPr="00DD597A">
        <w:rPr>
          <w:rFonts w:eastAsia="Calibri" w:cs="Arial"/>
          <w:b/>
          <w:sz w:val="22"/>
          <w:szCs w:val="22"/>
          <w:u w:val="single"/>
        </w:rPr>
        <w:t>Merilo I: STORITVE REDNEGA ČIŠČENJA PROSTOROV NA MESEC</w:t>
      </w:r>
    </w:p>
    <w:p w14:paraId="36B0E2C9" w14:textId="77777777" w:rsidR="002C5B35" w:rsidRDefault="002C5B35" w:rsidP="002C5B35">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Pr>
          <w:i/>
          <w:iCs/>
        </w:rPr>
        <w:t>storitve rednega čiščenja prostorov</w:t>
      </w:r>
      <w:r w:rsidRPr="000D5C82">
        <w:rPr>
          <w:i/>
          <w:iCs/>
        </w:rPr>
        <w:t xml:space="preserve"> na mesec - postavka I. obrazca predračun</w:t>
      </w:r>
      <w:r w:rsidRPr="00F30C5B">
        <w:t>)</w:t>
      </w:r>
      <w:r>
        <w:t xml:space="preserve"> in ceno ponudbe, ki se ocenjuje. Dobljeno število se pomnoži z 93 in zaokroži na dve decimalni mesti. Ponudnik, ki v ponudbi ponuja najnižjo ceno, prejme 93 točk.</w:t>
      </w:r>
    </w:p>
    <w:p w14:paraId="3AF9073F" w14:textId="77777777" w:rsidR="002C5B35" w:rsidRDefault="002C5B35" w:rsidP="002C5B35">
      <w:pPr>
        <w:pStyle w:val="BESEDILO"/>
        <w:keepLines w:val="0"/>
        <w:widowControl/>
        <w:tabs>
          <w:tab w:val="clear" w:pos="2155"/>
        </w:tabs>
        <w:spacing w:after="120" w:line="276" w:lineRule="auto"/>
        <w:rPr>
          <w:kern w:val="0"/>
        </w:rPr>
      </w:pPr>
    </w:p>
    <w:p w14:paraId="7E97C7A3" w14:textId="77777777" w:rsidR="002C5B35" w:rsidRPr="00FF24FE" w:rsidRDefault="002C5B35" w:rsidP="002C5B35">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t>93</w:t>
      </w:r>
      <w:r w:rsidRPr="00FF24FE">
        <w:t xml:space="preserve"> </w:t>
      </w:r>
      <w:r w:rsidRPr="00FF24FE">
        <w:tab/>
        <w:t xml:space="preserve">C = Število točk za merilo »Ponujena cena« </w:t>
      </w:r>
    </w:p>
    <w:p w14:paraId="1FD2AA8F" w14:textId="77777777" w:rsidR="002C5B35" w:rsidRPr="00FF24FE" w:rsidRDefault="002C5B35" w:rsidP="002C5B35">
      <w:pPr>
        <w:tabs>
          <w:tab w:val="left" w:pos="2835"/>
        </w:tabs>
        <w:spacing w:after="120" w:line="276" w:lineRule="auto"/>
      </w:pPr>
      <w:r w:rsidRPr="00FF24FE">
        <w:tab/>
        <w:t>C</w:t>
      </w:r>
      <w:r w:rsidRPr="00FF24FE">
        <w:rPr>
          <w:vertAlign w:val="subscript"/>
        </w:rPr>
        <w:t>MIN</w:t>
      </w:r>
      <w:r w:rsidRPr="00FF24FE">
        <w:t xml:space="preserve"> = Najnižja ponujena cena </w:t>
      </w:r>
    </w:p>
    <w:p w14:paraId="6FE5EA9E" w14:textId="77777777" w:rsidR="002C5B35" w:rsidRPr="00FF24FE" w:rsidRDefault="002C5B35" w:rsidP="002C5B35">
      <w:pPr>
        <w:tabs>
          <w:tab w:val="left" w:pos="2835"/>
        </w:tabs>
        <w:spacing w:after="120" w:line="276" w:lineRule="auto"/>
      </w:pPr>
      <w:r w:rsidRPr="00FF24FE">
        <w:tab/>
        <w:t>C</w:t>
      </w:r>
      <w:r w:rsidRPr="00FF24FE">
        <w:rPr>
          <w:vertAlign w:val="subscript"/>
        </w:rPr>
        <w:t>PON</w:t>
      </w:r>
      <w:r w:rsidRPr="00FF24FE">
        <w:t xml:space="preserve"> = Cena, ki se ocenjuje </w:t>
      </w:r>
    </w:p>
    <w:p w14:paraId="626691DA" w14:textId="77777777" w:rsidR="002C5B35" w:rsidRDefault="002C5B35" w:rsidP="002C5B35">
      <w:pPr>
        <w:spacing w:after="120" w:line="276" w:lineRule="auto"/>
      </w:pPr>
    </w:p>
    <w:p w14:paraId="13F64C1D" w14:textId="77777777" w:rsidR="002C5B35" w:rsidRPr="000D5C82" w:rsidRDefault="002C5B35" w:rsidP="002C5B35">
      <w:pPr>
        <w:spacing w:after="120" w:line="276" w:lineRule="auto"/>
        <w:rPr>
          <w:rFonts w:cs="Arial"/>
          <w:b/>
        </w:rPr>
      </w:pPr>
      <w:r w:rsidRPr="000D5C82">
        <w:rPr>
          <w:rFonts w:cs="Arial"/>
          <w:b/>
        </w:rPr>
        <w:t>Največje skupno število točk za Merilo I =  9</w:t>
      </w:r>
      <w:r>
        <w:rPr>
          <w:rFonts w:cs="Arial"/>
          <w:b/>
        </w:rPr>
        <w:t>3</w:t>
      </w:r>
      <w:r w:rsidRPr="000D5C82">
        <w:rPr>
          <w:rFonts w:cs="Arial"/>
          <w:b/>
        </w:rPr>
        <w:t xml:space="preserve"> točk</w:t>
      </w:r>
      <w:r>
        <w:rPr>
          <w:rFonts w:cs="Arial"/>
          <w:b/>
        </w:rPr>
        <w:t>.</w:t>
      </w:r>
    </w:p>
    <w:p w14:paraId="6AD2A7EF" w14:textId="77777777" w:rsidR="002C5B35" w:rsidRDefault="002C5B35" w:rsidP="002C5B35">
      <w:pPr>
        <w:spacing w:after="120" w:line="276" w:lineRule="auto"/>
        <w:rPr>
          <w:rFonts w:eastAsia="Calibri" w:cs="Arial"/>
          <w:b/>
          <w:sz w:val="22"/>
          <w:szCs w:val="22"/>
          <w:u w:val="single"/>
        </w:rPr>
      </w:pPr>
    </w:p>
    <w:p w14:paraId="2E816CE4" w14:textId="77777777" w:rsidR="002C5B35" w:rsidRPr="000D5C82" w:rsidRDefault="002C5B35" w:rsidP="002C5B35">
      <w:pPr>
        <w:spacing w:after="120" w:line="276" w:lineRule="auto"/>
        <w:rPr>
          <w:rFonts w:eastAsia="Calibri" w:cs="Arial"/>
          <w:b/>
          <w:sz w:val="22"/>
          <w:szCs w:val="22"/>
          <w:u w:val="single"/>
        </w:rPr>
      </w:pPr>
      <w:r w:rsidRPr="000D5C82">
        <w:rPr>
          <w:rFonts w:eastAsia="Calibri" w:cs="Arial"/>
          <w:b/>
          <w:sz w:val="22"/>
          <w:szCs w:val="22"/>
          <w:u w:val="single"/>
        </w:rPr>
        <w:t>Merilo II: CENA URNE POSTAVKE ZA DODATNA ČIŠČENJA</w:t>
      </w:r>
    </w:p>
    <w:p w14:paraId="363B446A" w14:textId="77777777" w:rsidR="002C5B35" w:rsidRDefault="002C5B35" w:rsidP="002C5B35">
      <w:pPr>
        <w:pStyle w:val="BESEDILO"/>
        <w:keepLines w:val="0"/>
        <w:widowControl/>
        <w:tabs>
          <w:tab w:val="clear" w:pos="2155"/>
        </w:tabs>
        <w:spacing w:after="120" w:line="276" w:lineRule="auto"/>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 čistilca za dodatna čiščenja – postavka II. obrazca predračun</w:t>
      </w:r>
      <w:r>
        <w:t xml:space="preserve">) in ceno ponudbe, ki se ocenjuje. </w:t>
      </w:r>
      <w:r w:rsidRPr="00E50F9A">
        <w:t xml:space="preserve">Dobljeno število se pomnoži </w:t>
      </w:r>
      <w:r>
        <w:t xml:space="preserve">s 3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 točki</w:t>
      </w:r>
      <w:r w:rsidRPr="00E50F9A">
        <w:t>.</w:t>
      </w:r>
      <w:r w:rsidRPr="00EA123B">
        <w:t xml:space="preserve"> </w:t>
      </w:r>
    </w:p>
    <w:p w14:paraId="1ABC6B54" w14:textId="77777777" w:rsidR="002C5B35" w:rsidRDefault="002C5B35" w:rsidP="002C5B35">
      <w:pPr>
        <w:pStyle w:val="BESEDILO"/>
        <w:keepLines w:val="0"/>
        <w:widowControl/>
        <w:tabs>
          <w:tab w:val="clear" w:pos="2155"/>
        </w:tabs>
        <w:spacing w:after="120" w:line="276" w:lineRule="auto"/>
        <w:rPr>
          <w:kern w:val="0"/>
        </w:rPr>
      </w:pPr>
    </w:p>
    <w:p w14:paraId="496E40AB" w14:textId="77777777" w:rsidR="002C5B35" w:rsidRPr="00FF24FE" w:rsidRDefault="002C5B35" w:rsidP="002C5B35">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t>2</w:t>
      </w:r>
      <w:r w:rsidRPr="00FF24FE">
        <w:t xml:space="preserve"> </w:t>
      </w:r>
      <w:r w:rsidRPr="00FF24FE">
        <w:tab/>
        <w:t xml:space="preserve">C = Število točk za merilo »Ponujena cena« </w:t>
      </w:r>
    </w:p>
    <w:p w14:paraId="25B3C115" w14:textId="77777777" w:rsidR="002C5B35" w:rsidRPr="00FF24FE" w:rsidRDefault="002C5B35" w:rsidP="002C5B35">
      <w:pPr>
        <w:tabs>
          <w:tab w:val="left" w:pos="2835"/>
        </w:tabs>
        <w:spacing w:after="120" w:line="276" w:lineRule="auto"/>
      </w:pPr>
      <w:r w:rsidRPr="00FF24FE">
        <w:tab/>
        <w:t>C</w:t>
      </w:r>
      <w:r w:rsidRPr="00FF24FE">
        <w:rPr>
          <w:vertAlign w:val="subscript"/>
        </w:rPr>
        <w:t>MIN</w:t>
      </w:r>
      <w:r w:rsidRPr="00FF24FE">
        <w:t xml:space="preserve"> = Najnižja ponujena cena </w:t>
      </w:r>
    </w:p>
    <w:p w14:paraId="7C02F7C0" w14:textId="77777777" w:rsidR="002C5B35" w:rsidRPr="00FF24FE" w:rsidRDefault="002C5B35" w:rsidP="002C5B35">
      <w:pPr>
        <w:tabs>
          <w:tab w:val="left" w:pos="2835"/>
        </w:tabs>
        <w:spacing w:after="120" w:line="276" w:lineRule="auto"/>
      </w:pPr>
      <w:r w:rsidRPr="00FF24FE">
        <w:tab/>
        <w:t>C</w:t>
      </w:r>
      <w:r w:rsidRPr="00FF24FE">
        <w:rPr>
          <w:vertAlign w:val="subscript"/>
        </w:rPr>
        <w:t>PON</w:t>
      </w:r>
      <w:r w:rsidRPr="00FF24FE">
        <w:t xml:space="preserve"> = Cena, ki se ocenjuje </w:t>
      </w:r>
    </w:p>
    <w:p w14:paraId="18E778A3" w14:textId="77777777" w:rsidR="002C5B35" w:rsidRDefault="002C5B35" w:rsidP="002C5B35">
      <w:pPr>
        <w:spacing w:after="120" w:line="276" w:lineRule="auto"/>
      </w:pPr>
    </w:p>
    <w:p w14:paraId="030BD0AC" w14:textId="77777777" w:rsidR="002C5B35" w:rsidRPr="000D5C82" w:rsidRDefault="002C5B35" w:rsidP="002C5B35">
      <w:pPr>
        <w:spacing w:after="120" w:line="276" w:lineRule="auto"/>
        <w:rPr>
          <w:b/>
        </w:rPr>
      </w:pPr>
      <w:r w:rsidRPr="000D5C82">
        <w:rPr>
          <w:b/>
        </w:rPr>
        <w:t xml:space="preserve">Največje skupno število točk za Merilo II =  </w:t>
      </w:r>
      <w:r>
        <w:rPr>
          <w:b/>
        </w:rPr>
        <w:t>2</w:t>
      </w:r>
      <w:r w:rsidRPr="000D5C82">
        <w:rPr>
          <w:b/>
        </w:rPr>
        <w:t xml:space="preserve"> točk</w:t>
      </w:r>
      <w:r>
        <w:rPr>
          <w:b/>
        </w:rPr>
        <w:t>i</w:t>
      </w:r>
      <w:r w:rsidRPr="000D5C82">
        <w:rPr>
          <w:b/>
        </w:rPr>
        <w:t>.</w:t>
      </w:r>
    </w:p>
    <w:p w14:paraId="77510696" w14:textId="77777777" w:rsidR="002C5B35" w:rsidRDefault="002C5B35" w:rsidP="002C5B35">
      <w:pPr>
        <w:spacing w:after="120" w:line="276" w:lineRule="auto"/>
        <w:rPr>
          <w:rFonts w:eastAsia="Calibri" w:cs="Arial"/>
          <w:b/>
          <w:sz w:val="22"/>
          <w:szCs w:val="22"/>
          <w:u w:val="single"/>
        </w:rPr>
      </w:pPr>
    </w:p>
    <w:p w14:paraId="7A7699DC" w14:textId="77777777" w:rsidR="002C5B35" w:rsidRPr="001F179D" w:rsidRDefault="002C5B35" w:rsidP="002C5B35">
      <w:pPr>
        <w:spacing w:after="120" w:line="276" w:lineRule="auto"/>
        <w:rPr>
          <w:rFonts w:eastAsia="Calibri" w:cs="Arial"/>
          <w:b/>
          <w:sz w:val="22"/>
          <w:szCs w:val="22"/>
          <w:u w:val="single"/>
        </w:rPr>
      </w:pPr>
      <w:r w:rsidRPr="001F179D">
        <w:rPr>
          <w:rFonts w:eastAsia="Calibri" w:cs="Arial"/>
          <w:b/>
          <w:sz w:val="22"/>
          <w:szCs w:val="22"/>
          <w:u w:val="single"/>
        </w:rPr>
        <w:t>Merilo I</w:t>
      </w:r>
      <w:r>
        <w:rPr>
          <w:rFonts w:eastAsia="Calibri" w:cs="Arial"/>
          <w:b/>
          <w:sz w:val="22"/>
          <w:szCs w:val="22"/>
          <w:u w:val="single"/>
        </w:rPr>
        <w:t>II</w:t>
      </w:r>
      <w:r w:rsidRPr="001F179D">
        <w:rPr>
          <w:rFonts w:eastAsia="Calibri" w:cs="Arial"/>
          <w:b/>
          <w:sz w:val="22"/>
          <w:szCs w:val="22"/>
          <w:u w:val="single"/>
        </w:rPr>
        <w:t xml:space="preserve">: PRIDOBLJEN CERTIFIKAT/POTRDILO S PODROČJA DRUŽBENE ODGOVORNOSTI </w:t>
      </w:r>
    </w:p>
    <w:p w14:paraId="32F976F2" w14:textId="77777777" w:rsidR="002C5B35" w:rsidRPr="0042784E" w:rsidRDefault="002C5B35" w:rsidP="002C5B35">
      <w:pPr>
        <w:spacing w:after="120" w:line="276" w:lineRule="auto"/>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2754FCA7" w14:textId="77777777" w:rsidR="002C5B35" w:rsidRPr="0042784E" w:rsidRDefault="002C5B35" w:rsidP="002C5B35">
      <w:pPr>
        <w:spacing w:after="120" w:line="276" w:lineRule="auto"/>
        <w:rPr>
          <w:rFonts w:eastAsia="Calibri" w:cs="Arial"/>
          <w:szCs w:val="20"/>
        </w:rPr>
      </w:pPr>
    </w:p>
    <w:p w14:paraId="026D6B3D" w14:textId="6891DBFC" w:rsidR="002C5B35" w:rsidRPr="0042784E" w:rsidRDefault="002C5B35" w:rsidP="002C5B35">
      <w:pPr>
        <w:spacing w:after="120" w:line="276" w:lineRule="auto"/>
        <w:rPr>
          <w:rFonts w:eastAsia="Calibri" w:cs="Arial"/>
          <w:szCs w:val="20"/>
        </w:rPr>
      </w:pPr>
      <w:r w:rsidRPr="0042784E">
        <w:rPr>
          <w:rFonts w:eastAsia="Calibri" w:cs="Arial"/>
          <w:szCs w:val="20"/>
        </w:rPr>
        <w:lastRenderedPageBreak/>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kopijo predložijo k ponudbi.</w:t>
      </w:r>
    </w:p>
    <w:p w14:paraId="3AB7AB19" w14:textId="77777777" w:rsidR="002C5B35" w:rsidRPr="004902C4" w:rsidRDefault="002C5B35" w:rsidP="002C5B35">
      <w:pPr>
        <w:spacing w:after="120" w:line="276" w:lineRule="auto"/>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332BB0CE" w14:textId="77777777" w:rsidR="002C5B35" w:rsidRPr="004902C4" w:rsidRDefault="002C5B35" w:rsidP="002C5B35">
      <w:pPr>
        <w:spacing w:after="120" w:line="276" w:lineRule="auto"/>
        <w:rPr>
          <w:rFonts w:eastAsia="Calibri" w:cs="Arial"/>
          <w:b/>
          <w:bCs/>
          <w:szCs w:val="20"/>
        </w:rPr>
      </w:pPr>
      <w:r w:rsidRPr="004902C4">
        <w:rPr>
          <w:rFonts w:eastAsia="Calibri" w:cs="Arial"/>
          <w:b/>
          <w:bCs/>
          <w:szCs w:val="20"/>
        </w:rPr>
        <w:t>Največje skupno število točk za Merilo I</w:t>
      </w:r>
      <w:r>
        <w:rPr>
          <w:rFonts w:eastAsia="Calibri" w:cs="Arial"/>
          <w:b/>
          <w:bCs/>
          <w:szCs w:val="20"/>
        </w:rPr>
        <w:t>II</w:t>
      </w:r>
      <w:r w:rsidRPr="004902C4">
        <w:rPr>
          <w:rFonts w:eastAsia="Calibri" w:cs="Arial"/>
          <w:b/>
          <w:bCs/>
          <w:szCs w:val="20"/>
        </w:rPr>
        <w:t xml:space="preserve"> = 5 točk.</w:t>
      </w:r>
    </w:p>
    <w:p w14:paraId="2E2AADB2" w14:textId="77777777" w:rsidR="002C5B35" w:rsidRDefault="002C5B35" w:rsidP="002C5B35">
      <w:pPr>
        <w:spacing w:after="120" w:line="276" w:lineRule="auto"/>
      </w:pPr>
    </w:p>
    <w:p w14:paraId="0AAEEA0B" w14:textId="73554BA9" w:rsidR="00A430F7" w:rsidRPr="003670CC" w:rsidRDefault="00A430F7" w:rsidP="00F906D0">
      <w:pPr>
        <w:rPr>
          <w:rFonts w:eastAsia="Calibri" w:cs="Arial"/>
          <w:szCs w:val="20"/>
          <w:highlight w:val="yellow"/>
        </w:rPr>
      </w:pPr>
    </w:p>
    <w:p w14:paraId="3A4BCF87" w14:textId="77777777" w:rsidR="002C5B35" w:rsidRDefault="002C5B35" w:rsidP="002C5B35">
      <w:pPr>
        <w:pStyle w:val="Heading2"/>
        <w:spacing w:before="0" w:line="276" w:lineRule="auto"/>
      </w:pPr>
      <w:bookmarkStart w:id="108" w:name="_Toc18226614"/>
      <w:bookmarkStart w:id="109" w:name="_Toc145817424"/>
      <w:bookmarkStart w:id="110" w:name="_Toc172435442"/>
      <w:bookmarkStart w:id="111" w:name="_Toc192764714"/>
      <w:bookmarkStart w:id="112" w:name="_Toc211953083"/>
      <w:r>
        <w:t>Primer dveh ponudb z enakim največjim številom točk pri ocenjevanju</w:t>
      </w:r>
      <w:bookmarkEnd w:id="108"/>
      <w:bookmarkEnd w:id="109"/>
      <w:bookmarkEnd w:id="110"/>
      <w:bookmarkEnd w:id="111"/>
      <w:bookmarkEnd w:id="112"/>
    </w:p>
    <w:p w14:paraId="0A55FF60" w14:textId="15A648D4" w:rsidR="002C5B35" w:rsidRDefault="002C5B35" w:rsidP="002C5B35">
      <w:pPr>
        <w:spacing w:after="120" w:line="276" w:lineRule="auto"/>
      </w:pPr>
      <w:r>
        <w:rPr>
          <w:snapToGrid w:val="0"/>
          <w:color w:val="000000"/>
        </w:rPr>
        <w:t>V primeru, da bosta (bodo) po končanem ocenjevanju dva ponudnika ali več ponudnikov zbrala(i) ENAKO največje število točk, bo izbran tisti ponudnik,</w:t>
      </w:r>
      <w:r>
        <w:t xml:space="preserve"> ki bo ponudil nižjo ceno </w:t>
      </w:r>
      <w:r w:rsidR="005F4830">
        <w:t>za redno</w:t>
      </w:r>
      <w:r>
        <w:t xml:space="preserve"> čiščenj</w:t>
      </w:r>
      <w:r w:rsidR="005F4830">
        <w:t>e</w:t>
      </w:r>
      <w:r>
        <w:t xml:space="preserve">. V kolikor bo rezultat še vedno enak, bo izbran tisti ponudnik, ki bo ponudil nižjo urno postavko za dodatna čiščenja. </w:t>
      </w:r>
    </w:p>
    <w:p w14:paraId="6296D1C6" w14:textId="77777777" w:rsidR="00464FDB" w:rsidRPr="003670CC" w:rsidRDefault="00464FDB" w:rsidP="00F906D0">
      <w:pPr>
        <w:rPr>
          <w:rFonts w:eastAsia="Calibri" w:cs="Arial"/>
          <w:b/>
          <w:bCs/>
          <w:szCs w:val="20"/>
          <w:highlight w:val="yellow"/>
        </w:rPr>
      </w:pPr>
    </w:p>
    <w:p w14:paraId="49925841" w14:textId="6C15DD8D" w:rsidR="000952BB" w:rsidRDefault="000952BB" w:rsidP="00AD71AB">
      <w:pPr>
        <w:rPr>
          <w:rFonts w:cs="Arial"/>
          <w:kern w:val="32"/>
          <w:sz w:val="24"/>
          <w:szCs w:val="32"/>
        </w:rPr>
      </w:pPr>
      <w:bookmarkStart w:id="113" w:name="_Toc6200337"/>
      <w:bookmarkStart w:id="114" w:name="_Toc14052257"/>
      <w:bookmarkStart w:id="115" w:name="_Toc14052434"/>
      <w:bookmarkStart w:id="116" w:name="_Toc14055378"/>
      <w:bookmarkStart w:id="117" w:name="_Toc15030897"/>
    </w:p>
    <w:bookmarkEnd w:id="113"/>
    <w:bookmarkEnd w:id="114"/>
    <w:bookmarkEnd w:id="115"/>
    <w:bookmarkEnd w:id="116"/>
    <w:bookmarkEnd w:id="117"/>
    <w:p w14:paraId="1BF59FB1" w14:textId="77777777" w:rsidR="003670CC" w:rsidRDefault="003670CC">
      <w:pPr>
        <w:jc w:val="left"/>
        <w:rPr>
          <w:rFonts w:cs="Arial"/>
          <w:b/>
          <w:kern w:val="32"/>
          <w:sz w:val="24"/>
          <w:szCs w:val="32"/>
        </w:rPr>
      </w:pPr>
      <w:r>
        <w:br w:type="page"/>
      </w:r>
    </w:p>
    <w:p w14:paraId="0E5095C0" w14:textId="30613331" w:rsidR="006A1A48" w:rsidRDefault="00F60724">
      <w:pPr>
        <w:pStyle w:val="Heading1"/>
      </w:pPr>
      <w:bookmarkStart w:id="118" w:name="_Toc211953084"/>
      <w:r>
        <w:lastRenderedPageBreak/>
        <w:t>PRAVNO VARSTVO</w:t>
      </w:r>
      <w:bookmarkEnd w:id="118"/>
    </w:p>
    <w:p w14:paraId="448D9BF3" w14:textId="77777777" w:rsidR="006A1A48" w:rsidRDefault="006A1A48">
      <w:bookmarkStart w:id="119" w:name="_Toc468367668"/>
      <w:bookmarkStart w:id="120" w:name="_Toc4485003"/>
    </w:p>
    <w:bookmarkEnd w:id="119"/>
    <w:bookmarkEnd w:id="120"/>
    <w:p w14:paraId="2DD62851" w14:textId="77777777" w:rsidR="00F60724" w:rsidRPr="00F60724" w:rsidRDefault="00F60724" w:rsidP="00F60724">
      <w:pPr>
        <w:suppressAutoHyphens/>
        <w:spacing w:line="280" w:lineRule="atLeast"/>
        <w:contextualSpacing/>
        <w:rPr>
          <w:rFonts w:cs="Arial"/>
          <w:szCs w:val="20"/>
        </w:rPr>
      </w:pPr>
      <w:r w:rsidRPr="00F60724">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0BD57934" w14:textId="77777777" w:rsidR="00F60724" w:rsidRPr="00F60724" w:rsidRDefault="00F60724" w:rsidP="00F60724">
      <w:pPr>
        <w:suppressAutoHyphens/>
        <w:spacing w:line="280" w:lineRule="atLeast"/>
        <w:contextualSpacing/>
        <w:rPr>
          <w:rFonts w:cs="Arial"/>
          <w:szCs w:val="20"/>
        </w:rPr>
      </w:pPr>
    </w:p>
    <w:p w14:paraId="17978833" w14:textId="77777777" w:rsidR="00F60724" w:rsidRPr="00F60724" w:rsidRDefault="00F60724" w:rsidP="00F60724">
      <w:pPr>
        <w:suppressAutoHyphens/>
        <w:spacing w:line="280" w:lineRule="atLeast"/>
        <w:contextualSpacing/>
        <w:rPr>
          <w:rFonts w:cs="Arial"/>
          <w:szCs w:val="20"/>
        </w:rPr>
      </w:pPr>
      <w:r w:rsidRPr="00F60724">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2B50CADF" w14:textId="77777777" w:rsidR="00F60724" w:rsidRPr="00F60724" w:rsidRDefault="00F60724" w:rsidP="00F60724">
      <w:pPr>
        <w:suppressAutoHyphens/>
        <w:spacing w:line="280" w:lineRule="atLeast"/>
        <w:contextualSpacing/>
        <w:rPr>
          <w:rFonts w:cs="Arial"/>
          <w:szCs w:val="20"/>
        </w:rPr>
      </w:pPr>
    </w:p>
    <w:p w14:paraId="55838548" w14:textId="77777777" w:rsidR="00F60724" w:rsidRPr="00F60724" w:rsidRDefault="00F60724" w:rsidP="00F60724">
      <w:pPr>
        <w:suppressAutoHyphens/>
        <w:spacing w:line="280" w:lineRule="atLeast"/>
        <w:contextualSpacing/>
        <w:rPr>
          <w:rFonts w:cs="Arial"/>
          <w:szCs w:val="20"/>
        </w:rPr>
      </w:pPr>
      <w:r w:rsidRPr="00F60724">
        <w:rPr>
          <w:rFonts w:cs="Arial"/>
          <w:szCs w:val="20"/>
        </w:rPr>
        <w:t>Zahtevek za revizijo mora vsebovati:</w:t>
      </w:r>
    </w:p>
    <w:p w14:paraId="319D04CE"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ime in naslov vlagatelja zahtevka (v nadaljnjem besedilu: vlagatelj) ter kontaktno osebo,</w:t>
      </w:r>
    </w:p>
    <w:p w14:paraId="6FCE3105"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ime naročnika,</w:t>
      </w:r>
    </w:p>
    <w:p w14:paraId="543B7305"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oznako javnega naročila,</w:t>
      </w:r>
    </w:p>
    <w:p w14:paraId="07B8575E"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predmet javnega naročila,</w:t>
      </w:r>
    </w:p>
    <w:p w14:paraId="45FC6EBD"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 xml:space="preserve">pooblastilo za zastopanje v </w:t>
      </w:r>
      <w:proofErr w:type="spellStart"/>
      <w:r w:rsidRPr="00F60724">
        <w:rPr>
          <w:rFonts w:cs="Arial"/>
          <w:szCs w:val="20"/>
        </w:rPr>
        <w:t>predrevizijskem</w:t>
      </w:r>
      <w:proofErr w:type="spellEnd"/>
      <w:r w:rsidRPr="00F60724">
        <w:rPr>
          <w:rFonts w:cs="Arial"/>
          <w:szCs w:val="20"/>
        </w:rPr>
        <w:t xml:space="preserve"> in revizijskem postopku, če vlagatelj nastopa s pooblaščencem,</w:t>
      </w:r>
    </w:p>
    <w:p w14:paraId="00312E58" w14:textId="77777777" w:rsidR="00F60724" w:rsidRPr="00F60724" w:rsidRDefault="00F60724" w:rsidP="00F60724">
      <w:pPr>
        <w:numPr>
          <w:ilvl w:val="0"/>
          <w:numId w:val="42"/>
        </w:numPr>
        <w:suppressAutoHyphens/>
        <w:spacing w:line="280" w:lineRule="atLeast"/>
        <w:contextualSpacing/>
        <w:jc w:val="left"/>
        <w:rPr>
          <w:rFonts w:cs="Arial"/>
          <w:szCs w:val="20"/>
        </w:rPr>
      </w:pPr>
      <w:r w:rsidRPr="00F60724">
        <w:rPr>
          <w:rFonts w:cs="Arial"/>
          <w:szCs w:val="20"/>
        </w:rPr>
        <w:t>potrdilo o plačilu takse iz prvega, drugega, tretjega ali četrtega odstavka 71. člena tega zakona.</w:t>
      </w:r>
    </w:p>
    <w:p w14:paraId="79CB85BC" w14:textId="77777777" w:rsidR="00F60724" w:rsidRPr="00F60724" w:rsidRDefault="00F60724" w:rsidP="00F60724">
      <w:pPr>
        <w:suppressAutoHyphens/>
        <w:spacing w:line="280" w:lineRule="atLeast"/>
        <w:contextualSpacing/>
        <w:rPr>
          <w:rFonts w:cs="Arial"/>
          <w:szCs w:val="20"/>
        </w:rPr>
      </w:pPr>
    </w:p>
    <w:p w14:paraId="0FD67E1A" w14:textId="77777777" w:rsidR="00F60724" w:rsidRPr="00F60724" w:rsidRDefault="00F60724" w:rsidP="00F60724">
      <w:pPr>
        <w:suppressAutoHyphens/>
        <w:spacing w:line="280" w:lineRule="atLeast"/>
        <w:contextualSpacing/>
        <w:rPr>
          <w:rFonts w:cs="Arial"/>
          <w:szCs w:val="20"/>
        </w:rPr>
      </w:pPr>
      <w:r w:rsidRPr="00F60724">
        <w:rPr>
          <w:rFonts w:cs="Arial"/>
          <w:szCs w:val="20"/>
        </w:rPr>
        <w:t>Vlagatelj mora v zahtevku za revizijo navesti očitane kršitve ter dejstva in dokaze, s katerimi se kršitve dokazujejo.</w:t>
      </w:r>
    </w:p>
    <w:p w14:paraId="32B07699" w14:textId="77777777" w:rsidR="00F60724" w:rsidRPr="00F60724" w:rsidRDefault="00F60724" w:rsidP="00F60724">
      <w:pPr>
        <w:suppressAutoHyphens/>
        <w:spacing w:line="280" w:lineRule="atLeast"/>
        <w:contextualSpacing/>
        <w:rPr>
          <w:rFonts w:cs="Arial"/>
          <w:szCs w:val="20"/>
        </w:rPr>
      </w:pPr>
    </w:p>
    <w:p w14:paraId="36C2AC8A" w14:textId="77777777" w:rsidR="00F60724" w:rsidRPr="00F60724" w:rsidRDefault="00F60724" w:rsidP="00F60724">
      <w:pPr>
        <w:suppressAutoHyphens/>
        <w:spacing w:line="280" w:lineRule="atLeast"/>
        <w:contextualSpacing/>
        <w:rPr>
          <w:rFonts w:cs="Arial"/>
          <w:szCs w:val="20"/>
        </w:rPr>
      </w:pPr>
      <w:r w:rsidRPr="00F60724">
        <w:rPr>
          <w:rFonts w:cs="Arial"/>
          <w:szCs w:val="20"/>
        </w:rPr>
        <w:t>Vlagatelj mora v skladu z drugo alinejo prvega odstavka 71. člena ZPVPJN zahtevku za revizijo priložiti potrdilo o plačilu takse v višini 4.000,00 EUR.</w:t>
      </w:r>
    </w:p>
    <w:p w14:paraId="6562059E" w14:textId="77777777" w:rsidR="00F60724" w:rsidRPr="00F60724" w:rsidRDefault="00F60724" w:rsidP="00F60724">
      <w:pPr>
        <w:suppressAutoHyphens/>
        <w:spacing w:line="280" w:lineRule="atLeast"/>
        <w:contextualSpacing/>
        <w:rPr>
          <w:rFonts w:cs="Arial"/>
          <w:szCs w:val="20"/>
        </w:rPr>
      </w:pPr>
    </w:p>
    <w:p w14:paraId="7C7E7648" w14:textId="77777777" w:rsidR="00F60724" w:rsidRPr="00F60724" w:rsidRDefault="00F60724" w:rsidP="00F60724">
      <w:pPr>
        <w:suppressAutoHyphens/>
        <w:spacing w:line="280" w:lineRule="atLeast"/>
        <w:contextualSpacing/>
        <w:rPr>
          <w:rFonts w:cs="Arial"/>
          <w:szCs w:val="20"/>
        </w:rPr>
      </w:pPr>
      <w:r w:rsidRPr="00F60724">
        <w:rPr>
          <w:rFonts w:cs="Arial"/>
          <w:szCs w:val="20"/>
        </w:rPr>
        <w:t xml:space="preserve">Takso je potrebno vplačati na podračun, odprt pri Banki Slovenije za namen plačila taks za </w:t>
      </w:r>
      <w:proofErr w:type="spellStart"/>
      <w:r w:rsidRPr="00F60724">
        <w:rPr>
          <w:rFonts w:cs="Arial"/>
          <w:szCs w:val="20"/>
        </w:rPr>
        <w:t>predrevizijski</w:t>
      </w:r>
      <w:proofErr w:type="spellEnd"/>
      <w:r w:rsidRPr="00F60724">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A8C99FA" w14:textId="77777777" w:rsidR="00F60724" w:rsidRPr="00F60724" w:rsidRDefault="00F60724" w:rsidP="00F60724">
      <w:pPr>
        <w:suppressAutoHyphens/>
        <w:spacing w:line="280" w:lineRule="atLeast"/>
        <w:contextualSpacing/>
        <w:rPr>
          <w:rFonts w:cs="Arial"/>
          <w:szCs w:val="20"/>
        </w:rPr>
      </w:pPr>
    </w:p>
    <w:p w14:paraId="1EFBBC00" w14:textId="77777777" w:rsidR="00F60724" w:rsidRPr="00F60724" w:rsidRDefault="00F60724" w:rsidP="00F60724">
      <w:pPr>
        <w:suppressAutoHyphens/>
        <w:spacing w:line="280" w:lineRule="atLeast"/>
        <w:contextualSpacing/>
        <w:rPr>
          <w:rFonts w:cs="Arial"/>
          <w:b/>
          <w:bCs/>
          <w:iCs/>
          <w:szCs w:val="20"/>
        </w:rPr>
      </w:pPr>
      <w:bookmarkStart w:id="121" w:name="_Toc317503970"/>
      <w:bookmarkStart w:id="122" w:name="_Toc317503841"/>
      <w:bookmarkStart w:id="123" w:name="_Toc317443671"/>
      <w:bookmarkStart w:id="124" w:name="_Toc317443487"/>
      <w:bookmarkStart w:id="125" w:name="_Toc317443323"/>
      <w:bookmarkStart w:id="126" w:name="_Toc317351950"/>
      <w:bookmarkStart w:id="127" w:name="_Toc317268783"/>
      <w:r w:rsidRPr="00F60724">
        <w:rPr>
          <w:rFonts w:cs="Arial"/>
          <w:bCs/>
          <w:iCs/>
          <w:szCs w:val="20"/>
        </w:rPr>
        <w:t xml:space="preserve">Zahtevek za revizijo se vloži </w:t>
      </w:r>
      <w:bookmarkEnd w:id="121"/>
      <w:bookmarkEnd w:id="122"/>
      <w:bookmarkEnd w:id="123"/>
      <w:bookmarkEnd w:id="124"/>
      <w:bookmarkEnd w:id="125"/>
      <w:bookmarkEnd w:id="126"/>
      <w:bookmarkEnd w:id="127"/>
      <w:r w:rsidRPr="00F60724">
        <w:rPr>
          <w:rFonts w:cs="Arial"/>
          <w:bCs/>
          <w:iCs/>
          <w:szCs w:val="20"/>
        </w:rPr>
        <w:t xml:space="preserve">preko portala </w:t>
      </w:r>
      <w:proofErr w:type="spellStart"/>
      <w:r w:rsidRPr="00F60724">
        <w:rPr>
          <w:rFonts w:cs="Arial"/>
          <w:bCs/>
          <w:iCs/>
          <w:szCs w:val="20"/>
        </w:rPr>
        <w:t>eRevizija</w:t>
      </w:r>
      <w:proofErr w:type="spellEnd"/>
      <w:r w:rsidRPr="00F60724">
        <w:rPr>
          <w:rFonts w:cs="Arial"/>
          <w:bCs/>
          <w:iCs/>
          <w:szCs w:val="20"/>
        </w:rPr>
        <w:t xml:space="preserve">. </w:t>
      </w:r>
    </w:p>
    <w:p w14:paraId="3A681DF9" w14:textId="77777777" w:rsidR="00F60724" w:rsidRPr="00F60724" w:rsidRDefault="00F60724" w:rsidP="00F60724">
      <w:pPr>
        <w:suppressAutoHyphens/>
        <w:spacing w:line="280" w:lineRule="atLeast"/>
        <w:contextualSpacing/>
        <w:rPr>
          <w:rFonts w:cs="Arial"/>
          <w:szCs w:val="20"/>
        </w:rPr>
      </w:pPr>
    </w:p>
    <w:p w14:paraId="4752A85B" w14:textId="77777777" w:rsidR="00F60724" w:rsidRPr="00F60724" w:rsidRDefault="00F60724" w:rsidP="00F60724">
      <w:pPr>
        <w:suppressAutoHyphens/>
        <w:spacing w:line="280" w:lineRule="atLeast"/>
        <w:contextualSpacing/>
        <w:rPr>
          <w:rFonts w:cs="Arial"/>
          <w:szCs w:val="20"/>
        </w:rPr>
      </w:pPr>
      <w:r w:rsidRPr="00F60724">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9118F2A" w14:textId="77777777" w:rsidR="00F60724" w:rsidRPr="00F60724" w:rsidRDefault="00F60724" w:rsidP="00F60724">
      <w:pPr>
        <w:suppressAutoHyphens/>
        <w:spacing w:line="280" w:lineRule="atLeast"/>
        <w:contextualSpacing/>
        <w:rPr>
          <w:rFonts w:cs="Arial"/>
          <w:szCs w:val="20"/>
        </w:rPr>
      </w:pPr>
    </w:p>
    <w:p w14:paraId="41AE0B82" w14:textId="77777777" w:rsidR="00F60724" w:rsidRPr="00F60724" w:rsidRDefault="00F60724" w:rsidP="00F60724">
      <w:pPr>
        <w:suppressAutoHyphens/>
        <w:spacing w:line="280" w:lineRule="atLeast"/>
        <w:contextualSpacing/>
        <w:rPr>
          <w:rFonts w:cs="Arial"/>
          <w:szCs w:val="20"/>
        </w:rPr>
      </w:pPr>
      <w:r w:rsidRPr="00F60724">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CFC5E7B" w14:textId="77777777" w:rsidR="00F60724" w:rsidRPr="00F60724" w:rsidRDefault="00F60724" w:rsidP="00F60724">
      <w:pPr>
        <w:suppressAutoHyphens/>
        <w:spacing w:line="280" w:lineRule="atLeast"/>
        <w:contextualSpacing/>
        <w:rPr>
          <w:rFonts w:cs="Arial"/>
          <w:szCs w:val="20"/>
        </w:rPr>
      </w:pPr>
    </w:p>
    <w:p w14:paraId="08C16FE0" w14:textId="77777777" w:rsidR="00F60724" w:rsidRPr="00F60724" w:rsidRDefault="00F60724" w:rsidP="00F60724">
      <w:pPr>
        <w:suppressAutoHyphens/>
        <w:spacing w:line="280" w:lineRule="atLeast"/>
        <w:rPr>
          <w:rFonts w:ascii="Helvetica" w:hAnsi="Helvetica" w:cs="Calibri"/>
          <w:szCs w:val="20"/>
        </w:rPr>
      </w:pPr>
      <w:r w:rsidRPr="00F60724">
        <w:rPr>
          <w:rFonts w:cs="Arial"/>
          <w:szCs w:val="20"/>
        </w:rPr>
        <w:t>Če naročnik ugotovi, da niso izpolnjeni procesni pogoji iz prve, tretje, četrte ali pete alineje prvega odstavka 26. člena ZPVPJN, zahtevek za revizijo najpozneje v treh delovnih dneh od prejema s sklepom zavrže.</w:t>
      </w:r>
    </w:p>
    <w:p w14:paraId="7FED9A05" w14:textId="77777777" w:rsidR="00F60724" w:rsidRPr="00F60724" w:rsidRDefault="00F60724" w:rsidP="00F60724">
      <w:pPr>
        <w:suppressAutoHyphens/>
      </w:pPr>
    </w:p>
    <w:p w14:paraId="593AB41E" w14:textId="77777777" w:rsidR="00F60724" w:rsidRPr="00F60724" w:rsidRDefault="00F60724" w:rsidP="00F60724">
      <w:pPr>
        <w:suppressAutoHyphens/>
      </w:pPr>
    </w:p>
    <w:p w14:paraId="507952FA" w14:textId="77777777" w:rsidR="006A1A48" w:rsidRDefault="006A1A48">
      <w:pPr>
        <w:pStyle w:val="BodyText2"/>
        <w:rPr>
          <w:u w:val="single"/>
        </w:rPr>
      </w:pPr>
    </w:p>
    <w:p w14:paraId="5971199C" w14:textId="77777777" w:rsidR="006A1A48" w:rsidRDefault="006A1A48">
      <w:pPr>
        <w:pStyle w:val="BodyText2"/>
        <w:rPr>
          <w:u w:val="single"/>
        </w:rPr>
      </w:pPr>
    </w:p>
    <w:p w14:paraId="398E7619" w14:textId="77777777" w:rsidR="006A1A48" w:rsidRDefault="006A1A48" w:rsidP="003670CC">
      <w:pPr>
        <w:pStyle w:val="Heading1"/>
        <w:spacing w:line="276" w:lineRule="auto"/>
      </w:pPr>
      <w:bookmarkStart w:id="128" w:name="_Toc5513657"/>
      <w:bookmarkStart w:id="129" w:name="_Toc8536255"/>
      <w:bookmarkStart w:id="130" w:name="_Toc14052258"/>
      <w:bookmarkStart w:id="131" w:name="_Toc14052435"/>
      <w:bookmarkStart w:id="132" w:name="_Toc14055379"/>
      <w:bookmarkStart w:id="133" w:name="_Toc211953085"/>
      <w:r>
        <w:lastRenderedPageBreak/>
        <w:t>OBRAZCI</w:t>
      </w:r>
      <w:bookmarkEnd w:id="133"/>
    </w:p>
    <w:p w14:paraId="29556610" w14:textId="77777777" w:rsidR="006A1A48" w:rsidRDefault="006A1A48" w:rsidP="003670CC">
      <w:pPr>
        <w:spacing w:line="276" w:lineRule="auto"/>
      </w:pPr>
    </w:p>
    <w:p w14:paraId="4CEC16C5" w14:textId="77777777" w:rsidR="006A1A48" w:rsidRDefault="006A1A48" w:rsidP="003670CC">
      <w:pPr>
        <w:spacing w:line="276" w:lineRule="auto"/>
      </w:pPr>
      <w:r>
        <w:t>Priloženi so obrazci, katere mora ponudnik obvezno izpolniti in priložiti ponudbi.</w:t>
      </w:r>
    </w:p>
    <w:p w14:paraId="18327097" w14:textId="77777777" w:rsidR="006A1A48" w:rsidRDefault="006A1A48" w:rsidP="003670CC">
      <w:pPr>
        <w:spacing w:line="276" w:lineRule="auto"/>
      </w:pPr>
    </w:p>
    <w:p w14:paraId="31B28CDF" w14:textId="77777777" w:rsidR="00C37840" w:rsidRDefault="006A1A48" w:rsidP="003670CC">
      <w:pPr>
        <w:pStyle w:val="Heading22"/>
        <w:spacing w:line="276" w:lineRule="auto"/>
        <w:rPr>
          <w:lang w:val="pl-PL"/>
        </w:rPr>
      </w:pPr>
      <w:r w:rsidRPr="00391B1F">
        <w:rPr>
          <w:lang w:val="pl-PL"/>
        </w:rPr>
        <w:br w:type="page"/>
      </w:r>
      <w:bookmarkStart w:id="134" w:name="_Toc14595605"/>
    </w:p>
    <w:p w14:paraId="21DFB10B" w14:textId="163027C6" w:rsidR="00C37840" w:rsidRPr="00841752" w:rsidRDefault="00C37840" w:rsidP="00C37840">
      <w:pPr>
        <w:jc w:val="right"/>
        <w:rPr>
          <w:b/>
          <w:bCs/>
        </w:rPr>
      </w:pPr>
      <w:r w:rsidRPr="00841752">
        <w:rPr>
          <w:b/>
          <w:bCs/>
        </w:rPr>
        <w:lastRenderedPageBreak/>
        <w:t>OBR-1</w:t>
      </w:r>
    </w:p>
    <w:p w14:paraId="62160F58" w14:textId="29D3152A" w:rsidR="006A1A48" w:rsidRPr="00391B1F" w:rsidRDefault="006A1A48" w:rsidP="003013F5">
      <w:pPr>
        <w:pStyle w:val="Heading22"/>
        <w:rPr>
          <w:lang w:val="pl-PL"/>
        </w:rPr>
      </w:pPr>
      <w:bookmarkStart w:id="135" w:name="_Toc211953086"/>
      <w:r w:rsidRPr="00391B1F">
        <w:rPr>
          <w:lang w:val="pl-PL"/>
        </w:rPr>
        <w:t xml:space="preserve">Podatki o ponudniku </w:t>
      </w:r>
      <w:bookmarkEnd w:id="134"/>
      <w:r w:rsidR="00FA68A6" w:rsidRPr="00391B1F">
        <w:rPr>
          <w:lang w:val="pl-PL"/>
        </w:rPr>
        <w:t>oz. podizvajalcu oz. partnerju</w:t>
      </w:r>
      <w:bookmarkEnd w:id="135"/>
    </w:p>
    <w:p w14:paraId="03578F8B" w14:textId="3B36D68C" w:rsidR="006A1A48" w:rsidRPr="00313F42" w:rsidRDefault="006A1A48" w:rsidP="0085455A">
      <w:pPr>
        <w:jc w:val="center"/>
        <w:rPr>
          <w:b/>
          <w:sz w:val="22"/>
        </w:rPr>
      </w:pPr>
      <w:r w:rsidRPr="00313F42">
        <w:rPr>
          <w:b/>
          <w:sz w:val="22"/>
        </w:rPr>
        <w:t xml:space="preserve">ZA JAVNO NAROČILO </w:t>
      </w:r>
      <w:r w:rsidR="00841752">
        <w:rPr>
          <w:b/>
          <w:sz w:val="22"/>
        </w:rPr>
        <w:t>JN-S0745</w:t>
      </w:r>
    </w:p>
    <w:p w14:paraId="512A828A" w14:textId="77777777" w:rsidR="006A1A48" w:rsidRDefault="006A1A48">
      <w:pPr>
        <w:ind w:right="216"/>
      </w:pPr>
    </w:p>
    <w:p w14:paraId="0D5C6BAE" w14:textId="77777777" w:rsidR="00F11824" w:rsidRDefault="00F11824" w:rsidP="00AD71AB">
      <w:pPr>
        <w:ind w:right="216"/>
        <w:jc w:val="center"/>
        <w:rPr>
          <w:bCs/>
        </w:rPr>
      </w:pPr>
    </w:p>
    <w:p w14:paraId="0B87B657" w14:textId="66ACC708" w:rsidR="0017069E" w:rsidRPr="00AD71AB" w:rsidRDefault="00AD71AB" w:rsidP="00AD71AB">
      <w:pPr>
        <w:ind w:right="216"/>
        <w:jc w:val="center"/>
        <w:rPr>
          <w:bCs/>
        </w:rPr>
      </w:pPr>
      <w:r w:rsidRPr="00AD71AB">
        <w:rPr>
          <w:bCs/>
        </w:rPr>
        <w:t>Okolju prijazne storitve čiščenja poslovnih prostorov RC Maribor in Studia madžarskih programov Lendava – za dobo enega leta, z možnostjo podaljšanja do treh let.</w:t>
      </w:r>
    </w:p>
    <w:p w14:paraId="706ACEF1" w14:textId="671DFC92" w:rsidR="00FA68A6" w:rsidRDefault="00FA68A6">
      <w:pPr>
        <w:ind w:right="216"/>
      </w:pPr>
    </w:p>
    <w:p w14:paraId="046F4A41" w14:textId="77777777" w:rsidR="00AD71AB" w:rsidRDefault="00AD71AB">
      <w:pPr>
        <w:ind w:right="216"/>
      </w:pPr>
    </w:p>
    <w:p w14:paraId="4C91DB40" w14:textId="77777777" w:rsidR="006A1A48" w:rsidRPr="00BF60CC" w:rsidRDefault="00FA68A6">
      <w:pPr>
        <w:ind w:right="216"/>
        <w:rPr>
          <w:b/>
          <w:bCs/>
        </w:rPr>
      </w:pPr>
      <w:r w:rsidRPr="00BF60CC">
        <w:rPr>
          <w:b/>
          <w:bCs/>
        </w:rPr>
        <w:t xml:space="preserve">Ponudnik oz. podizvajalec oz. partner </w:t>
      </w:r>
      <w:r w:rsidRPr="00BF60CC">
        <w:rPr>
          <w:i/>
          <w:iCs/>
        </w:rPr>
        <w:t>(ustrezno obkroži)</w:t>
      </w:r>
    </w:p>
    <w:p w14:paraId="7B702A29"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17E82997" w14:textId="77777777" w:rsidTr="00F11824">
        <w:tc>
          <w:tcPr>
            <w:tcW w:w="4788" w:type="dxa"/>
          </w:tcPr>
          <w:p w14:paraId="190E5411" w14:textId="77777777" w:rsidR="006A1A48" w:rsidRDefault="006A1A48">
            <w:pPr>
              <w:ind w:right="216"/>
              <w:rPr>
                <w:rFonts w:cs="Arial"/>
                <w:sz w:val="18"/>
              </w:rPr>
            </w:pPr>
          </w:p>
          <w:p w14:paraId="55BBDCAD" w14:textId="77777777" w:rsidR="006A1A48" w:rsidRDefault="006A1A48">
            <w:pPr>
              <w:ind w:right="216"/>
              <w:rPr>
                <w:rFonts w:cs="Arial"/>
                <w:sz w:val="18"/>
              </w:rPr>
            </w:pPr>
            <w:r>
              <w:rPr>
                <w:rFonts w:cs="Arial"/>
                <w:sz w:val="18"/>
              </w:rPr>
              <w:t>ŠTEVILKA PONUDBE</w:t>
            </w:r>
          </w:p>
          <w:p w14:paraId="230DC426" w14:textId="77777777" w:rsidR="006A1A48" w:rsidRDefault="006A1A48">
            <w:pPr>
              <w:ind w:right="216"/>
              <w:rPr>
                <w:rFonts w:cs="Arial"/>
                <w:sz w:val="18"/>
              </w:rPr>
            </w:pPr>
          </w:p>
        </w:tc>
        <w:tc>
          <w:tcPr>
            <w:tcW w:w="4500" w:type="dxa"/>
            <w:vAlign w:val="center"/>
          </w:tcPr>
          <w:p w14:paraId="622A9D7A" w14:textId="77777777" w:rsidR="006A1A48" w:rsidRDefault="006A1A48" w:rsidP="00F11824">
            <w:pPr>
              <w:ind w:right="216"/>
              <w:jc w:val="left"/>
              <w:rPr>
                <w:rFonts w:cs="Arial"/>
                <w:sz w:val="18"/>
              </w:rPr>
            </w:pPr>
          </w:p>
        </w:tc>
      </w:tr>
      <w:tr w:rsidR="006A1A48" w14:paraId="4D7B68CC" w14:textId="77777777" w:rsidTr="00F11824">
        <w:tc>
          <w:tcPr>
            <w:tcW w:w="4788" w:type="dxa"/>
          </w:tcPr>
          <w:p w14:paraId="40903848" w14:textId="77777777" w:rsidR="006A1A48" w:rsidRDefault="006A1A48">
            <w:pPr>
              <w:rPr>
                <w:rFonts w:cs="Arial"/>
                <w:sz w:val="18"/>
              </w:rPr>
            </w:pPr>
          </w:p>
          <w:p w14:paraId="77CC055C" w14:textId="77777777" w:rsidR="006A1A48" w:rsidRDefault="006A1A48">
            <w:pPr>
              <w:rPr>
                <w:rFonts w:cs="Arial"/>
                <w:sz w:val="18"/>
              </w:rPr>
            </w:pPr>
            <w:r>
              <w:rPr>
                <w:rFonts w:cs="Arial"/>
                <w:sz w:val="18"/>
              </w:rPr>
              <w:t>FIRMA OZ. IME  PONUDNIKA:</w:t>
            </w:r>
          </w:p>
          <w:p w14:paraId="68F68724" w14:textId="77777777" w:rsidR="006A1A48" w:rsidRDefault="006A1A48">
            <w:pPr>
              <w:rPr>
                <w:rFonts w:cs="Arial"/>
                <w:sz w:val="18"/>
              </w:rPr>
            </w:pPr>
          </w:p>
        </w:tc>
        <w:tc>
          <w:tcPr>
            <w:tcW w:w="4500" w:type="dxa"/>
            <w:vAlign w:val="center"/>
          </w:tcPr>
          <w:p w14:paraId="54AB5F7F" w14:textId="77777777" w:rsidR="006A1A48" w:rsidRDefault="006A1A48" w:rsidP="00F11824">
            <w:pPr>
              <w:jc w:val="left"/>
              <w:rPr>
                <w:rFonts w:cs="Arial"/>
                <w:sz w:val="18"/>
              </w:rPr>
            </w:pPr>
          </w:p>
        </w:tc>
      </w:tr>
      <w:tr w:rsidR="006A1A48" w14:paraId="3F0E3C8D" w14:textId="77777777" w:rsidTr="00F11824">
        <w:tc>
          <w:tcPr>
            <w:tcW w:w="4788" w:type="dxa"/>
          </w:tcPr>
          <w:p w14:paraId="127035E6" w14:textId="77777777" w:rsidR="006A1A48" w:rsidRDefault="006A1A48">
            <w:pPr>
              <w:rPr>
                <w:rFonts w:cs="Arial"/>
                <w:sz w:val="18"/>
              </w:rPr>
            </w:pPr>
          </w:p>
          <w:p w14:paraId="75D07F95" w14:textId="77777777" w:rsidR="006A1A48" w:rsidRDefault="006A1A48">
            <w:pPr>
              <w:rPr>
                <w:rFonts w:cs="Arial"/>
                <w:sz w:val="18"/>
              </w:rPr>
            </w:pPr>
            <w:r>
              <w:rPr>
                <w:rFonts w:cs="Arial"/>
                <w:sz w:val="18"/>
              </w:rPr>
              <w:t xml:space="preserve">PRAVNOORGANIZACIJSKA OBLIKA </w:t>
            </w:r>
          </w:p>
          <w:p w14:paraId="5ABB7ED3" w14:textId="77777777" w:rsidR="006A1A48" w:rsidRDefault="006A1A48">
            <w:pPr>
              <w:rPr>
                <w:rFonts w:cs="Arial"/>
                <w:sz w:val="18"/>
              </w:rPr>
            </w:pPr>
          </w:p>
        </w:tc>
        <w:tc>
          <w:tcPr>
            <w:tcW w:w="4500" w:type="dxa"/>
            <w:vAlign w:val="center"/>
          </w:tcPr>
          <w:p w14:paraId="65FD3CB1" w14:textId="77777777" w:rsidR="006A1A48" w:rsidRDefault="006A1A48" w:rsidP="00F11824">
            <w:pPr>
              <w:jc w:val="left"/>
              <w:rPr>
                <w:rFonts w:cs="Arial"/>
                <w:sz w:val="18"/>
              </w:rPr>
            </w:pPr>
          </w:p>
        </w:tc>
      </w:tr>
      <w:tr w:rsidR="002E028E" w:rsidRPr="00494A7F" w14:paraId="7224B663" w14:textId="77777777" w:rsidTr="0065419E">
        <w:tc>
          <w:tcPr>
            <w:tcW w:w="4788" w:type="dxa"/>
          </w:tcPr>
          <w:p w14:paraId="2035B66E" w14:textId="77777777" w:rsidR="002E028E" w:rsidRPr="00494A7F" w:rsidRDefault="002E028E" w:rsidP="0065419E">
            <w:pPr>
              <w:rPr>
                <w:rFonts w:cs="Arial"/>
                <w:szCs w:val="20"/>
              </w:rPr>
            </w:pPr>
          </w:p>
          <w:p w14:paraId="47A45F32"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7E4D4B6"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70C111E5" w14:textId="77777777" w:rsidR="002E028E" w:rsidRPr="00494A7F" w:rsidRDefault="002E028E" w:rsidP="0065419E">
            <w:pPr>
              <w:rPr>
                <w:rFonts w:cs="Arial"/>
                <w:szCs w:val="20"/>
              </w:rPr>
            </w:pPr>
          </w:p>
          <w:p w14:paraId="39D87ED8" w14:textId="77777777" w:rsidR="002E028E" w:rsidRPr="00494A7F" w:rsidRDefault="002E028E" w:rsidP="0065419E">
            <w:pPr>
              <w:rPr>
                <w:rFonts w:cs="Arial"/>
                <w:szCs w:val="20"/>
              </w:rPr>
            </w:pPr>
          </w:p>
          <w:p w14:paraId="4186F9AA" w14:textId="77777777" w:rsidR="002E028E" w:rsidRPr="00494A7F" w:rsidRDefault="002E028E" w:rsidP="0065419E">
            <w:pPr>
              <w:rPr>
                <w:rFonts w:cs="Arial"/>
                <w:szCs w:val="20"/>
              </w:rPr>
            </w:pPr>
            <w:r w:rsidRPr="00494A7F">
              <w:rPr>
                <w:rFonts w:cs="Arial"/>
                <w:szCs w:val="20"/>
              </w:rPr>
              <w:t xml:space="preserve">                           DA                       NE</w:t>
            </w:r>
          </w:p>
        </w:tc>
      </w:tr>
      <w:tr w:rsidR="006A1A48" w14:paraId="07F2D497" w14:textId="77777777" w:rsidTr="00F11824">
        <w:tc>
          <w:tcPr>
            <w:tcW w:w="4788" w:type="dxa"/>
          </w:tcPr>
          <w:p w14:paraId="0575E6AF" w14:textId="77777777" w:rsidR="006A1A48" w:rsidRDefault="006A1A48">
            <w:pPr>
              <w:rPr>
                <w:rFonts w:cs="Arial"/>
                <w:sz w:val="18"/>
              </w:rPr>
            </w:pPr>
          </w:p>
          <w:p w14:paraId="171F7EA6" w14:textId="77777777" w:rsidR="006A1A48" w:rsidRDefault="006A1A48">
            <w:pPr>
              <w:rPr>
                <w:rFonts w:cs="Arial"/>
                <w:sz w:val="18"/>
              </w:rPr>
            </w:pPr>
            <w:r>
              <w:rPr>
                <w:rFonts w:cs="Arial"/>
                <w:sz w:val="18"/>
              </w:rPr>
              <w:t>NASLOV PONUDNIKA:</w:t>
            </w:r>
          </w:p>
          <w:p w14:paraId="2E4A6D30" w14:textId="77777777" w:rsidR="006A1A48" w:rsidRDefault="006A1A48">
            <w:pPr>
              <w:rPr>
                <w:rFonts w:cs="Arial"/>
                <w:sz w:val="18"/>
              </w:rPr>
            </w:pPr>
          </w:p>
        </w:tc>
        <w:tc>
          <w:tcPr>
            <w:tcW w:w="4500" w:type="dxa"/>
            <w:vAlign w:val="center"/>
          </w:tcPr>
          <w:p w14:paraId="784B9DD4" w14:textId="77777777" w:rsidR="006A1A48" w:rsidRDefault="006A1A48" w:rsidP="00F11824">
            <w:pPr>
              <w:jc w:val="left"/>
              <w:rPr>
                <w:rFonts w:cs="Arial"/>
                <w:sz w:val="18"/>
              </w:rPr>
            </w:pPr>
          </w:p>
        </w:tc>
      </w:tr>
      <w:tr w:rsidR="006A1A48" w14:paraId="749A35E5" w14:textId="77777777" w:rsidTr="00F11824">
        <w:tc>
          <w:tcPr>
            <w:tcW w:w="4788" w:type="dxa"/>
          </w:tcPr>
          <w:p w14:paraId="09D26107" w14:textId="77777777" w:rsidR="006A1A48" w:rsidRDefault="006A1A48">
            <w:pPr>
              <w:rPr>
                <w:rFonts w:cs="Arial"/>
                <w:sz w:val="18"/>
              </w:rPr>
            </w:pPr>
          </w:p>
          <w:p w14:paraId="66E0F78C" w14:textId="77777777" w:rsidR="006A1A48" w:rsidRDefault="006A1A48">
            <w:pPr>
              <w:rPr>
                <w:rFonts w:cs="Arial"/>
                <w:sz w:val="18"/>
              </w:rPr>
            </w:pPr>
            <w:r>
              <w:rPr>
                <w:rFonts w:cs="Arial"/>
                <w:sz w:val="18"/>
              </w:rPr>
              <w:t>ŠT. TRANSAKCIJSKEGA (POSLOVNEGA) RAČUNA:</w:t>
            </w:r>
          </w:p>
          <w:p w14:paraId="5F85A3ED" w14:textId="77777777" w:rsidR="006A1A48" w:rsidRDefault="006A1A48">
            <w:pPr>
              <w:rPr>
                <w:rFonts w:cs="Arial"/>
                <w:sz w:val="18"/>
              </w:rPr>
            </w:pPr>
          </w:p>
        </w:tc>
        <w:tc>
          <w:tcPr>
            <w:tcW w:w="4500" w:type="dxa"/>
            <w:vAlign w:val="center"/>
          </w:tcPr>
          <w:p w14:paraId="24EEB4C8" w14:textId="77777777" w:rsidR="006A1A48" w:rsidRDefault="006A1A48" w:rsidP="00F11824">
            <w:pPr>
              <w:jc w:val="left"/>
              <w:rPr>
                <w:rFonts w:cs="Arial"/>
                <w:sz w:val="18"/>
              </w:rPr>
            </w:pPr>
          </w:p>
        </w:tc>
      </w:tr>
      <w:tr w:rsidR="006A1A48" w14:paraId="1CE3F57A" w14:textId="77777777" w:rsidTr="00F11824">
        <w:tc>
          <w:tcPr>
            <w:tcW w:w="4788" w:type="dxa"/>
          </w:tcPr>
          <w:p w14:paraId="5B1278D8" w14:textId="77777777" w:rsidR="006A1A48" w:rsidRDefault="006A1A48">
            <w:pPr>
              <w:rPr>
                <w:rFonts w:cs="Arial"/>
                <w:sz w:val="18"/>
              </w:rPr>
            </w:pPr>
          </w:p>
          <w:p w14:paraId="6EB2CA9C" w14:textId="77777777" w:rsidR="006A1A48" w:rsidRDefault="006A1A48">
            <w:pPr>
              <w:rPr>
                <w:rFonts w:cs="Arial"/>
                <w:sz w:val="18"/>
              </w:rPr>
            </w:pPr>
            <w:r>
              <w:rPr>
                <w:rFonts w:cs="Arial"/>
                <w:sz w:val="18"/>
              </w:rPr>
              <w:t>NASLOV BANKE:</w:t>
            </w:r>
          </w:p>
          <w:p w14:paraId="5C13C233" w14:textId="77777777" w:rsidR="006A1A48" w:rsidRDefault="006A1A48">
            <w:pPr>
              <w:rPr>
                <w:rFonts w:cs="Arial"/>
                <w:sz w:val="18"/>
              </w:rPr>
            </w:pPr>
          </w:p>
        </w:tc>
        <w:tc>
          <w:tcPr>
            <w:tcW w:w="4500" w:type="dxa"/>
            <w:vAlign w:val="center"/>
          </w:tcPr>
          <w:p w14:paraId="7D0DFE5B" w14:textId="77777777" w:rsidR="006A1A48" w:rsidRDefault="006A1A48" w:rsidP="00F11824">
            <w:pPr>
              <w:jc w:val="left"/>
              <w:rPr>
                <w:rFonts w:cs="Arial"/>
                <w:sz w:val="18"/>
              </w:rPr>
            </w:pPr>
          </w:p>
        </w:tc>
      </w:tr>
      <w:tr w:rsidR="006A1A48" w14:paraId="0D1D384E" w14:textId="77777777" w:rsidTr="00F11824">
        <w:tc>
          <w:tcPr>
            <w:tcW w:w="4788" w:type="dxa"/>
          </w:tcPr>
          <w:p w14:paraId="704D0C14" w14:textId="77777777" w:rsidR="006A1A48" w:rsidRDefault="006A1A48">
            <w:pPr>
              <w:rPr>
                <w:rFonts w:cs="Arial"/>
                <w:sz w:val="18"/>
              </w:rPr>
            </w:pPr>
          </w:p>
          <w:p w14:paraId="56D55566" w14:textId="52C7B4F7" w:rsidR="006A1A48" w:rsidRDefault="006A1A48">
            <w:pPr>
              <w:rPr>
                <w:rFonts w:cs="Arial"/>
                <w:sz w:val="18"/>
              </w:rPr>
            </w:pPr>
            <w:r>
              <w:rPr>
                <w:rFonts w:cs="Arial"/>
                <w:sz w:val="18"/>
              </w:rPr>
              <w:t>KONTAK</w:t>
            </w:r>
            <w:r w:rsidR="00BE0A74">
              <w:rPr>
                <w:rFonts w:cs="Arial"/>
                <w:sz w:val="18"/>
              </w:rPr>
              <w:t>TNA</w:t>
            </w:r>
            <w:r>
              <w:rPr>
                <w:rFonts w:cs="Arial"/>
                <w:sz w:val="18"/>
              </w:rPr>
              <w:t xml:space="preserve">  OSEBA, ODGOVORNA ZA PONUDBO:</w:t>
            </w:r>
          </w:p>
          <w:p w14:paraId="513A06E4" w14:textId="77777777" w:rsidR="006A1A48" w:rsidRDefault="006A1A48">
            <w:pPr>
              <w:rPr>
                <w:rFonts w:cs="Arial"/>
                <w:sz w:val="18"/>
              </w:rPr>
            </w:pPr>
          </w:p>
        </w:tc>
        <w:tc>
          <w:tcPr>
            <w:tcW w:w="4500" w:type="dxa"/>
            <w:vAlign w:val="center"/>
          </w:tcPr>
          <w:p w14:paraId="3A2734B1" w14:textId="77777777" w:rsidR="006A1A48" w:rsidRDefault="006A1A48" w:rsidP="00F11824">
            <w:pPr>
              <w:jc w:val="left"/>
              <w:rPr>
                <w:rFonts w:cs="Arial"/>
                <w:sz w:val="18"/>
              </w:rPr>
            </w:pPr>
          </w:p>
        </w:tc>
      </w:tr>
      <w:tr w:rsidR="006A1A48" w14:paraId="44D92F1D" w14:textId="77777777" w:rsidTr="00F11824">
        <w:tc>
          <w:tcPr>
            <w:tcW w:w="4788" w:type="dxa"/>
          </w:tcPr>
          <w:p w14:paraId="3505BF2F" w14:textId="77777777" w:rsidR="006A1A48" w:rsidRDefault="006A1A48">
            <w:pPr>
              <w:rPr>
                <w:rFonts w:cs="Arial"/>
                <w:sz w:val="18"/>
              </w:rPr>
            </w:pPr>
          </w:p>
          <w:p w14:paraId="3884466A" w14:textId="77777777" w:rsidR="006A1A48" w:rsidRDefault="006A1A48">
            <w:pPr>
              <w:ind w:right="-108"/>
              <w:jc w:val="left"/>
              <w:rPr>
                <w:rFonts w:cs="Arial"/>
                <w:sz w:val="18"/>
              </w:rPr>
            </w:pPr>
            <w:r>
              <w:rPr>
                <w:rFonts w:cs="Arial"/>
                <w:sz w:val="18"/>
              </w:rPr>
              <w:t>ELEKTRONSKI NASLOV KONTAKTNE OSEBE, TELEFON, TELEFAX:</w:t>
            </w:r>
          </w:p>
          <w:p w14:paraId="458E3044" w14:textId="77777777" w:rsidR="006A1A48" w:rsidRDefault="006A1A48">
            <w:pPr>
              <w:ind w:right="-108"/>
              <w:jc w:val="left"/>
              <w:rPr>
                <w:rFonts w:cs="Arial"/>
                <w:sz w:val="18"/>
              </w:rPr>
            </w:pPr>
          </w:p>
        </w:tc>
        <w:tc>
          <w:tcPr>
            <w:tcW w:w="4500" w:type="dxa"/>
            <w:vAlign w:val="center"/>
          </w:tcPr>
          <w:p w14:paraId="7ADE7FC9" w14:textId="77777777" w:rsidR="006A1A48" w:rsidRDefault="006A1A48" w:rsidP="00F11824">
            <w:pPr>
              <w:jc w:val="left"/>
              <w:rPr>
                <w:rFonts w:cs="Arial"/>
                <w:sz w:val="18"/>
              </w:rPr>
            </w:pPr>
          </w:p>
        </w:tc>
      </w:tr>
      <w:tr w:rsidR="006A1A48" w14:paraId="05045A82" w14:textId="77777777" w:rsidTr="00F11824">
        <w:tc>
          <w:tcPr>
            <w:tcW w:w="4788" w:type="dxa"/>
          </w:tcPr>
          <w:p w14:paraId="5AF1575B" w14:textId="77777777" w:rsidR="006A1A48" w:rsidRDefault="006A1A48">
            <w:pPr>
              <w:rPr>
                <w:rFonts w:cs="Arial"/>
                <w:sz w:val="18"/>
              </w:rPr>
            </w:pPr>
          </w:p>
          <w:p w14:paraId="77B12681" w14:textId="77777777" w:rsidR="006A1A48" w:rsidRDefault="006A1A48">
            <w:pPr>
              <w:rPr>
                <w:rFonts w:cs="Arial"/>
                <w:sz w:val="18"/>
              </w:rPr>
            </w:pPr>
            <w:r>
              <w:rPr>
                <w:rFonts w:cs="Arial"/>
                <w:sz w:val="18"/>
              </w:rPr>
              <w:t>DAVČNA ŠTEVILKA PONUDNIKA:</w:t>
            </w:r>
          </w:p>
          <w:p w14:paraId="621F2B02" w14:textId="77777777" w:rsidR="006A1A48" w:rsidRDefault="006A1A48">
            <w:pPr>
              <w:rPr>
                <w:rFonts w:cs="Arial"/>
                <w:sz w:val="18"/>
              </w:rPr>
            </w:pPr>
          </w:p>
        </w:tc>
        <w:tc>
          <w:tcPr>
            <w:tcW w:w="4500" w:type="dxa"/>
            <w:vAlign w:val="center"/>
          </w:tcPr>
          <w:p w14:paraId="60C1C736" w14:textId="77777777" w:rsidR="006A1A48" w:rsidRDefault="006A1A48" w:rsidP="00F11824">
            <w:pPr>
              <w:pStyle w:val="Header"/>
              <w:rPr>
                <w:rFonts w:ascii="Arial" w:hAnsi="Arial" w:cs="Arial"/>
                <w:sz w:val="18"/>
                <w:lang w:val="sl-SI"/>
              </w:rPr>
            </w:pPr>
          </w:p>
        </w:tc>
      </w:tr>
      <w:tr w:rsidR="006A1A48" w14:paraId="5362A6CE" w14:textId="77777777" w:rsidTr="00F11824">
        <w:tc>
          <w:tcPr>
            <w:tcW w:w="4788" w:type="dxa"/>
          </w:tcPr>
          <w:p w14:paraId="1310D252" w14:textId="77777777" w:rsidR="006A1A48" w:rsidRDefault="006A1A48">
            <w:pPr>
              <w:rPr>
                <w:rFonts w:cs="Arial"/>
                <w:sz w:val="18"/>
              </w:rPr>
            </w:pPr>
          </w:p>
          <w:p w14:paraId="076143E6" w14:textId="77777777" w:rsidR="006A1A48" w:rsidRDefault="006A1A48">
            <w:pPr>
              <w:rPr>
                <w:rFonts w:cs="Arial"/>
                <w:sz w:val="18"/>
              </w:rPr>
            </w:pPr>
            <w:r>
              <w:rPr>
                <w:rFonts w:cs="Arial"/>
                <w:sz w:val="18"/>
              </w:rPr>
              <w:t>MATIČNA ŠTEVILKA PONUDNIKA:</w:t>
            </w:r>
          </w:p>
          <w:p w14:paraId="39767332" w14:textId="77777777" w:rsidR="006A1A48" w:rsidRDefault="006A1A48">
            <w:pPr>
              <w:rPr>
                <w:rFonts w:cs="Arial"/>
                <w:sz w:val="18"/>
              </w:rPr>
            </w:pPr>
          </w:p>
        </w:tc>
        <w:tc>
          <w:tcPr>
            <w:tcW w:w="4500" w:type="dxa"/>
            <w:vAlign w:val="center"/>
          </w:tcPr>
          <w:p w14:paraId="102E1830" w14:textId="77777777" w:rsidR="006A1A48" w:rsidRDefault="006A1A48" w:rsidP="00F11824">
            <w:pPr>
              <w:pStyle w:val="Header"/>
              <w:rPr>
                <w:rFonts w:ascii="Arial" w:hAnsi="Arial" w:cs="Arial"/>
                <w:sz w:val="18"/>
                <w:lang w:val="sl-SI"/>
              </w:rPr>
            </w:pPr>
          </w:p>
        </w:tc>
      </w:tr>
      <w:tr w:rsidR="006A1A48" w14:paraId="60A9914A" w14:textId="77777777" w:rsidTr="00F11824">
        <w:tc>
          <w:tcPr>
            <w:tcW w:w="4788" w:type="dxa"/>
          </w:tcPr>
          <w:p w14:paraId="0AA5FD9D" w14:textId="77777777" w:rsidR="006A1A48" w:rsidRDefault="006A1A48">
            <w:pPr>
              <w:rPr>
                <w:rFonts w:cs="Arial"/>
                <w:sz w:val="18"/>
              </w:rPr>
            </w:pPr>
          </w:p>
          <w:p w14:paraId="1CFF1C2C" w14:textId="77777777" w:rsidR="006A1A48" w:rsidRDefault="006A1A48">
            <w:pPr>
              <w:rPr>
                <w:rFonts w:cs="Arial"/>
                <w:sz w:val="18"/>
              </w:rPr>
            </w:pPr>
            <w:r>
              <w:rPr>
                <w:rFonts w:cs="Arial"/>
                <w:sz w:val="18"/>
              </w:rPr>
              <w:t>ODGOVORNA OSEBA ZA PODPIS POGODBE:</w:t>
            </w:r>
          </w:p>
          <w:p w14:paraId="01E876F1" w14:textId="77777777" w:rsidR="006A1A48" w:rsidRDefault="006A1A48">
            <w:pPr>
              <w:rPr>
                <w:rFonts w:cs="Arial"/>
                <w:sz w:val="18"/>
              </w:rPr>
            </w:pPr>
          </w:p>
        </w:tc>
        <w:tc>
          <w:tcPr>
            <w:tcW w:w="4500" w:type="dxa"/>
            <w:vAlign w:val="center"/>
          </w:tcPr>
          <w:p w14:paraId="4E279C72" w14:textId="77777777" w:rsidR="006A1A48" w:rsidRDefault="006A1A48" w:rsidP="00F11824">
            <w:pPr>
              <w:jc w:val="left"/>
              <w:rPr>
                <w:rFonts w:cs="Arial"/>
                <w:sz w:val="18"/>
              </w:rPr>
            </w:pPr>
          </w:p>
        </w:tc>
      </w:tr>
      <w:tr w:rsidR="006A1A48" w14:paraId="4553EFE8" w14:textId="77777777" w:rsidTr="00F11824">
        <w:tc>
          <w:tcPr>
            <w:tcW w:w="4788" w:type="dxa"/>
          </w:tcPr>
          <w:p w14:paraId="6437A67D" w14:textId="77777777" w:rsidR="006A1A48" w:rsidRDefault="006A1A48">
            <w:pPr>
              <w:rPr>
                <w:rFonts w:cs="Arial"/>
                <w:sz w:val="18"/>
              </w:rPr>
            </w:pPr>
          </w:p>
          <w:p w14:paraId="45FAE4BF" w14:textId="77777777" w:rsidR="006A1A48" w:rsidRDefault="006A1A48">
            <w:pPr>
              <w:rPr>
                <w:rFonts w:cs="Arial"/>
                <w:sz w:val="18"/>
              </w:rPr>
            </w:pPr>
            <w:r>
              <w:rPr>
                <w:rFonts w:cs="Arial"/>
                <w:sz w:val="18"/>
              </w:rPr>
              <w:t>NAZIV ODGOVORNE OSEBE ZA PODPIS POGODBE:</w:t>
            </w:r>
          </w:p>
          <w:p w14:paraId="45265D56" w14:textId="77777777" w:rsidR="006A1A48" w:rsidRDefault="006A1A48">
            <w:pPr>
              <w:rPr>
                <w:rFonts w:cs="Arial"/>
                <w:sz w:val="18"/>
              </w:rPr>
            </w:pPr>
          </w:p>
        </w:tc>
        <w:tc>
          <w:tcPr>
            <w:tcW w:w="4500" w:type="dxa"/>
            <w:vAlign w:val="center"/>
          </w:tcPr>
          <w:p w14:paraId="6BD77FEF" w14:textId="77777777" w:rsidR="006A1A48" w:rsidRDefault="006A1A48" w:rsidP="00F11824">
            <w:pPr>
              <w:jc w:val="left"/>
              <w:rPr>
                <w:rFonts w:cs="Arial"/>
                <w:sz w:val="18"/>
              </w:rPr>
            </w:pPr>
          </w:p>
        </w:tc>
      </w:tr>
    </w:tbl>
    <w:p w14:paraId="43009162" w14:textId="77777777" w:rsidR="006A1A48" w:rsidRDefault="006A1A48">
      <w:pPr>
        <w:ind w:right="216"/>
      </w:pPr>
    </w:p>
    <w:p w14:paraId="4913A3A1" w14:textId="77777777" w:rsidR="006A1A48" w:rsidRDefault="006A1A48">
      <w:pPr>
        <w:tabs>
          <w:tab w:val="center" w:pos="1440"/>
          <w:tab w:val="center" w:pos="4320"/>
          <w:tab w:val="center" w:pos="7200"/>
        </w:tabs>
        <w:spacing w:line="360" w:lineRule="auto"/>
      </w:pPr>
    </w:p>
    <w:p w14:paraId="74433435" w14:textId="25B1CF63" w:rsidR="006A1A48" w:rsidRDefault="006A1A48" w:rsidP="00BF60CC">
      <w:pPr>
        <w:tabs>
          <w:tab w:val="center" w:pos="1440"/>
          <w:tab w:val="center" w:pos="4320"/>
          <w:tab w:val="center" w:pos="7513"/>
        </w:tabs>
        <w:spacing w:line="360" w:lineRule="auto"/>
      </w:pPr>
      <w:r>
        <w:tab/>
        <w:t xml:space="preserve">Kraj in datum: </w:t>
      </w:r>
      <w:r>
        <w:tab/>
        <w:t>Žig:</w:t>
      </w:r>
      <w:r>
        <w:tab/>
        <w:t>Podpis zastopnika</w:t>
      </w:r>
      <w:r w:rsidR="00BF60CC">
        <w:t xml:space="preserve"> </w:t>
      </w:r>
      <w:r>
        <w:t>oz. prokurista:</w:t>
      </w:r>
    </w:p>
    <w:p w14:paraId="316DD385" w14:textId="77777777" w:rsidR="00BF60CC" w:rsidRDefault="00BF60CC" w:rsidP="00BF60CC">
      <w:pPr>
        <w:tabs>
          <w:tab w:val="center" w:pos="1440"/>
          <w:tab w:val="center" w:pos="4320"/>
          <w:tab w:val="center" w:pos="7513"/>
        </w:tabs>
        <w:spacing w:line="360" w:lineRule="auto"/>
      </w:pPr>
    </w:p>
    <w:p w14:paraId="3D54B5F2" w14:textId="42A72F5A" w:rsidR="006A1A48" w:rsidRDefault="006A1A48" w:rsidP="00BF60CC">
      <w:pPr>
        <w:tabs>
          <w:tab w:val="center" w:pos="1440"/>
          <w:tab w:val="center" w:pos="4320"/>
          <w:tab w:val="center" w:pos="7513"/>
        </w:tabs>
      </w:pPr>
      <w:r>
        <w:tab/>
      </w:r>
      <w:r w:rsidR="00C37840">
        <w:t>…</w:t>
      </w:r>
      <w:r>
        <w:t>.....................................</w:t>
      </w:r>
      <w:r>
        <w:tab/>
      </w:r>
      <w:r>
        <w:tab/>
      </w:r>
      <w:r w:rsidR="00C37840">
        <w:t>…</w:t>
      </w:r>
      <w:r>
        <w:t>......................</w:t>
      </w:r>
      <w:r w:rsidR="00BF60CC">
        <w:t>.........</w:t>
      </w:r>
      <w:r>
        <w:t>..................</w:t>
      </w:r>
    </w:p>
    <w:p w14:paraId="03BCF4EB" w14:textId="77777777" w:rsidR="006A1A48" w:rsidRDefault="006A1A48">
      <w:pPr>
        <w:tabs>
          <w:tab w:val="center" w:pos="1440"/>
          <w:tab w:val="center" w:pos="4320"/>
          <w:tab w:val="center" w:pos="7200"/>
        </w:tabs>
      </w:pPr>
    </w:p>
    <w:p w14:paraId="030C80EA" w14:textId="77777777" w:rsidR="006A1A48" w:rsidRDefault="00FA68A6">
      <w:pPr>
        <w:tabs>
          <w:tab w:val="center" w:pos="1440"/>
          <w:tab w:val="center" w:pos="4320"/>
          <w:tab w:val="center" w:pos="7200"/>
        </w:tabs>
      </w:pPr>
      <w:r>
        <w:br w:type="page"/>
      </w:r>
    </w:p>
    <w:p w14:paraId="037B89C2" w14:textId="0320376D" w:rsidR="00C37840" w:rsidRPr="00F5557E" w:rsidRDefault="00C37840" w:rsidP="00C37840">
      <w:pPr>
        <w:jc w:val="right"/>
        <w:rPr>
          <w:b/>
          <w:bCs/>
        </w:rPr>
      </w:pPr>
      <w:r w:rsidRPr="00F5557E">
        <w:rPr>
          <w:b/>
          <w:bCs/>
        </w:rPr>
        <w:lastRenderedPageBreak/>
        <w:t>OBR-1A</w:t>
      </w:r>
    </w:p>
    <w:p w14:paraId="1B5B9E97" w14:textId="308A3D26" w:rsidR="00517E29" w:rsidRPr="006A6B95" w:rsidRDefault="00517E29" w:rsidP="00517E29">
      <w:pPr>
        <w:rPr>
          <w:i/>
        </w:rPr>
      </w:pPr>
      <w:r w:rsidRPr="006A6B95">
        <w:t xml:space="preserve">Ponudnik </w:t>
      </w:r>
      <w:r w:rsidR="00C37840">
        <w:t>…</w:t>
      </w:r>
      <w:r w:rsidRPr="006A6B95">
        <w:t>...............................................</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24DFBEAE" w14:textId="5F98754D" w:rsidR="00517E29" w:rsidRPr="006A6B95" w:rsidRDefault="00517E29" w:rsidP="00517E29">
      <w:pPr>
        <w:spacing w:line="360" w:lineRule="auto"/>
      </w:pPr>
      <w:r w:rsidRPr="006A6B95">
        <w:t xml:space="preserve">Naslov </w:t>
      </w:r>
      <w:r w:rsidR="00C37840">
        <w:t>…</w:t>
      </w:r>
      <w:r w:rsidRPr="006A6B95">
        <w:t>....................................................</w:t>
      </w:r>
    </w:p>
    <w:p w14:paraId="36A2D90D" w14:textId="7DEAE1E6" w:rsidR="00517E29" w:rsidRPr="006A6B95" w:rsidRDefault="00C37840" w:rsidP="00517E29">
      <w:pPr>
        <w:spacing w:line="360" w:lineRule="auto"/>
      </w:pPr>
      <w:r>
        <w:t>…</w:t>
      </w:r>
      <w:r w:rsidR="00517E29" w:rsidRPr="006A6B95">
        <w:t>.................................................................</w:t>
      </w:r>
    </w:p>
    <w:p w14:paraId="206D9846" w14:textId="77777777" w:rsidR="00517E29" w:rsidRPr="006A6B95" w:rsidRDefault="00517E29" w:rsidP="00517E29"/>
    <w:p w14:paraId="27777306" w14:textId="77777777" w:rsidR="00517E29" w:rsidRPr="006A6B95" w:rsidRDefault="00517E29" w:rsidP="00517E29"/>
    <w:p w14:paraId="2C846C7F" w14:textId="77777777" w:rsidR="00517E29" w:rsidRPr="003334CD" w:rsidRDefault="00517E29" w:rsidP="003013F5">
      <w:pPr>
        <w:pStyle w:val="Heading22"/>
      </w:pPr>
      <w:bookmarkStart w:id="136" w:name="_Toc126544288"/>
      <w:bookmarkStart w:id="137" w:name="_Toc235244239"/>
      <w:bookmarkStart w:id="138" w:name="_Toc211953087"/>
      <w:r w:rsidRPr="003334CD">
        <w:t xml:space="preserve">Izjava </w:t>
      </w:r>
      <w:r>
        <w:t>o</w:t>
      </w:r>
      <w:r w:rsidRPr="003334CD">
        <w:t xml:space="preserve"> podizvajalc</w:t>
      </w:r>
      <w:bookmarkEnd w:id="136"/>
      <w:bookmarkEnd w:id="137"/>
      <w:r>
        <w:t>ih in seznam podizvajalcev</w:t>
      </w:r>
      <w:bookmarkEnd w:id="138"/>
    </w:p>
    <w:p w14:paraId="6F430A44" w14:textId="2096A776" w:rsidR="00517E29" w:rsidRPr="00344A7F" w:rsidRDefault="00841752" w:rsidP="00517E29">
      <w:pPr>
        <w:jc w:val="center"/>
        <w:rPr>
          <w:rFonts w:cs="Arial"/>
          <w:b/>
          <w:sz w:val="22"/>
        </w:rPr>
      </w:pPr>
      <w:r>
        <w:rPr>
          <w:rFonts w:cs="Arial"/>
          <w:b/>
          <w:sz w:val="22"/>
        </w:rPr>
        <w:t>JN-S0745</w:t>
      </w:r>
    </w:p>
    <w:p w14:paraId="79EDD380" w14:textId="77777777" w:rsidR="00517E29" w:rsidRPr="006A6B95" w:rsidRDefault="00517E29" w:rsidP="00517E29">
      <w:pPr>
        <w:rPr>
          <w:rFonts w:cs="Arial"/>
          <w:u w:val="single"/>
        </w:rPr>
      </w:pPr>
    </w:p>
    <w:p w14:paraId="33D7DEFF" w14:textId="77777777" w:rsidR="00517E29" w:rsidRPr="006A6B95" w:rsidRDefault="00517E29" w:rsidP="00517E29">
      <w:pPr>
        <w:rPr>
          <w:rFonts w:cs="Arial"/>
          <w:u w:val="single"/>
        </w:rPr>
      </w:pPr>
    </w:p>
    <w:p w14:paraId="7B929C19" w14:textId="77777777" w:rsidR="00517E29" w:rsidRPr="006A6B95" w:rsidRDefault="00517E29" w:rsidP="00517E29">
      <w:pPr>
        <w:rPr>
          <w:rFonts w:cs="Arial"/>
          <w:u w:val="single"/>
        </w:rPr>
      </w:pPr>
    </w:p>
    <w:p w14:paraId="427B6584" w14:textId="77777777" w:rsidR="00517E29" w:rsidRPr="007D6B58" w:rsidRDefault="00517E29" w:rsidP="00517E29">
      <w:pPr>
        <w:rPr>
          <w:noProof/>
        </w:rPr>
      </w:pPr>
      <w:r w:rsidRPr="007D6B58">
        <w:rPr>
          <w:noProof/>
        </w:rPr>
        <w:t>Pod kazensko in materialno odgovornostjo izjavljamo, da bomo:</w:t>
      </w:r>
    </w:p>
    <w:p w14:paraId="12F24B4D" w14:textId="77777777" w:rsidR="00517E29" w:rsidRPr="0067159B" w:rsidRDefault="00517E29" w:rsidP="00517E29">
      <w:pPr>
        <w:rPr>
          <w:noProof/>
          <w:szCs w:val="20"/>
        </w:rPr>
      </w:pPr>
    </w:p>
    <w:p w14:paraId="743F9459" w14:textId="77777777" w:rsidR="00517E29" w:rsidRPr="0067159B" w:rsidRDefault="00517E29" w:rsidP="00C338CD">
      <w:pPr>
        <w:pStyle w:val="ListParagraph"/>
        <w:numPr>
          <w:ilvl w:val="0"/>
          <w:numId w:val="18"/>
        </w:numPr>
        <w:jc w:val="both"/>
        <w:rPr>
          <w:noProof/>
          <w:sz w:val="20"/>
          <w:szCs w:val="20"/>
          <w:lang w:val="sl-SI"/>
        </w:rPr>
      </w:pPr>
      <w:r w:rsidRPr="0067159B">
        <w:rPr>
          <w:noProof/>
          <w:sz w:val="20"/>
          <w:szCs w:val="20"/>
          <w:lang w:val="sl-SI"/>
        </w:rPr>
        <w:t>bomo ne glede na število podizvajalcev, v celoti odgovarjali za izvedbo javnega naročila;</w:t>
      </w:r>
    </w:p>
    <w:p w14:paraId="462B1032" w14:textId="77777777" w:rsidR="00517E29" w:rsidRPr="0067159B" w:rsidRDefault="00517E29" w:rsidP="00517E29">
      <w:pPr>
        <w:rPr>
          <w:noProof/>
          <w:szCs w:val="20"/>
        </w:rPr>
      </w:pPr>
    </w:p>
    <w:p w14:paraId="7D191D5C" w14:textId="77777777" w:rsidR="00517E29" w:rsidRPr="0067159B" w:rsidRDefault="00517E29" w:rsidP="00C338CD">
      <w:pPr>
        <w:pStyle w:val="ListParagraph"/>
        <w:numPr>
          <w:ilvl w:val="0"/>
          <w:numId w:val="18"/>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36E9282C" w14:textId="77777777" w:rsidR="00C37840" w:rsidRPr="002772A4" w:rsidRDefault="00C37840" w:rsidP="00C37840">
      <w:pPr>
        <w:pStyle w:val="ListParagraph"/>
        <w:rPr>
          <w:noProof/>
          <w:szCs w:val="20"/>
          <w:lang w:val="sl-SI"/>
        </w:rPr>
      </w:pPr>
    </w:p>
    <w:p w14:paraId="47885266" w14:textId="77777777" w:rsidR="00517E29" w:rsidRPr="0067159B" w:rsidRDefault="00517E29" w:rsidP="00517E29">
      <w:pPr>
        <w:rPr>
          <w:noProof/>
          <w:szCs w:val="20"/>
        </w:rPr>
      </w:pPr>
    </w:p>
    <w:p w14:paraId="53CDF62F" w14:textId="77777777" w:rsidR="00517E29" w:rsidRPr="0067159B" w:rsidRDefault="00517E29" w:rsidP="00517E29">
      <w:pPr>
        <w:rPr>
          <w:noProof/>
          <w:szCs w:val="20"/>
        </w:rPr>
      </w:pPr>
    </w:p>
    <w:p w14:paraId="1F6A4ED4" w14:textId="77777777" w:rsidR="00517E29" w:rsidRPr="007D6B58" w:rsidRDefault="00517E29" w:rsidP="00517E29">
      <w:pPr>
        <w:rPr>
          <w:b/>
          <w:noProof/>
        </w:rPr>
      </w:pPr>
      <w:r w:rsidRPr="007D6B58">
        <w:rPr>
          <w:b/>
          <w:noProof/>
        </w:rPr>
        <w:t>Seznam podizvajalcev in odstotek njihove udeležbe pri izvedbi javnega naročila:</w:t>
      </w:r>
    </w:p>
    <w:p w14:paraId="4C5EE81E" w14:textId="77777777" w:rsidR="00517E29" w:rsidRPr="007D6B58" w:rsidRDefault="00517E29" w:rsidP="00517E29">
      <w:pPr>
        <w:rPr>
          <w:noProof/>
        </w:rPr>
      </w:pPr>
    </w:p>
    <w:p w14:paraId="6FFB9D37" w14:textId="77777777" w:rsidR="00517E29" w:rsidRPr="007D6B58" w:rsidRDefault="00517E29" w:rsidP="00517E29">
      <w:pPr>
        <w:rPr>
          <w:noProof/>
        </w:rPr>
      </w:pPr>
      <w:r w:rsidRPr="007D6B58">
        <w:rPr>
          <w:noProof/>
        </w:rPr>
        <w:t>NAZIV: ……………………………………………………………………………………………………………….</w:t>
      </w:r>
    </w:p>
    <w:p w14:paraId="22CB2A6A" w14:textId="77777777" w:rsidR="00517E29" w:rsidRPr="007D6B58" w:rsidRDefault="00517E29" w:rsidP="00517E29">
      <w:pPr>
        <w:rPr>
          <w:noProof/>
        </w:rPr>
      </w:pPr>
    </w:p>
    <w:p w14:paraId="6726D97B" w14:textId="77777777" w:rsidR="00517E29" w:rsidRPr="007D6B58" w:rsidRDefault="00517E29" w:rsidP="00517E29">
      <w:pPr>
        <w:rPr>
          <w:noProof/>
        </w:rPr>
      </w:pPr>
      <w:r w:rsidRPr="007D6B58">
        <w:rPr>
          <w:noProof/>
        </w:rPr>
        <w:t>NASLOV: ………………………………………………. POŠTNA ŠT. IN KRAJ: ………………………………</w:t>
      </w:r>
    </w:p>
    <w:p w14:paraId="58722DA2" w14:textId="77777777" w:rsidR="00517E29" w:rsidRPr="007D6B58" w:rsidRDefault="00517E29" w:rsidP="00517E29">
      <w:pPr>
        <w:rPr>
          <w:noProof/>
        </w:rPr>
      </w:pPr>
    </w:p>
    <w:p w14:paraId="2F4D738C" w14:textId="77777777" w:rsidR="00517E29" w:rsidRPr="007D6B58" w:rsidRDefault="00517E29" w:rsidP="00517E29">
      <w:pPr>
        <w:rPr>
          <w:noProof/>
        </w:rPr>
      </w:pPr>
      <w:r w:rsidRPr="007D6B58">
        <w:rPr>
          <w:noProof/>
        </w:rPr>
        <w:t>KONTAKTNA OSEBA: ……………………………….. TELEFON: …………………………………………….</w:t>
      </w:r>
    </w:p>
    <w:p w14:paraId="49569794" w14:textId="77777777" w:rsidR="00517E29" w:rsidRPr="007D6B58" w:rsidRDefault="00517E29" w:rsidP="00517E29">
      <w:pPr>
        <w:rPr>
          <w:noProof/>
        </w:rPr>
      </w:pPr>
    </w:p>
    <w:p w14:paraId="1A01DAD1" w14:textId="77777777" w:rsidR="00517E29" w:rsidRPr="007D6B58" w:rsidRDefault="00517E29" w:rsidP="00517E29">
      <w:pPr>
        <w:rPr>
          <w:noProof/>
        </w:rPr>
      </w:pPr>
      <w:r w:rsidRPr="007D6B58">
        <w:rPr>
          <w:noProof/>
        </w:rPr>
        <w:t xml:space="preserve">UDELEŽBA PRI IZVEDBI JAVNEGA NAROČILA: </w:t>
      </w:r>
    </w:p>
    <w:p w14:paraId="5434336E" w14:textId="77777777" w:rsidR="00517E29" w:rsidRPr="007D6B58" w:rsidRDefault="00517E29" w:rsidP="00517E29">
      <w:pPr>
        <w:rPr>
          <w:noProof/>
        </w:rPr>
      </w:pPr>
    </w:p>
    <w:p w14:paraId="71A5E2F1" w14:textId="77777777" w:rsidR="00517E29" w:rsidRPr="007D6B58" w:rsidRDefault="00517E29" w:rsidP="00517E29">
      <w:pPr>
        <w:rPr>
          <w:noProof/>
        </w:rPr>
      </w:pPr>
      <w:r w:rsidRPr="007D6B58">
        <w:rPr>
          <w:noProof/>
        </w:rPr>
        <w:t>…………………………………… (izraženo v EUR), kar predstavlja …………… (% ponudbene vrednosti).</w:t>
      </w:r>
    </w:p>
    <w:p w14:paraId="04002B8B" w14:textId="77777777" w:rsidR="00517E29" w:rsidRPr="007D6B58" w:rsidRDefault="00517E29" w:rsidP="00517E29">
      <w:pPr>
        <w:rPr>
          <w:noProof/>
        </w:rPr>
      </w:pPr>
    </w:p>
    <w:p w14:paraId="15932DDE" w14:textId="77777777" w:rsidR="00517E29" w:rsidRPr="007D6B58" w:rsidRDefault="00517E29" w:rsidP="00517E29">
      <w:pPr>
        <w:rPr>
          <w:noProof/>
        </w:rPr>
      </w:pPr>
    </w:p>
    <w:p w14:paraId="4A53643B" w14:textId="77777777" w:rsidR="00517E29" w:rsidRPr="007D6B58" w:rsidRDefault="00517E29" w:rsidP="00517E29">
      <w:pPr>
        <w:rPr>
          <w:noProof/>
        </w:rPr>
      </w:pPr>
    </w:p>
    <w:p w14:paraId="7C390951" w14:textId="77777777" w:rsidR="00517E29" w:rsidRPr="007D6B58" w:rsidRDefault="00517E29" w:rsidP="00517E29">
      <w:pPr>
        <w:rPr>
          <w:noProof/>
        </w:rPr>
      </w:pPr>
      <w:r w:rsidRPr="007D6B58">
        <w:rPr>
          <w:noProof/>
        </w:rPr>
        <w:t>NAZIV: ……………………………………………………………………………………………………………….</w:t>
      </w:r>
    </w:p>
    <w:p w14:paraId="3327591E" w14:textId="77777777" w:rsidR="00517E29" w:rsidRPr="007D6B58" w:rsidRDefault="00517E29" w:rsidP="00517E29">
      <w:pPr>
        <w:rPr>
          <w:noProof/>
        </w:rPr>
      </w:pPr>
    </w:p>
    <w:p w14:paraId="0792B4EF" w14:textId="77777777" w:rsidR="00517E29" w:rsidRPr="007D6B58" w:rsidRDefault="00517E29" w:rsidP="00517E29">
      <w:pPr>
        <w:rPr>
          <w:noProof/>
        </w:rPr>
      </w:pPr>
      <w:r w:rsidRPr="007D6B58">
        <w:rPr>
          <w:noProof/>
        </w:rPr>
        <w:t>NASLOV: ………………………………………………. POŠTNA ŠT. IN KRAJ: ………………………………</w:t>
      </w:r>
    </w:p>
    <w:p w14:paraId="2233F0EB" w14:textId="77777777" w:rsidR="00517E29" w:rsidRPr="007D6B58" w:rsidRDefault="00517E29" w:rsidP="00517E29">
      <w:pPr>
        <w:rPr>
          <w:noProof/>
        </w:rPr>
      </w:pPr>
    </w:p>
    <w:p w14:paraId="3DAE34C6" w14:textId="77777777" w:rsidR="00517E29" w:rsidRPr="007D6B58" w:rsidRDefault="00517E29" w:rsidP="00517E29">
      <w:pPr>
        <w:rPr>
          <w:noProof/>
        </w:rPr>
      </w:pPr>
      <w:r w:rsidRPr="007D6B58">
        <w:rPr>
          <w:noProof/>
        </w:rPr>
        <w:t>KONTAKTNA OSEBA: ……………………………….. TELEFON: …………………………………………….</w:t>
      </w:r>
    </w:p>
    <w:p w14:paraId="5F2B5BC1" w14:textId="77777777" w:rsidR="00517E29" w:rsidRPr="007D6B58" w:rsidRDefault="00517E29" w:rsidP="00517E29">
      <w:pPr>
        <w:rPr>
          <w:noProof/>
        </w:rPr>
      </w:pPr>
    </w:p>
    <w:p w14:paraId="1D6BF46D" w14:textId="77777777" w:rsidR="00517E29" w:rsidRPr="007D6B58" w:rsidRDefault="00517E29" w:rsidP="00517E29">
      <w:pPr>
        <w:rPr>
          <w:noProof/>
        </w:rPr>
      </w:pPr>
      <w:r w:rsidRPr="007D6B58">
        <w:rPr>
          <w:noProof/>
        </w:rPr>
        <w:t xml:space="preserve">UDELEŽBA PRI IZVEDBI JAVNEGA NAROČILA: </w:t>
      </w:r>
    </w:p>
    <w:p w14:paraId="518CAFFF" w14:textId="77777777" w:rsidR="00517E29" w:rsidRPr="007D6B58" w:rsidRDefault="00517E29" w:rsidP="00517E29">
      <w:pPr>
        <w:rPr>
          <w:noProof/>
        </w:rPr>
      </w:pPr>
    </w:p>
    <w:p w14:paraId="1D489E88" w14:textId="77777777" w:rsidR="00517E29" w:rsidRPr="007D6B58" w:rsidRDefault="00517E29" w:rsidP="00517E29">
      <w:pPr>
        <w:rPr>
          <w:noProof/>
        </w:rPr>
      </w:pPr>
      <w:r w:rsidRPr="007D6B58">
        <w:rPr>
          <w:noProof/>
        </w:rPr>
        <w:t>…………………………………… (izraženo v EUR), kar predstavlja …………… (% ponudbene vrednosti).</w:t>
      </w:r>
    </w:p>
    <w:p w14:paraId="05F69988" w14:textId="77777777" w:rsidR="00517E29" w:rsidRPr="007D6B58" w:rsidRDefault="00517E29" w:rsidP="00517E29">
      <w:pPr>
        <w:rPr>
          <w:noProof/>
        </w:rPr>
      </w:pPr>
    </w:p>
    <w:p w14:paraId="606CACE1" w14:textId="77777777" w:rsidR="00517E29" w:rsidRPr="007D6B58" w:rsidRDefault="00517E29" w:rsidP="00517E29">
      <w:pPr>
        <w:rPr>
          <w:noProof/>
        </w:rPr>
      </w:pPr>
    </w:p>
    <w:p w14:paraId="44310F9A" w14:textId="77777777" w:rsidR="00517E29" w:rsidRPr="007D6B58" w:rsidRDefault="00517E29" w:rsidP="00517E2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293054F3" w14:textId="77777777" w:rsidR="00517E29" w:rsidRPr="007D6B58" w:rsidRDefault="00517E29" w:rsidP="00517E29">
      <w:pPr>
        <w:rPr>
          <w:i/>
          <w:noProof/>
          <w:sz w:val="16"/>
          <w:szCs w:val="16"/>
        </w:rPr>
      </w:pPr>
    </w:p>
    <w:p w14:paraId="3E37A520" w14:textId="77777777" w:rsidR="00517E29" w:rsidRPr="007D6B58" w:rsidRDefault="00517E29" w:rsidP="00517E2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77C694F6" w14:textId="77777777" w:rsidR="00517E29" w:rsidRPr="007D6B58" w:rsidRDefault="00517E29" w:rsidP="00517E29">
      <w:pPr>
        <w:rPr>
          <w:noProof/>
        </w:rPr>
      </w:pPr>
    </w:p>
    <w:p w14:paraId="184DA77E" w14:textId="77777777" w:rsidR="00517E29" w:rsidRPr="006A6B95" w:rsidRDefault="00517E29" w:rsidP="00517E29">
      <w:pPr>
        <w:pStyle w:val="BodyText2"/>
        <w:rPr>
          <w:rFonts w:cs="Arial"/>
          <w:b w:val="0"/>
        </w:rPr>
      </w:pPr>
    </w:p>
    <w:p w14:paraId="761F45A4" w14:textId="77777777" w:rsidR="00517E29" w:rsidRPr="006A6B95" w:rsidRDefault="00517E29" w:rsidP="00517E2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28BF9F9D" w14:textId="77777777" w:rsidR="00517E29" w:rsidRPr="006A6B95" w:rsidRDefault="00517E29" w:rsidP="00517E2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5A5B0766" w14:textId="77777777" w:rsidR="00517E29" w:rsidRPr="006A6B95" w:rsidRDefault="00517E29" w:rsidP="00517E29">
      <w:pPr>
        <w:spacing w:line="360" w:lineRule="auto"/>
      </w:pPr>
      <w:r>
        <w:tab/>
      </w:r>
    </w:p>
    <w:p w14:paraId="1F50BD9C" w14:textId="77777777" w:rsidR="00BE0A74" w:rsidRDefault="00C37840" w:rsidP="00C37840">
      <w:pPr>
        <w:spacing w:line="360" w:lineRule="auto"/>
      </w:pPr>
      <w:r>
        <w:t>…</w:t>
      </w:r>
      <w:r w:rsidR="00517E29" w:rsidRPr="006A6B95">
        <w:t>.....................................</w:t>
      </w:r>
      <w:r w:rsidR="00517E29" w:rsidRPr="006A6B95">
        <w:tab/>
      </w:r>
      <w:r w:rsidR="00517E29" w:rsidRPr="006A6B95">
        <w:tab/>
      </w:r>
      <w:r w:rsidR="00517E29">
        <w:tab/>
      </w:r>
      <w:r w:rsidR="00517E29" w:rsidRPr="006A6B95">
        <w:tab/>
      </w:r>
      <w:r w:rsidR="00517E29" w:rsidRPr="006A6B95">
        <w:tab/>
      </w:r>
      <w:r w:rsidR="00517E29" w:rsidRPr="006A6B95">
        <w:tab/>
      </w:r>
      <w:r>
        <w:t>…</w:t>
      </w:r>
      <w:r w:rsidR="00517E29" w:rsidRPr="006A6B95">
        <w:t>......................................</w:t>
      </w:r>
      <w:bookmarkStart w:id="139" w:name="_Toc463663463"/>
      <w:bookmarkStart w:id="140" w:name="_Toc430410742"/>
    </w:p>
    <w:p w14:paraId="22E20E9E" w14:textId="581AE23F" w:rsidR="00BE0A74" w:rsidRPr="00B55AB9" w:rsidRDefault="00BE0A74" w:rsidP="00BE0A74">
      <w:pPr>
        <w:pStyle w:val="BESEDILO"/>
        <w:keepLines w:val="0"/>
        <w:widowControl/>
        <w:tabs>
          <w:tab w:val="clear" w:pos="2155"/>
        </w:tabs>
        <w:spacing w:line="360" w:lineRule="auto"/>
        <w:jc w:val="right"/>
        <w:rPr>
          <w:rFonts w:eastAsia="Calibri" w:cs="Arial"/>
          <w:b/>
          <w:bCs/>
        </w:rPr>
      </w:pPr>
      <w:r w:rsidRPr="00B55AB9">
        <w:rPr>
          <w:rFonts w:eastAsia="Calibri" w:cs="Arial"/>
          <w:b/>
          <w:bCs/>
        </w:rPr>
        <w:lastRenderedPageBreak/>
        <w:t>OBR-</w:t>
      </w:r>
      <w:r>
        <w:rPr>
          <w:rFonts w:eastAsia="Calibri" w:cs="Arial"/>
          <w:b/>
          <w:bCs/>
        </w:rPr>
        <w:t>2</w:t>
      </w:r>
    </w:p>
    <w:p w14:paraId="55577F0A" w14:textId="77777777" w:rsidR="00BE0A74" w:rsidRDefault="00BE0A74" w:rsidP="00BE0A74">
      <w:pPr>
        <w:jc w:val="left"/>
        <w:rPr>
          <w:rFonts w:eastAsia="Calibri" w:cs="Arial"/>
        </w:rPr>
      </w:pPr>
    </w:p>
    <w:p w14:paraId="18B192F4" w14:textId="77777777" w:rsidR="00BE0A74" w:rsidRDefault="00BE0A74" w:rsidP="00BE0A74">
      <w:pPr>
        <w:jc w:val="left"/>
        <w:rPr>
          <w:rFonts w:eastAsia="Calibri" w:cs="Arial"/>
        </w:rPr>
      </w:pPr>
    </w:p>
    <w:p w14:paraId="6F5F58D4" w14:textId="77777777" w:rsidR="00BE0A74" w:rsidRDefault="00BE0A74" w:rsidP="00BE0A74">
      <w:pPr>
        <w:jc w:val="left"/>
        <w:rPr>
          <w:rFonts w:eastAsia="Calibri" w:cs="Arial"/>
        </w:rPr>
      </w:pPr>
    </w:p>
    <w:p w14:paraId="37DFB414" w14:textId="77777777" w:rsidR="00BE0A74" w:rsidRPr="009635E4" w:rsidRDefault="00BE0A74" w:rsidP="00BE0A74">
      <w:pPr>
        <w:pStyle w:val="Heading22"/>
      </w:pPr>
      <w:bookmarkStart w:id="141" w:name="_Toc211953088"/>
      <w:r>
        <w:t>IZJAVA O SPREJEMU POGOJEV JAVNEGA NAROČILA</w:t>
      </w:r>
      <w:bookmarkEnd w:id="141"/>
    </w:p>
    <w:p w14:paraId="1C0C2EDF" w14:textId="77777777" w:rsidR="00BE0A74" w:rsidRPr="007C4485" w:rsidRDefault="00BE0A74" w:rsidP="00BE0A74">
      <w:pPr>
        <w:jc w:val="center"/>
        <w:rPr>
          <w:b/>
          <w:sz w:val="22"/>
        </w:rPr>
      </w:pPr>
      <w:r w:rsidRPr="007C4485">
        <w:rPr>
          <w:b/>
          <w:sz w:val="22"/>
        </w:rPr>
        <w:t xml:space="preserve">ZA JAVNO NAROČILO </w:t>
      </w:r>
      <w:r>
        <w:rPr>
          <w:b/>
          <w:sz w:val="22"/>
        </w:rPr>
        <w:t>JN-S0745</w:t>
      </w:r>
    </w:p>
    <w:p w14:paraId="1A6EDF0E" w14:textId="77777777" w:rsidR="00BE0A74" w:rsidRPr="00B55AB9" w:rsidRDefault="00BE0A74" w:rsidP="00BE0A74">
      <w:pPr>
        <w:pStyle w:val="BodyText"/>
        <w:rPr>
          <w:rFonts w:ascii="Arial" w:hAnsi="Arial" w:cs="Arial"/>
          <w:b w:val="0"/>
          <w:sz w:val="20"/>
        </w:rPr>
      </w:pPr>
    </w:p>
    <w:p w14:paraId="2A6FDED9" w14:textId="77777777" w:rsidR="00BE0A74" w:rsidRPr="00B55AB9" w:rsidRDefault="00BE0A74" w:rsidP="00BE0A74">
      <w:pPr>
        <w:pStyle w:val="BodyText"/>
        <w:spacing w:line="276" w:lineRule="auto"/>
        <w:rPr>
          <w:rFonts w:ascii="Arial" w:hAnsi="Arial" w:cs="Arial"/>
          <w:b w:val="0"/>
          <w:sz w:val="20"/>
        </w:rPr>
      </w:pPr>
    </w:p>
    <w:p w14:paraId="20C4FE9B" w14:textId="77777777" w:rsidR="00BE0A74" w:rsidRPr="00705A5F" w:rsidRDefault="00BE0A74" w:rsidP="00BE0A74">
      <w:pPr>
        <w:spacing w:line="276" w:lineRule="auto"/>
        <w:rPr>
          <w:noProof/>
        </w:rPr>
      </w:pPr>
    </w:p>
    <w:p w14:paraId="406836A2" w14:textId="2268D785" w:rsidR="00BE0A74" w:rsidRPr="00705A5F" w:rsidRDefault="00BE0A74" w:rsidP="00BE0A74">
      <w:pPr>
        <w:spacing w:line="276" w:lineRule="auto"/>
        <w:rPr>
          <w:noProof/>
          <w:u w:val="single"/>
        </w:rPr>
      </w:pPr>
      <w:r w:rsidRPr="00705A5F">
        <w:rPr>
          <w:noProof/>
          <w:u w:val="single"/>
        </w:rPr>
        <w:t>Ponudnik</w:t>
      </w:r>
      <w:r>
        <w:rPr>
          <w:noProof/>
          <w:u w:val="single"/>
        </w:rPr>
        <w:t xml:space="preserve"> oz. podizvajalec oz. partner  </w:t>
      </w:r>
      <w:r w:rsidRPr="00F11824">
        <w:rPr>
          <w:noProof/>
          <w:u w:val="single"/>
        </w:rPr>
        <w:t>(ustrezno obkroži</w:t>
      </w:r>
      <w:r w:rsidR="00F11824" w:rsidRPr="00F11824">
        <w:rPr>
          <w:noProof/>
          <w:u w:val="single"/>
        </w:rPr>
        <w:t>ti</w:t>
      </w:r>
      <w:r w:rsidRPr="00F11824">
        <w:rPr>
          <w:noProof/>
          <w:u w:val="single"/>
        </w:rPr>
        <w:t>)</w:t>
      </w:r>
      <w:r w:rsidRPr="00705A5F">
        <w:rPr>
          <w:noProof/>
          <w:u w:val="single"/>
        </w:rPr>
        <w:t>:</w:t>
      </w:r>
    </w:p>
    <w:p w14:paraId="7904B2C6" w14:textId="77777777" w:rsidR="00BE0A74" w:rsidRPr="00705A5F" w:rsidRDefault="00BE0A74" w:rsidP="00BE0A74">
      <w:pPr>
        <w:spacing w:line="276" w:lineRule="auto"/>
        <w:rPr>
          <w:noProof/>
        </w:rPr>
      </w:pPr>
    </w:p>
    <w:p w14:paraId="444B5289" w14:textId="77777777" w:rsidR="00BE0A74" w:rsidRPr="00705A5F" w:rsidRDefault="00BE0A74" w:rsidP="00BE0A74">
      <w:pPr>
        <w:spacing w:line="276" w:lineRule="auto"/>
        <w:rPr>
          <w:noProof/>
        </w:rPr>
      </w:pPr>
      <w:r w:rsidRPr="00705A5F">
        <w:rPr>
          <w:noProof/>
        </w:rPr>
        <w:t>- naziv: ..........................................................................................................................</w:t>
      </w:r>
    </w:p>
    <w:p w14:paraId="18AA2E4F" w14:textId="77777777" w:rsidR="00BE0A74" w:rsidRPr="00705A5F" w:rsidRDefault="00BE0A74" w:rsidP="00BE0A74">
      <w:pPr>
        <w:spacing w:line="276" w:lineRule="auto"/>
        <w:rPr>
          <w:noProof/>
        </w:rPr>
      </w:pPr>
    </w:p>
    <w:p w14:paraId="53BF4CB0" w14:textId="77777777" w:rsidR="00BE0A74" w:rsidRPr="00705A5F" w:rsidRDefault="00BE0A74" w:rsidP="00BE0A74">
      <w:pPr>
        <w:spacing w:line="276" w:lineRule="auto"/>
        <w:rPr>
          <w:noProof/>
        </w:rPr>
      </w:pPr>
      <w:r w:rsidRPr="00705A5F">
        <w:rPr>
          <w:noProof/>
        </w:rPr>
        <w:t>- naslov: ....................................................................................................................................................</w:t>
      </w:r>
    </w:p>
    <w:p w14:paraId="6CEDDA6B" w14:textId="77777777" w:rsidR="00BE0A74" w:rsidRPr="00705A5F" w:rsidRDefault="00BE0A74" w:rsidP="00BE0A74">
      <w:pPr>
        <w:spacing w:line="276" w:lineRule="auto"/>
        <w:rPr>
          <w:noProof/>
        </w:rPr>
      </w:pPr>
    </w:p>
    <w:p w14:paraId="7BE13CF1" w14:textId="77777777" w:rsidR="00BE0A74" w:rsidRPr="00705A5F" w:rsidRDefault="00BE0A74" w:rsidP="00BE0A74">
      <w:pPr>
        <w:spacing w:line="276" w:lineRule="auto"/>
        <w:rPr>
          <w:noProof/>
        </w:rPr>
      </w:pPr>
      <w:r w:rsidRPr="00705A5F">
        <w:rPr>
          <w:noProof/>
        </w:rPr>
        <w:t>- Zastopnik (prokurist) oz. podpisnik pogodbe: .........................................................................................</w:t>
      </w:r>
    </w:p>
    <w:p w14:paraId="0AEBF658" w14:textId="77777777" w:rsidR="00BE0A74" w:rsidRPr="00705A5F" w:rsidRDefault="00BE0A74" w:rsidP="00BE0A74">
      <w:pPr>
        <w:spacing w:line="276" w:lineRule="auto"/>
        <w:rPr>
          <w:noProof/>
        </w:rPr>
      </w:pPr>
    </w:p>
    <w:p w14:paraId="19564D23" w14:textId="77777777" w:rsidR="00BE0A74" w:rsidRPr="00BC128F" w:rsidRDefault="00BE0A74" w:rsidP="00BE0A74">
      <w:pPr>
        <w:spacing w:line="276" w:lineRule="auto"/>
        <w:rPr>
          <w:rFonts w:cs="Arial"/>
          <w:noProof/>
          <w:szCs w:val="20"/>
        </w:rPr>
      </w:pPr>
    </w:p>
    <w:p w14:paraId="1ED9EFEA" w14:textId="77777777" w:rsidR="00BE0A74" w:rsidRPr="00BC128F" w:rsidRDefault="00BE0A74" w:rsidP="00BE0A74">
      <w:pPr>
        <w:suppressAutoHyphens/>
        <w:spacing w:line="276" w:lineRule="auto"/>
        <w:rPr>
          <w:rFonts w:cs="Arial"/>
          <w:b/>
          <w:bCs/>
          <w:noProof/>
          <w:szCs w:val="20"/>
        </w:rPr>
      </w:pPr>
      <w:r w:rsidRPr="00BC128F">
        <w:rPr>
          <w:rFonts w:cs="Arial"/>
          <w:bCs/>
          <w:noProof/>
          <w:szCs w:val="20"/>
        </w:rPr>
        <w:t xml:space="preserve">Izjavljamo, da sprejemamo vse pogoje, navedene v </w:t>
      </w:r>
      <w:r>
        <w:rPr>
          <w:rFonts w:cs="Arial"/>
          <w:bCs/>
          <w:noProof/>
          <w:szCs w:val="20"/>
        </w:rPr>
        <w:t>D</w:t>
      </w:r>
      <w:r w:rsidRPr="00BC128F">
        <w:rPr>
          <w:rFonts w:cs="Arial"/>
          <w:noProof/>
          <w:color w:val="282828"/>
          <w:szCs w:val="20"/>
        </w:rPr>
        <w:t xml:space="preserve">okumentaciji v zvezi z oddajo javnega naročila </w:t>
      </w:r>
      <w:r w:rsidRPr="00BC128F">
        <w:rPr>
          <w:rFonts w:cs="Arial"/>
          <w:bCs/>
          <w:noProof/>
          <w:szCs w:val="20"/>
        </w:rPr>
        <w:t xml:space="preserve">za predložitev ponudbe za </w:t>
      </w:r>
      <w:r>
        <w:rPr>
          <w:b/>
        </w:rPr>
        <w:t>o</w:t>
      </w:r>
      <w:r w:rsidRPr="00571D99">
        <w:rPr>
          <w:b/>
        </w:rPr>
        <w:t xml:space="preserve">kolju prijazne storitve čiščenja poslovnih prostorov </w:t>
      </w:r>
      <w:r>
        <w:rPr>
          <w:b/>
        </w:rPr>
        <w:t xml:space="preserve">RTV Slovenija na lokaciji RC Maribor in Studia madžarskih programov Lendava </w:t>
      </w:r>
      <w:r w:rsidRPr="00571D99">
        <w:rPr>
          <w:b/>
        </w:rPr>
        <w:t>za dobo enega leta, z možnostjo podaljšanja do treh let</w:t>
      </w:r>
      <w:r w:rsidRPr="00BC128F">
        <w:rPr>
          <w:rFonts w:cs="Arial"/>
          <w:b/>
          <w:bCs/>
          <w:noProof/>
          <w:szCs w:val="20"/>
          <w:lang w:eastAsia="ar-SA"/>
        </w:rPr>
        <w:t>.</w:t>
      </w:r>
    </w:p>
    <w:p w14:paraId="29D5A054" w14:textId="77777777" w:rsidR="00BE0A74" w:rsidRDefault="00BE0A74" w:rsidP="00BE0A74">
      <w:pPr>
        <w:suppressAutoHyphens/>
        <w:spacing w:line="276" w:lineRule="auto"/>
        <w:jc w:val="left"/>
        <w:rPr>
          <w:rFonts w:cs="Arial"/>
          <w:noProof/>
          <w:szCs w:val="20"/>
        </w:rPr>
      </w:pPr>
    </w:p>
    <w:p w14:paraId="03747276" w14:textId="77777777" w:rsidR="00BE0A74" w:rsidRPr="00BC128F" w:rsidRDefault="00BE0A74" w:rsidP="00BE0A74">
      <w:pPr>
        <w:suppressAutoHyphens/>
        <w:spacing w:line="276" w:lineRule="auto"/>
        <w:jc w:val="left"/>
        <w:rPr>
          <w:rFonts w:cs="Arial"/>
          <w:noProof/>
          <w:szCs w:val="20"/>
        </w:rPr>
      </w:pPr>
    </w:p>
    <w:p w14:paraId="2557D855" w14:textId="77777777" w:rsidR="00BE0A74" w:rsidRDefault="00BE0A74" w:rsidP="00BE0A74">
      <w:pPr>
        <w:pStyle w:val="BodyText"/>
        <w:spacing w:line="276" w:lineRule="auto"/>
        <w:rPr>
          <w:rFonts w:ascii="Arial" w:hAnsi="Arial" w:cs="Arial"/>
          <w:b w:val="0"/>
          <w:noProof/>
          <w:sz w:val="20"/>
        </w:rPr>
      </w:pPr>
      <w:r w:rsidRPr="005113A2">
        <w:rPr>
          <w:rFonts w:ascii="Arial" w:hAnsi="Arial" w:cs="Arial"/>
          <w:b w:val="0"/>
          <w:noProof/>
          <w:sz w:val="20"/>
        </w:rPr>
        <w:t>Pod kazensko in materialno odgovornostjo izjavljamo, da:</w:t>
      </w:r>
    </w:p>
    <w:p w14:paraId="361308F3"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bomo izvajali javno naročilo strokovno in kvalitetno po pravilih stroke, v skladu z veljavnimi predpisi (zakoni, pravilniki, standardi, tehničnimi soglasji), tehničnimi navodili, priporočili in normativi, če bomo izbrani za izvedbo javnega naročila;</w:t>
      </w:r>
    </w:p>
    <w:p w14:paraId="134B247A"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bomo javno naročilo izvajali s strokovno usposobljenimi delavci oziroma kadrom in pri tem upoštevali vse zahteve varstva pri delu in delovne zakonodaje, veljavne na ozemlju RS;</w:t>
      </w:r>
    </w:p>
    <w:p w14:paraId="44C319C3"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se v celoti strinjamo in sprejemamo pogoje in ostale zahteve naročnika, navedene v tej dokumentaciji v zvezi z oddajo javnega naročila, brez kakršnihkoli omejitev;</w:t>
      </w:r>
    </w:p>
    <w:p w14:paraId="0BC02596" w14:textId="77777777" w:rsidR="00BE0A74" w:rsidRPr="005113A2" w:rsidRDefault="00BE0A74" w:rsidP="00BE0A74">
      <w:pPr>
        <w:pStyle w:val="ListParagraph"/>
        <w:numPr>
          <w:ilvl w:val="0"/>
          <w:numId w:val="36"/>
        </w:numPr>
        <w:suppressAutoHyphens/>
        <w:spacing w:line="280" w:lineRule="atLeast"/>
        <w:jc w:val="both"/>
        <w:rPr>
          <w:b/>
          <w:bCs/>
          <w:sz w:val="20"/>
          <w:szCs w:val="22"/>
          <w:lang w:val="sl-SI"/>
        </w:rPr>
      </w:pPr>
      <w:r w:rsidRPr="005113A2">
        <w:rPr>
          <w:b/>
          <w:bCs/>
          <w:sz w:val="20"/>
          <w:szCs w:val="22"/>
          <w:lang w:val="sl-SI"/>
        </w:rPr>
        <w:t>naša ponudba velja še 90 dni po roku za oddajo ponudb;</w:t>
      </w:r>
    </w:p>
    <w:p w14:paraId="656E9380"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smo ob izdelavi ponudbe pregledali celotno dokumentacijo v zvezi z oddajo javnega naročila;</w:t>
      </w:r>
    </w:p>
    <w:p w14:paraId="5E1D958D"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smo v celoti seznanjeni z obsegom in zahtevnostjo javnega naročila;</w:t>
      </w:r>
    </w:p>
    <w:p w14:paraId="2FFF2C53" w14:textId="77777777" w:rsidR="00BE0A74" w:rsidRPr="005113A2" w:rsidRDefault="00BE0A74" w:rsidP="00BE0A74">
      <w:pPr>
        <w:pStyle w:val="ListParagraph"/>
        <w:numPr>
          <w:ilvl w:val="0"/>
          <w:numId w:val="36"/>
        </w:numPr>
        <w:suppressAutoHyphens/>
        <w:spacing w:line="280" w:lineRule="atLeast"/>
        <w:jc w:val="both"/>
        <w:rPr>
          <w:sz w:val="20"/>
          <w:szCs w:val="22"/>
          <w:lang w:val="sl-SI"/>
        </w:rPr>
      </w:pPr>
      <w:r w:rsidRPr="005113A2">
        <w:rPr>
          <w:sz w:val="20"/>
          <w:szCs w:val="22"/>
          <w:lang w:val="sl-SI"/>
        </w:rPr>
        <w:t>smo podali samo resnične oziroma verodostojne izjave in podatke ter za njihovo resničnost prevzemamo popolno odgovornost.</w:t>
      </w:r>
    </w:p>
    <w:p w14:paraId="6B54276B" w14:textId="77777777" w:rsidR="00BE0A74" w:rsidRPr="005113A2" w:rsidRDefault="00BE0A74" w:rsidP="00BE0A74">
      <w:pPr>
        <w:pStyle w:val="BodyText"/>
        <w:spacing w:line="276" w:lineRule="auto"/>
        <w:rPr>
          <w:rFonts w:ascii="Arial" w:hAnsi="Arial" w:cs="Arial"/>
          <w:b w:val="0"/>
          <w:noProof/>
          <w:sz w:val="20"/>
        </w:rPr>
      </w:pPr>
    </w:p>
    <w:p w14:paraId="40F54410" w14:textId="77777777" w:rsidR="00BE0A74" w:rsidRPr="005113A2" w:rsidRDefault="00BE0A74" w:rsidP="00BE0A74">
      <w:pPr>
        <w:spacing w:line="276" w:lineRule="auto"/>
        <w:jc w:val="left"/>
        <w:rPr>
          <w:rFonts w:eastAsia="Calibri" w:cs="Arial"/>
        </w:rPr>
      </w:pPr>
    </w:p>
    <w:p w14:paraId="1C40F694" w14:textId="77777777" w:rsidR="00BE0A74" w:rsidRDefault="00BE0A74" w:rsidP="00BE0A74">
      <w:pPr>
        <w:spacing w:line="276" w:lineRule="auto"/>
        <w:rPr>
          <w:rFonts w:cs="Arial"/>
          <w:iCs/>
        </w:rPr>
      </w:pPr>
    </w:p>
    <w:p w14:paraId="03403A4D" w14:textId="77777777" w:rsidR="00BE0A74" w:rsidRDefault="00BE0A74" w:rsidP="00BE0A74">
      <w:pPr>
        <w:spacing w:line="360" w:lineRule="auto"/>
      </w:pPr>
      <w:r>
        <w:t xml:space="preserve">Kraj in datum: </w:t>
      </w:r>
      <w:r>
        <w:tab/>
      </w:r>
      <w:r>
        <w:tab/>
      </w:r>
      <w:r>
        <w:tab/>
      </w:r>
      <w:r>
        <w:tab/>
      </w:r>
      <w:r>
        <w:tab/>
        <w:t>Žig:</w:t>
      </w:r>
      <w:r>
        <w:tab/>
      </w:r>
      <w:r>
        <w:tab/>
      </w:r>
      <w:r>
        <w:tab/>
      </w:r>
      <w:r>
        <w:tab/>
        <w:t>Podpis zastopnika</w:t>
      </w:r>
    </w:p>
    <w:p w14:paraId="520947BB" w14:textId="77777777" w:rsidR="00BE0A74" w:rsidRDefault="00BE0A74" w:rsidP="00BE0A74">
      <w:pPr>
        <w:spacing w:line="360" w:lineRule="auto"/>
      </w:pPr>
      <w:r>
        <w:tab/>
      </w:r>
      <w:r>
        <w:tab/>
      </w:r>
      <w:r>
        <w:tab/>
      </w:r>
      <w:r>
        <w:tab/>
      </w:r>
      <w:r>
        <w:tab/>
      </w:r>
      <w:r>
        <w:tab/>
      </w:r>
      <w:r>
        <w:tab/>
      </w:r>
      <w:r>
        <w:tab/>
      </w:r>
      <w:r>
        <w:tab/>
      </w:r>
      <w:r>
        <w:tab/>
        <w:t>oz. prokurista:</w:t>
      </w:r>
    </w:p>
    <w:p w14:paraId="4911ADC6" w14:textId="77777777" w:rsidR="00BE0A74" w:rsidRDefault="00BE0A74" w:rsidP="00BE0A74">
      <w:pPr>
        <w:spacing w:line="360" w:lineRule="auto"/>
      </w:pPr>
      <w:r>
        <w:t>........................................</w:t>
      </w:r>
      <w:r>
        <w:tab/>
      </w:r>
      <w:r>
        <w:tab/>
      </w:r>
      <w:r>
        <w:tab/>
      </w:r>
      <w:r>
        <w:tab/>
      </w:r>
      <w:r>
        <w:tab/>
      </w:r>
      <w:r>
        <w:tab/>
      </w:r>
      <w:r>
        <w:tab/>
        <w:t>.........................................</w:t>
      </w:r>
    </w:p>
    <w:p w14:paraId="4644516E" w14:textId="77777777" w:rsidR="00BE0A74" w:rsidRPr="005113A2" w:rsidRDefault="00BE0A74" w:rsidP="00BE0A74">
      <w:pPr>
        <w:jc w:val="left"/>
        <w:rPr>
          <w:rFonts w:eastAsia="Calibri" w:cs="Arial"/>
        </w:rPr>
      </w:pPr>
    </w:p>
    <w:p w14:paraId="45F4D442" w14:textId="77777777" w:rsidR="00BE0A74" w:rsidRDefault="00BE0A74" w:rsidP="00BE0A74">
      <w:pPr>
        <w:jc w:val="left"/>
        <w:rPr>
          <w:rFonts w:eastAsia="Calibri" w:cs="Arial"/>
        </w:rPr>
      </w:pPr>
    </w:p>
    <w:p w14:paraId="7A54E1FF" w14:textId="495AA556" w:rsidR="00517E29" w:rsidRPr="006A6B95" w:rsidRDefault="00517E29" w:rsidP="00BE0A74">
      <w:pPr>
        <w:jc w:val="left"/>
      </w:pPr>
      <w:r>
        <w:br w:type="page"/>
      </w:r>
      <w:bookmarkEnd w:id="139"/>
      <w:bookmarkEnd w:id="140"/>
    </w:p>
    <w:p w14:paraId="714C68C1" w14:textId="62C500B3" w:rsidR="00517E29" w:rsidRPr="00841752" w:rsidRDefault="00C37840" w:rsidP="00C37840">
      <w:pPr>
        <w:spacing w:line="360" w:lineRule="auto"/>
        <w:jc w:val="right"/>
        <w:rPr>
          <w:rFonts w:cs="Arial"/>
          <w:b/>
          <w:bCs/>
          <w:noProof/>
        </w:rPr>
      </w:pPr>
      <w:r w:rsidRPr="00841752">
        <w:rPr>
          <w:rFonts w:cs="Arial"/>
          <w:b/>
          <w:bCs/>
          <w:noProof/>
        </w:rPr>
        <w:lastRenderedPageBreak/>
        <w:t>OBR-</w:t>
      </w:r>
      <w:r w:rsidR="00BE0A74">
        <w:rPr>
          <w:rFonts w:cs="Arial"/>
          <w:b/>
          <w:bCs/>
          <w:noProof/>
        </w:rPr>
        <w:t>3</w:t>
      </w:r>
    </w:p>
    <w:p w14:paraId="7A871121" w14:textId="7A7CCCF4" w:rsidR="00BF60CC" w:rsidRPr="00B612C8" w:rsidRDefault="00BF60CC" w:rsidP="00BF60CC">
      <w:pPr>
        <w:spacing w:line="360" w:lineRule="auto"/>
        <w:rPr>
          <w:rFonts w:cs="Arial"/>
          <w:noProof/>
        </w:rPr>
      </w:pPr>
      <w:r w:rsidRPr="00B612C8">
        <w:rPr>
          <w:rFonts w:cs="Arial"/>
          <w:noProof/>
        </w:rPr>
        <w:t>Ponudnik ..................................................</w:t>
      </w:r>
    </w:p>
    <w:p w14:paraId="2AA91D65" w14:textId="77777777" w:rsidR="00BF60CC" w:rsidRPr="00B612C8" w:rsidRDefault="00BF60CC" w:rsidP="00BF60CC">
      <w:pPr>
        <w:spacing w:line="360" w:lineRule="auto"/>
        <w:rPr>
          <w:rFonts w:cs="Arial"/>
          <w:noProof/>
        </w:rPr>
      </w:pPr>
      <w:r w:rsidRPr="00B612C8">
        <w:rPr>
          <w:rFonts w:cs="Arial"/>
          <w:noProof/>
        </w:rPr>
        <w:t>Naslov .......................................................</w:t>
      </w:r>
    </w:p>
    <w:p w14:paraId="34D96FA7" w14:textId="77777777" w:rsidR="00BF60CC" w:rsidRPr="00B612C8" w:rsidRDefault="00BF60CC" w:rsidP="00BF60CC">
      <w:pPr>
        <w:spacing w:line="360" w:lineRule="auto"/>
        <w:rPr>
          <w:rFonts w:cs="Arial"/>
          <w:noProof/>
        </w:rPr>
      </w:pPr>
      <w:r w:rsidRPr="00B612C8">
        <w:rPr>
          <w:rFonts w:cs="Arial"/>
          <w:noProof/>
        </w:rPr>
        <w:t>....................................................................</w:t>
      </w:r>
    </w:p>
    <w:p w14:paraId="5F98304C" w14:textId="219ADDB3" w:rsidR="00BF60CC" w:rsidRDefault="00BF60CC">
      <w:pPr>
        <w:tabs>
          <w:tab w:val="center" w:pos="1440"/>
          <w:tab w:val="center" w:pos="4320"/>
          <w:tab w:val="center" w:pos="7200"/>
        </w:tabs>
      </w:pPr>
    </w:p>
    <w:p w14:paraId="4D37D918" w14:textId="77777777" w:rsidR="009F518C" w:rsidRDefault="009F518C">
      <w:pPr>
        <w:tabs>
          <w:tab w:val="center" w:pos="1440"/>
          <w:tab w:val="center" w:pos="4320"/>
          <w:tab w:val="center" w:pos="7200"/>
        </w:tabs>
      </w:pPr>
    </w:p>
    <w:p w14:paraId="52B87787" w14:textId="77777777" w:rsidR="00236615" w:rsidRDefault="00EB3E21" w:rsidP="003013F5">
      <w:pPr>
        <w:pStyle w:val="Heading22"/>
      </w:pPr>
      <w:bookmarkStart w:id="142" w:name="_Toc211953089"/>
      <w:bookmarkEnd w:id="128"/>
      <w:bookmarkEnd w:id="129"/>
      <w:bookmarkEnd w:id="130"/>
      <w:bookmarkEnd w:id="131"/>
      <w:bookmarkEnd w:id="132"/>
      <w:r w:rsidRPr="009635E4">
        <w:t>PREDRAČUN</w:t>
      </w:r>
      <w:r w:rsidR="00236615">
        <w:t xml:space="preserve"> – stran 1</w:t>
      </w:r>
      <w:bookmarkEnd w:id="142"/>
    </w:p>
    <w:p w14:paraId="137FA189" w14:textId="491D1441" w:rsidR="003469CC" w:rsidRPr="009C7314" w:rsidRDefault="003469CC" w:rsidP="00236615">
      <w:pPr>
        <w:pStyle w:val="Style1"/>
        <w:rPr>
          <w:b w:val="0"/>
          <w:lang w:val="sl-SI"/>
        </w:rPr>
      </w:pPr>
      <w:bookmarkStart w:id="143" w:name="_Toc211953090"/>
      <w:r w:rsidRPr="009C7314">
        <w:rPr>
          <w:lang w:val="sl-SI"/>
        </w:rPr>
        <w:t xml:space="preserve">ZA JAVNO NAROČILO </w:t>
      </w:r>
      <w:r w:rsidR="00841752">
        <w:rPr>
          <w:lang w:val="sl-SI"/>
        </w:rPr>
        <w:t>JN-S0745</w:t>
      </w:r>
      <w:bookmarkEnd w:id="143"/>
    </w:p>
    <w:p w14:paraId="100537A5" w14:textId="2BDC2B26" w:rsidR="003469CC" w:rsidRPr="00236615" w:rsidRDefault="003469CC" w:rsidP="003469CC">
      <w:pPr>
        <w:pStyle w:val="BodyText"/>
        <w:rPr>
          <w:rFonts w:ascii="Arial" w:hAnsi="Arial" w:cs="Arial"/>
          <w:b w:val="0"/>
          <w:sz w:val="20"/>
        </w:rPr>
      </w:pPr>
    </w:p>
    <w:p w14:paraId="333467D2" w14:textId="3C1B862E" w:rsidR="003469CC" w:rsidRDefault="00F7071A" w:rsidP="003469CC">
      <w:pPr>
        <w:pStyle w:val="BodyText"/>
        <w:rPr>
          <w:rFonts w:ascii="Arial" w:hAnsi="Arial" w:cs="Arial"/>
          <w:b w:val="0"/>
          <w:bCs/>
          <w:sz w:val="20"/>
        </w:rPr>
      </w:pPr>
      <w:r w:rsidRPr="00236615">
        <w:rPr>
          <w:rFonts w:ascii="Arial" w:hAnsi="Arial" w:cs="Arial"/>
          <w:b w:val="0"/>
          <w:sz w:val="20"/>
        </w:rPr>
        <w:t>Na osnovi</w:t>
      </w:r>
      <w:r w:rsidR="00236615">
        <w:rPr>
          <w:rFonts w:ascii="Arial" w:hAnsi="Arial" w:cs="Arial"/>
          <w:b w:val="0"/>
          <w:sz w:val="20"/>
        </w:rPr>
        <w:t xml:space="preserve"> javnega naročila </w:t>
      </w:r>
      <w:r w:rsidR="00236615" w:rsidRPr="00236615">
        <w:rPr>
          <w:rFonts w:ascii="Arial" w:hAnsi="Arial" w:cs="Arial"/>
          <w:bCs/>
          <w:sz w:val="20"/>
        </w:rPr>
        <w:t xml:space="preserve">za izvajanje okolju prijaznih storitev čiščenja poslovnih </w:t>
      </w:r>
      <w:r w:rsidR="004B00C3" w:rsidRPr="00236615">
        <w:rPr>
          <w:rFonts w:ascii="Arial" w:hAnsi="Arial" w:cs="Arial"/>
          <w:bCs/>
          <w:sz w:val="20"/>
        </w:rPr>
        <w:t>prostorov RC Maribor in</w:t>
      </w:r>
      <w:r w:rsidR="00DE0D3B" w:rsidRPr="00236615">
        <w:rPr>
          <w:rFonts w:ascii="Arial" w:hAnsi="Arial" w:cs="Arial"/>
          <w:bCs/>
          <w:sz w:val="20"/>
        </w:rPr>
        <w:t xml:space="preserve"> Studia madžarskih programov</w:t>
      </w:r>
      <w:r w:rsidR="004B00C3" w:rsidRPr="00236615">
        <w:rPr>
          <w:rFonts w:ascii="Arial" w:hAnsi="Arial" w:cs="Arial"/>
          <w:bCs/>
          <w:sz w:val="20"/>
        </w:rPr>
        <w:t xml:space="preserve"> Lendava</w:t>
      </w:r>
      <w:r w:rsidR="00AD71AB" w:rsidRPr="00236615">
        <w:rPr>
          <w:rFonts w:ascii="Arial" w:hAnsi="Arial" w:cs="Arial"/>
          <w:bCs/>
          <w:sz w:val="20"/>
        </w:rPr>
        <w:t xml:space="preserve"> za dobo enega leta (z možnostjo podaljšanja do treh let)</w:t>
      </w:r>
      <w:r w:rsidR="00F90D1A" w:rsidRPr="00236615">
        <w:rPr>
          <w:rFonts w:ascii="Arial" w:hAnsi="Arial" w:cs="Arial"/>
          <w:bCs/>
          <w:sz w:val="20"/>
        </w:rPr>
        <w:t>,</w:t>
      </w:r>
      <w:r w:rsidR="00F90D1A" w:rsidRPr="00236615">
        <w:rPr>
          <w:rFonts w:ascii="Arial" w:hAnsi="Arial" w:cs="Arial"/>
          <w:b w:val="0"/>
          <w:bCs/>
          <w:sz w:val="20"/>
        </w:rPr>
        <w:t xml:space="preserve"> skladno z zahtevami iz poglavja 3 Dokumentacije</w:t>
      </w:r>
      <w:r w:rsidR="00236615">
        <w:rPr>
          <w:rFonts w:ascii="Arial" w:hAnsi="Arial" w:cs="Arial"/>
          <w:b w:val="0"/>
          <w:bCs/>
          <w:sz w:val="20"/>
        </w:rPr>
        <w:t xml:space="preserve"> dajemo ponudbo, kot sledi</w:t>
      </w:r>
      <w:r w:rsidR="003469CC" w:rsidRPr="00236615">
        <w:rPr>
          <w:rFonts w:ascii="Arial" w:hAnsi="Arial" w:cs="Arial"/>
          <w:b w:val="0"/>
          <w:bCs/>
          <w:sz w:val="20"/>
        </w:rPr>
        <w:t>:</w:t>
      </w:r>
    </w:p>
    <w:p w14:paraId="5A2C5000" w14:textId="77777777" w:rsidR="00236615" w:rsidRDefault="00236615" w:rsidP="003469CC">
      <w:pPr>
        <w:pStyle w:val="BodyText"/>
        <w:rPr>
          <w:rFonts w:ascii="Arial" w:hAnsi="Arial" w:cs="Arial"/>
          <w:b w:val="0"/>
          <w:bCs/>
          <w:sz w:val="20"/>
        </w:rPr>
      </w:pPr>
    </w:p>
    <w:p w14:paraId="63D70C7B" w14:textId="77777777" w:rsidR="00236615" w:rsidRDefault="00236615" w:rsidP="003469CC">
      <w:pPr>
        <w:pStyle w:val="BodyText"/>
        <w:rPr>
          <w:rFonts w:ascii="Arial" w:hAnsi="Arial" w:cs="Arial"/>
          <w:b w:val="0"/>
          <w:bCs/>
          <w:sz w:val="20"/>
        </w:rPr>
      </w:pPr>
    </w:p>
    <w:p w14:paraId="52525B16" w14:textId="77777777" w:rsidR="00236615" w:rsidRPr="00847CB6" w:rsidRDefault="00236615" w:rsidP="00236615">
      <w:pPr>
        <w:rPr>
          <w:rFonts w:cs="Arial"/>
          <w:b/>
          <w:bCs/>
          <w:iCs/>
          <w:sz w:val="22"/>
          <w:szCs w:val="22"/>
          <w:u w:val="single"/>
        </w:rPr>
      </w:pPr>
      <w:r w:rsidRPr="00847CB6">
        <w:rPr>
          <w:rFonts w:cs="Arial"/>
          <w:b/>
          <w:bCs/>
          <w:iCs/>
          <w:sz w:val="22"/>
          <w:szCs w:val="22"/>
          <w:u w:val="single"/>
        </w:rPr>
        <w:t>I. Navedba ponudnika, na kakšen način daje ponudbo:</w:t>
      </w:r>
    </w:p>
    <w:p w14:paraId="3C7D36EE" w14:textId="77777777" w:rsidR="00236615" w:rsidRPr="00494A7F" w:rsidRDefault="00236615" w:rsidP="00236615">
      <w:pPr>
        <w:pStyle w:val="BESEDILO"/>
        <w:keepLines w:val="0"/>
        <w:widowControl/>
        <w:tabs>
          <w:tab w:val="left" w:pos="708"/>
        </w:tabs>
        <w:rPr>
          <w:rFonts w:cs="Arial"/>
          <w:iCs/>
          <w:kern w:val="0"/>
        </w:rPr>
      </w:pPr>
    </w:p>
    <w:p w14:paraId="2AB11D6E" w14:textId="77777777" w:rsidR="00236615" w:rsidRPr="00494A7F" w:rsidRDefault="00236615" w:rsidP="00236615">
      <w:pPr>
        <w:rPr>
          <w:rFonts w:cs="Arial"/>
          <w:bCs/>
          <w:szCs w:val="20"/>
        </w:rPr>
      </w:pPr>
    </w:p>
    <w:p w14:paraId="67C2DE0C" w14:textId="77777777" w:rsidR="00236615" w:rsidRPr="00494A7F" w:rsidRDefault="00236615" w:rsidP="00236615">
      <w:pPr>
        <w:rPr>
          <w:rFonts w:cs="Arial"/>
          <w:bCs/>
          <w:szCs w:val="20"/>
        </w:rPr>
      </w:pPr>
      <w:r w:rsidRPr="00494A7F">
        <w:rPr>
          <w:rFonts w:cs="Arial"/>
          <w:bCs/>
          <w:szCs w:val="20"/>
        </w:rPr>
        <w:t>Pod materialno in kazensko odgovornostjo izjavljamo, da dajemo ponudbo</w:t>
      </w:r>
    </w:p>
    <w:p w14:paraId="39CD7170" w14:textId="77777777" w:rsidR="00236615" w:rsidRPr="00494A7F" w:rsidRDefault="00236615" w:rsidP="00236615">
      <w:pPr>
        <w:rPr>
          <w:rFonts w:cs="Arial"/>
          <w:bCs/>
          <w:szCs w:val="20"/>
          <w:u w:val="single"/>
        </w:rPr>
      </w:pPr>
    </w:p>
    <w:p w14:paraId="1985B1ED" w14:textId="77777777" w:rsidR="00236615" w:rsidRPr="00494A7F" w:rsidRDefault="00236615" w:rsidP="00236615">
      <w:pPr>
        <w:rPr>
          <w:rFonts w:cs="Arial"/>
          <w:bCs/>
          <w:i/>
          <w:szCs w:val="20"/>
          <w:u w:val="single"/>
        </w:rPr>
      </w:pPr>
      <w:r w:rsidRPr="00494A7F">
        <w:rPr>
          <w:rFonts w:cs="Arial"/>
          <w:bCs/>
          <w:i/>
          <w:szCs w:val="20"/>
          <w:u w:val="single"/>
        </w:rPr>
        <w:t>(ustrezno obkroži)</w:t>
      </w:r>
    </w:p>
    <w:p w14:paraId="39079B94" w14:textId="77777777" w:rsidR="00236615" w:rsidRPr="00494A7F" w:rsidRDefault="00236615" w:rsidP="00236615">
      <w:pPr>
        <w:rPr>
          <w:rFonts w:cs="Arial"/>
          <w:bCs/>
          <w:szCs w:val="20"/>
        </w:rPr>
      </w:pPr>
    </w:p>
    <w:p w14:paraId="73E8455E" w14:textId="77777777" w:rsidR="00236615" w:rsidRPr="00494A7F" w:rsidRDefault="00236615" w:rsidP="00236615">
      <w:pPr>
        <w:rPr>
          <w:rFonts w:cs="Arial"/>
          <w:szCs w:val="20"/>
        </w:rPr>
      </w:pPr>
      <w:r w:rsidRPr="00494A7F">
        <w:rPr>
          <w:rFonts w:cs="Arial"/>
          <w:szCs w:val="20"/>
        </w:rPr>
        <w:t>a) samostojno</w:t>
      </w:r>
    </w:p>
    <w:p w14:paraId="30BA27BA" w14:textId="77777777" w:rsidR="00236615" w:rsidRPr="00494A7F" w:rsidRDefault="00236615" w:rsidP="00236615">
      <w:pPr>
        <w:rPr>
          <w:rFonts w:cs="Arial"/>
          <w:szCs w:val="20"/>
        </w:rPr>
      </w:pPr>
    </w:p>
    <w:p w14:paraId="7092D8B8" w14:textId="77777777" w:rsidR="00236615" w:rsidRPr="00494A7F" w:rsidRDefault="00236615" w:rsidP="00236615">
      <w:pPr>
        <w:rPr>
          <w:rFonts w:cs="Arial"/>
          <w:szCs w:val="20"/>
        </w:rPr>
      </w:pPr>
    </w:p>
    <w:p w14:paraId="4C90F5FE" w14:textId="77777777" w:rsidR="00236615" w:rsidRPr="00494A7F" w:rsidRDefault="00236615" w:rsidP="00236615">
      <w:pPr>
        <w:rPr>
          <w:rFonts w:cs="Arial"/>
          <w:szCs w:val="20"/>
        </w:rPr>
      </w:pPr>
      <w:r w:rsidRPr="00494A7F">
        <w:rPr>
          <w:rFonts w:cs="Arial"/>
          <w:szCs w:val="20"/>
        </w:rPr>
        <w:t>b) ponudbo z naslednjimi podizvajalci:</w:t>
      </w:r>
    </w:p>
    <w:p w14:paraId="7039E185" w14:textId="77777777" w:rsidR="00236615" w:rsidRPr="00494A7F" w:rsidRDefault="00236615" w:rsidP="00236615">
      <w:pPr>
        <w:rPr>
          <w:rFonts w:cs="Arial"/>
          <w:szCs w:val="20"/>
        </w:rPr>
      </w:pPr>
      <w:r w:rsidRPr="00494A7F">
        <w:rPr>
          <w:rFonts w:cs="Arial"/>
          <w:szCs w:val="20"/>
        </w:rPr>
        <w:t xml:space="preserve">  …………………………………………………………………..</w:t>
      </w:r>
    </w:p>
    <w:p w14:paraId="778D99C2" w14:textId="77777777" w:rsidR="00236615" w:rsidRPr="00494A7F" w:rsidRDefault="00236615" w:rsidP="00236615">
      <w:pPr>
        <w:rPr>
          <w:rFonts w:cs="Arial"/>
          <w:szCs w:val="20"/>
        </w:rPr>
      </w:pPr>
      <w:r w:rsidRPr="00494A7F">
        <w:rPr>
          <w:rFonts w:cs="Arial"/>
          <w:szCs w:val="20"/>
        </w:rPr>
        <w:t xml:space="preserve">  …………………………………………………………………..</w:t>
      </w:r>
    </w:p>
    <w:p w14:paraId="0E509DCB" w14:textId="77777777" w:rsidR="00236615" w:rsidRPr="00494A7F" w:rsidRDefault="00236615" w:rsidP="00236615">
      <w:pPr>
        <w:rPr>
          <w:rFonts w:cs="Arial"/>
          <w:szCs w:val="20"/>
        </w:rPr>
      </w:pPr>
    </w:p>
    <w:p w14:paraId="45C22107" w14:textId="77777777" w:rsidR="00236615" w:rsidRPr="00494A7F" w:rsidRDefault="00236615" w:rsidP="00236615">
      <w:pPr>
        <w:rPr>
          <w:rFonts w:cs="Arial"/>
          <w:szCs w:val="20"/>
        </w:rPr>
      </w:pPr>
    </w:p>
    <w:p w14:paraId="4379F0CB" w14:textId="77777777" w:rsidR="00236615" w:rsidRPr="00494A7F" w:rsidRDefault="00236615" w:rsidP="00236615">
      <w:pPr>
        <w:rPr>
          <w:rFonts w:cs="Arial"/>
          <w:szCs w:val="20"/>
        </w:rPr>
      </w:pPr>
      <w:r w:rsidRPr="00494A7F">
        <w:rPr>
          <w:rFonts w:cs="Arial"/>
          <w:szCs w:val="20"/>
        </w:rPr>
        <w:t>c) skupno ponudbo z naslednjimi partnerji:</w:t>
      </w:r>
    </w:p>
    <w:p w14:paraId="38178120" w14:textId="77777777" w:rsidR="00236615" w:rsidRPr="00494A7F" w:rsidRDefault="00236615" w:rsidP="00236615">
      <w:pPr>
        <w:rPr>
          <w:rFonts w:cs="Arial"/>
          <w:szCs w:val="20"/>
        </w:rPr>
      </w:pPr>
      <w:r w:rsidRPr="00494A7F">
        <w:rPr>
          <w:rFonts w:cs="Arial"/>
          <w:szCs w:val="20"/>
        </w:rPr>
        <w:t xml:space="preserve">  …………………………………………………………………..</w:t>
      </w:r>
    </w:p>
    <w:p w14:paraId="315550D0" w14:textId="77777777" w:rsidR="00236615" w:rsidRDefault="00236615" w:rsidP="00236615">
      <w:pPr>
        <w:pStyle w:val="BodyText"/>
        <w:rPr>
          <w:b w:val="0"/>
          <w:sz w:val="20"/>
        </w:rPr>
      </w:pPr>
    </w:p>
    <w:p w14:paraId="7DD91C44" w14:textId="77777777" w:rsidR="00236615" w:rsidRDefault="00236615" w:rsidP="00236615">
      <w:pPr>
        <w:pStyle w:val="BodyText"/>
        <w:rPr>
          <w:b w:val="0"/>
          <w:sz w:val="20"/>
        </w:rPr>
      </w:pPr>
    </w:p>
    <w:p w14:paraId="4BE3D6E0" w14:textId="77777777" w:rsidR="00236615" w:rsidRPr="002E7552" w:rsidRDefault="00236615" w:rsidP="00236615">
      <w:pPr>
        <w:tabs>
          <w:tab w:val="left" w:pos="154"/>
        </w:tabs>
        <w:rPr>
          <w:rFonts w:cs="Arial"/>
          <w:b/>
          <w:bCs/>
          <w:iCs/>
          <w:sz w:val="22"/>
          <w:szCs w:val="22"/>
          <w:u w:val="single"/>
        </w:rPr>
      </w:pPr>
      <w:r w:rsidRPr="002E7552">
        <w:rPr>
          <w:rFonts w:cs="Arial"/>
          <w:b/>
          <w:bCs/>
          <w:iCs/>
          <w:sz w:val="22"/>
          <w:szCs w:val="22"/>
          <w:u w:val="single"/>
        </w:rPr>
        <w:t>II. Ponudbena cena:</w:t>
      </w:r>
    </w:p>
    <w:p w14:paraId="0DB74E73" w14:textId="77777777" w:rsidR="00236615" w:rsidRPr="002E7552" w:rsidRDefault="00236615" w:rsidP="003469CC">
      <w:pPr>
        <w:pStyle w:val="BodyText"/>
        <w:rPr>
          <w:rFonts w:ascii="Arial" w:hAnsi="Arial" w:cs="Arial"/>
          <w:b w:val="0"/>
          <w:bCs/>
          <w:sz w:val="20"/>
        </w:rPr>
      </w:pPr>
    </w:p>
    <w:p w14:paraId="1B9845D1" w14:textId="77777777" w:rsidR="00DA11C2" w:rsidRPr="002E7552" w:rsidRDefault="00DA11C2" w:rsidP="003469CC">
      <w:pPr>
        <w:pStyle w:val="BodyText"/>
        <w:rPr>
          <w:rFonts w:ascii="Arial" w:hAnsi="Arial" w:cs="Arial"/>
          <w:b w:val="0"/>
          <w:bCs/>
          <w:sz w:val="20"/>
        </w:rPr>
      </w:pPr>
    </w:p>
    <w:p w14:paraId="13110035" w14:textId="77777777" w:rsidR="00B61BDE" w:rsidRPr="002E7552" w:rsidRDefault="00B61BDE" w:rsidP="003469CC">
      <w:pPr>
        <w:pStyle w:val="BodyText"/>
        <w:rPr>
          <w:rFonts w:ascii="Arial" w:hAnsi="Arial" w:cs="Arial"/>
          <w:b w:val="0"/>
          <w:sz w:val="20"/>
        </w:r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2E7552" w14:paraId="6F0579A9" w14:textId="77777777" w:rsidTr="00236615">
        <w:trPr>
          <w:trHeight w:val="480"/>
          <w:jc w:val="center"/>
        </w:trPr>
        <w:tc>
          <w:tcPr>
            <w:tcW w:w="752" w:type="dxa"/>
            <w:tcBorders>
              <w:top w:val="single" w:sz="12" w:space="0" w:color="auto"/>
              <w:left w:val="single" w:sz="8" w:space="0" w:color="auto"/>
              <w:bottom w:val="single" w:sz="12" w:space="0" w:color="auto"/>
              <w:right w:val="nil"/>
            </w:tcBorders>
            <w:noWrap/>
            <w:vAlign w:val="center"/>
            <w:hideMark/>
          </w:tcPr>
          <w:p w14:paraId="7C7FA393" w14:textId="77777777" w:rsidR="0061163F" w:rsidRPr="002E7552" w:rsidRDefault="0061163F" w:rsidP="0061163F">
            <w:pPr>
              <w:jc w:val="left"/>
              <w:rPr>
                <w:rFonts w:ascii="Cambria" w:hAnsi="Cambria" w:cs="Arial"/>
                <w:b/>
                <w:bCs/>
                <w:iCs/>
                <w:sz w:val="22"/>
                <w:szCs w:val="20"/>
                <w:lang w:eastAsia="sl-SI"/>
              </w:rPr>
            </w:pPr>
            <w:proofErr w:type="spellStart"/>
            <w:r w:rsidRPr="002E7552">
              <w:rPr>
                <w:rFonts w:ascii="Cambria" w:hAnsi="Cambria" w:cs="Arial"/>
                <w:b/>
                <w:bCs/>
                <w:iCs/>
                <w:sz w:val="22"/>
                <w:szCs w:val="20"/>
                <w:lang w:eastAsia="sl-SI"/>
              </w:rPr>
              <w:t>Pos</w:t>
            </w:r>
            <w:proofErr w:type="spellEnd"/>
            <w:r w:rsidRPr="002E7552">
              <w:rPr>
                <w:rFonts w:ascii="Cambria" w:hAnsi="Cambria" w:cs="Arial"/>
                <w:b/>
                <w:bCs/>
                <w:iCs/>
                <w:sz w:val="22"/>
                <w:szCs w:val="20"/>
                <w:lang w:eastAsia="sl-SI"/>
              </w:rPr>
              <w:t>.</w:t>
            </w:r>
          </w:p>
        </w:tc>
        <w:tc>
          <w:tcPr>
            <w:tcW w:w="6404" w:type="dxa"/>
            <w:tcBorders>
              <w:top w:val="single" w:sz="12" w:space="0" w:color="auto"/>
              <w:left w:val="single" w:sz="4" w:space="0" w:color="auto"/>
              <w:bottom w:val="single" w:sz="12" w:space="0" w:color="auto"/>
              <w:right w:val="single" w:sz="4" w:space="0" w:color="auto"/>
            </w:tcBorders>
            <w:noWrap/>
            <w:vAlign w:val="bottom"/>
            <w:hideMark/>
          </w:tcPr>
          <w:p w14:paraId="47B338C3" w14:textId="77777777" w:rsidR="0061163F" w:rsidRPr="002E7552" w:rsidRDefault="0061163F" w:rsidP="0065419E">
            <w:pPr>
              <w:jc w:val="left"/>
              <w:rPr>
                <w:rFonts w:ascii="Cambria" w:hAnsi="Cambria" w:cs="Arial"/>
                <w:b/>
                <w:bCs/>
                <w:iCs/>
                <w:sz w:val="22"/>
                <w:szCs w:val="20"/>
                <w:lang w:eastAsia="sl-SI"/>
              </w:rPr>
            </w:pPr>
            <w:r w:rsidRPr="002E7552">
              <w:rPr>
                <w:rFonts w:ascii="Cambria" w:hAnsi="Cambria" w:cs="Arial"/>
                <w:b/>
                <w:bCs/>
                <w:iCs/>
                <w:sz w:val="22"/>
                <w:szCs w:val="20"/>
                <w:lang w:eastAsia="sl-SI"/>
              </w:rPr>
              <w:t> </w:t>
            </w:r>
          </w:p>
          <w:p w14:paraId="41955C25" w14:textId="77777777" w:rsidR="0061163F" w:rsidRPr="002E7552" w:rsidRDefault="0061163F" w:rsidP="0065419E">
            <w:pPr>
              <w:jc w:val="left"/>
              <w:rPr>
                <w:rFonts w:ascii="Cambria" w:hAnsi="Cambria" w:cs="Arial"/>
                <w:b/>
                <w:bCs/>
                <w:iCs/>
                <w:sz w:val="22"/>
                <w:szCs w:val="20"/>
                <w:lang w:eastAsia="sl-SI"/>
              </w:rPr>
            </w:pPr>
            <w:r w:rsidRPr="002E7552">
              <w:rPr>
                <w:rFonts w:ascii="Cambria" w:hAnsi="Cambria" w:cs="Arial"/>
                <w:b/>
                <w:bCs/>
                <w:iCs/>
                <w:sz w:val="22"/>
                <w:szCs w:val="20"/>
                <w:lang w:eastAsia="sl-SI"/>
              </w:rPr>
              <w:t> Opis postavke</w:t>
            </w:r>
          </w:p>
          <w:p w14:paraId="19FCBFFA" w14:textId="77777777" w:rsidR="0061163F" w:rsidRPr="002E7552" w:rsidRDefault="0061163F" w:rsidP="0065419E">
            <w:pPr>
              <w:jc w:val="left"/>
              <w:rPr>
                <w:rFonts w:ascii="Cambria" w:hAnsi="Cambria" w:cs="Arial"/>
                <w:b/>
                <w:bCs/>
                <w:iCs/>
                <w:sz w:val="22"/>
                <w:szCs w:val="20"/>
                <w:lang w:eastAsia="sl-SI"/>
              </w:rPr>
            </w:pPr>
            <w:r w:rsidRPr="002E7552">
              <w:rPr>
                <w:rFonts w:ascii="Cambria" w:hAnsi="Cambria" w:cs="Arial"/>
                <w:b/>
                <w:bCs/>
                <w:iCs/>
                <w:sz w:val="22"/>
                <w:szCs w:val="20"/>
                <w:lang w:eastAsia="sl-SI"/>
              </w:rPr>
              <w:t> </w:t>
            </w:r>
          </w:p>
        </w:tc>
        <w:tc>
          <w:tcPr>
            <w:tcW w:w="2693" w:type="dxa"/>
            <w:tcBorders>
              <w:top w:val="single" w:sz="12" w:space="0" w:color="auto"/>
              <w:left w:val="nil"/>
              <w:bottom w:val="single" w:sz="12" w:space="0" w:color="auto"/>
              <w:right w:val="single" w:sz="4" w:space="0" w:color="auto"/>
            </w:tcBorders>
            <w:vAlign w:val="center"/>
            <w:hideMark/>
          </w:tcPr>
          <w:p w14:paraId="105D86B5" w14:textId="02F707FE" w:rsidR="0061163F" w:rsidRPr="002E7552" w:rsidRDefault="0024399C" w:rsidP="0061163F">
            <w:pPr>
              <w:jc w:val="center"/>
              <w:rPr>
                <w:rFonts w:ascii="Cambria" w:hAnsi="Cambria" w:cs="Arial"/>
                <w:b/>
                <w:bCs/>
                <w:iCs/>
                <w:sz w:val="22"/>
                <w:szCs w:val="20"/>
                <w:lang w:eastAsia="sl-SI"/>
              </w:rPr>
            </w:pPr>
            <w:r w:rsidRPr="002E7552">
              <w:rPr>
                <w:rFonts w:ascii="Cambria" w:hAnsi="Cambria" w:cs="Arial"/>
                <w:b/>
                <w:bCs/>
                <w:iCs/>
                <w:sz w:val="22"/>
                <w:szCs w:val="20"/>
                <w:lang w:eastAsia="sl-SI"/>
              </w:rPr>
              <w:t>CENA NA MESEC</w:t>
            </w:r>
            <w:r w:rsidR="0061163F" w:rsidRPr="002E7552">
              <w:rPr>
                <w:rFonts w:ascii="Cambria" w:hAnsi="Cambria" w:cs="Arial"/>
                <w:b/>
                <w:bCs/>
                <w:iCs/>
                <w:sz w:val="22"/>
                <w:szCs w:val="20"/>
                <w:lang w:eastAsia="sl-SI"/>
              </w:rPr>
              <w:br/>
              <w:t>v EUR brez DDV</w:t>
            </w:r>
          </w:p>
        </w:tc>
      </w:tr>
      <w:tr w:rsidR="0061163F" w:rsidRPr="0024399C" w14:paraId="4048191C" w14:textId="77777777" w:rsidTr="0024399C">
        <w:trPr>
          <w:trHeight w:val="1266"/>
          <w:jc w:val="center"/>
        </w:trPr>
        <w:tc>
          <w:tcPr>
            <w:tcW w:w="752"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6CD5FA42" w14:textId="77777777" w:rsidR="0061163F" w:rsidRPr="0024399C" w:rsidRDefault="0061163F" w:rsidP="0024399C">
            <w:pPr>
              <w:spacing w:line="276" w:lineRule="auto"/>
              <w:jc w:val="center"/>
              <w:rPr>
                <w:rFonts w:asciiTheme="majorHAnsi" w:hAnsiTheme="majorHAnsi" w:cs="Arial"/>
                <w:b/>
                <w:bCs/>
                <w:sz w:val="22"/>
                <w:szCs w:val="20"/>
                <w:lang w:eastAsia="sl-SI"/>
              </w:rPr>
            </w:pPr>
            <w:r w:rsidRPr="0024399C">
              <w:rPr>
                <w:rFonts w:asciiTheme="majorHAnsi" w:hAnsiTheme="majorHAnsi" w:cs="Arial"/>
                <w:b/>
                <w:bCs/>
                <w:sz w:val="22"/>
                <w:szCs w:val="20"/>
                <w:lang w:eastAsia="sl-SI"/>
              </w:rPr>
              <w:t>I.</w:t>
            </w:r>
          </w:p>
        </w:tc>
        <w:tc>
          <w:tcPr>
            <w:tcW w:w="6404" w:type="dxa"/>
            <w:tcBorders>
              <w:top w:val="single" w:sz="12" w:space="0" w:color="auto"/>
              <w:left w:val="single" w:sz="4" w:space="0" w:color="auto"/>
              <w:bottom w:val="single" w:sz="12" w:space="0" w:color="auto"/>
              <w:right w:val="nil"/>
            </w:tcBorders>
            <w:shd w:val="clear" w:color="auto" w:fill="EAF1DD" w:themeFill="accent3" w:themeFillTint="33"/>
            <w:noWrap/>
            <w:vAlign w:val="center"/>
            <w:hideMark/>
          </w:tcPr>
          <w:p w14:paraId="67EEADC9" w14:textId="36DBAB16" w:rsidR="0061163F" w:rsidRPr="0024399C" w:rsidRDefault="009643C6" w:rsidP="0024399C">
            <w:pPr>
              <w:spacing w:line="276" w:lineRule="auto"/>
              <w:jc w:val="left"/>
              <w:rPr>
                <w:rFonts w:asciiTheme="majorHAnsi" w:hAnsiTheme="majorHAnsi" w:cs="Arial"/>
                <w:sz w:val="22"/>
                <w:szCs w:val="20"/>
                <w:lang w:eastAsia="sl-SI"/>
              </w:rPr>
            </w:pPr>
            <w:r w:rsidRPr="0024399C">
              <w:rPr>
                <w:rFonts w:asciiTheme="majorHAnsi" w:hAnsiTheme="majorHAnsi" w:cs="Arial"/>
                <w:b/>
                <w:bCs/>
                <w:sz w:val="22"/>
                <w:szCs w:val="20"/>
                <w:lang w:eastAsia="sl-SI"/>
              </w:rPr>
              <w:t xml:space="preserve">STORITVE </w:t>
            </w:r>
            <w:r w:rsidR="0061163F" w:rsidRPr="0024399C">
              <w:rPr>
                <w:rFonts w:asciiTheme="majorHAnsi" w:hAnsiTheme="majorHAnsi" w:cs="Arial"/>
                <w:b/>
                <w:bCs/>
                <w:sz w:val="22"/>
                <w:szCs w:val="20"/>
                <w:lang w:eastAsia="sl-SI"/>
              </w:rPr>
              <w:t>REDN</w:t>
            </w:r>
            <w:r w:rsidRPr="0024399C">
              <w:rPr>
                <w:rFonts w:asciiTheme="majorHAnsi" w:hAnsiTheme="majorHAnsi" w:cs="Arial"/>
                <w:b/>
                <w:bCs/>
                <w:sz w:val="22"/>
                <w:szCs w:val="20"/>
                <w:lang w:eastAsia="sl-SI"/>
              </w:rPr>
              <w:t>EGA</w:t>
            </w:r>
            <w:r w:rsidR="0061163F" w:rsidRPr="0024399C">
              <w:rPr>
                <w:rFonts w:asciiTheme="majorHAnsi" w:hAnsiTheme="majorHAnsi" w:cs="Arial"/>
                <w:b/>
                <w:bCs/>
                <w:sz w:val="22"/>
                <w:szCs w:val="20"/>
                <w:lang w:eastAsia="sl-SI"/>
              </w:rPr>
              <w:t xml:space="preserve"> </w:t>
            </w:r>
            <w:r w:rsidRPr="0024399C">
              <w:rPr>
                <w:rFonts w:asciiTheme="majorHAnsi" w:hAnsiTheme="majorHAnsi" w:cs="Arial"/>
                <w:b/>
                <w:bCs/>
                <w:sz w:val="22"/>
                <w:szCs w:val="20"/>
                <w:lang w:eastAsia="sl-SI"/>
              </w:rPr>
              <w:t>ČIŠČENJA PROSTOR</w:t>
            </w:r>
            <w:r w:rsidR="009C5B7A" w:rsidRPr="0024399C">
              <w:rPr>
                <w:rFonts w:asciiTheme="majorHAnsi" w:hAnsiTheme="majorHAnsi" w:cs="Arial"/>
                <w:b/>
                <w:bCs/>
                <w:sz w:val="22"/>
                <w:szCs w:val="20"/>
                <w:lang w:eastAsia="sl-SI"/>
              </w:rPr>
              <w:t>O</w:t>
            </w:r>
            <w:r w:rsidRPr="0024399C">
              <w:rPr>
                <w:rFonts w:asciiTheme="majorHAnsi" w:hAnsiTheme="majorHAnsi" w:cs="Arial"/>
                <w:b/>
                <w:bCs/>
                <w:sz w:val="22"/>
                <w:szCs w:val="20"/>
                <w:lang w:eastAsia="sl-SI"/>
              </w:rPr>
              <w:t>V</w:t>
            </w:r>
            <w:r w:rsidR="0024399C" w:rsidRPr="0024399C">
              <w:rPr>
                <w:rFonts w:asciiTheme="majorHAnsi" w:hAnsiTheme="majorHAnsi" w:cs="Arial"/>
                <w:b/>
                <w:bCs/>
                <w:sz w:val="22"/>
                <w:szCs w:val="20"/>
                <w:lang w:eastAsia="sl-SI"/>
              </w:rPr>
              <w:t xml:space="preserve"> </w:t>
            </w:r>
            <w:r w:rsidR="0024399C" w:rsidRPr="0024399C">
              <w:rPr>
                <w:rFonts w:asciiTheme="majorHAnsi" w:hAnsiTheme="majorHAnsi" w:cs="Arial"/>
                <w:sz w:val="22"/>
                <w:szCs w:val="20"/>
                <w:lang w:eastAsia="sl-SI"/>
              </w:rPr>
              <w:t>(</w:t>
            </w:r>
            <w:r w:rsidR="005E3F95" w:rsidRPr="004A4E6C">
              <w:rPr>
                <w:rFonts w:asciiTheme="majorHAnsi" w:hAnsiTheme="majorHAnsi" w:cs="Arial"/>
                <w:sz w:val="22"/>
                <w:szCs w:val="20"/>
                <w:lang w:eastAsia="sl-SI"/>
              </w:rPr>
              <w:t>5.603,78</w:t>
            </w:r>
            <w:r w:rsidR="0024399C" w:rsidRPr="004A4E6C">
              <w:rPr>
                <w:rFonts w:asciiTheme="majorHAnsi" w:hAnsiTheme="majorHAnsi" w:cs="Arial"/>
                <w:sz w:val="22"/>
                <w:szCs w:val="20"/>
                <w:lang w:eastAsia="sl-SI"/>
              </w:rPr>
              <w:t xml:space="preserve"> m</w:t>
            </w:r>
            <w:r w:rsidR="0024399C" w:rsidRPr="004A4E6C">
              <w:rPr>
                <w:rFonts w:asciiTheme="majorHAnsi" w:hAnsiTheme="majorHAnsi" w:cs="Arial"/>
                <w:sz w:val="22"/>
                <w:szCs w:val="20"/>
                <w:vertAlign w:val="superscript"/>
                <w:lang w:eastAsia="sl-SI"/>
              </w:rPr>
              <w:t>2</w:t>
            </w:r>
            <w:r w:rsidR="005E3F95" w:rsidRPr="004A4E6C">
              <w:rPr>
                <w:rFonts w:asciiTheme="majorHAnsi" w:hAnsiTheme="majorHAnsi" w:cs="Arial"/>
                <w:sz w:val="22"/>
                <w:szCs w:val="20"/>
                <w:vertAlign w:val="superscript"/>
                <w:lang w:eastAsia="sl-SI"/>
              </w:rPr>
              <w:t xml:space="preserve"> </w:t>
            </w:r>
            <w:r w:rsidR="005E3F95" w:rsidRPr="004A4E6C">
              <w:rPr>
                <w:rFonts w:asciiTheme="majorHAnsi" w:hAnsiTheme="majorHAnsi" w:cs="Arial"/>
                <w:sz w:val="22"/>
                <w:szCs w:val="20"/>
                <w:lang w:eastAsia="sl-SI"/>
              </w:rPr>
              <w:t>, od tega 4.500 m2 talne površine, 403,78 m2 stekla in žaluzije, 700,00 m2 čiščenje in vzdrževanje dvorišč in okolice</w:t>
            </w:r>
            <w:r w:rsidR="0024399C" w:rsidRPr="004A4E6C">
              <w:rPr>
                <w:rFonts w:asciiTheme="majorHAnsi" w:hAnsiTheme="majorHAnsi" w:cs="Arial"/>
                <w:sz w:val="22"/>
                <w:szCs w:val="20"/>
                <w:lang w:eastAsia="sl-SI"/>
              </w:rPr>
              <w:t>) skladno z zahtevami</w:t>
            </w:r>
            <w:r w:rsidR="0024399C" w:rsidRPr="0024399C">
              <w:rPr>
                <w:rFonts w:asciiTheme="majorHAnsi" w:hAnsiTheme="majorHAnsi" w:cs="Arial"/>
                <w:sz w:val="22"/>
                <w:szCs w:val="20"/>
                <w:lang w:eastAsia="sl-SI"/>
              </w:rPr>
              <w:t xml:space="preserve"> iz tč. 3.2.1 Dokumentacije znašajo</w:t>
            </w:r>
            <w:r w:rsidR="0061163F" w:rsidRPr="0024399C">
              <w:rPr>
                <w:rFonts w:asciiTheme="majorHAnsi" w:hAnsiTheme="majorHAnsi" w:cs="Arial"/>
                <w:sz w:val="22"/>
                <w:szCs w:val="20"/>
                <w:lang w:eastAsia="sl-SI"/>
              </w:rPr>
              <w:t>:</w:t>
            </w:r>
            <w:r w:rsidR="0042784E" w:rsidRPr="0024399C">
              <w:rPr>
                <w:rFonts w:asciiTheme="majorHAnsi" w:hAnsiTheme="majorHAnsi" w:cs="Arial"/>
                <w:sz w:val="22"/>
                <w:szCs w:val="20"/>
                <w:lang w:eastAsia="sl-SI"/>
              </w:rPr>
              <w:t xml:space="preserve">                               </w:t>
            </w:r>
            <w:r w:rsidRPr="0024399C">
              <w:rPr>
                <w:rFonts w:asciiTheme="majorHAnsi" w:hAnsiTheme="majorHAnsi" w:cs="Arial"/>
                <w:sz w:val="22"/>
                <w:szCs w:val="20"/>
                <w:lang w:eastAsia="sl-SI"/>
              </w:rPr>
              <w:t xml:space="preserve">                                                         </w:t>
            </w:r>
            <w:r w:rsidR="0042784E" w:rsidRPr="0024399C">
              <w:rPr>
                <w:rFonts w:asciiTheme="majorHAnsi" w:hAnsiTheme="majorHAnsi" w:cs="Arial"/>
                <w:sz w:val="22"/>
                <w:szCs w:val="20"/>
                <w:lang w:eastAsia="sl-SI"/>
              </w:rPr>
              <w:t xml:space="preserve"> </w:t>
            </w:r>
            <w:r w:rsidR="0042784E" w:rsidRPr="0023724C">
              <w:rPr>
                <w:rFonts w:asciiTheme="majorHAnsi" w:hAnsiTheme="majorHAnsi" w:cs="Arial"/>
                <w:szCs w:val="20"/>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4A8DE2F1" w14:textId="5BC9909C" w:rsidR="0061163F" w:rsidRPr="0024399C" w:rsidRDefault="0061163F" w:rsidP="0024399C">
            <w:pPr>
              <w:spacing w:line="276" w:lineRule="auto"/>
              <w:jc w:val="center"/>
              <w:rPr>
                <w:rFonts w:asciiTheme="majorHAnsi" w:hAnsiTheme="majorHAnsi" w:cs="Arial"/>
                <w:b/>
                <w:bCs/>
                <w:sz w:val="22"/>
                <w:szCs w:val="20"/>
                <w:lang w:eastAsia="sl-SI"/>
              </w:rPr>
            </w:pPr>
          </w:p>
        </w:tc>
      </w:tr>
    </w:tbl>
    <w:p w14:paraId="5677713B" w14:textId="77777777" w:rsidR="00F7071A" w:rsidRDefault="00F7071A"/>
    <w:p w14:paraId="5E60DEBD" w14:textId="77777777" w:rsidR="00236615" w:rsidRDefault="00236615"/>
    <w:tbl>
      <w:tblPr>
        <w:tblW w:w="98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2"/>
        <w:gridCol w:w="6404"/>
        <w:gridCol w:w="2693"/>
      </w:tblGrid>
      <w:tr w:rsidR="00F7071A" w:rsidRPr="009643C6" w14:paraId="1807AD1D" w14:textId="77777777" w:rsidTr="0023724C">
        <w:trPr>
          <w:trHeight w:val="1192"/>
          <w:jc w:val="center"/>
        </w:trPr>
        <w:tc>
          <w:tcPr>
            <w:tcW w:w="752" w:type="dxa"/>
            <w:noWrap/>
            <w:vAlign w:val="center"/>
          </w:tcPr>
          <w:p w14:paraId="508938FA" w14:textId="757A0216" w:rsidR="00F7071A" w:rsidRPr="009643C6" w:rsidRDefault="00F7071A" w:rsidP="0065419E">
            <w:pPr>
              <w:jc w:val="center"/>
              <w:rPr>
                <w:rFonts w:asciiTheme="majorHAnsi" w:hAnsiTheme="majorHAnsi" w:cs="Arial"/>
                <w:sz w:val="22"/>
                <w:szCs w:val="20"/>
                <w:lang w:eastAsia="sl-SI"/>
              </w:rPr>
            </w:pPr>
            <w:proofErr w:type="spellStart"/>
            <w:r w:rsidRPr="009643C6">
              <w:rPr>
                <w:rFonts w:asciiTheme="majorHAnsi" w:hAnsiTheme="majorHAnsi" w:cs="Arial"/>
                <w:sz w:val="22"/>
                <w:szCs w:val="20"/>
                <w:lang w:eastAsia="sl-SI"/>
              </w:rPr>
              <w:t>I.a</w:t>
            </w:r>
            <w:proofErr w:type="spellEnd"/>
          </w:p>
        </w:tc>
        <w:tc>
          <w:tcPr>
            <w:tcW w:w="6404" w:type="dxa"/>
            <w:noWrap/>
            <w:vAlign w:val="center"/>
          </w:tcPr>
          <w:p w14:paraId="41261220" w14:textId="48D262C8" w:rsidR="00F7071A" w:rsidRPr="009643C6" w:rsidRDefault="00F7071A" w:rsidP="0065419E">
            <w:pPr>
              <w:jc w:val="left"/>
              <w:rPr>
                <w:rFonts w:asciiTheme="majorHAnsi" w:hAnsiTheme="majorHAnsi" w:cs="Arial"/>
                <w:sz w:val="22"/>
                <w:szCs w:val="20"/>
                <w:lang w:eastAsia="sl-SI"/>
              </w:rPr>
            </w:pPr>
            <w:r w:rsidRPr="009643C6">
              <w:rPr>
                <w:rFonts w:asciiTheme="majorHAnsi" w:hAnsiTheme="majorHAnsi" w:cs="Arial"/>
                <w:sz w:val="22"/>
                <w:szCs w:val="20"/>
                <w:lang w:eastAsia="sl-SI"/>
              </w:rPr>
              <w:t xml:space="preserve">SKUPNA PONUDBENA VREDNOST </w:t>
            </w:r>
            <w:r w:rsidR="00BF222C" w:rsidRPr="009643C6">
              <w:rPr>
                <w:rFonts w:asciiTheme="majorHAnsi" w:hAnsiTheme="majorHAnsi" w:cs="Arial"/>
                <w:sz w:val="22"/>
                <w:szCs w:val="20"/>
                <w:lang w:eastAsia="sl-SI"/>
              </w:rPr>
              <w:t>ZA ENO LETO</w:t>
            </w:r>
          </w:p>
          <w:p w14:paraId="3B5BA849" w14:textId="17F8FD65" w:rsidR="00F7071A" w:rsidRPr="009643C6" w:rsidRDefault="00F7071A" w:rsidP="0065419E">
            <w:pPr>
              <w:jc w:val="left"/>
              <w:rPr>
                <w:rFonts w:asciiTheme="majorHAnsi" w:hAnsiTheme="majorHAnsi" w:cs="Arial"/>
                <w:sz w:val="22"/>
                <w:szCs w:val="20"/>
                <w:lang w:eastAsia="sl-SI"/>
              </w:rPr>
            </w:pPr>
            <w:r w:rsidRPr="009643C6">
              <w:rPr>
                <w:rFonts w:asciiTheme="majorHAnsi" w:hAnsiTheme="majorHAnsi" w:cs="Arial"/>
                <w:sz w:val="22"/>
                <w:szCs w:val="20"/>
                <w:lang w:eastAsia="sl-SI"/>
              </w:rPr>
              <w:t xml:space="preserve">(skupaj </w:t>
            </w:r>
            <w:r w:rsidR="009643C6">
              <w:rPr>
                <w:rFonts w:asciiTheme="majorHAnsi" w:hAnsiTheme="majorHAnsi" w:cs="Arial"/>
                <w:sz w:val="22"/>
                <w:szCs w:val="20"/>
                <w:lang w:eastAsia="sl-SI"/>
              </w:rPr>
              <w:t xml:space="preserve">storitve rednega čiščenja </w:t>
            </w:r>
            <w:r w:rsidRPr="009643C6">
              <w:rPr>
                <w:rFonts w:asciiTheme="majorHAnsi" w:hAnsiTheme="majorHAnsi" w:cs="Arial"/>
                <w:sz w:val="22"/>
                <w:szCs w:val="20"/>
                <w:lang w:eastAsia="sl-SI"/>
              </w:rPr>
              <w:t>na mesec x 12) v EUR brez DDV</w:t>
            </w:r>
          </w:p>
        </w:tc>
        <w:tc>
          <w:tcPr>
            <w:tcW w:w="2693" w:type="dxa"/>
            <w:noWrap/>
            <w:vAlign w:val="center"/>
          </w:tcPr>
          <w:p w14:paraId="4653CDB7" w14:textId="77777777" w:rsidR="00F7071A" w:rsidRPr="009643C6" w:rsidRDefault="00F7071A" w:rsidP="009643C6">
            <w:pPr>
              <w:jc w:val="center"/>
              <w:rPr>
                <w:rFonts w:asciiTheme="majorHAnsi" w:hAnsiTheme="majorHAnsi" w:cs="Arial"/>
                <w:sz w:val="24"/>
                <w:szCs w:val="22"/>
                <w:lang w:eastAsia="sl-SI"/>
              </w:rPr>
            </w:pPr>
          </w:p>
        </w:tc>
      </w:tr>
    </w:tbl>
    <w:p w14:paraId="28F80DAE" w14:textId="77777777" w:rsidR="008B3B38" w:rsidRDefault="008B3B38" w:rsidP="008B3B38">
      <w:pPr>
        <w:pStyle w:val="BESEDILO"/>
        <w:keepLines w:val="0"/>
        <w:widowControl/>
        <w:tabs>
          <w:tab w:val="clear" w:pos="2155"/>
        </w:tabs>
        <w:spacing w:line="360" w:lineRule="auto"/>
      </w:pPr>
    </w:p>
    <w:p w14:paraId="6087854E" w14:textId="51431896" w:rsidR="0023724C" w:rsidRDefault="0023724C">
      <w:pPr>
        <w:jc w:val="left"/>
        <w:rPr>
          <w:kern w:val="16"/>
          <w:szCs w:val="20"/>
        </w:rPr>
      </w:pPr>
      <w:r>
        <w:br w:type="page"/>
      </w:r>
    </w:p>
    <w:p w14:paraId="1EB37658" w14:textId="77777777" w:rsidR="0023724C" w:rsidRDefault="0023724C" w:rsidP="008B3B38">
      <w:pPr>
        <w:pStyle w:val="BESEDILO"/>
        <w:keepLines w:val="0"/>
        <w:widowControl/>
        <w:tabs>
          <w:tab w:val="clear" w:pos="2155"/>
        </w:tabs>
        <w:spacing w:line="360" w:lineRule="auto"/>
      </w:pPr>
    </w:p>
    <w:p w14:paraId="05774282" w14:textId="386768B8" w:rsidR="00236615" w:rsidRDefault="00236615" w:rsidP="003013F5">
      <w:pPr>
        <w:pStyle w:val="Heading22"/>
      </w:pPr>
      <w:bookmarkStart w:id="144" w:name="_Toc211953091"/>
      <w:r w:rsidRPr="009635E4">
        <w:t>PREDRAČUN</w:t>
      </w:r>
      <w:r>
        <w:t xml:space="preserve"> – stran 2</w:t>
      </w:r>
      <w:bookmarkEnd w:id="144"/>
    </w:p>
    <w:p w14:paraId="4B3F2362" w14:textId="7E89C397" w:rsidR="00236615" w:rsidRPr="00391B1F" w:rsidRDefault="00236615" w:rsidP="00236615">
      <w:pPr>
        <w:pStyle w:val="Style1"/>
        <w:rPr>
          <w:b w:val="0"/>
          <w:lang w:val="pl-PL"/>
        </w:rPr>
      </w:pPr>
      <w:bookmarkStart w:id="145" w:name="_Toc211953092"/>
      <w:r w:rsidRPr="00391B1F">
        <w:rPr>
          <w:lang w:val="pl-PL"/>
        </w:rPr>
        <w:t xml:space="preserve">ZA JAVNO NAROČILO </w:t>
      </w:r>
      <w:r w:rsidR="00841752">
        <w:rPr>
          <w:lang w:val="pl-PL"/>
        </w:rPr>
        <w:t>JN-S0745</w:t>
      </w:r>
      <w:bookmarkEnd w:id="145"/>
    </w:p>
    <w:p w14:paraId="503D3C3E" w14:textId="77777777" w:rsidR="00236615" w:rsidRPr="00236615" w:rsidRDefault="00236615" w:rsidP="00236615">
      <w:pPr>
        <w:pStyle w:val="BodyText"/>
        <w:rPr>
          <w:rFonts w:ascii="Arial" w:hAnsi="Arial" w:cs="Arial"/>
          <w:b w:val="0"/>
          <w:sz w:val="20"/>
        </w:rPr>
      </w:pPr>
    </w:p>
    <w:p w14:paraId="0919AE8C" w14:textId="77777777" w:rsidR="00236615" w:rsidRDefault="00236615" w:rsidP="008B3B38">
      <w:pPr>
        <w:pStyle w:val="BESEDILO"/>
        <w:keepLines w:val="0"/>
        <w:widowControl/>
        <w:tabs>
          <w:tab w:val="clear" w:pos="2155"/>
        </w:tabs>
        <w:spacing w:line="360" w:lineRule="auto"/>
      </w:pPr>
    </w:p>
    <w:p w14:paraId="65789581" w14:textId="77777777" w:rsidR="00236615" w:rsidRDefault="00236615"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9643C6" w14:paraId="468609B0" w14:textId="77777777" w:rsidTr="009643C6">
        <w:trPr>
          <w:trHeight w:val="480"/>
          <w:jc w:val="center"/>
        </w:trPr>
        <w:tc>
          <w:tcPr>
            <w:tcW w:w="752" w:type="dxa"/>
            <w:tcBorders>
              <w:top w:val="single" w:sz="12" w:space="0" w:color="auto"/>
              <w:left w:val="single" w:sz="8" w:space="0" w:color="auto"/>
              <w:bottom w:val="single" w:sz="12" w:space="0" w:color="auto"/>
              <w:right w:val="nil"/>
            </w:tcBorders>
            <w:noWrap/>
            <w:vAlign w:val="center"/>
            <w:hideMark/>
          </w:tcPr>
          <w:p w14:paraId="4F31A321" w14:textId="77777777" w:rsidR="0061163F" w:rsidRPr="009643C6" w:rsidRDefault="0061163F" w:rsidP="0061163F">
            <w:pPr>
              <w:jc w:val="left"/>
              <w:rPr>
                <w:rFonts w:asciiTheme="majorHAnsi" w:hAnsiTheme="majorHAnsi" w:cs="Arial"/>
                <w:b/>
                <w:bCs/>
                <w:iCs/>
                <w:sz w:val="22"/>
                <w:szCs w:val="20"/>
                <w:lang w:eastAsia="sl-SI"/>
              </w:rPr>
            </w:pPr>
            <w:proofErr w:type="spellStart"/>
            <w:r w:rsidRPr="009643C6">
              <w:rPr>
                <w:rFonts w:asciiTheme="majorHAnsi" w:hAnsiTheme="majorHAnsi" w:cs="Arial"/>
                <w:b/>
                <w:bCs/>
                <w:iCs/>
                <w:sz w:val="22"/>
                <w:szCs w:val="20"/>
                <w:lang w:eastAsia="sl-SI"/>
              </w:rPr>
              <w:t>Pos</w:t>
            </w:r>
            <w:proofErr w:type="spellEnd"/>
            <w:r w:rsidRPr="009643C6">
              <w:rPr>
                <w:rFonts w:asciiTheme="majorHAnsi" w:hAnsiTheme="majorHAnsi" w:cs="Arial"/>
                <w:b/>
                <w:bCs/>
                <w:iCs/>
                <w:sz w:val="22"/>
                <w:szCs w:val="20"/>
                <w:lang w:eastAsia="sl-SI"/>
              </w:rPr>
              <w:t>.</w:t>
            </w:r>
          </w:p>
        </w:tc>
        <w:tc>
          <w:tcPr>
            <w:tcW w:w="6404" w:type="dxa"/>
            <w:tcBorders>
              <w:top w:val="single" w:sz="12" w:space="0" w:color="auto"/>
              <w:left w:val="single" w:sz="4" w:space="0" w:color="auto"/>
              <w:bottom w:val="single" w:sz="12" w:space="0" w:color="auto"/>
              <w:right w:val="single" w:sz="4" w:space="0" w:color="auto"/>
            </w:tcBorders>
            <w:noWrap/>
            <w:vAlign w:val="bottom"/>
            <w:hideMark/>
          </w:tcPr>
          <w:p w14:paraId="3E4BF770" w14:textId="77777777" w:rsidR="0061163F" w:rsidRPr="009643C6" w:rsidRDefault="0061163F" w:rsidP="0065419E">
            <w:pPr>
              <w:jc w:val="left"/>
              <w:rPr>
                <w:rFonts w:asciiTheme="majorHAnsi" w:hAnsiTheme="majorHAnsi" w:cs="Arial"/>
                <w:b/>
                <w:bCs/>
                <w:iCs/>
                <w:sz w:val="22"/>
                <w:szCs w:val="20"/>
                <w:lang w:eastAsia="sl-SI"/>
              </w:rPr>
            </w:pPr>
            <w:r w:rsidRPr="009643C6">
              <w:rPr>
                <w:rFonts w:asciiTheme="majorHAnsi" w:hAnsiTheme="majorHAnsi" w:cs="Arial"/>
                <w:b/>
                <w:bCs/>
                <w:iCs/>
                <w:sz w:val="22"/>
                <w:szCs w:val="20"/>
                <w:lang w:eastAsia="sl-SI"/>
              </w:rPr>
              <w:t> </w:t>
            </w:r>
          </w:p>
          <w:p w14:paraId="03606459" w14:textId="77777777" w:rsidR="0061163F" w:rsidRPr="009643C6" w:rsidRDefault="0061163F" w:rsidP="0065419E">
            <w:pPr>
              <w:jc w:val="left"/>
              <w:rPr>
                <w:rFonts w:asciiTheme="majorHAnsi" w:hAnsiTheme="majorHAnsi" w:cs="Arial"/>
                <w:b/>
                <w:bCs/>
                <w:iCs/>
                <w:sz w:val="22"/>
                <w:szCs w:val="20"/>
                <w:lang w:eastAsia="sl-SI"/>
              </w:rPr>
            </w:pPr>
            <w:r w:rsidRPr="009643C6">
              <w:rPr>
                <w:rFonts w:asciiTheme="majorHAnsi" w:hAnsiTheme="majorHAnsi" w:cs="Arial"/>
                <w:b/>
                <w:bCs/>
                <w:iCs/>
                <w:sz w:val="22"/>
                <w:szCs w:val="20"/>
                <w:lang w:eastAsia="sl-SI"/>
              </w:rPr>
              <w:t> Opis postavke</w:t>
            </w:r>
          </w:p>
          <w:p w14:paraId="23F669F3" w14:textId="77777777" w:rsidR="0061163F" w:rsidRPr="009643C6" w:rsidRDefault="0061163F" w:rsidP="0065419E">
            <w:pPr>
              <w:jc w:val="left"/>
              <w:rPr>
                <w:rFonts w:asciiTheme="majorHAnsi" w:hAnsiTheme="majorHAnsi" w:cs="Arial"/>
                <w:b/>
                <w:bCs/>
                <w:iCs/>
                <w:sz w:val="22"/>
                <w:szCs w:val="20"/>
                <w:lang w:eastAsia="sl-SI"/>
              </w:rPr>
            </w:pPr>
            <w:r w:rsidRPr="009643C6">
              <w:rPr>
                <w:rFonts w:asciiTheme="majorHAnsi" w:hAnsiTheme="majorHAnsi" w:cs="Arial"/>
                <w:b/>
                <w:bCs/>
                <w:iCs/>
                <w:sz w:val="22"/>
                <w:szCs w:val="20"/>
                <w:lang w:eastAsia="sl-SI"/>
              </w:rPr>
              <w:t> </w:t>
            </w:r>
          </w:p>
        </w:tc>
        <w:tc>
          <w:tcPr>
            <w:tcW w:w="2693" w:type="dxa"/>
            <w:tcBorders>
              <w:top w:val="single" w:sz="12" w:space="0" w:color="auto"/>
              <w:left w:val="nil"/>
              <w:bottom w:val="single" w:sz="12" w:space="0" w:color="auto"/>
              <w:right w:val="single" w:sz="4" w:space="0" w:color="auto"/>
            </w:tcBorders>
            <w:vAlign w:val="center"/>
            <w:hideMark/>
          </w:tcPr>
          <w:p w14:paraId="3F4B4AEC" w14:textId="1F72A94A" w:rsidR="0061163F" w:rsidRPr="009643C6" w:rsidRDefault="009643C6" w:rsidP="0061163F">
            <w:pPr>
              <w:jc w:val="center"/>
              <w:rPr>
                <w:rFonts w:asciiTheme="majorHAnsi" w:hAnsiTheme="majorHAnsi" w:cs="Arial"/>
                <w:b/>
                <w:bCs/>
                <w:iCs/>
                <w:sz w:val="22"/>
                <w:szCs w:val="20"/>
                <w:lang w:eastAsia="sl-SI"/>
              </w:rPr>
            </w:pPr>
            <w:r w:rsidRPr="009643C6">
              <w:rPr>
                <w:rFonts w:asciiTheme="majorHAnsi" w:hAnsiTheme="majorHAnsi" w:cs="Arial"/>
                <w:b/>
                <w:bCs/>
                <w:iCs/>
                <w:sz w:val="22"/>
                <w:szCs w:val="20"/>
                <w:lang w:eastAsia="sl-SI"/>
              </w:rPr>
              <w:t>CENA ČISTILCA NA URO*</w:t>
            </w:r>
            <w:r w:rsidR="0061163F" w:rsidRPr="009643C6">
              <w:rPr>
                <w:rFonts w:asciiTheme="majorHAnsi" w:hAnsiTheme="majorHAnsi" w:cs="Arial"/>
                <w:b/>
                <w:bCs/>
                <w:iCs/>
                <w:sz w:val="22"/>
                <w:szCs w:val="20"/>
                <w:lang w:eastAsia="sl-SI"/>
              </w:rPr>
              <w:br/>
              <w:t>v EUR brez DDV</w:t>
            </w:r>
          </w:p>
        </w:tc>
      </w:tr>
      <w:tr w:rsidR="0061163F" w:rsidRPr="0023724C" w14:paraId="6DE0A0A3" w14:textId="77777777" w:rsidTr="0023724C">
        <w:trPr>
          <w:trHeight w:val="770"/>
          <w:jc w:val="center"/>
        </w:trPr>
        <w:tc>
          <w:tcPr>
            <w:tcW w:w="752" w:type="dxa"/>
            <w:tcBorders>
              <w:top w:val="single" w:sz="12" w:space="0" w:color="auto"/>
              <w:left w:val="single" w:sz="8" w:space="0" w:color="auto"/>
              <w:bottom w:val="single" w:sz="12" w:space="0" w:color="auto"/>
              <w:right w:val="single" w:sz="4" w:space="0" w:color="auto"/>
            </w:tcBorders>
            <w:shd w:val="clear" w:color="auto" w:fill="EAF1DD" w:themeFill="accent3" w:themeFillTint="33"/>
            <w:noWrap/>
            <w:vAlign w:val="center"/>
            <w:hideMark/>
          </w:tcPr>
          <w:p w14:paraId="083819ED" w14:textId="77777777" w:rsidR="0061163F" w:rsidRPr="0023724C" w:rsidRDefault="0061163F" w:rsidP="0065419E">
            <w:pPr>
              <w:jc w:val="center"/>
              <w:rPr>
                <w:rFonts w:asciiTheme="majorHAnsi" w:hAnsiTheme="majorHAnsi" w:cs="Arial"/>
                <w:b/>
                <w:bCs/>
                <w:sz w:val="22"/>
                <w:szCs w:val="20"/>
                <w:lang w:eastAsia="sl-SI"/>
              </w:rPr>
            </w:pPr>
            <w:r w:rsidRPr="0023724C">
              <w:rPr>
                <w:rFonts w:asciiTheme="majorHAnsi" w:hAnsiTheme="majorHAnsi" w:cs="Arial"/>
                <w:b/>
                <w:bCs/>
                <w:sz w:val="22"/>
                <w:szCs w:val="20"/>
                <w:lang w:eastAsia="sl-SI"/>
              </w:rPr>
              <w:t>II.</w:t>
            </w:r>
          </w:p>
        </w:tc>
        <w:tc>
          <w:tcPr>
            <w:tcW w:w="6404" w:type="dxa"/>
            <w:tcBorders>
              <w:top w:val="single" w:sz="12" w:space="0" w:color="auto"/>
              <w:left w:val="single" w:sz="4" w:space="0" w:color="auto"/>
              <w:bottom w:val="single" w:sz="12" w:space="0" w:color="auto"/>
              <w:right w:val="nil"/>
            </w:tcBorders>
            <w:shd w:val="clear" w:color="auto" w:fill="EAF1DD" w:themeFill="accent3" w:themeFillTint="33"/>
            <w:noWrap/>
            <w:vAlign w:val="center"/>
            <w:hideMark/>
          </w:tcPr>
          <w:p w14:paraId="6B47569D" w14:textId="736DB18F" w:rsidR="0061163F" w:rsidRPr="0023724C" w:rsidRDefault="009643C6" w:rsidP="0042784E">
            <w:pPr>
              <w:jc w:val="left"/>
              <w:rPr>
                <w:rFonts w:asciiTheme="majorHAnsi" w:hAnsiTheme="majorHAnsi" w:cs="Arial"/>
                <w:b/>
                <w:bCs/>
                <w:sz w:val="22"/>
                <w:szCs w:val="20"/>
                <w:lang w:eastAsia="sl-SI"/>
              </w:rPr>
            </w:pPr>
            <w:r w:rsidRPr="0023724C">
              <w:rPr>
                <w:rFonts w:asciiTheme="majorHAnsi" w:hAnsiTheme="majorHAnsi" w:cs="Arial"/>
                <w:b/>
                <w:bCs/>
                <w:sz w:val="22"/>
                <w:szCs w:val="20"/>
                <w:lang w:eastAsia="sl-SI"/>
              </w:rPr>
              <w:t xml:space="preserve">DODATNA ČIŠČENJA  (točka 3.2.2)                                        </w:t>
            </w:r>
            <w:r w:rsidR="0042784E" w:rsidRPr="0023724C">
              <w:rPr>
                <w:rFonts w:asciiTheme="majorHAnsi" w:hAnsiTheme="majorHAnsi" w:cs="Arial"/>
                <w:szCs w:val="18"/>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2AD2A3BF" w14:textId="77777777" w:rsidR="0061163F" w:rsidRPr="0023724C" w:rsidRDefault="0061163F" w:rsidP="00236615">
            <w:pPr>
              <w:jc w:val="center"/>
              <w:rPr>
                <w:rFonts w:asciiTheme="majorHAnsi" w:hAnsiTheme="majorHAnsi" w:cs="Arial"/>
                <w:b/>
                <w:bCs/>
                <w:sz w:val="22"/>
                <w:szCs w:val="20"/>
                <w:lang w:eastAsia="sl-SI"/>
              </w:rPr>
            </w:pPr>
            <w:r w:rsidRPr="0023724C">
              <w:rPr>
                <w:rFonts w:asciiTheme="majorHAnsi" w:hAnsiTheme="majorHAnsi" w:cs="Arial"/>
                <w:b/>
                <w:bCs/>
                <w:sz w:val="22"/>
                <w:szCs w:val="20"/>
                <w:lang w:eastAsia="sl-SI"/>
              </w:rPr>
              <w:t> </w:t>
            </w:r>
          </w:p>
        </w:tc>
      </w:tr>
    </w:tbl>
    <w:p w14:paraId="54277B7F" w14:textId="15CCDC47" w:rsidR="00B61BDE" w:rsidRPr="009643C6" w:rsidRDefault="009643C6" w:rsidP="008B3B38">
      <w:pPr>
        <w:pStyle w:val="BESEDILO"/>
        <w:keepLines w:val="0"/>
        <w:widowControl/>
        <w:tabs>
          <w:tab w:val="clear" w:pos="2155"/>
        </w:tabs>
        <w:spacing w:line="360" w:lineRule="auto"/>
        <w:rPr>
          <w:i/>
          <w:iCs/>
        </w:rPr>
      </w:pPr>
      <w:r w:rsidRPr="009643C6">
        <w:rPr>
          <w:i/>
          <w:iCs/>
        </w:rPr>
        <w:t>*vključno z uporabo ustreznih pripomočkov in čistil</w:t>
      </w:r>
    </w:p>
    <w:p w14:paraId="36907FD1" w14:textId="77777777" w:rsidR="009F518C" w:rsidRDefault="009F518C" w:rsidP="008B3B38">
      <w:pPr>
        <w:pStyle w:val="BESEDILO"/>
        <w:keepLines w:val="0"/>
        <w:widowControl/>
        <w:tabs>
          <w:tab w:val="clear" w:pos="2155"/>
        </w:tabs>
        <w:spacing w:line="360" w:lineRule="auto"/>
      </w:pPr>
    </w:p>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23724C" w14:paraId="4CB80208" w14:textId="77777777" w:rsidTr="00C21DB5">
        <w:trPr>
          <w:trHeight w:val="585"/>
          <w:jc w:val="center"/>
        </w:trPr>
        <w:tc>
          <w:tcPr>
            <w:tcW w:w="9356" w:type="dxa"/>
            <w:noWrap/>
            <w:vAlign w:val="center"/>
            <w:hideMark/>
          </w:tcPr>
          <w:p w14:paraId="458A819A" w14:textId="77777777" w:rsidR="007E7A6B" w:rsidRPr="0023724C" w:rsidRDefault="007E7A6B" w:rsidP="009F518C">
            <w:pPr>
              <w:spacing w:line="276" w:lineRule="auto"/>
              <w:rPr>
                <w:rFonts w:asciiTheme="majorHAnsi" w:hAnsiTheme="majorHAnsi" w:cs="Arial"/>
                <w:sz w:val="22"/>
                <w:szCs w:val="22"/>
                <w:lang w:eastAsia="sl-SI"/>
              </w:rPr>
            </w:pPr>
            <w:r w:rsidRPr="0023724C">
              <w:rPr>
                <w:rFonts w:asciiTheme="majorHAnsi" w:hAnsiTheme="majorHAnsi" w:cs="Arial"/>
                <w:b/>
                <w:bCs/>
                <w:sz w:val="22"/>
                <w:szCs w:val="22"/>
                <w:lang w:eastAsia="sl-SI"/>
              </w:rPr>
              <w:t xml:space="preserve">III.   </w:t>
            </w:r>
            <w:r w:rsidR="0042784E" w:rsidRPr="0023724C">
              <w:rPr>
                <w:rFonts w:asciiTheme="majorHAnsi" w:hAnsiTheme="majorHAnsi" w:cs="Arial"/>
                <w:b/>
                <w:bCs/>
                <w:sz w:val="22"/>
                <w:szCs w:val="22"/>
                <w:lang w:eastAsia="sl-SI"/>
              </w:rPr>
              <w:t>VELJAVEN CERTIFIKAT/POTRDILO S PODROČJA DRUŽBENE ODGOVORNOSTI</w:t>
            </w:r>
            <w:r w:rsidR="00C21DB5" w:rsidRPr="0023724C">
              <w:rPr>
                <w:rFonts w:asciiTheme="majorHAnsi" w:hAnsiTheme="majorHAnsi" w:cs="Arial"/>
                <w:b/>
                <w:bCs/>
                <w:sz w:val="22"/>
                <w:szCs w:val="22"/>
                <w:lang w:eastAsia="sl-SI"/>
              </w:rPr>
              <w:t>:</w:t>
            </w:r>
            <w:r w:rsidR="0042784E" w:rsidRPr="0023724C">
              <w:rPr>
                <w:rFonts w:asciiTheme="majorHAnsi" w:hAnsiTheme="majorHAnsi" w:cs="Arial"/>
                <w:sz w:val="22"/>
                <w:szCs w:val="22"/>
                <w:lang w:eastAsia="sl-SI"/>
              </w:rPr>
              <w:t xml:space="preserve"> </w:t>
            </w:r>
            <w:r w:rsidR="0042784E" w:rsidRPr="009E31C4">
              <w:rPr>
                <w:rFonts w:asciiTheme="majorHAnsi" w:hAnsiTheme="majorHAnsi" w:cs="Arial"/>
                <w:szCs w:val="20"/>
                <w:lang w:eastAsia="sl-SI"/>
              </w:rPr>
              <w:t>(Merilo III)</w:t>
            </w:r>
          </w:p>
          <w:p w14:paraId="53961670" w14:textId="3C2581B5" w:rsidR="00C21DB5" w:rsidRPr="0023724C" w:rsidRDefault="007E7A6B" w:rsidP="009F518C">
            <w:pPr>
              <w:spacing w:line="276" w:lineRule="auto"/>
              <w:rPr>
                <w:rFonts w:asciiTheme="majorHAnsi" w:hAnsiTheme="majorHAnsi" w:cs="Arial"/>
                <w:b/>
                <w:bCs/>
                <w:sz w:val="22"/>
                <w:szCs w:val="22"/>
                <w:lang w:eastAsia="sl-SI"/>
              </w:rPr>
            </w:pPr>
            <w:r w:rsidRPr="0023724C">
              <w:rPr>
                <w:rFonts w:asciiTheme="majorHAnsi" w:hAnsiTheme="majorHAnsi" w:cs="Arial"/>
                <w:sz w:val="22"/>
                <w:szCs w:val="22"/>
                <w:lang w:eastAsia="sl-SI"/>
              </w:rPr>
              <w:t xml:space="preserve">      </w:t>
            </w:r>
            <w:r w:rsidR="00C21DB5" w:rsidRPr="0023724C">
              <w:rPr>
                <w:rFonts w:asciiTheme="majorHAnsi" w:hAnsiTheme="majorHAnsi" w:cs="Arial"/>
                <w:b/>
                <w:bCs/>
                <w:sz w:val="22"/>
                <w:szCs w:val="22"/>
                <w:lang w:eastAsia="sl-SI"/>
              </w:rPr>
              <w:t xml:space="preserve">  </w:t>
            </w:r>
            <w:r w:rsidR="00C21DB5" w:rsidRPr="009E31C4">
              <w:rPr>
                <w:rFonts w:asciiTheme="majorHAnsi" w:hAnsiTheme="majorHAnsi" w:cs="Arial"/>
                <w:szCs w:val="20"/>
                <w:lang w:eastAsia="sl-SI"/>
              </w:rPr>
              <w:t>(obkrožite)</w:t>
            </w:r>
          </w:p>
          <w:p w14:paraId="01F304F4" w14:textId="4E3E9B31" w:rsidR="00C21DB5" w:rsidRPr="0023724C" w:rsidRDefault="00C21DB5" w:rsidP="009F518C">
            <w:pPr>
              <w:spacing w:line="276" w:lineRule="auto"/>
              <w:jc w:val="right"/>
              <w:rPr>
                <w:rFonts w:asciiTheme="majorHAnsi" w:hAnsiTheme="majorHAnsi" w:cs="Arial"/>
                <w:b/>
                <w:bCs/>
                <w:sz w:val="22"/>
                <w:szCs w:val="22"/>
                <w:lang w:eastAsia="sl-SI"/>
              </w:rPr>
            </w:pPr>
            <w:r w:rsidRPr="0023724C">
              <w:rPr>
                <w:rFonts w:asciiTheme="majorHAnsi" w:hAnsiTheme="majorHAnsi" w:cs="Arial"/>
                <w:b/>
                <w:bCs/>
                <w:sz w:val="22"/>
                <w:szCs w:val="22"/>
                <w:lang w:eastAsia="sl-SI"/>
              </w:rPr>
              <w:t>PONUDNIK         DA   -   NE</w:t>
            </w:r>
          </w:p>
          <w:p w14:paraId="6AC2ABE3" w14:textId="610FC957" w:rsidR="00C21DB5" w:rsidRPr="0023724C" w:rsidRDefault="00C21DB5" w:rsidP="009F518C">
            <w:pPr>
              <w:spacing w:line="276" w:lineRule="auto"/>
              <w:jc w:val="right"/>
              <w:rPr>
                <w:rFonts w:asciiTheme="majorHAnsi" w:hAnsiTheme="majorHAnsi" w:cs="Arial"/>
                <w:b/>
                <w:bCs/>
                <w:sz w:val="22"/>
                <w:szCs w:val="22"/>
                <w:lang w:eastAsia="sl-SI"/>
              </w:rPr>
            </w:pPr>
            <w:r w:rsidRPr="0023724C">
              <w:rPr>
                <w:rFonts w:asciiTheme="majorHAnsi" w:hAnsiTheme="majorHAnsi" w:cs="Arial"/>
                <w:b/>
                <w:bCs/>
                <w:sz w:val="22"/>
                <w:szCs w:val="22"/>
                <w:lang w:eastAsia="sl-SI"/>
              </w:rPr>
              <w:t>in/oz. PODIZVAJALEC        DA   -   NE</w:t>
            </w:r>
          </w:p>
          <w:p w14:paraId="4F10924C" w14:textId="22488953" w:rsidR="00C21DB5" w:rsidRPr="0023724C" w:rsidRDefault="00C21DB5" w:rsidP="009F518C">
            <w:pPr>
              <w:spacing w:line="276" w:lineRule="auto"/>
              <w:jc w:val="right"/>
              <w:rPr>
                <w:rFonts w:asciiTheme="majorHAnsi" w:hAnsiTheme="majorHAnsi" w:cs="Arial"/>
                <w:b/>
                <w:bCs/>
                <w:sz w:val="22"/>
                <w:szCs w:val="22"/>
                <w:lang w:eastAsia="sl-SI"/>
              </w:rPr>
            </w:pPr>
            <w:r w:rsidRPr="0023724C">
              <w:rPr>
                <w:rFonts w:asciiTheme="majorHAnsi" w:hAnsiTheme="majorHAnsi" w:cs="Arial"/>
                <w:b/>
                <w:bCs/>
                <w:sz w:val="22"/>
                <w:szCs w:val="22"/>
                <w:lang w:eastAsia="sl-SI"/>
              </w:rPr>
              <w:t xml:space="preserve">in/oz. PARTNER       DA   -   NE                         </w:t>
            </w:r>
          </w:p>
        </w:tc>
      </w:tr>
    </w:tbl>
    <w:p w14:paraId="60844F83" w14:textId="4EEB4595" w:rsidR="009F518C" w:rsidRDefault="009F518C"/>
    <w:p w14:paraId="32D93BAC" w14:textId="77777777" w:rsidR="009F518C" w:rsidRDefault="009F518C"/>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A316DA" w14:paraId="68C93702" w14:textId="77777777" w:rsidTr="00C21DB5">
        <w:trPr>
          <w:trHeight w:val="585"/>
          <w:jc w:val="center"/>
        </w:trPr>
        <w:tc>
          <w:tcPr>
            <w:tcW w:w="9356" w:type="dxa"/>
            <w:noWrap/>
            <w:vAlign w:val="center"/>
          </w:tcPr>
          <w:p w14:paraId="125F9F83" w14:textId="735DF31A" w:rsidR="00C21DB5" w:rsidRPr="00A316DA" w:rsidRDefault="00C21DB5" w:rsidP="00B61BDE">
            <w:pPr>
              <w:rPr>
                <w:rFonts w:asciiTheme="majorHAnsi" w:hAnsiTheme="majorHAnsi" w:cs="Arial"/>
                <w:b/>
                <w:bCs/>
                <w:sz w:val="22"/>
                <w:szCs w:val="22"/>
                <w:lang w:eastAsia="sl-SI"/>
              </w:rPr>
            </w:pPr>
            <w:r w:rsidRPr="00A316DA">
              <w:rPr>
                <w:rFonts w:asciiTheme="majorHAnsi" w:hAnsiTheme="majorHAnsi" w:cs="Arial"/>
                <w:b/>
                <w:bCs/>
                <w:sz w:val="22"/>
                <w:szCs w:val="22"/>
                <w:lang w:eastAsia="sl-SI"/>
              </w:rPr>
              <w:t>ŠTEVILO DELAVCEV, KI BODO OPRAVLJALI STORITVE ČIŠČENJA:   _______________</w:t>
            </w:r>
            <w:r w:rsidR="009E31C4">
              <w:rPr>
                <w:rFonts w:asciiTheme="majorHAnsi" w:hAnsiTheme="majorHAnsi" w:cs="Arial"/>
                <w:b/>
                <w:bCs/>
                <w:sz w:val="22"/>
                <w:szCs w:val="22"/>
                <w:lang w:eastAsia="sl-SI"/>
              </w:rPr>
              <w:t>_________</w:t>
            </w:r>
            <w:r w:rsidRPr="00A316DA">
              <w:rPr>
                <w:rFonts w:asciiTheme="majorHAnsi" w:hAnsiTheme="majorHAnsi" w:cs="Arial"/>
                <w:b/>
                <w:bCs/>
                <w:sz w:val="22"/>
                <w:szCs w:val="22"/>
                <w:lang w:eastAsia="sl-SI"/>
              </w:rPr>
              <w:t>_____</w:t>
            </w:r>
          </w:p>
        </w:tc>
      </w:tr>
    </w:tbl>
    <w:p w14:paraId="7109C3C0" w14:textId="77777777" w:rsidR="009F518C" w:rsidRDefault="009F518C" w:rsidP="00C21DB5">
      <w:pPr>
        <w:ind w:left="360"/>
        <w:rPr>
          <w:rFonts w:cs="Arial"/>
          <w:iCs/>
        </w:rPr>
      </w:pPr>
    </w:p>
    <w:p w14:paraId="661AC7E2" w14:textId="77777777" w:rsidR="004707B0" w:rsidRDefault="004707B0" w:rsidP="00C21DB5">
      <w:pPr>
        <w:ind w:left="360"/>
        <w:rPr>
          <w:rFonts w:cs="Arial"/>
          <w:iCs/>
        </w:rPr>
      </w:pPr>
    </w:p>
    <w:p w14:paraId="1AB268AB" w14:textId="77777777" w:rsidR="00841752" w:rsidRDefault="00841752" w:rsidP="00841752">
      <w:pPr>
        <w:tabs>
          <w:tab w:val="left" w:pos="154"/>
        </w:tabs>
        <w:spacing w:after="120"/>
        <w:rPr>
          <w:rFonts w:cs="Arial"/>
          <w:b/>
          <w:bCs/>
          <w:iCs/>
          <w:sz w:val="22"/>
          <w:szCs w:val="22"/>
          <w:u w:val="single"/>
        </w:rPr>
      </w:pPr>
      <w:r w:rsidRPr="00841752">
        <w:rPr>
          <w:rFonts w:cs="Arial"/>
          <w:b/>
          <w:bCs/>
          <w:iCs/>
          <w:sz w:val="22"/>
          <w:szCs w:val="22"/>
          <w:u w:val="single"/>
        </w:rPr>
        <w:t>III. Ponudbeni pogoji:</w:t>
      </w:r>
    </w:p>
    <w:p w14:paraId="6831C800" w14:textId="77777777" w:rsidR="00A316DA" w:rsidRPr="00A316DA" w:rsidRDefault="00A316DA" w:rsidP="00841752">
      <w:pPr>
        <w:tabs>
          <w:tab w:val="left" w:pos="154"/>
        </w:tabs>
        <w:spacing w:after="120"/>
        <w:rPr>
          <w:rFonts w:cs="Arial"/>
          <w:iCs/>
          <w:sz w:val="22"/>
          <w:szCs w:val="22"/>
        </w:rPr>
      </w:pPr>
    </w:p>
    <w:p w14:paraId="69A217A1" w14:textId="62096A42" w:rsidR="00EB3E21" w:rsidRPr="00EB3E21" w:rsidRDefault="00EB3E21" w:rsidP="00C338CD">
      <w:pPr>
        <w:numPr>
          <w:ilvl w:val="0"/>
          <w:numId w:val="15"/>
        </w:numPr>
        <w:spacing w:before="120"/>
        <w:ind w:left="357" w:hanging="357"/>
        <w:rPr>
          <w:rFonts w:cs="Arial"/>
          <w:iCs/>
        </w:rPr>
      </w:pPr>
      <w:r w:rsidRPr="00EB3E21">
        <w:rPr>
          <w:rFonts w:cs="Arial"/>
          <w:iCs/>
        </w:rPr>
        <w:t>Rok plačila je 30 dni od dneva prejema pravilno izstavljenega računa.</w:t>
      </w:r>
    </w:p>
    <w:p w14:paraId="0A715854" w14:textId="77777777" w:rsidR="00184388" w:rsidRDefault="00184388" w:rsidP="00C338CD">
      <w:pPr>
        <w:numPr>
          <w:ilvl w:val="0"/>
          <w:numId w:val="15"/>
        </w:numPr>
        <w:spacing w:before="120"/>
        <w:ind w:left="357" w:hanging="357"/>
        <w:rPr>
          <w:rFonts w:cs="Arial"/>
          <w:iCs/>
        </w:rPr>
      </w:pPr>
      <w:r>
        <w:rPr>
          <w:rFonts w:cs="Arial"/>
          <w:iCs/>
        </w:rPr>
        <w:t>Odzivni čas za intervencijsko čiščenje je največ 2 uri od poziva.</w:t>
      </w:r>
    </w:p>
    <w:p w14:paraId="39564404" w14:textId="57C4A87D" w:rsidR="00184388" w:rsidRDefault="00184388" w:rsidP="00C338CD">
      <w:pPr>
        <w:numPr>
          <w:ilvl w:val="0"/>
          <w:numId w:val="15"/>
        </w:numPr>
        <w:spacing w:before="120"/>
        <w:ind w:left="357" w:hanging="357"/>
        <w:rPr>
          <w:rFonts w:cs="Arial"/>
          <w:iCs/>
        </w:rPr>
      </w:pPr>
      <w:r>
        <w:rPr>
          <w:rFonts w:cs="Arial"/>
          <w:iCs/>
        </w:rPr>
        <w:t>Rok za rešitev reklamacije je največ en delovni dan od prejema pisnega obvestila o reklamaciji predstavniku ponudnika.</w:t>
      </w:r>
    </w:p>
    <w:p w14:paraId="66041807" w14:textId="1EA7947D" w:rsidR="00184388" w:rsidRDefault="00184388" w:rsidP="00C21DB5">
      <w:pPr>
        <w:pStyle w:val="BESEDILO"/>
        <w:keepLines w:val="0"/>
        <w:widowControl/>
        <w:tabs>
          <w:tab w:val="clear" w:pos="2155"/>
        </w:tabs>
      </w:pPr>
    </w:p>
    <w:p w14:paraId="1DF83D14" w14:textId="77777777" w:rsidR="009F518C" w:rsidRDefault="009F518C" w:rsidP="00C21DB5">
      <w:pPr>
        <w:pStyle w:val="BESEDILO"/>
        <w:keepLines w:val="0"/>
        <w:widowControl/>
        <w:tabs>
          <w:tab w:val="clear" w:pos="2155"/>
        </w:tabs>
      </w:pPr>
    </w:p>
    <w:p w14:paraId="170B593D" w14:textId="296B2D9D" w:rsidR="009F518C" w:rsidRDefault="009F518C" w:rsidP="003469CC">
      <w:pPr>
        <w:spacing w:line="480" w:lineRule="auto"/>
        <w:rPr>
          <w:rFonts w:cs="Arial"/>
          <w:iCs/>
        </w:rPr>
      </w:pPr>
    </w:p>
    <w:p w14:paraId="0FC19935" w14:textId="7075EA2A" w:rsidR="009F518C" w:rsidRDefault="009F518C" w:rsidP="003469CC">
      <w:pPr>
        <w:spacing w:line="480" w:lineRule="auto"/>
        <w:rPr>
          <w:rFonts w:cs="Arial"/>
          <w:iCs/>
        </w:rPr>
      </w:pPr>
    </w:p>
    <w:p w14:paraId="0709DDF7" w14:textId="204B962C" w:rsidR="003469CC" w:rsidRDefault="003469CC" w:rsidP="003469CC">
      <w:pPr>
        <w:spacing w:line="360" w:lineRule="auto"/>
      </w:pPr>
      <w:r>
        <w:t xml:space="preserve">Kraj in datum: </w:t>
      </w:r>
      <w:r>
        <w:tab/>
      </w:r>
      <w:r>
        <w:tab/>
      </w:r>
      <w:r>
        <w:tab/>
      </w:r>
      <w:r>
        <w:tab/>
      </w:r>
      <w:r w:rsidR="009F518C">
        <w:tab/>
      </w:r>
      <w:r>
        <w:t>Žig:</w:t>
      </w:r>
      <w:r>
        <w:tab/>
      </w:r>
      <w:r>
        <w:tab/>
      </w:r>
      <w:r>
        <w:tab/>
      </w:r>
      <w:r w:rsidR="009F518C">
        <w:tab/>
      </w:r>
      <w:r>
        <w:t>Podpis zastopnika</w:t>
      </w:r>
    </w:p>
    <w:p w14:paraId="209509F3" w14:textId="0ECCEBC8" w:rsidR="003469CC" w:rsidRDefault="003469CC" w:rsidP="003469CC">
      <w:pPr>
        <w:spacing w:line="360" w:lineRule="auto"/>
      </w:pPr>
      <w:r>
        <w:tab/>
      </w:r>
      <w:r>
        <w:tab/>
      </w:r>
      <w:r>
        <w:tab/>
      </w:r>
      <w:r>
        <w:tab/>
      </w:r>
      <w:r>
        <w:tab/>
      </w:r>
      <w:r>
        <w:tab/>
      </w:r>
      <w:r>
        <w:tab/>
      </w:r>
      <w:r w:rsidR="009F518C">
        <w:tab/>
      </w:r>
      <w:r>
        <w:tab/>
      </w:r>
      <w:r w:rsidR="009F518C">
        <w:tab/>
      </w:r>
      <w:r>
        <w:t>oz. prokurista:</w:t>
      </w:r>
    </w:p>
    <w:p w14:paraId="10AB721E" w14:textId="667E0A4E" w:rsidR="003469CC" w:rsidRDefault="003469CC" w:rsidP="00184388">
      <w:pPr>
        <w:spacing w:line="360" w:lineRule="auto"/>
      </w:pPr>
      <w:r>
        <w:t>........................................</w:t>
      </w:r>
      <w:r>
        <w:tab/>
      </w:r>
      <w:r>
        <w:tab/>
      </w:r>
      <w:r>
        <w:tab/>
      </w:r>
      <w:r>
        <w:tab/>
      </w:r>
      <w:r w:rsidR="009F518C">
        <w:tab/>
      </w:r>
      <w:r w:rsidR="009F518C">
        <w:tab/>
      </w:r>
      <w:r>
        <w:tab/>
        <w:t>.........................................</w:t>
      </w:r>
    </w:p>
    <w:p w14:paraId="2BC13693" w14:textId="3567322E" w:rsidR="00877B1E" w:rsidRDefault="003469CC" w:rsidP="00BF60CC">
      <w:pPr>
        <w:pStyle w:val="BESEDILO"/>
        <w:keepLines w:val="0"/>
        <w:widowControl/>
        <w:tabs>
          <w:tab w:val="clear" w:pos="2155"/>
        </w:tabs>
        <w:spacing w:line="360" w:lineRule="auto"/>
      </w:pPr>
      <w:r>
        <w:br w:type="page"/>
      </w:r>
    </w:p>
    <w:p w14:paraId="52FCDC69" w14:textId="5A620B98" w:rsidR="00BF60CC" w:rsidRPr="00B55AB9" w:rsidRDefault="00B55AB9" w:rsidP="00B55AB9">
      <w:pPr>
        <w:pStyle w:val="BESEDILO"/>
        <w:keepLines w:val="0"/>
        <w:widowControl/>
        <w:tabs>
          <w:tab w:val="clear" w:pos="2155"/>
        </w:tabs>
        <w:spacing w:line="360" w:lineRule="auto"/>
        <w:jc w:val="right"/>
        <w:rPr>
          <w:b/>
          <w:bCs/>
        </w:rPr>
      </w:pPr>
      <w:r w:rsidRPr="00B55AB9">
        <w:rPr>
          <w:b/>
          <w:bCs/>
        </w:rPr>
        <w:lastRenderedPageBreak/>
        <w:t>OBR-</w:t>
      </w:r>
      <w:r w:rsidR="00BE0A74">
        <w:rPr>
          <w:b/>
          <w:bCs/>
        </w:rPr>
        <w:t>4</w:t>
      </w:r>
    </w:p>
    <w:p w14:paraId="239C168A" w14:textId="77777777" w:rsidR="00523F85" w:rsidRPr="00B612C8" w:rsidRDefault="00523F85" w:rsidP="00523F85">
      <w:pPr>
        <w:spacing w:line="360" w:lineRule="auto"/>
        <w:rPr>
          <w:rFonts w:cs="Arial"/>
          <w:noProof/>
        </w:rPr>
      </w:pPr>
      <w:r w:rsidRPr="00B612C8">
        <w:rPr>
          <w:rFonts w:cs="Arial"/>
          <w:noProof/>
        </w:rPr>
        <w:t>Ponudnik ..................................................</w:t>
      </w:r>
    </w:p>
    <w:p w14:paraId="36198167" w14:textId="77777777" w:rsidR="00523F85" w:rsidRPr="00B612C8" w:rsidRDefault="00523F85" w:rsidP="00523F85">
      <w:pPr>
        <w:spacing w:line="360" w:lineRule="auto"/>
        <w:rPr>
          <w:rFonts w:cs="Arial"/>
          <w:noProof/>
        </w:rPr>
      </w:pPr>
      <w:r w:rsidRPr="00B612C8">
        <w:rPr>
          <w:rFonts w:cs="Arial"/>
          <w:noProof/>
        </w:rPr>
        <w:t>Naslov .......................................................</w:t>
      </w:r>
    </w:p>
    <w:p w14:paraId="0B861B05" w14:textId="77777777" w:rsidR="00523F85" w:rsidRPr="00B612C8" w:rsidRDefault="00523F85" w:rsidP="00523F85">
      <w:pPr>
        <w:spacing w:line="360" w:lineRule="auto"/>
        <w:rPr>
          <w:rFonts w:cs="Arial"/>
          <w:noProof/>
        </w:rPr>
      </w:pPr>
      <w:r w:rsidRPr="00B612C8">
        <w:rPr>
          <w:rFonts w:cs="Arial"/>
          <w:noProof/>
        </w:rPr>
        <w:t>....................................................................</w:t>
      </w:r>
    </w:p>
    <w:p w14:paraId="32C7570C" w14:textId="77777777" w:rsidR="00523F85" w:rsidRDefault="00523F85" w:rsidP="00523F85">
      <w:pPr>
        <w:tabs>
          <w:tab w:val="center" w:pos="1440"/>
          <w:tab w:val="center" w:pos="4320"/>
          <w:tab w:val="center" w:pos="7200"/>
        </w:tabs>
      </w:pPr>
    </w:p>
    <w:p w14:paraId="24634519" w14:textId="77777777" w:rsidR="00523F85" w:rsidRDefault="00523F85" w:rsidP="00523F85">
      <w:pPr>
        <w:tabs>
          <w:tab w:val="center" w:pos="1440"/>
          <w:tab w:val="center" w:pos="4320"/>
          <w:tab w:val="center" w:pos="7200"/>
        </w:tabs>
      </w:pPr>
    </w:p>
    <w:p w14:paraId="0F5E8C7A" w14:textId="084CBF96" w:rsidR="00523F85" w:rsidRPr="009635E4" w:rsidRDefault="009E1F87" w:rsidP="003013F5">
      <w:pPr>
        <w:pStyle w:val="Heading22"/>
      </w:pPr>
      <w:bookmarkStart w:id="146" w:name="_Toc211953093"/>
      <w:r w:rsidRPr="0042784E">
        <w:t>SPECIFIKACIJA</w:t>
      </w:r>
      <w:r w:rsidR="00523F85" w:rsidRPr="0042784E">
        <w:t xml:space="preserve"> </w:t>
      </w:r>
      <w:r w:rsidR="00F14317" w:rsidRPr="0042784E">
        <w:t>mesečne ponudbene cene</w:t>
      </w:r>
      <w:bookmarkEnd w:id="146"/>
    </w:p>
    <w:p w14:paraId="393FE73B" w14:textId="03E76067" w:rsidR="00523F85" w:rsidRPr="007C4485" w:rsidRDefault="00523F85" w:rsidP="00523F85">
      <w:pPr>
        <w:jc w:val="center"/>
        <w:rPr>
          <w:b/>
          <w:sz w:val="22"/>
        </w:rPr>
      </w:pPr>
      <w:r w:rsidRPr="007C4485">
        <w:rPr>
          <w:b/>
          <w:sz w:val="22"/>
        </w:rPr>
        <w:t xml:space="preserve">ZA JAVNO NAROČILO </w:t>
      </w:r>
      <w:r w:rsidR="00841752">
        <w:rPr>
          <w:b/>
          <w:sz w:val="22"/>
        </w:rPr>
        <w:t>JN-S0745</w:t>
      </w:r>
    </w:p>
    <w:p w14:paraId="6396A423" w14:textId="77777777" w:rsidR="00523F85" w:rsidRDefault="00523F85" w:rsidP="00523F85">
      <w:pPr>
        <w:pStyle w:val="BodyText"/>
        <w:rPr>
          <w:b w:val="0"/>
          <w:sz w:val="20"/>
        </w:rPr>
      </w:pPr>
    </w:p>
    <w:p w14:paraId="2523CD86" w14:textId="77777777" w:rsidR="00523F85" w:rsidRDefault="00523F85" w:rsidP="002C4346">
      <w:pPr>
        <w:pStyle w:val="BodyText"/>
        <w:spacing w:line="276" w:lineRule="auto"/>
        <w:rPr>
          <w:b w:val="0"/>
          <w:sz w:val="20"/>
        </w:rPr>
      </w:pPr>
    </w:p>
    <w:p w14:paraId="62CFD56A" w14:textId="77777777" w:rsidR="002C4346" w:rsidRPr="0038202F" w:rsidRDefault="002C4346" w:rsidP="002C4346">
      <w:pPr>
        <w:spacing w:line="276" w:lineRule="auto"/>
        <w:rPr>
          <w:szCs w:val="20"/>
        </w:rPr>
      </w:pPr>
      <w:r w:rsidRPr="0038202F">
        <w:rPr>
          <w:szCs w:val="20"/>
        </w:rPr>
        <w:t xml:space="preserve">Ponudnik mora iz obrazca Predračun podrobno specificirati </w:t>
      </w:r>
      <w:r w:rsidRPr="0038202F">
        <w:rPr>
          <w:szCs w:val="20"/>
          <w:u w:val="single"/>
        </w:rPr>
        <w:t>mesečno ponudbeno ceno za</w:t>
      </w:r>
      <w:r>
        <w:rPr>
          <w:szCs w:val="20"/>
          <w:u w:val="single"/>
        </w:rPr>
        <w:t xml:space="preserve"> storitve rednega čiščenja prostorov</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xml:space="preserve">. postavka I. </w:t>
      </w:r>
      <w:r>
        <w:rPr>
          <w:i/>
          <w:iCs/>
          <w:szCs w:val="20"/>
        </w:rPr>
        <w:t>iz obrazca predračuna</w:t>
      </w:r>
      <w:r w:rsidRPr="0038202F">
        <w:rPr>
          <w:i/>
          <w:iCs/>
          <w:szCs w:val="20"/>
        </w:rPr>
        <w:t>)</w:t>
      </w:r>
      <w:r w:rsidRPr="0038202F">
        <w:rPr>
          <w:szCs w:val="20"/>
        </w:rPr>
        <w:t xml:space="preserve">, iz katere morajo biti razvidni naslednji stroški: </w:t>
      </w:r>
    </w:p>
    <w:p w14:paraId="27527F24" w14:textId="77777777" w:rsidR="00523F85" w:rsidRPr="0038202F" w:rsidRDefault="00523F85" w:rsidP="002C4346">
      <w:pPr>
        <w:pStyle w:val="ListParagraph"/>
        <w:numPr>
          <w:ilvl w:val="0"/>
          <w:numId w:val="25"/>
        </w:numPr>
        <w:spacing w:line="276" w:lineRule="auto"/>
        <w:rPr>
          <w:sz w:val="20"/>
          <w:szCs w:val="20"/>
          <w:lang w:val="sl-SI"/>
        </w:rPr>
      </w:pPr>
      <w:r w:rsidRPr="0038202F">
        <w:rPr>
          <w:sz w:val="20"/>
          <w:szCs w:val="20"/>
          <w:lang w:val="sl-SI"/>
        </w:rPr>
        <w:t xml:space="preserve">stroški zaposlenih, </w:t>
      </w:r>
    </w:p>
    <w:p w14:paraId="22E46092" w14:textId="77777777" w:rsidR="00523F85" w:rsidRPr="0038202F" w:rsidRDefault="00523F85" w:rsidP="002C4346">
      <w:pPr>
        <w:pStyle w:val="ListParagraph"/>
        <w:numPr>
          <w:ilvl w:val="0"/>
          <w:numId w:val="25"/>
        </w:numPr>
        <w:spacing w:line="276" w:lineRule="auto"/>
        <w:rPr>
          <w:sz w:val="20"/>
          <w:szCs w:val="20"/>
          <w:lang w:val="sl-SI"/>
        </w:rPr>
      </w:pPr>
      <w:r w:rsidRPr="0038202F">
        <w:rPr>
          <w:sz w:val="20"/>
          <w:szCs w:val="20"/>
          <w:lang w:val="sl-SI"/>
        </w:rPr>
        <w:t xml:space="preserve">ostali stroški (amortizacija strojev, delovna oprema, izobraževanja, ipd.), </w:t>
      </w:r>
    </w:p>
    <w:p w14:paraId="2E59885F" w14:textId="77777777" w:rsidR="00523F85" w:rsidRPr="0038202F" w:rsidRDefault="00523F85" w:rsidP="002C4346">
      <w:pPr>
        <w:pStyle w:val="ListParagraph"/>
        <w:numPr>
          <w:ilvl w:val="0"/>
          <w:numId w:val="25"/>
        </w:numPr>
        <w:spacing w:line="276" w:lineRule="auto"/>
        <w:rPr>
          <w:sz w:val="20"/>
          <w:szCs w:val="20"/>
          <w:lang w:val="sl-SI"/>
        </w:rPr>
      </w:pPr>
      <w:r w:rsidRPr="0038202F">
        <w:rPr>
          <w:sz w:val="20"/>
          <w:szCs w:val="20"/>
          <w:lang w:val="sl-SI"/>
        </w:rPr>
        <w:t xml:space="preserve">stroški sanitarno higienskega materiala ter </w:t>
      </w:r>
    </w:p>
    <w:p w14:paraId="3BD17B5B" w14:textId="77777777" w:rsidR="00523F85" w:rsidRPr="0038202F" w:rsidRDefault="00523F85" w:rsidP="002C4346">
      <w:pPr>
        <w:pStyle w:val="ListParagraph"/>
        <w:numPr>
          <w:ilvl w:val="0"/>
          <w:numId w:val="25"/>
        </w:numPr>
        <w:spacing w:line="276" w:lineRule="auto"/>
        <w:rPr>
          <w:sz w:val="20"/>
          <w:szCs w:val="20"/>
          <w:lang w:val="sl-SI"/>
        </w:rPr>
      </w:pPr>
      <w:r w:rsidRPr="0038202F">
        <w:rPr>
          <w:sz w:val="20"/>
          <w:szCs w:val="20"/>
          <w:lang w:val="sl-SI"/>
        </w:rPr>
        <w:t xml:space="preserve">drugi stroški povezani s poslovanjem. </w:t>
      </w:r>
    </w:p>
    <w:p w14:paraId="6E76198A" w14:textId="77777777" w:rsidR="00523F85" w:rsidRPr="0038202F" w:rsidRDefault="00523F85" w:rsidP="002C4346">
      <w:pPr>
        <w:spacing w:line="276" w:lineRule="auto"/>
        <w:rPr>
          <w:szCs w:val="20"/>
        </w:rPr>
      </w:pPr>
    </w:p>
    <w:p w14:paraId="43BEA7E9" w14:textId="3C55816E" w:rsidR="00523F85" w:rsidRPr="00F72CAE" w:rsidRDefault="00523F85" w:rsidP="002C4346">
      <w:pPr>
        <w:spacing w:line="276" w:lineRule="auto"/>
        <w:rPr>
          <w:b/>
          <w:bCs/>
          <w:szCs w:val="20"/>
        </w:rPr>
      </w:pPr>
      <w:r w:rsidRPr="002C4346">
        <w:rPr>
          <w:b/>
          <w:bCs/>
          <w:szCs w:val="20"/>
        </w:rPr>
        <w:t>Končni</w:t>
      </w:r>
      <w:r w:rsidR="004A4E6C">
        <w:rPr>
          <w:b/>
          <w:bCs/>
          <w:szCs w:val="20"/>
        </w:rPr>
        <w:t xml:space="preserve"> mesečni</w:t>
      </w:r>
      <w:r w:rsidRPr="002C4346">
        <w:rPr>
          <w:b/>
          <w:bCs/>
          <w:szCs w:val="20"/>
        </w:rPr>
        <w:t xml:space="preserve"> znesek se mora ujemati z zneskom, ki ga je ponudnik navedel pod postavko I. S</w:t>
      </w:r>
      <w:r w:rsidR="004229B8" w:rsidRPr="002C4346">
        <w:rPr>
          <w:b/>
          <w:bCs/>
          <w:szCs w:val="20"/>
        </w:rPr>
        <w:t>TORITVE REDNEGA ČIŠČENJA PROSTOROV</w:t>
      </w:r>
      <w:r w:rsidRPr="002C4346">
        <w:rPr>
          <w:b/>
          <w:bCs/>
          <w:szCs w:val="20"/>
        </w:rPr>
        <w:t xml:space="preserve"> (</w:t>
      </w:r>
      <w:r w:rsidR="008C4358" w:rsidRPr="002C4346">
        <w:rPr>
          <w:b/>
          <w:bCs/>
          <w:szCs w:val="20"/>
        </w:rPr>
        <w:t xml:space="preserve">cena na mesec </w:t>
      </w:r>
      <w:r w:rsidRPr="002C4346">
        <w:rPr>
          <w:b/>
          <w:bCs/>
          <w:szCs w:val="20"/>
        </w:rPr>
        <w:t>v EUR brez DDV).</w:t>
      </w:r>
      <w:r w:rsidRPr="00F72CAE">
        <w:rPr>
          <w:b/>
          <w:bCs/>
          <w:szCs w:val="20"/>
        </w:rPr>
        <w:t xml:space="preserve"> </w:t>
      </w:r>
    </w:p>
    <w:p w14:paraId="00B69B0A" w14:textId="786674B1" w:rsidR="00BF60CC" w:rsidRPr="0038202F" w:rsidRDefault="00BF60CC" w:rsidP="002C4346">
      <w:pPr>
        <w:pStyle w:val="BESEDILO"/>
        <w:keepLines w:val="0"/>
        <w:widowControl/>
        <w:tabs>
          <w:tab w:val="clear" w:pos="2155"/>
        </w:tabs>
        <w:spacing w:line="276" w:lineRule="auto"/>
      </w:pPr>
    </w:p>
    <w:p w14:paraId="0D29F9F4" w14:textId="77777777" w:rsidR="001A2B37" w:rsidRDefault="001A2B37" w:rsidP="001A2B37">
      <w:pPr>
        <w:spacing w:line="276" w:lineRule="auto"/>
        <w:rPr>
          <w:szCs w:val="20"/>
        </w:rPr>
      </w:pPr>
      <w:r>
        <w:rPr>
          <w:szCs w:val="20"/>
        </w:rPr>
        <w:t>Skupna ponudbena vrednost za eno leto = mesečni znesek storitev rednega čiščenja prostorov x 12.</w:t>
      </w:r>
    </w:p>
    <w:p w14:paraId="0D97B4FF" w14:textId="7C41DB19" w:rsidR="00523F85" w:rsidRDefault="00523F85" w:rsidP="002C4346">
      <w:pPr>
        <w:spacing w:line="276" w:lineRule="auto"/>
        <w:jc w:val="left"/>
        <w:rPr>
          <w:rFonts w:eastAsia="Calibri" w:cs="Arial"/>
          <w:kern w:val="16"/>
          <w:szCs w:val="20"/>
        </w:rPr>
      </w:pPr>
      <w:r>
        <w:rPr>
          <w:rFonts w:eastAsia="Calibri" w:cs="Arial"/>
        </w:rPr>
        <w:br w:type="page"/>
      </w:r>
    </w:p>
    <w:p w14:paraId="0990256B" w14:textId="67F9097B" w:rsidR="00BF60CC" w:rsidRPr="00BE0A74" w:rsidRDefault="00BE0A74" w:rsidP="00BE0A74">
      <w:pPr>
        <w:pStyle w:val="BESEDILO"/>
        <w:keepLines w:val="0"/>
        <w:widowControl/>
        <w:tabs>
          <w:tab w:val="clear" w:pos="2155"/>
        </w:tabs>
        <w:spacing w:line="360" w:lineRule="auto"/>
        <w:jc w:val="right"/>
        <w:rPr>
          <w:rFonts w:eastAsia="Calibri" w:cs="Arial"/>
          <w:b/>
          <w:bCs/>
        </w:rPr>
      </w:pPr>
      <w:r>
        <w:rPr>
          <w:rFonts w:eastAsia="Calibri" w:cs="Arial"/>
          <w:b/>
          <w:bCs/>
        </w:rPr>
        <w:lastRenderedPageBreak/>
        <w:t>OBR-5</w:t>
      </w:r>
    </w:p>
    <w:p w14:paraId="6A3E2749" w14:textId="77777777"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6D760072" w14:textId="77777777" w:rsidR="00344A7F" w:rsidRPr="006A6B95" w:rsidRDefault="00344A7F" w:rsidP="00344A7F">
      <w:pPr>
        <w:rPr>
          <w:i/>
        </w:rPr>
      </w:pPr>
      <w:r w:rsidRPr="006A6B95">
        <w:t>Naziv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62FC08F4" w14:textId="77777777" w:rsidR="00344A7F" w:rsidRPr="006A6B95" w:rsidRDefault="00344A7F" w:rsidP="00344A7F">
      <w:pPr>
        <w:spacing w:line="360" w:lineRule="auto"/>
      </w:pPr>
      <w:r w:rsidRPr="006A6B95">
        <w:t>Naslov .......................................................</w:t>
      </w:r>
    </w:p>
    <w:p w14:paraId="79F05613" w14:textId="77777777" w:rsidR="00344A7F" w:rsidRPr="006A6B95" w:rsidRDefault="00344A7F" w:rsidP="00344A7F">
      <w:pPr>
        <w:spacing w:line="360" w:lineRule="auto"/>
      </w:pPr>
      <w:r w:rsidRPr="006A6B95">
        <w:t>....................................................................</w:t>
      </w:r>
    </w:p>
    <w:p w14:paraId="14230427" w14:textId="77777777" w:rsidR="00344A7F" w:rsidRPr="00391B1F" w:rsidRDefault="00344A7F" w:rsidP="00344A7F">
      <w:pPr>
        <w:pStyle w:val="Footer"/>
        <w:rPr>
          <w:rFonts w:cs="Arial"/>
          <w:lang w:val="sl-SI"/>
        </w:rPr>
      </w:pPr>
    </w:p>
    <w:p w14:paraId="5604B97A" w14:textId="45E1252F" w:rsidR="00344A7F" w:rsidRPr="00391B1F" w:rsidRDefault="00344A7F" w:rsidP="00344A7F">
      <w:pPr>
        <w:pStyle w:val="Footer"/>
        <w:rPr>
          <w:rFonts w:cs="Arial"/>
          <w:lang w:val="sl-SI"/>
        </w:rPr>
      </w:pPr>
    </w:p>
    <w:p w14:paraId="0E4C579D" w14:textId="77777777" w:rsidR="00344A7F" w:rsidRPr="00391B1F" w:rsidRDefault="00344A7F" w:rsidP="00344A7F">
      <w:pPr>
        <w:pStyle w:val="Footer"/>
        <w:rPr>
          <w:rFonts w:cs="Arial"/>
          <w:lang w:val="sl-SI"/>
        </w:rPr>
      </w:pPr>
    </w:p>
    <w:p w14:paraId="21C9D0CB" w14:textId="77777777" w:rsidR="00344A7F" w:rsidRPr="00391B1F" w:rsidRDefault="00344A7F" w:rsidP="00344A7F">
      <w:pPr>
        <w:pStyle w:val="Footer"/>
        <w:rPr>
          <w:rFonts w:cs="Arial"/>
          <w:lang w:val="sl-SI"/>
        </w:rPr>
      </w:pPr>
    </w:p>
    <w:p w14:paraId="565BBC68" w14:textId="77777777" w:rsidR="00344A7F" w:rsidRPr="00391B1F" w:rsidRDefault="00344A7F" w:rsidP="003013F5">
      <w:pPr>
        <w:pStyle w:val="Heading22"/>
      </w:pPr>
      <w:bookmarkStart w:id="147" w:name="_Toc11644907"/>
      <w:bookmarkStart w:id="148" w:name="_Toc20291817"/>
      <w:bookmarkStart w:id="149" w:name="_Toc122403067"/>
      <w:bookmarkStart w:id="150" w:name="_Toc235244238"/>
      <w:bookmarkStart w:id="151" w:name="_Toc211953094"/>
      <w:r w:rsidRPr="00391B1F">
        <w:t>I</w:t>
      </w:r>
      <w:bookmarkEnd w:id="147"/>
      <w:bookmarkEnd w:id="148"/>
      <w:r w:rsidRPr="00391B1F">
        <w:t>zjava o zagotavljanju varovanja podatkov in prostorov</w:t>
      </w:r>
      <w:bookmarkEnd w:id="149"/>
      <w:bookmarkEnd w:id="150"/>
      <w:bookmarkEnd w:id="151"/>
    </w:p>
    <w:p w14:paraId="1857D89F" w14:textId="24E6B264" w:rsidR="00344A7F" w:rsidRPr="00344A7F" w:rsidRDefault="00344A7F" w:rsidP="00344A7F">
      <w:pPr>
        <w:jc w:val="center"/>
        <w:rPr>
          <w:rFonts w:cs="Arial"/>
          <w:b/>
          <w:sz w:val="22"/>
        </w:rPr>
      </w:pPr>
      <w:r w:rsidRPr="00344A7F">
        <w:rPr>
          <w:rFonts w:cs="Arial"/>
          <w:b/>
          <w:sz w:val="22"/>
        </w:rPr>
        <w:t xml:space="preserve">ZA JAVNO NAROČILO </w:t>
      </w:r>
      <w:r w:rsidR="00841752">
        <w:rPr>
          <w:rFonts w:cs="Arial"/>
          <w:b/>
          <w:sz w:val="22"/>
        </w:rPr>
        <w:t>JN-S0745</w:t>
      </w:r>
    </w:p>
    <w:p w14:paraId="7D1E0262" w14:textId="77777777" w:rsidR="00344A7F" w:rsidRPr="00F22DB6" w:rsidRDefault="00344A7F" w:rsidP="00344A7F">
      <w:pPr>
        <w:rPr>
          <w:b/>
        </w:rPr>
      </w:pPr>
    </w:p>
    <w:p w14:paraId="034E5368" w14:textId="77777777" w:rsidR="00344A7F" w:rsidRPr="006A6B95" w:rsidRDefault="00344A7F" w:rsidP="00344A7F"/>
    <w:p w14:paraId="6EE25C2C" w14:textId="77777777" w:rsidR="00344A7F" w:rsidRPr="006A6B95" w:rsidRDefault="00344A7F" w:rsidP="00344A7F"/>
    <w:p w14:paraId="7CF7084F" w14:textId="77777777" w:rsidR="00344A7F" w:rsidRPr="006A6B95" w:rsidRDefault="00344A7F" w:rsidP="00344A7F"/>
    <w:p w14:paraId="2C06A713" w14:textId="77777777" w:rsidR="00344A7F" w:rsidRPr="006A6B95" w:rsidRDefault="00344A7F" w:rsidP="00344A7F"/>
    <w:p w14:paraId="16445ECB" w14:textId="77777777" w:rsidR="00344A7F" w:rsidRPr="006A6B95" w:rsidRDefault="00344A7F" w:rsidP="00344A7F"/>
    <w:p w14:paraId="57F551E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79533785"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885E32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3681022" w14:textId="2E025F9A"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62289E">
        <w:t>, da bomo:</w:t>
      </w:r>
    </w:p>
    <w:p w14:paraId="1A3FAE5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2F1EED8"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664D0B3" w14:textId="77777777" w:rsidR="0062289E" w:rsidRPr="000711D3" w:rsidRDefault="0062289E" w:rsidP="002C6138">
      <w:pPr>
        <w:widowControl w:val="0"/>
        <w:numPr>
          <w:ilvl w:val="0"/>
          <w:numId w:val="11"/>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24A7432A" w14:textId="77777777" w:rsidR="0062289E" w:rsidRPr="00C1651D" w:rsidRDefault="0062289E" w:rsidP="0062289E">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3FC85775"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03CFFC00"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D032CF8"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21E194C5" w14:textId="77777777" w:rsidR="00344A7F" w:rsidRPr="006A6B95" w:rsidRDefault="00344A7F" w:rsidP="00344A7F">
      <w:pPr>
        <w:rPr>
          <w:rFonts w:cs="Arial"/>
        </w:rPr>
      </w:pPr>
    </w:p>
    <w:p w14:paraId="6615111F" w14:textId="77777777" w:rsidR="00344A7F" w:rsidRPr="006A6B95" w:rsidRDefault="00344A7F" w:rsidP="00344A7F">
      <w:pPr>
        <w:rPr>
          <w:rFonts w:cs="Arial"/>
        </w:rPr>
      </w:pPr>
    </w:p>
    <w:p w14:paraId="513EBE02" w14:textId="77777777" w:rsidR="00344A7F" w:rsidRPr="006A6B95" w:rsidRDefault="00344A7F" w:rsidP="00344A7F"/>
    <w:p w14:paraId="6F0C3435" w14:textId="77777777" w:rsidR="00344A7F" w:rsidRPr="006A6B95" w:rsidRDefault="00344A7F" w:rsidP="00344A7F"/>
    <w:p w14:paraId="423BBB28" w14:textId="77777777" w:rsidR="00344A7F" w:rsidRPr="006A6B95" w:rsidRDefault="00344A7F" w:rsidP="00344A7F"/>
    <w:p w14:paraId="0887C893" w14:textId="77777777" w:rsidR="00344A7F" w:rsidRPr="006A6B95" w:rsidRDefault="00344A7F" w:rsidP="00344A7F"/>
    <w:p w14:paraId="5C26571D" w14:textId="77777777" w:rsidR="00344A7F" w:rsidRPr="006A6B95" w:rsidRDefault="00344A7F" w:rsidP="00344A7F">
      <w:pPr>
        <w:pStyle w:val="BESEDILO"/>
        <w:keepLines w:val="0"/>
        <w:widowControl/>
        <w:tabs>
          <w:tab w:val="clear" w:pos="2155"/>
        </w:tabs>
        <w:rPr>
          <w:kern w:val="0"/>
          <w:szCs w:val="24"/>
        </w:rPr>
      </w:pPr>
    </w:p>
    <w:p w14:paraId="45E8D7B7" w14:textId="77777777" w:rsidR="00344A7F" w:rsidRPr="006A6B95" w:rsidRDefault="00344A7F" w:rsidP="00344A7F"/>
    <w:p w14:paraId="10A85BB4" w14:textId="77777777" w:rsidR="00344A7F" w:rsidRPr="006A6B95" w:rsidRDefault="00344A7F" w:rsidP="00344A7F"/>
    <w:p w14:paraId="25D2C22A" w14:textId="77777777" w:rsidR="00344A7F" w:rsidRPr="006A6B95" w:rsidRDefault="00344A7F" w:rsidP="00344A7F"/>
    <w:p w14:paraId="216F7A76"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B9B2FE"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0B14A7F9" w14:textId="77777777" w:rsidR="00344A7F" w:rsidRPr="006A6B95" w:rsidRDefault="00344A7F" w:rsidP="00344A7F">
      <w:pPr>
        <w:spacing w:line="360" w:lineRule="auto"/>
      </w:pPr>
    </w:p>
    <w:p w14:paraId="327CABF0"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73DCDDAB" w14:textId="77777777" w:rsidR="00344A7F" w:rsidRPr="006A6B95" w:rsidRDefault="00344A7F" w:rsidP="00344A7F">
      <w:pPr>
        <w:jc w:val="left"/>
      </w:pPr>
    </w:p>
    <w:p w14:paraId="7B30CDE5"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EFE76D8" w14:textId="3B0CE729" w:rsidR="00344A7F" w:rsidRPr="0086618D" w:rsidRDefault="0086618D" w:rsidP="0086618D">
      <w:pPr>
        <w:pStyle w:val="BESEDILO"/>
        <w:keepLines w:val="0"/>
        <w:widowControl/>
        <w:tabs>
          <w:tab w:val="clear" w:pos="2155"/>
        </w:tabs>
        <w:jc w:val="right"/>
        <w:rPr>
          <w:b/>
          <w:bCs/>
          <w:kern w:val="0"/>
        </w:rPr>
      </w:pPr>
      <w:r>
        <w:rPr>
          <w:b/>
          <w:bCs/>
          <w:kern w:val="0"/>
        </w:rPr>
        <w:lastRenderedPageBreak/>
        <w:t>OBR-6</w:t>
      </w:r>
    </w:p>
    <w:p w14:paraId="7EAD80D2" w14:textId="77777777" w:rsidR="0086618D" w:rsidRDefault="0086618D" w:rsidP="0086618D">
      <w:pPr>
        <w:spacing w:line="276" w:lineRule="auto"/>
      </w:pPr>
    </w:p>
    <w:p w14:paraId="03222D04" w14:textId="58E25A42" w:rsidR="00344A7F" w:rsidRPr="006A6B95" w:rsidRDefault="00344A7F" w:rsidP="0086618D">
      <w:pPr>
        <w:spacing w:line="276" w:lineRule="auto"/>
        <w:rPr>
          <w:i/>
        </w:rPr>
      </w:pPr>
      <w:r w:rsidRPr="006A6B95">
        <w:t>Ponudnik ..................................................</w:t>
      </w:r>
    </w:p>
    <w:p w14:paraId="51259F56" w14:textId="77777777" w:rsidR="00344A7F" w:rsidRPr="006A6B95" w:rsidRDefault="00344A7F" w:rsidP="0086618D">
      <w:pPr>
        <w:spacing w:line="276" w:lineRule="auto"/>
      </w:pPr>
      <w:r w:rsidRPr="006A6B95">
        <w:t>Naslov .......................................................</w:t>
      </w:r>
    </w:p>
    <w:p w14:paraId="2B5E7884" w14:textId="77777777" w:rsidR="00344A7F" w:rsidRPr="006A6B95" w:rsidRDefault="00344A7F" w:rsidP="0086618D">
      <w:pPr>
        <w:spacing w:line="276" w:lineRule="auto"/>
      </w:pPr>
      <w:r w:rsidRPr="006A6B95">
        <w:t>....................................................................</w:t>
      </w:r>
    </w:p>
    <w:p w14:paraId="62423B5D" w14:textId="77777777" w:rsidR="00344A7F" w:rsidRPr="006A6B95" w:rsidRDefault="00344A7F" w:rsidP="0086618D">
      <w:pPr>
        <w:pStyle w:val="Footer"/>
        <w:tabs>
          <w:tab w:val="clear" w:pos="4153"/>
          <w:tab w:val="clear" w:pos="8306"/>
        </w:tabs>
        <w:spacing w:line="276" w:lineRule="auto"/>
        <w:rPr>
          <w:rFonts w:ascii="Arial" w:hAnsi="Arial"/>
          <w:lang w:val="sl-SI"/>
        </w:rPr>
      </w:pPr>
    </w:p>
    <w:p w14:paraId="21EC4FB4" w14:textId="77777777" w:rsidR="00344A7F" w:rsidRPr="006A6B95" w:rsidRDefault="00344A7F" w:rsidP="0086618D">
      <w:pPr>
        <w:spacing w:line="276" w:lineRule="auto"/>
      </w:pPr>
    </w:p>
    <w:p w14:paraId="6A3288D2" w14:textId="77777777" w:rsidR="00344A7F" w:rsidRPr="006A6B95" w:rsidRDefault="00344A7F" w:rsidP="0086618D">
      <w:pPr>
        <w:spacing w:line="276" w:lineRule="auto"/>
      </w:pPr>
    </w:p>
    <w:p w14:paraId="2FB7D52E" w14:textId="77777777" w:rsidR="00344A7F" w:rsidRPr="006A6B95" w:rsidRDefault="00344A7F" w:rsidP="0086618D">
      <w:pPr>
        <w:spacing w:line="276" w:lineRule="auto"/>
      </w:pPr>
    </w:p>
    <w:p w14:paraId="3A7A1DFA" w14:textId="77777777" w:rsidR="00344A7F" w:rsidRPr="00F22DB6" w:rsidRDefault="00344A7F" w:rsidP="003013F5">
      <w:pPr>
        <w:pStyle w:val="Heading22"/>
      </w:pPr>
      <w:bookmarkStart w:id="152" w:name="_Toc11644905"/>
      <w:bookmarkStart w:id="153" w:name="_Toc20291815"/>
      <w:bookmarkStart w:id="154" w:name="_Toc122403065"/>
      <w:bookmarkStart w:id="155" w:name="_Toc235244241"/>
      <w:bookmarkStart w:id="156" w:name="_Toc211953095"/>
      <w:r w:rsidRPr="00F22DB6">
        <w:t>I</w:t>
      </w:r>
      <w:bookmarkEnd w:id="152"/>
      <w:bookmarkEnd w:id="153"/>
      <w:r w:rsidRPr="00F22DB6">
        <w:t>zjava o razpolaganju z ustreznimi tehničnimi in kadrovskimi kapacitetami</w:t>
      </w:r>
      <w:bookmarkEnd w:id="154"/>
      <w:bookmarkEnd w:id="155"/>
      <w:bookmarkEnd w:id="156"/>
    </w:p>
    <w:p w14:paraId="79DCD89B" w14:textId="2A669280" w:rsidR="00344A7F" w:rsidRPr="00070587" w:rsidRDefault="00344A7F" w:rsidP="00344A7F">
      <w:pPr>
        <w:jc w:val="center"/>
        <w:rPr>
          <w:rFonts w:cs="Arial"/>
          <w:b/>
          <w:sz w:val="22"/>
        </w:rPr>
      </w:pPr>
      <w:r w:rsidRPr="00070587">
        <w:rPr>
          <w:rFonts w:cs="Arial"/>
          <w:b/>
          <w:sz w:val="22"/>
        </w:rPr>
        <w:t xml:space="preserve">ZA JAVNO NAROČILO </w:t>
      </w:r>
      <w:r w:rsidR="00841752">
        <w:rPr>
          <w:rFonts w:cs="Arial"/>
          <w:b/>
          <w:sz w:val="22"/>
        </w:rPr>
        <w:t>JN-S0745</w:t>
      </w:r>
    </w:p>
    <w:p w14:paraId="286EBBE1" w14:textId="77777777" w:rsidR="00344A7F" w:rsidRPr="006A6B95" w:rsidRDefault="00344A7F" w:rsidP="0086618D">
      <w:pPr>
        <w:spacing w:line="276" w:lineRule="auto"/>
      </w:pPr>
    </w:p>
    <w:p w14:paraId="65A8210F" w14:textId="77777777" w:rsidR="00344A7F" w:rsidRPr="006A6B95" w:rsidRDefault="00344A7F" w:rsidP="0086618D">
      <w:pPr>
        <w:spacing w:line="276" w:lineRule="auto"/>
      </w:pPr>
    </w:p>
    <w:p w14:paraId="08E81797" w14:textId="77777777" w:rsidR="00344A7F" w:rsidRPr="006A6B95" w:rsidRDefault="00344A7F" w:rsidP="0086618D">
      <w:pPr>
        <w:spacing w:line="276" w:lineRule="auto"/>
      </w:pPr>
    </w:p>
    <w:p w14:paraId="4ADDBA58" w14:textId="77777777" w:rsidR="00344A7F" w:rsidRPr="006A6B95" w:rsidRDefault="00344A7F"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3742AE8A" w14:textId="77777777" w:rsidR="00344A7F" w:rsidRPr="006A6B95" w:rsidRDefault="00344A7F"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42EC58B" w14:textId="77777777" w:rsidR="00344A7F" w:rsidRPr="006A6B95" w:rsidRDefault="00344A7F"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615D1E11" w14:textId="77777777" w:rsidR="00344A7F" w:rsidRPr="006A6B95" w:rsidRDefault="00344A7F"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IZJAVLJAMO</w:t>
      </w:r>
    </w:p>
    <w:p w14:paraId="4C575156" w14:textId="77777777" w:rsidR="00344A7F" w:rsidRDefault="00344A7F"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CD81DF1" w14:textId="1D5BC30B" w:rsidR="003715AF" w:rsidRPr="00464FDB" w:rsidRDefault="006F0983" w:rsidP="0086618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64FDB">
        <w:rPr>
          <w:sz w:val="20"/>
          <w:szCs w:val="20"/>
          <w:lang w:val="sl-SI"/>
        </w:rPr>
        <w:t>d</w:t>
      </w:r>
      <w:r w:rsidR="003715AF" w:rsidRPr="00464FDB">
        <w:rPr>
          <w:sz w:val="20"/>
          <w:szCs w:val="20"/>
          <w:lang w:val="sl-SI"/>
        </w:rPr>
        <w:t>a razpolagamo z ustreznimi kadri, ki so izkušeni, strokovno usposobljeni</w:t>
      </w:r>
      <w:r w:rsidRPr="00464FDB">
        <w:rPr>
          <w:sz w:val="20"/>
          <w:szCs w:val="20"/>
          <w:lang w:val="sl-SI"/>
        </w:rPr>
        <w:t>,</w:t>
      </w:r>
      <w:r w:rsidR="003715AF" w:rsidRPr="00464FDB">
        <w:rPr>
          <w:sz w:val="20"/>
          <w:szCs w:val="20"/>
          <w:lang w:val="sl-SI"/>
        </w:rPr>
        <w:t xml:space="preserve"> imajo uspešno opravljen zdravniški pregled ter preizkus znanja iz varnosti in zdravja pri delu</w:t>
      </w:r>
      <w:r w:rsidR="006C1096" w:rsidRPr="00464FDB">
        <w:rPr>
          <w:sz w:val="20"/>
          <w:szCs w:val="20"/>
          <w:lang w:val="sl-SI"/>
        </w:rPr>
        <w:t xml:space="preserve"> (za kar imajo ustrezno potrdilo)</w:t>
      </w:r>
      <w:r w:rsidRPr="00464FDB">
        <w:rPr>
          <w:sz w:val="20"/>
          <w:szCs w:val="20"/>
          <w:lang w:val="sl-SI"/>
        </w:rPr>
        <w:t xml:space="preserve"> in so sposobni izvesti predmet javnega naročila;</w:t>
      </w:r>
    </w:p>
    <w:p w14:paraId="1A018E41" w14:textId="77777777" w:rsidR="006F0983" w:rsidRPr="00464FDB" w:rsidRDefault="006F0983" w:rsidP="008661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48BB1613" w14:textId="24A1FA6F" w:rsidR="00344A7F" w:rsidRPr="00464FDB" w:rsidRDefault="006F0983" w:rsidP="0086618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64FDB">
        <w:rPr>
          <w:sz w:val="20"/>
          <w:szCs w:val="20"/>
          <w:lang w:val="sl-SI"/>
        </w:rPr>
        <w:t>da razpolagamo z vsemi tehničnimi sredstvi in delovno opremo, ki bodo omogočale pravočasno in kakovostno izvedbo naročnikovih zahtev</w:t>
      </w:r>
      <w:r w:rsidR="00A27094" w:rsidRPr="00464FDB">
        <w:rPr>
          <w:sz w:val="20"/>
          <w:szCs w:val="20"/>
          <w:lang w:val="sl-SI"/>
        </w:rPr>
        <w:t xml:space="preserve">, </w:t>
      </w:r>
      <w:r w:rsidR="00344A7F" w:rsidRPr="00464FDB">
        <w:rPr>
          <w:sz w:val="20"/>
          <w:szCs w:val="20"/>
          <w:lang w:val="sl-SI"/>
        </w:rPr>
        <w:t xml:space="preserve">navedenih v dokumentaciji </w:t>
      </w:r>
      <w:r w:rsidR="004E5776" w:rsidRPr="00464FDB">
        <w:rPr>
          <w:sz w:val="20"/>
          <w:szCs w:val="20"/>
          <w:lang w:val="sl-SI"/>
        </w:rPr>
        <w:t xml:space="preserve">v zvezi z oddajo javnega naročila </w:t>
      </w:r>
      <w:r w:rsidR="00841752">
        <w:rPr>
          <w:sz w:val="20"/>
          <w:szCs w:val="20"/>
          <w:lang w:val="sl-SI"/>
        </w:rPr>
        <w:t>JN-S0745</w:t>
      </w:r>
      <w:r w:rsidR="00344A7F" w:rsidRPr="00464FDB">
        <w:rPr>
          <w:sz w:val="20"/>
          <w:szCs w:val="20"/>
          <w:lang w:val="sl-SI"/>
        </w:rPr>
        <w:t>.</w:t>
      </w:r>
    </w:p>
    <w:p w14:paraId="6914D310" w14:textId="77777777" w:rsidR="00344A7F" w:rsidRPr="00464FDB" w:rsidRDefault="00344A7F" w:rsidP="0086618D">
      <w:pPr>
        <w:spacing w:line="276" w:lineRule="auto"/>
      </w:pPr>
    </w:p>
    <w:p w14:paraId="29C68E35" w14:textId="77777777" w:rsidR="00880F48" w:rsidRPr="00571D99" w:rsidRDefault="00880F48" w:rsidP="00880F48">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D31BFE">
        <w:rPr>
          <w:sz w:val="20"/>
          <w:szCs w:val="20"/>
          <w:lang w:val="sl-SI"/>
        </w:rPr>
        <w:t>da zagotavljamo, da imamo strokovno usposobljeno osebo, ki bo izvajala redno kontrolo čiščenja in bo na lokacijah naročnika tedensko prisotna najmanj 3 ure v dopoldanskem času (med 10.00 in 15.00 uro),</w:t>
      </w:r>
      <w:r>
        <w:rPr>
          <w:sz w:val="20"/>
          <w:szCs w:val="20"/>
          <w:lang w:val="sl-SI"/>
        </w:rPr>
        <w:t xml:space="preserve"> </w:t>
      </w:r>
      <w:r w:rsidRPr="00571D99">
        <w:rPr>
          <w:sz w:val="20"/>
          <w:szCs w:val="20"/>
          <w:lang w:val="sl-SI"/>
        </w:rPr>
        <w:t xml:space="preserve">telefonsko dosegljiva vsak delovni dan v času med 08:00 in 15:00 uro ter bo v času veljavnosti pogodbe skrbela za vodenje evidence naročanja in izvajanja občasnih opravil ter usklajevala tehnična opravila in račune. </w:t>
      </w:r>
    </w:p>
    <w:p w14:paraId="04E79B47" w14:textId="77777777" w:rsidR="00EB3E21" w:rsidRPr="00464FDB" w:rsidRDefault="00EB3E21" w:rsidP="0086618D">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p>
    <w:p w14:paraId="443CAE96" w14:textId="77777777" w:rsidR="00EB3E21" w:rsidRPr="00464FDB" w:rsidRDefault="00EB3E21" w:rsidP="0086618D">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64FDB">
        <w:rPr>
          <w:rFonts w:ascii="Arial" w:hAnsi="Arial" w:cs="Arial"/>
          <w:sz w:val="20"/>
          <w:szCs w:val="24"/>
          <w:lang w:val="sl-SI"/>
        </w:rPr>
        <w:t>Ime in priimek:               …………………………….</w:t>
      </w:r>
    </w:p>
    <w:p w14:paraId="67028862" w14:textId="77777777" w:rsidR="00EB3E21" w:rsidRPr="00464FDB" w:rsidRDefault="00EB3E21" w:rsidP="0086618D">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64FDB">
        <w:rPr>
          <w:rFonts w:ascii="Arial" w:hAnsi="Arial" w:cs="Arial"/>
          <w:sz w:val="20"/>
          <w:szCs w:val="24"/>
          <w:lang w:val="sl-SI"/>
        </w:rPr>
        <w:t>Telefon (+GSM):            …………………………….</w:t>
      </w:r>
    </w:p>
    <w:p w14:paraId="6736F3E9" w14:textId="77777777" w:rsidR="00EB3E21" w:rsidRPr="00464FDB" w:rsidRDefault="00EB3E21" w:rsidP="0086618D">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64FDB">
        <w:rPr>
          <w:rFonts w:ascii="Arial" w:hAnsi="Arial" w:cs="Arial"/>
          <w:sz w:val="20"/>
          <w:szCs w:val="24"/>
          <w:lang w:val="sl-SI"/>
        </w:rPr>
        <w:t>E-mail naslov:                …………………………….</w:t>
      </w:r>
    </w:p>
    <w:p w14:paraId="42382974" w14:textId="77777777" w:rsidR="00344A7F" w:rsidRPr="00464FDB" w:rsidRDefault="00344A7F" w:rsidP="0086618D">
      <w:pPr>
        <w:spacing w:line="276" w:lineRule="auto"/>
      </w:pPr>
    </w:p>
    <w:p w14:paraId="7F9B31FC" w14:textId="77777777" w:rsidR="00344A7F" w:rsidRPr="00464FDB" w:rsidRDefault="00344A7F" w:rsidP="0086618D">
      <w:pPr>
        <w:spacing w:line="276" w:lineRule="auto"/>
      </w:pPr>
    </w:p>
    <w:p w14:paraId="3B1A92AB" w14:textId="77777777" w:rsidR="00270665" w:rsidRPr="00464FDB" w:rsidRDefault="00F906D0" w:rsidP="0086618D">
      <w:pPr>
        <w:spacing w:line="276" w:lineRule="auto"/>
        <w:rPr>
          <w:u w:val="single"/>
        </w:rPr>
      </w:pPr>
      <w:r w:rsidRPr="00464FDB">
        <w:rPr>
          <w:u w:val="single"/>
        </w:rPr>
        <w:t>Prilog</w:t>
      </w:r>
      <w:r w:rsidR="00270665" w:rsidRPr="00464FDB">
        <w:rPr>
          <w:u w:val="single"/>
        </w:rPr>
        <w:t>e</w:t>
      </w:r>
      <w:r w:rsidRPr="00464FDB">
        <w:rPr>
          <w:u w:val="single"/>
        </w:rPr>
        <w:t>:</w:t>
      </w:r>
    </w:p>
    <w:p w14:paraId="7FD9917F" w14:textId="14EA0AEC" w:rsidR="00F906D0" w:rsidRPr="00464FDB" w:rsidRDefault="00270665" w:rsidP="0086618D">
      <w:pPr>
        <w:pStyle w:val="ListParagraph"/>
        <w:numPr>
          <w:ilvl w:val="0"/>
          <w:numId w:val="25"/>
        </w:numPr>
        <w:spacing w:line="276" w:lineRule="auto"/>
        <w:rPr>
          <w:sz w:val="20"/>
          <w:szCs w:val="18"/>
          <w:lang w:val="sl-SI"/>
        </w:rPr>
      </w:pPr>
      <w:r w:rsidRPr="00464FDB">
        <w:rPr>
          <w:sz w:val="20"/>
          <w:szCs w:val="18"/>
          <w:lang w:val="sl-SI"/>
        </w:rPr>
        <w:t>s</w:t>
      </w:r>
      <w:r w:rsidR="00F906D0" w:rsidRPr="00464FDB">
        <w:rPr>
          <w:sz w:val="20"/>
          <w:szCs w:val="18"/>
          <w:lang w:val="sl-SI"/>
        </w:rPr>
        <w:t>eznam vseh delavcev, ki bodo neposredno izvajali storitve čiščenja</w:t>
      </w:r>
      <w:r w:rsidRPr="00464FDB">
        <w:rPr>
          <w:sz w:val="20"/>
          <w:szCs w:val="18"/>
          <w:lang w:val="sl-SI"/>
        </w:rPr>
        <w:t>,</w:t>
      </w:r>
    </w:p>
    <w:p w14:paraId="4B9C149D" w14:textId="7A9442FB" w:rsidR="00270665" w:rsidRPr="00464FDB" w:rsidRDefault="00270665" w:rsidP="0086618D">
      <w:pPr>
        <w:pStyle w:val="ListParagraph"/>
        <w:numPr>
          <w:ilvl w:val="0"/>
          <w:numId w:val="25"/>
        </w:numPr>
        <w:spacing w:line="276" w:lineRule="auto"/>
        <w:rPr>
          <w:sz w:val="20"/>
          <w:szCs w:val="18"/>
          <w:lang w:val="sl-SI"/>
        </w:rPr>
      </w:pPr>
      <w:r w:rsidRPr="00464FDB">
        <w:rPr>
          <w:sz w:val="20"/>
          <w:szCs w:val="18"/>
          <w:lang w:val="sl-SI"/>
        </w:rPr>
        <w:t>dokazila za nadzorno osebo, skladno s točko 3.1.4 Dokumentacije</w:t>
      </w:r>
    </w:p>
    <w:p w14:paraId="58AFA634" w14:textId="77777777" w:rsidR="00344A7F" w:rsidRPr="00270665" w:rsidRDefault="00344A7F" w:rsidP="0086618D">
      <w:pPr>
        <w:spacing w:line="276" w:lineRule="auto"/>
        <w:rPr>
          <w:szCs w:val="20"/>
        </w:rPr>
      </w:pPr>
    </w:p>
    <w:p w14:paraId="2C077B24" w14:textId="77777777" w:rsidR="00344A7F" w:rsidRPr="00270665" w:rsidRDefault="00344A7F" w:rsidP="0086618D">
      <w:pPr>
        <w:spacing w:line="276" w:lineRule="auto"/>
        <w:rPr>
          <w:szCs w:val="20"/>
        </w:rPr>
      </w:pPr>
    </w:p>
    <w:p w14:paraId="360BDF3B" w14:textId="77777777" w:rsidR="00344A7F" w:rsidRPr="006A6B95" w:rsidRDefault="00344A7F" w:rsidP="0086618D">
      <w:pPr>
        <w:spacing w:line="276" w:lineRule="auto"/>
      </w:pPr>
    </w:p>
    <w:p w14:paraId="007FBB65" w14:textId="77777777" w:rsidR="00344A7F" w:rsidRPr="006A6B95" w:rsidRDefault="00344A7F" w:rsidP="0086618D">
      <w:pPr>
        <w:spacing w:line="276" w:lineRule="auto"/>
      </w:pPr>
    </w:p>
    <w:p w14:paraId="3F44C6D1"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8C1173"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4863FB2" w14:textId="77777777" w:rsidR="00344A7F" w:rsidRPr="006A6B95" w:rsidRDefault="00344A7F" w:rsidP="00344A7F">
      <w:pPr>
        <w:spacing w:line="360" w:lineRule="auto"/>
      </w:pPr>
    </w:p>
    <w:p w14:paraId="1D465E1E"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2F955F32" w14:textId="77777777" w:rsidR="00344A7F" w:rsidRPr="006A6B95" w:rsidRDefault="00344A7F" w:rsidP="00344A7F"/>
    <w:p w14:paraId="1071C0C8" w14:textId="77777777" w:rsidR="007F66D9" w:rsidRPr="003334CD" w:rsidRDefault="00344A7F" w:rsidP="007F66D9">
      <w:pPr>
        <w:pStyle w:val="Style1"/>
        <w:jc w:val="both"/>
        <w:rPr>
          <w:lang w:val="sl-SI"/>
        </w:rPr>
      </w:pPr>
      <w:r w:rsidRPr="003334CD">
        <w:rPr>
          <w:lang w:val="sl-SI"/>
        </w:rPr>
        <w:br w:type="page"/>
      </w:r>
    </w:p>
    <w:p w14:paraId="7FD046B9" w14:textId="55E8F195" w:rsidR="0086618D" w:rsidRPr="0086618D" w:rsidRDefault="0086618D" w:rsidP="0086618D">
      <w:pPr>
        <w:jc w:val="right"/>
        <w:rPr>
          <w:rFonts w:cs="Arial"/>
          <w:b/>
          <w:bCs/>
        </w:rPr>
      </w:pPr>
      <w:bookmarkStart w:id="157" w:name="_Toc6900059"/>
      <w:bookmarkStart w:id="158" w:name="_Toc8536262"/>
      <w:bookmarkStart w:id="159" w:name="_Toc14052264"/>
      <w:bookmarkStart w:id="160" w:name="_Toc14052441"/>
      <w:bookmarkStart w:id="161" w:name="_Toc14055385"/>
      <w:r w:rsidRPr="0086618D">
        <w:rPr>
          <w:rFonts w:cs="Arial"/>
          <w:b/>
          <w:bCs/>
        </w:rPr>
        <w:lastRenderedPageBreak/>
        <w:t>OBR-7</w:t>
      </w:r>
    </w:p>
    <w:p w14:paraId="38CA39D0" w14:textId="51713A24" w:rsidR="00344A7F" w:rsidRPr="008E6CDC" w:rsidRDefault="00344A7F" w:rsidP="00344A7F">
      <w:pPr>
        <w:rPr>
          <w:rFonts w:cs="Arial"/>
        </w:rPr>
      </w:pPr>
      <w:r w:rsidRPr="008E6CDC">
        <w:rPr>
          <w:rFonts w:cs="Arial"/>
        </w:rPr>
        <w:t>IZDAJATELJ REFERENCE:</w:t>
      </w:r>
    </w:p>
    <w:p w14:paraId="4118A87E" w14:textId="77777777" w:rsidR="00344A7F" w:rsidRPr="006A6B95" w:rsidRDefault="00344A7F" w:rsidP="00344A7F"/>
    <w:p w14:paraId="6A04D1FF" w14:textId="77777777" w:rsidR="00344A7F" w:rsidRPr="006A6B95" w:rsidRDefault="00344A7F" w:rsidP="00344A7F">
      <w:r w:rsidRPr="006A6B95">
        <w:t>............................................</w:t>
      </w:r>
    </w:p>
    <w:p w14:paraId="55F916E0" w14:textId="77777777" w:rsidR="00344A7F" w:rsidRPr="006A6B95" w:rsidRDefault="00344A7F" w:rsidP="00344A7F"/>
    <w:p w14:paraId="4FEF7726" w14:textId="77777777" w:rsidR="00344A7F" w:rsidRPr="006A6B95" w:rsidRDefault="00344A7F" w:rsidP="00344A7F">
      <w:r w:rsidRPr="006A6B95">
        <w:t>............................................</w:t>
      </w:r>
    </w:p>
    <w:p w14:paraId="30BADC99" w14:textId="77777777" w:rsidR="00344A7F" w:rsidRPr="006A6B95" w:rsidRDefault="00344A7F" w:rsidP="00344A7F"/>
    <w:p w14:paraId="0BADB3B9" w14:textId="77777777" w:rsidR="00344A7F" w:rsidRPr="006A6B95" w:rsidRDefault="00344A7F" w:rsidP="00344A7F">
      <w:r w:rsidRPr="006A6B95">
        <w:t>............................................</w:t>
      </w:r>
    </w:p>
    <w:p w14:paraId="21D48764" w14:textId="77777777" w:rsidR="00344A7F" w:rsidRPr="006A6B95" w:rsidRDefault="00344A7F" w:rsidP="00344A7F">
      <w:pPr>
        <w:rPr>
          <w:highlight w:val="yellow"/>
        </w:rPr>
      </w:pPr>
    </w:p>
    <w:p w14:paraId="43F35D85" w14:textId="77777777" w:rsidR="00344A7F" w:rsidRPr="006A6B95" w:rsidRDefault="00344A7F" w:rsidP="00344A7F">
      <w:pPr>
        <w:rPr>
          <w:highlight w:val="yellow"/>
        </w:rPr>
      </w:pPr>
    </w:p>
    <w:p w14:paraId="6A579B58" w14:textId="77777777" w:rsidR="00344A7F" w:rsidRPr="006A6B95" w:rsidRDefault="00344A7F" w:rsidP="00344A7F"/>
    <w:p w14:paraId="3DEF6B9D" w14:textId="77777777" w:rsidR="00344A7F" w:rsidRPr="00F22DB6" w:rsidRDefault="00344A7F" w:rsidP="003013F5">
      <w:pPr>
        <w:pStyle w:val="Heading22"/>
      </w:pPr>
      <w:bookmarkStart w:id="162" w:name="_Toc20291818"/>
      <w:bookmarkStart w:id="163" w:name="_Toc122403069"/>
      <w:bookmarkStart w:id="164" w:name="_Toc235244244"/>
      <w:bookmarkStart w:id="165" w:name="_Toc11644908"/>
      <w:bookmarkStart w:id="166" w:name="_Toc211953096"/>
      <w:r w:rsidRPr="00F22DB6">
        <w:t>R</w:t>
      </w:r>
      <w:bookmarkEnd w:id="162"/>
      <w:r w:rsidRPr="00F22DB6">
        <w:t>eferenčna izjava</w:t>
      </w:r>
      <w:bookmarkEnd w:id="163"/>
      <w:bookmarkEnd w:id="164"/>
      <w:bookmarkEnd w:id="166"/>
    </w:p>
    <w:bookmarkEnd w:id="165"/>
    <w:p w14:paraId="25004E6A" w14:textId="2EFCCBF7" w:rsidR="00344A7F" w:rsidRPr="00070587" w:rsidRDefault="00344A7F" w:rsidP="00344A7F">
      <w:pPr>
        <w:jc w:val="center"/>
        <w:rPr>
          <w:rFonts w:cs="Arial"/>
          <w:b/>
          <w:sz w:val="22"/>
        </w:rPr>
      </w:pPr>
      <w:r w:rsidRPr="00070587">
        <w:rPr>
          <w:rFonts w:cs="Arial"/>
          <w:b/>
          <w:sz w:val="22"/>
        </w:rPr>
        <w:t xml:space="preserve">ZA JAVNO NAROČILO </w:t>
      </w:r>
      <w:r w:rsidR="00841752">
        <w:rPr>
          <w:rFonts w:cs="Arial"/>
          <w:b/>
          <w:sz w:val="22"/>
        </w:rPr>
        <w:t>JN-S0745</w:t>
      </w:r>
    </w:p>
    <w:p w14:paraId="17CCECF6" w14:textId="77777777" w:rsidR="00344A7F" w:rsidRPr="006A6B95" w:rsidRDefault="00344A7F" w:rsidP="00344A7F"/>
    <w:p w14:paraId="668A424F" w14:textId="77777777" w:rsidR="00344A7F" w:rsidRPr="006A6B95" w:rsidRDefault="00344A7F" w:rsidP="00344A7F"/>
    <w:p w14:paraId="611ECA28" w14:textId="77777777" w:rsidR="00344A7F" w:rsidRPr="006A6B95" w:rsidRDefault="00344A7F" w:rsidP="00344A7F"/>
    <w:p w14:paraId="683C3833" w14:textId="77777777" w:rsidR="007E581A" w:rsidRPr="00464FDB" w:rsidRDefault="00344A7F" w:rsidP="007E581A">
      <w:pPr>
        <w:spacing w:line="480" w:lineRule="auto"/>
      </w:pPr>
      <w:r w:rsidRPr="00464FDB">
        <w:t>Potrjujemo, da je ponudnik ………………………………………………………………………………………</w:t>
      </w:r>
      <w:r w:rsidR="008E6CDC" w:rsidRPr="00464FDB">
        <w:t>……</w:t>
      </w:r>
      <w:r w:rsidR="007E581A" w:rsidRPr="00464FDB">
        <w:t xml:space="preserve">, </w:t>
      </w:r>
    </w:p>
    <w:p w14:paraId="25920F85" w14:textId="5511F75F" w:rsidR="007E581A" w:rsidRPr="00464FDB" w:rsidRDefault="007E581A" w:rsidP="007E581A">
      <w:pPr>
        <w:spacing w:line="480" w:lineRule="auto"/>
      </w:pPr>
      <w:r w:rsidRPr="00464FDB">
        <w:rPr>
          <w:b/>
          <w:bCs/>
        </w:rPr>
        <w:t>v času od ………………………. do ……………………..,</w:t>
      </w:r>
      <w:r w:rsidRPr="00464FDB">
        <w:t xml:space="preserve"> </w:t>
      </w:r>
      <w:r w:rsidR="00CE7C77" w:rsidRPr="00464FDB">
        <w:t>po pogodbi/-ah št. ………….. z dne …………….,</w:t>
      </w:r>
    </w:p>
    <w:p w14:paraId="54505A0C" w14:textId="77777777" w:rsidR="007E581A" w:rsidRPr="00464FDB" w:rsidRDefault="007E581A" w:rsidP="007E581A">
      <w:pPr>
        <w:spacing w:line="480" w:lineRule="auto"/>
      </w:pPr>
      <w:r w:rsidRPr="00464FDB">
        <w:t>za nas</w:t>
      </w:r>
      <w:r w:rsidR="00344A7F" w:rsidRPr="00464FDB">
        <w:t xml:space="preserve"> </w:t>
      </w:r>
      <w:r w:rsidRPr="00464FDB">
        <w:t>izvajal</w:t>
      </w:r>
      <w:r w:rsidR="00344A7F" w:rsidRPr="00464FDB">
        <w:t xml:space="preserve"> STORITVE ČIŠČENJA POSLOVNIH PROSTOROV</w:t>
      </w:r>
      <w:r w:rsidRPr="00464FDB">
        <w:t>:</w:t>
      </w:r>
      <w:r w:rsidR="00344A7F" w:rsidRPr="00464FDB">
        <w:t xml:space="preserve"> </w:t>
      </w:r>
    </w:p>
    <w:p w14:paraId="288C95F1" w14:textId="6F6A190F" w:rsidR="00344A7F" w:rsidRPr="00464FDB" w:rsidRDefault="007E581A" w:rsidP="007E581A">
      <w:pPr>
        <w:spacing w:line="276" w:lineRule="auto"/>
      </w:pPr>
      <w:r w:rsidRPr="00464FDB">
        <w:t>……………………………………………………………………………………………………………</w:t>
      </w:r>
    </w:p>
    <w:p w14:paraId="02E9CD96" w14:textId="084C52DB" w:rsidR="007E581A" w:rsidRPr="00464FDB" w:rsidRDefault="007E581A" w:rsidP="007E581A">
      <w:pPr>
        <w:spacing w:line="480" w:lineRule="auto"/>
        <w:jc w:val="center"/>
        <w:rPr>
          <w:i/>
          <w:iCs/>
          <w:sz w:val="18"/>
          <w:szCs w:val="22"/>
        </w:rPr>
      </w:pPr>
      <w:r w:rsidRPr="00464FDB">
        <w:rPr>
          <w:i/>
          <w:iCs/>
          <w:sz w:val="18"/>
          <w:szCs w:val="22"/>
        </w:rPr>
        <w:t>(navesti predmet pogodbe)</w:t>
      </w:r>
    </w:p>
    <w:p w14:paraId="06A4C30C" w14:textId="77777777" w:rsidR="00344A7F" w:rsidRPr="00464FDB" w:rsidRDefault="00344A7F" w:rsidP="008E6CDC">
      <w:pPr>
        <w:spacing w:line="360" w:lineRule="auto"/>
      </w:pPr>
    </w:p>
    <w:p w14:paraId="79DB4AFE" w14:textId="521C0BBF" w:rsidR="00344A7F" w:rsidRPr="00464FDB" w:rsidRDefault="00344A7F" w:rsidP="008E6CDC">
      <w:pPr>
        <w:spacing w:line="360" w:lineRule="auto"/>
      </w:pPr>
      <w:r w:rsidRPr="00464FDB">
        <w:rPr>
          <w:b/>
          <w:bCs/>
        </w:rPr>
        <w:t>Letna pogodbena vrednost</w:t>
      </w:r>
      <w:r w:rsidRPr="00464FDB">
        <w:t xml:space="preserve"> za predmetno storitev je znašala: ……………………………….………</w:t>
      </w:r>
      <w:r w:rsidR="00B818D1" w:rsidRPr="00464FDB">
        <w:t xml:space="preserve">… </w:t>
      </w:r>
      <w:r w:rsidRPr="00464FDB">
        <w:t>EUR.</w:t>
      </w:r>
    </w:p>
    <w:p w14:paraId="6CD8F5D8" w14:textId="18FB717C" w:rsidR="00344A7F" w:rsidRPr="00464FDB" w:rsidRDefault="00344A7F" w:rsidP="008E6CDC">
      <w:pPr>
        <w:spacing w:line="360" w:lineRule="auto"/>
      </w:pPr>
      <w:r w:rsidRPr="00464FDB">
        <w:rPr>
          <w:b/>
          <w:bCs/>
        </w:rPr>
        <w:t>Skupna površina prostorov</w:t>
      </w:r>
      <w:r w:rsidRPr="00464FDB">
        <w:t>, kjer je ponudnik opravljal pre</w:t>
      </w:r>
      <w:r w:rsidR="007F66D9" w:rsidRPr="00464FDB">
        <w:t>dmetno storitev znaša: ……………………</w:t>
      </w:r>
      <w:r w:rsidR="00B818D1" w:rsidRPr="00464FDB">
        <w:t xml:space="preserve"> </w:t>
      </w:r>
      <w:r w:rsidRPr="00464FDB">
        <w:t>m2.</w:t>
      </w:r>
    </w:p>
    <w:p w14:paraId="5A5C5E2C" w14:textId="77777777" w:rsidR="00344A7F" w:rsidRPr="00464FDB" w:rsidRDefault="00344A7F" w:rsidP="008E6CDC">
      <w:pPr>
        <w:spacing w:line="360" w:lineRule="auto"/>
      </w:pPr>
      <w:r w:rsidRPr="00464FDB">
        <w:rPr>
          <w:b/>
          <w:bCs/>
        </w:rPr>
        <w:t>Število delavcev,</w:t>
      </w:r>
      <w:r w:rsidRPr="00464FDB">
        <w:t xml:space="preserve"> s katerimi je ponudnik opravljal predmetno storitev: ……………………………………..</w:t>
      </w:r>
    </w:p>
    <w:p w14:paraId="24959DD2" w14:textId="77777777" w:rsidR="00344A7F" w:rsidRPr="00464FDB" w:rsidRDefault="00344A7F" w:rsidP="00BF5AEE"/>
    <w:p w14:paraId="50BC7A97" w14:textId="77777777" w:rsidR="00CE7C77" w:rsidRPr="00464FDB" w:rsidRDefault="00CE7C77" w:rsidP="00D1004D">
      <w:pPr>
        <w:spacing w:line="276" w:lineRule="auto"/>
      </w:pPr>
    </w:p>
    <w:p w14:paraId="4E350592" w14:textId="4BDC749B" w:rsidR="00D1004D" w:rsidRPr="00464FDB" w:rsidRDefault="00D1004D" w:rsidP="00D1004D">
      <w:pPr>
        <w:spacing w:line="276" w:lineRule="auto"/>
      </w:pPr>
      <w:r w:rsidRPr="00464FDB">
        <w:t>Pri uporabi čistil in/ali dobavi higienskih papirnatih proizvodov so bila upoštevana določila Uredbe o zelenem javnem naročanju (Uradni list RS, št. 51/17</w:t>
      </w:r>
      <w:r w:rsidR="008C34C7">
        <w:t xml:space="preserve"> in spremembe</w:t>
      </w:r>
      <w:r w:rsidRPr="00464FDB">
        <w:t xml:space="preserve">): </w:t>
      </w:r>
      <w:r w:rsidRPr="00464FDB">
        <w:rPr>
          <w:i/>
          <w:iCs/>
          <w:sz w:val="16"/>
          <w:szCs w:val="20"/>
        </w:rPr>
        <w:t>(ustrezno obkrožite)</w:t>
      </w:r>
      <w:r w:rsidRPr="00464FDB">
        <w:tab/>
      </w:r>
      <w:r w:rsidRPr="00464FDB">
        <w:rPr>
          <w:b/>
          <w:bCs/>
        </w:rPr>
        <w:t>DA   -    NE</w:t>
      </w:r>
      <w:r w:rsidRPr="00464FDB">
        <w:tab/>
      </w:r>
    </w:p>
    <w:p w14:paraId="6323A0A2" w14:textId="77777777" w:rsidR="00D1004D" w:rsidRPr="00464FDB" w:rsidRDefault="00D1004D" w:rsidP="00D1004D">
      <w:pPr>
        <w:spacing w:line="276" w:lineRule="auto"/>
      </w:pPr>
    </w:p>
    <w:p w14:paraId="5BCD9FCB" w14:textId="77777777" w:rsidR="00344A7F" w:rsidRPr="00464FDB" w:rsidRDefault="00344A7F" w:rsidP="008E6CDC">
      <w:pPr>
        <w:spacing w:line="276" w:lineRule="auto"/>
      </w:pPr>
    </w:p>
    <w:p w14:paraId="532F96D9" w14:textId="1BC63E56" w:rsidR="00CE7C77" w:rsidRPr="00464FDB" w:rsidRDefault="00CE7C77" w:rsidP="008E6CDC">
      <w:pPr>
        <w:spacing w:line="276" w:lineRule="auto"/>
        <w:rPr>
          <w:b/>
          <w:bCs/>
          <w:sz w:val="22"/>
          <w:szCs w:val="28"/>
        </w:rPr>
      </w:pPr>
      <w:r w:rsidRPr="00464FDB">
        <w:rPr>
          <w:b/>
          <w:bCs/>
          <w:sz w:val="22"/>
          <w:szCs w:val="28"/>
        </w:rPr>
        <w:t>Potrjujemo, da so bile storitve opravljene pravočasno, strokovno, kvalitetno in v skladu z določili pogodbe.</w:t>
      </w:r>
    </w:p>
    <w:p w14:paraId="1BBF1267" w14:textId="77777777" w:rsidR="00344A7F" w:rsidRPr="00464FDB" w:rsidRDefault="00344A7F" w:rsidP="008E6CDC">
      <w:pPr>
        <w:spacing w:line="276" w:lineRule="auto"/>
      </w:pPr>
    </w:p>
    <w:p w14:paraId="04FD717F" w14:textId="2A354D28" w:rsidR="00295257" w:rsidRPr="00464FDB" w:rsidRDefault="00295257" w:rsidP="00295257">
      <w:pPr>
        <w:spacing w:line="480" w:lineRule="auto"/>
        <w:rPr>
          <w:rFonts w:cs="Arial"/>
        </w:rPr>
      </w:pPr>
      <w:r w:rsidRPr="00464FDB">
        <w:rPr>
          <w:rFonts w:cs="Arial"/>
        </w:rPr>
        <w:t>Kontaktna oseba: ………………………………………………………………………</w:t>
      </w:r>
    </w:p>
    <w:p w14:paraId="09F7C5D8" w14:textId="28C8A7F4" w:rsidR="00295257" w:rsidRPr="00140913" w:rsidRDefault="00295257" w:rsidP="00295257">
      <w:pPr>
        <w:rPr>
          <w:rFonts w:cs="Arial"/>
        </w:rPr>
      </w:pPr>
      <w:r w:rsidRPr="00464FDB">
        <w:rPr>
          <w:rFonts w:cs="Arial"/>
        </w:rPr>
        <w:t>Telefon: ………………………………………………</w:t>
      </w:r>
      <w:r w:rsidR="00CE7C77" w:rsidRPr="00464FDB">
        <w:rPr>
          <w:rFonts w:cs="Arial"/>
        </w:rPr>
        <w:t xml:space="preserve">, e-mail: </w:t>
      </w:r>
      <w:r w:rsidRPr="00464FDB">
        <w:rPr>
          <w:rFonts w:cs="Arial"/>
        </w:rPr>
        <w:t>…………………………………………………</w:t>
      </w:r>
    </w:p>
    <w:p w14:paraId="254098C6" w14:textId="77777777" w:rsidR="00295257" w:rsidRDefault="00295257" w:rsidP="008E6CDC">
      <w:pPr>
        <w:spacing w:line="276" w:lineRule="auto"/>
      </w:pPr>
    </w:p>
    <w:p w14:paraId="1B900232" w14:textId="77777777" w:rsidR="00295257" w:rsidRPr="00BF5AEE" w:rsidRDefault="00295257" w:rsidP="008E6CDC">
      <w:pPr>
        <w:spacing w:line="276" w:lineRule="auto"/>
      </w:pPr>
    </w:p>
    <w:p w14:paraId="0C31B1EB" w14:textId="5ABF48DF" w:rsidR="00344A7F" w:rsidRPr="00BF5AEE" w:rsidRDefault="00344A7F" w:rsidP="008E6CDC">
      <w:pPr>
        <w:spacing w:line="276" w:lineRule="auto"/>
      </w:pPr>
      <w:r w:rsidRPr="00BF5AEE">
        <w:t xml:space="preserve">Potrdilo se izdaja za potrebe javnega razpisa naročnika RTV Slovenija št.: </w:t>
      </w:r>
      <w:r w:rsidR="00841752">
        <w:t>JN-S0745</w:t>
      </w:r>
      <w:r w:rsidRPr="00BF5AEE">
        <w:t xml:space="preserve"> ter se v druge namene ne more uporabljati.</w:t>
      </w:r>
    </w:p>
    <w:p w14:paraId="69833632" w14:textId="77777777" w:rsidR="00344A7F" w:rsidRPr="00BF5AEE" w:rsidRDefault="00344A7F" w:rsidP="008E6CDC">
      <w:pPr>
        <w:spacing w:line="276" w:lineRule="auto"/>
      </w:pPr>
    </w:p>
    <w:p w14:paraId="3DBAB3E4" w14:textId="77777777" w:rsidR="00344A7F" w:rsidRPr="006A6B95" w:rsidRDefault="00344A7F" w:rsidP="00344A7F">
      <w:pPr>
        <w:pStyle w:val="BESEDILO"/>
        <w:keepLines w:val="0"/>
        <w:widowControl/>
        <w:tabs>
          <w:tab w:val="clear" w:pos="2155"/>
        </w:tabs>
        <w:rPr>
          <w:kern w:val="0"/>
        </w:rPr>
      </w:pPr>
    </w:p>
    <w:p w14:paraId="3E9404B3" w14:textId="77777777" w:rsidR="00344A7F" w:rsidRPr="006A6B95" w:rsidRDefault="00344A7F" w:rsidP="00344A7F">
      <w:pPr>
        <w:pStyle w:val="BESEDILO"/>
        <w:keepLines w:val="0"/>
        <w:widowControl/>
        <w:tabs>
          <w:tab w:val="clear" w:pos="2155"/>
        </w:tabs>
        <w:rPr>
          <w:kern w:val="0"/>
        </w:rPr>
      </w:pPr>
    </w:p>
    <w:p w14:paraId="4F851CD2"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40AF7D4E" w14:textId="77777777" w:rsidR="00344A7F" w:rsidRPr="006A6B95" w:rsidRDefault="00344A7F" w:rsidP="00344A7F">
      <w:pPr>
        <w:spacing w:line="360" w:lineRule="auto"/>
        <w:ind w:left="5040" w:firstLine="720"/>
      </w:pPr>
      <w:r w:rsidRPr="006A6B95">
        <w:t>izdajatelja reference:</w:t>
      </w:r>
    </w:p>
    <w:p w14:paraId="2766EB16" w14:textId="77777777" w:rsidR="00344A7F" w:rsidRPr="006A6B95" w:rsidRDefault="00344A7F" w:rsidP="00344A7F">
      <w:pPr>
        <w:spacing w:line="360" w:lineRule="auto"/>
      </w:pPr>
    </w:p>
    <w:p w14:paraId="325564FD"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60A3BAAE" w14:textId="77777777" w:rsidR="00460ECA" w:rsidRDefault="00BF5AEE" w:rsidP="00932368">
      <w:r>
        <w:br w:type="page"/>
      </w:r>
    </w:p>
    <w:p w14:paraId="4600AA3D" w14:textId="5707941E" w:rsidR="00460ECA" w:rsidRPr="00460ECA" w:rsidRDefault="00460ECA" w:rsidP="00460ECA">
      <w:pPr>
        <w:jc w:val="right"/>
        <w:rPr>
          <w:b/>
          <w:bCs/>
        </w:rPr>
      </w:pPr>
      <w:r w:rsidRPr="00460ECA">
        <w:rPr>
          <w:b/>
          <w:bCs/>
        </w:rPr>
        <w:lastRenderedPageBreak/>
        <w:t>OBR-8</w:t>
      </w:r>
    </w:p>
    <w:p w14:paraId="11100804" w14:textId="043D7D68" w:rsidR="00932368" w:rsidRPr="0086618D" w:rsidRDefault="00932368" w:rsidP="00932368">
      <w:pPr>
        <w:rPr>
          <w:iCs/>
        </w:rPr>
      </w:pPr>
      <w:r w:rsidRPr="006A6B95">
        <w:t>Ponudnik ..................................................</w:t>
      </w:r>
    </w:p>
    <w:p w14:paraId="2F104D95" w14:textId="77777777" w:rsidR="00932368" w:rsidRPr="006A6B95" w:rsidRDefault="00932368" w:rsidP="00932368">
      <w:pPr>
        <w:spacing w:line="360" w:lineRule="auto"/>
      </w:pPr>
      <w:r w:rsidRPr="006A6B95">
        <w:t>Naslov .......................................................</w:t>
      </w:r>
    </w:p>
    <w:p w14:paraId="1F7D1596" w14:textId="77777777" w:rsidR="00932368" w:rsidRPr="006A6B95" w:rsidRDefault="00932368" w:rsidP="00932368">
      <w:pPr>
        <w:spacing w:line="360" w:lineRule="auto"/>
      </w:pPr>
      <w:r w:rsidRPr="006A6B95">
        <w:t>....................................................................</w:t>
      </w:r>
    </w:p>
    <w:p w14:paraId="1CB1E7C6" w14:textId="77777777" w:rsidR="00932368" w:rsidRPr="006A6B95" w:rsidRDefault="00932368" w:rsidP="00932368">
      <w:pPr>
        <w:pStyle w:val="Footer"/>
        <w:tabs>
          <w:tab w:val="clear" w:pos="4153"/>
          <w:tab w:val="clear" w:pos="8306"/>
        </w:tabs>
        <w:rPr>
          <w:rFonts w:ascii="Arial" w:hAnsi="Arial"/>
          <w:lang w:val="sl-SI"/>
        </w:rPr>
      </w:pPr>
    </w:p>
    <w:p w14:paraId="701546F5" w14:textId="77777777" w:rsidR="00932368" w:rsidRPr="006A6B95" w:rsidRDefault="00932368" w:rsidP="00932368"/>
    <w:p w14:paraId="7B500F66" w14:textId="77777777" w:rsidR="00932368" w:rsidRPr="006A6B95" w:rsidRDefault="00932368" w:rsidP="00932368"/>
    <w:p w14:paraId="496BB98F" w14:textId="4840FE21" w:rsidR="00932368" w:rsidRPr="00070587" w:rsidRDefault="00AE6CB5" w:rsidP="003013F5">
      <w:pPr>
        <w:pStyle w:val="Heading22"/>
      </w:pPr>
      <w:bookmarkStart w:id="167" w:name="_Toc211953097"/>
      <w:r>
        <w:t>seznam</w:t>
      </w:r>
      <w:r w:rsidR="00932368" w:rsidRPr="00E91251">
        <w:t xml:space="preserve"> </w:t>
      </w:r>
      <w:r w:rsidR="00E91251" w:rsidRPr="00E91251">
        <w:t>ČISTIL</w:t>
      </w:r>
      <w:r>
        <w:t xml:space="preserve"> in higienskih papirnatih proizvodov</w:t>
      </w:r>
      <w:r w:rsidR="00B939A5">
        <w:t>,</w:t>
      </w:r>
      <w:r w:rsidR="00E91251" w:rsidRPr="00E91251">
        <w:t xml:space="preserve"> </w:t>
      </w:r>
      <w:r w:rsidR="00932368" w:rsidRPr="00E91251">
        <w:t>dokazila</w:t>
      </w:r>
      <w:r w:rsidR="00B939A5">
        <w:t xml:space="preserve"> in izjava</w:t>
      </w:r>
      <w:r w:rsidR="00932368" w:rsidRPr="00E91251">
        <w:t xml:space="preserve"> o </w:t>
      </w:r>
      <w:r w:rsidR="00E91251" w:rsidRPr="00E91251">
        <w:t>IZPOLNJEVANJU OKOLJSKIH ZAHTEV</w:t>
      </w:r>
      <w:bookmarkEnd w:id="167"/>
    </w:p>
    <w:p w14:paraId="44BA8661" w14:textId="0977385B" w:rsidR="00932368" w:rsidRPr="00070587" w:rsidRDefault="00932368" w:rsidP="00932368">
      <w:pPr>
        <w:jc w:val="center"/>
        <w:rPr>
          <w:rFonts w:cs="Arial"/>
          <w:b/>
          <w:sz w:val="22"/>
        </w:rPr>
      </w:pPr>
      <w:r w:rsidRPr="00070587">
        <w:rPr>
          <w:rFonts w:cs="Arial"/>
          <w:b/>
          <w:sz w:val="22"/>
        </w:rPr>
        <w:t xml:space="preserve">ZA JAVNO NAROČILO </w:t>
      </w:r>
      <w:r w:rsidR="00841752">
        <w:rPr>
          <w:rFonts w:cs="Arial"/>
          <w:b/>
          <w:sz w:val="22"/>
        </w:rPr>
        <w:t>JN-S0745</w:t>
      </w:r>
    </w:p>
    <w:p w14:paraId="42C21280" w14:textId="77777777" w:rsidR="00932368" w:rsidRPr="006A6B95" w:rsidRDefault="00932368" w:rsidP="00932368"/>
    <w:p w14:paraId="2A4C9B7B" w14:textId="77777777" w:rsidR="00932368" w:rsidRPr="006A6B95" w:rsidRDefault="00932368" w:rsidP="00932368"/>
    <w:p w14:paraId="57F59580" w14:textId="102648BE" w:rsidR="00932368" w:rsidRDefault="00AE6CB5" w:rsidP="00932368">
      <w:pPr>
        <w:rPr>
          <w:rFonts w:cs="Arial"/>
        </w:rPr>
      </w:pPr>
      <w:r w:rsidRPr="00464FDB">
        <w:rPr>
          <w:rFonts w:cs="Arial"/>
        </w:rPr>
        <w:t xml:space="preserve">Seznam </w:t>
      </w:r>
      <w:r w:rsidR="00E91251" w:rsidRPr="00464FDB">
        <w:rPr>
          <w:rFonts w:cs="Arial"/>
        </w:rPr>
        <w:t>čistil</w:t>
      </w:r>
      <w:r w:rsidRPr="00464FDB">
        <w:rPr>
          <w:rFonts w:cs="Arial"/>
        </w:rPr>
        <w:t xml:space="preserve"> in higienskih papirnih proizvodov</w:t>
      </w:r>
      <w:r w:rsidR="00932368" w:rsidRPr="00464FDB">
        <w:rPr>
          <w:rFonts w:cs="Arial"/>
        </w:rPr>
        <w:t xml:space="preserve">, ki jih bo ponudnik uporabljal </w:t>
      </w:r>
      <w:r w:rsidR="00C60190" w:rsidRPr="00464FDB">
        <w:rPr>
          <w:rFonts w:cs="Arial"/>
        </w:rPr>
        <w:t>za izvedbo storitev</w:t>
      </w:r>
      <w:r w:rsidR="00932368" w:rsidRPr="00464FDB">
        <w:rPr>
          <w:rFonts w:cs="Arial"/>
        </w:rPr>
        <w:t xml:space="preserve"> čiščenj</w:t>
      </w:r>
      <w:r w:rsidR="00C60190" w:rsidRPr="00464FDB">
        <w:rPr>
          <w:rFonts w:cs="Arial"/>
        </w:rPr>
        <w:t>a</w:t>
      </w:r>
      <w:r w:rsidR="00932368" w:rsidRPr="00464FDB">
        <w:rPr>
          <w:rFonts w:cs="Arial"/>
        </w:rPr>
        <w:t xml:space="preserve"> poslovnih prostorov</w:t>
      </w:r>
      <w:r w:rsidR="007774F9" w:rsidRPr="00464FDB">
        <w:rPr>
          <w:rFonts w:cs="Arial"/>
        </w:rPr>
        <w:t xml:space="preserve"> RC Maribor in </w:t>
      </w:r>
      <w:r w:rsidR="00B377E3" w:rsidRPr="00464FDB">
        <w:rPr>
          <w:rFonts w:cs="Arial"/>
        </w:rPr>
        <w:t xml:space="preserve">Studia madžarskih programov </w:t>
      </w:r>
      <w:r w:rsidR="007774F9" w:rsidRPr="00464FDB">
        <w:rPr>
          <w:rFonts w:cs="Arial"/>
        </w:rPr>
        <w:t>Lendava</w:t>
      </w:r>
      <w:r w:rsidR="009377AD" w:rsidRPr="00464FDB">
        <w:rPr>
          <w:rFonts w:cs="Arial"/>
        </w:rPr>
        <w:t>:</w:t>
      </w:r>
      <w:r w:rsidR="00932368" w:rsidRPr="00464FDB">
        <w:rPr>
          <w:rFonts w:cs="Arial"/>
        </w:rPr>
        <w:t xml:space="preserve"> </w:t>
      </w:r>
    </w:p>
    <w:p w14:paraId="79912A76" w14:textId="08DD65A4" w:rsidR="007E7A6B" w:rsidRPr="006C6792" w:rsidRDefault="007E7A6B" w:rsidP="00932368">
      <w:pPr>
        <w:rPr>
          <w:rFonts w:cs="Arial"/>
          <w:i/>
          <w:iCs/>
          <w:sz w:val="18"/>
          <w:szCs w:val="22"/>
        </w:rPr>
      </w:pPr>
      <w:r w:rsidRPr="006C6792">
        <w:rPr>
          <w:rFonts w:cs="Arial"/>
          <w:i/>
          <w:iCs/>
          <w:sz w:val="18"/>
          <w:szCs w:val="22"/>
        </w:rPr>
        <w:t>(</w:t>
      </w:r>
      <w:r w:rsidR="006C6792" w:rsidRPr="006C6792">
        <w:rPr>
          <w:rFonts w:cs="Arial"/>
          <w:i/>
          <w:iCs/>
          <w:sz w:val="18"/>
          <w:szCs w:val="22"/>
        </w:rPr>
        <w:t xml:space="preserve">Ponudnik mora ponuditi takšen </w:t>
      </w:r>
      <w:r w:rsidRPr="006C6792">
        <w:rPr>
          <w:rFonts w:cs="Arial"/>
          <w:i/>
          <w:iCs/>
          <w:sz w:val="18"/>
          <w:szCs w:val="22"/>
        </w:rPr>
        <w:t>sanitarn</w:t>
      </w:r>
      <w:r w:rsidR="006C6792" w:rsidRPr="006C6792">
        <w:rPr>
          <w:rFonts w:cs="Arial"/>
          <w:i/>
          <w:iCs/>
          <w:sz w:val="18"/>
          <w:szCs w:val="22"/>
        </w:rPr>
        <w:t>o</w:t>
      </w:r>
      <w:r w:rsidRPr="006C6792">
        <w:rPr>
          <w:rFonts w:cs="Arial"/>
          <w:i/>
          <w:iCs/>
          <w:sz w:val="18"/>
          <w:szCs w:val="22"/>
        </w:rPr>
        <w:t xml:space="preserve"> higienski material</w:t>
      </w:r>
      <w:r w:rsidR="006C6792" w:rsidRPr="006C6792">
        <w:rPr>
          <w:rFonts w:cs="Arial"/>
          <w:i/>
          <w:iCs/>
          <w:sz w:val="18"/>
          <w:szCs w:val="22"/>
        </w:rPr>
        <w:t xml:space="preserve">, ki ustreza </w:t>
      </w:r>
      <w:r w:rsidR="006C6792">
        <w:rPr>
          <w:rFonts w:cs="Arial"/>
          <w:i/>
          <w:iCs/>
          <w:sz w:val="18"/>
          <w:szCs w:val="22"/>
        </w:rPr>
        <w:t xml:space="preserve">napravam in </w:t>
      </w:r>
      <w:r w:rsidR="006C6792" w:rsidRPr="006C6792">
        <w:rPr>
          <w:rFonts w:cs="Arial"/>
          <w:i/>
          <w:iCs/>
          <w:sz w:val="18"/>
          <w:szCs w:val="22"/>
        </w:rPr>
        <w:t>potrebam naročnika</w:t>
      </w:r>
      <w:r w:rsidR="006C6792">
        <w:rPr>
          <w:rFonts w:cs="Arial"/>
          <w:i/>
          <w:iCs/>
          <w:sz w:val="18"/>
          <w:szCs w:val="22"/>
        </w:rPr>
        <w:t xml:space="preserve"> - </w:t>
      </w:r>
      <w:r w:rsidR="006C6792" w:rsidRPr="006C6792">
        <w:rPr>
          <w:rFonts w:cs="Arial"/>
          <w:i/>
          <w:iCs/>
          <w:sz w:val="18"/>
          <w:szCs w:val="22"/>
        </w:rPr>
        <w:t>točk</w:t>
      </w:r>
      <w:r w:rsidR="006C6792">
        <w:rPr>
          <w:rFonts w:cs="Arial"/>
          <w:i/>
          <w:iCs/>
          <w:sz w:val="18"/>
          <w:szCs w:val="22"/>
        </w:rPr>
        <w:t>a</w:t>
      </w:r>
      <w:r w:rsidR="006C6792" w:rsidRPr="006C6792">
        <w:rPr>
          <w:rFonts w:cs="Arial"/>
          <w:i/>
          <w:iCs/>
          <w:sz w:val="18"/>
          <w:szCs w:val="22"/>
        </w:rPr>
        <w:t xml:space="preserve"> 3.3 Dokumentacije.)</w:t>
      </w:r>
      <w:r w:rsidRPr="006C6792">
        <w:rPr>
          <w:rFonts w:cs="Arial"/>
          <w:i/>
          <w:iCs/>
          <w:sz w:val="18"/>
          <w:szCs w:val="22"/>
        </w:rPr>
        <w:t xml:space="preserve"> </w:t>
      </w:r>
    </w:p>
    <w:p w14:paraId="6867E95E" w14:textId="77777777" w:rsidR="006C6792" w:rsidRPr="00464FDB" w:rsidRDefault="006C6792" w:rsidP="00932368">
      <w:pPr>
        <w:rPr>
          <w:rFonts w:cs="Arial"/>
        </w:rPr>
      </w:pPr>
    </w:p>
    <w:p w14:paraId="037524D9" w14:textId="77777777" w:rsidR="00932368" w:rsidRPr="00464FDB" w:rsidRDefault="00932368" w:rsidP="00932368"/>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932368" w:rsidRPr="00126B50" w14:paraId="53597029" w14:textId="77777777" w:rsidTr="009377AD">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4013480A" w14:textId="77777777" w:rsidR="00932368" w:rsidRPr="00464FDB" w:rsidRDefault="00932368" w:rsidP="00932368">
            <w:pPr>
              <w:jc w:val="center"/>
              <w:rPr>
                <w:rFonts w:asciiTheme="majorHAnsi" w:hAnsiTheme="majorHAnsi"/>
                <w:b/>
                <w:bCs/>
              </w:rPr>
            </w:pPr>
            <w:proofErr w:type="spellStart"/>
            <w:r w:rsidRPr="00464FDB">
              <w:rPr>
                <w:rFonts w:asciiTheme="majorHAnsi" w:hAnsiTheme="majorHAnsi"/>
                <w:b/>
                <w:bCs/>
              </w:rPr>
              <w:t>Zap.št</w:t>
            </w:r>
            <w:proofErr w:type="spellEnd"/>
            <w:r w:rsidRPr="00464FDB">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EBF6BBE" w14:textId="1D5E47AB" w:rsidR="00932368" w:rsidRPr="00464FDB" w:rsidRDefault="00932368" w:rsidP="0051098C">
            <w:pPr>
              <w:jc w:val="center"/>
              <w:rPr>
                <w:rFonts w:asciiTheme="majorHAnsi" w:hAnsiTheme="majorHAnsi"/>
                <w:b/>
                <w:bCs/>
              </w:rPr>
            </w:pPr>
            <w:r w:rsidRPr="00464FDB">
              <w:rPr>
                <w:rFonts w:asciiTheme="majorHAnsi" w:hAnsiTheme="majorHAnsi"/>
                <w:b/>
                <w:bCs/>
              </w:rPr>
              <w:t>Ime čistila</w:t>
            </w:r>
            <w:r w:rsidR="00AE6CB5" w:rsidRPr="00464FDB">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50953622" w14:textId="77777777" w:rsidR="00932368" w:rsidRPr="00464FDB" w:rsidRDefault="00932368" w:rsidP="00932368">
            <w:pPr>
              <w:jc w:val="center"/>
              <w:rPr>
                <w:rFonts w:asciiTheme="majorHAnsi" w:hAnsiTheme="majorHAnsi"/>
                <w:b/>
                <w:bCs/>
              </w:rPr>
            </w:pPr>
            <w:r w:rsidRPr="00464FDB">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074A9597" w14:textId="77777777" w:rsidR="00932368" w:rsidRPr="00126B50" w:rsidRDefault="00932368" w:rsidP="00932368">
            <w:pPr>
              <w:jc w:val="center"/>
              <w:rPr>
                <w:rFonts w:asciiTheme="majorHAnsi" w:hAnsiTheme="majorHAnsi"/>
                <w:b/>
                <w:bCs/>
              </w:rPr>
            </w:pPr>
            <w:r w:rsidRPr="00464FDB">
              <w:rPr>
                <w:rFonts w:asciiTheme="majorHAnsi" w:hAnsiTheme="majorHAnsi"/>
                <w:b/>
                <w:bCs/>
              </w:rPr>
              <w:t>Vrsta dokazila</w:t>
            </w:r>
            <w:r w:rsidR="002660CB" w:rsidRPr="00464FDB">
              <w:rPr>
                <w:rFonts w:asciiTheme="majorHAnsi" w:hAnsiTheme="majorHAnsi"/>
                <w:b/>
                <w:bCs/>
              </w:rPr>
              <w:t xml:space="preserve"> (priloga)</w:t>
            </w:r>
          </w:p>
        </w:tc>
      </w:tr>
      <w:tr w:rsidR="00932368" w:rsidRPr="006A6B95" w14:paraId="0375C2E5" w14:textId="77777777" w:rsidTr="009377AD">
        <w:tc>
          <w:tcPr>
            <w:tcW w:w="828" w:type="dxa"/>
            <w:tcBorders>
              <w:top w:val="single" w:sz="6" w:space="0" w:color="auto"/>
            </w:tcBorders>
          </w:tcPr>
          <w:p w14:paraId="2930B87A" w14:textId="77777777" w:rsidR="00932368" w:rsidRPr="006A6B95" w:rsidRDefault="00932368" w:rsidP="00932368">
            <w:pPr>
              <w:jc w:val="center"/>
            </w:pPr>
          </w:p>
          <w:p w14:paraId="4D21E328" w14:textId="77777777" w:rsidR="00932368" w:rsidRPr="006A6B95" w:rsidRDefault="00932368" w:rsidP="00932368">
            <w:pPr>
              <w:jc w:val="center"/>
            </w:pPr>
          </w:p>
        </w:tc>
        <w:tc>
          <w:tcPr>
            <w:tcW w:w="2886" w:type="dxa"/>
            <w:tcBorders>
              <w:top w:val="single" w:sz="6" w:space="0" w:color="auto"/>
            </w:tcBorders>
          </w:tcPr>
          <w:p w14:paraId="28145045" w14:textId="77777777" w:rsidR="00932368" w:rsidRPr="006A6B95" w:rsidRDefault="00932368" w:rsidP="00932368"/>
        </w:tc>
        <w:tc>
          <w:tcPr>
            <w:tcW w:w="2334" w:type="dxa"/>
            <w:tcBorders>
              <w:top w:val="single" w:sz="6" w:space="0" w:color="auto"/>
            </w:tcBorders>
          </w:tcPr>
          <w:p w14:paraId="2E583FA2" w14:textId="77777777" w:rsidR="00932368" w:rsidRPr="006A6B95" w:rsidRDefault="00932368" w:rsidP="00932368"/>
        </w:tc>
        <w:tc>
          <w:tcPr>
            <w:tcW w:w="3240" w:type="dxa"/>
            <w:tcBorders>
              <w:top w:val="single" w:sz="6" w:space="0" w:color="auto"/>
            </w:tcBorders>
          </w:tcPr>
          <w:p w14:paraId="0A8DF828" w14:textId="77777777" w:rsidR="00932368" w:rsidRPr="006A6B95" w:rsidRDefault="00932368" w:rsidP="00932368"/>
        </w:tc>
      </w:tr>
      <w:tr w:rsidR="00932368" w:rsidRPr="006A6B95" w14:paraId="14CC13C5" w14:textId="77777777" w:rsidTr="00932368">
        <w:tc>
          <w:tcPr>
            <w:tcW w:w="828" w:type="dxa"/>
          </w:tcPr>
          <w:p w14:paraId="57C26CAF" w14:textId="77777777" w:rsidR="00932368" w:rsidRPr="006A6B95" w:rsidRDefault="00932368" w:rsidP="00932368">
            <w:pPr>
              <w:jc w:val="center"/>
              <w:rPr>
                <w:highlight w:val="yellow"/>
              </w:rPr>
            </w:pPr>
          </w:p>
          <w:p w14:paraId="58D056D4" w14:textId="77777777" w:rsidR="00932368" w:rsidRPr="006A6B95" w:rsidRDefault="00932368" w:rsidP="00932368">
            <w:pPr>
              <w:jc w:val="center"/>
              <w:rPr>
                <w:highlight w:val="yellow"/>
              </w:rPr>
            </w:pPr>
          </w:p>
        </w:tc>
        <w:tc>
          <w:tcPr>
            <w:tcW w:w="2886" w:type="dxa"/>
          </w:tcPr>
          <w:p w14:paraId="4B9FFA60" w14:textId="77777777" w:rsidR="00932368" w:rsidRPr="006A6B95" w:rsidRDefault="00932368" w:rsidP="00932368">
            <w:pPr>
              <w:rPr>
                <w:highlight w:val="yellow"/>
              </w:rPr>
            </w:pPr>
          </w:p>
        </w:tc>
        <w:tc>
          <w:tcPr>
            <w:tcW w:w="2334" w:type="dxa"/>
          </w:tcPr>
          <w:p w14:paraId="53551C46" w14:textId="77777777" w:rsidR="00932368" w:rsidRPr="006A6B95" w:rsidRDefault="00932368" w:rsidP="00932368">
            <w:pPr>
              <w:rPr>
                <w:highlight w:val="yellow"/>
              </w:rPr>
            </w:pPr>
          </w:p>
        </w:tc>
        <w:tc>
          <w:tcPr>
            <w:tcW w:w="3240" w:type="dxa"/>
          </w:tcPr>
          <w:p w14:paraId="032A9CC0" w14:textId="77777777" w:rsidR="00932368" w:rsidRPr="006A6B95" w:rsidRDefault="00932368" w:rsidP="00932368">
            <w:pPr>
              <w:rPr>
                <w:highlight w:val="yellow"/>
              </w:rPr>
            </w:pPr>
          </w:p>
        </w:tc>
      </w:tr>
      <w:tr w:rsidR="00932368" w:rsidRPr="006A6B95" w14:paraId="7FB5E74B" w14:textId="77777777" w:rsidTr="00932368">
        <w:tc>
          <w:tcPr>
            <w:tcW w:w="828" w:type="dxa"/>
          </w:tcPr>
          <w:p w14:paraId="741F31E0" w14:textId="77777777" w:rsidR="00932368" w:rsidRPr="006A6B95" w:rsidRDefault="00932368" w:rsidP="00932368">
            <w:pPr>
              <w:jc w:val="center"/>
              <w:rPr>
                <w:highlight w:val="yellow"/>
              </w:rPr>
            </w:pPr>
          </w:p>
          <w:p w14:paraId="6BC94FE4" w14:textId="77777777" w:rsidR="00932368" w:rsidRPr="006A6B95" w:rsidRDefault="00932368" w:rsidP="00932368">
            <w:pPr>
              <w:jc w:val="center"/>
              <w:rPr>
                <w:highlight w:val="yellow"/>
              </w:rPr>
            </w:pPr>
          </w:p>
        </w:tc>
        <w:tc>
          <w:tcPr>
            <w:tcW w:w="2886" w:type="dxa"/>
          </w:tcPr>
          <w:p w14:paraId="250ABEDD" w14:textId="77777777" w:rsidR="00932368" w:rsidRPr="006A6B95" w:rsidRDefault="00932368" w:rsidP="00932368">
            <w:pPr>
              <w:rPr>
                <w:highlight w:val="yellow"/>
              </w:rPr>
            </w:pPr>
          </w:p>
        </w:tc>
        <w:tc>
          <w:tcPr>
            <w:tcW w:w="2334" w:type="dxa"/>
          </w:tcPr>
          <w:p w14:paraId="2848E074" w14:textId="77777777" w:rsidR="00932368" w:rsidRPr="006A6B95" w:rsidRDefault="00932368" w:rsidP="00932368">
            <w:pPr>
              <w:rPr>
                <w:highlight w:val="yellow"/>
              </w:rPr>
            </w:pPr>
          </w:p>
        </w:tc>
        <w:tc>
          <w:tcPr>
            <w:tcW w:w="3240" w:type="dxa"/>
          </w:tcPr>
          <w:p w14:paraId="0ED79683" w14:textId="77777777" w:rsidR="00932368" w:rsidRPr="006A6B95" w:rsidRDefault="00932368" w:rsidP="00932368">
            <w:pPr>
              <w:rPr>
                <w:highlight w:val="yellow"/>
              </w:rPr>
            </w:pPr>
          </w:p>
        </w:tc>
      </w:tr>
      <w:tr w:rsidR="00932368" w:rsidRPr="006A6B95" w14:paraId="3A25D1C6" w14:textId="77777777" w:rsidTr="00932368">
        <w:tc>
          <w:tcPr>
            <w:tcW w:w="828" w:type="dxa"/>
          </w:tcPr>
          <w:p w14:paraId="007721EF" w14:textId="77777777" w:rsidR="00932368" w:rsidRPr="006A6B95" w:rsidRDefault="00932368" w:rsidP="00932368">
            <w:pPr>
              <w:jc w:val="center"/>
              <w:rPr>
                <w:highlight w:val="yellow"/>
              </w:rPr>
            </w:pPr>
          </w:p>
          <w:p w14:paraId="755D80B3" w14:textId="77777777" w:rsidR="00932368" w:rsidRPr="006A6B95" w:rsidRDefault="00932368" w:rsidP="00932368">
            <w:pPr>
              <w:jc w:val="center"/>
              <w:rPr>
                <w:highlight w:val="yellow"/>
              </w:rPr>
            </w:pPr>
          </w:p>
        </w:tc>
        <w:tc>
          <w:tcPr>
            <w:tcW w:w="2886" w:type="dxa"/>
          </w:tcPr>
          <w:p w14:paraId="1F1F39AF" w14:textId="77777777" w:rsidR="00932368" w:rsidRPr="006A6B95" w:rsidRDefault="00932368" w:rsidP="00932368">
            <w:pPr>
              <w:rPr>
                <w:highlight w:val="yellow"/>
              </w:rPr>
            </w:pPr>
          </w:p>
        </w:tc>
        <w:tc>
          <w:tcPr>
            <w:tcW w:w="2334" w:type="dxa"/>
          </w:tcPr>
          <w:p w14:paraId="0BF4A7BF" w14:textId="77777777" w:rsidR="00932368" w:rsidRPr="006A6B95" w:rsidRDefault="00932368" w:rsidP="00932368">
            <w:pPr>
              <w:rPr>
                <w:highlight w:val="yellow"/>
              </w:rPr>
            </w:pPr>
          </w:p>
        </w:tc>
        <w:tc>
          <w:tcPr>
            <w:tcW w:w="3240" w:type="dxa"/>
          </w:tcPr>
          <w:p w14:paraId="43D41491" w14:textId="77777777" w:rsidR="00932368" w:rsidRPr="006A6B95" w:rsidRDefault="00932368" w:rsidP="00932368">
            <w:pPr>
              <w:rPr>
                <w:highlight w:val="yellow"/>
              </w:rPr>
            </w:pPr>
          </w:p>
        </w:tc>
      </w:tr>
      <w:tr w:rsidR="00932368" w:rsidRPr="006A6B95" w14:paraId="00B8DF3D" w14:textId="77777777" w:rsidTr="00932368">
        <w:tc>
          <w:tcPr>
            <w:tcW w:w="828" w:type="dxa"/>
          </w:tcPr>
          <w:p w14:paraId="57ED5D43" w14:textId="77777777" w:rsidR="00932368" w:rsidRPr="006A6B95" w:rsidRDefault="00932368" w:rsidP="00932368">
            <w:pPr>
              <w:jc w:val="center"/>
              <w:rPr>
                <w:highlight w:val="yellow"/>
              </w:rPr>
            </w:pPr>
          </w:p>
          <w:p w14:paraId="481FC65B" w14:textId="77777777" w:rsidR="00932368" w:rsidRPr="006A6B95" w:rsidRDefault="00932368" w:rsidP="00932368">
            <w:pPr>
              <w:jc w:val="center"/>
              <w:rPr>
                <w:highlight w:val="yellow"/>
              </w:rPr>
            </w:pPr>
          </w:p>
        </w:tc>
        <w:tc>
          <w:tcPr>
            <w:tcW w:w="2886" w:type="dxa"/>
          </w:tcPr>
          <w:p w14:paraId="060963EF" w14:textId="77777777" w:rsidR="00932368" w:rsidRPr="006A6B95" w:rsidRDefault="00932368" w:rsidP="00932368">
            <w:pPr>
              <w:rPr>
                <w:highlight w:val="yellow"/>
              </w:rPr>
            </w:pPr>
          </w:p>
        </w:tc>
        <w:tc>
          <w:tcPr>
            <w:tcW w:w="2334" w:type="dxa"/>
          </w:tcPr>
          <w:p w14:paraId="314B7741" w14:textId="77777777" w:rsidR="00932368" w:rsidRPr="006A6B95" w:rsidRDefault="00932368" w:rsidP="00932368">
            <w:pPr>
              <w:rPr>
                <w:highlight w:val="yellow"/>
              </w:rPr>
            </w:pPr>
          </w:p>
        </w:tc>
        <w:tc>
          <w:tcPr>
            <w:tcW w:w="3240" w:type="dxa"/>
          </w:tcPr>
          <w:p w14:paraId="372AD1A1" w14:textId="77777777" w:rsidR="00932368" w:rsidRPr="006A6B95" w:rsidRDefault="00932368" w:rsidP="00932368">
            <w:pPr>
              <w:rPr>
                <w:highlight w:val="yellow"/>
              </w:rPr>
            </w:pPr>
          </w:p>
        </w:tc>
      </w:tr>
      <w:tr w:rsidR="00932368" w:rsidRPr="006A6B95" w14:paraId="2454BDCB" w14:textId="77777777" w:rsidTr="00932368">
        <w:tc>
          <w:tcPr>
            <w:tcW w:w="828" w:type="dxa"/>
          </w:tcPr>
          <w:p w14:paraId="4F58E127" w14:textId="77777777" w:rsidR="00932368" w:rsidRPr="006A6B95" w:rsidRDefault="00932368" w:rsidP="00932368">
            <w:pPr>
              <w:jc w:val="center"/>
              <w:rPr>
                <w:highlight w:val="yellow"/>
              </w:rPr>
            </w:pPr>
          </w:p>
          <w:p w14:paraId="1FC285A4" w14:textId="77777777" w:rsidR="00932368" w:rsidRPr="006A6B95" w:rsidRDefault="00932368" w:rsidP="00932368">
            <w:pPr>
              <w:jc w:val="center"/>
              <w:rPr>
                <w:highlight w:val="yellow"/>
              </w:rPr>
            </w:pPr>
          </w:p>
        </w:tc>
        <w:tc>
          <w:tcPr>
            <w:tcW w:w="2886" w:type="dxa"/>
          </w:tcPr>
          <w:p w14:paraId="048D95CF" w14:textId="77777777" w:rsidR="00932368" w:rsidRPr="006A6B95" w:rsidRDefault="00932368" w:rsidP="00932368">
            <w:pPr>
              <w:rPr>
                <w:highlight w:val="yellow"/>
              </w:rPr>
            </w:pPr>
          </w:p>
        </w:tc>
        <w:tc>
          <w:tcPr>
            <w:tcW w:w="2334" w:type="dxa"/>
          </w:tcPr>
          <w:p w14:paraId="46B8E6A3" w14:textId="77777777" w:rsidR="00932368" w:rsidRPr="006A6B95" w:rsidRDefault="00932368" w:rsidP="00932368">
            <w:pPr>
              <w:rPr>
                <w:highlight w:val="yellow"/>
              </w:rPr>
            </w:pPr>
          </w:p>
        </w:tc>
        <w:tc>
          <w:tcPr>
            <w:tcW w:w="3240" w:type="dxa"/>
          </w:tcPr>
          <w:p w14:paraId="3E74DD26" w14:textId="77777777" w:rsidR="00932368" w:rsidRPr="006A6B95" w:rsidRDefault="00932368" w:rsidP="00932368">
            <w:pPr>
              <w:rPr>
                <w:highlight w:val="yellow"/>
              </w:rPr>
            </w:pPr>
          </w:p>
        </w:tc>
      </w:tr>
      <w:tr w:rsidR="00932368" w:rsidRPr="006A6B95" w14:paraId="65285723" w14:textId="77777777" w:rsidTr="00932368">
        <w:tc>
          <w:tcPr>
            <w:tcW w:w="828" w:type="dxa"/>
          </w:tcPr>
          <w:p w14:paraId="6201D70E" w14:textId="77777777" w:rsidR="00932368" w:rsidRPr="006A6B95" w:rsidRDefault="00932368" w:rsidP="00932368">
            <w:pPr>
              <w:jc w:val="center"/>
              <w:rPr>
                <w:highlight w:val="yellow"/>
              </w:rPr>
            </w:pPr>
          </w:p>
          <w:p w14:paraId="7BA42AC5" w14:textId="77777777" w:rsidR="00932368" w:rsidRPr="006A6B95" w:rsidRDefault="00932368" w:rsidP="00932368">
            <w:pPr>
              <w:jc w:val="center"/>
              <w:rPr>
                <w:highlight w:val="yellow"/>
              </w:rPr>
            </w:pPr>
          </w:p>
        </w:tc>
        <w:tc>
          <w:tcPr>
            <w:tcW w:w="2886" w:type="dxa"/>
          </w:tcPr>
          <w:p w14:paraId="6409BCFA" w14:textId="77777777" w:rsidR="00932368" w:rsidRPr="006A6B95" w:rsidRDefault="00932368" w:rsidP="00932368">
            <w:pPr>
              <w:rPr>
                <w:highlight w:val="yellow"/>
              </w:rPr>
            </w:pPr>
          </w:p>
        </w:tc>
        <w:tc>
          <w:tcPr>
            <w:tcW w:w="2334" w:type="dxa"/>
          </w:tcPr>
          <w:p w14:paraId="64A3B4EF" w14:textId="77777777" w:rsidR="00932368" w:rsidRPr="006A6B95" w:rsidRDefault="00932368" w:rsidP="00932368">
            <w:pPr>
              <w:rPr>
                <w:highlight w:val="yellow"/>
              </w:rPr>
            </w:pPr>
          </w:p>
        </w:tc>
        <w:tc>
          <w:tcPr>
            <w:tcW w:w="3240" w:type="dxa"/>
          </w:tcPr>
          <w:p w14:paraId="77612729" w14:textId="77777777" w:rsidR="00932368" w:rsidRPr="006A6B95" w:rsidRDefault="00932368" w:rsidP="00932368">
            <w:pPr>
              <w:rPr>
                <w:highlight w:val="yellow"/>
              </w:rPr>
            </w:pPr>
          </w:p>
        </w:tc>
      </w:tr>
      <w:tr w:rsidR="00932368" w:rsidRPr="006A6B95" w14:paraId="50D8FC1D" w14:textId="77777777" w:rsidTr="00932368">
        <w:tc>
          <w:tcPr>
            <w:tcW w:w="828" w:type="dxa"/>
          </w:tcPr>
          <w:p w14:paraId="57A3D4AC" w14:textId="77777777" w:rsidR="00932368" w:rsidRPr="006A6B95" w:rsidRDefault="00932368" w:rsidP="00932368">
            <w:pPr>
              <w:jc w:val="center"/>
              <w:rPr>
                <w:highlight w:val="yellow"/>
              </w:rPr>
            </w:pPr>
          </w:p>
          <w:p w14:paraId="4322A719" w14:textId="77777777" w:rsidR="00932368" w:rsidRPr="006A6B95" w:rsidRDefault="00932368" w:rsidP="00932368">
            <w:pPr>
              <w:jc w:val="center"/>
              <w:rPr>
                <w:highlight w:val="yellow"/>
              </w:rPr>
            </w:pPr>
          </w:p>
        </w:tc>
        <w:tc>
          <w:tcPr>
            <w:tcW w:w="2886" w:type="dxa"/>
          </w:tcPr>
          <w:p w14:paraId="2371310B" w14:textId="77777777" w:rsidR="00932368" w:rsidRPr="006A6B95" w:rsidRDefault="00932368" w:rsidP="00932368">
            <w:pPr>
              <w:rPr>
                <w:highlight w:val="yellow"/>
              </w:rPr>
            </w:pPr>
          </w:p>
        </w:tc>
        <w:tc>
          <w:tcPr>
            <w:tcW w:w="2334" w:type="dxa"/>
          </w:tcPr>
          <w:p w14:paraId="487326FF" w14:textId="77777777" w:rsidR="00932368" w:rsidRPr="006A6B95" w:rsidRDefault="00932368" w:rsidP="00932368">
            <w:pPr>
              <w:rPr>
                <w:highlight w:val="yellow"/>
              </w:rPr>
            </w:pPr>
          </w:p>
        </w:tc>
        <w:tc>
          <w:tcPr>
            <w:tcW w:w="3240" w:type="dxa"/>
          </w:tcPr>
          <w:p w14:paraId="04ABE0BA" w14:textId="77777777" w:rsidR="00932368" w:rsidRPr="006A6B95" w:rsidRDefault="00932368" w:rsidP="00932368">
            <w:pPr>
              <w:rPr>
                <w:highlight w:val="yellow"/>
              </w:rPr>
            </w:pPr>
          </w:p>
        </w:tc>
      </w:tr>
      <w:tr w:rsidR="00932368" w:rsidRPr="006A6B95" w14:paraId="5887571B" w14:textId="77777777" w:rsidTr="00932368">
        <w:tc>
          <w:tcPr>
            <w:tcW w:w="828" w:type="dxa"/>
          </w:tcPr>
          <w:p w14:paraId="2F4CB562" w14:textId="77777777" w:rsidR="00932368" w:rsidRPr="006A6B95" w:rsidRDefault="00932368" w:rsidP="00932368">
            <w:pPr>
              <w:jc w:val="center"/>
              <w:rPr>
                <w:highlight w:val="yellow"/>
              </w:rPr>
            </w:pPr>
          </w:p>
          <w:p w14:paraId="2CD74A11" w14:textId="77777777" w:rsidR="00932368" w:rsidRPr="006A6B95" w:rsidRDefault="00932368" w:rsidP="00932368">
            <w:pPr>
              <w:jc w:val="center"/>
              <w:rPr>
                <w:highlight w:val="yellow"/>
              </w:rPr>
            </w:pPr>
          </w:p>
        </w:tc>
        <w:tc>
          <w:tcPr>
            <w:tcW w:w="2886" w:type="dxa"/>
          </w:tcPr>
          <w:p w14:paraId="5A41435E" w14:textId="77777777" w:rsidR="00932368" w:rsidRPr="006A6B95" w:rsidRDefault="00932368" w:rsidP="00932368">
            <w:pPr>
              <w:rPr>
                <w:highlight w:val="yellow"/>
              </w:rPr>
            </w:pPr>
          </w:p>
        </w:tc>
        <w:tc>
          <w:tcPr>
            <w:tcW w:w="2334" w:type="dxa"/>
          </w:tcPr>
          <w:p w14:paraId="14C25B25" w14:textId="77777777" w:rsidR="00932368" w:rsidRPr="006A6B95" w:rsidRDefault="00932368" w:rsidP="00932368">
            <w:pPr>
              <w:rPr>
                <w:highlight w:val="yellow"/>
              </w:rPr>
            </w:pPr>
          </w:p>
        </w:tc>
        <w:tc>
          <w:tcPr>
            <w:tcW w:w="3240" w:type="dxa"/>
          </w:tcPr>
          <w:p w14:paraId="7F2F66CA" w14:textId="77777777" w:rsidR="00932368" w:rsidRPr="006A6B95" w:rsidRDefault="00932368" w:rsidP="00932368">
            <w:pPr>
              <w:rPr>
                <w:highlight w:val="yellow"/>
              </w:rPr>
            </w:pPr>
          </w:p>
        </w:tc>
      </w:tr>
      <w:tr w:rsidR="00932368" w:rsidRPr="006A6B95" w14:paraId="637DDEF7" w14:textId="77777777" w:rsidTr="00932368">
        <w:tc>
          <w:tcPr>
            <w:tcW w:w="828" w:type="dxa"/>
          </w:tcPr>
          <w:p w14:paraId="5B258D3C" w14:textId="77777777" w:rsidR="00932368" w:rsidRPr="006A6B95" w:rsidRDefault="00932368" w:rsidP="00932368">
            <w:pPr>
              <w:jc w:val="center"/>
              <w:rPr>
                <w:highlight w:val="yellow"/>
              </w:rPr>
            </w:pPr>
          </w:p>
          <w:p w14:paraId="4AA81C40" w14:textId="77777777" w:rsidR="00932368" w:rsidRPr="006A6B95" w:rsidRDefault="00932368" w:rsidP="00932368">
            <w:pPr>
              <w:jc w:val="center"/>
              <w:rPr>
                <w:highlight w:val="yellow"/>
              </w:rPr>
            </w:pPr>
          </w:p>
        </w:tc>
        <w:tc>
          <w:tcPr>
            <w:tcW w:w="2886" w:type="dxa"/>
          </w:tcPr>
          <w:p w14:paraId="2E509AD8" w14:textId="77777777" w:rsidR="00932368" w:rsidRPr="006A6B95" w:rsidRDefault="00932368" w:rsidP="00932368">
            <w:pPr>
              <w:rPr>
                <w:highlight w:val="yellow"/>
              </w:rPr>
            </w:pPr>
          </w:p>
        </w:tc>
        <w:tc>
          <w:tcPr>
            <w:tcW w:w="2334" w:type="dxa"/>
          </w:tcPr>
          <w:p w14:paraId="655110E8" w14:textId="77777777" w:rsidR="00932368" w:rsidRPr="006A6B95" w:rsidRDefault="00932368" w:rsidP="00932368">
            <w:pPr>
              <w:rPr>
                <w:highlight w:val="yellow"/>
              </w:rPr>
            </w:pPr>
          </w:p>
        </w:tc>
        <w:tc>
          <w:tcPr>
            <w:tcW w:w="3240" w:type="dxa"/>
          </w:tcPr>
          <w:p w14:paraId="72027636" w14:textId="77777777" w:rsidR="00932368" w:rsidRPr="006A6B95" w:rsidRDefault="00932368" w:rsidP="00932368">
            <w:pPr>
              <w:rPr>
                <w:highlight w:val="yellow"/>
              </w:rPr>
            </w:pPr>
          </w:p>
        </w:tc>
      </w:tr>
    </w:tbl>
    <w:p w14:paraId="6EDF928D" w14:textId="77777777" w:rsidR="00932368" w:rsidRPr="00932368" w:rsidRDefault="00932368" w:rsidP="00932368">
      <w:r w:rsidRPr="00932368">
        <w:t>…</w:t>
      </w:r>
    </w:p>
    <w:p w14:paraId="12062FD9" w14:textId="77777777" w:rsidR="00932368" w:rsidRDefault="00932368" w:rsidP="00932368"/>
    <w:p w14:paraId="12665ECB" w14:textId="2C375B05" w:rsidR="00AB603F" w:rsidRPr="00B377E3" w:rsidRDefault="00AB603F" w:rsidP="00932368">
      <w:pPr>
        <w:rPr>
          <w:b/>
          <w:bCs/>
        </w:rPr>
      </w:pPr>
      <w:r w:rsidRPr="00B377E3">
        <w:rPr>
          <w:b/>
          <w:bCs/>
        </w:rPr>
        <w:t>Izjavljamo, da bo delež čistil</w:t>
      </w:r>
      <w:r w:rsidR="00F33950">
        <w:rPr>
          <w:b/>
          <w:bCs/>
        </w:rPr>
        <w:t xml:space="preserve"> za trdne površine</w:t>
      </w:r>
      <w:r w:rsidR="009700DC" w:rsidRPr="00B377E3">
        <w:rPr>
          <w:b/>
          <w:bCs/>
        </w:rPr>
        <w:t>,</w:t>
      </w:r>
      <w:r w:rsidRPr="00B377E3">
        <w:rPr>
          <w:b/>
          <w:bCs/>
        </w:rPr>
        <w:t xml:space="preserve"> </w:t>
      </w:r>
      <w:r w:rsidR="000A0376" w:rsidRPr="00B377E3">
        <w:rPr>
          <w:b/>
          <w:bCs/>
        </w:rPr>
        <w:t xml:space="preserve">ki ustrezajo </w:t>
      </w:r>
      <w:r w:rsidR="00F33950">
        <w:rPr>
          <w:b/>
          <w:bCs/>
        </w:rPr>
        <w:t>zahtevam za pridobitev znaka za okolje EU za čistila za trdne površine, znašal glede na prostornino vseh izdelkov najmanj 50 %.</w:t>
      </w:r>
    </w:p>
    <w:p w14:paraId="7C4F45BE" w14:textId="77777777" w:rsidR="00AB603F" w:rsidRDefault="00AB603F" w:rsidP="00932368"/>
    <w:p w14:paraId="08338C7A" w14:textId="77777777" w:rsidR="00AB603F" w:rsidRPr="006A6B95" w:rsidRDefault="00AB603F" w:rsidP="00932368"/>
    <w:p w14:paraId="3CA0E0F0" w14:textId="77777777"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0075BB">
        <w:rPr>
          <w:u w:val="single"/>
        </w:rPr>
        <w:t>.</w:t>
      </w:r>
    </w:p>
    <w:p w14:paraId="02E22F02" w14:textId="77777777" w:rsidR="00932368" w:rsidRPr="006A6B95" w:rsidRDefault="00932368" w:rsidP="00932368"/>
    <w:p w14:paraId="3A320EB5" w14:textId="77777777" w:rsidR="00932368" w:rsidRPr="006A6B95" w:rsidRDefault="00932368" w:rsidP="00932368">
      <w:pPr>
        <w:pStyle w:val="BESEDILO"/>
        <w:keepLines w:val="0"/>
        <w:widowControl/>
        <w:tabs>
          <w:tab w:val="clear" w:pos="2155"/>
        </w:tabs>
        <w:rPr>
          <w:kern w:val="0"/>
          <w:szCs w:val="24"/>
        </w:rPr>
      </w:pPr>
    </w:p>
    <w:p w14:paraId="2D6B0B53" w14:textId="77777777" w:rsidR="00932368" w:rsidRPr="006A6B95" w:rsidRDefault="00932368" w:rsidP="00932368"/>
    <w:p w14:paraId="7E9E4A43" w14:textId="77777777" w:rsidR="00932368" w:rsidRPr="006A6B95" w:rsidRDefault="00932368" w:rsidP="00932368"/>
    <w:p w14:paraId="1993E7C0" w14:textId="77777777" w:rsidR="00932368" w:rsidRPr="006A6B95" w:rsidRDefault="00932368" w:rsidP="00932368">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5A2E6A85" w14:textId="77777777" w:rsidR="00932368" w:rsidRPr="006A6B95" w:rsidRDefault="00932368" w:rsidP="00932368">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41B94BE1" w14:textId="77777777" w:rsidR="00932368" w:rsidRPr="006A6B95" w:rsidRDefault="00932368" w:rsidP="00932368">
      <w:pPr>
        <w:spacing w:line="360" w:lineRule="auto"/>
      </w:pPr>
    </w:p>
    <w:p w14:paraId="7CA0CF3A" w14:textId="77777777" w:rsidR="00932368" w:rsidRPr="006A6B95" w:rsidRDefault="00932368" w:rsidP="00932368">
      <w:pPr>
        <w:spacing w:line="360" w:lineRule="auto"/>
      </w:pPr>
      <w:r w:rsidRPr="006A6B95">
        <w:t>........................................</w:t>
      </w:r>
      <w:r w:rsidRPr="006A6B95">
        <w:tab/>
      </w:r>
      <w:r w:rsidRPr="006A6B95">
        <w:tab/>
      </w:r>
      <w:r w:rsidRPr="006A6B95">
        <w:tab/>
      </w:r>
      <w:r w:rsidRPr="006A6B95">
        <w:tab/>
      </w:r>
      <w:r w:rsidRPr="006A6B95">
        <w:tab/>
        <w:t>.........................................</w:t>
      </w:r>
    </w:p>
    <w:p w14:paraId="58BAFEE2" w14:textId="77777777" w:rsidR="006F5074" w:rsidRPr="00661082" w:rsidRDefault="003739D9" w:rsidP="006F5074">
      <w:pPr>
        <w:pStyle w:val="Style1"/>
        <w:rPr>
          <w:lang w:val="sl-SI"/>
        </w:rPr>
      </w:pPr>
      <w:r w:rsidRPr="00661082">
        <w:rPr>
          <w:lang w:val="sl-SI"/>
        </w:rPr>
        <w:br w:type="page"/>
      </w:r>
    </w:p>
    <w:p w14:paraId="18D109B5" w14:textId="045BB9A4" w:rsidR="006A1A48" w:rsidRPr="00F5557E" w:rsidRDefault="00F5557E" w:rsidP="00F5557E">
      <w:pPr>
        <w:jc w:val="right"/>
        <w:rPr>
          <w:b/>
          <w:bCs/>
        </w:rPr>
      </w:pPr>
      <w:r w:rsidRPr="00F5557E">
        <w:rPr>
          <w:b/>
          <w:bCs/>
        </w:rPr>
        <w:lastRenderedPageBreak/>
        <w:t>OBR-9</w:t>
      </w:r>
    </w:p>
    <w:p w14:paraId="266E23EC" w14:textId="7A6E9577" w:rsidR="006A1A48" w:rsidRPr="00661082" w:rsidRDefault="006A1A48" w:rsidP="003013F5">
      <w:pPr>
        <w:pStyle w:val="Heading22"/>
      </w:pPr>
      <w:bookmarkStart w:id="168" w:name="_Toc211953098"/>
      <w:r w:rsidRPr="00661082">
        <w:t>V</w:t>
      </w:r>
      <w:bookmarkEnd w:id="157"/>
      <w:bookmarkEnd w:id="158"/>
      <w:bookmarkEnd w:id="159"/>
      <w:bookmarkEnd w:id="160"/>
      <w:bookmarkEnd w:id="161"/>
      <w:r w:rsidRPr="00661082">
        <w:t>zorec pogodbe</w:t>
      </w:r>
      <w:r w:rsidR="004F3858">
        <w:t xml:space="preserve"> S PRILOGO 1</w:t>
      </w:r>
      <w:bookmarkEnd w:id="168"/>
    </w:p>
    <w:p w14:paraId="6A64CCEE" w14:textId="77777777" w:rsidR="006A1A48" w:rsidRDefault="006A1A48"/>
    <w:p w14:paraId="3816A924" w14:textId="77777777" w:rsidR="006A1A48" w:rsidRDefault="006A1A48"/>
    <w:p w14:paraId="5863AC62" w14:textId="77777777" w:rsidR="006A1A48" w:rsidRDefault="006A1A48">
      <w:pPr>
        <w:tabs>
          <w:tab w:val="center" w:pos="1980"/>
          <w:tab w:val="center" w:pos="7020"/>
        </w:tabs>
      </w:pPr>
    </w:p>
    <w:p w14:paraId="02D9116F" w14:textId="2D16E0E9" w:rsidR="006A1A48" w:rsidRPr="00DF7C7A" w:rsidRDefault="006A1A48">
      <w:pPr>
        <w:jc w:val="center"/>
        <w:rPr>
          <w:b/>
          <w:sz w:val="24"/>
        </w:rPr>
      </w:pPr>
      <w:r w:rsidRPr="00DF7C7A">
        <w:rPr>
          <w:b/>
          <w:sz w:val="24"/>
        </w:rPr>
        <w:t xml:space="preserve">POGODBA ŠT. </w:t>
      </w:r>
      <w:r w:rsidR="00841752">
        <w:rPr>
          <w:b/>
          <w:sz w:val="24"/>
        </w:rPr>
        <w:t>JN-S0745</w:t>
      </w:r>
    </w:p>
    <w:p w14:paraId="5C7E7D07" w14:textId="77777777" w:rsidR="006A1A48" w:rsidRDefault="006A1A48">
      <w:pPr>
        <w:jc w:val="center"/>
      </w:pPr>
    </w:p>
    <w:p w14:paraId="18C4B9C8" w14:textId="77777777" w:rsidR="00B377E3" w:rsidRDefault="004B00C3" w:rsidP="00B377E3">
      <w:pPr>
        <w:pStyle w:val="BodyText"/>
        <w:spacing w:line="360" w:lineRule="auto"/>
        <w:jc w:val="center"/>
        <w:rPr>
          <w:rFonts w:ascii="Arial" w:hAnsi="Arial" w:cs="Arial"/>
          <w:szCs w:val="24"/>
        </w:rPr>
      </w:pPr>
      <w:bookmarkStart w:id="169" w:name="_Hlk68869765"/>
      <w:r w:rsidRPr="004B00C3">
        <w:rPr>
          <w:rFonts w:ascii="Arial" w:hAnsi="Arial" w:cs="Arial"/>
          <w:szCs w:val="24"/>
        </w:rPr>
        <w:t>Okolju prijazne storitve čiščenja poslovnih prostorov</w:t>
      </w:r>
      <w:r w:rsidR="00B377E3">
        <w:rPr>
          <w:rFonts w:ascii="Arial" w:hAnsi="Arial" w:cs="Arial"/>
          <w:szCs w:val="24"/>
        </w:rPr>
        <w:t xml:space="preserve"> </w:t>
      </w:r>
      <w:r w:rsidRPr="004B00C3">
        <w:rPr>
          <w:rFonts w:ascii="Arial" w:hAnsi="Arial" w:cs="Arial"/>
          <w:szCs w:val="24"/>
        </w:rPr>
        <w:t xml:space="preserve">RC Maribor in </w:t>
      </w:r>
      <w:r w:rsidR="00B377E3">
        <w:rPr>
          <w:rFonts w:ascii="Arial" w:hAnsi="Arial" w:cs="Arial"/>
          <w:szCs w:val="24"/>
        </w:rPr>
        <w:t xml:space="preserve">Studia madžarskih programov </w:t>
      </w:r>
      <w:r w:rsidRPr="004B00C3">
        <w:rPr>
          <w:rFonts w:ascii="Arial" w:hAnsi="Arial" w:cs="Arial"/>
          <w:szCs w:val="24"/>
        </w:rPr>
        <w:t>Lendava</w:t>
      </w:r>
      <w:bookmarkEnd w:id="169"/>
      <w:r w:rsidR="00B377E3">
        <w:rPr>
          <w:rFonts w:ascii="Arial" w:hAnsi="Arial" w:cs="Arial"/>
          <w:szCs w:val="24"/>
        </w:rPr>
        <w:t xml:space="preserve"> za dobo enega leta</w:t>
      </w:r>
    </w:p>
    <w:p w14:paraId="1D60183F" w14:textId="4E17DBBD" w:rsidR="00B377E3" w:rsidRPr="00EF54F3" w:rsidRDefault="00B377E3" w:rsidP="00B377E3">
      <w:pPr>
        <w:pStyle w:val="BodyText"/>
        <w:spacing w:line="360" w:lineRule="auto"/>
        <w:jc w:val="center"/>
        <w:rPr>
          <w:rFonts w:ascii="Arial" w:hAnsi="Arial" w:cs="Arial"/>
          <w:szCs w:val="24"/>
        </w:rPr>
      </w:pPr>
      <w:r>
        <w:rPr>
          <w:rFonts w:ascii="Arial" w:hAnsi="Arial" w:cs="Arial"/>
          <w:szCs w:val="24"/>
        </w:rPr>
        <w:t>(z možnostjo podaljšanja do treh let)</w:t>
      </w:r>
    </w:p>
    <w:p w14:paraId="6B4B4A5C" w14:textId="77777777" w:rsidR="006A1A48" w:rsidRDefault="006A1A48">
      <w:pPr>
        <w:jc w:val="center"/>
        <w:rPr>
          <w:b/>
          <w:sz w:val="24"/>
        </w:rPr>
      </w:pPr>
    </w:p>
    <w:p w14:paraId="4270A7F4" w14:textId="77777777" w:rsidR="006A1A48" w:rsidRDefault="006A1A48">
      <w:pPr>
        <w:jc w:val="center"/>
        <w:rPr>
          <w:b/>
          <w:sz w:val="24"/>
        </w:rPr>
      </w:pPr>
    </w:p>
    <w:p w14:paraId="76E81148" w14:textId="77777777" w:rsidR="006A1A48" w:rsidRDefault="006A1A48">
      <w:pPr>
        <w:jc w:val="center"/>
        <w:rPr>
          <w:b/>
          <w:sz w:val="24"/>
        </w:rPr>
      </w:pPr>
    </w:p>
    <w:p w14:paraId="3FEBE899" w14:textId="77777777" w:rsidR="006A1A48" w:rsidRDefault="006A1A48">
      <w:pPr>
        <w:pStyle w:val="BodyText"/>
        <w:rPr>
          <w:rFonts w:ascii="Arial" w:hAnsi="Arial"/>
          <w:b w:val="0"/>
          <w:sz w:val="20"/>
        </w:rPr>
      </w:pPr>
    </w:p>
    <w:p w14:paraId="58470FB8" w14:textId="77777777" w:rsidR="006A1A48" w:rsidRDefault="006A1A48">
      <w:pPr>
        <w:pStyle w:val="BodyText"/>
        <w:rPr>
          <w:rFonts w:ascii="Arial" w:hAnsi="Arial"/>
          <w:b w:val="0"/>
          <w:sz w:val="20"/>
        </w:rPr>
      </w:pPr>
    </w:p>
    <w:p w14:paraId="3932F364" w14:textId="77777777" w:rsidR="006A1A48" w:rsidRDefault="006A1A48">
      <w:pPr>
        <w:pStyle w:val="BodyText"/>
        <w:rPr>
          <w:rFonts w:ascii="Arial" w:hAnsi="Arial"/>
          <w:b w:val="0"/>
          <w:sz w:val="20"/>
        </w:rPr>
      </w:pPr>
      <w:r>
        <w:rPr>
          <w:rFonts w:ascii="Arial" w:hAnsi="Arial"/>
          <w:b w:val="0"/>
          <w:sz w:val="20"/>
        </w:rPr>
        <w:t>sklenjena med:</w:t>
      </w:r>
    </w:p>
    <w:p w14:paraId="72B00C3B" w14:textId="77777777" w:rsidR="006A1A48" w:rsidRDefault="006A1A48">
      <w:pPr>
        <w:pStyle w:val="BodyText"/>
        <w:rPr>
          <w:rFonts w:ascii="Arial" w:hAnsi="Arial"/>
          <w:b w:val="0"/>
          <w:sz w:val="20"/>
        </w:rPr>
      </w:pPr>
    </w:p>
    <w:p w14:paraId="66D22985" w14:textId="77777777" w:rsidR="006A1A48" w:rsidRDefault="006A1A48">
      <w:pPr>
        <w:pStyle w:val="BodyText"/>
        <w:rPr>
          <w:rFonts w:ascii="Arial" w:hAnsi="Arial"/>
          <w:b w:val="0"/>
          <w:sz w:val="20"/>
        </w:rPr>
      </w:pPr>
    </w:p>
    <w:p w14:paraId="278FB759" w14:textId="77777777" w:rsidR="006A1A48" w:rsidRDefault="006A1A48">
      <w:pPr>
        <w:pStyle w:val="BodyText"/>
        <w:rPr>
          <w:rFonts w:ascii="Arial" w:hAnsi="Arial"/>
          <w:b w:val="0"/>
          <w:sz w:val="20"/>
        </w:rPr>
      </w:pPr>
    </w:p>
    <w:p w14:paraId="31B28687" w14:textId="77777777" w:rsidR="008C34C7" w:rsidRDefault="008C34C7">
      <w:pPr>
        <w:pStyle w:val="BodyText"/>
        <w:rPr>
          <w:rFonts w:ascii="Arial" w:hAnsi="Arial"/>
          <w:b w:val="0"/>
          <w:sz w:val="20"/>
        </w:rPr>
      </w:pPr>
    </w:p>
    <w:p w14:paraId="4F79979D" w14:textId="77777777" w:rsidR="006A1A48" w:rsidRDefault="006A1A48">
      <w:pPr>
        <w:pStyle w:val="BodyText"/>
        <w:rPr>
          <w:rFonts w:ascii="Arial" w:hAnsi="Arial"/>
          <w:b w:val="0"/>
          <w:sz w:val="20"/>
        </w:rPr>
      </w:pPr>
      <w:r>
        <w:rPr>
          <w:rFonts w:ascii="Arial" w:hAnsi="Arial"/>
          <w:b w:val="0"/>
          <w:sz w:val="20"/>
        </w:rPr>
        <w:t>Radiotelevizija Slovenija, Javni zavod</w:t>
      </w:r>
    </w:p>
    <w:p w14:paraId="06BA4A6A" w14:textId="77777777" w:rsidR="006A1A48" w:rsidRDefault="006A1A48">
      <w:pPr>
        <w:pStyle w:val="BodyText"/>
        <w:rPr>
          <w:rFonts w:ascii="Arial" w:hAnsi="Arial"/>
          <w:b w:val="0"/>
          <w:sz w:val="20"/>
        </w:rPr>
      </w:pPr>
      <w:r>
        <w:rPr>
          <w:rFonts w:ascii="Arial" w:hAnsi="Arial"/>
          <w:b w:val="0"/>
          <w:sz w:val="20"/>
        </w:rPr>
        <w:t>Kolodvorska 2</w:t>
      </w:r>
    </w:p>
    <w:p w14:paraId="33C578F5" w14:textId="77777777" w:rsidR="006A1A48" w:rsidRDefault="006A1A48">
      <w:pPr>
        <w:pStyle w:val="BodyText"/>
        <w:rPr>
          <w:rFonts w:ascii="Arial" w:hAnsi="Arial"/>
          <w:b w:val="0"/>
          <w:sz w:val="20"/>
        </w:rPr>
      </w:pPr>
      <w:r>
        <w:rPr>
          <w:rFonts w:ascii="Arial" w:hAnsi="Arial"/>
          <w:b w:val="0"/>
          <w:sz w:val="20"/>
        </w:rPr>
        <w:t>1550 Ljubljana</w:t>
      </w:r>
    </w:p>
    <w:p w14:paraId="39BE2E8A" w14:textId="77777777" w:rsidR="006A1A48" w:rsidRDefault="006A1A48">
      <w:pPr>
        <w:pStyle w:val="BodyText"/>
        <w:rPr>
          <w:rFonts w:ascii="Arial" w:hAnsi="Arial"/>
          <w:b w:val="0"/>
          <w:sz w:val="20"/>
        </w:rPr>
      </w:pPr>
    </w:p>
    <w:p w14:paraId="500C2E50" w14:textId="77777777" w:rsidR="006A1A48" w:rsidRDefault="006A1A48">
      <w:pPr>
        <w:pStyle w:val="BodyText"/>
        <w:rPr>
          <w:rFonts w:ascii="Arial" w:hAnsi="Arial"/>
          <w:b w:val="0"/>
          <w:sz w:val="20"/>
        </w:rPr>
      </w:pPr>
      <w:r>
        <w:rPr>
          <w:rFonts w:ascii="Arial" w:hAnsi="Arial"/>
          <w:b w:val="0"/>
          <w:sz w:val="20"/>
        </w:rPr>
        <w:t>Identifikacijska štev. za DDV: SI29865174</w:t>
      </w:r>
    </w:p>
    <w:p w14:paraId="7E598628" w14:textId="77777777" w:rsidR="006A1A48" w:rsidRDefault="006A1A48">
      <w:pPr>
        <w:pStyle w:val="BodyText"/>
        <w:rPr>
          <w:rFonts w:ascii="Arial" w:hAnsi="Arial"/>
          <w:b w:val="0"/>
          <w:sz w:val="20"/>
        </w:rPr>
      </w:pPr>
      <w:r>
        <w:rPr>
          <w:rFonts w:ascii="Arial" w:hAnsi="Arial"/>
          <w:b w:val="0"/>
          <w:sz w:val="20"/>
        </w:rPr>
        <w:t>Matična številka: 5056497</w:t>
      </w:r>
    </w:p>
    <w:p w14:paraId="4B7C973B" w14:textId="77777777" w:rsidR="006A1A48" w:rsidRDefault="006A1A48">
      <w:pPr>
        <w:pStyle w:val="BodyText"/>
        <w:rPr>
          <w:rFonts w:ascii="Arial" w:hAnsi="Arial"/>
          <w:b w:val="0"/>
          <w:sz w:val="20"/>
        </w:rPr>
      </w:pPr>
    </w:p>
    <w:p w14:paraId="369DE45F" w14:textId="77777777" w:rsidR="00082CBD" w:rsidRPr="00C1651D" w:rsidRDefault="00082CBD" w:rsidP="00082CBD">
      <w:pPr>
        <w:rPr>
          <w:rFonts w:cs="Arial"/>
          <w:color w:val="000000"/>
          <w:szCs w:val="22"/>
          <w:lang w:eastAsia="sl-SI"/>
        </w:rPr>
      </w:pPr>
      <w:bookmarkStart w:id="170"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0"/>
    <w:p w14:paraId="119241DE" w14:textId="77777777" w:rsidR="006A1A48" w:rsidRDefault="006A1A48">
      <w:pPr>
        <w:pStyle w:val="BodyText"/>
        <w:rPr>
          <w:rFonts w:ascii="Arial" w:hAnsi="Arial"/>
          <w:b w:val="0"/>
          <w:sz w:val="20"/>
        </w:rPr>
      </w:pPr>
    </w:p>
    <w:p w14:paraId="32F59114"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47C4ECE7" w14:textId="77777777" w:rsidR="006A1A48" w:rsidRDefault="006A1A48">
      <w:pPr>
        <w:pStyle w:val="BodyText"/>
        <w:rPr>
          <w:rFonts w:ascii="Arial" w:hAnsi="Arial"/>
          <w:b w:val="0"/>
          <w:sz w:val="20"/>
        </w:rPr>
      </w:pPr>
    </w:p>
    <w:p w14:paraId="68C13A46" w14:textId="77777777" w:rsidR="006A1A48" w:rsidRDefault="006A1A48">
      <w:pPr>
        <w:pStyle w:val="BodyText"/>
        <w:rPr>
          <w:rFonts w:ascii="Arial" w:hAnsi="Arial"/>
          <w:b w:val="0"/>
          <w:sz w:val="20"/>
        </w:rPr>
      </w:pPr>
    </w:p>
    <w:p w14:paraId="57E57FE5" w14:textId="77777777" w:rsidR="006A1A48" w:rsidRDefault="006A1A48">
      <w:pPr>
        <w:pStyle w:val="BodyText"/>
        <w:rPr>
          <w:rFonts w:ascii="Arial" w:hAnsi="Arial"/>
          <w:b w:val="0"/>
          <w:sz w:val="20"/>
        </w:rPr>
      </w:pPr>
    </w:p>
    <w:p w14:paraId="1A6866AF" w14:textId="77777777" w:rsidR="006A1A48" w:rsidRDefault="006A1A48">
      <w:r>
        <w:t>in</w:t>
      </w:r>
    </w:p>
    <w:p w14:paraId="32381008" w14:textId="77777777" w:rsidR="006A1A48" w:rsidRDefault="006A1A48"/>
    <w:p w14:paraId="2BCBCF2F" w14:textId="77777777" w:rsidR="006A1A48" w:rsidRDefault="006A1A48"/>
    <w:p w14:paraId="44D81477" w14:textId="77777777" w:rsidR="006A1A48" w:rsidRDefault="006A1A48"/>
    <w:p w14:paraId="309603A1" w14:textId="77777777" w:rsidR="006A1A48" w:rsidRDefault="006A1A48">
      <w:r>
        <w:t>..............................................</w:t>
      </w:r>
    </w:p>
    <w:p w14:paraId="06160EA2" w14:textId="77777777" w:rsidR="006A1A48" w:rsidRDefault="006A1A48">
      <w:r>
        <w:t>..............................................</w:t>
      </w:r>
    </w:p>
    <w:p w14:paraId="173C19D9" w14:textId="77777777" w:rsidR="006A1A48" w:rsidRDefault="006A1A48">
      <w:r>
        <w:t>..............................................</w:t>
      </w:r>
    </w:p>
    <w:p w14:paraId="77B847C3" w14:textId="77777777" w:rsidR="006A1A48" w:rsidRDefault="006A1A48">
      <w:r>
        <w:t>..............................................</w:t>
      </w:r>
    </w:p>
    <w:p w14:paraId="73A5EAF0" w14:textId="77777777" w:rsidR="006A1A48" w:rsidRDefault="006A1A48"/>
    <w:p w14:paraId="3F32F6FE" w14:textId="77777777" w:rsidR="006A1A48" w:rsidRDefault="006A1A48">
      <w:r>
        <w:t xml:space="preserve">Identifikacijska štev. za DDV: </w:t>
      </w:r>
    </w:p>
    <w:p w14:paraId="213A4737" w14:textId="77777777" w:rsidR="006A1A48" w:rsidRDefault="006A1A48">
      <w:r>
        <w:t xml:space="preserve">Matična številka: </w:t>
      </w:r>
    </w:p>
    <w:p w14:paraId="53CAD3C2" w14:textId="77777777" w:rsidR="006A1A48" w:rsidRDefault="006A1A48"/>
    <w:p w14:paraId="272A9DF5" w14:textId="77777777" w:rsidR="006A1A48" w:rsidRDefault="006A1A48"/>
    <w:p w14:paraId="28FA89BC" w14:textId="77777777" w:rsidR="006A1A48" w:rsidRDefault="006A1A48">
      <w:r>
        <w:t>ki ga zastopa ..............................................</w:t>
      </w:r>
    </w:p>
    <w:p w14:paraId="2E82C0F2" w14:textId="77777777" w:rsidR="006A1A48" w:rsidRDefault="006A1A48"/>
    <w:p w14:paraId="6930E0F9" w14:textId="77777777" w:rsidR="006A1A48" w:rsidRDefault="006A1A48">
      <w:pPr>
        <w:rPr>
          <w:u w:val="single"/>
        </w:rPr>
      </w:pPr>
      <w:r>
        <w:rPr>
          <w:u w:val="single"/>
        </w:rPr>
        <w:t xml:space="preserve">(v nadaljevanju teksta </w:t>
      </w:r>
      <w:r w:rsidR="00D15431">
        <w:rPr>
          <w:u w:val="single"/>
        </w:rPr>
        <w:t>PONUDNIK</w:t>
      </w:r>
      <w:r>
        <w:rPr>
          <w:u w:val="single"/>
        </w:rPr>
        <w:t>)</w:t>
      </w:r>
    </w:p>
    <w:p w14:paraId="1333A13A" w14:textId="77777777" w:rsidR="006A1A48" w:rsidRDefault="006A1A48"/>
    <w:p w14:paraId="3EBCEFB5" w14:textId="77777777" w:rsidR="006A1A48" w:rsidRDefault="006A1A48"/>
    <w:p w14:paraId="7144D116" w14:textId="77777777" w:rsidR="006A1A48" w:rsidRDefault="006A1A48"/>
    <w:p w14:paraId="78162D21" w14:textId="77777777" w:rsidR="006A1A48" w:rsidRDefault="006A1A48"/>
    <w:p w14:paraId="2A529B8B" w14:textId="77777777" w:rsidR="00F5557E" w:rsidRDefault="00DF7C7A">
      <w:pPr>
        <w:rPr>
          <w:b/>
        </w:rPr>
      </w:pPr>
      <w:r>
        <w:rPr>
          <w:b/>
        </w:rPr>
        <w:br w:type="page"/>
      </w:r>
    </w:p>
    <w:p w14:paraId="523E005F" w14:textId="1F65844D" w:rsidR="00F5557E" w:rsidRDefault="00F5557E" w:rsidP="001D74FB">
      <w:pPr>
        <w:spacing w:line="276" w:lineRule="auto"/>
        <w:jc w:val="center"/>
        <w:rPr>
          <w:b/>
        </w:rPr>
      </w:pPr>
      <w:r>
        <w:rPr>
          <w:b/>
        </w:rPr>
        <w:lastRenderedPageBreak/>
        <w:t>UVODNE DOLOČBE</w:t>
      </w:r>
    </w:p>
    <w:p w14:paraId="520E6A6D" w14:textId="77777777" w:rsidR="00F5557E" w:rsidRDefault="00F5557E" w:rsidP="001D74FB">
      <w:pPr>
        <w:spacing w:line="276" w:lineRule="auto"/>
        <w:jc w:val="center"/>
        <w:rPr>
          <w:b/>
        </w:rPr>
      </w:pPr>
    </w:p>
    <w:p w14:paraId="05CE39D0" w14:textId="2FA1177A" w:rsidR="006A1A48" w:rsidRPr="00460ECA" w:rsidRDefault="006A1A48" w:rsidP="001D74FB">
      <w:pPr>
        <w:spacing w:line="276" w:lineRule="auto"/>
        <w:jc w:val="center"/>
        <w:rPr>
          <w:b/>
          <w:szCs w:val="20"/>
        </w:rPr>
      </w:pPr>
      <w:r w:rsidRPr="00460ECA">
        <w:rPr>
          <w:b/>
          <w:szCs w:val="20"/>
        </w:rPr>
        <w:t>1. člen</w:t>
      </w:r>
    </w:p>
    <w:p w14:paraId="538C868D" w14:textId="77777777" w:rsidR="006A1A48" w:rsidRPr="00460ECA" w:rsidRDefault="006A1A48" w:rsidP="001D74FB">
      <w:pPr>
        <w:spacing w:line="276" w:lineRule="auto"/>
        <w:rPr>
          <w:szCs w:val="20"/>
        </w:rPr>
      </w:pPr>
    </w:p>
    <w:p w14:paraId="231CC3B1" w14:textId="6EBA057F" w:rsidR="00F5557E" w:rsidRPr="00460ECA" w:rsidRDefault="00F5557E" w:rsidP="001D74FB">
      <w:pPr>
        <w:spacing w:line="276" w:lineRule="auto"/>
        <w:rPr>
          <w:rFonts w:cs="Arial"/>
          <w:noProof/>
          <w:szCs w:val="20"/>
        </w:rPr>
      </w:pPr>
      <w:r w:rsidRPr="00460ECA">
        <w:rPr>
          <w:rFonts w:cs="Arial"/>
          <w:noProof/>
          <w:szCs w:val="20"/>
        </w:rPr>
        <w:t>Naročnik in ponudnik ugotavlja</w:t>
      </w:r>
      <w:r w:rsidR="009061DE">
        <w:rPr>
          <w:rFonts w:cs="Arial"/>
          <w:noProof/>
          <w:szCs w:val="20"/>
        </w:rPr>
        <w:t>ta</w:t>
      </w:r>
      <w:r w:rsidRPr="00460ECA">
        <w:rPr>
          <w:rFonts w:cs="Arial"/>
          <w:noProof/>
          <w:szCs w:val="20"/>
        </w:rPr>
        <w:t>, da je:</w:t>
      </w:r>
    </w:p>
    <w:p w14:paraId="5C11D449" w14:textId="786BFBF7" w:rsidR="00B377E3" w:rsidRPr="00460ECA" w:rsidRDefault="00F5557E" w:rsidP="001D74FB">
      <w:pPr>
        <w:pStyle w:val="ListParagraph"/>
        <w:numPr>
          <w:ilvl w:val="0"/>
          <w:numId w:val="43"/>
        </w:numPr>
        <w:spacing w:line="276" w:lineRule="auto"/>
        <w:rPr>
          <w:sz w:val="20"/>
          <w:szCs w:val="20"/>
          <w:lang w:val="sl-SI"/>
        </w:rPr>
      </w:pPr>
      <w:r w:rsidRPr="00460ECA">
        <w:rPr>
          <w:noProof/>
          <w:sz w:val="20"/>
          <w:szCs w:val="20"/>
          <w:lang w:val="sl-SI"/>
        </w:rPr>
        <w:t xml:space="preserve">naročnik izvedel </w:t>
      </w:r>
      <w:r w:rsidR="00082CBD" w:rsidRPr="00460ECA">
        <w:rPr>
          <w:noProof/>
          <w:sz w:val="20"/>
          <w:szCs w:val="20"/>
          <w:lang w:val="sl-SI"/>
        </w:rPr>
        <w:t xml:space="preserve">postopek oddaje javnega naročila na osnovi 40. člena Zakona o javnem naročanju – ZJN-3 </w:t>
      </w:r>
      <w:r w:rsidR="00082CBD" w:rsidRPr="00460ECA">
        <w:rPr>
          <w:bCs/>
          <w:noProof/>
          <w:sz w:val="20"/>
          <w:szCs w:val="20"/>
          <w:lang w:val="sl-SI"/>
        </w:rPr>
        <w:t xml:space="preserve">(Ur. list RS št. 91/2015 z vsemi nadaljnjimi spremembami in dopolnitvami, v nadaljevanju ZJN-3) </w:t>
      </w:r>
      <w:r w:rsidR="00082CBD" w:rsidRPr="00460ECA">
        <w:rPr>
          <w:bCs/>
          <w:sz w:val="20"/>
          <w:szCs w:val="20"/>
          <w:lang w:val="sl-SI"/>
        </w:rPr>
        <w:t>za</w:t>
      </w:r>
      <w:r w:rsidRPr="00460ECA">
        <w:rPr>
          <w:bCs/>
          <w:sz w:val="20"/>
          <w:szCs w:val="20"/>
          <w:lang w:val="sl-SI"/>
        </w:rPr>
        <w:t xml:space="preserve"> </w:t>
      </w:r>
      <w:r w:rsidR="003A154E" w:rsidRPr="00460ECA">
        <w:rPr>
          <w:sz w:val="20"/>
          <w:szCs w:val="20"/>
          <w:lang w:val="sl-SI"/>
        </w:rPr>
        <w:t>okolju prijazne storitve čiščenja poslovnih prostorov RC Maribor in</w:t>
      </w:r>
      <w:r w:rsidR="00B377E3" w:rsidRPr="00460ECA">
        <w:rPr>
          <w:sz w:val="20"/>
          <w:szCs w:val="20"/>
          <w:lang w:val="sl-SI"/>
        </w:rPr>
        <w:t xml:space="preserve"> Studia madžarskih programov </w:t>
      </w:r>
      <w:r w:rsidR="003A154E" w:rsidRPr="00460ECA">
        <w:rPr>
          <w:sz w:val="20"/>
          <w:szCs w:val="20"/>
          <w:lang w:val="sl-SI"/>
        </w:rPr>
        <w:t>Lendava</w:t>
      </w:r>
      <w:r w:rsidR="00B377E3" w:rsidRPr="00460ECA">
        <w:rPr>
          <w:sz w:val="20"/>
          <w:szCs w:val="20"/>
          <w:lang w:val="sl-SI"/>
        </w:rPr>
        <w:t xml:space="preserve"> za dobo enega leta (z možnostjo podaljšanja do treh let)</w:t>
      </w:r>
      <w:r w:rsidRPr="00460ECA">
        <w:rPr>
          <w:sz w:val="20"/>
          <w:szCs w:val="20"/>
          <w:lang w:val="sl-SI"/>
        </w:rPr>
        <w:t>;</w:t>
      </w:r>
    </w:p>
    <w:p w14:paraId="341D4F2E" w14:textId="48F06615" w:rsidR="006A1A48" w:rsidRPr="00460ECA" w:rsidRDefault="00F5557E" w:rsidP="001D74FB">
      <w:pPr>
        <w:pStyle w:val="ListParagraph"/>
        <w:numPr>
          <w:ilvl w:val="0"/>
          <w:numId w:val="43"/>
        </w:numPr>
        <w:spacing w:line="276" w:lineRule="auto"/>
        <w:rPr>
          <w:sz w:val="20"/>
          <w:szCs w:val="20"/>
          <w:lang w:val="sl-SI"/>
        </w:rPr>
      </w:pPr>
      <w:r w:rsidRPr="00460ECA">
        <w:rPr>
          <w:sz w:val="20"/>
          <w:szCs w:val="20"/>
          <w:lang w:val="sl-SI"/>
        </w:rPr>
        <w:t xml:space="preserve">naročnik izbral ponudnika kot </w:t>
      </w:r>
      <w:r w:rsidR="006A1A48" w:rsidRPr="00460ECA">
        <w:rPr>
          <w:sz w:val="20"/>
          <w:szCs w:val="20"/>
          <w:lang w:val="sl-SI"/>
        </w:rPr>
        <w:t>najugodnejš</w:t>
      </w:r>
      <w:r w:rsidRPr="00460ECA">
        <w:rPr>
          <w:sz w:val="20"/>
          <w:szCs w:val="20"/>
          <w:lang w:val="sl-SI"/>
        </w:rPr>
        <w:t>ega za izvedbo javnega naročila iz prve alineje na osnovi</w:t>
      </w:r>
      <w:r w:rsidR="006A1A48" w:rsidRPr="00460ECA">
        <w:rPr>
          <w:sz w:val="20"/>
          <w:szCs w:val="20"/>
          <w:lang w:val="sl-SI"/>
        </w:rPr>
        <w:t xml:space="preserve"> javnega naročila, objavljenega na Portalu javnih naročil pod </w:t>
      </w:r>
      <w:r w:rsidR="00B377E3" w:rsidRPr="00460ECA">
        <w:rPr>
          <w:sz w:val="20"/>
          <w:szCs w:val="20"/>
          <w:lang w:val="sl-SI"/>
        </w:rPr>
        <w:t>oznako</w:t>
      </w:r>
      <w:r w:rsidR="00D6380D" w:rsidRPr="00460ECA">
        <w:rPr>
          <w:bCs/>
          <w:sz w:val="20"/>
          <w:szCs w:val="20"/>
          <w:lang w:val="sl-SI"/>
        </w:rPr>
        <w:t xml:space="preserve"> ……..…..</w:t>
      </w:r>
      <w:r w:rsidR="006A1A48" w:rsidRPr="00460ECA">
        <w:rPr>
          <w:bCs/>
          <w:sz w:val="20"/>
          <w:szCs w:val="20"/>
          <w:lang w:val="sl-SI"/>
        </w:rPr>
        <w:t xml:space="preserve">  </w:t>
      </w:r>
      <w:proofErr w:type="spellStart"/>
      <w:r w:rsidR="006A1A48" w:rsidRPr="00460ECA">
        <w:rPr>
          <w:bCs/>
          <w:sz w:val="20"/>
          <w:szCs w:val="20"/>
        </w:rPr>
        <w:t>dne</w:t>
      </w:r>
      <w:proofErr w:type="spellEnd"/>
      <w:r w:rsidR="006A1A48" w:rsidRPr="00460ECA">
        <w:rPr>
          <w:bCs/>
          <w:sz w:val="20"/>
          <w:szCs w:val="20"/>
        </w:rPr>
        <w:t xml:space="preserve"> ………… </w:t>
      </w:r>
      <w:r w:rsidR="00207B7D" w:rsidRPr="00460ECA">
        <w:rPr>
          <w:bCs/>
          <w:sz w:val="20"/>
          <w:szCs w:val="20"/>
        </w:rPr>
        <w:t xml:space="preserve">in v </w:t>
      </w:r>
      <w:proofErr w:type="spellStart"/>
      <w:r w:rsidR="00207B7D" w:rsidRPr="00460ECA">
        <w:rPr>
          <w:bCs/>
          <w:sz w:val="20"/>
          <w:szCs w:val="20"/>
        </w:rPr>
        <w:t>Uradnem</w:t>
      </w:r>
      <w:proofErr w:type="spellEnd"/>
      <w:r w:rsidR="00207B7D" w:rsidRPr="00460ECA">
        <w:rPr>
          <w:bCs/>
          <w:sz w:val="20"/>
          <w:szCs w:val="20"/>
        </w:rPr>
        <w:t xml:space="preserve"> </w:t>
      </w:r>
      <w:proofErr w:type="spellStart"/>
      <w:r w:rsidR="00207B7D" w:rsidRPr="00460ECA">
        <w:rPr>
          <w:bCs/>
          <w:sz w:val="20"/>
          <w:szCs w:val="20"/>
        </w:rPr>
        <w:t>listu</w:t>
      </w:r>
      <w:proofErr w:type="spellEnd"/>
      <w:r w:rsidR="00207B7D" w:rsidRPr="00460ECA">
        <w:rPr>
          <w:bCs/>
          <w:sz w:val="20"/>
          <w:szCs w:val="20"/>
        </w:rPr>
        <w:t xml:space="preserve"> EU pod </w:t>
      </w:r>
      <w:proofErr w:type="spellStart"/>
      <w:r w:rsidR="00B377E3" w:rsidRPr="00460ECA">
        <w:rPr>
          <w:bCs/>
          <w:sz w:val="20"/>
          <w:szCs w:val="20"/>
        </w:rPr>
        <w:t>oznako</w:t>
      </w:r>
      <w:proofErr w:type="spellEnd"/>
      <w:r w:rsidR="00207B7D" w:rsidRPr="00460ECA">
        <w:rPr>
          <w:bCs/>
          <w:sz w:val="20"/>
          <w:szCs w:val="20"/>
        </w:rPr>
        <w:t xml:space="preserve"> ………… </w:t>
      </w:r>
      <w:proofErr w:type="spellStart"/>
      <w:r w:rsidR="00207B7D" w:rsidRPr="00460ECA">
        <w:rPr>
          <w:bCs/>
          <w:sz w:val="20"/>
          <w:szCs w:val="20"/>
        </w:rPr>
        <w:t>dne</w:t>
      </w:r>
      <w:proofErr w:type="spellEnd"/>
      <w:r w:rsidR="00207B7D" w:rsidRPr="00460ECA">
        <w:rPr>
          <w:bCs/>
          <w:sz w:val="20"/>
          <w:szCs w:val="20"/>
        </w:rPr>
        <w:t xml:space="preserve"> …</w:t>
      </w:r>
      <w:proofErr w:type="gramStart"/>
      <w:r w:rsidR="00FB788D" w:rsidRPr="00460ECA">
        <w:rPr>
          <w:bCs/>
          <w:sz w:val="20"/>
          <w:szCs w:val="20"/>
        </w:rPr>
        <w:t>…</w:t>
      </w:r>
      <w:r w:rsidRPr="00460ECA">
        <w:rPr>
          <w:bCs/>
          <w:sz w:val="20"/>
          <w:szCs w:val="20"/>
        </w:rPr>
        <w:t>;</w:t>
      </w:r>
      <w:proofErr w:type="gramEnd"/>
    </w:p>
    <w:p w14:paraId="28B9F312" w14:textId="7CFFE29D" w:rsidR="00F5557E" w:rsidRPr="00460ECA" w:rsidRDefault="00F5557E" w:rsidP="001D74FB">
      <w:pPr>
        <w:pStyle w:val="ListParagraph"/>
        <w:numPr>
          <w:ilvl w:val="0"/>
          <w:numId w:val="43"/>
        </w:numPr>
        <w:spacing w:line="276" w:lineRule="auto"/>
        <w:rPr>
          <w:sz w:val="20"/>
          <w:szCs w:val="20"/>
          <w:lang w:val="sl-SI"/>
        </w:rPr>
      </w:pPr>
      <w:r w:rsidRPr="00460ECA">
        <w:rPr>
          <w:bCs/>
          <w:sz w:val="20"/>
          <w:szCs w:val="20"/>
          <w:lang w:val="sl-SI"/>
        </w:rPr>
        <w:t>ponudnik strokovno in tehnično usposobljen izvesti naročilo po tej pogodbi.</w:t>
      </w:r>
    </w:p>
    <w:p w14:paraId="6373614A" w14:textId="77777777" w:rsidR="00D8511E" w:rsidRPr="00460ECA" w:rsidRDefault="00D8511E" w:rsidP="001D74FB">
      <w:pPr>
        <w:spacing w:line="276" w:lineRule="auto"/>
        <w:rPr>
          <w:szCs w:val="20"/>
        </w:rPr>
      </w:pPr>
    </w:p>
    <w:p w14:paraId="10978DF1" w14:textId="77777777" w:rsidR="00F5557E" w:rsidRPr="00460ECA" w:rsidRDefault="00F5557E" w:rsidP="001D74FB">
      <w:pPr>
        <w:pStyle w:val="BodyText3"/>
        <w:spacing w:line="276" w:lineRule="auto"/>
        <w:rPr>
          <w:sz w:val="20"/>
          <w:lang w:val="sl-SI"/>
        </w:rPr>
      </w:pPr>
    </w:p>
    <w:p w14:paraId="3AA011D1" w14:textId="682C8F66" w:rsidR="00F5557E" w:rsidRPr="00460ECA" w:rsidRDefault="00F5557E" w:rsidP="001D74FB">
      <w:pPr>
        <w:pStyle w:val="BodyText3"/>
        <w:spacing w:line="276" w:lineRule="auto"/>
        <w:jc w:val="center"/>
        <w:rPr>
          <w:b/>
          <w:bCs/>
          <w:sz w:val="20"/>
          <w:lang w:val="sl-SI"/>
        </w:rPr>
      </w:pPr>
      <w:r w:rsidRPr="00460ECA">
        <w:rPr>
          <w:b/>
          <w:bCs/>
          <w:sz w:val="20"/>
          <w:lang w:val="sl-SI"/>
        </w:rPr>
        <w:t>2. člen</w:t>
      </w:r>
    </w:p>
    <w:p w14:paraId="58B336C5" w14:textId="77777777" w:rsidR="00F5557E" w:rsidRPr="00460ECA" w:rsidRDefault="00F5557E" w:rsidP="001D74FB">
      <w:pPr>
        <w:pStyle w:val="BodyText3"/>
        <w:spacing w:line="276" w:lineRule="auto"/>
        <w:rPr>
          <w:sz w:val="20"/>
          <w:lang w:val="sl-SI"/>
        </w:rPr>
      </w:pPr>
    </w:p>
    <w:p w14:paraId="5C683BF5" w14:textId="5460EFA7" w:rsidR="006A1A48" w:rsidRPr="00460ECA" w:rsidRDefault="006A1A48" w:rsidP="001D74FB">
      <w:pPr>
        <w:pStyle w:val="BodyText3"/>
        <w:spacing w:line="276" w:lineRule="auto"/>
        <w:rPr>
          <w:sz w:val="20"/>
          <w:lang w:val="sl-SI"/>
        </w:rPr>
      </w:pPr>
      <w:r w:rsidRPr="00460ECA">
        <w:rPr>
          <w:sz w:val="20"/>
          <w:lang w:val="sl-SI"/>
        </w:rPr>
        <w:t xml:space="preserve">S to pogodbo se pogodbeni stranki dogovorita o splošnih in posebnih pogojih izvedbe javnega naročila. Sestavni del te pogodbe so pogoji, določeni z dokumentacijo </w:t>
      </w:r>
      <w:r w:rsidR="00877B1E" w:rsidRPr="00460ECA">
        <w:rPr>
          <w:sz w:val="20"/>
          <w:lang w:val="sl-SI"/>
        </w:rPr>
        <w:t xml:space="preserve">v zvezi z oddajo javnega naročila </w:t>
      </w:r>
      <w:r w:rsidRPr="00460ECA">
        <w:rPr>
          <w:sz w:val="20"/>
          <w:lang w:val="sl-SI"/>
        </w:rPr>
        <w:t xml:space="preserve">štev. </w:t>
      </w:r>
      <w:r w:rsidR="00841752" w:rsidRPr="00460ECA">
        <w:rPr>
          <w:sz w:val="20"/>
          <w:lang w:val="sl-SI"/>
        </w:rPr>
        <w:t>JN-S0745</w:t>
      </w:r>
      <w:r w:rsidR="00B377E3" w:rsidRPr="00460ECA">
        <w:rPr>
          <w:sz w:val="20"/>
          <w:lang w:val="sl-SI"/>
        </w:rPr>
        <w:t xml:space="preserve"> (v nadaljevanju Dokumentacija)</w:t>
      </w:r>
      <w:r w:rsidRPr="00460ECA">
        <w:rPr>
          <w:sz w:val="20"/>
          <w:lang w:val="sl-SI"/>
        </w:rPr>
        <w:t>, sprejeti in navedeni v ponudbeni dokumentaciji štev. ...................................</w:t>
      </w:r>
    </w:p>
    <w:p w14:paraId="25D10B4F" w14:textId="77777777" w:rsidR="006A1A48" w:rsidRDefault="006A1A48" w:rsidP="001D74FB">
      <w:pPr>
        <w:spacing w:line="276" w:lineRule="auto"/>
        <w:rPr>
          <w:b/>
        </w:rPr>
      </w:pPr>
    </w:p>
    <w:p w14:paraId="3B7FF391" w14:textId="77777777" w:rsidR="00F5557E" w:rsidRDefault="00F5557E" w:rsidP="001D74FB">
      <w:pPr>
        <w:spacing w:line="276" w:lineRule="auto"/>
        <w:rPr>
          <w:b/>
        </w:rPr>
      </w:pPr>
    </w:p>
    <w:p w14:paraId="5C71D68E" w14:textId="2D5FD5AE" w:rsidR="00F5557E" w:rsidRDefault="00F5557E" w:rsidP="001D74FB">
      <w:pPr>
        <w:spacing w:line="276" w:lineRule="auto"/>
        <w:jc w:val="center"/>
        <w:rPr>
          <w:b/>
        </w:rPr>
      </w:pPr>
      <w:r>
        <w:rPr>
          <w:b/>
        </w:rPr>
        <w:t>PREDMET POGODBE</w:t>
      </w:r>
    </w:p>
    <w:p w14:paraId="5FAB9F5A" w14:textId="77777777" w:rsidR="00FF0C91" w:rsidRDefault="00FF0C91" w:rsidP="001D74FB">
      <w:pPr>
        <w:spacing w:line="276" w:lineRule="auto"/>
        <w:rPr>
          <w:b/>
        </w:rPr>
      </w:pPr>
    </w:p>
    <w:p w14:paraId="560D2EBD" w14:textId="7B4B0DD0" w:rsidR="006A1A48" w:rsidRDefault="00352C30" w:rsidP="001D74FB">
      <w:pPr>
        <w:spacing w:line="276" w:lineRule="auto"/>
        <w:jc w:val="center"/>
        <w:rPr>
          <w:b/>
        </w:rPr>
      </w:pPr>
      <w:r>
        <w:rPr>
          <w:b/>
        </w:rPr>
        <w:t>3</w:t>
      </w:r>
      <w:r w:rsidR="006A1A48">
        <w:rPr>
          <w:b/>
        </w:rPr>
        <w:t>. člen</w:t>
      </w:r>
    </w:p>
    <w:p w14:paraId="52C6E9D7" w14:textId="77777777" w:rsidR="006A1A48" w:rsidRDefault="006A1A48" w:rsidP="001D74FB">
      <w:pPr>
        <w:pStyle w:val="BodyText3"/>
        <w:spacing w:line="276" w:lineRule="auto"/>
        <w:rPr>
          <w:sz w:val="20"/>
          <w:lang w:val="sl-SI"/>
        </w:rPr>
      </w:pPr>
    </w:p>
    <w:p w14:paraId="60CCBA23" w14:textId="38603452" w:rsidR="002C4578" w:rsidRDefault="00460ECA" w:rsidP="001D74FB">
      <w:pPr>
        <w:spacing w:line="276" w:lineRule="auto"/>
        <w:rPr>
          <w:szCs w:val="20"/>
        </w:rPr>
      </w:pPr>
      <w:r>
        <w:rPr>
          <w:rFonts w:cs="Arial"/>
          <w:szCs w:val="20"/>
        </w:rPr>
        <w:t xml:space="preserve">(1) </w:t>
      </w:r>
      <w:r w:rsidR="002F65B0">
        <w:rPr>
          <w:rFonts w:cs="Arial"/>
          <w:szCs w:val="20"/>
        </w:rPr>
        <w:t xml:space="preserve">Predmet pogodbe </w:t>
      </w:r>
      <w:r>
        <w:rPr>
          <w:rFonts w:cs="Arial"/>
          <w:szCs w:val="20"/>
        </w:rPr>
        <w:t>je izvajanje o</w:t>
      </w:r>
      <w:r w:rsidR="00642D29">
        <w:rPr>
          <w:szCs w:val="20"/>
        </w:rPr>
        <w:t>kolju prijazn</w:t>
      </w:r>
      <w:r>
        <w:rPr>
          <w:szCs w:val="20"/>
        </w:rPr>
        <w:t>ih</w:t>
      </w:r>
      <w:r w:rsidR="00642D29">
        <w:rPr>
          <w:szCs w:val="20"/>
        </w:rPr>
        <w:t xml:space="preserve"> </w:t>
      </w:r>
      <w:r w:rsidR="002F65B0">
        <w:rPr>
          <w:szCs w:val="20"/>
        </w:rPr>
        <w:t>stori</w:t>
      </w:r>
      <w:r w:rsidR="002C4578">
        <w:rPr>
          <w:szCs w:val="20"/>
        </w:rPr>
        <w:t>t</w:t>
      </w:r>
      <w:r>
        <w:rPr>
          <w:szCs w:val="20"/>
        </w:rPr>
        <w:t>e</w:t>
      </w:r>
      <w:r w:rsidR="002C4578">
        <w:rPr>
          <w:szCs w:val="20"/>
        </w:rPr>
        <w:t xml:space="preserve">v </w:t>
      </w:r>
      <w:r w:rsidR="002F65B0">
        <w:rPr>
          <w:szCs w:val="20"/>
        </w:rPr>
        <w:t>čiščenja</w:t>
      </w:r>
      <w:r w:rsidR="00D15431">
        <w:rPr>
          <w:szCs w:val="20"/>
        </w:rPr>
        <w:t xml:space="preserve"> poslovnih</w:t>
      </w:r>
      <w:r w:rsidR="002F65B0">
        <w:rPr>
          <w:szCs w:val="20"/>
        </w:rPr>
        <w:t xml:space="preserve"> prostorov</w:t>
      </w:r>
      <w:r w:rsidR="002C4578">
        <w:rPr>
          <w:szCs w:val="20"/>
        </w:rPr>
        <w:t xml:space="preserve"> in</w:t>
      </w:r>
      <w:r w:rsidR="002F65B0">
        <w:rPr>
          <w:szCs w:val="20"/>
        </w:rPr>
        <w:t xml:space="preserve"> vzdrževanje okolice naročnikovih objektov RTV Slovenija, </w:t>
      </w:r>
      <w:r w:rsidR="003971EA">
        <w:rPr>
          <w:szCs w:val="20"/>
        </w:rPr>
        <w:t>regional</w:t>
      </w:r>
      <w:r w:rsidR="00C86D3F">
        <w:rPr>
          <w:szCs w:val="20"/>
        </w:rPr>
        <w:t xml:space="preserve">ni center RTV </w:t>
      </w:r>
      <w:r w:rsidR="003A154E">
        <w:rPr>
          <w:szCs w:val="20"/>
        </w:rPr>
        <w:t>Maribor</w:t>
      </w:r>
      <w:r w:rsidR="00C86D3F" w:rsidRPr="000075BB">
        <w:rPr>
          <w:szCs w:val="20"/>
        </w:rPr>
        <w:t xml:space="preserve"> in </w:t>
      </w:r>
      <w:r w:rsidR="00B377E3">
        <w:rPr>
          <w:szCs w:val="20"/>
        </w:rPr>
        <w:t>S</w:t>
      </w:r>
      <w:r w:rsidR="003A154E" w:rsidRPr="000075BB">
        <w:rPr>
          <w:szCs w:val="20"/>
        </w:rPr>
        <w:t>tudia madžarskih programov, Kranjčeva 10, Lendava</w:t>
      </w:r>
      <w:r w:rsidR="00C86D3F" w:rsidRPr="000075BB">
        <w:rPr>
          <w:szCs w:val="20"/>
        </w:rPr>
        <w:t>.</w:t>
      </w:r>
    </w:p>
    <w:p w14:paraId="2251385E" w14:textId="77777777" w:rsidR="00A921C3" w:rsidRDefault="00A921C3" w:rsidP="001D74FB">
      <w:pPr>
        <w:spacing w:line="276" w:lineRule="auto"/>
        <w:rPr>
          <w:szCs w:val="20"/>
        </w:rPr>
      </w:pPr>
    </w:p>
    <w:p w14:paraId="395E714F" w14:textId="5399DEA6" w:rsidR="001D74FB" w:rsidRPr="001D74FB" w:rsidRDefault="001D74FB" w:rsidP="001D74FB">
      <w:pPr>
        <w:spacing w:line="276" w:lineRule="auto"/>
        <w:rPr>
          <w:szCs w:val="20"/>
        </w:rPr>
      </w:pPr>
      <w:r w:rsidRPr="008C34C7">
        <w:rPr>
          <w:szCs w:val="20"/>
        </w:rPr>
        <w:t xml:space="preserve">(2) </w:t>
      </w:r>
      <w:r w:rsidR="00460ECA" w:rsidRPr="008C34C7">
        <w:rPr>
          <w:szCs w:val="20"/>
        </w:rPr>
        <w:t xml:space="preserve">Skupna površina prostorov, ki so predmet čiščenja po tej pogodbi znaša: </w:t>
      </w:r>
      <w:r w:rsidR="005E3F95" w:rsidRPr="008C34C7">
        <w:rPr>
          <w:szCs w:val="20"/>
        </w:rPr>
        <w:t>5.603,78</w:t>
      </w:r>
      <w:r w:rsidR="002A72B9" w:rsidRPr="008C34C7">
        <w:rPr>
          <w:szCs w:val="20"/>
        </w:rPr>
        <w:t>,00</w:t>
      </w:r>
      <w:r w:rsidR="00786243" w:rsidRPr="008C34C7">
        <w:rPr>
          <w:szCs w:val="20"/>
        </w:rPr>
        <w:t xml:space="preserve"> m</w:t>
      </w:r>
      <w:r w:rsidR="00786243" w:rsidRPr="008C34C7">
        <w:rPr>
          <w:szCs w:val="20"/>
          <w:vertAlign w:val="superscript"/>
        </w:rPr>
        <w:t>2</w:t>
      </w:r>
      <w:r w:rsidR="00786243" w:rsidRPr="008C34C7">
        <w:rPr>
          <w:szCs w:val="20"/>
        </w:rPr>
        <w:t xml:space="preserve">, od tega: poslovni prostori RC RTV Maribor v izmeri </w:t>
      </w:r>
      <w:r w:rsidR="005E3F95" w:rsidRPr="008C34C7">
        <w:rPr>
          <w:szCs w:val="20"/>
        </w:rPr>
        <w:t>4.504,70</w:t>
      </w:r>
      <w:r w:rsidR="00786243" w:rsidRPr="008C34C7">
        <w:rPr>
          <w:szCs w:val="20"/>
        </w:rPr>
        <w:t xml:space="preserve"> m</w:t>
      </w:r>
      <w:r w:rsidR="00786243" w:rsidRPr="008C34C7">
        <w:rPr>
          <w:szCs w:val="20"/>
          <w:vertAlign w:val="superscript"/>
        </w:rPr>
        <w:t>2</w:t>
      </w:r>
      <w:r w:rsidRPr="008C34C7">
        <w:rPr>
          <w:szCs w:val="20"/>
        </w:rPr>
        <w:t xml:space="preserve"> in Studia madžarskih programov v Lendavi v izmeri </w:t>
      </w:r>
      <w:r w:rsidR="005E3F95" w:rsidRPr="008C34C7">
        <w:rPr>
          <w:szCs w:val="20"/>
        </w:rPr>
        <w:t>1.099,08</w:t>
      </w:r>
      <w:r w:rsidRPr="008C34C7">
        <w:rPr>
          <w:szCs w:val="20"/>
        </w:rPr>
        <w:t xml:space="preserve"> m</w:t>
      </w:r>
      <w:r w:rsidRPr="008C34C7">
        <w:rPr>
          <w:szCs w:val="20"/>
          <w:vertAlign w:val="superscript"/>
        </w:rPr>
        <w:t>2</w:t>
      </w:r>
      <w:r w:rsidRPr="008C34C7">
        <w:rPr>
          <w:szCs w:val="20"/>
        </w:rPr>
        <w:t>.</w:t>
      </w:r>
    </w:p>
    <w:p w14:paraId="5E82BBDF" w14:textId="77777777" w:rsidR="00460ECA" w:rsidRPr="00F229AD" w:rsidRDefault="00460ECA" w:rsidP="001D74FB">
      <w:pPr>
        <w:spacing w:line="276" w:lineRule="auto"/>
        <w:rPr>
          <w:szCs w:val="20"/>
        </w:rPr>
      </w:pPr>
    </w:p>
    <w:p w14:paraId="538E9172" w14:textId="77777777" w:rsidR="001D74FB" w:rsidRPr="007831BB" w:rsidRDefault="001D74FB" w:rsidP="001D74FB">
      <w:pPr>
        <w:spacing w:after="120" w:line="276" w:lineRule="auto"/>
        <w:rPr>
          <w:szCs w:val="20"/>
        </w:rPr>
      </w:pPr>
      <w:r w:rsidRPr="002357C8">
        <w:rPr>
          <w:szCs w:val="20"/>
        </w:rPr>
        <w:t>(3) Čiščenje poslovnih prostorov obsega poleg samega čiščenja s čistilnimi sredstvi tudi oskrbo s sanitarno higienskim materialom. Ponudnik bo skladno z Uredbo o zelenem javnem naročanju uporabljal čistila in</w:t>
      </w:r>
      <w:r w:rsidRPr="00D702A7">
        <w:rPr>
          <w:szCs w:val="20"/>
        </w:rPr>
        <w:t xml:space="preserve"> higienske papirnate izdelke, ki so manj obremenjujoči za okolje.</w:t>
      </w:r>
    </w:p>
    <w:p w14:paraId="1AB958C1" w14:textId="77777777" w:rsidR="001D74FB" w:rsidRDefault="001D74FB" w:rsidP="001D74FB">
      <w:pPr>
        <w:spacing w:line="276" w:lineRule="auto"/>
        <w:rPr>
          <w:szCs w:val="20"/>
        </w:rPr>
      </w:pPr>
    </w:p>
    <w:p w14:paraId="1AD3B354" w14:textId="53141A17" w:rsidR="001D74FB" w:rsidRPr="001D74FB" w:rsidRDefault="001D74FB" w:rsidP="001D74FB">
      <w:pPr>
        <w:spacing w:line="276" w:lineRule="auto"/>
        <w:jc w:val="center"/>
        <w:rPr>
          <w:b/>
          <w:bCs/>
          <w:szCs w:val="20"/>
        </w:rPr>
      </w:pPr>
      <w:r w:rsidRPr="001D74FB">
        <w:rPr>
          <w:b/>
          <w:bCs/>
          <w:szCs w:val="20"/>
        </w:rPr>
        <w:t>4. člen</w:t>
      </w:r>
    </w:p>
    <w:p w14:paraId="51D82621" w14:textId="77777777" w:rsidR="001D74FB" w:rsidRDefault="001D74FB" w:rsidP="001D74FB">
      <w:pPr>
        <w:spacing w:line="276" w:lineRule="auto"/>
        <w:rPr>
          <w:szCs w:val="20"/>
        </w:rPr>
      </w:pPr>
    </w:p>
    <w:p w14:paraId="0404946D" w14:textId="695C6969" w:rsidR="0060233D" w:rsidRPr="002743A7" w:rsidRDefault="0060233D" w:rsidP="0060233D">
      <w:pPr>
        <w:spacing w:after="120" w:line="276" w:lineRule="auto"/>
        <w:rPr>
          <w:szCs w:val="20"/>
        </w:rPr>
      </w:pPr>
      <w:r w:rsidRPr="002743A7">
        <w:rPr>
          <w:szCs w:val="20"/>
        </w:rPr>
        <w:t>Storitve</w:t>
      </w:r>
      <w:r w:rsidR="008C34C7">
        <w:rPr>
          <w:szCs w:val="20"/>
        </w:rPr>
        <w:t xml:space="preserve"> </w:t>
      </w:r>
      <w:r w:rsidRPr="002743A7">
        <w:rPr>
          <w:szCs w:val="20"/>
        </w:rPr>
        <w:t>čiščenja obsegajo redna opravila (dnevna, 2x oz. 3x tedenska, tedenska, mesečna in letna), ki se izvajajo redno skozi vse leto ter dodatna čiščenja, ki predvideno zajemajo izredna čiščenja posameznih površin in prostorov (npr. po gradbenih posegih, v primeru selitev zaposlenih iz ene v drugo pisarno, čiščenje računalniških strojnic)  in  intervencijska čiščenja (v večjem obsegu nad 100 m</w:t>
      </w:r>
      <w:r w:rsidRPr="002743A7">
        <w:rPr>
          <w:szCs w:val="20"/>
          <w:vertAlign w:val="superscript"/>
        </w:rPr>
        <w:t>2</w:t>
      </w:r>
      <w:r w:rsidRPr="002743A7">
        <w:rPr>
          <w:szCs w:val="20"/>
        </w:rPr>
        <w:t xml:space="preserve">), ki se dogovorijo sproti </w:t>
      </w:r>
      <w:r w:rsidRPr="002743A7">
        <w:t xml:space="preserve">in sporazumno, skladno z dejanskimi potrebami naročnika ter obsegom teh storitev. V primeru intervencijskega </w:t>
      </w:r>
      <w:r w:rsidRPr="002743A7">
        <w:rPr>
          <w:szCs w:val="20"/>
        </w:rPr>
        <w:t>čiščenja je odzivni čas največ 2 uri od poziva.</w:t>
      </w:r>
    </w:p>
    <w:p w14:paraId="1175AE4C" w14:textId="16F67292" w:rsidR="00653ADE" w:rsidRDefault="00653ADE" w:rsidP="009832DB">
      <w:pPr>
        <w:spacing w:after="120" w:line="276" w:lineRule="auto"/>
        <w:rPr>
          <w:szCs w:val="20"/>
        </w:rPr>
      </w:pPr>
      <w:r w:rsidRPr="002743A7">
        <w:rPr>
          <w:szCs w:val="20"/>
        </w:rPr>
        <w:t xml:space="preserve">Storitve čiščenja vključujejo tudi čiščenje ter vzdrževanje dvorišč in okolice na naročnikovi lokaciji Ilichova 33, Maribor in Kranjčevi 10 v Lendavi (1x tedensko) ter vzdrževanje stopnišč in vhodov v objekte </w:t>
      </w:r>
      <w:r w:rsidR="009832DB" w:rsidRPr="002743A7">
        <w:rPr>
          <w:szCs w:val="20"/>
        </w:rPr>
        <w:t>v zimskem času.</w:t>
      </w:r>
    </w:p>
    <w:p w14:paraId="407CA440" w14:textId="26D8A878" w:rsidR="002C4578" w:rsidRPr="00F229AD" w:rsidRDefault="002C4578" w:rsidP="009832DB">
      <w:pPr>
        <w:spacing w:after="120" w:line="276" w:lineRule="auto"/>
        <w:rPr>
          <w:szCs w:val="20"/>
        </w:rPr>
      </w:pPr>
      <w:r w:rsidRPr="001D74FB">
        <w:rPr>
          <w:szCs w:val="20"/>
        </w:rPr>
        <w:t>Natančna opredelitev</w:t>
      </w:r>
      <w:r w:rsidR="00A921C3" w:rsidRPr="001D74FB">
        <w:rPr>
          <w:szCs w:val="20"/>
        </w:rPr>
        <w:t xml:space="preserve"> predmeta pogodbe, lokacije izvedbe storitev, obseg in opis</w:t>
      </w:r>
      <w:r w:rsidRPr="001D74FB">
        <w:rPr>
          <w:szCs w:val="20"/>
        </w:rPr>
        <w:t xml:space="preserve"> storitev je razvidna</w:t>
      </w:r>
      <w:r w:rsidR="00247AB9" w:rsidRPr="001D74FB">
        <w:rPr>
          <w:szCs w:val="20"/>
        </w:rPr>
        <w:t xml:space="preserve"> iz tehničnih zahtev </w:t>
      </w:r>
      <w:r w:rsidR="00B377E3" w:rsidRPr="001D74FB">
        <w:rPr>
          <w:szCs w:val="20"/>
        </w:rPr>
        <w:t>Dokumentacije</w:t>
      </w:r>
      <w:r w:rsidR="00247AB9" w:rsidRPr="001D74FB">
        <w:rPr>
          <w:szCs w:val="20"/>
        </w:rPr>
        <w:t xml:space="preserve"> – obseg storitev po pogodbi, ki je kot</w:t>
      </w:r>
      <w:r w:rsidRPr="001D74FB">
        <w:rPr>
          <w:szCs w:val="20"/>
        </w:rPr>
        <w:t xml:space="preserve"> Prilog</w:t>
      </w:r>
      <w:r w:rsidR="00247AB9" w:rsidRPr="001D74FB">
        <w:rPr>
          <w:szCs w:val="20"/>
        </w:rPr>
        <w:t>a</w:t>
      </w:r>
      <w:r w:rsidRPr="001D74FB">
        <w:rPr>
          <w:szCs w:val="20"/>
        </w:rPr>
        <w:t xml:space="preserve"> 1</w:t>
      </w:r>
      <w:r w:rsidR="00247AB9" w:rsidRPr="001D74FB">
        <w:rPr>
          <w:szCs w:val="20"/>
        </w:rPr>
        <w:t xml:space="preserve"> sestavni del te pogodbe.</w:t>
      </w:r>
    </w:p>
    <w:p w14:paraId="3692E739" w14:textId="77777777" w:rsidR="001D74FB" w:rsidRPr="00F229AD" w:rsidRDefault="001D74FB" w:rsidP="001D74FB">
      <w:pPr>
        <w:spacing w:line="276" w:lineRule="auto"/>
        <w:rPr>
          <w:szCs w:val="20"/>
        </w:rPr>
      </w:pPr>
    </w:p>
    <w:p w14:paraId="230C7B9D" w14:textId="77777777" w:rsidR="00883B2A" w:rsidRDefault="00883B2A">
      <w:pPr>
        <w:jc w:val="left"/>
        <w:rPr>
          <w:rFonts w:cs="Arial"/>
          <w:b/>
          <w:szCs w:val="20"/>
        </w:rPr>
      </w:pPr>
      <w:r>
        <w:rPr>
          <w:rFonts w:cs="Arial"/>
          <w:b/>
          <w:szCs w:val="20"/>
        </w:rPr>
        <w:br w:type="page"/>
      </w:r>
    </w:p>
    <w:p w14:paraId="53672B5C" w14:textId="470EEFA6" w:rsidR="002A61A7" w:rsidRPr="007E7A6B" w:rsidRDefault="001D74FB" w:rsidP="001D74FB">
      <w:pPr>
        <w:spacing w:line="276" w:lineRule="auto"/>
        <w:jc w:val="center"/>
        <w:rPr>
          <w:rFonts w:cs="Arial"/>
          <w:b/>
          <w:szCs w:val="20"/>
        </w:rPr>
      </w:pPr>
      <w:r>
        <w:rPr>
          <w:rFonts w:cs="Arial"/>
          <w:b/>
          <w:szCs w:val="20"/>
        </w:rPr>
        <w:lastRenderedPageBreak/>
        <w:t>POGODBENA CENA</w:t>
      </w:r>
    </w:p>
    <w:p w14:paraId="37F74256" w14:textId="77777777" w:rsidR="00FF0C91" w:rsidRPr="007E7A6B" w:rsidRDefault="00FF0C91" w:rsidP="001D74FB">
      <w:pPr>
        <w:spacing w:line="276" w:lineRule="auto"/>
        <w:rPr>
          <w:b/>
        </w:rPr>
      </w:pPr>
    </w:p>
    <w:p w14:paraId="23B8B5E2" w14:textId="0746ED6C" w:rsidR="006A1A48" w:rsidRPr="007E7A6B" w:rsidRDefault="001D74FB" w:rsidP="001D74FB">
      <w:pPr>
        <w:spacing w:line="276" w:lineRule="auto"/>
        <w:jc w:val="center"/>
        <w:rPr>
          <w:b/>
        </w:rPr>
      </w:pPr>
      <w:r>
        <w:rPr>
          <w:b/>
        </w:rPr>
        <w:t>5.</w:t>
      </w:r>
      <w:r w:rsidR="006A1A48" w:rsidRPr="007E7A6B">
        <w:rPr>
          <w:b/>
        </w:rPr>
        <w:t xml:space="preserve"> člen</w:t>
      </w:r>
    </w:p>
    <w:p w14:paraId="00267460" w14:textId="77777777" w:rsidR="00706289" w:rsidRDefault="00706289" w:rsidP="00706289"/>
    <w:p w14:paraId="7DF6D5B3" w14:textId="4598BEC4" w:rsidR="001D74FB" w:rsidRPr="00830DFD" w:rsidRDefault="001D74FB" w:rsidP="001D74FB">
      <w:pPr>
        <w:spacing w:after="120" w:line="276" w:lineRule="auto"/>
        <w:rPr>
          <w:bCs/>
        </w:rPr>
      </w:pPr>
      <w:r w:rsidRPr="00D31BFE">
        <w:rPr>
          <w:b/>
        </w:rPr>
        <w:t xml:space="preserve">(1) Mesečna pogodbena vrednost za izvajanje storitev rednega čiščenja, </w:t>
      </w:r>
      <w:r w:rsidRPr="00D31BFE">
        <w:rPr>
          <w:bCs/>
        </w:rPr>
        <w:t>ki vključuje storitev čiščenja</w:t>
      </w:r>
      <w:r w:rsidRPr="00830DFD">
        <w:rPr>
          <w:bCs/>
        </w:rPr>
        <w:t xml:space="preserve"> poslovnih prostorov</w:t>
      </w:r>
      <w:r w:rsidR="00A8656E">
        <w:rPr>
          <w:bCs/>
        </w:rPr>
        <w:t xml:space="preserve"> in studiev naročnika na lokaciji Ilichova 33, Maribor</w:t>
      </w:r>
      <w:r w:rsidRPr="00830DFD">
        <w:rPr>
          <w:bCs/>
        </w:rPr>
        <w:t xml:space="preserve"> in </w:t>
      </w:r>
      <w:r w:rsidR="00A8656E">
        <w:rPr>
          <w:bCs/>
        </w:rPr>
        <w:t>Studia madžarskih programov v Lendavi</w:t>
      </w:r>
      <w:r>
        <w:rPr>
          <w:bCs/>
        </w:rPr>
        <w:t xml:space="preserve"> ter oskrbo s sanitarno </w:t>
      </w:r>
      <w:r w:rsidRPr="00830DFD">
        <w:rPr>
          <w:bCs/>
        </w:rPr>
        <w:t>higienskim materialom, po ponudbeni dokumentaciji znaša:</w:t>
      </w:r>
    </w:p>
    <w:p w14:paraId="01712300" w14:textId="77777777" w:rsidR="001D74FB" w:rsidRPr="00830DFD" w:rsidRDefault="001D74FB" w:rsidP="001D74FB">
      <w:pPr>
        <w:spacing w:after="120" w:line="276" w:lineRule="auto"/>
        <w:ind w:left="720" w:firstLine="720"/>
        <w:rPr>
          <w:rFonts w:cs="Arial"/>
          <w:bCs/>
        </w:rPr>
      </w:pPr>
    </w:p>
    <w:p w14:paraId="6C586AEC" w14:textId="77777777" w:rsidR="001D74FB" w:rsidRPr="00D8089A" w:rsidRDefault="001D74FB" w:rsidP="001D74FB">
      <w:pPr>
        <w:spacing w:after="120" w:line="276" w:lineRule="auto"/>
        <w:rPr>
          <w:rFonts w:cs="Arial"/>
        </w:rPr>
      </w:pPr>
      <w:r w:rsidRPr="00D8089A">
        <w:rPr>
          <w:rFonts w:cs="Arial"/>
        </w:rPr>
        <w:t xml:space="preserve">EUR …………………..  </w:t>
      </w:r>
    </w:p>
    <w:p w14:paraId="170ADB38" w14:textId="77777777" w:rsidR="001D74FB" w:rsidRPr="00D8089A" w:rsidRDefault="001D74FB" w:rsidP="001D74FB">
      <w:pPr>
        <w:spacing w:after="120" w:line="276" w:lineRule="auto"/>
        <w:rPr>
          <w:rFonts w:cs="Arial"/>
          <w:u w:val="single"/>
        </w:rPr>
      </w:pPr>
      <w:r w:rsidRPr="00D8089A">
        <w:rPr>
          <w:rFonts w:cs="Arial"/>
          <w:u w:val="single"/>
        </w:rPr>
        <w:t>EUR …………………..</w:t>
      </w:r>
      <w:r>
        <w:rPr>
          <w:rFonts w:cs="Arial"/>
          <w:u w:val="single"/>
        </w:rPr>
        <w:tab/>
      </w:r>
      <w:r w:rsidRPr="00D8089A">
        <w:rPr>
          <w:rFonts w:cs="Arial"/>
          <w:u w:val="single"/>
        </w:rPr>
        <w:t>22 % DDV</w:t>
      </w:r>
      <w:r w:rsidRPr="00D8089A">
        <w:rPr>
          <w:rFonts w:cs="Arial"/>
          <w:u w:val="single"/>
        </w:rPr>
        <w:tab/>
      </w:r>
    </w:p>
    <w:p w14:paraId="1688BF8C" w14:textId="77777777" w:rsidR="001D74FB" w:rsidRPr="00D8089A" w:rsidRDefault="001D74FB" w:rsidP="001D74FB">
      <w:pPr>
        <w:spacing w:after="120" w:line="276" w:lineRule="auto"/>
        <w:rPr>
          <w:rFonts w:cs="Arial"/>
        </w:rPr>
      </w:pPr>
      <w:r w:rsidRPr="00D8089A">
        <w:rPr>
          <w:rFonts w:cs="Arial"/>
        </w:rPr>
        <w:t xml:space="preserve">EUR …………………..  </w:t>
      </w:r>
      <w:r>
        <w:rPr>
          <w:rFonts w:cs="Arial"/>
        </w:rPr>
        <w:tab/>
        <w:t>MESEČNA VREDNOST Z DDV</w:t>
      </w:r>
    </w:p>
    <w:p w14:paraId="17292D49" w14:textId="77777777" w:rsidR="001D74FB" w:rsidRDefault="001D74FB" w:rsidP="001D74FB">
      <w:pPr>
        <w:spacing w:after="120" w:line="276" w:lineRule="auto"/>
        <w:rPr>
          <w:rFonts w:cs="Arial"/>
        </w:rPr>
      </w:pPr>
    </w:p>
    <w:p w14:paraId="21BB11AD" w14:textId="77777777" w:rsidR="001D74FB" w:rsidRPr="00AA118F" w:rsidRDefault="001D74FB" w:rsidP="001D74FB">
      <w:pPr>
        <w:spacing w:after="120" w:line="276" w:lineRule="auto"/>
        <w:rPr>
          <w:rFonts w:cs="Arial"/>
        </w:rPr>
      </w:pPr>
      <w:r w:rsidRPr="00AA118F">
        <w:rPr>
          <w:rFonts w:cs="Arial"/>
        </w:rPr>
        <w:t>Ponujena cena je končna mesečna cena za izvedbo rednih opravil.</w:t>
      </w:r>
    </w:p>
    <w:p w14:paraId="7F989DE8" w14:textId="77777777" w:rsidR="001D74FB" w:rsidRPr="00AA118F" w:rsidRDefault="001D74FB" w:rsidP="009B5F50">
      <w:pPr>
        <w:spacing w:after="120" w:line="276" w:lineRule="auto"/>
        <w:rPr>
          <w:bCs/>
        </w:rPr>
      </w:pPr>
      <w:r w:rsidRPr="009E07C6">
        <w:rPr>
          <w:b/>
          <w:lang w:val="pl-PL"/>
        </w:rPr>
        <w:t>Letna pogodbena vrednost</w:t>
      </w:r>
      <w:r w:rsidRPr="009E07C6">
        <w:rPr>
          <w:bCs/>
          <w:lang w:val="pl-PL"/>
        </w:rPr>
        <w:t xml:space="preserve"> za izvajanje storitev rednega čiščenja po tej pogodbi tako znaša ………………</w:t>
      </w:r>
      <w:r w:rsidRPr="00AA118F">
        <w:rPr>
          <w:bCs/>
          <w:lang w:val="pl-PL"/>
        </w:rPr>
        <w:t xml:space="preserve"> </w:t>
      </w:r>
      <w:r w:rsidRPr="00AA118F">
        <w:rPr>
          <w:bCs/>
        </w:rPr>
        <w:t>EUR brez DDV oziroma …………………. EUR z DDV.</w:t>
      </w:r>
    </w:p>
    <w:p w14:paraId="1CEEDC8C" w14:textId="77777777" w:rsidR="001D74FB" w:rsidRPr="00D702A7" w:rsidRDefault="001D74FB" w:rsidP="009B5F50">
      <w:pPr>
        <w:pStyle w:val="Footer"/>
        <w:spacing w:after="120" w:line="276" w:lineRule="auto"/>
        <w:rPr>
          <w:rFonts w:ascii="Arial" w:hAnsi="Arial" w:cs="Arial"/>
          <w:lang w:val="sl-SI"/>
        </w:rPr>
      </w:pPr>
    </w:p>
    <w:p w14:paraId="7A7994EA" w14:textId="77777777" w:rsidR="009B5F50" w:rsidRPr="00D702A7" w:rsidRDefault="009B5F50" w:rsidP="009B5F50">
      <w:pPr>
        <w:pStyle w:val="Footer"/>
        <w:spacing w:after="120" w:line="276" w:lineRule="auto"/>
        <w:rPr>
          <w:rFonts w:ascii="Arial" w:hAnsi="Arial" w:cs="Arial"/>
          <w:b/>
          <w:lang w:val="sl-SI"/>
        </w:rPr>
      </w:pPr>
      <w:r w:rsidRPr="00D702A7">
        <w:rPr>
          <w:rFonts w:ascii="Arial" w:hAnsi="Arial" w:cs="Arial"/>
          <w:b/>
          <w:lang w:val="sl-SI"/>
        </w:rPr>
        <w:t>(2) Za ostala opravila</w:t>
      </w:r>
      <w:r>
        <w:rPr>
          <w:rFonts w:ascii="Arial" w:hAnsi="Arial" w:cs="Arial"/>
          <w:b/>
          <w:lang w:val="sl-SI"/>
        </w:rPr>
        <w:t xml:space="preserve"> (izredna in intervencijska čiščenja)</w:t>
      </w:r>
      <w:r w:rsidRPr="00D702A7">
        <w:rPr>
          <w:rFonts w:ascii="Arial" w:hAnsi="Arial" w:cs="Arial"/>
          <w:b/>
          <w:lang w:val="sl-SI"/>
        </w:rPr>
        <w:t xml:space="preserve">, </w:t>
      </w:r>
      <w:r w:rsidRPr="009F2C35">
        <w:rPr>
          <w:rFonts w:ascii="Arial" w:hAnsi="Arial" w:cs="Arial"/>
          <w:bCs/>
          <w:lang w:val="sl-SI"/>
        </w:rPr>
        <w:t>velja skladno s ponudbo,</w:t>
      </w:r>
      <w:r w:rsidRPr="00D702A7">
        <w:rPr>
          <w:rFonts w:ascii="Arial" w:hAnsi="Arial" w:cs="Arial"/>
          <w:b/>
          <w:lang w:val="sl-SI"/>
        </w:rPr>
        <w:t xml:space="preserve"> cen</w:t>
      </w:r>
      <w:r>
        <w:rPr>
          <w:rFonts w:ascii="Arial" w:hAnsi="Arial" w:cs="Arial"/>
          <w:b/>
          <w:lang w:val="sl-SI"/>
        </w:rPr>
        <w:t>a za dodatna čiščenja (urna postavka za čistilca), ki znaša: ……… EUR brez DDV / uro.</w:t>
      </w:r>
    </w:p>
    <w:p w14:paraId="25DFE24A" w14:textId="77777777" w:rsidR="00671968" w:rsidRPr="0011249B" w:rsidRDefault="00671968" w:rsidP="0011249B">
      <w:pPr>
        <w:pStyle w:val="Footer"/>
        <w:rPr>
          <w:rFonts w:ascii="Arial" w:hAnsi="Arial" w:cs="Arial"/>
          <w:lang w:val="sl-SI"/>
        </w:rPr>
      </w:pPr>
    </w:p>
    <w:p w14:paraId="165DE0CD" w14:textId="77777777" w:rsidR="007F594E" w:rsidRDefault="007F594E" w:rsidP="007F594E">
      <w:pPr>
        <w:spacing w:after="120" w:line="276" w:lineRule="auto"/>
        <w:rPr>
          <w:rFonts w:cs="Arial"/>
        </w:rPr>
      </w:pPr>
      <w:r>
        <w:rPr>
          <w:rFonts w:cs="Arial"/>
        </w:rPr>
        <w:t xml:space="preserve">(3) </w:t>
      </w:r>
      <w:r w:rsidRPr="00C87319">
        <w:rPr>
          <w:rFonts w:cs="Arial"/>
        </w:rPr>
        <w:t>Vse navedene cene vsebujejo vse stroške dela izvajalcev, stroške</w:t>
      </w:r>
      <w:r>
        <w:rPr>
          <w:rFonts w:cs="Arial"/>
        </w:rPr>
        <w:t xml:space="preserve"> okolju prijaznih čistil</w:t>
      </w:r>
      <w:r w:rsidRPr="00C87319">
        <w:rPr>
          <w:rFonts w:cs="Arial"/>
        </w:rPr>
        <w:t>, stroške sredstev sanitarn</w:t>
      </w:r>
      <w:r>
        <w:rPr>
          <w:rFonts w:cs="Arial"/>
        </w:rPr>
        <w:t>o higienskega</w:t>
      </w:r>
      <w:r w:rsidRPr="00C87319">
        <w:rPr>
          <w:rFonts w:cs="Arial"/>
        </w:rPr>
        <w:t xml:space="preserve"> materiala ter druge stroške</w:t>
      </w:r>
      <w:r w:rsidRPr="00C87319">
        <w:rPr>
          <w:rFonts w:cs="Arial"/>
          <w:lang w:eastAsia="sl-SI"/>
        </w:rPr>
        <w:t xml:space="preserve"> materiala in uporabe opreme, </w:t>
      </w:r>
      <w:r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Pr="0011249B">
        <w:rPr>
          <w:rFonts w:cs="Arial"/>
        </w:rPr>
        <w:t>storitev</w:t>
      </w:r>
      <w:r>
        <w:rPr>
          <w:rFonts w:cs="Arial"/>
        </w:rPr>
        <w:t>. Ta sprememba se opredeli v dodatku k pogodbi, ki ga podpišeta obe pogodbeni stranki.</w:t>
      </w:r>
    </w:p>
    <w:p w14:paraId="2A85C728" w14:textId="77777777" w:rsidR="007F594E" w:rsidRDefault="007F594E" w:rsidP="007F594E">
      <w:pPr>
        <w:spacing w:after="120" w:line="276" w:lineRule="auto"/>
        <w:rPr>
          <w:rFonts w:cs="Arial"/>
          <w:szCs w:val="20"/>
        </w:rPr>
      </w:pPr>
    </w:p>
    <w:p w14:paraId="69360339" w14:textId="77777777" w:rsidR="007F594E" w:rsidRPr="0038202F" w:rsidRDefault="007F594E" w:rsidP="007F594E">
      <w:pPr>
        <w:spacing w:after="120" w:line="276" w:lineRule="auto"/>
        <w:rPr>
          <w:rFonts w:cs="Arial"/>
          <w:szCs w:val="20"/>
        </w:rPr>
      </w:pPr>
      <w:r>
        <w:rPr>
          <w:rFonts w:cs="Arial"/>
          <w:szCs w:val="20"/>
        </w:rPr>
        <w:t xml:space="preserve">(4) </w:t>
      </w:r>
      <w:r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58269CAA" w14:textId="77777777" w:rsidR="007F594E" w:rsidRDefault="007F594E" w:rsidP="007F594E">
      <w:pPr>
        <w:spacing w:after="120" w:line="276" w:lineRule="auto"/>
        <w:rPr>
          <w:rFonts w:cs="Arial"/>
          <w:szCs w:val="20"/>
        </w:rPr>
      </w:pPr>
    </w:p>
    <w:p w14:paraId="5C55025E" w14:textId="77777777" w:rsidR="007F594E" w:rsidRDefault="007F594E" w:rsidP="007F594E">
      <w:pPr>
        <w:pStyle w:val="BESEDILO"/>
        <w:keepLines w:val="0"/>
        <w:widowControl/>
        <w:tabs>
          <w:tab w:val="clear" w:pos="2155"/>
        </w:tabs>
        <w:spacing w:after="120" w:line="276" w:lineRule="auto"/>
        <w:rPr>
          <w:rFonts w:cs="Arial"/>
          <w:kern w:val="0"/>
          <w:szCs w:val="24"/>
        </w:rPr>
      </w:pPr>
      <w:r>
        <w:rPr>
          <w:rFonts w:cs="Arial"/>
          <w:kern w:val="0"/>
          <w:szCs w:val="24"/>
        </w:rPr>
        <w:t xml:space="preserve">(5) </w:t>
      </w:r>
      <w:r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4448BD78" w14:textId="77777777" w:rsidR="007F594E" w:rsidRDefault="007F594E" w:rsidP="007F594E">
      <w:pPr>
        <w:pStyle w:val="BESEDILO"/>
        <w:keepLines w:val="0"/>
        <w:widowControl/>
        <w:tabs>
          <w:tab w:val="clear" w:pos="2155"/>
        </w:tabs>
        <w:spacing w:after="120" w:line="276" w:lineRule="auto"/>
        <w:rPr>
          <w:rFonts w:cs="Arial"/>
          <w:kern w:val="0"/>
          <w:szCs w:val="24"/>
        </w:rPr>
      </w:pPr>
    </w:p>
    <w:p w14:paraId="50F27AB6" w14:textId="22754327" w:rsidR="007F594E" w:rsidRDefault="007F594E" w:rsidP="007F594E">
      <w:pPr>
        <w:pStyle w:val="BESEDILO"/>
        <w:keepLines w:val="0"/>
        <w:widowControl/>
        <w:tabs>
          <w:tab w:val="clear" w:pos="2155"/>
        </w:tabs>
        <w:spacing w:after="120" w:line="276" w:lineRule="auto"/>
        <w:jc w:val="center"/>
        <w:rPr>
          <w:rFonts w:cs="Arial"/>
          <w:b/>
          <w:bCs/>
          <w:kern w:val="0"/>
          <w:szCs w:val="24"/>
        </w:rPr>
      </w:pPr>
      <w:r w:rsidRPr="007F594E">
        <w:rPr>
          <w:rFonts w:cs="Arial"/>
          <w:b/>
          <w:bCs/>
          <w:kern w:val="0"/>
          <w:szCs w:val="24"/>
        </w:rPr>
        <w:t>PLAČILO</w:t>
      </w:r>
    </w:p>
    <w:p w14:paraId="71AD7D80" w14:textId="77777777" w:rsidR="00883B2A" w:rsidRPr="007F594E" w:rsidRDefault="00883B2A" w:rsidP="007F594E">
      <w:pPr>
        <w:pStyle w:val="BESEDILO"/>
        <w:keepLines w:val="0"/>
        <w:widowControl/>
        <w:tabs>
          <w:tab w:val="clear" w:pos="2155"/>
        </w:tabs>
        <w:spacing w:after="120" w:line="276" w:lineRule="auto"/>
        <w:jc w:val="center"/>
        <w:rPr>
          <w:rFonts w:cs="Arial"/>
          <w:b/>
          <w:bCs/>
          <w:kern w:val="0"/>
          <w:szCs w:val="24"/>
        </w:rPr>
      </w:pPr>
    </w:p>
    <w:p w14:paraId="764FD5BC" w14:textId="77777777" w:rsidR="007F594E" w:rsidRDefault="007F594E" w:rsidP="007F594E">
      <w:pPr>
        <w:spacing w:after="120" w:line="276" w:lineRule="auto"/>
        <w:jc w:val="center"/>
        <w:rPr>
          <w:b/>
        </w:rPr>
      </w:pPr>
      <w:r>
        <w:rPr>
          <w:b/>
        </w:rPr>
        <w:t>6. člen</w:t>
      </w:r>
    </w:p>
    <w:p w14:paraId="6FC78508" w14:textId="77777777" w:rsidR="007F594E" w:rsidRPr="00040C24" w:rsidRDefault="007F594E" w:rsidP="007F594E">
      <w:pPr>
        <w:pStyle w:val="BESEDILO"/>
        <w:keepLines w:val="0"/>
        <w:widowControl/>
        <w:tabs>
          <w:tab w:val="clear" w:pos="2155"/>
        </w:tabs>
        <w:spacing w:after="120" w:line="276" w:lineRule="auto"/>
        <w:rPr>
          <w:rFonts w:cs="Arial"/>
          <w:color w:val="000000"/>
          <w:kern w:val="0"/>
          <w:szCs w:val="24"/>
        </w:rPr>
      </w:pPr>
      <w:r>
        <w:rPr>
          <w:rFonts w:cs="Arial"/>
          <w:color w:val="000000"/>
          <w:kern w:val="0"/>
          <w:szCs w:val="24"/>
        </w:rPr>
        <w:t xml:space="preserve">(1) </w:t>
      </w:r>
      <w:r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544767EF" w14:textId="77777777" w:rsidR="007F594E" w:rsidRDefault="007F594E" w:rsidP="007F594E">
      <w:pPr>
        <w:pStyle w:val="BESEDILO"/>
        <w:keepLines w:val="0"/>
        <w:widowControl/>
        <w:tabs>
          <w:tab w:val="clear" w:pos="2155"/>
        </w:tabs>
        <w:spacing w:after="120" w:line="276" w:lineRule="auto"/>
        <w:rPr>
          <w:rFonts w:cs="Arial"/>
          <w:color w:val="000000"/>
          <w:kern w:val="0"/>
          <w:szCs w:val="24"/>
        </w:rPr>
      </w:pPr>
    </w:p>
    <w:p w14:paraId="526B288B" w14:textId="77777777" w:rsidR="007F594E" w:rsidRDefault="007F594E" w:rsidP="007F594E">
      <w:pPr>
        <w:spacing w:after="120" w:line="276" w:lineRule="auto"/>
      </w:pPr>
      <w:r>
        <w:rPr>
          <w:rFonts w:cs="Arial"/>
          <w:color w:val="000000"/>
        </w:rPr>
        <w:lastRenderedPageBreak/>
        <w:t xml:space="preserve">(2) Ponudnik bo račune za redna opravila izstavljal enkrat mesečno, in sicer do 5. v mesecu za storitve opravljene v preteklem mesecu. </w:t>
      </w:r>
      <w:r>
        <w:t xml:space="preserve">Naročilnico za izvajanje rednih opravil bo ponudnik prejel po pričetku veljavnosti pogodbe. </w:t>
      </w:r>
    </w:p>
    <w:p w14:paraId="73FF4BD6" w14:textId="77777777" w:rsidR="007F594E" w:rsidRDefault="007F594E" w:rsidP="007F594E">
      <w:pPr>
        <w:pStyle w:val="BESEDILO"/>
        <w:keepLines w:val="0"/>
        <w:widowControl/>
        <w:tabs>
          <w:tab w:val="clear" w:pos="2155"/>
        </w:tabs>
        <w:spacing w:after="120" w:line="276" w:lineRule="auto"/>
        <w:rPr>
          <w:rFonts w:cs="Arial"/>
          <w:color w:val="000000"/>
          <w:kern w:val="0"/>
          <w:szCs w:val="24"/>
        </w:rPr>
      </w:pPr>
    </w:p>
    <w:p w14:paraId="240D4DCD" w14:textId="77777777" w:rsidR="007F594E" w:rsidRDefault="007F594E" w:rsidP="007F594E">
      <w:pPr>
        <w:pStyle w:val="BESEDILO"/>
        <w:keepLines w:val="0"/>
        <w:widowControl/>
        <w:tabs>
          <w:tab w:val="clear" w:pos="2155"/>
        </w:tabs>
        <w:spacing w:after="120" w:line="276" w:lineRule="auto"/>
        <w:rPr>
          <w:rFonts w:cs="Arial"/>
          <w:kern w:val="0"/>
          <w:szCs w:val="24"/>
        </w:rPr>
      </w:pPr>
      <w:r>
        <w:rPr>
          <w:rFonts w:cs="Arial"/>
          <w:kern w:val="0"/>
          <w:szCs w:val="24"/>
        </w:rPr>
        <w:t xml:space="preserve">(3) </w:t>
      </w:r>
      <w:r w:rsidRPr="006A6B95">
        <w:rPr>
          <w:rFonts w:cs="Arial"/>
          <w:kern w:val="0"/>
          <w:szCs w:val="24"/>
        </w:rPr>
        <w:t xml:space="preserve">Za </w:t>
      </w:r>
      <w:r>
        <w:rPr>
          <w:rFonts w:cs="Arial"/>
          <w:kern w:val="0"/>
          <w:szCs w:val="24"/>
        </w:rPr>
        <w:t>dodatna čiščenja (</w:t>
      </w:r>
      <w:r w:rsidRPr="006A6B95">
        <w:rPr>
          <w:rFonts w:cs="Arial"/>
          <w:kern w:val="0"/>
          <w:szCs w:val="24"/>
        </w:rPr>
        <w:t>izredn</w:t>
      </w:r>
      <w:r>
        <w:rPr>
          <w:rFonts w:cs="Arial"/>
          <w:kern w:val="0"/>
          <w:szCs w:val="24"/>
        </w:rPr>
        <w:t>a</w:t>
      </w:r>
      <w:r w:rsidRPr="006A6B95">
        <w:rPr>
          <w:rFonts w:cs="Arial"/>
          <w:kern w:val="0"/>
          <w:szCs w:val="24"/>
        </w:rPr>
        <w:t xml:space="preserve"> čiščenj</w:t>
      </w:r>
      <w:r>
        <w:rPr>
          <w:rFonts w:cs="Arial"/>
          <w:kern w:val="0"/>
          <w:szCs w:val="24"/>
        </w:rPr>
        <w:t>a posameznih površin in prostorov</w:t>
      </w:r>
      <w:r w:rsidRPr="006A6B95">
        <w:rPr>
          <w:rFonts w:cs="Arial"/>
          <w:kern w:val="0"/>
          <w:szCs w:val="24"/>
        </w:rPr>
        <w:t xml:space="preserve"> in intervencijsk</w:t>
      </w:r>
      <w:r>
        <w:rPr>
          <w:rFonts w:cs="Arial"/>
          <w:kern w:val="0"/>
          <w:szCs w:val="24"/>
        </w:rPr>
        <w:t>a</w:t>
      </w:r>
      <w:r w:rsidRPr="006A6B95">
        <w:rPr>
          <w:rFonts w:cs="Arial"/>
          <w:kern w:val="0"/>
          <w:szCs w:val="24"/>
        </w:rPr>
        <w:t xml:space="preserve"> čiščenj</w:t>
      </w:r>
      <w:r>
        <w:rPr>
          <w:rFonts w:cs="Arial"/>
          <w:kern w:val="0"/>
          <w:szCs w:val="24"/>
        </w:rPr>
        <w:t>a)</w:t>
      </w:r>
      <w:r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Pr="006A6B95">
        <w:rPr>
          <w:rFonts w:cs="Arial"/>
          <w:kern w:val="0"/>
          <w:szCs w:val="24"/>
        </w:rPr>
        <w:t>račun in poročilo za vsak tak primer posebej.</w:t>
      </w:r>
      <w:r>
        <w:rPr>
          <w:rFonts w:cs="Arial"/>
          <w:kern w:val="0"/>
          <w:szCs w:val="24"/>
        </w:rPr>
        <w:t xml:space="preserve"> Naročnik bo te storitve naročal posebej, glede na potrebo. </w:t>
      </w:r>
    </w:p>
    <w:p w14:paraId="2D6E6B18" w14:textId="77777777" w:rsidR="007F594E" w:rsidRDefault="007F594E" w:rsidP="007F594E">
      <w:pPr>
        <w:pStyle w:val="BESEDILO"/>
        <w:keepLines w:val="0"/>
        <w:widowControl/>
        <w:tabs>
          <w:tab w:val="clear" w:pos="2155"/>
        </w:tabs>
        <w:spacing w:after="120" w:line="276" w:lineRule="auto"/>
        <w:rPr>
          <w:rFonts w:cs="Arial"/>
          <w:color w:val="000000"/>
          <w:kern w:val="0"/>
          <w:szCs w:val="24"/>
        </w:rPr>
      </w:pPr>
    </w:p>
    <w:p w14:paraId="7C8EB871" w14:textId="77777777" w:rsidR="007F594E" w:rsidRPr="003472E5" w:rsidRDefault="007F594E" w:rsidP="007F594E">
      <w:pPr>
        <w:pStyle w:val="BESEDILO"/>
        <w:keepLines w:val="0"/>
        <w:widowControl/>
        <w:tabs>
          <w:tab w:val="clear" w:pos="2155"/>
        </w:tabs>
        <w:spacing w:after="120" w:line="276" w:lineRule="auto"/>
        <w:jc w:val="center"/>
        <w:rPr>
          <w:rFonts w:cs="Arial"/>
          <w:b/>
          <w:bCs/>
          <w:color w:val="000000"/>
          <w:kern w:val="0"/>
          <w:szCs w:val="24"/>
        </w:rPr>
      </w:pPr>
      <w:r>
        <w:rPr>
          <w:rFonts w:cs="Arial"/>
          <w:b/>
          <w:bCs/>
          <w:color w:val="000000"/>
          <w:kern w:val="0"/>
          <w:szCs w:val="24"/>
        </w:rPr>
        <w:t>6</w:t>
      </w:r>
      <w:r w:rsidRPr="003472E5">
        <w:rPr>
          <w:rFonts w:cs="Arial"/>
          <w:b/>
          <w:bCs/>
          <w:color w:val="000000"/>
          <w:kern w:val="0"/>
          <w:szCs w:val="24"/>
        </w:rPr>
        <w:t>a. člen</w:t>
      </w:r>
    </w:p>
    <w:p w14:paraId="0A46CA7B" w14:textId="77777777" w:rsidR="007F594E" w:rsidRPr="003472E5" w:rsidRDefault="007F594E" w:rsidP="007F594E">
      <w:pPr>
        <w:pStyle w:val="BESEDILO"/>
        <w:keepLines w:val="0"/>
        <w:widowControl/>
        <w:tabs>
          <w:tab w:val="clear" w:pos="2155"/>
        </w:tabs>
        <w:spacing w:after="120"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58D274DF" w14:textId="77777777" w:rsidR="007F594E" w:rsidRPr="00040C24" w:rsidRDefault="007F594E" w:rsidP="007F594E">
      <w:pPr>
        <w:pStyle w:val="BESEDILO"/>
        <w:keepLines w:val="0"/>
        <w:widowControl/>
        <w:tabs>
          <w:tab w:val="clear" w:pos="2155"/>
        </w:tabs>
        <w:spacing w:after="120" w:line="276" w:lineRule="auto"/>
        <w:rPr>
          <w:rFonts w:cs="Arial"/>
          <w:color w:val="000000"/>
          <w:kern w:val="0"/>
          <w:szCs w:val="24"/>
        </w:rPr>
      </w:pPr>
    </w:p>
    <w:p w14:paraId="1CDA84F4" w14:textId="77777777" w:rsidR="007F594E" w:rsidRPr="00E0739D" w:rsidRDefault="007F594E" w:rsidP="007F594E">
      <w:pPr>
        <w:pStyle w:val="BESEDILO"/>
        <w:keepLines w:val="0"/>
        <w:widowControl/>
        <w:tabs>
          <w:tab w:val="clear" w:pos="2155"/>
        </w:tabs>
        <w:spacing w:after="120" w:line="276" w:lineRule="auto"/>
        <w:rPr>
          <w:rFonts w:cs="Arial"/>
          <w:color w:val="FF0000"/>
          <w:kern w:val="0"/>
          <w:szCs w:val="24"/>
        </w:rPr>
      </w:pPr>
      <w:r>
        <w:rPr>
          <w:rFonts w:cs="Arial"/>
          <w:kern w:val="0"/>
          <w:szCs w:val="24"/>
        </w:rPr>
        <w:t xml:space="preserve">(1) </w:t>
      </w:r>
      <w:r w:rsidRPr="006A6B95">
        <w:rPr>
          <w:rFonts w:cs="Arial"/>
          <w:kern w:val="0"/>
          <w:szCs w:val="24"/>
        </w:rPr>
        <w:t xml:space="preserve">Naročnik bo </w:t>
      </w:r>
      <w:r>
        <w:rPr>
          <w:rFonts w:cs="Arial"/>
          <w:kern w:val="0"/>
          <w:szCs w:val="24"/>
        </w:rPr>
        <w:t xml:space="preserve">plačila za </w:t>
      </w:r>
      <w:r w:rsidRPr="006A6B95">
        <w:rPr>
          <w:rFonts w:cs="Arial"/>
          <w:kern w:val="0"/>
          <w:szCs w:val="24"/>
        </w:rPr>
        <w:t xml:space="preserve">opravljene storitve </w:t>
      </w:r>
      <w:r>
        <w:rPr>
          <w:rFonts w:cs="Arial"/>
          <w:kern w:val="0"/>
          <w:szCs w:val="24"/>
        </w:rPr>
        <w:t xml:space="preserve">izvršil na sledeči poslovni </w:t>
      </w:r>
      <w:r w:rsidRPr="006A6B95">
        <w:rPr>
          <w:rFonts w:cs="Arial"/>
          <w:kern w:val="0"/>
          <w:szCs w:val="24"/>
        </w:rPr>
        <w:t>račun ponudnika</w:t>
      </w:r>
      <w:r>
        <w:rPr>
          <w:rFonts w:cs="Arial"/>
          <w:kern w:val="0"/>
          <w:szCs w:val="24"/>
        </w:rPr>
        <w:t xml:space="preserve">: TRR številka </w:t>
      </w:r>
      <w:r w:rsidRPr="006A6B95">
        <w:rPr>
          <w:rFonts w:cs="Arial"/>
          <w:kern w:val="0"/>
          <w:szCs w:val="24"/>
        </w:rPr>
        <w:t>...........….......................</w:t>
      </w:r>
      <w:r>
        <w:rPr>
          <w:rFonts w:cs="Arial"/>
          <w:kern w:val="0"/>
          <w:szCs w:val="24"/>
        </w:rPr>
        <w:t xml:space="preserve">, odprt </w:t>
      </w:r>
      <w:r w:rsidRPr="006A6B95">
        <w:rPr>
          <w:rFonts w:cs="Arial"/>
          <w:kern w:val="0"/>
          <w:szCs w:val="24"/>
        </w:rPr>
        <w:t>pri banki ……………………………………</w:t>
      </w:r>
      <w:r>
        <w:rPr>
          <w:rFonts w:cs="Arial"/>
          <w:kern w:val="0"/>
          <w:szCs w:val="24"/>
        </w:rPr>
        <w:t xml:space="preserve">, 100 % v roku 30 dni od dneva prejema pravilno izstavljenega računa za opravljene storitve. </w:t>
      </w:r>
    </w:p>
    <w:p w14:paraId="062B3460" w14:textId="77777777" w:rsidR="007F594E" w:rsidRDefault="007F594E" w:rsidP="007F594E">
      <w:pPr>
        <w:spacing w:after="120" w:line="276" w:lineRule="auto"/>
        <w:rPr>
          <w:rFonts w:cs="Arial"/>
        </w:rPr>
      </w:pPr>
    </w:p>
    <w:p w14:paraId="4284EF09" w14:textId="77777777" w:rsidR="007F594E" w:rsidRDefault="007F594E" w:rsidP="007F594E">
      <w:pPr>
        <w:spacing w:after="120" w:line="276" w:lineRule="auto"/>
      </w:pPr>
      <w:r>
        <w:t xml:space="preserve">(2) Vsi dokumenti, ki jih izda ponudnik (računi...), morajo vsebovati oznako pogodbe oziroma javnega naročila in številko naročilnice. </w:t>
      </w:r>
    </w:p>
    <w:p w14:paraId="00D313E6" w14:textId="77777777" w:rsidR="007F594E" w:rsidRPr="006A6B95" w:rsidRDefault="007F594E" w:rsidP="007F594E">
      <w:pPr>
        <w:spacing w:after="120" w:line="276" w:lineRule="auto"/>
        <w:rPr>
          <w:rFonts w:cs="Arial"/>
        </w:rPr>
      </w:pPr>
    </w:p>
    <w:p w14:paraId="3CAF1A0C" w14:textId="77777777" w:rsidR="007F594E" w:rsidRPr="00A44088" w:rsidRDefault="007F594E" w:rsidP="007F594E">
      <w:pPr>
        <w:spacing w:after="120" w:line="276" w:lineRule="auto"/>
        <w:rPr>
          <w:rFonts w:cs="Arial"/>
        </w:rPr>
      </w:pPr>
      <w:r>
        <w:rPr>
          <w:rFonts w:cs="Arial"/>
        </w:rPr>
        <w:t xml:space="preserve">(3) </w:t>
      </w:r>
      <w:r w:rsidRPr="00A44088">
        <w:rPr>
          <w:rFonts w:cs="Arial"/>
        </w:rPr>
        <w:t>Skladno z Zakonom o opravljanju plačilnih storitev za proračunske uporabnike (ZOPSPU-A) naročnik, kot posredni proračunski uporabnik, prejema račune le v elektronski obliki (e-račun).</w:t>
      </w:r>
    </w:p>
    <w:p w14:paraId="248720BE" w14:textId="77777777" w:rsidR="007F594E" w:rsidRDefault="007F594E" w:rsidP="007F594E">
      <w:pPr>
        <w:spacing w:after="120" w:line="276" w:lineRule="auto"/>
        <w:rPr>
          <w:i/>
          <w:iCs/>
          <w:sz w:val="18"/>
          <w:szCs w:val="18"/>
        </w:rPr>
      </w:pPr>
    </w:p>
    <w:p w14:paraId="6EFFEAEB" w14:textId="77777777" w:rsidR="007F594E" w:rsidRDefault="007F594E" w:rsidP="007F594E">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AE427AA" w14:textId="77777777" w:rsidR="007F594E" w:rsidRDefault="007F594E" w:rsidP="007F594E">
      <w:pPr>
        <w:spacing w:after="120" w:line="276" w:lineRule="auto"/>
      </w:pPr>
    </w:p>
    <w:p w14:paraId="4DD28CFC" w14:textId="77777777" w:rsidR="007F594E" w:rsidRPr="00494A7F" w:rsidRDefault="007F594E" w:rsidP="007F594E">
      <w:pPr>
        <w:spacing w:after="120" w:line="276" w:lineRule="auto"/>
        <w:jc w:val="center"/>
        <w:rPr>
          <w:b/>
          <w:szCs w:val="20"/>
        </w:rPr>
      </w:pPr>
      <w:r>
        <w:rPr>
          <w:b/>
          <w:szCs w:val="20"/>
        </w:rPr>
        <w:t>6b</w:t>
      </w:r>
      <w:r w:rsidRPr="00494A7F">
        <w:rPr>
          <w:b/>
          <w:szCs w:val="20"/>
        </w:rPr>
        <w:t>. člen</w:t>
      </w:r>
    </w:p>
    <w:p w14:paraId="21776C80" w14:textId="77777777" w:rsidR="007F594E" w:rsidRPr="00494A7F" w:rsidRDefault="007F594E" w:rsidP="007F594E">
      <w:pPr>
        <w:spacing w:after="120" w:line="276" w:lineRule="auto"/>
        <w:jc w:val="center"/>
        <w:rPr>
          <w:b/>
        </w:rPr>
      </w:pPr>
      <w:r w:rsidRPr="00494A7F">
        <w:rPr>
          <w:b/>
        </w:rPr>
        <w:t>(</w:t>
      </w:r>
      <w:r>
        <w:rPr>
          <w:b/>
        </w:rPr>
        <w:t>v primeru</w:t>
      </w:r>
      <w:r w:rsidRPr="00494A7F">
        <w:rPr>
          <w:b/>
        </w:rPr>
        <w:t xml:space="preserve">, </w:t>
      </w:r>
      <w:r>
        <w:rPr>
          <w:b/>
        </w:rPr>
        <w:t xml:space="preserve">da </w:t>
      </w:r>
      <w:r w:rsidRPr="00494A7F">
        <w:rPr>
          <w:b/>
        </w:rPr>
        <w:t>ponudnik izvaja naročilo s podizvajalcem, ki zahteva direktno plačilo)</w:t>
      </w:r>
    </w:p>
    <w:p w14:paraId="7D8A32E1" w14:textId="77777777" w:rsidR="007F594E" w:rsidRPr="00494A7F" w:rsidRDefault="007F594E" w:rsidP="007F594E">
      <w:pPr>
        <w:spacing w:after="120" w:line="276" w:lineRule="auto"/>
        <w:rPr>
          <w:b/>
        </w:rPr>
      </w:pPr>
    </w:p>
    <w:p w14:paraId="39CECD69" w14:textId="77777777" w:rsidR="007F594E" w:rsidRDefault="007F594E" w:rsidP="007F594E">
      <w:pPr>
        <w:spacing w:after="120" w:line="276" w:lineRule="auto"/>
        <w:rPr>
          <w:rFonts w:cs="Arial"/>
        </w:rPr>
      </w:pPr>
      <w:r>
        <w:rPr>
          <w:rFonts w:cs="Arial"/>
        </w:rPr>
        <w:t xml:space="preserve">(1) </w:t>
      </w:r>
      <w:r w:rsidRPr="00494A7F">
        <w:rPr>
          <w:rFonts w:cs="Arial"/>
        </w:rPr>
        <w:t>Ponudnik izvaja javno naročilo s podizvajalcem................... skladno s pogodbo o poslovnem sodelovanju z dne .............., ki je priloga te pogodbe.</w:t>
      </w:r>
      <w:r>
        <w:rPr>
          <w:rFonts w:cs="Arial"/>
        </w:rPr>
        <w:t xml:space="preserve"> </w:t>
      </w:r>
    </w:p>
    <w:p w14:paraId="4DAB0FBB" w14:textId="77777777" w:rsidR="007F594E" w:rsidRDefault="007F594E" w:rsidP="007F594E">
      <w:pPr>
        <w:spacing w:after="120" w:line="276" w:lineRule="auto"/>
        <w:rPr>
          <w:rFonts w:cs="Arial"/>
        </w:rPr>
      </w:pPr>
    </w:p>
    <w:p w14:paraId="368769ED" w14:textId="77777777" w:rsidR="007F594E" w:rsidRPr="00494A7F" w:rsidRDefault="007F594E" w:rsidP="007F594E">
      <w:pPr>
        <w:spacing w:after="120" w:line="276" w:lineRule="auto"/>
        <w:rPr>
          <w:kern w:val="16"/>
          <w:szCs w:val="20"/>
        </w:rPr>
      </w:pPr>
      <w:r>
        <w:rPr>
          <w:rFonts w:cs="Arial"/>
        </w:rPr>
        <w:t xml:space="preserve">(2) </w:t>
      </w:r>
      <w:r w:rsidRPr="00494A7F">
        <w:rPr>
          <w:rFonts w:cs="Arial"/>
        </w:rPr>
        <w:t>Ponudnik pooblašča naročnika, da na podlagi potrjenih računov s strani</w:t>
      </w:r>
      <w:r>
        <w:rPr>
          <w:rFonts w:cs="Arial"/>
        </w:rPr>
        <w:t xml:space="preserve"> ponudnika </w:t>
      </w:r>
      <w:r w:rsidRPr="00494A7F">
        <w:rPr>
          <w:rFonts w:cs="Arial"/>
        </w:rPr>
        <w:t>neposredno plačuje podizvajalcu. Podizvajalčevo soglasje, na podlagi katerega naročnik namesto ponudnika poravna podizvajalčevo terjatev do ponudnika, je priloga te pogodbe.</w:t>
      </w:r>
      <w:r>
        <w:rPr>
          <w:rFonts w:cs="Arial"/>
        </w:rPr>
        <w:t xml:space="preserve"> </w:t>
      </w:r>
      <w:r w:rsidRPr="00494A7F">
        <w:rPr>
          <w:rFonts w:cs="Arial"/>
        </w:rPr>
        <w:t>Ponudnik bo svojemu računu priložil tudi potrjen račun podizvajalca, ki ga je predhodno potrdil.</w:t>
      </w:r>
      <w:r w:rsidRPr="00494A7F">
        <w:rPr>
          <w:kern w:val="16"/>
          <w:szCs w:val="20"/>
        </w:rPr>
        <w:t xml:space="preserve"> </w:t>
      </w:r>
    </w:p>
    <w:p w14:paraId="03F77FA5" w14:textId="77777777" w:rsidR="007F594E" w:rsidRPr="00494A7F" w:rsidRDefault="007F594E" w:rsidP="007F594E">
      <w:pPr>
        <w:spacing w:after="120" w:line="276" w:lineRule="auto"/>
        <w:rPr>
          <w:rFonts w:cs="Arial"/>
          <w:b/>
        </w:rPr>
      </w:pPr>
    </w:p>
    <w:p w14:paraId="48E8888D" w14:textId="77777777" w:rsidR="007F594E" w:rsidRPr="00494A7F" w:rsidRDefault="007F594E" w:rsidP="007F594E">
      <w:pPr>
        <w:spacing w:after="120" w:line="276" w:lineRule="auto"/>
        <w:rPr>
          <w:kern w:val="16"/>
          <w:szCs w:val="20"/>
        </w:rPr>
      </w:pPr>
      <w:r>
        <w:rPr>
          <w:kern w:val="16"/>
          <w:szCs w:val="20"/>
        </w:rPr>
        <w:t xml:space="preserve">(3) </w:t>
      </w:r>
      <w:r w:rsidRPr="00494A7F">
        <w:rPr>
          <w:kern w:val="16"/>
          <w:szCs w:val="20"/>
        </w:rPr>
        <w:t xml:space="preserve">Naročnik bo </w:t>
      </w:r>
      <w:r>
        <w:rPr>
          <w:kern w:val="16"/>
          <w:szCs w:val="20"/>
        </w:rPr>
        <w:t xml:space="preserve">plačila izvrševal </w:t>
      </w:r>
      <w:r w:rsidRPr="00494A7F">
        <w:rPr>
          <w:kern w:val="16"/>
          <w:szCs w:val="20"/>
        </w:rPr>
        <w:t>na naslednji način:</w:t>
      </w:r>
    </w:p>
    <w:p w14:paraId="1BCB5820" w14:textId="77777777" w:rsidR="007F594E" w:rsidRPr="00494A7F" w:rsidRDefault="007F594E" w:rsidP="007F594E">
      <w:pPr>
        <w:numPr>
          <w:ilvl w:val="0"/>
          <w:numId w:val="9"/>
        </w:numPr>
        <w:spacing w:after="120" w:line="276" w:lineRule="auto"/>
        <w:rPr>
          <w:rFonts w:cs="Arial"/>
        </w:rPr>
      </w:pPr>
      <w:r>
        <w:rPr>
          <w:kern w:val="16"/>
          <w:szCs w:val="20"/>
        </w:rPr>
        <w:t>zneske o</w:t>
      </w:r>
      <w:r w:rsidRPr="00494A7F">
        <w:rPr>
          <w:kern w:val="16"/>
          <w:szCs w:val="20"/>
        </w:rPr>
        <w:t>pravljen</w:t>
      </w:r>
      <w:r>
        <w:rPr>
          <w:kern w:val="16"/>
          <w:szCs w:val="20"/>
        </w:rPr>
        <w:t>ih storitev</w:t>
      </w:r>
      <w:r w:rsidRPr="00494A7F">
        <w:rPr>
          <w:kern w:val="16"/>
          <w:szCs w:val="20"/>
        </w:rPr>
        <w:t xml:space="preserve"> ponudnika</w:t>
      </w:r>
      <w:r>
        <w:rPr>
          <w:kern w:val="16"/>
          <w:szCs w:val="20"/>
        </w:rPr>
        <w:t xml:space="preserve"> ……….. bo plačeval na poslovni račun ponudnika: TRR številka </w:t>
      </w:r>
      <w:r w:rsidRPr="00494A7F">
        <w:rPr>
          <w:kern w:val="16"/>
          <w:szCs w:val="20"/>
        </w:rPr>
        <w:t>........................</w:t>
      </w:r>
      <w:r>
        <w:rPr>
          <w:kern w:val="16"/>
          <w:szCs w:val="20"/>
        </w:rPr>
        <w:t xml:space="preserve">, odprt </w:t>
      </w:r>
      <w:r w:rsidRPr="00494A7F">
        <w:rPr>
          <w:kern w:val="16"/>
          <w:szCs w:val="20"/>
        </w:rPr>
        <w:t xml:space="preserve">pri banki ..................., 100 % v roku 30 dni </w:t>
      </w:r>
      <w:r>
        <w:rPr>
          <w:rFonts w:cs="Arial"/>
        </w:rPr>
        <w:t>od dneva prejema pravilno izstavljenega računa za opravljene storitve.</w:t>
      </w:r>
    </w:p>
    <w:p w14:paraId="6300815D" w14:textId="77777777" w:rsidR="007F594E" w:rsidRPr="00494A7F" w:rsidRDefault="007F594E" w:rsidP="007F594E">
      <w:pPr>
        <w:numPr>
          <w:ilvl w:val="0"/>
          <w:numId w:val="9"/>
        </w:numPr>
        <w:spacing w:after="120" w:line="276" w:lineRule="auto"/>
        <w:rPr>
          <w:rFonts w:cs="Arial"/>
        </w:rPr>
      </w:pPr>
      <w:r>
        <w:rPr>
          <w:kern w:val="16"/>
          <w:szCs w:val="20"/>
        </w:rPr>
        <w:t>zneske opravljenih storitev p</w:t>
      </w:r>
      <w:r w:rsidRPr="00494A7F">
        <w:rPr>
          <w:kern w:val="16"/>
          <w:szCs w:val="20"/>
        </w:rPr>
        <w:t xml:space="preserve">odizvajalca </w:t>
      </w:r>
      <w:r w:rsidRPr="00494A7F">
        <w:rPr>
          <w:rFonts w:cs="Arial"/>
          <w:kern w:val="16"/>
          <w:szCs w:val="20"/>
        </w:rPr>
        <w:t>.....................</w:t>
      </w:r>
      <w:r w:rsidRPr="00494A7F">
        <w:rPr>
          <w:kern w:val="16"/>
          <w:szCs w:val="20"/>
        </w:rPr>
        <w:t>(samo</w:t>
      </w:r>
      <w:r>
        <w:rPr>
          <w:kern w:val="16"/>
          <w:szCs w:val="20"/>
        </w:rPr>
        <w:t xml:space="preserve"> za</w:t>
      </w:r>
      <w:r w:rsidRPr="00494A7F">
        <w:rPr>
          <w:kern w:val="16"/>
          <w:szCs w:val="20"/>
        </w:rPr>
        <w:t xml:space="preserve"> izvedena dela, ki so določena s </w:t>
      </w:r>
      <w:r w:rsidRPr="00494A7F">
        <w:rPr>
          <w:rFonts w:cs="Arial"/>
          <w:kern w:val="16"/>
          <w:szCs w:val="20"/>
        </w:rPr>
        <w:t xml:space="preserve">pogodbo o poslovnem sodelovanju </w:t>
      </w:r>
      <w:r>
        <w:rPr>
          <w:rFonts w:cs="Arial"/>
          <w:kern w:val="16"/>
          <w:szCs w:val="20"/>
        </w:rPr>
        <w:t>z dne …………</w:t>
      </w:r>
      <w:r w:rsidRPr="00494A7F">
        <w:rPr>
          <w:rFonts w:cs="Arial"/>
          <w:kern w:val="16"/>
          <w:szCs w:val="20"/>
        </w:rPr>
        <w:t xml:space="preserve">) </w:t>
      </w:r>
      <w:r w:rsidRPr="00494A7F">
        <w:rPr>
          <w:kern w:val="16"/>
          <w:szCs w:val="20"/>
        </w:rPr>
        <w:t>bo</w:t>
      </w:r>
      <w:r>
        <w:rPr>
          <w:kern w:val="16"/>
          <w:szCs w:val="20"/>
        </w:rPr>
        <w:t xml:space="preserve"> naročnik</w:t>
      </w:r>
      <w:r w:rsidRPr="00494A7F">
        <w:rPr>
          <w:kern w:val="16"/>
          <w:szCs w:val="20"/>
        </w:rPr>
        <w:t xml:space="preserve"> </w:t>
      </w:r>
      <w:r>
        <w:rPr>
          <w:kern w:val="16"/>
          <w:szCs w:val="20"/>
        </w:rPr>
        <w:t>plačeval</w:t>
      </w:r>
      <w:r w:rsidRPr="00494A7F">
        <w:rPr>
          <w:kern w:val="16"/>
          <w:szCs w:val="20"/>
        </w:rPr>
        <w:t xml:space="preserve"> na</w:t>
      </w:r>
      <w:r>
        <w:rPr>
          <w:kern w:val="16"/>
          <w:szCs w:val="20"/>
        </w:rPr>
        <w:t xml:space="preserve"> poslovni</w:t>
      </w:r>
      <w:r w:rsidRPr="00494A7F">
        <w:rPr>
          <w:kern w:val="16"/>
          <w:szCs w:val="20"/>
        </w:rPr>
        <w:t xml:space="preserve"> račun podizvajalca</w:t>
      </w:r>
      <w:r>
        <w:rPr>
          <w:kern w:val="16"/>
          <w:szCs w:val="20"/>
        </w:rPr>
        <w:t>: TRR številka</w:t>
      </w:r>
      <w:r w:rsidRPr="00494A7F">
        <w:rPr>
          <w:kern w:val="16"/>
          <w:szCs w:val="20"/>
        </w:rPr>
        <w:t xml:space="preserve"> ......................</w:t>
      </w:r>
      <w:r>
        <w:rPr>
          <w:kern w:val="16"/>
          <w:szCs w:val="20"/>
        </w:rPr>
        <w:t>, odprt</w:t>
      </w:r>
      <w:r w:rsidRPr="00494A7F">
        <w:rPr>
          <w:kern w:val="16"/>
          <w:szCs w:val="20"/>
        </w:rPr>
        <w:t xml:space="preserve"> pri banki ....................... </w:t>
      </w:r>
      <w:r>
        <w:rPr>
          <w:kern w:val="16"/>
          <w:szCs w:val="20"/>
        </w:rPr>
        <w:t xml:space="preserve">, </w:t>
      </w:r>
      <w:r w:rsidRPr="00494A7F">
        <w:rPr>
          <w:kern w:val="16"/>
          <w:szCs w:val="20"/>
        </w:rPr>
        <w:t xml:space="preserve">100 % v roku 30 dni </w:t>
      </w:r>
      <w:r>
        <w:rPr>
          <w:rFonts w:cs="Arial"/>
        </w:rPr>
        <w:t>od dneva prejema pravilno izstavljenega računa za opravljene storitve.</w:t>
      </w:r>
    </w:p>
    <w:p w14:paraId="256FC067" w14:textId="77777777" w:rsidR="007F594E" w:rsidRPr="00494A7F" w:rsidRDefault="007F594E" w:rsidP="007F594E">
      <w:pPr>
        <w:spacing w:after="120" w:line="276" w:lineRule="auto"/>
        <w:rPr>
          <w:rFonts w:cs="Arial"/>
          <w:b/>
        </w:rPr>
      </w:pPr>
    </w:p>
    <w:p w14:paraId="4B34ED4F" w14:textId="77777777" w:rsidR="007F594E" w:rsidRDefault="007F594E" w:rsidP="007F594E">
      <w:pPr>
        <w:spacing w:after="120" w:line="276" w:lineRule="auto"/>
      </w:pPr>
      <w:r>
        <w:lastRenderedPageBreak/>
        <w:t xml:space="preserve">(4) Vsi dokumenti, ki jih izda ponudnik (računi...), morajo vsebovati oznako pogodbe oziroma javnega naročila in številko naročilnice. </w:t>
      </w:r>
    </w:p>
    <w:p w14:paraId="4880CAE3" w14:textId="77777777" w:rsidR="007F594E" w:rsidRDefault="007F594E" w:rsidP="007F594E">
      <w:pPr>
        <w:spacing w:after="120" w:line="276" w:lineRule="auto"/>
        <w:rPr>
          <w:rFonts w:cs="Arial"/>
        </w:rPr>
      </w:pPr>
    </w:p>
    <w:p w14:paraId="0FF4427B" w14:textId="77777777" w:rsidR="007F594E" w:rsidRPr="00A44088" w:rsidRDefault="007F594E" w:rsidP="007F594E">
      <w:pPr>
        <w:spacing w:after="120" w:line="276" w:lineRule="auto"/>
        <w:rPr>
          <w:rFonts w:cs="Arial"/>
        </w:rPr>
      </w:pPr>
      <w:r>
        <w:rPr>
          <w:rFonts w:cs="Arial"/>
        </w:rPr>
        <w:t xml:space="preserve">(5) </w:t>
      </w:r>
      <w:r w:rsidRPr="00A44088">
        <w:rPr>
          <w:rFonts w:cs="Arial"/>
        </w:rPr>
        <w:t>Skladno z Zakonom o opravljanju plačilnih storitev za proračunske uporabnike (ZOPSPU-A) naročnik, kot posredni proračunski uporabnik, prejema račune le v elektronski obliki (e-račun).</w:t>
      </w:r>
    </w:p>
    <w:p w14:paraId="28A71E42" w14:textId="77777777" w:rsidR="007F594E" w:rsidRDefault="007F594E" w:rsidP="007F594E">
      <w:pPr>
        <w:spacing w:after="120" w:line="276" w:lineRule="auto"/>
        <w:rPr>
          <w:i/>
          <w:iCs/>
          <w:sz w:val="18"/>
          <w:szCs w:val="18"/>
        </w:rPr>
      </w:pPr>
    </w:p>
    <w:p w14:paraId="2E409EF2" w14:textId="77777777" w:rsidR="007F594E" w:rsidRDefault="007F594E" w:rsidP="007F594E">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001E8302" w14:textId="77777777" w:rsidR="007F594E" w:rsidRPr="00494A7F" w:rsidRDefault="007F594E" w:rsidP="007F594E">
      <w:pPr>
        <w:spacing w:after="120" w:line="276" w:lineRule="auto"/>
        <w:rPr>
          <w:b/>
        </w:rPr>
      </w:pPr>
    </w:p>
    <w:p w14:paraId="2D949614" w14:textId="77777777" w:rsidR="007F594E" w:rsidRPr="00494A7F" w:rsidRDefault="007F594E" w:rsidP="007F594E">
      <w:pPr>
        <w:spacing w:after="120" w:line="276" w:lineRule="auto"/>
        <w:jc w:val="center"/>
        <w:rPr>
          <w:b/>
        </w:rPr>
      </w:pPr>
      <w:r>
        <w:rPr>
          <w:b/>
        </w:rPr>
        <w:t>6c. člen</w:t>
      </w:r>
    </w:p>
    <w:p w14:paraId="384E5981" w14:textId="77777777" w:rsidR="007F594E" w:rsidRPr="00494A7F" w:rsidRDefault="007F594E" w:rsidP="007F594E">
      <w:pPr>
        <w:spacing w:after="120" w:line="276" w:lineRule="auto"/>
        <w:jc w:val="center"/>
        <w:rPr>
          <w:b/>
        </w:rPr>
      </w:pPr>
      <w:r w:rsidRPr="00494A7F">
        <w:rPr>
          <w:b/>
        </w:rPr>
        <w:t>(</w:t>
      </w:r>
      <w:r>
        <w:rPr>
          <w:b/>
        </w:rPr>
        <w:t xml:space="preserve">v </w:t>
      </w:r>
      <w:r w:rsidRPr="00494A7F">
        <w:rPr>
          <w:b/>
        </w:rPr>
        <w:t>primer</w:t>
      </w:r>
      <w:r>
        <w:rPr>
          <w:b/>
        </w:rPr>
        <w:t>u</w:t>
      </w:r>
      <w:r w:rsidRPr="00494A7F">
        <w:rPr>
          <w:b/>
        </w:rPr>
        <w:t xml:space="preserve">, </w:t>
      </w:r>
      <w:r>
        <w:rPr>
          <w:b/>
        </w:rPr>
        <w:t>da</w:t>
      </w:r>
      <w:r w:rsidRPr="00494A7F">
        <w:rPr>
          <w:b/>
        </w:rPr>
        <w:t xml:space="preserve"> ponudnik izvaja naročilo s podizvajalcem, ki ne zahteva direktnega plačila)</w:t>
      </w:r>
    </w:p>
    <w:p w14:paraId="30CC82BB" w14:textId="77777777" w:rsidR="007F594E" w:rsidRPr="00494A7F" w:rsidRDefault="007F594E" w:rsidP="007F594E">
      <w:pPr>
        <w:spacing w:after="120" w:line="276" w:lineRule="auto"/>
        <w:rPr>
          <w:rFonts w:cs="Arial"/>
        </w:rPr>
      </w:pPr>
    </w:p>
    <w:p w14:paraId="30C003BF" w14:textId="77777777" w:rsidR="007F594E" w:rsidRPr="00494A7F" w:rsidRDefault="007F594E" w:rsidP="007F594E">
      <w:pPr>
        <w:spacing w:after="120" w:line="276" w:lineRule="auto"/>
        <w:rPr>
          <w:rFonts w:cs="Arial"/>
        </w:rPr>
      </w:pPr>
      <w:r>
        <w:rPr>
          <w:rFonts w:cs="Arial"/>
        </w:rPr>
        <w:t xml:space="preserve">(1) </w:t>
      </w:r>
      <w:r w:rsidRPr="00494A7F">
        <w:rPr>
          <w:rFonts w:cs="Arial"/>
        </w:rPr>
        <w:t>Ponudnik izvaja javno naročilo s podizvajalcem................... skladno s pogodbo o poslovnem sodelovanju z dne .............., ki je priloga te pogodbe.</w:t>
      </w:r>
    </w:p>
    <w:p w14:paraId="515C789F" w14:textId="77777777" w:rsidR="007F594E" w:rsidRPr="00494A7F" w:rsidRDefault="007F594E" w:rsidP="007F594E">
      <w:pPr>
        <w:spacing w:after="120" w:line="276" w:lineRule="auto"/>
        <w:rPr>
          <w:rFonts w:cs="Arial"/>
        </w:rPr>
      </w:pPr>
    </w:p>
    <w:p w14:paraId="638C5B7A" w14:textId="77777777" w:rsidR="007F594E" w:rsidRPr="00494A7F" w:rsidRDefault="007F594E" w:rsidP="007F594E">
      <w:pPr>
        <w:spacing w:after="120" w:line="276" w:lineRule="auto"/>
        <w:rPr>
          <w:rFonts w:cs="Arial"/>
        </w:rPr>
      </w:pPr>
      <w:r>
        <w:rPr>
          <w:kern w:val="16"/>
          <w:szCs w:val="20"/>
        </w:rPr>
        <w:t xml:space="preserve">(2) </w:t>
      </w:r>
      <w:r w:rsidRPr="00494A7F">
        <w:rPr>
          <w:kern w:val="16"/>
          <w:szCs w:val="20"/>
        </w:rPr>
        <w:t xml:space="preserve">Naročnik bo </w:t>
      </w:r>
      <w:r>
        <w:rPr>
          <w:kern w:val="16"/>
          <w:szCs w:val="20"/>
        </w:rPr>
        <w:t>plačila za opravljene storitve ponudnika in podizvajalca …………………. izvršil na sledeči poslovni račun ponudnika</w:t>
      </w:r>
      <w:r w:rsidRPr="00494A7F">
        <w:rPr>
          <w:kern w:val="16"/>
          <w:szCs w:val="20"/>
        </w:rPr>
        <w:t>:</w:t>
      </w:r>
      <w:r>
        <w:rPr>
          <w:kern w:val="16"/>
          <w:szCs w:val="20"/>
        </w:rPr>
        <w:t xml:space="preserve"> TRR številka ………………, odprt pri banki ………………</w:t>
      </w:r>
      <w:r w:rsidRPr="00494A7F">
        <w:rPr>
          <w:kern w:val="16"/>
          <w:szCs w:val="20"/>
        </w:rPr>
        <w:t xml:space="preserve">, 100 % v roku 30 dni </w:t>
      </w:r>
      <w:r>
        <w:rPr>
          <w:rFonts w:cs="Arial"/>
        </w:rPr>
        <w:t>od dneva prejema pravilno izstavljenega računa za opravljene storitve.</w:t>
      </w:r>
    </w:p>
    <w:p w14:paraId="1A9E50DB" w14:textId="77777777" w:rsidR="007F594E" w:rsidRDefault="007F594E" w:rsidP="007F594E">
      <w:pPr>
        <w:spacing w:after="120" w:line="276" w:lineRule="auto"/>
        <w:rPr>
          <w:i/>
        </w:rPr>
      </w:pPr>
    </w:p>
    <w:p w14:paraId="4690ACDD" w14:textId="77777777" w:rsidR="007F594E" w:rsidRPr="00494A7F" w:rsidRDefault="007F594E" w:rsidP="007F594E">
      <w:pPr>
        <w:spacing w:after="120"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74462D1" w14:textId="77777777" w:rsidR="007F594E" w:rsidRDefault="007F594E" w:rsidP="007F594E">
      <w:pPr>
        <w:spacing w:after="120" w:line="276" w:lineRule="auto"/>
        <w:rPr>
          <w:i/>
        </w:rPr>
      </w:pPr>
    </w:p>
    <w:p w14:paraId="558FBF2C" w14:textId="77777777" w:rsidR="007F594E" w:rsidRDefault="007F594E" w:rsidP="007F594E">
      <w:pPr>
        <w:spacing w:after="120" w:line="276" w:lineRule="auto"/>
      </w:pPr>
      <w:r>
        <w:t xml:space="preserve">(4) Vsi dokumenti, ki jih izda ponudnik (računi...), morajo vsebovati oznako pogodbe oziroma javnega naročila in številko naročilnice. </w:t>
      </w:r>
    </w:p>
    <w:p w14:paraId="06A5CD42" w14:textId="77777777" w:rsidR="007F594E" w:rsidRDefault="007F594E" w:rsidP="007F594E">
      <w:pPr>
        <w:spacing w:after="120" w:line="276" w:lineRule="auto"/>
        <w:rPr>
          <w:i/>
        </w:rPr>
      </w:pPr>
    </w:p>
    <w:p w14:paraId="21C02163" w14:textId="77777777" w:rsidR="007F594E" w:rsidRPr="00A44088" w:rsidRDefault="007F594E" w:rsidP="007F594E">
      <w:pPr>
        <w:spacing w:after="120" w:line="276" w:lineRule="auto"/>
        <w:rPr>
          <w:rFonts w:cs="Arial"/>
        </w:rPr>
      </w:pPr>
      <w:r>
        <w:rPr>
          <w:rFonts w:cs="Arial"/>
        </w:rPr>
        <w:t xml:space="preserve">(5) </w:t>
      </w:r>
      <w:r w:rsidRPr="00A44088">
        <w:rPr>
          <w:rFonts w:cs="Arial"/>
        </w:rPr>
        <w:t>Skladno z Zakonom o opravljanju plačilnih storitev za proračunske uporabnike (ZOPSPU-A) naročnik, kot posredni proračunski uporabnik, prejema račune le v elektronski obliki (e-račun).</w:t>
      </w:r>
    </w:p>
    <w:p w14:paraId="62CDA695" w14:textId="77777777" w:rsidR="007F594E" w:rsidRDefault="007F594E" w:rsidP="007F594E">
      <w:pPr>
        <w:spacing w:after="120" w:line="276" w:lineRule="auto"/>
        <w:rPr>
          <w:i/>
          <w:iCs/>
          <w:sz w:val="18"/>
          <w:szCs w:val="18"/>
        </w:rPr>
      </w:pPr>
    </w:p>
    <w:p w14:paraId="067C973F" w14:textId="77777777" w:rsidR="007F594E" w:rsidRDefault="007F594E" w:rsidP="007F594E">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74C2FBB0" w14:textId="77777777" w:rsidR="007F594E" w:rsidRDefault="007F594E" w:rsidP="007F594E">
      <w:pPr>
        <w:spacing w:after="120" w:line="276" w:lineRule="auto"/>
      </w:pPr>
    </w:p>
    <w:p w14:paraId="4E4E89E1" w14:textId="272CD464" w:rsidR="007F594E" w:rsidRDefault="007F594E" w:rsidP="007F594E">
      <w:pPr>
        <w:pStyle w:val="BESEDILO"/>
        <w:keepLines w:val="0"/>
        <w:widowControl/>
        <w:tabs>
          <w:tab w:val="clear" w:pos="2155"/>
        </w:tabs>
        <w:spacing w:after="120" w:line="276" w:lineRule="auto"/>
        <w:jc w:val="center"/>
        <w:rPr>
          <w:rFonts w:cs="Arial"/>
          <w:b/>
          <w:bCs/>
          <w:color w:val="000000"/>
          <w:kern w:val="0"/>
          <w:szCs w:val="24"/>
        </w:rPr>
      </w:pPr>
      <w:r w:rsidRPr="007F594E">
        <w:rPr>
          <w:rFonts w:cs="Arial"/>
          <w:b/>
          <w:bCs/>
          <w:color w:val="000000"/>
          <w:kern w:val="0"/>
          <w:szCs w:val="24"/>
        </w:rPr>
        <w:t>OBVEZNOSTI PONUDNIKA</w:t>
      </w:r>
    </w:p>
    <w:p w14:paraId="497D0980" w14:textId="77777777" w:rsidR="00883B2A" w:rsidRPr="007F594E" w:rsidRDefault="00883B2A" w:rsidP="007F594E">
      <w:pPr>
        <w:pStyle w:val="BESEDILO"/>
        <w:keepLines w:val="0"/>
        <w:widowControl/>
        <w:tabs>
          <w:tab w:val="clear" w:pos="2155"/>
        </w:tabs>
        <w:spacing w:after="120" w:line="276" w:lineRule="auto"/>
        <w:jc w:val="center"/>
        <w:rPr>
          <w:rFonts w:cs="Arial"/>
          <w:b/>
          <w:bCs/>
          <w:color w:val="000000"/>
          <w:kern w:val="0"/>
          <w:szCs w:val="24"/>
        </w:rPr>
      </w:pPr>
    </w:p>
    <w:p w14:paraId="417BB289" w14:textId="77777777" w:rsidR="008E019D" w:rsidRDefault="008E019D" w:rsidP="008E019D">
      <w:pPr>
        <w:spacing w:after="120" w:line="276" w:lineRule="auto"/>
        <w:jc w:val="center"/>
        <w:rPr>
          <w:rFonts w:cs="Arial"/>
          <w:b/>
          <w:bCs/>
          <w:color w:val="000000"/>
        </w:rPr>
      </w:pPr>
      <w:r>
        <w:rPr>
          <w:rFonts w:cs="Arial"/>
          <w:b/>
          <w:bCs/>
          <w:color w:val="000000"/>
        </w:rPr>
        <w:t>7. člen</w:t>
      </w:r>
    </w:p>
    <w:p w14:paraId="417D05B1" w14:textId="77777777" w:rsidR="008E019D" w:rsidRPr="006A6B95" w:rsidRDefault="008E019D" w:rsidP="008E019D">
      <w:pPr>
        <w:pStyle w:val="BodyText"/>
        <w:spacing w:after="120" w:line="276" w:lineRule="auto"/>
        <w:rPr>
          <w:rFonts w:ascii="Arial" w:hAnsi="Arial" w:cs="Arial"/>
          <w:b w:val="0"/>
          <w:bCs/>
          <w:sz w:val="20"/>
        </w:rPr>
      </w:pPr>
      <w:r>
        <w:rPr>
          <w:rFonts w:ascii="Arial" w:hAnsi="Arial" w:cs="Arial"/>
          <w:b w:val="0"/>
          <w:bCs/>
          <w:sz w:val="20"/>
        </w:rPr>
        <w:t xml:space="preserve">(1) </w:t>
      </w:r>
      <w:r w:rsidRPr="006A6B95">
        <w:rPr>
          <w:rFonts w:ascii="Arial" w:hAnsi="Arial" w:cs="Arial"/>
          <w:b w:val="0"/>
          <w:bCs/>
          <w:sz w:val="20"/>
        </w:rPr>
        <w:t xml:space="preserve">Ponudnik se </w:t>
      </w:r>
      <w:r>
        <w:rPr>
          <w:rFonts w:ascii="Arial" w:hAnsi="Arial" w:cs="Arial"/>
          <w:b w:val="0"/>
          <w:bCs/>
          <w:sz w:val="20"/>
        </w:rPr>
        <w:t>obvezuje</w:t>
      </w:r>
      <w:r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Pr>
          <w:rFonts w:ascii="Arial" w:hAnsi="Arial" w:cs="Arial"/>
          <w:b w:val="0"/>
          <w:bCs/>
          <w:sz w:val="20"/>
        </w:rPr>
        <w:t>zavezuje</w:t>
      </w:r>
      <w:r w:rsidRPr="006A6B95">
        <w:rPr>
          <w:rFonts w:ascii="Arial" w:hAnsi="Arial" w:cs="Arial"/>
          <w:b w:val="0"/>
          <w:bCs/>
          <w:sz w:val="20"/>
        </w:rPr>
        <w:t xml:space="preserve">, da bo storitve </w:t>
      </w:r>
      <w:r>
        <w:rPr>
          <w:rFonts w:ascii="Arial" w:hAnsi="Arial" w:cs="Arial"/>
          <w:b w:val="0"/>
          <w:bCs/>
          <w:sz w:val="20"/>
        </w:rPr>
        <w:t xml:space="preserve">opravljal v obsegu, na način in v kakovosti, navedeni v ponudbi in  Dokumentaciji ter naročnikovih tehničnih zahtevah, </w:t>
      </w:r>
      <w:r w:rsidRPr="006A6B95">
        <w:rPr>
          <w:rFonts w:ascii="Arial" w:hAnsi="Arial" w:cs="Arial"/>
          <w:b w:val="0"/>
          <w:bCs/>
          <w:sz w:val="20"/>
        </w:rPr>
        <w:t xml:space="preserve">ki </w:t>
      </w:r>
      <w:r>
        <w:rPr>
          <w:rFonts w:ascii="Arial" w:hAnsi="Arial" w:cs="Arial"/>
          <w:b w:val="0"/>
          <w:bCs/>
          <w:sz w:val="20"/>
        </w:rPr>
        <w:t>so</w:t>
      </w:r>
      <w:r w:rsidRPr="006A6B95">
        <w:rPr>
          <w:rFonts w:ascii="Arial" w:hAnsi="Arial" w:cs="Arial"/>
          <w:b w:val="0"/>
          <w:bCs/>
          <w:sz w:val="20"/>
        </w:rPr>
        <w:t xml:space="preserve"> sestavni del te pogodbe v obliki </w:t>
      </w:r>
      <w:r>
        <w:rPr>
          <w:rFonts w:ascii="Arial" w:hAnsi="Arial" w:cs="Arial"/>
          <w:b w:val="0"/>
          <w:bCs/>
          <w:sz w:val="20"/>
        </w:rPr>
        <w:t>P</w:t>
      </w:r>
      <w:r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 sicer bo naročnik unovčil garancijo za dobro izvedbo pogodbenih obveznosti.</w:t>
      </w:r>
    </w:p>
    <w:p w14:paraId="74501B8F" w14:textId="77777777" w:rsidR="008E019D" w:rsidRDefault="008E019D" w:rsidP="008E019D">
      <w:pPr>
        <w:pStyle w:val="BodyText"/>
        <w:spacing w:after="120" w:line="276" w:lineRule="auto"/>
        <w:rPr>
          <w:rFonts w:ascii="Arial" w:hAnsi="Arial" w:cs="Arial"/>
          <w:b w:val="0"/>
          <w:bCs/>
          <w:sz w:val="20"/>
        </w:rPr>
      </w:pPr>
    </w:p>
    <w:p w14:paraId="5ABE5E94" w14:textId="38CBA44A" w:rsidR="00883B2A" w:rsidRDefault="008E019D" w:rsidP="00327A7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B96AD2">
        <w:rPr>
          <w:sz w:val="20"/>
          <w:lang w:val="sl-SI"/>
        </w:rPr>
        <w:t>(</w:t>
      </w:r>
      <w:r>
        <w:rPr>
          <w:sz w:val="20"/>
          <w:lang w:val="sl-SI"/>
        </w:rPr>
        <w:t>2</w:t>
      </w:r>
      <w:r w:rsidRPr="00B96AD2">
        <w:rPr>
          <w:sz w:val="20"/>
          <w:lang w:val="sl-SI"/>
        </w:rPr>
        <w:t>) Ponudnik se obvezuje, da bo ves čas izvajanja storitev po tej pogodbi na posameznem objektu zagotavljal prisotnost zadostnega števila delavcev</w:t>
      </w:r>
      <w:r>
        <w:rPr>
          <w:sz w:val="20"/>
          <w:lang w:val="sl-SI"/>
        </w:rPr>
        <w:t xml:space="preserve"> – vsaj …..delavcev s polnim delovnim časom </w:t>
      </w:r>
      <w:r w:rsidR="00883B2A">
        <w:rPr>
          <w:sz w:val="20"/>
          <w:lang w:val="sl-SI"/>
        </w:rPr>
        <w:t>na lokaciji Ilichova 33 v Mariboru</w:t>
      </w:r>
      <w:r>
        <w:rPr>
          <w:sz w:val="20"/>
          <w:lang w:val="sl-SI"/>
        </w:rPr>
        <w:t xml:space="preserve"> ter </w:t>
      </w:r>
      <w:r w:rsidR="00327A72">
        <w:rPr>
          <w:sz w:val="20"/>
          <w:lang w:val="sl-SI"/>
        </w:rPr>
        <w:t>….</w:t>
      </w:r>
      <w:r w:rsidR="00883B2A">
        <w:rPr>
          <w:sz w:val="20"/>
          <w:lang w:val="sl-SI"/>
        </w:rPr>
        <w:t xml:space="preserve"> </w:t>
      </w:r>
      <w:r>
        <w:rPr>
          <w:sz w:val="20"/>
          <w:lang w:val="sl-SI"/>
        </w:rPr>
        <w:t xml:space="preserve">delavca z </w:t>
      </w:r>
      <w:r w:rsidR="00327A72">
        <w:rPr>
          <w:sz w:val="20"/>
          <w:lang w:val="sl-SI"/>
        </w:rPr>
        <w:t>……….</w:t>
      </w:r>
      <w:r>
        <w:rPr>
          <w:sz w:val="20"/>
          <w:lang w:val="sl-SI"/>
        </w:rPr>
        <w:t xml:space="preserve"> delovnim časom za čiščenje studia </w:t>
      </w:r>
      <w:r w:rsidR="00883B2A">
        <w:rPr>
          <w:sz w:val="20"/>
          <w:lang w:val="sl-SI"/>
        </w:rPr>
        <w:t>v Lendavi (Kranjčeva 10)</w:t>
      </w:r>
      <w:r>
        <w:rPr>
          <w:sz w:val="20"/>
          <w:lang w:val="sl-SI"/>
        </w:rPr>
        <w:t>.</w:t>
      </w:r>
      <w:r w:rsidRPr="00B96AD2">
        <w:rPr>
          <w:sz w:val="20"/>
          <w:lang w:val="sl-SI"/>
        </w:rPr>
        <w:t xml:space="preserve"> Naročnik bo </w:t>
      </w:r>
      <w:r w:rsidRPr="00B96AD2">
        <w:rPr>
          <w:sz w:val="20"/>
          <w:lang w:val="sl-SI"/>
        </w:rPr>
        <w:lastRenderedPageBreak/>
        <w:t>prisotnost nadziral preko elektronske evidence, v katero se bodo obvezno dnevno evidentirali delavci preko elektronskih kartic, ki jih zagotavlja naročnik.</w:t>
      </w:r>
      <w:r w:rsidR="00327A72">
        <w:rPr>
          <w:sz w:val="20"/>
          <w:lang w:val="sl-SI"/>
        </w:rPr>
        <w:t xml:space="preserve"> </w:t>
      </w:r>
      <w:r w:rsidR="00327A72" w:rsidRPr="002743A7">
        <w:rPr>
          <w:sz w:val="20"/>
          <w:lang w:val="sl-SI"/>
        </w:rPr>
        <w:t>V primeru neizpolnjevanja določil o prisotnosti delavcev, je lahko to razlog za odpoved pogodbe pred njeno izpolnitvijo.</w:t>
      </w:r>
    </w:p>
    <w:p w14:paraId="19301C02" w14:textId="77777777" w:rsidR="00327A72" w:rsidRPr="00A86D3D" w:rsidRDefault="00327A72" w:rsidP="00327A7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lang w:val="sl-SI"/>
        </w:rPr>
      </w:pPr>
    </w:p>
    <w:p w14:paraId="543F4D60"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(3)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1B882E26"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525F2C37"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(4) Vsi delavci, ki bodo opravljali delo morajo imeti uspešno opravljen zdravniški pregled ter</w:t>
      </w:r>
      <w:r w:rsidRPr="004F3788">
        <w:rPr>
          <w:sz w:val="20"/>
          <w:lang w:val="sl-SI"/>
        </w:rPr>
        <w:t xml:space="preserve"> opravljen preizkus</w:t>
      </w:r>
      <w:r>
        <w:rPr>
          <w:sz w:val="20"/>
          <w:lang w:val="sl-SI"/>
        </w:rPr>
        <w:t xml:space="preserve"> znanja</w:t>
      </w:r>
      <w:r w:rsidRPr="004F3788">
        <w:rPr>
          <w:sz w:val="20"/>
          <w:lang w:val="sl-SI"/>
        </w:rPr>
        <w:t xml:space="preserve"> iz varstva pri delu.</w:t>
      </w:r>
      <w:r>
        <w:rPr>
          <w:sz w:val="20"/>
          <w:lang w:val="sl-SI"/>
        </w:rPr>
        <w:t xml:space="preserve"> Naročnik ima pravico, da med izvajanjem pogodbe občasno preverja oba pogoja. V primeru neizpolnjevanja, je to razlog za odpoved pogodbe in unovčitev garancije za dobro izvedbo pogodbenih obveznosti.</w:t>
      </w:r>
    </w:p>
    <w:p w14:paraId="248965C8" w14:textId="77777777" w:rsidR="005662E0" w:rsidRDefault="005662E0" w:rsidP="002810FD">
      <w:pPr>
        <w:spacing w:line="240" w:lineRule="atLeast"/>
        <w:rPr>
          <w:rFonts w:cs="Arial"/>
          <w:b/>
          <w:bCs/>
          <w:color w:val="000000"/>
        </w:rPr>
      </w:pPr>
    </w:p>
    <w:p w14:paraId="62483562" w14:textId="77777777" w:rsidR="00883B2A" w:rsidRDefault="00883B2A" w:rsidP="00883B2A">
      <w:pPr>
        <w:spacing w:after="120" w:line="276" w:lineRule="auto"/>
        <w:jc w:val="center"/>
        <w:rPr>
          <w:rFonts w:cs="Arial"/>
          <w:b/>
          <w:bCs/>
          <w:color w:val="000000"/>
        </w:rPr>
      </w:pPr>
      <w:r>
        <w:rPr>
          <w:rFonts w:cs="Arial"/>
          <w:b/>
          <w:bCs/>
          <w:color w:val="000000"/>
        </w:rPr>
        <w:t>8</w:t>
      </w:r>
      <w:r w:rsidRPr="0044217D">
        <w:rPr>
          <w:rFonts w:cs="Arial"/>
          <w:b/>
          <w:bCs/>
          <w:color w:val="000000"/>
        </w:rPr>
        <w:t>. člen</w:t>
      </w:r>
    </w:p>
    <w:p w14:paraId="0734DCF4" w14:textId="77777777" w:rsidR="00883B2A" w:rsidRDefault="00883B2A" w:rsidP="00883B2A">
      <w:pPr>
        <w:spacing w:after="120" w:line="276" w:lineRule="auto"/>
        <w:rPr>
          <w:rFonts w:cs="Arial"/>
        </w:rPr>
      </w:pPr>
      <w:r>
        <w:rPr>
          <w:rFonts w:cs="Arial"/>
        </w:rPr>
        <w:t xml:space="preserve">(1) </w:t>
      </w:r>
      <w:r w:rsidRPr="006A6B95">
        <w:rPr>
          <w:rFonts w:cs="Arial"/>
        </w:rPr>
        <w:t xml:space="preserve">Ponudnik se </w:t>
      </w:r>
      <w:r>
        <w:rPr>
          <w:rFonts w:cs="Arial"/>
        </w:rPr>
        <w:t>obvezuje</w:t>
      </w:r>
      <w:r w:rsidRPr="006A6B95">
        <w:rPr>
          <w:rFonts w:cs="Arial"/>
        </w:rPr>
        <w:t>, da bo ves čas trajanja pogodbe zagotavljal ustrezno tehnično opremo za izvajanje pogodbenih obveznosti in da bo storitve opravl</w:t>
      </w:r>
      <w:r>
        <w:rPr>
          <w:rFonts w:cs="Arial"/>
        </w:rPr>
        <w:t>jal z okolju prijaznimi čistili in dobavljal higiensko papirnate izdelke skladno z Uredbo o zelenem javnem naročanju.</w:t>
      </w:r>
      <w:r w:rsidRPr="006A6B95">
        <w:rPr>
          <w:rFonts w:cs="Arial"/>
        </w:rPr>
        <w:t xml:space="preserve"> </w:t>
      </w:r>
      <w:r>
        <w:rPr>
          <w:rFonts w:cs="Arial"/>
        </w:rPr>
        <w:t>Ponudnik se tudi obvezuje, da bo redno oziroma po potrebi nadomeščal sanitarno higienski material na vseh lokacijah naročnika.</w:t>
      </w:r>
    </w:p>
    <w:p w14:paraId="120D22C8" w14:textId="77777777" w:rsidR="00883B2A" w:rsidRPr="006A6B95" w:rsidRDefault="00883B2A" w:rsidP="00883B2A">
      <w:pPr>
        <w:spacing w:after="120" w:line="276" w:lineRule="auto"/>
        <w:rPr>
          <w:rFonts w:cs="Arial"/>
        </w:rPr>
      </w:pPr>
    </w:p>
    <w:p w14:paraId="1CFC1798" w14:textId="0F536B3D" w:rsidR="00883B2A" w:rsidRDefault="00883B2A" w:rsidP="00883B2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Pr>
          <w:sz w:val="20"/>
          <w:szCs w:val="20"/>
          <w:lang w:val="sl-SI"/>
        </w:rPr>
        <w:t>(2) Potrošni čistilni material in sanitarno higienski material zagotovi ponudnik na svoje stroške. Ponudnik</w:t>
      </w:r>
      <w:r w:rsidRPr="00835D1A">
        <w:rPr>
          <w:sz w:val="20"/>
          <w:szCs w:val="20"/>
          <w:lang w:val="sl-SI"/>
        </w:rPr>
        <w:t xml:space="preserve"> </w:t>
      </w:r>
      <w:r>
        <w:rPr>
          <w:color w:val="7030A0"/>
          <w:sz w:val="20"/>
          <w:szCs w:val="20"/>
          <w:lang w:val="sl-SI"/>
        </w:rPr>
        <w:t xml:space="preserve">je </w:t>
      </w:r>
      <w:r w:rsidRPr="00197CBB">
        <w:rPr>
          <w:sz w:val="20"/>
          <w:szCs w:val="20"/>
          <w:lang w:val="sl-SI"/>
        </w:rPr>
        <w:t xml:space="preserve">dolžan po prvih šestih mesecih in ob koncu vsakega leta izvajanja naročila priložiti seznam, iz katerega je </w:t>
      </w:r>
      <w:r w:rsidRPr="00835D1A">
        <w:rPr>
          <w:sz w:val="20"/>
          <w:szCs w:val="20"/>
          <w:lang w:val="sl-SI"/>
        </w:rPr>
        <w:t>razvidno ime in količina čistilnih sredstev, ki jih je porabil pri izvajanju storite</w:t>
      </w:r>
      <w:r>
        <w:rPr>
          <w:sz w:val="20"/>
          <w:szCs w:val="20"/>
          <w:lang w:val="sl-SI"/>
        </w:rPr>
        <w:t>v čiščenja</w:t>
      </w:r>
      <w:r w:rsidRPr="00835D1A">
        <w:rPr>
          <w:sz w:val="20"/>
          <w:szCs w:val="20"/>
          <w:lang w:val="sl-SI"/>
        </w:rPr>
        <w:t>.</w:t>
      </w:r>
    </w:p>
    <w:p w14:paraId="0E21D9E5" w14:textId="77777777" w:rsidR="00883B2A" w:rsidRDefault="00883B2A" w:rsidP="00883B2A">
      <w:pPr>
        <w:spacing w:after="120" w:line="276" w:lineRule="auto"/>
        <w:rPr>
          <w:rFonts w:cs="Arial"/>
          <w:b/>
          <w:bCs/>
          <w:color w:val="000000"/>
        </w:rPr>
      </w:pPr>
    </w:p>
    <w:p w14:paraId="43B0D818" w14:textId="77777777" w:rsidR="00883B2A" w:rsidRPr="00A11BF1" w:rsidRDefault="00883B2A" w:rsidP="00883B2A">
      <w:pPr>
        <w:spacing w:after="120" w:line="276" w:lineRule="auto"/>
        <w:rPr>
          <w:rFonts w:cs="Arial"/>
          <w:color w:val="000000"/>
        </w:rPr>
      </w:pPr>
      <w:r w:rsidRPr="00A11BF1">
        <w:rPr>
          <w:rFonts w:cs="Arial"/>
          <w:color w:val="000000"/>
        </w:rPr>
        <w:t>(3) 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725EE982" w14:textId="77777777" w:rsidR="00883B2A" w:rsidRPr="00A11BF1" w:rsidRDefault="00883B2A" w:rsidP="00883B2A">
      <w:pPr>
        <w:spacing w:after="120" w:line="276" w:lineRule="auto"/>
        <w:rPr>
          <w:rFonts w:cs="Arial"/>
          <w:b/>
          <w:bCs/>
          <w:color w:val="000000"/>
        </w:rPr>
      </w:pPr>
    </w:p>
    <w:p w14:paraId="3E31036F" w14:textId="77777777" w:rsidR="00883B2A" w:rsidRPr="00A11BF1" w:rsidRDefault="00883B2A" w:rsidP="00883B2A">
      <w:pPr>
        <w:pStyle w:val="BodyText3"/>
        <w:spacing w:after="120" w:line="276" w:lineRule="auto"/>
        <w:rPr>
          <w:sz w:val="20"/>
          <w:lang w:val="sl-SI"/>
        </w:rPr>
      </w:pPr>
      <w:r w:rsidRPr="00A11BF1">
        <w:rPr>
          <w:sz w:val="20"/>
          <w:lang w:val="sl-SI"/>
        </w:rPr>
        <w:t>(4) V primeru slabe kakovosti higiensko papirnatih izdelkov oziroma neizpolnjevanja zahtev kakovosti bo naročnik zahteval laboratorijsko preverjanje na stroške ponudnika.</w:t>
      </w:r>
    </w:p>
    <w:p w14:paraId="795D7FAE" w14:textId="77777777" w:rsidR="00883B2A" w:rsidRPr="00A11BF1" w:rsidRDefault="00883B2A" w:rsidP="00883B2A">
      <w:pPr>
        <w:spacing w:after="120" w:line="276" w:lineRule="auto"/>
        <w:rPr>
          <w:rFonts w:cs="Arial"/>
          <w:b/>
          <w:bCs/>
          <w:color w:val="000000"/>
        </w:rPr>
      </w:pPr>
    </w:p>
    <w:p w14:paraId="12F8258F" w14:textId="77777777" w:rsidR="00883B2A" w:rsidRPr="00A11BF1" w:rsidRDefault="00883B2A" w:rsidP="00883B2A">
      <w:pPr>
        <w:spacing w:after="120" w:line="276" w:lineRule="auto"/>
        <w:rPr>
          <w:rFonts w:cs="Arial"/>
          <w:szCs w:val="20"/>
        </w:rPr>
      </w:pPr>
      <w:r w:rsidRPr="00A11BF1">
        <w:rPr>
          <w:rFonts w:cs="Arial"/>
          <w:szCs w:val="20"/>
        </w:rPr>
        <w:t>(5) 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Pr>
          <w:rFonts w:cs="Arial"/>
          <w:szCs w:val="20"/>
        </w:rPr>
        <w:t xml:space="preserve"> in</w:t>
      </w:r>
      <w:r w:rsidRPr="00670410">
        <w:rPr>
          <w:rFonts w:cs="Arial"/>
          <w:szCs w:val="20"/>
        </w:rPr>
        <w:t xml:space="preserve"> </w:t>
      </w:r>
      <w:r w:rsidRPr="00A11BF1">
        <w:rPr>
          <w:rFonts w:cs="Arial"/>
          <w:szCs w:val="20"/>
        </w:rPr>
        <w:t>naročnikovi specifikacij</w:t>
      </w:r>
      <w:r>
        <w:rPr>
          <w:rFonts w:cs="Arial"/>
          <w:szCs w:val="20"/>
        </w:rPr>
        <w:t>i.</w:t>
      </w:r>
    </w:p>
    <w:p w14:paraId="54C58F6D" w14:textId="77777777" w:rsidR="00883B2A" w:rsidRPr="00A11BF1" w:rsidRDefault="00883B2A" w:rsidP="00883B2A">
      <w:pPr>
        <w:spacing w:after="120" w:line="276" w:lineRule="auto"/>
        <w:rPr>
          <w:rFonts w:cs="Arial"/>
          <w:b/>
          <w:bCs/>
          <w:color w:val="000000"/>
        </w:rPr>
      </w:pPr>
    </w:p>
    <w:p w14:paraId="3A1C3671" w14:textId="77777777" w:rsidR="00883B2A" w:rsidRPr="00BD7F15" w:rsidRDefault="00883B2A" w:rsidP="00883B2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sidRPr="00A11BF1">
        <w:rPr>
          <w:sz w:val="20"/>
          <w:szCs w:val="20"/>
          <w:lang w:val="sl-SI"/>
        </w:rPr>
        <w:t>(6) V primeru, da ponudnik ne izpolnjuje pogodbenih obveznosti na način, predviden v pogodbi o izvedbi javnega naročila, naročnik od te pogodbe odstopi.</w:t>
      </w:r>
      <w:r w:rsidRPr="00BD7F15">
        <w:rPr>
          <w:sz w:val="20"/>
          <w:szCs w:val="20"/>
          <w:lang w:val="sl-SI"/>
        </w:rPr>
        <w:t xml:space="preserve"> </w:t>
      </w:r>
    </w:p>
    <w:p w14:paraId="06890DEE" w14:textId="77777777" w:rsidR="00883B2A" w:rsidRPr="00DE6859" w:rsidRDefault="00883B2A" w:rsidP="00883B2A">
      <w:pPr>
        <w:spacing w:after="120" w:line="276" w:lineRule="auto"/>
        <w:jc w:val="left"/>
        <w:rPr>
          <w:b/>
          <w:szCs w:val="20"/>
        </w:rPr>
      </w:pPr>
    </w:p>
    <w:p w14:paraId="52E81BA8" w14:textId="77777777" w:rsidR="00883B2A" w:rsidRPr="00DE6859" w:rsidRDefault="00883B2A" w:rsidP="00883B2A">
      <w:pPr>
        <w:pStyle w:val="BodyText3"/>
        <w:spacing w:after="120" w:line="276" w:lineRule="auto"/>
        <w:jc w:val="center"/>
        <w:rPr>
          <w:b/>
          <w:sz w:val="20"/>
          <w:lang w:val="sl-SI"/>
        </w:rPr>
      </w:pPr>
      <w:r>
        <w:rPr>
          <w:b/>
          <w:sz w:val="20"/>
          <w:lang w:val="sl-SI"/>
        </w:rPr>
        <w:t>9</w:t>
      </w:r>
      <w:r w:rsidRPr="00DE6859">
        <w:rPr>
          <w:b/>
          <w:sz w:val="20"/>
          <w:lang w:val="sl-SI"/>
        </w:rPr>
        <w:t>. člen</w:t>
      </w:r>
    </w:p>
    <w:p w14:paraId="2D79DEB7" w14:textId="77777777" w:rsidR="00883B2A" w:rsidRPr="00DE6859" w:rsidRDefault="00883B2A" w:rsidP="00883B2A">
      <w:pPr>
        <w:spacing w:after="120"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3761CE6D" w14:textId="77777777" w:rsidR="00883B2A" w:rsidRPr="00DE6859" w:rsidRDefault="00883B2A" w:rsidP="00883B2A">
      <w:pPr>
        <w:spacing w:after="120" w:line="276" w:lineRule="auto"/>
        <w:rPr>
          <w:rFonts w:cs="Arial"/>
        </w:rPr>
      </w:pPr>
      <w:r w:rsidRPr="00DE6859">
        <w:rPr>
          <w:rFonts w:cs="Arial"/>
        </w:rPr>
        <w:t>Ponudnik prav tako jamči, da vsi zaposleni izpolnjujejo splošna zakonska določila o zaposlovanju.</w:t>
      </w:r>
    </w:p>
    <w:p w14:paraId="3E38EB10" w14:textId="77777777" w:rsidR="00883B2A" w:rsidRPr="00DE6859" w:rsidRDefault="00883B2A" w:rsidP="00883B2A">
      <w:pPr>
        <w:pStyle w:val="default"/>
        <w:spacing w:after="120" w:line="276" w:lineRule="auto"/>
        <w:jc w:val="both"/>
        <w:rPr>
          <w:bCs/>
          <w:iCs/>
          <w:color w:val="auto"/>
          <w:sz w:val="20"/>
          <w:szCs w:val="20"/>
          <w:highlight w:val="yellow"/>
        </w:rPr>
      </w:pPr>
    </w:p>
    <w:p w14:paraId="289E98E2" w14:textId="77777777" w:rsidR="00883B2A" w:rsidRPr="00DE6859" w:rsidRDefault="00883B2A" w:rsidP="00883B2A">
      <w:pPr>
        <w:spacing w:after="120"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675BE84C" w14:textId="77777777" w:rsidR="00883B2A" w:rsidRPr="00DE6859" w:rsidRDefault="00883B2A" w:rsidP="00883B2A">
      <w:pPr>
        <w:pStyle w:val="default"/>
        <w:spacing w:after="120" w:line="276" w:lineRule="auto"/>
        <w:jc w:val="both"/>
        <w:rPr>
          <w:bCs/>
          <w:iCs/>
          <w:color w:val="auto"/>
          <w:sz w:val="20"/>
          <w:szCs w:val="20"/>
          <w:highlight w:val="yellow"/>
        </w:rPr>
      </w:pPr>
    </w:p>
    <w:p w14:paraId="4BEB8F6A" w14:textId="77777777" w:rsidR="00883B2A" w:rsidRPr="00DE6859" w:rsidRDefault="00883B2A" w:rsidP="00883B2A">
      <w:pPr>
        <w:spacing w:after="120"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26E9AD40" w14:textId="77777777" w:rsidR="00883B2A" w:rsidRPr="00D702A7"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6DA83E9F" w14:textId="77777777" w:rsidR="00883B2A" w:rsidRPr="00D702A7" w:rsidRDefault="00883B2A" w:rsidP="00883B2A">
      <w:pPr>
        <w:pStyle w:val="BodyText3"/>
        <w:spacing w:after="120" w:line="276" w:lineRule="auto"/>
        <w:jc w:val="center"/>
        <w:rPr>
          <w:b/>
          <w:sz w:val="20"/>
          <w:lang w:val="sl-SI"/>
        </w:rPr>
      </w:pPr>
      <w:r w:rsidRPr="00D702A7">
        <w:rPr>
          <w:b/>
          <w:sz w:val="20"/>
          <w:lang w:val="sl-SI"/>
        </w:rPr>
        <w:t>10. člen</w:t>
      </w:r>
    </w:p>
    <w:p w14:paraId="6A7759D0" w14:textId="77777777" w:rsidR="00883B2A" w:rsidRDefault="00883B2A" w:rsidP="00883B2A">
      <w:pPr>
        <w:pStyle w:val="BESEDILO"/>
        <w:keepLines w:val="0"/>
        <w:widowControl/>
        <w:tabs>
          <w:tab w:val="clear" w:pos="2155"/>
        </w:tabs>
        <w:spacing w:after="120"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Pr>
          <w:rFonts w:cs="Arial"/>
          <w:kern w:val="0"/>
          <w:szCs w:val="24"/>
        </w:rPr>
        <w:t xml:space="preserve"> (Priloga 3)</w:t>
      </w:r>
    </w:p>
    <w:p w14:paraId="7FBD6ABB" w14:textId="77777777" w:rsidR="00883B2A" w:rsidRPr="00DE6859" w:rsidRDefault="00883B2A" w:rsidP="00883B2A">
      <w:pPr>
        <w:pStyle w:val="BESEDILO"/>
        <w:keepLines w:val="0"/>
        <w:widowControl/>
        <w:tabs>
          <w:tab w:val="clear" w:pos="2155"/>
        </w:tabs>
        <w:spacing w:after="120" w:line="276" w:lineRule="auto"/>
        <w:rPr>
          <w:rFonts w:cs="Arial"/>
          <w:kern w:val="0"/>
          <w:szCs w:val="24"/>
        </w:rPr>
      </w:pPr>
    </w:p>
    <w:p w14:paraId="20B496E6"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b/>
          <w:bCs/>
          <w:sz w:val="20"/>
          <w:lang w:val="sl-SI"/>
        </w:rPr>
      </w:pPr>
      <w:r w:rsidRPr="00B402C0">
        <w:rPr>
          <w:b/>
          <w:bCs/>
          <w:sz w:val="20"/>
          <w:lang w:val="sl-SI"/>
        </w:rPr>
        <w:t>OBVEZNOSTI NAROČNIKA</w:t>
      </w:r>
    </w:p>
    <w:p w14:paraId="04929021" w14:textId="77777777" w:rsidR="00883B2A" w:rsidRPr="00B402C0"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b/>
          <w:bCs/>
          <w:sz w:val="20"/>
          <w:lang w:val="sl-SI"/>
        </w:rPr>
      </w:pPr>
    </w:p>
    <w:p w14:paraId="6961C3D0" w14:textId="77777777" w:rsidR="00883B2A" w:rsidRPr="00310C90" w:rsidRDefault="00883B2A" w:rsidP="00883B2A">
      <w:pPr>
        <w:spacing w:after="120" w:line="276" w:lineRule="auto"/>
        <w:jc w:val="center"/>
        <w:rPr>
          <w:b/>
        </w:rPr>
      </w:pPr>
      <w:r>
        <w:rPr>
          <w:b/>
        </w:rPr>
        <w:t>11</w:t>
      </w:r>
      <w:r w:rsidRPr="00310C90">
        <w:rPr>
          <w:b/>
        </w:rPr>
        <w:t>. člen</w:t>
      </w:r>
    </w:p>
    <w:p w14:paraId="66A1F43A" w14:textId="77777777" w:rsidR="00883B2A" w:rsidRPr="00A11BF1"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(1) Naročnik </w:t>
      </w:r>
      <w:r>
        <w:rPr>
          <w:sz w:val="20"/>
          <w:lang w:val="sl-SI"/>
        </w:rPr>
        <w:t xml:space="preserve">se obveže ponudniku </w:t>
      </w:r>
      <w:r w:rsidRPr="00A11BF1">
        <w:rPr>
          <w:sz w:val="20"/>
          <w:lang w:val="sl-SI"/>
        </w:rPr>
        <w:t>zagotoviti vodo</w:t>
      </w:r>
      <w:r>
        <w:rPr>
          <w:sz w:val="20"/>
          <w:lang w:val="sl-SI"/>
        </w:rPr>
        <w:t>,</w:t>
      </w:r>
      <w:r w:rsidRPr="00A11BF1">
        <w:rPr>
          <w:sz w:val="20"/>
          <w:lang w:val="sl-SI"/>
        </w:rPr>
        <w:t xml:space="preserve"> električno energijo za čistilne stroje</w:t>
      </w:r>
      <w:r>
        <w:rPr>
          <w:sz w:val="20"/>
          <w:lang w:val="sl-SI"/>
        </w:rPr>
        <w:t>, prime</w:t>
      </w:r>
      <w:r w:rsidRPr="00A11BF1">
        <w:rPr>
          <w:sz w:val="20"/>
          <w:lang w:val="sl-SI"/>
        </w:rPr>
        <w:t>rne prostore za skladiščenje čistil in delovnih sredstev</w:t>
      </w:r>
      <w:r>
        <w:rPr>
          <w:sz w:val="20"/>
          <w:lang w:val="sl-SI"/>
        </w:rPr>
        <w:t xml:space="preserve"> </w:t>
      </w:r>
      <w:r w:rsidRPr="00A11BF1">
        <w:rPr>
          <w:sz w:val="20"/>
          <w:lang w:val="sl-SI"/>
        </w:rPr>
        <w:t xml:space="preserve">ter prostore za preoblačenje osebja </w:t>
      </w:r>
      <w:r>
        <w:rPr>
          <w:sz w:val="20"/>
          <w:lang w:val="sl-SI"/>
        </w:rPr>
        <w:t>ponudnika</w:t>
      </w:r>
      <w:r w:rsidRPr="00A11BF1">
        <w:rPr>
          <w:sz w:val="20"/>
          <w:lang w:val="sl-SI"/>
        </w:rPr>
        <w:t xml:space="preserve"> in shranjevanje njihovih oblačil ter kartice za elektronsko evidentiranje prisotnosti izvajalcev.</w:t>
      </w:r>
    </w:p>
    <w:p w14:paraId="6E2343F6" w14:textId="77777777" w:rsidR="00883B2A" w:rsidRPr="00A11BF1"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59F32DF9"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(2) Naročnik se obvezuje ponudnika storitev seznaniti z vsemi značilnostmi svojega poslovanja in drugimi informacijami, ki so potrebne za nemoteno izvajanje storitev.</w:t>
      </w:r>
    </w:p>
    <w:p w14:paraId="6137A22A"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E551700"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(3) Naročnik se obvezuje, da bo izpolnjeval vse predvidene obveznosti v rokih in na predviden način in da bo plačeval pogodbene storitve v dogovorjenih rokih.</w:t>
      </w:r>
    </w:p>
    <w:p w14:paraId="11602A81"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314B3FA0"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(4) Naročnik zagotavlja ponudniku dostop do poslovnih prostorov (vstopne kartice in ključi, kjer je to potrebno).</w:t>
      </w:r>
    </w:p>
    <w:p w14:paraId="2ED4AFC6"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3067FFD2"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(5) Naročnik si pridržuje pravico izvajati nadzor nad kakovostjo opravljenih storitev in nad tem ali ponudnik izpolnjuje vse zahteve iz pogodbe.</w:t>
      </w:r>
    </w:p>
    <w:p w14:paraId="143CB2F6" w14:textId="77777777" w:rsidR="00883B2A" w:rsidRDefault="00883B2A" w:rsidP="00883B2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77AA4BEC" w14:textId="77777777" w:rsidR="00883B2A" w:rsidRDefault="00883B2A" w:rsidP="00883B2A">
      <w:pPr>
        <w:spacing w:after="120" w:line="276" w:lineRule="auto"/>
        <w:jc w:val="center"/>
        <w:rPr>
          <w:rFonts w:cs="Arial"/>
          <w:b/>
          <w:bCs/>
          <w:color w:val="000000"/>
        </w:rPr>
      </w:pPr>
      <w:r>
        <w:rPr>
          <w:rFonts w:cs="Arial"/>
          <w:b/>
          <w:bCs/>
          <w:color w:val="000000"/>
        </w:rPr>
        <w:t>ODGOVORNE OSEBE</w:t>
      </w:r>
    </w:p>
    <w:p w14:paraId="4BB1DFF7" w14:textId="77777777" w:rsidR="00883B2A" w:rsidRDefault="00883B2A" w:rsidP="00883B2A">
      <w:pPr>
        <w:spacing w:after="120" w:line="276" w:lineRule="auto"/>
        <w:jc w:val="center"/>
        <w:rPr>
          <w:rFonts w:cs="Arial"/>
          <w:b/>
          <w:bCs/>
          <w:color w:val="000000"/>
        </w:rPr>
      </w:pPr>
    </w:p>
    <w:p w14:paraId="4DCC87B0" w14:textId="77777777" w:rsidR="00883B2A" w:rsidRDefault="00883B2A" w:rsidP="00883B2A">
      <w:pPr>
        <w:spacing w:after="120" w:line="276" w:lineRule="auto"/>
        <w:jc w:val="center"/>
        <w:rPr>
          <w:rFonts w:cs="Arial"/>
          <w:b/>
          <w:bCs/>
          <w:color w:val="000000"/>
        </w:rPr>
      </w:pPr>
      <w:r>
        <w:rPr>
          <w:rFonts w:cs="Arial"/>
          <w:b/>
          <w:bCs/>
          <w:color w:val="000000"/>
        </w:rPr>
        <w:t>12. člen</w:t>
      </w:r>
    </w:p>
    <w:p w14:paraId="3A7E4FCB" w14:textId="77777777" w:rsidR="00883B2A" w:rsidRDefault="00883B2A" w:rsidP="00883B2A">
      <w:pPr>
        <w:spacing w:after="120"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1AC7E4F5" w14:textId="77777777" w:rsidR="00883B2A" w:rsidRDefault="00883B2A" w:rsidP="00883B2A">
      <w:pPr>
        <w:spacing w:after="120" w:line="276" w:lineRule="auto"/>
        <w:rPr>
          <w:bCs/>
        </w:rPr>
      </w:pPr>
    </w:p>
    <w:p w14:paraId="01A7460D" w14:textId="77777777" w:rsidR="00883B2A" w:rsidRDefault="00883B2A" w:rsidP="00883B2A">
      <w:pPr>
        <w:spacing w:after="120" w:line="276" w:lineRule="auto"/>
        <w:rPr>
          <w:bCs/>
        </w:rPr>
      </w:pPr>
      <w:r>
        <w:rPr>
          <w:bCs/>
        </w:rPr>
        <w:lastRenderedPageBreak/>
        <w:t>Kontaktna oseba na strani naročnika za poslovne zadeve je ___________, za izvedbo storitev pa …………………….. (ime in priimek, telefon, e-mail).</w:t>
      </w:r>
    </w:p>
    <w:p w14:paraId="0937194C" w14:textId="77777777" w:rsidR="00883B2A" w:rsidRDefault="00883B2A" w:rsidP="00883B2A">
      <w:pPr>
        <w:spacing w:after="120" w:line="276" w:lineRule="auto"/>
        <w:rPr>
          <w:bCs/>
        </w:rPr>
      </w:pPr>
    </w:p>
    <w:p w14:paraId="21D23169" w14:textId="77777777" w:rsidR="00883B2A" w:rsidRDefault="00883B2A" w:rsidP="00883B2A">
      <w:pPr>
        <w:spacing w:after="120" w:line="276" w:lineRule="auto"/>
        <w:rPr>
          <w:bCs/>
        </w:rPr>
      </w:pPr>
      <w:r>
        <w:rPr>
          <w:bCs/>
        </w:rPr>
        <w:t>Kontaktna oz. nadzorna oseba na strani ponudnika je ………………………… (ime in priimek, telefon, e-mail).</w:t>
      </w:r>
    </w:p>
    <w:p w14:paraId="17BE3BFC" w14:textId="77777777" w:rsidR="00883B2A" w:rsidRDefault="00883B2A" w:rsidP="00883B2A">
      <w:pPr>
        <w:spacing w:after="120" w:line="276" w:lineRule="auto"/>
        <w:rPr>
          <w:rFonts w:cs="Arial"/>
          <w:color w:val="000000"/>
        </w:rPr>
      </w:pPr>
    </w:p>
    <w:p w14:paraId="78100288" w14:textId="77777777" w:rsidR="00883B2A" w:rsidRDefault="00883B2A" w:rsidP="00883B2A">
      <w:pPr>
        <w:spacing w:after="120" w:line="276" w:lineRule="auto"/>
        <w:jc w:val="center"/>
        <w:rPr>
          <w:rFonts w:cs="Arial"/>
          <w:b/>
          <w:bCs/>
          <w:color w:val="000000"/>
        </w:rPr>
      </w:pPr>
      <w:r w:rsidRPr="000B0598">
        <w:rPr>
          <w:rFonts w:cs="Arial"/>
          <w:b/>
          <w:bCs/>
          <w:color w:val="000000"/>
        </w:rPr>
        <w:t>NADZOR NAD KVALITETO OPRAVLJANJA STORITEV</w:t>
      </w:r>
    </w:p>
    <w:p w14:paraId="3B992DB2" w14:textId="77777777" w:rsidR="00883B2A" w:rsidRPr="000B0598" w:rsidRDefault="00883B2A" w:rsidP="00883B2A">
      <w:pPr>
        <w:spacing w:after="120" w:line="276" w:lineRule="auto"/>
        <w:jc w:val="center"/>
        <w:rPr>
          <w:rFonts w:cs="Arial"/>
          <w:b/>
          <w:bCs/>
          <w:color w:val="000000"/>
        </w:rPr>
      </w:pPr>
    </w:p>
    <w:p w14:paraId="7B44F917" w14:textId="77777777" w:rsidR="00883B2A" w:rsidRPr="00BE33FC" w:rsidRDefault="00883B2A" w:rsidP="00883B2A">
      <w:pPr>
        <w:spacing w:after="120" w:line="276" w:lineRule="auto"/>
        <w:jc w:val="center"/>
        <w:rPr>
          <w:rFonts w:cs="Arial"/>
          <w:b/>
          <w:color w:val="000000"/>
        </w:rPr>
      </w:pPr>
      <w:r>
        <w:rPr>
          <w:rFonts w:cs="Arial"/>
          <w:b/>
          <w:color w:val="000000"/>
        </w:rPr>
        <w:t>13</w:t>
      </w:r>
      <w:r w:rsidRPr="00BE33FC">
        <w:rPr>
          <w:rFonts w:cs="Arial"/>
          <w:b/>
          <w:color w:val="000000"/>
        </w:rPr>
        <w:t>. člen</w:t>
      </w:r>
    </w:p>
    <w:p w14:paraId="2014EEAE" w14:textId="77777777" w:rsidR="00883B2A" w:rsidRDefault="00883B2A" w:rsidP="00883B2A">
      <w:pPr>
        <w:spacing w:after="120" w:line="276" w:lineRule="auto"/>
      </w:pPr>
      <w:r w:rsidRPr="004F3788">
        <w:t>Ponudnik bo naročniku omogočal stalni nadzor nad kakovostjo opravljenih storitev. Kakovost in obseg izvajanja pogodbenih obveznosti je dolžan nadzirati tudi ponudnik</w:t>
      </w:r>
      <w:r>
        <w:t xml:space="preserve"> </w:t>
      </w:r>
      <w:r w:rsidRPr="00514892">
        <w:t xml:space="preserve">s strani strokovno usposobljene osebe, ki </w:t>
      </w:r>
      <w:r>
        <w:t xml:space="preserve">je tedensko najmanj osem ur </w:t>
      </w:r>
      <w:r w:rsidRPr="00514892">
        <w:t xml:space="preserve">prisotna na lokacijah naročnika. </w:t>
      </w:r>
      <w:r w:rsidRPr="004F3788">
        <w:t>Pri tem je dolžan opozoriti naročnika na vse okoliščine in pojave, ki ogrožajo ali onemogočajo kakovostno opravljanje pogodbenih obveznosti ali bi lahko povzročili okvaro poslovnih prostorov ali opreme.</w:t>
      </w:r>
    </w:p>
    <w:p w14:paraId="5E153E7C" w14:textId="77777777" w:rsidR="00883B2A" w:rsidRDefault="00883B2A" w:rsidP="00883B2A">
      <w:pPr>
        <w:spacing w:after="120" w:line="276" w:lineRule="auto"/>
        <w:rPr>
          <w:rFonts w:cs="Arial"/>
          <w:b/>
          <w:color w:val="000000"/>
        </w:rPr>
      </w:pPr>
    </w:p>
    <w:p w14:paraId="700AFA81" w14:textId="77777777" w:rsidR="00883B2A" w:rsidRPr="000E0126" w:rsidRDefault="00883B2A" w:rsidP="00883B2A">
      <w:pPr>
        <w:spacing w:after="120" w:line="276" w:lineRule="auto"/>
        <w:jc w:val="center"/>
        <w:rPr>
          <w:rFonts w:cs="Arial"/>
          <w:b/>
          <w:color w:val="000000"/>
        </w:rPr>
      </w:pPr>
      <w:r>
        <w:rPr>
          <w:rFonts w:cs="Arial"/>
          <w:b/>
          <w:color w:val="000000"/>
        </w:rPr>
        <w:t>14</w:t>
      </w:r>
      <w:r w:rsidRPr="000E0126">
        <w:rPr>
          <w:rFonts w:cs="Arial"/>
          <w:b/>
          <w:color w:val="000000"/>
        </w:rPr>
        <w:t>. člen</w:t>
      </w:r>
    </w:p>
    <w:p w14:paraId="7039106F" w14:textId="77777777" w:rsidR="00883B2A" w:rsidRDefault="00883B2A" w:rsidP="00883B2A">
      <w:pPr>
        <w:spacing w:after="120" w:line="276" w:lineRule="auto"/>
        <w:rPr>
          <w:rFonts w:cs="Arial"/>
        </w:rPr>
      </w:pPr>
      <w:r>
        <w:t xml:space="preserve">(1) </w:t>
      </w:r>
      <w:r w:rsidRPr="004F3788">
        <w:t xml:space="preserve">Naročnik bo reklamacije zaradi neizpolnjevanja pogodbeno določenih opravil (slaba kakovost opravljenih storitev, neopravljene storitve, napake na izvedenih delih, itd.) ponudniku sporočil takoj, najkasneje pa v dveh (2) delovnih dneh od opravljene storitve. Rok za rešitev reklamacije je </w:t>
      </w:r>
      <w:r>
        <w:t xml:space="preserve">največ en delovni dan </w:t>
      </w:r>
      <w:r w:rsidRPr="006A6B95">
        <w:t xml:space="preserve">od </w:t>
      </w:r>
      <w:r w:rsidRPr="006A6B95">
        <w:rPr>
          <w:rFonts w:cs="Arial"/>
        </w:rPr>
        <w:t xml:space="preserve">prejema pisnega obvestila o reklamaciji predstavniku </w:t>
      </w:r>
      <w:r>
        <w:rPr>
          <w:rFonts w:cs="Arial"/>
        </w:rPr>
        <w:t>ponudnika</w:t>
      </w:r>
      <w:r w:rsidRPr="006A6B95">
        <w:rPr>
          <w:rFonts w:cs="Arial"/>
        </w:rPr>
        <w:t>.</w:t>
      </w:r>
    </w:p>
    <w:p w14:paraId="58386FFA" w14:textId="77777777" w:rsidR="00883B2A" w:rsidRPr="006A6B95" w:rsidRDefault="00883B2A" w:rsidP="00883B2A">
      <w:pPr>
        <w:spacing w:after="120" w:line="276" w:lineRule="auto"/>
        <w:rPr>
          <w:rFonts w:cs="Arial"/>
        </w:rPr>
      </w:pPr>
    </w:p>
    <w:p w14:paraId="082CBB31" w14:textId="77777777" w:rsidR="00883B2A" w:rsidRPr="006A6B95" w:rsidRDefault="00883B2A" w:rsidP="00883B2A">
      <w:pPr>
        <w:spacing w:after="120" w:line="276" w:lineRule="auto"/>
        <w:rPr>
          <w:rFonts w:cs="Arial"/>
        </w:rPr>
      </w:pPr>
      <w:r>
        <w:rPr>
          <w:rFonts w:cs="Arial"/>
        </w:rPr>
        <w:t xml:space="preserve">(2) </w:t>
      </w:r>
      <w:r w:rsidRPr="006A6B95">
        <w:rPr>
          <w:rFonts w:cs="Arial"/>
        </w:rPr>
        <w:t xml:space="preserve">Šteje se, da je reklamacija s strani naročnika sporočena, ko jo predstavnik naročnika pisno (po e-mailu) </w:t>
      </w:r>
      <w:r w:rsidRPr="00D31BFE">
        <w:rPr>
          <w:rFonts w:cs="Arial"/>
        </w:rPr>
        <w:t>sporoči kontaktni osebi ponudnika za izvedbo storitev, ki je navedena v 12. členu te pogodbe.</w:t>
      </w:r>
      <w:r w:rsidRPr="006A6B95">
        <w:rPr>
          <w:rFonts w:cs="Arial"/>
        </w:rPr>
        <w:t xml:space="preserve"> </w:t>
      </w:r>
    </w:p>
    <w:p w14:paraId="3715F375" w14:textId="77777777" w:rsidR="00883B2A" w:rsidRDefault="00883B2A" w:rsidP="00883B2A">
      <w:pPr>
        <w:spacing w:after="120" w:line="276" w:lineRule="auto"/>
      </w:pPr>
    </w:p>
    <w:p w14:paraId="6029B33B" w14:textId="77777777" w:rsidR="00883B2A" w:rsidRPr="006A6B95" w:rsidRDefault="00883B2A" w:rsidP="00883B2A">
      <w:pPr>
        <w:spacing w:after="120" w:line="276" w:lineRule="auto"/>
      </w:pPr>
      <w:r>
        <w:t xml:space="preserve">(3) </w:t>
      </w:r>
      <w:r w:rsidRPr="006A6B95">
        <w:t>Vsi stroški iz naslova upravičenih reklamacij za storitve iz te pogodbe gredo v breme ponudnika.</w:t>
      </w:r>
    </w:p>
    <w:p w14:paraId="3ACDD592" w14:textId="77777777" w:rsidR="00883B2A" w:rsidRPr="006A6B95" w:rsidRDefault="00883B2A" w:rsidP="00883B2A">
      <w:pPr>
        <w:spacing w:after="120" w:line="276" w:lineRule="auto"/>
        <w:rPr>
          <w:rFonts w:cs="Arial"/>
        </w:rPr>
      </w:pPr>
    </w:p>
    <w:p w14:paraId="0587148A" w14:textId="77777777" w:rsidR="00883B2A" w:rsidRPr="004F3788" w:rsidRDefault="00883B2A" w:rsidP="00883B2A">
      <w:pPr>
        <w:spacing w:after="120" w:line="276" w:lineRule="auto"/>
        <w:rPr>
          <w:rFonts w:cs="Arial"/>
        </w:rPr>
      </w:pPr>
      <w:r>
        <w:rPr>
          <w:rFonts w:cs="Arial"/>
        </w:rPr>
        <w:t xml:space="preserve">(4) </w:t>
      </w:r>
      <w:r w:rsidRPr="004F3788">
        <w:rPr>
          <w:rFonts w:cs="Arial"/>
        </w:rPr>
        <w:t xml:space="preserve">V primeru, da ponudnik ne odpravi ugotovljenih pomanjkljivosti v zahtevanem roku, ima naročnik pravico odkloniti plačilo storitev, ki so predmet reklamacije. </w:t>
      </w:r>
    </w:p>
    <w:p w14:paraId="2A2BA516" w14:textId="77777777" w:rsidR="00883B2A" w:rsidRPr="004F3788" w:rsidRDefault="00883B2A" w:rsidP="00883B2A">
      <w:pPr>
        <w:spacing w:after="120" w:line="276" w:lineRule="auto"/>
      </w:pPr>
    </w:p>
    <w:p w14:paraId="6769043F" w14:textId="77777777" w:rsidR="00883B2A" w:rsidRPr="004F3788" w:rsidRDefault="00883B2A" w:rsidP="00883B2A">
      <w:pPr>
        <w:spacing w:after="120" w:line="276" w:lineRule="auto"/>
      </w:pPr>
      <w:r>
        <w:t xml:space="preserve">(5) </w:t>
      </w:r>
      <w:r w:rsidRPr="004F3788">
        <w:t>V kolikor pride do petih reklamacij zaradi neizpolnjevanja pogodbeno določenih opravil ima naročnik pravico unovčiti garancijo za dobro izvedbo pogodbenih obveznosti. V kolikor bo prišlo do odstopanja od pogodbenih obveznosti še v prvem naslednjem primeru (torej skupaj 6-krat), ima naročnik pravico enostransko prekiniti pogodbo.</w:t>
      </w:r>
    </w:p>
    <w:p w14:paraId="10B2637A" w14:textId="77777777" w:rsidR="00883B2A" w:rsidRPr="003334CD" w:rsidRDefault="00883B2A" w:rsidP="00883B2A">
      <w:pPr>
        <w:pStyle w:val="BodyText3"/>
        <w:spacing w:after="120" w:line="276" w:lineRule="auto"/>
        <w:rPr>
          <w:sz w:val="20"/>
          <w:lang w:val="sl-SI"/>
        </w:rPr>
      </w:pPr>
    </w:p>
    <w:p w14:paraId="269F0215" w14:textId="77777777" w:rsidR="00883B2A" w:rsidRDefault="00883B2A" w:rsidP="00883B2A">
      <w:pPr>
        <w:pStyle w:val="BodyText3"/>
        <w:spacing w:after="120" w:line="276" w:lineRule="auto"/>
        <w:jc w:val="center"/>
        <w:rPr>
          <w:b/>
          <w:sz w:val="20"/>
          <w:lang w:val="sl-SI"/>
        </w:rPr>
      </w:pPr>
      <w:r>
        <w:rPr>
          <w:b/>
          <w:sz w:val="20"/>
          <w:lang w:val="sl-SI"/>
        </w:rPr>
        <w:t>VAROVANJE PODATKOV</w:t>
      </w:r>
    </w:p>
    <w:p w14:paraId="0330813C" w14:textId="77777777" w:rsidR="00883B2A" w:rsidRDefault="00883B2A" w:rsidP="00883B2A">
      <w:pPr>
        <w:pStyle w:val="BodyText3"/>
        <w:spacing w:after="120" w:line="276" w:lineRule="auto"/>
        <w:jc w:val="center"/>
        <w:rPr>
          <w:b/>
          <w:sz w:val="20"/>
          <w:lang w:val="sl-SI"/>
        </w:rPr>
      </w:pPr>
    </w:p>
    <w:p w14:paraId="04322CBF" w14:textId="77777777" w:rsidR="00883B2A" w:rsidRDefault="00883B2A" w:rsidP="00883B2A">
      <w:pPr>
        <w:pStyle w:val="BodyText3"/>
        <w:spacing w:after="120" w:line="276" w:lineRule="auto"/>
        <w:jc w:val="center"/>
        <w:rPr>
          <w:b/>
          <w:sz w:val="20"/>
          <w:lang w:val="sl-SI"/>
        </w:rPr>
      </w:pPr>
      <w:r>
        <w:rPr>
          <w:b/>
          <w:sz w:val="20"/>
          <w:lang w:val="sl-SI"/>
        </w:rPr>
        <w:t>15. člen</w:t>
      </w:r>
    </w:p>
    <w:p w14:paraId="13EB42F4" w14:textId="77777777" w:rsidR="00883B2A" w:rsidRPr="006A6B95" w:rsidRDefault="00883B2A" w:rsidP="00883B2A">
      <w:pPr>
        <w:spacing w:after="120" w:line="276" w:lineRule="auto"/>
        <w:rPr>
          <w:rFonts w:cs="Arial"/>
        </w:rPr>
      </w:pPr>
      <w:r>
        <w:rPr>
          <w:rFonts w:cs="Arial"/>
        </w:rPr>
        <w:t xml:space="preserve">(1) </w:t>
      </w:r>
      <w:r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43743A85" w14:textId="77777777" w:rsidR="00883B2A" w:rsidRPr="006A6B95" w:rsidRDefault="00883B2A" w:rsidP="00883B2A">
      <w:pPr>
        <w:spacing w:after="120"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5CF5DCC7" w14:textId="77777777" w:rsidR="00883B2A" w:rsidRPr="006A6B95" w:rsidRDefault="00883B2A" w:rsidP="00883B2A">
      <w:pPr>
        <w:spacing w:after="120" w:line="276" w:lineRule="auto"/>
      </w:pPr>
    </w:p>
    <w:p w14:paraId="5F239DAD" w14:textId="77777777" w:rsidR="00883B2A" w:rsidRPr="006A6B95" w:rsidRDefault="00883B2A" w:rsidP="00883B2A">
      <w:pPr>
        <w:spacing w:after="120" w:line="276" w:lineRule="auto"/>
        <w:rPr>
          <w:rFonts w:cs="Arial"/>
        </w:rPr>
      </w:pPr>
      <w:r>
        <w:rPr>
          <w:rFonts w:cs="Arial"/>
          <w:color w:val="000000"/>
        </w:rPr>
        <w:lastRenderedPageBreak/>
        <w:t xml:space="preserve">(2) </w:t>
      </w:r>
      <w:r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7464D873" w14:textId="77777777" w:rsidR="00883B2A" w:rsidRPr="006A6B95" w:rsidRDefault="00883B2A" w:rsidP="00883B2A">
      <w:pPr>
        <w:spacing w:after="120" w:line="276" w:lineRule="auto"/>
        <w:rPr>
          <w:rFonts w:cs="Arial"/>
        </w:rPr>
      </w:pPr>
    </w:p>
    <w:p w14:paraId="5BD0B57A" w14:textId="77777777" w:rsidR="00883B2A" w:rsidRPr="006A6B95" w:rsidRDefault="00883B2A" w:rsidP="00883B2A">
      <w:pPr>
        <w:spacing w:after="120" w:line="276" w:lineRule="auto"/>
        <w:rPr>
          <w:rFonts w:cs="Arial"/>
        </w:rPr>
      </w:pPr>
      <w:r>
        <w:rPr>
          <w:rFonts w:cs="Arial"/>
        </w:rPr>
        <w:t xml:space="preserve">(3) </w:t>
      </w:r>
      <w:r w:rsidRPr="006A6B95">
        <w:rPr>
          <w:rFonts w:cs="Arial"/>
        </w:rPr>
        <w:t>Naročnik ima pravico zahtevati delovno poročilo o posameznem posegu, ki ga je ponudnik opravil.</w:t>
      </w:r>
    </w:p>
    <w:p w14:paraId="70CEF357" w14:textId="77777777" w:rsidR="00883B2A" w:rsidRPr="006A6B95" w:rsidRDefault="00883B2A" w:rsidP="00883B2A">
      <w:pPr>
        <w:spacing w:after="120" w:line="276" w:lineRule="auto"/>
        <w:rPr>
          <w:rFonts w:cs="Arial"/>
        </w:rPr>
      </w:pPr>
    </w:p>
    <w:p w14:paraId="4E5A51A2" w14:textId="77777777" w:rsidR="00883B2A" w:rsidRPr="006A6B95" w:rsidRDefault="00883B2A" w:rsidP="00883B2A">
      <w:pPr>
        <w:spacing w:after="120" w:line="276" w:lineRule="auto"/>
        <w:rPr>
          <w:rFonts w:cs="Arial"/>
        </w:rPr>
      </w:pPr>
      <w:r>
        <w:rPr>
          <w:rFonts w:cs="Arial"/>
        </w:rPr>
        <w:t xml:space="preserve">(4) </w:t>
      </w:r>
      <w:r w:rsidRPr="006A6B95">
        <w:rPr>
          <w:rFonts w:cs="Arial"/>
        </w:rPr>
        <w:t>Za ponudnika, ki opravlja za naročnika pogodbene obveznosti, velja glede teh obveznosti enako strog način varovanja podatkov, kot jih ima naročnik sam.</w:t>
      </w:r>
    </w:p>
    <w:p w14:paraId="79FA8598" w14:textId="77777777" w:rsidR="00883B2A" w:rsidRPr="006A6B95" w:rsidRDefault="00883B2A" w:rsidP="00883B2A">
      <w:pPr>
        <w:spacing w:after="120" w:line="276" w:lineRule="auto"/>
      </w:pPr>
    </w:p>
    <w:p w14:paraId="1AE41EF1" w14:textId="77777777" w:rsidR="00883B2A" w:rsidRPr="006A6B95" w:rsidRDefault="00883B2A" w:rsidP="00883B2A">
      <w:pPr>
        <w:spacing w:after="120" w:line="276" w:lineRule="auto"/>
        <w:rPr>
          <w:rFonts w:cs="Arial"/>
        </w:rPr>
      </w:pPr>
      <w:r>
        <w:rPr>
          <w:rFonts w:cs="Arial"/>
        </w:rPr>
        <w:t xml:space="preserve">(5) </w:t>
      </w:r>
      <w:r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C83CDCE" w14:textId="77777777" w:rsidR="00883B2A" w:rsidRDefault="00883B2A" w:rsidP="00883B2A">
      <w:pPr>
        <w:pStyle w:val="BodyText3"/>
        <w:spacing w:after="120" w:line="276" w:lineRule="auto"/>
        <w:rPr>
          <w:b/>
          <w:sz w:val="20"/>
          <w:lang w:val="sl-SI"/>
        </w:rPr>
      </w:pPr>
    </w:p>
    <w:p w14:paraId="277B31E7" w14:textId="77777777" w:rsidR="00883B2A" w:rsidRDefault="00883B2A" w:rsidP="00883B2A">
      <w:pPr>
        <w:pStyle w:val="BodyText3"/>
        <w:spacing w:after="120" w:line="276" w:lineRule="auto"/>
        <w:jc w:val="center"/>
        <w:rPr>
          <w:b/>
          <w:sz w:val="20"/>
          <w:lang w:val="sl-SI"/>
        </w:rPr>
      </w:pPr>
      <w:r w:rsidRPr="00ED263B">
        <w:rPr>
          <w:b/>
          <w:sz w:val="20"/>
          <w:lang w:val="sl-SI"/>
        </w:rPr>
        <w:t>VARNOST PRI DELU</w:t>
      </w:r>
    </w:p>
    <w:p w14:paraId="46A20E32" w14:textId="77777777" w:rsidR="00883B2A" w:rsidRPr="00ED263B" w:rsidRDefault="00883B2A" w:rsidP="00883B2A">
      <w:pPr>
        <w:pStyle w:val="BodyText3"/>
        <w:spacing w:after="120" w:line="276" w:lineRule="auto"/>
        <w:jc w:val="center"/>
        <w:rPr>
          <w:b/>
          <w:sz w:val="20"/>
          <w:lang w:val="sl-SI"/>
        </w:rPr>
      </w:pPr>
    </w:p>
    <w:p w14:paraId="05218462" w14:textId="77777777" w:rsidR="00883B2A" w:rsidRPr="00ED263B" w:rsidRDefault="00883B2A" w:rsidP="00883B2A">
      <w:pPr>
        <w:pStyle w:val="BodyText3"/>
        <w:spacing w:after="120" w:line="276" w:lineRule="auto"/>
        <w:jc w:val="center"/>
        <w:rPr>
          <w:b/>
          <w:sz w:val="20"/>
          <w:lang w:val="sl-SI"/>
        </w:rPr>
      </w:pPr>
      <w:r>
        <w:rPr>
          <w:b/>
          <w:sz w:val="20"/>
          <w:lang w:val="sl-SI"/>
        </w:rPr>
        <w:t>16</w:t>
      </w:r>
      <w:r w:rsidRPr="00ED263B">
        <w:rPr>
          <w:b/>
          <w:sz w:val="20"/>
          <w:lang w:val="sl-SI"/>
        </w:rPr>
        <w:t>. člen</w:t>
      </w:r>
    </w:p>
    <w:p w14:paraId="71E04C96" w14:textId="77777777" w:rsidR="00883B2A" w:rsidRDefault="00883B2A" w:rsidP="00883B2A">
      <w:pPr>
        <w:spacing w:after="120"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4E6FE0B" w14:textId="77777777" w:rsidR="00883B2A" w:rsidRPr="002735D5" w:rsidRDefault="00883B2A" w:rsidP="00883B2A">
      <w:pPr>
        <w:spacing w:after="120" w:line="276" w:lineRule="auto"/>
        <w:rPr>
          <w:rFonts w:cs="Arial"/>
        </w:rPr>
      </w:pPr>
    </w:p>
    <w:p w14:paraId="6CACC708" w14:textId="77777777" w:rsidR="00883B2A" w:rsidRPr="002735D5" w:rsidRDefault="00883B2A" w:rsidP="00883B2A">
      <w:pPr>
        <w:spacing w:after="120" w:line="276" w:lineRule="auto"/>
        <w:rPr>
          <w:rFonts w:cs="Arial"/>
        </w:rPr>
      </w:pPr>
      <w:r w:rsidRPr="002735D5">
        <w:rPr>
          <w:rFonts w:cs="Arial"/>
        </w:rPr>
        <w:t xml:space="preserve">(2) Pri </w:t>
      </w:r>
      <w:r>
        <w:rPr>
          <w:rFonts w:cs="Arial"/>
        </w:rPr>
        <w:t>izvajanju storitev</w:t>
      </w:r>
      <w:r w:rsidRPr="002735D5">
        <w:rPr>
          <w:rFonts w:cs="Arial"/>
        </w:rPr>
        <w:t xml:space="preserve"> mora ponudnik spoštovati določila Zakona o varnosti in zdravju pri delu – ZVZD-1 (Uradni list RS, št.</w:t>
      </w:r>
      <w:r>
        <w:rPr>
          <w:rFonts w:cs="Arial"/>
        </w:rPr>
        <w:t xml:space="preserve"> </w:t>
      </w:r>
      <w:r w:rsidRPr="002735D5">
        <w:rPr>
          <w:rFonts w:cs="Arial"/>
        </w:rPr>
        <w:t>43/11) ter druge veljavne predpise s področja varnosti in zdravja pri delu, požarne varnosti in varstva okolja.</w:t>
      </w:r>
    </w:p>
    <w:p w14:paraId="3B5C7258" w14:textId="77777777" w:rsidR="00883B2A" w:rsidRPr="00ED263B" w:rsidRDefault="00883B2A" w:rsidP="00883B2A">
      <w:pPr>
        <w:spacing w:after="120" w:line="276" w:lineRule="auto"/>
        <w:rPr>
          <w:rFonts w:cs="Arial"/>
        </w:rPr>
      </w:pPr>
    </w:p>
    <w:p w14:paraId="649B7E4C" w14:textId="77777777" w:rsidR="00883B2A" w:rsidRPr="00ED263B" w:rsidRDefault="00883B2A" w:rsidP="00883B2A">
      <w:pPr>
        <w:spacing w:after="120" w:line="276" w:lineRule="auto"/>
        <w:rPr>
          <w:rFonts w:cs="Arial"/>
        </w:rPr>
      </w:pPr>
      <w:r w:rsidRPr="00ED263B">
        <w:rPr>
          <w:rFonts w:cs="Arial"/>
        </w:rPr>
        <w:t>(3) Ponudnik jamči za varno delo z nevarnimi biološkimi tekočinami. Ponudnik skrbi za zdravstvene preglede svojih delavcev (higienski minimum). Prav tako ponudnik skrbi, da pri delavci pri svojem delu ne spravljajo v življenjsko ogroženost drugih ljudi.</w:t>
      </w:r>
    </w:p>
    <w:p w14:paraId="3C490BC4" w14:textId="77777777" w:rsidR="00883B2A" w:rsidRDefault="00883B2A" w:rsidP="00883B2A">
      <w:pPr>
        <w:pStyle w:val="BodyText3"/>
        <w:spacing w:after="120" w:line="276" w:lineRule="auto"/>
        <w:jc w:val="center"/>
        <w:rPr>
          <w:b/>
          <w:sz w:val="20"/>
          <w:lang w:val="sl-SI"/>
        </w:rPr>
      </w:pPr>
    </w:p>
    <w:p w14:paraId="07F0C68C" w14:textId="77777777" w:rsidR="00883B2A" w:rsidRDefault="00883B2A" w:rsidP="00883B2A">
      <w:pPr>
        <w:pStyle w:val="BodyText3"/>
        <w:spacing w:after="120" w:line="276" w:lineRule="auto"/>
        <w:jc w:val="center"/>
        <w:rPr>
          <w:b/>
          <w:sz w:val="20"/>
          <w:lang w:val="sl-SI"/>
        </w:rPr>
      </w:pPr>
      <w:r>
        <w:rPr>
          <w:b/>
          <w:sz w:val="20"/>
          <w:lang w:val="sl-SI"/>
        </w:rPr>
        <w:t>VIŠJA SILA</w:t>
      </w:r>
    </w:p>
    <w:p w14:paraId="57741312" w14:textId="77777777" w:rsidR="00883B2A" w:rsidRDefault="00883B2A" w:rsidP="00883B2A">
      <w:pPr>
        <w:pStyle w:val="BodyText3"/>
        <w:spacing w:after="120" w:line="276" w:lineRule="auto"/>
        <w:jc w:val="center"/>
        <w:rPr>
          <w:b/>
          <w:sz w:val="20"/>
          <w:lang w:val="sl-SI"/>
        </w:rPr>
      </w:pPr>
    </w:p>
    <w:p w14:paraId="2E801F9F" w14:textId="77777777" w:rsidR="00883B2A" w:rsidRPr="00310C90" w:rsidRDefault="00883B2A" w:rsidP="00883B2A">
      <w:pPr>
        <w:pStyle w:val="BodyText3"/>
        <w:spacing w:after="120" w:line="276" w:lineRule="auto"/>
        <w:jc w:val="center"/>
        <w:rPr>
          <w:b/>
          <w:sz w:val="20"/>
          <w:lang w:val="sl-SI"/>
        </w:rPr>
      </w:pPr>
      <w:r>
        <w:rPr>
          <w:b/>
          <w:sz w:val="20"/>
          <w:lang w:val="sl-SI"/>
        </w:rPr>
        <w:t>17</w:t>
      </w:r>
      <w:r w:rsidRPr="00310C90">
        <w:rPr>
          <w:b/>
          <w:sz w:val="20"/>
          <w:lang w:val="sl-SI"/>
        </w:rPr>
        <w:t>. člen</w:t>
      </w:r>
    </w:p>
    <w:p w14:paraId="0449ED4F" w14:textId="77777777" w:rsidR="00883B2A" w:rsidRPr="006A6B95" w:rsidRDefault="00883B2A" w:rsidP="00883B2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3219B4F" w14:textId="77777777" w:rsidR="00883B2A" w:rsidRPr="006A6B95" w:rsidRDefault="00883B2A" w:rsidP="00883B2A">
      <w:pPr>
        <w:pStyle w:val="BodyText3"/>
        <w:spacing w:after="120" w:line="276" w:lineRule="auto"/>
        <w:jc w:val="left"/>
        <w:rPr>
          <w:sz w:val="20"/>
          <w:u w:val="single"/>
          <w:lang w:val="sl-SI"/>
        </w:rPr>
      </w:pPr>
    </w:p>
    <w:p w14:paraId="5B4FF499" w14:textId="77777777" w:rsidR="00883B2A" w:rsidRDefault="00883B2A" w:rsidP="00883B2A">
      <w:pPr>
        <w:pStyle w:val="BodyText3"/>
        <w:spacing w:after="120" w:line="276" w:lineRule="auto"/>
        <w:jc w:val="center"/>
        <w:rPr>
          <w:b/>
          <w:sz w:val="20"/>
          <w:lang w:val="sl-SI"/>
        </w:rPr>
      </w:pPr>
      <w:r>
        <w:rPr>
          <w:b/>
          <w:sz w:val="20"/>
          <w:lang w:val="sl-SI"/>
        </w:rPr>
        <w:t>POGODBENA KAZEN</w:t>
      </w:r>
    </w:p>
    <w:p w14:paraId="0A85AD59" w14:textId="77777777" w:rsidR="00883B2A" w:rsidRDefault="00883B2A" w:rsidP="00883B2A">
      <w:pPr>
        <w:pStyle w:val="BodyText3"/>
        <w:spacing w:after="120" w:line="276" w:lineRule="auto"/>
        <w:jc w:val="center"/>
        <w:rPr>
          <w:b/>
          <w:sz w:val="20"/>
          <w:lang w:val="sl-SI"/>
        </w:rPr>
      </w:pPr>
    </w:p>
    <w:p w14:paraId="0D1AAE31" w14:textId="77777777" w:rsidR="00883B2A" w:rsidRPr="00310C90" w:rsidRDefault="00883B2A" w:rsidP="00883B2A">
      <w:pPr>
        <w:pStyle w:val="BodyText3"/>
        <w:spacing w:after="120" w:line="276" w:lineRule="auto"/>
        <w:jc w:val="center"/>
        <w:rPr>
          <w:b/>
          <w:sz w:val="20"/>
          <w:lang w:val="sl-SI"/>
        </w:rPr>
      </w:pPr>
      <w:r>
        <w:rPr>
          <w:b/>
          <w:sz w:val="20"/>
          <w:lang w:val="sl-SI"/>
        </w:rPr>
        <w:t>18</w:t>
      </w:r>
      <w:r w:rsidRPr="00310C90">
        <w:rPr>
          <w:b/>
          <w:sz w:val="20"/>
          <w:lang w:val="sl-SI"/>
        </w:rPr>
        <w:t>. člen</w:t>
      </w:r>
    </w:p>
    <w:p w14:paraId="53994BB1" w14:textId="77777777" w:rsidR="00883B2A" w:rsidRPr="006A6B95" w:rsidRDefault="00883B2A" w:rsidP="00883B2A">
      <w:pPr>
        <w:spacing w:after="120"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w:t>
      </w:r>
      <w:r w:rsidRPr="006A6B95">
        <w:lastRenderedPageBreak/>
        <w:t xml:space="preserve">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3AF9A07D" w14:textId="77777777" w:rsidR="00883B2A" w:rsidRDefault="00883B2A" w:rsidP="00883B2A">
      <w:pPr>
        <w:pStyle w:val="BodyText"/>
        <w:spacing w:after="120" w:line="276" w:lineRule="auto"/>
        <w:rPr>
          <w:rFonts w:ascii="Arial" w:hAnsi="Arial" w:cs="Arial"/>
          <w:b w:val="0"/>
          <w:sz w:val="20"/>
        </w:rPr>
      </w:pPr>
    </w:p>
    <w:p w14:paraId="158EB76D" w14:textId="77777777" w:rsidR="00883B2A" w:rsidRPr="0069180E" w:rsidRDefault="00883B2A" w:rsidP="00883B2A">
      <w:pPr>
        <w:pStyle w:val="BodyText"/>
        <w:spacing w:after="120" w:line="276" w:lineRule="auto"/>
        <w:jc w:val="center"/>
        <w:rPr>
          <w:rFonts w:ascii="Arial" w:hAnsi="Arial" w:cs="Arial"/>
          <w:bCs/>
          <w:sz w:val="20"/>
        </w:rPr>
      </w:pPr>
      <w:r>
        <w:rPr>
          <w:rFonts w:ascii="Arial" w:hAnsi="Arial" w:cs="Arial"/>
          <w:bCs/>
          <w:sz w:val="20"/>
        </w:rPr>
        <w:t>19</w:t>
      </w:r>
      <w:r w:rsidRPr="0069180E">
        <w:rPr>
          <w:rFonts w:ascii="Arial" w:hAnsi="Arial" w:cs="Arial"/>
          <w:bCs/>
          <w:sz w:val="20"/>
        </w:rPr>
        <w:t>. člen</w:t>
      </w:r>
    </w:p>
    <w:p w14:paraId="1F1F862C" w14:textId="77777777" w:rsidR="00883B2A" w:rsidRPr="006A6B95" w:rsidRDefault="00883B2A" w:rsidP="00883B2A">
      <w:pPr>
        <w:pStyle w:val="BodyText"/>
        <w:spacing w:after="120"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176B1AF5" w14:textId="77777777" w:rsidR="00883B2A" w:rsidRDefault="00883B2A" w:rsidP="00883B2A">
      <w:pPr>
        <w:pStyle w:val="BodyText3"/>
        <w:spacing w:after="120" w:line="276" w:lineRule="auto"/>
        <w:jc w:val="left"/>
        <w:rPr>
          <w:sz w:val="20"/>
          <w:u w:val="single"/>
          <w:lang w:val="sl-SI"/>
        </w:rPr>
      </w:pPr>
    </w:p>
    <w:p w14:paraId="02F5DBBC" w14:textId="5FE25AEB" w:rsidR="00883B2A" w:rsidRDefault="00883B2A" w:rsidP="00883B2A">
      <w:pPr>
        <w:pStyle w:val="BodyText3"/>
        <w:spacing w:after="120" w:line="276" w:lineRule="auto"/>
        <w:jc w:val="center"/>
        <w:rPr>
          <w:b/>
          <w:bCs/>
          <w:sz w:val="20"/>
          <w:lang w:val="sl-SI"/>
        </w:rPr>
      </w:pPr>
      <w:r w:rsidRPr="000B6490">
        <w:rPr>
          <w:b/>
          <w:bCs/>
          <w:sz w:val="20"/>
          <w:lang w:val="sl-SI"/>
        </w:rPr>
        <w:t>ODPOVED IN ODSTOP OD POGODBE</w:t>
      </w:r>
    </w:p>
    <w:p w14:paraId="6B813A74" w14:textId="77777777" w:rsidR="00883B2A" w:rsidRPr="000B6490" w:rsidRDefault="00883B2A" w:rsidP="00883B2A">
      <w:pPr>
        <w:pStyle w:val="BodyText3"/>
        <w:spacing w:after="120" w:line="276" w:lineRule="auto"/>
        <w:jc w:val="center"/>
        <w:rPr>
          <w:b/>
          <w:bCs/>
          <w:sz w:val="20"/>
          <w:lang w:val="sl-SI"/>
        </w:rPr>
      </w:pPr>
    </w:p>
    <w:p w14:paraId="44AA558B" w14:textId="77777777" w:rsidR="00883B2A" w:rsidRPr="00310C90" w:rsidRDefault="00883B2A" w:rsidP="00883B2A">
      <w:pPr>
        <w:pStyle w:val="BodyText3"/>
        <w:spacing w:after="120" w:line="276" w:lineRule="auto"/>
        <w:jc w:val="center"/>
        <w:rPr>
          <w:b/>
          <w:sz w:val="20"/>
          <w:lang w:val="sl-SI"/>
        </w:rPr>
      </w:pPr>
      <w:r>
        <w:rPr>
          <w:b/>
          <w:sz w:val="20"/>
          <w:lang w:val="sl-SI"/>
        </w:rPr>
        <w:t>20</w:t>
      </w:r>
      <w:r w:rsidRPr="00310C90">
        <w:rPr>
          <w:b/>
          <w:sz w:val="20"/>
          <w:lang w:val="sl-SI"/>
        </w:rPr>
        <w:t>. člen</w:t>
      </w:r>
    </w:p>
    <w:p w14:paraId="55A096FA" w14:textId="77777777" w:rsidR="00883B2A" w:rsidRPr="006A6B95" w:rsidRDefault="00883B2A" w:rsidP="00883B2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Pr="006A6B95">
        <w:rPr>
          <w:rFonts w:cs="Arial"/>
          <w:kern w:val="0"/>
          <w:szCs w:val="24"/>
        </w:rPr>
        <w:t>Pogodbeni stranki izjavljata, da je to pogodbo možno odpovedati pred njeno izpolnitvijo v primeru, da nastopi ena od naslednjih spodaj navedenih okoliščin.</w:t>
      </w:r>
    </w:p>
    <w:p w14:paraId="0CCCDABA" w14:textId="77777777" w:rsidR="00883B2A" w:rsidRPr="006A6B95" w:rsidRDefault="00883B2A" w:rsidP="00883B2A">
      <w:pPr>
        <w:spacing w:after="120" w:line="276" w:lineRule="auto"/>
        <w:rPr>
          <w:rFonts w:cs="Arial"/>
          <w:szCs w:val="20"/>
        </w:rPr>
      </w:pPr>
    </w:p>
    <w:p w14:paraId="29EFC63F" w14:textId="77777777" w:rsidR="00883B2A" w:rsidRPr="006A6B95" w:rsidRDefault="00883B2A" w:rsidP="00883B2A">
      <w:pPr>
        <w:spacing w:after="120" w:line="276" w:lineRule="auto"/>
        <w:rPr>
          <w:rFonts w:cs="Arial"/>
        </w:rPr>
      </w:pPr>
      <w:bookmarkStart w:id="171" w:name="_Hlk430707"/>
      <w:r>
        <w:rPr>
          <w:rFonts w:cs="Arial"/>
          <w:szCs w:val="20"/>
        </w:rPr>
        <w:t xml:space="preserve">(2) </w:t>
      </w:r>
      <w:r w:rsidRPr="006A6B95">
        <w:rPr>
          <w:rFonts w:cs="Arial"/>
          <w:szCs w:val="20"/>
        </w:rPr>
        <w:t>N</w:t>
      </w:r>
      <w:r w:rsidRPr="006A6B95">
        <w:rPr>
          <w:rFonts w:cs="Arial"/>
        </w:rPr>
        <w:t>aročnik  lahko odpove pogodbo pred njeno izpolnitvijo:</w:t>
      </w:r>
    </w:p>
    <w:p w14:paraId="6E952CF6" w14:textId="77777777" w:rsidR="00883B2A" w:rsidRPr="006A6B95" w:rsidRDefault="00883B2A" w:rsidP="00883B2A">
      <w:pPr>
        <w:numPr>
          <w:ilvl w:val="0"/>
          <w:numId w:val="13"/>
        </w:numPr>
        <w:spacing w:after="120" w:line="276" w:lineRule="auto"/>
        <w:rPr>
          <w:rFonts w:cs="Arial"/>
        </w:rPr>
      </w:pPr>
      <w:r w:rsidRPr="006A6B95">
        <w:rPr>
          <w:rFonts w:cs="Arial"/>
        </w:rPr>
        <w:t>če je proti  ponudniku uveden stečaj ali prisilna poravnava,</w:t>
      </w:r>
    </w:p>
    <w:p w14:paraId="6BEABD8B" w14:textId="77777777" w:rsidR="00883B2A" w:rsidRDefault="00883B2A" w:rsidP="00883B2A">
      <w:pPr>
        <w:numPr>
          <w:ilvl w:val="0"/>
          <w:numId w:val="13"/>
        </w:numPr>
        <w:spacing w:after="120"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71"/>
    <w:p w14:paraId="27767828" w14:textId="3D0EBC68" w:rsidR="00883B2A" w:rsidRPr="00E27305" w:rsidRDefault="00883B2A" w:rsidP="00883B2A">
      <w:pPr>
        <w:numPr>
          <w:ilvl w:val="0"/>
          <w:numId w:val="13"/>
        </w:numPr>
        <w:spacing w:after="120" w:line="276" w:lineRule="auto"/>
        <w:rPr>
          <w:rFonts w:cs="Arial"/>
        </w:rPr>
      </w:pPr>
      <w:r w:rsidRPr="00E27305">
        <w:rPr>
          <w:rFonts w:cs="Arial"/>
        </w:rPr>
        <w:t xml:space="preserve">če pride do neizpolnjevanja </w:t>
      </w:r>
      <w:r w:rsidRPr="002743A7">
        <w:rPr>
          <w:rFonts w:cs="Arial"/>
        </w:rPr>
        <w:t>pogoj</w:t>
      </w:r>
      <w:r w:rsidR="005E53E7" w:rsidRPr="002743A7">
        <w:rPr>
          <w:rFonts w:cs="Arial"/>
        </w:rPr>
        <w:t>ev</w:t>
      </w:r>
      <w:r w:rsidRPr="002743A7">
        <w:rPr>
          <w:rFonts w:cs="Arial"/>
        </w:rPr>
        <w:t xml:space="preserve"> iz 7.</w:t>
      </w:r>
      <w:r w:rsidR="005E53E7" w:rsidRPr="002743A7">
        <w:rPr>
          <w:rFonts w:cs="Arial"/>
        </w:rPr>
        <w:t xml:space="preserve"> </w:t>
      </w:r>
      <w:r w:rsidRPr="002743A7">
        <w:rPr>
          <w:rFonts w:cs="Arial"/>
        </w:rPr>
        <w:t>člena in</w:t>
      </w:r>
      <w:r w:rsidRPr="00E27305">
        <w:rPr>
          <w:rFonts w:cs="Arial"/>
        </w:rPr>
        <w:t xml:space="preserve"> </w:t>
      </w:r>
      <w:r>
        <w:rPr>
          <w:rFonts w:cs="Arial"/>
        </w:rPr>
        <w:t>9.</w:t>
      </w:r>
      <w:r w:rsidRPr="00E27305">
        <w:rPr>
          <w:rFonts w:cs="Arial"/>
        </w:rPr>
        <w:t xml:space="preserve"> člena,</w:t>
      </w:r>
    </w:p>
    <w:p w14:paraId="06EC5759" w14:textId="77777777" w:rsidR="00883B2A" w:rsidRDefault="00883B2A" w:rsidP="00883B2A">
      <w:pPr>
        <w:numPr>
          <w:ilvl w:val="0"/>
          <w:numId w:val="13"/>
        </w:numPr>
        <w:spacing w:after="120" w:line="276" w:lineRule="auto"/>
        <w:rPr>
          <w:rFonts w:cs="Arial"/>
        </w:rPr>
      </w:pPr>
      <w:r w:rsidRPr="00E27305">
        <w:rPr>
          <w:rFonts w:cs="Arial"/>
        </w:rPr>
        <w:t>če</w:t>
      </w:r>
      <w:r>
        <w:rPr>
          <w:rFonts w:cs="Arial"/>
        </w:rPr>
        <w:t xml:space="preserve"> ponudnik ne izpolnjuje </w:t>
      </w:r>
      <w:proofErr w:type="spellStart"/>
      <w:r>
        <w:rPr>
          <w:rFonts w:cs="Arial"/>
        </w:rPr>
        <w:t>okoljskih</w:t>
      </w:r>
      <w:proofErr w:type="spellEnd"/>
      <w:r>
        <w:rPr>
          <w:rFonts w:cs="Arial"/>
        </w:rPr>
        <w:t xml:space="preserve"> zahtev iz dokumentacije v zvezi z oddajo javnega naročila v skladu z Uredbo o zelenem javnem naročanju,</w:t>
      </w:r>
    </w:p>
    <w:p w14:paraId="33DFA961" w14:textId="77777777" w:rsidR="00883B2A" w:rsidRDefault="00883B2A" w:rsidP="00883B2A">
      <w:pPr>
        <w:numPr>
          <w:ilvl w:val="0"/>
          <w:numId w:val="13"/>
        </w:numPr>
        <w:spacing w:after="120" w:line="276" w:lineRule="auto"/>
        <w:rPr>
          <w:rFonts w:cs="Arial"/>
        </w:rPr>
      </w:pPr>
      <w:r>
        <w:rPr>
          <w:rFonts w:cs="Arial"/>
        </w:rPr>
        <w:t>v primeru večkratnih reklamacij, kot navedeno v petem odstavku 14. člena,</w:t>
      </w:r>
    </w:p>
    <w:p w14:paraId="2671C2FC" w14:textId="77777777" w:rsidR="00883B2A" w:rsidRDefault="00883B2A" w:rsidP="00883B2A">
      <w:pPr>
        <w:numPr>
          <w:ilvl w:val="0"/>
          <w:numId w:val="13"/>
        </w:numPr>
        <w:spacing w:after="120"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p>
    <w:p w14:paraId="755201BB" w14:textId="77777777" w:rsidR="00883B2A" w:rsidRPr="00D607D8" w:rsidRDefault="00883B2A" w:rsidP="00883B2A">
      <w:pPr>
        <w:spacing w:after="120" w:line="276" w:lineRule="auto"/>
        <w:ind w:left="360"/>
        <w:rPr>
          <w:rFonts w:cs="Arial"/>
        </w:rPr>
      </w:pPr>
    </w:p>
    <w:p w14:paraId="66194803" w14:textId="77777777" w:rsidR="00883B2A" w:rsidRPr="006A6B95" w:rsidRDefault="00883B2A" w:rsidP="00883B2A">
      <w:pPr>
        <w:spacing w:after="120" w:line="276" w:lineRule="auto"/>
        <w:rPr>
          <w:rFonts w:cs="Arial"/>
        </w:rPr>
      </w:pPr>
      <w:r>
        <w:rPr>
          <w:rFonts w:cs="Arial"/>
        </w:rPr>
        <w:t xml:space="preserve">(3) </w:t>
      </w:r>
      <w:r w:rsidRPr="006A6B95">
        <w:rPr>
          <w:rFonts w:cs="Arial"/>
        </w:rPr>
        <w:t>Ponudnik lahko odpove pogodbo:</w:t>
      </w:r>
    </w:p>
    <w:p w14:paraId="72EC7646" w14:textId="77777777" w:rsidR="00883B2A" w:rsidRPr="006A6B95" w:rsidRDefault="00883B2A" w:rsidP="00883B2A">
      <w:pPr>
        <w:numPr>
          <w:ilvl w:val="0"/>
          <w:numId w:val="14"/>
        </w:numPr>
        <w:spacing w:after="120" w:line="276" w:lineRule="auto"/>
        <w:rPr>
          <w:rFonts w:cs="Arial"/>
        </w:rPr>
      </w:pPr>
      <w:r w:rsidRPr="006A6B95">
        <w:rPr>
          <w:rFonts w:cs="Arial"/>
        </w:rPr>
        <w:t>če naročnik ne plača  pogodbene cene.</w:t>
      </w:r>
    </w:p>
    <w:p w14:paraId="74825DCD" w14:textId="77777777" w:rsidR="00883B2A" w:rsidRPr="006A6B95" w:rsidRDefault="00883B2A" w:rsidP="00883B2A">
      <w:pPr>
        <w:spacing w:after="120" w:line="276" w:lineRule="auto"/>
        <w:rPr>
          <w:rFonts w:cs="Arial"/>
        </w:rPr>
      </w:pPr>
    </w:p>
    <w:p w14:paraId="485583C6" w14:textId="77777777" w:rsidR="00883B2A" w:rsidRDefault="00883B2A" w:rsidP="00883B2A">
      <w:pPr>
        <w:spacing w:after="120" w:line="276" w:lineRule="auto"/>
        <w:rPr>
          <w:rFonts w:cs="Arial"/>
        </w:rPr>
      </w:pPr>
      <w:r>
        <w:rPr>
          <w:rFonts w:cs="Arial"/>
        </w:rPr>
        <w:t xml:space="preserve">(4) </w:t>
      </w:r>
      <w:r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13AD17FA" w14:textId="77777777" w:rsidR="00883B2A" w:rsidRDefault="00883B2A" w:rsidP="00883B2A">
      <w:pPr>
        <w:spacing w:after="120" w:line="276" w:lineRule="auto"/>
        <w:rPr>
          <w:b/>
        </w:rPr>
      </w:pPr>
    </w:p>
    <w:p w14:paraId="727D8B83" w14:textId="77777777" w:rsidR="00883B2A" w:rsidRDefault="00883B2A" w:rsidP="00883B2A">
      <w:pPr>
        <w:spacing w:after="120" w:line="276" w:lineRule="auto"/>
        <w:jc w:val="center"/>
        <w:rPr>
          <w:b/>
        </w:rPr>
      </w:pPr>
      <w:r>
        <w:rPr>
          <w:b/>
        </w:rPr>
        <w:t>VELJAVNOST POGODBE</w:t>
      </w:r>
    </w:p>
    <w:p w14:paraId="67A96938" w14:textId="77777777" w:rsidR="00883B2A" w:rsidRDefault="00883B2A" w:rsidP="00883B2A">
      <w:pPr>
        <w:spacing w:after="120" w:line="276" w:lineRule="auto"/>
        <w:jc w:val="center"/>
        <w:rPr>
          <w:b/>
        </w:rPr>
      </w:pPr>
    </w:p>
    <w:p w14:paraId="1653A68C" w14:textId="77777777" w:rsidR="00883B2A" w:rsidRPr="00310C90" w:rsidRDefault="00883B2A" w:rsidP="00883B2A">
      <w:pPr>
        <w:pStyle w:val="BodyText3"/>
        <w:spacing w:after="120" w:line="276" w:lineRule="auto"/>
        <w:jc w:val="center"/>
        <w:rPr>
          <w:b/>
          <w:sz w:val="20"/>
          <w:lang w:val="sl-SI"/>
        </w:rPr>
      </w:pPr>
      <w:r>
        <w:rPr>
          <w:b/>
          <w:sz w:val="20"/>
          <w:lang w:val="sl-SI"/>
        </w:rPr>
        <w:t>21</w:t>
      </w:r>
      <w:r w:rsidRPr="00310C90">
        <w:rPr>
          <w:b/>
          <w:sz w:val="20"/>
          <w:lang w:val="sl-SI"/>
        </w:rPr>
        <w:t>. člen</w:t>
      </w:r>
    </w:p>
    <w:p w14:paraId="222916C9" w14:textId="77777777" w:rsidR="00883B2A" w:rsidRDefault="00883B2A" w:rsidP="00883B2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Pr="006A6B95">
        <w:rPr>
          <w:rFonts w:cs="Arial"/>
          <w:kern w:val="0"/>
          <w:szCs w:val="24"/>
        </w:rPr>
        <w:t xml:space="preserve">Pogodba je sklenjena </w:t>
      </w:r>
      <w:r>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1D5BF344" w14:textId="77777777" w:rsidR="00883B2A" w:rsidRDefault="00883B2A" w:rsidP="00883B2A">
      <w:pPr>
        <w:pStyle w:val="BESEDILO"/>
        <w:keepLines w:val="0"/>
        <w:widowControl/>
        <w:tabs>
          <w:tab w:val="clear" w:pos="2155"/>
        </w:tabs>
        <w:spacing w:after="120" w:line="276" w:lineRule="auto"/>
        <w:rPr>
          <w:rFonts w:cs="Arial"/>
          <w:kern w:val="0"/>
          <w:szCs w:val="24"/>
        </w:rPr>
      </w:pPr>
    </w:p>
    <w:p w14:paraId="6B902DCD" w14:textId="77777777" w:rsidR="00883B2A" w:rsidRPr="00334F8E" w:rsidRDefault="00883B2A" w:rsidP="00883B2A">
      <w:pPr>
        <w:pStyle w:val="ListParagraph"/>
        <w:numPr>
          <w:ilvl w:val="0"/>
          <w:numId w:val="45"/>
        </w:numPr>
        <w:spacing w:after="120"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1539F0DC" w14:textId="77777777" w:rsidR="00883B2A" w:rsidRPr="00433F12" w:rsidRDefault="00883B2A" w:rsidP="00883B2A">
      <w:pPr>
        <w:spacing w:after="120" w:line="276" w:lineRule="auto"/>
        <w:ind w:left="360"/>
        <w:rPr>
          <w:rFonts w:cs="Arial"/>
          <w:sz w:val="18"/>
          <w:szCs w:val="22"/>
        </w:rPr>
      </w:pPr>
    </w:p>
    <w:p w14:paraId="6AD9E43D" w14:textId="77777777" w:rsidR="00883B2A" w:rsidRPr="00433F12" w:rsidRDefault="00883B2A" w:rsidP="00883B2A">
      <w:pPr>
        <w:pStyle w:val="ListParagraph"/>
        <w:numPr>
          <w:ilvl w:val="0"/>
          <w:numId w:val="45"/>
        </w:numPr>
        <w:spacing w:after="120" w:line="276" w:lineRule="auto"/>
        <w:ind w:left="360"/>
        <w:jc w:val="both"/>
        <w:rPr>
          <w:sz w:val="20"/>
          <w:szCs w:val="20"/>
          <w:lang w:val="sl-SI"/>
        </w:rPr>
      </w:pPr>
      <w:r w:rsidRPr="00433F12">
        <w:rPr>
          <w:sz w:val="20"/>
          <w:szCs w:val="20"/>
          <w:lang w:val="sl-SI"/>
        </w:rPr>
        <w:lastRenderedPageBreak/>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4415DA77" w14:textId="77777777" w:rsidR="00883B2A" w:rsidRPr="006A6B95" w:rsidRDefault="00883B2A" w:rsidP="00883B2A">
      <w:pPr>
        <w:spacing w:after="120" w:line="276" w:lineRule="auto"/>
        <w:rPr>
          <w:rFonts w:cs="Arial"/>
        </w:rPr>
      </w:pPr>
    </w:p>
    <w:p w14:paraId="156AED10" w14:textId="77777777" w:rsidR="00883B2A" w:rsidRPr="0044217D" w:rsidRDefault="00883B2A" w:rsidP="00883B2A">
      <w:pPr>
        <w:pStyle w:val="BodyText"/>
        <w:spacing w:after="120" w:line="276" w:lineRule="auto"/>
        <w:rPr>
          <w:rFonts w:ascii="Arial" w:hAnsi="Arial" w:cs="Arial"/>
          <w:b w:val="0"/>
          <w:sz w:val="20"/>
        </w:rPr>
      </w:pPr>
      <w:r>
        <w:rPr>
          <w:rFonts w:ascii="Arial" w:hAnsi="Arial" w:cs="Arial"/>
          <w:b w:val="0"/>
          <w:sz w:val="20"/>
        </w:rPr>
        <w:t xml:space="preserve">(2) </w:t>
      </w:r>
      <w:r w:rsidRPr="006A6B95">
        <w:rPr>
          <w:rFonts w:ascii="Arial" w:hAnsi="Arial" w:cs="Arial"/>
          <w:b w:val="0"/>
          <w:sz w:val="20"/>
        </w:rPr>
        <w:t xml:space="preserve">Pogodbena partnerja sta sporazumna, da pogodbo lahko vsaka pogodbena stranka odpove predčasno. Odpovedni rok je </w:t>
      </w:r>
      <w:r>
        <w:rPr>
          <w:rFonts w:ascii="Arial" w:hAnsi="Arial" w:cs="Arial"/>
          <w:b w:val="0"/>
          <w:sz w:val="20"/>
        </w:rPr>
        <w:t>3</w:t>
      </w:r>
      <w:r w:rsidRPr="006A6B95">
        <w:rPr>
          <w:rFonts w:ascii="Arial" w:hAnsi="Arial" w:cs="Arial"/>
          <w:b w:val="0"/>
          <w:sz w:val="20"/>
        </w:rPr>
        <w:t xml:space="preserve"> mesece in začne teči z dnem vročitve pisne odpovedi drugi stranki.</w:t>
      </w:r>
    </w:p>
    <w:p w14:paraId="42152C85" w14:textId="77777777" w:rsidR="00883B2A" w:rsidRDefault="00883B2A" w:rsidP="00883B2A">
      <w:pPr>
        <w:spacing w:after="120" w:line="276" w:lineRule="auto"/>
        <w:jc w:val="center"/>
        <w:rPr>
          <w:b/>
        </w:rPr>
      </w:pPr>
    </w:p>
    <w:p w14:paraId="4159BC83" w14:textId="77777777" w:rsidR="00883B2A" w:rsidRDefault="00883B2A" w:rsidP="00883B2A">
      <w:pPr>
        <w:spacing w:after="120" w:line="276" w:lineRule="auto"/>
        <w:jc w:val="center"/>
        <w:rPr>
          <w:b/>
        </w:rPr>
      </w:pPr>
      <w:r>
        <w:rPr>
          <w:b/>
        </w:rPr>
        <w:t>TRAJANJE POGODBE</w:t>
      </w:r>
    </w:p>
    <w:p w14:paraId="6A39B7C9" w14:textId="77777777" w:rsidR="00883B2A" w:rsidRDefault="00883B2A" w:rsidP="00883B2A">
      <w:pPr>
        <w:spacing w:after="120" w:line="276" w:lineRule="auto"/>
        <w:jc w:val="center"/>
        <w:rPr>
          <w:b/>
        </w:rPr>
      </w:pPr>
    </w:p>
    <w:p w14:paraId="1CEAE76F" w14:textId="77777777" w:rsidR="00883B2A" w:rsidRPr="00310C90" w:rsidRDefault="00883B2A" w:rsidP="00883B2A">
      <w:pPr>
        <w:spacing w:after="120" w:line="276" w:lineRule="auto"/>
        <w:jc w:val="center"/>
        <w:rPr>
          <w:b/>
        </w:rPr>
      </w:pPr>
      <w:r>
        <w:rPr>
          <w:b/>
        </w:rPr>
        <w:t>22</w:t>
      </w:r>
      <w:r w:rsidRPr="00310C90">
        <w:rPr>
          <w:b/>
        </w:rPr>
        <w:t>. člen</w:t>
      </w:r>
    </w:p>
    <w:p w14:paraId="7ABD5BB2" w14:textId="77777777" w:rsidR="00883B2A" w:rsidRDefault="00883B2A" w:rsidP="00883B2A">
      <w:pPr>
        <w:spacing w:after="120" w:line="276" w:lineRule="auto"/>
        <w:rPr>
          <w:rFonts w:cs="Arial"/>
          <w:color w:val="000000"/>
        </w:rPr>
      </w:pPr>
      <w:r>
        <w:rPr>
          <w:rFonts w:cs="Arial"/>
          <w:color w:val="000000"/>
        </w:rPr>
        <w:t>(1) Pogodba je sklenjena z dnem podpisa s strani obeh pogodbenih strank, uporablja pa se od …….. dalje. Pogodba je sklenjena za obdobje enega leta (</w:t>
      </w:r>
      <w:r>
        <w:rPr>
          <w:rFonts w:cs="Arial"/>
        </w:rPr>
        <w:t xml:space="preserve">do ……………) </w:t>
      </w:r>
      <w:r>
        <w:rPr>
          <w:rFonts w:cs="Arial"/>
          <w:color w:val="000000"/>
        </w:rPr>
        <w:t>z možnostjo podaljšanja do treh let.</w:t>
      </w:r>
    </w:p>
    <w:p w14:paraId="4D73BBB7" w14:textId="77777777" w:rsidR="00883B2A" w:rsidRPr="006A6B95" w:rsidRDefault="00883B2A" w:rsidP="00883B2A">
      <w:pPr>
        <w:spacing w:after="120" w:line="276" w:lineRule="auto"/>
        <w:rPr>
          <w:rFonts w:cs="Arial"/>
          <w:color w:val="000000"/>
        </w:rPr>
      </w:pPr>
    </w:p>
    <w:p w14:paraId="6BF545A7" w14:textId="77777777" w:rsidR="00883B2A" w:rsidRDefault="00883B2A" w:rsidP="00883B2A">
      <w:pPr>
        <w:spacing w:after="120" w:line="276" w:lineRule="auto"/>
        <w:rPr>
          <w:rFonts w:cs="Arial"/>
        </w:rPr>
      </w:pPr>
      <w:r>
        <w:rPr>
          <w:rFonts w:cs="Arial"/>
        </w:rPr>
        <w:t xml:space="preserve">(2) </w:t>
      </w:r>
      <w:r w:rsidRPr="006A6B95">
        <w:rPr>
          <w:rFonts w:cs="Arial"/>
        </w:rPr>
        <w:t xml:space="preserve">Pogodba se podaljša s sklenitvijo pisnega dodatka k pogodbi, ki ga pogodbeni stranki skleneta vsaj mesec dni pred predvidenim zaključkom enoletnega obdobja. </w:t>
      </w:r>
    </w:p>
    <w:p w14:paraId="3B7E0045" w14:textId="77777777" w:rsidR="00883B2A" w:rsidRDefault="00883B2A" w:rsidP="00883B2A">
      <w:pPr>
        <w:spacing w:after="120" w:line="276" w:lineRule="auto"/>
        <w:rPr>
          <w:rFonts w:cs="Arial"/>
        </w:rPr>
      </w:pPr>
    </w:p>
    <w:p w14:paraId="6BDD206B" w14:textId="77777777" w:rsidR="00883B2A" w:rsidRPr="00687F50" w:rsidRDefault="00883B2A" w:rsidP="00883B2A">
      <w:pPr>
        <w:spacing w:after="120" w:line="276" w:lineRule="auto"/>
        <w:rPr>
          <w:rFonts w:cs="Arial"/>
        </w:rPr>
      </w:pPr>
      <w:bookmarkStart w:id="172" w:name="_Hlk872358"/>
      <w:r w:rsidRPr="004C7760">
        <w:rPr>
          <w:rFonts w:cs="Arial"/>
        </w:rPr>
        <w:t xml:space="preserve">(3) Ponudnik bo moral naročniku pred sklenitvijo dodatka ponovno predložiti veljaven certifikat/potrdilo s </w:t>
      </w:r>
      <w:r w:rsidRPr="00867E54">
        <w:rPr>
          <w:rFonts w:cs="Arial"/>
        </w:rPr>
        <w:t>področja družbene odgovornosti in dokazilo o vzpostavljenem sistemu ravnanja z okoljem, iz katerega je</w:t>
      </w:r>
      <w:r w:rsidRPr="004C7760">
        <w:rPr>
          <w:rFonts w:cs="Arial"/>
        </w:rPr>
        <w:t xml:space="preserve"> razvidno, da velja za celo obdobje te pogodbe.</w:t>
      </w:r>
    </w:p>
    <w:bookmarkEnd w:id="172"/>
    <w:p w14:paraId="1D31A268" w14:textId="77777777" w:rsidR="00883B2A" w:rsidRPr="006A6B95" w:rsidRDefault="00883B2A" w:rsidP="00883B2A">
      <w:pPr>
        <w:spacing w:after="120" w:line="276" w:lineRule="auto"/>
        <w:rPr>
          <w:rFonts w:cs="Arial"/>
        </w:rPr>
      </w:pPr>
    </w:p>
    <w:p w14:paraId="14303B3D" w14:textId="77777777" w:rsidR="00883B2A" w:rsidRDefault="00883B2A" w:rsidP="00883B2A">
      <w:pPr>
        <w:spacing w:after="120" w:line="276" w:lineRule="auto"/>
        <w:rPr>
          <w:rFonts w:cs="Arial"/>
        </w:rPr>
      </w:pPr>
      <w:r>
        <w:rPr>
          <w:rFonts w:cs="Arial"/>
        </w:rPr>
        <w:t xml:space="preserve">(4) </w:t>
      </w:r>
      <w:r w:rsidRPr="006A6B95">
        <w:rPr>
          <w:rFonts w:cs="Arial"/>
        </w:rPr>
        <w:t>V primeru podaljšanja pogodbe je ponudnik dolžan predložiti novo garancijo za dobro izvedbo pogodbenih obveznosti v višini 10</w:t>
      </w:r>
      <w:r>
        <w:rPr>
          <w:rFonts w:cs="Arial"/>
        </w:rPr>
        <w:t xml:space="preserve"> </w:t>
      </w:r>
      <w:r w:rsidRPr="006A6B95">
        <w:rPr>
          <w:rFonts w:cs="Arial"/>
        </w:rPr>
        <w:t>% predvidene enoletne pogodbene vrednosti</w:t>
      </w:r>
      <w:r>
        <w:rPr>
          <w:rFonts w:cs="Arial"/>
        </w:rPr>
        <w:t xml:space="preserve"> (z DDV)</w:t>
      </w:r>
      <w:r w:rsidRPr="006A6B95">
        <w:rPr>
          <w:rFonts w:cs="Arial"/>
        </w:rPr>
        <w:t xml:space="preserve">, brezpogojno, nepreklicno in plačljivo na prvi poziv naročnika, </w:t>
      </w:r>
      <w:r w:rsidRPr="006A6B95">
        <w:rPr>
          <w:rFonts w:cs="Arial"/>
          <w:color w:val="000000"/>
        </w:rPr>
        <w:t xml:space="preserve">z veljavnostjo </w:t>
      </w:r>
      <w:r w:rsidRPr="006A6B95">
        <w:rPr>
          <w:rFonts w:cs="Arial"/>
        </w:rPr>
        <w:t>13 mesecev od pričetka veljavnosti dodatka k pogodbi.</w:t>
      </w:r>
      <w:r>
        <w:rPr>
          <w:rFonts w:cs="Arial"/>
        </w:rPr>
        <w:t xml:space="preserve"> </w:t>
      </w:r>
    </w:p>
    <w:p w14:paraId="195D4344" w14:textId="77777777" w:rsidR="00883B2A" w:rsidRDefault="00883B2A" w:rsidP="00883B2A">
      <w:pPr>
        <w:spacing w:after="120" w:line="276" w:lineRule="auto"/>
        <w:rPr>
          <w:rFonts w:cs="Arial"/>
        </w:rPr>
      </w:pPr>
    </w:p>
    <w:p w14:paraId="29EA52B5" w14:textId="77777777" w:rsidR="00883B2A" w:rsidRPr="006A6B95" w:rsidRDefault="00883B2A" w:rsidP="00883B2A">
      <w:pPr>
        <w:spacing w:after="120" w:line="276" w:lineRule="auto"/>
        <w:rPr>
          <w:rFonts w:cs="Arial"/>
        </w:rPr>
      </w:pPr>
      <w:r w:rsidRPr="004C7760">
        <w:rPr>
          <w:rFonts w:cs="Arial"/>
        </w:rPr>
        <w:t>(5) V primeru podaljšanja pogodbe bo moral ponudnik predložiti tudi novo oz. veljavno polico o zavarovanju splošne odgovornosti (minimalni znesek 50.000 EUR).</w:t>
      </w:r>
    </w:p>
    <w:p w14:paraId="1D73BCC7" w14:textId="77777777" w:rsidR="00883B2A" w:rsidRDefault="00883B2A" w:rsidP="00883B2A">
      <w:pPr>
        <w:spacing w:after="120" w:line="276" w:lineRule="auto"/>
      </w:pPr>
    </w:p>
    <w:p w14:paraId="7C1DDBA8" w14:textId="77777777" w:rsidR="00883B2A" w:rsidRDefault="00883B2A" w:rsidP="00883B2A">
      <w:pPr>
        <w:spacing w:after="120" w:line="276" w:lineRule="auto"/>
      </w:pPr>
    </w:p>
    <w:p w14:paraId="2080B32B" w14:textId="77777777" w:rsidR="00883B2A" w:rsidRDefault="00883B2A" w:rsidP="00883B2A">
      <w:pPr>
        <w:spacing w:after="120" w:line="276" w:lineRule="auto"/>
        <w:jc w:val="center"/>
        <w:rPr>
          <w:b/>
          <w:bCs/>
        </w:rPr>
      </w:pPr>
      <w:r w:rsidRPr="000B6490">
        <w:rPr>
          <w:b/>
          <w:bCs/>
        </w:rPr>
        <w:t>PROTIKORUPCIJSKA KLAVZULA</w:t>
      </w:r>
    </w:p>
    <w:p w14:paraId="00FBAE62" w14:textId="77777777" w:rsidR="00883B2A" w:rsidRPr="000B6490" w:rsidRDefault="00883B2A" w:rsidP="00883B2A">
      <w:pPr>
        <w:spacing w:after="120" w:line="276" w:lineRule="auto"/>
        <w:jc w:val="center"/>
        <w:rPr>
          <w:b/>
          <w:bCs/>
        </w:rPr>
      </w:pPr>
    </w:p>
    <w:p w14:paraId="636256F4" w14:textId="77777777" w:rsidR="00883B2A" w:rsidRPr="00310C90" w:rsidRDefault="00883B2A" w:rsidP="00883B2A">
      <w:pPr>
        <w:pStyle w:val="BodyText3"/>
        <w:spacing w:after="120" w:line="276" w:lineRule="auto"/>
        <w:jc w:val="center"/>
        <w:rPr>
          <w:b/>
          <w:sz w:val="20"/>
          <w:lang w:val="sl-SI"/>
        </w:rPr>
      </w:pPr>
      <w:r>
        <w:rPr>
          <w:b/>
          <w:sz w:val="20"/>
          <w:lang w:val="sl-SI"/>
        </w:rPr>
        <w:t>23</w:t>
      </w:r>
      <w:r w:rsidRPr="00310C90">
        <w:rPr>
          <w:b/>
          <w:sz w:val="20"/>
          <w:lang w:val="sl-SI"/>
        </w:rPr>
        <w:t>. člen</w:t>
      </w:r>
    </w:p>
    <w:p w14:paraId="4EAEB405" w14:textId="77777777" w:rsidR="00883B2A" w:rsidRDefault="00883B2A" w:rsidP="00883B2A">
      <w:pPr>
        <w:pStyle w:val="default"/>
        <w:spacing w:after="120"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1F3CF471" w14:textId="77777777" w:rsidR="00883B2A" w:rsidRPr="00C23C86" w:rsidRDefault="00883B2A" w:rsidP="00883B2A">
      <w:pPr>
        <w:pStyle w:val="default"/>
        <w:numPr>
          <w:ilvl w:val="0"/>
          <w:numId w:val="3"/>
        </w:numPr>
        <w:spacing w:after="120" w:line="276" w:lineRule="auto"/>
        <w:ind w:left="360"/>
        <w:jc w:val="both"/>
        <w:rPr>
          <w:sz w:val="20"/>
          <w:szCs w:val="20"/>
        </w:rPr>
      </w:pPr>
      <w:r w:rsidRPr="00C23C86">
        <w:rPr>
          <w:bCs/>
          <w:iCs/>
          <w:color w:val="auto"/>
          <w:sz w:val="20"/>
          <w:szCs w:val="20"/>
        </w:rPr>
        <w:t xml:space="preserve">pridobitev posla, </w:t>
      </w:r>
    </w:p>
    <w:p w14:paraId="007A579D" w14:textId="77777777" w:rsidR="00883B2A" w:rsidRPr="00C23C86" w:rsidRDefault="00883B2A" w:rsidP="00883B2A">
      <w:pPr>
        <w:pStyle w:val="default"/>
        <w:numPr>
          <w:ilvl w:val="0"/>
          <w:numId w:val="3"/>
        </w:numPr>
        <w:spacing w:after="120" w:line="276" w:lineRule="auto"/>
        <w:ind w:left="360"/>
        <w:jc w:val="both"/>
        <w:rPr>
          <w:sz w:val="20"/>
          <w:szCs w:val="20"/>
        </w:rPr>
      </w:pPr>
      <w:r w:rsidRPr="00C23C86">
        <w:rPr>
          <w:bCs/>
          <w:iCs/>
          <w:color w:val="auto"/>
          <w:sz w:val="20"/>
          <w:szCs w:val="20"/>
        </w:rPr>
        <w:t xml:space="preserve">sklenitev posla pod ugodnejšimi pogoji, </w:t>
      </w:r>
    </w:p>
    <w:p w14:paraId="707FDD3A" w14:textId="77777777" w:rsidR="00883B2A" w:rsidRPr="00C23C86" w:rsidRDefault="00883B2A" w:rsidP="00883B2A">
      <w:pPr>
        <w:pStyle w:val="default"/>
        <w:numPr>
          <w:ilvl w:val="0"/>
          <w:numId w:val="3"/>
        </w:numPr>
        <w:spacing w:after="120" w:line="276" w:lineRule="auto"/>
        <w:ind w:left="360"/>
        <w:jc w:val="both"/>
        <w:rPr>
          <w:sz w:val="20"/>
          <w:szCs w:val="20"/>
        </w:rPr>
      </w:pPr>
      <w:r w:rsidRPr="00C23C86">
        <w:rPr>
          <w:bCs/>
          <w:iCs/>
          <w:color w:val="auto"/>
          <w:sz w:val="20"/>
          <w:szCs w:val="20"/>
        </w:rPr>
        <w:t xml:space="preserve">opustitev dolžnega nadzora nad izvajanjem pogodbenih obveznosti ali </w:t>
      </w:r>
    </w:p>
    <w:p w14:paraId="7456E6F0" w14:textId="77777777" w:rsidR="00883B2A" w:rsidRPr="00C23C86" w:rsidRDefault="00883B2A" w:rsidP="00883B2A">
      <w:pPr>
        <w:pStyle w:val="default"/>
        <w:numPr>
          <w:ilvl w:val="0"/>
          <w:numId w:val="3"/>
        </w:numPr>
        <w:spacing w:after="120" w:line="276" w:lineRule="auto"/>
        <w:ind w:left="360"/>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4E68E15" w14:textId="77777777" w:rsidR="00883B2A" w:rsidRDefault="00883B2A" w:rsidP="00883B2A">
      <w:pPr>
        <w:pStyle w:val="default"/>
        <w:spacing w:after="120" w:line="276" w:lineRule="auto"/>
        <w:jc w:val="both"/>
        <w:rPr>
          <w:bCs/>
          <w:iCs/>
          <w:color w:val="auto"/>
          <w:sz w:val="20"/>
          <w:szCs w:val="20"/>
        </w:rPr>
      </w:pPr>
      <w:r w:rsidRPr="00C23C86">
        <w:rPr>
          <w:bCs/>
          <w:iCs/>
          <w:color w:val="auto"/>
          <w:sz w:val="20"/>
          <w:szCs w:val="20"/>
        </w:rPr>
        <w:t> je pogodba nična.</w:t>
      </w:r>
    </w:p>
    <w:p w14:paraId="5BE59012" w14:textId="77777777" w:rsidR="00883B2A" w:rsidRDefault="00883B2A" w:rsidP="00883B2A">
      <w:pPr>
        <w:pStyle w:val="default"/>
        <w:spacing w:after="120" w:line="276" w:lineRule="auto"/>
        <w:jc w:val="both"/>
        <w:rPr>
          <w:sz w:val="20"/>
          <w:szCs w:val="20"/>
        </w:rPr>
      </w:pPr>
    </w:p>
    <w:p w14:paraId="10D4F795" w14:textId="77777777" w:rsidR="00883B2A" w:rsidRDefault="00883B2A" w:rsidP="00883B2A">
      <w:pPr>
        <w:pStyle w:val="default"/>
        <w:spacing w:after="120" w:line="276" w:lineRule="auto"/>
        <w:jc w:val="center"/>
        <w:rPr>
          <w:b/>
          <w:bCs/>
          <w:sz w:val="20"/>
          <w:szCs w:val="20"/>
        </w:rPr>
      </w:pPr>
      <w:r w:rsidRPr="000B6490">
        <w:rPr>
          <w:b/>
          <w:bCs/>
          <w:sz w:val="20"/>
          <w:szCs w:val="20"/>
        </w:rPr>
        <w:lastRenderedPageBreak/>
        <w:t>RAZVEZNI POGOJ</w:t>
      </w:r>
    </w:p>
    <w:p w14:paraId="451826D3" w14:textId="77777777" w:rsidR="00883B2A" w:rsidRPr="000B6490" w:rsidRDefault="00883B2A" w:rsidP="00883B2A">
      <w:pPr>
        <w:pStyle w:val="default"/>
        <w:spacing w:after="120" w:line="276" w:lineRule="auto"/>
        <w:jc w:val="center"/>
        <w:rPr>
          <w:b/>
          <w:bCs/>
          <w:sz w:val="20"/>
          <w:szCs w:val="20"/>
        </w:rPr>
      </w:pPr>
    </w:p>
    <w:p w14:paraId="62E05858" w14:textId="77777777" w:rsidR="00883B2A" w:rsidRPr="00310C90" w:rsidRDefault="00883B2A" w:rsidP="00883B2A">
      <w:pPr>
        <w:pStyle w:val="BodyText3"/>
        <w:spacing w:after="120" w:line="276" w:lineRule="auto"/>
        <w:jc w:val="center"/>
        <w:rPr>
          <w:b/>
          <w:sz w:val="20"/>
          <w:lang w:val="sl-SI"/>
        </w:rPr>
      </w:pPr>
      <w:r>
        <w:rPr>
          <w:b/>
          <w:sz w:val="20"/>
          <w:lang w:val="sl-SI"/>
        </w:rPr>
        <w:t>24</w:t>
      </w:r>
      <w:r w:rsidRPr="00310C90">
        <w:rPr>
          <w:b/>
          <w:sz w:val="20"/>
          <w:lang w:val="sl-SI"/>
        </w:rPr>
        <w:t>. člen</w:t>
      </w:r>
    </w:p>
    <w:p w14:paraId="53AA0B19" w14:textId="77777777" w:rsidR="00883B2A" w:rsidRPr="00443E2F" w:rsidRDefault="00883B2A" w:rsidP="00883B2A">
      <w:pPr>
        <w:spacing w:after="120" w:line="276" w:lineRule="auto"/>
        <w:rPr>
          <w:rFonts w:eastAsia="Calibri" w:cs="Arial"/>
          <w:iCs/>
          <w:szCs w:val="20"/>
        </w:rPr>
      </w:pPr>
      <w:r>
        <w:rPr>
          <w:rFonts w:eastAsia="Calibri" w:cs="Arial"/>
          <w:iCs/>
          <w:szCs w:val="20"/>
        </w:rPr>
        <w:t xml:space="preserve">(1) </w:t>
      </w:r>
      <w:r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D78A3D6" w14:textId="77777777" w:rsidR="00883B2A" w:rsidRPr="00140D5C" w:rsidRDefault="00883B2A" w:rsidP="00883B2A">
      <w:pPr>
        <w:spacing w:after="120" w:line="276" w:lineRule="auto"/>
        <w:rPr>
          <w:rFonts w:eastAsia="Calibri" w:cs="Arial"/>
          <w:iCs/>
          <w:szCs w:val="20"/>
        </w:rPr>
      </w:pPr>
    </w:p>
    <w:p w14:paraId="583215D8" w14:textId="77777777" w:rsidR="00883B2A" w:rsidRPr="009C1802" w:rsidRDefault="00883B2A" w:rsidP="00883B2A">
      <w:pPr>
        <w:widowControl w:val="0"/>
        <w:spacing w:after="120"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47CD5CA" w14:textId="77777777" w:rsidR="00883B2A" w:rsidRPr="009C1802" w:rsidRDefault="00883B2A" w:rsidP="00883B2A">
      <w:pPr>
        <w:widowControl w:val="0"/>
        <w:spacing w:after="12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4226374" w14:textId="77777777" w:rsidR="00883B2A" w:rsidRPr="009C1802" w:rsidRDefault="00883B2A" w:rsidP="00883B2A">
      <w:pPr>
        <w:widowControl w:val="0"/>
        <w:spacing w:after="12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64E0E0B" w14:textId="77777777" w:rsidR="00883B2A" w:rsidRPr="009C1802" w:rsidRDefault="00883B2A" w:rsidP="00883B2A">
      <w:pPr>
        <w:widowControl w:val="0"/>
        <w:spacing w:after="12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7B7D789C" w14:textId="77777777" w:rsidR="00883B2A" w:rsidRPr="009C1802" w:rsidRDefault="00883B2A" w:rsidP="00883B2A">
      <w:pPr>
        <w:widowControl w:val="0"/>
        <w:numPr>
          <w:ilvl w:val="0"/>
          <w:numId w:val="46"/>
        </w:numPr>
        <w:spacing w:after="120"/>
        <w:rPr>
          <w:rFonts w:cs="Arial"/>
          <w:bCs/>
          <w:iCs/>
          <w:noProof/>
          <w:szCs w:val="20"/>
        </w:rPr>
      </w:pPr>
      <w:r w:rsidRPr="009C1802">
        <w:rPr>
          <w:rFonts w:cs="Arial"/>
          <w:bCs/>
          <w:iCs/>
          <w:noProof/>
          <w:szCs w:val="20"/>
        </w:rPr>
        <w:t xml:space="preserve">plačilom za delo, </w:t>
      </w:r>
    </w:p>
    <w:p w14:paraId="1788F6DB" w14:textId="77777777" w:rsidR="00883B2A" w:rsidRPr="009C1802" w:rsidRDefault="00883B2A" w:rsidP="00883B2A">
      <w:pPr>
        <w:widowControl w:val="0"/>
        <w:numPr>
          <w:ilvl w:val="0"/>
          <w:numId w:val="46"/>
        </w:numPr>
        <w:spacing w:after="120"/>
        <w:rPr>
          <w:rFonts w:cs="Arial"/>
          <w:bCs/>
          <w:iCs/>
          <w:noProof/>
          <w:szCs w:val="20"/>
        </w:rPr>
      </w:pPr>
      <w:r w:rsidRPr="009C1802">
        <w:rPr>
          <w:rFonts w:cs="Arial"/>
          <w:bCs/>
          <w:iCs/>
          <w:noProof/>
          <w:szCs w:val="20"/>
        </w:rPr>
        <w:t xml:space="preserve">delovnim časom, </w:t>
      </w:r>
    </w:p>
    <w:p w14:paraId="7C72DE89" w14:textId="77777777" w:rsidR="00883B2A" w:rsidRPr="009C1802" w:rsidRDefault="00883B2A" w:rsidP="00883B2A">
      <w:pPr>
        <w:widowControl w:val="0"/>
        <w:numPr>
          <w:ilvl w:val="0"/>
          <w:numId w:val="46"/>
        </w:numPr>
        <w:spacing w:after="120"/>
        <w:rPr>
          <w:rFonts w:cs="Arial"/>
          <w:bCs/>
          <w:iCs/>
          <w:noProof/>
          <w:szCs w:val="20"/>
        </w:rPr>
      </w:pPr>
      <w:r w:rsidRPr="009C1802">
        <w:rPr>
          <w:rFonts w:cs="Arial"/>
          <w:bCs/>
          <w:iCs/>
          <w:noProof/>
          <w:szCs w:val="20"/>
        </w:rPr>
        <w:t xml:space="preserve">počitki, </w:t>
      </w:r>
    </w:p>
    <w:p w14:paraId="5DD029B3" w14:textId="77777777" w:rsidR="00883B2A" w:rsidRPr="009C1802" w:rsidRDefault="00883B2A" w:rsidP="00883B2A">
      <w:pPr>
        <w:widowControl w:val="0"/>
        <w:numPr>
          <w:ilvl w:val="0"/>
          <w:numId w:val="46"/>
        </w:numPr>
        <w:spacing w:after="120"/>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15DCA2A7" w14:textId="77777777" w:rsidR="00883B2A" w:rsidRPr="009C1802" w:rsidRDefault="00883B2A" w:rsidP="00883B2A">
      <w:pPr>
        <w:widowControl w:val="0"/>
        <w:numPr>
          <w:ilvl w:val="0"/>
          <w:numId w:val="46"/>
        </w:numPr>
        <w:spacing w:after="120"/>
        <w:rPr>
          <w:rFonts w:cs="Arial"/>
          <w:bCs/>
          <w:iCs/>
          <w:noProof/>
          <w:szCs w:val="20"/>
        </w:rPr>
      </w:pPr>
      <w:r w:rsidRPr="009C1802">
        <w:rPr>
          <w:rFonts w:cs="Arial"/>
          <w:bCs/>
          <w:iCs/>
          <w:noProof/>
          <w:szCs w:val="20"/>
        </w:rPr>
        <w:t xml:space="preserve">v zvezi z zaposlovanjem na črno, </w:t>
      </w:r>
    </w:p>
    <w:p w14:paraId="4C58A65A" w14:textId="77777777" w:rsidR="00883B2A" w:rsidRPr="009C1802" w:rsidRDefault="00883B2A" w:rsidP="00883B2A">
      <w:pPr>
        <w:widowControl w:val="0"/>
        <w:spacing w:after="120"/>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FF2A1AF" w14:textId="77777777" w:rsidR="00883B2A" w:rsidRPr="00140D5C" w:rsidRDefault="00883B2A" w:rsidP="00883B2A">
      <w:pPr>
        <w:spacing w:after="120" w:line="276" w:lineRule="auto"/>
        <w:rPr>
          <w:rFonts w:eastAsia="Calibri" w:cs="Arial"/>
          <w:iCs/>
          <w:szCs w:val="20"/>
        </w:rPr>
      </w:pPr>
    </w:p>
    <w:p w14:paraId="1A31B25C" w14:textId="77777777" w:rsidR="00883B2A" w:rsidRPr="009C1802" w:rsidRDefault="00883B2A" w:rsidP="00883B2A">
      <w:pPr>
        <w:widowControl w:val="0"/>
        <w:spacing w:after="120" w:line="276" w:lineRule="auto"/>
        <w:rPr>
          <w:rFonts w:cs="Arial"/>
          <w:bCs/>
          <w:iCs/>
          <w:noProof/>
          <w:szCs w:val="20"/>
        </w:rPr>
      </w:pPr>
      <w:r w:rsidRPr="009C1802">
        <w:rPr>
          <w:rFonts w:cs="Arial"/>
          <w:bCs/>
          <w:iCs/>
          <w:noProof/>
          <w:szCs w:val="20"/>
        </w:rPr>
        <w:t>(2)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F942997" w14:textId="77777777" w:rsidR="00883B2A" w:rsidRPr="009C1802" w:rsidRDefault="00883B2A" w:rsidP="00883B2A">
      <w:pPr>
        <w:widowControl w:val="0"/>
        <w:spacing w:after="120" w:line="276" w:lineRule="auto"/>
        <w:rPr>
          <w:rFonts w:cs="Arial"/>
          <w:bCs/>
          <w:iCs/>
          <w:noProof/>
          <w:szCs w:val="20"/>
        </w:rPr>
      </w:pPr>
    </w:p>
    <w:p w14:paraId="720C9291" w14:textId="77777777" w:rsidR="00883B2A" w:rsidRPr="00140D5C" w:rsidRDefault="00883B2A" w:rsidP="00883B2A">
      <w:pPr>
        <w:widowControl w:val="0"/>
        <w:spacing w:after="120"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w:t>
      </w:r>
      <w:r w:rsidRPr="00140D5C">
        <w:rPr>
          <w:rFonts w:cs="Arial"/>
          <w:bCs/>
          <w:iCs/>
          <w:szCs w:val="20"/>
        </w:rPr>
        <w:lastRenderedPageBreak/>
        <w:t xml:space="preserve">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5FC9AC" w14:textId="77777777" w:rsidR="00883B2A" w:rsidRPr="00140D5C" w:rsidRDefault="00883B2A" w:rsidP="00883B2A">
      <w:pPr>
        <w:widowControl w:val="0"/>
        <w:spacing w:after="120"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0C8B535" w14:textId="77777777" w:rsidR="00883B2A" w:rsidRDefault="00883B2A" w:rsidP="00883B2A">
      <w:pPr>
        <w:spacing w:after="120" w:line="276" w:lineRule="auto"/>
        <w:rPr>
          <w:b/>
          <w:szCs w:val="20"/>
        </w:rPr>
      </w:pPr>
    </w:p>
    <w:p w14:paraId="2FF83C20" w14:textId="77777777" w:rsidR="00367DCE" w:rsidRDefault="00367DCE" w:rsidP="00883B2A">
      <w:pPr>
        <w:spacing w:after="120" w:line="276" w:lineRule="auto"/>
        <w:rPr>
          <w:b/>
          <w:szCs w:val="20"/>
        </w:rPr>
      </w:pPr>
    </w:p>
    <w:p w14:paraId="0EDC9769" w14:textId="77777777" w:rsidR="00883B2A" w:rsidRDefault="00883B2A" w:rsidP="00883B2A">
      <w:pPr>
        <w:spacing w:after="120" w:line="276" w:lineRule="auto"/>
        <w:jc w:val="center"/>
        <w:rPr>
          <w:b/>
          <w:szCs w:val="20"/>
        </w:rPr>
      </w:pPr>
      <w:r>
        <w:rPr>
          <w:b/>
          <w:szCs w:val="20"/>
        </w:rPr>
        <w:t>KONČNE DOLOČBE</w:t>
      </w:r>
    </w:p>
    <w:p w14:paraId="7263ADDC" w14:textId="77777777" w:rsidR="00883B2A" w:rsidRDefault="00883B2A" w:rsidP="00883B2A">
      <w:pPr>
        <w:spacing w:after="120" w:line="276" w:lineRule="auto"/>
        <w:jc w:val="center"/>
        <w:rPr>
          <w:b/>
          <w:szCs w:val="20"/>
        </w:rPr>
      </w:pPr>
    </w:p>
    <w:p w14:paraId="5DDCB935" w14:textId="77777777" w:rsidR="00883B2A" w:rsidRPr="00233F33" w:rsidRDefault="00883B2A" w:rsidP="00883B2A">
      <w:pPr>
        <w:pStyle w:val="BESEDILO"/>
        <w:keepLines w:val="0"/>
        <w:widowControl/>
        <w:tabs>
          <w:tab w:val="clear" w:pos="2155"/>
        </w:tabs>
        <w:spacing w:after="120" w:line="276" w:lineRule="auto"/>
        <w:jc w:val="center"/>
        <w:rPr>
          <w:rFonts w:cs="Arial"/>
          <w:b/>
          <w:kern w:val="0"/>
          <w:szCs w:val="24"/>
        </w:rPr>
      </w:pPr>
      <w:r>
        <w:rPr>
          <w:rFonts w:cs="Arial"/>
          <w:b/>
          <w:kern w:val="0"/>
          <w:szCs w:val="24"/>
        </w:rPr>
        <w:t>25</w:t>
      </w:r>
      <w:r w:rsidRPr="00233F33">
        <w:rPr>
          <w:rFonts w:cs="Arial"/>
          <w:b/>
          <w:kern w:val="0"/>
          <w:szCs w:val="24"/>
        </w:rPr>
        <w:t>. člen</w:t>
      </w:r>
    </w:p>
    <w:p w14:paraId="77BA06AF" w14:textId="77777777" w:rsidR="00883B2A" w:rsidRPr="006A6B95" w:rsidRDefault="00883B2A" w:rsidP="00883B2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369F5F03" w14:textId="77777777" w:rsidR="00883B2A" w:rsidRDefault="00883B2A" w:rsidP="00883B2A">
      <w:pPr>
        <w:spacing w:after="120" w:line="276" w:lineRule="auto"/>
        <w:rPr>
          <w:b/>
          <w:szCs w:val="20"/>
        </w:rPr>
      </w:pPr>
    </w:p>
    <w:p w14:paraId="319D3BEC" w14:textId="77777777" w:rsidR="00367DCE" w:rsidRDefault="00367DCE" w:rsidP="00883B2A">
      <w:pPr>
        <w:spacing w:after="120" w:line="276" w:lineRule="auto"/>
        <w:rPr>
          <w:b/>
          <w:szCs w:val="20"/>
        </w:rPr>
      </w:pPr>
    </w:p>
    <w:p w14:paraId="1B0CBE40" w14:textId="77777777" w:rsidR="00883B2A" w:rsidRPr="00310C90" w:rsidRDefault="00883B2A" w:rsidP="00883B2A">
      <w:pPr>
        <w:pStyle w:val="BodyText3"/>
        <w:spacing w:after="120" w:line="276" w:lineRule="auto"/>
        <w:jc w:val="center"/>
        <w:rPr>
          <w:b/>
          <w:sz w:val="20"/>
          <w:lang w:val="sl-SI"/>
        </w:rPr>
      </w:pPr>
      <w:r>
        <w:rPr>
          <w:b/>
          <w:sz w:val="20"/>
          <w:lang w:val="sl-SI"/>
        </w:rPr>
        <w:t>26</w:t>
      </w:r>
      <w:r w:rsidRPr="00310C90">
        <w:rPr>
          <w:b/>
          <w:sz w:val="20"/>
          <w:lang w:val="sl-SI"/>
        </w:rPr>
        <w:t>. člen</w:t>
      </w:r>
    </w:p>
    <w:p w14:paraId="52EB4DA7" w14:textId="77777777" w:rsidR="00883B2A" w:rsidRPr="006A6B95" w:rsidRDefault="00883B2A" w:rsidP="00883B2A">
      <w:pPr>
        <w:spacing w:after="120"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280EE68C" w14:textId="2D175B1A" w:rsidR="00883B2A" w:rsidRDefault="00883B2A" w:rsidP="00883B2A">
      <w:pPr>
        <w:jc w:val="left"/>
        <w:rPr>
          <w:b/>
          <w:bCs/>
          <w:szCs w:val="20"/>
        </w:rPr>
      </w:pPr>
    </w:p>
    <w:p w14:paraId="4063FD79" w14:textId="77777777" w:rsidR="00367DCE" w:rsidRDefault="00367DCE" w:rsidP="00883B2A">
      <w:pPr>
        <w:jc w:val="left"/>
        <w:rPr>
          <w:b/>
          <w:bCs/>
          <w:szCs w:val="20"/>
        </w:rPr>
      </w:pPr>
    </w:p>
    <w:p w14:paraId="5EAF4B65" w14:textId="77777777" w:rsidR="00883B2A" w:rsidRPr="00231064" w:rsidRDefault="00883B2A" w:rsidP="00883B2A">
      <w:pPr>
        <w:pStyle w:val="BodyText3"/>
        <w:spacing w:after="120" w:line="276" w:lineRule="auto"/>
        <w:jc w:val="center"/>
        <w:rPr>
          <w:b/>
          <w:bCs/>
          <w:sz w:val="20"/>
          <w:lang w:val="sl-SI"/>
        </w:rPr>
      </w:pPr>
      <w:r>
        <w:rPr>
          <w:b/>
          <w:bCs/>
          <w:sz w:val="20"/>
          <w:lang w:val="sl-SI"/>
        </w:rPr>
        <w:t>27</w:t>
      </w:r>
      <w:r w:rsidRPr="00231064">
        <w:rPr>
          <w:b/>
          <w:bCs/>
          <w:sz w:val="20"/>
          <w:lang w:val="sl-SI"/>
        </w:rPr>
        <w:t>. člen</w:t>
      </w:r>
    </w:p>
    <w:p w14:paraId="05EC46EC" w14:textId="77777777" w:rsidR="00883B2A" w:rsidRDefault="00883B2A" w:rsidP="00883B2A">
      <w:pPr>
        <w:spacing w:after="120" w:line="276" w:lineRule="auto"/>
        <w:rPr>
          <w:rFonts w:cs="Arial"/>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54698E6B" w14:textId="77777777" w:rsidR="00883B2A" w:rsidRDefault="00883B2A" w:rsidP="00883B2A">
      <w:pPr>
        <w:spacing w:after="120" w:line="276" w:lineRule="auto"/>
        <w:rPr>
          <w:rFonts w:cs="Arial"/>
          <w:szCs w:val="20"/>
        </w:rPr>
      </w:pPr>
    </w:p>
    <w:p w14:paraId="2E860D19" w14:textId="77777777" w:rsidR="00367DCE" w:rsidRDefault="00367DCE" w:rsidP="00883B2A">
      <w:pPr>
        <w:spacing w:after="120" w:line="276" w:lineRule="auto"/>
        <w:rPr>
          <w:rFonts w:cs="Arial"/>
          <w:szCs w:val="20"/>
        </w:rPr>
      </w:pPr>
    </w:p>
    <w:p w14:paraId="70899209" w14:textId="77777777" w:rsidR="00883B2A" w:rsidRPr="00193557" w:rsidRDefault="00883B2A" w:rsidP="00883B2A">
      <w:pPr>
        <w:pStyle w:val="BodyText3"/>
        <w:spacing w:after="120" w:line="276" w:lineRule="auto"/>
        <w:jc w:val="center"/>
        <w:rPr>
          <w:b/>
          <w:sz w:val="20"/>
          <w:lang w:val="sl-SI"/>
        </w:rPr>
      </w:pPr>
      <w:r w:rsidRPr="00193557">
        <w:rPr>
          <w:b/>
          <w:sz w:val="20"/>
          <w:lang w:val="sl-SI"/>
        </w:rPr>
        <w:t>28. člen</w:t>
      </w:r>
    </w:p>
    <w:p w14:paraId="68B44413" w14:textId="77777777" w:rsidR="00883B2A" w:rsidRPr="006A6B95" w:rsidRDefault="00883B2A" w:rsidP="00883B2A">
      <w:pPr>
        <w:spacing w:after="120" w:line="276" w:lineRule="auto"/>
        <w:rPr>
          <w:rFonts w:cs="Arial"/>
        </w:rPr>
      </w:pPr>
      <w:r w:rsidRPr="00193557">
        <w:rPr>
          <w:rFonts w:cs="Arial"/>
        </w:rPr>
        <w:t>V primeru, da pride pri ponudniku do statusno pravnih sprememb, preidejo vse obveznosti in pravice iz te pogodbe na ponudnikovega pravnega naslednika.</w:t>
      </w:r>
    </w:p>
    <w:p w14:paraId="66A480D0" w14:textId="67B1416F" w:rsidR="00367DCE" w:rsidRDefault="00367DCE">
      <w:pPr>
        <w:jc w:val="left"/>
        <w:rPr>
          <w:b/>
          <w:szCs w:val="20"/>
        </w:rPr>
      </w:pPr>
      <w:r>
        <w:rPr>
          <w:b/>
        </w:rPr>
        <w:br w:type="page"/>
      </w:r>
    </w:p>
    <w:p w14:paraId="162838DC" w14:textId="77777777" w:rsidR="00883B2A" w:rsidRDefault="00883B2A" w:rsidP="00883B2A">
      <w:pPr>
        <w:pStyle w:val="BodyText3"/>
        <w:spacing w:after="120" w:line="276" w:lineRule="auto"/>
        <w:jc w:val="left"/>
        <w:rPr>
          <w:b/>
          <w:sz w:val="20"/>
          <w:lang w:val="sl-SI"/>
        </w:rPr>
      </w:pPr>
    </w:p>
    <w:p w14:paraId="4FEEABB0" w14:textId="77777777" w:rsidR="00883B2A" w:rsidRPr="00310C90" w:rsidRDefault="00883B2A" w:rsidP="00883B2A">
      <w:pPr>
        <w:pStyle w:val="BodyText3"/>
        <w:spacing w:after="120" w:line="276" w:lineRule="auto"/>
        <w:jc w:val="center"/>
        <w:rPr>
          <w:b/>
          <w:sz w:val="20"/>
          <w:lang w:val="sl-SI"/>
        </w:rPr>
      </w:pPr>
      <w:r>
        <w:rPr>
          <w:b/>
          <w:sz w:val="20"/>
          <w:lang w:val="sl-SI"/>
        </w:rPr>
        <w:t>29</w:t>
      </w:r>
      <w:r w:rsidRPr="00310C90">
        <w:rPr>
          <w:b/>
          <w:sz w:val="20"/>
          <w:lang w:val="sl-SI"/>
        </w:rPr>
        <w:t>. člen</w:t>
      </w:r>
    </w:p>
    <w:p w14:paraId="123D7002" w14:textId="77777777" w:rsidR="00883B2A" w:rsidRPr="006A6B95" w:rsidRDefault="00883B2A" w:rsidP="00883B2A">
      <w:pPr>
        <w:spacing w:after="120" w:line="276" w:lineRule="auto"/>
        <w:rPr>
          <w:rFonts w:cs="Arial"/>
        </w:rPr>
      </w:pPr>
      <w:r w:rsidRPr="006A6B95">
        <w:rPr>
          <w:rFonts w:cs="Arial"/>
        </w:rPr>
        <w:t>Pogodba je sestavljena iz naslednjih delov, ki predstavljajo enovito celoto:</w:t>
      </w:r>
    </w:p>
    <w:p w14:paraId="59FEB3DF" w14:textId="77777777" w:rsidR="00883B2A" w:rsidRPr="006A6B95" w:rsidRDefault="00883B2A" w:rsidP="00883B2A">
      <w:pPr>
        <w:numPr>
          <w:ilvl w:val="0"/>
          <w:numId w:val="14"/>
        </w:numPr>
        <w:spacing w:after="120"/>
        <w:rPr>
          <w:rFonts w:cs="Arial"/>
        </w:rPr>
      </w:pPr>
      <w:r w:rsidRPr="006A6B95">
        <w:rPr>
          <w:rFonts w:cs="Arial"/>
        </w:rPr>
        <w:t>Osnovna pogodba s komercialnimi pogoji</w:t>
      </w:r>
    </w:p>
    <w:p w14:paraId="1B47663A" w14:textId="77777777" w:rsidR="00883B2A" w:rsidRDefault="00883B2A" w:rsidP="00883B2A">
      <w:pPr>
        <w:numPr>
          <w:ilvl w:val="0"/>
          <w:numId w:val="14"/>
        </w:numPr>
        <w:tabs>
          <w:tab w:val="left" w:pos="1260"/>
        </w:tabs>
        <w:spacing w:after="120"/>
        <w:rPr>
          <w:rFonts w:cs="Arial"/>
        </w:rPr>
      </w:pPr>
      <w:r>
        <w:rPr>
          <w:rFonts w:cs="Arial"/>
        </w:rPr>
        <w:t>Priloga 1: Obseg pogodbenih storitev (točka 3.2 Dokumentacije)</w:t>
      </w:r>
    </w:p>
    <w:p w14:paraId="1D298E59" w14:textId="77777777" w:rsidR="00883B2A" w:rsidRDefault="00883B2A" w:rsidP="00883B2A">
      <w:pPr>
        <w:numPr>
          <w:ilvl w:val="0"/>
          <w:numId w:val="14"/>
        </w:numPr>
        <w:tabs>
          <w:tab w:val="left" w:pos="1260"/>
        </w:tabs>
        <w:spacing w:after="120"/>
        <w:rPr>
          <w:rFonts w:cs="Arial"/>
        </w:rPr>
      </w:pPr>
      <w:r w:rsidRPr="006A6B95">
        <w:rPr>
          <w:rFonts w:cs="Arial"/>
        </w:rPr>
        <w:t xml:space="preserve">Priloga </w:t>
      </w:r>
      <w:r>
        <w:rPr>
          <w:rFonts w:cs="Arial"/>
        </w:rPr>
        <w:t>2</w:t>
      </w:r>
      <w:r w:rsidRPr="006A6B95">
        <w:rPr>
          <w:rFonts w:cs="Arial"/>
        </w:rPr>
        <w:t>: Ponudbena dokumentacija štev. ............................................................</w:t>
      </w:r>
    </w:p>
    <w:p w14:paraId="5E46A68D" w14:textId="77777777" w:rsidR="00883B2A" w:rsidRDefault="00883B2A" w:rsidP="00883B2A">
      <w:pPr>
        <w:numPr>
          <w:ilvl w:val="0"/>
          <w:numId w:val="14"/>
        </w:numPr>
        <w:tabs>
          <w:tab w:val="left" w:pos="1260"/>
        </w:tabs>
        <w:spacing w:after="120"/>
        <w:rPr>
          <w:rFonts w:cs="Arial"/>
        </w:rPr>
      </w:pPr>
      <w:r w:rsidRPr="006A6B95">
        <w:rPr>
          <w:rFonts w:cs="Arial"/>
        </w:rPr>
        <w:t xml:space="preserve">Priloga </w:t>
      </w:r>
      <w:r>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57704E3B" w14:textId="77777777" w:rsidR="00883B2A" w:rsidRDefault="00883B2A" w:rsidP="00883B2A">
      <w:pPr>
        <w:numPr>
          <w:ilvl w:val="0"/>
          <w:numId w:val="14"/>
        </w:numPr>
        <w:tabs>
          <w:tab w:val="left" w:pos="1260"/>
        </w:tabs>
        <w:spacing w:after="120"/>
      </w:pPr>
      <w:r w:rsidRPr="002C10D5">
        <w:rPr>
          <w:rFonts w:cs="Arial"/>
        </w:rPr>
        <w:t xml:space="preserve">Priloga </w:t>
      </w:r>
      <w:r>
        <w:rPr>
          <w:rFonts w:cs="Arial"/>
        </w:rPr>
        <w:t>4</w:t>
      </w:r>
      <w:r w:rsidRPr="002C10D5">
        <w:rPr>
          <w:rFonts w:cs="Arial"/>
        </w:rPr>
        <w:t>: Garancija za dobro izvedbo pogodbenih obveznosti</w:t>
      </w:r>
    </w:p>
    <w:p w14:paraId="0A761390" w14:textId="77777777" w:rsidR="00883B2A" w:rsidRDefault="00883B2A" w:rsidP="00883B2A">
      <w:pPr>
        <w:pStyle w:val="BodyText3"/>
        <w:spacing w:after="120"/>
        <w:rPr>
          <w:sz w:val="20"/>
          <w:lang w:val="sl-SI"/>
        </w:rPr>
      </w:pPr>
    </w:p>
    <w:p w14:paraId="6ED944E4" w14:textId="77777777" w:rsidR="00883B2A" w:rsidRPr="006A6B95" w:rsidRDefault="00883B2A" w:rsidP="00883B2A">
      <w:pPr>
        <w:pStyle w:val="BodyText3"/>
        <w:spacing w:after="120"/>
        <w:rPr>
          <w:sz w:val="20"/>
          <w:lang w:val="sl-SI"/>
        </w:rPr>
      </w:pPr>
      <w:r w:rsidRPr="006A6B95">
        <w:rPr>
          <w:sz w:val="20"/>
          <w:lang w:val="sl-SI"/>
        </w:rPr>
        <w:t>Pogodba je sestavljena v petih izvodih, od katerih prejme naročnik tri izvode, ponudnik pa dva izvoda.</w:t>
      </w:r>
    </w:p>
    <w:p w14:paraId="2034C6E8" w14:textId="77777777" w:rsidR="00883B2A" w:rsidRDefault="00883B2A" w:rsidP="00883B2A">
      <w:pPr>
        <w:spacing w:after="120"/>
        <w:rPr>
          <w:sz w:val="18"/>
        </w:rPr>
      </w:pPr>
    </w:p>
    <w:p w14:paraId="23BF714C" w14:textId="77349D12" w:rsidR="00883B2A" w:rsidRPr="000E2331" w:rsidRDefault="00883B2A" w:rsidP="00883B2A">
      <w:pPr>
        <w:spacing w:after="120"/>
        <w:rPr>
          <w:sz w:val="16"/>
          <w:szCs w:val="22"/>
        </w:rPr>
      </w:pPr>
      <w:r w:rsidRPr="000E2331">
        <w:rPr>
          <w:sz w:val="16"/>
          <w:szCs w:val="22"/>
        </w:rPr>
        <w:t xml:space="preserve">PODPIS IN ŽIG POOBLAŠČENIH PREDSTAVNIKOV NAROČNIKA IN IZVAJALCA – POGODBA ŠT. </w:t>
      </w:r>
      <w:r>
        <w:rPr>
          <w:sz w:val="16"/>
          <w:szCs w:val="22"/>
        </w:rPr>
        <w:t>JN-S07</w:t>
      </w:r>
      <w:r w:rsidR="00367DCE">
        <w:rPr>
          <w:sz w:val="16"/>
          <w:szCs w:val="22"/>
        </w:rPr>
        <w:t>45</w:t>
      </w:r>
      <w:r w:rsidRPr="000E2331">
        <w:rPr>
          <w:sz w:val="16"/>
          <w:szCs w:val="22"/>
        </w:rPr>
        <w:t>.</w:t>
      </w:r>
    </w:p>
    <w:p w14:paraId="026A413C" w14:textId="77777777" w:rsidR="00883B2A" w:rsidRPr="00FF0C91" w:rsidRDefault="00883B2A" w:rsidP="00883B2A">
      <w:pPr>
        <w:spacing w:after="120"/>
        <w:rPr>
          <w:b/>
        </w:rPr>
      </w:pPr>
    </w:p>
    <w:p w14:paraId="41555F5B" w14:textId="77777777" w:rsidR="00883B2A" w:rsidRDefault="00883B2A" w:rsidP="00883B2A">
      <w:pPr>
        <w:pStyle w:val="BodyText3"/>
        <w:tabs>
          <w:tab w:val="center" w:pos="1980"/>
          <w:tab w:val="center" w:pos="7020"/>
        </w:tabs>
        <w:spacing w:after="120" w:line="276" w:lineRule="auto"/>
        <w:rPr>
          <w:sz w:val="20"/>
          <w:lang w:val="sl-SI"/>
        </w:rPr>
      </w:pPr>
      <w:r w:rsidRPr="00FF0C91">
        <w:rPr>
          <w:sz w:val="20"/>
          <w:lang w:val="sl-SI"/>
        </w:rPr>
        <w:tab/>
        <w:t>Ljubljana, dne..................</w:t>
      </w:r>
      <w:r w:rsidRPr="00FF0C91">
        <w:rPr>
          <w:sz w:val="20"/>
          <w:lang w:val="sl-SI"/>
        </w:rPr>
        <w:tab/>
        <w:t>......................., dne.................</w:t>
      </w:r>
    </w:p>
    <w:p w14:paraId="0338079F" w14:textId="77777777" w:rsidR="00883B2A" w:rsidRPr="00FF0C91" w:rsidRDefault="00883B2A" w:rsidP="00883B2A">
      <w:pPr>
        <w:tabs>
          <w:tab w:val="center" w:pos="1980"/>
          <w:tab w:val="center" w:pos="7020"/>
        </w:tabs>
        <w:spacing w:after="120" w:line="276" w:lineRule="auto"/>
      </w:pPr>
    </w:p>
    <w:p w14:paraId="178915E9" w14:textId="77777777" w:rsidR="00883B2A" w:rsidRPr="00FF0C91" w:rsidRDefault="00883B2A" w:rsidP="00883B2A">
      <w:pPr>
        <w:tabs>
          <w:tab w:val="center" w:pos="1980"/>
          <w:tab w:val="center" w:pos="7020"/>
        </w:tabs>
        <w:spacing w:after="120" w:line="276" w:lineRule="auto"/>
      </w:pPr>
      <w:r w:rsidRPr="00FF0C91">
        <w:tab/>
        <w:t>NAROČNIK:</w:t>
      </w:r>
      <w:r w:rsidRPr="00FF0C91">
        <w:tab/>
      </w:r>
      <w:r>
        <w:t>PONUDNIK</w:t>
      </w:r>
      <w:r w:rsidRPr="00FF0C91">
        <w:t>:</w:t>
      </w:r>
    </w:p>
    <w:p w14:paraId="011A5980" w14:textId="77777777" w:rsidR="00883B2A" w:rsidRDefault="00883B2A" w:rsidP="00883B2A">
      <w:pPr>
        <w:tabs>
          <w:tab w:val="center" w:pos="1985"/>
          <w:tab w:val="center" w:pos="2552"/>
          <w:tab w:val="center" w:pos="6946"/>
        </w:tabs>
        <w:spacing w:line="276" w:lineRule="auto"/>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6AE84369" w14:textId="77777777" w:rsidR="00883B2A" w:rsidRDefault="00883B2A" w:rsidP="00883B2A">
      <w:pPr>
        <w:tabs>
          <w:tab w:val="center" w:pos="1985"/>
          <w:tab w:val="center" w:pos="2552"/>
          <w:tab w:val="center" w:pos="6946"/>
        </w:tabs>
        <w:spacing w:line="276" w:lineRule="auto"/>
        <w:rPr>
          <w:rFonts w:cs="Arial"/>
          <w:szCs w:val="20"/>
        </w:rPr>
      </w:pPr>
    </w:p>
    <w:p w14:paraId="6B6F1106" w14:textId="77777777" w:rsidR="00883B2A" w:rsidRPr="00C31E2E" w:rsidRDefault="00883B2A" w:rsidP="00883B2A">
      <w:pPr>
        <w:tabs>
          <w:tab w:val="center" w:pos="1985"/>
          <w:tab w:val="center" w:pos="6946"/>
        </w:tabs>
        <w:spacing w:line="276" w:lineRule="auto"/>
        <w:rPr>
          <w:rFonts w:cs="Arial"/>
          <w:szCs w:val="20"/>
        </w:rPr>
      </w:pPr>
      <w:r w:rsidRPr="00C31E2E">
        <w:rPr>
          <w:rFonts w:cs="Arial"/>
          <w:szCs w:val="20"/>
        </w:rPr>
        <w:tab/>
        <w:t>Uprava javnega zavoda Radiotelevizije Slovenija</w:t>
      </w:r>
      <w:r w:rsidRPr="00C31E2E">
        <w:rPr>
          <w:rFonts w:cs="Arial"/>
          <w:szCs w:val="20"/>
        </w:rPr>
        <w:tab/>
        <w:t>…………………………………….</w:t>
      </w:r>
    </w:p>
    <w:p w14:paraId="1EECFE8E" w14:textId="77777777" w:rsidR="00883B2A" w:rsidRPr="00C1651D" w:rsidRDefault="00883B2A" w:rsidP="00883B2A">
      <w:pPr>
        <w:tabs>
          <w:tab w:val="center" w:pos="1985"/>
          <w:tab w:val="center" w:pos="2552"/>
          <w:tab w:val="center" w:pos="6946"/>
        </w:tabs>
        <w:spacing w:line="276" w:lineRule="auto"/>
        <w:rPr>
          <w:rFonts w:cs="Arial"/>
          <w:szCs w:val="20"/>
        </w:rPr>
      </w:pPr>
    </w:p>
    <w:p w14:paraId="04EE4C4E" w14:textId="77777777" w:rsidR="00883B2A" w:rsidRPr="00D03E81" w:rsidRDefault="00883B2A" w:rsidP="00883B2A">
      <w:pPr>
        <w:tabs>
          <w:tab w:val="center" w:pos="1985"/>
          <w:tab w:val="center" w:pos="2552"/>
          <w:tab w:val="center" w:pos="7020"/>
        </w:tabs>
        <w:suppressAutoHyphens/>
        <w:spacing w:line="276" w:lineRule="auto"/>
        <w:rPr>
          <w:rFonts w:cs="Calibri"/>
          <w:noProof/>
        </w:rPr>
      </w:pPr>
      <w:bookmarkStart w:id="173" w:name="_Hlk83902976"/>
      <w:r w:rsidRPr="00D03E81">
        <w:rPr>
          <w:rFonts w:cs="Calibri"/>
          <w:noProof/>
        </w:rPr>
        <w:tab/>
        <w:t>Natalija Gorščak,</w:t>
      </w:r>
      <w:r w:rsidRPr="00D03E81">
        <w:rPr>
          <w:rFonts w:cs="Calibri"/>
          <w:noProof/>
        </w:rPr>
        <w:tab/>
      </w:r>
    </w:p>
    <w:p w14:paraId="44F20116"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t>predsednica Uprave RTV Slo</w:t>
      </w:r>
    </w:p>
    <w:p w14:paraId="13207E0A"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608FFF53"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r>
    </w:p>
    <w:p w14:paraId="0F430E1D"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t>Nevenka Črnko,</w:t>
      </w:r>
    </w:p>
    <w:p w14:paraId="1A8124C9"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r>
      <w:r>
        <w:rPr>
          <w:rFonts w:cs="Calibri"/>
          <w:noProof/>
        </w:rPr>
        <w:t>č</w:t>
      </w:r>
      <w:r w:rsidRPr="00D03E81">
        <w:rPr>
          <w:rFonts w:cs="Calibri"/>
          <w:noProof/>
        </w:rPr>
        <w:t>lanica Uprave RTV Slo</w:t>
      </w:r>
    </w:p>
    <w:p w14:paraId="676CF9F9"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t>____________________________</w:t>
      </w:r>
    </w:p>
    <w:p w14:paraId="5ABEC62F" w14:textId="77777777" w:rsidR="00883B2A" w:rsidRPr="00D03E81" w:rsidRDefault="00883B2A" w:rsidP="00883B2A">
      <w:pPr>
        <w:tabs>
          <w:tab w:val="center" w:pos="1985"/>
          <w:tab w:val="center" w:pos="2552"/>
          <w:tab w:val="center" w:pos="7020"/>
        </w:tabs>
        <w:suppressAutoHyphens/>
        <w:spacing w:line="276" w:lineRule="auto"/>
        <w:rPr>
          <w:rFonts w:cs="Calibri"/>
          <w:noProof/>
        </w:rPr>
      </w:pPr>
    </w:p>
    <w:p w14:paraId="63C5D529" w14:textId="77777777" w:rsidR="00883B2A" w:rsidRPr="00D03E81" w:rsidRDefault="00883B2A" w:rsidP="00883B2A">
      <w:pPr>
        <w:tabs>
          <w:tab w:val="center" w:pos="1985"/>
          <w:tab w:val="center" w:pos="2552"/>
          <w:tab w:val="center" w:pos="7020"/>
        </w:tabs>
        <w:suppressAutoHyphens/>
        <w:spacing w:line="276" w:lineRule="auto"/>
        <w:rPr>
          <w:rFonts w:cs="Calibri"/>
          <w:noProof/>
        </w:rPr>
      </w:pPr>
      <w:r w:rsidRPr="00D03E81">
        <w:rPr>
          <w:rFonts w:cs="Calibri"/>
          <w:noProof/>
        </w:rPr>
        <w:tab/>
        <w:t>Luka Rupnik,</w:t>
      </w:r>
    </w:p>
    <w:p w14:paraId="378F68CD" w14:textId="77777777" w:rsidR="00883B2A" w:rsidRPr="00524808" w:rsidRDefault="00883B2A" w:rsidP="00883B2A">
      <w:pPr>
        <w:tabs>
          <w:tab w:val="center" w:pos="1985"/>
          <w:tab w:val="center" w:pos="2552"/>
          <w:tab w:val="center" w:pos="7020"/>
        </w:tabs>
        <w:suppressAutoHyphens/>
        <w:spacing w:line="276" w:lineRule="auto"/>
        <w:rPr>
          <w:rFonts w:cs="Calibri"/>
          <w:noProof/>
          <w:lang w:val="it-IT"/>
        </w:rPr>
      </w:pPr>
      <w:r w:rsidRPr="00D03E81">
        <w:rPr>
          <w:rFonts w:cs="Calibri"/>
          <w:noProof/>
        </w:rPr>
        <w:tab/>
      </w:r>
      <w:r w:rsidRPr="00524808">
        <w:rPr>
          <w:rFonts w:cs="Calibri"/>
          <w:noProof/>
          <w:lang w:val="it-IT"/>
        </w:rPr>
        <w:t>član Uprave RTV Slo</w:t>
      </w:r>
    </w:p>
    <w:p w14:paraId="13B45153" w14:textId="77777777" w:rsidR="00883B2A" w:rsidRPr="0024745A" w:rsidRDefault="00883B2A" w:rsidP="00883B2A">
      <w:pPr>
        <w:tabs>
          <w:tab w:val="center" w:pos="1985"/>
          <w:tab w:val="center" w:pos="7020"/>
        </w:tabs>
        <w:suppressAutoHyphens/>
        <w:spacing w:line="276" w:lineRule="auto"/>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07A09042" w14:textId="77777777" w:rsidR="00883B2A" w:rsidRPr="0024745A" w:rsidRDefault="00883B2A" w:rsidP="00883B2A">
      <w:pPr>
        <w:tabs>
          <w:tab w:val="center" w:pos="1985"/>
          <w:tab w:val="center" w:pos="7020"/>
        </w:tabs>
        <w:suppressAutoHyphens/>
        <w:spacing w:line="276" w:lineRule="auto"/>
        <w:rPr>
          <w:rFonts w:cs="Calibri"/>
          <w:noProof/>
          <w:lang w:val="it-IT"/>
        </w:rPr>
      </w:pPr>
    </w:p>
    <w:p w14:paraId="35CAE2CF" w14:textId="77777777" w:rsidR="00883B2A" w:rsidRPr="00C31E2E" w:rsidRDefault="00883B2A" w:rsidP="00883B2A">
      <w:pPr>
        <w:tabs>
          <w:tab w:val="center" w:pos="1985"/>
          <w:tab w:val="center" w:pos="7020"/>
        </w:tabs>
        <w:suppressAutoHyphens/>
        <w:spacing w:line="276" w:lineRule="auto"/>
        <w:rPr>
          <w:rFonts w:cs="Calibri"/>
          <w:noProof/>
          <w:lang w:val="it-IT"/>
        </w:rPr>
      </w:pPr>
      <w:r w:rsidRPr="0024745A">
        <w:rPr>
          <w:rFonts w:cs="Calibri"/>
          <w:noProof/>
          <w:lang w:val="it-IT"/>
        </w:rPr>
        <w:tab/>
      </w:r>
      <w:r w:rsidRPr="00C31E2E">
        <w:rPr>
          <w:rFonts w:cs="Calibri"/>
          <w:noProof/>
          <w:lang w:val="it-IT"/>
        </w:rPr>
        <w:t>Franci Pavšer,</w:t>
      </w:r>
    </w:p>
    <w:p w14:paraId="436BE6D5" w14:textId="77777777" w:rsidR="00883B2A" w:rsidRPr="00524808" w:rsidRDefault="00883B2A" w:rsidP="00883B2A">
      <w:pPr>
        <w:tabs>
          <w:tab w:val="center" w:pos="1985"/>
          <w:tab w:val="center" w:pos="7020"/>
        </w:tabs>
        <w:suppressAutoHyphens/>
        <w:spacing w:line="276" w:lineRule="auto"/>
        <w:rPr>
          <w:rFonts w:cs="Calibri"/>
          <w:noProof/>
          <w:lang w:val="en-US"/>
        </w:rPr>
      </w:pPr>
      <w:r w:rsidRPr="00C31E2E">
        <w:rPr>
          <w:rFonts w:cs="Calibri"/>
          <w:noProof/>
          <w:lang w:val="it-IT"/>
        </w:rPr>
        <w:tab/>
      </w:r>
      <w:r w:rsidRPr="00524808">
        <w:rPr>
          <w:rFonts w:cs="Calibri"/>
          <w:noProof/>
          <w:lang w:val="en-US"/>
        </w:rPr>
        <w:t>član Uprave RTV Slo -</w:t>
      </w:r>
    </w:p>
    <w:p w14:paraId="1D8345BC" w14:textId="77777777" w:rsidR="00883B2A" w:rsidRPr="00524808" w:rsidRDefault="00883B2A" w:rsidP="00883B2A">
      <w:pPr>
        <w:tabs>
          <w:tab w:val="center" w:pos="1985"/>
          <w:tab w:val="center" w:pos="7020"/>
        </w:tabs>
        <w:suppressAutoHyphens/>
        <w:spacing w:line="276" w:lineRule="auto"/>
        <w:rPr>
          <w:rFonts w:cs="Calibri"/>
          <w:noProof/>
          <w:lang w:val="en-US"/>
        </w:rPr>
      </w:pPr>
      <w:r w:rsidRPr="00524808">
        <w:rPr>
          <w:rFonts w:cs="Calibri"/>
          <w:noProof/>
          <w:lang w:val="en-US"/>
        </w:rPr>
        <w:tab/>
        <w:t>Delavski direktor</w:t>
      </w:r>
    </w:p>
    <w:p w14:paraId="5016F44B" w14:textId="77777777" w:rsidR="00883B2A" w:rsidRDefault="00883B2A" w:rsidP="00883B2A">
      <w:pPr>
        <w:tabs>
          <w:tab w:val="center" w:pos="1985"/>
          <w:tab w:val="center" w:pos="7020"/>
        </w:tabs>
        <w:suppressAutoHyphens/>
        <w:spacing w:line="276" w:lineRule="auto"/>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1BA6C787" w14:textId="77777777" w:rsidR="00883B2A" w:rsidRDefault="00883B2A" w:rsidP="00883B2A">
      <w:pPr>
        <w:tabs>
          <w:tab w:val="center" w:pos="1985"/>
          <w:tab w:val="center" w:pos="7020"/>
        </w:tabs>
        <w:suppressAutoHyphens/>
        <w:spacing w:line="276" w:lineRule="auto"/>
        <w:rPr>
          <w:rFonts w:cs="Arial"/>
        </w:rPr>
      </w:pPr>
      <w:r>
        <w:rPr>
          <w:rFonts w:cs="Calibri"/>
          <w:noProof/>
          <w:sz w:val="24"/>
          <w:szCs w:val="32"/>
          <w:lang w:val="pl-PL"/>
        </w:rPr>
        <w:tab/>
      </w:r>
      <w:r w:rsidRPr="009A1886">
        <w:rPr>
          <w:rFonts w:cs="Calibri"/>
          <w:noProof/>
          <w:lang w:val="pl-PL"/>
        </w:rPr>
        <w:t>Žig:</w:t>
      </w:r>
      <w:bookmarkEnd w:id="173"/>
      <w:r>
        <w:rPr>
          <w:rFonts w:cs="Arial"/>
        </w:rPr>
        <w:br w:type="page"/>
      </w:r>
    </w:p>
    <w:p w14:paraId="53696333" w14:textId="0D0F70E0" w:rsidR="00794D2B" w:rsidRDefault="00794D2B" w:rsidP="00C05C11"/>
    <w:p w14:paraId="2469F095" w14:textId="7E394004" w:rsidR="00794D2B" w:rsidRPr="001D5AEB" w:rsidRDefault="00794D2B" w:rsidP="001D5AEB">
      <w:pPr>
        <w:jc w:val="right"/>
        <w:rPr>
          <w:sz w:val="24"/>
          <w:szCs w:val="32"/>
        </w:rPr>
      </w:pPr>
      <w:r w:rsidRPr="001D5AEB">
        <w:rPr>
          <w:sz w:val="24"/>
          <w:szCs w:val="32"/>
        </w:rPr>
        <w:t>PRILOGA 1 K P</w:t>
      </w:r>
      <w:r w:rsidR="001D5AEB" w:rsidRPr="001D5AEB">
        <w:rPr>
          <w:sz w:val="24"/>
          <w:szCs w:val="32"/>
        </w:rPr>
        <w:t>O</w:t>
      </w:r>
      <w:r w:rsidRPr="001D5AEB">
        <w:rPr>
          <w:sz w:val="24"/>
          <w:szCs w:val="32"/>
        </w:rPr>
        <w:t xml:space="preserve">GODBI ŠT. </w:t>
      </w:r>
      <w:r w:rsidR="00841752">
        <w:rPr>
          <w:sz w:val="24"/>
          <w:szCs w:val="32"/>
        </w:rPr>
        <w:t>JN-S0745</w:t>
      </w:r>
    </w:p>
    <w:p w14:paraId="3F50982C" w14:textId="3CF4EF7F" w:rsidR="00794D2B" w:rsidRDefault="00794D2B" w:rsidP="00C05C11"/>
    <w:p w14:paraId="4EE9C2A5" w14:textId="4A38867B" w:rsidR="00794D2B" w:rsidRDefault="00794D2B" w:rsidP="00C05C11"/>
    <w:p w14:paraId="621C64E1" w14:textId="520645E2" w:rsidR="00794D2B" w:rsidRPr="00B400AF" w:rsidRDefault="001D5AEB" w:rsidP="00794D2B">
      <w:pPr>
        <w:rPr>
          <w:b/>
          <w:bCs/>
        </w:rPr>
      </w:pPr>
      <w:r w:rsidRPr="00A258B7">
        <w:rPr>
          <w:b/>
          <w:bCs/>
        </w:rPr>
        <w:t>3.2</w:t>
      </w:r>
      <w:r w:rsidRPr="00A258B7">
        <w:rPr>
          <w:b/>
          <w:bCs/>
        </w:rPr>
        <w:tab/>
      </w:r>
      <w:r w:rsidR="00794D2B" w:rsidRPr="00A258B7">
        <w:rPr>
          <w:b/>
          <w:bCs/>
        </w:rPr>
        <w:t>OBSEG STORITEV PO POGODBI</w:t>
      </w:r>
    </w:p>
    <w:p w14:paraId="7656F29D" w14:textId="77777777" w:rsidR="00794D2B" w:rsidRDefault="00794D2B" w:rsidP="00794D2B">
      <w:pPr>
        <w:rPr>
          <w:rFonts w:cs="Arial"/>
          <w:szCs w:val="20"/>
        </w:rPr>
      </w:pPr>
    </w:p>
    <w:p w14:paraId="0BFE7DD5" w14:textId="6D2BE5AB" w:rsidR="00B400AF" w:rsidRPr="00B400AF" w:rsidRDefault="00B400AF" w:rsidP="00794D2B">
      <w:pPr>
        <w:rPr>
          <w:rFonts w:cs="Arial"/>
          <w:b/>
          <w:bCs/>
          <w:szCs w:val="20"/>
        </w:rPr>
      </w:pPr>
      <w:r w:rsidRPr="00B400AF">
        <w:rPr>
          <w:rFonts w:cs="Arial"/>
          <w:b/>
          <w:bCs/>
          <w:szCs w:val="20"/>
        </w:rPr>
        <w:t>3.2.1   Storitve rednega čiščenja prostorov</w:t>
      </w:r>
    </w:p>
    <w:p w14:paraId="2CF93F74" w14:textId="77777777" w:rsidR="00B400AF" w:rsidRDefault="00B400AF" w:rsidP="00794D2B">
      <w:pPr>
        <w:rPr>
          <w:rFonts w:cs="Arial"/>
          <w:b/>
          <w:bCs/>
          <w:u w:val="single"/>
        </w:rPr>
      </w:pPr>
    </w:p>
    <w:p w14:paraId="7FCDFB1F" w14:textId="77777777" w:rsidR="00B400AF" w:rsidRPr="00A87CDE" w:rsidRDefault="00B400AF" w:rsidP="00B400AF">
      <w:pPr>
        <w:spacing w:line="276" w:lineRule="auto"/>
        <w:rPr>
          <w:rFonts w:cs="Arial"/>
          <w:bCs/>
        </w:rPr>
      </w:pPr>
      <w:r w:rsidRPr="00A87CDE">
        <w:rPr>
          <w:rFonts w:cs="Arial"/>
        </w:rPr>
        <w:t>Redno čiščenje zajema dnevna</w:t>
      </w:r>
      <w:r>
        <w:rPr>
          <w:rFonts w:cs="Arial"/>
        </w:rPr>
        <w:t>, 2x in 3x tedenska,</w:t>
      </w:r>
      <w:r w:rsidRPr="00A87CDE">
        <w:rPr>
          <w:rFonts w:cs="Arial"/>
        </w:rPr>
        <w:t xml:space="preserve"> tedenska, mesečna in letna opravila, ki se izvajajo od ponedeljka do petka.</w:t>
      </w:r>
      <w:r w:rsidRPr="00A87CDE">
        <w:rPr>
          <w:rFonts w:cs="Arial"/>
          <w:bCs/>
        </w:rPr>
        <w:t xml:space="preserve"> Ob sobotah in nedeljah se izvaja dežurno čiščenje, ki zajema dnevna opravila, ter se izvaja po razporedu, ki ga izvajalcu predloži naročnik.</w:t>
      </w:r>
    </w:p>
    <w:p w14:paraId="3D0F01FF" w14:textId="77777777" w:rsidR="00B400AF" w:rsidRPr="00A84E7C" w:rsidRDefault="00B400AF" w:rsidP="00B400AF">
      <w:pPr>
        <w:rPr>
          <w:rFonts w:cs="Arial"/>
          <w:bCs/>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B400AF" w:rsidRPr="00A84E7C" w14:paraId="29AFE943" w14:textId="77777777" w:rsidTr="00DB799F">
        <w:trPr>
          <w:trHeight w:val="3066"/>
        </w:trPr>
        <w:tc>
          <w:tcPr>
            <w:tcW w:w="2268" w:type="dxa"/>
            <w:vAlign w:val="center"/>
          </w:tcPr>
          <w:p w14:paraId="03CC78A5" w14:textId="77777777" w:rsidR="00B400AF" w:rsidRPr="002D1F92" w:rsidRDefault="00B400AF" w:rsidP="00DB799F">
            <w:pPr>
              <w:spacing w:line="276" w:lineRule="auto"/>
              <w:jc w:val="left"/>
              <w:rPr>
                <w:rFonts w:cs="Arial"/>
              </w:rPr>
            </w:pPr>
            <w:r w:rsidRPr="002D1F92">
              <w:rPr>
                <w:rFonts w:cs="Arial"/>
              </w:rPr>
              <w:t>DNEVNA OZ.</w:t>
            </w:r>
          </w:p>
          <w:p w14:paraId="563CFFB9" w14:textId="77777777" w:rsidR="00B400AF" w:rsidRPr="002D1F92" w:rsidRDefault="00B400AF" w:rsidP="00DB799F">
            <w:pPr>
              <w:spacing w:line="276" w:lineRule="auto"/>
              <w:jc w:val="left"/>
              <w:rPr>
                <w:rFonts w:cs="Arial"/>
              </w:rPr>
            </w:pPr>
            <w:r w:rsidRPr="002D1F92">
              <w:rPr>
                <w:rFonts w:cs="Arial"/>
              </w:rPr>
              <w:t>2x ALI 3x</w:t>
            </w:r>
          </w:p>
          <w:p w14:paraId="7D2B355E" w14:textId="77777777" w:rsidR="00B400AF" w:rsidRPr="002D1F92" w:rsidRDefault="00B400AF" w:rsidP="00DB799F">
            <w:pPr>
              <w:spacing w:line="276" w:lineRule="auto"/>
              <w:jc w:val="left"/>
              <w:rPr>
                <w:rFonts w:cs="Arial"/>
              </w:rPr>
            </w:pPr>
            <w:r w:rsidRPr="002D1F92">
              <w:rPr>
                <w:rFonts w:cs="Arial"/>
              </w:rPr>
              <w:t>TEDENSKA</w:t>
            </w:r>
          </w:p>
          <w:p w14:paraId="7DAB5D31" w14:textId="77777777" w:rsidR="00B400AF" w:rsidRPr="002D1F92" w:rsidRDefault="00B400AF" w:rsidP="00DB799F">
            <w:pPr>
              <w:spacing w:line="276" w:lineRule="auto"/>
              <w:jc w:val="left"/>
              <w:rPr>
                <w:rFonts w:cs="Arial"/>
                <w:bCs/>
              </w:rPr>
            </w:pPr>
            <w:r w:rsidRPr="002D1F92">
              <w:rPr>
                <w:rFonts w:cs="Arial"/>
              </w:rPr>
              <w:t>OPRAVILA</w:t>
            </w:r>
            <w:r w:rsidRPr="002D1F92">
              <w:rPr>
                <w:rFonts w:cs="Arial"/>
              </w:rPr>
              <w:tab/>
            </w:r>
          </w:p>
        </w:tc>
        <w:tc>
          <w:tcPr>
            <w:tcW w:w="7019" w:type="dxa"/>
            <w:vAlign w:val="center"/>
          </w:tcPr>
          <w:p w14:paraId="32231F5B" w14:textId="77777777" w:rsidR="00B400AF" w:rsidRPr="002D1F92" w:rsidRDefault="00B400AF" w:rsidP="00DB799F">
            <w:pPr>
              <w:numPr>
                <w:ilvl w:val="0"/>
                <w:numId w:val="4"/>
              </w:numPr>
              <w:spacing w:line="276" w:lineRule="auto"/>
              <w:rPr>
                <w:rFonts w:cs="Arial"/>
                <w:bCs/>
              </w:rPr>
            </w:pPr>
            <w:r w:rsidRPr="002D1F92">
              <w:rPr>
                <w:rFonts w:cs="Arial"/>
                <w:bCs/>
              </w:rPr>
              <w:t>izpraznitev košev in pepelnikov, odnos smeti v kontejnerje, pri čemer je potrebno upoštevati ločevanje odpadkov  ter nameščanje vrečk v koše za smeti,</w:t>
            </w:r>
          </w:p>
          <w:p w14:paraId="0876B7F5" w14:textId="77777777" w:rsidR="00B400AF" w:rsidRPr="002D1F92" w:rsidRDefault="00B400AF" w:rsidP="00DB799F">
            <w:pPr>
              <w:numPr>
                <w:ilvl w:val="0"/>
                <w:numId w:val="4"/>
              </w:numPr>
              <w:spacing w:line="276" w:lineRule="auto"/>
              <w:rPr>
                <w:rFonts w:cs="Arial"/>
                <w:bCs/>
              </w:rPr>
            </w:pPr>
            <w:r w:rsidRPr="002D1F92">
              <w:rPr>
                <w:rFonts w:cs="Arial"/>
                <w:bCs/>
              </w:rPr>
              <w:t>brisanje prostih delovnih površin, delovnih miz,</w:t>
            </w:r>
          </w:p>
          <w:p w14:paraId="4D7BF9EF" w14:textId="77777777" w:rsidR="00B400AF" w:rsidRPr="002D1F92" w:rsidRDefault="00B400AF" w:rsidP="00DB799F">
            <w:pPr>
              <w:numPr>
                <w:ilvl w:val="0"/>
                <w:numId w:val="4"/>
              </w:numPr>
              <w:spacing w:line="276" w:lineRule="auto"/>
              <w:rPr>
                <w:rFonts w:cs="Arial"/>
                <w:bCs/>
              </w:rPr>
            </w:pPr>
            <w:r w:rsidRPr="002D1F92">
              <w:rPr>
                <w:rFonts w:cs="Arial"/>
                <w:bCs/>
              </w:rPr>
              <w:t>brisanje kljuk in prstnih odtisov na vratih,</w:t>
            </w:r>
          </w:p>
          <w:p w14:paraId="28302E0D" w14:textId="77777777" w:rsidR="00B400AF" w:rsidRPr="002D1F92" w:rsidRDefault="00B400AF" w:rsidP="00DB799F">
            <w:pPr>
              <w:numPr>
                <w:ilvl w:val="0"/>
                <w:numId w:val="4"/>
              </w:numPr>
              <w:spacing w:line="276" w:lineRule="auto"/>
              <w:rPr>
                <w:rFonts w:cs="Arial"/>
                <w:bCs/>
              </w:rPr>
            </w:pPr>
            <w:r w:rsidRPr="002D1F92">
              <w:rPr>
                <w:rFonts w:cs="Arial"/>
                <w:bCs/>
              </w:rPr>
              <w:t>brisanje prstnih odtisov z omar, pohištva, steklenih vitrin, vhodov,</w:t>
            </w:r>
          </w:p>
          <w:p w14:paraId="5B637599" w14:textId="77777777" w:rsidR="00B400AF" w:rsidRPr="002D1F92" w:rsidRDefault="00B400AF" w:rsidP="00DB799F">
            <w:pPr>
              <w:numPr>
                <w:ilvl w:val="0"/>
                <w:numId w:val="4"/>
              </w:numPr>
              <w:spacing w:line="276" w:lineRule="auto"/>
              <w:rPr>
                <w:rFonts w:cs="Arial"/>
                <w:bCs/>
              </w:rPr>
            </w:pPr>
            <w:r w:rsidRPr="002D1F92">
              <w:rPr>
                <w:rFonts w:cs="Arial"/>
                <w:bCs/>
              </w:rPr>
              <w:t>čiščenje in dezinfekcija sanitarij in sanitarne opreme,</w:t>
            </w:r>
          </w:p>
          <w:p w14:paraId="11A3565C" w14:textId="77777777" w:rsidR="00B400AF" w:rsidRPr="002D1F92" w:rsidRDefault="00B400AF" w:rsidP="00DB799F">
            <w:pPr>
              <w:numPr>
                <w:ilvl w:val="0"/>
                <w:numId w:val="4"/>
              </w:numPr>
              <w:spacing w:line="276" w:lineRule="auto"/>
              <w:rPr>
                <w:rFonts w:cs="Arial"/>
                <w:bCs/>
              </w:rPr>
            </w:pPr>
            <w:r w:rsidRPr="002D1F92">
              <w:rPr>
                <w:rFonts w:cs="Arial"/>
                <w:bCs/>
              </w:rPr>
              <w:t xml:space="preserve">nameščanje toaletnih brisač, WC papirja, mila, </w:t>
            </w:r>
            <w:proofErr w:type="spellStart"/>
            <w:r w:rsidRPr="002D1F92">
              <w:rPr>
                <w:rFonts w:cs="Arial"/>
                <w:bCs/>
              </w:rPr>
              <w:t>osvežilcev</w:t>
            </w:r>
            <w:proofErr w:type="spellEnd"/>
            <w:r w:rsidRPr="002D1F92">
              <w:rPr>
                <w:rFonts w:cs="Arial"/>
                <w:bCs/>
              </w:rPr>
              <w:t xml:space="preserve"> prostorov idr. toaletne galanterije,</w:t>
            </w:r>
          </w:p>
          <w:p w14:paraId="4234D0DA" w14:textId="77777777" w:rsidR="00B400AF" w:rsidRPr="002D1F92" w:rsidRDefault="00B400AF" w:rsidP="00DB799F">
            <w:pPr>
              <w:numPr>
                <w:ilvl w:val="0"/>
                <w:numId w:val="4"/>
              </w:numPr>
              <w:spacing w:line="276" w:lineRule="auto"/>
              <w:rPr>
                <w:rFonts w:cs="Arial"/>
                <w:bCs/>
              </w:rPr>
            </w:pPr>
            <w:r w:rsidRPr="002D1F92">
              <w:rPr>
                <w:rFonts w:cs="Arial"/>
                <w:bCs/>
              </w:rPr>
              <w:t>vlažno brisanje tal ali sesanje (odvisno od vrste talne površine),</w:t>
            </w:r>
          </w:p>
          <w:p w14:paraId="7F3D1555" w14:textId="77777777" w:rsidR="00B400AF" w:rsidRPr="002D1F92" w:rsidRDefault="00B400AF" w:rsidP="00DB799F">
            <w:pPr>
              <w:numPr>
                <w:ilvl w:val="0"/>
                <w:numId w:val="4"/>
              </w:numPr>
              <w:spacing w:line="276" w:lineRule="auto"/>
              <w:rPr>
                <w:rFonts w:cs="Arial"/>
                <w:bCs/>
              </w:rPr>
            </w:pPr>
            <w:r w:rsidRPr="002D1F92">
              <w:rPr>
                <w:rFonts w:cs="Arial"/>
                <w:bCs/>
              </w:rPr>
              <w:t>čiščenje dvigal,</w:t>
            </w:r>
          </w:p>
          <w:p w14:paraId="65684B6C" w14:textId="77777777" w:rsidR="00B400AF" w:rsidRPr="002D1F92" w:rsidRDefault="00B400AF" w:rsidP="00DB799F">
            <w:pPr>
              <w:numPr>
                <w:ilvl w:val="0"/>
                <w:numId w:val="4"/>
              </w:numPr>
              <w:spacing w:line="276" w:lineRule="auto"/>
              <w:rPr>
                <w:rFonts w:cs="Arial"/>
                <w:bCs/>
              </w:rPr>
            </w:pPr>
            <w:r w:rsidRPr="002D1F92">
              <w:rPr>
                <w:rFonts w:cs="Arial"/>
                <w:bCs/>
              </w:rPr>
              <w:t>pometanje vseh zunanjih stopnišč in prostorov pred vhodi v RTV stavbe ter vseh vhodov.</w:t>
            </w:r>
          </w:p>
          <w:p w14:paraId="6D225DA6" w14:textId="77777777" w:rsidR="00B400AF" w:rsidRPr="002D1F92" w:rsidRDefault="00B400AF" w:rsidP="00DB799F">
            <w:pPr>
              <w:numPr>
                <w:ilvl w:val="0"/>
                <w:numId w:val="4"/>
              </w:numPr>
              <w:spacing w:line="276" w:lineRule="auto"/>
              <w:rPr>
                <w:rFonts w:cs="Arial"/>
                <w:bCs/>
              </w:rPr>
            </w:pPr>
            <w:r w:rsidRPr="002D1F92">
              <w:rPr>
                <w:rFonts w:cs="Arial"/>
                <w:bCs/>
              </w:rPr>
              <w:t>praznjenje in čiščenje košev za ločeno zbiranje odpadkov na dvoriščih in v objektih (papir, plastika, kavne lončke), skladno z Uredbo o ravnanju z odpadki (Ur. l. RS, št. 34/2008),</w:t>
            </w:r>
          </w:p>
          <w:p w14:paraId="5A6FAD54" w14:textId="77777777" w:rsidR="00B400AF" w:rsidRPr="002D1F92" w:rsidRDefault="00B400AF" w:rsidP="00DB799F">
            <w:pPr>
              <w:numPr>
                <w:ilvl w:val="0"/>
                <w:numId w:val="4"/>
              </w:numPr>
              <w:spacing w:line="276" w:lineRule="auto"/>
              <w:rPr>
                <w:rFonts w:cs="Arial"/>
                <w:bCs/>
              </w:rPr>
            </w:pPr>
            <w:r w:rsidRPr="002D1F92">
              <w:rPr>
                <w:rFonts w:cs="Arial"/>
                <w:bCs/>
              </w:rPr>
              <w:t>odstranjevanje papirja in kartona iz objektov RTV Slovenija v zato namenjen kontejner na dvorišču,</w:t>
            </w:r>
          </w:p>
          <w:p w14:paraId="09594B75" w14:textId="77777777" w:rsidR="00B400AF" w:rsidRPr="002D1F92" w:rsidRDefault="00B400AF" w:rsidP="00DB799F">
            <w:pPr>
              <w:numPr>
                <w:ilvl w:val="0"/>
                <w:numId w:val="4"/>
              </w:numPr>
              <w:spacing w:line="276" w:lineRule="auto"/>
              <w:rPr>
                <w:rFonts w:cs="Arial"/>
                <w:bCs/>
              </w:rPr>
            </w:pPr>
            <w:r w:rsidRPr="002D1F92">
              <w:rPr>
                <w:rFonts w:cs="Arial"/>
                <w:bCs/>
              </w:rPr>
              <w:t>pobiranje nepravilno odvrženih plastičnih lončkov ali plastenk,</w:t>
            </w:r>
          </w:p>
          <w:p w14:paraId="41B0761C" w14:textId="77777777" w:rsidR="00B400AF" w:rsidRPr="002D1F92" w:rsidRDefault="00B400AF" w:rsidP="00DB799F">
            <w:pPr>
              <w:numPr>
                <w:ilvl w:val="0"/>
                <w:numId w:val="4"/>
              </w:numPr>
              <w:spacing w:line="276" w:lineRule="auto"/>
              <w:rPr>
                <w:rFonts w:cs="Arial"/>
                <w:bCs/>
              </w:rPr>
            </w:pPr>
            <w:r w:rsidRPr="002D1F92">
              <w:rPr>
                <w:rFonts w:cs="Arial"/>
                <w:bCs/>
              </w:rPr>
              <w:t>čiščenje politih površin (miz, vrat, kontejnerjev ipd.)</w:t>
            </w:r>
          </w:p>
        </w:tc>
      </w:tr>
      <w:tr w:rsidR="00B400AF" w:rsidRPr="00A84E7C" w14:paraId="57613AC1" w14:textId="77777777" w:rsidTr="00DB799F">
        <w:trPr>
          <w:trHeight w:val="1084"/>
        </w:trPr>
        <w:tc>
          <w:tcPr>
            <w:tcW w:w="2268" w:type="dxa"/>
            <w:vAlign w:val="center"/>
          </w:tcPr>
          <w:p w14:paraId="5C94880E" w14:textId="77777777" w:rsidR="00B400AF" w:rsidRPr="002D1F92" w:rsidRDefault="00B400AF" w:rsidP="00DB799F">
            <w:pPr>
              <w:spacing w:line="276" w:lineRule="auto"/>
              <w:jc w:val="left"/>
              <w:rPr>
                <w:rFonts w:cs="Arial"/>
                <w:bCs/>
              </w:rPr>
            </w:pPr>
            <w:r w:rsidRPr="002D1F92">
              <w:rPr>
                <w:rFonts w:cs="Arial"/>
              </w:rPr>
              <w:t>TEDENSKA OPRAVILA</w:t>
            </w:r>
          </w:p>
        </w:tc>
        <w:tc>
          <w:tcPr>
            <w:tcW w:w="7019" w:type="dxa"/>
            <w:vAlign w:val="center"/>
          </w:tcPr>
          <w:p w14:paraId="49345D53" w14:textId="77777777" w:rsidR="00B400AF" w:rsidRPr="002D1F92" w:rsidRDefault="00B400AF" w:rsidP="00DB799F">
            <w:pPr>
              <w:numPr>
                <w:ilvl w:val="0"/>
                <w:numId w:val="8"/>
              </w:numPr>
              <w:spacing w:line="276" w:lineRule="auto"/>
              <w:rPr>
                <w:rFonts w:cs="Arial"/>
                <w:bCs/>
              </w:rPr>
            </w:pPr>
            <w:r w:rsidRPr="002D1F92">
              <w:rPr>
                <w:rFonts w:cs="Arial"/>
                <w:bCs/>
              </w:rPr>
              <w:t>temeljito čiščenje prostih delovnih površin, delovnih miz,</w:t>
            </w:r>
          </w:p>
          <w:p w14:paraId="78ED03A1" w14:textId="77777777" w:rsidR="00B400AF" w:rsidRPr="002D1F92" w:rsidRDefault="00B400AF" w:rsidP="00DB799F">
            <w:pPr>
              <w:numPr>
                <w:ilvl w:val="0"/>
                <w:numId w:val="8"/>
              </w:numPr>
              <w:spacing w:line="276" w:lineRule="auto"/>
              <w:rPr>
                <w:rFonts w:cs="Arial"/>
                <w:bCs/>
              </w:rPr>
            </w:pPr>
            <w:r w:rsidRPr="002D1F92">
              <w:rPr>
                <w:rFonts w:cs="Arial"/>
                <w:bCs/>
              </w:rPr>
              <w:t>brisanje telefonskih aparatov, računalnikov, namiznih svetil,</w:t>
            </w:r>
          </w:p>
          <w:p w14:paraId="37B12675" w14:textId="77777777" w:rsidR="00B400AF" w:rsidRPr="002D1F92" w:rsidRDefault="00B400AF" w:rsidP="00DB799F">
            <w:pPr>
              <w:numPr>
                <w:ilvl w:val="0"/>
                <w:numId w:val="8"/>
              </w:numPr>
              <w:spacing w:line="276" w:lineRule="auto"/>
              <w:rPr>
                <w:rFonts w:cs="Arial"/>
                <w:bCs/>
              </w:rPr>
            </w:pPr>
            <w:r w:rsidRPr="002D1F92">
              <w:rPr>
                <w:rFonts w:cs="Arial"/>
                <w:bCs/>
              </w:rPr>
              <w:t>temeljito čiščenje vrat,</w:t>
            </w:r>
          </w:p>
          <w:p w14:paraId="221D30CB" w14:textId="77777777" w:rsidR="00B400AF" w:rsidRPr="002D1F92" w:rsidRDefault="00B400AF" w:rsidP="00DB799F">
            <w:pPr>
              <w:numPr>
                <w:ilvl w:val="0"/>
                <w:numId w:val="8"/>
              </w:numPr>
              <w:spacing w:line="276" w:lineRule="auto"/>
              <w:rPr>
                <w:rFonts w:cs="Arial"/>
                <w:bCs/>
              </w:rPr>
            </w:pPr>
            <w:r w:rsidRPr="002D1F92">
              <w:rPr>
                <w:rFonts w:cs="Arial"/>
                <w:bCs/>
              </w:rPr>
              <w:t>odstranjevanje pajčevin</w:t>
            </w:r>
          </w:p>
          <w:p w14:paraId="54E5B0DD" w14:textId="77777777" w:rsidR="00B400AF" w:rsidRPr="002D1F92" w:rsidRDefault="00B400AF" w:rsidP="00DB799F">
            <w:pPr>
              <w:numPr>
                <w:ilvl w:val="0"/>
                <w:numId w:val="8"/>
              </w:numPr>
              <w:spacing w:line="276" w:lineRule="auto"/>
              <w:rPr>
                <w:rFonts w:cs="Arial"/>
                <w:bCs/>
              </w:rPr>
            </w:pPr>
            <w:r w:rsidRPr="002D1F92">
              <w:rPr>
                <w:rFonts w:cs="Arial"/>
                <w:bCs/>
              </w:rPr>
              <w:t>brisanje okenskih polic</w:t>
            </w:r>
          </w:p>
          <w:p w14:paraId="0ABEF551" w14:textId="77777777" w:rsidR="00B400AF" w:rsidRPr="002D1F92" w:rsidRDefault="00B400AF" w:rsidP="00DB799F">
            <w:pPr>
              <w:numPr>
                <w:ilvl w:val="0"/>
                <w:numId w:val="8"/>
              </w:numPr>
              <w:spacing w:line="276" w:lineRule="auto"/>
              <w:rPr>
                <w:rFonts w:cs="Arial"/>
                <w:bCs/>
              </w:rPr>
            </w:pPr>
            <w:r w:rsidRPr="002D1F92">
              <w:rPr>
                <w:rFonts w:cs="Arial"/>
                <w:bCs/>
              </w:rPr>
              <w:t>čiščenje stekla in žaluzij na dosegu roke (točka 3.2.</w:t>
            </w:r>
            <w:r>
              <w:rPr>
                <w:rFonts w:cs="Arial"/>
                <w:bCs/>
              </w:rPr>
              <w:t>1.1</w:t>
            </w:r>
            <w:r w:rsidRPr="002D1F92">
              <w:rPr>
                <w:rFonts w:cs="Arial"/>
                <w:bCs/>
              </w:rPr>
              <w:t>)</w:t>
            </w:r>
          </w:p>
          <w:p w14:paraId="5AD5CE89" w14:textId="77777777" w:rsidR="00B400AF" w:rsidRPr="002D1F92" w:rsidRDefault="00B400AF" w:rsidP="00DB799F">
            <w:pPr>
              <w:numPr>
                <w:ilvl w:val="0"/>
                <w:numId w:val="8"/>
              </w:numPr>
              <w:spacing w:line="276" w:lineRule="auto"/>
              <w:rPr>
                <w:rFonts w:cs="Arial"/>
                <w:bCs/>
              </w:rPr>
            </w:pPr>
            <w:r w:rsidRPr="002D1F92">
              <w:rPr>
                <w:rFonts w:cs="Arial"/>
                <w:bCs/>
              </w:rPr>
              <w:t>pometanje, odstranjevanje smeti, praznjenje košev za smeti ter ostalo vzdrževanje pešpoti, parkirišč in okolice RTV stavb (točka 3.2.</w:t>
            </w:r>
            <w:r>
              <w:rPr>
                <w:rFonts w:cs="Arial"/>
                <w:bCs/>
              </w:rPr>
              <w:t>1.2</w:t>
            </w:r>
            <w:r w:rsidRPr="002D1F92">
              <w:rPr>
                <w:rFonts w:cs="Arial"/>
                <w:bCs/>
              </w:rPr>
              <w:t>).</w:t>
            </w:r>
          </w:p>
        </w:tc>
      </w:tr>
      <w:tr w:rsidR="00B400AF" w:rsidRPr="00A84E7C" w14:paraId="75A51847" w14:textId="77777777" w:rsidTr="00DB799F">
        <w:trPr>
          <w:trHeight w:val="2316"/>
        </w:trPr>
        <w:tc>
          <w:tcPr>
            <w:tcW w:w="2268" w:type="dxa"/>
            <w:vAlign w:val="center"/>
          </w:tcPr>
          <w:p w14:paraId="4817E7E9" w14:textId="77777777" w:rsidR="00B400AF" w:rsidRPr="002D1F92" w:rsidRDefault="00B400AF" w:rsidP="00DB799F">
            <w:pPr>
              <w:spacing w:line="276" w:lineRule="auto"/>
              <w:jc w:val="left"/>
              <w:rPr>
                <w:rFonts w:cs="Arial"/>
                <w:bCs/>
              </w:rPr>
            </w:pPr>
            <w:r w:rsidRPr="002D1F92">
              <w:rPr>
                <w:rFonts w:cs="Arial"/>
              </w:rPr>
              <w:t>MESEČNA OPRAVILA</w:t>
            </w:r>
          </w:p>
        </w:tc>
        <w:tc>
          <w:tcPr>
            <w:tcW w:w="7019" w:type="dxa"/>
            <w:vAlign w:val="center"/>
          </w:tcPr>
          <w:p w14:paraId="5828C1C4" w14:textId="77777777" w:rsidR="00B400AF" w:rsidRPr="002D1F92" w:rsidRDefault="00B400AF" w:rsidP="00DB799F">
            <w:pPr>
              <w:numPr>
                <w:ilvl w:val="0"/>
                <w:numId w:val="5"/>
              </w:numPr>
              <w:spacing w:line="276" w:lineRule="auto"/>
              <w:rPr>
                <w:rFonts w:cs="Arial"/>
                <w:bCs/>
              </w:rPr>
            </w:pPr>
            <w:r w:rsidRPr="002D1F92">
              <w:rPr>
                <w:rFonts w:cs="Arial"/>
                <w:bCs/>
              </w:rPr>
              <w:t>mesečno čiščenje stenske keramike, WC zračnikov,</w:t>
            </w:r>
          </w:p>
          <w:p w14:paraId="2E9E5A2A" w14:textId="77777777" w:rsidR="00B400AF" w:rsidRPr="002D1F92" w:rsidRDefault="00B400AF" w:rsidP="00DB799F">
            <w:pPr>
              <w:numPr>
                <w:ilvl w:val="0"/>
                <w:numId w:val="5"/>
              </w:numPr>
              <w:spacing w:line="276" w:lineRule="auto"/>
              <w:rPr>
                <w:rFonts w:cs="Arial"/>
                <w:bCs/>
              </w:rPr>
            </w:pPr>
            <w:r w:rsidRPr="002D1F92">
              <w:rPr>
                <w:rFonts w:cs="Arial"/>
                <w:bCs/>
              </w:rPr>
              <w:t>čiščenje radiatorjev,</w:t>
            </w:r>
          </w:p>
          <w:p w14:paraId="0BF5CE8F" w14:textId="77777777" w:rsidR="00B400AF" w:rsidRPr="002D1F92" w:rsidRDefault="00B400AF" w:rsidP="00DB799F">
            <w:pPr>
              <w:numPr>
                <w:ilvl w:val="0"/>
                <w:numId w:val="5"/>
              </w:numPr>
              <w:spacing w:line="276" w:lineRule="auto"/>
              <w:rPr>
                <w:rFonts w:cs="Arial"/>
                <w:bCs/>
              </w:rPr>
            </w:pPr>
            <w:r w:rsidRPr="002D1F92">
              <w:rPr>
                <w:rFonts w:cs="Arial"/>
                <w:bCs/>
              </w:rPr>
              <w:t>čiščenje stolov, foteljev,</w:t>
            </w:r>
          </w:p>
          <w:p w14:paraId="7001FA7F" w14:textId="77777777" w:rsidR="00B400AF" w:rsidRPr="002D1F92" w:rsidRDefault="00B400AF" w:rsidP="00DB799F">
            <w:pPr>
              <w:numPr>
                <w:ilvl w:val="0"/>
                <w:numId w:val="5"/>
              </w:numPr>
              <w:spacing w:line="276" w:lineRule="auto"/>
              <w:rPr>
                <w:rFonts w:cs="Arial"/>
                <w:bCs/>
              </w:rPr>
            </w:pPr>
            <w:r w:rsidRPr="002D1F92">
              <w:rPr>
                <w:rFonts w:cs="Arial"/>
                <w:bCs/>
              </w:rPr>
              <w:t>temeljito čiščenje omar, pohištva,</w:t>
            </w:r>
          </w:p>
          <w:p w14:paraId="16F3BCF8" w14:textId="77777777" w:rsidR="00B400AF" w:rsidRPr="002D1F92" w:rsidRDefault="00B400AF" w:rsidP="00DB799F">
            <w:pPr>
              <w:numPr>
                <w:ilvl w:val="0"/>
                <w:numId w:val="5"/>
              </w:numPr>
              <w:spacing w:line="276" w:lineRule="auto"/>
              <w:rPr>
                <w:rFonts w:cs="Arial"/>
                <w:bCs/>
              </w:rPr>
            </w:pPr>
            <w:r w:rsidRPr="002D1F92">
              <w:rPr>
                <w:rFonts w:cs="Arial"/>
                <w:bCs/>
              </w:rPr>
              <w:t>čiščenje napisnih tabel in ograj,</w:t>
            </w:r>
          </w:p>
          <w:p w14:paraId="1FA5400D" w14:textId="77777777" w:rsidR="00B400AF" w:rsidRPr="002D1F92" w:rsidRDefault="00B400AF" w:rsidP="00DB799F">
            <w:pPr>
              <w:numPr>
                <w:ilvl w:val="0"/>
                <w:numId w:val="5"/>
              </w:numPr>
              <w:spacing w:line="276" w:lineRule="auto"/>
              <w:rPr>
                <w:rFonts w:cs="Arial"/>
                <w:bCs/>
              </w:rPr>
            </w:pPr>
            <w:r w:rsidRPr="002D1F92">
              <w:rPr>
                <w:rFonts w:cs="Arial"/>
                <w:bCs/>
              </w:rPr>
              <w:t>čiščenje košev za smeti,</w:t>
            </w:r>
          </w:p>
          <w:p w14:paraId="2196F0EA" w14:textId="77777777" w:rsidR="00B400AF" w:rsidRPr="002D1F92" w:rsidRDefault="00B400AF" w:rsidP="00DB799F">
            <w:pPr>
              <w:numPr>
                <w:ilvl w:val="0"/>
                <w:numId w:val="5"/>
              </w:numPr>
              <w:spacing w:line="276" w:lineRule="auto"/>
              <w:rPr>
                <w:rFonts w:cs="Arial"/>
                <w:bCs/>
              </w:rPr>
            </w:pPr>
            <w:r w:rsidRPr="002D1F92">
              <w:rPr>
                <w:rFonts w:cs="Arial"/>
                <w:bCs/>
              </w:rPr>
              <w:t>čiščenje stekla in žaluzij</w:t>
            </w:r>
            <w:r>
              <w:rPr>
                <w:rFonts w:cs="Arial"/>
                <w:bCs/>
              </w:rPr>
              <w:t xml:space="preserve"> </w:t>
            </w:r>
            <w:r w:rsidRPr="002D1F92">
              <w:rPr>
                <w:rFonts w:cs="Arial"/>
                <w:bCs/>
              </w:rPr>
              <w:t>na dosegu roke (točka 3.2.</w:t>
            </w:r>
            <w:r>
              <w:rPr>
                <w:rFonts w:cs="Arial"/>
                <w:bCs/>
              </w:rPr>
              <w:t>1.1</w:t>
            </w:r>
            <w:r w:rsidRPr="002D1F92">
              <w:rPr>
                <w:rFonts w:cs="Arial"/>
                <w:bCs/>
              </w:rPr>
              <w:t>),</w:t>
            </w:r>
          </w:p>
          <w:p w14:paraId="36A511B5" w14:textId="77777777" w:rsidR="00B400AF" w:rsidRPr="002D1F92" w:rsidRDefault="00B400AF" w:rsidP="00DB799F">
            <w:pPr>
              <w:numPr>
                <w:ilvl w:val="0"/>
                <w:numId w:val="5"/>
              </w:numPr>
              <w:spacing w:line="276" w:lineRule="auto"/>
              <w:rPr>
                <w:rFonts w:cs="Arial"/>
                <w:bCs/>
              </w:rPr>
            </w:pPr>
            <w:r w:rsidRPr="002D1F92">
              <w:t>čiščenje gasilnih aparatov.</w:t>
            </w:r>
          </w:p>
        </w:tc>
      </w:tr>
      <w:tr w:rsidR="00B400AF" w:rsidRPr="006A6B95" w14:paraId="63197E77" w14:textId="77777777" w:rsidTr="00DB799F">
        <w:trPr>
          <w:trHeight w:val="535"/>
        </w:trPr>
        <w:tc>
          <w:tcPr>
            <w:tcW w:w="2268" w:type="dxa"/>
            <w:vAlign w:val="center"/>
          </w:tcPr>
          <w:p w14:paraId="59A15F97" w14:textId="77777777" w:rsidR="00B400AF" w:rsidRPr="002D1F92" w:rsidRDefault="00B400AF" w:rsidP="00DB799F">
            <w:pPr>
              <w:spacing w:line="276" w:lineRule="auto"/>
              <w:jc w:val="left"/>
              <w:rPr>
                <w:rFonts w:cs="Arial"/>
              </w:rPr>
            </w:pPr>
            <w:r w:rsidRPr="002D1F92">
              <w:rPr>
                <w:rFonts w:cs="Arial"/>
              </w:rPr>
              <w:t xml:space="preserve">LETNA </w:t>
            </w:r>
          </w:p>
          <w:p w14:paraId="1EDD112E" w14:textId="77777777" w:rsidR="00B400AF" w:rsidRPr="002D1F92" w:rsidRDefault="00B400AF" w:rsidP="00DB799F">
            <w:pPr>
              <w:spacing w:line="276" w:lineRule="auto"/>
              <w:jc w:val="left"/>
              <w:rPr>
                <w:rFonts w:cs="Arial"/>
                <w:bCs/>
              </w:rPr>
            </w:pPr>
            <w:r w:rsidRPr="002D1F92">
              <w:rPr>
                <w:rFonts w:cs="Arial"/>
              </w:rPr>
              <w:t>OPRAVILA</w:t>
            </w:r>
            <w:r w:rsidRPr="002D1F92">
              <w:rPr>
                <w:rFonts w:cs="Arial"/>
              </w:rPr>
              <w:tab/>
            </w:r>
          </w:p>
        </w:tc>
        <w:tc>
          <w:tcPr>
            <w:tcW w:w="7019" w:type="dxa"/>
            <w:vAlign w:val="center"/>
          </w:tcPr>
          <w:p w14:paraId="21E8C5B7" w14:textId="77777777" w:rsidR="00B400AF" w:rsidRPr="002D1F92" w:rsidRDefault="00B400AF" w:rsidP="00DB799F">
            <w:pPr>
              <w:numPr>
                <w:ilvl w:val="0"/>
                <w:numId w:val="6"/>
              </w:numPr>
              <w:spacing w:line="276" w:lineRule="auto"/>
              <w:rPr>
                <w:rFonts w:cs="Arial"/>
                <w:bCs/>
              </w:rPr>
            </w:pPr>
            <w:r w:rsidRPr="002D1F92">
              <w:rPr>
                <w:rFonts w:cs="Arial"/>
                <w:bCs/>
              </w:rPr>
              <w:t>čiščenje stropnih luči,</w:t>
            </w:r>
          </w:p>
          <w:p w14:paraId="79F5B333" w14:textId="77777777" w:rsidR="00B400AF" w:rsidRPr="002D1F92" w:rsidRDefault="00B400AF" w:rsidP="00DB799F">
            <w:pPr>
              <w:numPr>
                <w:ilvl w:val="0"/>
                <w:numId w:val="6"/>
              </w:numPr>
              <w:tabs>
                <w:tab w:val="left" w:pos="9287"/>
              </w:tabs>
              <w:spacing w:line="276" w:lineRule="auto"/>
              <w:jc w:val="left"/>
              <w:rPr>
                <w:rFonts w:cs="Arial"/>
                <w:bCs/>
              </w:rPr>
            </w:pPr>
            <w:r w:rsidRPr="002D1F92">
              <w:rPr>
                <w:rFonts w:cs="Arial"/>
                <w:bCs/>
              </w:rPr>
              <w:t>odstranjevanje dotrajanih in nanašanje novih talnih premazov,</w:t>
            </w:r>
          </w:p>
          <w:p w14:paraId="61E8B4CB" w14:textId="77777777" w:rsidR="00B400AF" w:rsidRPr="002D1F92" w:rsidRDefault="00B400AF" w:rsidP="00DB799F">
            <w:pPr>
              <w:numPr>
                <w:ilvl w:val="0"/>
                <w:numId w:val="6"/>
              </w:numPr>
              <w:tabs>
                <w:tab w:val="left" w:pos="9287"/>
              </w:tabs>
              <w:spacing w:line="276" w:lineRule="auto"/>
              <w:jc w:val="left"/>
              <w:rPr>
                <w:rFonts w:cs="Arial"/>
                <w:bCs/>
              </w:rPr>
            </w:pPr>
            <w:r w:rsidRPr="002D1F92">
              <w:rPr>
                <w:rFonts w:cs="Arial"/>
                <w:bCs/>
              </w:rPr>
              <w:t>čiščenje stekla in žaluzij na dosegu roke (točka 3.2.</w:t>
            </w:r>
            <w:r>
              <w:rPr>
                <w:rFonts w:cs="Arial"/>
                <w:bCs/>
              </w:rPr>
              <w:t>1.1</w:t>
            </w:r>
            <w:r w:rsidRPr="002D1F92">
              <w:rPr>
                <w:rFonts w:cs="Arial"/>
                <w:bCs/>
              </w:rPr>
              <w:t>).</w:t>
            </w:r>
          </w:p>
          <w:p w14:paraId="376CC6F5" w14:textId="77777777" w:rsidR="00B400AF" w:rsidRPr="002D1F92" w:rsidRDefault="00B400AF" w:rsidP="00DB799F">
            <w:pPr>
              <w:numPr>
                <w:ilvl w:val="0"/>
                <w:numId w:val="6"/>
              </w:numPr>
              <w:tabs>
                <w:tab w:val="left" w:pos="9287"/>
              </w:tabs>
              <w:spacing w:line="276" w:lineRule="auto"/>
              <w:jc w:val="left"/>
              <w:rPr>
                <w:rFonts w:cs="Arial"/>
                <w:bCs/>
              </w:rPr>
            </w:pPr>
            <w:r w:rsidRPr="002D1F92">
              <w:rPr>
                <w:rFonts w:cs="Arial"/>
                <w:bCs/>
              </w:rPr>
              <w:t>pranje pepelnikov ( 2x letno)</w:t>
            </w:r>
          </w:p>
        </w:tc>
      </w:tr>
    </w:tbl>
    <w:p w14:paraId="641596C9" w14:textId="77777777" w:rsidR="00B400AF" w:rsidRPr="006A6B95" w:rsidRDefault="00B400AF" w:rsidP="00B400AF">
      <w:pPr>
        <w:spacing w:line="276" w:lineRule="auto"/>
        <w:rPr>
          <w:rFonts w:cs="Arial"/>
          <w:bCs/>
        </w:rPr>
      </w:pPr>
    </w:p>
    <w:p w14:paraId="7090E184" w14:textId="77777777" w:rsidR="00794D2B" w:rsidRPr="00AA63DE" w:rsidRDefault="00794D2B" w:rsidP="00794D2B">
      <w:pPr>
        <w:rPr>
          <w:rFonts w:cs="Arial"/>
          <w:szCs w:val="20"/>
        </w:rPr>
      </w:pPr>
    </w:p>
    <w:p w14:paraId="0648AE16" w14:textId="77777777" w:rsidR="00B400AF" w:rsidRPr="0021298E" w:rsidRDefault="00B400AF" w:rsidP="00B400AF">
      <w:pPr>
        <w:spacing w:after="120" w:line="276" w:lineRule="auto"/>
        <w:rPr>
          <w:rFonts w:cs="Arial"/>
          <w:b/>
          <w:u w:val="single"/>
        </w:rPr>
      </w:pPr>
      <w:r w:rsidRPr="0021298E">
        <w:rPr>
          <w:rFonts w:cs="Arial"/>
          <w:b/>
          <w:u w:val="single"/>
        </w:rPr>
        <w:lastRenderedPageBreak/>
        <w:t xml:space="preserve">Pogostost čiščenja posameznih naročnikovih prostorov glede na frekvenco obiskov:  </w:t>
      </w:r>
    </w:p>
    <w:p w14:paraId="2D4B292E" w14:textId="77777777" w:rsidR="00B400AF" w:rsidRDefault="00B400AF" w:rsidP="00B400AF">
      <w:pPr>
        <w:numPr>
          <w:ilvl w:val="0"/>
          <w:numId w:val="7"/>
        </w:numPr>
        <w:spacing w:after="120" w:line="276" w:lineRule="auto"/>
        <w:rPr>
          <w:rFonts w:cs="Arial"/>
          <w:b/>
        </w:rPr>
      </w:pPr>
      <w:r w:rsidRPr="00A86D3D">
        <w:rPr>
          <w:rFonts w:cs="Arial"/>
          <w:b/>
        </w:rPr>
        <w:t xml:space="preserve">Lokacija RC Maribor, Ilichova 33: </w:t>
      </w:r>
    </w:p>
    <w:p w14:paraId="3777A37A" w14:textId="77777777" w:rsidR="00B400AF" w:rsidRPr="005C772C" w:rsidRDefault="00B400AF" w:rsidP="00B400AF">
      <w:pPr>
        <w:spacing w:after="120" w:line="276" w:lineRule="auto"/>
        <w:ind w:left="360"/>
        <w:rPr>
          <w:rFonts w:cs="Arial"/>
          <w:bCs/>
        </w:rPr>
      </w:pPr>
      <w:r w:rsidRPr="005C772C">
        <w:rPr>
          <w:rFonts w:cs="Arial"/>
          <w:bCs/>
        </w:rPr>
        <w:t>4.504,70 m</w:t>
      </w:r>
      <w:r w:rsidRPr="005C772C">
        <w:rPr>
          <w:rFonts w:cs="Arial"/>
          <w:bCs/>
          <w:vertAlign w:val="superscript"/>
        </w:rPr>
        <w:t>2</w:t>
      </w:r>
      <w:r w:rsidRPr="005C772C">
        <w:rPr>
          <w:rFonts w:cs="Arial"/>
          <w:bCs/>
        </w:rPr>
        <w:t>, od tega</w:t>
      </w:r>
      <w:r>
        <w:rPr>
          <w:rFonts w:cs="Arial"/>
          <w:bCs/>
        </w:rPr>
        <w:t xml:space="preserve"> je</w:t>
      </w:r>
      <w:r w:rsidRPr="005C772C">
        <w:rPr>
          <w:rFonts w:cs="Arial"/>
          <w:bCs/>
        </w:rPr>
        <w:t xml:space="preserve"> 3.665,90 m</w:t>
      </w:r>
      <w:r w:rsidRPr="005C772C">
        <w:rPr>
          <w:rFonts w:cs="Arial"/>
          <w:bCs/>
          <w:vertAlign w:val="superscript"/>
        </w:rPr>
        <w:t>2</w:t>
      </w:r>
      <w:r w:rsidRPr="005C772C">
        <w:rPr>
          <w:rFonts w:cs="Arial"/>
          <w:bCs/>
        </w:rPr>
        <w:t xml:space="preserve"> talne površine, 238,80 m</w:t>
      </w:r>
      <w:r w:rsidRPr="005C772C">
        <w:rPr>
          <w:rFonts w:cs="Arial"/>
          <w:bCs/>
          <w:vertAlign w:val="superscript"/>
        </w:rPr>
        <w:t>2</w:t>
      </w:r>
      <w:r w:rsidRPr="005C772C">
        <w:rPr>
          <w:rFonts w:cs="Arial"/>
          <w:bCs/>
        </w:rPr>
        <w:t xml:space="preserve"> stekla in žaluzije, 600 m</w:t>
      </w:r>
      <w:r w:rsidRPr="005C772C">
        <w:rPr>
          <w:rFonts w:cs="Arial"/>
          <w:bCs/>
          <w:vertAlign w:val="superscript"/>
        </w:rPr>
        <w:t>2</w:t>
      </w:r>
      <w:r w:rsidRPr="005C772C">
        <w:rPr>
          <w:rFonts w:cs="Arial"/>
          <w:bCs/>
        </w:rPr>
        <w:t xml:space="preserve"> čiščenj</w:t>
      </w:r>
      <w:r>
        <w:rPr>
          <w:rFonts w:cs="Arial"/>
          <w:bCs/>
        </w:rPr>
        <w:t>a</w:t>
      </w:r>
      <w:r w:rsidRPr="005C772C">
        <w:rPr>
          <w:rFonts w:cs="Arial"/>
          <w:bCs/>
        </w:rPr>
        <w:t xml:space="preserve"> in vzdrževanj</w:t>
      </w:r>
      <w:r>
        <w:rPr>
          <w:rFonts w:cs="Arial"/>
          <w:bCs/>
        </w:rPr>
        <w:t>a</w:t>
      </w:r>
      <w:r w:rsidRPr="005C772C">
        <w:rPr>
          <w:rFonts w:cs="Arial"/>
          <w:bCs/>
        </w:rPr>
        <w:t xml:space="preserve"> dvorišč in okolice</w:t>
      </w:r>
      <w:r>
        <w:rPr>
          <w:rFonts w:cs="Arial"/>
          <w:bCs/>
        </w:rPr>
        <w:t>.</w:t>
      </w:r>
    </w:p>
    <w:p w14:paraId="03C74A07" w14:textId="77777777" w:rsidR="00B400AF" w:rsidRPr="005C772C" w:rsidRDefault="00B400AF" w:rsidP="00B400AF">
      <w:pPr>
        <w:numPr>
          <w:ilvl w:val="2"/>
          <w:numId w:val="7"/>
        </w:numPr>
        <w:tabs>
          <w:tab w:val="clear" w:pos="1800"/>
        </w:tabs>
        <w:spacing w:after="120" w:line="276" w:lineRule="auto"/>
        <w:ind w:left="851"/>
        <w:rPr>
          <w:rFonts w:cs="Arial"/>
          <w:bCs/>
        </w:rPr>
      </w:pPr>
      <w:r w:rsidRPr="002E24A9">
        <w:rPr>
          <w:rFonts w:cs="Arial"/>
          <w:bCs/>
          <w:u w:val="single"/>
        </w:rPr>
        <w:t>2x dnevno</w:t>
      </w:r>
      <w:r w:rsidRPr="002E24A9">
        <w:rPr>
          <w:rFonts w:cs="Arial"/>
          <w:bCs/>
        </w:rPr>
        <w:t xml:space="preserve"> se čistijo vsi sanitarni prostori, ki se oskrbujejo s higiensko-sanitarnim potrošnim</w:t>
      </w:r>
      <w:r w:rsidRPr="005C772C">
        <w:rPr>
          <w:rFonts w:cs="Arial"/>
          <w:bCs/>
        </w:rPr>
        <w:t xml:space="preserve"> materialom. Za vse sanitarne prostore se vodi evidenčni list opravljenih čiščenj.</w:t>
      </w:r>
    </w:p>
    <w:p w14:paraId="0F6FA5B2" w14:textId="77777777" w:rsidR="00B400AF" w:rsidRPr="005C772C" w:rsidRDefault="00B400AF" w:rsidP="00B400AF">
      <w:pPr>
        <w:numPr>
          <w:ilvl w:val="2"/>
          <w:numId w:val="7"/>
        </w:numPr>
        <w:tabs>
          <w:tab w:val="clear" w:pos="1800"/>
        </w:tabs>
        <w:spacing w:after="120" w:line="276" w:lineRule="auto"/>
        <w:ind w:left="851"/>
        <w:rPr>
          <w:rFonts w:cs="Arial"/>
          <w:bCs/>
        </w:rPr>
      </w:pPr>
      <w:r w:rsidRPr="005C772C">
        <w:rPr>
          <w:rFonts w:cs="Arial"/>
          <w:bCs/>
          <w:u w:val="single"/>
        </w:rPr>
        <w:t xml:space="preserve">1x dnevno </w:t>
      </w:r>
      <w:r w:rsidRPr="005C772C">
        <w:rPr>
          <w:rFonts w:cs="Arial"/>
          <w:bCs/>
        </w:rPr>
        <w:t>se čistijo vhodna stopnišča, vhodi v stavbe, hodniki pritličje, avla, TV studio.</w:t>
      </w:r>
    </w:p>
    <w:p w14:paraId="49344527" w14:textId="77777777" w:rsidR="00B400AF" w:rsidRPr="005C772C" w:rsidRDefault="00B400AF" w:rsidP="00B400AF">
      <w:pPr>
        <w:numPr>
          <w:ilvl w:val="2"/>
          <w:numId w:val="7"/>
        </w:numPr>
        <w:tabs>
          <w:tab w:val="clear" w:pos="1800"/>
        </w:tabs>
        <w:spacing w:after="120" w:line="276" w:lineRule="auto"/>
        <w:ind w:left="851"/>
        <w:rPr>
          <w:rFonts w:cs="Arial"/>
          <w:bCs/>
        </w:rPr>
      </w:pPr>
      <w:r w:rsidRPr="005C772C">
        <w:rPr>
          <w:rFonts w:cs="Arial"/>
          <w:bCs/>
          <w:u w:val="single"/>
        </w:rPr>
        <w:t>1x tedensko</w:t>
      </w:r>
      <w:r w:rsidRPr="005C772C">
        <w:rPr>
          <w:rFonts w:cs="Arial"/>
          <w:bCs/>
        </w:rPr>
        <w:t xml:space="preserve"> se čisti čajna kuhinja (1.nadstropje), rdeča dvorana (klet)</w:t>
      </w:r>
      <w:r>
        <w:rPr>
          <w:rFonts w:cs="Arial"/>
          <w:bCs/>
        </w:rPr>
        <w:t>.</w:t>
      </w:r>
    </w:p>
    <w:p w14:paraId="754DB870" w14:textId="77777777" w:rsidR="00B400AF" w:rsidRPr="000E0814" w:rsidRDefault="00B400AF" w:rsidP="00B400AF">
      <w:pPr>
        <w:numPr>
          <w:ilvl w:val="2"/>
          <w:numId w:val="7"/>
        </w:numPr>
        <w:tabs>
          <w:tab w:val="clear" w:pos="1800"/>
        </w:tabs>
        <w:spacing w:after="120" w:line="276" w:lineRule="auto"/>
        <w:ind w:left="851"/>
        <w:rPr>
          <w:rFonts w:cs="Arial"/>
          <w:bCs/>
        </w:rPr>
      </w:pPr>
      <w:r w:rsidRPr="005C772C">
        <w:rPr>
          <w:rFonts w:cs="Arial"/>
          <w:bCs/>
          <w:u w:val="single"/>
        </w:rPr>
        <w:t>2x tedensko</w:t>
      </w:r>
      <w:r w:rsidRPr="000E0814">
        <w:rPr>
          <w:rFonts w:cs="Arial"/>
          <w:bCs/>
        </w:rPr>
        <w:t xml:space="preserve"> se čistijo pisarne, sejna soba 2. nad.,  stopnišča v stavbah, fonoteka.</w:t>
      </w:r>
    </w:p>
    <w:p w14:paraId="41A9A7A2" w14:textId="77777777" w:rsidR="00B400AF" w:rsidRPr="005C772C" w:rsidRDefault="00B400AF" w:rsidP="00B400AF">
      <w:pPr>
        <w:numPr>
          <w:ilvl w:val="2"/>
          <w:numId w:val="7"/>
        </w:numPr>
        <w:tabs>
          <w:tab w:val="clear" w:pos="1800"/>
        </w:tabs>
        <w:spacing w:after="120" w:line="276" w:lineRule="auto"/>
        <w:ind w:left="851"/>
        <w:rPr>
          <w:rFonts w:cs="Arial"/>
          <w:bCs/>
        </w:rPr>
      </w:pPr>
      <w:r w:rsidRPr="005C772C">
        <w:rPr>
          <w:rFonts w:cs="Arial"/>
          <w:bCs/>
          <w:u w:val="single"/>
        </w:rPr>
        <w:t>3x tedensko</w:t>
      </w:r>
      <w:r w:rsidRPr="000E0814">
        <w:rPr>
          <w:rFonts w:cs="Arial"/>
          <w:bCs/>
        </w:rPr>
        <w:t xml:space="preserve"> se čistijo hodniki, RA studii, TV in RA režije, montaže.</w:t>
      </w:r>
    </w:p>
    <w:p w14:paraId="2490D0F0" w14:textId="77777777" w:rsidR="00B400AF" w:rsidRPr="000E0814" w:rsidRDefault="00B400AF" w:rsidP="00B400AF">
      <w:pPr>
        <w:numPr>
          <w:ilvl w:val="2"/>
          <w:numId w:val="7"/>
        </w:numPr>
        <w:tabs>
          <w:tab w:val="clear" w:pos="1800"/>
        </w:tabs>
        <w:spacing w:after="120" w:line="276" w:lineRule="auto"/>
        <w:ind w:left="851"/>
        <w:rPr>
          <w:rFonts w:cs="Arial"/>
          <w:bCs/>
        </w:rPr>
      </w:pPr>
      <w:r w:rsidRPr="005C772C">
        <w:rPr>
          <w:rFonts w:cs="Arial"/>
          <w:bCs/>
          <w:u w:val="single"/>
        </w:rPr>
        <w:t>1x mesečno</w:t>
      </w:r>
      <w:r w:rsidRPr="000E0814">
        <w:rPr>
          <w:rFonts w:cs="Arial"/>
          <w:bCs/>
        </w:rPr>
        <w:t xml:space="preserve"> sanitarije stene.</w:t>
      </w:r>
    </w:p>
    <w:p w14:paraId="62AC4DEB" w14:textId="77777777" w:rsidR="00B400AF" w:rsidRDefault="00B400AF" w:rsidP="00B400AF">
      <w:pPr>
        <w:spacing w:line="276" w:lineRule="auto"/>
        <w:ind w:left="493"/>
        <w:rPr>
          <w:rFonts w:cs="Arial"/>
          <w:bCs/>
        </w:rPr>
      </w:pPr>
    </w:p>
    <w:p w14:paraId="07361C32" w14:textId="77777777" w:rsidR="00B400AF" w:rsidRPr="00CA575F" w:rsidRDefault="00B400AF" w:rsidP="00B400AF">
      <w:pPr>
        <w:spacing w:line="276" w:lineRule="auto"/>
        <w:ind w:left="493"/>
        <w:rPr>
          <w:rFonts w:cs="Arial"/>
          <w:bCs/>
        </w:rPr>
      </w:pPr>
      <w:r w:rsidRPr="00CA575F">
        <w:rPr>
          <w:rFonts w:cs="Arial"/>
          <w:bCs/>
        </w:rPr>
        <w:t>Pogostost čiščenja stekla in žaluzij je opredeljena pod točko 3.2.1.1., čiščenje in vzdrževanje dvorišč in okolice pa pod točko 3.2.1.2.</w:t>
      </w:r>
    </w:p>
    <w:p w14:paraId="41E46C40" w14:textId="77777777" w:rsidR="00B400AF" w:rsidRPr="005A231A" w:rsidRDefault="00B400AF" w:rsidP="00B400AF">
      <w:pPr>
        <w:spacing w:after="120" w:line="276" w:lineRule="auto"/>
        <w:ind w:left="491"/>
        <w:rPr>
          <w:rFonts w:cs="Arial"/>
          <w:bCs/>
          <w:highlight w:val="yellow"/>
        </w:rPr>
      </w:pPr>
    </w:p>
    <w:p w14:paraId="7319B507" w14:textId="77777777" w:rsidR="00B400AF" w:rsidRPr="005E3F95" w:rsidRDefault="00B400AF" w:rsidP="00B400AF">
      <w:pPr>
        <w:numPr>
          <w:ilvl w:val="0"/>
          <w:numId w:val="7"/>
        </w:numPr>
        <w:spacing w:after="120" w:line="276" w:lineRule="auto"/>
        <w:rPr>
          <w:rFonts w:cs="Arial"/>
          <w:b/>
        </w:rPr>
      </w:pPr>
      <w:r w:rsidRPr="00F220DD">
        <w:rPr>
          <w:rFonts w:cs="Arial"/>
          <w:b/>
          <w:u w:val="single"/>
        </w:rPr>
        <w:t>Lokacija Kranjčeva 10, Lendava:</w:t>
      </w:r>
    </w:p>
    <w:p w14:paraId="3C42CF52" w14:textId="77777777" w:rsidR="00B400AF" w:rsidRPr="0021298E" w:rsidRDefault="00B400AF" w:rsidP="00B400AF">
      <w:pPr>
        <w:pStyle w:val="ListParagraph"/>
        <w:spacing w:after="120" w:line="276" w:lineRule="auto"/>
        <w:ind w:left="360"/>
        <w:jc w:val="both"/>
        <w:rPr>
          <w:bCs/>
          <w:sz w:val="20"/>
          <w:szCs w:val="20"/>
          <w:lang w:val="sl-SI"/>
        </w:rPr>
      </w:pPr>
      <w:r w:rsidRPr="0021298E">
        <w:rPr>
          <w:bCs/>
          <w:sz w:val="20"/>
          <w:szCs w:val="20"/>
          <w:lang w:val="sl-SI"/>
        </w:rPr>
        <w:t xml:space="preserve">1.099,08 m2, od tega 834,10 m2 talne površine, 164,98 m2 stekla in žaluzije, 100 m2 čiščenje in vzdrževanje dvorišč in okolice </w:t>
      </w:r>
    </w:p>
    <w:p w14:paraId="6A184757" w14:textId="77777777" w:rsidR="00B400AF" w:rsidRPr="002E24A9" w:rsidRDefault="00B400AF" w:rsidP="00B400AF">
      <w:pPr>
        <w:numPr>
          <w:ilvl w:val="2"/>
          <w:numId w:val="7"/>
        </w:numPr>
        <w:tabs>
          <w:tab w:val="clear" w:pos="1800"/>
        </w:tabs>
        <w:spacing w:after="120" w:line="276" w:lineRule="auto"/>
        <w:ind w:left="851"/>
        <w:rPr>
          <w:rFonts w:cs="Arial"/>
          <w:bCs/>
        </w:rPr>
      </w:pPr>
      <w:r w:rsidRPr="002E24A9">
        <w:rPr>
          <w:rFonts w:cs="Arial"/>
          <w:bCs/>
          <w:u w:val="single"/>
        </w:rPr>
        <w:t xml:space="preserve">1x dnevno </w:t>
      </w:r>
      <w:r w:rsidRPr="002E24A9">
        <w:rPr>
          <w:rFonts w:cs="Arial"/>
          <w:bCs/>
        </w:rPr>
        <w:t>se čistijo vhodi v stavbo, hodniki pritličje, avla, družabni prostor in sanitarni prostori, ki se oskrbujejo s higiensko-sanitarnim potrošnim materialom. Za sanitarne prostore se vodi evidenčni list opravljenih čiščenj.</w:t>
      </w:r>
    </w:p>
    <w:p w14:paraId="4075CA8B" w14:textId="7171D909" w:rsidR="00B400AF" w:rsidRPr="0021298E" w:rsidRDefault="00B400AF" w:rsidP="00B400AF">
      <w:pPr>
        <w:numPr>
          <w:ilvl w:val="2"/>
          <w:numId w:val="7"/>
        </w:numPr>
        <w:tabs>
          <w:tab w:val="clear" w:pos="1800"/>
        </w:tabs>
        <w:spacing w:after="120" w:line="276" w:lineRule="auto"/>
        <w:ind w:left="851"/>
        <w:rPr>
          <w:rFonts w:cs="Arial"/>
          <w:bCs/>
        </w:rPr>
      </w:pPr>
      <w:r w:rsidRPr="0021298E">
        <w:rPr>
          <w:rFonts w:cs="Arial"/>
          <w:bCs/>
          <w:u w:val="single"/>
        </w:rPr>
        <w:t xml:space="preserve">2x tedensko </w:t>
      </w:r>
      <w:r w:rsidRPr="009061DE">
        <w:rPr>
          <w:rFonts w:cs="Arial"/>
          <w:bCs/>
        </w:rPr>
        <w:t>se čistijo pisarne, sejna soba, stopnišča v stavbi</w:t>
      </w:r>
      <w:r w:rsidR="009061DE">
        <w:rPr>
          <w:rFonts w:cs="Arial"/>
          <w:bCs/>
        </w:rPr>
        <w:t>.</w:t>
      </w:r>
    </w:p>
    <w:p w14:paraId="01E80C98" w14:textId="37A030DF" w:rsidR="00B400AF" w:rsidRPr="009061DE" w:rsidRDefault="00B400AF" w:rsidP="00B400AF">
      <w:pPr>
        <w:numPr>
          <w:ilvl w:val="2"/>
          <w:numId w:val="7"/>
        </w:numPr>
        <w:tabs>
          <w:tab w:val="clear" w:pos="1800"/>
        </w:tabs>
        <w:spacing w:after="120" w:line="276" w:lineRule="auto"/>
        <w:ind w:left="851"/>
        <w:rPr>
          <w:rFonts w:cs="Arial"/>
          <w:bCs/>
        </w:rPr>
      </w:pPr>
      <w:r w:rsidRPr="0021298E">
        <w:rPr>
          <w:rFonts w:cs="Arial"/>
          <w:bCs/>
          <w:u w:val="single"/>
        </w:rPr>
        <w:t xml:space="preserve">3x tedensko </w:t>
      </w:r>
      <w:r w:rsidRPr="009061DE">
        <w:rPr>
          <w:rFonts w:cs="Arial"/>
          <w:bCs/>
        </w:rPr>
        <w:t>se čistijo hodniki, RA studii, TV in RA režije, montaže, maska, TV studio</w:t>
      </w:r>
      <w:r w:rsidR="009061DE">
        <w:rPr>
          <w:rFonts w:cs="Arial"/>
          <w:bCs/>
        </w:rPr>
        <w:t>.</w:t>
      </w:r>
    </w:p>
    <w:p w14:paraId="3E37CB61" w14:textId="177FA591" w:rsidR="00B400AF" w:rsidRPr="0021298E" w:rsidRDefault="00B400AF" w:rsidP="00B400AF">
      <w:pPr>
        <w:numPr>
          <w:ilvl w:val="2"/>
          <w:numId w:val="7"/>
        </w:numPr>
        <w:tabs>
          <w:tab w:val="clear" w:pos="1800"/>
        </w:tabs>
        <w:spacing w:after="120" w:line="276" w:lineRule="auto"/>
        <w:ind w:left="851"/>
        <w:rPr>
          <w:rFonts w:cs="Arial"/>
          <w:bCs/>
        </w:rPr>
      </w:pPr>
      <w:r w:rsidRPr="0021298E">
        <w:rPr>
          <w:rFonts w:cs="Arial"/>
          <w:bCs/>
          <w:u w:val="single"/>
        </w:rPr>
        <w:t xml:space="preserve">1x mesečno </w:t>
      </w:r>
      <w:r w:rsidRPr="009061DE">
        <w:rPr>
          <w:rFonts w:cs="Arial"/>
          <w:bCs/>
        </w:rPr>
        <w:t>sanitarije stene</w:t>
      </w:r>
      <w:r w:rsidR="009061DE">
        <w:rPr>
          <w:rFonts w:cs="Arial"/>
          <w:bCs/>
        </w:rPr>
        <w:t>.</w:t>
      </w:r>
    </w:p>
    <w:p w14:paraId="7D822FDD" w14:textId="77777777" w:rsidR="00B400AF" w:rsidRDefault="00B400AF" w:rsidP="00B400AF">
      <w:pPr>
        <w:spacing w:line="276" w:lineRule="auto"/>
        <w:rPr>
          <w:rFonts w:cs="Arial"/>
          <w:bCs/>
          <w:highlight w:val="green"/>
          <w:u w:val="single"/>
        </w:rPr>
      </w:pPr>
    </w:p>
    <w:p w14:paraId="06732A26" w14:textId="77777777" w:rsidR="00B400AF" w:rsidRPr="0021298E" w:rsidRDefault="00B400AF" w:rsidP="00B400AF">
      <w:pPr>
        <w:spacing w:line="276" w:lineRule="auto"/>
        <w:ind w:left="491"/>
        <w:rPr>
          <w:rFonts w:cs="Arial"/>
          <w:bCs/>
        </w:rPr>
      </w:pPr>
      <w:r w:rsidRPr="0021298E">
        <w:rPr>
          <w:rFonts w:cs="Arial"/>
          <w:bCs/>
        </w:rPr>
        <w:t>Pogostost čiščenja stekla in žaluzij je opredeljena pod točko 3.2.1.1., čiščenje in vzdrževanje dvorišč in    okolice pa pod točko 3.2.1.2.</w:t>
      </w:r>
    </w:p>
    <w:p w14:paraId="0B24A6D6" w14:textId="77777777" w:rsidR="00B400AF" w:rsidRDefault="00B400AF" w:rsidP="00B400AF">
      <w:pPr>
        <w:spacing w:after="120" w:line="276" w:lineRule="auto"/>
        <w:rPr>
          <w:rFonts w:cs="Arial"/>
          <w:bCs/>
        </w:rPr>
      </w:pPr>
    </w:p>
    <w:p w14:paraId="1821079B" w14:textId="77777777" w:rsidR="00B400AF" w:rsidRPr="002357C8" w:rsidRDefault="00B400AF" w:rsidP="00B400AF">
      <w:pPr>
        <w:spacing w:after="120" w:line="276" w:lineRule="auto"/>
        <w:rPr>
          <w:rFonts w:cs="Arial"/>
          <w:bCs/>
        </w:rPr>
      </w:pPr>
      <w:r w:rsidRPr="005E3F95">
        <w:rPr>
          <w:rFonts w:cs="Arial"/>
          <w:bCs/>
        </w:rPr>
        <w:t>Vsako morebitno spremembo časa ali dneva čiščenja bo kontaktna oseba naročnika pisno (po e-mailu) sporočila izvajalcu dva dni pred planirano spremembo.</w:t>
      </w:r>
    </w:p>
    <w:p w14:paraId="462D9110" w14:textId="77777777" w:rsidR="00B400AF" w:rsidRPr="00AA63DE" w:rsidRDefault="00B400AF" w:rsidP="00B400AF">
      <w:pPr>
        <w:rPr>
          <w:rFonts w:cs="Arial"/>
          <w:szCs w:val="20"/>
        </w:rPr>
      </w:pPr>
    </w:p>
    <w:p w14:paraId="5D22DECA" w14:textId="77777777" w:rsidR="00B400AF" w:rsidRDefault="00B400AF" w:rsidP="00B400AF">
      <w:pPr>
        <w:rPr>
          <w:b/>
        </w:rPr>
      </w:pPr>
    </w:p>
    <w:p w14:paraId="1DC9CC44" w14:textId="77777777" w:rsidR="00B400AF" w:rsidRDefault="00B400AF" w:rsidP="00B400AF">
      <w:pPr>
        <w:spacing w:line="276" w:lineRule="auto"/>
        <w:rPr>
          <w:b/>
        </w:rPr>
      </w:pPr>
      <w:r>
        <w:rPr>
          <w:b/>
        </w:rPr>
        <w:t>Obseg storitev</w:t>
      </w:r>
    </w:p>
    <w:p w14:paraId="61AE2138" w14:textId="77777777" w:rsidR="00B400AF" w:rsidRDefault="00B400AF" w:rsidP="00B400AF">
      <w:pPr>
        <w:spacing w:line="276" w:lineRule="auto"/>
        <w:rPr>
          <w:b/>
        </w:rPr>
      </w:pPr>
    </w:p>
    <w:p w14:paraId="703D5D59" w14:textId="77777777" w:rsidR="00B400AF" w:rsidRPr="000E0814" w:rsidRDefault="00B400AF" w:rsidP="00B400AF">
      <w:pPr>
        <w:spacing w:line="276" w:lineRule="auto"/>
        <w:rPr>
          <w:b/>
          <w:bCs/>
        </w:rPr>
      </w:pPr>
      <w:r w:rsidRPr="000E0814">
        <w:rPr>
          <w:b/>
          <w:bCs/>
        </w:rPr>
        <w:t>Skupna (osnovna) površina čiščenja znaša 5.603,78 m</w:t>
      </w:r>
      <w:r w:rsidRPr="000E0814">
        <w:rPr>
          <w:b/>
          <w:bCs/>
          <w:vertAlign w:val="superscript"/>
        </w:rPr>
        <w:t>2</w:t>
      </w:r>
      <w:r w:rsidRPr="00CA575F">
        <w:t>, od tega</w:t>
      </w:r>
      <w:r>
        <w:t xml:space="preserve"> je</w:t>
      </w:r>
      <w:r w:rsidRPr="00CA575F">
        <w:t xml:space="preserve"> </w:t>
      </w:r>
      <w:r w:rsidRPr="00CA575F">
        <w:rPr>
          <w:rFonts w:cs="Arial"/>
        </w:rPr>
        <w:t>4.500 m</w:t>
      </w:r>
      <w:r w:rsidRPr="00CA575F">
        <w:rPr>
          <w:rFonts w:cs="Arial"/>
          <w:vertAlign w:val="superscript"/>
        </w:rPr>
        <w:t>2</w:t>
      </w:r>
      <w:r w:rsidRPr="00CA575F">
        <w:rPr>
          <w:rFonts w:cs="Arial"/>
        </w:rPr>
        <w:t xml:space="preserve"> talne površine, 403,78 m</w:t>
      </w:r>
      <w:r w:rsidRPr="00CA575F">
        <w:rPr>
          <w:rFonts w:cs="Arial"/>
          <w:vertAlign w:val="superscript"/>
        </w:rPr>
        <w:t>2</w:t>
      </w:r>
      <w:r w:rsidRPr="00CA575F">
        <w:rPr>
          <w:rFonts w:cs="Arial"/>
        </w:rPr>
        <w:t xml:space="preserve"> stekla in žaluzije, 700 m</w:t>
      </w:r>
      <w:r w:rsidRPr="00CA575F">
        <w:rPr>
          <w:rFonts w:cs="Arial"/>
          <w:vertAlign w:val="superscript"/>
        </w:rPr>
        <w:t>2</w:t>
      </w:r>
      <w:r w:rsidRPr="00CA575F">
        <w:rPr>
          <w:rFonts w:cs="Arial"/>
        </w:rPr>
        <w:t xml:space="preserve"> čiščenj</w:t>
      </w:r>
      <w:r>
        <w:rPr>
          <w:rFonts w:cs="Arial"/>
        </w:rPr>
        <w:t>a</w:t>
      </w:r>
      <w:r w:rsidRPr="00CA575F">
        <w:rPr>
          <w:rFonts w:cs="Arial"/>
        </w:rPr>
        <w:t xml:space="preserve"> in vzdrževanj</w:t>
      </w:r>
      <w:r>
        <w:rPr>
          <w:rFonts w:cs="Arial"/>
        </w:rPr>
        <w:t>a</w:t>
      </w:r>
      <w:r w:rsidRPr="00CA575F">
        <w:rPr>
          <w:rFonts w:cs="Arial"/>
        </w:rPr>
        <w:t xml:space="preserve"> dvorišč in okolice</w:t>
      </w:r>
      <w:r w:rsidRPr="00CA575F">
        <w:t xml:space="preserve"> </w:t>
      </w:r>
      <w:r w:rsidRPr="000E0814">
        <w:rPr>
          <w:b/>
          <w:bCs/>
        </w:rPr>
        <w:t>oziroma 4.504,70 m</w:t>
      </w:r>
      <w:r w:rsidRPr="000E0814">
        <w:rPr>
          <w:b/>
          <w:bCs/>
          <w:vertAlign w:val="superscript"/>
        </w:rPr>
        <w:t xml:space="preserve">2 </w:t>
      </w:r>
      <w:r w:rsidRPr="000E0814">
        <w:rPr>
          <w:b/>
          <w:bCs/>
        </w:rPr>
        <w:t>na lokaciji v Mariboru ter 1.099,08 m</w:t>
      </w:r>
      <w:r w:rsidRPr="000E0814">
        <w:rPr>
          <w:b/>
          <w:bCs/>
          <w:vertAlign w:val="superscript"/>
        </w:rPr>
        <w:t>2</w:t>
      </w:r>
      <w:r w:rsidRPr="000E0814">
        <w:rPr>
          <w:b/>
          <w:bCs/>
        </w:rPr>
        <w:t xml:space="preserve"> na lokaciji Kranjčeva 10, Lendava.</w:t>
      </w:r>
    </w:p>
    <w:p w14:paraId="7D3310C5" w14:textId="77777777" w:rsidR="00B400AF" w:rsidRDefault="00B400AF" w:rsidP="00B400AF">
      <w:pPr>
        <w:spacing w:line="276" w:lineRule="auto"/>
        <w:jc w:val="left"/>
      </w:pPr>
    </w:p>
    <w:p w14:paraId="2B175612" w14:textId="77777777" w:rsidR="00B400AF" w:rsidRDefault="00B400AF" w:rsidP="00B400AF">
      <w:pPr>
        <w:spacing w:line="276" w:lineRule="auto"/>
      </w:pPr>
      <w:r>
        <w:t>L</w:t>
      </w:r>
      <w:r w:rsidRPr="006A6B95">
        <w:t>okacije prostorov in število uporabnikov prostorov na posameznih lokacijah so podani v spodnji tabeli:</w:t>
      </w:r>
    </w:p>
    <w:p w14:paraId="394DB7CC" w14:textId="77777777" w:rsidR="00B400AF" w:rsidRPr="006A6B95" w:rsidRDefault="00B400AF" w:rsidP="00B400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B400AF" w:rsidRPr="00CE0D3F" w14:paraId="5E15CB3F" w14:textId="77777777" w:rsidTr="00DB799F">
        <w:trPr>
          <w:jc w:val="center"/>
        </w:trPr>
        <w:tc>
          <w:tcPr>
            <w:tcW w:w="0" w:type="auto"/>
          </w:tcPr>
          <w:p w14:paraId="7590DCFB" w14:textId="77777777" w:rsidR="00B400AF" w:rsidRPr="00CE0D3F" w:rsidRDefault="00B400AF" w:rsidP="00DB799F">
            <w:pPr>
              <w:spacing w:line="276" w:lineRule="auto"/>
              <w:rPr>
                <w:rFonts w:cs="Arial"/>
              </w:rPr>
            </w:pPr>
          </w:p>
        </w:tc>
        <w:tc>
          <w:tcPr>
            <w:tcW w:w="2280" w:type="dxa"/>
          </w:tcPr>
          <w:p w14:paraId="517A7B26" w14:textId="77777777" w:rsidR="00B400AF" w:rsidRPr="00CE0D3F" w:rsidRDefault="00B400AF" w:rsidP="00DB799F">
            <w:pPr>
              <w:spacing w:line="276" w:lineRule="auto"/>
              <w:jc w:val="center"/>
              <w:rPr>
                <w:rFonts w:cs="Arial"/>
              </w:rPr>
            </w:pPr>
            <w:r w:rsidRPr="00CE0D3F">
              <w:rPr>
                <w:rFonts w:cs="Arial"/>
              </w:rPr>
              <w:t xml:space="preserve">število uporabnikov </w:t>
            </w:r>
          </w:p>
          <w:p w14:paraId="62D34548" w14:textId="77777777" w:rsidR="00B400AF" w:rsidRPr="00CE0D3F" w:rsidRDefault="00B400AF" w:rsidP="00DB799F">
            <w:pPr>
              <w:spacing w:line="276" w:lineRule="auto"/>
              <w:jc w:val="center"/>
              <w:rPr>
                <w:rFonts w:cs="Arial"/>
              </w:rPr>
            </w:pPr>
            <w:r w:rsidRPr="00CE0D3F">
              <w:rPr>
                <w:rFonts w:cs="Arial"/>
              </w:rPr>
              <w:t>prostorov na lokaciji</w:t>
            </w:r>
          </w:p>
        </w:tc>
      </w:tr>
      <w:tr w:rsidR="00B400AF" w:rsidRPr="00CE0D3F" w14:paraId="17B708CE" w14:textId="77777777" w:rsidTr="00DB799F">
        <w:trPr>
          <w:trHeight w:val="320"/>
          <w:jc w:val="center"/>
        </w:trPr>
        <w:tc>
          <w:tcPr>
            <w:tcW w:w="0" w:type="auto"/>
            <w:vAlign w:val="center"/>
          </w:tcPr>
          <w:p w14:paraId="052325E7" w14:textId="77777777" w:rsidR="00B400AF" w:rsidRPr="00CE0D3F" w:rsidRDefault="00B400AF" w:rsidP="00DB799F">
            <w:pPr>
              <w:spacing w:line="276" w:lineRule="auto"/>
              <w:jc w:val="left"/>
              <w:rPr>
                <w:rFonts w:cs="Arial"/>
              </w:rPr>
            </w:pPr>
            <w:r>
              <w:rPr>
                <w:rFonts w:cs="Arial"/>
              </w:rPr>
              <w:t>Ilichova 33, Maribor</w:t>
            </w:r>
          </w:p>
        </w:tc>
        <w:tc>
          <w:tcPr>
            <w:tcW w:w="2280" w:type="dxa"/>
            <w:vAlign w:val="center"/>
          </w:tcPr>
          <w:p w14:paraId="3071C59E" w14:textId="77777777" w:rsidR="00B400AF" w:rsidRPr="00CE0D3F" w:rsidRDefault="00B400AF" w:rsidP="00DB799F">
            <w:pPr>
              <w:pStyle w:val="Footer"/>
              <w:tabs>
                <w:tab w:val="left" w:pos="1912"/>
              </w:tabs>
              <w:spacing w:line="276" w:lineRule="auto"/>
              <w:jc w:val="center"/>
              <w:rPr>
                <w:rFonts w:ascii="Arial" w:hAnsi="Arial" w:cs="Arial"/>
              </w:rPr>
            </w:pPr>
            <w:r>
              <w:rPr>
                <w:rFonts w:ascii="Arial" w:hAnsi="Arial" w:cs="Arial"/>
              </w:rPr>
              <w:t>180</w:t>
            </w:r>
          </w:p>
        </w:tc>
      </w:tr>
      <w:tr w:rsidR="00B400AF" w:rsidRPr="00CE0D3F" w14:paraId="068ED307" w14:textId="77777777" w:rsidTr="00DB799F">
        <w:trPr>
          <w:trHeight w:val="337"/>
          <w:jc w:val="center"/>
        </w:trPr>
        <w:tc>
          <w:tcPr>
            <w:tcW w:w="0" w:type="auto"/>
            <w:vAlign w:val="center"/>
          </w:tcPr>
          <w:p w14:paraId="63D98879" w14:textId="77777777" w:rsidR="00B400AF" w:rsidRPr="0033579E" w:rsidRDefault="00B400AF" w:rsidP="00DB799F">
            <w:pPr>
              <w:spacing w:line="276" w:lineRule="auto"/>
              <w:jc w:val="left"/>
              <w:rPr>
                <w:rFonts w:cs="Arial"/>
              </w:rPr>
            </w:pPr>
            <w:r w:rsidRPr="0033579E">
              <w:rPr>
                <w:rFonts w:cs="Arial"/>
              </w:rPr>
              <w:t>Studio madžarskih programov, Kranjčeva 10, Lendava</w:t>
            </w:r>
          </w:p>
        </w:tc>
        <w:tc>
          <w:tcPr>
            <w:tcW w:w="2280" w:type="dxa"/>
            <w:vAlign w:val="center"/>
          </w:tcPr>
          <w:p w14:paraId="2B55684B" w14:textId="77777777" w:rsidR="00B400AF" w:rsidRPr="00CE0D3F" w:rsidRDefault="00B400AF" w:rsidP="00DB799F">
            <w:pPr>
              <w:spacing w:line="276" w:lineRule="auto"/>
              <w:jc w:val="center"/>
              <w:rPr>
                <w:rFonts w:cs="Arial"/>
              </w:rPr>
            </w:pPr>
            <w:r w:rsidRPr="0033579E">
              <w:rPr>
                <w:rFonts w:cs="Arial"/>
              </w:rPr>
              <w:t>50</w:t>
            </w:r>
          </w:p>
        </w:tc>
      </w:tr>
    </w:tbl>
    <w:p w14:paraId="3042557D" w14:textId="77777777" w:rsidR="00B400AF" w:rsidRPr="006A6B95" w:rsidRDefault="00B400AF" w:rsidP="00B400AF"/>
    <w:p w14:paraId="7BD65ABF" w14:textId="77777777" w:rsidR="00B400AF" w:rsidRPr="006A6B95" w:rsidRDefault="00B400AF" w:rsidP="00B400AF"/>
    <w:p w14:paraId="799FD2A8" w14:textId="77777777" w:rsidR="00794D2B" w:rsidRDefault="00794D2B" w:rsidP="00794D2B">
      <w:pPr>
        <w:jc w:val="left"/>
      </w:pPr>
      <w:r>
        <w:br w:type="page"/>
      </w:r>
    </w:p>
    <w:p w14:paraId="458B1778" w14:textId="77777777" w:rsidR="00B400AF" w:rsidRPr="0065419E" w:rsidRDefault="00B400AF" w:rsidP="00B400AF">
      <w:pPr>
        <w:tabs>
          <w:tab w:val="left" w:pos="4680"/>
        </w:tabs>
        <w:rPr>
          <w:b/>
          <w:u w:val="single"/>
        </w:rPr>
      </w:pPr>
      <w:r w:rsidRPr="0065419E">
        <w:rPr>
          <w:b/>
          <w:u w:val="single"/>
        </w:rPr>
        <w:lastRenderedPageBreak/>
        <w:t>Površina, struktura talnih površin in pogostost opravil rednega čiščenja po posameznih lokacijah:</w:t>
      </w:r>
    </w:p>
    <w:p w14:paraId="04103EAC" w14:textId="77777777" w:rsidR="00B400AF" w:rsidRPr="006A6B95" w:rsidRDefault="00B400AF" w:rsidP="00B400AF">
      <w:pPr>
        <w:ind w:left="720"/>
      </w:pPr>
    </w:p>
    <w:tbl>
      <w:tblPr>
        <w:tblW w:w="8500" w:type="dxa"/>
        <w:tblCellMar>
          <w:left w:w="70" w:type="dxa"/>
          <w:right w:w="70" w:type="dxa"/>
        </w:tblCellMar>
        <w:tblLook w:val="04A0" w:firstRow="1" w:lastRow="0" w:firstColumn="1" w:lastColumn="0" w:noHBand="0" w:noVBand="1"/>
      </w:tblPr>
      <w:tblGrid>
        <w:gridCol w:w="2300"/>
        <w:gridCol w:w="1320"/>
        <w:gridCol w:w="2280"/>
        <w:gridCol w:w="2600"/>
      </w:tblGrid>
      <w:tr w:rsidR="00B400AF" w:rsidRPr="005D3422" w14:paraId="488861E1" w14:textId="77777777" w:rsidTr="00DB799F">
        <w:trPr>
          <w:trHeight w:val="255"/>
        </w:trPr>
        <w:tc>
          <w:tcPr>
            <w:tcW w:w="2300" w:type="dxa"/>
            <w:tcBorders>
              <w:top w:val="single" w:sz="4" w:space="0" w:color="auto"/>
              <w:left w:val="single" w:sz="4" w:space="0" w:color="auto"/>
              <w:bottom w:val="nil"/>
              <w:right w:val="nil"/>
            </w:tcBorders>
            <w:shd w:val="clear" w:color="000000" w:fill="E5FFE5"/>
            <w:noWrap/>
            <w:vAlign w:val="bottom"/>
            <w:hideMark/>
          </w:tcPr>
          <w:p w14:paraId="7E410B6C"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 </w:t>
            </w:r>
          </w:p>
        </w:tc>
        <w:tc>
          <w:tcPr>
            <w:tcW w:w="1320" w:type="dxa"/>
            <w:tcBorders>
              <w:top w:val="single" w:sz="4" w:space="0" w:color="auto"/>
              <w:left w:val="single" w:sz="4" w:space="0" w:color="auto"/>
              <w:bottom w:val="nil"/>
              <w:right w:val="single" w:sz="4" w:space="0" w:color="auto"/>
            </w:tcBorders>
            <w:shd w:val="clear" w:color="000000" w:fill="E5FFE5"/>
            <w:noWrap/>
            <w:vAlign w:val="bottom"/>
            <w:hideMark/>
          </w:tcPr>
          <w:p w14:paraId="20601E41"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 </w:t>
            </w:r>
          </w:p>
        </w:tc>
        <w:tc>
          <w:tcPr>
            <w:tcW w:w="2280" w:type="dxa"/>
            <w:tcBorders>
              <w:top w:val="single" w:sz="4" w:space="0" w:color="auto"/>
              <w:left w:val="nil"/>
              <w:bottom w:val="nil"/>
              <w:right w:val="single" w:sz="4" w:space="0" w:color="auto"/>
            </w:tcBorders>
            <w:shd w:val="clear" w:color="000000" w:fill="E5FFE5"/>
            <w:noWrap/>
            <w:vAlign w:val="bottom"/>
            <w:hideMark/>
          </w:tcPr>
          <w:p w14:paraId="22756C5F"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 xml:space="preserve">                              Lokacija</w:t>
            </w:r>
          </w:p>
        </w:tc>
        <w:tc>
          <w:tcPr>
            <w:tcW w:w="2600" w:type="dxa"/>
            <w:tcBorders>
              <w:top w:val="single" w:sz="4" w:space="0" w:color="auto"/>
              <w:left w:val="nil"/>
              <w:bottom w:val="nil"/>
              <w:right w:val="single" w:sz="4" w:space="0" w:color="auto"/>
            </w:tcBorders>
            <w:shd w:val="clear" w:color="000000" w:fill="E5FFE5"/>
            <w:noWrap/>
            <w:vAlign w:val="bottom"/>
            <w:hideMark/>
          </w:tcPr>
          <w:p w14:paraId="0DCB3A4D"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 </w:t>
            </w:r>
          </w:p>
        </w:tc>
      </w:tr>
      <w:tr w:rsidR="00B400AF" w:rsidRPr="005D3422" w14:paraId="63544174" w14:textId="77777777" w:rsidTr="00DB799F">
        <w:trPr>
          <w:trHeight w:val="255"/>
        </w:trPr>
        <w:tc>
          <w:tcPr>
            <w:tcW w:w="2300" w:type="dxa"/>
            <w:tcBorders>
              <w:top w:val="nil"/>
              <w:left w:val="single" w:sz="4" w:space="0" w:color="auto"/>
              <w:bottom w:val="nil"/>
              <w:right w:val="nil"/>
            </w:tcBorders>
            <w:shd w:val="clear" w:color="000000" w:fill="E5FFE5"/>
            <w:noWrap/>
            <w:vAlign w:val="bottom"/>
            <w:hideMark/>
          </w:tcPr>
          <w:p w14:paraId="331FE0A3"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 </w:t>
            </w:r>
          </w:p>
        </w:tc>
        <w:tc>
          <w:tcPr>
            <w:tcW w:w="1320" w:type="dxa"/>
            <w:tcBorders>
              <w:top w:val="nil"/>
              <w:left w:val="single" w:sz="4" w:space="0" w:color="auto"/>
              <w:bottom w:val="nil"/>
              <w:right w:val="single" w:sz="4" w:space="0" w:color="auto"/>
            </w:tcBorders>
            <w:shd w:val="clear" w:color="000000" w:fill="E5FFE5"/>
            <w:noWrap/>
            <w:vAlign w:val="bottom"/>
            <w:hideMark/>
          </w:tcPr>
          <w:p w14:paraId="68F99645" w14:textId="77777777" w:rsidR="00B400AF" w:rsidRPr="005D3422" w:rsidRDefault="00B400AF" w:rsidP="00DB799F">
            <w:pPr>
              <w:jc w:val="center"/>
              <w:rPr>
                <w:rFonts w:cs="Arial"/>
                <w:b/>
                <w:bCs/>
                <w:i/>
                <w:iCs/>
                <w:szCs w:val="20"/>
                <w:lang w:eastAsia="sl-SI"/>
              </w:rPr>
            </w:pPr>
            <w:r w:rsidRPr="005D3422">
              <w:rPr>
                <w:rFonts w:cs="Arial"/>
                <w:b/>
                <w:bCs/>
                <w:i/>
                <w:iCs/>
                <w:szCs w:val="20"/>
                <w:lang w:eastAsia="sl-SI"/>
              </w:rPr>
              <w:t>v m2</w:t>
            </w:r>
          </w:p>
        </w:tc>
        <w:tc>
          <w:tcPr>
            <w:tcW w:w="2280" w:type="dxa"/>
            <w:tcBorders>
              <w:top w:val="single" w:sz="4" w:space="0" w:color="auto"/>
              <w:left w:val="nil"/>
              <w:bottom w:val="nil"/>
              <w:right w:val="single" w:sz="4" w:space="0" w:color="auto"/>
            </w:tcBorders>
            <w:shd w:val="clear" w:color="000000" w:fill="E5FFE5"/>
            <w:noWrap/>
            <w:vAlign w:val="bottom"/>
            <w:hideMark/>
          </w:tcPr>
          <w:p w14:paraId="4A06B2BA" w14:textId="77777777" w:rsidR="00B400AF" w:rsidRPr="005D3422" w:rsidRDefault="00B400AF" w:rsidP="00DB799F">
            <w:pPr>
              <w:jc w:val="center"/>
              <w:rPr>
                <w:rFonts w:cs="Arial"/>
                <w:b/>
                <w:bCs/>
                <w:i/>
                <w:iCs/>
                <w:szCs w:val="20"/>
                <w:lang w:eastAsia="sl-SI"/>
              </w:rPr>
            </w:pPr>
            <w:r w:rsidRPr="005D3422">
              <w:rPr>
                <w:rFonts w:cs="Arial"/>
                <w:b/>
                <w:bCs/>
                <w:i/>
                <w:iCs/>
                <w:szCs w:val="20"/>
                <w:lang w:eastAsia="sl-SI"/>
              </w:rPr>
              <w:t>Ilichova 33,Maribor</w:t>
            </w:r>
          </w:p>
        </w:tc>
        <w:tc>
          <w:tcPr>
            <w:tcW w:w="2600" w:type="dxa"/>
            <w:tcBorders>
              <w:top w:val="single" w:sz="4" w:space="0" w:color="auto"/>
              <w:left w:val="nil"/>
              <w:bottom w:val="nil"/>
              <w:right w:val="single" w:sz="4" w:space="0" w:color="auto"/>
            </w:tcBorders>
            <w:shd w:val="clear" w:color="000000" w:fill="E5FFE5"/>
            <w:noWrap/>
            <w:vAlign w:val="bottom"/>
            <w:hideMark/>
          </w:tcPr>
          <w:p w14:paraId="7E03655B" w14:textId="77777777" w:rsidR="00B400AF" w:rsidRPr="005D3422" w:rsidRDefault="00B400AF" w:rsidP="00DB799F">
            <w:pPr>
              <w:jc w:val="center"/>
              <w:rPr>
                <w:rFonts w:cs="Arial"/>
                <w:b/>
                <w:bCs/>
                <w:i/>
                <w:iCs/>
                <w:szCs w:val="20"/>
                <w:lang w:eastAsia="sl-SI"/>
              </w:rPr>
            </w:pPr>
            <w:r w:rsidRPr="005D3422">
              <w:rPr>
                <w:rFonts w:cs="Arial"/>
                <w:b/>
                <w:bCs/>
                <w:i/>
                <w:iCs/>
                <w:szCs w:val="20"/>
                <w:lang w:eastAsia="sl-SI"/>
              </w:rPr>
              <w:t>Krajnčeva 10, Lendava</w:t>
            </w:r>
          </w:p>
        </w:tc>
      </w:tr>
      <w:tr w:rsidR="00B400AF" w:rsidRPr="005D3422" w14:paraId="0C959185" w14:textId="77777777" w:rsidTr="00DB799F">
        <w:trPr>
          <w:trHeight w:val="255"/>
        </w:trPr>
        <w:tc>
          <w:tcPr>
            <w:tcW w:w="2300" w:type="dxa"/>
            <w:tcBorders>
              <w:top w:val="single" w:sz="4" w:space="0" w:color="auto"/>
              <w:left w:val="single" w:sz="4" w:space="0" w:color="auto"/>
              <w:bottom w:val="single" w:sz="4" w:space="0" w:color="auto"/>
              <w:right w:val="nil"/>
            </w:tcBorders>
            <w:shd w:val="clear" w:color="000000" w:fill="E5FFE5"/>
            <w:noWrap/>
            <w:vAlign w:val="bottom"/>
            <w:hideMark/>
          </w:tcPr>
          <w:p w14:paraId="325FE079"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SKUPAJ</w:t>
            </w:r>
          </w:p>
        </w:tc>
        <w:tc>
          <w:tcPr>
            <w:tcW w:w="1320" w:type="dxa"/>
            <w:tcBorders>
              <w:top w:val="single" w:sz="4" w:space="0" w:color="auto"/>
              <w:left w:val="single" w:sz="4" w:space="0" w:color="auto"/>
              <w:bottom w:val="single" w:sz="4" w:space="0" w:color="auto"/>
              <w:right w:val="single" w:sz="4" w:space="0" w:color="auto"/>
            </w:tcBorders>
            <w:shd w:val="clear" w:color="000000" w:fill="E5FFE5"/>
            <w:noWrap/>
            <w:vAlign w:val="bottom"/>
            <w:hideMark/>
          </w:tcPr>
          <w:p w14:paraId="233359ED" w14:textId="77777777" w:rsidR="00B400AF" w:rsidRPr="00C278C6" w:rsidRDefault="00B400AF" w:rsidP="00DB799F">
            <w:pPr>
              <w:jc w:val="right"/>
              <w:rPr>
                <w:rFonts w:cs="Arial"/>
                <w:b/>
                <w:bCs/>
                <w:i/>
                <w:iCs/>
                <w:szCs w:val="20"/>
                <w:lang w:eastAsia="sl-SI"/>
              </w:rPr>
            </w:pPr>
            <w:r w:rsidRPr="00C278C6">
              <w:rPr>
                <w:rFonts w:cs="Arial"/>
                <w:b/>
                <w:bCs/>
                <w:i/>
                <w:iCs/>
                <w:szCs w:val="20"/>
                <w:lang w:eastAsia="sl-SI"/>
              </w:rPr>
              <w:t>4.500,00</w:t>
            </w:r>
          </w:p>
        </w:tc>
        <w:tc>
          <w:tcPr>
            <w:tcW w:w="2280" w:type="dxa"/>
            <w:tcBorders>
              <w:top w:val="single" w:sz="4" w:space="0" w:color="auto"/>
              <w:left w:val="nil"/>
              <w:bottom w:val="single" w:sz="4" w:space="0" w:color="auto"/>
              <w:right w:val="single" w:sz="4" w:space="0" w:color="auto"/>
            </w:tcBorders>
            <w:shd w:val="clear" w:color="000000" w:fill="E5FFE5"/>
            <w:noWrap/>
            <w:vAlign w:val="bottom"/>
            <w:hideMark/>
          </w:tcPr>
          <w:p w14:paraId="040D9605" w14:textId="77777777" w:rsidR="00B400AF" w:rsidRPr="00C278C6" w:rsidRDefault="00B400AF" w:rsidP="00DB799F">
            <w:pPr>
              <w:jc w:val="right"/>
              <w:rPr>
                <w:rFonts w:cs="Arial"/>
                <w:b/>
                <w:bCs/>
                <w:i/>
                <w:iCs/>
                <w:szCs w:val="20"/>
                <w:lang w:eastAsia="sl-SI"/>
              </w:rPr>
            </w:pPr>
            <w:r w:rsidRPr="00C278C6">
              <w:rPr>
                <w:rFonts w:cs="Arial"/>
                <w:b/>
                <w:bCs/>
                <w:i/>
                <w:iCs/>
                <w:szCs w:val="20"/>
                <w:lang w:eastAsia="sl-SI"/>
              </w:rPr>
              <w:t>3.665,90</w:t>
            </w:r>
          </w:p>
        </w:tc>
        <w:tc>
          <w:tcPr>
            <w:tcW w:w="2600" w:type="dxa"/>
            <w:tcBorders>
              <w:top w:val="single" w:sz="4" w:space="0" w:color="auto"/>
              <w:left w:val="nil"/>
              <w:bottom w:val="single" w:sz="4" w:space="0" w:color="auto"/>
              <w:right w:val="single" w:sz="4" w:space="0" w:color="auto"/>
            </w:tcBorders>
            <w:shd w:val="clear" w:color="000000" w:fill="E5FFE5"/>
            <w:noWrap/>
            <w:vAlign w:val="bottom"/>
            <w:hideMark/>
          </w:tcPr>
          <w:p w14:paraId="1840E4C8" w14:textId="77777777" w:rsidR="00B400AF" w:rsidRPr="00C278C6" w:rsidRDefault="00B400AF" w:rsidP="00DB799F">
            <w:pPr>
              <w:jc w:val="right"/>
              <w:rPr>
                <w:rFonts w:cs="Arial"/>
                <w:b/>
                <w:bCs/>
                <w:i/>
                <w:iCs/>
                <w:szCs w:val="20"/>
                <w:lang w:eastAsia="sl-SI"/>
              </w:rPr>
            </w:pPr>
            <w:r w:rsidRPr="00C278C6">
              <w:rPr>
                <w:rFonts w:cs="Arial"/>
                <w:b/>
                <w:bCs/>
                <w:i/>
                <w:iCs/>
                <w:szCs w:val="20"/>
                <w:lang w:eastAsia="sl-SI"/>
              </w:rPr>
              <w:t>834,10</w:t>
            </w:r>
          </w:p>
        </w:tc>
      </w:tr>
      <w:tr w:rsidR="00B400AF" w:rsidRPr="005D3422" w14:paraId="23A52EC7" w14:textId="77777777" w:rsidTr="00DB799F">
        <w:trPr>
          <w:trHeight w:val="255"/>
        </w:trPr>
        <w:tc>
          <w:tcPr>
            <w:tcW w:w="2300" w:type="dxa"/>
            <w:tcBorders>
              <w:top w:val="nil"/>
              <w:left w:val="single" w:sz="4" w:space="0" w:color="auto"/>
              <w:bottom w:val="nil"/>
              <w:right w:val="nil"/>
            </w:tcBorders>
            <w:noWrap/>
            <w:vAlign w:val="bottom"/>
            <w:hideMark/>
          </w:tcPr>
          <w:p w14:paraId="60FC4C05" w14:textId="77777777" w:rsidR="00B400AF" w:rsidRPr="005D3422" w:rsidRDefault="00B400AF" w:rsidP="00DB799F">
            <w:pPr>
              <w:jc w:val="left"/>
              <w:rPr>
                <w:rFonts w:cs="Arial"/>
                <w:i/>
                <w:iCs/>
                <w:szCs w:val="20"/>
                <w:lang w:eastAsia="sl-SI"/>
              </w:rPr>
            </w:pPr>
            <w:r w:rsidRPr="005D3422">
              <w:rPr>
                <w:rFonts w:cs="Arial"/>
                <w:i/>
                <w:iCs/>
                <w:szCs w:val="20"/>
                <w:lang w:eastAsia="sl-SI"/>
              </w:rPr>
              <w:t> </w:t>
            </w:r>
          </w:p>
        </w:tc>
        <w:tc>
          <w:tcPr>
            <w:tcW w:w="1320" w:type="dxa"/>
            <w:tcBorders>
              <w:top w:val="nil"/>
              <w:left w:val="nil"/>
              <w:bottom w:val="nil"/>
              <w:right w:val="nil"/>
            </w:tcBorders>
            <w:noWrap/>
            <w:vAlign w:val="bottom"/>
            <w:hideMark/>
          </w:tcPr>
          <w:p w14:paraId="49FD3834" w14:textId="77777777" w:rsidR="00B400AF" w:rsidRPr="005D3422" w:rsidRDefault="00B400AF" w:rsidP="00DB799F">
            <w:pPr>
              <w:jc w:val="left"/>
              <w:rPr>
                <w:rFonts w:cs="Arial"/>
                <w:i/>
                <w:iCs/>
                <w:szCs w:val="20"/>
                <w:lang w:eastAsia="sl-SI"/>
              </w:rPr>
            </w:pPr>
            <w:r w:rsidRPr="005D3422">
              <w:rPr>
                <w:rFonts w:cs="Arial"/>
                <w:i/>
                <w:iCs/>
                <w:szCs w:val="20"/>
                <w:lang w:eastAsia="sl-SI"/>
              </w:rPr>
              <w:t> </w:t>
            </w:r>
          </w:p>
        </w:tc>
        <w:tc>
          <w:tcPr>
            <w:tcW w:w="2280" w:type="dxa"/>
            <w:tcBorders>
              <w:top w:val="nil"/>
              <w:left w:val="nil"/>
              <w:bottom w:val="nil"/>
              <w:right w:val="nil"/>
            </w:tcBorders>
            <w:noWrap/>
            <w:vAlign w:val="bottom"/>
            <w:hideMark/>
          </w:tcPr>
          <w:p w14:paraId="1261FB4F" w14:textId="77777777" w:rsidR="00B400AF" w:rsidRPr="005D3422" w:rsidRDefault="00B400AF" w:rsidP="00DB799F">
            <w:pPr>
              <w:jc w:val="left"/>
              <w:rPr>
                <w:rFonts w:cs="Arial"/>
                <w:i/>
                <w:iCs/>
                <w:szCs w:val="20"/>
                <w:lang w:eastAsia="sl-SI"/>
              </w:rPr>
            </w:pPr>
            <w:r w:rsidRPr="005D3422">
              <w:rPr>
                <w:rFonts w:cs="Arial"/>
                <w:i/>
                <w:iCs/>
                <w:szCs w:val="20"/>
                <w:lang w:eastAsia="sl-SI"/>
              </w:rPr>
              <w:t> </w:t>
            </w:r>
          </w:p>
        </w:tc>
        <w:tc>
          <w:tcPr>
            <w:tcW w:w="2600" w:type="dxa"/>
            <w:tcBorders>
              <w:top w:val="nil"/>
              <w:left w:val="nil"/>
              <w:bottom w:val="nil"/>
              <w:right w:val="single" w:sz="4" w:space="0" w:color="auto"/>
            </w:tcBorders>
            <w:noWrap/>
            <w:vAlign w:val="bottom"/>
            <w:hideMark/>
          </w:tcPr>
          <w:p w14:paraId="53F2C610" w14:textId="77777777" w:rsidR="00B400AF" w:rsidRPr="005D3422" w:rsidRDefault="00B400AF" w:rsidP="00DB799F">
            <w:pPr>
              <w:jc w:val="left"/>
              <w:rPr>
                <w:rFonts w:cs="Arial"/>
                <w:i/>
                <w:iCs/>
                <w:szCs w:val="20"/>
                <w:lang w:eastAsia="sl-SI"/>
              </w:rPr>
            </w:pPr>
            <w:r w:rsidRPr="005D3422">
              <w:rPr>
                <w:rFonts w:cs="Arial"/>
                <w:i/>
                <w:iCs/>
                <w:szCs w:val="20"/>
                <w:lang w:eastAsia="sl-SI"/>
              </w:rPr>
              <w:t> </w:t>
            </w:r>
          </w:p>
        </w:tc>
      </w:tr>
      <w:tr w:rsidR="00B400AF" w:rsidRPr="005D3422" w14:paraId="43596393" w14:textId="77777777" w:rsidTr="00DB799F">
        <w:trPr>
          <w:trHeight w:val="255"/>
        </w:trPr>
        <w:tc>
          <w:tcPr>
            <w:tcW w:w="3620" w:type="dxa"/>
            <w:gridSpan w:val="2"/>
            <w:tcBorders>
              <w:top w:val="nil"/>
              <w:left w:val="single" w:sz="4" w:space="0" w:color="auto"/>
              <w:bottom w:val="nil"/>
              <w:right w:val="nil"/>
            </w:tcBorders>
            <w:shd w:val="clear" w:color="000000" w:fill="E5FFE5"/>
            <w:noWrap/>
            <w:vAlign w:val="bottom"/>
            <w:hideMark/>
          </w:tcPr>
          <w:p w14:paraId="13004F67" w14:textId="77777777" w:rsidR="00B400AF" w:rsidRPr="005D3422" w:rsidRDefault="00B400AF" w:rsidP="00DB799F">
            <w:pPr>
              <w:jc w:val="left"/>
              <w:rPr>
                <w:rFonts w:cs="Arial"/>
                <w:b/>
                <w:bCs/>
                <w:i/>
                <w:iCs/>
                <w:szCs w:val="20"/>
                <w:lang w:eastAsia="sl-SI"/>
              </w:rPr>
            </w:pPr>
            <w:r w:rsidRPr="005D3422">
              <w:rPr>
                <w:rFonts w:cs="Arial"/>
                <w:b/>
                <w:bCs/>
                <w:i/>
                <w:iCs/>
                <w:szCs w:val="20"/>
                <w:lang w:eastAsia="sl-SI"/>
              </w:rPr>
              <w:t>struktura talnih površin</w:t>
            </w:r>
          </w:p>
        </w:tc>
        <w:tc>
          <w:tcPr>
            <w:tcW w:w="2280" w:type="dxa"/>
            <w:tcBorders>
              <w:top w:val="nil"/>
              <w:left w:val="nil"/>
              <w:bottom w:val="nil"/>
              <w:right w:val="nil"/>
            </w:tcBorders>
            <w:noWrap/>
            <w:vAlign w:val="bottom"/>
            <w:hideMark/>
          </w:tcPr>
          <w:p w14:paraId="0DF2E45C" w14:textId="77777777" w:rsidR="00B400AF" w:rsidRPr="005D3422" w:rsidRDefault="00B400AF" w:rsidP="00DB799F">
            <w:pPr>
              <w:jc w:val="left"/>
              <w:rPr>
                <w:rFonts w:cs="Arial"/>
                <w:b/>
                <w:bCs/>
                <w:i/>
                <w:iCs/>
                <w:szCs w:val="20"/>
                <w:lang w:eastAsia="sl-SI"/>
              </w:rPr>
            </w:pPr>
          </w:p>
        </w:tc>
        <w:tc>
          <w:tcPr>
            <w:tcW w:w="2600" w:type="dxa"/>
            <w:tcBorders>
              <w:top w:val="nil"/>
              <w:left w:val="nil"/>
              <w:bottom w:val="nil"/>
              <w:right w:val="single" w:sz="4" w:space="0" w:color="auto"/>
            </w:tcBorders>
            <w:noWrap/>
            <w:vAlign w:val="bottom"/>
            <w:hideMark/>
          </w:tcPr>
          <w:p w14:paraId="3A2F4AE7" w14:textId="77777777" w:rsidR="00B400AF" w:rsidRPr="005D3422" w:rsidRDefault="00B400AF" w:rsidP="00DB799F">
            <w:pPr>
              <w:jc w:val="left"/>
              <w:rPr>
                <w:rFonts w:cs="Arial"/>
                <w:i/>
                <w:iCs/>
                <w:szCs w:val="20"/>
                <w:lang w:eastAsia="sl-SI"/>
              </w:rPr>
            </w:pPr>
            <w:r w:rsidRPr="005D3422">
              <w:rPr>
                <w:rFonts w:cs="Arial"/>
                <w:i/>
                <w:iCs/>
                <w:szCs w:val="20"/>
                <w:lang w:eastAsia="sl-SI"/>
              </w:rPr>
              <w:t> </w:t>
            </w:r>
          </w:p>
        </w:tc>
      </w:tr>
      <w:tr w:rsidR="00B400AF" w:rsidRPr="005D3422" w14:paraId="252EC25A" w14:textId="77777777" w:rsidTr="00DB799F">
        <w:trPr>
          <w:trHeight w:val="255"/>
        </w:trPr>
        <w:tc>
          <w:tcPr>
            <w:tcW w:w="2300" w:type="dxa"/>
            <w:tcBorders>
              <w:top w:val="nil"/>
              <w:left w:val="single" w:sz="4" w:space="0" w:color="auto"/>
              <w:bottom w:val="single" w:sz="4" w:space="0" w:color="auto"/>
              <w:right w:val="nil"/>
            </w:tcBorders>
            <w:noWrap/>
            <w:vAlign w:val="bottom"/>
            <w:hideMark/>
          </w:tcPr>
          <w:p w14:paraId="574DC835" w14:textId="77777777" w:rsidR="00B400AF" w:rsidRPr="005D3422" w:rsidRDefault="00B400AF" w:rsidP="00DB799F">
            <w:pPr>
              <w:jc w:val="left"/>
              <w:rPr>
                <w:rFonts w:cs="Arial"/>
                <w:szCs w:val="20"/>
                <w:lang w:eastAsia="sl-SI"/>
              </w:rPr>
            </w:pPr>
            <w:r w:rsidRPr="005D3422">
              <w:rPr>
                <w:rFonts w:cs="Arial"/>
                <w:szCs w:val="20"/>
                <w:lang w:eastAsia="sl-SI"/>
              </w:rPr>
              <w:t> </w:t>
            </w:r>
          </w:p>
        </w:tc>
        <w:tc>
          <w:tcPr>
            <w:tcW w:w="1320" w:type="dxa"/>
            <w:tcBorders>
              <w:top w:val="nil"/>
              <w:left w:val="nil"/>
              <w:bottom w:val="single" w:sz="4" w:space="0" w:color="auto"/>
              <w:right w:val="nil"/>
            </w:tcBorders>
            <w:noWrap/>
            <w:vAlign w:val="bottom"/>
            <w:hideMark/>
          </w:tcPr>
          <w:p w14:paraId="5E066FDF" w14:textId="77777777" w:rsidR="00B400AF" w:rsidRPr="005D3422" w:rsidRDefault="00B400AF" w:rsidP="00DB799F">
            <w:pPr>
              <w:jc w:val="left"/>
              <w:rPr>
                <w:rFonts w:cs="Arial"/>
                <w:b/>
                <w:bCs/>
                <w:szCs w:val="20"/>
                <w:lang w:eastAsia="sl-SI"/>
              </w:rPr>
            </w:pPr>
            <w:r w:rsidRPr="005D3422">
              <w:rPr>
                <w:rFonts w:cs="Arial"/>
                <w:b/>
                <w:bCs/>
                <w:szCs w:val="20"/>
                <w:lang w:eastAsia="sl-SI"/>
              </w:rPr>
              <w:t> </w:t>
            </w:r>
          </w:p>
        </w:tc>
        <w:tc>
          <w:tcPr>
            <w:tcW w:w="2280" w:type="dxa"/>
            <w:tcBorders>
              <w:top w:val="nil"/>
              <w:left w:val="nil"/>
              <w:bottom w:val="single" w:sz="4" w:space="0" w:color="auto"/>
              <w:right w:val="nil"/>
            </w:tcBorders>
            <w:noWrap/>
            <w:vAlign w:val="bottom"/>
            <w:hideMark/>
          </w:tcPr>
          <w:p w14:paraId="37FE96F4" w14:textId="77777777" w:rsidR="00B400AF" w:rsidRPr="005D3422" w:rsidRDefault="00B400AF" w:rsidP="00DB799F">
            <w:pPr>
              <w:jc w:val="left"/>
              <w:rPr>
                <w:rFonts w:cs="Arial"/>
                <w:szCs w:val="20"/>
                <w:lang w:eastAsia="sl-SI"/>
              </w:rPr>
            </w:pPr>
            <w:r w:rsidRPr="005D3422">
              <w:rPr>
                <w:rFonts w:cs="Arial"/>
                <w:szCs w:val="20"/>
                <w:lang w:eastAsia="sl-SI"/>
              </w:rPr>
              <w:t> </w:t>
            </w:r>
          </w:p>
        </w:tc>
        <w:tc>
          <w:tcPr>
            <w:tcW w:w="2600" w:type="dxa"/>
            <w:tcBorders>
              <w:top w:val="nil"/>
              <w:left w:val="nil"/>
              <w:bottom w:val="single" w:sz="4" w:space="0" w:color="auto"/>
              <w:right w:val="single" w:sz="4" w:space="0" w:color="auto"/>
            </w:tcBorders>
            <w:noWrap/>
            <w:vAlign w:val="bottom"/>
            <w:hideMark/>
          </w:tcPr>
          <w:p w14:paraId="3CF1D96B" w14:textId="77777777" w:rsidR="00B400AF" w:rsidRPr="005D3422" w:rsidRDefault="00B400AF" w:rsidP="00DB799F">
            <w:pPr>
              <w:jc w:val="left"/>
              <w:rPr>
                <w:rFonts w:cs="Arial"/>
                <w:szCs w:val="20"/>
                <w:lang w:eastAsia="sl-SI"/>
              </w:rPr>
            </w:pPr>
            <w:r w:rsidRPr="005D3422">
              <w:rPr>
                <w:rFonts w:cs="Arial"/>
                <w:szCs w:val="20"/>
                <w:lang w:eastAsia="sl-SI"/>
              </w:rPr>
              <w:t> </w:t>
            </w:r>
          </w:p>
        </w:tc>
      </w:tr>
      <w:tr w:rsidR="00B400AF" w:rsidRPr="00C278C6" w14:paraId="54F2CD36"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0DE2C06E" w14:textId="77777777" w:rsidR="00B400AF" w:rsidRPr="00C278C6" w:rsidRDefault="00B400AF" w:rsidP="00DB799F">
            <w:pPr>
              <w:jc w:val="left"/>
              <w:rPr>
                <w:rFonts w:cs="Arial"/>
                <w:szCs w:val="20"/>
                <w:lang w:eastAsia="sl-SI"/>
              </w:rPr>
            </w:pPr>
            <w:proofErr w:type="spellStart"/>
            <w:r w:rsidRPr="00C278C6">
              <w:rPr>
                <w:rFonts w:cs="Arial"/>
                <w:szCs w:val="20"/>
                <w:lang w:eastAsia="sl-SI"/>
              </w:rPr>
              <w:t>heuga</w:t>
            </w:r>
            <w:proofErr w:type="spellEnd"/>
          </w:p>
        </w:tc>
        <w:tc>
          <w:tcPr>
            <w:tcW w:w="1320" w:type="dxa"/>
            <w:tcBorders>
              <w:top w:val="nil"/>
              <w:left w:val="nil"/>
              <w:bottom w:val="single" w:sz="4" w:space="0" w:color="auto"/>
              <w:right w:val="single" w:sz="4" w:space="0" w:color="auto"/>
            </w:tcBorders>
            <w:noWrap/>
            <w:vAlign w:val="bottom"/>
            <w:hideMark/>
          </w:tcPr>
          <w:p w14:paraId="4EFCE53F" w14:textId="77777777" w:rsidR="00B400AF" w:rsidRPr="00C278C6" w:rsidRDefault="00B400AF" w:rsidP="00DB799F">
            <w:pPr>
              <w:jc w:val="right"/>
              <w:rPr>
                <w:rFonts w:cs="Arial"/>
                <w:szCs w:val="20"/>
                <w:lang w:eastAsia="sl-SI"/>
              </w:rPr>
            </w:pPr>
            <w:r w:rsidRPr="00C278C6">
              <w:rPr>
                <w:rFonts w:cs="Arial"/>
                <w:szCs w:val="20"/>
                <w:lang w:eastAsia="sl-SI"/>
              </w:rPr>
              <w:t>1.303,75</w:t>
            </w:r>
          </w:p>
        </w:tc>
        <w:tc>
          <w:tcPr>
            <w:tcW w:w="2280" w:type="dxa"/>
            <w:tcBorders>
              <w:top w:val="nil"/>
              <w:left w:val="nil"/>
              <w:bottom w:val="single" w:sz="4" w:space="0" w:color="auto"/>
              <w:right w:val="single" w:sz="4" w:space="0" w:color="auto"/>
            </w:tcBorders>
            <w:noWrap/>
            <w:vAlign w:val="bottom"/>
            <w:hideMark/>
          </w:tcPr>
          <w:p w14:paraId="56F37EF2" w14:textId="77777777" w:rsidR="00B400AF" w:rsidRPr="00C278C6" w:rsidRDefault="00B400AF" w:rsidP="00DB799F">
            <w:pPr>
              <w:jc w:val="right"/>
              <w:rPr>
                <w:rFonts w:cs="Arial"/>
                <w:szCs w:val="20"/>
                <w:lang w:eastAsia="sl-SI"/>
              </w:rPr>
            </w:pPr>
            <w:r w:rsidRPr="00C278C6">
              <w:rPr>
                <w:rFonts w:cs="Arial"/>
                <w:szCs w:val="20"/>
                <w:lang w:eastAsia="sl-SI"/>
              </w:rPr>
              <w:t>1.181,90</w:t>
            </w:r>
          </w:p>
        </w:tc>
        <w:tc>
          <w:tcPr>
            <w:tcW w:w="2600" w:type="dxa"/>
            <w:tcBorders>
              <w:top w:val="nil"/>
              <w:left w:val="nil"/>
              <w:bottom w:val="single" w:sz="4" w:space="0" w:color="auto"/>
              <w:right w:val="single" w:sz="4" w:space="0" w:color="auto"/>
            </w:tcBorders>
            <w:noWrap/>
            <w:vAlign w:val="bottom"/>
            <w:hideMark/>
          </w:tcPr>
          <w:p w14:paraId="5659FAAE" w14:textId="77777777" w:rsidR="00B400AF" w:rsidRPr="00C278C6" w:rsidRDefault="00B400AF" w:rsidP="00DB799F">
            <w:pPr>
              <w:jc w:val="right"/>
              <w:rPr>
                <w:rFonts w:cs="Arial"/>
                <w:szCs w:val="20"/>
                <w:lang w:eastAsia="sl-SI"/>
              </w:rPr>
            </w:pPr>
            <w:r w:rsidRPr="00C278C6">
              <w:rPr>
                <w:rFonts w:cs="Arial"/>
                <w:szCs w:val="20"/>
                <w:lang w:eastAsia="sl-SI"/>
              </w:rPr>
              <w:t>121,85</w:t>
            </w:r>
          </w:p>
        </w:tc>
      </w:tr>
      <w:tr w:rsidR="00B400AF" w:rsidRPr="00C278C6" w14:paraId="652C3DA7"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01B76EF5" w14:textId="77777777" w:rsidR="00B400AF" w:rsidRPr="00C278C6" w:rsidRDefault="00B400AF" w:rsidP="00DB799F">
            <w:pPr>
              <w:jc w:val="left"/>
              <w:rPr>
                <w:rFonts w:cs="Arial"/>
                <w:szCs w:val="20"/>
                <w:lang w:eastAsia="sl-SI"/>
              </w:rPr>
            </w:pPr>
            <w:r w:rsidRPr="00C278C6">
              <w:rPr>
                <w:rFonts w:cs="Arial"/>
                <w:szCs w:val="20"/>
                <w:lang w:eastAsia="sl-SI"/>
              </w:rPr>
              <w:t>PVC obloga</w:t>
            </w:r>
          </w:p>
        </w:tc>
        <w:tc>
          <w:tcPr>
            <w:tcW w:w="1320" w:type="dxa"/>
            <w:tcBorders>
              <w:top w:val="nil"/>
              <w:left w:val="nil"/>
              <w:bottom w:val="single" w:sz="4" w:space="0" w:color="auto"/>
              <w:right w:val="single" w:sz="4" w:space="0" w:color="auto"/>
            </w:tcBorders>
            <w:noWrap/>
            <w:vAlign w:val="bottom"/>
            <w:hideMark/>
          </w:tcPr>
          <w:p w14:paraId="7528546A" w14:textId="77777777" w:rsidR="00B400AF" w:rsidRPr="00C278C6" w:rsidRDefault="00B400AF" w:rsidP="00DB799F">
            <w:pPr>
              <w:jc w:val="right"/>
              <w:rPr>
                <w:rFonts w:cs="Arial"/>
                <w:szCs w:val="20"/>
                <w:lang w:eastAsia="sl-SI"/>
              </w:rPr>
            </w:pPr>
            <w:r w:rsidRPr="00C278C6">
              <w:rPr>
                <w:rFonts w:cs="Arial"/>
                <w:szCs w:val="20"/>
                <w:lang w:eastAsia="sl-SI"/>
              </w:rPr>
              <w:t>2.075,62</w:t>
            </w:r>
          </w:p>
        </w:tc>
        <w:tc>
          <w:tcPr>
            <w:tcW w:w="2280" w:type="dxa"/>
            <w:tcBorders>
              <w:top w:val="nil"/>
              <w:left w:val="nil"/>
              <w:bottom w:val="single" w:sz="4" w:space="0" w:color="auto"/>
              <w:right w:val="single" w:sz="4" w:space="0" w:color="auto"/>
            </w:tcBorders>
            <w:noWrap/>
            <w:vAlign w:val="bottom"/>
            <w:hideMark/>
          </w:tcPr>
          <w:p w14:paraId="273B552E" w14:textId="77777777" w:rsidR="00B400AF" w:rsidRPr="00C278C6" w:rsidRDefault="00B400AF" w:rsidP="00DB799F">
            <w:pPr>
              <w:jc w:val="right"/>
              <w:rPr>
                <w:rFonts w:cs="Arial"/>
                <w:szCs w:val="20"/>
                <w:lang w:eastAsia="sl-SI"/>
              </w:rPr>
            </w:pPr>
            <w:r w:rsidRPr="00C278C6">
              <w:rPr>
                <w:rFonts w:cs="Arial"/>
                <w:szCs w:val="20"/>
                <w:lang w:eastAsia="sl-SI"/>
              </w:rPr>
              <w:t>1.801,92</w:t>
            </w:r>
          </w:p>
        </w:tc>
        <w:tc>
          <w:tcPr>
            <w:tcW w:w="2600" w:type="dxa"/>
            <w:tcBorders>
              <w:top w:val="nil"/>
              <w:left w:val="nil"/>
              <w:bottom w:val="single" w:sz="4" w:space="0" w:color="auto"/>
              <w:right w:val="single" w:sz="4" w:space="0" w:color="auto"/>
            </w:tcBorders>
            <w:noWrap/>
            <w:vAlign w:val="bottom"/>
            <w:hideMark/>
          </w:tcPr>
          <w:p w14:paraId="2A3F9B0E" w14:textId="77777777" w:rsidR="00B400AF" w:rsidRPr="00C278C6" w:rsidRDefault="00B400AF" w:rsidP="00DB799F">
            <w:pPr>
              <w:jc w:val="right"/>
              <w:rPr>
                <w:rFonts w:cs="Arial"/>
                <w:szCs w:val="20"/>
                <w:lang w:eastAsia="sl-SI"/>
              </w:rPr>
            </w:pPr>
            <w:r w:rsidRPr="00C278C6">
              <w:rPr>
                <w:rFonts w:cs="Arial"/>
                <w:szCs w:val="20"/>
                <w:lang w:eastAsia="sl-SI"/>
              </w:rPr>
              <w:t>273,70</w:t>
            </w:r>
          </w:p>
        </w:tc>
      </w:tr>
      <w:tr w:rsidR="00B400AF" w:rsidRPr="00C278C6" w14:paraId="651023BF"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6D461A23" w14:textId="77777777" w:rsidR="00B400AF" w:rsidRPr="00C278C6" w:rsidRDefault="00B400AF" w:rsidP="00DB799F">
            <w:pPr>
              <w:jc w:val="left"/>
              <w:rPr>
                <w:rFonts w:cs="Arial"/>
                <w:szCs w:val="20"/>
                <w:lang w:eastAsia="sl-SI"/>
              </w:rPr>
            </w:pPr>
            <w:r w:rsidRPr="00C278C6">
              <w:rPr>
                <w:rFonts w:cs="Arial"/>
                <w:szCs w:val="20"/>
                <w:lang w:eastAsia="sl-SI"/>
              </w:rPr>
              <w:t>parket</w:t>
            </w:r>
          </w:p>
        </w:tc>
        <w:tc>
          <w:tcPr>
            <w:tcW w:w="1320" w:type="dxa"/>
            <w:tcBorders>
              <w:top w:val="nil"/>
              <w:left w:val="nil"/>
              <w:bottom w:val="single" w:sz="4" w:space="0" w:color="auto"/>
              <w:right w:val="single" w:sz="4" w:space="0" w:color="auto"/>
            </w:tcBorders>
            <w:noWrap/>
            <w:vAlign w:val="bottom"/>
            <w:hideMark/>
          </w:tcPr>
          <w:p w14:paraId="3565B530" w14:textId="77777777" w:rsidR="00B400AF" w:rsidRPr="00C278C6" w:rsidRDefault="00B400AF" w:rsidP="00DB799F">
            <w:pPr>
              <w:jc w:val="right"/>
              <w:rPr>
                <w:rFonts w:cs="Arial"/>
                <w:szCs w:val="20"/>
                <w:lang w:eastAsia="sl-SI"/>
              </w:rPr>
            </w:pPr>
            <w:r w:rsidRPr="00C278C6">
              <w:rPr>
                <w:rFonts w:cs="Arial"/>
                <w:szCs w:val="20"/>
                <w:lang w:eastAsia="sl-SI"/>
              </w:rPr>
              <w:t>131,54</w:t>
            </w:r>
          </w:p>
        </w:tc>
        <w:tc>
          <w:tcPr>
            <w:tcW w:w="2280" w:type="dxa"/>
            <w:tcBorders>
              <w:top w:val="nil"/>
              <w:left w:val="nil"/>
              <w:bottom w:val="single" w:sz="4" w:space="0" w:color="auto"/>
              <w:right w:val="single" w:sz="4" w:space="0" w:color="auto"/>
            </w:tcBorders>
            <w:noWrap/>
            <w:vAlign w:val="bottom"/>
            <w:hideMark/>
          </w:tcPr>
          <w:p w14:paraId="19E4D1AD" w14:textId="77777777" w:rsidR="00B400AF" w:rsidRPr="00C278C6" w:rsidRDefault="00B400AF" w:rsidP="00DB799F">
            <w:pPr>
              <w:jc w:val="right"/>
              <w:rPr>
                <w:rFonts w:cs="Arial"/>
                <w:szCs w:val="20"/>
                <w:lang w:eastAsia="sl-SI"/>
              </w:rPr>
            </w:pPr>
            <w:r w:rsidRPr="00C278C6">
              <w:rPr>
                <w:rFonts w:cs="Arial"/>
                <w:szCs w:val="20"/>
                <w:lang w:eastAsia="sl-SI"/>
              </w:rPr>
              <w:t>131,54</w:t>
            </w:r>
          </w:p>
        </w:tc>
        <w:tc>
          <w:tcPr>
            <w:tcW w:w="2600" w:type="dxa"/>
            <w:tcBorders>
              <w:top w:val="nil"/>
              <w:left w:val="nil"/>
              <w:bottom w:val="single" w:sz="4" w:space="0" w:color="auto"/>
              <w:right w:val="single" w:sz="4" w:space="0" w:color="auto"/>
            </w:tcBorders>
            <w:noWrap/>
            <w:vAlign w:val="bottom"/>
            <w:hideMark/>
          </w:tcPr>
          <w:p w14:paraId="7A4C8826" w14:textId="77777777" w:rsidR="00B400AF" w:rsidRPr="00C278C6" w:rsidRDefault="00B400AF" w:rsidP="00DB799F">
            <w:pPr>
              <w:jc w:val="right"/>
              <w:rPr>
                <w:rFonts w:cs="Arial"/>
                <w:szCs w:val="20"/>
                <w:lang w:eastAsia="sl-SI"/>
              </w:rPr>
            </w:pPr>
            <w:r w:rsidRPr="00C278C6">
              <w:rPr>
                <w:rFonts w:cs="Arial"/>
                <w:szCs w:val="20"/>
                <w:lang w:eastAsia="sl-SI"/>
              </w:rPr>
              <w:t>0,00</w:t>
            </w:r>
          </w:p>
        </w:tc>
      </w:tr>
      <w:tr w:rsidR="00B400AF" w:rsidRPr="00C278C6" w14:paraId="3A485210"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37383FA9" w14:textId="77777777" w:rsidR="00B400AF" w:rsidRPr="00C278C6" w:rsidRDefault="00B400AF" w:rsidP="00DB799F">
            <w:pPr>
              <w:jc w:val="left"/>
              <w:rPr>
                <w:rFonts w:cs="Arial"/>
                <w:szCs w:val="20"/>
                <w:lang w:eastAsia="sl-SI"/>
              </w:rPr>
            </w:pPr>
            <w:r w:rsidRPr="00C278C6">
              <w:rPr>
                <w:rFonts w:cs="Arial"/>
                <w:szCs w:val="20"/>
                <w:lang w:eastAsia="sl-SI"/>
              </w:rPr>
              <w:t>betonski premaz</w:t>
            </w:r>
          </w:p>
        </w:tc>
        <w:tc>
          <w:tcPr>
            <w:tcW w:w="1320" w:type="dxa"/>
            <w:tcBorders>
              <w:top w:val="nil"/>
              <w:left w:val="nil"/>
              <w:bottom w:val="single" w:sz="4" w:space="0" w:color="auto"/>
              <w:right w:val="single" w:sz="4" w:space="0" w:color="auto"/>
            </w:tcBorders>
            <w:noWrap/>
            <w:vAlign w:val="bottom"/>
            <w:hideMark/>
          </w:tcPr>
          <w:p w14:paraId="03EF181B" w14:textId="77777777" w:rsidR="00B400AF" w:rsidRPr="00C278C6" w:rsidRDefault="00B400AF" w:rsidP="00DB799F">
            <w:pPr>
              <w:jc w:val="right"/>
              <w:rPr>
                <w:rFonts w:cs="Arial"/>
                <w:szCs w:val="20"/>
                <w:lang w:eastAsia="sl-SI"/>
              </w:rPr>
            </w:pPr>
            <w:r w:rsidRPr="00C278C6">
              <w:rPr>
                <w:rFonts w:cs="Arial"/>
                <w:szCs w:val="20"/>
                <w:lang w:eastAsia="sl-SI"/>
              </w:rPr>
              <w:t>58,00</w:t>
            </w:r>
          </w:p>
        </w:tc>
        <w:tc>
          <w:tcPr>
            <w:tcW w:w="2280" w:type="dxa"/>
            <w:tcBorders>
              <w:top w:val="nil"/>
              <w:left w:val="nil"/>
              <w:bottom w:val="single" w:sz="4" w:space="0" w:color="auto"/>
              <w:right w:val="single" w:sz="4" w:space="0" w:color="auto"/>
            </w:tcBorders>
            <w:noWrap/>
            <w:vAlign w:val="bottom"/>
            <w:hideMark/>
          </w:tcPr>
          <w:p w14:paraId="067C71E5" w14:textId="77777777" w:rsidR="00B400AF" w:rsidRPr="00C278C6" w:rsidRDefault="00B400AF" w:rsidP="00DB799F">
            <w:pPr>
              <w:jc w:val="right"/>
              <w:rPr>
                <w:rFonts w:cs="Arial"/>
                <w:szCs w:val="20"/>
                <w:lang w:eastAsia="sl-SI"/>
              </w:rPr>
            </w:pPr>
            <w:r w:rsidRPr="00C278C6">
              <w:rPr>
                <w:rFonts w:cs="Arial"/>
                <w:szCs w:val="20"/>
                <w:lang w:eastAsia="sl-SI"/>
              </w:rPr>
              <w:t>0,00</w:t>
            </w:r>
          </w:p>
        </w:tc>
        <w:tc>
          <w:tcPr>
            <w:tcW w:w="2600" w:type="dxa"/>
            <w:tcBorders>
              <w:top w:val="nil"/>
              <w:left w:val="nil"/>
              <w:bottom w:val="single" w:sz="4" w:space="0" w:color="auto"/>
              <w:right w:val="single" w:sz="4" w:space="0" w:color="auto"/>
            </w:tcBorders>
            <w:noWrap/>
            <w:vAlign w:val="bottom"/>
            <w:hideMark/>
          </w:tcPr>
          <w:p w14:paraId="6F2A0680" w14:textId="77777777" w:rsidR="00B400AF" w:rsidRPr="00C278C6" w:rsidRDefault="00B400AF" w:rsidP="00DB799F">
            <w:pPr>
              <w:jc w:val="right"/>
              <w:rPr>
                <w:rFonts w:cs="Arial"/>
                <w:szCs w:val="20"/>
                <w:lang w:eastAsia="sl-SI"/>
              </w:rPr>
            </w:pPr>
            <w:r w:rsidRPr="00C278C6">
              <w:rPr>
                <w:rFonts w:cs="Arial"/>
                <w:szCs w:val="20"/>
                <w:lang w:eastAsia="sl-SI"/>
              </w:rPr>
              <w:t>58,00</w:t>
            </w:r>
          </w:p>
        </w:tc>
      </w:tr>
      <w:tr w:rsidR="00B400AF" w:rsidRPr="00C278C6" w14:paraId="0AADB274"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03810981" w14:textId="77777777" w:rsidR="00B400AF" w:rsidRPr="00C278C6" w:rsidRDefault="00B400AF" w:rsidP="00DB799F">
            <w:pPr>
              <w:jc w:val="left"/>
              <w:rPr>
                <w:rFonts w:cs="Arial"/>
                <w:szCs w:val="20"/>
                <w:lang w:eastAsia="sl-SI"/>
              </w:rPr>
            </w:pPr>
            <w:r w:rsidRPr="00C278C6">
              <w:rPr>
                <w:rFonts w:cs="Arial"/>
                <w:szCs w:val="20"/>
                <w:lang w:eastAsia="sl-SI"/>
              </w:rPr>
              <w:t>keramika</w:t>
            </w:r>
          </w:p>
        </w:tc>
        <w:tc>
          <w:tcPr>
            <w:tcW w:w="1320" w:type="dxa"/>
            <w:tcBorders>
              <w:top w:val="nil"/>
              <w:left w:val="nil"/>
              <w:bottom w:val="single" w:sz="4" w:space="0" w:color="auto"/>
              <w:right w:val="single" w:sz="4" w:space="0" w:color="auto"/>
            </w:tcBorders>
            <w:noWrap/>
            <w:vAlign w:val="bottom"/>
            <w:hideMark/>
          </w:tcPr>
          <w:p w14:paraId="08565D9A" w14:textId="77777777" w:rsidR="00B400AF" w:rsidRPr="00C278C6" w:rsidRDefault="00B400AF" w:rsidP="00DB799F">
            <w:pPr>
              <w:jc w:val="right"/>
              <w:rPr>
                <w:rFonts w:cs="Arial"/>
                <w:szCs w:val="20"/>
                <w:lang w:eastAsia="sl-SI"/>
              </w:rPr>
            </w:pPr>
            <w:r w:rsidRPr="00C278C6">
              <w:rPr>
                <w:rFonts w:cs="Arial"/>
                <w:szCs w:val="20"/>
                <w:lang w:eastAsia="sl-SI"/>
              </w:rPr>
              <w:t>313,45</w:t>
            </w:r>
          </w:p>
        </w:tc>
        <w:tc>
          <w:tcPr>
            <w:tcW w:w="2280" w:type="dxa"/>
            <w:tcBorders>
              <w:top w:val="nil"/>
              <w:left w:val="nil"/>
              <w:bottom w:val="single" w:sz="4" w:space="0" w:color="auto"/>
              <w:right w:val="single" w:sz="4" w:space="0" w:color="auto"/>
            </w:tcBorders>
            <w:noWrap/>
            <w:vAlign w:val="bottom"/>
            <w:hideMark/>
          </w:tcPr>
          <w:p w14:paraId="74519836" w14:textId="77777777" w:rsidR="00B400AF" w:rsidRPr="00C278C6" w:rsidRDefault="00B400AF" w:rsidP="00DB799F">
            <w:pPr>
              <w:jc w:val="right"/>
              <w:rPr>
                <w:rFonts w:cs="Arial"/>
                <w:szCs w:val="20"/>
                <w:lang w:eastAsia="sl-SI"/>
              </w:rPr>
            </w:pPr>
            <w:r w:rsidRPr="00C278C6">
              <w:rPr>
                <w:rFonts w:cs="Arial"/>
                <w:szCs w:val="20"/>
                <w:lang w:eastAsia="sl-SI"/>
              </w:rPr>
              <w:t>242,50</w:t>
            </w:r>
          </w:p>
        </w:tc>
        <w:tc>
          <w:tcPr>
            <w:tcW w:w="2600" w:type="dxa"/>
            <w:tcBorders>
              <w:top w:val="nil"/>
              <w:left w:val="nil"/>
              <w:bottom w:val="single" w:sz="4" w:space="0" w:color="auto"/>
              <w:right w:val="single" w:sz="4" w:space="0" w:color="auto"/>
            </w:tcBorders>
            <w:noWrap/>
            <w:vAlign w:val="bottom"/>
            <w:hideMark/>
          </w:tcPr>
          <w:p w14:paraId="79494374" w14:textId="77777777" w:rsidR="00B400AF" w:rsidRPr="00C278C6" w:rsidRDefault="00B400AF" w:rsidP="00DB799F">
            <w:pPr>
              <w:jc w:val="right"/>
              <w:rPr>
                <w:rFonts w:cs="Arial"/>
                <w:szCs w:val="20"/>
                <w:lang w:eastAsia="sl-SI"/>
              </w:rPr>
            </w:pPr>
            <w:r w:rsidRPr="00C278C6">
              <w:rPr>
                <w:rFonts w:cs="Arial"/>
                <w:szCs w:val="20"/>
                <w:lang w:eastAsia="sl-SI"/>
              </w:rPr>
              <w:t>70,95</w:t>
            </w:r>
          </w:p>
        </w:tc>
      </w:tr>
      <w:tr w:rsidR="00B400AF" w:rsidRPr="00C278C6" w14:paraId="27FDF774"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44A3C29D" w14:textId="77777777" w:rsidR="00B400AF" w:rsidRPr="00C278C6" w:rsidRDefault="00B400AF" w:rsidP="00DB799F">
            <w:pPr>
              <w:jc w:val="left"/>
              <w:rPr>
                <w:rFonts w:cs="Arial"/>
                <w:szCs w:val="20"/>
                <w:lang w:eastAsia="sl-SI"/>
              </w:rPr>
            </w:pPr>
            <w:r w:rsidRPr="00C278C6">
              <w:rPr>
                <w:rFonts w:cs="Arial"/>
                <w:szCs w:val="20"/>
                <w:lang w:eastAsia="sl-SI"/>
              </w:rPr>
              <w:t>marmor</w:t>
            </w:r>
          </w:p>
        </w:tc>
        <w:tc>
          <w:tcPr>
            <w:tcW w:w="1320" w:type="dxa"/>
            <w:tcBorders>
              <w:top w:val="nil"/>
              <w:left w:val="nil"/>
              <w:bottom w:val="single" w:sz="4" w:space="0" w:color="auto"/>
              <w:right w:val="single" w:sz="4" w:space="0" w:color="auto"/>
            </w:tcBorders>
            <w:noWrap/>
            <w:vAlign w:val="bottom"/>
            <w:hideMark/>
          </w:tcPr>
          <w:p w14:paraId="596DDCE5" w14:textId="77777777" w:rsidR="00B400AF" w:rsidRPr="00C278C6" w:rsidRDefault="00B400AF" w:rsidP="00DB799F">
            <w:pPr>
              <w:jc w:val="right"/>
              <w:rPr>
                <w:rFonts w:cs="Arial"/>
                <w:szCs w:val="20"/>
                <w:lang w:eastAsia="sl-SI"/>
              </w:rPr>
            </w:pPr>
            <w:r w:rsidRPr="00C278C6">
              <w:rPr>
                <w:rFonts w:cs="Arial"/>
                <w:szCs w:val="20"/>
                <w:lang w:eastAsia="sl-SI"/>
              </w:rPr>
              <w:t>42,09</w:t>
            </w:r>
          </w:p>
        </w:tc>
        <w:tc>
          <w:tcPr>
            <w:tcW w:w="2280" w:type="dxa"/>
            <w:tcBorders>
              <w:top w:val="nil"/>
              <w:left w:val="nil"/>
              <w:bottom w:val="single" w:sz="4" w:space="0" w:color="auto"/>
              <w:right w:val="single" w:sz="4" w:space="0" w:color="auto"/>
            </w:tcBorders>
            <w:noWrap/>
            <w:vAlign w:val="bottom"/>
            <w:hideMark/>
          </w:tcPr>
          <w:p w14:paraId="66C0318E" w14:textId="77777777" w:rsidR="00B400AF" w:rsidRPr="00C278C6" w:rsidRDefault="00B400AF" w:rsidP="00DB799F">
            <w:pPr>
              <w:jc w:val="right"/>
              <w:rPr>
                <w:rFonts w:cs="Arial"/>
                <w:szCs w:val="20"/>
                <w:lang w:eastAsia="sl-SI"/>
              </w:rPr>
            </w:pPr>
            <w:r w:rsidRPr="00C278C6">
              <w:rPr>
                <w:rFonts w:cs="Arial"/>
                <w:szCs w:val="20"/>
                <w:lang w:eastAsia="sl-SI"/>
              </w:rPr>
              <w:t>42,09</w:t>
            </w:r>
          </w:p>
        </w:tc>
        <w:tc>
          <w:tcPr>
            <w:tcW w:w="2600" w:type="dxa"/>
            <w:tcBorders>
              <w:top w:val="nil"/>
              <w:left w:val="nil"/>
              <w:bottom w:val="single" w:sz="4" w:space="0" w:color="auto"/>
              <w:right w:val="single" w:sz="4" w:space="0" w:color="auto"/>
            </w:tcBorders>
            <w:noWrap/>
            <w:vAlign w:val="bottom"/>
            <w:hideMark/>
          </w:tcPr>
          <w:p w14:paraId="7639F1CB" w14:textId="77777777" w:rsidR="00B400AF" w:rsidRPr="00C278C6" w:rsidRDefault="00B400AF" w:rsidP="00DB799F">
            <w:pPr>
              <w:jc w:val="right"/>
              <w:rPr>
                <w:rFonts w:cs="Arial"/>
                <w:szCs w:val="20"/>
                <w:lang w:eastAsia="sl-SI"/>
              </w:rPr>
            </w:pPr>
            <w:r w:rsidRPr="00C278C6">
              <w:rPr>
                <w:rFonts w:cs="Arial"/>
                <w:szCs w:val="20"/>
                <w:lang w:eastAsia="sl-SI"/>
              </w:rPr>
              <w:t>0,00</w:t>
            </w:r>
          </w:p>
        </w:tc>
      </w:tr>
      <w:tr w:rsidR="00B400AF" w:rsidRPr="00C278C6" w14:paraId="2D1B7F36"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550AD69C" w14:textId="77777777" w:rsidR="00B400AF" w:rsidRPr="00C278C6" w:rsidRDefault="00B400AF" w:rsidP="00DB799F">
            <w:pPr>
              <w:jc w:val="left"/>
              <w:rPr>
                <w:rFonts w:cs="Arial"/>
                <w:szCs w:val="20"/>
                <w:lang w:eastAsia="sl-SI"/>
              </w:rPr>
            </w:pPr>
            <w:r w:rsidRPr="00C278C6">
              <w:rPr>
                <w:rFonts w:cs="Arial"/>
                <w:szCs w:val="20"/>
                <w:lang w:eastAsia="sl-SI"/>
              </w:rPr>
              <w:t>umetni kamen</w:t>
            </w:r>
          </w:p>
        </w:tc>
        <w:tc>
          <w:tcPr>
            <w:tcW w:w="1320" w:type="dxa"/>
            <w:tcBorders>
              <w:top w:val="nil"/>
              <w:left w:val="nil"/>
              <w:bottom w:val="single" w:sz="4" w:space="0" w:color="auto"/>
              <w:right w:val="single" w:sz="4" w:space="0" w:color="auto"/>
            </w:tcBorders>
            <w:noWrap/>
            <w:vAlign w:val="bottom"/>
            <w:hideMark/>
          </w:tcPr>
          <w:p w14:paraId="1BD804BA" w14:textId="77777777" w:rsidR="00B400AF" w:rsidRPr="00C278C6" w:rsidRDefault="00B400AF" w:rsidP="00DB799F">
            <w:pPr>
              <w:jc w:val="right"/>
              <w:rPr>
                <w:rFonts w:cs="Arial"/>
                <w:szCs w:val="20"/>
                <w:lang w:eastAsia="sl-SI"/>
              </w:rPr>
            </w:pPr>
            <w:r w:rsidRPr="00C278C6">
              <w:rPr>
                <w:rFonts w:cs="Arial"/>
                <w:szCs w:val="20"/>
                <w:lang w:eastAsia="sl-SI"/>
              </w:rPr>
              <w:t>265,95</w:t>
            </w:r>
          </w:p>
        </w:tc>
        <w:tc>
          <w:tcPr>
            <w:tcW w:w="2280" w:type="dxa"/>
            <w:tcBorders>
              <w:top w:val="nil"/>
              <w:left w:val="nil"/>
              <w:bottom w:val="single" w:sz="4" w:space="0" w:color="auto"/>
              <w:right w:val="single" w:sz="4" w:space="0" w:color="auto"/>
            </w:tcBorders>
            <w:noWrap/>
            <w:vAlign w:val="bottom"/>
            <w:hideMark/>
          </w:tcPr>
          <w:p w14:paraId="493A162E" w14:textId="77777777" w:rsidR="00B400AF" w:rsidRPr="00C278C6" w:rsidRDefault="00B400AF" w:rsidP="00DB799F">
            <w:pPr>
              <w:jc w:val="right"/>
              <w:rPr>
                <w:rFonts w:cs="Arial"/>
                <w:szCs w:val="20"/>
                <w:lang w:eastAsia="sl-SI"/>
              </w:rPr>
            </w:pPr>
            <w:r w:rsidRPr="00C278C6">
              <w:rPr>
                <w:rFonts w:cs="Arial"/>
                <w:szCs w:val="20"/>
                <w:lang w:eastAsia="sl-SI"/>
              </w:rPr>
              <w:t>265,95</w:t>
            </w:r>
          </w:p>
        </w:tc>
        <w:tc>
          <w:tcPr>
            <w:tcW w:w="2600" w:type="dxa"/>
            <w:tcBorders>
              <w:top w:val="nil"/>
              <w:left w:val="nil"/>
              <w:bottom w:val="single" w:sz="4" w:space="0" w:color="auto"/>
              <w:right w:val="single" w:sz="4" w:space="0" w:color="auto"/>
            </w:tcBorders>
            <w:noWrap/>
            <w:vAlign w:val="bottom"/>
            <w:hideMark/>
          </w:tcPr>
          <w:p w14:paraId="5471CEE8" w14:textId="77777777" w:rsidR="00B400AF" w:rsidRPr="00C278C6" w:rsidRDefault="00B400AF" w:rsidP="00DB799F">
            <w:pPr>
              <w:jc w:val="right"/>
              <w:rPr>
                <w:rFonts w:cs="Arial"/>
                <w:szCs w:val="20"/>
                <w:lang w:eastAsia="sl-SI"/>
              </w:rPr>
            </w:pPr>
            <w:r w:rsidRPr="00C278C6">
              <w:rPr>
                <w:rFonts w:cs="Arial"/>
                <w:szCs w:val="20"/>
                <w:lang w:eastAsia="sl-SI"/>
              </w:rPr>
              <w:t>0,00</w:t>
            </w:r>
          </w:p>
        </w:tc>
      </w:tr>
      <w:tr w:rsidR="00B400AF" w:rsidRPr="00C278C6" w14:paraId="703DE7DB"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12EC07CC" w14:textId="77777777" w:rsidR="00B400AF" w:rsidRPr="00C278C6" w:rsidRDefault="00B400AF" w:rsidP="00DB799F">
            <w:pPr>
              <w:jc w:val="left"/>
              <w:rPr>
                <w:rFonts w:cs="Arial"/>
                <w:szCs w:val="20"/>
                <w:lang w:eastAsia="sl-SI"/>
              </w:rPr>
            </w:pPr>
            <w:r w:rsidRPr="00C278C6">
              <w:rPr>
                <w:rFonts w:cs="Arial"/>
                <w:szCs w:val="20"/>
                <w:lang w:eastAsia="sl-SI"/>
              </w:rPr>
              <w:t>itison</w:t>
            </w:r>
          </w:p>
        </w:tc>
        <w:tc>
          <w:tcPr>
            <w:tcW w:w="1320" w:type="dxa"/>
            <w:tcBorders>
              <w:top w:val="nil"/>
              <w:left w:val="nil"/>
              <w:bottom w:val="single" w:sz="4" w:space="0" w:color="auto"/>
              <w:right w:val="single" w:sz="4" w:space="0" w:color="auto"/>
            </w:tcBorders>
            <w:noWrap/>
            <w:vAlign w:val="bottom"/>
            <w:hideMark/>
          </w:tcPr>
          <w:p w14:paraId="03F3D409" w14:textId="77777777" w:rsidR="00B400AF" w:rsidRPr="00C278C6" w:rsidRDefault="00B400AF" w:rsidP="00DB799F">
            <w:pPr>
              <w:jc w:val="right"/>
              <w:rPr>
                <w:rFonts w:cs="Arial"/>
                <w:szCs w:val="20"/>
                <w:lang w:eastAsia="sl-SI"/>
              </w:rPr>
            </w:pPr>
            <w:r w:rsidRPr="00C278C6">
              <w:rPr>
                <w:rFonts w:cs="Arial"/>
                <w:szCs w:val="20"/>
                <w:lang w:eastAsia="sl-SI"/>
              </w:rPr>
              <w:t>309,60</w:t>
            </w:r>
          </w:p>
        </w:tc>
        <w:tc>
          <w:tcPr>
            <w:tcW w:w="2280" w:type="dxa"/>
            <w:tcBorders>
              <w:top w:val="nil"/>
              <w:left w:val="nil"/>
              <w:bottom w:val="single" w:sz="4" w:space="0" w:color="auto"/>
              <w:right w:val="single" w:sz="4" w:space="0" w:color="auto"/>
            </w:tcBorders>
            <w:noWrap/>
            <w:vAlign w:val="bottom"/>
            <w:hideMark/>
          </w:tcPr>
          <w:p w14:paraId="3C1A1637" w14:textId="77777777" w:rsidR="00B400AF" w:rsidRPr="00C278C6" w:rsidRDefault="00B400AF" w:rsidP="00DB799F">
            <w:pPr>
              <w:jc w:val="right"/>
              <w:rPr>
                <w:rFonts w:cs="Arial"/>
                <w:szCs w:val="20"/>
                <w:lang w:eastAsia="sl-SI"/>
              </w:rPr>
            </w:pPr>
            <w:r w:rsidRPr="00C278C6">
              <w:rPr>
                <w:rFonts w:cs="Arial"/>
                <w:szCs w:val="20"/>
                <w:lang w:eastAsia="sl-SI"/>
              </w:rPr>
              <w:t>0,00</w:t>
            </w:r>
          </w:p>
        </w:tc>
        <w:tc>
          <w:tcPr>
            <w:tcW w:w="2600" w:type="dxa"/>
            <w:tcBorders>
              <w:top w:val="nil"/>
              <w:left w:val="nil"/>
              <w:bottom w:val="single" w:sz="4" w:space="0" w:color="auto"/>
              <w:right w:val="single" w:sz="4" w:space="0" w:color="auto"/>
            </w:tcBorders>
            <w:noWrap/>
            <w:vAlign w:val="bottom"/>
            <w:hideMark/>
          </w:tcPr>
          <w:p w14:paraId="4FD3179E" w14:textId="77777777" w:rsidR="00B400AF" w:rsidRPr="00C278C6" w:rsidRDefault="00B400AF" w:rsidP="00DB799F">
            <w:pPr>
              <w:jc w:val="right"/>
              <w:rPr>
                <w:rFonts w:cs="Arial"/>
                <w:szCs w:val="20"/>
                <w:lang w:eastAsia="sl-SI"/>
              </w:rPr>
            </w:pPr>
            <w:r w:rsidRPr="00C278C6">
              <w:rPr>
                <w:rFonts w:cs="Arial"/>
                <w:szCs w:val="20"/>
                <w:lang w:eastAsia="sl-SI"/>
              </w:rPr>
              <w:t>309,60</w:t>
            </w:r>
          </w:p>
        </w:tc>
      </w:tr>
    </w:tbl>
    <w:p w14:paraId="11F4A623" w14:textId="77777777" w:rsidR="00B400AF" w:rsidRDefault="00B400AF" w:rsidP="00B400AF"/>
    <w:tbl>
      <w:tblPr>
        <w:tblW w:w="8500" w:type="dxa"/>
        <w:tblCellMar>
          <w:left w:w="70" w:type="dxa"/>
          <w:right w:w="70" w:type="dxa"/>
        </w:tblCellMar>
        <w:tblLook w:val="04A0" w:firstRow="1" w:lastRow="0" w:firstColumn="1" w:lastColumn="0" w:noHBand="0" w:noVBand="1"/>
      </w:tblPr>
      <w:tblGrid>
        <w:gridCol w:w="2300"/>
        <w:gridCol w:w="1320"/>
        <w:gridCol w:w="2280"/>
        <w:gridCol w:w="2600"/>
      </w:tblGrid>
      <w:tr w:rsidR="00B400AF" w:rsidRPr="005D3422" w14:paraId="34831DAA" w14:textId="77777777" w:rsidTr="00DB799F">
        <w:trPr>
          <w:trHeight w:val="255"/>
        </w:trPr>
        <w:tc>
          <w:tcPr>
            <w:tcW w:w="3620" w:type="dxa"/>
            <w:gridSpan w:val="2"/>
            <w:tcBorders>
              <w:top w:val="nil"/>
              <w:left w:val="nil"/>
              <w:bottom w:val="nil"/>
              <w:right w:val="nil"/>
            </w:tcBorders>
            <w:shd w:val="clear" w:color="000000" w:fill="E5FFE5"/>
            <w:noWrap/>
            <w:vAlign w:val="bottom"/>
            <w:hideMark/>
          </w:tcPr>
          <w:p w14:paraId="71963DA4" w14:textId="77777777" w:rsidR="00B400AF" w:rsidRPr="005D3422" w:rsidRDefault="00B400AF" w:rsidP="00DB799F">
            <w:pPr>
              <w:jc w:val="left"/>
              <w:rPr>
                <w:rFonts w:ascii="Arial CE" w:hAnsi="Arial CE" w:cs="Arial CE"/>
                <w:b/>
                <w:bCs/>
                <w:i/>
                <w:iCs/>
                <w:szCs w:val="20"/>
                <w:lang w:eastAsia="sl-SI"/>
              </w:rPr>
            </w:pPr>
            <w:r>
              <w:rPr>
                <w:rFonts w:ascii="Arial CE" w:hAnsi="Arial CE" w:cs="Arial CE"/>
                <w:b/>
                <w:bCs/>
                <w:i/>
                <w:iCs/>
                <w:szCs w:val="20"/>
                <w:lang w:eastAsia="sl-SI"/>
              </w:rPr>
              <w:t>P</w:t>
            </w:r>
            <w:r w:rsidRPr="005D3422">
              <w:rPr>
                <w:rFonts w:ascii="Arial CE" w:hAnsi="Arial CE" w:cs="Arial CE"/>
                <w:b/>
                <w:bCs/>
                <w:i/>
                <w:iCs/>
                <w:szCs w:val="20"/>
                <w:lang w:eastAsia="sl-SI"/>
              </w:rPr>
              <w:t>ogostost opravil rednega čiščenja</w:t>
            </w:r>
          </w:p>
        </w:tc>
        <w:tc>
          <w:tcPr>
            <w:tcW w:w="2280" w:type="dxa"/>
            <w:tcBorders>
              <w:top w:val="nil"/>
              <w:left w:val="nil"/>
              <w:bottom w:val="nil"/>
              <w:right w:val="nil"/>
            </w:tcBorders>
            <w:noWrap/>
            <w:vAlign w:val="bottom"/>
            <w:hideMark/>
          </w:tcPr>
          <w:p w14:paraId="2BC7ADDF" w14:textId="77777777" w:rsidR="00B400AF" w:rsidRPr="005D3422" w:rsidRDefault="00B400AF" w:rsidP="00DB799F">
            <w:pPr>
              <w:jc w:val="left"/>
              <w:rPr>
                <w:rFonts w:ascii="Arial CE" w:hAnsi="Arial CE" w:cs="Arial CE"/>
                <w:b/>
                <w:bCs/>
                <w:i/>
                <w:iCs/>
                <w:szCs w:val="20"/>
                <w:lang w:eastAsia="sl-SI"/>
              </w:rPr>
            </w:pPr>
          </w:p>
        </w:tc>
        <w:tc>
          <w:tcPr>
            <w:tcW w:w="2600" w:type="dxa"/>
            <w:tcBorders>
              <w:top w:val="nil"/>
              <w:left w:val="nil"/>
              <w:bottom w:val="nil"/>
              <w:right w:val="nil"/>
            </w:tcBorders>
            <w:noWrap/>
            <w:vAlign w:val="bottom"/>
            <w:hideMark/>
          </w:tcPr>
          <w:p w14:paraId="26661011" w14:textId="77777777" w:rsidR="00B400AF" w:rsidRPr="005D3422" w:rsidRDefault="00B400AF" w:rsidP="00DB799F">
            <w:pPr>
              <w:jc w:val="left"/>
              <w:rPr>
                <w:rFonts w:ascii="Times New Roman" w:hAnsi="Times New Roman"/>
                <w:szCs w:val="20"/>
                <w:lang w:eastAsia="sl-SI"/>
              </w:rPr>
            </w:pPr>
          </w:p>
        </w:tc>
      </w:tr>
      <w:tr w:rsidR="00B400AF" w:rsidRPr="005D3422" w14:paraId="2764F61E" w14:textId="77777777" w:rsidTr="00DB799F">
        <w:trPr>
          <w:trHeight w:val="255"/>
        </w:trPr>
        <w:tc>
          <w:tcPr>
            <w:tcW w:w="2300" w:type="dxa"/>
            <w:tcBorders>
              <w:top w:val="nil"/>
              <w:left w:val="nil"/>
              <w:bottom w:val="single" w:sz="4" w:space="0" w:color="auto"/>
              <w:right w:val="nil"/>
            </w:tcBorders>
            <w:noWrap/>
            <w:vAlign w:val="bottom"/>
            <w:hideMark/>
          </w:tcPr>
          <w:p w14:paraId="2515D328" w14:textId="77777777" w:rsidR="00B400AF" w:rsidRPr="005D3422" w:rsidRDefault="00B400AF" w:rsidP="00DB799F">
            <w:pPr>
              <w:jc w:val="left"/>
              <w:rPr>
                <w:rFonts w:ascii="Arial CE" w:hAnsi="Arial CE" w:cs="Arial CE"/>
                <w:szCs w:val="20"/>
                <w:lang w:eastAsia="sl-SI"/>
              </w:rPr>
            </w:pPr>
            <w:r w:rsidRPr="005D3422">
              <w:rPr>
                <w:rFonts w:ascii="Arial CE" w:hAnsi="Arial CE" w:cs="Arial CE"/>
                <w:szCs w:val="20"/>
                <w:lang w:eastAsia="sl-SI"/>
              </w:rPr>
              <w:t> </w:t>
            </w:r>
          </w:p>
        </w:tc>
        <w:tc>
          <w:tcPr>
            <w:tcW w:w="1320" w:type="dxa"/>
            <w:tcBorders>
              <w:top w:val="nil"/>
              <w:left w:val="nil"/>
              <w:bottom w:val="single" w:sz="4" w:space="0" w:color="auto"/>
              <w:right w:val="nil"/>
            </w:tcBorders>
            <w:noWrap/>
            <w:vAlign w:val="bottom"/>
            <w:hideMark/>
          </w:tcPr>
          <w:p w14:paraId="51527B8C" w14:textId="77777777" w:rsidR="00B400AF" w:rsidRPr="005D3422" w:rsidRDefault="00B400AF" w:rsidP="00DB799F">
            <w:pPr>
              <w:jc w:val="left"/>
              <w:rPr>
                <w:rFonts w:ascii="Arial CE" w:hAnsi="Arial CE" w:cs="Arial CE"/>
                <w:szCs w:val="20"/>
                <w:lang w:eastAsia="sl-SI"/>
              </w:rPr>
            </w:pPr>
            <w:r w:rsidRPr="005D3422">
              <w:rPr>
                <w:rFonts w:ascii="Arial CE" w:hAnsi="Arial CE" w:cs="Arial CE"/>
                <w:szCs w:val="20"/>
                <w:lang w:eastAsia="sl-SI"/>
              </w:rPr>
              <w:t> </w:t>
            </w:r>
          </w:p>
        </w:tc>
        <w:tc>
          <w:tcPr>
            <w:tcW w:w="2280" w:type="dxa"/>
            <w:tcBorders>
              <w:top w:val="nil"/>
              <w:left w:val="nil"/>
              <w:bottom w:val="single" w:sz="4" w:space="0" w:color="auto"/>
              <w:right w:val="nil"/>
            </w:tcBorders>
            <w:noWrap/>
            <w:vAlign w:val="bottom"/>
            <w:hideMark/>
          </w:tcPr>
          <w:p w14:paraId="645A97C7" w14:textId="77777777" w:rsidR="00B400AF" w:rsidRPr="005D3422" w:rsidRDefault="00B400AF" w:rsidP="00DB799F">
            <w:pPr>
              <w:jc w:val="left"/>
              <w:rPr>
                <w:rFonts w:ascii="Arial CE" w:hAnsi="Arial CE" w:cs="Arial CE"/>
                <w:szCs w:val="20"/>
                <w:lang w:eastAsia="sl-SI"/>
              </w:rPr>
            </w:pPr>
            <w:r w:rsidRPr="005D3422">
              <w:rPr>
                <w:rFonts w:ascii="Arial CE" w:hAnsi="Arial CE" w:cs="Arial CE"/>
                <w:szCs w:val="20"/>
                <w:lang w:eastAsia="sl-SI"/>
              </w:rPr>
              <w:t> </w:t>
            </w:r>
          </w:p>
        </w:tc>
        <w:tc>
          <w:tcPr>
            <w:tcW w:w="2600" w:type="dxa"/>
            <w:tcBorders>
              <w:top w:val="nil"/>
              <w:left w:val="nil"/>
              <w:bottom w:val="single" w:sz="4" w:space="0" w:color="auto"/>
              <w:right w:val="nil"/>
            </w:tcBorders>
            <w:noWrap/>
            <w:vAlign w:val="bottom"/>
            <w:hideMark/>
          </w:tcPr>
          <w:p w14:paraId="027D990B" w14:textId="77777777" w:rsidR="00B400AF" w:rsidRPr="005D3422" w:rsidRDefault="00B400AF" w:rsidP="00DB799F">
            <w:pPr>
              <w:jc w:val="left"/>
              <w:rPr>
                <w:rFonts w:ascii="Arial CE" w:hAnsi="Arial CE" w:cs="Arial CE"/>
                <w:szCs w:val="20"/>
                <w:lang w:eastAsia="sl-SI"/>
              </w:rPr>
            </w:pPr>
            <w:r w:rsidRPr="005D3422">
              <w:rPr>
                <w:rFonts w:ascii="Arial CE" w:hAnsi="Arial CE" w:cs="Arial CE"/>
                <w:szCs w:val="20"/>
                <w:lang w:eastAsia="sl-SI"/>
              </w:rPr>
              <w:t> </w:t>
            </w:r>
          </w:p>
        </w:tc>
      </w:tr>
      <w:tr w:rsidR="00B400AF" w:rsidRPr="00165D38" w14:paraId="116E793C"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67429C70"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2-krat dnevno</w:t>
            </w:r>
          </w:p>
        </w:tc>
        <w:tc>
          <w:tcPr>
            <w:tcW w:w="1320" w:type="dxa"/>
            <w:tcBorders>
              <w:top w:val="nil"/>
              <w:left w:val="nil"/>
              <w:bottom w:val="single" w:sz="4" w:space="0" w:color="auto"/>
              <w:right w:val="single" w:sz="4" w:space="0" w:color="auto"/>
            </w:tcBorders>
            <w:noWrap/>
            <w:vAlign w:val="bottom"/>
            <w:hideMark/>
          </w:tcPr>
          <w:p w14:paraId="017866BC"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85,73</w:t>
            </w:r>
          </w:p>
        </w:tc>
        <w:tc>
          <w:tcPr>
            <w:tcW w:w="2280" w:type="dxa"/>
            <w:tcBorders>
              <w:top w:val="nil"/>
              <w:left w:val="nil"/>
              <w:bottom w:val="single" w:sz="4" w:space="0" w:color="auto"/>
              <w:right w:val="single" w:sz="4" w:space="0" w:color="auto"/>
            </w:tcBorders>
            <w:noWrap/>
            <w:vAlign w:val="bottom"/>
            <w:hideMark/>
          </w:tcPr>
          <w:p w14:paraId="0309D8F2"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85,73</w:t>
            </w:r>
          </w:p>
        </w:tc>
        <w:tc>
          <w:tcPr>
            <w:tcW w:w="2600" w:type="dxa"/>
            <w:tcBorders>
              <w:top w:val="nil"/>
              <w:left w:val="nil"/>
              <w:bottom w:val="single" w:sz="4" w:space="0" w:color="auto"/>
              <w:right w:val="single" w:sz="4" w:space="0" w:color="auto"/>
            </w:tcBorders>
            <w:noWrap/>
            <w:vAlign w:val="bottom"/>
            <w:hideMark/>
          </w:tcPr>
          <w:p w14:paraId="2BD47A8F"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0,00</w:t>
            </w:r>
          </w:p>
        </w:tc>
      </w:tr>
      <w:tr w:rsidR="00B400AF" w:rsidRPr="00165D38" w14:paraId="7F66A2EF"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562D9D3E"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dnevno</w:t>
            </w:r>
          </w:p>
        </w:tc>
        <w:tc>
          <w:tcPr>
            <w:tcW w:w="1320" w:type="dxa"/>
            <w:tcBorders>
              <w:top w:val="nil"/>
              <w:left w:val="nil"/>
              <w:bottom w:val="single" w:sz="4" w:space="0" w:color="auto"/>
              <w:right w:val="single" w:sz="4" w:space="0" w:color="auto"/>
            </w:tcBorders>
            <w:noWrap/>
            <w:vAlign w:val="bottom"/>
            <w:hideMark/>
          </w:tcPr>
          <w:p w14:paraId="2EF63CB0"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420,19</w:t>
            </w:r>
          </w:p>
        </w:tc>
        <w:tc>
          <w:tcPr>
            <w:tcW w:w="2280" w:type="dxa"/>
            <w:tcBorders>
              <w:top w:val="nil"/>
              <w:left w:val="nil"/>
              <w:bottom w:val="single" w:sz="4" w:space="0" w:color="auto"/>
              <w:right w:val="single" w:sz="4" w:space="0" w:color="auto"/>
            </w:tcBorders>
            <w:noWrap/>
            <w:vAlign w:val="bottom"/>
            <w:hideMark/>
          </w:tcPr>
          <w:p w14:paraId="3782EFF9"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325,59</w:t>
            </w:r>
          </w:p>
        </w:tc>
        <w:tc>
          <w:tcPr>
            <w:tcW w:w="2600" w:type="dxa"/>
            <w:tcBorders>
              <w:top w:val="nil"/>
              <w:left w:val="nil"/>
              <w:bottom w:val="single" w:sz="4" w:space="0" w:color="auto"/>
              <w:right w:val="single" w:sz="4" w:space="0" w:color="auto"/>
            </w:tcBorders>
            <w:noWrap/>
            <w:vAlign w:val="bottom"/>
            <w:hideMark/>
          </w:tcPr>
          <w:p w14:paraId="353CFA9A"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94,60</w:t>
            </w:r>
          </w:p>
        </w:tc>
      </w:tr>
      <w:tr w:rsidR="00B400AF" w:rsidRPr="00165D38" w14:paraId="4972CF4F"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1F85A57C"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1 x / teden</w:t>
            </w:r>
          </w:p>
        </w:tc>
        <w:tc>
          <w:tcPr>
            <w:tcW w:w="1320" w:type="dxa"/>
            <w:tcBorders>
              <w:top w:val="nil"/>
              <w:left w:val="nil"/>
              <w:bottom w:val="single" w:sz="4" w:space="0" w:color="auto"/>
              <w:right w:val="single" w:sz="4" w:space="0" w:color="auto"/>
            </w:tcBorders>
            <w:noWrap/>
            <w:vAlign w:val="bottom"/>
            <w:hideMark/>
          </w:tcPr>
          <w:p w14:paraId="652A46DC"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86,30</w:t>
            </w:r>
          </w:p>
        </w:tc>
        <w:tc>
          <w:tcPr>
            <w:tcW w:w="2280" w:type="dxa"/>
            <w:tcBorders>
              <w:top w:val="nil"/>
              <w:left w:val="nil"/>
              <w:bottom w:val="single" w:sz="4" w:space="0" w:color="auto"/>
              <w:right w:val="single" w:sz="4" w:space="0" w:color="auto"/>
            </w:tcBorders>
            <w:noWrap/>
            <w:vAlign w:val="bottom"/>
            <w:hideMark/>
          </w:tcPr>
          <w:p w14:paraId="21ED4455"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86,30</w:t>
            </w:r>
          </w:p>
        </w:tc>
        <w:tc>
          <w:tcPr>
            <w:tcW w:w="2600" w:type="dxa"/>
            <w:tcBorders>
              <w:top w:val="nil"/>
              <w:left w:val="nil"/>
              <w:bottom w:val="single" w:sz="4" w:space="0" w:color="auto"/>
              <w:right w:val="single" w:sz="4" w:space="0" w:color="auto"/>
            </w:tcBorders>
            <w:noWrap/>
            <w:vAlign w:val="bottom"/>
            <w:hideMark/>
          </w:tcPr>
          <w:p w14:paraId="266345A0"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0,00</w:t>
            </w:r>
          </w:p>
        </w:tc>
      </w:tr>
      <w:tr w:rsidR="00B400AF" w:rsidRPr="00165D38" w14:paraId="5852A995"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5487EEC7"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 xml:space="preserve">2 x / teden </w:t>
            </w:r>
          </w:p>
        </w:tc>
        <w:tc>
          <w:tcPr>
            <w:tcW w:w="1320" w:type="dxa"/>
            <w:tcBorders>
              <w:top w:val="nil"/>
              <w:left w:val="nil"/>
              <w:bottom w:val="single" w:sz="4" w:space="0" w:color="auto"/>
              <w:right w:val="single" w:sz="4" w:space="0" w:color="auto"/>
            </w:tcBorders>
            <w:noWrap/>
            <w:vAlign w:val="bottom"/>
            <w:hideMark/>
          </w:tcPr>
          <w:p w14:paraId="7DE02367"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1.803,60</w:t>
            </w:r>
          </w:p>
        </w:tc>
        <w:tc>
          <w:tcPr>
            <w:tcW w:w="2280" w:type="dxa"/>
            <w:tcBorders>
              <w:top w:val="nil"/>
              <w:left w:val="nil"/>
              <w:bottom w:val="single" w:sz="4" w:space="0" w:color="auto"/>
              <w:right w:val="single" w:sz="4" w:space="0" w:color="auto"/>
            </w:tcBorders>
            <w:noWrap/>
            <w:vAlign w:val="bottom"/>
            <w:hideMark/>
          </w:tcPr>
          <w:p w14:paraId="1ABB21D4"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1.461,00</w:t>
            </w:r>
          </w:p>
        </w:tc>
        <w:tc>
          <w:tcPr>
            <w:tcW w:w="2600" w:type="dxa"/>
            <w:tcBorders>
              <w:top w:val="nil"/>
              <w:left w:val="nil"/>
              <w:bottom w:val="single" w:sz="4" w:space="0" w:color="auto"/>
              <w:right w:val="single" w:sz="4" w:space="0" w:color="auto"/>
            </w:tcBorders>
            <w:noWrap/>
            <w:vAlign w:val="bottom"/>
            <w:hideMark/>
          </w:tcPr>
          <w:p w14:paraId="180D7BCA"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342,60</w:t>
            </w:r>
          </w:p>
        </w:tc>
      </w:tr>
      <w:tr w:rsidR="00B400AF" w:rsidRPr="00165D38" w14:paraId="49DEEE86"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7640919E"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3 x / teden</w:t>
            </w:r>
          </w:p>
        </w:tc>
        <w:tc>
          <w:tcPr>
            <w:tcW w:w="1320" w:type="dxa"/>
            <w:tcBorders>
              <w:top w:val="nil"/>
              <w:left w:val="nil"/>
              <w:bottom w:val="single" w:sz="4" w:space="0" w:color="auto"/>
              <w:right w:val="single" w:sz="4" w:space="0" w:color="auto"/>
            </w:tcBorders>
            <w:noWrap/>
            <w:vAlign w:val="bottom"/>
            <w:hideMark/>
          </w:tcPr>
          <w:p w14:paraId="261F4818"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1.949,36</w:t>
            </w:r>
          </w:p>
        </w:tc>
        <w:tc>
          <w:tcPr>
            <w:tcW w:w="2280" w:type="dxa"/>
            <w:tcBorders>
              <w:top w:val="nil"/>
              <w:left w:val="nil"/>
              <w:bottom w:val="single" w:sz="4" w:space="0" w:color="auto"/>
              <w:right w:val="single" w:sz="4" w:space="0" w:color="auto"/>
            </w:tcBorders>
            <w:noWrap/>
            <w:vAlign w:val="bottom"/>
            <w:hideMark/>
          </w:tcPr>
          <w:p w14:paraId="191D9790"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1.608,46</w:t>
            </w:r>
          </w:p>
        </w:tc>
        <w:tc>
          <w:tcPr>
            <w:tcW w:w="2600" w:type="dxa"/>
            <w:tcBorders>
              <w:top w:val="nil"/>
              <w:left w:val="nil"/>
              <w:bottom w:val="single" w:sz="4" w:space="0" w:color="auto"/>
              <w:right w:val="single" w:sz="4" w:space="0" w:color="auto"/>
            </w:tcBorders>
            <w:noWrap/>
            <w:vAlign w:val="bottom"/>
            <w:hideMark/>
          </w:tcPr>
          <w:p w14:paraId="1F4C36CC"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340,90</w:t>
            </w:r>
          </w:p>
        </w:tc>
      </w:tr>
      <w:tr w:rsidR="00B400AF" w:rsidRPr="00165D38" w14:paraId="001D0E38"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08717049" w14:textId="77777777" w:rsidR="00B400AF" w:rsidRPr="00926B99" w:rsidRDefault="00B400AF" w:rsidP="00DB799F">
            <w:pPr>
              <w:jc w:val="left"/>
              <w:rPr>
                <w:rFonts w:ascii="Arial CE" w:hAnsi="Arial CE" w:cs="Arial CE"/>
                <w:szCs w:val="20"/>
                <w:lang w:eastAsia="sl-SI"/>
              </w:rPr>
            </w:pPr>
            <w:r w:rsidRPr="00926B99">
              <w:rPr>
                <w:rFonts w:ascii="Arial CE" w:hAnsi="Arial CE" w:cs="Arial CE"/>
                <w:szCs w:val="20"/>
                <w:lang w:eastAsia="sl-SI"/>
              </w:rPr>
              <w:t>1 x / mesec</w:t>
            </w:r>
          </w:p>
        </w:tc>
        <w:tc>
          <w:tcPr>
            <w:tcW w:w="1320" w:type="dxa"/>
            <w:tcBorders>
              <w:top w:val="nil"/>
              <w:left w:val="nil"/>
              <w:bottom w:val="single" w:sz="4" w:space="0" w:color="auto"/>
              <w:right w:val="single" w:sz="4" w:space="0" w:color="auto"/>
            </w:tcBorders>
            <w:noWrap/>
            <w:vAlign w:val="bottom"/>
            <w:hideMark/>
          </w:tcPr>
          <w:p w14:paraId="02ED5FB0"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154,82</w:t>
            </w:r>
          </w:p>
        </w:tc>
        <w:tc>
          <w:tcPr>
            <w:tcW w:w="2280" w:type="dxa"/>
            <w:tcBorders>
              <w:top w:val="nil"/>
              <w:left w:val="nil"/>
              <w:bottom w:val="single" w:sz="4" w:space="0" w:color="auto"/>
              <w:right w:val="single" w:sz="4" w:space="0" w:color="auto"/>
            </w:tcBorders>
            <w:noWrap/>
            <w:vAlign w:val="bottom"/>
            <w:hideMark/>
          </w:tcPr>
          <w:p w14:paraId="677C9B22"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98,82</w:t>
            </w:r>
          </w:p>
        </w:tc>
        <w:tc>
          <w:tcPr>
            <w:tcW w:w="2600" w:type="dxa"/>
            <w:tcBorders>
              <w:top w:val="nil"/>
              <w:left w:val="nil"/>
              <w:bottom w:val="single" w:sz="4" w:space="0" w:color="auto"/>
              <w:right w:val="single" w:sz="4" w:space="0" w:color="auto"/>
            </w:tcBorders>
            <w:noWrap/>
            <w:vAlign w:val="bottom"/>
            <w:hideMark/>
          </w:tcPr>
          <w:p w14:paraId="32584A09" w14:textId="77777777" w:rsidR="00B400AF" w:rsidRPr="00165D38" w:rsidRDefault="00B400AF" w:rsidP="00DB799F">
            <w:pPr>
              <w:jc w:val="right"/>
              <w:rPr>
                <w:rFonts w:ascii="Arial CE" w:hAnsi="Arial CE" w:cs="Arial CE"/>
                <w:szCs w:val="20"/>
                <w:lang w:eastAsia="sl-SI"/>
              </w:rPr>
            </w:pPr>
            <w:r w:rsidRPr="00165D38">
              <w:rPr>
                <w:rFonts w:ascii="Arial CE" w:hAnsi="Arial CE" w:cs="Arial CE"/>
                <w:szCs w:val="20"/>
                <w:lang w:eastAsia="sl-SI"/>
              </w:rPr>
              <w:t>56,00</w:t>
            </w:r>
          </w:p>
        </w:tc>
      </w:tr>
      <w:tr w:rsidR="00B400AF" w:rsidRPr="005D3422" w14:paraId="6726D96E" w14:textId="77777777" w:rsidTr="00DB799F">
        <w:trPr>
          <w:trHeight w:val="255"/>
        </w:trPr>
        <w:tc>
          <w:tcPr>
            <w:tcW w:w="2300" w:type="dxa"/>
            <w:tcBorders>
              <w:top w:val="nil"/>
              <w:left w:val="single" w:sz="4" w:space="0" w:color="auto"/>
              <w:bottom w:val="single" w:sz="4" w:space="0" w:color="auto"/>
              <w:right w:val="single" w:sz="4" w:space="0" w:color="auto"/>
            </w:tcBorders>
            <w:noWrap/>
            <w:vAlign w:val="bottom"/>
            <w:hideMark/>
          </w:tcPr>
          <w:p w14:paraId="75B730BD" w14:textId="77777777" w:rsidR="00B400AF" w:rsidRPr="00165D38" w:rsidRDefault="00B400AF" w:rsidP="00DB799F">
            <w:pPr>
              <w:jc w:val="left"/>
              <w:rPr>
                <w:rFonts w:ascii="Arial CE" w:hAnsi="Arial CE" w:cs="Arial CE"/>
                <w:szCs w:val="20"/>
                <w:lang w:eastAsia="sl-SI"/>
              </w:rPr>
            </w:pPr>
            <w:r w:rsidRPr="00165D38">
              <w:rPr>
                <w:rFonts w:ascii="Arial CE" w:hAnsi="Arial CE" w:cs="Arial CE"/>
                <w:szCs w:val="20"/>
                <w:lang w:eastAsia="sl-SI"/>
              </w:rPr>
              <w:t> </w:t>
            </w:r>
          </w:p>
        </w:tc>
        <w:tc>
          <w:tcPr>
            <w:tcW w:w="1320" w:type="dxa"/>
            <w:tcBorders>
              <w:top w:val="nil"/>
              <w:left w:val="nil"/>
              <w:bottom w:val="single" w:sz="4" w:space="0" w:color="auto"/>
              <w:right w:val="single" w:sz="4" w:space="0" w:color="auto"/>
            </w:tcBorders>
            <w:noWrap/>
            <w:vAlign w:val="bottom"/>
            <w:hideMark/>
          </w:tcPr>
          <w:p w14:paraId="0FD5BDEC" w14:textId="77777777" w:rsidR="00B400AF" w:rsidRPr="00165D38" w:rsidRDefault="00B400AF" w:rsidP="00DB799F">
            <w:pPr>
              <w:jc w:val="right"/>
              <w:rPr>
                <w:rFonts w:ascii="Arial CE" w:hAnsi="Arial CE" w:cs="Arial CE"/>
                <w:b/>
                <w:bCs/>
                <w:i/>
                <w:iCs/>
                <w:szCs w:val="20"/>
                <w:lang w:eastAsia="sl-SI"/>
              </w:rPr>
            </w:pPr>
            <w:r w:rsidRPr="00165D38">
              <w:rPr>
                <w:rFonts w:ascii="Arial CE" w:hAnsi="Arial CE" w:cs="Arial CE"/>
                <w:b/>
                <w:bCs/>
                <w:i/>
                <w:iCs/>
                <w:szCs w:val="20"/>
                <w:lang w:eastAsia="sl-SI"/>
              </w:rPr>
              <w:t>4.500,00</w:t>
            </w:r>
          </w:p>
        </w:tc>
        <w:tc>
          <w:tcPr>
            <w:tcW w:w="2280" w:type="dxa"/>
            <w:tcBorders>
              <w:top w:val="nil"/>
              <w:left w:val="nil"/>
              <w:bottom w:val="single" w:sz="4" w:space="0" w:color="auto"/>
              <w:right w:val="single" w:sz="4" w:space="0" w:color="auto"/>
            </w:tcBorders>
            <w:noWrap/>
            <w:vAlign w:val="bottom"/>
            <w:hideMark/>
          </w:tcPr>
          <w:p w14:paraId="15E3C0F5" w14:textId="77777777" w:rsidR="00B400AF" w:rsidRPr="00165D38" w:rsidRDefault="00B400AF" w:rsidP="00DB799F">
            <w:pPr>
              <w:jc w:val="right"/>
              <w:rPr>
                <w:rFonts w:ascii="Arial CE" w:hAnsi="Arial CE" w:cs="Arial CE"/>
                <w:b/>
                <w:bCs/>
                <w:i/>
                <w:iCs/>
                <w:szCs w:val="20"/>
                <w:lang w:eastAsia="sl-SI"/>
              </w:rPr>
            </w:pPr>
            <w:r w:rsidRPr="00165D38">
              <w:rPr>
                <w:rFonts w:ascii="Arial CE" w:hAnsi="Arial CE" w:cs="Arial CE"/>
                <w:b/>
                <w:bCs/>
                <w:i/>
                <w:iCs/>
                <w:szCs w:val="20"/>
                <w:lang w:eastAsia="sl-SI"/>
              </w:rPr>
              <w:t>3.665,90</w:t>
            </w:r>
          </w:p>
        </w:tc>
        <w:tc>
          <w:tcPr>
            <w:tcW w:w="2600" w:type="dxa"/>
            <w:tcBorders>
              <w:top w:val="nil"/>
              <w:left w:val="nil"/>
              <w:bottom w:val="single" w:sz="4" w:space="0" w:color="auto"/>
              <w:right w:val="single" w:sz="4" w:space="0" w:color="auto"/>
            </w:tcBorders>
            <w:noWrap/>
            <w:vAlign w:val="bottom"/>
            <w:hideMark/>
          </w:tcPr>
          <w:p w14:paraId="5D6E2FA6" w14:textId="77777777" w:rsidR="00B400AF" w:rsidRPr="00165D38" w:rsidRDefault="00B400AF" w:rsidP="00DB799F">
            <w:pPr>
              <w:jc w:val="right"/>
              <w:rPr>
                <w:rFonts w:ascii="Arial CE" w:hAnsi="Arial CE" w:cs="Arial CE"/>
                <w:b/>
                <w:bCs/>
                <w:i/>
                <w:iCs/>
                <w:szCs w:val="20"/>
                <w:lang w:eastAsia="sl-SI"/>
              </w:rPr>
            </w:pPr>
            <w:r w:rsidRPr="00165D38">
              <w:rPr>
                <w:rFonts w:ascii="Arial CE" w:hAnsi="Arial CE" w:cs="Arial CE"/>
                <w:b/>
                <w:bCs/>
                <w:i/>
                <w:iCs/>
                <w:szCs w:val="20"/>
                <w:lang w:eastAsia="sl-SI"/>
              </w:rPr>
              <w:t>834,10</w:t>
            </w:r>
          </w:p>
        </w:tc>
      </w:tr>
    </w:tbl>
    <w:p w14:paraId="587040E7" w14:textId="77777777" w:rsidR="00B400AF" w:rsidRDefault="00B400AF" w:rsidP="00B400AF">
      <w:pPr>
        <w:spacing w:line="276" w:lineRule="auto"/>
        <w:rPr>
          <w:rFonts w:cs="Arial"/>
        </w:rPr>
      </w:pPr>
    </w:p>
    <w:p w14:paraId="6576C5FE" w14:textId="77777777" w:rsidR="00B400AF" w:rsidRPr="00165D38" w:rsidRDefault="00B400AF" w:rsidP="00B400AF">
      <w:pPr>
        <w:spacing w:line="276" w:lineRule="auto"/>
        <w:rPr>
          <w:rFonts w:cs="Arial"/>
          <w:bCs/>
        </w:rPr>
      </w:pPr>
    </w:p>
    <w:p w14:paraId="18968694" w14:textId="552CD03D" w:rsidR="00B400AF" w:rsidRPr="00A258B7" w:rsidRDefault="00B400AF" w:rsidP="00A258B7">
      <w:r w:rsidRPr="00A258B7">
        <w:t>3.2.1.</w:t>
      </w:r>
      <w:r w:rsidR="00A258B7">
        <w:t>1</w:t>
      </w:r>
      <w:r w:rsidRPr="00A258B7">
        <w:t xml:space="preserve">   Čiščenje stekla in žaluzij na dosegu roke</w:t>
      </w:r>
    </w:p>
    <w:p w14:paraId="61B5A56B" w14:textId="77777777" w:rsidR="00B400AF" w:rsidRPr="006A6B95" w:rsidRDefault="00B400AF" w:rsidP="00B400AF">
      <w:pPr>
        <w:spacing w:line="276" w:lineRule="auto"/>
      </w:pPr>
    </w:p>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31"/>
        <w:gridCol w:w="921"/>
        <w:gridCol w:w="850"/>
        <w:gridCol w:w="775"/>
      </w:tblGrid>
      <w:tr w:rsidR="00B400AF" w:rsidRPr="00165D38" w14:paraId="780475B5" w14:textId="77777777" w:rsidTr="00DB799F">
        <w:trPr>
          <w:trHeight w:val="255"/>
        </w:trPr>
        <w:tc>
          <w:tcPr>
            <w:tcW w:w="2982" w:type="dxa"/>
            <w:tcBorders>
              <w:top w:val="single" w:sz="4" w:space="0" w:color="auto"/>
              <w:left w:val="single" w:sz="4" w:space="0" w:color="auto"/>
              <w:bottom w:val="nil"/>
              <w:right w:val="single" w:sz="4" w:space="0" w:color="auto"/>
            </w:tcBorders>
            <w:noWrap/>
            <w:vAlign w:val="bottom"/>
          </w:tcPr>
          <w:p w14:paraId="1097E8EB" w14:textId="77777777" w:rsidR="00B400AF" w:rsidRPr="00165D38" w:rsidRDefault="00B400AF" w:rsidP="00DB799F">
            <w:pPr>
              <w:jc w:val="left"/>
              <w:rPr>
                <w:rFonts w:cs="Arial"/>
                <w:b/>
                <w:bCs/>
                <w:sz w:val="18"/>
                <w:szCs w:val="18"/>
                <w:lang w:eastAsia="sl-SI"/>
              </w:rPr>
            </w:pPr>
            <w:r w:rsidRPr="00165D38">
              <w:rPr>
                <w:rFonts w:cs="Arial"/>
                <w:b/>
                <w:bCs/>
                <w:sz w:val="18"/>
                <w:szCs w:val="18"/>
                <w:lang w:eastAsia="sl-SI"/>
              </w:rPr>
              <w:t> </w:t>
            </w:r>
          </w:p>
        </w:tc>
        <w:tc>
          <w:tcPr>
            <w:tcW w:w="851" w:type="dxa"/>
            <w:tcBorders>
              <w:top w:val="single" w:sz="4" w:space="0" w:color="auto"/>
              <w:left w:val="nil"/>
              <w:bottom w:val="nil"/>
              <w:right w:val="single" w:sz="4" w:space="0" w:color="auto"/>
            </w:tcBorders>
            <w:noWrap/>
            <w:vAlign w:val="bottom"/>
          </w:tcPr>
          <w:p w14:paraId="2ECF3A31" w14:textId="77777777" w:rsidR="00B400AF" w:rsidRPr="00165D38" w:rsidRDefault="00B400AF" w:rsidP="00DB799F">
            <w:pPr>
              <w:jc w:val="left"/>
              <w:rPr>
                <w:rFonts w:cs="Arial"/>
                <w:b/>
                <w:bCs/>
                <w:sz w:val="18"/>
                <w:szCs w:val="18"/>
                <w:lang w:eastAsia="sl-SI"/>
              </w:rPr>
            </w:pPr>
            <w:r w:rsidRPr="00165D38">
              <w:rPr>
                <w:rFonts w:cs="Arial"/>
                <w:b/>
                <w:bCs/>
                <w:sz w:val="18"/>
                <w:szCs w:val="18"/>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noWrap/>
            <w:vAlign w:val="bottom"/>
          </w:tcPr>
          <w:p w14:paraId="5EF833D4"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noWrap/>
            <w:vAlign w:val="bottom"/>
          </w:tcPr>
          <w:p w14:paraId="72E93789"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Pogostost čiščenja</w:t>
            </w:r>
          </w:p>
        </w:tc>
      </w:tr>
      <w:tr w:rsidR="00B400AF" w:rsidRPr="00165D38" w14:paraId="735A38A0" w14:textId="77777777" w:rsidTr="00DB799F">
        <w:trPr>
          <w:trHeight w:val="255"/>
        </w:trPr>
        <w:tc>
          <w:tcPr>
            <w:tcW w:w="2982" w:type="dxa"/>
            <w:tcBorders>
              <w:top w:val="nil"/>
              <w:left w:val="single" w:sz="4" w:space="0" w:color="auto"/>
              <w:bottom w:val="nil"/>
              <w:right w:val="single" w:sz="4" w:space="0" w:color="auto"/>
            </w:tcBorders>
            <w:noWrap/>
            <w:vAlign w:val="bottom"/>
          </w:tcPr>
          <w:p w14:paraId="5E24932B" w14:textId="77777777" w:rsidR="00B400AF" w:rsidRPr="00165D38" w:rsidRDefault="00B400AF" w:rsidP="00DB799F">
            <w:pPr>
              <w:jc w:val="left"/>
              <w:rPr>
                <w:rFonts w:cs="Arial"/>
                <w:b/>
                <w:bCs/>
                <w:sz w:val="18"/>
                <w:szCs w:val="18"/>
                <w:lang w:eastAsia="sl-SI"/>
              </w:rPr>
            </w:pPr>
            <w:r w:rsidRPr="00165D38">
              <w:rPr>
                <w:rFonts w:cs="Arial"/>
                <w:b/>
                <w:bCs/>
                <w:sz w:val="18"/>
                <w:szCs w:val="18"/>
                <w:lang w:eastAsia="sl-SI"/>
              </w:rPr>
              <w:t> </w:t>
            </w:r>
          </w:p>
        </w:tc>
        <w:tc>
          <w:tcPr>
            <w:tcW w:w="851" w:type="dxa"/>
            <w:tcBorders>
              <w:top w:val="nil"/>
              <w:left w:val="nil"/>
              <w:bottom w:val="nil"/>
              <w:right w:val="single" w:sz="4" w:space="0" w:color="auto"/>
            </w:tcBorders>
            <w:noWrap/>
            <w:vAlign w:val="bottom"/>
          </w:tcPr>
          <w:p w14:paraId="3C2EC08C" w14:textId="77777777" w:rsidR="00B400AF" w:rsidRPr="00165D38" w:rsidRDefault="00B400AF" w:rsidP="00DB799F">
            <w:pPr>
              <w:jc w:val="left"/>
              <w:rPr>
                <w:rFonts w:cs="Arial"/>
                <w:b/>
                <w:bCs/>
                <w:sz w:val="18"/>
                <w:szCs w:val="18"/>
                <w:lang w:eastAsia="sl-SI"/>
              </w:rPr>
            </w:pPr>
            <w:r w:rsidRPr="00165D38">
              <w:rPr>
                <w:rFonts w:cs="Arial"/>
                <w:b/>
                <w:bCs/>
                <w:sz w:val="18"/>
                <w:szCs w:val="18"/>
                <w:lang w:eastAsia="sl-SI"/>
              </w:rPr>
              <w:t> </w:t>
            </w:r>
          </w:p>
        </w:tc>
        <w:tc>
          <w:tcPr>
            <w:tcW w:w="850" w:type="dxa"/>
            <w:tcBorders>
              <w:top w:val="nil"/>
              <w:left w:val="nil"/>
              <w:bottom w:val="nil"/>
              <w:right w:val="single" w:sz="4" w:space="0" w:color="auto"/>
            </w:tcBorders>
            <w:noWrap/>
            <w:vAlign w:val="bottom"/>
          </w:tcPr>
          <w:p w14:paraId="689D9239"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 </w:t>
            </w:r>
          </w:p>
        </w:tc>
        <w:tc>
          <w:tcPr>
            <w:tcW w:w="917" w:type="dxa"/>
            <w:tcBorders>
              <w:top w:val="nil"/>
              <w:left w:val="nil"/>
              <w:bottom w:val="nil"/>
              <w:right w:val="single" w:sz="4" w:space="0" w:color="auto"/>
            </w:tcBorders>
            <w:noWrap/>
            <w:vAlign w:val="bottom"/>
          </w:tcPr>
          <w:p w14:paraId="7FFF8CF7"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 </w:t>
            </w:r>
          </w:p>
        </w:tc>
        <w:tc>
          <w:tcPr>
            <w:tcW w:w="925" w:type="dxa"/>
            <w:tcBorders>
              <w:top w:val="nil"/>
              <w:left w:val="nil"/>
              <w:bottom w:val="nil"/>
              <w:right w:val="single" w:sz="4" w:space="0" w:color="auto"/>
            </w:tcBorders>
            <w:noWrap/>
            <w:vAlign w:val="bottom"/>
          </w:tcPr>
          <w:p w14:paraId="09CFCE07"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1-krat</w:t>
            </w:r>
          </w:p>
        </w:tc>
        <w:tc>
          <w:tcPr>
            <w:tcW w:w="851" w:type="dxa"/>
            <w:tcBorders>
              <w:top w:val="nil"/>
              <w:left w:val="nil"/>
              <w:bottom w:val="nil"/>
              <w:right w:val="single" w:sz="4" w:space="0" w:color="auto"/>
            </w:tcBorders>
            <w:noWrap/>
            <w:vAlign w:val="bottom"/>
          </w:tcPr>
          <w:p w14:paraId="041FA469"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 xml:space="preserve">2-krat </w:t>
            </w:r>
          </w:p>
        </w:tc>
        <w:tc>
          <w:tcPr>
            <w:tcW w:w="850" w:type="dxa"/>
            <w:tcBorders>
              <w:top w:val="nil"/>
              <w:left w:val="nil"/>
              <w:bottom w:val="nil"/>
              <w:right w:val="single" w:sz="4" w:space="0" w:color="auto"/>
            </w:tcBorders>
            <w:noWrap/>
            <w:vAlign w:val="bottom"/>
          </w:tcPr>
          <w:p w14:paraId="4CF2F6A8"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 xml:space="preserve">3-krat </w:t>
            </w:r>
          </w:p>
        </w:tc>
        <w:tc>
          <w:tcPr>
            <w:tcW w:w="851" w:type="dxa"/>
            <w:tcBorders>
              <w:top w:val="nil"/>
              <w:left w:val="nil"/>
              <w:bottom w:val="nil"/>
              <w:right w:val="single" w:sz="4" w:space="0" w:color="auto"/>
            </w:tcBorders>
          </w:tcPr>
          <w:p w14:paraId="1FED72CF"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4-krat</w:t>
            </w:r>
          </w:p>
        </w:tc>
      </w:tr>
      <w:tr w:rsidR="00B400AF" w:rsidRPr="00165D38" w14:paraId="6974D6F0"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673B52A0" w14:textId="77777777" w:rsidR="00B400AF" w:rsidRPr="00165D38" w:rsidRDefault="00B400AF" w:rsidP="00DB799F">
            <w:pPr>
              <w:jc w:val="right"/>
              <w:rPr>
                <w:rFonts w:cs="Arial"/>
                <w:b/>
                <w:bCs/>
                <w:sz w:val="18"/>
                <w:szCs w:val="18"/>
                <w:lang w:eastAsia="sl-SI"/>
              </w:rPr>
            </w:pPr>
            <w:r w:rsidRPr="00165D38">
              <w:rPr>
                <w:rFonts w:cs="Arial"/>
                <w:b/>
                <w:bCs/>
                <w:sz w:val="18"/>
                <w:szCs w:val="18"/>
                <w:lang w:eastAsia="sl-SI"/>
              </w:rPr>
              <w:t>v m2</w:t>
            </w:r>
          </w:p>
        </w:tc>
        <w:tc>
          <w:tcPr>
            <w:tcW w:w="851" w:type="dxa"/>
            <w:tcBorders>
              <w:top w:val="nil"/>
              <w:left w:val="nil"/>
              <w:bottom w:val="single" w:sz="4" w:space="0" w:color="auto"/>
              <w:right w:val="single" w:sz="4" w:space="0" w:color="auto"/>
            </w:tcBorders>
            <w:noWrap/>
            <w:vAlign w:val="bottom"/>
          </w:tcPr>
          <w:p w14:paraId="69DDB1BE"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skupaj</w:t>
            </w:r>
          </w:p>
        </w:tc>
        <w:tc>
          <w:tcPr>
            <w:tcW w:w="850" w:type="dxa"/>
            <w:tcBorders>
              <w:top w:val="nil"/>
              <w:left w:val="nil"/>
              <w:bottom w:val="single" w:sz="4" w:space="0" w:color="auto"/>
              <w:right w:val="single" w:sz="4" w:space="0" w:color="auto"/>
            </w:tcBorders>
            <w:noWrap/>
            <w:vAlign w:val="bottom"/>
          </w:tcPr>
          <w:p w14:paraId="78F8BC42"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steklo</w:t>
            </w:r>
          </w:p>
        </w:tc>
        <w:tc>
          <w:tcPr>
            <w:tcW w:w="917" w:type="dxa"/>
            <w:tcBorders>
              <w:top w:val="nil"/>
              <w:left w:val="nil"/>
              <w:bottom w:val="single" w:sz="4" w:space="0" w:color="auto"/>
              <w:right w:val="single" w:sz="4" w:space="0" w:color="auto"/>
            </w:tcBorders>
            <w:noWrap/>
            <w:vAlign w:val="bottom"/>
          </w:tcPr>
          <w:p w14:paraId="795B21F0"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žaluzije</w:t>
            </w:r>
          </w:p>
        </w:tc>
        <w:tc>
          <w:tcPr>
            <w:tcW w:w="925" w:type="dxa"/>
            <w:tcBorders>
              <w:top w:val="nil"/>
              <w:left w:val="nil"/>
              <w:bottom w:val="single" w:sz="4" w:space="0" w:color="auto"/>
              <w:right w:val="single" w:sz="4" w:space="0" w:color="auto"/>
            </w:tcBorders>
            <w:noWrap/>
            <w:vAlign w:val="bottom"/>
          </w:tcPr>
          <w:p w14:paraId="3831FF08"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tedensko</w:t>
            </w:r>
          </w:p>
        </w:tc>
        <w:tc>
          <w:tcPr>
            <w:tcW w:w="851" w:type="dxa"/>
            <w:tcBorders>
              <w:top w:val="nil"/>
              <w:left w:val="nil"/>
              <w:bottom w:val="single" w:sz="4" w:space="0" w:color="auto"/>
              <w:right w:val="single" w:sz="4" w:space="0" w:color="auto"/>
            </w:tcBorders>
            <w:noWrap/>
            <w:vAlign w:val="bottom"/>
          </w:tcPr>
          <w:p w14:paraId="71119FB5"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mesečno</w:t>
            </w:r>
          </w:p>
        </w:tc>
        <w:tc>
          <w:tcPr>
            <w:tcW w:w="850" w:type="dxa"/>
            <w:tcBorders>
              <w:top w:val="nil"/>
              <w:left w:val="nil"/>
              <w:bottom w:val="single" w:sz="4" w:space="0" w:color="auto"/>
              <w:right w:val="single" w:sz="4" w:space="0" w:color="auto"/>
            </w:tcBorders>
            <w:noWrap/>
            <w:vAlign w:val="bottom"/>
          </w:tcPr>
          <w:p w14:paraId="4C28DFBC"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letno</w:t>
            </w:r>
          </w:p>
        </w:tc>
        <w:tc>
          <w:tcPr>
            <w:tcW w:w="851" w:type="dxa"/>
            <w:tcBorders>
              <w:top w:val="nil"/>
              <w:left w:val="nil"/>
              <w:bottom w:val="single" w:sz="4" w:space="0" w:color="auto"/>
              <w:right w:val="single" w:sz="4" w:space="0" w:color="auto"/>
            </w:tcBorders>
            <w:vAlign w:val="bottom"/>
          </w:tcPr>
          <w:p w14:paraId="571C083C" w14:textId="77777777" w:rsidR="00B400AF" w:rsidRPr="00165D38" w:rsidRDefault="00B400AF" w:rsidP="00DB799F">
            <w:pPr>
              <w:jc w:val="center"/>
              <w:rPr>
                <w:rFonts w:cs="Arial"/>
                <w:b/>
                <w:bCs/>
                <w:sz w:val="18"/>
                <w:szCs w:val="18"/>
                <w:lang w:eastAsia="sl-SI"/>
              </w:rPr>
            </w:pPr>
            <w:r w:rsidRPr="00165D38">
              <w:rPr>
                <w:rFonts w:cs="Arial"/>
                <w:b/>
                <w:bCs/>
                <w:sz w:val="18"/>
                <w:szCs w:val="18"/>
                <w:lang w:eastAsia="sl-SI"/>
              </w:rPr>
              <w:t xml:space="preserve">letno </w:t>
            </w:r>
          </w:p>
        </w:tc>
      </w:tr>
      <w:tr w:rsidR="00B400AF" w:rsidRPr="000E0814" w14:paraId="17955A07" w14:textId="77777777" w:rsidTr="00DB799F">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426699AB" w14:textId="77777777" w:rsidR="00B400AF" w:rsidRPr="000E0814" w:rsidRDefault="00B400AF" w:rsidP="00DB799F">
            <w:pPr>
              <w:jc w:val="left"/>
              <w:rPr>
                <w:rFonts w:cs="Arial"/>
                <w:b/>
                <w:bCs/>
                <w:sz w:val="18"/>
                <w:szCs w:val="18"/>
                <w:lang w:eastAsia="sl-SI"/>
              </w:rPr>
            </w:pPr>
            <w:r w:rsidRPr="000E0814">
              <w:rPr>
                <w:rFonts w:cs="Arial"/>
                <w:b/>
                <w:bCs/>
                <w:sz w:val="18"/>
                <w:szCs w:val="18"/>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7521FED9"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403,78</w:t>
            </w:r>
          </w:p>
        </w:tc>
        <w:tc>
          <w:tcPr>
            <w:tcW w:w="850" w:type="dxa"/>
            <w:tcBorders>
              <w:top w:val="nil"/>
              <w:left w:val="nil"/>
              <w:bottom w:val="single" w:sz="4" w:space="0" w:color="auto"/>
              <w:right w:val="single" w:sz="4" w:space="0" w:color="auto"/>
            </w:tcBorders>
            <w:shd w:val="clear" w:color="auto" w:fill="C0C0C0"/>
            <w:noWrap/>
            <w:vAlign w:val="bottom"/>
          </w:tcPr>
          <w:p w14:paraId="343AC0D8"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343,68</w:t>
            </w:r>
          </w:p>
        </w:tc>
        <w:tc>
          <w:tcPr>
            <w:tcW w:w="917" w:type="dxa"/>
            <w:tcBorders>
              <w:top w:val="nil"/>
              <w:left w:val="nil"/>
              <w:bottom w:val="single" w:sz="4" w:space="0" w:color="auto"/>
              <w:right w:val="single" w:sz="4" w:space="0" w:color="auto"/>
            </w:tcBorders>
            <w:shd w:val="clear" w:color="auto" w:fill="C0C0C0"/>
            <w:noWrap/>
            <w:vAlign w:val="bottom"/>
          </w:tcPr>
          <w:p w14:paraId="4D04FB9B"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53353AAE"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37,62</w:t>
            </w:r>
          </w:p>
        </w:tc>
        <w:tc>
          <w:tcPr>
            <w:tcW w:w="851" w:type="dxa"/>
            <w:tcBorders>
              <w:top w:val="nil"/>
              <w:left w:val="nil"/>
              <w:bottom w:val="single" w:sz="4" w:space="0" w:color="auto"/>
              <w:right w:val="single" w:sz="4" w:space="0" w:color="auto"/>
            </w:tcBorders>
            <w:shd w:val="clear" w:color="auto" w:fill="C0C0C0"/>
            <w:noWrap/>
            <w:vAlign w:val="bottom"/>
          </w:tcPr>
          <w:p w14:paraId="3C190917"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68,30</w:t>
            </w:r>
          </w:p>
        </w:tc>
        <w:tc>
          <w:tcPr>
            <w:tcW w:w="850" w:type="dxa"/>
            <w:tcBorders>
              <w:top w:val="nil"/>
              <w:left w:val="nil"/>
              <w:bottom w:val="single" w:sz="4" w:space="0" w:color="auto"/>
              <w:right w:val="single" w:sz="4" w:space="0" w:color="auto"/>
            </w:tcBorders>
            <w:shd w:val="clear" w:color="auto" w:fill="C0C0C0"/>
            <w:noWrap/>
            <w:vAlign w:val="bottom"/>
          </w:tcPr>
          <w:p w14:paraId="277E9611"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260,27</w:t>
            </w:r>
          </w:p>
        </w:tc>
        <w:tc>
          <w:tcPr>
            <w:tcW w:w="851" w:type="dxa"/>
            <w:tcBorders>
              <w:top w:val="nil"/>
              <w:left w:val="nil"/>
              <w:bottom w:val="single" w:sz="4" w:space="0" w:color="auto"/>
              <w:right w:val="single" w:sz="4" w:space="0" w:color="auto"/>
            </w:tcBorders>
            <w:shd w:val="clear" w:color="auto" w:fill="C0C0C0"/>
            <w:vAlign w:val="bottom"/>
          </w:tcPr>
          <w:p w14:paraId="3E4FD46E" w14:textId="77777777" w:rsidR="00B400AF" w:rsidRPr="000E0814" w:rsidRDefault="00B400AF" w:rsidP="00DB799F">
            <w:pPr>
              <w:jc w:val="right"/>
              <w:rPr>
                <w:rFonts w:cs="Arial"/>
                <w:b/>
                <w:bCs/>
                <w:sz w:val="18"/>
                <w:szCs w:val="18"/>
                <w:lang w:eastAsia="sl-SI"/>
              </w:rPr>
            </w:pPr>
            <w:r w:rsidRPr="000E0814">
              <w:rPr>
                <w:rFonts w:cs="Arial"/>
                <w:b/>
                <w:bCs/>
                <w:sz w:val="18"/>
                <w:szCs w:val="18"/>
                <w:lang w:eastAsia="sl-SI"/>
              </w:rPr>
              <w:t>37,59</w:t>
            </w:r>
          </w:p>
        </w:tc>
      </w:tr>
      <w:tr w:rsidR="00B400AF" w:rsidRPr="000E0814" w14:paraId="257F4B5A" w14:textId="77777777" w:rsidTr="00DB799F">
        <w:trPr>
          <w:trHeight w:val="480"/>
        </w:trPr>
        <w:tc>
          <w:tcPr>
            <w:tcW w:w="2982" w:type="dxa"/>
            <w:tcBorders>
              <w:top w:val="nil"/>
              <w:left w:val="single" w:sz="4" w:space="0" w:color="auto"/>
              <w:bottom w:val="single" w:sz="4" w:space="0" w:color="auto"/>
              <w:right w:val="single" w:sz="4" w:space="0" w:color="auto"/>
            </w:tcBorders>
            <w:noWrap/>
            <w:vAlign w:val="bottom"/>
          </w:tcPr>
          <w:p w14:paraId="57AB7EC1" w14:textId="77777777" w:rsidR="00B400AF" w:rsidRPr="000E0814" w:rsidRDefault="00B400AF" w:rsidP="00DB799F">
            <w:pPr>
              <w:jc w:val="left"/>
              <w:rPr>
                <w:rFonts w:cs="Arial"/>
                <w:sz w:val="18"/>
                <w:szCs w:val="18"/>
                <w:lang w:eastAsia="sl-SI"/>
              </w:rPr>
            </w:pPr>
            <w:r w:rsidRPr="000E0814">
              <w:rPr>
                <w:rFonts w:cs="Arial"/>
                <w:sz w:val="18"/>
                <w:szCs w:val="18"/>
                <w:lang w:eastAsia="sl-SI"/>
              </w:rPr>
              <w:t>vhodi Lendava (P01,P17,K15)</w:t>
            </w:r>
          </w:p>
        </w:tc>
        <w:tc>
          <w:tcPr>
            <w:tcW w:w="851" w:type="dxa"/>
            <w:tcBorders>
              <w:top w:val="nil"/>
              <w:left w:val="nil"/>
              <w:bottom w:val="single" w:sz="4" w:space="0" w:color="auto"/>
              <w:right w:val="single" w:sz="4" w:space="0" w:color="auto"/>
            </w:tcBorders>
            <w:noWrap/>
            <w:vAlign w:val="bottom"/>
          </w:tcPr>
          <w:p w14:paraId="692AA580" w14:textId="77777777" w:rsidR="00B400AF" w:rsidRPr="000E0814" w:rsidRDefault="00B400AF" w:rsidP="00DB799F">
            <w:pPr>
              <w:jc w:val="right"/>
              <w:rPr>
                <w:rFonts w:cs="Arial"/>
                <w:sz w:val="18"/>
                <w:szCs w:val="18"/>
                <w:lang w:eastAsia="sl-SI"/>
              </w:rPr>
            </w:pPr>
            <w:r w:rsidRPr="000E0814">
              <w:rPr>
                <w:rFonts w:cs="Arial"/>
                <w:sz w:val="18"/>
                <w:szCs w:val="18"/>
                <w:lang w:eastAsia="sl-SI"/>
              </w:rPr>
              <w:t>37,62</w:t>
            </w:r>
          </w:p>
        </w:tc>
        <w:tc>
          <w:tcPr>
            <w:tcW w:w="850" w:type="dxa"/>
            <w:tcBorders>
              <w:top w:val="nil"/>
              <w:left w:val="nil"/>
              <w:bottom w:val="single" w:sz="4" w:space="0" w:color="auto"/>
              <w:right w:val="single" w:sz="4" w:space="0" w:color="auto"/>
            </w:tcBorders>
            <w:noWrap/>
            <w:vAlign w:val="bottom"/>
          </w:tcPr>
          <w:p w14:paraId="241C1537" w14:textId="77777777" w:rsidR="00B400AF" w:rsidRPr="000E0814" w:rsidRDefault="00B400AF" w:rsidP="00DB799F">
            <w:pPr>
              <w:jc w:val="right"/>
              <w:rPr>
                <w:rFonts w:cs="Arial"/>
                <w:sz w:val="18"/>
                <w:szCs w:val="18"/>
                <w:lang w:eastAsia="sl-SI"/>
              </w:rPr>
            </w:pPr>
            <w:r w:rsidRPr="000E0814">
              <w:rPr>
                <w:rFonts w:cs="Arial"/>
                <w:sz w:val="18"/>
                <w:szCs w:val="18"/>
                <w:lang w:eastAsia="sl-SI"/>
              </w:rPr>
              <w:t>37,62</w:t>
            </w:r>
          </w:p>
        </w:tc>
        <w:tc>
          <w:tcPr>
            <w:tcW w:w="917" w:type="dxa"/>
            <w:tcBorders>
              <w:top w:val="nil"/>
              <w:left w:val="nil"/>
              <w:bottom w:val="single" w:sz="4" w:space="0" w:color="auto"/>
              <w:right w:val="single" w:sz="4" w:space="0" w:color="auto"/>
            </w:tcBorders>
            <w:noWrap/>
            <w:vAlign w:val="bottom"/>
          </w:tcPr>
          <w:p w14:paraId="6466A02B"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925" w:type="dxa"/>
            <w:tcBorders>
              <w:top w:val="nil"/>
              <w:left w:val="nil"/>
              <w:bottom w:val="single" w:sz="4" w:space="0" w:color="auto"/>
              <w:right w:val="single" w:sz="4" w:space="0" w:color="auto"/>
            </w:tcBorders>
            <w:noWrap/>
            <w:vAlign w:val="bottom"/>
          </w:tcPr>
          <w:p w14:paraId="501B6C82" w14:textId="77777777" w:rsidR="00B400AF" w:rsidRPr="000E0814" w:rsidRDefault="00B400AF" w:rsidP="00DB799F">
            <w:pPr>
              <w:jc w:val="right"/>
              <w:rPr>
                <w:rFonts w:cs="Arial"/>
                <w:sz w:val="18"/>
                <w:szCs w:val="18"/>
                <w:lang w:eastAsia="sl-SI"/>
              </w:rPr>
            </w:pPr>
            <w:r w:rsidRPr="000E0814">
              <w:rPr>
                <w:rFonts w:cs="Arial"/>
                <w:sz w:val="18"/>
                <w:szCs w:val="18"/>
                <w:lang w:eastAsia="sl-SI"/>
              </w:rPr>
              <w:t>37,62</w:t>
            </w:r>
          </w:p>
        </w:tc>
        <w:tc>
          <w:tcPr>
            <w:tcW w:w="851" w:type="dxa"/>
            <w:tcBorders>
              <w:top w:val="nil"/>
              <w:left w:val="nil"/>
              <w:bottom w:val="single" w:sz="4" w:space="0" w:color="auto"/>
              <w:right w:val="single" w:sz="4" w:space="0" w:color="auto"/>
            </w:tcBorders>
            <w:noWrap/>
            <w:vAlign w:val="bottom"/>
          </w:tcPr>
          <w:p w14:paraId="471E9DBA"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7C95D4FD"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851" w:type="dxa"/>
            <w:tcBorders>
              <w:top w:val="nil"/>
              <w:left w:val="nil"/>
              <w:bottom w:val="single" w:sz="4" w:space="0" w:color="auto"/>
              <w:right w:val="single" w:sz="4" w:space="0" w:color="auto"/>
            </w:tcBorders>
          </w:tcPr>
          <w:p w14:paraId="1B18E7BF" w14:textId="77777777" w:rsidR="00B400AF" w:rsidRPr="000E0814" w:rsidRDefault="00B400AF" w:rsidP="00DB799F">
            <w:pPr>
              <w:jc w:val="left"/>
              <w:rPr>
                <w:rFonts w:cs="Arial"/>
                <w:sz w:val="18"/>
                <w:szCs w:val="18"/>
                <w:lang w:eastAsia="sl-SI"/>
              </w:rPr>
            </w:pPr>
          </w:p>
        </w:tc>
      </w:tr>
      <w:tr w:rsidR="00B400AF" w:rsidRPr="000E0814" w14:paraId="0A5E3E92"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1F7A81AE" w14:textId="77777777" w:rsidR="00B400AF" w:rsidRPr="000E0814" w:rsidRDefault="00B400AF" w:rsidP="00DB799F">
            <w:pPr>
              <w:jc w:val="left"/>
              <w:rPr>
                <w:rFonts w:cs="Arial"/>
                <w:sz w:val="18"/>
                <w:szCs w:val="18"/>
                <w:lang w:eastAsia="sl-SI"/>
              </w:rPr>
            </w:pPr>
            <w:r w:rsidRPr="000E0814">
              <w:rPr>
                <w:rFonts w:cs="Arial"/>
                <w:sz w:val="18"/>
                <w:szCs w:val="18"/>
                <w:lang w:eastAsia="sl-SI"/>
              </w:rPr>
              <w:t xml:space="preserve">Lendava-šipe-zunanja stran </w:t>
            </w:r>
            <w:proofErr w:type="spellStart"/>
            <w:r w:rsidRPr="000E0814">
              <w:rPr>
                <w:rFonts w:cs="Arial"/>
                <w:sz w:val="18"/>
                <w:szCs w:val="18"/>
                <w:lang w:eastAsia="sl-SI"/>
              </w:rPr>
              <w:t>pritličje+klet</w:t>
            </w:r>
            <w:proofErr w:type="spellEnd"/>
          </w:p>
        </w:tc>
        <w:tc>
          <w:tcPr>
            <w:tcW w:w="851" w:type="dxa"/>
            <w:tcBorders>
              <w:top w:val="nil"/>
              <w:left w:val="nil"/>
              <w:bottom w:val="single" w:sz="4" w:space="0" w:color="auto"/>
              <w:right w:val="single" w:sz="4" w:space="0" w:color="auto"/>
            </w:tcBorders>
            <w:noWrap/>
            <w:vAlign w:val="bottom"/>
          </w:tcPr>
          <w:p w14:paraId="39CDBCB7" w14:textId="77777777" w:rsidR="00B400AF" w:rsidRPr="000E0814" w:rsidRDefault="00B400AF" w:rsidP="00DB799F">
            <w:pPr>
              <w:jc w:val="right"/>
              <w:rPr>
                <w:rFonts w:cs="Arial"/>
                <w:sz w:val="18"/>
                <w:szCs w:val="18"/>
                <w:lang w:eastAsia="sl-SI"/>
              </w:rPr>
            </w:pPr>
            <w:r w:rsidRPr="000E0814">
              <w:rPr>
                <w:rFonts w:cs="Arial"/>
                <w:sz w:val="18"/>
                <w:szCs w:val="18"/>
                <w:lang w:eastAsia="sl-SI"/>
              </w:rPr>
              <w:t>37,59</w:t>
            </w:r>
          </w:p>
        </w:tc>
        <w:tc>
          <w:tcPr>
            <w:tcW w:w="850" w:type="dxa"/>
            <w:tcBorders>
              <w:top w:val="nil"/>
              <w:left w:val="nil"/>
              <w:bottom w:val="single" w:sz="4" w:space="0" w:color="auto"/>
              <w:right w:val="single" w:sz="4" w:space="0" w:color="auto"/>
            </w:tcBorders>
            <w:noWrap/>
            <w:vAlign w:val="bottom"/>
          </w:tcPr>
          <w:p w14:paraId="24CD7D6B" w14:textId="77777777" w:rsidR="00B400AF" w:rsidRPr="000E0814" w:rsidRDefault="00B400AF" w:rsidP="00DB799F">
            <w:pPr>
              <w:jc w:val="right"/>
              <w:rPr>
                <w:rFonts w:cs="Arial"/>
                <w:sz w:val="18"/>
                <w:szCs w:val="18"/>
                <w:lang w:eastAsia="sl-SI"/>
              </w:rPr>
            </w:pPr>
            <w:r w:rsidRPr="000E0814">
              <w:rPr>
                <w:rFonts w:cs="Arial"/>
                <w:sz w:val="18"/>
                <w:szCs w:val="18"/>
                <w:lang w:eastAsia="sl-SI"/>
              </w:rPr>
              <w:t>37,59</w:t>
            </w:r>
          </w:p>
        </w:tc>
        <w:tc>
          <w:tcPr>
            <w:tcW w:w="917" w:type="dxa"/>
            <w:tcBorders>
              <w:top w:val="nil"/>
              <w:left w:val="nil"/>
              <w:bottom w:val="single" w:sz="4" w:space="0" w:color="auto"/>
              <w:right w:val="single" w:sz="4" w:space="0" w:color="auto"/>
            </w:tcBorders>
            <w:noWrap/>
            <w:vAlign w:val="bottom"/>
          </w:tcPr>
          <w:p w14:paraId="7A51298A" w14:textId="77777777" w:rsidR="00B400AF" w:rsidRPr="000E0814" w:rsidRDefault="00B400AF" w:rsidP="00DB799F">
            <w:pPr>
              <w:jc w:val="lef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16B391C4" w14:textId="77777777" w:rsidR="00B400AF" w:rsidRPr="000E0814" w:rsidRDefault="00B400AF" w:rsidP="00DB799F">
            <w:pPr>
              <w:jc w:val="righ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01EBBEC9" w14:textId="77777777" w:rsidR="00B400AF" w:rsidRPr="000E0814" w:rsidRDefault="00B400AF" w:rsidP="00DB799F">
            <w:pPr>
              <w:jc w:val="lef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4C02C96F" w14:textId="77777777" w:rsidR="00B400AF" w:rsidRPr="000E0814" w:rsidRDefault="00B400AF" w:rsidP="00DB799F">
            <w:pPr>
              <w:jc w:val="lef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21F68BCF" w14:textId="77777777" w:rsidR="00B400AF" w:rsidRPr="000E0814" w:rsidRDefault="00B400AF" w:rsidP="00DB799F">
            <w:pPr>
              <w:jc w:val="right"/>
              <w:rPr>
                <w:rFonts w:cs="Arial"/>
                <w:sz w:val="18"/>
                <w:szCs w:val="18"/>
                <w:lang w:eastAsia="sl-SI"/>
              </w:rPr>
            </w:pPr>
            <w:r w:rsidRPr="000E0814">
              <w:rPr>
                <w:rFonts w:cs="Arial"/>
                <w:sz w:val="18"/>
                <w:szCs w:val="18"/>
                <w:lang w:eastAsia="sl-SI"/>
              </w:rPr>
              <w:t>37,59</w:t>
            </w:r>
          </w:p>
        </w:tc>
      </w:tr>
      <w:tr w:rsidR="00B400AF" w:rsidRPr="000E0814" w14:paraId="2BA121C7"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5C932D9F" w14:textId="77777777" w:rsidR="00B400AF" w:rsidRPr="000E0814" w:rsidRDefault="00B400AF" w:rsidP="00DB799F">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154A0AA6" w14:textId="77777777" w:rsidR="00B400AF" w:rsidRPr="000E0814" w:rsidRDefault="00B400AF" w:rsidP="00DB799F">
            <w:pPr>
              <w:jc w:val="righ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54874CA2" w14:textId="77777777" w:rsidR="00B400AF" w:rsidRPr="000E0814" w:rsidRDefault="00B400AF" w:rsidP="00DB799F">
            <w:pPr>
              <w:jc w:val="left"/>
              <w:rPr>
                <w:rFonts w:cs="Arial"/>
                <w:sz w:val="18"/>
                <w:szCs w:val="18"/>
                <w:lang w:eastAsia="sl-SI"/>
              </w:rPr>
            </w:pPr>
          </w:p>
        </w:tc>
        <w:tc>
          <w:tcPr>
            <w:tcW w:w="917" w:type="dxa"/>
            <w:tcBorders>
              <w:top w:val="nil"/>
              <w:left w:val="nil"/>
              <w:bottom w:val="single" w:sz="4" w:space="0" w:color="auto"/>
              <w:right w:val="single" w:sz="4" w:space="0" w:color="auto"/>
            </w:tcBorders>
            <w:noWrap/>
            <w:vAlign w:val="bottom"/>
          </w:tcPr>
          <w:p w14:paraId="6593C3E2" w14:textId="77777777" w:rsidR="00B400AF" w:rsidRPr="000E0814" w:rsidRDefault="00B400AF" w:rsidP="00DB799F">
            <w:pPr>
              <w:jc w:val="lef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70CE978E" w14:textId="77777777" w:rsidR="00B400AF" w:rsidRPr="000E0814" w:rsidRDefault="00B400AF" w:rsidP="00DB799F">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4099165A" w14:textId="77777777" w:rsidR="00B400AF" w:rsidRPr="000E0814" w:rsidRDefault="00B400AF" w:rsidP="00DB799F">
            <w:pPr>
              <w:jc w:val="right"/>
              <w:rPr>
                <w:rFonts w:cs="Arial"/>
                <w:sz w:val="18"/>
                <w:szCs w:val="18"/>
                <w:lang w:eastAsia="sl-SI"/>
              </w:rPr>
            </w:pPr>
          </w:p>
        </w:tc>
        <w:tc>
          <w:tcPr>
            <w:tcW w:w="850" w:type="dxa"/>
            <w:tcBorders>
              <w:top w:val="nil"/>
              <w:left w:val="nil"/>
              <w:bottom w:val="single" w:sz="4" w:space="0" w:color="auto"/>
              <w:right w:val="single" w:sz="4" w:space="0" w:color="auto"/>
            </w:tcBorders>
            <w:noWrap/>
            <w:vAlign w:val="bottom"/>
          </w:tcPr>
          <w:p w14:paraId="4BFB4699" w14:textId="77777777" w:rsidR="00B400AF" w:rsidRPr="000E0814" w:rsidRDefault="00B400AF" w:rsidP="00DB799F">
            <w:pPr>
              <w:jc w:val="righ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01D03580" w14:textId="77777777" w:rsidR="00B400AF" w:rsidRPr="000E0814" w:rsidRDefault="00B400AF" w:rsidP="00DB799F">
            <w:pPr>
              <w:jc w:val="right"/>
              <w:rPr>
                <w:rFonts w:cs="Arial"/>
                <w:sz w:val="18"/>
                <w:szCs w:val="18"/>
                <w:lang w:eastAsia="sl-SI"/>
              </w:rPr>
            </w:pPr>
          </w:p>
        </w:tc>
      </w:tr>
      <w:tr w:rsidR="00B400AF" w:rsidRPr="000E0814" w14:paraId="62202AC5"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5F99A490" w14:textId="77777777" w:rsidR="00B400AF" w:rsidRPr="000E0814" w:rsidRDefault="00B400AF" w:rsidP="00DB799F">
            <w:pPr>
              <w:jc w:val="left"/>
              <w:rPr>
                <w:rFonts w:cs="Arial"/>
                <w:sz w:val="18"/>
                <w:szCs w:val="18"/>
                <w:lang w:eastAsia="sl-SI"/>
              </w:rPr>
            </w:pPr>
            <w:r w:rsidRPr="000E0814">
              <w:rPr>
                <w:rFonts w:cs="Arial"/>
                <w:sz w:val="18"/>
                <w:szCs w:val="18"/>
                <w:lang w:eastAsia="sl-SI"/>
              </w:rPr>
              <w:t>Maribor + Lendava-notranje steklo (steklene stene)</w:t>
            </w:r>
          </w:p>
        </w:tc>
        <w:tc>
          <w:tcPr>
            <w:tcW w:w="851" w:type="dxa"/>
            <w:tcBorders>
              <w:top w:val="nil"/>
              <w:left w:val="nil"/>
              <w:bottom w:val="single" w:sz="4" w:space="0" w:color="auto"/>
              <w:right w:val="single" w:sz="4" w:space="0" w:color="auto"/>
            </w:tcBorders>
            <w:noWrap/>
            <w:vAlign w:val="bottom"/>
          </w:tcPr>
          <w:p w14:paraId="244B0DEB" w14:textId="77777777" w:rsidR="00B400AF" w:rsidRPr="000E0814" w:rsidRDefault="00B400AF" w:rsidP="00DB799F">
            <w:pPr>
              <w:jc w:val="right"/>
              <w:rPr>
                <w:rFonts w:cs="Arial"/>
                <w:sz w:val="18"/>
                <w:szCs w:val="18"/>
                <w:lang w:eastAsia="sl-SI"/>
              </w:rPr>
            </w:pPr>
            <w:r w:rsidRPr="000E0814">
              <w:rPr>
                <w:rFonts w:cs="Arial"/>
                <w:sz w:val="18"/>
                <w:szCs w:val="18"/>
                <w:lang w:eastAsia="sl-SI"/>
              </w:rPr>
              <w:t>200,17</w:t>
            </w:r>
          </w:p>
        </w:tc>
        <w:tc>
          <w:tcPr>
            <w:tcW w:w="850" w:type="dxa"/>
            <w:tcBorders>
              <w:top w:val="nil"/>
              <w:left w:val="nil"/>
              <w:bottom w:val="single" w:sz="4" w:space="0" w:color="auto"/>
              <w:right w:val="single" w:sz="4" w:space="0" w:color="auto"/>
            </w:tcBorders>
            <w:noWrap/>
            <w:vAlign w:val="bottom"/>
          </w:tcPr>
          <w:p w14:paraId="6E61AF88" w14:textId="77777777" w:rsidR="00B400AF" w:rsidRPr="000E0814" w:rsidRDefault="00B400AF" w:rsidP="00DB799F">
            <w:pPr>
              <w:jc w:val="right"/>
              <w:rPr>
                <w:rFonts w:cs="Arial"/>
                <w:sz w:val="18"/>
                <w:szCs w:val="18"/>
                <w:lang w:eastAsia="sl-SI"/>
              </w:rPr>
            </w:pPr>
            <w:r w:rsidRPr="000E0814">
              <w:rPr>
                <w:rFonts w:cs="Arial"/>
                <w:sz w:val="18"/>
                <w:szCs w:val="18"/>
                <w:lang w:eastAsia="sl-SI"/>
              </w:rPr>
              <w:t>200,17</w:t>
            </w:r>
          </w:p>
        </w:tc>
        <w:tc>
          <w:tcPr>
            <w:tcW w:w="917" w:type="dxa"/>
            <w:tcBorders>
              <w:top w:val="nil"/>
              <w:left w:val="nil"/>
              <w:bottom w:val="single" w:sz="4" w:space="0" w:color="auto"/>
              <w:right w:val="single" w:sz="4" w:space="0" w:color="auto"/>
            </w:tcBorders>
            <w:noWrap/>
            <w:vAlign w:val="bottom"/>
          </w:tcPr>
          <w:p w14:paraId="3497F954"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925" w:type="dxa"/>
            <w:tcBorders>
              <w:top w:val="nil"/>
              <w:left w:val="nil"/>
              <w:bottom w:val="single" w:sz="4" w:space="0" w:color="auto"/>
              <w:right w:val="single" w:sz="4" w:space="0" w:color="auto"/>
            </w:tcBorders>
            <w:noWrap/>
            <w:vAlign w:val="bottom"/>
          </w:tcPr>
          <w:p w14:paraId="4544EE59"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851" w:type="dxa"/>
            <w:tcBorders>
              <w:top w:val="nil"/>
              <w:left w:val="nil"/>
              <w:bottom w:val="single" w:sz="4" w:space="0" w:color="auto"/>
              <w:right w:val="single" w:sz="4" w:space="0" w:color="auto"/>
            </w:tcBorders>
            <w:noWrap/>
            <w:vAlign w:val="bottom"/>
          </w:tcPr>
          <w:p w14:paraId="00789637" w14:textId="77777777" w:rsidR="00B400AF" w:rsidRPr="000E0814" w:rsidRDefault="00B400AF" w:rsidP="00DB799F">
            <w:pPr>
              <w:jc w:val="left"/>
              <w:rPr>
                <w:rFonts w:cs="Arial"/>
                <w:sz w:val="18"/>
                <w:szCs w:val="18"/>
                <w:lang w:eastAsia="sl-SI"/>
              </w:rPr>
            </w:pPr>
            <w:r w:rsidRPr="000E0814">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2D277334" w14:textId="77777777" w:rsidR="00B400AF" w:rsidRPr="000E0814" w:rsidRDefault="00B400AF" w:rsidP="00DB799F">
            <w:pPr>
              <w:jc w:val="right"/>
              <w:rPr>
                <w:rFonts w:cs="Arial"/>
                <w:sz w:val="18"/>
                <w:szCs w:val="18"/>
                <w:lang w:eastAsia="sl-SI"/>
              </w:rPr>
            </w:pPr>
            <w:r w:rsidRPr="000E0814">
              <w:rPr>
                <w:rFonts w:cs="Arial"/>
                <w:sz w:val="18"/>
                <w:szCs w:val="18"/>
                <w:lang w:eastAsia="sl-SI"/>
              </w:rPr>
              <w:t>200,17</w:t>
            </w:r>
          </w:p>
        </w:tc>
        <w:tc>
          <w:tcPr>
            <w:tcW w:w="851" w:type="dxa"/>
            <w:tcBorders>
              <w:top w:val="nil"/>
              <w:left w:val="nil"/>
              <w:bottom w:val="single" w:sz="4" w:space="0" w:color="auto"/>
              <w:right w:val="single" w:sz="4" w:space="0" w:color="auto"/>
            </w:tcBorders>
            <w:vAlign w:val="bottom"/>
          </w:tcPr>
          <w:p w14:paraId="5D7B66B6" w14:textId="77777777" w:rsidR="00B400AF" w:rsidRPr="000E0814" w:rsidRDefault="00B400AF" w:rsidP="00DB799F">
            <w:pPr>
              <w:jc w:val="right"/>
              <w:rPr>
                <w:rFonts w:cs="Arial"/>
                <w:sz w:val="18"/>
                <w:szCs w:val="18"/>
                <w:lang w:eastAsia="sl-SI"/>
              </w:rPr>
            </w:pPr>
          </w:p>
        </w:tc>
      </w:tr>
      <w:tr w:rsidR="00B400AF" w:rsidRPr="00165D38" w14:paraId="09963E01"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0715B737" w14:textId="77777777" w:rsidR="00B400AF" w:rsidRPr="000E0814" w:rsidRDefault="00B400AF" w:rsidP="00DB799F">
            <w:pPr>
              <w:jc w:val="left"/>
              <w:rPr>
                <w:rFonts w:cs="Arial"/>
                <w:sz w:val="18"/>
                <w:szCs w:val="18"/>
                <w:lang w:eastAsia="sl-SI"/>
              </w:rPr>
            </w:pPr>
            <w:r w:rsidRPr="000E0814">
              <w:rPr>
                <w:rFonts w:cs="Arial"/>
                <w:sz w:val="18"/>
                <w:szCs w:val="18"/>
                <w:lang w:eastAsia="sl-SI"/>
              </w:rPr>
              <w:t xml:space="preserve">Maribor + Lendava-notranje steklo (steklena </w:t>
            </w:r>
            <w:proofErr w:type="spellStart"/>
            <w:r w:rsidRPr="000E0814">
              <w:rPr>
                <w:rFonts w:cs="Arial"/>
                <w:sz w:val="18"/>
                <w:szCs w:val="18"/>
                <w:lang w:eastAsia="sl-SI"/>
              </w:rPr>
              <w:t>vrata,vmesne</w:t>
            </w:r>
            <w:proofErr w:type="spellEnd"/>
            <w:r w:rsidRPr="000E0814">
              <w:rPr>
                <w:rFonts w:cs="Arial"/>
                <w:sz w:val="18"/>
                <w:szCs w:val="18"/>
                <w:lang w:eastAsia="sl-SI"/>
              </w:rPr>
              <w:t xml:space="preserve"> steklene površine </w:t>
            </w:r>
            <w:proofErr w:type="spellStart"/>
            <w:r w:rsidRPr="000E0814">
              <w:rPr>
                <w:rFonts w:cs="Arial"/>
                <w:sz w:val="18"/>
                <w:szCs w:val="18"/>
                <w:lang w:eastAsia="sl-SI"/>
              </w:rPr>
              <w:t>studii+režije</w:t>
            </w:r>
            <w:proofErr w:type="spellEnd"/>
            <w:r w:rsidRPr="000E0814">
              <w:rPr>
                <w:rFonts w:cs="Arial"/>
                <w:sz w:val="18"/>
                <w:szCs w:val="18"/>
                <w:lang w:eastAsia="sl-SI"/>
              </w:rPr>
              <w:t>)</w:t>
            </w:r>
          </w:p>
        </w:tc>
        <w:tc>
          <w:tcPr>
            <w:tcW w:w="851" w:type="dxa"/>
            <w:tcBorders>
              <w:top w:val="nil"/>
              <w:left w:val="nil"/>
              <w:bottom w:val="single" w:sz="4" w:space="0" w:color="auto"/>
              <w:right w:val="single" w:sz="4" w:space="0" w:color="auto"/>
            </w:tcBorders>
            <w:noWrap/>
            <w:vAlign w:val="bottom"/>
          </w:tcPr>
          <w:p w14:paraId="67225ED1" w14:textId="77777777" w:rsidR="00B400AF" w:rsidRPr="000E0814" w:rsidRDefault="00B400AF" w:rsidP="00DB799F">
            <w:pPr>
              <w:jc w:val="right"/>
              <w:rPr>
                <w:rFonts w:cs="Arial"/>
                <w:sz w:val="18"/>
                <w:szCs w:val="18"/>
                <w:lang w:eastAsia="sl-SI"/>
              </w:rPr>
            </w:pPr>
            <w:r w:rsidRPr="000E0814">
              <w:rPr>
                <w:rFonts w:cs="Arial"/>
                <w:sz w:val="18"/>
                <w:szCs w:val="18"/>
                <w:lang w:eastAsia="sl-SI"/>
              </w:rPr>
              <w:t>68,30</w:t>
            </w:r>
          </w:p>
        </w:tc>
        <w:tc>
          <w:tcPr>
            <w:tcW w:w="850" w:type="dxa"/>
            <w:tcBorders>
              <w:top w:val="nil"/>
              <w:left w:val="nil"/>
              <w:bottom w:val="single" w:sz="4" w:space="0" w:color="auto"/>
              <w:right w:val="single" w:sz="4" w:space="0" w:color="auto"/>
            </w:tcBorders>
            <w:noWrap/>
            <w:vAlign w:val="bottom"/>
          </w:tcPr>
          <w:p w14:paraId="2C9C6DB7" w14:textId="77777777" w:rsidR="00B400AF" w:rsidRPr="000E0814" w:rsidRDefault="00B400AF" w:rsidP="00DB799F">
            <w:pPr>
              <w:jc w:val="right"/>
              <w:rPr>
                <w:rFonts w:cs="Arial"/>
                <w:sz w:val="18"/>
                <w:szCs w:val="18"/>
                <w:lang w:eastAsia="sl-SI"/>
              </w:rPr>
            </w:pPr>
            <w:r w:rsidRPr="000E0814">
              <w:rPr>
                <w:rFonts w:cs="Arial"/>
                <w:sz w:val="18"/>
                <w:szCs w:val="18"/>
                <w:lang w:eastAsia="sl-SI"/>
              </w:rPr>
              <w:t>68,30</w:t>
            </w:r>
          </w:p>
        </w:tc>
        <w:tc>
          <w:tcPr>
            <w:tcW w:w="917" w:type="dxa"/>
            <w:tcBorders>
              <w:top w:val="nil"/>
              <w:left w:val="nil"/>
              <w:bottom w:val="single" w:sz="4" w:space="0" w:color="auto"/>
              <w:right w:val="single" w:sz="4" w:space="0" w:color="auto"/>
            </w:tcBorders>
            <w:noWrap/>
            <w:vAlign w:val="bottom"/>
          </w:tcPr>
          <w:p w14:paraId="0829CDA4" w14:textId="77777777" w:rsidR="00B400AF" w:rsidRPr="000E0814" w:rsidRDefault="00B400AF" w:rsidP="00DB799F">
            <w:pPr>
              <w:jc w:val="right"/>
              <w:rPr>
                <w:rFonts w:cs="Arial"/>
                <w:sz w:val="18"/>
                <w:szCs w:val="18"/>
                <w:lang w:eastAsia="sl-SI"/>
              </w:rPr>
            </w:pPr>
          </w:p>
        </w:tc>
        <w:tc>
          <w:tcPr>
            <w:tcW w:w="925" w:type="dxa"/>
            <w:tcBorders>
              <w:top w:val="nil"/>
              <w:left w:val="nil"/>
              <w:bottom w:val="single" w:sz="4" w:space="0" w:color="auto"/>
              <w:right w:val="single" w:sz="4" w:space="0" w:color="auto"/>
            </w:tcBorders>
            <w:noWrap/>
            <w:vAlign w:val="bottom"/>
          </w:tcPr>
          <w:p w14:paraId="46C2BCFB" w14:textId="77777777" w:rsidR="00B400AF" w:rsidRPr="000E0814" w:rsidRDefault="00B400AF" w:rsidP="00DB799F">
            <w:pPr>
              <w:jc w:val="left"/>
              <w:rPr>
                <w:rFonts w:cs="Arial"/>
                <w:sz w:val="18"/>
                <w:szCs w:val="18"/>
                <w:lang w:eastAsia="sl-SI"/>
              </w:rPr>
            </w:pPr>
          </w:p>
        </w:tc>
        <w:tc>
          <w:tcPr>
            <w:tcW w:w="851" w:type="dxa"/>
            <w:tcBorders>
              <w:top w:val="nil"/>
              <w:left w:val="nil"/>
              <w:bottom w:val="single" w:sz="4" w:space="0" w:color="auto"/>
              <w:right w:val="single" w:sz="4" w:space="0" w:color="auto"/>
            </w:tcBorders>
            <w:noWrap/>
            <w:vAlign w:val="bottom"/>
          </w:tcPr>
          <w:p w14:paraId="37D8D010" w14:textId="77777777" w:rsidR="00B400AF" w:rsidRPr="00165D38" w:rsidRDefault="00B400AF" w:rsidP="00DB799F">
            <w:pPr>
              <w:jc w:val="right"/>
              <w:rPr>
                <w:rFonts w:cs="Arial"/>
                <w:sz w:val="18"/>
                <w:szCs w:val="18"/>
                <w:lang w:eastAsia="sl-SI"/>
              </w:rPr>
            </w:pPr>
            <w:r w:rsidRPr="000E0814">
              <w:rPr>
                <w:rFonts w:cs="Arial"/>
                <w:sz w:val="18"/>
                <w:szCs w:val="18"/>
                <w:lang w:eastAsia="sl-SI"/>
              </w:rPr>
              <w:t>68,30</w:t>
            </w:r>
          </w:p>
        </w:tc>
        <w:tc>
          <w:tcPr>
            <w:tcW w:w="850" w:type="dxa"/>
            <w:tcBorders>
              <w:top w:val="nil"/>
              <w:left w:val="nil"/>
              <w:bottom w:val="single" w:sz="4" w:space="0" w:color="auto"/>
              <w:right w:val="single" w:sz="4" w:space="0" w:color="auto"/>
            </w:tcBorders>
            <w:noWrap/>
            <w:vAlign w:val="bottom"/>
          </w:tcPr>
          <w:p w14:paraId="13B2B85A" w14:textId="77777777" w:rsidR="00B400AF" w:rsidRPr="00165D38" w:rsidRDefault="00B400AF" w:rsidP="00DB799F">
            <w:pPr>
              <w:jc w:val="right"/>
              <w:rPr>
                <w:rFonts w:cs="Arial"/>
                <w:sz w:val="18"/>
                <w:szCs w:val="18"/>
                <w:lang w:eastAsia="sl-SI"/>
              </w:rPr>
            </w:pPr>
          </w:p>
        </w:tc>
        <w:tc>
          <w:tcPr>
            <w:tcW w:w="851" w:type="dxa"/>
            <w:tcBorders>
              <w:top w:val="nil"/>
              <w:left w:val="nil"/>
              <w:bottom w:val="single" w:sz="4" w:space="0" w:color="auto"/>
              <w:right w:val="single" w:sz="4" w:space="0" w:color="auto"/>
            </w:tcBorders>
            <w:vAlign w:val="bottom"/>
          </w:tcPr>
          <w:p w14:paraId="4A57138F" w14:textId="77777777" w:rsidR="00B400AF" w:rsidRPr="00165D38" w:rsidRDefault="00B400AF" w:rsidP="00DB799F">
            <w:pPr>
              <w:jc w:val="right"/>
              <w:rPr>
                <w:rFonts w:cs="Arial"/>
                <w:sz w:val="18"/>
                <w:szCs w:val="18"/>
                <w:lang w:eastAsia="sl-SI"/>
              </w:rPr>
            </w:pPr>
          </w:p>
        </w:tc>
      </w:tr>
      <w:tr w:rsidR="00B400AF" w:rsidRPr="00165D38" w14:paraId="045047D9" w14:textId="77777777" w:rsidTr="00DB799F">
        <w:trPr>
          <w:trHeight w:val="255"/>
        </w:trPr>
        <w:tc>
          <w:tcPr>
            <w:tcW w:w="2982" w:type="dxa"/>
            <w:tcBorders>
              <w:top w:val="nil"/>
              <w:left w:val="single" w:sz="4" w:space="0" w:color="auto"/>
              <w:bottom w:val="single" w:sz="4" w:space="0" w:color="auto"/>
              <w:right w:val="single" w:sz="4" w:space="0" w:color="auto"/>
            </w:tcBorders>
            <w:noWrap/>
            <w:vAlign w:val="bottom"/>
          </w:tcPr>
          <w:p w14:paraId="63D552CD" w14:textId="77777777" w:rsidR="00B400AF" w:rsidRPr="00165D38" w:rsidRDefault="00B400AF" w:rsidP="00DB799F">
            <w:pPr>
              <w:jc w:val="left"/>
              <w:rPr>
                <w:rFonts w:cs="Arial"/>
                <w:sz w:val="18"/>
                <w:szCs w:val="18"/>
                <w:lang w:eastAsia="sl-SI"/>
              </w:rPr>
            </w:pPr>
            <w:r w:rsidRPr="00165D38">
              <w:rPr>
                <w:rFonts w:cs="Arial"/>
                <w:sz w:val="18"/>
                <w:szCs w:val="18"/>
                <w:lang w:eastAsia="sl-SI"/>
              </w:rPr>
              <w:t xml:space="preserve">Maribor </w:t>
            </w:r>
            <w:r>
              <w:rPr>
                <w:rFonts w:cs="Arial"/>
                <w:sz w:val="18"/>
                <w:szCs w:val="18"/>
                <w:lang w:eastAsia="sl-SI"/>
              </w:rPr>
              <w:t>–</w:t>
            </w:r>
            <w:r w:rsidRPr="00165D38">
              <w:rPr>
                <w:rFonts w:cs="Arial"/>
                <w:sz w:val="18"/>
                <w:szCs w:val="18"/>
                <w:lang w:eastAsia="sl-SI"/>
              </w:rPr>
              <w:t xml:space="preserve"> notranje žaluzije</w:t>
            </w:r>
          </w:p>
        </w:tc>
        <w:tc>
          <w:tcPr>
            <w:tcW w:w="851" w:type="dxa"/>
            <w:tcBorders>
              <w:top w:val="nil"/>
              <w:left w:val="nil"/>
              <w:bottom w:val="single" w:sz="4" w:space="0" w:color="auto"/>
              <w:right w:val="single" w:sz="4" w:space="0" w:color="auto"/>
            </w:tcBorders>
            <w:noWrap/>
            <w:vAlign w:val="bottom"/>
          </w:tcPr>
          <w:p w14:paraId="09D66349" w14:textId="77777777" w:rsidR="00B400AF" w:rsidRPr="00165D38" w:rsidRDefault="00B400AF" w:rsidP="00DB799F">
            <w:pPr>
              <w:jc w:val="right"/>
              <w:rPr>
                <w:rFonts w:cs="Arial"/>
                <w:sz w:val="18"/>
                <w:szCs w:val="18"/>
                <w:lang w:eastAsia="sl-SI"/>
              </w:rPr>
            </w:pPr>
            <w:r w:rsidRPr="00165D38">
              <w:rPr>
                <w:rFonts w:cs="Arial"/>
                <w:sz w:val="18"/>
                <w:szCs w:val="18"/>
                <w:lang w:eastAsia="sl-SI"/>
              </w:rPr>
              <w:t>60,10</w:t>
            </w:r>
          </w:p>
        </w:tc>
        <w:tc>
          <w:tcPr>
            <w:tcW w:w="850" w:type="dxa"/>
            <w:tcBorders>
              <w:top w:val="nil"/>
              <w:left w:val="nil"/>
              <w:bottom w:val="single" w:sz="4" w:space="0" w:color="auto"/>
              <w:right w:val="single" w:sz="4" w:space="0" w:color="auto"/>
            </w:tcBorders>
            <w:noWrap/>
            <w:vAlign w:val="bottom"/>
          </w:tcPr>
          <w:p w14:paraId="00AB8EB6" w14:textId="77777777" w:rsidR="00B400AF" w:rsidRPr="00165D38" w:rsidRDefault="00B400AF" w:rsidP="00DB799F">
            <w:pPr>
              <w:jc w:val="left"/>
              <w:rPr>
                <w:rFonts w:cs="Arial"/>
                <w:sz w:val="18"/>
                <w:szCs w:val="18"/>
                <w:lang w:eastAsia="sl-SI"/>
              </w:rPr>
            </w:pPr>
            <w:r w:rsidRPr="00165D38">
              <w:rPr>
                <w:rFonts w:cs="Arial"/>
                <w:sz w:val="18"/>
                <w:szCs w:val="18"/>
                <w:lang w:eastAsia="sl-SI"/>
              </w:rPr>
              <w:t> </w:t>
            </w:r>
          </w:p>
        </w:tc>
        <w:tc>
          <w:tcPr>
            <w:tcW w:w="917" w:type="dxa"/>
            <w:tcBorders>
              <w:top w:val="nil"/>
              <w:left w:val="nil"/>
              <w:bottom w:val="single" w:sz="4" w:space="0" w:color="auto"/>
              <w:right w:val="single" w:sz="4" w:space="0" w:color="auto"/>
            </w:tcBorders>
            <w:noWrap/>
            <w:vAlign w:val="bottom"/>
          </w:tcPr>
          <w:p w14:paraId="508E8F84" w14:textId="77777777" w:rsidR="00B400AF" w:rsidRPr="00165D38" w:rsidRDefault="00B400AF" w:rsidP="00DB799F">
            <w:pPr>
              <w:jc w:val="right"/>
              <w:rPr>
                <w:rFonts w:cs="Arial"/>
                <w:sz w:val="18"/>
                <w:szCs w:val="18"/>
                <w:lang w:eastAsia="sl-SI"/>
              </w:rPr>
            </w:pPr>
            <w:r w:rsidRPr="00165D38">
              <w:rPr>
                <w:rFonts w:cs="Arial"/>
                <w:sz w:val="18"/>
                <w:szCs w:val="18"/>
                <w:lang w:eastAsia="sl-SI"/>
              </w:rPr>
              <w:t>60,10</w:t>
            </w:r>
          </w:p>
        </w:tc>
        <w:tc>
          <w:tcPr>
            <w:tcW w:w="925" w:type="dxa"/>
            <w:tcBorders>
              <w:top w:val="nil"/>
              <w:left w:val="nil"/>
              <w:bottom w:val="single" w:sz="4" w:space="0" w:color="auto"/>
              <w:right w:val="single" w:sz="4" w:space="0" w:color="auto"/>
            </w:tcBorders>
            <w:noWrap/>
            <w:vAlign w:val="bottom"/>
          </w:tcPr>
          <w:p w14:paraId="0824AC06" w14:textId="77777777" w:rsidR="00B400AF" w:rsidRPr="00165D38" w:rsidRDefault="00B400AF" w:rsidP="00DB799F">
            <w:pPr>
              <w:jc w:val="left"/>
              <w:rPr>
                <w:rFonts w:cs="Arial"/>
                <w:sz w:val="18"/>
                <w:szCs w:val="18"/>
                <w:lang w:eastAsia="sl-SI"/>
              </w:rPr>
            </w:pPr>
            <w:r w:rsidRPr="00165D38">
              <w:rPr>
                <w:rFonts w:cs="Arial"/>
                <w:sz w:val="18"/>
                <w:szCs w:val="18"/>
                <w:lang w:eastAsia="sl-SI"/>
              </w:rPr>
              <w:t> </w:t>
            </w:r>
          </w:p>
        </w:tc>
        <w:tc>
          <w:tcPr>
            <w:tcW w:w="851" w:type="dxa"/>
            <w:tcBorders>
              <w:top w:val="nil"/>
              <w:left w:val="nil"/>
              <w:bottom w:val="single" w:sz="4" w:space="0" w:color="auto"/>
              <w:right w:val="single" w:sz="4" w:space="0" w:color="auto"/>
            </w:tcBorders>
            <w:noWrap/>
            <w:vAlign w:val="bottom"/>
          </w:tcPr>
          <w:p w14:paraId="01E824CC" w14:textId="77777777" w:rsidR="00B400AF" w:rsidRPr="00165D38" w:rsidRDefault="00B400AF" w:rsidP="00DB799F">
            <w:pPr>
              <w:jc w:val="left"/>
              <w:rPr>
                <w:rFonts w:cs="Arial"/>
                <w:sz w:val="18"/>
                <w:szCs w:val="18"/>
                <w:lang w:eastAsia="sl-SI"/>
              </w:rPr>
            </w:pPr>
            <w:r w:rsidRPr="00165D38">
              <w:rPr>
                <w:rFonts w:cs="Arial"/>
                <w:sz w:val="18"/>
                <w:szCs w:val="18"/>
                <w:lang w:eastAsia="sl-SI"/>
              </w:rPr>
              <w:t> </w:t>
            </w:r>
          </w:p>
        </w:tc>
        <w:tc>
          <w:tcPr>
            <w:tcW w:w="850" w:type="dxa"/>
            <w:tcBorders>
              <w:top w:val="nil"/>
              <w:left w:val="nil"/>
              <w:bottom w:val="single" w:sz="4" w:space="0" w:color="auto"/>
              <w:right w:val="single" w:sz="4" w:space="0" w:color="auto"/>
            </w:tcBorders>
            <w:noWrap/>
            <w:vAlign w:val="bottom"/>
          </w:tcPr>
          <w:p w14:paraId="41D84594" w14:textId="77777777" w:rsidR="00B400AF" w:rsidRPr="00165D38" w:rsidRDefault="00B400AF" w:rsidP="00DB799F">
            <w:pPr>
              <w:jc w:val="right"/>
              <w:rPr>
                <w:rFonts w:cs="Arial"/>
                <w:sz w:val="18"/>
                <w:szCs w:val="18"/>
                <w:lang w:eastAsia="sl-SI"/>
              </w:rPr>
            </w:pPr>
            <w:r w:rsidRPr="00165D38">
              <w:rPr>
                <w:rFonts w:cs="Arial"/>
                <w:sz w:val="18"/>
                <w:szCs w:val="18"/>
                <w:lang w:eastAsia="sl-SI"/>
              </w:rPr>
              <w:t>60,10</w:t>
            </w:r>
          </w:p>
        </w:tc>
        <w:tc>
          <w:tcPr>
            <w:tcW w:w="851" w:type="dxa"/>
            <w:tcBorders>
              <w:top w:val="nil"/>
              <w:left w:val="nil"/>
              <w:bottom w:val="single" w:sz="4" w:space="0" w:color="auto"/>
              <w:right w:val="single" w:sz="4" w:space="0" w:color="auto"/>
            </w:tcBorders>
            <w:vAlign w:val="bottom"/>
          </w:tcPr>
          <w:p w14:paraId="20F223B3" w14:textId="77777777" w:rsidR="00B400AF" w:rsidRPr="00165D38" w:rsidRDefault="00B400AF" w:rsidP="00DB799F">
            <w:pPr>
              <w:jc w:val="right"/>
              <w:rPr>
                <w:rFonts w:cs="Arial"/>
                <w:strike/>
                <w:sz w:val="18"/>
                <w:szCs w:val="18"/>
                <w:lang w:eastAsia="sl-SI"/>
              </w:rPr>
            </w:pPr>
          </w:p>
        </w:tc>
      </w:tr>
    </w:tbl>
    <w:p w14:paraId="16E0FDB1" w14:textId="77777777" w:rsidR="00B400AF" w:rsidRDefault="00B400AF" w:rsidP="00B400AF">
      <w:pPr>
        <w:spacing w:line="276" w:lineRule="auto"/>
      </w:pPr>
    </w:p>
    <w:p w14:paraId="50712912" w14:textId="77777777" w:rsidR="00B400AF" w:rsidRPr="006A6B95" w:rsidRDefault="00B400AF" w:rsidP="00B400AF">
      <w:pPr>
        <w:spacing w:line="276" w:lineRule="auto"/>
      </w:pPr>
    </w:p>
    <w:p w14:paraId="2041731B" w14:textId="5C607D74" w:rsidR="00B400AF" w:rsidRPr="00A31829" w:rsidRDefault="00B400AF" w:rsidP="00A258B7">
      <w:r>
        <w:t>3.2.1.</w:t>
      </w:r>
      <w:r w:rsidR="00A258B7">
        <w:t>2</w:t>
      </w:r>
      <w:r>
        <w:t xml:space="preserve">   </w:t>
      </w:r>
      <w:r w:rsidRPr="00A31829">
        <w:t>Čiščenje ter vzdrževanje dvorišč in okolice</w:t>
      </w:r>
    </w:p>
    <w:p w14:paraId="09E984F0" w14:textId="77777777" w:rsidR="00B400AF" w:rsidRDefault="00B400AF" w:rsidP="00B400AF">
      <w:pPr>
        <w:tabs>
          <w:tab w:val="left" w:pos="4680"/>
        </w:tabs>
        <w:spacing w:line="276" w:lineRule="auto"/>
      </w:pPr>
    </w:p>
    <w:p w14:paraId="5E9DB285" w14:textId="77777777" w:rsidR="00B400AF" w:rsidRPr="00A31829" w:rsidRDefault="00B400AF" w:rsidP="00B400AF">
      <w:pPr>
        <w:tabs>
          <w:tab w:val="left" w:pos="4680"/>
        </w:tabs>
        <w:spacing w:line="276" w:lineRule="auto"/>
      </w:pPr>
      <w:r w:rsidRPr="00A31829">
        <w:t>Storitev se izvaja 1-krat tedensko in zajema: pometanje, odstranjevanje smeti, praznjenje košev za smeti ter ostalo vzdrževanje pešpoti, parkirišč in okolice na naslednjih naročnikovih lokacijah:</w:t>
      </w:r>
    </w:p>
    <w:p w14:paraId="62D66F28" w14:textId="77777777" w:rsidR="00B400AF" w:rsidRPr="00A31829" w:rsidRDefault="00B400AF" w:rsidP="00B400AF">
      <w:pPr>
        <w:numPr>
          <w:ilvl w:val="0"/>
          <w:numId w:val="21"/>
        </w:numPr>
        <w:tabs>
          <w:tab w:val="clear" w:pos="1080"/>
          <w:tab w:val="num" w:pos="720"/>
          <w:tab w:val="left" w:pos="4680"/>
        </w:tabs>
        <w:spacing w:line="276" w:lineRule="auto"/>
        <w:ind w:left="720"/>
        <w:rPr>
          <w:rFonts w:cs="Arial"/>
        </w:rPr>
      </w:pPr>
      <w:r w:rsidRPr="00A31829">
        <w:rPr>
          <w:rFonts w:cs="Arial"/>
        </w:rPr>
        <w:t>Ilichova 33, Maribor</w:t>
      </w:r>
      <w:r w:rsidRPr="00A31829">
        <w:rPr>
          <w:rFonts w:cs="Arial"/>
        </w:rPr>
        <w:tab/>
        <w:t>600 m</w:t>
      </w:r>
      <w:r w:rsidRPr="00A31829">
        <w:rPr>
          <w:rFonts w:cs="Arial"/>
          <w:vertAlign w:val="superscript"/>
        </w:rPr>
        <w:t>2</w:t>
      </w:r>
    </w:p>
    <w:p w14:paraId="57733F60" w14:textId="77777777" w:rsidR="00B400AF" w:rsidRPr="00A31829" w:rsidRDefault="00B400AF" w:rsidP="00B400AF">
      <w:pPr>
        <w:numPr>
          <w:ilvl w:val="0"/>
          <w:numId w:val="21"/>
        </w:numPr>
        <w:tabs>
          <w:tab w:val="clear" w:pos="1080"/>
          <w:tab w:val="num" w:pos="720"/>
          <w:tab w:val="left" w:pos="4680"/>
        </w:tabs>
        <w:spacing w:line="276" w:lineRule="auto"/>
        <w:ind w:left="720"/>
        <w:rPr>
          <w:rFonts w:cs="Arial"/>
        </w:rPr>
      </w:pPr>
      <w:r w:rsidRPr="00A31829">
        <w:rPr>
          <w:rFonts w:cs="Arial"/>
        </w:rPr>
        <w:t>Kranjčeva 10, Lendava</w:t>
      </w:r>
      <w:r w:rsidRPr="00A31829">
        <w:rPr>
          <w:rFonts w:cs="Arial"/>
        </w:rPr>
        <w:tab/>
        <w:t>100 m</w:t>
      </w:r>
      <w:r w:rsidRPr="00A31829">
        <w:rPr>
          <w:rFonts w:cs="Arial"/>
          <w:vertAlign w:val="superscript"/>
        </w:rPr>
        <w:t>2</w:t>
      </w:r>
    </w:p>
    <w:p w14:paraId="7B532AA6" w14:textId="77777777" w:rsidR="00B400AF" w:rsidRDefault="00B400AF" w:rsidP="00B400AF">
      <w:pPr>
        <w:tabs>
          <w:tab w:val="left" w:pos="4680"/>
        </w:tabs>
        <w:spacing w:line="276" w:lineRule="auto"/>
        <w:rPr>
          <w:rFonts w:cs="Arial"/>
          <w:highlight w:val="yellow"/>
        </w:rPr>
      </w:pPr>
    </w:p>
    <w:p w14:paraId="40982E45" w14:textId="77777777" w:rsidR="00B400AF" w:rsidRDefault="00B400AF" w:rsidP="00B400AF">
      <w:pPr>
        <w:tabs>
          <w:tab w:val="left" w:pos="4680"/>
        </w:tabs>
        <w:spacing w:line="276" w:lineRule="auto"/>
        <w:rPr>
          <w:rFonts w:cs="Arial"/>
          <w:highlight w:val="yellow"/>
        </w:rPr>
      </w:pPr>
    </w:p>
    <w:p w14:paraId="0AFEFC15" w14:textId="5F4CA396" w:rsidR="00B400AF" w:rsidRPr="006906AD" w:rsidRDefault="00B400AF" w:rsidP="00A258B7">
      <w:r>
        <w:lastRenderedPageBreak/>
        <w:t xml:space="preserve">3.2.1.3   </w:t>
      </w:r>
      <w:r w:rsidRPr="006906AD">
        <w:t>Vzdrževanje stopnišč in vhodov v objekte v zimskem času</w:t>
      </w:r>
    </w:p>
    <w:p w14:paraId="731958E3" w14:textId="77777777" w:rsidR="00B400AF" w:rsidRDefault="00B400AF" w:rsidP="00B400AF">
      <w:pPr>
        <w:tabs>
          <w:tab w:val="left" w:pos="4680"/>
        </w:tabs>
        <w:rPr>
          <w:color w:val="EE0000"/>
          <w:highlight w:val="yellow"/>
        </w:rPr>
      </w:pPr>
    </w:p>
    <w:p w14:paraId="2E740390" w14:textId="77777777" w:rsidR="00B400AF" w:rsidRPr="00D94BEC" w:rsidRDefault="00B400AF" w:rsidP="00B400AF">
      <w:pPr>
        <w:tabs>
          <w:tab w:val="left" w:pos="4680"/>
        </w:tabs>
        <w:rPr>
          <w:rFonts w:cs="Arial"/>
        </w:rPr>
      </w:pPr>
      <w:r w:rsidRPr="001C1A60">
        <w:t xml:space="preserve">Vzdrževanje stopnišč in vhodov v objekte v zimskem času zajema </w:t>
      </w:r>
      <w:r w:rsidRPr="002E24A9">
        <w:rPr>
          <w:b/>
          <w:bCs/>
        </w:rPr>
        <w:t>ročno</w:t>
      </w:r>
      <w:r w:rsidRPr="00D94BEC">
        <w:t xml:space="preserve"> </w:t>
      </w:r>
      <w:r w:rsidRPr="002E24A9">
        <w:rPr>
          <w:b/>
          <w:bCs/>
        </w:rPr>
        <w:t>čiščenje</w:t>
      </w:r>
      <w:r w:rsidRPr="00D94BEC">
        <w:t xml:space="preserve"> </w:t>
      </w:r>
      <w:r w:rsidRPr="002E24A9">
        <w:rPr>
          <w:b/>
          <w:bCs/>
        </w:rPr>
        <w:t>oziroma pometanje snega</w:t>
      </w:r>
      <w:r w:rsidRPr="00D94BEC">
        <w:t xml:space="preserve"> na vseh zunanjih stopniščih in pred vhodi v objekte: Ilichova 33, Maribor in Kranjčeva 10, Lendava. </w:t>
      </w:r>
    </w:p>
    <w:p w14:paraId="33B971F9" w14:textId="77777777" w:rsidR="00B400AF" w:rsidRPr="00D94BEC" w:rsidRDefault="00B400AF" w:rsidP="00B400AF"/>
    <w:p w14:paraId="6C561BF2" w14:textId="77777777" w:rsidR="00B400AF" w:rsidRPr="00D94BEC" w:rsidRDefault="00B400AF" w:rsidP="00B400AF">
      <w:pPr>
        <w:rPr>
          <w:rFonts w:cs="Arial"/>
          <w:szCs w:val="20"/>
        </w:rPr>
      </w:pPr>
      <w:r w:rsidRPr="00D94BEC">
        <w:rPr>
          <w:rFonts w:cs="Arial"/>
          <w:szCs w:val="20"/>
        </w:rPr>
        <w:t xml:space="preserve">To čiščenje zajema: </w:t>
      </w:r>
    </w:p>
    <w:p w14:paraId="3E7AFF7C" w14:textId="77777777" w:rsidR="00B400AF" w:rsidRPr="00D94BEC" w:rsidRDefault="00B400AF" w:rsidP="00B400AF">
      <w:pPr>
        <w:pStyle w:val="ListParagraph"/>
        <w:numPr>
          <w:ilvl w:val="0"/>
          <w:numId w:val="50"/>
        </w:numPr>
        <w:contextualSpacing w:val="0"/>
        <w:jc w:val="both"/>
        <w:rPr>
          <w:sz w:val="20"/>
          <w:szCs w:val="20"/>
          <w:lang w:val="sl-SI"/>
        </w:rPr>
      </w:pPr>
      <w:r w:rsidRPr="00D94BEC">
        <w:rPr>
          <w:sz w:val="20"/>
          <w:szCs w:val="20"/>
          <w:lang w:val="sl-SI"/>
        </w:rPr>
        <w:t>lokacija Ilichova 33, Maribor:</w:t>
      </w:r>
    </w:p>
    <w:p w14:paraId="0FA81988"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stopnišče in prostor pred glavnim vhodom v RC Maribor</w:t>
      </w:r>
    </w:p>
    <w:p w14:paraId="3EE835F2"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stopnišče in prostor pred službenim vhodom pri TV studiu Maribor</w:t>
      </w:r>
    </w:p>
    <w:p w14:paraId="6D6A5FF3"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 xml:space="preserve">stopnišče in prostor pred vhodom v energetski objekt </w:t>
      </w:r>
    </w:p>
    <w:p w14:paraId="24EFE1B8" w14:textId="77777777" w:rsidR="00B400AF" w:rsidRPr="00D94BEC" w:rsidRDefault="00B400AF" w:rsidP="00B400AF">
      <w:pPr>
        <w:pStyle w:val="ListParagraph"/>
        <w:ind w:left="1080"/>
        <w:contextualSpacing w:val="0"/>
        <w:jc w:val="both"/>
        <w:rPr>
          <w:sz w:val="20"/>
          <w:szCs w:val="20"/>
          <w:lang w:val="sl-SI"/>
        </w:rPr>
      </w:pPr>
    </w:p>
    <w:p w14:paraId="21B30DD0" w14:textId="77777777" w:rsidR="00B400AF" w:rsidRPr="00D94BEC" w:rsidRDefault="00B400AF" w:rsidP="00B400AF">
      <w:pPr>
        <w:pStyle w:val="ListParagraph"/>
        <w:numPr>
          <w:ilvl w:val="0"/>
          <w:numId w:val="50"/>
        </w:numPr>
        <w:contextualSpacing w:val="0"/>
        <w:jc w:val="both"/>
        <w:rPr>
          <w:sz w:val="20"/>
          <w:szCs w:val="20"/>
          <w:lang w:val="sl-SI"/>
        </w:rPr>
      </w:pPr>
      <w:r w:rsidRPr="00D94BEC">
        <w:rPr>
          <w:sz w:val="20"/>
          <w:szCs w:val="20"/>
          <w:lang w:val="sl-SI"/>
        </w:rPr>
        <w:t>lokacija Kranjčeva 10, Lendava:</w:t>
      </w:r>
    </w:p>
    <w:p w14:paraId="6D25A05A"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dohodna pot  do  glavnega  vhoda v RTV studio Lendava in prostor pred vhodom</w:t>
      </w:r>
    </w:p>
    <w:p w14:paraId="57859AF3"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 xml:space="preserve">prostor pred službenim vhodom pri TV studiu </w:t>
      </w:r>
    </w:p>
    <w:p w14:paraId="3B9638AA" w14:textId="77777777" w:rsidR="00B400AF" w:rsidRPr="00D94BEC" w:rsidRDefault="00B400AF" w:rsidP="00B400AF">
      <w:pPr>
        <w:pStyle w:val="ListParagraph"/>
        <w:numPr>
          <w:ilvl w:val="0"/>
          <w:numId w:val="23"/>
        </w:numPr>
        <w:contextualSpacing w:val="0"/>
        <w:jc w:val="both"/>
        <w:rPr>
          <w:sz w:val="20"/>
          <w:szCs w:val="20"/>
          <w:lang w:val="sl-SI"/>
        </w:rPr>
      </w:pPr>
      <w:r w:rsidRPr="00D94BEC">
        <w:rPr>
          <w:sz w:val="20"/>
          <w:szCs w:val="20"/>
          <w:lang w:val="sl-SI"/>
        </w:rPr>
        <w:t>pot od vhoda v TV studio do scenskega depoja in prostor pred vhodom v scenski depo</w:t>
      </w:r>
    </w:p>
    <w:p w14:paraId="0D08AA2D" w14:textId="77777777" w:rsidR="00B400AF" w:rsidRPr="00D94BEC" w:rsidRDefault="00B400AF" w:rsidP="00B400AF">
      <w:pPr>
        <w:pStyle w:val="ListParagraph"/>
        <w:ind w:left="1080"/>
        <w:jc w:val="both"/>
        <w:rPr>
          <w:sz w:val="20"/>
          <w:szCs w:val="20"/>
          <w:lang w:val="sl-SI"/>
        </w:rPr>
      </w:pPr>
    </w:p>
    <w:p w14:paraId="207540B7" w14:textId="77777777" w:rsidR="00B400AF" w:rsidRPr="002C5B35" w:rsidRDefault="00B400AF" w:rsidP="00B400AF">
      <w:pPr>
        <w:pStyle w:val="Footer"/>
        <w:tabs>
          <w:tab w:val="left" w:pos="4680"/>
        </w:tabs>
        <w:rPr>
          <w:strike/>
          <w:highlight w:val="yellow"/>
          <w:lang w:val="sl-SI"/>
        </w:rPr>
      </w:pPr>
    </w:p>
    <w:p w14:paraId="4D406114" w14:textId="0BF8F9CA" w:rsidR="00B400AF" w:rsidRPr="00885990" w:rsidRDefault="00B400AF" w:rsidP="00A258B7">
      <w:r>
        <w:t xml:space="preserve">3.2.1.4   </w:t>
      </w:r>
      <w:r w:rsidRPr="00885990">
        <w:t>Prisotnost nadzornika</w:t>
      </w:r>
    </w:p>
    <w:p w14:paraId="39D929BD" w14:textId="77777777" w:rsidR="00B400AF" w:rsidRPr="00885990" w:rsidRDefault="00B400AF" w:rsidP="00B400AF">
      <w:pPr>
        <w:tabs>
          <w:tab w:val="left" w:pos="4680"/>
        </w:tabs>
      </w:pPr>
    </w:p>
    <w:p w14:paraId="5B22F999" w14:textId="77777777" w:rsidR="00B400AF" w:rsidRPr="006A6B95" w:rsidRDefault="00B400AF" w:rsidP="00B400AF">
      <w:pPr>
        <w:spacing w:after="120" w:line="276" w:lineRule="auto"/>
      </w:pPr>
      <w:r w:rsidRPr="00885990">
        <w:t xml:space="preserve">Nadzornik s strani ponudnika mora biti </w:t>
      </w:r>
      <w:r w:rsidRPr="00885990">
        <w:rPr>
          <w:u w:val="single"/>
        </w:rPr>
        <w:t>na lokacijah naročnika tedensko prisoten najmanj 3 ure</w:t>
      </w:r>
      <w:r>
        <w:rPr>
          <w:u w:val="single"/>
        </w:rPr>
        <w:t>,</w:t>
      </w:r>
      <w:r w:rsidRPr="00885990">
        <w:t xml:space="preserve"> in sicer v dopoldanskem času med 10.00 in 15.00 uro. Nadzornik mora tudi poskrbeti za kontaktno osebo oz. telefonsko številko), ki je dosegljiva za čiščenje v nujnih primerih (dosegljivost</w:t>
      </w:r>
      <w:r w:rsidRPr="00885990">
        <w:rPr>
          <w:rFonts w:cs="Arial"/>
          <w:szCs w:val="20"/>
        </w:rPr>
        <w:t xml:space="preserve"> med 6. in 22. uro, vse dni v tednu, za intervencijska čiščenja).</w:t>
      </w:r>
    </w:p>
    <w:p w14:paraId="03616A80" w14:textId="77777777" w:rsidR="00794D2B" w:rsidRDefault="00794D2B" w:rsidP="00794D2B"/>
    <w:p w14:paraId="7BDDC19E" w14:textId="77777777" w:rsidR="00A258B7" w:rsidRPr="00794D2B" w:rsidRDefault="00A258B7" w:rsidP="00794D2B"/>
    <w:p w14:paraId="1190ADF9" w14:textId="7F8A5A15" w:rsidR="00B400AF" w:rsidRPr="00A258B7" w:rsidRDefault="00B400AF" w:rsidP="00A258B7">
      <w:pPr>
        <w:rPr>
          <w:b/>
          <w:bCs/>
        </w:rPr>
      </w:pPr>
      <w:r w:rsidRPr="00A258B7">
        <w:rPr>
          <w:b/>
          <w:bCs/>
        </w:rPr>
        <w:t>3.2.2   Dodatna čiščenja</w:t>
      </w:r>
    </w:p>
    <w:p w14:paraId="22319A60" w14:textId="77777777" w:rsidR="00A258B7" w:rsidRDefault="00A258B7" w:rsidP="00B400AF">
      <w:pPr>
        <w:tabs>
          <w:tab w:val="left" w:pos="4680"/>
        </w:tabs>
        <w:spacing w:after="120" w:line="276" w:lineRule="auto"/>
      </w:pPr>
    </w:p>
    <w:p w14:paraId="766EF56E" w14:textId="60E73D90" w:rsidR="00B400AF" w:rsidRPr="00920930" w:rsidRDefault="00B400AF" w:rsidP="00B400AF">
      <w:pPr>
        <w:tabs>
          <w:tab w:val="left" w:pos="4680"/>
        </w:tabs>
        <w:spacing w:after="120" w:line="276" w:lineRule="auto"/>
      </w:pPr>
      <w:r w:rsidRPr="00920930">
        <w:t xml:space="preserve">Občasno se lahko pri naročniku pojavi potreba po dodatnem čiščenju, ki niso zajeta v predhodnih popisih zahtevanih storitev. </w:t>
      </w:r>
      <w:r w:rsidRPr="00920930">
        <w:rPr>
          <w:b/>
          <w:bCs/>
        </w:rPr>
        <w:t>V tem primeru je ponudnik upravičen do obračuna posebne urne postavke za čistilca</w:t>
      </w:r>
      <w:r w:rsidRPr="00920930">
        <w:t>, ki jo vpiše v obrazec Predračun, kot to izhaja iz točke 4.2.2. Dokumentacije v zvezi z oddajo javnega naročila.</w:t>
      </w:r>
    </w:p>
    <w:p w14:paraId="19CA8436" w14:textId="77777777" w:rsidR="00B400AF" w:rsidRPr="00920930" w:rsidRDefault="00B400AF" w:rsidP="00B400AF">
      <w:pPr>
        <w:tabs>
          <w:tab w:val="left" w:pos="4680"/>
        </w:tabs>
        <w:spacing w:after="120" w:line="276" w:lineRule="auto"/>
        <w:rPr>
          <w:b/>
          <w:bCs/>
        </w:rPr>
      </w:pPr>
      <w:r w:rsidRPr="00920930">
        <w:rPr>
          <w:b/>
          <w:bCs/>
        </w:rPr>
        <w:t>Urna postavka čistilca mora vključevati tudi uporabo ustreznih pripomočkov in čistil.</w:t>
      </w:r>
    </w:p>
    <w:p w14:paraId="093EB9DA" w14:textId="77777777" w:rsidR="00B400AF" w:rsidRPr="00920930" w:rsidRDefault="00B400AF" w:rsidP="00B400AF">
      <w:pPr>
        <w:tabs>
          <w:tab w:val="left" w:pos="4680"/>
        </w:tabs>
        <w:spacing w:after="120" w:line="276" w:lineRule="auto"/>
      </w:pPr>
      <w:r w:rsidRPr="00920930">
        <w:t>V okviru morebitnega dodatnega čiščenja naročnik predvideva, da bo potreboval:</w:t>
      </w:r>
    </w:p>
    <w:p w14:paraId="466C9671" w14:textId="77777777" w:rsidR="00B400AF" w:rsidRPr="00920930" w:rsidRDefault="00B400AF" w:rsidP="00B400AF">
      <w:pPr>
        <w:pStyle w:val="ListParagraph"/>
        <w:numPr>
          <w:ilvl w:val="0"/>
          <w:numId w:val="26"/>
        </w:numPr>
        <w:tabs>
          <w:tab w:val="left" w:pos="4680"/>
        </w:tabs>
        <w:spacing w:after="120" w:line="276" w:lineRule="auto"/>
        <w:rPr>
          <w:sz w:val="20"/>
          <w:szCs w:val="22"/>
          <w:lang w:val="sl-SI"/>
        </w:rPr>
      </w:pPr>
      <w:r w:rsidRPr="00920930">
        <w:rPr>
          <w:sz w:val="20"/>
          <w:szCs w:val="22"/>
          <w:lang w:val="sl-SI"/>
        </w:rPr>
        <w:t xml:space="preserve">izredna čiščenja posameznih površin in prostorov in </w:t>
      </w:r>
    </w:p>
    <w:p w14:paraId="4ED45A5F" w14:textId="77777777" w:rsidR="00B400AF" w:rsidRPr="00920930" w:rsidRDefault="00B400AF" w:rsidP="00B400AF">
      <w:pPr>
        <w:pStyle w:val="ListParagraph"/>
        <w:numPr>
          <w:ilvl w:val="0"/>
          <w:numId w:val="26"/>
        </w:numPr>
        <w:tabs>
          <w:tab w:val="left" w:pos="4680"/>
        </w:tabs>
        <w:spacing w:after="120" w:line="276" w:lineRule="auto"/>
        <w:rPr>
          <w:sz w:val="20"/>
          <w:szCs w:val="22"/>
          <w:lang w:val="sl-SI"/>
        </w:rPr>
      </w:pPr>
      <w:r w:rsidRPr="00920930">
        <w:rPr>
          <w:sz w:val="20"/>
          <w:szCs w:val="22"/>
          <w:lang w:val="sl-SI"/>
        </w:rPr>
        <w:t>intervencijska čiščenja.</w:t>
      </w:r>
    </w:p>
    <w:p w14:paraId="439BC8E0" w14:textId="77777777" w:rsidR="00B400AF" w:rsidRPr="00920930" w:rsidRDefault="00B400AF" w:rsidP="00B400AF">
      <w:pPr>
        <w:tabs>
          <w:tab w:val="left" w:pos="4680"/>
        </w:tabs>
        <w:spacing w:after="120" w:line="276" w:lineRule="auto"/>
        <w:rPr>
          <w:b/>
          <w:bCs/>
          <w:szCs w:val="22"/>
        </w:rPr>
      </w:pPr>
    </w:p>
    <w:p w14:paraId="4A761576" w14:textId="77777777" w:rsidR="00B400AF" w:rsidRPr="00920930" w:rsidRDefault="00B400AF" w:rsidP="00B400AF">
      <w:pPr>
        <w:tabs>
          <w:tab w:val="left" w:pos="4680"/>
        </w:tabs>
        <w:spacing w:after="120" w:line="276" w:lineRule="auto"/>
        <w:rPr>
          <w:szCs w:val="22"/>
        </w:rPr>
      </w:pPr>
      <w:r w:rsidRPr="00920930">
        <w:rPr>
          <w:b/>
          <w:bCs/>
          <w:szCs w:val="22"/>
        </w:rPr>
        <w:t>Opis izrednega čiščenja in naročnikove zahteve</w:t>
      </w:r>
      <w:r w:rsidRPr="00920930">
        <w:rPr>
          <w:szCs w:val="22"/>
        </w:rPr>
        <w:t>:</w:t>
      </w:r>
    </w:p>
    <w:p w14:paraId="2F2232C6" w14:textId="77777777" w:rsidR="00B400AF" w:rsidRPr="00920930" w:rsidRDefault="00B400AF" w:rsidP="00B400AF">
      <w:pPr>
        <w:pStyle w:val="ListParagraph"/>
        <w:numPr>
          <w:ilvl w:val="0"/>
          <w:numId w:val="26"/>
        </w:numPr>
        <w:tabs>
          <w:tab w:val="left" w:pos="4680"/>
        </w:tabs>
        <w:spacing w:after="120" w:line="276" w:lineRule="auto"/>
        <w:rPr>
          <w:lang w:val="sl-SI"/>
        </w:rPr>
      </w:pPr>
      <w:r w:rsidRPr="00920930">
        <w:rPr>
          <w:sz w:val="20"/>
          <w:szCs w:val="20"/>
          <w:lang w:val="sl-SI"/>
        </w:rPr>
        <w:t>čiščenje po gradbenih posegih;</w:t>
      </w:r>
    </w:p>
    <w:p w14:paraId="4E02A6C7" w14:textId="77777777" w:rsidR="00B400AF" w:rsidRPr="00920930" w:rsidRDefault="00B400AF" w:rsidP="00B400AF">
      <w:pPr>
        <w:pStyle w:val="ListParagraph"/>
        <w:numPr>
          <w:ilvl w:val="0"/>
          <w:numId w:val="26"/>
        </w:numPr>
        <w:tabs>
          <w:tab w:val="left" w:pos="4680"/>
        </w:tabs>
        <w:spacing w:after="120" w:line="276" w:lineRule="auto"/>
        <w:rPr>
          <w:lang w:val="sl-SI"/>
        </w:rPr>
      </w:pPr>
      <w:r w:rsidRPr="00920930">
        <w:rPr>
          <w:sz w:val="20"/>
          <w:szCs w:val="20"/>
          <w:lang w:val="sl-SI"/>
        </w:rPr>
        <w:t>čiščenje v primeru selitev zaposlenih iz ene v drugo pisarno;</w:t>
      </w:r>
    </w:p>
    <w:p w14:paraId="56C4F9C2" w14:textId="77777777" w:rsidR="00B400AF" w:rsidRPr="002743A7" w:rsidRDefault="00B400AF" w:rsidP="00B400AF">
      <w:pPr>
        <w:pStyle w:val="ListParagraph"/>
        <w:numPr>
          <w:ilvl w:val="0"/>
          <w:numId w:val="26"/>
        </w:numPr>
        <w:tabs>
          <w:tab w:val="left" w:pos="4680"/>
        </w:tabs>
        <w:spacing w:after="120" w:line="276" w:lineRule="auto"/>
        <w:rPr>
          <w:lang w:val="sl-SI"/>
        </w:rPr>
      </w:pPr>
      <w:r w:rsidRPr="002743A7">
        <w:rPr>
          <w:sz w:val="20"/>
          <w:szCs w:val="20"/>
          <w:lang w:val="sl-SI"/>
        </w:rPr>
        <w:t>čiščenje prostorov z aparaturami, ki v navedenem obsegu storitev niso zajeti (čiščenje tal po potrebi).</w:t>
      </w:r>
    </w:p>
    <w:p w14:paraId="5DAE5CAB" w14:textId="77777777" w:rsidR="00B400AF" w:rsidRPr="00920930" w:rsidRDefault="00B400AF" w:rsidP="00B400AF">
      <w:pPr>
        <w:tabs>
          <w:tab w:val="left" w:pos="4680"/>
        </w:tabs>
        <w:spacing w:after="120" w:line="276" w:lineRule="auto"/>
        <w:rPr>
          <w:szCs w:val="20"/>
        </w:rPr>
      </w:pPr>
      <w:r w:rsidRPr="00920930">
        <w:rPr>
          <w:szCs w:val="20"/>
        </w:rPr>
        <w:t>Naročnik bo potrebo po izrednem čiščenju sporočil ponudniku najkasneje 2 dni pred predvidenim dnevom dodatno naročenega čiščenja.</w:t>
      </w:r>
    </w:p>
    <w:p w14:paraId="0525FA1F" w14:textId="77777777" w:rsidR="00B400AF" w:rsidRPr="00920930" w:rsidRDefault="00B400AF" w:rsidP="00B400AF">
      <w:pPr>
        <w:tabs>
          <w:tab w:val="left" w:pos="4680"/>
        </w:tabs>
        <w:spacing w:after="120" w:line="276" w:lineRule="auto"/>
        <w:rPr>
          <w:b/>
          <w:bCs/>
          <w:szCs w:val="20"/>
        </w:rPr>
      </w:pPr>
      <w:r w:rsidRPr="00920930">
        <w:rPr>
          <w:szCs w:val="20"/>
        </w:rPr>
        <w:t>Naročnik ocenjuje, da bo potreboval</w:t>
      </w:r>
      <w:r w:rsidRPr="00920930">
        <w:rPr>
          <w:b/>
          <w:bCs/>
          <w:szCs w:val="20"/>
        </w:rPr>
        <w:t xml:space="preserve"> izredno čiščenje v obsegu največ 2 % vseh storitev čiščenja.</w:t>
      </w:r>
    </w:p>
    <w:p w14:paraId="1CF91D41" w14:textId="77777777" w:rsidR="00B400AF" w:rsidRPr="00920930" w:rsidRDefault="00B400AF" w:rsidP="00B400AF">
      <w:pPr>
        <w:tabs>
          <w:tab w:val="left" w:pos="4680"/>
        </w:tabs>
        <w:spacing w:after="120" w:line="276" w:lineRule="auto"/>
        <w:rPr>
          <w:b/>
          <w:bCs/>
          <w:szCs w:val="22"/>
        </w:rPr>
      </w:pPr>
    </w:p>
    <w:p w14:paraId="1BE3FD9D" w14:textId="77777777" w:rsidR="00B400AF" w:rsidRPr="00920930" w:rsidRDefault="00B400AF" w:rsidP="00B400AF">
      <w:pPr>
        <w:tabs>
          <w:tab w:val="left" w:pos="4680"/>
        </w:tabs>
        <w:spacing w:after="120" w:line="276" w:lineRule="auto"/>
        <w:rPr>
          <w:szCs w:val="22"/>
        </w:rPr>
      </w:pPr>
      <w:r w:rsidRPr="00920930">
        <w:rPr>
          <w:b/>
          <w:bCs/>
          <w:szCs w:val="22"/>
        </w:rPr>
        <w:t>Opis intervencijskega čiščenja in naročnikove zahteve</w:t>
      </w:r>
      <w:r w:rsidRPr="00920930">
        <w:rPr>
          <w:szCs w:val="22"/>
        </w:rPr>
        <w:t>:</w:t>
      </w:r>
    </w:p>
    <w:p w14:paraId="14852FF4" w14:textId="77777777" w:rsidR="00B400AF" w:rsidRPr="00920930" w:rsidRDefault="00B400AF" w:rsidP="00B400AF">
      <w:pPr>
        <w:pStyle w:val="ListParagraph"/>
        <w:numPr>
          <w:ilvl w:val="0"/>
          <w:numId w:val="26"/>
        </w:numPr>
        <w:tabs>
          <w:tab w:val="left" w:pos="4680"/>
        </w:tabs>
        <w:spacing w:after="120" w:line="276" w:lineRule="auto"/>
        <w:rPr>
          <w:lang w:val="sl-SI"/>
        </w:rPr>
      </w:pPr>
      <w:r w:rsidRPr="00920930">
        <w:rPr>
          <w:sz w:val="20"/>
          <w:szCs w:val="20"/>
          <w:lang w:val="sl-SI"/>
        </w:rPr>
        <w:t>potrebno čiščenje v večjem obsegu (nad 100 m</w:t>
      </w:r>
      <w:r w:rsidRPr="00920930">
        <w:rPr>
          <w:sz w:val="20"/>
          <w:szCs w:val="20"/>
          <w:vertAlign w:val="superscript"/>
          <w:lang w:val="sl-SI"/>
        </w:rPr>
        <w:t>2</w:t>
      </w:r>
      <w:r w:rsidRPr="00920930">
        <w:rPr>
          <w:sz w:val="20"/>
          <w:szCs w:val="20"/>
          <w:lang w:val="sl-SI"/>
        </w:rPr>
        <w:t>), ki se mora opraviti vse dni v tednu (delavniki, vikendi in prazniki). V večini primerov gre za čiščenja ob izlivih meteorne ali sanitarne vode.</w:t>
      </w:r>
    </w:p>
    <w:p w14:paraId="548D54CB" w14:textId="77777777" w:rsidR="00B400AF" w:rsidRPr="00920930" w:rsidRDefault="00B400AF" w:rsidP="00B400AF">
      <w:pPr>
        <w:pStyle w:val="ListParagraph"/>
        <w:numPr>
          <w:ilvl w:val="0"/>
          <w:numId w:val="26"/>
        </w:numPr>
        <w:tabs>
          <w:tab w:val="left" w:pos="4680"/>
        </w:tabs>
        <w:spacing w:after="120" w:line="276" w:lineRule="auto"/>
        <w:rPr>
          <w:lang w:val="sl-SI"/>
        </w:rPr>
      </w:pPr>
      <w:r w:rsidRPr="00920930">
        <w:rPr>
          <w:sz w:val="20"/>
          <w:szCs w:val="20"/>
          <w:lang w:val="sl-SI"/>
        </w:rPr>
        <w:t>v primeru potrebe po čiščenju v večjem obsegu (nad 100m</w:t>
      </w:r>
      <w:r w:rsidRPr="00920930">
        <w:rPr>
          <w:sz w:val="20"/>
          <w:szCs w:val="20"/>
          <w:vertAlign w:val="superscript"/>
          <w:lang w:val="sl-SI"/>
        </w:rPr>
        <w:t>2</w:t>
      </w:r>
      <w:r w:rsidRPr="00920930">
        <w:rPr>
          <w:sz w:val="20"/>
          <w:szCs w:val="20"/>
          <w:lang w:val="sl-SI"/>
        </w:rPr>
        <w:t>) naročnik zahteva od ponudnikov odzivni čas največ 2 uri od poziva;</w:t>
      </w:r>
    </w:p>
    <w:p w14:paraId="4CFACF94" w14:textId="77777777" w:rsidR="00B400AF" w:rsidRPr="00920930" w:rsidRDefault="00B400AF" w:rsidP="00B400AF">
      <w:pPr>
        <w:pStyle w:val="ListParagraph"/>
        <w:numPr>
          <w:ilvl w:val="0"/>
          <w:numId w:val="26"/>
        </w:numPr>
        <w:tabs>
          <w:tab w:val="left" w:pos="4680"/>
        </w:tabs>
        <w:spacing w:after="120" w:line="276" w:lineRule="auto"/>
        <w:rPr>
          <w:lang w:val="sl-SI"/>
        </w:rPr>
      </w:pPr>
      <w:r w:rsidRPr="00920930">
        <w:rPr>
          <w:sz w:val="20"/>
          <w:szCs w:val="20"/>
          <w:lang w:val="sl-SI"/>
        </w:rPr>
        <w:lastRenderedPageBreak/>
        <w:t>potrebno čiščenje v manjšem obsegu (do 100m</w:t>
      </w:r>
      <w:r w:rsidRPr="00920930">
        <w:rPr>
          <w:sz w:val="20"/>
          <w:szCs w:val="20"/>
          <w:vertAlign w:val="superscript"/>
          <w:lang w:val="sl-SI"/>
        </w:rPr>
        <w:t>2</w:t>
      </w:r>
      <w:r w:rsidRPr="00920930">
        <w:rPr>
          <w:sz w:val="20"/>
          <w:szCs w:val="20"/>
          <w:lang w:val="sl-SI"/>
        </w:rPr>
        <w:t>) morajo opraviti ekipe, ki so v danem trenutku na objektu naročnika (npr. manjše razlitje tekočine, ipd.)</w:t>
      </w:r>
    </w:p>
    <w:p w14:paraId="4CFA46D1" w14:textId="77777777" w:rsidR="00B400AF" w:rsidRPr="001E5BA1" w:rsidRDefault="00B400AF" w:rsidP="00B400AF">
      <w:pPr>
        <w:tabs>
          <w:tab w:val="left" w:pos="4680"/>
        </w:tabs>
        <w:spacing w:after="120" w:line="276" w:lineRule="auto"/>
        <w:rPr>
          <w:b/>
          <w:bCs/>
          <w:szCs w:val="22"/>
        </w:rPr>
      </w:pPr>
      <w:r w:rsidRPr="00920930">
        <w:rPr>
          <w:szCs w:val="22"/>
        </w:rPr>
        <w:t>Naročnik ocenjuje, da bo potreboval</w:t>
      </w:r>
      <w:r w:rsidRPr="00920930">
        <w:rPr>
          <w:b/>
          <w:bCs/>
          <w:szCs w:val="22"/>
        </w:rPr>
        <w:t xml:space="preserve"> intervencijsko čiščenje v obsegu največ 1 % vseh storitev </w:t>
      </w:r>
      <w:r w:rsidRPr="002743A7">
        <w:rPr>
          <w:b/>
          <w:bCs/>
          <w:szCs w:val="22"/>
        </w:rPr>
        <w:t>čiščenja.</w:t>
      </w:r>
    </w:p>
    <w:p w14:paraId="7582EDE8" w14:textId="77777777" w:rsidR="00794D2B" w:rsidRDefault="00794D2B" w:rsidP="00794D2B">
      <w:pPr>
        <w:tabs>
          <w:tab w:val="left" w:pos="4680"/>
        </w:tabs>
        <w:rPr>
          <w:rFonts w:cs="Arial"/>
        </w:rPr>
      </w:pPr>
    </w:p>
    <w:p w14:paraId="758C0821" w14:textId="1820D16D" w:rsidR="00794D2B" w:rsidRDefault="00794D2B" w:rsidP="00C05C11"/>
    <w:p w14:paraId="2BE34018" w14:textId="448E8BC6" w:rsidR="00962713" w:rsidRPr="00A258B7" w:rsidRDefault="00962713" w:rsidP="00A258B7">
      <w:pPr>
        <w:rPr>
          <w:b/>
          <w:bCs/>
        </w:rPr>
      </w:pPr>
      <w:r w:rsidRPr="00A258B7">
        <w:rPr>
          <w:b/>
          <w:bCs/>
        </w:rPr>
        <w:t>3.3  SPECIFIKACIJA SANITARNO HIGIENSKEGA MATERIALA IN ČISTIL</w:t>
      </w:r>
    </w:p>
    <w:p w14:paraId="2032D3A9" w14:textId="77777777" w:rsidR="00A258B7" w:rsidRDefault="00A258B7" w:rsidP="00962713">
      <w:pPr>
        <w:spacing w:line="276" w:lineRule="auto"/>
        <w:rPr>
          <w:b/>
          <w:bCs/>
          <w:szCs w:val="20"/>
        </w:rPr>
      </w:pPr>
    </w:p>
    <w:p w14:paraId="481EAF8F" w14:textId="2C9661CE" w:rsidR="00962713" w:rsidRPr="006876F8" w:rsidRDefault="00962713" w:rsidP="00962713">
      <w:pPr>
        <w:spacing w:line="276" w:lineRule="auto"/>
        <w:rPr>
          <w:b/>
          <w:bCs/>
          <w:szCs w:val="20"/>
        </w:rPr>
      </w:pPr>
      <w:r w:rsidRPr="006876F8">
        <w:rPr>
          <w:b/>
          <w:bCs/>
          <w:szCs w:val="20"/>
        </w:rPr>
        <w:t xml:space="preserve">Poleg čiščenja </w:t>
      </w:r>
      <w:r>
        <w:rPr>
          <w:b/>
          <w:bCs/>
          <w:szCs w:val="20"/>
        </w:rPr>
        <w:t>mora</w:t>
      </w:r>
      <w:r w:rsidRPr="006876F8">
        <w:rPr>
          <w:b/>
          <w:bCs/>
          <w:szCs w:val="20"/>
        </w:rPr>
        <w:t xml:space="preserve"> izbrani ponudnik skrbeti tudi za dobavo in vsakodnevno nadomeščanje sanitarno higienskega materiala.</w:t>
      </w:r>
    </w:p>
    <w:p w14:paraId="5C41EECB" w14:textId="77777777" w:rsidR="00962713" w:rsidRDefault="00962713" w:rsidP="00962713">
      <w:pPr>
        <w:spacing w:line="276" w:lineRule="auto"/>
        <w:rPr>
          <w:szCs w:val="20"/>
        </w:rPr>
      </w:pPr>
    </w:p>
    <w:p w14:paraId="6872C686" w14:textId="77777777" w:rsidR="00962713" w:rsidRPr="003946F5" w:rsidRDefault="00962713" w:rsidP="00962713">
      <w:pPr>
        <w:spacing w:line="276" w:lineRule="auto"/>
        <w:rPr>
          <w:szCs w:val="20"/>
          <w:u w:val="single"/>
        </w:rPr>
      </w:pPr>
      <w:r w:rsidRPr="00771908">
        <w:rPr>
          <w:szCs w:val="20"/>
        </w:rPr>
        <w:t xml:space="preserve">Ponudnik </w:t>
      </w:r>
      <w:r>
        <w:rPr>
          <w:szCs w:val="20"/>
        </w:rPr>
        <w:t>mora zagotoviti</w:t>
      </w:r>
      <w:r w:rsidRPr="00771908">
        <w:rPr>
          <w:szCs w:val="20"/>
        </w:rPr>
        <w:t xml:space="preserve">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 xml:space="preserve">Ponudnik si bo te naprave lahko natančneje </w:t>
      </w:r>
      <w:r w:rsidRPr="00C733A3">
        <w:rPr>
          <w:szCs w:val="20"/>
          <w:u w:val="single"/>
        </w:rPr>
        <w:t>ogledal na ogledu lokacije (glejte točko 3.5 Ogled lokacije in sanitarne opreme).</w:t>
      </w:r>
    </w:p>
    <w:p w14:paraId="1636E849" w14:textId="77777777" w:rsidR="00962713" w:rsidRDefault="00962713" w:rsidP="00962713">
      <w:pPr>
        <w:spacing w:line="276" w:lineRule="auto"/>
        <w:rPr>
          <w:szCs w:val="20"/>
          <w:highlight w:val="yellow"/>
        </w:rPr>
      </w:pPr>
    </w:p>
    <w:p w14:paraId="5379F7AF" w14:textId="77777777" w:rsidR="00962713" w:rsidRPr="00C13602" w:rsidRDefault="00962713" w:rsidP="00962713">
      <w:pPr>
        <w:pStyle w:val="BodyText2"/>
        <w:spacing w:line="276" w:lineRule="auto"/>
        <w:jc w:val="both"/>
        <w:rPr>
          <w:b w:val="0"/>
        </w:rPr>
      </w:pPr>
      <w:r w:rsidRPr="00C177FE">
        <w:rPr>
          <w:b w:val="0"/>
        </w:rPr>
        <w:t xml:space="preserve">Naročnik ima v sanitarijah podajalnike papirnih brisač, v katere se vlagajo zloženke. V vseh sanitarijah so </w:t>
      </w:r>
      <w:r w:rsidRPr="00281C20">
        <w:rPr>
          <w:b w:val="0"/>
        </w:rPr>
        <w:t xml:space="preserve">podajalniki papirja, v katerega se vlagajo lističi ter </w:t>
      </w:r>
      <w:proofErr w:type="spellStart"/>
      <w:r w:rsidRPr="00281C20">
        <w:rPr>
          <w:b w:val="0"/>
        </w:rPr>
        <w:t>penilniki</w:t>
      </w:r>
      <w:proofErr w:type="spellEnd"/>
      <w:r w:rsidRPr="00281C20">
        <w:rPr>
          <w:b w:val="0"/>
        </w:rPr>
        <w:t xml:space="preserve">, </w:t>
      </w:r>
      <w:r>
        <w:rPr>
          <w:b w:val="0"/>
        </w:rPr>
        <w:t>ki</w:t>
      </w:r>
      <w:r w:rsidRPr="00281C20">
        <w:rPr>
          <w:b w:val="0"/>
        </w:rPr>
        <w:t xml:space="preserve"> se polnijo z dolivanjem.</w:t>
      </w:r>
      <w:r w:rsidRPr="00C13602">
        <w:rPr>
          <w:b w:val="0"/>
        </w:rPr>
        <w:t xml:space="preserve"> </w:t>
      </w:r>
    </w:p>
    <w:p w14:paraId="091FD323" w14:textId="77777777" w:rsidR="00962713" w:rsidRDefault="00962713" w:rsidP="00962713">
      <w:pPr>
        <w:spacing w:line="276" w:lineRule="auto"/>
        <w:rPr>
          <w:szCs w:val="20"/>
          <w:highlight w:val="yellow"/>
        </w:rPr>
      </w:pPr>
    </w:p>
    <w:p w14:paraId="24F3A209" w14:textId="77777777" w:rsidR="00962713" w:rsidRPr="00C74594" w:rsidRDefault="00962713" w:rsidP="00962713">
      <w:pPr>
        <w:spacing w:line="276" w:lineRule="auto"/>
        <w:rPr>
          <w:b/>
          <w:bCs/>
          <w:szCs w:val="20"/>
        </w:rPr>
      </w:pPr>
      <w:r>
        <w:rPr>
          <w:b/>
          <w:bCs/>
          <w:szCs w:val="20"/>
        </w:rPr>
        <w:t xml:space="preserve">a) </w:t>
      </w:r>
      <w:r w:rsidRPr="00C74594">
        <w:rPr>
          <w:b/>
          <w:bCs/>
          <w:szCs w:val="20"/>
        </w:rPr>
        <w:t>Sanitarno – higienski material v glavnem obsega:</w:t>
      </w:r>
    </w:p>
    <w:p w14:paraId="319BEF37" w14:textId="77777777" w:rsidR="00962713" w:rsidRPr="00CC7A59" w:rsidRDefault="00962713" w:rsidP="00962713">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dvoslojni</w:t>
      </w:r>
      <w:r w:rsidRPr="00CC7A59">
        <w:rPr>
          <w:sz w:val="20"/>
          <w:szCs w:val="20"/>
          <w:lang w:val="sl-SI"/>
        </w:rPr>
        <w:t xml:space="preserve"> toaletni papir - lističi,</w:t>
      </w:r>
    </w:p>
    <w:p w14:paraId="4634D072" w14:textId="77777777" w:rsidR="00962713" w:rsidRPr="00CC7A59" w:rsidRDefault="00962713" w:rsidP="00962713">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dvoslojne</w:t>
      </w:r>
      <w:r w:rsidRPr="00CC7A59">
        <w:rPr>
          <w:sz w:val="20"/>
          <w:szCs w:val="20"/>
          <w:lang w:val="sl-SI"/>
        </w:rPr>
        <w:t xml:space="preserve"> papirnate brisače zloženke, bele V </w:t>
      </w:r>
    </w:p>
    <w:p w14:paraId="732D797B" w14:textId="77777777" w:rsidR="00962713" w:rsidRPr="00D94BEC" w:rsidRDefault="00962713" w:rsidP="00962713">
      <w:pPr>
        <w:pStyle w:val="ListParagraph"/>
        <w:numPr>
          <w:ilvl w:val="0"/>
          <w:numId w:val="10"/>
        </w:numPr>
        <w:spacing w:line="276" w:lineRule="auto"/>
        <w:contextualSpacing w:val="0"/>
        <w:jc w:val="both"/>
        <w:rPr>
          <w:sz w:val="20"/>
          <w:szCs w:val="20"/>
          <w:lang w:val="sl-SI"/>
        </w:rPr>
      </w:pPr>
      <w:r w:rsidRPr="00D94BEC">
        <w:rPr>
          <w:sz w:val="20"/>
          <w:szCs w:val="20"/>
          <w:lang w:val="sl-SI"/>
        </w:rPr>
        <w:t xml:space="preserve">obešanke za WC školjko in </w:t>
      </w:r>
      <w:proofErr w:type="spellStart"/>
      <w:r w:rsidRPr="00D94BEC">
        <w:rPr>
          <w:sz w:val="20"/>
          <w:szCs w:val="20"/>
          <w:lang w:val="sl-SI"/>
        </w:rPr>
        <w:t>osvežilci</w:t>
      </w:r>
      <w:proofErr w:type="spellEnd"/>
      <w:r w:rsidRPr="00D94BEC">
        <w:rPr>
          <w:sz w:val="20"/>
          <w:szCs w:val="20"/>
          <w:lang w:val="sl-SI"/>
        </w:rPr>
        <w:t xml:space="preserve"> / mrežice za pisoarje</w:t>
      </w:r>
    </w:p>
    <w:p w14:paraId="329A5C3F" w14:textId="77777777" w:rsidR="00962713" w:rsidRPr="00281C20" w:rsidRDefault="00962713" w:rsidP="00962713">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pena za </w:t>
      </w:r>
      <w:proofErr w:type="spellStart"/>
      <w:r w:rsidRPr="00281C20">
        <w:rPr>
          <w:sz w:val="20"/>
          <w:szCs w:val="20"/>
          <w:lang w:val="sl-SI"/>
        </w:rPr>
        <w:t>penilnik</w:t>
      </w:r>
      <w:proofErr w:type="spellEnd"/>
      <w:r w:rsidRPr="00281C20">
        <w:rPr>
          <w:sz w:val="20"/>
          <w:szCs w:val="20"/>
          <w:lang w:val="sl-SI"/>
        </w:rPr>
        <w:t>,</w:t>
      </w:r>
    </w:p>
    <w:p w14:paraId="66D19A67" w14:textId="77777777" w:rsidR="00962713" w:rsidRPr="00281C20" w:rsidRDefault="00962713" w:rsidP="00962713">
      <w:pPr>
        <w:pStyle w:val="ListParagraph"/>
        <w:numPr>
          <w:ilvl w:val="0"/>
          <w:numId w:val="10"/>
        </w:numPr>
        <w:spacing w:line="276" w:lineRule="auto"/>
        <w:contextualSpacing w:val="0"/>
        <w:jc w:val="both"/>
        <w:rPr>
          <w:sz w:val="20"/>
          <w:szCs w:val="20"/>
          <w:lang w:val="sl-SI"/>
        </w:rPr>
      </w:pPr>
      <w:r w:rsidRPr="00281C20">
        <w:rPr>
          <w:sz w:val="20"/>
          <w:szCs w:val="20"/>
          <w:lang w:val="sl-SI"/>
        </w:rPr>
        <w:t>dezinfekcijsko sredstvo za WC desko</w:t>
      </w:r>
    </w:p>
    <w:p w14:paraId="121D4021" w14:textId="77777777" w:rsidR="00962713" w:rsidRPr="00281C20" w:rsidRDefault="00962713" w:rsidP="00962713">
      <w:pPr>
        <w:pStyle w:val="ListParagraph"/>
        <w:numPr>
          <w:ilvl w:val="0"/>
          <w:numId w:val="10"/>
        </w:numPr>
        <w:spacing w:line="276" w:lineRule="auto"/>
        <w:contextualSpacing w:val="0"/>
        <w:jc w:val="both"/>
        <w:rPr>
          <w:sz w:val="20"/>
          <w:szCs w:val="20"/>
          <w:lang w:val="sl-SI"/>
        </w:rPr>
      </w:pPr>
      <w:r w:rsidRPr="00281C20">
        <w:rPr>
          <w:sz w:val="20"/>
          <w:szCs w:val="20"/>
          <w:lang w:val="sl-SI"/>
        </w:rPr>
        <w:t>higienske vrečke za damske vložke,</w:t>
      </w:r>
    </w:p>
    <w:p w14:paraId="0731FC3F" w14:textId="77777777" w:rsidR="00962713" w:rsidRPr="00281C20" w:rsidRDefault="00962713" w:rsidP="00962713">
      <w:pPr>
        <w:pStyle w:val="ListParagraph"/>
        <w:numPr>
          <w:ilvl w:val="0"/>
          <w:numId w:val="10"/>
        </w:numPr>
        <w:spacing w:line="276" w:lineRule="auto"/>
        <w:contextualSpacing w:val="0"/>
        <w:jc w:val="both"/>
        <w:rPr>
          <w:sz w:val="20"/>
          <w:szCs w:val="20"/>
          <w:lang w:val="sl-SI"/>
        </w:rPr>
      </w:pPr>
      <w:r w:rsidRPr="00281C20">
        <w:rPr>
          <w:sz w:val="20"/>
          <w:szCs w:val="20"/>
          <w:lang w:val="sl-SI"/>
        </w:rPr>
        <w:t>vrečke za odpadke, biorazgradljive vrečke za biološke odpadke.</w:t>
      </w:r>
    </w:p>
    <w:p w14:paraId="23A6B097" w14:textId="77777777" w:rsidR="00962713" w:rsidRDefault="00962713" w:rsidP="00962713">
      <w:pPr>
        <w:spacing w:line="276" w:lineRule="auto"/>
        <w:rPr>
          <w:szCs w:val="20"/>
        </w:rPr>
      </w:pPr>
    </w:p>
    <w:p w14:paraId="4CD15112" w14:textId="77777777" w:rsidR="00962713" w:rsidRPr="00A84E7C" w:rsidRDefault="00962713" w:rsidP="00962713">
      <w:pPr>
        <w:spacing w:line="276" w:lineRule="auto"/>
        <w:rPr>
          <w:b/>
          <w:bCs/>
          <w:szCs w:val="20"/>
        </w:rPr>
      </w:pPr>
      <w:r w:rsidRPr="00A84E7C">
        <w:rPr>
          <w:b/>
          <w:bCs/>
          <w:szCs w:val="20"/>
        </w:rPr>
        <w:t>b) Čistila v glavnem obsegajo:</w:t>
      </w:r>
    </w:p>
    <w:p w14:paraId="151FEC91" w14:textId="77777777" w:rsidR="00962713" w:rsidRPr="00771908" w:rsidRDefault="00962713" w:rsidP="00962713">
      <w:pPr>
        <w:pStyle w:val="ListParagraph"/>
        <w:numPr>
          <w:ilvl w:val="0"/>
          <w:numId w:val="10"/>
        </w:numPr>
        <w:spacing w:line="276" w:lineRule="auto"/>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04C34607" w14:textId="77777777" w:rsidR="00962713" w:rsidRPr="00771908" w:rsidRDefault="00962713" w:rsidP="00962713">
      <w:pPr>
        <w:pStyle w:val="ListParagraph"/>
        <w:numPr>
          <w:ilvl w:val="0"/>
          <w:numId w:val="10"/>
        </w:numPr>
        <w:spacing w:line="276" w:lineRule="auto"/>
        <w:contextualSpacing w:val="0"/>
        <w:jc w:val="both"/>
        <w:rPr>
          <w:sz w:val="20"/>
          <w:szCs w:val="20"/>
          <w:lang w:val="sl-SI"/>
        </w:rPr>
      </w:pPr>
      <w:r w:rsidRPr="00771908">
        <w:rPr>
          <w:sz w:val="20"/>
          <w:szCs w:val="20"/>
          <w:lang w:val="sl-SI"/>
        </w:rPr>
        <w:t>čistila za sanitarne prostore,</w:t>
      </w:r>
    </w:p>
    <w:p w14:paraId="52623BBB" w14:textId="77777777" w:rsidR="00962713" w:rsidRDefault="00962713" w:rsidP="00962713">
      <w:pPr>
        <w:pStyle w:val="ListParagraph"/>
        <w:numPr>
          <w:ilvl w:val="0"/>
          <w:numId w:val="10"/>
        </w:numPr>
        <w:spacing w:line="276" w:lineRule="auto"/>
        <w:contextualSpacing w:val="0"/>
        <w:jc w:val="both"/>
        <w:rPr>
          <w:sz w:val="20"/>
          <w:szCs w:val="20"/>
          <w:lang w:val="sl-SI"/>
        </w:rPr>
      </w:pPr>
      <w:r>
        <w:rPr>
          <w:sz w:val="20"/>
          <w:szCs w:val="20"/>
          <w:lang w:val="sl-SI"/>
        </w:rPr>
        <w:t>čistila za čiščenje oken.</w:t>
      </w:r>
    </w:p>
    <w:p w14:paraId="1D9A4FD3" w14:textId="77777777" w:rsidR="00962713" w:rsidRPr="00281C20" w:rsidRDefault="00962713" w:rsidP="00962713">
      <w:pPr>
        <w:spacing w:line="276" w:lineRule="auto"/>
        <w:rPr>
          <w:szCs w:val="20"/>
        </w:rPr>
      </w:pPr>
    </w:p>
    <w:p w14:paraId="41507282" w14:textId="77777777" w:rsidR="00B400AF" w:rsidRDefault="00B400AF" w:rsidP="00C05C11"/>
    <w:p w14:paraId="55931AF2" w14:textId="77777777" w:rsidR="00DE29C9" w:rsidRPr="0095271C" w:rsidRDefault="00DE29C9" w:rsidP="00DE29C9">
      <w:pPr>
        <w:spacing w:after="120" w:line="276" w:lineRule="auto"/>
        <w:rPr>
          <w:b/>
          <w:bCs/>
          <w:szCs w:val="20"/>
        </w:rPr>
      </w:pPr>
      <w:r w:rsidRPr="0095271C">
        <w:rPr>
          <w:b/>
          <w:bCs/>
          <w:szCs w:val="20"/>
        </w:rPr>
        <w:t xml:space="preserve">Ponudnik mora pri ponudbi in uporabi sanitarno higienskega materiala upoštevati tako zahteve naročnika iz te točke, kot okoljske zahteve, ki jih je naročnik opredelil v poglavju 3.4 </w:t>
      </w:r>
      <w:r>
        <w:rPr>
          <w:b/>
          <w:bCs/>
          <w:szCs w:val="20"/>
        </w:rPr>
        <w:t>Okoljske zahteve</w:t>
      </w:r>
      <w:r w:rsidRPr="00523679">
        <w:rPr>
          <w:b/>
          <w:bCs/>
          <w:szCs w:val="20"/>
        </w:rPr>
        <w:t xml:space="preserve">. V primeru zamenjave določenega artikla v času trajanja pogodbe, mora ta prav tako ustrezati zahtevam Uredbe o zelenem javnem naročanju, kar bo moral ponudnik predhodno dokazati z ustrezno dokumentacijo. </w:t>
      </w:r>
      <w:r>
        <w:rPr>
          <w:b/>
          <w:bCs/>
          <w:szCs w:val="20"/>
        </w:rPr>
        <w:t xml:space="preserve"> </w:t>
      </w:r>
    </w:p>
    <w:p w14:paraId="0E0B2E3A" w14:textId="77777777" w:rsidR="00DE29C9" w:rsidRDefault="00DE29C9" w:rsidP="00DE29C9">
      <w:pPr>
        <w:spacing w:after="120" w:line="276" w:lineRule="auto"/>
        <w:rPr>
          <w:rFonts w:cs="Arial"/>
          <w:szCs w:val="20"/>
        </w:rPr>
      </w:pPr>
      <w:r w:rsidRPr="00DA582B">
        <w:rPr>
          <w:rFonts w:cs="Arial"/>
          <w:szCs w:val="20"/>
        </w:rPr>
        <w:t>Ponudnik bo moral po</w:t>
      </w:r>
      <w:r>
        <w:rPr>
          <w:rFonts w:cs="Arial"/>
          <w:szCs w:val="20"/>
        </w:rPr>
        <w:t xml:space="preserve"> prvih </w:t>
      </w:r>
      <w:r w:rsidRPr="00DA582B">
        <w:rPr>
          <w:rFonts w:cs="Arial"/>
          <w:szCs w:val="20"/>
        </w:rPr>
        <w:t xml:space="preserve">šestih mesecih in ob </w:t>
      </w:r>
      <w:r>
        <w:rPr>
          <w:rFonts w:cs="Arial"/>
          <w:szCs w:val="20"/>
        </w:rPr>
        <w:t xml:space="preserve">koncu vsakega leta izvajanja naročila </w:t>
      </w:r>
      <w:r w:rsidRPr="00DA582B">
        <w:rPr>
          <w:rFonts w:cs="Arial"/>
          <w:szCs w:val="20"/>
        </w:rPr>
        <w:t>predložiti naročniku seznam uporabljenega sanitarno higienskega materiala in čistilnih sredstev</w:t>
      </w:r>
      <w:r>
        <w:rPr>
          <w:rFonts w:cs="Arial"/>
          <w:szCs w:val="20"/>
        </w:rPr>
        <w:t>,</w:t>
      </w:r>
      <w:r w:rsidRPr="00DA582B">
        <w:rPr>
          <w:rFonts w:cs="Arial"/>
          <w:szCs w:val="20"/>
        </w:rPr>
        <w:t xml:space="preserve"> iz katerega mora biti razvidno ime in količin</w:t>
      </w:r>
      <w:r>
        <w:rPr>
          <w:rFonts w:cs="Arial"/>
          <w:szCs w:val="20"/>
        </w:rPr>
        <w:t>e</w:t>
      </w:r>
      <w:r w:rsidRPr="00DA582B">
        <w:rPr>
          <w:rFonts w:cs="Arial"/>
          <w:szCs w:val="20"/>
        </w:rPr>
        <w:t>, ki jih</w:t>
      </w:r>
      <w:r>
        <w:rPr>
          <w:rFonts w:cs="Arial"/>
          <w:szCs w:val="20"/>
        </w:rPr>
        <w:t xml:space="preserve"> je</w:t>
      </w:r>
      <w:r w:rsidRPr="00DA582B">
        <w:rPr>
          <w:rFonts w:cs="Arial"/>
          <w:szCs w:val="20"/>
        </w:rPr>
        <w:t xml:space="preserve"> porabil pri izvajanju storitev čiščenja.</w:t>
      </w:r>
    </w:p>
    <w:p w14:paraId="5DF91680" w14:textId="77777777" w:rsidR="00DE29C9" w:rsidRPr="00523679" w:rsidRDefault="00DE29C9" w:rsidP="00DE29C9">
      <w:pPr>
        <w:spacing w:after="120" w:line="276" w:lineRule="auto"/>
        <w:rPr>
          <w:szCs w:val="20"/>
        </w:rPr>
      </w:pPr>
      <w:r w:rsidRPr="00523679">
        <w:rPr>
          <w:szCs w:val="20"/>
        </w:rPr>
        <w:t xml:space="preserve">Naročnik odpadke zbira ločeno, zato mora izvajalec le-te tudi ločeno in skladno s splošnimi navodili za </w:t>
      </w:r>
      <w:r>
        <w:rPr>
          <w:szCs w:val="20"/>
        </w:rPr>
        <w:t>l</w:t>
      </w:r>
      <w:r w:rsidRPr="00523679">
        <w:rPr>
          <w:szCs w:val="20"/>
        </w:rPr>
        <w:t>očevan</w:t>
      </w:r>
      <w:r>
        <w:rPr>
          <w:szCs w:val="20"/>
        </w:rPr>
        <w:t>j</w:t>
      </w:r>
      <w:r w:rsidRPr="00523679">
        <w:rPr>
          <w:szCs w:val="20"/>
        </w:rPr>
        <w:t xml:space="preserve">e odlagati v </w:t>
      </w:r>
      <w:r>
        <w:rPr>
          <w:szCs w:val="20"/>
        </w:rPr>
        <w:t>ustrezne</w:t>
      </w:r>
      <w:r w:rsidRPr="00523679">
        <w:rPr>
          <w:szCs w:val="20"/>
        </w:rPr>
        <w:t xml:space="preserve"> zabojnike (smetnjake).</w:t>
      </w:r>
    </w:p>
    <w:p w14:paraId="77641553" w14:textId="77777777" w:rsidR="00DE29C9" w:rsidRDefault="00DE29C9" w:rsidP="00C05C11"/>
    <w:p w14:paraId="7D3E3B27" w14:textId="77777777" w:rsidR="00B400AF" w:rsidRDefault="00B400AF" w:rsidP="00C05C11"/>
    <w:p w14:paraId="3E0F0AC1" w14:textId="77777777" w:rsidR="00794D2B" w:rsidRDefault="00794D2B" w:rsidP="00C05C11"/>
    <w:p w14:paraId="042E1B34" w14:textId="3CF5D6F5" w:rsidR="00772F2F" w:rsidRPr="00A903BB" w:rsidRDefault="00310C90" w:rsidP="00C05C11">
      <w:pPr>
        <w:rPr>
          <w:i/>
        </w:rPr>
      </w:pPr>
      <w:r>
        <w:br w:type="page"/>
      </w:r>
      <w:r w:rsidR="00772F2F" w:rsidRPr="00A903BB">
        <w:lastRenderedPageBreak/>
        <w:t>Ponudnik ..................................................</w:t>
      </w:r>
      <w:r w:rsidR="00772F2F" w:rsidRPr="00A903BB">
        <w:rPr>
          <w:i/>
        </w:rPr>
        <w:tab/>
      </w:r>
      <w:r w:rsidR="00772F2F" w:rsidRPr="00A903BB">
        <w:rPr>
          <w:i/>
        </w:rPr>
        <w:tab/>
      </w:r>
      <w:r w:rsidR="00772F2F" w:rsidRPr="00A903BB">
        <w:rPr>
          <w:i/>
        </w:rPr>
        <w:tab/>
      </w:r>
      <w:r w:rsidR="00772F2F" w:rsidRPr="00A903BB">
        <w:rPr>
          <w:i/>
        </w:rPr>
        <w:tab/>
        <w:t xml:space="preserve">     </w:t>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p>
    <w:p w14:paraId="77D65C33" w14:textId="77777777" w:rsidR="00772F2F" w:rsidRPr="00A903BB" w:rsidRDefault="00772F2F" w:rsidP="00772F2F">
      <w:pPr>
        <w:spacing w:line="360" w:lineRule="auto"/>
      </w:pPr>
      <w:r w:rsidRPr="00A903BB">
        <w:t>Naslov .......................................................</w:t>
      </w:r>
    </w:p>
    <w:p w14:paraId="759C0736" w14:textId="77777777" w:rsidR="00772F2F" w:rsidRPr="00A903BB" w:rsidRDefault="00772F2F" w:rsidP="00772F2F">
      <w:pPr>
        <w:spacing w:line="360" w:lineRule="auto"/>
      </w:pPr>
      <w:r w:rsidRPr="00A903BB">
        <w:t>....................................................................</w:t>
      </w:r>
    </w:p>
    <w:p w14:paraId="7DCD9807" w14:textId="77777777" w:rsidR="00772F2F" w:rsidRPr="00A903BB" w:rsidRDefault="00772F2F" w:rsidP="005C456A">
      <w:pPr>
        <w:pStyle w:val="Footer"/>
        <w:tabs>
          <w:tab w:val="clear" w:pos="4153"/>
          <w:tab w:val="clear" w:pos="8306"/>
        </w:tabs>
        <w:spacing w:line="276" w:lineRule="auto"/>
        <w:rPr>
          <w:rFonts w:ascii="Arial" w:hAnsi="Arial"/>
          <w:lang w:val="sl-SI"/>
        </w:rPr>
      </w:pPr>
    </w:p>
    <w:p w14:paraId="534E36A8" w14:textId="77777777" w:rsidR="00772F2F" w:rsidRPr="00A903BB" w:rsidRDefault="00772F2F" w:rsidP="005C456A">
      <w:pPr>
        <w:spacing w:line="276" w:lineRule="auto"/>
      </w:pPr>
    </w:p>
    <w:p w14:paraId="7A93BD72" w14:textId="77777777" w:rsidR="00772F2F" w:rsidRPr="00A903BB" w:rsidRDefault="00772F2F" w:rsidP="005C456A">
      <w:pPr>
        <w:spacing w:line="276" w:lineRule="auto"/>
      </w:pPr>
    </w:p>
    <w:p w14:paraId="10D7A645" w14:textId="77777777" w:rsidR="00772F2F" w:rsidRPr="00A903BB" w:rsidRDefault="00772F2F" w:rsidP="005C456A">
      <w:pPr>
        <w:spacing w:line="276" w:lineRule="auto"/>
      </w:pPr>
    </w:p>
    <w:p w14:paraId="3C124F40" w14:textId="77777777" w:rsidR="00772F2F" w:rsidRPr="00275D1A" w:rsidRDefault="00772F2F" w:rsidP="005C456A">
      <w:pPr>
        <w:pStyle w:val="Heading22"/>
        <w:spacing w:line="276" w:lineRule="auto"/>
      </w:pPr>
      <w:bookmarkStart w:id="174" w:name="_Toc11644904"/>
      <w:bookmarkStart w:id="175" w:name="_Toc126544294"/>
      <w:bookmarkStart w:id="176" w:name="_Toc298224654"/>
      <w:bookmarkStart w:id="177" w:name="_Toc211953099"/>
      <w:r w:rsidRPr="00275D1A">
        <w:t>I</w:t>
      </w:r>
      <w:bookmarkEnd w:id="174"/>
      <w:r w:rsidRPr="00275D1A">
        <w:t>zjava o predložitvi garancije za dobro izvedbo pogodbenih obveznosti</w:t>
      </w:r>
      <w:bookmarkEnd w:id="175"/>
      <w:bookmarkEnd w:id="176"/>
      <w:bookmarkEnd w:id="177"/>
    </w:p>
    <w:p w14:paraId="25772E35" w14:textId="114AE770" w:rsidR="00772F2F" w:rsidRPr="00772F2F" w:rsidRDefault="00772F2F" w:rsidP="005C456A">
      <w:pPr>
        <w:spacing w:line="276" w:lineRule="auto"/>
        <w:jc w:val="center"/>
        <w:rPr>
          <w:b/>
          <w:sz w:val="22"/>
          <w:szCs w:val="22"/>
        </w:rPr>
      </w:pPr>
      <w:r w:rsidRPr="00772F2F">
        <w:rPr>
          <w:rFonts w:cs="Arial"/>
          <w:b/>
          <w:sz w:val="22"/>
          <w:szCs w:val="22"/>
        </w:rPr>
        <w:t xml:space="preserve">ZA JAVNO NAROČILO </w:t>
      </w:r>
      <w:r w:rsidR="00841752">
        <w:rPr>
          <w:b/>
          <w:sz w:val="22"/>
          <w:szCs w:val="22"/>
        </w:rPr>
        <w:t>JN-S0745</w:t>
      </w:r>
    </w:p>
    <w:p w14:paraId="68346691" w14:textId="77777777" w:rsidR="00772F2F" w:rsidRPr="00A903BB" w:rsidRDefault="00772F2F" w:rsidP="005C456A">
      <w:pPr>
        <w:spacing w:line="276" w:lineRule="auto"/>
      </w:pPr>
    </w:p>
    <w:p w14:paraId="3D4FB52C" w14:textId="77777777" w:rsidR="00772F2F" w:rsidRPr="00A903BB" w:rsidRDefault="00772F2F" w:rsidP="005C456A">
      <w:pPr>
        <w:spacing w:line="276" w:lineRule="auto"/>
      </w:pPr>
    </w:p>
    <w:p w14:paraId="35E6336C" w14:textId="77777777" w:rsidR="00772F2F" w:rsidRPr="00A903BB" w:rsidRDefault="00772F2F" w:rsidP="005C456A">
      <w:pPr>
        <w:spacing w:line="276" w:lineRule="auto"/>
        <w:rPr>
          <w:rFonts w:cs="Arial"/>
          <w:szCs w:val="20"/>
        </w:rPr>
      </w:pPr>
    </w:p>
    <w:p w14:paraId="5B4F994A" w14:textId="77777777" w:rsidR="00772F2F" w:rsidRPr="00A903BB" w:rsidRDefault="00772F2F" w:rsidP="005C456A">
      <w:pPr>
        <w:spacing w:line="276" w:lineRule="auto"/>
        <w:rPr>
          <w:rFonts w:cs="Arial"/>
          <w:szCs w:val="20"/>
        </w:rPr>
      </w:pPr>
    </w:p>
    <w:p w14:paraId="17B88AAB" w14:textId="116B66D3" w:rsidR="00772F2F" w:rsidRPr="00EC344E" w:rsidRDefault="00772F2F" w:rsidP="005C456A">
      <w:pPr>
        <w:pStyle w:val="BodyText"/>
        <w:spacing w:line="276" w:lineRule="auto"/>
        <w:rPr>
          <w:rFonts w:ascii="Arial" w:hAnsi="Arial" w:cs="Arial"/>
          <w:b w:val="0"/>
          <w:sz w:val="20"/>
        </w:rPr>
      </w:pPr>
      <w:r w:rsidRPr="00EC344E">
        <w:rPr>
          <w:rFonts w:ascii="Arial" w:hAnsi="Arial" w:cs="Arial"/>
          <w:b w:val="0"/>
          <w:sz w:val="20"/>
        </w:rPr>
        <w:t>V zvezi z našo ponudbo za javno naročilo</w:t>
      </w:r>
      <w:r w:rsidR="00EC344E" w:rsidRPr="00EC344E">
        <w:rPr>
          <w:rFonts w:ascii="Arial" w:hAnsi="Arial" w:cs="Arial"/>
          <w:b w:val="0"/>
          <w:sz w:val="20"/>
        </w:rPr>
        <w:t xml:space="preserve"> št. </w:t>
      </w:r>
      <w:r w:rsidR="00841752">
        <w:rPr>
          <w:rFonts w:ascii="Arial" w:hAnsi="Arial" w:cs="Arial"/>
          <w:b w:val="0"/>
          <w:sz w:val="20"/>
        </w:rPr>
        <w:t>JN-S0745</w:t>
      </w:r>
      <w:r w:rsidR="00EC344E" w:rsidRPr="00EC344E">
        <w:rPr>
          <w:rFonts w:ascii="Arial" w:hAnsi="Arial" w:cs="Arial"/>
          <w:b w:val="0"/>
          <w:sz w:val="20"/>
        </w:rPr>
        <w:t xml:space="preserve"> - </w:t>
      </w:r>
      <w:r w:rsidR="00EC344E" w:rsidRPr="00EC344E">
        <w:rPr>
          <w:rFonts w:ascii="Arial" w:hAnsi="Arial" w:cs="Arial"/>
          <w:bCs/>
          <w:sz w:val="20"/>
        </w:rPr>
        <w:t>Okolju prijazne storitve čiščenja poslovnih prostorov RC Maribor in Studia madžarskih programov Lendava,</w:t>
      </w:r>
      <w:r w:rsidR="00EC344E" w:rsidRPr="00EC344E">
        <w:rPr>
          <w:rFonts w:ascii="Arial" w:hAnsi="Arial" w:cs="Arial"/>
          <w:b w:val="0"/>
          <w:sz w:val="20"/>
        </w:rPr>
        <w:t xml:space="preserve"> </w:t>
      </w:r>
      <w:r w:rsidR="00EC344E">
        <w:rPr>
          <w:rFonts w:ascii="Arial" w:hAnsi="Arial" w:cs="Arial"/>
          <w:b w:val="0"/>
          <w:sz w:val="20"/>
        </w:rPr>
        <w:t xml:space="preserve">ki je bil objavljen </w:t>
      </w:r>
      <w:r w:rsidR="00EC344E" w:rsidRPr="00EC344E">
        <w:rPr>
          <w:rFonts w:ascii="Arial" w:hAnsi="Arial" w:cs="Arial"/>
          <w:b w:val="0"/>
          <w:sz w:val="20"/>
        </w:rPr>
        <w:t>na portalu javnih naročil dne …</w:t>
      </w:r>
      <w:r w:rsidR="00EC344E">
        <w:rPr>
          <w:rFonts w:ascii="Arial" w:hAnsi="Arial" w:cs="Arial"/>
          <w:b w:val="0"/>
          <w:sz w:val="20"/>
        </w:rPr>
        <w:t>…</w:t>
      </w:r>
      <w:r w:rsidR="00EC344E" w:rsidRPr="00EC344E">
        <w:rPr>
          <w:rFonts w:ascii="Arial" w:hAnsi="Arial" w:cs="Arial"/>
          <w:b w:val="0"/>
          <w:sz w:val="20"/>
        </w:rPr>
        <w:t xml:space="preserve">. </w:t>
      </w:r>
      <w:r w:rsidR="00EC344E">
        <w:rPr>
          <w:rFonts w:ascii="Arial" w:hAnsi="Arial" w:cs="Arial"/>
          <w:b w:val="0"/>
          <w:sz w:val="20"/>
        </w:rPr>
        <w:t>p</w:t>
      </w:r>
      <w:r w:rsidR="00EC344E" w:rsidRPr="00EC344E">
        <w:rPr>
          <w:rFonts w:ascii="Arial" w:hAnsi="Arial" w:cs="Arial"/>
          <w:b w:val="0"/>
          <w:sz w:val="20"/>
        </w:rPr>
        <w:t xml:space="preserve">od oznako ………. </w:t>
      </w:r>
      <w:r w:rsidR="00EC344E">
        <w:rPr>
          <w:rFonts w:ascii="Arial" w:hAnsi="Arial" w:cs="Arial"/>
          <w:b w:val="0"/>
          <w:sz w:val="20"/>
        </w:rPr>
        <w:t>in</w:t>
      </w:r>
      <w:r w:rsidR="00EC344E" w:rsidRPr="00EC344E">
        <w:rPr>
          <w:rFonts w:ascii="Arial" w:hAnsi="Arial" w:cs="Arial"/>
          <w:b w:val="0"/>
          <w:sz w:val="20"/>
        </w:rPr>
        <w:t xml:space="preserve"> v uradnem listu EU dne ……….. pod </w:t>
      </w:r>
      <w:r w:rsidR="00EC344E">
        <w:rPr>
          <w:rFonts w:ascii="Arial" w:hAnsi="Arial" w:cs="Arial"/>
          <w:b w:val="0"/>
          <w:sz w:val="20"/>
        </w:rPr>
        <w:t>oznako</w:t>
      </w:r>
      <w:r w:rsidR="00EC344E" w:rsidRPr="00EC344E">
        <w:rPr>
          <w:rFonts w:ascii="Arial" w:hAnsi="Arial" w:cs="Arial"/>
          <w:b w:val="0"/>
          <w:sz w:val="20"/>
        </w:rPr>
        <w:t xml:space="preserve"> ……..</w:t>
      </w:r>
      <w:r w:rsidRPr="00EC344E">
        <w:rPr>
          <w:rFonts w:ascii="Arial" w:hAnsi="Arial" w:cs="Arial"/>
          <w:b w:val="0"/>
          <w:sz w:val="20"/>
        </w:rPr>
        <w:t xml:space="preserve"> </w:t>
      </w:r>
    </w:p>
    <w:p w14:paraId="1DAC9359" w14:textId="77777777" w:rsidR="00772F2F" w:rsidRPr="00A903BB" w:rsidRDefault="00772F2F" w:rsidP="005C456A">
      <w:pPr>
        <w:pStyle w:val="BodyText3"/>
        <w:spacing w:line="276" w:lineRule="auto"/>
        <w:rPr>
          <w:rFonts w:cs="Arial"/>
          <w:sz w:val="20"/>
          <w:lang w:val="sl-SI"/>
        </w:rPr>
      </w:pPr>
    </w:p>
    <w:p w14:paraId="009D6CEA" w14:textId="77777777" w:rsidR="00772F2F" w:rsidRPr="00A903BB" w:rsidRDefault="00772F2F" w:rsidP="005C456A">
      <w:pPr>
        <w:pStyle w:val="BodyText3"/>
        <w:spacing w:line="276" w:lineRule="auto"/>
        <w:rPr>
          <w:sz w:val="20"/>
          <w:lang w:val="sl-SI"/>
        </w:rPr>
      </w:pPr>
    </w:p>
    <w:p w14:paraId="32680D99" w14:textId="2F2B856B" w:rsidR="00772F2F" w:rsidRPr="00EC344E" w:rsidRDefault="00772F2F" w:rsidP="005C456A">
      <w:pPr>
        <w:pStyle w:val="BodyText3"/>
        <w:spacing w:line="276" w:lineRule="auto"/>
        <w:rPr>
          <w:b/>
          <w:bCs/>
          <w:sz w:val="20"/>
          <w:lang w:val="sl-SI"/>
        </w:rPr>
      </w:pPr>
      <w:r w:rsidRPr="00EC344E">
        <w:rPr>
          <w:b/>
          <w:bCs/>
          <w:sz w:val="20"/>
          <w:lang w:val="sl-SI"/>
        </w:rPr>
        <w:t>I</w:t>
      </w:r>
      <w:r w:rsidR="00EC344E">
        <w:rPr>
          <w:b/>
          <w:bCs/>
          <w:sz w:val="20"/>
          <w:lang w:val="sl-SI"/>
        </w:rPr>
        <w:t xml:space="preserve"> </w:t>
      </w:r>
      <w:r w:rsidRPr="00EC344E">
        <w:rPr>
          <w:b/>
          <w:bCs/>
          <w:sz w:val="20"/>
          <w:lang w:val="sl-SI"/>
        </w:rPr>
        <w:t>Z</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V</w:t>
      </w:r>
      <w:r w:rsidR="00EC344E">
        <w:rPr>
          <w:b/>
          <w:bCs/>
          <w:sz w:val="20"/>
          <w:lang w:val="sl-SI"/>
        </w:rPr>
        <w:t xml:space="preserve"> </w:t>
      </w:r>
      <w:r w:rsidRPr="00EC344E">
        <w:rPr>
          <w:b/>
          <w:bCs/>
          <w:sz w:val="20"/>
          <w:lang w:val="sl-SI"/>
        </w:rPr>
        <w:t>L</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M</w:t>
      </w:r>
      <w:r w:rsidR="00EC344E">
        <w:rPr>
          <w:b/>
          <w:bCs/>
          <w:sz w:val="20"/>
          <w:lang w:val="sl-SI"/>
        </w:rPr>
        <w:t xml:space="preserve"> </w:t>
      </w:r>
      <w:r w:rsidRPr="00EC344E">
        <w:rPr>
          <w:b/>
          <w:bCs/>
          <w:sz w:val="20"/>
          <w:lang w:val="sl-SI"/>
        </w:rPr>
        <w:t>O</w:t>
      </w:r>
      <w:r w:rsidR="00EC344E">
        <w:rPr>
          <w:b/>
          <w:bCs/>
          <w:sz w:val="20"/>
          <w:lang w:val="sl-SI"/>
        </w:rPr>
        <w:t>,</w:t>
      </w:r>
    </w:p>
    <w:p w14:paraId="5CDE7016" w14:textId="77777777" w:rsidR="00772F2F" w:rsidRPr="00A903BB" w:rsidRDefault="00772F2F" w:rsidP="005C456A">
      <w:pPr>
        <w:pStyle w:val="BodyText3"/>
        <w:spacing w:line="276" w:lineRule="auto"/>
        <w:rPr>
          <w:sz w:val="20"/>
          <w:lang w:val="sl-SI"/>
        </w:rPr>
      </w:pPr>
    </w:p>
    <w:p w14:paraId="5C7EE899" w14:textId="77777777" w:rsidR="00772F2F" w:rsidRPr="00A903BB" w:rsidRDefault="00772F2F" w:rsidP="005C456A">
      <w:pPr>
        <w:spacing w:line="276" w:lineRule="auto"/>
      </w:pPr>
    </w:p>
    <w:p w14:paraId="0BAE2D9F" w14:textId="7CAE9360" w:rsidR="00772F2F" w:rsidRPr="00A903BB" w:rsidRDefault="00772F2F" w:rsidP="005C456A">
      <w:pPr>
        <w:pStyle w:val="BodyText3"/>
        <w:spacing w:line="276" w:lineRule="auto"/>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pogodbene vrednosti</w:t>
      </w:r>
      <w:r w:rsidR="00075378">
        <w:rPr>
          <w:sz w:val="20"/>
          <w:lang w:val="sl-SI"/>
        </w:rPr>
        <w:t xml:space="preserve"> (z DDV)</w:t>
      </w:r>
      <w:r w:rsidRPr="00A903BB">
        <w:rPr>
          <w:sz w:val="20"/>
          <w:lang w:val="sl-SI"/>
        </w:rPr>
        <w:t xml:space="preserve">, nepreklicno, brezpogojno in plačljivo na prvi poziv naročnika, </w:t>
      </w:r>
      <w:r w:rsidR="005021C8">
        <w:rPr>
          <w:sz w:val="20"/>
          <w:lang w:val="sl-SI"/>
        </w:rPr>
        <w:t xml:space="preserve">z veljavnostjo </w:t>
      </w:r>
      <w:r>
        <w:rPr>
          <w:sz w:val="20"/>
          <w:lang w:val="sl-SI"/>
        </w:rPr>
        <w:t>1</w:t>
      </w:r>
      <w:r w:rsidR="009A746A">
        <w:rPr>
          <w:sz w:val="20"/>
          <w:lang w:val="sl-SI"/>
        </w:rPr>
        <w:t>3</w:t>
      </w:r>
      <w:r w:rsidRPr="00A903BB">
        <w:rPr>
          <w:sz w:val="20"/>
          <w:lang w:val="sl-SI"/>
        </w:rPr>
        <w:t xml:space="preserve"> mesecev </w:t>
      </w:r>
      <w:r w:rsidR="005021C8">
        <w:rPr>
          <w:sz w:val="20"/>
          <w:lang w:val="sl-SI"/>
        </w:rPr>
        <w:t xml:space="preserve">od pričetka veljavnosti </w:t>
      </w:r>
      <w:r w:rsidR="009A746A">
        <w:rPr>
          <w:sz w:val="20"/>
          <w:lang w:val="sl-SI"/>
        </w:rPr>
        <w:t>pogodbe.</w:t>
      </w:r>
    </w:p>
    <w:p w14:paraId="3418DFCA" w14:textId="77777777" w:rsidR="00772F2F" w:rsidRPr="00A903BB" w:rsidRDefault="00772F2F" w:rsidP="005C456A">
      <w:pPr>
        <w:spacing w:line="276" w:lineRule="auto"/>
        <w:rPr>
          <w:b/>
          <w:bCs/>
        </w:rPr>
      </w:pPr>
    </w:p>
    <w:p w14:paraId="394E169C" w14:textId="77777777" w:rsidR="00772F2F" w:rsidRPr="00A903BB" w:rsidRDefault="00772F2F" w:rsidP="005C456A">
      <w:pPr>
        <w:pStyle w:val="BESEDILO"/>
        <w:keepLines w:val="0"/>
        <w:widowControl/>
        <w:tabs>
          <w:tab w:val="clear" w:pos="2155"/>
        </w:tabs>
        <w:spacing w:line="276" w:lineRule="auto"/>
        <w:rPr>
          <w:kern w:val="0"/>
          <w:szCs w:val="24"/>
        </w:rPr>
      </w:pPr>
    </w:p>
    <w:p w14:paraId="13491FB2" w14:textId="77777777" w:rsidR="00257FB9" w:rsidRPr="00E377B8" w:rsidRDefault="00257FB9" w:rsidP="005C456A">
      <w:pPr>
        <w:spacing w:line="276" w:lineRule="auto"/>
      </w:pPr>
      <w:r w:rsidRPr="003E719F">
        <w:rPr>
          <w:rFonts w:cs="Arial"/>
        </w:rPr>
        <w:t xml:space="preserve">Garancijo za dobro izvedbo pogodbenih obveznosti bomo predložili najkasneje v roku 10 dni </w:t>
      </w:r>
      <w:r w:rsidRPr="003E719F">
        <w:t>od prejetja podpisane pogodbe s strani naročnika.</w:t>
      </w:r>
    </w:p>
    <w:p w14:paraId="03C62A6E" w14:textId="6D940E63" w:rsidR="00772F2F" w:rsidRDefault="00772F2F" w:rsidP="005C456A">
      <w:pPr>
        <w:spacing w:line="276" w:lineRule="auto"/>
      </w:pPr>
    </w:p>
    <w:p w14:paraId="63F8E1FA" w14:textId="77777777" w:rsidR="00DE42B0" w:rsidRDefault="00DE42B0" w:rsidP="005C456A">
      <w:pPr>
        <w:spacing w:line="276" w:lineRule="auto"/>
      </w:pPr>
    </w:p>
    <w:p w14:paraId="6E4F57DE" w14:textId="77777777" w:rsidR="00772F2F" w:rsidRPr="00A903BB" w:rsidRDefault="00772F2F" w:rsidP="005C456A">
      <w:pPr>
        <w:spacing w:line="276" w:lineRule="auto"/>
      </w:pPr>
    </w:p>
    <w:p w14:paraId="74EADFFF" w14:textId="77777777" w:rsidR="00772F2F" w:rsidRPr="00A903BB" w:rsidRDefault="00772F2F" w:rsidP="005C456A">
      <w:pPr>
        <w:spacing w:line="276" w:lineRule="auto"/>
      </w:pPr>
    </w:p>
    <w:p w14:paraId="205D611A" w14:textId="77777777" w:rsidR="00772F2F" w:rsidRPr="00A903BB" w:rsidRDefault="00772F2F" w:rsidP="005C456A">
      <w:pPr>
        <w:spacing w:line="276" w:lineRule="auto"/>
      </w:pPr>
    </w:p>
    <w:p w14:paraId="3962EF66" w14:textId="77777777" w:rsidR="00772F2F" w:rsidRPr="00A903BB" w:rsidRDefault="00772F2F" w:rsidP="005C456A">
      <w:pPr>
        <w:spacing w:line="276" w:lineRule="auto"/>
      </w:pPr>
    </w:p>
    <w:p w14:paraId="2386E470" w14:textId="77777777" w:rsidR="00772F2F" w:rsidRPr="00A903BB" w:rsidRDefault="00772F2F" w:rsidP="005C456A">
      <w:pPr>
        <w:spacing w:line="276" w:lineRule="auto"/>
      </w:pPr>
    </w:p>
    <w:p w14:paraId="08F66200" w14:textId="77777777" w:rsidR="00772F2F" w:rsidRPr="00A903BB" w:rsidRDefault="00772F2F" w:rsidP="005C456A">
      <w:pPr>
        <w:spacing w:line="276" w:lineRule="auto"/>
      </w:pPr>
    </w:p>
    <w:p w14:paraId="6F1A4E26" w14:textId="77777777" w:rsidR="00772F2F" w:rsidRPr="00A903BB" w:rsidRDefault="00772F2F" w:rsidP="005C456A">
      <w:pPr>
        <w:spacing w:line="276" w:lineRule="auto"/>
      </w:pPr>
    </w:p>
    <w:p w14:paraId="5F34F1D4" w14:textId="77777777" w:rsidR="00772F2F" w:rsidRPr="00A903BB" w:rsidRDefault="00772F2F" w:rsidP="005C456A">
      <w:pPr>
        <w:spacing w:line="276" w:lineRule="auto"/>
      </w:pPr>
    </w:p>
    <w:p w14:paraId="0D2E2CC2" w14:textId="77777777" w:rsidR="00772F2F" w:rsidRPr="00A903BB" w:rsidRDefault="00772F2F" w:rsidP="005C456A">
      <w:pPr>
        <w:spacing w:line="276" w:lineRule="auto"/>
      </w:pPr>
    </w:p>
    <w:p w14:paraId="3F77C0AE" w14:textId="77777777" w:rsidR="00772F2F" w:rsidRPr="00A903BB" w:rsidRDefault="00772F2F" w:rsidP="005C456A">
      <w:pPr>
        <w:spacing w:line="276" w:lineRule="auto"/>
      </w:pPr>
    </w:p>
    <w:p w14:paraId="7027A182" w14:textId="77777777" w:rsidR="00772F2F" w:rsidRPr="00A903BB" w:rsidRDefault="00772F2F" w:rsidP="00772F2F">
      <w:pPr>
        <w:spacing w:line="360" w:lineRule="auto"/>
      </w:pPr>
      <w:r w:rsidRPr="00A903BB">
        <w:t xml:space="preserve">Kraj in datum: </w:t>
      </w:r>
      <w:r w:rsidRPr="00A903BB">
        <w:tab/>
      </w:r>
      <w:r w:rsidRPr="00A903BB">
        <w:tab/>
      </w:r>
      <w:r w:rsidRPr="00A903BB">
        <w:tab/>
      </w:r>
      <w:r w:rsidRPr="00A903BB">
        <w:tab/>
        <w:t>Žig:</w:t>
      </w:r>
      <w:r w:rsidRPr="00A903BB">
        <w:tab/>
      </w:r>
      <w:r w:rsidRPr="00A903BB">
        <w:tab/>
      </w:r>
      <w:r w:rsidRPr="00A903BB">
        <w:tab/>
        <w:t>Podpis zastopnika</w:t>
      </w:r>
    </w:p>
    <w:p w14:paraId="3B6BF150" w14:textId="77777777" w:rsidR="00772F2F" w:rsidRPr="00A903BB" w:rsidRDefault="00772F2F" w:rsidP="00772F2F">
      <w:pPr>
        <w:spacing w:line="360" w:lineRule="auto"/>
      </w:pPr>
      <w:r w:rsidRPr="00A903BB">
        <w:tab/>
      </w:r>
      <w:r w:rsidRPr="00A903BB">
        <w:tab/>
      </w:r>
      <w:r w:rsidRPr="00A903BB">
        <w:tab/>
      </w:r>
      <w:r w:rsidRPr="00A903BB">
        <w:tab/>
      </w:r>
      <w:r w:rsidRPr="00A903BB">
        <w:tab/>
      </w:r>
      <w:r w:rsidRPr="00A903BB">
        <w:tab/>
      </w:r>
      <w:r w:rsidRPr="00A903BB">
        <w:tab/>
      </w:r>
      <w:r w:rsidRPr="00A903BB">
        <w:tab/>
        <w:t>oz. prokurista:</w:t>
      </w:r>
    </w:p>
    <w:p w14:paraId="371551EB" w14:textId="77777777" w:rsidR="00772F2F" w:rsidRPr="00A903BB" w:rsidRDefault="00772F2F" w:rsidP="00772F2F">
      <w:pPr>
        <w:spacing w:line="360" w:lineRule="auto"/>
      </w:pPr>
    </w:p>
    <w:p w14:paraId="47F485A1" w14:textId="77777777" w:rsidR="00881FB3" w:rsidRDefault="00772F2F" w:rsidP="00772F2F">
      <w:pPr>
        <w:spacing w:line="360" w:lineRule="auto"/>
      </w:pPr>
      <w:r w:rsidRPr="00A903BB">
        <w:t>........................................</w:t>
      </w:r>
      <w:r w:rsidRPr="00A903BB">
        <w:tab/>
      </w:r>
      <w:r w:rsidRPr="00A903BB">
        <w:tab/>
      </w:r>
      <w:r w:rsidRPr="00A903BB">
        <w:tab/>
      </w:r>
      <w:r w:rsidRPr="00A903BB">
        <w:tab/>
      </w:r>
      <w:r w:rsidRPr="00A903BB">
        <w:tab/>
        <w:t>.........................................</w:t>
      </w:r>
      <w:r w:rsidR="00FF0C91">
        <w:br w:type="page"/>
      </w:r>
    </w:p>
    <w:p w14:paraId="0AB7427D" w14:textId="77777777" w:rsidR="00881FB3" w:rsidRDefault="0036464B" w:rsidP="00881FB3">
      <w:pPr>
        <w:framePr w:hSpace="141" w:wrap="around" w:vAnchor="text" w:hAnchor="page" w:x="6160" w:y="212"/>
      </w:pPr>
      <w:r>
        <w:rPr>
          <w:noProof/>
          <w:lang w:eastAsia="sl-SI"/>
        </w:rPr>
        <w:lastRenderedPageBreak/>
        <w:drawing>
          <wp:inline distT="0" distB="0" distL="0" distR="0" wp14:anchorId="6BDED8C0" wp14:editId="5F2E3F26">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337E7673" w14:textId="77777777" w:rsidR="00881FB3" w:rsidRPr="001C13AC" w:rsidRDefault="00881FB3" w:rsidP="00881FB3"/>
    <w:p w14:paraId="1592E6BB" w14:textId="77777777" w:rsidR="00881FB3" w:rsidRDefault="00881FB3" w:rsidP="00881FB3"/>
    <w:p w14:paraId="3FAA5C51" w14:textId="77777777" w:rsidR="00881FB3" w:rsidRDefault="00881FB3" w:rsidP="00881FB3"/>
    <w:p w14:paraId="05A454BD" w14:textId="77777777" w:rsidR="00881FB3" w:rsidRDefault="00881FB3" w:rsidP="00881FB3"/>
    <w:p w14:paraId="0C538AD0" w14:textId="77777777" w:rsidR="00881FB3" w:rsidRDefault="00881FB3" w:rsidP="00881FB3"/>
    <w:p w14:paraId="7C011138" w14:textId="77777777" w:rsidR="00772F2F" w:rsidRDefault="00772F2F" w:rsidP="00881FB3"/>
    <w:p w14:paraId="74421841" w14:textId="77777777" w:rsidR="00772F2F" w:rsidRDefault="00772F2F" w:rsidP="00881FB3"/>
    <w:p w14:paraId="19A58E80" w14:textId="77777777" w:rsidR="005C456A" w:rsidRDefault="005C456A" w:rsidP="00881FB3"/>
    <w:p w14:paraId="7FC04655" w14:textId="77777777" w:rsidR="005C456A" w:rsidRDefault="005C456A" w:rsidP="00881FB3"/>
    <w:p w14:paraId="26A97C56" w14:textId="77777777" w:rsidR="00881FB3" w:rsidRPr="00661082" w:rsidRDefault="00881FB3" w:rsidP="003013F5">
      <w:pPr>
        <w:pStyle w:val="Heading22"/>
      </w:pPr>
      <w:bookmarkStart w:id="178" w:name="_Toc233007139"/>
      <w:bookmarkStart w:id="179" w:name="_Toc211953100"/>
      <w:r w:rsidRPr="00661082">
        <w:t>POTRDILO O OGLEDU LOKACIJE</w:t>
      </w:r>
      <w:bookmarkEnd w:id="178"/>
      <w:bookmarkEnd w:id="179"/>
    </w:p>
    <w:p w14:paraId="42C01733" w14:textId="22C74ED5"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841752">
        <w:rPr>
          <w:b/>
          <w:sz w:val="22"/>
        </w:rPr>
        <w:t>JN-S0745</w:t>
      </w:r>
    </w:p>
    <w:p w14:paraId="5E46E61A" w14:textId="77777777" w:rsidR="00881FB3" w:rsidRPr="00030FE8" w:rsidRDefault="00881FB3" w:rsidP="00881FB3">
      <w:pPr>
        <w:tabs>
          <w:tab w:val="left" w:pos="567"/>
          <w:tab w:val="left" w:pos="2410"/>
          <w:tab w:val="left" w:pos="5387"/>
          <w:tab w:val="left" w:pos="6663"/>
        </w:tabs>
        <w:rPr>
          <w:szCs w:val="22"/>
        </w:rPr>
      </w:pPr>
    </w:p>
    <w:p w14:paraId="60F666D5" w14:textId="77777777" w:rsidR="00881FB3" w:rsidRDefault="00881FB3" w:rsidP="00881FB3">
      <w:pPr>
        <w:tabs>
          <w:tab w:val="left" w:pos="567"/>
          <w:tab w:val="left" w:pos="2410"/>
          <w:tab w:val="left" w:pos="5387"/>
          <w:tab w:val="left" w:pos="6663"/>
        </w:tabs>
        <w:rPr>
          <w:szCs w:val="20"/>
        </w:rPr>
      </w:pPr>
    </w:p>
    <w:p w14:paraId="3FA01234" w14:textId="77777777" w:rsidR="005C456A" w:rsidRDefault="005C456A" w:rsidP="00881FB3">
      <w:pPr>
        <w:tabs>
          <w:tab w:val="left" w:pos="567"/>
          <w:tab w:val="left" w:pos="2410"/>
          <w:tab w:val="left" w:pos="5387"/>
          <w:tab w:val="left" w:pos="6663"/>
        </w:tabs>
        <w:rPr>
          <w:szCs w:val="20"/>
        </w:rPr>
      </w:pPr>
    </w:p>
    <w:p w14:paraId="0EF35066" w14:textId="77777777" w:rsidR="005C456A" w:rsidRDefault="005C456A" w:rsidP="00881FB3">
      <w:pPr>
        <w:tabs>
          <w:tab w:val="left" w:pos="567"/>
          <w:tab w:val="left" w:pos="2410"/>
          <w:tab w:val="left" w:pos="5387"/>
          <w:tab w:val="left" w:pos="6663"/>
        </w:tabs>
        <w:rPr>
          <w:szCs w:val="20"/>
        </w:rPr>
      </w:pPr>
    </w:p>
    <w:p w14:paraId="2A26D695" w14:textId="77777777" w:rsidR="005C456A" w:rsidRPr="00030FE8" w:rsidRDefault="005C456A" w:rsidP="00881FB3">
      <w:pPr>
        <w:tabs>
          <w:tab w:val="left" w:pos="567"/>
          <w:tab w:val="left" w:pos="2410"/>
          <w:tab w:val="left" w:pos="5387"/>
          <w:tab w:val="left" w:pos="6663"/>
        </w:tabs>
        <w:rPr>
          <w:szCs w:val="20"/>
        </w:rPr>
      </w:pPr>
    </w:p>
    <w:p w14:paraId="48882CE8" w14:textId="77777777" w:rsidR="00881FB3" w:rsidRPr="00030FE8" w:rsidRDefault="00881FB3" w:rsidP="00881FB3">
      <w:pPr>
        <w:tabs>
          <w:tab w:val="left" w:pos="567"/>
          <w:tab w:val="left" w:pos="2410"/>
          <w:tab w:val="left" w:pos="5387"/>
          <w:tab w:val="left" w:pos="6663"/>
        </w:tabs>
        <w:rPr>
          <w:szCs w:val="20"/>
        </w:rPr>
      </w:pPr>
    </w:p>
    <w:p w14:paraId="59F451ED" w14:textId="77777777" w:rsidR="005C456A" w:rsidRPr="00030FE8" w:rsidRDefault="005C456A" w:rsidP="005C456A">
      <w:pPr>
        <w:spacing w:after="120" w:line="276" w:lineRule="auto"/>
        <w:rPr>
          <w:bCs/>
          <w:szCs w:val="20"/>
        </w:rPr>
      </w:pPr>
      <w:r w:rsidRPr="00030FE8">
        <w:rPr>
          <w:bCs/>
          <w:szCs w:val="20"/>
        </w:rPr>
        <w:t>Radiotelevizija Slovenija, Javni zavod, potrjujemo, da si je predstavnik ponudnika</w:t>
      </w:r>
    </w:p>
    <w:p w14:paraId="0CF7CB04" w14:textId="77777777" w:rsidR="005C456A" w:rsidRDefault="005C456A" w:rsidP="005C456A">
      <w:pPr>
        <w:spacing w:after="120" w:line="276" w:lineRule="auto"/>
        <w:rPr>
          <w:bCs/>
          <w:szCs w:val="20"/>
        </w:rPr>
      </w:pPr>
    </w:p>
    <w:p w14:paraId="19340ABC" w14:textId="77777777" w:rsidR="005C456A" w:rsidRPr="00030FE8" w:rsidRDefault="005C456A" w:rsidP="005C456A">
      <w:pPr>
        <w:spacing w:after="120" w:line="276" w:lineRule="auto"/>
        <w:rPr>
          <w:bCs/>
          <w:szCs w:val="20"/>
        </w:rPr>
      </w:pPr>
    </w:p>
    <w:p w14:paraId="7C8C7D33" w14:textId="77777777" w:rsidR="005C456A" w:rsidRPr="00030FE8" w:rsidRDefault="005C456A" w:rsidP="005C456A">
      <w:pPr>
        <w:spacing w:after="120" w:line="276" w:lineRule="auto"/>
        <w:rPr>
          <w:bCs/>
          <w:szCs w:val="20"/>
        </w:rPr>
      </w:pPr>
      <w:r w:rsidRPr="00030FE8">
        <w:rPr>
          <w:bCs/>
          <w:szCs w:val="20"/>
        </w:rPr>
        <w:t>……………………………………………………………………………………………..………………</w:t>
      </w:r>
      <w:r>
        <w:rPr>
          <w:bCs/>
          <w:szCs w:val="20"/>
        </w:rPr>
        <w:t>……...</w:t>
      </w:r>
    </w:p>
    <w:p w14:paraId="34AC027E" w14:textId="77777777" w:rsidR="005C456A" w:rsidRPr="000A7DC1" w:rsidRDefault="005C456A" w:rsidP="005C456A">
      <w:pPr>
        <w:spacing w:after="120" w:line="276" w:lineRule="auto"/>
        <w:jc w:val="center"/>
        <w:rPr>
          <w:bCs/>
          <w:i/>
          <w:iCs/>
          <w:szCs w:val="20"/>
        </w:rPr>
      </w:pPr>
      <w:r w:rsidRPr="000A7DC1">
        <w:rPr>
          <w:bCs/>
          <w:i/>
          <w:iCs/>
          <w:szCs w:val="20"/>
        </w:rPr>
        <w:t>(naziv ponudnika, naslov)</w:t>
      </w:r>
    </w:p>
    <w:p w14:paraId="45E86414" w14:textId="77777777" w:rsidR="005C456A" w:rsidRPr="00030FE8" w:rsidRDefault="005C456A" w:rsidP="005C456A">
      <w:pPr>
        <w:spacing w:after="120" w:line="276" w:lineRule="auto"/>
        <w:rPr>
          <w:bCs/>
          <w:szCs w:val="20"/>
        </w:rPr>
      </w:pPr>
    </w:p>
    <w:p w14:paraId="7F5437F7" w14:textId="77777777" w:rsidR="005C456A" w:rsidRDefault="005C456A" w:rsidP="005C456A">
      <w:pPr>
        <w:spacing w:after="120" w:line="276" w:lineRule="auto"/>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5CF403BA" w14:textId="77777777" w:rsidR="005C456A" w:rsidRPr="000A7DC1" w:rsidRDefault="005C456A" w:rsidP="005C456A">
      <w:pPr>
        <w:spacing w:after="120" w:line="276" w:lineRule="auto"/>
        <w:jc w:val="left"/>
        <w:rPr>
          <w:bCs/>
          <w:i/>
          <w:iCs/>
          <w:szCs w:val="20"/>
        </w:rPr>
      </w:pPr>
      <w:r>
        <w:rPr>
          <w:bCs/>
          <w:i/>
          <w:iCs/>
          <w:szCs w:val="20"/>
        </w:rPr>
        <w:t xml:space="preserve">                                                      </w:t>
      </w:r>
      <w:r w:rsidRPr="000A7DC1">
        <w:rPr>
          <w:bCs/>
          <w:i/>
          <w:iCs/>
          <w:szCs w:val="20"/>
        </w:rPr>
        <w:t>(ime in priimek)</w:t>
      </w:r>
    </w:p>
    <w:p w14:paraId="1561E3C3" w14:textId="77777777" w:rsidR="00881FB3" w:rsidRPr="00A1700F" w:rsidRDefault="00881FB3" w:rsidP="00881FB3">
      <w:pPr>
        <w:rPr>
          <w:bCs/>
          <w:szCs w:val="20"/>
        </w:rPr>
      </w:pPr>
    </w:p>
    <w:p w14:paraId="676B6317" w14:textId="41DD4538" w:rsidR="00C23C86" w:rsidRPr="00DE42B0" w:rsidRDefault="00DE42B0" w:rsidP="00C23C86">
      <w:pPr>
        <w:spacing w:line="360" w:lineRule="auto"/>
        <w:rPr>
          <w:bCs/>
          <w:szCs w:val="20"/>
        </w:rPr>
      </w:pPr>
      <w:r>
        <w:rPr>
          <w:bCs/>
          <w:szCs w:val="20"/>
        </w:rPr>
        <w:t xml:space="preserve">za potrebe oddaje ponudbe </w:t>
      </w:r>
      <w:r w:rsidRPr="0041412D">
        <w:rPr>
          <w:b/>
          <w:szCs w:val="20"/>
        </w:rPr>
        <w:t xml:space="preserve">za javno naročilo št. </w:t>
      </w:r>
      <w:r w:rsidR="00841752" w:rsidRPr="0041412D">
        <w:rPr>
          <w:b/>
          <w:szCs w:val="20"/>
        </w:rPr>
        <w:t>JN-S0745</w:t>
      </w:r>
      <w:r w:rsidRPr="0041412D">
        <w:rPr>
          <w:b/>
          <w:szCs w:val="20"/>
        </w:rPr>
        <w:t xml:space="preserve"> -</w:t>
      </w:r>
      <w:r>
        <w:rPr>
          <w:bCs/>
          <w:szCs w:val="20"/>
        </w:rPr>
        <w:t xml:space="preserve"> </w:t>
      </w:r>
      <w:r w:rsidRPr="00EC344E">
        <w:rPr>
          <w:b/>
          <w:szCs w:val="20"/>
        </w:rPr>
        <w:t>okolju prijazne storitve čiščenja poslovnih prostorov RC Maribor in Studia madžarskih programov Lendava,</w:t>
      </w:r>
      <w:r>
        <w:rPr>
          <w:bCs/>
          <w:szCs w:val="20"/>
        </w:rPr>
        <w:t xml:space="preserve"> </w:t>
      </w:r>
      <w:r w:rsidR="00881FB3" w:rsidRPr="00030FE8">
        <w:rPr>
          <w:bCs/>
          <w:szCs w:val="20"/>
        </w:rPr>
        <w:t xml:space="preserve">ogledal/a </w:t>
      </w:r>
      <w:r w:rsidR="00A1700F">
        <w:rPr>
          <w:bCs/>
          <w:szCs w:val="20"/>
        </w:rPr>
        <w:t xml:space="preserve">prostore </w:t>
      </w:r>
      <w:r w:rsidR="00881FB3" w:rsidRPr="00030FE8">
        <w:rPr>
          <w:bCs/>
          <w:szCs w:val="20"/>
        </w:rPr>
        <w:t>naročnik</w:t>
      </w:r>
      <w:r w:rsidR="00A1700F">
        <w:rPr>
          <w:bCs/>
          <w:szCs w:val="20"/>
        </w:rPr>
        <w:t xml:space="preserve">a, kjer so bodo izvajale </w:t>
      </w:r>
      <w:r>
        <w:rPr>
          <w:bCs/>
          <w:szCs w:val="20"/>
        </w:rPr>
        <w:t>predmetne storitve</w:t>
      </w:r>
      <w:r w:rsidR="00A1700F">
        <w:rPr>
          <w:bCs/>
          <w:szCs w:val="20"/>
        </w:rPr>
        <w:t>.</w:t>
      </w:r>
      <w:r w:rsidR="00C05C11">
        <w:rPr>
          <w:bCs/>
          <w:szCs w:val="20"/>
        </w:rPr>
        <w:t xml:space="preserve"> </w:t>
      </w:r>
    </w:p>
    <w:p w14:paraId="5AB374B8" w14:textId="77777777" w:rsidR="00CF2520" w:rsidRPr="00030FE8" w:rsidRDefault="00CF2520" w:rsidP="00C23C86">
      <w:pPr>
        <w:spacing w:line="360" w:lineRule="auto"/>
        <w:rPr>
          <w:szCs w:val="20"/>
        </w:rPr>
      </w:pPr>
    </w:p>
    <w:p w14:paraId="31919A46" w14:textId="77777777" w:rsidR="00881FB3" w:rsidRPr="00030FE8" w:rsidRDefault="00881FB3" w:rsidP="00881FB3">
      <w:pPr>
        <w:rPr>
          <w:b/>
          <w:szCs w:val="20"/>
        </w:rPr>
      </w:pPr>
    </w:p>
    <w:p w14:paraId="39D84AB1"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39B64B48" w14:textId="77777777" w:rsidR="00CF2520" w:rsidRPr="005B2C61" w:rsidRDefault="00CF2520" w:rsidP="00CF2520">
      <w:pPr>
        <w:ind w:left="2160" w:firstLine="720"/>
        <w:rPr>
          <w:bCs/>
          <w:i/>
          <w:sz w:val="16"/>
          <w:szCs w:val="16"/>
        </w:rPr>
      </w:pPr>
      <w:r w:rsidRPr="005B2C61">
        <w:rPr>
          <w:bCs/>
          <w:i/>
          <w:sz w:val="16"/>
          <w:szCs w:val="16"/>
        </w:rPr>
        <w:t>(ime in priimek, podpis)</w:t>
      </w:r>
    </w:p>
    <w:p w14:paraId="2172E0F9" w14:textId="77777777" w:rsidR="00CF2520" w:rsidRPr="005B2C61" w:rsidRDefault="00CF2520" w:rsidP="00CF2520">
      <w:pPr>
        <w:rPr>
          <w:bCs/>
        </w:rPr>
      </w:pPr>
    </w:p>
    <w:p w14:paraId="4F2D85CD" w14:textId="77777777" w:rsidR="00CF2520" w:rsidRPr="005B2C61" w:rsidRDefault="00CF2520" w:rsidP="00CF2520">
      <w:pPr>
        <w:rPr>
          <w:bCs/>
        </w:rPr>
      </w:pPr>
    </w:p>
    <w:p w14:paraId="2072DF0B" w14:textId="77777777" w:rsidR="00CF2520" w:rsidRPr="005B2C61" w:rsidRDefault="00CF2520" w:rsidP="00CF2520">
      <w:pPr>
        <w:rPr>
          <w:bCs/>
        </w:rPr>
      </w:pPr>
      <w:r w:rsidRPr="005B2C61">
        <w:rPr>
          <w:bCs/>
        </w:rPr>
        <w:t xml:space="preserve">Predstavnik naročnika: </w:t>
      </w:r>
      <w:r w:rsidRPr="005B2C61">
        <w:rPr>
          <w:bCs/>
        </w:rPr>
        <w:tab/>
      </w:r>
      <w:r w:rsidRPr="005B2C61">
        <w:rPr>
          <w:bCs/>
        </w:rPr>
        <w:tab/>
        <w:t>………………………………………………………</w:t>
      </w:r>
    </w:p>
    <w:p w14:paraId="71E36D1A"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3CDD82EB" w14:textId="77777777" w:rsidR="00CF2520" w:rsidRDefault="00CF2520" w:rsidP="00CF2520">
      <w:pPr>
        <w:rPr>
          <w:bCs/>
        </w:rPr>
      </w:pPr>
    </w:p>
    <w:p w14:paraId="78424066" w14:textId="77777777" w:rsidR="0074628C" w:rsidRDefault="0074628C" w:rsidP="00881FB3">
      <w:pPr>
        <w:rPr>
          <w:bCs/>
          <w:szCs w:val="20"/>
        </w:rPr>
      </w:pPr>
    </w:p>
    <w:p w14:paraId="20AD7255" w14:textId="77777777" w:rsidR="00EA0C44" w:rsidRDefault="00EA0C44" w:rsidP="00881FB3">
      <w:pPr>
        <w:rPr>
          <w:bCs/>
          <w:szCs w:val="20"/>
        </w:rPr>
      </w:pPr>
    </w:p>
    <w:p w14:paraId="3907E24C" w14:textId="77777777" w:rsidR="00A1700F" w:rsidRDefault="00A1700F" w:rsidP="00881FB3">
      <w:pPr>
        <w:rPr>
          <w:bCs/>
          <w:szCs w:val="20"/>
        </w:rPr>
      </w:pPr>
    </w:p>
    <w:p w14:paraId="7E815905" w14:textId="77777777" w:rsidR="004E3847" w:rsidRDefault="004E3847">
      <w:pPr>
        <w:jc w:val="left"/>
        <w:rPr>
          <w:bCs/>
          <w:szCs w:val="20"/>
        </w:rPr>
      </w:pPr>
      <w:r>
        <w:rPr>
          <w:bCs/>
          <w:szCs w:val="20"/>
        </w:rPr>
        <w:br w:type="page"/>
      </w:r>
    </w:p>
    <w:p w14:paraId="434105BC"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3085CCF2" w14:textId="77777777" w:rsidR="004E3847" w:rsidRPr="00494A7F" w:rsidRDefault="004E3847" w:rsidP="004E3847">
      <w:pPr>
        <w:rPr>
          <w:i/>
        </w:rPr>
      </w:pPr>
      <w:r w:rsidRPr="00494A7F">
        <w:rPr>
          <w:i/>
        </w:rPr>
        <w:tab/>
      </w:r>
      <w:r w:rsidRPr="00494A7F">
        <w:rPr>
          <w:i/>
        </w:rPr>
        <w:tab/>
      </w:r>
    </w:p>
    <w:p w14:paraId="18143CFA" w14:textId="77777777" w:rsidR="004E3847" w:rsidRPr="00494A7F" w:rsidRDefault="004E3847" w:rsidP="004E3847">
      <w:pPr>
        <w:spacing w:line="360" w:lineRule="auto"/>
      </w:pPr>
      <w:r w:rsidRPr="00494A7F">
        <w:t>Naslov .......................................................</w:t>
      </w:r>
    </w:p>
    <w:p w14:paraId="5B740D39" w14:textId="77777777" w:rsidR="004E3847" w:rsidRPr="00494A7F" w:rsidRDefault="004E3847" w:rsidP="004E3847">
      <w:pPr>
        <w:spacing w:line="360" w:lineRule="auto"/>
      </w:pPr>
      <w:r w:rsidRPr="00494A7F">
        <w:t>....................................................................</w:t>
      </w:r>
    </w:p>
    <w:p w14:paraId="0E2C2BB6" w14:textId="77777777" w:rsidR="004E3847" w:rsidRPr="00494A7F" w:rsidRDefault="004E3847" w:rsidP="004E3847">
      <w:pPr>
        <w:spacing w:line="360" w:lineRule="auto"/>
      </w:pPr>
    </w:p>
    <w:p w14:paraId="4F959D17" w14:textId="77777777" w:rsidR="004E3847" w:rsidRPr="00494A7F" w:rsidRDefault="004E3847" w:rsidP="004E3847">
      <w:pPr>
        <w:spacing w:line="360" w:lineRule="auto"/>
      </w:pPr>
    </w:p>
    <w:p w14:paraId="39B84922" w14:textId="77777777" w:rsidR="004E3847" w:rsidRPr="0065419E" w:rsidRDefault="004E3847" w:rsidP="003013F5">
      <w:pPr>
        <w:pStyle w:val="Heading22"/>
      </w:pPr>
      <w:bookmarkStart w:id="180" w:name="_Toc480292298"/>
      <w:bookmarkStart w:id="181" w:name="_Toc211953101"/>
      <w:r w:rsidRPr="0065419E">
        <w:t>Izjava O POSREDOVANJU PODATKOV O RAZKRITJU LASTNIŠTVA PONUDNIKA</w:t>
      </w:r>
      <w:bookmarkEnd w:id="180"/>
      <w:bookmarkEnd w:id="181"/>
    </w:p>
    <w:p w14:paraId="6DDA65A8" w14:textId="25278135" w:rsidR="004E3847" w:rsidRPr="009E0F11" w:rsidRDefault="004E3847" w:rsidP="004E3847">
      <w:pPr>
        <w:jc w:val="center"/>
        <w:rPr>
          <w:b/>
          <w:sz w:val="22"/>
          <w:szCs w:val="20"/>
        </w:rPr>
      </w:pPr>
      <w:r w:rsidRPr="009E0F11">
        <w:rPr>
          <w:b/>
          <w:sz w:val="22"/>
        </w:rPr>
        <w:t xml:space="preserve">ZA JAVNO NAROČILO </w:t>
      </w:r>
      <w:r w:rsidR="00841752">
        <w:rPr>
          <w:b/>
          <w:sz w:val="22"/>
        </w:rPr>
        <w:t>JN-S0745</w:t>
      </w:r>
    </w:p>
    <w:p w14:paraId="6E7AC2BB" w14:textId="77777777" w:rsidR="004E3847" w:rsidRPr="00494A7F" w:rsidRDefault="004E3847" w:rsidP="005C456A">
      <w:pPr>
        <w:spacing w:line="276" w:lineRule="auto"/>
        <w:rPr>
          <w:rFonts w:cs="Arial"/>
          <w:b/>
          <w:szCs w:val="20"/>
          <w:u w:val="single"/>
        </w:rPr>
      </w:pPr>
    </w:p>
    <w:p w14:paraId="768D84EE" w14:textId="77777777" w:rsidR="004E3847" w:rsidRPr="00494A7F" w:rsidRDefault="004E3847" w:rsidP="005C456A">
      <w:pPr>
        <w:spacing w:line="276" w:lineRule="auto"/>
        <w:rPr>
          <w:rFonts w:cs="Arial"/>
          <w:b/>
          <w:szCs w:val="20"/>
          <w:u w:val="single"/>
        </w:rPr>
      </w:pPr>
    </w:p>
    <w:p w14:paraId="2E318830" w14:textId="77777777" w:rsidR="004E3847" w:rsidRPr="00494A7F" w:rsidRDefault="004E3847" w:rsidP="005C456A">
      <w:pPr>
        <w:spacing w:line="276" w:lineRule="auto"/>
        <w:rPr>
          <w:rFonts w:cs="Arial"/>
          <w:b/>
          <w:szCs w:val="20"/>
          <w:u w:val="single"/>
        </w:rPr>
      </w:pPr>
    </w:p>
    <w:p w14:paraId="35426B06" w14:textId="77777777" w:rsidR="004E3847" w:rsidRPr="00494A7F" w:rsidRDefault="004E3847" w:rsidP="005C456A">
      <w:pPr>
        <w:spacing w:line="276" w:lineRule="auto"/>
        <w:rPr>
          <w:rFonts w:cs="Arial"/>
          <w:b/>
          <w:szCs w:val="20"/>
          <w:u w:val="single"/>
        </w:rPr>
      </w:pPr>
    </w:p>
    <w:p w14:paraId="501091FB" w14:textId="77777777" w:rsidR="004E3847" w:rsidRPr="00494A7F" w:rsidRDefault="004E3847" w:rsidP="005C456A">
      <w:pPr>
        <w:spacing w:line="276" w:lineRule="auto"/>
        <w:rPr>
          <w:rFonts w:cs="Arial"/>
          <w:b/>
          <w:szCs w:val="20"/>
          <w:u w:val="single"/>
        </w:rPr>
      </w:pPr>
    </w:p>
    <w:p w14:paraId="26BD2AFE" w14:textId="77777777" w:rsidR="004E3847" w:rsidRPr="00494A7F" w:rsidRDefault="004E3847" w:rsidP="005C456A">
      <w:pPr>
        <w:spacing w:line="276" w:lineRule="auto"/>
        <w:rPr>
          <w:rFonts w:cs="Arial"/>
          <w:b/>
          <w:szCs w:val="20"/>
          <w:u w:val="single"/>
        </w:rPr>
      </w:pPr>
    </w:p>
    <w:p w14:paraId="42271FD3" w14:textId="77777777" w:rsidR="004E3847" w:rsidRPr="00494A7F" w:rsidRDefault="004E3847" w:rsidP="005C456A">
      <w:pPr>
        <w:spacing w:line="276" w:lineRule="auto"/>
        <w:rPr>
          <w:rFonts w:cs="Arial"/>
          <w:b/>
          <w:szCs w:val="20"/>
          <w:u w:val="single"/>
        </w:rPr>
      </w:pPr>
    </w:p>
    <w:p w14:paraId="71FCBB6A" w14:textId="77777777" w:rsidR="004E3847" w:rsidRPr="00494A7F" w:rsidRDefault="004E3847" w:rsidP="005C456A">
      <w:pPr>
        <w:spacing w:line="276" w:lineRule="auto"/>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7AEC294" w14:textId="77777777" w:rsidR="004E3847" w:rsidRPr="00494A7F" w:rsidRDefault="004E3847" w:rsidP="005C4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cs="Arial"/>
          <w:color w:val="000000"/>
          <w:szCs w:val="20"/>
          <w:lang w:eastAsia="sl-SI"/>
        </w:rPr>
      </w:pPr>
    </w:p>
    <w:p w14:paraId="566B5EFD" w14:textId="77777777" w:rsidR="004E3847" w:rsidRPr="00494A7F" w:rsidRDefault="004E3847" w:rsidP="005C456A">
      <w:pPr>
        <w:spacing w:line="276" w:lineRule="auto"/>
        <w:rPr>
          <w:rFonts w:cs="Arial"/>
          <w:szCs w:val="20"/>
        </w:rPr>
      </w:pPr>
    </w:p>
    <w:p w14:paraId="7027E4BA" w14:textId="77777777" w:rsidR="004E3847" w:rsidRPr="00494A7F" w:rsidRDefault="004E3847" w:rsidP="005C456A">
      <w:pPr>
        <w:spacing w:line="276" w:lineRule="auto"/>
        <w:rPr>
          <w:rFonts w:cs="Arial"/>
          <w:szCs w:val="20"/>
        </w:rPr>
      </w:pPr>
    </w:p>
    <w:p w14:paraId="01DCAEA4" w14:textId="77777777" w:rsidR="004E3847" w:rsidRPr="00494A7F" w:rsidRDefault="004E3847" w:rsidP="005C456A">
      <w:pPr>
        <w:spacing w:line="276" w:lineRule="auto"/>
        <w:rPr>
          <w:rFonts w:cs="Arial"/>
          <w:szCs w:val="20"/>
        </w:rPr>
      </w:pPr>
    </w:p>
    <w:p w14:paraId="0A24709F" w14:textId="77777777" w:rsidR="004E3847" w:rsidRPr="00494A7F" w:rsidRDefault="004E3847" w:rsidP="005C456A">
      <w:pPr>
        <w:spacing w:line="276" w:lineRule="auto"/>
        <w:rPr>
          <w:rFonts w:cs="Arial"/>
          <w:szCs w:val="20"/>
        </w:rPr>
      </w:pPr>
    </w:p>
    <w:p w14:paraId="3301293B" w14:textId="77777777" w:rsidR="004E3847" w:rsidRPr="00494A7F" w:rsidRDefault="004E3847" w:rsidP="005C456A">
      <w:pPr>
        <w:spacing w:line="276" w:lineRule="auto"/>
        <w:rPr>
          <w:rFonts w:cs="Arial"/>
          <w:szCs w:val="20"/>
        </w:rPr>
      </w:pPr>
    </w:p>
    <w:p w14:paraId="4E978002" w14:textId="77777777" w:rsidR="004E3847" w:rsidRPr="00494A7F" w:rsidRDefault="004E3847" w:rsidP="005C456A">
      <w:pPr>
        <w:spacing w:line="276" w:lineRule="auto"/>
        <w:rPr>
          <w:rFonts w:cs="Arial"/>
          <w:szCs w:val="20"/>
        </w:rPr>
      </w:pPr>
    </w:p>
    <w:p w14:paraId="2516B78A" w14:textId="77777777" w:rsidR="004E3847" w:rsidRPr="00494A7F" w:rsidRDefault="004E3847" w:rsidP="005C456A">
      <w:pPr>
        <w:spacing w:line="276" w:lineRule="auto"/>
        <w:rPr>
          <w:rFonts w:cs="Arial"/>
          <w:szCs w:val="20"/>
        </w:rPr>
      </w:pPr>
    </w:p>
    <w:p w14:paraId="738BED04" w14:textId="77777777" w:rsidR="004E3847" w:rsidRPr="00494A7F" w:rsidRDefault="004E3847" w:rsidP="005C456A">
      <w:pPr>
        <w:spacing w:line="276" w:lineRule="auto"/>
        <w:rPr>
          <w:rFonts w:cs="Arial"/>
          <w:szCs w:val="20"/>
        </w:rPr>
      </w:pPr>
    </w:p>
    <w:p w14:paraId="5A10A205" w14:textId="77777777" w:rsidR="004E3847" w:rsidRPr="00494A7F" w:rsidRDefault="004E3847" w:rsidP="005C456A">
      <w:pPr>
        <w:spacing w:line="276" w:lineRule="auto"/>
        <w:rPr>
          <w:rFonts w:cs="Arial"/>
          <w:szCs w:val="20"/>
        </w:rPr>
      </w:pPr>
    </w:p>
    <w:p w14:paraId="4B24857D" w14:textId="77777777" w:rsidR="004E3847" w:rsidRPr="00494A7F" w:rsidRDefault="004E3847" w:rsidP="005C456A">
      <w:pPr>
        <w:spacing w:line="276" w:lineRule="auto"/>
        <w:rPr>
          <w:rFonts w:cs="Arial"/>
          <w:szCs w:val="20"/>
        </w:rPr>
      </w:pPr>
    </w:p>
    <w:p w14:paraId="5321E6EC" w14:textId="77777777" w:rsidR="004E3847" w:rsidRPr="00494A7F" w:rsidRDefault="004E3847" w:rsidP="005C456A">
      <w:pPr>
        <w:spacing w:line="276" w:lineRule="auto"/>
        <w:rPr>
          <w:rFonts w:cs="Arial"/>
          <w:szCs w:val="20"/>
        </w:rPr>
      </w:pPr>
    </w:p>
    <w:p w14:paraId="56A4D5C2" w14:textId="77777777" w:rsidR="004E3847" w:rsidRPr="00494A7F" w:rsidRDefault="004E3847" w:rsidP="005C456A">
      <w:pPr>
        <w:spacing w:line="276" w:lineRule="auto"/>
        <w:rPr>
          <w:rFonts w:cs="Arial"/>
          <w:szCs w:val="20"/>
        </w:rPr>
      </w:pPr>
    </w:p>
    <w:p w14:paraId="0CA94E25" w14:textId="77777777" w:rsidR="004E3847" w:rsidRPr="00494A7F" w:rsidRDefault="004E3847" w:rsidP="005C456A">
      <w:pPr>
        <w:spacing w:line="276" w:lineRule="auto"/>
        <w:rPr>
          <w:rFonts w:cs="Arial"/>
          <w:szCs w:val="20"/>
        </w:rPr>
      </w:pPr>
    </w:p>
    <w:p w14:paraId="56278CAD" w14:textId="77777777" w:rsidR="004E3847" w:rsidRPr="00494A7F" w:rsidRDefault="004E3847" w:rsidP="005C456A">
      <w:pPr>
        <w:spacing w:line="276" w:lineRule="auto"/>
        <w:rPr>
          <w:rFonts w:cs="Arial"/>
          <w:szCs w:val="20"/>
        </w:rPr>
      </w:pPr>
    </w:p>
    <w:p w14:paraId="464C9B45" w14:textId="77777777" w:rsidR="004E3847" w:rsidRPr="00494A7F" w:rsidRDefault="004E3847" w:rsidP="005C456A">
      <w:pPr>
        <w:spacing w:line="276" w:lineRule="auto"/>
        <w:rPr>
          <w:rFonts w:cs="Arial"/>
          <w:szCs w:val="20"/>
        </w:rPr>
      </w:pPr>
    </w:p>
    <w:p w14:paraId="03ED786B" w14:textId="77777777" w:rsidR="004E3847" w:rsidRPr="00494A7F" w:rsidRDefault="004E3847" w:rsidP="005C456A">
      <w:pPr>
        <w:spacing w:line="276" w:lineRule="auto"/>
        <w:rPr>
          <w:rFonts w:cs="Arial"/>
          <w:szCs w:val="20"/>
        </w:rPr>
      </w:pPr>
    </w:p>
    <w:p w14:paraId="483145E3" w14:textId="77777777" w:rsidR="004E3847" w:rsidRPr="00494A7F" w:rsidRDefault="004E3847" w:rsidP="004E3847">
      <w:pPr>
        <w:rPr>
          <w:rFonts w:cs="Arial"/>
          <w:szCs w:val="20"/>
        </w:rPr>
      </w:pPr>
    </w:p>
    <w:p w14:paraId="2552E4F7" w14:textId="77777777"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7826A6DA" w14:textId="7777777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t>oz. prokurista</w:t>
      </w:r>
      <w:r w:rsidRPr="00494A7F">
        <w:t>:</w:t>
      </w:r>
    </w:p>
    <w:p w14:paraId="7DDBF233" w14:textId="77777777" w:rsidR="004E3847" w:rsidRPr="00494A7F" w:rsidRDefault="004E3847" w:rsidP="004E3847">
      <w:pPr>
        <w:spacing w:line="360" w:lineRule="auto"/>
      </w:pPr>
    </w:p>
    <w:p w14:paraId="79E79C37" w14:textId="77777777" w:rsidR="004E3847" w:rsidRPr="00494A7F" w:rsidRDefault="004E3847" w:rsidP="004E3847">
      <w:pPr>
        <w:spacing w:line="360" w:lineRule="auto"/>
      </w:pPr>
      <w:r w:rsidRPr="00494A7F">
        <w:t>........................................</w:t>
      </w:r>
      <w:r w:rsidRPr="00494A7F">
        <w:tab/>
      </w:r>
      <w:r w:rsidRPr="00494A7F">
        <w:tab/>
      </w:r>
      <w:r w:rsidRPr="00494A7F">
        <w:tab/>
      </w:r>
      <w:r w:rsidRPr="00494A7F">
        <w:tab/>
      </w:r>
      <w:r w:rsidRPr="00494A7F">
        <w:tab/>
        <w:t>.........................................</w:t>
      </w:r>
    </w:p>
    <w:p w14:paraId="4560D667" w14:textId="77777777" w:rsidR="004E3847" w:rsidRPr="00494A7F" w:rsidRDefault="004E3847" w:rsidP="004E3847">
      <w:pPr>
        <w:rPr>
          <w:rFonts w:cs="Arial"/>
        </w:rPr>
      </w:pPr>
    </w:p>
    <w:p w14:paraId="2F0E00F7" w14:textId="77777777" w:rsidR="004E3847" w:rsidRPr="00494A7F" w:rsidRDefault="004E3847" w:rsidP="004E3847">
      <w:pPr>
        <w:spacing w:line="360" w:lineRule="auto"/>
        <w:rPr>
          <w:kern w:val="16"/>
          <w:u w:val="single"/>
        </w:rPr>
      </w:pPr>
    </w:p>
    <w:p w14:paraId="4747CB83" w14:textId="77777777" w:rsidR="004E3847" w:rsidRPr="00494A7F" w:rsidRDefault="004E3847" w:rsidP="004E3847"/>
    <w:p w14:paraId="067CC0BD" w14:textId="77777777" w:rsidR="005C456A" w:rsidRPr="00494A7F" w:rsidRDefault="004E3847" w:rsidP="005C456A">
      <w:pPr>
        <w:tabs>
          <w:tab w:val="center" w:pos="1980"/>
          <w:tab w:val="center" w:pos="7020"/>
        </w:tabs>
        <w:spacing w:after="120" w:line="276" w:lineRule="auto"/>
      </w:pPr>
      <w:r w:rsidRPr="00494A7F">
        <w:br w:type="page"/>
      </w:r>
      <w:r w:rsidR="005C456A" w:rsidRPr="009E07C6">
        <w:lastRenderedPageBreak/>
        <w:t>Zaradi namena iz šestega odstavka 14. člena in petega odstavka 35. člena Zakona o integriteti in</w:t>
      </w:r>
      <w:r w:rsidR="005C456A" w:rsidRPr="00494A7F">
        <w:t xml:space="preserve"> preprečevanju korupcije (Ur. l. RS, št. </w:t>
      </w:r>
      <w:r w:rsidR="005C456A">
        <w:t>69/11</w:t>
      </w:r>
      <w:r w:rsidR="005C456A" w:rsidRPr="00494A7F">
        <w:t xml:space="preserve"> </w:t>
      </w:r>
      <w:r w:rsidR="005C456A">
        <w:t xml:space="preserve"> in </w:t>
      </w:r>
      <w:r w:rsidR="005C456A" w:rsidRPr="00494A7F">
        <w:t xml:space="preserve"> sprememb</w:t>
      </w:r>
      <w:r w:rsidR="005C456A">
        <w:t>e</w:t>
      </w:r>
      <w:r w:rsidR="005C456A" w:rsidRPr="00494A7F">
        <w:t xml:space="preserve">), </w:t>
      </w:r>
      <w:proofErr w:type="spellStart"/>
      <w:r w:rsidR="005C456A" w:rsidRPr="00494A7F">
        <w:t>t.j</w:t>
      </w:r>
      <w:proofErr w:type="spellEnd"/>
      <w:r w:rsidR="005C456A" w:rsidRPr="00494A7F">
        <w:t xml:space="preserve">. zaradi zagotovitve transparentnosti in posla in preprečitve korupcijskih tveganj pri sklepanju pravnih poslov </w:t>
      </w:r>
    </w:p>
    <w:p w14:paraId="51F06050" w14:textId="77777777" w:rsidR="005C456A" w:rsidRPr="00494A7F" w:rsidRDefault="005C456A" w:rsidP="005C456A">
      <w:pPr>
        <w:tabs>
          <w:tab w:val="center" w:pos="1980"/>
          <w:tab w:val="center" w:pos="7020"/>
        </w:tabs>
        <w:spacing w:line="276" w:lineRule="auto"/>
      </w:pPr>
      <w:bookmarkStart w:id="182" w:name="_Toc480292299"/>
    </w:p>
    <w:p w14:paraId="0DABB7A7" w14:textId="77777777" w:rsidR="005C456A" w:rsidRPr="00494A7F" w:rsidRDefault="005C456A" w:rsidP="005C456A">
      <w:pPr>
        <w:tabs>
          <w:tab w:val="center" w:pos="1980"/>
          <w:tab w:val="center" w:pos="7020"/>
        </w:tabs>
        <w:spacing w:after="120" w:line="276" w:lineRule="auto"/>
      </w:pPr>
      <w:r w:rsidRPr="00494A7F">
        <w:t>kot zakoniti zastopnik ponudnika v postopku javnega naročanja podajam naslednjo</w:t>
      </w:r>
    </w:p>
    <w:p w14:paraId="1C2F6648" w14:textId="77777777" w:rsidR="004E3847" w:rsidRPr="0065419E" w:rsidRDefault="004E3847" w:rsidP="003013F5">
      <w:pPr>
        <w:pStyle w:val="Heading22"/>
      </w:pPr>
      <w:bookmarkStart w:id="183" w:name="_Toc211953102"/>
      <w:r w:rsidRPr="0065419E">
        <w:t>IZJAVO O UDELEŽBI FIZIČNIH IN PRAVNIH OSEB V LASTNIŠTVU PONUDNIKA</w:t>
      </w:r>
      <w:bookmarkEnd w:id="182"/>
      <w:bookmarkEnd w:id="183"/>
    </w:p>
    <w:p w14:paraId="61739DEA" w14:textId="1A133426" w:rsidR="004E3847" w:rsidRPr="004E3847" w:rsidRDefault="004E3847" w:rsidP="004E3847">
      <w:pPr>
        <w:jc w:val="center"/>
        <w:rPr>
          <w:rFonts w:cs="Arial"/>
          <w:b/>
          <w:sz w:val="22"/>
          <w:szCs w:val="20"/>
        </w:rPr>
      </w:pPr>
      <w:r w:rsidRPr="004E3847">
        <w:rPr>
          <w:rFonts w:cs="Arial"/>
          <w:b/>
          <w:sz w:val="22"/>
          <w:szCs w:val="20"/>
        </w:rPr>
        <w:t xml:space="preserve">ZA JAVNO NAROČILO </w:t>
      </w:r>
      <w:r w:rsidR="00841752">
        <w:rPr>
          <w:rFonts w:cs="Arial"/>
          <w:b/>
          <w:sz w:val="22"/>
          <w:szCs w:val="20"/>
        </w:rPr>
        <w:t>JN-S0745</w:t>
      </w:r>
    </w:p>
    <w:p w14:paraId="2B7DF7F8" w14:textId="77777777" w:rsidR="004E3847" w:rsidRPr="00494A7F" w:rsidRDefault="004E3847" w:rsidP="004E3847">
      <w:pPr>
        <w:tabs>
          <w:tab w:val="center" w:pos="1980"/>
          <w:tab w:val="center" w:pos="7020"/>
        </w:tabs>
      </w:pPr>
    </w:p>
    <w:p w14:paraId="1A9EB665"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B72F726" w14:textId="77777777" w:rsidTr="0065419E">
        <w:tc>
          <w:tcPr>
            <w:tcW w:w="3048" w:type="dxa"/>
            <w:tcBorders>
              <w:top w:val="single" w:sz="4" w:space="0" w:color="auto"/>
              <w:left w:val="single" w:sz="4" w:space="0" w:color="auto"/>
              <w:bottom w:val="single" w:sz="4" w:space="0" w:color="auto"/>
              <w:right w:val="nil"/>
            </w:tcBorders>
            <w:hideMark/>
          </w:tcPr>
          <w:p w14:paraId="55C7F73D"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tcPr>
          <w:p w14:paraId="7364C1FD" w14:textId="77777777" w:rsidR="004E3847" w:rsidRPr="00494A7F" w:rsidRDefault="004E3847" w:rsidP="0065419E">
            <w:pPr>
              <w:tabs>
                <w:tab w:val="left" w:pos="1985"/>
              </w:tabs>
              <w:spacing w:before="120"/>
              <w:rPr>
                <w:rFonts w:cs="Arial"/>
                <w:b/>
                <w:bCs/>
              </w:rPr>
            </w:pPr>
          </w:p>
        </w:tc>
      </w:tr>
      <w:tr w:rsidR="004E3847" w:rsidRPr="00494A7F" w14:paraId="73F2FFA0" w14:textId="77777777" w:rsidTr="0065419E">
        <w:tc>
          <w:tcPr>
            <w:tcW w:w="3048" w:type="dxa"/>
            <w:tcBorders>
              <w:top w:val="single" w:sz="4" w:space="0" w:color="auto"/>
              <w:left w:val="single" w:sz="4" w:space="0" w:color="auto"/>
              <w:bottom w:val="single" w:sz="4" w:space="0" w:color="auto"/>
              <w:right w:val="nil"/>
            </w:tcBorders>
          </w:tcPr>
          <w:p w14:paraId="048070E8"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tcPr>
          <w:p w14:paraId="4E7830BF" w14:textId="77777777" w:rsidR="004E3847" w:rsidRPr="00494A7F" w:rsidRDefault="004E3847" w:rsidP="0065419E">
            <w:pPr>
              <w:tabs>
                <w:tab w:val="left" w:pos="1985"/>
              </w:tabs>
              <w:spacing w:before="120"/>
              <w:rPr>
                <w:rFonts w:cs="Arial"/>
                <w:bCs/>
              </w:rPr>
            </w:pPr>
          </w:p>
        </w:tc>
      </w:tr>
      <w:tr w:rsidR="004E3847" w:rsidRPr="00494A7F" w14:paraId="2D13A63B" w14:textId="77777777" w:rsidTr="0065419E">
        <w:tc>
          <w:tcPr>
            <w:tcW w:w="3048" w:type="dxa"/>
            <w:tcBorders>
              <w:top w:val="single" w:sz="4" w:space="0" w:color="auto"/>
              <w:left w:val="single" w:sz="4" w:space="0" w:color="auto"/>
              <w:bottom w:val="single" w:sz="4" w:space="0" w:color="auto"/>
              <w:right w:val="nil"/>
            </w:tcBorders>
          </w:tcPr>
          <w:p w14:paraId="4C45A113"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tcPr>
          <w:p w14:paraId="26412ACC" w14:textId="77777777" w:rsidR="004E3847" w:rsidRPr="00494A7F" w:rsidRDefault="004E3847" w:rsidP="0065419E">
            <w:pPr>
              <w:tabs>
                <w:tab w:val="left" w:pos="1985"/>
              </w:tabs>
              <w:spacing w:before="120"/>
              <w:rPr>
                <w:rFonts w:cs="Arial"/>
                <w:bCs/>
              </w:rPr>
            </w:pPr>
          </w:p>
        </w:tc>
      </w:tr>
      <w:tr w:rsidR="004E3847" w:rsidRPr="00494A7F" w14:paraId="070A3477" w14:textId="77777777" w:rsidTr="0065419E">
        <w:tc>
          <w:tcPr>
            <w:tcW w:w="3048" w:type="dxa"/>
            <w:tcBorders>
              <w:top w:val="single" w:sz="4" w:space="0" w:color="auto"/>
              <w:left w:val="single" w:sz="4" w:space="0" w:color="auto"/>
              <w:bottom w:val="single" w:sz="4" w:space="0" w:color="auto"/>
              <w:right w:val="nil"/>
            </w:tcBorders>
          </w:tcPr>
          <w:p w14:paraId="65DD0245"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6AACECED"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D8B7014" w14:textId="77777777" w:rsidR="004E3847" w:rsidRPr="00494A7F" w:rsidRDefault="004E3847" w:rsidP="004E3847">
      <w:pPr>
        <w:tabs>
          <w:tab w:val="center" w:pos="1980"/>
          <w:tab w:val="center" w:pos="7020"/>
        </w:tabs>
      </w:pPr>
    </w:p>
    <w:p w14:paraId="5957879B" w14:textId="77777777" w:rsidR="004E3847" w:rsidRPr="00494A7F" w:rsidRDefault="004E3847" w:rsidP="004E3847">
      <w:pPr>
        <w:tabs>
          <w:tab w:val="center" w:pos="1980"/>
          <w:tab w:val="center" w:pos="7020"/>
        </w:tabs>
        <w:rPr>
          <w:b/>
          <w:i/>
        </w:rPr>
      </w:pPr>
      <w:r w:rsidRPr="00494A7F">
        <w:rPr>
          <w:b/>
          <w:i/>
        </w:rPr>
        <w:t>Lastniška struktura ponudnika:</w:t>
      </w:r>
    </w:p>
    <w:p w14:paraId="0DFA2512" w14:textId="77777777" w:rsidR="004E3847" w:rsidRPr="00494A7F" w:rsidRDefault="004E3847" w:rsidP="00C338CD">
      <w:pPr>
        <w:numPr>
          <w:ilvl w:val="0"/>
          <w:numId w:val="17"/>
        </w:numPr>
        <w:spacing w:before="120"/>
        <w:rPr>
          <w:b/>
        </w:rPr>
      </w:pPr>
      <w:r w:rsidRPr="00494A7F">
        <w:rPr>
          <w:b/>
        </w:rPr>
        <w:t>PODATKI O UDELEŽBI FIZIČNIH OSEB V LASTNIŠTVU PONUDNIKA (VKLJUČNO S TIHIMI DRUŽBENIKI)</w:t>
      </w:r>
    </w:p>
    <w:p w14:paraId="506CDC42"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F727CF2" w14:textId="77777777" w:rsidTr="0065419E">
        <w:tc>
          <w:tcPr>
            <w:tcW w:w="3048" w:type="dxa"/>
            <w:tcBorders>
              <w:top w:val="single" w:sz="4" w:space="0" w:color="auto"/>
              <w:left w:val="single" w:sz="4" w:space="0" w:color="auto"/>
              <w:bottom w:val="single" w:sz="4" w:space="0" w:color="auto"/>
              <w:right w:val="nil"/>
            </w:tcBorders>
            <w:hideMark/>
          </w:tcPr>
          <w:p w14:paraId="7B4ABD12"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tcPr>
          <w:p w14:paraId="7D44475C" w14:textId="77777777" w:rsidR="004E3847" w:rsidRPr="00494A7F" w:rsidRDefault="004E3847" w:rsidP="0065419E">
            <w:pPr>
              <w:tabs>
                <w:tab w:val="left" w:pos="1985"/>
              </w:tabs>
              <w:spacing w:before="120"/>
              <w:rPr>
                <w:rFonts w:cs="Arial"/>
                <w:b/>
                <w:bCs/>
              </w:rPr>
            </w:pPr>
          </w:p>
        </w:tc>
      </w:tr>
      <w:tr w:rsidR="004E3847" w:rsidRPr="00494A7F" w14:paraId="737A8C8A" w14:textId="77777777" w:rsidTr="0065419E">
        <w:tc>
          <w:tcPr>
            <w:tcW w:w="3048" w:type="dxa"/>
            <w:tcBorders>
              <w:top w:val="single" w:sz="4" w:space="0" w:color="auto"/>
              <w:left w:val="single" w:sz="4" w:space="0" w:color="auto"/>
              <w:bottom w:val="single" w:sz="4" w:space="0" w:color="auto"/>
              <w:right w:val="nil"/>
            </w:tcBorders>
          </w:tcPr>
          <w:p w14:paraId="263038B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tcPr>
          <w:p w14:paraId="22FD88EC" w14:textId="77777777" w:rsidR="004E3847" w:rsidRPr="00494A7F" w:rsidRDefault="004E3847" w:rsidP="0065419E">
            <w:pPr>
              <w:tabs>
                <w:tab w:val="left" w:pos="1985"/>
              </w:tabs>
              <w:spacing w:before="120"/>
              <w:rPr>
                <w:rFonts w:cs="Arial"/>
                <w:bCs/>
              </w:rPr>
            </w:pPr>
          </w:p>
        </w:tc>
      </w:tr>
      <w:tr w:rsidR="004E3847" w:rsidRPr="00494A7F" w14:paraId="08AE9DF9" w14:textId="77777777" w:rsidTr="0065419E">
        <w:tc>
          <w:tcPr>
            <w:tcW w:w="3048" w:type="dxa"/>
            <w:tcBorders>
              <w:top w:val="single" w:sz="4" w:space="0" w:color="auto"/>
              <w:left w:val="single" w:sz="4" w:space="0" w:color="auto"/>
              <w:bottom w:val="single" w:sz="4" w:space="0" w:color="auto"/>
              <w:right w:val="nil"/>
            </w:tcBorders>
          </w:tcPr>
          <w:p w14:paraId="3F6E7CE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tcPr>
          <w:p w14:paraId="0CBB4E11" w14:textId="77777777" w:rsidR="004E3847" w:rsidRPr="00494A7F" w:rsidRDefault="004E3847" w:rsidP="0065419E">
            <w:pPr>
              <w:tabs>
                <w:tab w:val="left" w:pos="1985"/>
              </w:tabs>
              <w:spacing w:before="120"/>
              <w:rPr>
                <w:rFonts w:cs="Arial"/>
                <w:bCs/>
              </w:rPr>
            </w:pPr>
          </w:p>
        </w:tc>
      </w:tr>
      <w:tr w:rsidR="004E3847" w:rsidRPr="00494A7F" w14:paraId="1FBC273A" w14:textId="77777777" w:rsidTr="0065419E">
        <w:tc>
          <w:tcPr>
            <w:tcW w:w="3048" w:type="dxa"/>
            <w:tcBorders>
              <w:top w:val="single" w:sz="4" w:space="0" w:color="auto"/>
              <w:left w:val="single" w:sz="4" w:space="0" w:color="auto"/>
              <w:bottom w:val="single" w:sz="4" w:space="0" w:color="auto"/>
              <w:right w:val="nil"/>
            </w:tcBorders>
          </w:tcPr>
          <w:p w14:paraId="2DEF0AFC"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468541DC"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013C6660" w14:textId="77777777" w:rsidR="004E3847" w:rsidRPr="00494A7F" w:rsidRDefault="004E3847" w:rsidP="0065419E">
            <w:pPr>
              <w:tabs>
                <w:tab w:val="left" w:pos="1985"/>
              </w:tabs>
              <w:spacing w:before="120"/>
              <w:rPr>
                <w:rFonts w:cs="Arial"/>
                <w:bCs/>
              </w:rPr>
            </w:pPr>
            <w:r w:rsidRPr="00494A7F">
              <w:rPr>
                <w:rFonts w:cs="Arial"/>
                <w:bCs/>
              </w:rPr>
              <w:t>DA  -  NE</w:t>
            </w:r>
          </w:p>
          <w:p w14:paraId="05300F00" w14:textId="77777777" w:rsidR="004E3847" w:rsidRPr="00494A7F" w:rsidRDefault="004E3847" w:rsidP="0065419E">
            <w:pPr>
              <w:tabs>
                <w:tab w:val="left" w:pos="1985"/>
              </w:tabs>
              <w:spacing w:before="120"/>
              <w:rPr>
                <w:rFonts w:cs="Arial"/>
                <w:bCs/>
              </w:rPr>
            </w:pPr>
          </w:p>
        </w:tc>
      </w:tr>
    </w:tbl>
    <w:p w14:paraId="1039B233"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853563F" w14:textId="77777777" w:rsidTr="0065419E">
        <w:tc>
          <w:tcPr>
            <w:tcW w:w="3048" w:type="dxa"/>
            <w:tcBorders>
              <w:top w:val="single" w:sz="4" w:space="0" w:color="auto"/>
              <w:left w:val="single" w:sz="4" w:space="0" w:color="auto"/>
              <w:bottom w:val="single" w:sz="4" w:space="0" w:color="auto"/>
              <w:right w:val="nil"/>
            </w:tcBorders>
            <w:hideMark/>
          </w:tcPr>
          <w:p w14:paraId="107605B7"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tcPr>
          <w:p w14:paraId="1AC5FBA3" w14:textId="77777777" w:rsidR="004E3847" w:rsidRPr="00494A7F" w:rsidRDefault="004E3847" w:rsidP="0065419E">
            <w:pPr>
              <w:tabs>
                <w:tab w:val="left" w:pos="1985"/>
              </w:tabs>
              <w:spacing w:before="120"/>
              <w:rPr>
                <w:rFonts w:cs="Arial"/>
                <w:b/>
                <w:bCs/>
              </w:rPr>
            </w:pPr>
          </w:p>
        </w:tc>
      </w:tr>
      <w:tr w:rsidR="004E3847" w:rsidRPr="00494A7F" w14:paraId="61870BDD" w14:textId="77777777" w:rsidTr="0065419E">
        <w:tc>
          <w:tcPr>
            <w:tcW w:w="3048" w:type="dxa"/>
            <w:tcBorders>
              <w:top w:val="single" w:sz="4" w:space="0" w:color="auto"/>
              <w:left w:val="single" w:sz="4" w:space="0" w:color="auto"/>
              <w:bottom w:val="single" w:sz="4" w:space="0" w:color="auto"/>
              <w:right w:val="nil"/>
            </w:tcBorders>
          </w:tcPr>
          <w:p w14:paraId="70208FA7"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tcPr>
          <w:p w14:paraId="2C33FD3E" w14:textId="77777777" w:rsidR="004E3847" w:rsidRPr="00494A7F" w:rsidRDefault="004E3847" w:rsidP="0065419E">
            <w:pPr>
              <w:tabs>
                <w:tab w:val="left" w:pos="1985"/>
              </w:tabs>
              <w:spacing w:before="120"/>
              <w:rPr>
                <w:rFonts w:cs="Arial"/>
                <w:bCs/>
              </w:rPr>
            </w:pPr>
          </w:p>
        </w:tc>
      </w:tr>
      <w:tr w:rsidR="004E3847" w:rsidRPr="00494A7F" w14:paraId="5DF1E25C" w14:textId="77777777" w:rsidTr="0065419E">
        <w:tc>
          <w:tcPr>
            <w:tcW w:w="3048" w:type="dxa"/>
            <w:tcBorders>
              <w:top w:val="single" w:sz="4" w:space="0" w:color="auto"/>
              <w:left w:val="single" w:sz="4" w:space="0" w:color="auto"/>
              <w:bottom w:val="single" w:sz="4" w:space="0" w:color="auto"/>
              <w:right w:val="nil"/>
            </w:tcBorders>
          </w:tcPr>
          <w:p w14:paraId="14DEFD0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tcPr>
          <w:p w14:paraId="499E6E14" w14:textId="77777777" w:rsidR="004E3847" w:rsidRPr="00494A7F" w:rsidRDefault="004E3847" w:rsidP="0065419E">
            <w:pPr>
              <w:tabs>
                <w:tab w:val="left" w:pos="1985"/>
              </w:tabs>
              <w:spacing w:before="120"/>
              <w:rPr>
                <w:rFonts w:cs="Arial"/>
                <w:bCs/>
              </w:rPr>
            </w:pPr>
          </w:p>
        </w:tc>
      </w:tr>
      <w:tr w:rsidR="004E3847" w:rsidRPr="00494A7F" w14:paraId="3D6A7693" w14:textId="77777777" w:rsidTr="0065419E">
        <w:tc>
          <w:tcPr>
            <w:tcW w:w="3048" w:type="dxa"/>
            <w:tcBorders>
              <w:top w:val="single" w:sz="4" w:space="0" w:color="auto"/>
              <w:left w:val="single" w:sz="4" w:space="0" w:color="auto"/>
              <w:bottom w:val="single" w:sz="4" w:space="0" w:color="auto"/>
              <w:right w:val="nil"/>
            </w:tcBorders>
          </w:tcPr>
          <w:p w14:paraId="2385CF3F"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5F6C65F9"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5C90E33D" w14:textId="77777777" w:rsidR="004E3847" w:rsidRPr="00494A7F" w:rsidRDefault="004E3847" w:rsidP="0065419E">
            <w:pPr>
              <w:tabs>
                <w:tab w:val="left" w:pos="1985"/>
              </w:tabs>
              <w:spacing w:before="120"/>
              <w:rPr>
                <w:rFonts w:cs="Arial"/>
                <w:bCs/>
              </w:rPr>
            </w:pPr>
          </w:p>
        </w:tc>
      </w:tr>
    </w:tbl>
    <w:p w14:paraId="3853AFF5" w14:textId="77777777" w:rsidR="004E3847" w:rsidRPr="00494A7F" w:rsidRDefault="004E3847" w:rsidP="004E3847">
      <w:pPr>
        <w:tabs>
          <w:tab w:val="center" w:pos="1980"/>
          <w:tab w:val="center" w:pos="7020"/>
        </w:tabs>
      </w:pPr>
    </w:p>
    <w:p w14:paraId="7D921993" w14:textId="77777777" w:rsidR="004E3847" w:rsidRPr="00494A7F" w:rsidRDefault="004E3847" w:rsidP="004E3847">
      <w:pPr>
        <w:tabs>
          <w:tab w:val="center" w:pos="1980"/>
          <w:tab w:val="center" w:pos="7020"/>
        </w:tabs>
      </w:pPr>
      <w:r w:rsidRPr="00494A7F">
        <w:t>(ustrezno nadaljujte seznam)</w:t>
      </w:r>
    </w:p>
    <w:p w14:paraId="68EC18DB" w14:textId="77777777" w:rsidR="004E3847" w:rsidRPr="00494A7F" w:rsidRDefault="004E3847" w:rsidP="004E3847">
      <w:pPr>
        <w:tabs>
          <w:tab w:val="center" w:pos="1980"/>
          <w:tab w:val="center" w:pos="7020"/>
        </w:tabs>
      </w:pPr>
    </w:p>
    <w:p w14:paraId="44827E86" w14:textId="77777777" w:rsidR="004E3847" w:rsidRPr="00494A7F" w:rsidRDefault="004E3847" w:rsidP="00C338CD">
      <w:pPr>
        <w:numPr>
          <w:ilvl w:val="0"/>
          <w:numId w:val="17"/>
        </w:numPr>
        <w:spacing w:before="120"/>
        <w:rPr>
          <w:b/>
        </w:rPr>
      </w:pPr>
      <w:r w:rsidRPr="00494A7F">
        <w:rPr>
          <w:b/>
        </w:rPr>
        <w:t>PODATKI O UDELEŽBI PRAVNIH OSEB V LASTNIŠTVU PONUDNIKA (VKLJUČNO S TIHIMI DRUŽBENIKI)</w:t>
      </w:r>
    </w:p>
    <w:p w14:paraId="5D3CA2E9"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3F60AB3" w14:textId="77777777" w:rsidTr="0065419E">
        <w:tc>
          <w:tcPr>
            <w:tcW w:w="3048" w:type="dxa"/>
            <w:tcBorders>
              <w:top w:val="single" w:sz="4" w:space="0" w:color="auto"/>
              <w:left w:val="single" w:sz="4" w:space="0" w:color="auto"/>
              <w:bottom w:val="single" w:sz="4" w:space="0" w:color="auto"/>
              <w:right w:val="nil"/>
            </w:tcBorders>
            <w:hideMark/>
          </w:tcPr>
          <w:p w14:paraId="7A42A260"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tcPr>
          <w:p w14:paraId="695C45FE" w14:textId="77777777" w:rsidR="004E3847" w:rsidRPr="00494A7F" w:rsidRDefault="004E3847" w:rsidP="0065419E">
            <w:pPr>
              <w:tabs>
                <w:tab w:val="left" w:pos="1985"/>
              </w:tabs>
              <w:spacing w:before="120"/>
              <w:rPr>
                <w:rFonts w:cs="Arial"/>
                <w:b/>
                <w:bCs/>
              </w:rPr>
            </w:pPr>
          </w:p>
        </w:tc>
      </w:tr>
      <w:tr w:rsidR="004E3847" w:rsidRPr="00494A7F" w14:paraId="6911F557" w14:textId="77777777" w:rsidTr="0065419E">
        <w:tc>
          <w:tcPr>
            <w:tcW w:w="3048" w:type="dxa"/>
            <w:tcBorders>
              <w:top w:val="single" w:sz="4" w:space="0" w:color="auto"/>
              <w:left w:val="single" w:sz="4" w:space="0" w:color="auto"/>
              <w:bottom w:val="single" w:sz="4" w:space="0" w:color="auto"/>
              <w:right w:val="nil"/>
            </w:tcBorders>
          </w:tcPr>
          <w:p w14:paraId="61053E4E"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tcPr>
          <w:p w14:paraId="213428E7" w14:textId="77777777" w:rsidR="004E3847" w:rsidRPr="00494A7F" w:rsidRDefault="004E3847" w:rsidP="0065419E">
            <w:pPr>
              <w:tabs>
                <w:tab w:val="left" w:pos="1985"/>
              </w:tabs>
              <w:spacing w:before="120"/>
              <w:rPr>
                <w:rFonts w:cs="Arial"/>
                <w:bCs/>
              </w:rPr>
            </w:pPr>
          </w:p>
        </w:tc>
      </w:tr>
      <w:tr w:rsidR="004E3847" w:rsidRPr="00494A7F" w14:paraId="0DCD3E5C" w14:textId="77777777" w:rsidTr="0065419E">
        <w:tc>
          <w:tcPr>
            <w:tcW w:w="3048" w:type="dxa"/>
            <w:tcBorders>
              <w:top w:val="single" w:sz="4" w:space="0" w:color="auto"/>
              <w:left w:val="single" w:sz="4" w:space="0" w:color="auto"/>
              <w:bottom w:val="single" w:sz="4" w:space="0" w:color="auto"/>
              <w:right w:val="nil"/>
            </w:tcBorders>
          </w:tcPr>
          <w:p w14:paraId="70FDF91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tcPr>
          <w:p w14:paraId="5A4B1764" w14:textId="77777777" w:rsidR="004E3847" w:rsidRPr="00494A7F" w:rsidRDefault="004E3847" w:rsidP="0065419E">
            <w:pPr>
              <w:tabs>
                <w:tab w:val="left" w:pos="1985"/>
              </w:tabs>
              <w:spacing w:before="120"/>
              <w:rPr>
                <w:rFonts w:cs="Arial"/>
                <w:bCs/>
              </w:rPr>
            </w:pPr>
          </w:p>
        </w:tc>
      </w:tr>
      <w:tr w:rsidR="004E3847" w:rsidRPr="00494A7F" w14:paraId="3880ED21" w14:textId="77777777" w:rsidTr="0065419E">
        <w:tc>
          <w:tcPr>
            <w:tcW w:w="3048" w:type="dxa"/>
            <w:tcBorders>
              <w:top w:val="single" w:sz="4" w:space="0" w:color="auto"/>
              <w:left w:val="single" w:sz="4" w:space="0" w:color="auto"/>
              <w:bottom w:val="single" w:sz="4" w:space="0" w:color="auto"/>
              <w:right w:val="nil"/>
            </w:tcBorders>
          </w:tcPr>
          <w:p w14:paraId="15DDF98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tcPr>
          <w:p w14:paraId="7FBAB364" w14:textId="77777777" w:rsidR="004E3847" w:rsidRPr="00494A7F" w:rsidRDefault="004E3847" w:rsidP="0065419E">
            <w:pPr>
              <w:tabs>
                <w:tab w:val="left" w:pos="1985"/>
              </w:tabs>
              <w:spacing w:before="120"/>
              <w:rPr>
                <w:rFonts w:cs="Arial"/>
                <w:bCs/>
              </w:rPr>
            </w:pPr>
          </w:p>
        </w:tc>
      </w:tr>
      <w:tr w:rsidR="004E3847" w:rsidRPr="00494A7F" w14:paraId="2A6AE0A2" w14:textId="77777777" w:rsidTr="0065419E">
        <w:tc>
          <w:tcPr>
            <w:tcW w:w="3048" w:type="dxa"/>
            <w:tcBorders>
              <w:top w:val="single" w:sz="4" w:space="0" w:color="auto"/>
              <w:left w:val="single" w:sz="4" w:space="0" w:color="auto"/>
              <w:bottom w:val="single" w:sz="4" w:space="0" w:color="auto"/>
              <w:right w:val="nil"/>
            </w:tcBorders>
          </w:tcPr>
          <w:p w14:paraId="4515D0BF"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70F60D58" w14:textId="77777777" w:rsidR="004E3847" w:rsidRPr="00494A7F" w:rsidRDefault="004E3847" w:rsidP="0065419E">
            <w:pPr>
              <w:tabs>
                <w:tab w:val="left" w:pos="1985"/>
              </w:tabs>
              <w:spacing w:before="120"/>
              <w:rPr>
                <w:rFonts w:cs="Arial"/>
                <w:bCs/>
              </w:rPr>
            </w:pPr>
            <w:r w:rsidRPr="00494A7F">
              <w:rPr>
                <w:rFonts w:cs="Arial"/>
                <w:bCs/>
              </w:rPr>
              <w:t>DA  -  NE</w:t>
            </w:r>
          </w:p>
        </w:tc>
      </w:tr>
    </w:tbl>
    <w:p w14:paraId="4A66D4C1" w14:textId="77777777" w:rsidR="004E3847" w:rsidRPr="00494A7F" w:rsidRDefault="004E3847" w:rsidP="004E3847">
      <w:pPr>
        <w:tabs>
          <w:tab w:val="center" w:pos="1980"/>
          <w:tab w:val="center" w:pos="7020"/>
        </w:tabs>
        <w:rPr>
          <w:rFonts w:cs="Arial"/>
          <w:b/>
          <w:bCs/>
        </w:rPr>
      </w:pPr>
    </w:p>
    <w:p w14:paraId="65FCDC3C" w14:textId="77777777" w:rsidR="004E3847" w:rsidRPr="00494A7F" w:rsidRDefault="004E3847" w:rsidP="004E3847">
      <w:pPr>
        <w:spacing w:after="200" w:line="276" w:lineRule="auto"/>
        <w:rPr>
          <w:rFonts w:cs="Arial"/>
          <w:b/>
          <w:bCs/>
        </w:rPr>
      </w:pPr>
      <w:r w:rsidRPr="00494A7F">
        <w:rPr>
          <w:rFonts w:cs="Arial"/>
          <w:b/>
          <w:bCs/>
        </w:rPr>
        <w:br w:type="page"/>
      </w:r>
    </w:p>
    <w:p w14:paraId="3099C7C2"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6912EC7"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601E112" w14:textId="77777777" w:rsidTr="0065419E">
        <w:tc>
          <w:tcPr>
            <w:tcW w:w="3048" w:type="dxa"/>
            <w:tcBorders>
              <w:top w:val="single" w:sz="4" w:space="0" w:color="auto"/>
              <w:left w:val="single" w:sz="4" w:space="0" w:color="auto"/>
              <w:bottom w:val="single" w:sz="4" w:space="0" w:color="auto"/>
              <w:right w:val="single" w:sz="4" w:space="0" w:color="auto"/>
            </w:tcBorders>
            <w:hideMark/>
          </w:tcPr>
          <w:p w14:paraId="5ABC3ED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02C3A0F1" w14:textId="77777777" w:rsidR="004E3847" w:rsidRPr="00494A7F" w:rsidRDefault="004E3847" w:rsidP="0065419E">
            <w:pPr>
              <w:tabs>
                <w:tab w:val="left" w:pos="1985"/>
              </w:tabs>
              <w:spacing w:before="120"/>
              <w:rPr>
                <w:rFonts w:cs="Arial"/>
                <w:b/>
                <w:bCs/>
              </w:rPr>
            </w:pPr>
          </w:p>
        </w:tc>
      </w:tr>
      <w:tr w:rsidR="004E3847" w:rsidRPr="00494A7F" w14:paraId="5A3D25D8" w14:textId="77777777" w:rsidTr="0065419E">
        <w:tc>
          <w:tcPr>
            <w:tcW w:w="3048" w:type="dxa"/>
            <w:tcBorders>
              <w:top w:val="single" w:sz="4" w:space="0" w:color="auto"/>
              <w:left w:val="single" w:sz="4" w:space="0" w:color="auto"/>
              <w:bottom w:val="single" w:sz="4" w:space="0" w:color="auto"/>
              <w:right w:val="single" w:sz="4" w:space="0" w:color="auto"/>
            </w:tcBorders>
          </w:tcPr>
          <w:p w14:paraId="312426C4"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tcPr>
          <w:p w14:paraId="52EFF2A9" w14:textId="77777777" w:rsidR="004E3847" w:rsidRPr="00494A7F" w:rsidRDefault="004E3847" w:rsidP="0065419E">
            <w:pPr>
              <w:tabs>
                <w:tab w:val="left" w:pos="1985"/>
              </w:tabs>
              <w:spacing w:before="120"/>
              <w:rPr>
                <w:rFonts w:cs="Arial"/>
                <w:bCs/>
              </w:rPr>
            </w:pPr>
          </w:p>
        </w:tc>
      </w:tr>
      <w:tr w:rsidR="004E3847" w:rsidRPr="00494A7F" w14:paraId="4D1AA750" w14:textId="77777777" w:rsidTr="0065419E">
        <w:tc>
          <w:tcPr>
            <w:tcW w:w="3048" w:type="dxa"/>
            <w:tcBorders>
              <w:top w:val="single" w:sz="4" w:space="0" w:color="auto"/>
              <w:left w:val="single" w:sz="4" w:space="0" w:color="auto"/>
              <w:bottom w:val="single" w:sz="4" w:space="0" w:color="auto"/>
              <w:right w:val="single" w:sz="4" w:space="0" w:color="auto"/>
            </w:tcBorders>
          </w:tcPr>
          <w:p w14:paraId="76E1B13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4B59BFAA" w14:textId="77777777" w:rsidR="004E3847" w:rsidRPr="00494A7F" w:rsidRDefault="004E3847" w:rsidP="0065419E">
            <w:pPr>
              <w:tabs>
                <w:tab w:val="left" w:pos="1985"/>
              </w:tabs>
              <w:spacing w:before="120"/>
              <w:rPr>
                <w:rFonts w:cs="Arial"/>
                <w:bCs/>
              </w:rPr>
            </w:pPr>
          </w:p>
        </w:tc>
      </w:tr>
      <w:tr w:rsidR="004E3847" w:rsidRPr="00494A7F" w14:paraId="020F5156" w14:textId="77777777" w:rsidTr="0065419E">
        <w:tc>
          <w:tcPr>
            <w:tcW w:w="3048" w:type="dxa"/>
            <w:tcBorders>
              <w:top w:val="single" w:sz="4" w:space="0" w:color="auto"/>
              <w:left w:val="single" w:sz="4" w:space="0" w:color="auto"/>
              <w:bottom w:val="single" w:sz="4" w:space="0" w:color="auto"/>
              <w:right w:val="single" w:sz="4" w:space="0" w:color="auto"/>
            </w:tcBorders>
          </w:tcPr>
          <w:p w14:paraId="129177A4"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71A77E4E"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41A56B39" w14:textId="77777777" w:rsidR="004E3847" w:rsidRPr="00494A7F" w:rsidRDefault="004E3847" w:rsidP="0065419E">
            <w:pPr>
              <w:tabs>
                <w:tab w:val="left" w:pos="1985"/>
              </w:tabs>
              <w:spacing w:before="120"/>
              <w:rPr>
                <w:rFonts w:cs="Arial"/>
                <w:bCs/>
              </w:rPr>
            </w:pPr>
          </w:p>
        </w:tc>
      </w:tr>
    </w:tbl>
    <w:p w14:paraId="20B00BBD" w14:textId="77777777" w:rsidR="004E3847" w:rsidRPr="00494A7F" w:rsidRDefault="004E3847" w:rsidP="004E3847">
      <w:pPr>
        <w:tabs>
          <w:tab w:val="center" w:pos="1980"/>
          <w:tab w:val="center" w:pos="7020"/>
        </w:tabs>
      </w:pPr>
    </w:p>
    <w:p w14:paraId="1CBF0DAF" w14:textId="77777777" w:rsidR="004E3847" w:rsidRPr="00494A7F" w:rsidRDefault="004E3847" w:rsidP="004E3847">
      <w:pPr>
        <w:tabs>
          <w:tab w:val="center" w:pos="1980"/>
          <w:tab w:val="center" w:pos="7020"/>
        </w:tabs>
      </w:pPr>
      <w:r w:rsidRPr="00494A7F">
        <w:t>(ustrezno nadaljujte seznam)</w:t>
      </w:r>
    </w:p>
    <w:p w14:paraId="687CA9A5" w14:textId="77777777" w:rsidR="004E3847" w:rsidRPr="00494A7F" w:rsidRDefault="004E3847" w:rsidP="004E3847">
      <w:pPr>
        <w:tabs>
          <w:tab w:val="center" w:pos="1980"/>
          <w:tab w:val="center" w:pos="7020"/>
        </w:tabs>
      </w:pPr>
    </w:p>
    <w:p w14:paraId="11850C31" w14:textId="77777777" w:rsidR="004E3847" w:rsidRPr="00494A7F" w:rsidRDefault="004E3847" w:rsidP="00C338CD">
      <w:pPr>
        <w:numPr>
          <w:ilvl w:val="0"/>
          <w:numId w:val="17"/>
        </w:numPr>
        <w:spacing w:before="120"/>
        <w:rPr>
          <w:b/>
        </w:rPr>
      </w:pPr>
      <w:r w:rsidRPr="00494A7F">
        <w:rPr>
          <w:b/>
        </w:rPr>
        <w:t>PODATKI O POVEZANIH DRUŽBAH</w:t>
      </w:r>
    </w:p>
    <w:p w14:paraId="383160D5"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FB5C68C" w14:textId="77777777" w:rsidTr="0065419E">
        <w:tc>
          <w:tcPr>
            <w:tcW w:w="3048" w:type="dxa"/>
            <w:tcBorders>
              <w:top w:val="single" w:sz="4" w:space="0" w:color="auto"/>
              <w:left w:val="single" w:sz="4" w:space="0" w:color="auto"/>
              <w:bottom w:val="single" w:sz="4" w:space="0" w:color="auto"/>
              <w:right w:val="nil"/>
            </w:tcBorders>
            <w:hideMark/>
          </w:tcPr>
          <w:p w14:paraId="595CAB96"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tcPr>
          <w:p w14:paraId="532F7C06" w14:textId="77777777" w:rsidR="004E3847" w:rsidRPr="00494A7F" w:rsidRDefault="004E3847" w:rsidP="0065419E">
            <w:pPr>
              <w:tabs>
                <w:tab w:val="left" w:pos="1985"/>
              </w:tabs>
              <w:spacing w:before="120"/>
              <w:rPr>
                <w:rFonts w:cs="Arial"/>
                <w:b/>
                <w:bCs/>
              </w:rPr>
            </w:pPr>
          </w:p>
        </w:tc>
      </w:tr>
      <w:tr w:rsidR="004E3847" w:rsidRPr="00494A7F" w14:paraId="2F7A40E6" w14:textId="77777777" w:rsidTr="0065419E">
        <w:tc>
          <w:tcPr>
            <w:tcW w:w="3048" w:type="dxa"/>
            <w:tcBorders>
              <w:top w:val="single" w:sz="4" w:space="0" w:color="auto"/>
              <w:left w:val="single" w:sz="4" w:space="0" w:color="auto"/>
              <w:bottom w:val="single" w:sz="4" w:space="0" w:color="auto"/>
              <w:right w:val="nil"/>
            </w:tcBorders>
          </w:tcPr>
          <w:p w14:paraId="5B8ED6ED"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tcPr>
          <w:p w14:paraId="11D83BC9" w14:textId="77777777" w:rsidR="004E3847" w:rsidRPr="00494A7F" w:rsidRDefault="004E3847" w:rsidP="0065419E">
            <w:pPr>
              <w:tabs>
                <w:tab w:val="left" w:pos="1985"/>
              </w:tabs>
              <w:spacing w:before="120"/>
              <w:rPr>
                <w:rFonts w:cs="Arial"/>
                <w:bCs/>
              </w:rPr>
            </w:pPr>
          </w:p>
        </w:tc>
      </w:tr>
      <w:tr w:rsidR="004E3847" w:rsidRPr="00494A7F" w14:paraId="1C063976" w14:textId="77777777" w:rsidTr="0065419E">
        <w:tc>
          <w:tcPr>
            <w:tcW w:w="3048" w:type="dxa"/>
            <w:tcBorders>
              <w:top w:val="single" w:sz="4" w:space="0" w:color="auto"/>
              <w:left w:val="single" w:sz="4" w:space="0" w:color="auto"/>
              <w:bottom w:val="single" w:sz="4" w:space="0" w:color="auto"/>
              <w:right w:val="nil"/>
            </w:tcBorders>
          </w:tcPr>
          <w:p w14:paraId="001877D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tcPr>
          <w:p w14:paraId="45BA6D77" w14:textId="77777777" w:rsidR="004E3847" w:rsidRPr="00494A7F" w:rsidRDefault="004E3847" w:rsidP="0065419E">
            <w:pPr>
              <w:tabs>
                <w:tab w:val="left" w:pos="1985"/>
              </w:tabs>
              <w:spacing w:before="120"/>
              <w:rPr>
                <w:rFonts w:cs="Arial"/>
                <w:bCs/>
              </w:rPr>
            </w:pPr>
          </w:p>
        </w:tc>
      </w:tr>
      <w:tr w:rsidR="004E3847" w:rsidRPr="00494A7F" w14:paraId="6C5EE483" w14:textId="77777777" w:rsidTr="0065419E">
        <w:tc>
          <w:tcPr>
            <w:tcW w:w="3048" w:type="dxa"/>
            <w:tcBorders>
              <w:top w:val="single" w:sz="4" w:space="0" w:color="auto"/>
              <w:left w:val="nil"/>
              <w:bottom w:val="nil"/>
              <w:right w:val="nil"/>
            </w:tcBorders>
          </w:tcPr>
          <w:p w14:paraId="35D73311"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tcPr>
          <w:p w14:paraId="1BCEECCB" w14:textId="77777777" w:rsidR="004E3847" w:rsidRPr="00494A7F" w:rsidRDefault="004E3847" w:rsidP="0065419E">
            <w:pPr>
              <w:tabs>
                <w:tab w:val="left" w:pos="1985"/>
              </w:tabs>
              <w:spacing w:before="120"/>
              <w:rPr>
                <w:rFonts w:cs="Arial"/>
                <w:bCs/>
              </w:rPr>
            </w:pPr>
          </w:p>
        </w:tc>
      </w:tr>
    </w:tbl>
    <w:p w14:paraId="0F715B59"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0ACA0C39"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C09CD93" w14:textId="77777777" w:rsidTr="0065419E">
        <w:tc>
          <w:tcPr>
            <w:tcW w:w="3048" w:type="dxa"/>
            <w:tcBorders>
              <w:top w:val="single" w:sz="4" w:space="0" w:color="auto"/>
              <w:left w:val="single" w:sz="4" w:space="0" w:color="auto"/>
              <w:bottom w:val="single" w:sz="4" w:space="0" w:color="auto"/>
              <w:right w:val="nil"/>
            </w:tcBorders>
            <w:hideMark/>
          </w:tcPr>
          <w:p w14:paraId="0443A49A"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tcPr>
          <w:p w14:paraId="320E5CC5" w14:textId="77777777" w:rsidR="004E3847" w:rsidRPr="00494A7F" w:rsidRDefault="004E3847" w:rsidP="0065419E">
            <w:pPr>
              <w:tabs>
                <w:tab w:val="left" w:pos="1985"/>
              </w:tabs>
              <w:spacing w:before="120"/>
              <w:rPr>
                <w:rFonts w:cs="Arial"/>
                <w:b/>
                <w:bCs/>
              </w:rPr>
            </w:pPr>
          </w:p>
        </w:tc>
      </w:tr>
      <w:tr w:rsidR="004E3847" w:rsidRPr="00494A7F" w14:paraId="7FA76A61" w14:textId="77777777" w:rsidTr="0065419E">
        <w:tc>
          <w:tcPr>
            <w:tcW w:w="3048" w:type="dxa"/>
            <w:tcBorders>
              <w:top w:val="single" w:sz="4" w:space="0" w:color="auto"/>
              <w:left w:val="single" w:sz="4" w:space="0" w:color="auto"/>
              <w:bottom w:val="single" w:sz="4" w:space="0" w:color="auto"/>
              <w:right w:val="nil"/>
            </w:tcBorders>
          </w:tcPr>
          <w:p w14:paraId="4F2082B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tcPr>
          <w:p w14:paraId="2D430870" w14:textId="77777777" w:rsidR="004E3847" w:rsidRPr="00494A7F" w:rsidRDefault="004E3847" w:rsidP="0065419E">
            <w:pPr>
              <w:tabs>
                <w:tab w:val="left" w:pos="1985"/>
              </w:tabs>
              <w:spacing w:before="120"/>
              <w:rPr>
                <w:rFonts w:cs="Arial"/>
                <w:bCs/>
              </w:rPr>
            </w:pPr>
          </w:p>
        </w:tc>
      </w:tr>
      <w:tr w:rsidR="004E3847" w:rsidRPr="00494A7F" w14:paraId="3311E11F" w14:textId="77777777" w:rsidTr="0065419E">
        <w:tc>
          <w:tcPr>
            <w:tcW w:w="3048" w:type="dxa"/>
            <w:tcBorders>
              <w:top w:val="single" w:sz="4" w:space="0" w:color="auto"/>
              <w:left w:val="single" w:sz="4" w:space="0" w:color="auto"/>
              <w:bottom w:val="single" w:sz="4" w:space="0" w:color="auto"/>
              <w:right w:val="nil"/>
            </w:tcBorders>
          </w:tcPr>
          <w:p w14:paraId="54A90632"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tcPr>
          <w:p w14:paraId="735F88D9" w14:textId="77777777" w:rsidR="004E3847" w:rsidRPr="00494A7F" w:rsidRDefault="004E3847" w:rsidP="0065419E">
            <w:pPr>
              <w:tabs>
                <w:tab w:val="left" w:pos="1985"/>
              </w:tabs>
              <w:spacing w:before="120"/>
              <w:rPr>
                <w:rFonts w:cs="Arial"/>
                <w:bCs/>
              </w:rPr>
            </w:pPr>
          </w:p>
        </w:tc>
      </w:tr>
      <w:tr w:rsidR="004E3847" w:rsidRPr="00494A7F" w14:paraId="14BB148A" w14:textId="77777777" w:rsidTr="0065419E">
        <w:tc>
          <w:tcPr>
            <w:tcW w:w="3048" w:type="dxa"/>
            <w:tcBorders>
              <w:top w:val="single" w:sz="4" w:space="0" w:color="auto"/>
              <w:left w:val="single" w:sz="4" w:space="0" w:color="auto"/>
              <w:bottom w:val="single" w:sz="4" w:space="0" w:color="auto"/>
              <w:right w:val="nil"/>
            </w:tcBorders>
          </w:tcPr>
          <w:p w14:paraId="4FF63881"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tcPr>
          <w:p w14:paraId="33E28953" w14:textId="77777777" w:rsidR="004E3847" w:rsidRPr="00494A7F" w:rsidRDefault="004E3847" w:rsidP="0065419E">
            <w:pPr>
              <w:tabs>
                <w:tab w:val="left" w:pos="1985"/>
              </w:tabs>
              <w:spacing w:before="120"/>
              <w:rPr>
                <w:rFonts w:cs="Arial"/>
                <w:bCs/>
              </w:rPr>
            </w:pPr>
          </w:p>
        </w:tc>
      </w:tr>
    </w:tbl>
    <w:p w14:paraId="680FAE5F" w14:textId="77777777" w:rsidR="004E3847" w:rsidRPr="00494A7F" w:rsidRDefault="004E3847" w:rsidP="004E3847">
      <w:pPr>
        <w:tabs>
          <w:tab w:val="center" w:pos="1980"/>
          <w:tab w:val="center" w:pos="7020"/>
        </w:tabs>
        <w:rPr>
          <w:rFonts w:cs="Arial"/>
        </w:rPr>
      </w:pPr>
    </w:p>
    <w:p w14:paraId="3CA17437" w14:textId="77777777" w:rsidR="004E3847" w:rsidRPr="00494A7F" w:rsidRDefault="004E3847" w:rsidP="004E3847">
      <w:pPr>
        <w:tabs>
          <w:tab w:val="center" w:pos="1980"/>
          <w:tab w:val="center" w:pos="7020"/>
        </w:tabs>
      </w:pPr>
      <w:r w:rsidRPr="00494A7F">
        <w:t>(ustrezno nadaljujte seznam)</w:t>
      </w:r>
    </w:p>
    <w:p w14:paraId="18F42592" w14:textId="77777777" w:rsidR="004E3847" w:rsidRPr="00494A7F" w:rsidRDefault="004E3847" w:rsidP="005C456A">
      <w:pPr>
        <w:tabs>
          <w:tab w:val="center" w:pos="7020"/>
        </w:tabs>
        <w:spacing w:line="276" w:lineRule="auto"/>
        <w:rPr>
          <w:rFonts w:cs="Arial"/>
        </w:rPr>
      </w:pPr>
    </w:p>
    <w:p w14:paraId="6951FF5E" w14:textId="77777777" w:rsidR="004E3847" w:rsidRPr="00494A7F" w:rsidRDefault="004E3847" w:rsidP="005C456A">
      <w:pPr>
        <w:tabs>
          <w:tab w:val="center" w:pos="7020"/>
        </w:tabs>
        <w:spacing w:line="276" w:lineRule="auto"/>
        <w:rPr>
          <w:rFonts w:cs="Arial"/>
        </w:rPr>
      </w:pPr>
      <w:r w:rsidRPr="00494A7F">
        <w:rPr>
          <w:rFonts w:cs="Arial"/>
        </w:rPr>
        <w:t>Izjavljam, da sem kot fizične osebe – udeležence v lastništvu ponudnika navedel:</w:t>
      </w:r>
    </w:p>
    <w:p w14:paraId="09BEB53C" w14:textId="77777777" w:rsidR="004E3847" w:rsidRPr="00494A7F" w:rsidRDefault="004E3847" w:rsidP="005C456A">
      <w:pPr>
        <w:numPr>
          <w:ilvl w:val="0"/>
          <w:numId w:val="18"/>
        </w:numPr>
        <w:spacing w:line="276" w:lineRule="auto"/>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43B6A7A" w14:textId="77777777" w:rsidR="004E3847" w:rsidRPr="00494A7F" w:rsidRDefault="004E3847" w:rsidP="005C456A">
      <w:pPr>
        <w:numPr>
          <w:ilvl w:val="0"/>
          <w:numId w:val="18"/>
        </w:numPr>
        <w:spacing w:line="276" w:lineRule="auto"/>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70C68E" w14:textId="77777777" w:rsidR="004E3847" w:rsidRPr="00494A7F" w:rsidRDefault="004E3847" w:rsidP="005C456A">
      <w:pPr>
        <w:tabs>
          <w:tab w:val="center" w:pos="7020"/>
        </w:tabs>
        <w:spacing w:line="276" w:lineRule="auto"/>
      </w:pPr>
    </w:p>
    <w:p w14:paraId="4F7DEF5B" w14:textId="77777777" w:rsidR="004E3847" w:rsidRDefault="004E3847" w:rsidP="005C456A">
      <w:pPr>
        <w:tabs>
          <w:tab w:val="center" w:pos="7020"/>
        </w:tabs>
        <w:spacing w:line="276" w:lineRule="auto"/>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4CADF68" w14:textId="77777777" w:rsidR="001356D7" w:rsidRDefault="001356D7" w:rsidP="005C456A">
      <w:pPr>
        <w:tabs>
          <w:tab w:val="center" w:pos="7020"/>
        </w:tabs>
        <w:spacing w:line="276" w:lineRule="auto"/>
      </w:pPr>
    </w:p>
    <w:p w14:paraId="21404769" w14:textId="77777777" w:rsidR="001356D7" w:rsidRPr="0047573C" w:rsidRDefault="001356D7" w:rsidP="005C456A">
      <w:pPr>
        <w:tabs>
          <w:tab w:val="center" w:pos="7020"/>
        </w:tabs>
        <w:spacing w:line="276" w:lineRule="auto"/>
        <w:rPr>
          <w:lang w:val="x-none"/>
        </w:rPr>
      </w:pPr>
      <w:r w:rsidRPr="0047573C">
        <w:rPr>
          <w:lang w:val="x-none"/>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D54519F" w14:textId="77777777" w:rsidR="004E3847" w:rsidRPr="00494A7F" w:rsidRDefault="004E3847" w:rsidP="005C456A">
      <w:pPr>
        <w:tabs>
          <w:tab w:val="center" w:pos="7020"/>
        </w:tabs>
        <w:spacing w:line="276" w:lineRule="auto"/>
      </w:pPr>
    </w:p>
    <w:p w14:paraId="16CC1941" w14:textId="77777777" w:rsidR="004E3847" w:rsidRPr="00494A7F" w:rsidRDefault="004E3847" w:rsidP="005C456A">
      <w:pPr>
        <w:tabs>
          <w:tab w:val="center" w:pos="7020"/>
        </w:tabs>
        <w:spacing w:line="276" w:lineRule="auto"/>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5ABAFC3" w14:textId="77777777" w:rsidR="004E3847" w:rsidRDefault="004E3847" w:rsidP="004E3847">
      <w:pPr>
        <w:tabs>
          <w:tab w:val="center" w:pos="7020"/>
        </w:tabs>
      </w:pPr>
    </w:p>
    <w:p w14:paraId="15908833" w14:textId="77777777" w:rsidR="005C456A" w:rsidRPr="00494A7F" w:rsidRDefault="005C456A" w:rsidP="004E3847">
      <w:pPr>
        <w:tabs>
          <w:tab w:val="center" w:pos="7020"/>
        </w:tabs>
      </w:pPr>
    </w:p>
    <w:p w14:paraId="26826CF6" w14:textId="77777777" w:rsidR="004E3847" w:rsidRPr="00494A7F" w:rsidRDefault="004E3847" w:rsidP="004E3847">
      <w:pPr>
        <w:tabs>
          <w:tab w:val="left" w:pos="4962"/>
        </w:tabs>
      </w:pPr>
      <w:r w:rsidRPr="00494A7F">
        <w:t>Kraj in datum:</w:t>
      </w:r>
      <w:r w:rsidRPr="00494A7F">
        <w:tab/>
        <w:t>Ime in priimek zakonitega zastopnika:</w:t>
      </w:r>
    </w:p>
    <w:p w14:paraId="749AD7C8" w14:textId="77777777" w:rsidR="004E3847" w:rsidRPr="00494A7F" w:rsidRDefault="004E3847" w:rsidP="004E3847">
      <w:pPr>
        <w:tabs>
          <w:tab w:val="left" w:pos="4962"/>
        </w:tabs>
      </w:pPr>
    </w:p>
    <w:p w14:paraId="7354F942" w14:textId="77777777" w:rsidR="004E3847" w:rsidRPr="00494A7F" w:rsidRDefault="004E3847" w:rsidP="004E3847">
      <w:pPr>
        <w:tabs>
          <w:tab w:val="left" w:pos="4962"/>
        </w:tabs>
      </w:pPr>
      <w:r w:rsidRPr="00494A7F">
        <w:t>____________________________</w:t>
      </w:r>
      <w:r w:rsidRPr="00494A7F">
        <w:tab/>
        <w:t>_________________________________</w:t>
      </w:r>
    </w:p>
    <w:p w14:paraId="64C9B97F" w14:textId="77777777" w:rsidR="004E3847" w:rsidRPr="00494A7F" w:rsidRDefault="004E3847" w:rsidP="004E3847">
      <w:pPr>
        <w:tabs>
          <w:tab w:val="left" w:pos="4962"/>
        </w:tabs>
      </w:pPr>
    </w:p>
    <w:p w14:paraId="29DE26CA" w14:textId="77777777" w:rsidR="004E3847" w:rsidRPr="00494A7F" w:rsidRDefault="004E3847" w:rsidP="004E3847">
      <w:pPr>
        <w:tabs>
          <w:tab w:val="left" w:pos="4962"/>
        </w:tabs>
      </w:pPr>
      <w:r w:rsidRPr="00494A7F">
        <w:tab/>
        <w:t>Podpis in žig:</w:t>
      </w:r>
    </w:p>
    <w:sectPr w:rsidR="004E3847" w:rsidRPr="00494A7F" w:rsidSect="00C21DB5">
      <w:headerReference w:type="default" r:id="rId21"/>
      <w:footerReference w:type="even" r:id="rId22"/>
      <w:footerReference w:type="default" r:id="rId23"/>
      <w:pgSz w:w="11906" w:h="16838" w:code="9"/>
      <w:pgMar w:top="1134"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CB88" w14:textId="77777777" w:rsidR="005F29A1" w:rsidRDefault="005F29A1">
      <w:r>
        <w:separator/>
      </w:r>
    </w:p>
  </w:endnote>
  <w:endnote w:type="continuationSeparator" w:id="0">
    <w:p w14:paraId="6550157A" w14:textId="77777777" w:rsidR="005F29A1" w:rsidRDefault="005F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CE">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549B" w14:textId="77777777" w:rsidR="00003C82" w:rsidRDefault="00003C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C00954D" w14:textId="77777777" w:rsidR="00003C82" w:rsidRDefault="00003C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58DD" w14:textId="77777777" w:rsidR="00003C82" w:rsidRPr="00170691" w:rsidRDefault="00003C82">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4A114" w14:textId="77777777" w:rsidR="005F29A1" w:rsidRDefault="005F29A1">
      <w:r>
        <w:separator/>
      </w:r>
    </w:p>
  </w:footnote>
  <w:footnote w:type="continuationSeparator" w:id="0">
    <w:p w14:paraId="3D35BE24" w14:textId="77777777" w:rsidR="005F29A1" w:rsidRDefault="005F29A1">
      <w:r>
        <w:continuationSeparator/>
      </w:r>
    </w:p>
  </w:footnote>
  <w:footnote w:id="1">
    <w:p w14:paraId="6483F9D1" w14:textId="77777777" w:rsidR="00AF5855" w:rsidRPr="00554C53" w:rsidRDefault="00AF5855" w:rsidP="00AF5855">
      <w:pPr>
        <w:pStyle w:val="FootnoteText"/>
        <w:jc w:val="both"/>
        <w:rPr>
          <w:rFonts w:ascii="Aptos" w:hAnsi="Aptos"/>
          <w:sz w:val="18"/>
          <w:szCs w:val="18"/>
        </w:rPr>
      </w:pPr>
      <w:r w:rsidRPr="00554C53">
        <w:rPr>
          <w:rStyle w:val="FootnoteReference"/>
          <w:rFonts w:ascii="Aptos" w:hAnsi="Aptos"/>
          <w:sz w:val="18"/>
          <w:szCs w:val="18"/>
        </w:rPr>
        <w:footnoteRef/>
      </w:r>
      <w:r w:rsidRPr="00554C53">
        <w:rPr>
          <w:rFonts w:ascii="Aptos" w:hAnsi="Aptos"/>
          <w:sz w:val="18"/>
          <w:szCs w:val="18"/>
        </w:rPr>
        <w:t xml:space="preserve"> </w:t>
      </w:r>
      <w:r w:rsidRPr="00554C53">
        <w:rPr>
          <w:rFonts w:ascii="Aptos" w:eastAsiaTheme="minorHAnsi" w:hAnsi="Aptos"/>
          <w:color w:val="000000"/>
          <w:sz w:val="18"/>
          <w:szCs w:val="18"/>
        </w:rPr>
        <w:t xml:space="preserve">FSC (ang. </w:t>
      </w:r>
      <w:r w:rsidRPr="00554C53">
        <w:rPr>
          <w:rFonts w:ascii="Aptos" w:eastAsiaTheme="minorHAnsi" w:hAnsi="Aptos"/>
          <w:i/>
          <w:iCs/>
          <w:color w:val="000000"/>
          <w:sz w:val="18"/>
          <w:szCs w:val="18"/>
        </w:rPr>
        <w:t>Forest Stewardship Council</w:t>
      </w:r>
      <w:r w:rsidRPr="00554C53">
        <w:rPr>
          <w:rFonts w:ascii="Aptos" w:eastAsiaTheme="minorHAnsi" w:hAnsi="Aptos"/>
          <w:color w:val="000000"/>
          <w:sz w:val="18"/>
          <w:szCs w:val="18"/>
        </w:rPr>
        <w:t xml:space="preserve">) je samostojna, nevladna, neprofitna organizacija, ustanovljena za promocijo odgovornega ravnanja z gozdovi. Več o tem na </w:t>
      </w:r>
      <w:hyperlink r:id="rId1" w:history="1">
        <w:r w:rsidRPr="00554C53">
          <w:rPr>
            <w:rFonts w:ascii="Aptos" w:eastAsiaTheme="minorHAnsi" w:hAnsi="Aptos"/>
            <w:color w:val="0000FF"/>
            <w:sz w:val="18"/>
            <w:szCs w:val="18"/>
            <w:u w:val="single"/>
          </w:rPr>
          <w:t>http://www.fsc.org/</w:t>
        </w:r>
        <w:r w:rsidRPr="00554C53">
          <w:rPr>
            <w:rFonts w:ascii="Aptos" w:eastAsiaTheme="minorHAnsi" w:hAnsi="Aptos"/>
            <w:color w:val="000000"/>
            <w:sz w:val="18"/>
            <w:szCs w:val="18"/>
          </w:rPr>
          <w:t>.</w:t>
        </w:r>
      </w:hyperlink>
      <w:r w:rsidRPr="00554C53">
        <w:rPr>
          <w:rFonts w:ascii="Aptos" w:eastAsiaTheme="minorHAnsi" w:hAnsi="Aptos"/>
          <w:color w:val="000000"/>
          <w:sz w:val="18"/>
          <w:szCs w:val="18"/>
          <w:vertAlign w:val="superscript"/>
        </w:rPr>
        <w:t xml:space="preserve"> </w:t>
      </w:r>
    </w:p>
  </w:footnote>
  <w:footnote w:id="2">
    <w:p w14:paraId="3613AC74" w14:textId="77777777" w:rsidR="00AF5855" w:rsidRPr="00554C53" w:rsidRDefault="00AF5855" w:rsidP="00AF5855">
      <w:pPr>
        <w:pStyle w:val="FootnoteText"/>
        <w:jc w:val="both"/>
        <w:rPr>
          <w:rFonts w:ascii="Aptos" w:hAnsi="Aptos"/>
          <w:sz w:val="18"/>
          <w:szCs w:val="18"/>
        </w:rPr>
      </w:pPr>
      <w:r w:rsidRPr="00554C53">
        <w:rPr>
          <w:rStyle w:val="FootnoteReference"/>
          <w:rFonts w:ascii="Aptos" w:hAnsi="Aptos"/>
          <w:sz w:val="18"/>
          <w:szCs w:val="18"/>
        </w:rPr>
        <w:footnoteRef/>
      </w:r>
      <w:r w:rsidRPr="00AF5855">
        <w:rPr>
          <w:rFonts w:ascii="Aptos" w:hAnsi="Aptos"/>
          <w:sz w:val="18"/>
          <w:szCs w:val="18"/>
          <w:lang w:val="pl-PL"/>
        </w:rPr>
        <w:t xml:space="preserve"> </w:t>
      </w:r>
      <w:r w:rsidRPr="00554C53">
        <w:rPr>
          <w:rFonts w:ascii="Aptos" w:eastAsiaTheme="minorHAnsi" w:hAnsi="Aptos"/>
          <w:color w:val="000000"/>
          <w:sz w:val="18"/>
          <w:szCs w:val="18"/>
        </w:rPr>
        <w:t xml:space="preserve">PEFC (ang. </w:t>
      </w:r>
      <w:r w:rsidRPr="00554C53">
        <w:rPr>
          <w:rFonts w:ascii="Aptos" w:eastAsiaTheme="minorHAnsi" w:hAnsi="Aptos"/>
          <w:i/>
          <w:iCs/>
          <w:color w:val="000000"/>
          <w:sz w:val="18"/>
          <w:szCs w:val="18"/>
        </w:rPr>
        <w:t>Programme for the Endorsement of Forest Certification</w:t>
      </w:r>
      <w:r w:rsidRPr="00554C53">
        <w:rPr>
          <w:rFonts w:ascii="Aptos" w:eastAsiaTheme="minorHAnsi" w:hAnsi="Aptos"/>
          <w:color w:val="000000"/>
          <w:sz w:val="18"/>
          <w:szCs w:val="18"/>
        </w:rPr>
        <w:t xml:space="preserve">) je program za potrjevanje certifikacijskih shem za gozdove. Več o tem na </w:t>
      </w:r>
      <w:hyperlink r:id="rId2" w:history="1">
        <w:r w:rsidRPr="00554C53">
          <w:rPr>
            <w:rFonts w:ascii="Aptos" w:eastAsiaTheme="minorHAnsi" w:hAnsi="Aptos"/>
            <w:color w:val="0000FF"/>
            <w:sz w:val="18"/>
            <w:szCs w:val="18"/>
            <w:u w:val="single"/>
          </w:rPr>
          <w:t>http://www.pefc.org/internet/html/</w:t>
        </w:r>
        <w:r w:rsidRPr="00554C53">
          <w:rPr>
            <w:rFonts w:ascii="Aptos" w:eastAsiaTheme="minorHAnsi" w:hAnsi="Aptos"/>
            <w:color w:val="000000"/>
            <w:sz w:val="18"/>
            <w:szCs w:val="18"/>
          </w:rPr>
          <w:t>.</w:t>
        </w:r>
      </w:hyperlink>
    </w:p>
  </w:footnote>
  <w:footnote w:id="3">
    <w:p w14:paraId="2BCBBCB4" w14:textId="77777777" w:rsidR="00AF5855" w:rsidRPr="00554C53" w:rsidRDefault="00AF5855" w:rsidP="00AF5855">
      <w:pPr>
        <w:pStyle w:val="FootnoteText"/>
        <w:jc w:val="both"/>
        <w:rPr>
          <w:rFonts w:ascii="Aptos" w:hAnsi="Aptos"/>
          <w:sz w:val="18"/>
          <w:szCs w:val="18"/>
        </w:rPr>
      </w:pPr>
      <w:r w:rsidRPr="00554C53">
        <w:rPr>
          <w:rStyle w:val="FootnoteReference"/>
          <w:rFonts w:ascii="Aptos" w:hAnsi="Aptos"/>
          <w:sz w:val="18"/>
          <w:szCs w:val="18"/>
        </w:rPr>
        <w:footnoteRef/>
      </w:r>
      <w:r w:rsidRPr="00554C53">
        <w:rPr>
          <w:rFonts w:ascii="Aptos" w:hAnsi="Aptos"/>
          <w:sz w:val="18"/>
          <w:szCs w:val="18"/>
        </w:rPr>
        <w:t xml:space="preserve"> </w:t>
      </w:r>
      <w:r w:rsidRPr="00554C53">
        <w:rPr>
          <w:rFonts w:ascii="Aptos" w:eastAsiaTheme="minorHAnsi" w:hAnsi="Aptos"/>
          <w:color w:val="000000"/>
          <w:sz w:val="18"/>
          <w:szCs w:val="18"/>
        </w:rPr>
        <w:t xml:space="preserve">FLEGT (ang. </w:t>
      </w:r>
      <w:r w:rsidRPr="00554C53">
        <w:rPr>
          <w:rFonts w:ascii="Aptos" w:eastAsiaTheme="minorHAnsi" w:hAnsi="Aptos"/>
          <w:i/>
          <w:iCs/>
          <w:color w:val="000000"/>
          <w:sz w:val="18"/>
          <w:szCs w:val="18"/>
        </w:rPr>
        <w:t>Forest Law Enforcement, Governance and Trade</w:t>
      </w:r>
      <w:r w:rsidRPr="00554C53">
        <w:rPr>
          <w:rFonts w:ascii="Aptos" w:eastAsiaTheme="minorHAnsi" w:hAnsi="Aptos"/>
          <w:color w:val="000000"/>
          <w:sz w:val="18"/>
          <w:szCs w:val="18"/>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3" w:history="1">
        <w:r w:rsidRPr="00554C53">
          <w:rPr>
            <w:rFonts w:ascii="Aptos" w:eastAsiaTheme="minorHAnsi" w:hAnsi="Aptos"/>
            <w:color w:val="0000FF"/>
            <w:sz w:val="18"/>
            <w:szCs w:val="18"/>
            <w:u w:val="single"/>
          </w:rPr>
          <w:t>http://ec.europa.eu/environment/forests/flegt.htm</w:t>
        </w:r>
        <w:r w:rsidRPr="00554C53">
          <w:rPr>
            <w:rFonts w:ascii="Aptos" w:eastAsiaTheme="minorHAnsi" w:hAnsi="Aptos"/>
            <w:color w:val="2F2F2F"/>
            <w:sz w:val="18"/>
            <w:szCs w:val="18"/>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D726C" w14:textId="601B7C73" w:rsidR="00003C82" w:rsidRPr="00082CBD" w:rsidRDefault="00003C82" w:rsidP="00082CBD">
    <w:pPr>
      <w:pStyle w:val="Header"/>
      <w:pBdr>
        <w:bottom w:val="single" w:sz="4" w:space="1" w:color="1F497D"/>
      </w:pBdr>
      <w:jc w:val="center"/>
      <w:rPr>
        <w:rFonts w:ascii="Arial Nova Cond Light" w:hAnsi="Arial Nova Cond Light"/>
        <w:iCs/>
        <w:sz w:val="18"/>
        <w:szCs w:val="18"/>
        <w:lang w:val="sl-SI"/>
      </w:rPr>
    </w:pPr>
    <w:r w:rsidRPr="00082CBD">
      <w:rPr>
        <w:rFonts w:ascii="Arial Nova Cond Light" w:hAnsi="Arial Nova Cond Light"/>
        <w:iCs/>
        <w:sz w:val="18"/>
        <w:szCs w:val="18"/>
        <w:lang w:val="sl-SI"/>
      </w:rPr>
      <w:t xml:space="preserve">Dokumentacija v zvezi z oddajo javnega naročila št. </w:t>
    </w:r>
    <w:r w:rsidR="00841752">
      <w:rPr>
        <w:rFonts w:ascii="Arial Nova Cond Light" w:hAnsi="Arial Nova Cond Light"/>
        <w:iCs/>
        <w:sz w:val="18"/>
        <w:szCs w:val="18"/>
        <w:lang w:val="sl-SI"/>
      </w:rPr>
      <w:t>JN-S0745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10E1C53"/>
    <w:multiLevelType w:val="hybridMultilevel"/>
    <w:tmpl w:val="BA944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547829"/>
    <w:multiLevelType w:val="hybridMultilevel"/>
    <w:tmpl w:val="446AF548"/>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8A4439"/>
    <w:multiLevelType w:val="hybridMultilevel"/>
    <w:tmpl w:val="79E02B14"/>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A7036D"/>
    <w:multiLevelType w:val="hybridMultilevel"/>
    <w:tmpl w:val="8B1A00DA"/>
    <w:lvl w:ilvl="0" w:tplc="2F8C5A10">
      <w:start w:val="1"/>
      <w:numFmt w:val="decimal"/>
      <w:lvlText w:val="%1."/>
      <w:lvlJc w:val="left"/>
      <w:pPr>
        <w:ind w:left="720" w:hanging="360"/>
      </w:pPr>
      <w:rPr>
        <w:rFonts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D302F0"/>
    <w:multiLevelType w:val="multilevel"/>
    <w:tmpl w:val="3EBC02A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4"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CF6419"/>
    <w:multiLevelType w:val="hybridMultilevel"/>
    <w:tmpl w:val="9AC04136"/>
    <w:lvl w:ilvl="0" w:tplc="D19E1A46">
      <w:start w:val="1"/>
      <w:numFmt w:val="bullet"/>
      <w:lvlText w:val="–"/>
      <w:lvlJc w:val="left"/>
      <w:pPr>
        <w:ind w:left="1436" w:hanging="360"/>
      </w:pPr>
      <w:rPr>
        <w:rFonts w:ascii="Arial" w:eastAsia="Arial" w:hAnsi="Arial" w:cs="Arial" w:hint="default"/>
        <w:w w:val="99"/>
        <w:sz w:val="20"/>
        <w:szCs w:val="20"/>
      </w:rPr>
    </w:lvl>
    <w:lvl w:ilvl="1" w:tplc="04240003">
      <w:start w:val="1"/>
      <w:numFmt w:val="bullet"/>
      <w:lvlText w:val="o"/>
      <w:lvlJc w:val="left"/>
      <w:pPr>
        <w:ind w:left="2156" w:hanging="360"/>
      </w:pPr>
      <w:rPr>
        <w:rFonts w:ascii="Courier New" w:hAnsi="Courier New" w:cs="Courier New" w:hint="default"/>
      </w:rPr>
    </w:lvl>
    <w:lvl w:ilvl="2" w:tplc="04240005" w:tentative="1">
      <w:start w:val="1"/>
      <w:numFmt w:val="bullet"/>
      <w:lvlText w:val=""/>
      <w:lvlJc w:val="left"/>
      <w:pPr>
        <w:ind w:left="2876" w:hanging="360"/>
      </w:pPr>
      <w:rPr>
        <w:rFonts w:ascii="Wingdings" w:hAnsi="Wingdings" w:hint="default"/>
      </w:rPr>
    </w:lvl>
    <w:lvl w:ilvl="3" w:tplc="04240001" w:tentative="1">
      <w:start w:val="1"/>
      <w:numFmt w:val="bullet"/>
      <w:lvlText w:val=""/>
      <w:lvlJc w:val="left"/>
      <w:pPr>
        <w:ind w:left="3596" w:hanging="360"/>
      </w:pPr>
      <w:rPr>
        <w:rFonts w:ascii="Symbol" w:hAnsi="Symbol" w:hint="default"/>
      </w:rPr>
    </w:lvl>
    <w:lvl w:ilvl="4" w:tplc="04240003" w:tentative="1">
      <w:start w:val="1"/>
      <w:numFmt w:val="bullet"/>
      <w:lvlText w:val="o"/>
      <w:lvlJc w:val="left"/>
      <w:pPr>
        <w:ind w:left="4316" w:hanging="360"/>
      </w:pPr>
      <w:rPr>
        <w:rFonts w:ascii="Courier New" w:hAnsi="Courier New" w:cs="Courier New" w:hint="default"/>
      </w:rPr>
    </w:lvl>
    <w:lvl w:ilvl="5" w:tplc="04240005" w:tentative="1">
      <w:start w:val="1"/>
      <w:numFmt w:val="bullet"/>
      <w:lvlText w:val=""/>
      <w:lvlJc w:val="left"/>
      <w:pPr>
        <w:ind w:left="5036" w:hanging="360"/>
      </w:pPr>
      <w:rPr>
        <w:rFonts w:ascii="Wingdings" w:hAnsi="Wingdings" w:hint="default"/>
      </w:rPr>
    </w:lvl>
    <w:lvl w:ilvl="6" w:tplc="04240001" w:tentative="1">
      <w:start w:val="1"/>
      <w:numFmt w:val="bullet"/>
      <w:lvlText w:val=""/>
      <w:lvlJc w:val="left"/>
      <w:pPr>
        <w:ind w:left="5756" w:hanging="360"/>
      </w:pPr>
      <w:rPr>
        <w:rFonts w:ascii="Symbol" w:hAnsi="Symbol" w:hint="default"/>
      </w:rPr>
    </w:lvl>
    <w:lvl w:ilvl="7" w:tplc="04240003" w:tentative="1">
      <w:start w:val="1"/>
      <w:numFmt w:val="bullet"/>
      <w:lvlText w:val="o"/>
      <w:lvlJc w:val="left"/>
      <w:pPr>
        <w:ind w:left="6476" w:hanging="360"/>
      </w:pPr>
      <w:rPr>
        <w:rFonts w:ascii="Courier New" w:hAnsi="Courier New" w:cs="Courier New" w:hint="default"/>
      </w:rPr>
    </w:lvl>
    <w:lvl w:ilvl="8" w:tplc="04240005" w:tentative="1">
      <w:start w:val="1"/>
      <w:numFmt w:val="bullet"/>
      <w:lvlText w:val=""/>
      <w:lvlJc w:val="left"/>
      <w:pPr>
        <w:ind w:left="7196" w:hanging="360"/>
      </w:pPr>
      <w:rPr>
        <w:rFonts w:ascii="Wingdings" w:hAnsi="Wingdings" w:hint="default"/>
      </w:rPr>
    </w:lvl>
  </w:abstractNum>
  <w:abstractNum w:abstractNumId="26"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71472F0"/>
    <w:multiLevelType w:val="hybridMultilevel"/>
    <w:tmpl w:val="56242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5E4929"/>
    <w:multiLevelType w:val="hybridMultilevel"/>
    <w:tmpl w:val="F6ACE65C"/>
    <w:lvl w:ilvl="0" w:tplc="9F70FD4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8878A0"/>
    <w:multiLevelType w:val="multilevel"/>
    <w:tmpl w:val="D396BDAA"/>
    <w:lvl w:ilvl="0">
      <w:start w:val="1"/>
      <w:numFmt w:val="bullet"/>
      <w:lvlText w:val=""/>
      <w:lvlJc w:val="left"/>
      <w:pPr>
        <w:tabs>
          <w:tab w:val="num" w:pos="-414"/>
        </w:tabs>
        <w:ind w:left="1440" w:hanging="360"/>
      </w:pPr>
      <w:rPr>
        <w:rFonts w:ascii="Symbol" w:hAnsi="Symbol" w:cs="Symbol" w:hint="default"/>
      </w:rPr>
    </w:lvl>
    <w:lvl w:ilvl="1">
      <w:start w:val="1"/>
      <w:numFmt w:val="bullet"/>
      <w:lvlText w:val="o"/>
      <w:lvlJc w:val="left"/>
      <w:pPr>
        <w:tabs>
          <w:tab w:val="num" w:pos="-414"/>
        </w:tabs>
        <w:ind w:left="2160" w:hanging="360"/>
      </w:pPr>
      <w:rPr>
        <w:rFonts w:ascii="Courier New" w:hAnsi="Courier New" w:cs="Courier New" w:hint="default"/>
      </w:rPr>
    </w:lvl>
    <w:lvl w:ilvl="2">
      <w:start w:val="1"/>
      <w:numFmt w:val="bullet"/>
      <w:lvlText w:val=""/>
      <w:lvlJc w:val="left"/>
      <w:pPr>
        <w:tabs>
          <w:tab w:val="num" w:pos="-414"/>
        </w:tabs>
        <w:ind w:left="2880" w:hanging="360"/>
      </w:pPr>
      <w:rPr>
        <w:rFonts w:ascii="Wingdings" w:hAnsi="Wingdings" w:cs="Wingdings" w:hint="default"/>
      </w:rPr>
    </w:lvl>
    <w:lvl w:ilvl="3">
      <w:start w:val="1"/>
      <w:numFmt w:val="bullet"/>
      <w:lvlText w:val=""/>
      <w:lvlJc w:val="left"/>
      <w:pPr>
        <w:tabs>
          <w:tab w:val="num" w:pos="-414"/>
        </w:tabs>
        <w:ind w:left="3600" w:hanging="360"/>
      </w:pPr>
      <w:rPr>
        <w:rFonts w:ascii="Symbol" w:hAnsi="Symbol" w:cs="Symbol" w:hint="default"/>
      </w:rPr>
    </w:lvl>
    <w:lvl w:ilvl="4">
      <w:start w:val="1"/>
      <w:numFmt w:val="bullet"/>
      <w:lvlText w:val="o"/>
      <w:lvlJc w:val="left"/>
      <w:pPr>
        <w:tabs>
          <w:tab w:val="num" w:pos="-414"/>
        </w:tabs>
        <w:ind w:left="4320" w:hanging="360"/>
      </w:pPr>
      <w:rPr>
        <w:rFonts w:ascii="Courier New" w:hAnsi="Courier New" w:cs="Courier New" w:hint="default"/>
      </w:rPr>
    </w:lvl>
    <w:lvl w:ilvl="5">
      <w:start w:val="1"/>
      <w:numFmt w:val="bullet"/>
      <w:lvlText w:val=""/>
      <w:lvlJc w:val="left"/>
      <w:pPr>
        <w:tabs>
          <w:tab w:val="num" w:pos="-414"/>
        </w:tabs>
        <w:ind w:left="5040" w:hanging="360"/>
      </w:pPr>
      <w:rPr>
        <w:rFonts w:ascii="Wingdings" w:hAnsi="Wingdings" w:cs="Wingdings" w:hint="default"/>
      </w:rPr>
    </w:lvl>
    <w:lvl w:ilvl="6">
      <w:start w:val="1"/>
      <w:numFmt w:val="bullet"/>
      <w:lvlText w:val=""/>
      <w:lvlJc w:val="left"/>
      <w:pPr>
        <w:tabs>
          <w:tab w:val="num" w:pos="-414"/>
        </w:tabs>
        <w:ind w:left="5760" w:hanging="360"/>
      </w:pPr>
      <w:rPr>
        <w:rFonts w:ascii="Symbol" w:hAnsi="Symbol" w:cs="Symbol" w:hint="default"/>
      </w:rPr>
    </w:lvl>
    <w:lvl w:ilvl="7">
      <w:start w:val="1"/>
      <w:numFmt w:val="bullet"/>
      <w:lvlText w:val="o"/>
      <w:lvlJc w:val="left"/>
      <w:pPr>
        <w:tabs>
          <w:tab w:val="num" w:pos="-414"/>
        </w:tabs>
        <w:ind w:left="6480" w:hanging="360"/>
      </w:pPr>
      <w:rPr>
        <w:rFonts w:ascii="Courier New" w:hAnsi="Courier New" w:cs="Courier New" w:hint="default"/>
      </w:rPr>
    </w:lvl>
    <w:lvl w:ilvl="8">
      <w:start w:val="1"/>
      <w:numFmt w:val="bullet"/>
      <w:lvlText w:val=""/>
      <w:lvlJc w:val="left"/>
      <w:pPr>
        <w:tabs>
          <w:tab w:val="num" w:pos="-414"/>
        </w:tabs>
        <w:ind w:left="7200" w:hanging="360"/>
      </w:pPr>
      <w:rPr>
        <w:rFonts w:ascii="Wingdings" w:hAnsi="Wingdings" w:cs="Wingdings" w:hint="default"/>
      </w:rPr>
    </w:lvl>
  </w:abstractNum>
  <w:abstractNum w:abstractNumId="30" w15:restartNumberingAfterBreak="0">
    <w:nsid w:val="5B593923"/>
    <w:multiLevelType w:val="hybridMultilevel"/>
    <w:tmpl w:val="3828DE4A"/>
    <w:lvl w:ilvl="0" w:tplc="04090017">
      <w:start w:val="1"/>
      <w:numFmt w:val="lowerLetter"/>
      <w:lvlText w:val="%1)"/>
      <w:lvlJc w:val="left"/>
      <w:pPr>
        <w:tabs>
          <w:tab w:val="num" w:pos="360"/>
        </w:tabs>
        <w:ind w:left="360" w:hanging="360"/>
      </w:pPr>
    </w:lvl>
    <w:lvl w:ilvl="1" w:tplc="A7C6C9DA">
      <w:start w:val="1"/>
      <w:numFmt w:val="bullet"/>
      <w:lvlText w:val="-"/>
      <w:lvlJc w:val="left"/>
      <w:pPr>
        <w:ind w:left="1080" w:hanging="360"/>
      </w:pPr>
      <w:rPr>
        <w:rFonts w:ascii="Arial" w:eastAsia="Times New Roman"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AD56D1"/>
    <w:multiLevelType w:val="hybridMultilevel"/>
    <w:tmpl w:val="BC30EF12"/>
    <w:lvl w:ilvl="0" w:tplc="C9068696">
      <w:start w:val="1"/>
      <w:numFmt w:val="bullet"/>
      <w:lvlText w:val=""/>
      <w:lvlJc w:val="left"/>
      <w:pPr>
        <w:ind w:left="1080" w:hanging="360"/>
      </w:pPr>
      <w:rPr>
        <w:rFonts w:ascii="Symbol" w:eastAsia="Times New Roman"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725256"/>
    <w:multiLevelType w:val="hybridMultilevel"/>
    <w:tmpl w:val="F81E5BB4"/>
    <w:lvl w:ilvl="0" w:tplc="0424000F">
      <w:start w:val="1"/>
      <w:numFmt w:val="decimal"/>
      <w:lvlText w:val="%1."/>
      <w:lvlJc w:val="left"/>
      <w:pPr>
        <w:ind w:left="360" w:hanging="360"/>
      </w:pPr>
      <w:rPr>
        <w:rFonts w:hint="default"/>
        <w:b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9" w15:restartNumberingAfterBreak="0">
    <w:nsid w:val="67113A13"/>
    <w:multiLevelType w:val="hybridMultilevel"/>
    <w:tmpl w:val="6F3CF062"/>
    <w:lvl w:ilvl="0" w:tplc="F1C47044">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83631C"/>
    <w:multiLevelType w:val="hybridMultilevel"/>
    <w:tmpl w:val="FDEA8EA8"/>
    <w:lvl w:ilvl="0" w:tplc="6742AEA2">
      <w:start w:val="1"/>
      <w:numFmt w:val="bullet"/>
      <w:lvlText w:val="-"/>
      <w:lvlJc w:val="left"/>
      <w:pPr>
        <w:ind w:left="1440" w:hanging="360"/>
      </w:pPr>
      <w:rPr>
        <w:rFonts w:ascii="Arial" w:eastAsia="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EA8420F"/>
    <w:multiLevelType w:val="hybridMultilevel"/>
    <w:tmpl w:val="1B7E08EE"/>
    <w:lvl w:ilvl="0" w:tplc="94282994">
      <w:start w:val="1"/>
      <w:numFmt w:val="decimal"/>
      <w:lvlText w:val="%1."/>
      <w:lvlJc w:val="left"/>
      <w:pPr>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4670307">
    <w:abstractNumId w:val="23"/>
  </w:num>
  <w:num w:numId="2" w16cid:durableId="736826395">
    <w:abstractNumId w:val="38"/>
  </w:num>
  <w:num w:numId="3" w16cid:durableId="676810731">
    <w:abstractNumId w:val="33"/>
  </w:num>
  <w:num w:numId="4" w16cid:durableId="1257209493">
    <w:abstractNumId w:val="22"/>
  </w:num>
  <w:num w:numId="5" w16cid:durableId="1061321424">
    <w:abstractNumId w:val="47"/>
  </w:num>
  <w:num w:numId="6" w16cid:durableId="1990089082">
    <w:abstractNumId w:val="12"/>
  </w:num>
  <w:num w:numId="7" w16cid:durableId="364526066">
    <w:abstractNumId w:val="30"/>
  </w:num>
  <w:num w:numId="8" w16cid:durableId="575407528">
    <w:abstractNumId w:val="19"/>
  </w:num>
  <w:num w:numId="9" w16cid:durableId="765537105">
    <w:abstractNumId w:val="5"/>
  </w:num>
  <w:num w:numId="10" w16cid:durableId="1264656144">
    <w:abstractNumId w:val="17"/>
  </w:num>
  <w:num w:numId="11" w16cid:durableId="1042366928">
    <w:abstractNumId w:val="10"/>
  </w:num>
  <w:num w:numId="12" w16cid:durableId="743182985">
    <w:abstractNumId w:val="3"/>
  </w:num>
  <w:num w:numId="13" w16cid:durableId="644745626">
    <w:abstractNumId w:val="34"/>
  </w:num>
  <w:num w:numId="14" w16cid:durableId="748698601">
    <w:abstractNumId w:val="44"/>
  </w:num>
  <w:num w:numId="15" w16cid:durableId="1305544031">
    <w:abstractNumId w:val="27"/>
  </w:num>
  <w:num w:numId="16" w16cid:durableId="311100251">
    <w:abstractNumId w:val="24"/>
  </w:num>
  <w:num w:numId="17" w16cid:durableId="1661228526">
    <w:abstractNumId w:val="20"/>
  </w:num>
  <w:num w:numId="18" w16cid:durableId="1236742386">
    <w:abstractNumId w:val="37"/>
  </w:num>
  <w:num w:numId="19" w16cid:durableId="1692341606">
    <w:abstractNumId w:val="14"/>
  </w:num>
  <w:num w:numId="20" w16cid:durableId="354504740">
    <w:abstractNumId w:val="35"/>
  </w:num>
  <w:num w:numId="21" w16cid:durableId="2056855297">
    <w:abstractNumId w:val="42"/>
  </w:num>
  <w:num w:numId="22" w16cid:durableId="428814783">
    <w:abstractNumId w:val="21"/>
  </w:num>
  <w:num w:numId="23" w16cid:durableId="123478050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8514078">
    <w:abstractNumId w:val="41"/>
  </w:num>
  <w:num w:numId="25" w16cid:durableId="1483888628">
    <w:abstractNumId w:val="8"/>
  </w:num>
  <w:num w:numId="26" w16cid:durableId="1405377459">
    <w:abstractNumId w:val="16"/>
  </w:num>
  <w:num w:numId="27" w16cid:durableId="1093743772">
    <w:abstractNumId w:val="48"/>
  </w:num>
  <w:num w:numId="28" w16cid:durableId="1125195433">
    <w:abstractNumId w:val="4"/>
  </w:num>
  <w:num w:numId="29" w16cid:durableId="511457283">
    <w:abstractNumId w:val="40"/>
  </w:num>
  <w:num w:numId="30" w16cid:durableId="218784399">
    <w:abstractNumId w:val="45"/>
  </w:num>
  <w:num w:numId="31" w16cid:durableId="1873304532">
    <w:abstractNumId w:val="25"/>
  </w:num>
  <w:num w:numId="32" w16cid:durableId="1459641468">
    <w:abstractNumId w:val="28"/>
  </w:num>
  <w:num w:numId="33" w16cid:durableId="1463688335">
    <w:abstractNumId w:val="36"/>
  </w:num>
  <w:num w:numId="34" w16cid:durableId="1427847697">
    <w:abstractNumId w:val="15"/>
  </w:num>
  <w:num w:numId="35" w16cid:durableId="1820538439">
    <w:abstractNumId w:val="6"/>
  </w:num>
  <w:num w:numId="36" w16cid:durableId="1376811381">
    <w:abstractNumId w:val="46"/>
  </w:num>
  <w:num w:numId="37" w16cid:durableId="873543185">
    <w:abstractNumId w:val="11"/>
  </w:num>
  <w:num w:numId="38" w16cid:durableId="1102451378">
    <w:abstractNumId w:val="26"/>
  </w:num>
  <w:num w:numId="39" w16cid:durableId="1851141195">
    <w:abstractNumId w:val="29"/>
  </w:num>
  <w:num w:numId="40" w16cid:durableId="691109854">
    <w:abstractNumId w:val="7"/>
  </w:num>
  <w:num w:numId="41" w16cid:durableId="1641230719">
    <w:abstractNumId w:val="18"/>
  </w:num>
  <w:num w:numId="42" w16cid:durableId="1990092738">
    <w:abstractNumId w:val="9"/>
  </w:num>
  <w:num w:numId="43" w16cid:durableId="279994445">
    <w:abstractNumId w:val="13"/>
  </w:num>
  <w:num w:numId="44" w16cid:durableId="1903785116">
    <w:abstractNumId w:val="23"/>
  </w:num>
  <w:num w:numId="45" w16cid:durableId="1825924429">
    <w:abstractNumId w:val="32"/>
  </w:num>
  <w:num w:numId="46" w16cid:durableId="552274917">
    <w:abstractNumId w:val="43"/>
  </w:num>
  <w:num w:numId="47" w16cid:durableId="935290409">
    <w:abstractNumId w:val="23"/>
  </w:num>
  <w:num w:numId="48" w16cid:durableId="1299914618">
    <w:abstractNumId w:val="23"/>
  </w:num>
  <w:num w:numId="49" w16cid:durableId="413474419">
    <w:abstractNumId w:val="23"/>
  </w:num>
  <w:num w:numId="50" w16cid:durableId="713426209">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3C82"/>
    <w:rsid w:val="00005FB7"/>
    <w:rsid w:val="000075BB"/>
    <w:rsid w:val="000114D9"/>
    <w:rsid w:val="00012D60"/>
    <w:rsid w:val="00013BA4"/>
    <w:rsid w:val="00014DF6"/>
    <w:rsid w:val="000213FA"/>
    <w:rsid w:val="000217E0"/>
    <w:rsid w:val="00022DAA"/>
    <w:rsid w:val="00024938"/>
    <w:rsid w:val="0002668B"/>
    <w:rsid w:val="000322D9"/>
    <w:rsid w:val="00032CA1"/>
    <w:rsid w:val="00033ED5"/>
    <w:rsid w:val="00034950"/>
    <w:rsid w:val="000457AA"/>
    <w:rsid w:val="00045F90"/>
    <w:rsid w:val="00047878"/>
    <w:rsid w:val="00050BA2"/>
    <w:rsid w:val="000519E4"/>
    <w:rsid w:val="00051DAC"/>
    <w:rsid w:val="000563CC"/>
    <w:rsid w:val="0005733B"/>
    <w:rsid w:val="000618F7"/>
    <w:rsid w:val="00062010"/>
    <w:rsid w:val="0006474A"/>
    <w:rsid w:val="000655DF"/>
    <w:rsid w:val="00066845"/>
    <w:rsid w:val="00067595"/>
    <w:rsid w:val="00070587"/>
    <w:rsid w:val="000738AD"/>
    <w:rsid w:val="00075378"/>
    <w:rsid w:val="00075EBD"/>
    <w:rsid w:val="0007667F"/>
    <w:rsid w:val="0008110B"/>
    <w:rsid w:val="00081B65"/>
    <w:rsid w:val="00082CBD"/>
    <w:rsid w:val="00084093"/>
    <w:rsid w:val="00090759"/>
    <w:rsid w:val="000941DC"/>
    <w:rsid w:val="000952BB"/>
    <w:rsid w:val="000966C6"/>
    <w:rsid w:val="000A0376"/>
    <w:rsid w:val="000A1668"/>
    <w:rsid w:val="000A1748"/>
    <w:rsid w:val="000A52EE"/>
    <w:rsid w:val="000A6AAE"/>
    <w:rsid w:val="000A6DF0"/>
    <w:rsid w:val="000A6F4F"/>
    <w:rsid w:val="000A77B5"/>
    <w:rsid w:val="000A799A"/>
    <w:rsid w:val="000B0664"/>
    <w:rsid w:val="000B0A7C"/>
    <w:rsid w:val="000B1F04"/>
    <w:rsid w:val="000B2544"/>
    <w:rsid w:val="000B4EAA"/>
    <w:rsid w:val="000B7B62"/>
    <w:rsid w:val="000C1B3D"/>
    <w:rsid w:val="000C3821"/>
    <w:rsid w:val="000C5AF9"/>
    <w:rsid w:val="000D0A8E"/>
    <w:rsid w:val="000D1912"/>
    <w:rsid w:val="000D215F"/>
    <w:rsid w:val="000D23F4"/>
    <w:rsid w:val="000D3472"/>
    <w:rsid w:val="000D6124"/>
    <w:rsid w:val="000D612A"/>
    <w:rsid w:val="000D66B5"/>
    <w:rsid w:val="000D6E34"/>
    <w:rsid w:val="000E0070"/>
    <w:rsid w:val="000E0126"/>
    <w:rsid w:val="000E0814"/>
    <w:rsid w:val="000E3DD8"/>
    <w:rsid w:val="000E4DD5"/>
    <w:rsid w:val="000E525B"/>
    <w:rsid w:val="000F0D0E"/>
    <w:rsid w:val="000F4B4B"/>
    <w:rsid w:val="000F55A2"/>
    <w:rsid w:val="000F5EB9"/>
    <w:rsid w:val="000F6235"/>
    <w:rsid w:val="000F7059"/>
    <w:rsid w:val="00100E96"/>
    <w:rsid w:val="00100F41"/>
    <w:rsid w:val="00102992"/>
    <w:rsid w:val="0010415B"/>
    <w:rsid w:val="00104A33"/>
    <w:rsid w:val="0010796D"/>
    <w:rsid w:val="0011249B"/>
    <w:rsid w:val="00112742"/>
    <w:rsid w:val="00113AED"/>
    <w:rsid w:val="00114CFC"/>
    <w:rsid w:val="00117AA2"/>
    <w:rsid w:val="00121769"/>
    <w:rsid w:val="00124B01"/>
    <w:rsid w:val="00126B50"/>
    <w:rsid w:val="00127285"/>
    <w:rsid w:val="001274D2"/>
    <w:rsid w:val="0013024E"/>
    <w:rsid w:val="00131986"/>
    <w:rsid w:val="00134F8F"/>
    <w:rsid w:val="001356D7"/>
    <w:rsid w:val="001430FF"/>
    <w:rsid w:val="00143470"/>
    <w:rsid w:val="00145D1B"/>
    <w:rsid w:val="00146A3D"/>
    <w:rsid w:val="00151A19"/>
    <w:rsid w:val="001520FE"/>
    <w:rsid w:val="00153C48"/>
    <w:rsid w:val="0015460F"/>
    <w:rsid w:val="00154A1F"/>
    <w:rsid w:val="001556DE"/>
    <w:rsid w:val="0015626F"/>
    <w:rsid w:val="00157870"/>
    <w:rsid w:val="00160BC8"/>
    <w:rsid w:val="00163E9A"/>
    <w:rsid w:val="00165D38"/>
    <w:rsid w:val="00167A83"/>
    <w:rsid w:val="00170691"/>
    <w:rsid w:val="0017069E"/>
    <w:rsid w:val="00170755"/>
    <w:rsid w:val="00171EE1"/>
    <w:rsid w:val="00175F28"/>
    <w:rsid w:val="00176DD1"/>
    <w:rsid w:val="0017717B"/>
    <w:rsid w:val="00182529"/>
    <w:rsid w:val="00183491"/>
    <w:rsid w:val="00184388"/>
    <w:rsid w:val="00193E93"/>
    <w:rsid w:val="0019503B"/>
    <w:rsid w:val="001969E4"/>
    <w:rsid w:val="001A0188"/>
    <w:rsid w:val="001A03ED"/>
    <w:rsid w:val="001A12F1"/>
    <w:rsid w:val="001A25F1"/>
    <w:rsid w:val="001A2B37"/>
    <w:rsid w:val="001A30A7"/>
    <w:rsid w:val="001A513E"/>
    <w:rsid w:val="001A6658"/>
    <w:rsid w:val="001A6FC0"/>
    <w:rsid w:val="001A7430"/>
    <w:rsid w:val="001A7BE3"/>
    <w:rsid w:val="001B2A06"/>
    <w:rsid w:val="001B75ED"/>
    <w:rsid w:val="001B7B56"/>
    <w:rsid w:val="001B7B5B"/>
    <w:rsid w:val="001C13AC"/>
    <w:rsid w:val="001C1A60"/>
    <w:rsid w:val="001C299A"/>
    <w:rsid w:val="001C38DF"/>
    <w:rsid w:val="001C3E8D"/>
    <w:rsid w:val="001C6250"/>
    <w:rsid w:val="001C6477"/>
    <w:rsid w:val="001D3463"/>
    <w:rsid w:val="001D5AEB"/>
    <w:rsid w:val="001D6026"/>
    <w:rsid w:val="001D74FB"/>
    <w:rsid w:val="001E1347"/>
    <w:rsid w:val="001E13E0"/>
    <w:rsid w:val="001E2465"/>
    <w:rsid w:val="001E287F"/>
    <w:rsid w:val="001F03F8"/>
    <w:rsid w:val="001F1E27"/>
    <w:rsid w:val="001F7337"/>
    <w:rsid w:val="00200D3F"/>
    <w:rsid w:val="0020112A"/>
    <w:rsid w:val="002023CF"/>
    <w:rsid w:val="0020247F"/>
    <w:rsid w:val="0020456F"/>
    <w:rsid w:val="00207B7D"/>
    <w:rsid w:val="00211A51"/>
    <w:rsid w:val="00211FE9"/>
    <w:rsid w:val="0021298E"/>
    <w:rsid w:val="00212DE9"/>
    <w:rsid w:val="002130F3"/>
    <w:rsid w:val="00214484"/>
    <w:rsid w:val="002150A6"/>
    <w:rsid w:val="00215494"/>
    <w:rsid w:val="00220789"/>
    <w:rsid w:val="0022109A"/>
    <w:rsid w:val="00221EE2"/>
    <w:rsid w:val="002243CD"/>
    <w:rsid w:val="00224CBD"/>
    <w:rsid w:val="00225369"/>
    <w:rsid w:val="002253E7"/>
    <w:rsid w:val="002256AF"/>
    <w:rsid w:val="00226556"/>
    <w:rsid w:val="00231064"/>
    <w:rsid w:val="002323B9"/>
    <w:rsid w:val="00233962"/>
    <w:rsid w:val="00233F33"/>
    <w:rsid w:val="002347EF"/>
    <w:rsid w:val="0023493A"/>
    <w:rsid w:val="00236615"/>
    <w:rsid w:val="0023711C"/>
    <w:rsid w:val="0023724C"/>
    <w:rsid w:val="00241A88"/>
    <w:rsid w:val="00241C85"/>
    <w:rsid w:val="00241E78"/>
    <w:rsid w:val="00242671"/>
    <w:rsid w:val="00242B69"/>
    <w:rsid w:val="0024399C"/>
    <w:rsid w:val="00243A7E"/>
    <w:rsid w:val="00245664"/>
    <w:rsid w:val="002462CA"/>
    <w:rsid w:val="00247309"/>
    <w:rsid w:val="00247909"/>
    <w:rsid w:val="0024796B"/>
    <w:rsid w:val="00247AB9"/>
    <w:rsid w:val="00251CC5"/>
    <w:rsid w:val="00252FA3"/>
    <w:rsid w:val="0025523A"/>
    <w:rsid w:val="002554B7"/>
    <w:rsid w:val="00257362"/>
    <w:rsid w:val="00257FB9"/>
    <w:rsid w:val="0026145F"/>
    <w:rsid w:val="00261FFE"/>
    <w:rsid w:val="002640B6"/>
    <w:rsid w:val="002646BE"/>
    <w:rsid w:val="002660CB"/>
    <w:rsid w:val="0026705D"/>
    <w:rsid w:val="00270665"/>
    <w:rsid w:val="00273EE1"/>
    <w:rsid w:val="002743A7"/>
    <w:rsid w:val="00275146"/>
    <w:rsid w:val="00275D1A"/>
    <w:rsid w:val="002772A4"/>
    <w:rsid w:val="002810FD"/>
    <w:rsid w:val="00281C20"/>
    <w:rsid w:val="00283197"/>
    <w:rsid w:val="0028558D"/>
    <w:rsid w:val="0028685F"/>
    <w:rsid w:val="0028762A"/>
    <w:rsid w:val="00291856"/>
    <w:rsid w:val="002923C5"/>
    <w:rsid w:val="00293D92"/>
    <w:rsid w:val="00294839"/>
    <w:rsid w:val="00295257"/>
    <w:rsid w:val="002A0F42"/>
    <w:rsid w:val="002A20D4"/>
    <w:rsid w:val="002A61A7"/>
    <w:rsid w:val="002A6547"/>
    <w:rsid w:val="002A6BAB"/>
    <w:rsid w:val="002A72B9"/>
    <w:rsid w:val="002B2195"/>
    <w:rsid w:val="002B38C4"/>
    <w:rsid w:val="002B41D3"/>
    <w:rsid w:val="002B5616"/>
    <w:rsid w:val="002B5AF4"/>
    <w:rsid w:val="002B695E"/>
    <w:rsid w:val="002B713B"/>
    <w:rsid w:val="002C10D5"/>
    <w:rsid w:val="002C12DF"/>
    <w:rsid w:val="002C34D0"/>
    <w:rsid w:val="002C4346"/>
    <w:rsid w:val="002C4578"/>
    <w:rsid w:val="002C5B35"/>
    <w:rsid w:val="002C6138"/>
    <w:rsid w:val="002C797D"/>
    <w:rsid w:val="002D10C7"/>
    <w:rsid w:val="002D1335"/>
    <w:rsid w:val="002D1E11"/>
    <w:rsid w:val="002D1F92"/>
    <w:rsid w:val="002D313E"/>
    <w:rsid w:val="002D69DF"/>
    <w:rsid w:val="002E028E"/>
    <w:rsid w:val="002E24A9"/>
    <w:rsid w:val="002E2957"/>
    <w:rsid w:val="002E4798"/>
    <w:rsid w:val="002E70D3"/>
    <w:rsid w:val="002E7552"/>
    <w:rsid w:val="002E7BA2"/>
    <w:rsid w:val="002F07BB"/>
    <w:rsid w:val="002F5C54"/>
    <w:rsid w:val="002F65B0"/>
    <w:rsid w:val="002F671E"/>
    <w:rsid w:val="003013F5"/>
    <w:rsid w:val="003031AC"/>
    <w:rsid w:val="003041AE"/>
    <w:rsid w:val="0030433E"/>
    <w:rsid w:val="0030443D"/>
    <w:rsid w:val="003045DE"/>
    <w:rsid w:val="00305B59"/>
    <w:rsid w:val="00306B6A"/>
    <w:rsid w:val="00310C90"/>
    <w:rsid w:val="00311F86"/>
    <w:rsid w:val="00312FC6"/>
    <w:rsid w:val="00313F42"/>
    <w:rsid w:val="003177AA"/>
    <w:rsid w:val="00320381"/>
    <w:rsid w:val="00321204"/>
    <w:rsid w:val="00325FD1"/>
    <w:rsid w:val="00327745"/>
    <w:rsid w:val="00327A72"/>
    <w:rsid w:val="003306E9"/>
    <w:rsid w:val="00333125"/>
    <w:rsid w:val="003334CD"/>
    <w:rsid w:val="0033579E"/>
    <w:rsid w:val="003362E2"/>
    <w:rsid w:val="00337EFB"/>
    <w:rsid w:val="00344A7F"/>
    <w:rsid w:val="00345DA9"/>
    <w:rsid w:val="00346119"/>
    <w:rsid w:val="003469CC"/>
    <w:rsid w:val="003502EA"/>
    <w:rsid w:val="0035068A"/>
    <w:rsid w:val="00350864"/>
    <w:rsid w:val="00352C30"/>
    <w:rsid w:val="003545FE"/>
    <w:rsid w:val="00356025"/>
    <w:rsid w:val="00357620"/>
    <w:rsid w:val="00361C2A"/>
    <w:rsid w:val="00363497"/>
    <w:rsid w:val="0036464B"/>
    <w:rsid w:val="00365063"/>
    <w:rsid w:val="003657CC"/>
    <w:rsid w:val="003660B4"/>
    <w:rsid w:val="003670CC"/>
    <w:rsid w:val="00367254"/>
    <w:rsid w:val="00367DCE"/>
    <w:rsid w:val="00367F38"/>
    <w:rsid w:val="003715AF"/>
    <w:rsid w:val="003739D9"/>
    <w:rsid w:val="00373C62"/>
    <w:rsid w:val="00373EA6"/>
    <w:rsid w:val="0038202F"/>
    <w:rsid w:val="003821D1"/>
    <w:rsid w:val="00382DB9"/>
    <w:rsid w:val="00383D9A"/>
    <w:rsid w:val="00391B1F"/>
    <w:rsid w:val="00391FDF"/>
    <w:rsid w:val="00392900"/>
    <w:rsid w:val="00392948"/>
    <w:rsid w:val="003946F5"/>
    <w:rsid w:val="00395B5F"/>
    <w:rsid w:val="003971EA"/>
    <w:rsid w:val="00397638"/>
    <w:rsid w:val="003A154E"/>
    <w:rsid w:val="003A1A50"/>
    <w:rsid w:val="003A1D8A"/>
    <w:rsid w:val="003A28E0"/>
    <w:rsid w:val="003A64D0"/>
    <w:rsid w:val="003B4556"/>
    <w:rsid w:val="003B465F"/>
    <w:rsid w:val="003B4F65"/>
    <w:rsid w:val="003B57BE"/>
    <w:rsid w:val="003B5A15"/>
    <w:rsid w:val="003B5DE6"/>
    <w:rsid w:val="003B61ED"/>
    <w:rsid w:val="003B6A5F"/>
    <w:rsid w:val="003B7170"/>
    <w:rsid w:val="003C059D"/>
    <w:rsid w:val="003C2EAA"/>
    <w:rsid w:val="003C3229"/>
    <w:rsid w:val="003C349F"/>
    <w:rsid w:val="003C69F2"/>
    <w:rsid w:val="003C6D6B"/>
    <w:rsid w:val="003D3628"/>
    <w:rsid w:val="003E00EA"/>
    <w:rsid w:val="003E0689"/>
    <w:rsid w:val="003E237C"/>
    <w:rsid w:val="003E5811"/>
    <w:rsid w:val="003F0465"/>
    <w:rsid w:val="003F1110"/>
    <w:rsid w:val="003F2327"/>
    <w:rsid w:val="003F4720"/>
    <w:rsid w:val="004070F8"/>
    <w:rsid w:val="00407FFB"/>
    <w:rsid w:val="00410CFA"/>
    <w:rsid w:val="00411937"/>
    <w:rsid w:val="00412AB2"/>
    <w:rsid w:val="00413EA2"/>
    <w:rsid w:val="0041412D"/>
    <w:rsid w:val="00415173"/>
    <w:rsid w:val="00415AFE"/>
    <w:rsid w:val="00416D9F"/>
    <w:rsid w:val="00417F1D"/>
    <w:rsid w:val="0042189C"/>
    <w:rsid w:val="00421A59"/>
    <w:rsid w:val="004229B8"/>
    <w:rsid w:val="0042784E"/>
    <w:rsid w:val="00430657"/>
    <w:rsid w:val="004343C6"/>
    <w:rsid w:val="004346C4"/>
    <w:rsid w:val="00437CE2"/>
    <w:rsid w:val="00441043"/>
    <w:rsid w:val="00445994"/>
    <w:rsid w:val="00445C5E"/>
    <w:rsid w:val="00445E65"/>
    <w:rsid w:val="00447B58"/>
    <w:rsid w:val="004521F2"/>
    <w:rsid w:val="00452566"/>
    <w:rsid w:val="00453047"/>
    <w:rsid w:val="00456C71"/>
    <w:rsid w:val="00460ECA"/>
    <w:rsid w:val="00461E57"/>
    <w:rsid w:val="00464FDB"/>
    <w:rsid w:val="004707B0"/>
    <w:rsid w:val="004722F9"/>
    <w:rsid w:val="004744E8"/>
    <w:rsid w:val="004748A4"/>
    <w:rsid w:val="0049022E"/>
    <w:rsid w:val="00490714"/>
    <w:rsid w:val="00490DD4"/>
    <w:rsid w:val="0049480F"/>
    <w:rsid w:val="004959D2"/>
    <w:rsid w:val="004964EA"/>
    <w:rsid w:val="004A0D7E"/>
    <w:rsid w:val="004A258F"/>
    <w:rsid w:val="004A4E6C"/>
    <w:rsid w:val="004A55E4"/>
    <w:rsid w:val="004A57CF"/>
    <w:rsid w:val="004A6054"/>
    <w:rsid w:val="004A7126"/>
    <w:rsid w:val="004B00C3"/>
    <w:rsid w:val="004B40B5"/>
    <w:rsid w:val="004B4E9F"/>
    <w:rsid w:val="004B5306"/>
    <w:rsid w:val="004B66A3"/>
    <w:rsid w:val="004C13F4"/>
    <w:rsid w:val="004C36AE"/>
    <w:rsid w:val="004C48D0"/>
    <w:rsid w:val="004C7D4C"/>
    <w:rsid w:val="004D2324"/>
    <w:rsid w:val="004D2D72"/>
    <w:rsid w:val="004D7399"/>
    <w:rsid w:val="004E1C45"/>
    <w:rsid w:val="004E2773"/>
    <w:rsid w:val="004E2A36"/>
    <w:rsid w:val="004E2E87"/>
    <w:rsid w:val="004E3847"/>
    <w:rsid w:val="004E5776"/>
    <w:rsid w:val="004E5CEE"/>
    <w:rsid w:val="004F1144"/>
    <w:rsid w:val="004F2EB0"/>
    <w:rsid w:val="004F306B"/>
    <w:rsid w:val="004F3788"/>
    <w:rsid w:val="004F3858"/>
    <w:rsid w:val="004F5DC1"/>
    <w:rsid w:val="0050042D"/>
    <w:rsid w:val="005021C8"/>
    <w:rsid w:val="00507787"/>
    <w:rsid w:val="005104C1"/>
    <w:rsid w:val="0051098C"/>
    <w:rsid w:val="00511345"/>
    <w:rsid w:val="005113A2"/>
    <w:rsid w:val="0051291F"/>
    <w:rsid w:val="00512A40"/>
    <w:rsid w:val="0051498C"/>
    <w:rsid w:val="00515159"/>
    <w:rsid w:val="00517E29"/>
    <w:rsid w:val="00523F85"/>
    <w:rsid w:val="005338BD"/>
    <w:rsid w:val="00534882"/>
    <w:rsid w:val="00534BF1"/>
    <w:rsid w:val="005353AD"/>
    <w:rsid w:val="005540FA"/>
    <w:rsid w:val="00557467"/>
    <w:rsid w:val="00563802"/>
    <w:rsid w:val="00564209"/>
    <w:rsid w:val="00564455"/>
    <w:rsid w:val="005662C2"/>
    <w:rsid w:val="005662E0"/>
    <w:rsid w:val="00567371"/>
    <w:rsid w:val="00567CBF"/>
    <w:rsid w:val="00573F01"/>
    <w:rsid w:val="00577021"/>
    <w:rsid w:val="00582F48"/>
    <w:rsid w:val="005850A8"/>
    <w:rsid w:val="0058532A"/>
    <w:rsid w:val="00585B85"/>
    <w:rsid w:val="005866C5"/>
    <w:rsid w:val="005868F4"/>
    <w:rsid w:val="00591A42"/>
    <w:rsid w:val="0059225D"/>
    <w:rsid w:val="005933E1"/>
    <w:rsid w:val="00594D03"/>
    <w:rsid w:val="005958B8"/>
    <w:rsid w:val="00596888"/>
    <w:rsid w:val="00596DA1"/>
    <w:rsid w:val="005A0C64"/>
    <w:rsid w:val="005A231A"/>
    <w:rsid w:val="005A23A3"/>
    <w:rsid w:val="005A587E"/>
    <w:rsid w:val="005A6CE4"/>
    <w:rsid w:val="005B0608"/>
    <w:rsid w:val="005B2801"/>
    <w:rsid w:val="005B2802"/>
    <w:rsid w:val="005B5C79"/>
    <w:rsid w:val="005C3139"/>
    <w:rsid w:val="005C456A"/>
    <w:rsid w:val="005C772C"/>
    <w:rsid w:val="005D03C5"/>
    <w:rsid w:val="005D12EA"/>
    <w:rsid w:val="005D3422"/>
    <w:rsid w:val="005D7A00"/>
    <w:rsid w:val="005E0AA2"/>
    <w:rsid w:val="005E3F95"/>
    <w:rsid w:val="005E41A5"/>
    <w:rsid w:val="005E53E7"/>
    <w:rsid w:val="005E576F"/>
    <w:rsid w:val="005E771D"/>
    <w:rsid w:val="005E7D07"/>
    <w:rsid w:val="005F0F17"/>
    <w:rsid w:val="005F29A1"/>
    <w:rsid w:val="005F2C20"/>
    <w:rsid w:val="005F2F9B"/>
    <w:rsid w:val="005F4830"/>
    <w:rsid w:val="005F5C4C"/>
    <w:rsid w:val="005F6CDD"/>
    <w:rsid w:val="005F7E18"/>
    <w:rsid w:val="00601C2F"/>
    <w:rsid w:val="00601C65"/>
    <w:rsid w:val="0060233D"/>
    <w:rsid w:val="00602A1B"/>
    <w:rsid w:val="00603AA4"/>
    <w:rsid w:val="006055FA"/>
    <w:rsid w:val="006063A9"/>
    <w:rsid w:val="00607C52"/>
    <w:rsid w:val="00610A15"/>
    <w:rsid w:val="006111F4"/>
    <w:rsid w:val="0061163F"/>
    <w:rsid w:val="006126A5"/>
    <w:rsid w:val="006167BE"/>
    <w:rsid w:val="0062109D"/>
    <w:rsid w:val="0062289E"/>
    <w:rsid w:val="0062344F"/>
    <w:rsid w:val="00627076"/>
    <w:rsid w:val="006277D0"/>
    <w:rsid w:val="0063133A"/>
    <w:rsid w:val="00635EC2"/>
    <w:rsid w:val="006365F6"/>
    <w:rsid w:val="00636A46"/>
    <w:rsid w:val="006403A3"/>
    <w:rsid w:val="00640628"/>
    <w:rsid w:val="0064076E"/>
    <w:rsid w:val="006413BA"/>
    <w:rsid w:val="00642D29"/>
    <w:rsid w:val="00645174"/>
    <w:rsid w:val="006463C2"/>
    <w:rsid w:val="00650919"/>
    <w:rsid w:val="006509A5"/>
    <w:rsid w:val="00650D49"/>
    <w:rsid w:val="00652DD2"/>
    <w:rsid w:val="0065356F"/>
    <w:rsid w:val="00653ADE"/>
    <w:rsid w:val="0065409A"/>
    <w:rsid w:val="0065419E"/>
    <w:rsid w:val="00655B14"/>
    <w:rsid w:val="00657E1F"/>
    <w:rsid w:val="00660315"/>
    <w:rsid w:val="0066083A"/>
    <w:rsid w:val="00661082"/>
    <w:rsid w:val="00662E08"/>
    <w:rsid w:val="00663DE4"/>
    <w:rsid w:val="0066702E"/>
    <w:rsid w:val="0067159B"/>
    <w:rsid w:val="00671968"/>
    <w:rsid w:val="006725F8"/>
    <w:rsid w:val="00681A11"/>
    <w:rsid w:val="00685945"/>
    <w:rsid w:val="006876F8"/>
    <w:rsid w:val="00687BCA"/>
    <w:rsid w:val="00687D6B"/>
    <w:rsid w:val="00690243"/>
    <w:rsid w:val="006906AD"/>
    <w:rsid w:val="0069569B"/>
    <w:rsid w:val="00696D2B"/>
    <w:rsid w:val="006A079B"/>
    <w:rsid w:val="006A0FD1"/>
    <w:rsid w:val="006A15CF"/>
    <w:rsid w:val="006A1A48"/>
    <w:rsid w:val="006A36EB"/>
    <w:rsid w:val="006A43B9"/>
    <w:rsid w:val="006A53AC"/>
    <w:rsid w:val="006A6928"/>
    <w:rsid w:val="006B0FF2"/>
    <w:rsid w:val="006B1435"/>
    <w:rsid w:val="006B167F"/>
    <w:rsid w:val="006B3914"/>
    <w:rsid w:val="006B49BE"/>
    <w:rsid w:val="006B6F53"/>
    <w:rsid w:val="006C1096"/>
    <w:rsid w:val="006C1447"/>
    <w:rsid w:val="006C1E3C"/>
    <w:rsid w:val="006C580E"/>
    <w:rsid w:val="006C6792"/>
    <w:rsid w:val="006C6ADB"/>
    <w:rsid w:val="006C6B2A"/>
    <w:rsid w:val="006C77D2"/>
    <w:rsid w:val="006D0900"/>
    <w:rsid w:val="006D1A79"/>
    <w:rsid w:val="006D5393"/>
    <w:rsid w:val="006D5768"/>
    <w:rsid w:val="006E0ED1"/>
    <w:rsid w:val="006E18C6"/>
    <w:rsid w:val="006E2468"/>
    <w:rsid w:val="006E2ED3"/>
    <w:rsid w:val="006E33DD"/>
    <w:rsid w:val="006E695A"/>
    <w:rsid w:val="006E7AC2"/>
    <w:rsid w:val="006E7C4E"/>
    <w:rsid w:val="006F0983"/>
    <w:rsid w:val="006F364E"/>
    <w:rsid w:val="006F5074"/>
    <w:rsid w:val="006F57E6"/>
    <w:rsid w:val="006F7FAA"/>
    <w:rsid w:val="00700A91"/>
    <w:rsid w:val="0070104C"/>
    <w:rsid w:val="0070119A"/>
    <w:rsid w:val="0070170A"/>
    <w:rsid w:val="007039D3"/>
    <w:rsid w:val="00703EB6"/>
    <w:rsid w:val="00706289"/>
    <w:rsid w:val="00710026"/>
    <w:rsid w:val="00712B38"/>
    <w:rsid w:val="00712D51"/>
    <w:rsid w:val="007131A7"/>
    <w:rsid w:val="00714568"/>
    <w:rsid w:val="0071741E"/>
    <w:rsid w:val="00723E7E"/>
    <w:rsid w:val="007246BF"/>
    <w:rsid w:val="00724E13"/>
    <w:rsid w:val="007267AC"/>
    <w:rsid w:val="00727E62"/>
    <w:rsid w:val="00731282"/>
    <w:rsid w:val="00731476"/>
    <w:rsid w:val="00741D7E"/>
    <w:rsid w:val="00744C16"/>
    <w:rsid w:val="00745348"/>
    <w:rsid w:val="0074628C"/>
    <w:rsid w:val="007479B6"/>
    <w:rsid w:val="00752764"/>
    <w:rsid w:val="00753D14"/>
    <w:rsid w:val="00761810"/>
    <w:rsid w:val="00763CDF"/>
    <w:rsid w:val="0076553C"/>
    <w:rsid w:val="00770482"/>
    <w:rsid w:val="0077112B"/>
    <w:rsid w:val="00771908"/>
    <w:rsid w:val="00772F2F"/>
    <w:rsid w:val="00772F34"/>
    <w:rsid w:val="007757B3"/>
    <w:rsid w:val="007774F9"/>
    <w:rsid w:val="007800FE"/>
    <w:rsid w:val="007802CF"/>
    <w:rsid w:val="007825B2"/>
    <w:rsid w:val="00782966"/>
    <w:rsid w:val="00786243"/>
    <w:rsid w:val="0078794A"/>
    <w:rsid w:val="00793A2C"/>
    <w:rsid w:val="007941AC"/>
    <w:rsid w:val="00794D2B"/>
    <w:rsid w:val="00795B34"/>
    <w:rsid w:val="00796071"/>
    <w:rsid w:val="007A125D"/>
    <w:rsid w:val="007A248D"/>
    <w:rsid w:val="007A3D46"/>
    <w:rsid w:val="007A6880"/>
    <w:rsid w:val="007A6F9A"/>
    <w:rsid w:val="007A72FA"/>
    <w:rsid w:val="007B0588"/>
    <w:rsid w:val="007B22FD"/>
    <w:rsid w:val="007B41E7"/>
    <w:rsid w:val="007B47D7"/>
    <w:rsid w:val="007B5138"/>
    <w:rsid w:val="007B539C"/>
    <w:rsid w:val="007C15F5"/>
    <w:rsid w:val="007C299D"/>
    <w:rsid w:val="007C4485"/>
    <w:rsid w:val="007C52B3"/>
    <w:rsid w:val="007C5F54"/>
    <w:rsid w:val="007C6DF4"/>
    <w:rsid w:val="007D01A5"/>
    <w:rsid w:val="007D12AB"/>
    <w:rsid w:val="007D1F2D"/>
    <w:rsid w:val="007D27C9"/>
    <w:rsid w:val="007D3E57"/>
    <w:rsid w:val="007D45E1"/>
    <w:rsid w:val="007D4703"/>
    <w:rsid w:val="007D483C"/>
    <w:rsid w:val="007D5395"/>
    <w:rsid w:val="007D6EB7"/>
    <w:rsid w:val="007E0085"/>
    <w:rsid w:val="007E16A7"/>
    <w:rsid w:val="007E4133"/>
    <w:rsid w:val="007E581A"/>
    <w:rsid w:val="007E5CF8"/>
    <w:rsid w:val="007E6002"/>
    <w:rsid w:val="007E7A6B"/>
    <w:rsid w:val="007F09D0"/>
    <w:rsid w:val="007F3CAA"/>
    <w:rsid w:val="007F5638"/>
    <w:rsid w:val="007F594E"/>
    <w:rsid w:val="007F5E72"/>
    <w:rsid w:val="007F66D9"/>
    <w:rsid w:val="007F7199"/>
    <w:rsid w:val="008020C0"/>
    <w:rsid w:val="0080401A"/>
    <w:rsid w:val="008059D1"/>
    <w:rsid w:val="00807F52"/>
    <w:rsid w:val="00810A41"/>
    <w:rsid w:val="008112D7"/>
    <w:rsid w:val="0081211A"/>
    <w:rsid w:val="0081452B"/>
    <w:rsid w:val="00814F9A"/>
    <w:rsid w:val="008204C0"/>
    <w:rsid w:val="008233FE"/>
    <w:rsid w:val="00823E95"/>
    <w:rsid w:val="008243C4"/>
    <w:rsid w:val="0083129F"/>
    <w:rsid w:val="00832040"/>
    <w:rsid w:val="0083376E"/>
    <w:rsid w:val="00833950"/>
    <w:rsid w:val="008360D7"/>
    <w:rsid w:val="0083687E"/>
    <w:rsid w:val="00836E11"/>
    <w:rsid w:val="008405EC"/>
    <w:rsid w:val="00841063"/>
    <w:rsid w:val="00841752"/>
    <w:rsid w:val="00841BE3"/>
    <w:rsid w:val="00844913"/>
    <w:rsid w:val="0084496B"/>
    <w:rsid w:val="0085045B"/>
    <w:rsid w:val="00850743"/>
    <w:rsid w:val="00852057"/>
    <w:rsid w:val="0085455A"/>
    <w:rsid w:val="00854A19"/>
    <w:rsid w:val="008568E2"/>
    <w:rsid w:val="008574BC"/>
    <w:rsid w:val="00863CAC"/>
    <w:rsid w:val="00865180"/>
    <w:rsid w:val="008659E0"/>
    <w:rsid w:val="0086618D"/>
    <w:rsid w:val="0087099E"/>
    <w:rsid w:val="008721C6"/>
    <w:rsid w:val="00875B19"/>
    <w:rsid w:val="0087691B"/>
    <w:rsid w:val="008779AD"/>
    <w:rsid w:val="00877B1E"/>
    <w:rsid w:val="00877ED2"/>
    <w:rsid w:val="00880F48"/>
    <w:rsid w:val="00881027"/>
    <w:rsid w:val="00881FB3"/>
    <w:rsid w:val="00883B2A"/>
    <w:rsid w:val="00883DAB"/>
    <w:rsid w:val="00885990"/>
    <w:rsid w:val="008875AE"/>
    <w:rsid w:val="00887C31"/>
    <w:rsid w:val="008902E6"/>
    <w:rsid w:val="00895825"/>
    <w:rsid w:val="0089623B"/>
    <w:rsid w:val="00896B02"/>
    <w:rsid w:val="008A05C8"/>
    <w:rsid w:val="008A38D6"/>
    <w:rsid w:val="008A58AC"/>
    <w:rsid w:val="008A60C4"/>
    <w:rsid w:val="008B12CB"/>
    <w:rsid w:val="008B2153"/>
    <w:rsid w:val="008B2A62"/>
    <w:rsid w:val="008B3B38"/>
    <w:rsid w:val="008B3C28"/>
    <w:rsid w:val="008B4269"/>
    <w:rsid w:val="008C2902"/>
    <w:rsid w:val="008C34C7"/>
    <w:rsid w:val="008C3B62"/>
    <w:rsid w:val="008C4358"/>
    <w:rsid w:val="008C5367"/>
    <w:rsid w:val="008C61CE"/>
    <w:rsid w:val="008D0BDB"/>
    <w:rsid w:val="008D17FD"/>
    <w:rsid w:val="008D3A92"/>
    <w:rsid w:val="008D4D13"/>
    <w:rsid w:val="008D59A8"/>
    <w:rsid w:val="008D69CB"/>
    <w:rsid w:val="008E019D"/>
    <w:rsid w:val="008E1B68"/>
    <w:rsid w:val="008E6271"/>
    <w:rsid w:val="008E6530"/>
    <w:rsid w:val="008E6CDC"/>
    <w:rsid w:val="008F3E4C"/>
    <w:rsid w:val="008F4A25"/>
    <w:rsid w:val="008F64F9"/>
    <w:rsid w:val="0090119F"/>
    <w:rsid w:val="0090222C"/>
    <w:rsid w:val="00903655"/>
    <w:rsid w:val="009061DE"/>
    <w:rsid w:val="00906332"/>
    <w:rsid w:val="00910068"/>
    <w:rsid w:val="0091329C"/>
    <w:rsid w:val="00913F3A"/>
    <w:rsid w:val="009174CC"/>
    <w:rsid w:val="009177C8"/>
    <w:rsid w:val="00920930"/>
    <w:rsid w:val="009267D5"/>
    <w:rsid w:val="00926B99"/>
    <w:rsid w:val="00927023"/>
    <w:rsid w:val="00932368"/>
    <w:rsid w:val="0093316B"/>
    <w:rsid w:val="00934628"/>
    <w:rsid w:val="00935146"/>
    <w:rsid w:val="00935C85"/>
    <w:rsid w:val="009377AD"/>
    <w:rsid w:val="009418C5"/>
    <w:rsid w:val="009421BA"/>
    <w:rsid w:val="009462AD"/>
    <w:rsid w:val="00951096"/>
    <w:rsid w:val="00951CC3"/>
    <w:rsid w:val="00953533"/>
    <w:rsid w:val="00956284"/>
    <w:rsid w:val="00956F11"/>
    <w:rsid w:val="00957246"/>
    <w:rsid w:val="00957F47"/>
    <w:rsid w:val="00957F64"/>
    <w:rsid w:val="009610D5"/>
    <w:rsid w:val="00962713"/>
    <w:rsid w:val="009635E4"/>
    <w:rsid w:val="009643C6"/>
    <w:rsid w:val="00964F71"/>
    <w:rsid w:val="00965CE9"/>
    <w:rsid w:val="00965E19"/>
    <w:rsid w:val="009661F6"/>
    <w:rsid w:val="009700DC"/>
    <w:rsid w:val="00970E69"/>
    <w:rsid w:val="00971820"/>
    <w:rsid w:val="00971D1E"/>
    <w:rsid w:val="009721EB"/>
    <w:rsid w:val="00973D17"/>
    <w:rsid w:val="00973D2C"/>
    <w:rsid w:val="009770F6"/>
    <w:rsid w:val="0098084F"/>
    <w:rsid w:val="00983237"/>
    <w:rsid w:val="009832DB"/>
    <w:rsid w:val="0098484D"/>
    <w:rsid w:val="0098520F"/>
    <w:rsid w:val="009859C7"/>
    <w:rsid w:val="00985E64"/>
    <w:rsid w:val="00987B92"/>
    <w:rsid w:val="00987BB6"/>
    <w:rsid w:val="0099254B"/>
    <w:rsid w:val="009946CA"/>
    <w:rsid w:val="00995ED3"/>
    <w:rsid w:val="00996B82"/>
    <w:rsid w:val="00997E96"/>
    <w:rsid w:val="009A23F1"/>
    <w:rsid w:val="009A50F4"/>
    <w:rsid w:val="009A510C"/>
    <w:rsid w:val="009A58E5"/>
    <w:rsid w:val="009A746A"/>
    <w:rsid w:val="009B07D1"/>
    <w:rsid w:val="009B3E14"/>
    <w:rsid w:val="009B5F50"/>
    <w:rsid w:val="009C161B"/>
    <w:rsid w:val="009C23DC"/>
    <w:rsid w:val="009C287B"/>
    <w:rsid w:val="009C40C2"/>
    <w:rsid w:val="009C45B3"/>
    <w:rsid w:val="009C45C2"/>
    <w:rsid w:val="009C5B7A"/>
    <w:rsid w:val="009C6344"/>
    <w:rsid w:val="009C7314"/>
    <w:rsid w:val="009C7ED0"/>
    <w:rsid w:val="009D2AAE"/>
    <w:rsid w:val="009E19BB"/>
    <w:rsid w:val="009E1F87"/>
    <w:rsid w:val="009E2C0B"/>
    <w:rsid w:val="009E31C4"/>
    <w:rsid w:val="009E5808"/>
    <w:rsid w:val="009E6A50"/>
    <w:rsid w:val="009F0E8E"/>
    <w:rsid w:val="009F24E3"/>
    <w:rsid w:val="009F3A73"/>
    <w:rsid w:val="009F518C"/>
    <w:rsid w:val="009F7278"/>
    <w:rsid w:val="009F760C"/>
    <w:rsid w:val="009F7B9A"/>
    <w:rsid w:val="00A00D24"/>
    <w:rsid w:val="00A01296"/>
    <w:rsid w:val="00A02CEB"/>
    <w:rsid w:val="00A0609C"/>
    <w:rsid w:val="00A1494A"/>
    <w:rsid w:val="00A15ACB"/>
    <w:rsid w:val="00A15AEC"/>
    <w:rsid w:val="00A16D6A"/>
    <w:rsid w:val="00A1700F"/>
    <w:rsid w:val="00A221A6"/>
    <w:rsid w:val="00A24223"/>
    <w:rsid w:val="00A24A20"/>
    <w:rsid w:val="00A258B7"/>
    <w:rsid w:val="00A27094"/>
    <w:rsid w:val="00A27782"/>
    <w:rsid w:val="00A30F4C"/>
    <w:rsid w:val="00A30F62"/>
    <w:rsid w:val="00A31356"/>
    <w:rsid w:val="00A316DA"/>
    <w:rsid w:val="00A31829"/>
    <w:rsid w:val="00A32910"/>
    <w:rsid w:val="00A408D0"/>
    <w:rsid w:val="00A42E1F"/>
    <w:rsid w:val="00A430F7"/>
    <w:rsid w:val="00A433B1"/>
    <w:rsid w:val="00A458C2"/>
    <w:rsid w:val="00A46659"/>
    <w:rsid w:val="00A4788C"/>
    <w:rsid w:val="00A47BC3"/>
    <w:rsid w:val="00A52277"/>
    <w:rsid w:val="00A53D4A"/>
    <w:rsid w:val="00A546A6"/>
    <w:rsid w:val="00A5477A"/>
    <w:rsid w:val="00A555CF"/>
    <w:rsid w:val="00A608A3"/>
    <w:rsid w:val="00A616D4"/>
    <w:rsid w:val="00A62D10"/>
    <w:rsid w:val="00A63733"/>
    <w:rsid w:val="00A643C2"/>
    <w:rsid w:val="00A651B2"/>
    <w:rsid w:val="00A651F6"/>
    <w:rsid w:val="00A66BB6"/>
    <w:rsid w:val="00A679A3"/>
    <w:rsid w:val="00A7245F"/>
    <w:rsid w:val="00A74B22"/>
    <w:rsid w:val="00A77560"/>
    <w:rsid w:val="00A81340"/>
    <w:rsid w:val="00A81BA4"/>
    <w:rsid w:val="00A84E62"/>
    <w:rsid w:val="00A84E7C"/>
    <w:rsid w:val="00A8656E"/>
    <w:rsid w:val="00A86D3D"/>
    <w:rsid w:val="00A873F1"/>
    <w:rsid w:val="00A87CDE"/>
    <w:rsid w:val="00A9057E"/>
    <w:rsid w:val="00A916D6"/>
    <w:rsid w:val="00A921C3"/>
    <w:rsid w:val="00A92A85"/>
    <w:rsid w:val="00A93008"/>
    <w:rsid w:val="00A93166"/>
    <w:rsid w:val="00A958C4"/>
    <w:rsid w:val="00A95912"/>
    <w:rsid w:val="00AA00D4"/>
    <w:rsid w:val="00AA192B"/>
    <w:rsid w:val="00AA395B"/>
    <w:rsid w:val="00AA3B57"/>
    <w:rsid w:val="00AA4E70"/>
    <w:rsid w:val="00AA53CA"/>
    <w:rsid w:val="00AA63DE"/>
    <w:rsid w:val="00AA6E6E"/>
    <w:rsid w:val="00AA761F"/>
    <w:rsid w:val="00AA790A"/>
    <w:rsid w:val="00AB1E0B"/>
    <w:rsid w:val="00AB22C1"/>
    <w:rsid w:val="00AB3DC2"/>
    <w:rsid w:val="00AB5E61"/>
    <w:rsid w:val="00AB603F"/>
    <w:rsid w:val="00AB6FCD"/>
    <w:rsid w:val="00AB7439"/>
    <w:rsid w:val="00AC08D6"/>
    <w:rsid w:val="00AC1D3C"/>
    <w:rsid w:val="00AC1EFD"/>
    <w:rsid w:val="00AC6928"/>
    <w:rsid w:val="00AD212C"/>
    <w:rsid w:val="00AD250A"/>
    <w:rsid w:val="00AD343A"/>
    <w:rsid w:val="00AD71AB"/>
    <w:rsid w:val="00AD7928"/>
    <w:rsid w:val="00AE0E50"/>
    <w:rsid w:val="00AE16DD"/>
    <w:rsid w:val="00AE195B"/>
    <w:rsid w:val="00AE61BF"/>
    <w:rsid w:val="00AE6CB5"/>
    <w:rsid w:val="00AF03F2"/>
    <w:rsid w:val="00AF3A0C"/>
    <w:rsid w:val="00AF4AE2"/>
    <w:rsid w:val="00AF56E4"/>
    <w:rsid w:val="00AF5855"/>
    <w:rsid w:val="00B0165E"/>
    <w:rsid w:val="00B01FEF"/>
    <w:rsid w:val="00B02D28"/>
    <w:rsid w:val="00B040E6"/>
    <w:rsid w:val="00B04904"/>
    <w:rsid w:val="00B0499F"/>
    <w:rsid w:val="00B05E1F"/>
    <w:rsid w:val="00B12B12"/>
    <w:rsid w:val="00B15B11"/>
    <w:rsid w:val="00B17D72"/>
    <w:rsid w:val="00B26E16"/>
    <w:rsid w:val="00B27889"/>
    <w:rsid w:val="00B31790"/>
    <w:rsid w:val="00B3402F"/>
    <w:rsid w:val="00B343D4"/>
    <w:rsid w:val="00B377E3"/>
    <w:rsid w:val="00B400AF"/>
    <w:rsid w:val="00B455E1"/>
    <w:rsid w:val="00B46517"/>
    <w:rsid w:val="00B47071"/>
    <w:rsid w:val="00B50226"/>
    <w:rsid w:val="00B5168C"/>
    <w:rsid w:val="00B53E90"/>
    <w:rsid w:val="00B55AB9"/>
    <w:rsid w:val="00B604C1"/>
    <w:rsid w:val="00B61BDE"/>
    <w:rsid w:val="00B62C49"/>
    <w:rsid w:val="00B631FA"/>
    <w:rsid w:val="00B63291"/>
    <w:rsid w:val="00B67668"/>
    <w:rsid w:val="00B700A9"/>
    <w:rsid w:val="00B701A7"/>
    <w:rsid w:val="00B7052F"/>
    <w:rsid w:val="00B71E65"/>
    <w:rsid w:val="00B73824"/>
    <w:rsid w:val="00B746E5"/>
    <w:rsid w:val="00B751A1"/>
    <w:rsid w:val="00B772D0"/>
    <w:rsid w:val="00B77D6A"/>
    <w:rsid w:val="00B8062D"/>
    <w:rsid w:val="00B818D1"/>
    <w:rsid w:val="00B81B56"/>
    <w:rsid w:val="00B85DF3"/>
    <w:rsid w:val="00B86554"/>
    <w:rsid w:val="00B874D0"/>
    <w:rsid w:val="00B87E45"/>
    <w:rsid w:val="00B9090D"/>
    <w:rsid w:val="00B90DA4"/>
    <w:rsid w:val="00B915A5"/>
    <w:rsid w:val="00B91BDD"/>
    <w:rsid w:val="00B92414"/>
    <w:rsid w:val="00B939A5"/>
    <w:rsid w:val="00B966D5"/>
    <w:rsid w:val="00B96BDE"/>
    <w:rsid w:val="00BA0FDD"/>
    <w:rsid w:val="00BA3286"/>
    <w:rsid w:val="00BA5872"/>
    <w:rsid w:val="00BB339C"/>
    <w:rsid w:val="00BB3A8A"/>
    <w:rsid w:val="00BB3EA7"/>
    <w:rsid w:val="00BB51B8"/>
    <w:rsid w:val="00BB798F"/>
    <w:rsid w:val="00BC0C80"/>
    <w:rsid w:val="00BC0E6F"/>
    <w:rsid w:val="00BC1D40"/>
    <w:rsid w:val="00BC1F3B"/>
    <w:rsid w:val="00BC3517"/>
    <w:rsid w:val="00BC62F1"/>
    <w:rsid w:val="00BC6973"/>
    <w:rsid w:val="00BC7AA0"/>
    <w:rsid w:val="00BC7B37"/>
    <w:rsid w:val="00BD0058"/>
    <w:rsid w:val="00BD0D68"/>
    <w:rsid w:val="00BD1397"/>
    <w:rsid w:val="00BD1CE0"/>
    <w:rsid w:val="00BD2A34"/>
    <w:rsid w:val="00BD3E14"/>
    <w:rsid w:val="00BD56D0"/>
    <w:rsid w:val="00BD64B5"/>
    <w:rsid w:val="00BD6DA4"/>
    <w:rsid w:val="00BD756A"/>
    <w:rsid w:val="00BD7F15"/>
    <w:rsid w:val="00BE0A74"/>
    <w:rsid w:val="00BE33FC"/>
    <w:rsid w:val="00BE4A48"/>
    <w:rsid w:val="00BF1F90"/>
    <w:rsid w:val="00BF222C"/>
    <w:rsid w:val="00BF3870"/>
    <w:rsid w:val="00BF5AEE"/>
    <w:rsid w:val="00BF60CC"/>
    <w:rsid w:val="00BF6F09"/>
    <w:rsid w:val="00C02600"/>
    <w:rsid w:val="00C03D95"/>
    <w:rsid w:val="00C0532D"/>
    <w:rsid w:val="00C05C11"/>
    <w:rsid w:val="00C111CD"/>
    <w:rsid w:val="00C112CB"/>
    <w:rsid w:val="00C13602"/>
    <w:rsid w:val="00C13875"/>
    <w:rsid w:val="00C177FE"/>
    <w:rsid w:val="00C20BB5"/>
    <w:rsid w:val="00C21105"/>
    <w:rsid w:val="00C21DB5"/>
    <w:rsid w:val="00C22069"/>
    <w:rsid w:val="00C2324B"/>
    <w:rsid w:val="00C23C86"/>
    <w:rsid w:val="00C259AC"/>
    <w:rsid w:val="00C272E5"/>
    <w:rsid w:val="00C278C6"/>
    <w:rsid w:val="00C313FE"/>
    <w:rsid w:val="00C32884"/>
    <w:rsid w:val="00C338CD"/>
    <w:rsid w:val="00C34985"/>
    <w:rsid w:val="00C34EE0"/>
    <w:rsid w:val="00C36393"/>
    <w:rsid w:val="00C37047"/>
    <w:rsid w:val="00C37840"/>
    <w:rsid w:val="00C37979"/>
    <w:rsid w:val="00C414D5"/>
    <w:rsid w:val="00C44E95"/>
    <w:rsid w:val="00C44F18"/>
    <w:rsid w:val="00C45DBC"/>
    <w:rsid w:val="00C471CC"/>
    <w:rsid w:val="00C515EF"/>
    <w:rsid w:val="00C52AAA"/>
    <w:rsid w:val="00C5522B"/>
    <w:rsid w:val="00C568BF"/>
    <w:rsid w:val="00C60190"/>
    <w:rsid w:val="00C6123B"/>
    <w:rsid w:val="00C63146"/>
    <w:rsid w:val="00C65343"/>
    <w:rsid w:val="00C65B08"/>
    <w:rsid w:val="00C733A3"/>
    <w:rsid w:val="00C74594"/>
    <w:rsid w:val="00C833B8"/>
    <w:rsid w:val="00C84CA8"/>
    <w:rsid w:val="00C86928"/>
    <w:rsid w:val="00C86D3F"/>
    <w:rsid w:val="00C87319"/>
    <w:rsid w:val="00C93736"/>
    <w:rsid w:val="00C939DE"/>
    <w:rsid w:val="00C95F87"/>
    <w:rsid w:val="00C9735D"/>
    <w:rsid w:val="00CA00B2"/>
    <w:rsid w:val="00CA3774"/>
    <w:rsid w:val="00CA45D6"/>
    <w:rsid w:val="00CA575F"/>
    <w:rsid w:val="00CB0917"/>
    <w:rsid w:val="00CB096B"/>
    <w:rsid w:val="00CB31E9"/>
    <w:rsid w:val="00CB5CAA"/>
    <w:rsid w:val="00CB7368"/>
    <w:rsid w:val="00CB79FC"/>
    <w:rsid w:val="00CB7B2A"/>
    <w:rsid w:val="00CC3201"/>
    <w:rsid w:val="00CC47FF"/>
    <w:rsid w:val="00CC5621"/>
    <w:rsid w:val="00CC7A59"/>
    <w:rsid w:val="00CC7A94"/>
    <w:rsid w:val="00CD08F0"/>
    <w:rsid w:val="00CD0AC5"/>
    <w:rsid w:val="00CD2546"/>
    <w:rsid w:val="00CD7666"/>
    <w:rsid w:val="00CD7735"/>
    <w:rsid w:val="00CD7D26"/>
    <w:rsid w:val="00CE0B73"/>
    <w:rsid w:val="00CE0D3F"/>
    <w:rsid w:val="00CE6CC5"/>
    <w:rsid w:val="00CE75C4"/>
    <w:rsid w:val="00CE7822"/>
    <w:rsid w:val="00CE7C77"/>
    <w:rsid w:val="00CF2520"/>
    <w:rsid w:val="00CF3BC1"/>
    <w:rsid w:val="00CF5186"/>
    <w:rsid w:val="00CF5614"/>
    <w:rsid w:val="00CF5C93"/>
    <w:rsid w:val="00CF7049"/>
    <w:rsid w:val="00CF7CFF"/>
    <w:rsid w:val="00D00DC2"/>
    <w:rsid w:val="00D01740"/>
    <w:rsid w:val="00D07888"/>
    <w:rsid w:val="00D1004D"/>
    <w:rsid w:val="00D10E07"/>
    <w:rsid w:val="00D11DA5"/>
    <w:rsid w:val="00D12110"/>
    <w:rsid w:val="00D14C58"/>
    <w:rsid w:val="00D15431"/>
    <w:rsid w:val="00D15912"/>
    <w:rsid w:val="00D2111A"/>
    <w:rsid w:val="00D212CD"/>
    <w:rsid w:val="00D24218"/>
    <w:rsid w:val="00D24BA3"/>
    <w:rsid w:val="00D26A62"/>
    <w:rsid w:val="00D32877"/>
    <w:rsid w:val="00D334FC"/>
    <w:rsid w:val="00D34135"/>
    <w:rsid w:val="00D347AF"/>
    <w:rsid w:val="00D34A9E"/>
    <w:rsid w:val="00D374DE"/>
    <w:rsid w:val="00D45B7F"/>
    <w:rsid w:val="00D46B8E"/>
    <w:rsid w:val="00D46C5C"/>
    <w:rsid w:val="00D514FA"/>
    <w:rsid w:val="00D523C8"/>
    <w:rsid w:val="00D57243"/>
    <w:rsid w:val="00D6380D"/>
    <w:rsid w:val="00D64A89"/>
    <w:rsid w:val="00D64F1D"/>
    <w:rsid w:val="00D66B0D"/>
    <w:rsid w:val="00D670BC"/>
    <w:rsid w:val="00D678DB"/>
    <w:rsid w:val="00D7061A"/>
    <w:rsid w:val="00D70E6C"/>
    <w:rsid w:val="00D72C1D"/>
    <w:rsid w:val="00D73EA5"/>
    <w:rsid w:val="00D73F90"/>
    <w:rsid w:val="00D76023"/>
    <w:rsid w:val="00D77DA8"/>
    <w:rsid w:val="00D8089A"/>
    <w:rsid w:val="00D80A30"/>
    <w:rsid w:val="00D80C43"/>
    <w:rsid w:val="00D818FF"/>
    <w:rsid w:val="00D821BB"/>
    <w:rsid w:val="00D82CD2"/>
    <w:rsid w:val="00D84DDC"/>
    <w:rsid w:val="00D8511E"/>
    <w:rsid w:val="00D93625"/>
    <w:rsid w:val="00D93A42"/>
    <w:rsid w:val="00D94BEC"/>
    <w:rsid w:val="00DA11C2"/>
    <w:rsid w:val="00DA2B7E"/>
    <w:rsid w:val="00DA2C10"/>
    <w:rsid w:val="00DB06B6"/>
    <w:rsid w:val="00DB61B4"/>
    <w:rsid w:val="00DB67B7"/>
    <w:rsid w:val="00DC00E6"/>
    <w:rsid w:val="00DC2E5A"/>
    <w:rsid w:val="00DC31D1"/>
    <w:rsid w:val="00DC5600"/>
    <w:rsid w:val="00DD01F0"/>
    <w:rsid w:val="00DD0E18"/>
    <w:rsid w:val="00DD1A84"/>
    <w:rsid w:val="00DD1F26"/>
    <w:rsid w:val="00DD60DE"/>
    <w:rsid w:val="00DE0D3B"/>
    <w:rsid w:val="00DE14FC"/>
    <w:rsid w:val="00DE210E"/>
    <w:rsid w:val="00DE24CF"/>
    <w:rsid w:val="00DE29C9"/>
    <w:rsid w:val="00DE42B0"/>
    <w:rsid w:val="00DE498A"/>
    <w:rsid w:val="00DE689F"/>
    <w:rsid w:val="00DE73F4"/>
    <w:rsid w:val="00DF496E"/>
    <w:rsid w:val="00DF7C7A"/>
    <w:rsid w:val="00E0003F"/>
    <w:rsid w:val="00E00F17"/>
    <w:rsid w:val="00E01F5C"/>
    <w:rsid w:val="00E052D3"/>
    <w:rsid w:val="00E06A07"/>
    <w:rsid w:val="00E10CD6"/>
    <w:rsid w:val="00E12AA9"/>
    <w:rsid w:val="00E130F4"/>
    <w:rsid w:val="00E1395F"/>
    <w:rsid w:val="00E15FCC"/>
    <w:rsid w:val="00E1728D"/>
    <w:rsid w:val="00E207C1"/>
    <w:rsid w:val="00E213C0"/>
    <w:rsid w:val="00E23DD3"/>
    <w:rsid w:val="00E23E27"/>
    <w:rsid w:val="00E2414F"/>
    <w:rsid w:val="00E254DD"/>
    <w:rsid w:val="00E27F33"/>
    <w:rsid w:val="00E32D55"/>
    <w:rsid w:val="00E33DB6"/>
    <w:rsid w:val="00E363F6"/>
    <w:rsid w:val="00E36CCE"/>
    <w:rsid w:val="00E3788F"/>
    <w:rsid w:val="00E410FA"/>
    <w:rsid w:val="00E431DA"/>
    <w:rsid w:val="00E4494A"/>
    <w:rsid w:val="00E45661"/>
    <w:rsid w:val="00E51AA2"/>
    <w:rsid w:val="00E52A43"/>
    <w:rsid w:val="00E52F8D"/>
    <w:rsid w:val="00E53DF9"/>
    <w:rsid w:val="00E61DEA"/>
    <w:rsid w:val="00E6321F"/>
    <w:rsid w:val="00E6345D"/>
    <w:rsid w:val="00E6473A"/>
    <w:rsid w:val="00E66824"/>
    <w:rsid w:val="00E73CF6"/>
    <w:rsid w:val="00E7607B"/>
    <w:rsid w:val="00E764AD"/>
    <w:rsid w:val="00E801A0"/>
    <w:rsid w:val="00E804C1"/>
    <w:rsid w:val="00E81BEE"/>
    <w:rsid w:val="00E8565A"/>
    <w:rsid w:val="00E87E77"/>
    <w:rsid w:val="00E901F5"/>
    <w:rsid w:val="00E904B3"/>
    <w:rsid w:val="00E906AC"/>
    <w:rsid w:val="00E91251"/>
    <w:rsid w:val="00E95B2D"/>
    <w:rsid w:val="00E95DD1"/>
    <w:rsid w:val="00E9664F"/>
    <w:rsid w:val="00E971F3"/>
    <w:rsid w:val="00EA0C44"/>
    <w:rsid w:val="00EA25A8"/>
    <w:rsid w:val="00EA4207"/>
    <w:rsid w:val="00EB11A0"/>
    <w:rsid w:val="00EB21DB"/>
    <w:rsid w:val="00EB2710"/>
    <w:rsid w:val="00EB3E21"/>
    <w:rsid w:val="00EC0BA4"/>
    <w:rsid w:val="00EC26FE"/>
    <w:rsid w:val="00EC344E"/>
    <w:rsid w:val="00EC39D1"/>
    <w:rsid w:val="00ED2809"/>
    <w:rsid w:val="00ED414E"/>
    <w:rsid w:val="00EE06EE"/>
    <w:rsid w:val="00EE13DD"/>
    <w:rsid w:val="00EE6484"/>
    <w:rsid w:val="00EE6818"/>
    <w:rsid w:val="00EF143D"/>
    <w:rsid w:val="00EF2C7A"/>
    <w:rsid w:val="00EF54F3"/>
    <w:rsid w:val="00EF78A5"/>
    <w:rsid w:val="00F00CBE"/>
    <w:rsid w:val="00F04FA4"/>
    <w:rsid w:val="00F0645D"/>
    <w:rsid w:val="00F11357"/>
    <w:rsid w:val="00F115A8"/>
    <w:rsid w:val="00F11824"/>
    <w:rsid w:val="00F1216E"/>
    <w:rsid w:val="00F137E4"/>
    <w:rsid w:val="00F14317"/>
    <w:rsid w:val="00F14397"/>
    <w:rsid w:val="00F20B8B"/>
    <w:rsid w:val="00F220DD"/>
    <w:rsid w:val="00F229AD"/>
    <w:rsid w:val="00F235CE"/>
    <w:rsid w:val="00F23DF1"/>
    <w:rsid w:val="00F251F4"/>
    <w:rsid w:val="00F27365"/>
    <w:rsid w:val="00F307EE"/>
    <w:rsid w:val="00F30C5B"/>
    <w:rsid w:val="00F32A54"/>
    <w:rsid w:val="00F332AC"/>
    <w:rsid w:val="00F33950"/>
    <w:rsid w:val="00F3614D"/>
    <w:rsid w:val="00F3662C"/>
    <w:rsid w:val="00F40A94"/>
    <w:rsid w:val="00F43227"/>
    <w:rsid w:val="00F45A5B"/>
    <w:rsid w:val="00F5212A"/>
    <w:rsid w:val="00F52288"/>
    <w:rsid w:val="00F52A44"/>
    <w:rsid w:val="00F53A62"/>
    <w:rsid w:val="00F54D95"/>
    <w:rsid w:val="00F54EA9"/>
    <w:rsid w:val="00F5557E"/>
    <w:rsid w:val="00F5580A"/>
    <w:rsid w:val="00F56A98"/>
    <w:rsid w:val="00F60724"/>
    <w:rsid w:val="00F63FAD"/>
    <w:rsid w:val="00F66C55"/>
    <w:rsid w:val="00F66CD6"/>
    <w:rsid w:val="00F66D8D"/>
    <w:rsid w:val="00F671FC"/>
    <w:rsid w:val="00F7071A"/>
    <w:rsid w:val="00F72BCA"/>
    <w:rsid w:val="00F72CAE"/>
    <w:rsid w:val="00F73A51"/>
    <w:rsid w:val="00F77AF7"/>
    <w:rsid w:val="00F800B1"/>
    <w:rsid w:val="00F81D4C"/>
    <w:rsid w:val="00F82640"/>
    <w:rsid w:val="00F829C3"/>
    <w:rsid w:val="00F906D0"/>
    <w:rsid w:val="00F90D1A"/>
    <w:rsid w:val="00F91A16"/>
    <w:rsid w:val="00F9273E"/>
    <w:rsid w:val="00F9347E"/>
    <w:rsid w:val="00F93B72"/>
    <w:rsid w:val="00F94ABF"/>
    <w:rsid w:val="00F95155"/>
    <w:rsid w:val="00F96099"/>
    <w:rsid w:val="00FA03C4"/>
    <w:rsid w:val="00FA39A4"/>
    <w:rsid w:val="00FA4903"/>
    <w:rsid w:val="00FA65F0"/>
    <w:rsid w:val="00FA68A6"/>
    <w:rsid w:val="00FA6F96"/>
    <w:rsid w:val="00FA705B"/>
    <w:rsid w:val="00FB0616"/>
    <w:rsid w:val="00FB0DE4"/>
    <w:rsid w:val="00FB2A7D"/>
    <w:rsid w:val="00FB788D"/>
    <w:rsid w:val="00FC2EC5"/>
    <w:rsid w:val="00FC6EB9"/>
    <w:rsid w:val="00FC7776"/>
    <w:rsid w:val="00FC7D75"/>
    <w:rsid w:val="00FD1070"/>
    <w:rsid w:val="00FD4986"/>
    <w:rsid w:val="00FD5086"/>
    <w:rsid w:val="00FD5ADA"/>
    <w:rsid w:val="00FD6A84"/>
    <w:rsid w:val="00FE178D"/>
    <w:rsid w:val="00FE4D86"/>
    <w:rsid w:val="00FE5BBA"/>
    <w:rsid w:val="00FE662A"/>
    <w:rsid w:val="00FE7F32"/>
    <w:rsid w:val="00FF0C91"/>
    <w:rsid w:val="00FF31AD"/>
    <w:rsid w:val="00FF427F"/>
    <w:rsid w:val="00FF4A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9CAAE9"/>
  <w15:docId w15:val="{2F87E44B-62EB-415D-A8A3-1327AE4D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76E"/>
    <w:pPr>
      <w:jc w:val="both"/>
    </w:pPr>
    <w:rPr>
      <w:rFonts w:ascii="Arial" w:hAnsi="Arial"/>
      <w:szCs w:val="24"/>
      <w:lang w:eastAsia="en-US"/>
    </w:rPr>
  </w:style>
  <w:style w:type="paragraph" w:styleId="Heading1">
    <w:name w:val="heading 1"/>
    <w:aliases w:val="H1"/>
    <w:basedOn w:val="Normal"/>
    <w:next w:val="Normal"/>
    <w:link w:val="Heading1Char"/>
    <w:autoRedefine/>
    <w:uiPriority w:val="9"/>
    <w:qFormat/>
    <w:rsid w:val="00345DA9"/>
    <w:pPr>
      <w:keepNext/>
      <w:numPr>
        <w:numId w:val="1"/>
      </w:numPr>
      <w:spacing w:before="240" w:after="60"/>
      <w:outlineLvl w:val="0"/>
    </w:pPr>
    <w:rPr>
      <w:rFonts w:cs="Arial"/>
      <w:b/>
      <w:kern w:val="32"/>
      <w:sz w:val="24"/>
      <w:szCs w:val="32"/>
    </w:rPr>
  </w:style>
  <w:style w:type="paragraph" w:styleId="Heading2">
    <w:name w:val="heading 2"/>
    <w:basedOn w:val="Normal"/>
    <w:next w:val="Normal"/>
    <w:link w:val="Heading2Char"/>
    <w:autoRedefine/>
    <w:uiPriority w:val="9"/>
    <w:qFormat/>
    <w:rsid w:val="00A84E7C"/>
    <w:pPr>
      <w:keepNext/>
      <w:numPr>
        <w:ilvl w:val="1"/>
        <w:numId w:val="1"/>
      </w:numPr>
      <w:spacing w:before="240" w:after="240"/>
      <w:outlineLvl w:val="1"/>
    </w:pPr>
    <w:rPr>
      <w:b/>
      <w:bCs/>
      <w:caps/>
      <w:sz w:val="22"/>
      <w:szCs w:val="20"/>
    </w:rPr>
  </w:style>
  <w:style w:type="paragraph" w:styleId="Heading3">
    <w:name w:val="heading 3"/>
    <w:basedOn w:val="Normal"/>
    <w:next w:val="Normal"/>
    <w:link w:val="Heading3Char"/>
    <w:autoRedefine/>
    <w:uiPriority w:val="9"/>
    <w:qFormat/>
    <w:rsid w:val="002646BE"/>
    <w:pPr>
      <w:keepNext/>
      <w:numPr>
        <w:ilvl w:val="2"/>
        <w:numId w:val="1"/>
      </w:numPr>
      <w:spacing w:before="320" w:after="240" w:line="276" w:lineRule="auto"/>
      <w:outlineLvl w:val="2"/>
    </w:pPr>
    <w:rPr>
      <w:rFonts w:cs="Arial"/>
      <w:b/>
      <w:bCs/>
      <w:szCs w:val="26"/>
    </w:rPr>
  </w:style>
  <w:style w:type="paragraph" w:styleId="Heading4">
    <w:name w:val="heading 4"/>
    <w:basedOn w:val="Normal"/>
    <w:next w:val="Normal"/>
    <w:link w:val="Heading4Char"/>
    <w:uiPriority w:val="9"/>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
    <w:rsid w:val="00345DA9"/>
    <w:rPr>
      <w:rFonts w:ascii="Arial" w:hAnsi="Arial" w:cs="Arial"/>
      <w:b/>
      <w:kern w:val="32"/>
      <w:sz w:val="24"/>
      <w:szCs w:val="32"/>
      <w:lang w:eastAsia="en-US"/>
    </w:rPr>
  </w:style>
  <w:style w:type="character" w:customStyle="1" w:styleId="Heading2Char">
    <w:name w:val="Heading 2 Char"/>
    <w:link w:val="Heading2"/>
    <w:uiPriority w:val="9"/>
    <w:rsid w:val="00A84E7C"/>
    <w:rPr>
      <w:rFonts w:ascii="Arial" w:hAnsi="Arial"/>
      <w:b/>
      <w:bCs/>
      <w:caps/>
      <w:sz w:val="22"/>
      <w:lang w:eastAsia="en-US"/>
    </w:rPr>
  </w:style>
  <w:style w:type="character" w:customStyle="1" w:styleId="Heading3Char">
    <w:name w:val="Heading 3 Char"/>
    <w:link w:val="Heading3"/>
    <w:uiPriority w:val="9"/>
    <w:rsid w:val="002646BE"/>
    <w:rPr>
      <w:rFonts w:ascii="Arial" w:hAnsi="Arial" w:cs="Arial"/>
      <w:b/>
      <w:bCs/>
      <w:szCs w:val="26"/>
      <w:lang w:eastAsia="en-US"/>
    </w:rPr>
  </w:style>
  <w:style w:type="character" w:customStyle="1" w:styleId="Heading4Char">
    <w:name w:val="Heading 4 Char"/>
    <w:link w:val="Heading4"/>
    <w:uiPriority w:val="9"/>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uiPriority w:val="99"/>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uiPriority w:val="99"/>
    <w:rsid w:val="009F1A19"/>
    <w:rPr>
      <w:rFonts w:ascii="Arial" w:hAnsi="Arial"/>
      <w:lang w:eastAsia="en-US"/>
    </w:rPr>
  </w:style>
  <w:style w:type="paragraph" w:styleId="TOC1">
    <w:name w:val="toc 1"/>
    <w:basedOn w:val="Normal"/>
    <w:next w:val="Normal"/>
    <w:autoRedefine/>
    <w:uiPriority w:val="39"/>
    <w:rsid w:val="00724E13"/>
    <w:pPr>
      <w:tabs>
        <w:tab w:val="left" w:pos="400"/>
        <w:tab w:val="right" w:leader="underscore" w:pos="9515"/>
      </w:tabs>
      <w:spacing w:before="120"/>
      <w:jc w:val="left"/>
    </w:pPr>
    <w:rPr>
      <w:rFonts w:cs="Arial"/>
      <w:b/>
      <w:bCs/>
      <w:noProof/>
      <w:sz w:val="22"/>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657E1F"/>
    <w:pPr>
      <w:tabs>
        <w:tab w:val="left" w:pos="800"/>
        <w:tab w:val="right" w:leader="underscore" w:pos="9515"/>
      </w:tabs>
      <w:spacing w:before="120" w:after="120"/>
      <w:ind w:left="198"/>
      <w:jc w:val="left"/>
    </w:pPr>
    <w:rPr>
      <w:caps/>
      <w:noProof/>
      <w:sz w:val="22"/>
    </w:rPr>
  </w:style>
  <w:style w:type="paragraph" w:styleId="TOC3">
    <w:name w:val="toc 3"/>
    <w:basedOn w:val="Normal"/>
    <w:next w:val="Normal"/>
    <w:autoRedefine/>
    <w:uiPriority w:val="39"/>
    <w:rsid w:val="00724E13"/>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uiPriority w:val="99"/>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3013F5"/>
    <w:pPr>
      <w:numPr>
        <w:ilvl w:val="0"/>
        <w:numId w:val="0"/>
      </w:numPr>
      <w:jc w:val="center"/>
    </w:pPr>
    <w:rPr>
      <w:szCs w:val="22"/>
      <w:lang w:eastAsia="ar-SA"/>
    </w:rPr>
  </w:style>
  <w:style w:type="character" w:customStyle="1" w:styleId="Heading22Char">
    <w:name w:val="Heading 22 Char"/>
    <w:basedOn w:val="Heading2Char"/>
    <w:link w:val="Heading22"/>
    <w:rsid w:val="003013F5"/>
    <w:rPr>
      <w:rFonts w:ascii="Arial" w:hAnsi="Arial"/>
      <w:b/>
      <w:bCs/>
      <w:caps/>
      <w:sz w:val="22"/>
      <w:szCs w:val="22"/>
      <w:lang w:eastAsia="ar-SA"/>
    </w:rPr>
  </w:style>
  <w:style w:type="character" w:customStyle="1" w:styleId="ListParagraphChar">
    <w:name w:val="List Paragraph Char"/>
    <w:link w:val="ListParagraph"/>
    <w:qFormat/>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 w:type="paragraph" w:customStyle="1" w:styleId="TableParagraph">
    <w:name w:val="Table Paragraph"/>
    <w:basedOn w:val="Normal"/>
    <w:uiPriority w:val="1"/>
    <w:qFormat/>
    <w:rsid w:val="00AF5855"/>
    <w:pPr>
      <w:widowControl w:val="0"/>
      <w:ind w:left="103"/>
      <w:jc w:val="left"/>
    </w:pPr>
    <w:rPr>
      <w:rFonts w:eastAsia="Arial" w:cs="Arial"/>
      <w:sz w:val="22"/>
      <w:szCs w:val="22"/>
      <w:lang w:val="en-US"/>
    </w:rPr>
  </w:style>
  <w:style w:type="paragraph" w:styleId="Revision">
    <w:name w:val="Revision"/>
    <w:hidden/>
    <w:uiPriority w:val="99"/>
    <w:semiHidden/>
    <w:rsid w:val="002347EF"/>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 w:id="15823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javna.narocila@rtvslo.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ur-lex.europa.eu/legal-content/SL/TXT/PDF/?uri=CELEX:02017D1217-20230329"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espd/%20/"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458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9BD6-B8CF-4A70-8EBF-538D56C9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66</Pages>
  <Words>22621</Words>
  <Characters>128941</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151260</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Dusa Mateja</dc:creator>
  <cp:keywords/>
  <dc:description/>
  <cp:lastModifiedBy>Dusa Mateja</cp:lastModifiedBy>
  <cp:revision>22</cp:revision>
  <cp:lastPrinted>2025-10-16T13:49:00Z</cp:lastPrinted>
  <dcterms:created xsi:type="dcterms:W3CDTF">2025-10-17T10:15:00Z</dcterms:created>
  <dcterms:modified xsi:type="dcterms:W3CDTF">2025-10-21T13:30:00Z</dcterms:modified>
</cp:coreProperties>
</file>