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502FA2E5"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Sukcesivna dobava konvencionalnih in ekoloških živil</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63518D">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63518D">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63518D">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63518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DC605D"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DC605D" w:rsidRPr="0039698F" w:rsidRDefault="00DC605D" w:rsidP="00DC605D">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3D345279" w:rsidR="00DC605D" w:rsidRPr="00DC605D" w:rsidRDefault="00DC605D" w:rsidP="00DC605D">
            <w:pPr>
              <w:rPr>
                <w:rFonts w:ascii="Arial" w:hAnsi="Arial" w:cs="Arial"/>
                <w:color w:val="000000"/>
                <w:sz w:val="18"/>
                <w:szCs w:val="18"/>
              </w:rPr>
            </w:pPr>
            <w:r w:rsidRPr="00DC605D">
              <w:rPr>
                <w:rFonts w:ascii="Arial" w:hAnsi="Arial" w:cs="Arial"/>
                <w:sz w:val="18"/>
                <w:szCs w:val="18"/>
              </w:rPr>
              <w:t>ŽITA, MLEVSKI IZDELKI IN 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DC605D" w:rsidRPr="00291773" w:rsidRDefault="00DC605D" w:rsidP="00DC605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DC605D" w:rsidRPr="00291773" w:rsidRDefault="00DC605D" w:rsidP="00DC605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DC605D" w:rsidRPr="00291773" w:rsidRDefault="00DC605D" w:rsidP="00DC605D">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4E89137E"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Sukcesivna dobava konvencionalnih in ekoloških živil</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7BBD9C9D"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»Sukcesivna dobava konvencionalnih in ekoloških živil«</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42E3D0E"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Sukcesivna dobava konvencionalnih in ekoloških živil</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6CE90C0A"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Sukcesivna dobava konvencionalnih in ekoloških živil</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8E4D3D1"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in stranke tega okvirnega sporazuma se nadalje dogovorijo, da bo naročnik pri izbranemu ekonomsko najugodnejšemu ponudniku, kupoval tudi druga istovrstna živila, ki ne bodo zajeta v specifikaciji povabila k oddaji </w:t>
      </w:r>
      <w:r w:rsidRPr="00941380">
        <w:rPr>
          <w:rFonts w:ascii="Arial" w:hAnsi="Arial" w:cs="Arial"/>
          <w:sz w:val="18"/>
          <w:szCs w:val="18"/>
          <w:lang w:eastAsia="sl-SI"/>
        </w:rPr>
        <w:lastRenderedPageBreak/>
        <w:t>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4F49E239"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496D43" w:rsidRPr="004034B0">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xml:space="preserve">, če naročnik ugotovi skrite napake na blagu </w:t>
      </w:r>
      <w:r w:rsidR="006243F9">
        <w:rPr>
          <w:rFonts w:ascii="Arial" w:eastAsia="Times New Roman" w:hAnsi="Arial" w:cs="Arial"/>
          <w:sz w:val="18"/>
          <w:szCs w:val="18"/>
          <w:lang w:eastAsia="sl-SI"/>
        </w:rPr>
        <w:lastRenderedPageBreak/>
        <w:t>(npr.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w:t>
      </w:r>
      <w:r w:rsidR="00157A32" w:rsidRPr="00157A32">
        <w:rPr>
          <w:rFonts w:ascii="Arial" w:eastAsia="Times New Roman" w:hAnsi="Arial" w:cs="Arial"/>
          <w:sz w:val="18"/>
          <w:szCs w:val="18"/>
          <w:lang w:eastAsia="sl-SI"/>
        </w:rPr>
        <w:lastRenderedPageBreak/>
        <w:t>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878E" w14:textId="77777777" w:rsidR="000F53DA" w:rsidRDefault="000F53DA" w:rsidP="006975C6">
      <w:pPr>
        <w:spacing w:after="0" w:line="240" w:lineRule="auto"/>
      </w:pPr>
      <w:r>
        <w:separator/>
      </w:r>
    </w:p>
  </w:endnote>
  <w:endnote w:type="continuationSeparator" w:id="0">
    <w:p w14:paraId="036BE507" w14:textId="77777777" w:rsidR="000F53DA" w:rsidRDefault="000F53D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AAEDE" w14:textId="77777777" w:rsidR="000F53DA" w:rsidRDefault="000F53DA" w:rsidP="006975C6">
      <w:pPr>
        <w:spacing w:after="0" w:line="240" w:lineRule="auto"/>
      </w:pPr>
      <w:r>
        <w:separator/>
      </w:r>
    </w:p>
  </w:footnote>
  <w:footnote w:type="continuationSeparator" w:id="0">
    <w:p w14:paraId="6F715148" w14:textId="77777777" w:rsidR="000F53DA" w:rsidRDefault="000F53D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8980138">
    <w:abstractNumId w:val="23"/>
  </w:num>
  <w:num w:numId="2" w16cid:durableId="1933663982">
    <w:abstractNumId w:val="5"/>
  </w:num>
  <w:num w:numId="3" w16cid:durableId="496649954">
    <w:abstractNumId w:val="4"/>
  </w:num>
  <w:num w:numId="4" w16cid:durableId="1674261165">
    <w:abstractNumId w:val="27"/>
  </w:num>
  <w:num w:numId="5" w16cid:durableId="661930265">
    <w:abstractNumId w:val="14"/>
  </w:num>
  <w:num w:numId="6" w16cid:durableId="1359504928">
    <w:abstractNumId w:val="21"/>
  </w:num>
  <w:num w:numId="7" w16cid:durableId="1967617606">
    <w:abstractNumId w:val="18"/>
  </w:num>
  <w:num w:numId="8" w16cid:durableId="2142531922">
    <w:abstractNumId w:val="46"/>
  </w:num>
  <w:num w:numId="9" w16cid:durableId="1719084296">
    <w:abstractNumId w:val="12"/>
  </w:num>
  <w:num w:numId="10" w16cid:durableId="418720810">
    <w:abstractNumId w:val="6"/>
  </w:num>
  <w:num w:numId="11" w16cid:durableId="752317850">
    <w:abstractNumId w:val="47"/>
  </w:num>
  <w:num w:numId="12" w16cid:durableId="1688865102">
    <w:abstractNumId w:val="43"/>
  </w:num>
  <w:num w:numId="13" w16cid:durableId="204562554">
    <w:abstractNumId w:val="11"/>
  </w:num>
  <w:num w:numId="14" w16cid:durableId="2005014742">
    <w:abstractNumId w:val="38"/>
  </w:num>
  <w:num w:numId="15" w16cid:durableId="1261723876">
    <w:abstractNumId w:val="8"/>
  </w:num>
  <w:num w:numId="16" w16cid:durableId="1208762936">
    <w:abstractNumId w:val="7"/>
  </w:num>
  <w:num w:numId="17" w16cid:durableId="721948213">
    <w:abstractNumId w:val="42"/>
  </w:num>
  <w:num w:numId="18" w16cid:durableId="650253598">
    <w:abstractNumId w:val="19"/>
  </w:num>
  <w:num w:numId="19" w16cid:durableId="1271430298">
    <w:abstractNumId w:val="37"/>
  </w:num>
  <w:num w:numId="20" w16cid:durableId="1130125065">
    <w:abstractNumId w:val="34"/>
  </w:num>
  <w:num w:numId="21" w16cid:durableId="510611008">
    <w:abstractNumId w:val="40"/>
  </w:num>
  <w:num w:numId="22" w16cid:durableId="1494030788">
    <w:abstractNumId w:val="33"/>
  </w:num>
  <w:num w:numId="23" w16cid:durableId="1062875802">
    <w:abstractNumId w:val="26"/>
  </w:num>
  <w:num w:numId="24" w16cid:durableId="588738934">
    <w:abstractNumId w:val="1"/>
  </w:num>
  <w:num w:numId="25" w16cid:durableId="1586839702">
    <w:abstractNumId w:val="31"/>
  </w:num>
  <w:num w:numId="26" w16cid:durableId="430510691">
    <w:abstractNumId w:val="2"/>
  </w:num>
  <w:num w:numId="27" w16cid:durableId="1765878102">
    <w:abstractNumId w:val="44"/>
  </w:num>
  <w:num w:numId="28" w16cid:durableId="229313182">
    <w:abstractNumId w:val="30"/>
  </w:num>
  <w:num w:numId="29" w16cid:durableId="1519467412">
    <w:abstractNumId w:val="20"/>
  </w:num>
  <w:num w:numId="30" w16cid:durableId="1662612765">
    <w:abstractNumId w:val="39"/>
  </w:num>
  <w:num w:numId="31" w16cid:durableId="1677801264">
    <w:abstractNumId w:val="29"/>
  </w:num>
  <w:num w:numId="32" w16cid:durableId="665863803">
    <w:abstractNumId w:val="36"/>
  </w:num>
  <w:num w:numId="33" w16cid:durableId="1159732605">
    <w:abstractNumId w:val="9"/>
  </w:num>
  <w:num w:numId="34" w16cid:durableId="849222926">
    <w:abstractNumId w:val="3"/>
  </w:num>
  <w:num w:numId="35" w16cid:durableId="1956477705">
    <w:abstractNumId w:val="17"/>
  </w:num>
  <w:num w:numId="36" w16cid:durableId="1831557724">
    <w:abstractNumId w:val="25"/>
  </w:num>
  <w:num w:numId="37" w16cid:durableId="158547701">
    <w:abstractNumId w:val="41"/>
  </w:num>
  <w:num w:numId="38" w16cid:durableId="1094209836">
    <w:abstractNumId w:val="15"/>
  </w:num>
  <w:num w:numId="39" w16cid:durableId="901869669">
    <w:abstractNumId w:val="28"/>
  </w:num>
  <w:num w:numId="40" w16cid:durableId="716585223">
    <w:abstractNumId w:val="22"/>
  </w:num>
  <w:num w:numId="41" w16cid:durableId="406730694">
    <w:abstractNumId w:val="16"/>
  </w:num>
  <w:num w:numId="42" w16cid:durableId="1096900790">
    <w:abstractNumId w:val="45"/>
  </w:num>
  <w:num w:numId="43" w16cid:durableId="739055438">
    <w:abstractNumId w:val="24"/>
  </w:num>
  <w:num w:numId="44" w16cid:durableId="1412653591">
    <w:abstractNumId w:val="13"/>
  </w:num>
  <w:num w:numId="45" w16cid:durableId="1405760414">
    <w:abstractNumId w:val="32"/>
  </w:num>
  <w:num w:numId="46" w16cid:durableId="23212553">
    <w:abstractNumId w:val="35"/>
  </w:num>
  <w:num w:numId="47" w16cid:durableId="1349524851">
    <w:abstractNumId w:val="0"/>
  </w:num>
  <w:num w:numId="48" w16cid:durableId="284166612">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53DA"/>
    <w:rsid w:val="000F6BE6"/>
    <w:rsid w:val="000F7B0A"/>
    <w:rsid w:val="000F7DD0"/>
    <w:rsid w:val="001011E2"/>
    <w:rsid w:val="001059A9"/>
    <w:rsid w:val="00106F76"/>
    <w:rsid w:val="001119EB"/>
    <w:rsid w:val="00111B1E"/>
    <w:rsid w:val="00112B49"/>
    <w:rsid w:val="00114F93"/>
    <w:rsid w:val="00120345"/>
    <w:rsid w:val="001226B2"/>
    <w:rsid w:val="00123813"/>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87F7B"/>
    <w:rsid w:val="001934ED"/>
    <w:rsid w:val="00197639"/>
    <w:rsid w:val="001A31A4"/>
    <w:rsid w:val="001A34C8"/>
    <w:rsid w:val="001A641C"/>
    <w:rsid w:val="001A699E"/>
    <w:rsid w:val="001B69AE"/>
    <w:rsid w:val="001C5203"/>
    <w:rsid w:val="001C6AFD"/>
    <w:rsid w:val="001D0598"/>
    <w:rsid w:val="001D1EA7"/>
    <w:rsid w:val="001D50D8"/>
    <w:rsid w:val="001E3523"/>
    <w:rsid w:val="001E3D03"/>
    <w:rsid w:val="001E5435"/>
    <w:rsid w:val="001E6018"/>
    <w:rsid w:val="001F0238"/>
    <w:rsid w:val="001F11D0"/>
    <w:rsid w:val="001F1CEA"/>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450D"/>
    <w:rsid w:val="00337882"/>
    <w:rsid w:val="00337E4D"/>
    <w:rsid w:val="00343395"/>
    <w:rsid w:val="003450E6"/>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37D"/>
    <w:rsid w:val="005A3C10"/>
    <w:rsid w:val="005A72E0"/>
    <w:rsid w:val="005B1C0F"/>
    <w:rsid w:val="005B6195"/>
    <w:rsid w:val="005B6A3D"/>
    <w:rsid w:val="005B6BD4"/>
    <w:rsid w:val="005C3C80"/>
    <w:rsid w:val="005C3FA9"/>
    <w:rsid w:val="005C43DC"/>
    <w:rsid w:val="005C6CC2"/>
    <w:rsid w:val="005D11E8"/>
    <w:rsid w:val="005D262B"/>
    <w:rsid w:val="005F1773"/>
    <w:rsid w:val="005F261A"/>
    <w:rsid w:val="005F2A24"/>
    <w:rsid w:val="005F35A3"/>
    <w:rsid w:val="005F7AFB"/>
    <w:rsid w:val="005F7E9A"/>
    <w:rsid w:val="00601528"/>
    <w:rsid w:val="00601A04"/>
    <w:rsid w:val="006060C7"/>
    <w:rsid w:val="00610638"/>
    <w:rsid w:val="006139A7"/>
    <w:rsid w:val="00620EEE"/>
    <w:rsid w:val="0062112A"/>
    <w:rsid w:val="006224E7"/>
    <w:rsid w:val="006243F9"/>
    <w:rsid w:val="00625FE7"/>
    <w:rsid w:val="00627D98"/>
    <w:rsid w:val="006333B6"/>
    <w:rsid w:val="00634411"/>
    <w:rsid w:val="006347C3"/>
    <w:rsid w:val="0063518D"/>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B98"/>
    <w:rsid w:val="006F4C34"/>
    <w:rsid w:val="006F5414"/>
    <w:rsid w:val="007017A7"/>
    <w:rsid w:val="007068E7"/>
    <w:rsid w:val="00706BDD"/>
    <w:rsid w:val="007109D5"/>
    <w:rsid w:val="00713D85"/>
    <w:rsid w:val="00714B36"/>
    <w:rsid w:val="007159F0"/>
    <w:rsid w:val="00717838"/>
    <w:rsid w:val="007223D3"/>
    <w:rsid w:val="0072524E"/>
    <w:rsid w:val="00727575"/>
    <w:rsid w:val="0073265D"/>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0507"/>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07B5D"/>
    <w:rsid w:val="00B10727"/>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932"/>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2FB"/>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21D9"/>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1EB3"/>
    <w:rsid w:val="00ED41BC"/>
    <w:rsid w:val="00ED4814"/>
    <w:rsid w:val="00EE5A8F"/>
    <w:rsid w:val="00EF2AA7"/>
    <w:rsid w:val="00EF35BE"/>
    <w:rsid w:val="00EF3AE5"/>
    <w:rsid w:val="00EF76E1"/>
    <w:rsid w:val="00F16441"/>
    <w:rsid w:val="00F16647"/>
    <w:rsid w:val="00F218D2"/>
    <w:rsid w:val="00F22B99"/>
    <w:rsid w:val="00F45A82"/>
    <w:rsid w:val="00F55723"/>
    <w:rsid w:val="00F60761"/>
    <w:rsid w:val="00F660A1"/>
    <w:rsid w:val="00F724AA"/>
    <w:rsid w:val="00F76F87"/>
    <w:rsid w:val="00F776A0"/>
    <w:rsid w:val="00F833E9"/>
    <w:rsid w:val="00F83F3C"/>
    <w:rsid w:val="00F84396"/>
    <w:rsid w:val="00F851F3"/>
    <w:rsid w:val="00FA1DBE"/>
    <w:rsid w:val="00FB2BA3"/>
    <w:rsid w:val="00FB2D6A"/>
    <w:rsid w:val="00FB2D86"/>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7759</Words>
  <Characters>44228</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2025-11-03T08:36:00Z</cp:lastPrinted>
  <dcterms:created xsi:type="dcterms:W3CDTF">2025-11-03T08:38:00Z</dcterms:created>
  <dcterms:modified xsi:type="dcterms:W3CDTF">2025-11-03T08:38:00Z</dcterms:modified>
</cp:coreProperties>
</file>