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0193E" w14:textId="7514C7E5" w:rsidR="00D530AB" w:rsidRDefault="00D530AB" w:rsidP="00C64434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91016C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6</w:t>
      </w:r>
    </w:p>
    <w:p w14:paraId="5610193F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56101940" w14:textId="43319C4C" w:rsidR="007745FB" w:rsidRPr="002F6FF9" w:rsidRDefault="00306CF1" w:rsidP="007745FB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»</w:t>
      </w:r>
      <w:r w:rsidR="00AA4B17" w:rsidRPr="004F5AA5">
        <w:rPr>
          <w:rFonts w:ascii="Arial" w:hAnsi="Arial" w:cs="Arial"/>
          <w:b/>
          <w:bCs/>
          <w:color w:val="000000"/>
          <w:sz w:val="18"/>
          <w:szCs w:val="18"/>
        </w:rPr>
        <w:t xml:space="preserve">Dobava </w:t>
      </w:r>
      <w:r w:rsidR="007C2895" w:rsidRPr="004F5AA5">
        <w:rPr>
          <w:rFonts w:ascii="Arial" w:hAnsi="Arial" w:cs="Arial"/>
          <w:b/>
          <w:bCs/>
          <w:color w:val="000000"/>
          <w:sz w:val="18"/>
          <w:szCs w:val="18"/>
        </w:rPr>
        <w:t xml:space="preserve">in montaža </w:t>
      </w:r>
      <w:r w:rsidR="00AA4B17" w:rsidRPr="004F5AA5">
        <w:rPr>
          <w:rFonts w:ascii="Arial" w:hAnsi="Arial" w:cs="Arial"/>
          <w:b/>
          <w:bCs/>
          <w:color w:val="000000"/>
          <w:sz w:val="18"/>
          <w:szCs w:val="18"/>
        </w:rPr>
        <w:t>opreme</w:t>
      </w:r>
      <w:r w:rsidR="00AA4B17" w:rsidRPr="00AA4B17">
        <w:rPr>
          <w:rFonts w:ascii="Arial" w:hAnsi="Arial" w:cs="Arial"/>
          <w:b/>
          <w:bCs/>
          <w:color w:val="000000"/>
          <w:sz w:val="18"/>
          <w:szCs w:val="18"/>
        </w:rPr>
        <w:t xml:space="preserve"> za podzemnic</w:t>
      </w:r>
      <w:r w:rsidR="00EC11BE"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="00AA4B17" w:rsidRPr="00AA4B17">
        <w:rPr>
          <w:rFonts w:ascii="Arial" w:hAnsi="Arial" w:cs="Arial"/>
          <w:b/>
          <w:bCs/>
          <w:color w:val="000000"/>
          <w:sz w:val="18"/>
          <w:szCs w:val="18"/>
        </w:rPr>
        <w:t xml:space="preserve"> v MOV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«</w:t>
      </w:r>
      <w:r w:rsidR="007745FB"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7745FB" w:rsidRPr="002F6FF9" w14:paraId="56101943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4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49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7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3324E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seba (Ime in priimek, tel. 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8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5610194C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A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4F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D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0C246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.</w:t>
            </w:r>
            <w:r w:rsidR="00D8618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/ID za DDV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2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0" w14:textId="77777777" w:rsidR="007745FB" w:rsidRPr="002F6FF9" w:rsidRDefault="000C2468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5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3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4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56101958" w14:textId="77777777" w:rsidTr="003324EC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5610195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="000C2468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B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610195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E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610195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1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4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7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5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A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8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5610196B" w14:textId="77777777" w:rsidR="007745FB" w:rsidRPr="00A1699D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 xml:space="preserve">Izjavljamo, da bomo ob morebitni zamenjavi podizvajalca ali uvedbi novega podizvajalca, ki ni priglašen v </w:t>
      </w:r>
      <w:r w:rsidR="000C2468" w:rsidRPr="00A1699D">
        <w:rPr>
          <w:rFonts w:ascii="Arial" w:hAnsi="Arial" w:cs="Arial"/>
          <w:color w:val="000000"/>
          <w:sz w:val="18"/>
          <w:szCs w:val="18"/>
        </w:rPr>
        <w:t>ponudbi</w:t>
      </w:r>
      <w:r w:rsidRPr="00A1699D">
        <w:rPr>
          <w:rFonts w:ascii="Arial" w:hAnsi="Arial" w:cs="Arial"/>
          <w:color w:val="000000"/>
          <w:sz w:val="18"/>
          <w:szCs w:val="18"/>
        </w:rPr>
        <w:t>, predhodno pridobili pisno soglasje naročnika.</w:t>
      </w:r>
    </w:p>
    <w:p w14:paraId="5610196C" w14:textId="77777777" w:rsidR="00D71B4A" w:rsidRPr="002F6FF9" w:rsidRDefault="000C2468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>Če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A1699D">
        <w:rPr>
          <w:rFonts w:ascii="Arial" w:hAnsi="Arial" w:cs="Arial"/>
          <w:color w:val="000000"/>
          <w:sz w:val="18"/>
          <w:szCs w:val="18"/>
        </w:rPr>
        <w:t>pod</w:t>
      </w:r>
      <w:r w:rsidR="004C3458" w:rsidRPr="00A1699D">
        <w:rPr>
          <w:rFonts w:ascii="Arial" w:hAnsi="Arial" w:cs="Arial"/>
          <w:color w:val="000000"/>
          <w:sz w:val="18"/>
          <w:szCs w:val="18"/>
        </w:rPr>
        <w:t>izv</w:t>
      </w:r>
      <w:r w:rsidR="005B1756" w:rsidRPr="00A1699D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>zahteva neposredna plačila naročnika, se na e-naslov:_______________________ pošlje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5610196F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610196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10196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56101973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6101970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101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56101972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56101974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56101975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56101976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56101977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0197A" w14:textId="77777777" w:rsidR="00505AF1" w:rsidRDefault="00505AF1" w:rsidP="006975C6">
      <w:pPr>
        <w:spacing w:after="0" w:line="240" w:lineRule="auto"/>
      </w:pPr>
      <w:r>
        <w:separator/>
      </w:r>
    </w:p>
  </w:endnote>
  <w:endnote w:type="continuationSeparator" w:id="0">
    <w:p w14:paraId="5610197B" w14:textId="77777777" w:rsidR="00505AF1" w:rsidRDefault="00505AF1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01978" w14:textId="77777777" w:rsidR="00505AF1" w:rsidRDefault="00505AF1" w:rsidP="006975C6">
      <w:pPr>
        <w:spacing w:after="0" w:line="240" w:lineRule="auto"/>
      </w:pPr>
      <w:r>
        <w:separator/>
      </w:r>
    </w:p>
  </w:footnote>
  <w:footnote w:type="continuationSeparator" w:id="0">
    <w:p w14:paraId="56101979" w14:textId="77777777" w:rsidR="00505AF1" w:rsidRDefault="00505AF1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56101982" w14:textId="77777777" w:rsidTr="00B92F7B">
      <w:trPr>
        <w:trHeight w:val="1268"/>
      </w:trPr>
      <w:tc>
        <w:tcPr>
          <w:tcW w:w="851" w:type="dxa"/>
        </w:tcPr>
        <w:p w14:paraId="5610197C" w14:textId="7777777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739648" behindDoc="0" locked="0" layoutInCell="1" allowOverlap="1" wp14:anchorId="56101984" wp14:editId="56101985">
                <wp:simplePos x="0" y="0"/>
                <wp:positionH relativeFrom="page">
                  <wp:posOffset>-518160</wp:posOffset>
                </wp:positionH>
                <wp:positionV relativeFrom="paragraph">
                  <wp:posOffset>-3810</wp:posOffset>
                </wp:positionV>
                <wp:extent cx="989965" cy="720090"/>
                <wp:effectExtent l="0" t="0" r="635" b="3810"/>
                <wp:wrapNone/>
                <wp:docPr id="16" name="Picture 2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$client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9965" cy="720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71" w:type="dxa"/>
        </w:tcPr>
        <w:p w14:paraId="5610197D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6C7DC7">
            <w:rPr>
              <w:rFonts w:ascii="Arial" w:hAnsi="Arial" w:cs="Arial"/>
              <w:b/>
              <w:color w:val="000000"/>
              <w:sz w:val="18"/>
              <w:szCs w:val="18"/>
            </w:rPr>
            <w:t>Mestna občina Velenje</w:t>
          </w:r>
        </w:p>
        <w:p w14:paraId="5610197E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Titov trg 1</w:t>
          </w:r>
        </w:p>
        <w:p w14:paraId="5610197F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3320 Velenje</w:t>
          </w:r>
        </w:p>
        <w:p w14:paraId="56101980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Splet: http://www.velenje.si</w:t>
          </w:r>
        </w:p>
      </w:tc>
      <w:tc>
        <w:tcPr>
          <w:tcW w:w="4209" w:type="dxa"/>
        </w:tcPr>
        <w:p w14:paraId="56101981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56101986" wp14:editId="56101987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6101983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514421765">
    <w:abstractNumId w:val="14"/>
  </w:num>
  <w:num w:numId="2" w16cid:durableId="39285369">
    <w:abstractNumId w:val="11"/>
  </w:num>
  <w:num w:numId="3" w16cid:durableId="880822393">
    <w:abstractNumId w:val="27"/>
  </w:num>
  <w:num w:numId="4" w16cid:durableId="1580872528">
    <w:abstractNumId w:val="8"/>
  </w:num>
  <w:num w:numId="5" w16cid:durableId="508329130">
    <w:abstractNumId w:val="16"/>
  </w:num>
  <w:num w:numId="6" w16cid:durableId="576405938">
    <w:abstractNumId w:val="6"/>
  </w:num>
  <w:num w:numId="7" w16cid:durableId="1879581105">
    <w:abstractNumId w:val="10"/>
  </w:num>
  <w:num w:numId="8" w16cid:durableId="941451482">
    <w:abstractNumId w:val="20"/>
  </w:num>
  <w:num w:numId="9" w16cid:durableId="1982344792">
    <w:abstractNumId w:val="17"/>
  </w:num>
  <w:num w:numId="10" w16cid:durableId="910577362">
    <w:abstractNumId w:val="15"/>
  </w:num>
  <w:num w:numId="11" w16cid:durableId="1751921173">
    <w:abstractNumId w:val="13"/>
  </w:num>
  <w:num w:numId="12" w16cid:durableId="481195004">
    <w:abstractNumId w:val="25"/>
  </w:num>
  <w:num w:numId="13" w16cid:durableId="63964277">
    <w:abstractNumId w:val="26"/>
  </w:num>
  <w:num w:numId="14" w16cid:durableId="1043824036">
    <w:abstractNumId w:val="9"/>
  </w:num>
  <w:num w:numId="15" w16cid:durableId="1316177585">
    <w:abstractNumId w:val="23"/>
  </w:num>
  <w:num w:numId="16" w16cid:durableId="328676291">
    <w:abstractNumId w:val="4"/>
  </w:num>
  <w:num w:numId="17" w16cid:durableId="2063210508">
    <w:abstractNumId w:val="7"/>
  </w:num>
  <w:num w:numId="18" w16cid:durableId="1098213124">
    <w:abstractNumId w:val="21"/>
  </w:num>
  <w:num w:numId="19" w16cid:durableId="1003356263">
    <w:abstractNumId w:val="5"/>
  </w:num>
  <w:num w:numId="20" w16cid:durableId="34503069">
    <w:abstractNumId w:val="12"/>
  </w:num>
  <w:num w:numId="21" w16cid:durableId="1785034437">
    <w:abstractNumId w:val="22"/>
  </w:num>
  <w:num w:numId="22" w16cid:durableId="1651245653">
    <w:abstractNumId w:val="18"/>
  </w:num>
  <w:num w:numId="23" w16cid:durableId="1635523358">
    <w:abstractNumId w:val="3"/>
  </w:num>
  <w:num w:numId="24" w16cid:durableId="249462419">
    <w:abstractNumId w:val="19"/>
  </w:num>
  <w:num w:numId="25" w16cid:durableId="648680582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468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5B4"/>
    <w:rsid w:val="001A396B"/>
    <w:rsid w:val="001A5FE0"/>
    <w:rsid w:val="001A6B51"/>
    <w:rsid w:val="001A6FC9"/>
    <w:rsid w:val="001A76AD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52E2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2CC7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A7FEA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06CF1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24EC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5AA5"/>
    <w:rsid w:val="004F77C4"/>
    <w:rsid w:val="004F79D0"/>
    <w:rsid w:val="00500126"/>
    <w:rsid w:val="00501FC8"/>
    <w:rsid w:val="00504CB7"/>
    <w:rsid w:val="00505AF1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2D2F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895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016C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4CFB"/>
    <w:rsid w:val="00A06044"/>
    <w:rsid w:val="00A07CC5"/>
    <w:rsid w:val="00A13F4E"/>
    <w:rsid w:val="00A144FE"/>
    <w:rsid w:val="00A15E5B"/>
    <w:rsid w:val="00A1699D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7"/>
    <w:rsid w:val="00AA4B1E"/>
    <w:rsid w:val="00AA76A7"/>
    <w:rsid w:val="00AB1D15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0B9F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345B"/>
    <w:rsid w:val="00C64434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182"/>
    <w:rsid w:val="00D8670C"/>
    <w:rsid w:val="00D86F81"/>
    <w:rsid w:val="00D90DD8"/>
    <w:rsid w:val="00D91A29"/>
    <w:rsid w:val="00D92397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0FBA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11BE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0981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10193E"/>
  <w15:docId w15:val="{204EC19B-6CDA-4816-B0EF-21A105D7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163F2-CA94-4F90-B2E9-B8B1C7F9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Verdnik Valerija</cp:lastModifiedBy>
  <cp:revision>16</cp:revision>
  <cp:lastPrinted>2018-05-24T06:40:00Z</cp:lastPrinted>
  <dcterms:created xsi:type="dcterms:W3CDTF">2022-04-22T07:04:00Z</dcterms:created>
  <dcterms:modified xsi:type="dcterms:W3CDTF">2025-09-12T07:34:00Z</dcterms:modified>
</cp:coreProperties>
</file>