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BF2C75">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BF2C7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BF2C7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BF2C7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B81EE8"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B81EE8" w:rsidRPr="0039698F" w:rsidRDefault="00B81EE8" w:rsidP="00B81EE8">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564B448A"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 xml:space="preserve">SVEŽA ZELENJAVA in SADJE ter SUHO SADJE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B81EE8" w:rsidRPr="00291773" w:rsidRDefault="00B81EE8" w:rsidP="00B81EE8">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B81EE8" w:rsidRPr="00291773" w:rsidRDefault="00B81EE8" w:rsidP="00B81EE8">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B81EE8" w:rsidRPr="00291773" w:rsidRDefault="00B81EE8" w:rsidP="00B81EE8">
            <w:r w:rsidRPr="00291773">
              <w:rPr>
                <w:rFonts w:ascii="Arial" w:hAnsi="Arial" w:cs="Arial"/>
                <w:color w:val="000000"/>
                <w:position w:val="-2"/>
                <w:sz w:val="18"/>
                <w:szCs w:val="18"/>
              </w:rPr>
              <w:t> </w:t>
            </w:r>
          </w:p>
        </w:tc>
      </w:tr>
      <w:tr w:rsidR="00B81EE8"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0034DFEF"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B81EE8" w:rsidRPr="00291773" w:rsidRDefault="00B81EE8" w:rsidP="00B81EE8">
            <w:pPr>
              <w:rPr>
                <w:rFonts w:ascii="Arial" w:hAnsi="Arial" w:cs="Arial"/>
                <w:color w:val="000000"/>
                <w:position w:val="-2"/>
                <w:sz w:val="18"/>
                <w:szCs w:val="18"/>
              </w:rPr>
            </w:pPr>
          </w:p>
        </w:tc>
      </w:tr>
      <w:tr w:rsidR="00B81EE8"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40BE9A6F"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SLAŠČIČARSKO PECIVO  in KEKSI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B81EE8" w:rsidRPr="00291773" w:rsidRDefault="00B81EE8" w:rsidP="00B81EE8">
            <w:pPr>
              <w:rPr>
                <w:rFonts w:ascii="Arial" w:hAnsi="Arial" w:cs="Arial"/>
                <w:color w:val="000000"/>
                <w:position w:val="-2"/>
                <w:sz w:val="18"/>
                <w:szCs w:val="18"/>
              </w:rPr>
            </w:pPr>
          </w:p>
        </w:tc>
      </w:tr>
      <w:tr w:rsidR="00B81EE8"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4761A43D"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 xml:space="preserve">MESO in MESNI izdelki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B81EE8" w:rsidRPr="00291773" w:rsidRDefault="00B81EE8" w:rsidP="00B81EE8">
            <w:pPr>
              <w:rPr>
                <w:rFonts w:ascii="Arial" w:hAnsi="Arial" w:cs="Arial"/>
                <w:color w:val="000000"/>
                <w:position w:val="-2"/>
                <w:sz w:val="18"/>
                <w:szCs w:val="18"/>
              </w:rPr>
            </w:pPr>
          </w:p>
        </w:tc>
      </w:tr>
      <w:tr w:rsidR="00B81EE8"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337BDBAC"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PERUTNINA in PERUTNINSKI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B81EE8" w:rsidRPr="00291773" w:rsidRDefault="00B81EE8" w:rsidP="00B81EE8">
            <w:pPr>
              <w:rPr>
                <w:rFonts w:ascii="Arial" w:hAnsi="Arial" w:cs="Arial"/>
                <w:color w:val="000000"/>
                <w:position w:val="-2"/>
                <w:sz w:val="18"/>
                <w:szCs w:val="18"/>
              </w:rPr>
            </w:pPr>
          </w:p>
        </w:tc>
      </w:tr>
      <w:tr w:rsidR="00B81EE8"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75BE1599"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B81EE8" w:rsidRPr="00291773" w:rsidRDefault="00B81EE8" w:rsidP="00B81EE8">
            <w:pPr>
              <w:rPr>
                <w:rFonts w:ascii="Arial" w:hAnsi="Arial" w:cs="Arial"/>
                <w:color w:val="000000"/>
                <w:position w:val="-2"/>
                <w:sz w:val="18"/>
                <w:szCs w:val="18"/>
              </w:rPr>
            </w:pPr>
          </w:p>
        </w:tc>
      </w:tr>
      <w:tr w:rsidR="00B81EE8"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3D091F14"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SLADOLEDI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B81EE8" w:rsidRPr="00291773" w:rsidRDefault="00B81EE8" w:rsidP="00B81EE8">
            <w:pPr>
              <w:rPr>
                <w:rFonts w:ascii="Arial" w:hAnsi="Arial" w:cs="Arial"/>
                <w:color w:val="000000"/>
                <w:position w:val="-2"/>
                <w:sz w:val="18"/>
                <w:szCs w:val="18"/>
              </w:rPr>
            </w:pPr>
          </w:p>
        </w:tc>
      </w:tr>
      <w:tr w:rsidR="00B81EE8"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152E914D"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ŽITA, MOKE, ZDROBI, KAŠE ter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B81EE8" w:rsidRPr="00291773" w:rsidRDefault="00B81EE8" w:rsidP="00B81EE8">
            <w:pPr>
              <w:rPr>
                <w:rFonts w:ascii="Arial" w:hAnsi="Arial" w:cs="Arial"/>
                <w:color w:val="000000"/>
                <w:position w:val="-2"/>
                <w:sz w:val="18"/>
                <w:szCs w:val="18"/>
              </w:rPr>
            </w:pPr>
          </w:p>
        </w:tc>
      </w:tr>
      <w:tr w:rsidR="00B81EE8"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D04760C"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B81EE8" w:rsidRPr="00291773" w:rsidRDefault="00B81EE8" w:rsidP="00B81EE8">
            <w:pPr>
              <w:rPr>
                <w:rFonts w:ascii="Arial" w:hAnsi="Arial" w:cs="Arial"/>
                <w:color w:val="000000"/>
                <w:position w:val="-2"/>
                <w:sz w:val="18"/>
                <w:szCs w:val="18"/>
              </w:rPr>
            </w:pPr>
          </w:p>
        </w:tc>
      </w:tr>
      <w:tr w:rsidR="00B81EE8"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5698AD81"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ZAMRZNJENA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B81EE8" w:rsidRPr="00291773" w:rsidRDefault="00B81EE8" w:rsidP="00B81EE8">
            <w:pPr>
              <w:rPr>
                <w:rFonts w:ascii="Arial" w:hAnsi="Arial" w:cs="Arial"/>
                <w:color w:val="000000"/>
                <w:position w:val="-2"/>
                <w:sz w:val="18"/>
                <w:szCs w:val="18"/>
              </w:rPr>
            </w:pPr>
          </w:p>
        </w:tc>
      </w:tr>
      <w:tr w:rsidR="00B81EE8"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0717011E"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ZAMRZNJENE in SVEŽE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B81EE8" w:rsidRPr="00291773" w:rsidRDefault="00B81EE8" w:rsidP="00B81EE8">
            <w:pPr>
              <w:rPr>
                <w:rFonts w:ascii="Arial" w:hAnsi="Arial" w:cs="Arial"/>
                <w:color w:val="000000"/>
                <w:position w:val="-2"/>
                <w:sz w:val="18"/>
                <w:szCs w:val="18"/>
              </w:rPr>
            </w:pPr>
          </w:p>
        </w:tc>
      </w:tr>
      <w:tr w:rsidR="00B81EE8"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B81EE8" w:rsidRPr="0039698F" w:rsidRDefault="00B81EE8" w:rsidP="00B81EE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4731C2F7"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SPLOŠNO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B81EE8" w:rsidRPr="00291773" w:rsidRDefault="00B81EE8" w:rsidP="00B81EE8">
            <w:pPr>
              <w:rPr>
                <w:rFonts w:ascii="Arial" w:hAnsi="Arial" w:cs="Arial"/>
                <w:color w:val="000000"/>
                <w:position w:val="-2"/>
                <w:sz w:val="18"/>
                <w:szCs w:val="18"/>
              </w:rPr>
            </w:pPr>
          </w:p>
        </w:tc>
      </w:tr>
      <w:tr w:rsidR="00B81EE8"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CD4F56C" w:rsidR="00B81EE8" w:rsidRPr="0039698F"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41FA9D7D"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DIETNA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B81EE8" w:rsidRPr="00291773" w:rsidRDefault="00B81EE8" w:rsidP="00B81EE8">
            <w:pPr>
              <w:rPr>
                <w:rFonts w:ascii="Arial" w:hAnsi="Arial" w:cs="Arial"/>
                <w:color w:val="000000"/>
                <w:position w:val="-2"/>
                <w:sz w:val="18"/>
                <w:szCs w:val="18"/>
              </w:rPr>
            </w:pPr>
          </w:p>
        </w:tc>
      </w:tr>
      <w:tr w:rsidR="00B81EE8"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8BA0715" w:rsidR="00B81EE8" w:rsidRPr="0039698F"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1CE5C8B7" w:rsidR="00B81EE8" w:rsidRPr="00DC605D" w:rsidRDefault="00B81EE8" w:rsidP="00B81EE8">
            <w:pPr>
              <w:rPr>
                <w:rFonts w:ascii="Arial" w:hAnsi="Arial" w:cs="Arial"/>
                <w:color w:val="000000"/>
                <w:sz w:val="18"/>
                <w:szCs w:val="18"/>
              </w:rPr>
            </w:pPr>
            <w:r w:rsidRPr="00B81EE8">
              <w:rPr>
                <w:rFonts w:ascii="Arial" w:hAnsi="Arial" w:cs="Arial"/>
                <w:color w:val="000000"/>
                <w:sz w:val="18"/>
                <w:szCs w:val="18"/>
              </w:rPr>
              <w:t>SADNI SOKOVI, SIRUPI in NEKTARJI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B81EE8" w:rsidRPr="00291773" w:rsidRDefault="00B81EE8" w:rsidP="00B81EE8">
            <w:pPr>
              <w:rPr>
                <w:rFonts w:ascii="Arial" w:hAnsi="Arial" w:cs="Arial"/>
                <w:color w:val="000000"/>
                <w:position w:val="-2"/>
                <w:sz w:val="18"/>
                <w:szCs w:val="18"/>
              </w:rPr>
            </w:pPr>
          </w:p>
        </w:tc>
      </w:tr>
      <w:tr w:rsidR="00B81EE8" w:rsidRPr="00291773" w14:paraId="4E22A86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C49683" w14:textId="23F30228"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6CEE7BF" w14:textId="3651E7E0"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D6128"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4FC0B"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61AE6" w14:textId="77777777" w:rsidR="00B81EE8" w:rsidRPr="00291773" w:rsidRDefault="00B81EE8" w:rsidP="00B81EE8">
            <w:pPr>
              <w:rPr>
                <w:rFonts w:ascii="Arial" w:hAnsi="Arial" w:cs="Arial"/>
                <w:color w:val="000000"/>
                <w:position w:val="-2"/>
                <w:sz w:val="18"/>
                <w:szCs w:val="18"/>
              </w:rPr>
            </w:pPr>
          </w:p>
        </w:tc>
      </w:tr>
      <w:tr w:rsidR="00B81EE8" w:rsidRPr="00291773" w14:paraId="3570E5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644F580" w14:textId="591CC84B"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E8B3360" w14:textId="7F395C94"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BIO SADNI SOKOVI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EB7BA"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B29D7"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1240C" w14:textId="77777777" w:rsidR="00B81EE8" w:rsidRPr="00291773" w:rsidRDefault="00B81EE8" w:rsidP="00B81EE8">
            <w:pPr>
              <w:rPr>
                <w:rFonts w:ascii="Arial" w:hAnsi="Arial" w:cs="Arial"/>
                <w:color w:val="000000"/>
                <w:position w:val="-2"/>
                <w:sz w:val="18"/>
                <w:szCs w:val="18"/>
              </w:rPr>
            </w:pPr>
          </w:p>
        </w:tc>
      </w:tr>
      <w:tr w:rsidR="00B81EE8" w:rsidRPr="00291773" w14:paraId="5C393F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CC78290" w14:textId="27B62787"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CE8C77A" w14:textId="56A1A2A9"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BIO KAŠE in ZDROBI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93BDB"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A24AB"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D5B03" w14:textId="77777777" w:rsidR="00B81EE8" w:rsidRPr="00291773" w:rsidRDefault="00B81EE8" w:rsidP="00B81EE8">
            <w:pPr>
              <w:rPr>
                <w:rFonts w:ascii="Arial" w:hAnsi="Arial" w:cs="Arial"/>
                <w:color w:val="000000"/>
                <w:position w:val="-2"/>
                <w:sz w:val="18"/>
                <w:szCs w:val="18"/>
              </w:rPr>
            </w:pPr>
          </w:p>
        </w:tc>
      </w:tr>
      <w:tr w:rsidR="00B81EE8" w:rsidRPr="00291773" w14:paraId="38EBB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119284" w14:textId="2955FCF7"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92E9A8E" w14:textId="11EA01D8"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 xml:space="preserve">BIO MLEKO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C3A2A"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02B68"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E1FEF" w14:textId="77777777" w:rsidR="00B81EE8" w:rsidRPr="00291773" w:rsidRDefault="00B81EE8" w:rsidP="00B81EE8">
            <w:pPr>
              <w:rPr>
                <w:rFonts w:ascii="Arial" w:hAnsi="Arial" w:cs="Arial"/>
                <w:color w:val="000000"/>
                <w:position w:val="-2"/>
                <w:sz w:val="18"/>
                <w:szCs w:val="18"/>
              </w:rPr>
            </w:pPr>
          </w:p>
        </w:tc>
      </w:tr>
      <w:tr w:rsidR="00B81EE8" w:rsidRPr="00291773" w14:paraId="3BBB372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98EC9D8" w14:textId="71389870"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5E2106E" w14:textId="595563C7"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BIO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CFED7"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93E65"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B7CB1" w14:textId="77777777" w:rsidR="00B81EE8" w:rsidRPr="00291773" w:rsidRDefault="00B81EE8" w:rsidP="00B81EE8">
            <w:pPr>
              <w:rPr>
                <w:rFonts w:ascii="Arial" w:hAnsi="Arial" w:cs="Arial"/>
                <w:color w:val="000000"/>
                <w:position w:val="-2"/>
                <w:sz w:val="18"/>
                <w:szCs w:val="18"/>
              </w:rPr>
            </w:pPr>
          </w:p>
        </w:tc>
      </w:tr>
      <w:tr w:rsidR="00B81EE8" w:rsidRPr="00291773" w14:paraId="1F91A634"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4C13B3D" w14:textId="2AC79A2E" w:rsidR="00B81EE8" w:rsidRDefault="00B81EE8" w:rsidP="00B81EE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40A7AF0" w14:textId="3BE1BEDB" w:rsidR="00B81EE8" w:rsidRPr="00B81EE8" w:rsidRDefault="00B81EE8" w:rsidP="00B81EE8">
            <w:pPr>
              <w:rPr>
                <w:rFonts w:ascii="Arial" w:hAnsi="Arial" w:cs="Arial"/>
                <w:color w:val="000000"/>
                <w:sz w:val="18"/>
                <w:szCs w:val="18"/>
              </w:rPr>
            </w:pPr>
            <w:r w:rsidRPr="00B81EE8">
              <w:rPr>
                <w:rFonts w:ascii="Arial" w:hAnsi="Arial" w:cs="Arial"/>
                <w:color w:val="000000"/>
                <w:sz w:val="18"/>
                <w:szCs w:val="18"/>
              </w:rPr>
              <w:t>BIO 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B129D" w14:textId="77777777" w:rsidR="00B81EE8" w:rsidRPr="00291773" w:rsidRDefault="00B81EE8" w:rsidP="00B81EE8">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6118A" w14:textId="77777777" w:rsidR="00B81EE8" w:rsidRPr="00291773" w:rsidRDefault="00B81EE8" w:rsidP="00B81EE8">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BA264" w14:textId="77777777" w:rsidR="00B81EE8" w:rsidRPr="00291773" w:rsidRDefault="00B81EE8" w:rsidP="00B81EE8">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1E8061C9" w14:textId="77777777" w:rsidR="00B81EE8" w:rsidRDefault="00B81EE8" w:rsidP="005C6CC2">
            <w:pPr>
              <w:rPr>
                <w:rFonts w:ascii="Arial" w:hAnsi="Arial" w:cs="Arial"/>
                <w:color w:val="000000"/>
                <w:position w:val="-2"/>
                <w:sz w:val="18"/>
                <w:szCs w:val="18"/>
              </w:rPr>
            </w:pPr>
          </w:p>
          <w:p w14:paraId="6843BC52" w14:textId="5605259A"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5"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5"/>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6"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6"/>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7"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7"/>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8"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8"/>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5193D1E5"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naročal živila pri izbranemu ekonomsko najugodnejšemu ponudniku sukcesivno, v skladu s svojimi dejanskimi potrebami in sestavljenimi tedenskimi jedilniki</w:t>
      </w:r>
      <w:r w:rsidR="008C60BC">
        <w:rPr>
          <w:rFonts w:ascii="Arial" w:hAnsi="Arial" w:cs="Arial"/>
          <w:sz w:val="18"/>
          <w:szCs w:val="18"/>
          <w:lang w:eastAsia="sl-SI"/>
        </w:rPr>
        <w:t xml:space="preserve"> oziroma v primeru kaskadnega sistema, pri dveh ponudnikih, in sicer v višini:</w:t>
      </w:r>
    </w:p>
    <w:p w14:paraId="37C67017" w14:textId="6D47939C" w:rsidR="008C60BC" w:rsidRPr="008C60BC" w:rsidRDefault="008C60BC" w:rsidP="008C60BC">
      <w:pPr>
        <w:autoSpaceDE w:val="0"/>
        <w:autoSpaceDN w:val="0"/>
        <w:adjustRightInd w:val="0"/>
        <w:spacing w:after="0" w:line="240" w:lineRule="auto"/>
        <w:jc w:val="both"/>
        <w:rPr>
          <w:rFonts w:ascii="Arial" w:hAnsi="Arial" w:cs="Arial"/>
          <w:sz w:val="18"/>
          <w:szCs w:val="18"/>
          <w:lang w:eastAsia="sl-SI"/>
        </w:rPr>
      </w:pPr>
      <w:r>
        <w:rPr>
          <w:rFonts w:ascii="Arial" w:hAnsi="Arial" w:cs="Arial"/>
          <w:sz w:val="18"/>
          <w:szCs w:val="18"/>
          <w:lang w:eastAsia="sl-SI"/>
        </w:rPr>
        <w:t>- 5</w:t>
      </w:r>
      <w:r w:rsidRPr="008C60BC">
        <w:rPr>
          <w:rFonts w:ascii="Arial" w:hAnsi="Arial" w:cs="Arial"/>
          <w:sz w:val="18"/>
          <w:szCs w:val="18"/>
          <w:lang w:eastAsia="sl-SI"/>
        </w:rPr>
        <w:t>0% od ponudnika z najvišjim številom točk v posameznem sklopu,</w:t>
      </w:r>
    </w:p>
    <w:p w14:paraId="1919DAA4" w14:textId="2F02E502" w:rsidR="008C60BC" w:rsidRPr="00941380" w:rsidRDefault="008C60BC" w:rsidP="008C60BC">
      <w:pPr>
        <w:autoSpaceDE w:val="0"/>
        <w:autoSpaceDN w:val="0"/>
        <w:adjustRightInd w:val="0"/>
        <w:spacing w:after="0" w:line="240" w:lineRule="auto"/>
        <w:jc w:val="both"/>
        <w:rPr>
          <w:rFonts w:ascii="Arial" w:hAnsi="Arial" w:cs="Arial"/>
          <w:sz w:val="18"/>
          <w:szCs w:val="18"/>
          <w:lang w:eastAsia="sl-SI"/>
        </w:rPr>
      </w:pPr>
      <w:r w:rsidRPr="008C60BC">
        <w:rPr>
          <w:rFonts w:ascii="Arial" w:hAnsi="Arial" w:cs="Arial"/>
          <w:sz w:val="18"/>
          <w:szCs w:val="18"/>
          <w:lang w:eastAsia="sl-SI"/>
        </w:rPr>
        <w:t>-</w:t>
      </w:r>
      <w:r>
        <w:rPr>
          <w:rFonts w:ascii="Arial" w:hAnsi="Arial" w:cs="Arial"/>
          <w:sz w:val="18"/>
          <w:szCs w:val="18"/>
          <w:lang w:eastAsia="sl-SI"/>
        </w:rPr>
        <w:t xml:space="preserve"> 5</w:t>
      </w:r>
      <w:r w:rsidRPr="008C60BC">
        <w:rPr>
          <w:rFonts w:ascii="Arial" w:hAnsi="Arial" w:cs="Arial"/>
          <w:sz w:val="18"/>
          <w:szCs w:val="18"/>
          <w:lang w:eastAsia="sl-SI"/>
        </w:rPr>
        <w:t>0% od ponudnika z drugim najvišjim številom točk v posameznem sklopu.</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3DB9D322"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w:t>
      </w:r>
      <w:r w:rsidR="008C60BC" w:rsidRPr="008C60BC">
        <w:rPr>
          <w:rFonts w:ascii="Arial" w:hAnsi="Arial" w:cs="Arial"/>
          <w:sz w:val="18"/>
          <w:szCs w:val="18"/>
          <w:lang w:eastAsia="sl-SI"/>
        </w:rPr>
        <w:t>bo naročnik naročal potrebna živila pri drugo oz. tretje uvrščenem ponudniku. Drugo oziroma tretjeuvrščeni ponudnik morata naročena živila omogočiti in zagotavljati cene po ponudbenem predračunu iz zadnjega odpiranja konkurence.</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lastRenderedPageBreak/>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w:t>
      </w:r>
      <w:r w:rsidRPr="00B13E16">
        <w:rPr>
          <w:rFonts w:ascii="Arial" w:eastAsia="Times New Roman" w:hAnsi="Arial" w:cs="Arial"/>
          <w:sz w:val="18"/>
          <w:szCs w:val="18"/>
          <w:lang w:eastAsia="sl-SI"/>
        </w:rPr>
        <w:lastRenderedPageBreak/>
        <w:t xml:space="preserve">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0B00D7B" w14:textId="6AB74D00" w:rsidR="00AD469C" w:rsidRDefault="008C60BC" w:rsidP="00DD25D6">
      <w:pPr>
        <w:autoSpaceDE w:val="0"/>
        <w:autoSpaceDN w:val="0"/>
        <w:adjustRightInd w:val="0"/>
        <w:spacing w:after="0" w:line="240" w:lineRule="auto"/>
        <w:jc w:val="both"/>
        <w:rPr>
          <w:rFonts w:ascii="Arial" w:eastAsia="Times New Roman" w:hAnsi="Arial" w:cs="Arial"/>
          <w:sz w:val="18"/>
          <w:szCs w:val="18"/>
          <w:lang w:eastAsia="sl-SI"/>
        </w:rPr>
      </w:pPr>
      <w:r w:rsidRPr="008C60BC">
        <w:rPr>
          <w:rFonts w:ascii="Arial" w:eastAsia="Times New Roman" w:hAnsi="Arial" w:cs="Arial"/>
          <w:sz w:val="18"/>
          <w:szCs w:val="18"/>
          <w:lang w:eastAsia="sl-SI"/>
        </w:rPr>
        <w:t xml:space="preserve">Skupna ocenjena vrednost vseh dobav živil za sklop </w:t>
      </w:r>
      <w:r>
        <w:rPr>
          <w:rFonts w:ascii="Arial" w:eastAsia="Times New Roman" w:hAnsi="Arial" w:cs="Arial"/>
          <w:sz w:val="18"/>
          <w:szCs w:val="18"/>
          <w:lang w:eastAsia="sl-SI"/>
        </w:rPr>
        <w:t>____________</w:t>
      </w:r>
      <w:r w:rsidRPr="008C60BC">
        <w:rPr>
          <w:rFonts w:ascii="Arial" w:eastAsia="Times New Roman" w:hAnsi="Arial" w:cs="Arial"/>
          <w:sz w:val="18"/>
          <w:szCs w:val="18"/>
          <w:lang w:eastAsia="sl-SI"/>
        </w:rPr>
        <w:t xml:space="preserve"> za celotno obdobje trajanja tega sporazuma znaša </w:t>
      </w:r>
      <w:r>
        <w:rPr>
          <w:rFonts w:ascii="Arial" w:eastAsia="Times New Roman" w:hAnsi="Arial" w:cs="Arial"/>
          <w:sz w:val="18"/>
          <w:szCs w:val="18"/>
          <w:lang w:eastAsia="sl-SI"/>
        </w:rPr>
        <w:t xml:space="preserve">_______________ </w:t>
      </w:r>
      <w:r w:rsidRPr="008C60BC">
        <w:rPr>
          <w:rFonts w:ascii="Arial" w:eastAsia="Times New Roman" w:hAnsi="Arial" w:cs="Arial"/>
          <w:sz w:val="18"/>
          <w:szCs w:val="18"/>
          <w:lang w:eastAsia="sl-SI"/>
        </w:rPr>
        <w:t>EUR brez DDV.</w:t>
      </w:r>
    </w:p>
    <w:p w14:paraId="25D5B532" w14:textId="77777777" w:rsidR="008C60BC" w:rsidRDefault="008C60B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19"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0"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0"/>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1"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19"/>
    <w:bookmarkEnd w:id="21"/>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551B29E9"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r w:rsidR="00AD227A" w:rsidRPr="00AD227A">
        <w:t xml:space="preserve"> </w:t>
      </w:r>
      <w:r w:rsidR="00AD227A" w:rsidRPr="00AD227A">
        <w:rPr>
          <w:rFonts w:ascii="Arial" w:hAnsi="Arial" w:cs="Arial"/>
          <w:b/>
          <w:bCs/>
          <w:sz w:val="18"/>
          <w:szCs w:val="18"/>
          <w:u w:val="single"/>
        </w:rPr>
        <w:t>Dobavitelji za šolsko shemo ločeno od ostalih živil in artiklov  izstavljajo dobavnice in račune.</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2"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2"/>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6E530816" w14:textId="77777777" w:rsidR="00AD227A" w:rsidRDefault="00AD227A" w:rsidP="00E61593">
      <w:pPr>
        <w:spacing w:after="0" w:line="240" w:lineRule="auto"/>
        <w:jc w:val="both"/>
        <w:rPr>
          <w:rFonts w:ascii="Arial" w:eastAsia="Times New Roman" w:hAnsi="Arial" w:cs="Arial"/>
          <w:sz w:val="18"/>
          <w:szCs w:val="18"/>
          <w:lang w:eastAsia="sl-SI"/>
        </w:rPr>
      </w:pPr>
    </w:p>
    <w:p w14:paraId="3DA0C816" w14:textId="77777777" w:rsidR="00AD227A" w:rsidRDefault="00AD227A" w:rsidP="00E61593">
      <w:pPr>
        <w:spacing w:after="0" w:line="240" w:lineRule="auto"/>
        <w:jc w:val="both"/>
        <w:rPr>
          <w:rFonts w:ascii="Arial" w:eastAsia="Times New Roman" w:hAnsi="Arial" w:cs="Arial"/>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3" w:name="_Hlk53736820"/>
      <w:r w:rsidRPr="00C10D9F">
        <w:rPr>
          <w:rFonts w:ascii="Arial" w:eastAsia="Times New Roman" w:hAnsi="Arial" w:cs="Arial"/>
          <w:b/>
          <w:sz w:val="18"/>
          <w:szCs w:val="18"/>
          <w:lang w:eastAsia="sl-SI"/>
        </w:rPr>
        <w:t>Protikorupcijska določba</w:t>
      </w:r>
      <w:bookmarkEnd w:id="23"/>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4"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4"/>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5"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6"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7"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8" w:name="_Hlk53737155"/>
      <w:bookmarkEnd w:id="27"/>
      <w:r w:rsidR="005F1773">
        <w:rPr>
          <w:rFonts w:ascii="Arial" w:eastAsia="Times New Roman" w:hAnsi="Arial" w:cs="Arial"/>
          <w:b/>
          <w:bCs/>
          <w:sz w:val="18"/>
          <w:szCs w:val="18"/>
          <w:lang w:eastAsia="sl-SI"/>
        </w:rPr>
        <w:t>__________________________</w:t>
      </w:r>
      <w:bookmarkEnd w:id="28"/>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bookmarkEnd w:id="25"/>
    <w:bookmarkEnd w:id="26"/>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2A46BA4D" w14:textId="77777777" w:rsidR="00AD227A" w:rsidRDefault="00AD227A" w:rsidP="001011E2">
      <w:pPr>
        <w:autoSpaceDE w:val="0"/>
        <w:autoSpaceDN w:val="0"/>
        <w:adjustRightInd w:val="0"/>
        <w:spacing w:after="0" w:line="240" w:lineRule="auto"/>
        <w:jc w:val="both"/>
        <w:rPr>
          <w:rFonts w:ascii="Arial" w:eastAsia="Times New Roman" w:hAnsi="Arial" w:cs="Arial"/>
          <w:sz w:val="18"/>
          <w:szCs w:val="18"/>
          <w:lang w:eastAsia="sl-SI"/>
        </w:rPr>
      </w:pPr>
    </w:p>
    <w:p w14:paraId="6AC70561" w14:textId="77777777" w:rsidR="00AD227A" w:rsidRDefault="00AD227A" w:rsidP="001011E2">
      <w:pPr>
        <w:autoSpaceDE w:val="0"/>
        <w:autoSpaceDN w:val="0"/>
        <w:adjustRightInd w:val="0"/>
        <w:spacing w:after="0" w:line="240" w:lineRule="auto"/>
        <w:jc w:val="both"/>
        <w:rPr>
          <w:rFonts w:ascii="Arial" w:eastAsia="Times New Roman" w:hAnsi="Arial" w:cs="Arial"/>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29"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29"/>
    </w:p>
    <w:p w14:paraId="01739BA2" w14:textId="77777777" w:rsidR="00AD227A" w:rsidRDefault="00AD227A"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1761E6FC" w14:textId="348674BF" w:rsidR="00AD227A" w:rsidRPr="007F0B8D" w:rsidRDefault="00AD227A"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AD227A">
        <w:rPr>
          <w:rFonts w:ascii="Arial" w:eastAsia="Times New Roman" w:hAnsi="Arial" w:cs="Arial"/>
          <w:bCs/>
          <w:i/>
          <w:sz w:val="18"/>
          <w:szCs w:val="18"/>
          <w:lang w:eastAsia="sl-SI"/>
        </w:rPr>
        <w:t>Okvirni sporazum se bo zaradi lažjega poročanja o izvršenih plačilih iz naslova pogodb preko portala UJP JN sklenil s posameznim ponudnikom, za vse sklope, za katere bo sklenitelj okvirnega sporazuma, pri čemer se bo jasno navedla uvrstitev ponudnika (npr. prvo uvrščeni, drugo uvrščeni, tretje uvrščeni).</w:t>
      </w:r>
    </w:p>
    <w:sectPr w:rsidR="00AD227A"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275FE" w14:textId="77777777" w:rsidR="00C4537B" w:rsidRDefault="00C4537B" w:rsidP="006975C6">
      <w:pPr>
        <w:spacing w:after="0" w:line="240" w:lineRule="auto"/>
      </w:pPr>
      <w:r>
        <w:separator/>
      </w:r>
    </w:p>
  </w:endnote>
  <w:endnote w:type="continuationSeparator" w:id="0">
    <w:p w14:paraId="4B6A973B" w14:textId="77777777" w:rsidR="00C4537B" w:rsidRDefault="00C4537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D35D8D" w:rsidRDefault="00D35D8D" w:rsidP="003B0E6C">
        <w:pPr>
          <w:pStyle w:val="Noga"/>
          <w:jc w:val="center"/>
        </w:pPr>
      </w:p>
      <w:p w14:paraId="753A5B5C" w14:textId="56EF3534" w:rsidR="00D35D8D" w:rsidRPr="006F1DA5" w:rsidRDefault="00D35D8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D35D8D" w:rsidRDefault="00D35D8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D35D8D" w:rsidRDefault="00D35D8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D35D8D" w:rsidRDefault="00D35D8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D35D8D" w:rsidRDefault="00D35D8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D35D8D" w:rsidRDefault="00D35D8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D35D8D" w:rsidRDefault="00D35D8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D35D8D" w:rsidRDefault="00D35D8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59BC" w14:textId="77777777" w:rsidR="00C4537B" w:rsidRDefault="00C4537B" w:rsidP="006975C6">
      <w:pPr>
        <w:spacing w:after="0" w:line="240" w:lineRule="auto"/>
      </w:pPr>
      <w:r>
        <w:separator/>
      </w:r>
    </w:p>
  </w:footnote>
  <w:footnote w:type="continuationSeparator" w:id="0">
    <w:p w14:paraId="613B4CF7" w14:textId="77777777" w:rsidR="00C4537B" w:rsidRDefault="00C4537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D35D8D" w:rsidRPr="00BA0AF0" w:rsidRDefault="00D35D8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5B70D5"/>
    <w:multiLevelType w:val="hybridMultilevel"/>
    <w:tmpl w:val="FFFFFFFF"/>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CF637D6"/>
    <w:multiLevelType w:val="hybridMultilevel"/>
    <w:tmpl w:val="AFA264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605553"/>
    <w:multiLevelType w:val="hybridMultilevel"/>
    <w:tmpl w:val="F86865B6"/>
    <w:lvl w:ilvl="0" w:tplc="16DC6BE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9632803">
    <w:abstractNumId w:val="24"/>
  </w:num>
  <w:num w:numId="2" w16cid:durableId="1914121923">
    <w:abstractNumId w:val="5"/>
  </w:num>
  <w:num w:numId="3" w16cid:durableId="1854148350">
    <w:abstractNumId w:val="4"/>
  </w:num>
  <w:num w:numId="4" w16cid:durableId="2095659884">
    <w:abstractNumId w:val="28"/>
  </w:num>
  <w:num w:numId="5" w16cid:durableId="1913588239">
    <w:abstractNumId w:val="14"/>
  </w:num>
  <w:num w:numId="6" w16cid:durableId="934481862">
    <w:abstractNumId w:val="22"/>
  </w:num>
  <w:num w:numId="7" w16cid:durableId="1119178876">
    <w:abstractNumId w:val="19"/>
  </w:num>
  <w:num w:numId="8" w16cid:durableId="1925142028">
    <w:abstractNumId w:val="49"/>
  </w:num>
  <w:num w:numId="9" w16cid:durableId="1225483255">
    <w:abstractNumId w:val="12"/>
  </w:num>
  <w:num w:numId="10" w16cid:durableId="1811022058">
    <w:abstractNumId w:val="6"/>
  </w:num>
  <w:num w:numId="11" w16cid:durableId="735511586">
    <w:abstractNumId w:val="50"/>
  </w:num>
  <w:num w:numId="12" w16cid:durableId="396975557">
    <w:abstractNumId w:val="46"/>
  </w:num>
  <w:num w:numId="13" w16cid:durableId="637226268">
    <w:abstractNumId w:val="11"/>
  </w:num>
  <w:num w:numId="14" w16cid:durableId="736633312">
    <w:abstractNumId w:val="41"/>
  </w:num>
  <w:num w:numId="15" w16cid:durableId="379790536">
    <w:abstractNumId w:val="8"/>
  </w:num>
  <w:num w:numId="16" w16cid:durableId="1978607435">
    <w:abstractNumId w:val="7"/>
  </w:num>
  <w:num w:numId="17" w16cid:durableId="184103358">
    <w:abstractNumId w:val="45"/>
  </w:num>
  <w:num w:numId="18" w16cid:durableId="1282297535">
    <w:abstractNumId w:val="20"/>
  </w:num>
  <w:num w:numId="19" w16cid:durableId="606623586">
    <w:abstractNumId w:val="40"/>
  </w:num>
  <w:num w:numId="20" w16cid:durableId="1245991408">
    <w:abstractNumId w:val="37"/>
  </w:num>
  <w:num w:numId="21" w16cid:durableId="727530727">
    <w:abstractNumId w:val="43"/>
  </w:num>
  <w:num w:numId="22" w16cid:durableId="855314958">
    <w:abstractNumId w:val="35"/>
  </w:num>
  <w:num w:numId="23" w16cid:durableId="1661420840">
    <w:abstractNumId w:val="27"/>
  </w:num>
  <w:num w:numId="24" w16cid:durableId="683360981">
    <w:abstractNumId w:val="1"/>
  </w:num>
  <w:num w:numId="25" w16cid:durableId="1579899589">
    <w:abstractNumId w:val="33"/>
  </w:num>
  <w:num w:numId="26" w16cid:durableId="999235449">
    <w:abstractNumId w:val="2"/>
  </w:num>
  <w:num w:numId="27" w16cid:durableId="1708677834">
    <w:abstractNumId w:val="47"/>
  </w:num>
  <w:num w:numId="28" w16cid:durableId="1565332177">
    <w:abstractNumId w:val="32"/>
  </w:num>
  <w:num w:numId="29" w16cid:durableId="170334562">
    <w:abstractNumId w:val="21"/>
  </w:num>
  <w:num w:numId="30" w16cid:durableId="801659543">
    <w:abstractNumId w:val="42"/>
  </w:num>
  <w:num w:numId="31" w16cid:durableId="380060351">
    <w:abstractNumId w:val="31"/>
  </w:num>
  <w:num w:numId="32" w16cid:durableId="1304429810">
    <w:abstractNumId w:val="39"/>
  </w:num>
  <w:num w:numId="33" w16cid:durableId="1879972897">
    <w:abstractNumId w:val="9"/>
  </w:num>
  <w:num w:numId="34" w16cid:durableId="76295170">
    <w:abstractNumId w:val="3"/>
  </w:num>
  <w:num w:numId="35" w16cid:durableId="1333295734">
    <w:abstractNumId w:val="17"/>
  </w:num>
  <w:num w:numId="36" w16cid:durableId="1472362577">
    <w:abstractNumId w:val="26"/>
  </w:num>
  <w:num w:numId="37" w16cid:durableId="1036925258">
    <w:abstractNumId w:val="44"/>
  </w:num>
  <w:num w:numId="38" w16cid:durableId="1607349826">
    <w:abstractNumId w:val="15"/>
  </w:num>
  <w:num w:numId="39" w16cid:durableId="352070197">
    <w:abstractNumId w:val="30"/>
  </w:num>
  <w:num w:numId="40" w16cid:durableId="1279721730">
    <w:abstractNumId w:val="23"/>
  </w:num>
  <w:num w:numId="41" w16cid:durableId="657655231">
    <w:abstractNumId w:val="16"/>
  </w:num>
  <w:num w:numId="42" w16cid:durableId="2047872198">
    <w:abstractNumId w:val="48"/>
  </w:num>
  <w:num w:numId="43" w16cid:durableId="872962745">
    <w:abstractNumId w:val="25"/>
  </w:num>
  <w:num w:numId="44" w16cid:durableId="927807681">
    <w:abstractNumId w:val="13"/>
  </w:num>
  <w:num w:numId="45" w16cid:durableId="26761401">
    <w:abstractNumId w:val="34"/>
  </w:num>
  <w:num w:numId="46" w16cid:durableId="491718629">
    <w:abstractNumId w:val="38"/>
  </w:num>
  <w:num w:numId="47" w16cid:durableId="70465569">
    <w:abstractNumId w:val="0"/>
  </w:num>
  <w:num w:numId="48" w16cid:durableId="806237954">
    <w:abstractNumId w:val="10"/>
  </w:num>
  <w:num w:numId="49" w16cid:durableId="1409687453">
    <w:abstractNumId w:val="18"/>
  </w:num>
  <w:num w:numId="50" w16cid:durableId="636648781">
    <w:abstractNumId w:val="29"/>
  </w:num>
  <w:num w:numId="51" w16cid:durableId="152675265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15BD2"/>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63C73"/>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03B1"/>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1D43"/>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938"/>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57928"/>
    <w:rsid w:val="00866D83"/>
    <w:rsid w:val="00867769"/>
    <w:rsid w:val="00874652"/>
    <w:rsid w:val="0087536D"/>
    <w:rsid w:val="00876A30"/>
    <w:rsid w:val="00884F2F"/>
    <w:rsid w:val="0088698C"/>
    <w:rsid w:val="00887E53"/>
    <w:rsid w:val="00890F3E"/>
    <w:rsid w:val="008943EC"/>
    <w:rsid w:val="008949EF"/>
    <w:rsid w:val="008968A3"/>
    <w:rsid w:val="008978D4"/>
    <w:rsid w:val="008A008F"/>
    <w:rsid w:val="008A12D4"/>
    <w:rsid w:val="008A30E7"/>
    <w:rsid w:val="008A3697"/>
    <w:rsid w:val="008A6217"/>
    <w:rsid w:val="008A6541"/>
    <w:rsid w:val="008B72CE"/>
    <w:rsid w:val="008C25D1"/>
    <w:rsid w:val="008C60BC"/>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603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4AA"/>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27A"/>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1EE8"/>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6F7F"/>
    <w:rsid w:val="00BC2D61"/>
    <w:rsid w:val="00BC3673"/>
    <w:rsid w:val="00BD2BE3"/>
    <w:rsid w:val="00BD2F84"/>
    <w:rsid w:val="00BD4C0D"/>
    <w:rsid w:val="00BD5190"/>
    <w:rsid w:val="00BD695C"/>
    <w:rsid w:val="00BE0294"/>
    <w:rsid w:val="00BF2C75"/>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537B"/>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5D8D"/>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5523-ACEB-423A-A888-D8B30446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7775</Words>
  <Characters>44319</Characters>
  <Application>Microsoft Office Word</Application>
  <DocSecurity>0</DocSecurity>
  <Lines>369</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2025-09-22T05:07:00Z</cp:lastPrinted>
  <dcterms:created xsi:type="dcterms:W3CDTF">2025-09-22T05:09:00Z</dcterms:created>
  <dcterms:modified xsi:type="dcterms:W3CDTF">2025-09-22T05:09:00Z</dcterms:modified>
</cp:coreProperties>
</file>