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DB60" w14:textId="0976A0F9" w:rsidR="00131729" w:rsidRPr="00456167" w:rsidRDefault="00510B5F" w:rsidP="00456167">
      <w:pPr>
        <w:spacing w:after="0"/>
        <w:rPr>
          <w:rFonts w:ascii="Arial" w:hAnsi="Arial" w:cs="Arial"/>
          <w:color w:val="auto"/>
          <w:lang w:eastAsia="zh-CN"/>
        </w:rPr>
      </w:pPr>
      <w:r>
        <w:rPr>
          <w:noProof/>
        </w:rPr>
        <mc:AlternateContent>
          <mc:Choice Requires="wpg">
            <w:drawing>
              <wp:anchor distT="0" distB="0" distL="114300" distR="114300" simplePos="0" relativeHeight="251654144" behindDoc="1" locked="0" layoutInCell="1" allowOverlap="1" wp14:anchorId="3ECE2B86" wp14:editId="19771BEA">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wps:spPr>
                        <wps:txbx>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2B86" id="Skupina 1"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" adj="20665" filled="f" stroked="f">
                  <v:textbox inset=",0,14.4pt,0">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Hlk514313235"/>
      <w:bookmarkStart w:id="1" w:name="_Hlk522021188"/>
      <w:bookmarkStart w:id="2" w:name="_Toc210134838"/>
      <w:r w:rsidRPr="00456167">
        <w:rPr>
          <w:rStyle w:val="Neenpoudarek"/>
          <w:rFonts w:ascii="Arial" w:hAnsi="Arial" w:cs="Arial"/>
          <w:bCs w:val="0"/>
          <w:i/>
          <w:iCs/>
          <w:color w:val="auto"/>
          <w:sz w:val="22"/>
          <w:szCs w:val="22"/>
        </w:rPr>
        <w:lastRenderedPageBreak/>
        <w:t>PRILOGA št. 1</w:t>
      </w:r>
      <w:bookmarkEnd w:id="2"/>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210134839"/>
      <w:bookmarkEnd w:id="0"/>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Hlk515526425"/>
      <w:bookmarkStart w:id="7" w:name="_Toc210134840"/>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7"/>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210134841"/>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321098B3"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w:t>
      </w:r>
      <w:r w:rsidR="003A7FF7">
        <w:rPr>
          <w:rFonts w:ascii="Arial" w:eastAsia="SimSun" w:hAnsi="Arial" w:cs="Arial"/>
          <w:kern w:val="3"/>
          <w:lang w:eastAsia="zh-CN"/>
        </w:rPr>
        <w:t xml:space="preserve">, </w:t>
      </w:r>
      <w:r w:rsidR="003A7FF7" w:rsidRPr="003B075F">
        <w:rPr>
          <w:rFonts w:ascii="Arial" w:eastAsia="SimSun" w:hAnsi="Arial" w:cs="Arial"/>
          <w:kern w:val="3"/>
          <w:lang w:eastAsia="zh-CN"/>
        </w:rPr>
        <w:t>v celoti izpolnjen za posamezen sklop, na katerega se ponudnik prijavlja oziroma za katerega ponudnik oddaja ponudbo.</w:t>
      </w:r>
      <w:r w:rsidR="00653B76">
        <w:rPr>
          <w:rFonts w:ascii="Arial" w:eastAsia="SimSun" w:hAnsi="Arial" w:cs="Arial"/>
          <w:kern w:val="3"/>
          <w:lang w:eastAsia="zh-CN"/>
        </w:rPr>
        <w:t xml:space="preserve"> </w:t>
      </w:r>
      <w:r w:rsidR="006F728A">
        <w:rPr>
          <w:rFonts w:ascii="Arial" w:eastAsia="SimSun" w:hAnsi="Arial" w:cs="Arial"/>
          <w:kern w:val="3"/>
          <w:lang w:eastAsia="zh-CN"/>
        </w:rPr>
        <w:t xml:space="preserve">Ponudnik </w:t>
      </w:r>
      <w:proofErr w:type="spellStart"/>
      <w:r w:rsidR="006F728A">
        <w:rPr>
          <w:rFonts w:ascii="Arial" w:eastAsia="SimSun" w:hAnsi="Arial" w:cs="Arial"/>
          <w:kern w:val="3"/>
          <w:lang w:eastAsia="zh-CN"/>
        </w:rPr>
        <w:t>excelov</w:t>
      </w:r>
      <w:proofErr w:type="spellEnd"/>
      <w:r w:rsidR="006F728A">
        <w:rPr>
          <w:rFonts w:ascii="Arial" w:eastAsia="SimSun" w:hAnsi="Arial" w:cs="Arial"/>
          <w:kern w:val="3"/>
          <w:lang w:eastAsia="zh-CN"/>
        </w:rPr>
        <w:t xml:space="preserve"> dokument na portalu </w:t>
      </w:r>
      <w:proofErr w:type="spellStart"/>
      <w:r w:rsidR="006F728A">
        <w:rPr>
          <w:rFonts w:ascii="Arial" w:eastAsia="SimSun" w:hAnsi="Arial" w:cs="Arial"/>
          <w:kern w:val="3"/>
          <w:lang w:eastAsia="zh-CN"/>
        </w:rPr>
        <w:t>eJn</w:t>
      </w:r>
      <w:proofErr w:type="spellEnd"/>
      <w:r w:rsidR="006F728A">
        <w:rPr>
          <w:rFonts w:ascii="Arial" w:eastAsia="SimSun" w:hAnsi="Arial" w:cs="Arial"/>
          <w:kern w:val="3"/>
          <w:lang w:eastAsia="zh-CN"/>
        </w:rPr>
        <w:t xml:space="preserve"> naloži v razdelek </w:t>
      </w:r>
      <w:bookmarkStart w:id="12" w:name="_Hlk107476329"/>
      <w:r w:rsidR="006F728A">
        <w:rPr>
          <w:rFonts w:ascii="Arial" w:eastAsia="SimSun" w:hAnsi="Arial" w:cs="Arial"/>
          <w:kern w:val="3"/>
          <w:lang w:eastAsia="zh-CN"/>
        </w:rPr>
        <w:t>»</w:t>
      </w:r>
      <w:r w:rsidR="00E100B2">
        <w:rPr>
          <w:rFonts w:ascii="Arial" w:eastAsia="SimSun" w:hAnsi="Arial" w:cs="Arial"/>
          <w:kern w:val="3"/>
          <w:lang w:eastAsia="zh-CN"/>
        </w:rPr>
        <w:t>Ostale priloge</w:t>
      </w:r>
      <w:r w:rsidR="006F728A">
        <w:rPr>
          <w:rFonts w:ascii="Arial" w:eastAsia="SimSun" w:hAnsi="Arial" w:cs="Arial"/>
          <w:kern w:val="3"/>
          <w:lang w:eastAsia="zh-CN"/>
        </w:rPr>
        <w:t>«</w:t>
      </w:r>
      <w:bookmarkEnd w:id="12"/>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14B2843A" w14:textId="77777777" w:rsidR="003A7FF7" w:rsidRPr="00C6555A" w:rsidRDefault="003A7FF7"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6"/>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B1DEAD" w14:textId="7D9B74F3" w:rsidR="00342E06" w:rsidRPr="00456167" w:rsidRDefault="00342E06" w:rsidP="002E778A">
      <w:pPr>
        <w:pStyle w:val="Slog3"/>
        <w:rPr>
          <w:rStyle w:val="Neenpoudarek"/>
          <w:rFonts w:ascii="Arial" w:hAnsi="Arial" w:cs="Arial"/>
          <w:bCs w:val="0"/>
          <w:i/>
          <w:iCs/>
          <w:color w:val="auto"/>
          <w:sz w:val="22"/>
          <w:szCs w:val="22"/>
        </w:rPr>
      </w:pPr>
      <w:bookmarkStart w:id="13" w:name="_Hlk515527297"/>
      <w:bookmarkStart w:id="14" w:name="_Toc210134842"/>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b</w:t>
      </w:r>
      <w:bookmarkEnd w:id="14"/>
    </w:p>
    <w:p w14:paraId="42B85695" w14:textId="51735A9F" w:rsidR="00342E06" w:rsidRPr="0070753E" w:rsidRDefault="00342E06" w:rsidP="00342E06">
      <w:pPr>
        <w:pStyle w:val="Intenzivencitat"/>
        <w:rPr>
          <w:b w:val="0"/>
          <w:bCs w:val="0"/>
          <w:i w:val="0"/>
          <w:iCs w:val="0"/>
          <w:lang w:eastAsia="zh-CN"/>
        </w:rPr>
      </w:pPr>
      <w:bookmarkStart w:id="15" w:name="_Toc210134843"/>
      <w:r w:rsidRPr="00342E06">
        <w:rPr>
          <w:lang w:eastAsia="zh-CN"/>
        </w:rPr>
        <w:t xml:space="preserve">INFORMATIVNI SEZNAM </w:t>
      </w:r>
      <w:r w:rsidR="00040029" w:rsidRPr="00040029">
        <w:rPr>
          <w:lang w:eastAsia="zh-CN"/>
        </w:rPr>
        <w:t>CEST IN OSTALIH POVRŠIN</w:t>
      </w:r>
      <w:r w:rsidRPr="00342E06">
        <w:rPr>
          <w:lang w:eastAsia="zh-CN"/>
        </w:rPr>
        <w:t>, KJER SE BO IZVAJALO ZIMSKO VZDRŽEVANJE</w:t>
      </w:r>
      <w:r w:rsidR="006F728A">
        <w:rPr>
          <w:lang w:eastAsia="zh-CN"/>
        </w:rPr>
        <w:t xml:space="preserve"> / </w:t>
      </w:r>
      <w:r w:rsidR="006F728A" w:rsidRPr="006F728A">
        <w:rPr>
          <w:u w:val="single"/>
          <w:lang w:eastAsia="zh-CN"/>
        </w:rPr>
        <w:t>OBRAZEC IZVEDENIH DEL</w:t>
      </w:r>
      <w:bookmarkEnd w:id="15"/>
    </w:p>
    <w:p w14:paraId="34DE73C3" w14:textId="77777777" w:rsidR="00342E06" w:rsidRPr="00C6555A" w:rsidRDefault="00342E06" w:rsidP="00342E06">
      <w:pPr>
        <w:tabs>
          <w:tab w:val="left" w:pos="9504"/>
        </w:tabs>
        <w:spacing w:after="0"/>
        <w:jc w:val="both"/>
        <w:rPr>
          <w:rFonts w:ascii="Arial" w:hAnsi="Arial" w:cs="Arial"/>
          <w:b/>
          <w:color w:val="auto"/>
          <w:u w:val="single"/>
        </w:rPr>
      </w:pPr>
    </w:p>
    <w:p w14:paraId="42883B6F" w14:textId="77777777" w:rsidR="00342E06" w:rsidRPr="00342E06" w:rsidRDefault="00342E06" w:rsidP="00342E06">
      <w:pPr>
        <w:widowControl w:val="0"/>
        <w:suppressAutoHyphens/>
        <w:autoSpaceDN w:val="0"/>
        <w:spacing w:after="0"/>
        <w:jc w:val="both"/>
        <w:textAlignment w:val="baseline"/>
        <w:rPr>
          <w:rFonts w:ascii="Arial" w:eastAsia="SimSun" w:hAnsi="Arial" w:cs="Arial"/>
          <w:kern w:val="3"/>
          <w:highlight w:val="magenta"/>
          <w:lang w:eastAsia="zh-CN"/>
        </w:rPr>
      </w:pPr>
    </w:p>
    <w:p w14:paraId="60CBEF53" w14:textId="64070451" w:rsidR="00342E06" w:rsidRPr="00C6555A" w:rsidRDefault="00342E06" w:rsidP="00342E06">
      <w:pPr>
        <w:widowControl w:val="0"/>
        <w:autoSpaceDN w:val="0"/>
        <w:spacing w:after="0"/>
        <w:jc w:val="both"/>
        <w:textAlignment w:val="baseline"/>
        <w:rPr>
          <w:rFonts w:ascii="Arial" w:eastAsia="SimSun" w:hAnsi="Arial" w:cs="Arial"/>
          <w:kern w:val="3"/>
          <w:lang w:eastAsia="zh-CN"/>
        </w:rPr>
      </w:pPr>
    </w:p>
    <w:p w14:paraId="0AA92038" w14:textId="77777777" w:rsidR="00342E06" w:rsidRPr="00C6555A" w:rsidRDefault="00342E06" w:rsidP="00342E06">
      <w:pPr>
        <w:spacing w:after="0"/>
        <w:jc w:val="both"/>
        <w:rPr>
          <w:rFonts w:ascii="Arial" w:hAnsi="Arial" w:cs="Arial"/>
          <w:color w:val="auto"/>
          <w:lang w:eastAsia="zh-CN"/>
        </w:rPr>
      </w:pPr>
    </w:p>
    <w:p w14:paraId="1545A863" w14:textId="77777777" w:rsidR="00342E06" w:rsidRPr="00C6555A" w:rsidRDefault="00342E06" w:rsidP="00342E06">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2E06" w:rsidRPr="00C6555A" w14:paraId="2F0B535D" w14:textId="77777777" w:rsidTr="00DA69F0">
        <w:trPr>
          <w:trHeight w:val="78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AD358EE" w14:textId="44769D3D" w:rsidR="00342E06" w:rsidRPr="00C6555A" w:rsidRDefault="00342E06"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079121"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5783C4"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266DBCF" w14:textId="77777777" w:rsidR="00342E06" w:rsidRPr="00C6555A" w:rsidRDefault="00342E06"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342E06" w:rsidRPr="00C6555A" w14:paraId="2083AB80" w14:textId="77777777" w:rsidTr="00DA69F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089F558"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9613A7" w14:textId="77777777" w:rsidR="00342E06" w:rsidRPr="00C6555A" w:rsidRDefault="00342E06"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7CA99C" w14:textId="77777777" w:rsidR="00342E06" w:rsidRPr="00C6555A" w:rsidRDefault="00342E06" w:rsidP="00252780">
            <w:pPr>
              <w:spacing w:after="0"/>
              <w:rPr>
                <w:rFonts w:ascii="Arial" w:hAnsi="Arial" w:cs="Arial"/>
              </w:rPr>
            </w:pPr>
          </w:p>
        </w:tc>
      </w:tr>
    </w:tbl>
    <w:p w14:paraId="76572191" w14:textId="77777777" w:rsidR="00342E06" w:rsidRPr="00C6555A" w:rsidRDefault="00342E06" w:rsidP="00342E06">
      <w:pPr>
        <w:spacing w:after="0"/>
        <w:rPr>
          <w:rFonts w:ascii="Arial" w:eastAsia="Arial" w:hAnsi="Arial" w:cs="Arial"/>
        </w:rPr>
      </w:pPr>
    </w:p>
    <w:p w14:paraId="51819292" w14:textId="72E0CBFE"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bookmarkEnd w:id="13"/>
    <w:p w14:paraId="34FED120" w14:textId="77777777" w:rsidR="003378D9" w:rsidRPr="000B1577"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B3A309" w14:textId="7CB207E6" w:rsidR="003B4CF3" w:rsidRDefault="003B4CF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CE16D11" w14:textId="71C67305" w:rsidR="006F3B12" w:rsidRPr="00456167" w:rsidRDefault="006F3B12" w:rsidP="002E778A">
      <w:pPr>
        <w:pStyle w:val="Slog3"/>
        <w:rPr>
          <w:rStyle w:val="Neenpoudarek"/>
          <w:rFonts w:ascii="Arial" w:hAnsi="Arial" w:cs="Arial"/>
          <w:bCs w:val="0"/>
          <w:i/>
          <w:iCs/>
          <w:color w:val="auto"/>
          <w:sz w:val="22"/>
          <w:szCs w:val="22"/>
        </w:rPr>
      </w:pPr>
      <w:bookmarkStart w:id="16" w:name="_Toc210134844"/>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c</w:t>
      </w:r>
      <w:bookmarkEnd w:id="16"/>
    </w:p>
    <w:p w14:paraId="2F21EBAF" w14:textId="7E841FDB" w:rsidR="006F3B12" w:rsidRPr="0070753E" w:rsidRDefault="006F3B12" w:rsidP="006F3B12">
      <w:pPr>
        <w:pStyle w:val="Intenzivencitat"/>
        <w:rPr>
          <w:b w:val="0"/>
          <w:bCs w:val="0"/>
          <w:i w:val="0"/>
          <w:iCs w:val="0"/>
          <w:lang w:eastAsia="zh-CN"/>
        </w:rPr>
      </w:pPr>
      <w:bookmarkStart w:id="17" w:name="_Toc210134845"/>
      <w:r w:rsidRPr="006F3B12">
        <w:rPr>
          <w:lang w:eastAsia="zh-CN"/>
        </w:rPr>
        <w:t>IZJAVA O SEZNANITVI Z INFORMATIVNIM SEZNAMOM CEST</w:t>
      </w:r>
      <w:r w:rsidR="00040029" w:rsidRPr="00040029">
        <w:rPr>
          <w:b w:val="0"/>
          <w:bCs w:val="0"/>
          <w:i w:val="0"/>
          <w:iCs w:val="0"/>
          <w:color w:val="auto"/>
          <w:spacing w:val="0"/>
          <w:kern w:val="3"/>
          <w:lang w:eastAsia="zh-CN"/>
        </w:rPr>
        <w:t xml:space="preserve"> </w:t>
      </w:r>
      <w:r w:rsidR="00040029" w:rsidRPr="00040029">
        <w:rPr>
          <w:lang w:eastAsia="zh-CN"/>
        </w:rPr>
        <w:t>IN OSTALIH POVRŠIN</w:t>
      </w:r>
      <w:r w:rsidR="00C72ECE">
        <w:rPr>
          <w:lang w:eastAsia="zh-CN"/>
        </w:rPr>
        <w:t>,</w:t>
      </w:r>
      <w:r w:rsidR="00040029" w:rsidRPr="00040029">
        <w:rPr>
          <w:lang w:eastAsia="zh-CN"/>
        </w:rPr>
        <w:t xml:space="preserve"> KJER SE BO IZVAJALO ZIMSKO VZDRŽEVANJE</w:t>
      </w:r>
      <w:bookmarkEnd w:id="17"/>
    </w:p>
    <w:p w14:paraId="435B6F7E" w14:textId="77777777" w:rsidR="006F3B12" w:rsidRPr="00C6555A" w:rsidRDefault="006F3B12" w:rsidP="006F3B12">
      <w:pPr>
        <w:tabs>
          <w:tab w:val="left" w:pos="9504"/>
        </w:tabs>
        <w:spacing w:after="0"/>
        <w:jc w:val="both"/>
        <w:rPr>
          <w:rFonts w:ascii="Arial" w:hAnsi="Arial" w:cs="Arial"/>
          <w:b/>
          <w:color w:val="auto"/>
          <w:u w:val="single"/>
        </w:rPr>
      </w:pPr>
    </w:p>
    <w:p w14:paraId="35D12C66" w14:textId="611ADC3F" w:rsidR="00040029" w:rsidRPr="009A30A2" w:rsidRDefault="00040029" w:rsidP="00040029">
      <w:pPr>
        <w:widowControl w:val="0"/>
        <w:suppressAutoHyphens/>
        <w:autoSpaceDN w:val="0"/>
        <w:spacing w:after="0"/>
        <w:jc w:val="both"/>
        <w:textAlignment w:val="baseline"/>
        <w:rPr>
          <w:rFonts w:ascii="Arial" w:eastAsia="SimSun" w:hAnsi="Arial" w:cs="Arial"/>
          <w:kern w:val="3"/>
          <w:lang w:eastAsia="zh-CN"/>
        </w:rPr>
      </w:pPr>
      <w:r w:rsidRPr="00040029">
        <w:rPr>
          <w:rFonts w:ascii="Arial" w:eastAsia="SimSun" w:hAnsi="Arial" w:cs="Arial"/>
          <w:kern w:val="3"/>
          <w:lang w:eastAsia="zh-CN"/>
        </w:rPr>
        <w:t>V zvezi z javnim naročilom »</w:t>
      </w:r>
      <w:bookmarkStart w:id="18" w:name="_Hlk49254262"/>
      <w:sdt>
        <w:sdtPr>
          <w:rPr>
            <w:rFonts w:ascii="Arial" w:eastAsia="SimSun" w:hAnsi="Arial" w:cs="Arial"/>
            <w:kern w:val="3"/>
            <w:lang w:eastAsia="zh-CN"/>
          </w:rPr>
          <w:alias w:val="Naslov"/>
          <w:tag w:val=""/>
          <w:id w:val="1430548541"/>
          <w:placeholder>
            <w:docPart w:val="CF121F0F7EEC44E180313C2EA98687E5"/>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SimSun" w:hAnsi="Arial" w:cs="Arial"/>
              <w:kern w:val="3"/>
              <w:lang w:eastAsia="zh-CN"/>
            </w:rPr>
            <w:t>Zimsko vzdrževanje cest v občini Vrhnika; sezona 2025/2026 in sezona 2026/2027</w:t>
          </w:r>
        </w:sdtContent>
      </w:sdt>
      <w:bookmarkEnd w:id="18"/>
      <w:r w:rsidRPr="00040029">
        <w:rPr>
          <w:rFonts w:ascii="Arial" w:eastAsia="SimSun" w:hAnsi="Arial" w:cs="Arial"/>
          <w:kern w:val="3"/>
          <w:lang w:eastAsia="zh-CN"/>
        </w:rPr>
        <w:t>«, objavljenim na portalu javnih naročil</w:t>
      </w:r>
      <w:bookmarkStart w:id="19" w:name="_Hlk50381080"/>
      <w:r w:rsidR="003E000A" w:rsidRPr="009A30A2">
        <w:rPr>
          <w:rFonts w:ascii="Arial" w:eastAsia="SimSun" w:hAnsi="Arial" w:cs="Arial"/>
          <w:kern w:val="3"/>
          <w:lang w:eastAsia="zh-CN"/>
        </w:rPr>
        <w:t>,</w:t>
      </w:r>
      <w:bookmarkEnd w:id="19"/>
    </w:p>
    <w:p w14:paraId="5E75825D" w14:textId="77777777" w:rsidR="006F3B12" w:rsidRPr="00342E06" w:rsidRDefault="006F3B12" w:rsidP="006F3B12">
      <w:pPr>
        <w:widowControl w:val="0"/>
        <w:suppressAutoHyphens/>
        <w:autoSpaceDN w:val="0"/>
        <w:spacing w:after="0"/>
        <w:jc w:val="both"/>
        <w:textAlignment w:val="baseline"/>
        <w:rPr>
          <w:rFonts w:ascii="Arial" w:eastAsia="SimSun" w:hAnsi="Arial" w:cs="Arial"/>
          <w:kern w:val="3"/>
          <w:highlight w:val="magenta"/>
          <w:lang w:eastAsia="zh-CN"/>
        </w:rPr>
      </w:pPr>
    </w:p>
    <w:p w14:paraId="7EE635D2" w14:textId="3D1B27C3" w:rsidR="00040029" w:rsidRPr="00040029" w:rsidRDefault="00040029" w:rsidP="00225583">
      <w:pPr>
        <w:spacing w:after="0"/>
        <w:jc w:val="both"/>
        <w:rPr>
          <w:rFonts w:ascii="Arial" w:eastAsia="SimSun" w:hAnsi="Arial" w:cs="Arial"/>
          <w:i/>
          <w:kern w:val="3"/>
          <w:lang w:eastAsia="zh-CN"/>
        </w:rPr>
      </w:pPr>
      <w:r>
        <w:rPr>
          <w:rFonts w:ascii="Arial" w:eastAsia="SimSun" w:hAnsi="Arial" w:cs="Arial"/>
          <w:kern w:val="3"/>
          <w:lang w:eastAsia="zh-CN"/>
        </w:rPr>
        <w:t>i</w:t>
      </w:r>
      <w:r w:rsidRPr="00040029">
        <w:rPr>
          <w:rFonts w:ascii="Arial" w:eastAsia="SimSun" w:hAnsi="Arial" w:cs="Arial"/>
          <w:kern w:val="3"/>
          <w:lang w:eastAsia="zh-CN"/>
        </w:rPr>
        <w:t xml:space="preserve">zjavljamo, da smo seznanjeni z informativnim seznamom </w:t>
      </w:r>
      <w:bookmarkStart w:id="20" w:name="_Hlk515529952"/>
      <w:r w:rsidRPr="00040029">
        <w:rPr>
          <w:rFonts w:ascii="Arial" w:eastAsia="SimSun" w:hAnsi="Arial" w:cs="Arial"/>
          <w:kern w:val="3"/>
          <w:lang w:eastAsia="zh-CN"/>
        </w:rPr>
        <w:t>cest</w:t>
      </w:r>
      <w:r w:rsidRPr="00040029">
        <w:rPr>
          <w:rFonts w:ascii="Arial" w:hAnsi="Arial" w:cs="Arial"/>
          <w:color w:val="auto"/>
          <w:kern w:val="3"/>
          <w:lang w:eastAsia="zh-CN"/>
        </w:rPr>
        <w:t xml:space="preserve"> </w:t>
      </w:r>
      <w:r w:rsidRPr="00040029">
        <w:rPr>
          <w:rFonts w:ascii="Arial" w:eastAsia="SimSun" w:hAnsi="Arial" w:cs="Arial"/>
          <w:kern w:val="3"/>
          <w:lang w:eastAsia="zh-CN"/>
        </w:rPr>
        <w:t>in ostalih površin</w:t>
      </w:r>
      <w:bookmarkEnd w:id="20"/>
      <w:r w:rsidRPr="00040029">
        <w:rPr>
          <w:rFonts w:ascii="Arial" w:eastAsia="SimSun" w:hAnsi="Arial" w:cs="Arial"/>
          <w:kern w:val="3"/>
          <w:lang w:eastAsia="zh-CN"/>
        </w:rPr>
        <w:t xml:space="preserve">, </w:t>
      </w:r>
      <w:bookmarkStart w:id="21" w:name="_Hlk515529909"/>
      <w:r w:rsidRPr="00040029">
        <w:rPr>
          <w:rFonts w:ascii="Arial" w:eastAsia="SimSun" w:hAnsi="Arial" w:cs="Arial"/>
          <w:kern w:val="3"/>
          <w:lang w:eastAsia="zh-CN"/>
        </w:rPr>
        <w:t xml:space="preserve">kjer se bo izvajalo zimsko vzdrževanje cest v občini </w:t>
      </w:r>
      <w:bookmarkEnd w:id="21"/>
      <w:r w:rsidR="00BE1A00">
        <w:rPr>
          <w:rFonts w:ascii="Arial" w:eastAsia="SimSun" w:hAnsi="Arial" w:cs="Arial"/>
          <w:kern w:val="3"/>
          <w:lang w:eastAsia="zh-CN"/>
        </w:rPr>
        <w:t>Vrhnika</w:t>
      </w:r>
      <w:r w:rsidR="002F5A0E" w:rsidRPr="002F5A0E">
        <w:rPr>
          <w:rFonts w:ascii="Arial" w:eastAsia="SimSun" w:hAnsi="Arial" w:cs="Arial"/>
          <w:kern w:val="3"/>
          <w:lang w:eastAsia="zh-CN"/>
        </w:rPr>
        <w:t xml:space="preserve"> v obdobju od 1</w:t>
      </w:r>
      <w:r w:rsidR="002F5A0E" w:rsidRPr="00017E8E">
        <w:rPr>
          <w:rFonts w:ascii="Arial" w:eastAsia="SimSun" w:hAnsi="Arial" w:cs="Arial"/>
          <w:kern w:val="3"/>
          <w:lang w:eastAsia="zh-CN"/>
        </w:rPr>
        <w:t>. 11. 202</w:t>
      </w:r>
      <w:r w:rsidR="00155007">
        <w:rPr>
          <w:rFonts w:ascii="Arial" w:eastAsia="SimSun" w:hAnsi="Arial" w:cs="Arial"/>
          <w:kern w:val="3"/>
          <w:lang w:eastAsia="zh-CN"/>
        </w:rPr>
        <w:t>5</w:t>
      </w:r>
      <w:r w:rsidR="002F5A0E" w:rsidRPr="00017E8E">
        <w:rPr>
          <w:rFonts w:ascii="Arial" w:eastAsia="SimSun" w:hAnsi="Arial" w:cs="Arial"/>
          <w:kern w:val="3"/>
          <w:lang w:eastAsia="zh-CN"/>
        </w:rPr>
        <w:t xml:space="preserve"> do 30. 4. 202</w:t>
      </w:r>
      <w:r w:rsidR="00155007">
        <w:rPr>
          <w:rFonts w:ascii="Arial" w:eastAsia="SimSun" w:hAnsi="Arial" w:cs="Arial"/>
          <w:kern w:val="3"/>
          <w:lang w:eastAsia="zh-CN"/>
        </w:rPr>
        <w:t>7</w:t>
      </w:r>
      <w:r w:rsidRPr="00017E8E">
        <w:rPr>
          <w:rFonts w:ascii="Arial" w:eastAsia="SimSun" w:hAnsi="Arial" w:cs="Arial"/>
          <w:kern w:val="3"/>
          <w:lang w:eastAsia="zh-CN"/>
        </w:rPr>
        <w:t>,</w:t>
      </w:r>
      <w:r w:rsidR="006F728A" w:rsidRPr="00017E8E">
        <w:rPr>
          <w:rFonts w:ascii="Arial" w:eastAsia="SimSun" w:hAnsi="Arial" w:cs="Arial"/>
          <w:kern w:val="3"/>
          <w:lang w:eastAsia="zh-CN"/>
        </w:rPr>
        <w:t xml:space="preserve"> </w:t>
      </w:r>
      <w:r w:rsidRPr="00017E8E">
        <w:rPr>
          <w:rFonts w:ascii="Arial" w:eastAsia="SimSun" w:hAnsi="Arial" w:cs="Arial"/>
          <w:kern w:val="3"/>
          <w:lang w:eastAsia="zh-CN"/>
        </w:rPr>
        <w:t xml:space="preserve">ki je </w:t>
      </w:r>
      <w:r w:rsidR="003A7FF7" w:rsidRPr="00017E8E">
        <w:rPr>
          <w:rFonts w:ascii="Arial" w:eastAsia="SimSun" w:hAnsi="Arial" w:cs="Arial"/>
          <w:kern w:val="3"/>
          <w:lang w:eastAsia="zh-CN"/>
        </w:rPr>
        <w:t xml:space="preserve">po sklopih </w:t>
      </w:r>
      <w:r w:rsidRPr="00017E8E">
        <w:rPr>
          <w:rFonts w:ascii="Arial" w:eastAsia="SimSun" w:hAnsi="Arial" w:cs="Arial"/>
          <w:kern w:val="3"/>
          <w:lang w:eastAsia="zh-CN"/>
        </w:rPr>
        <w:t xml:space="preserve">naveden v prilogi </w:t>
      </w:r>
      <w:r w:rsidR="00C72ECE" w:rsidRPr="00017E8E">
        <w:rPr>
          <w:rFonts w:ascii="Arial" w:eastAsia="SimSun" w:hAnsi="Arial" w:cs="Arial"/>
          <w:kern w:val="3"/>
          <w:lang w:eastAsia="zh-CN"/>
        </w:rPr>
        <w:t xml:space="preserve">št. </w:t>
      </w:r>
      <w:r w:rsidRPr="00017E8E">
        <w:rPr>
          <w:rFonts w:ascii="Arial" w:eastAsia="SimSun" w:hAnsi="Arial" w:cs="Arial"/>
          <w:kern w:val="3"/>
          <w:lang w:eastAsia="zh-CN"/>
        </w:rPr>
        <w:t>1b dokumentacije v zvezi z oddajo javnega naročila »</w:t>
      </w:r>
      <w:sdt>
        <w:sdtPr>
          <w:rPr>
            <w:rFonts w:ascii="Arial" w:eastAsia="SimSun" w:hAnsi="Arial" w:cs="Arial"/>
            <w:kern w:val="3"/>
            <w:lang w:eastAsia="zh-CN"/>
          </w:rPr>
          <w:alias w:val="Naslov"/>
          <w:tag w:val=""/>
          <w:id w:val="-1002507233"/>
          <w:placeholder>
            <w:docPart w:val="ABCFBC70F14E4D44BD0E49160A9A8ACC"/>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SimSun" w:hAnsi="Arial" w:cs="Arial"/>
              <w:kern w:val="3"/>
              <w:lang w:eastAsia="zh-CN"/>
            </w:rPr>
            <w:t>Zimsko vzdrževanje cest v občini Vrhnika; sezona 2025/2026 in sezona 2026/2027</w:t>
          </w:r>
        </w:sdtContent>
      </w:sdt>
      <w:r w:rsidRPr="00040029">
        <w:rPr>
          <w:rFonts w:ascii="Arial" w:eastAsia="SimSun" w:hAnsi="Arial" w:cs="Arial"/>
          <w:i/>
          <w:kern w:val="3"/>
          <w:lang w:eastAsia="zh-CN"/>
        </w:rPr>
        <w:t>«.</w:t>
      </w:r>
    </w:p>
    <w:p w14:paraId="60ABBB37" w14:textId="77777777" w:rsidR="00040029" w:rsidRPr="00040029" w:rsidRDefault="00040029" w:rsidP="00040029">
      <w:pPr>
        <w:spacing w:after="0"/>
        <w:jc w:val="both"/>
        <w:rPr>
          <w:rFonts w:ascii="Arial" w:eastAsia="SimSun" w:hAnsi="Arial" w:cs="Arial"/>
          <w:kern w:val="3"/>
          <w:lang w:eastAsia="zh-CN"/>
        </w:rPr>
      </w:pPr>
    </w:p>
    <w:p w14:paraId="373A059F" w14:textId="77777777" w:rsidR="00040029" w:rsidRPr="00040029" w:rsidRDefault="00040029" w:rsidP="00040029">
      <w:pPr>
        <w:spacing w:after="0"/>
        <w:jc w:val="both"/>
        <w:rPr>
          <w:rFonts w:ascii="Arial" w:eastAsia="SimSun" w:hAnsi="Arial" w:cs="Arial"/>
          <w:bCs/>
          <w:kern w:val="3"/>
          <w:lang w:eastAsia="zh-CN"/>
        </w:rPr>
      </w:pPr>
    </w:p>
    <w:p w14:paraId="35A00E93" w14:textId="77777777" w:rsidR="006F3B12" w:rsidRPr="00C6555A" w:rsidRDefault="006F3B12" w:rsidP="006F3B12">
      <w:pPr>
        <w:spacing w:after="0"/>
        <w:jc w:val="both"/>
        <w:rPr>
          <w:rFonts w:ascii="Arial" w:hAnsi="Arial" w:cs="Arial"/>
          <w:color w:val="auto"/>
          <w:lang w:eastAsia="zh-CN"/>
        </w:rPr>
      </w:pPr>
    </w:p>
    <w:p w14:paraId="585BEE19" w14:textId="77777777" w:rsidR="006F3B12" w:rsidRPr="00C6555A" w:rsidRDefault="006F3B12" w:rsidP="006F3B12">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F3B12" w:rsidRPr="00C6555A" w14:paraId="424F2EF3" w14:textId="77777777" w:rsidTr="0025278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CA26F9"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p w14:paraId="3B45FBE5"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p w14:paraId="06DD4714"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FC774B"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797ED0"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902FA75"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6F3B12" w:rsidRPr="00C6555A" w14:paraId="3AD3BFD8" w14:textId="77777777" w:rsidTr="0025278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C8EEF3"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83D5D8" w14:textId="77777777" w:rsidR="006F3B12" w:rsidRPr="00C6555A" w:rsidRDefault="006F3B12"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AF72CB" w14:textId="77777777" w:rsidR="006F3B12" w:rsidRPr="00C6555A" w:rsidRDefault="006F3B12" w:rsidP="00252780">
            <w:pPr>
              <w:spacing w:after="0"/>
              <w:rPr>
                <w:rFonts w:ascii="Arial" w:hAnsi="Arial" w:cs="Arial"/>
              </w:rPr>
            </w:pPr>
          </w:p>
        </w:tc>
      </w:tr>
    </w:tbl>
    <w:p w14:paraId="6873A319" w14:textId="77777777" w:rsidR="006F3B12" w:rsidRPr="00C6555A" w:rsidRDefault="006F3B12" w:rsidP="006F3B12">
      <w:pPr>
        <w:spacing w:after="0"/>
        <w:rPr>
          <w:rFonts w:ascii="Arial" w:eastAsia="Arial" w:hAnsi="Arial" w:cs="Arial"/>
        </w:rPr>
      </w:pPr>
    </w:p>
    <w:p w14:paraId="3744E9EC" w14:textId="37AAABA9" w:rsidR="006F3B12" w:rsidRDefault="006F3B12"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884EC8" w14:textId="103C045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97F78A3" w14:textId="01FFCAA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0E414F" w14:textId="36EC48F9"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B837B3" w14:textId="333D8D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5E6F5C" w14:textId="50E2FF1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616AC1" w14:textId="47492D9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665AD5" w14:textId="3AB795F0"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FFFBFE" w14:textId="0A73170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46C2D3" w14:textId="41AD18B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999B91" w14:textId="27F1CBE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28995E" w14:textId="6A9057F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8B1D4F" w14:textId="79F03F3B"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B6AAFB" w14:textId="4ACA0C1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3DBA72" w14:textId="0F2692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C30F0E" w14:textId="37258133"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DA57B2" w14:textId="37631D2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26B09" w14:textId="0AB11A8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27F6F" w14:textId="42EFA47C"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E85F6BE" w14:textId="7457E516"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FC65D1" w14:textId="6FDAE14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B009531" w14:textId="20684827"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A4C15B" w14:textId="5A9A9AF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71C6A" w14:textId="7549FAED"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2C5002" w14:textId="6906249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22" w:name="_Toc210134846"/>
      <w:r w:rsidRPr="00456167">
        <w:rPr>
          <w:rStyle w:val="Neenpoudarek"/>
          <w:rFonts w:ascii="Arial" w:hAnsi="Arial" w:cs="Arial"/>
          <w:i/>
          <w:iCs/>
          <w:color w:val="auto"/>
          <w:sz w:val="22"/>
          <w:szCs w:val="22"/>
        </w:rPr>
        <w:lastRenderedPageBreak/>
        <w:t>PRILOGA št. 2</w:t>
      </w:r>
      <w:bookmarkEnd w:id="22"/>
    </w:p>
    <w:p w14:paraId="75D31435" w14:textId="77777777" w:rsidR="00131729" w:rsidRPr="00456167" w:rsidRDefault="00131729" w:rsidP="00456167">
      <w:pPr>
        <w:pStyle w:val="Intenzivencitat"/>
      </w:pPr>
      <w:bookmarkStart w:id="23" w:name="_Toc210134847"/>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2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2CE4BEBF" w14:textId="77777777" w:rsidR="00F74E49" w:rsidRDefault="00F74E49" w:rsidP="00F74E49">
      <w:pPr>
        <w:pStyle w:val="Standard"/>
        <w:rPr>
          <w:rFonts w:ascii="Arial" w:hAnsi="Arial" w:cs="Arial"/>
        </w:rPr>
      </w:pPr>
    </w:p>
    <w:p w14:paraId="7FF66887" w14:textId="37484F0F" w:rsidR="00F74E49" w:rsidRDefault="00F74E49" w:rsidP="00F74E49">
      <w:pPr>
        <w:pStyle w:val="Standard"/>
        <w:rPr>
          <w:rFonts w:ascii="Arial" w:hAnsi="Arial" w:cs="Arial"/>
        </w:rPr>
      </w:pPr>
    </w:p>
    <w:p w14:paraId="6C0DC64B" w14:textId="677D25E7" w:rsidR="00017E8E" w:rsidRDefault="00017E8E" w:rsidP="00F74E49">
      <w:pPr>
        <w:pStyle w:val="Standard"/>
        <w:rPr>
          <w:rFonts w:ascii="Arial" w:hAnsi="Arial" w:cs="Arial"/>
        </w:rPr>
      </w:pPr>
    </w:p>
    <w:p w14:paraId="4723F618" w14:textId="77777777" w:rsidR="00017E8E" w:rsidRDefault="00017E8E" w:rsidP="00F74E49">
      <w:pPr>
        <w:pStyle w:val="Standard"/>
        <w:rPr>
          <w:rFonts w:ascii="Arial" w:hAnsi="Arial" w:cs="Arial"/>
        </w:rPr>
      </w:pPr>
    </w:p>
    <w:p w14:paraId="1988884F" w14:textId="5E766B12" w:rsidR="00F74E49" w:rsidRPr="00396070" w:rsidRDefault="00F74E49" w:rsidP="00F74E49">
      <w:pPr>
        <w:pStyle w:val="Standard"/>
        <w:rPr>
          <w:rFonts w:ascii="Arial" w:hAnsi="Arial" w:cs="Arial"/>
        </w:rPr>
      </w:pPr>
      <w:r w:rsidRPr="00396070">
        <w:rPr>
          <w:rFonts w:ascii="Arial" w:hAnsi="Arial" w:cs="Arial"/>
        </w:rPr>
        <w:lastRenderedPageBreak/>
        <w:t>Pod kazensko in materialno odgovornostjo izjavljamo:</w:t>
      </w:r>
    </w:p>
    <w:p w14:paraId="25E1F5C6" w14:textId="77777777" w:rsidR="00F74E49" w:rsidRPr="00396070" w:rsidRDefault="00F74E49" w:rsidP="00F74E49">
      <w:pPr>
        <w:pStyle w:val="Standard"/>
        <w:rPr>
          <w:rFonts w:ascii="Arial" w:hAnsi="Arial" w:cs="Arial"/>
        </w:rPr>
      </w:pPr>
    </w:p>
    <w:p w14:paraId="689E73CF" w14:textId="77777777" w:rsidR="00F74E49" w:rsidRPr="00396070" w:rsidRDefault="00F74E49" w:rsidP="00F74E49">
      <w:pPr>
        <w:pStyle w:val="Standard"/>
        <w:rPr>
          <w:rFonts w:ascii="Arial" w:hAnsi="Arial" w:cs="Arial"/>
          <w:iCs/>
        </w:rPr>
      </w:pPr>
      <w:r w:rsidRPr="00396070">
        <w:rPr>
          <w:rFonts w:ascii="Arial" w:hAnsi="Arial" w:cs="Arial"/>
          <w:iCs/>
        </w:rPr>
        <w:t>Pri _____________________________________________________________</w:t>
      </w:r>
    </w:p>
    <w:p w14:paraId="21CDC5F6" w14:textId="77777777" w:rsidR="00F74E49" w:rsidRPr="00396070" w:rsidRDefault="00F74E49" w:rsidP="00F74E49">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6E302836" w14:textId="77777777" w:rsidR="00F74E49" w:rsidRPr="00396070" w:rsidRDefault="00F74E49" w:rsidP="00F74E49">
      <w:pPr>
        <w:pStyle w:val="Standard"/>
        <w:rPr>
          <w:rFonts w:ascii="Arial" w:hAnsi="Arial" w:cs="Arial"/>
          <w:iCs/>
        </w:rPr>
      </w:pPr>
    </w:p>
    <w:p w14:paraId="48838226" w14:textId="77777777" w:rsidR="00F74E49" w:rsidRPr="00396070" w:rsidRDefault="00F74E49" w:rsidP="00F74E49">
      <w:pPr>
        <w:pStyle w:val="Standard"/>
        <w:rPr>
          <w:rFonts w:ascii="Arial" w:hAnsi="Arial" w:cs="Arial"/>
          <w:iCs/>
        </w:rPr>
      </w:pPr>
      <w:r w:rsidRPr="00396070">
        <w:rPr>
          <w:rFonts w:ascii="Arial" w:hAnsi="Arial" w:cs="Arial"/>
          <w:iCs/>
        </w:rPr>
        <w:t>smo registrirani za naslednjih dejavnosti, ki jih prevzemamo v ponudbi:</w:t>
      </w:r>
    </w:p>
    <w:p w14:paraId="7824C03F" w14:textId="77777777" w:rsidR="00F74E49" w:rsidRPr="00396070" w:rsidRDefault="00F74E49" w:rsidP="00F74E49">
      <w:pPr>
        <w:pStyle w:val="Standard"/>
        <w:rPr>
          <w:rFonts w:ascii="Arial" w:hAnsi="Arial" w:cs="Arial"/>
          <w:iCs/>
        </w:rPr>
      </w:pPr>
    </w:p>
    <w:p w14:paraId="34F025ED" w14:textId="77777777" w:rsidR="00F74E49" w:rsidRPr="00396070" w:rsidRDefault="00F74E49" w:rsidP="00F74E49">
      <w:pPr>
        <w:pStyle w:val="Standard"/>
        <w:rPr>
          <w:rFonts w:ascii="Arial" w:hAnsi="Arial" w:cs="Arial"/>
          <w:iCs/>
        </w:rPr>
      </w:pPr>
      <w:r w:rsidRPr="00396070">
        <w:rPr>
          <w:rFonts w:ascii="Arial" w:hAnsi="Arial" w:cs="Arial"/>
          <w:iCs/>
        </w:rPr>
        <w:t>1. ______________________________________________________________</w:t>
      </w:r>
    </w:p>
    <w:p w14:paraId="7BEBC472" w14:textId="77777777" w:rsidR="00F74E49" w:rsidRPr="00396070" w:rsidRDefault="00F74E49" w:rsidP="00F74E49">
      <w:pPr>
        <w:pStyle w:val="Standard"/>
        <w:rPr>
          <w:rFonts w:ascii="Arial" w:hAnsi="Arial" w:cs="Arial"/>
          <w:iCs/>
        </w:rPr>
      </w:pPr>
      <w:r w:rsidRPr="00396070">
        <w:rPr>
          <w:rFonts w:ascii="Arial" w:hAnsi="Arial" w:cs="Arial"/>
          <w:iCs/>
        </w:rPr>
        <w:t>2. ______________________________________________________________</w:t>
      </w:r>
    </w:p>
    <w:p w14:paraId="1EDC30F8" w14:textId="77777777" w:rsidR="00F74E49" w:rsidRPr="00396070" w:rsidRDefault="00F74E49" w:rsidP="00F74E49">
      <w:pPr>
        <w:pStyle w:val="Standard"/>
        <w:rPr>
          <w:rFonts w:ascii="Arial" w:hAnsi="Arial" w:cs="Arial"/>
          <w:iCs/>
        </w:rPr>
      </w:pPr>
      <w:r w:rsidRPr="00396070">
        <w:rPr>
          <w:rFonts w:ascii="Arial" w:hAnsi="Arial" w:cs="Arial"/>
          <w:iCs/>
        </w:rPr>
        <w:t>3. ______________________________________________________________</w:t>
      </w:r>
    </w:p>
    <w:p w14:paraId="058FFE3E" w14:textId="004F4EC6" w:rsidR="00EA0E99" w:rsidRDefault="00F74E49" w:rsidP="00F74E49">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456167">
      <w:pPr>
        <w:pStyle w:val="Standard"/>
        <w:rPr>
          <w:rFonts w:ascii="Arial" w:hAnsi="Arial" w:cs="Arial"/>
        </w:rPr>
      </w:pPr>
    </w:p>
    <w:p w14:paraId="5F80C130" w14:textId="77777777" w:rsidR="00F74E49" w:rsidRDefault="00F74E49" w:rsidP="00456167">
      <w:pPr>
        <w:pStyle w:val="Standard"/>
        <w:rPr>
          <w:rFonts w:ascii="Arial" w:hAnsi="Arial" w:cs="Arial"/>
        </w:rPr>
      </w:pPr>
    </w:p>
    <w:p w14:paraId="5D40D79D" w14:textId="1AEAE22B" w:rsidR="003B6235" w:rsidRPr="00456167" w:rsidRDefault="003B6235" w:rsidP="00456167">
      <w:pPr>
        <w:pStyle w:val="Standard"/>
        <w:rPr>
          <w:rFonts w:ascii="Arial" w:hAnsi="Arial" w:cs="Arial"/>
        </w:rPr>
      </w:pPr>
      <w:r w:rsidRPr="00456167">
        <w:rPr>
          <w:rFonts w:ascii="Arial" w:hAnsi="Arial" w:cs="Arial"/>
        </w:rPr>
        <w:t>Če ima ponudnik sedež v drugi državi, mora navesti svojega pooblaščenca(-ko) za vročitve, v skladu z določbami ZUP:</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bookmarkStart w:id="29" w:name="_Hlk139441145"/>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017E8E" w:rsidRPr="00456167" w14:paraId="05634BA5" w14:textId="77777777" w:rsidTr="005679A7">
        <w:trPr>
          <w:trHeight w:val="397"/>
        </w:trPr>
        <w:tc>
          <w:tcPr>
            <w:tcW w:w="3369" w:type="dxa"/>
            <w:tcMar>
              <w:top w:w="0" w:type="dxa"/>
              <w:left w:w="108" w:type="dxa"/>
              <w:bottom w:w="0" w:type="dxa"/>
              <w:right w:w="108" w:type="dxa"/>
            </w:tcMar>
          </w:tcPr>
          <w:p w14:paraId="50BBEB20" w14:textId="77777777" w:rsidR="00017E8E" w:rsidRPr="00456167" w:rsidRDefault="00017E8E" w:rsidP="00456167">
            <w:pPr>
              <w:pStyle w:val="Standard"/>
              <w:rPr>
                <w:rFonts w:ascii="Arial" w:hAnsi="Arial" w:cs="Arial"/>
              </w:rPr>
            </w:pPr>
          </w:p>
        </w:tc>
        <w:tc>
          <w:tcPr>
            <w:tcW w:w="5811" w:type="dxa"/>
            <w:tcBorders>
              <w:top w:val="single" w:sz="4" w:space="0" w:color="000000"/>
            </w:tcBorders>
            <w:tcMar>
              <w:top w:w="0" w:type="dxa"/>
              <w:left w:w="108" w:type="dxa"/>
              <w:bottom w:w="0" w:type="dxa"/>
              <w:right w:w="108" w:type="dxa"/>
            </w:tcMar>
          </w:tcPr>
          <w:p w14:paraId="54380D4E" w14:textId="77777777" w:rsidR="00017E8E" w:rsidRPr="00456167" w:rsidRDefault="00017E8E" w:rsidP="00456167">
            <w:pPr>
              <w:pStyle w:val="Standard"/>
              <w:rPr>
                <w:rFonts w:ascii="Arial" w:hAnsi="Arial" w:cs="Arial"/>
              </w:rPr>
            </w:pPr>
          </w:p>
        </w:tc>
      </w:tr>
      <w:bookmarkEnd w:id="29"/>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30" w:name="_Toc474237062"/>
      <w:bookmarkStart w:id="31" w:name="_Toc210134848"/>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30"/>
      <w:bookmarkEnd w:id="31"/>
    </w:p>
    <w:p w14:paraId="72EDDFEA" w14:textId="77777777" w:rsidR="00214C03" w:rsidRPr="00AD4148" w:rsidRDefault="00214C03" w:rsidP="00214C03">
      <w:pPr>
        <w:pStyle w:val="Intenzivencitat"/>
        <w:rPr>
          <w:lang w:eastAsia="zh-CN"/>
        </w:rPr>
      </w:pPr>
      <w:bookmarkStart w:id="32" w:name="_Toc474237063"/>
      <w:bookmarkStart w:id="33" w:name="_Toc210134849"/>
      <w:r w:rsidRPr="00AD4148">
        <w:rPr>
          <w:lang w:eastAsia="zh-CN"/>
        </w:rPr>
        <w:t>IZJAVA PONUDNIKA O UDELEŽBI PODIZVAJALCEV</w:t>
      </w:r>
      <w:bookmarkEnd w:id="32"/>
      <w:bookmarkEnd w:id="33"/>
      <w:r w:rsidRPr="00AD4148">
        <w:rPr>
          <w:lang w:eastAsia="zh-CN"/>
        </w:rPr>
        <w:t xml:space="preserve"> </w:t>
      </w:r>
    </w:p>
    <w:p w14:paraId="2AB3F7D0" w14:textId="7CCAFDFF"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kern w:val="3"/>
              <w:lang w:eastAsia="zh-CN"/>
            </w:rPr>
            <w:t>Zimsko vzdrževanje cest v občini Vrhnika; sezona 2025/2026 in sezona 2026/2027</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82A66FA" w14:textId="765B448F"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34" w:name="_Toc474237064"/>
      <w:bookmarkStart w:id="35" w:name="_Toc210134850"/>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34"/>
      <w:bookmarkEnd w:id="35"/>
    </w:p>
    <w:p w14:paraId="44A5C305" w14:textId="77777777" w:rsidR="00214C03" w:rsidRPr="00AD4148" w:rsidRDefault="00214C03" w:rsidP="00214C03">
      <w:pPr>
        <w:pStyle w:val="Intenzivencitat"/>
        <w:rPr>
          <w:lang w:eastAsia="zh-CN"/>
        </w:rPr>
      </w:pPr>
      <w:bookmarkStart w:id="36" w:name="_Toc474237065"/>
      <w:bookmarkStart w:id="37" w:name="_Toc210134851"/>
      <w:r w:rsidRPr="00AD4148">
        <w:rPr>
          <w:lang w:eastAsia="zh-CN"/>
        </w:rPr>
        <w:t>IZJAVA PODIZVAJALCA</w:t>
      </w:r>
      <w:r w:rsidRPr="00AD4148">
        <w:rPr>
          <w:rStyle w:val="Sprotnaopomba-sklic"/>
          <w:color w:val="auto"/>
          <w:lang w:eastAsia="zh-CN"/>
        </w:rPr>
        <w:footnoteReference w:id="3"/>
      </w:r>
      <w:bookmarkEnd w:id="36"/>
      <w:bookmarkEnd w:id="37"/>
      <w:r w:rsidRPr="00AD4148">
        <w:rPr>
          <w:lang w:eastAsia="zh-CN"/>
        </w:rPr>
        <w:t xml:space="preserve"> </w:t>
      </w:r>
    </w:p>
    <w:p w14:paraId="263760EC" w14:textId="6BA7A9FE"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kern w:val="3"/>
              <w:lang w:eastAsia="zh-CN"/>
            </w:rPr>
            <w:t>Zimsko vzdrževanje cest v občini Vrhnika; sezona 2025/2026 in sezona 2026/2027</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1AC5865F"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smo seznanjeni z dejstvom, da neposredna plačila niso obvezna, ampak je dolžan naročnik neposredno plačevati podizvajalcu le</w:t>
      </w:r>
      <w:r w:rsidR="005427E3">
        <w:rPr>
          <w:rFonts w:ascii="Arial" w:hAnsi="Arial" w:cs="Arial"/>
          <w:color w:val="auto"/>
          <w:kern w:val="3"/>
          <w:lang w:eastAsia="zh-CN"/>
        </w:rPr>
        <w:t>,</w:t>
      </w:r>
      <w:r w:rsidRPr="00FD5C44">
        <w:rPr>
          <w:rFonts w:ascii="Arial" w:hAnsi="Arial" w:cs="Arial"/>
          <w:color w:val="auto"/>
          <w:kern w:val="3"/>
          <w:lang w:eastAsia="zh-CN"/>
        </w:rPr>
        <w:t xml:space="preserv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38" w:name="_Toc12514271"/>
      <w:bookmarkStart w:id="39" w:name="_Toc210134852"/>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38"/>
      <w:bookmarkEnd w:id="3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40" w:name="_Toc12514272"/>
      <w:bookmarkStart w:id="41" w:name="_Toc210134853"/>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40"/>
      <w:bookmarkEnd w:id="41"/>
    </w:p>
    <w:p w14:paraId="508C7380" w14:textId="08AC6FBE"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61A72A14"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0631A8" w14:textId="77777777" w:rsidR="00182286" w:rsidRPr="008D5C3A" w:rsidRDefault="00182286"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1C5672B9" w14:textId="6150E2FD" w:rsidR="00517C2B" w:rsidRDefault="00517C2B" w:rsidP="00456167">
      <w:pPr>
        <w:spacing w:after="0"/>
        <w:rPr>
          <w:rFonts w:ascii="Arial" w:hAnsi="Arial" w:cs="Arial"/>
          <w:lang w:eastAsia="zh-CN"/>
        </w:rPr>
      </w:pPr>
    </w:p>
    <w:p w14:paraId="7720ED2E" w14:textId="43B81A1F" w:rsidR="00517C2B" w:rsidRDefault="00517C2B" w:rsidP="00456167">
      <w:pPr>
        <w:spacing w:after="0"/>
        <w:rPr>
          <w:rFonts w:ascii="Arial" w:hAnsi="Arial" w:cs="Arial"/>
          <w:lang w:eastAsia="zh-CN"/>
        </w:rPr>
      </w:pPr>
    </w:p>
    <w:p w14:paraId="08CEE677" w14:textId="4AADC451" w:rsidR="00517C2B" w:rsidRDefault="00517C2B" w:rsidP="00456167">
      <w:pPr>
        <w:spacing w:after="0"/>
        <w:rPr>
          <w:rFonts w:ascii="Arial" w:hAnsi="Arial" w:cs="Arial"/>
          <w:lang w:eastAsia="zh-CN"/>
        </w:rPr>
      </w:pPr>
    </w:p>
    <w:p w14:paraId="07512488" w14:textId="039F0F76" w:rsidR="00517C2B" w:rsidRDefault="00517C2B" w:rsidP="00456167">
      <w:pPr>
        <w:spacing w:after="0"/>
        <w:rPr>
          <w:rFonts w:ascii="Arial" w:hAnsi="Arial" w:cs="Arial"/>
          <w:lang w:eastAsia="zh-CN"/>
        </w:rPr>
      </w:pPr>
    </w:p>
    <w:p w14:paraId="4A4EB9EC" w14:textId="6A2B170E" w:rsidR="000A1927" w:rsidRPr="00456167" w:rsidRDefault="000A1927" w:rsidP="000A1927">
      <w:pPr>
        <w:pStyle w:val="Intenzivencitat"/>
        <w:rPr>
          <w:lang w:eastAsia="zh-CN"/>
        </w:rPr>
      </w:pPr>
      <w:bookmarkStart w:id="42" w:name="_Toc210134854"/>
      <w:r>
        <w:rPr>
          <w:lang w:eastAsia="zh-CN"/>
        </w:rPr>
        <w:lastRenderedPageBreak/>
        <w:t>ESPD OBRAZEC</w:t>
      </w:r>
      <w:bookmarkEnd w:id="42"/>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343115B9" w:rsidR="00350D61" w:rsidRPr="000B5C31" w:rsidRDefault="00350D61" w:rsidP="002E778A">
      <w:pPr>
        <w:pStyle w:val="Slog3"/>
        <w:rPr>
          <w:kern w:val="3"/>
          <w:lang w:eastAsia="zh-CN"/>
        </w:rPr>
      </w:pPr>
      <w:bookmarkStart w:id="43" w:name="_Hlk514318069"/>
      <w:bookmarkStart w:id="44" w:name="_Hlk514318083"/>
      <w:bookmarkStart w:id="45" w:name="_Toc210134855"/>
      <w:r w:rsidRPr="000B5C31">
        <w:rPr>
          <w:rStyle w:val="Neenpoudarek"/>
          <w:rFonts w:ascii="Arial" w:hAnsi="Arial" w:cs="Arial"/>
          <w:bCs w:val="0"/>
          <w:i/>
          <w:iCs/>
          <w:color w:val="auto"/>
          <w:sz w:val="22"/>
          <w:szCs w:val="22"/>
        </w:rPr>
        <w:lastRenderedPageBreak/>
        <w:t xml:space="preserve">PRILOGA št. </w:t>
      </w:r>
      <w:r w:rsidR="00006601">
        <w:rPr>
          <w:rStyle w:val="Neenpoudarek"/>
          <w:rFonts w:ascii="Arial" w:hAnsi="Arial" w:cs="Arial"/>
          <w:bCs w:val="0"/>
          <w:i/>
          <w:iCs/>
          <w:color w:val="auto"/>
          <w:sz w:val="22"/>
          <w:szCs w:val="22"/>
        </w:rPr>
        <w:t>6</w:t>
      </w:r>
      <w:bookmarkEnd w:id="43"/>
      <w:r w:rsidR="005B0762">
        <w:rPr>
          <w:rStyle w:val="Neenpoudarek"/>
          <w:rFonts w:ascii="Arial" w:hAnsi="Arial" w:cs="Arial"/>
          <w:bCs w:val="0"/>
          <w:i/>
          <w:iCs/>
          <w:color w:val="auto"/>
          <w:sz w:val="22"/>
          <w:szCs w:val="22"/>
        </w:rPr>
        <w:t>a</w:t>
      </w:r>
      <w:bookmarkEnd w:id="45"/>
    </w:p>
    <w:p w14:paraId="05468326" w14:textId="624769E7" w:rsidR="00350D61" w:rsidRPr="000B5C31" w:rsidRDefault="00350D61" w:rsidP="00350D61">
      <w:pPr>
        <w:pStyle w:val="Intenzivencitat"/>
        <w:rPr>
          <w:lang w:eastAsia="zh-CN"/>
        </w:rPr>
      </w:pPr>
      <w:bookmarkStart w:id="46" w:name="_Toc210134856"/>
      <w:bookmarkEnd w:id="44"/>
      <w:r w:rsidRPr="000B5C31">
        <w:rPr>
          <w:lang w:eastAsia="zh-CN"/>
        </w:rPr>
        <w:t>IZJAVA O STROJNI OPREMI IN KADRIH</w:t>
      </w:r>
      <w:r w:rsidR="00BF0453" w:rsidRPr="00BF0453">
        <w:rPr>
          <w:rFonts w:ascii="Cambria" w:hAnsi="Cambria" w:cs="Cambria"/>
          <w:b w:val="0"/>
          <w:bCs w:val="0"/>
          <w:i w:val="0"/>
          <w:iCs w:val="0"/>
          <w:color w:val="000000"/>
          <w:spacing w:val="0"/>
          <w:lang w:eastAsia="zh-CN"/>
        </w:rPr>
        <w:t xml:space="preserve"> </w:t>
      </w:r>
      <w:r w:rsidR="00BF0453" w:rsidRPr="00BF0453">
        <w:rPr>
          <w:lang w:eastAsia="zh-CN"/>
        </w:rPr>
        <w:t>za sklop 1</w:t>
      </w:r>
      <w:bookmarkEnd w:id="46"/>
    </w:p>
    <w:p w14:paraId="4DED5C96" w14:textId="4EB34C0D"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304258">
        <w:rPr>
          <w:rFonts w:ascii="Arial" w:hAnsi="Arial" w:cs="Arial"/>
          <w:color w:val="auto"/>
        </w:rPr>
        <w:t>«, objavljenim na portalu javnih naročil</w:t>
      </w:r>
      <w:r w:rsidR="00BF0453" w:rsidRPr="009A30A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1F5ABE70" w14:textId="183636BE" w:rsidR="00BF0453" w:rsidRPr="000B5C31" w:rsidRDefault="005663C3" w:rsidP="00BF0453">
      <w:pPr>
        <w:tabs>
          <w:tab w:val="left" w:pos="360"/>
        </w:tabs>
        <w:spacing w:after="0"/>
        <w:jc w:val="both"/>
        <w:rPr>
          <w:rFonts w:ascii="Arial" w:eastAsia="Times New Roman" w:hAnsi="Arial" w:cs="Arial"/>
          <w:color w:val="auto"/>
          <w:lang w:eastAsia="sl-SI"/>
        </w:rPr>
      </w:pPr>
      <w:r w:rsidRPr="005663C3">
        <w:rPr>
          <w:rFonts w:ascii="Arial" w:eastAsia="Times New Roman" w:hAnsi="Arial" w:cs="Arial"/>
          <w:color w:val="auto"/>
          <w:lang w:eastAsia="sl-SI"/>
        </w:rPr>
        <w:t xml:space="preserve">izjavljamo, da razpolagamo s spodaj navedeno mehanizacijo </w:t>
      </w:r>
      <w:r w:rsidR="00F64FD9" w:rsidRPr="00F64FD9">
        <w:rPr>
          <w:rFonts w:ascii="Arial" w:eastAsia="Times New Roman" w:hAnsi="Arial" w:cs="Arial"/>
          <w:color w:val="auto"/>
          <w:lang w:eastAsia="sl-SI"/>
        </w:rPr>
        <w:t>(lastna sredstva oziroma najem)</w:t>
      </w:r>
      <w:r w:rsidR="00F64FD9">
        <w:rPr>
          <w:rFonts w:ascii="Arial" w:eastAsia="Times New Roman" w:hAnsi="Arial" w:cs="Arial"/>
          <w:color w:val="auto"/>
          <w:lang w:eastAsia="sl-SI"/>
        </w:rPr>
        <w:t xml:space="preserve"> </w:t>
      </w:r>
      <w:r w:rsidRPr="005663C3">
        <w:rPr>
          <w:rFonts w:ascii="Arial" w:eastAsia="Times New Roman" w:hAnsi="Arial" w:cs="Arial"/>
          <w:color w:val="auto"/>
          <w:lang w:eastAsia="sl-SI"/>
        </w:rPr>
        <w:t>in kadrom, ki so nujno potrebni za izvajanje storitev iz te dokumentacije v zvezi z oddajo javnega naročila za izvedbo javnega naročila</w:t>
      </w:r>
      <w:r w:rsidR="00BF0453" w:rsidRPr="000B5C31">
        <w:rPr>
          <w:rFonts w:ascii="Arial" w:eastAsia="Times New Roman" w:hAnsi="Arial" w:cs="Arial"/>
          <w:color w:val="auto"/>
          <w:lang w:eastAsia="sl-SI"/>
        </w:rPr>
        <w:t xml:space="preserve"> </w:t>
      </w:r>
      <w:sdt>
        <w:sdtPr>
          <w:rPr>
            <w:rFonts w:ascii="Arial" w:eastAsia="Times New Roman" w:hAnsi="Arial" w:cs="Arial"/>
            <w:i/>
            <w:color w:val="auto"/>
            <w:lang w:eastAsia="sl-SI"/>
          </w:rPr>
          <w:alias w:val="Naslov"/>
          <w:tag w:val=""/>
          <w:id w:val="1247915368"/>
          <w:placeholder>
            <w:docPart w:val="7020A579A613435389E4EF532055AA64"/>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00BF0453" w:rsidRPr="000B5C31">
        <w:rPr>
          <w:rFonts w:ascii="Arial" w:eastAsia="Times New Roman" w:hAnsi="Arial" w:cs="Arial"/>
          <w:i/>
          <w:color w:val="auto"/>
          <w:lang w:eastAsia="sl-SI"/>
        </w:rPr>
        <w:t xml:space="preserve"> – sklop 1</w:t>
      </w:r>
      <w:r w:rsidR="00BF0453" w:rsidRPr="000B5C31">
        <w:rPr>
          <w:rFonts w:ascii="Arial" w:eastAsia="Times New Roman" w:hAnsi="Arial" w:cs="Arial"/>
          <w:color w:val="auto"/>
          <w:lang w:eastAsia="sl-SI"/>
        </w:rPr>
        <w:t>.</w:t>
      </w:r>
    </w:p>
    <w:p w14:paraId="77488ED3" w14:textId="77777777" w:rsidR="00BF0453" w:rsidRPr="000B5C31"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DD701D" w:rsidRPr="000B5C31" w14:paraId="2F521406" w14:textId="77777777" w:rsidTr="00664E81">
        <w:trPr>
          <w:trHeight w:val="684"/>
        </w:trPr>
        <w:tc>
          <w:tcPr>
            <w:tcW w:w="581" w:type="dxa"/>
            <w:vAlign w:val="center"/>
          </w:tcPr>
          <w:p w14:paraId="67C34E90" w14:textId="77777777" w:rsidR="00DD701D" w:rsidRPr="000B5C31" w:rsidRDefault="00DD701D" w:rsidP="00664E81">
            <w:pPr>
              <w:spacing w:after="0" w:line="240" w:lineRule="auto"/>
              <w:jc w:val="center"/>
              <w:rPr>
                <w:rFonts w:ascii="Arial" w:eastAsia="Times New Roman" w:hAnsi="Arial" w:cs="Arial"/>
                <w:color w:val="auto"/>
                <w:lang w:eastAsia="sl-SI"/>
              </w:rPr>
            </w:pPr>
            <w:bookmarkStart w:id="47" w:name="_Hlk514666873"/>
            <w:proofErr w:type="spellStart"/>
            <w:r w:rsidRPr="000B5C31">
              <w:rPr>
                <w:rFonts w:ascii="Arial" w:eastAsia="Times New Roman" w:hAnsi="Arial" w:cs="Arial"/>
                <w:color w:val="auto"/>
                <w:lang w:eastAsia="sl-SI"/>
              </w:rPr>
              <w:t>Zap</w:t>
            </w:r>
            <w:proofErr w:type="spellEnd"/>
            <w:r w:rsidRPr="000B5C31">
              <w:rPr>
                <w:rFonts w:ascii="Arial" w:eastAsia="Times New Roman" w:hAnsi="Arial" w:cs="Arial"/>
                <w:color w:val="auto"/>
                <w:lang w:eastAsia="sl-SI"/>
              </w:rPr>
              <w:t>. št.</w:t>
            </w:r>
          </w:p>
        </w:tc>
        <w:tc>
          <w:tcPr>
            <w:tcW w:w="2551" w:type="dxa"/>
            <w:noWrap/>
            <w:vAlign w:val="center"/>
          </w:tcPr>
          <w:p w14:paraId="4AA9E4F8"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Strojna oprema</w:t>
            </w:r>
          </w:p>
        </w:tc>
        <w:tc>
          <w:tcPr>
            <w:tcW w:w="991" w:type="dxa"/>
            <w:vAlign w:val="center"/>
          </w:tcPr>
          <w:p w14:paraId="72C1E53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število enot</w:t>
            </w:r>
          </w:p>
        </w:tc>
        <w:tc>
          <w:tcPr>
            <w:tcW w:w="2552" w:type="dxa"/>
            <w:vAlign w:val="center"/>
          </w:tcPr>
          <w:p w14:paraId="1382869C"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Upravljalec</w:t>
            </w:r>
          </w:p>
          <w:p w14:paraId="1172C140" w14:textId="2F198B09"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(ime in priimek)</w:t>
            </w:r>
            <w:r>
              <w:rPr>
                <w:rStyle w:val="Sprotnaopomba-sklic"/>
                <w:rFonts w:ascii="Arial" w:eastAsia="Times New Roman" w:hAnsi="Arial" w:cs="Arial"/>
                <w:color w:val="auto"/>
                <w:lang w:eastAsia="sl-SI"/>
              </w:rPr>
              <w:footnoteReference w:id="5"/>
            </w:r>
          </w:p>
        </w:tc>
        <w:tc>
          <w:tcPr>
            <w:tcW w:w="2551" w:type="dxa"/>
            <w:vAlign w:val="center"/>
          </w:tcPr>
          <w:p w14:paraId="7A6C7F06"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Naslov upravljalca</w:t>
            </w:r>
          </w:p>
        </w:tc>
      </w:tr>
      <w:tr w:rsidR="00E44B67" w:rsidRPr="000B5C31" w14:paraId="784E2B65" w14:textId="77777777" w:rsidTr="00664E81">
        <w:trPr>
          <w:trHeight w:val="493"/>
        </w:trPr>
        <w:tc>
          <w:tcPr>
            <w:tcW w:w="581" w:type="dxa"/>
            <w:vMerge w:val="restart"/>
            <w:noWrap/>
            <w:vAlign w:val="center"/>
          </w:tcPr>
          <w:p w14:paraId="7AD6F3FB" w14:textId="77777777" w:rsidR="00E44B67" w:rsidRPr="000B5C31" w:rsidRDefault="00E44B67"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1" w:type="dxa"/>
            <w:vMerge w:val="restart"/>
            <w:noWrap/>
            <w:vAlign w:val="center"/>
          </w:tcPr>
          <w:p w14:paraId="235AE12B" w14:textId="77777777" w:rsidR="00E44B67" w:rsidRPr="000B5C31" w:rsidRDefault="00E44B67" w:rsidP="00E44B67">
            <w:pPr>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Traktor s plugom in nošenim </w:t>
            </w:r>
            <w:proofErr w:type="spellStart"/>
            <w:r w:rsidRPr="000B5C31">
              <w:rPr>
                <w:rFonts w:ascii="Arial" w:eastAsia="Times New Roman" w:hAnsi="Arial" w:cs="Arial"/>
                <w:color w:val="auto"/>
                <w:lang w:eastAsia="sl-SI"/>
              </w:rPr>
              <w:t>posipalcem</w:t>
            </w:r>
            <w:proofErr w:type="spellEnd"/>
          </w:p>
        </w:tc>
        <w:tc>
          <w:tcPr>
            <w:tcW w:w="991" w:type="dxa"/>
            <w:vMerge w:val="restart"/>
            <w:vAlign w:val="center"/>
          </w:tcPr>
          <w:p w14:paraId="707CE132" w14:textId="3BAF6336"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01D82C4F"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tcPr>
          <w:p w14:paraId="5D2890F7" w14:textId="77777777" w:rsidR="00E44B67" w:rsidRPr="000B5C31" w:rsidRDefault="00E44B67" w:rsidP="00664E81">
            <w:pPr>
              <w:spacing w:after="0" w:line="240" w:lineRule="auto"/>
              <w:jc w:val="center"/>
              <w:rPr>
                <w:rFonts w:ascii="Arial" w:eastAsia="Times New Roman" w:hAnsi="Arial" w:cs="Arial"/>
                <w:color w:val="auto"/>
                <w:lang w:eastAsia="sl-SI"/>
              </w:rPr>
            </w:pPr>
          </w:p>
        </w:tc>
      </w:tr>
      <w:tr w:rsidR="00E44B67" w:rsidRPr="000B5C31" w14:paraId="4D767D2B" w14:textId="77777777" w:rsidTr="00664E81">
        <w:trPr>
          <w:trHeight w:val="493"/>
        </w:trPr>
        <w:tc>
          <w:tcPr>
            <w:tcW w:w="581" w:type="dxa"/>
            <w:vMerge/>
            <w:noWrap/>
            <w:vAlign w:val="center"/>
          </w:tcPr>
          <w:p w14:paraId="55E28A1F"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vMerge/>
            <w:noWrap/>
            <w:vAlign w:val="center"/>
          </w:tcPr>
          <w:p w14:paraId="6ED9B448" w14:textId="77777777" w:rsidR="00E44B67" w:rsidRPr="000B5C31" w:rsidRDefault="00E44B67" w:rsidP="00E44B67">
            <w:pPr>
              <w:spacing w:after="0" w:line="240" w:lineRule="auto"/>
              <w:jc w:val="both"/>
              <w:rPr>
                <w:rFonts w:ascii="Arial" w:eastAsia="Times New Roman" w:hAnsi="Arial" w:cs="Arial"/>
                <w:color w:val="auto"/>
                <w:lang w:eastAsia="sl-SI"/>
              </w:rPr>
            </w:pPr>
          </w:p>
        </w:tc>
        <w:tc>
          <w:tcPr>
            <w:tcW w:w="991" w:type="dxa"/>
            <w:vMerge/>
            <w:vAlign w:val="center"/>
          </w:tcPr>
          <w:p w14:paraId="30E61303"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2" w:type="dxa"/>
          </w:tcPr>
          <w:p w14:paraId="05742074"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tcPr>
          <w:p w14:paraId="530DA4C2" w14:textId="77777777" w:rsidR="00E44B67" w:rsidRPr="000B5C31" w:rsidRDefault="00E44B67" w:rsidP="00664E81">
            <w:pPr>
              <w:spacing w:after="0" w:line="240" w:lineRule="auto"/>
              <w:jc w:val="center"/>
              <w:rPr>
                <w:rFonts w:ascii="Arial" w:eastAsia="Times New Roman" w:hAnsi="Arial" w:cs="Arial"/>
                <w:color w:val="auto"/>
                <w:lang w:eastAsia="sl-SI"/>
              </w:rPr>
            </w:pPr>
          </w:p>
        </w:tc>
      </w:tr>
      <w:tr w:rsidR="00DD701D" w:rsidRPr="000B5C31" w14:paraId="569E934D" w14:textId="77777777" w:rsidTr="00664E81">
        <w:trPr>
          <w:trHeight w:val="493"/>
        </w:trPr>
        <w:tc>
          <w:tcPr>
            <w:tcW w:w="581" w:type="dxa"/>
            <w:noWrap/>
            <w:vAlign w:val="center"/>
          </w:tcPr>
          <w:p w14:paraId="69E3C676"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 xml:space="preserve">2. </w:t>
            </w:r>
          </w:p>
        </w:tc>
        <w:tc>
          <w:tcPr>
            <w:tcW w:w="2551" w:type="dxa"/>
            <w:noWrap/>
            <w:vAlign w:val="center"/>
          </w:tcPr>
          <w:p w14:paraId="624197F9" w14:textId="77777777" w:rsidR="00DD701D" w:rsidRPr="00E44B67" w:rsidRDefault="00DD701D"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Nakladač</w:t>
            </w:r>
          </w:p>
        </w:tc>
        <w:tc>
          <w:tcPr>
            <w:tcW w:w="991" w:type="dxa"/>
            <w:vAlign w:val="center"/>
          </w:tcPr>
          <w:p w14:paraId="09701602"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shd w:val="clear" w:color="auto" w:fill="D9D9D9"/>
            <w:vAlign w:val="center"/>
          </w:tcPr>
          <w:p w14:paraId="2C09097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71BC0F29"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DD701D" w:rsidRPr="000B5C31" w14:paraId="71176BB5" w14:textId="77777777" w:rsidTr="00664E81">
        <w:trPr>
          <w:trHeight w:val="493"/>
        </w:trPr>
        <w:tc>
          <w:tcPr>
            <w:tcW w:w="581" w:type="dxa"/>
            <w:noWrap/>
            <w:vAlign w:val="center"/>
          </w:tcPr>
          <w:p w14:paraId="1C85D11C" w14:textId="77777777" w:rsidR="00DD701D" w:rsidRPr="000B5C31" w:rsidRDefault="00DD701D"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 xml:space="preserve">3. </w:t>
            </w:r>
          </w:p>
        </w:tc>
        <w:tc>
          <w:tcPr>
            <w:tcW w:w="2551" w:type="dxa"/>
            <w:noWrap/>
            <w:vAlign w:val="center"/>
          </w:tcPr>
          <w:p w14:paraId="54B3D45F" w14:textId="7CF47B85" w:rsidR="00DD701D" w:rsidRPr="00E44B67" w:rsidRDefault="00E44B67"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Delavec za pomoč pri čiščenju in odvozu </w:t>
            </w:r>
            <w:r w:rsidRPr="00E44B67">
              <w:rPr>
                <w:rFonts w:ascii="Arial" w:eastAsia="Times New Roman" w:hAnsi="Arial" w:cs="Arial"/>
                <w:color w:val="auto"/>
                <w:lang w:eastAsia="sl-SI"/>
              </w:rPr>
              <w:br/>
              <w:t>snega, pospravljanju polomljenih vej (žled neurje) in ostala s strani</w:t>
            </w:r>
            <w:r w:rsidRPr="00E44B67">
              <w:rPr>
                <w:rFonts w:ascii="Arial" w:eastAsia="Times New Roman" w:hAnsi="Arial" w:cs="Arial"/>
                <w:color w:val="auto"/>
                <w:lang w:eastAsia="sl-SI"/>
              </w:rPr>
              <w:br/>
              <w:t>naročnika naročena dela</w:t>
            </w:r>
          </w:p>
        </w:tc>
        <w:tc>
          <w:tcPr>
            <w:tcW w:w="991" w:type="dxa"/>
            <w:vAlign w:val="center"/>
          </w:tcPr>
          <w:p w14:paraId="11E71901" w14:textId="77777777" w:rsidR="00DD701D" w:rsidRPr="000B5C31" w:rsidRDefault="00DD701D"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69B702B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2CEF3D82"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E44B67" w:rsidRPr="000B5C31" w14:paraId="476246DE" w14:textId="77777777" w:rsidTr="00664E81">
        <w:trPr>
          <w:trHeight w:val="493"/>
        </w:trPr>
        <w:tc>
          <w:tcPr>
            <w:tcW w:w="581" w:type="dxa"/>
            <w:noWrap/>
            <w:vAlign w:val="center"/>
          </w:tcPr>
          <w:p w14:paraId="7BB1019D" w14:textId="2753A746" w:rsidR="00E44B67"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noWrap/>
            <w:vAlign w:val="center"/>
          </w:tcPr>
          <w:p w14:paraId="5097E549" w14:textId="359ABC34" w:rsidR="00E44B67" w:rsidRPr="00E44B67" w:rsidRDefault="00E44B67"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Vozilo s šoferjem za prevoz  pri čiščenju in odvozu snega, pospravljanju </w:t>
            </w:r>
            <w:r w:rsidR="003D1CD3">
              <w:rPr>
                <w:rFonts w:ascii="Arial" w:eastAsia="Times New Roman" w:hAnsi="Arial" w:cs="Arial"/>
                <w:color w:val="auto"/>
                <w:lang w:eastAsia="sl-SI"/>
              </w:rPr>
              <w:t>p</w:t>
            </w:r>
            <w:r w:rsidRPr="00E44B67">
              <w:rPr>
                <w:rFonts w:ascii="Arial" w:eastAsia="Times New Roman" w:hAnsi="Arial" w:cs="Arial"/>
                <w:color w:val="auto"/>
                <w:lang w:eastAsia="sl-SI"/>
              </w:rPr>
              <w:t>olomljenih vej (žled neurje) in ostalih</w:t>
            </w:r>
            <w:r>
              <w:rPr>
                <w:rFonts w:ascii="Arial" w:eastAsia="Times New Roman" w:hAnsi="Arial" w:cs="Arial"/>
                <w:color w:val="auto"/>
                <w:lang w:eastAsia="sl-SI"/>
              </w:rPr>
              <w:t xml:space="preserve"> </w:t>
            </w:r>
            <w:r w:rsidRPr="00E44B67">
              <w:rPr>
                <w:rFonts w:ascii="Arial" w:eastAsia="Times New Roman" w:hAnsi="Arial" w:cs="Arial"/>
                <w:color w:val="auto"/>
                <w:lang w:eastAsia="sl-SI"/>
              </w:rPr>
              <w:t>s strani</w:t>
            </w:r>
            <w:r w:rsidRPr="00E44B67">
              <w:rPr>
                <w:rFonts w:ascii="Arial" w:eastAsia="Times New Roman" w:hAnsi="Arial" w:cs="Arial"/>
                <w:color w:val="auto"/>
                <w:lang w:eastAsia="sl-SI"/>
              </w:rPr>
              <w:br/>
              <w:t>naročnika naročenih del</w:t>
            </w:r>
          </w:p>
        </w:tc>
        <w:tc>
          <w:tcPr>
            <w:tcW w:w="991" w:type="dxa"/>
            <w:vAlign w:val="center"/>
          </w:tcPr>
          <w:p w14:paraId="6E440818" w14:textId="75834726" w:rsidR="00E44B67"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42F7741C" w14:textId="484D7F2E"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2A2E2586" w14:textId="6014E3A5"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53980637" w14:textId="77777777" w:rsidR="005663C3" w:rsidRPr="000B5C31" w:rsidRDefault="005663C3" w:rsidP="005663C3">
      <w:pPr>
        <w:tabs>
          <w:tab w:val="left" w:pos="360"/>
        </w:tabs>
        <w:spacing w:after="0" w:line="240" w:lineRule="auto"/>
        <w:jc w:val="both"/>
        <w:rPr>
          <w:rFonts w:ascii="Arial" w:eastAsia="Times New Roman" w:hAnsi="Arial" w:cs="Arial"/>
          <w:color w:val="auto"/>
          <w:lang w:eastAsia="sl-SI"/>
        </w:rPr>
      </w:pPr>
    </w:p>
    <w:p w14:paraId="1EBD0DB7" w14:textId="77777777" w:rsidR="005663C3" w:rsidRPr="000B5C31" w:rsidRDefault="005663C3" w:rsidP="005663C3">
      <w:pPr>
        <w:tabs>
          <w:tab w:val="left" w:pos="360"/>
        </w:tabs>
        <w:spacing w:after="0" w:line="240" w:lineRule="auto"/>
        <w:jc w:val="both"/>
        <w:rPr>
          <w:rFonts w:ascii="Arial" w:eastAsia="Times New Roman" w:hAnsi="Arial" w:cs="Arial"/>
          <w:color w:val="auto"/>
          <w:lang w:eastAsia="sl-SI"/>
        </w:rPr>
      </w:pPr>
    </w:p>
    <w:p w14:paraId="55C3E6D1" w14:textId="77777777" w:rsidR="005663C3" w:rsidRPr="007962CD" w:rsidRDefault="005663C3" w:rsidP="005663C3">
      <w:pPr>
        <w:spacing w:after="0" w:line="240" w:lineRule="auto"/>
        <w:jc w:val="both"/>
        <w:rPr>
          <w:rFonts w:ascii="Arial" w:eastAsia="Times New Roman" w:hAnsi="Arial" w:cs="Arial"/>
          <w:bCs/>
          <w:szCs w:val="20"/>
          <w:lang w:eastAsia="sl-SI"/>
        </w:rPr>
      </w:pPr>
      <w:r w:rsidRPr="007962CD">
        <w:rPr>
          <w:rFonts w:ascii="Arial" w:eastAsia="Times New Roman" w:hAnsi="Arial" w:cs="Arial"/>
          <w:bCs/>
          <w:szCs w:val="20"/>
          <w:lang w:eastAsia="sl-SI"/>
        </w:rPr>
        <w:t>Vozila morajo biti opremljena z dodatno signalizacijo za delo na cesti.</w:t>
      </w:r>
    </w:p>
    <w:p w14:paraId="577AC8C0" w14:textId="77777777" w:rsidR="005663C3" w:rsidRPr="00277A7E" w:rsidRDefault="005663C3" w:rsidP="005663C3">
      <w:pPr>
        <w:spacing w:after="0" w:line="240" w:lineRule="auto"/>
        <w:jc w:val="both"/>
        <w:rPr>
          <w:rFonts w:ascii="Arial" w:eastAsia="Times New Roman" w:hAnsi="Arial" w:cs="Arial"/>
          <w:szCs w:val="20"/>
          <w:lang w:eastAsia="sl-SI"/>
        </w:rPr>
      </w:pPr>
    </w:p>
    <w:p w14:paraId="04E9C720" w14:textId="77777777" w:rsidR="00DD701D" w:rsidRPr="000B5C31" w:rsidRDefault="00DD701D" w:rsidP="00DD701D">
      <w:p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Tehnične zahteve strojne opreme pod </w:t>
      </w:r>
      <w:proofErr w:type="spellStart"/>
      <w:r w:rsidRPr="000B5C31">
        <w:rPr>
          <w:rFonts w:ascii="Arial" w:eastAsia="Times New Roman" w:hAnsi="Arial" w:cs="Arial"/>
          <w:b/>
          <w:color w:val="auto"/>
          <w:lang w:eastAsia="sl-SI"/>
        </w:rPr>
        <w:t>zap</w:t>
      </w:r>
      <w:proofErr w:type="spellEnd"/>
      <w:r w:rsidRPr="000B5C31">
        <w:rPr>
          <w:rFonts w:ascii="Arial" w:eastAsia="Times New Roman" w:hAnsi="Arial" w:cs="Arial"/>
          <w:b/>
          <w:color w:val="auto"/>
          <w:lang w:eastAsia="sl-SI"/>
        </w:rPr>
        <w:t>. št. 1</w:t>
      </w:r>
      <w:r w:rsidRPr="000B5C31">
        <w:rPr>
          <w:rFonts w:ascii="Arial" w:eastAsia="Times New Roman" w:hAnsi="Arial" w:cs="Arial"/>
          <w:color w:val="auto"/>
          <w:lang w:eastAsia="sl-SI"/>
        </w:rPr>
        <w:t xml:space="preserve"> so:</w:t>
      </w:r>
    </w:p>
    <w:p w14:paraId="1788C648" w14:textId="77777777" w:rsidR="00DD701D" w:rsidRPr="000B5C31"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plug delovne širine 250 – 300 cm,</w:t>
      </w:r>
    </w:p>
    <w:p w14:paraId="752B7FB6" w14:textId="0F870C9E" w:rsidR="00DD701D"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nošen </w:t>
      </w:r>
      <w:proofErr w:type="spellStart"/>
      <w:r w:rsidRPr="000B5C31">
        <w:rPr>
          <w:rFonts w:ascii="Arial" w:eastAsia="Times New Roman" w:hAnsi="Arial" w:cs="Arial"/>
          <w:color w:val="auto"/>
          <w:lang w:eastAsia="sl-SI"/>
        </w:rPr>
        <w:t>posipalec</w:t>
      </w:r>
      <w:proofErr w:type="spellEnd"/>
      <w:r w:rsidRPr="000B5C31">
        <w:rPr>
          <w:rFonts w:ascii="Arial" w:eastAsia="Times New Roman" w:hAnsi="Arial" w:cs="Arial"/>
          <w:color w:val="auto"/>
          <w:lang w:eastAsia="sl-SI"/>
        </w:rPr>
        <w:t xml:space="preserve"> delovne širine 190 – 220 cm,</w:t>
      </w:r>
    </w:p>
    <w:p w14:paraId="4AFBCE68" w14:textId="10EB549B" w:rsidR="00DD701D" w:rsidRPr="000B5C31"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traktor mora biti vsaj 40 cm ožji od širine pluga.</w:t>
      </w:r>
    </w:p>
    <w:p w14:paraId="7C7E9B64" w14:textId="77777777" w:rsidR="003D1CD3" w:rsidRDefault="003D1CD3" w:rsidP="00DD701D">
      <w:pPr>
        <w:spacing w:after="0" w:line="240" w:lineRule="auto"/>
        <w:jc w:val="both"/>
        <w:rPr>
          <w:rFonts w:ascii="Helvetica" w:hAnsi="Helvetica" w:cs="Helvetica"/>
        </w:rPr>
      </w:pPr>
      <w:r w:rsidRPr="003D1CD3">
        <w:rPr>
          <w:rFonts w:ascii="Helvetica" w:hAnsi="Helvetica" w:cs="Helvetica"/>
        </w:rPr>
        <w:softHyphen/>
      </w:r>
    </w:p>
    <w:p w14:paraId="7D611929" w14:textId="455481FD" w:rsidR="005663C3" w:rsidRPr="003D1CD3" w:rsidRDefault="003D1CD3" w:rsidP="00DD701D">
      <w:pPr>
        <w:spacing w:after="0" w:line="240" w:lineRule="auto"/>
        <w:jc w:val="both"/>
        <w:rPr>
          <w:rFonts w:ascii="Arial" w:eastAsia="Times New Roman" w:hAnsi="Arial" w:cs="Arial"/>
          <w:color w:val="auto"/>
          <w:lang w:eastAsia="sl-SI"/>
        </w:rPr>
      </w:pPr>
      <w:r w:rsidRPr="003D1CD3">
        <w:rPr>
          <w:rFonts w:ascii="Arial" w:hAnsi="Arial" w:cs="Arial"/>
        </w:rPr>
        <w:t xml:space="preserve">Plug za pluženje makadamov mora imeti obvezno </w:t>
      </w:r>
      <w:r w:rsidRPr="003D1CD3">
        <w:rPr>
          <w:rFonts w:ascii="Arial" w:hAnsi="Arial" w:cs="Arial"/>
          <w:b/>
          <w:bCs/>
        </w:rPr>
        <w:t>dodana kolesa ali drsnike</w:t>
      </w:r>
      <w:r w:rsidRPr="003D1CD3">
        <w:rPr>
          <w:rFonts w:ascii="Arial" w:hAnsi="Arial" w:cs="Arial"/>
        </w:rPr>
        <w:t>, da ne</w:t>
      </w:r>
      <w:r w:rsidRPr="003D1CD3">
        <w:rPr>
          <w:rFonts w:ascii="Arial" w:hAnsi="Arial" w:cs="Arial"/>
        </w:rPr>
        <w:br/>
        <w:t>poškoduje vozišča.</w:t>
      </w:r>
    </w:p>
    <w:p w14:paraId="6CFC13EE" w14:textId="72AEEF16" w:rsidR="003D1CD3" w:rsidRPr="003D1CD3" w:rsidRDefault="003D1CD3" w:rsidP="003D1CD3">
      <w:pPr>
        <w:spacing w:after="160" w:line="259" w:lineRule="auto"/>
        <w:rPr>
          <w:rFonts w:ascii="Arial" w:eastAsia="Times New Roman" w:hAnsi="Arial" w:cs="Arial"/>
          <w:color w:val="auto"/>
          <w:lang w:eastAsia="sl-SI"/>
        </w:rPr>
      </w:pPr>
      <w:r w:rsidRPr="003D1CD3">
        <w:rPr>
          <w:rFonts w:ascii="Arial" w:eastAsia="Times New Roman" w:hAnsi="Arial" w:cs="Arial"/>
          <w:color w:val="auto"/>
          <w:lang w:eastAsia="sl-SI"/>
        </w:rPr>
        <w:t xml:space="preserve">** </w:t>
      </w:r>
      <w:r>
        <w:rPr>
          <w:rFonts w:ascii="Arial" w:eastAsia="Times New Roman" w:hAnsi="Arial" w:cs="Arial"/>
          <w:color w:val="auto"/>
          <w:lang w:eastAsia="sl-SI"/>
        </w:rPr>
        <w:t>T</w:t>
      </w:r>
      <w:r w:rsidRPr="003D1CD3">
        <w:rPr>
          <w:rFonts w:ascii="Arial" w:eastAsia="Times New Roman" w:hAnsi="Arial" w:cs="Arial"/>
          <w:color w:val="auto"/>
          <w:lang w:eastAsia="sl-SI"/>
        </w:rPr>
        <w:t>raktor, ki bo plužil pločnike mora imeti plug z bočnim nagibom</w:t>
      </w:r>
    </w:p>
    <w:p w14:paraId="65FF55AF" w14:textId="3C170AD1" w:rsidR="00DD701D" w:rsidRDefault="00DD701D" w:rsidP="00DD701D">
      <w:pPr>
        <w:spacing w:after="0" w:line="240" w:lineRule="auto"/>
        <w:jc w:val="both"/>
        <w:rPr>
          <w:rFonts w:ascii="Arial" w:eastAsia="Times New Roman" w:hAnsi="Arial" w:cs="Arial"/>
          <w:szCs w:val="20"/>
          <w:highlight w:val="cyan"/>
          <w:lang w:eastAsia="sl-SI"/>
        </w:rPr>
      </w:pPr>
    </w:p>
    <w:p w14:paraId="5B06B616" w14:textId="77777777" w:rsidR="003D1CD3" w:rsidRPr="005663C3" w:rsidRDefault="003D1CD3" w:rsidP="00DD701D">
      <w:pPr>
        <w:spacing w:after="0" w:line="240" w:lineRule="auto"/>
        <w:jc w:val="both"/>
        <w:rPr>
          <w:rFonts w:ascii="Arial" w:eastAsia="Times New Roman" w:hAnsi="Arial" w:cs="Arial"/>
          <w:szCs w:val="20"/>
          <w:highlight w:val="cyan"/>
          <w:lang w:eastAsia="sl-SI"/>
        </w:rPr>
      </w:pPr>
    </w:p>
    <w:p w14:paraId="110F2F29" w14:textId="6B831076" w:rsidR="005663C3" w:rsidRPr="00CA57CD" w:rsidRDefault="00F64FD9" w:rsidP="00F64FD9">
      <w:pPr>
        <w:tabs>
          <w:tab w:val="left" w:pos="360"/>
        </w:tabs>
        <w:spacing w:after="0"/>
        <w:jc w:val="both"/>
        <w:rPr>
          <w:rFonts w:ascii="Arial" w:eastAsia="Times New Roman" w:hAnsi="Arial" w:cs="Arial"/>
          <w:bCs/>
          <w:color w:val="auto"/>
          <w:highlight w:val="red"/>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 xml:space="preserve">Ponudnik na </w:t>
      </w:r>
      <w:r w:rsidRPr="00386A6F">
        <w:rPr>
          <w:rFonts w:ascii="Arial" w:eastAsia="Times New Roman" w:hAnsi="Arial" w:cs="Arial"/>
          <w:b/>
          <w:bCs/>
          <w:color w:val="auto"/>
          <w:lang w:eastAsia="sl-SI"/>
        </w:rPr>
        <w:lastRenderedPageBreak/>
        <w:t>izpisu osnovnih sredstev jasno označi (dopiše) katera mehanizacija je katera, vezano na zahtevano v zgornji tabeli.</w:t>
      </w:r>
    </w:p>
    <w:p w14:paraId="630F162C" w14:textId="77777777" w:rsid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D2857A" w14:textId="77777777" w:rsidR="00BF0453" w:rsidRPr="00456167"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215674" w14:paraId="6257EC27"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577DF3"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5687AAF1"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B5CD52"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92A09A"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3E27F74E"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42F78BB2"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p w14:paraId="2DB70C19"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r>
      <w:tr w:rsidR="00BF0453" w:rsidRPr="00456167" w14:paraId="79ABC945"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0B8289" w14:textId="77777777" w:rsidR="00BF0453" w:rsidRPr="00456167"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9BB0F6"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E0BC7C"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r>
    </w:tbl>
    <w:p w14:paraId="4E554F4E" w14:textId="77777777" w:rsidR="00BF0453" w:rsidRPr="000B5C31" w:rsidRDefault="00BF0453" w:rsidP="00BF0453">
      <w:pPr>
        <w:tabs>
          <w:tab w:val="left" w:pos="360"/>
        </w:tabs>
        <w:spacing w:after="0" w:line="240" w:lineRule="auto"/>
        <w:jc w:val="both"/>
        <w:rPr>
          <w:rFonts w:ascii="Arial" w:eastAsia="Times New Roman" w:hAnsi="Arial" w:cs="Arial"/>
          <w:bCs/>
          <w:color w:val="auto"/>
          <w:lang w:eastAsia="sl-SI"/>
        </w:rPr>
      </w:pPr>
    </w:p>
    <w:p w14:paraId="39D04B43" w14:textId="77777777" w:rsidR="00BF0453" w:rsidRPr="000B5C31" w:rsidRDefault="00BF0453" w:rsidP="00BF0453">
      <w:pPr>
        <w:spacing w:after="0" w:line="240" w:lineRule="auto"/>
        <w:jc w:val="both"/>
        <w:rPr>
          <w:rFonts w:ascii="Arial" w:eastAsia="Times New Roman" w:hAnsi="Arial" w:cs="Arial"/>
          <w:b/>
          <w:bCs/>
          <w:color w:val="auto"/>
          <w:lang w:val="x-none" w:eastAsia="x-none"/>
        </w:rPr>
      </w:pPr>
    </w:p>
    <w:bookmarkEnd w:id="47"/>
    <w:p w14:paraId="06E420B6" w14:textId="77777777" w:rsidR="00BF0453" w:rsidRPr="000B5C31" w:rsidRDefault="00BF0453" w:rsidP="00BF0453">
      <w:pPr>
        <w:tabs>
          <w:tab w:val="left" w:pos="360"/>
        </w:tabs>
        <w:spacing w:after="0" w:line="280" w:lineRule="atLeast"/>
        <w:jc w:val="both"/>
        <w:rPr>
          <w:rFonts w:ascii="Arial" w:eastAsia="Times New Roman" w:hAnsi="Arial" w:cs="Arial"/>
          <w:b/>
          <w:bCs/>
          <w:color w:val="auto"/>
          <w:lang w:val="x-none" w:eastAsia="x-none"/>
        </w:rPr>
      </w:pPr>
    </w:p>
    <w:p w14:paraId="78C791A6" w14:textId="2708A2D7" w:rsidR="00BF0453" w:rsidRPr="000B5C31" w:rsidRDefault="00BF0453" w:rsidP="00BF0453">
      <w:pPr>
        <w:spacing w:after="0" w:line="240" w:lineRule="auto"/>
        <w:jc w:val="both"/>
        <w:rPr>
          <w:rFonts w:ascii="Arial" w:hAnsi="Arial" w:cs="Arial"/>
          <w:b/>
          <w:color w:val="auto"/>
        </w:rPr>
      </w:pPr>
    </w:p>
    <w:p w14:paraId="1B2B7B9A" w14:textId="77777777" w:rsidR="00BF0453" w:rsidRPr="000B5C31" w:rsidRDefault="00BF0453" w:rsidP="00BF0453">
      <w:pPr>
        <w:spacing w:after="0" w:line="240" w:lineRule="auto"/>
        <w:jc w:val="both"/>
        <w:rPr>
          <w:rFonts w:ascii="Arial" w:hAnsi="Arial" w:cs="Arial"/>
          <w:color w:val="auto"/>
        </w:rPr>
      </w:pPr>
    </w:p>
    <w:p w14:paraId="14831D2D" w14:textId="77777777" w:rsidR="00350D61" w:rsidRPr="000B5C31" w:rsidRDefault="00350D61" w:rsidP="00350D61">
      <w:pPr>
        <w:spacing w:after="0" w:line="240" w:lineRule="auto"/>
        <w:jc w:val="both"/>
        <w:rPr>
          <w:rFonts w:ascii="Arial" w:hAnsi="Arial" w:cs="Arial"/>
          <w:color w:val="auto"/>
        </w:rPr>
      </w:pPr>
    </w:p>
    <w:p w14:paraId="67EE0E06" w14:textId="5E15D7DB"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48" w:name="_Toc104537940"/>
      <w:bookmarkStart w:id="49" w:name="_Toc210134857"/>
      <w:r w:rsidRPr="00BF0453">
        <w:rPr>
          <w:rFonts w:ascii="Arial" w:hAnsi="Arial" w:cs="Arial"/>
          <w:b/>
          <w:bCs/>
          <w:i/>
          <w:iCs/>
          <w:color w:val="auto"/>
        </w:rPr>
        <w:lastRenderedPageBreak/>
        <w:t xml:space="preserve">PRILOGA št. </w:t>
      </w:r>
      <w:r>
        <w:rPr>
          <w:rFonts w:ascii="Arial" w:hAnsi="Arial" w:cs="Arial"/>
          <w:b/>
          <w:bCs/>
          <w:i/>
          <w:iCs/>
          <w:color w:val="auto"/>
        </w:rPr>
        <w:t>6b</w:t>
      </w:r>
      <w:bookmarkEnd w:id="48"/>
      <w:bookmarkEnd w:id="49"/>
    </w:p>
    <w:p w14:paraId="329CE5D4"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0" w:name="_Toc104537941"/>
      <w:bookmarkStart w:id="51" w:name="_Toc210134858"/>
      <w:r w:rsidRPr="00BF0453">
        <w:rPr>
          <w:rFonts w:ascii="Arial" w:hAnsi="Arial" w:cs="Arial"/>
          <w:b/>
          <w:bCs/>
          <w:i/>
          <w:iCs/>
          <w:color w:val="541C72"/>
          <w:spacing w:val="20"/>
          <w:lang w:eastAsia="zh-CN"/>
        </w:rPr>
        <w:t>IZJAVA O STROJNI OPREMI IN KADRIH za sklop 2</w:t>
      </w:r>
      <w:bookmarkEnd w:id="50"/>
      <w:bookmarkEnd w:id="51"/>
    </w:p>
    <w:p w14:paraId="4829D433" w14:textId="348A3EB4"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637991609"/>
          <w:placeholder>
            <w:docPart w:val="DEC4DAD427774250893367BED1FF9835"/>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07BE8EBC" w14:textId="77777777" w:rsidR="005B0762" w:rsidRPr="00BF0453" w:rsidRDefault="005B0762" w:rsidP="005B0762">
      <w:pPr>
        <w:spacing w:after="0" w:line="240" w:lineRule="auto"/>
        <w:jc w:val="both"/>
        <w:rPr>
          <w:rFonts w:ascii="Arial" w:eastAsia="Times New Roman" w:hAnsi="Arial" w:cs="Arial"/>
          <w:color w:val="auto"/>
          <w:lang w:eastAsia="sl-SI"/>
        </w:rPr>
      </w:pPr>
    </w:p>
    <w:p w14:paraId="34766C7C" w14:textId="6950435B"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98124897"/>
          <w:placeholder>
            <w:docPart w:val="A4DDF64F10A54D20855177ADC9D98704"/>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2</w:t>
      </w:r>
      <w:r w:rsidRPr="00BF0453">
        <w:rPr>
          <w:rFonts w:ascii="Arial" w:eastAsia="Times New Roman" w:hAnsi="Arial" w:cs="Arial"/>
          <w:color w:val="auto"/>
          <w:lang w:eastAsia="sl-SI"/>
        </w:rPr>
        <w:t>.</w:t>
      </w:r>
    </w:p>
    <w:p w14:paraId="3E2C8EA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EC09703" w14:textId="77777777" w:rsidTr="00664E81">
        <w:trPr>
          <w:trHeight w:val="684"/>
        </w:trPr>
        <w:tc>
          <w:tcPr>
            <w:tcW w:w="581" w:type="dxa"/>
            <w:vAlign w:val="center"/>
          </w:tcPr>
          <w:p w14:paraId="4E68E8E4" w14:textId="77777777" w:rsidR="005B0762" w:rsidRPr="00BF0453" w:rsidRDefault="005B0762" w:rsidP="00664E81">
            <w:pPr>
              <w:spacing w:after="0" w:line="240" w:lineRule="auto"/>
              <w:jc w:val="center"/>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29BB5F53"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1444CD98"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E8FFCE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4E6556D" w14:textId="599C5471"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A2431">
              <w:rPr>
                <w:rStyle w:val="Sprotnaopomba-sklic"/>
                <w:rFonts w:ascii="Arial" w:eastAsia="Times New Roman" w:hAnsi="Arial" w:cs="Arial"/>
                <w:color w:val="auto"/>
                <w:lang w:eastAsia="sl-SI"/>
              </w:rPr>
              <w:footnoteReference w:id="6"/>
            </w:r>
          </w:p>
        </w:tc>
        <w:tc>
          <w:tcPr>
            <w:tcW w:w="2551" w:type="dxa"/>
            <w:vAlign w:val="center"/>
          </w:tcPr>
          <w:p w14:paraId="73682E2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D1CD3" w:rsidRPr="00BF0453" w14:paraId="4CE25B57" w14:textId="77777777" w:rsidTr="009A2D20">
        <w:trPr>
          <w:trHeight w:val="493"/>
        </w:trPr>
        <w:tc>
          <w:tcPr>
            <w:tcW w:w="581" w:type="dxa"/>
            <w:noWrap/>
            <w:vAlign w:val="center"/>
          </w:tcPr>
          <w:p w14:paraId="3D6E5B7B"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4DB84E3B" w14:textId="709F3E10"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Traktor s plugom in</w:t>
            </w:r>
            <w:r w:rsidRPr="003D1CD3">
              <w:rPr>
                <w:rFonts w:ascii="Arial" w:eastAsia="Times New Roman" w:hAnsi="Arial" w:cs="Arial"/>
                <w:color w:val="auto"/>
                <w:lang w:eastAsia="sl-SI"/>
              </w:rPr>
              <w:br/>
              <w:t xml:space="preserve">nošenim </w:t>
            </w:r>
            <w:proofErr w:type="spellStart"/>
            <w:r w:rsidRPr="003D1CD3">
              <w:rPr>
                <w:rFonts w:ascii="Arial" w:eastAsia="Times New Roman" w:hAnsi="Arial" w:cs="Arial"/>
                <w:color w:val="auto"/>
                <w:lang w:eastAsia="sl-SI"/>
              </w:rPr>
              <w:t>posipalcem</w:t>
            </w:r>
            <w:proofErr w:type="spellEnd"/>
            <w:r w:rsidRPr="003D1CD3">
              <w:rPr>
                <w:rFonts w:ascii="Arial" w:eastAsia="Times New Roman" w:hAnsi="Arial" w:cs="Arial"/>
                <w:color w:val="auto"/>
                <w:lang w:eastAsia="sl-SI"/>
              </w:rPr>
              <w:t xml:space="preserve"> </w:t>
            </w:r>
          </w:p>
        </w:tc>
        <w:tc>
          <w:tcPr>
            <w:tcW w:w="991" w:type="dxa"/>
            <w:vAlign w:val="center"/>
          </w:tcPr>
          <w:p w14:paraId="329E1164"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750DE8A4" w14:textId="77777777" w:rsidR="003D1CD3" w:rsidRPr="00BF0453" w:rsidRDefault="003D1CD3" w:rsidP="003D1CD3">
            <w:pPr>
              <w:spacing w:after="0" w:line="240" w:lineRule="auto"/>
              <w:jc w:val="both"/>
              <w:rPr>
                <w:rFonts w:ascii="Arial" w:eastAsia="Times New Roman" w:hAnsi="Arial" w:cs="Arial"/>
                <w:color w:val="auto"/>
                <w:lang w:eastAsia="sl-SI"/>
              </w:rPr>
            </w:pPr>
          </w:p>
        </w:tc>
        <w:tc>
          <w:tcPr>
            <w:tcW w:w="2551" w:type="dxa"/>
          </w:tcPr>
          <w:p w14:paraId="31A2C813" w14:textId="77777777" w:rsidR="003D1CD3" w:rsidRPr="00BF0453" w:rsidRDefault="003D1CD3" w:rsidP="003D1CD3">
            <w:pPr>
              <w:spacing w:after="0" w:line="240" w:lineRule="auto"/>
              <w:jc w:val="both"/>
              <w:rPr>
                <w:rFonts w:ascii="Arial" w:eastAsia="Times New Roman" w:hAnsi="Arial" w:cs="Arial"/>
                <w:color w:val="auto"/>
                <w:lang w:eastAsia="sl-SI"/>
              </w:rPr>
            </w:pPr>
          </w:p>
        </w:tc>
      </w:tr>
      <w:tr w:rsidR="003D1CD3" w:rsidRPr="00BF0453" w14:paraId="14E8E384" w14:textId="77777777" w:rsidTr="009A2D20">
        <w:trPr>
          <w:trHeight w:val="493"/>
        </w:trPr>
        <w:tc>
          <w:tcPr>
            <w:tcW w:w="581" w:type="dxa"/>
            <w:noWrap/>
            <w:vAlign w:val="center"/>
          </w:tcPr>
          <w:p w14:paraId="29E05466" w14:textId="0E671A51"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1E12A8B2" w14:textId="76721FD3"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Nakladač </w:t>
            </w:r>
          </w:p>
        </w:tc>
        <w:tc>
          <w:tcPr>
            <w:tcW w:w="991" w:type="dxa"/>
            <w:vAlign w:val="center"/>
          </w:tcPr>
          <w:p w14:paraId="4CDE6DC2"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0C25950E"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8D3EAF1"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1CD3" w:rsidRPr="00BF0453" w14:paraId="5E7D75E8" w14:textId="77777777" w:rsidTr="009A2D20">
        <w:trPr>
          <w:trHeight w:val="493"/>
        </w:trPr>
        <w:tc>
          <w:tcPr>
            <w:tcW w:w="581" w:type="dxa"/>
            <w:noWrap/>
            <w:vAlign w:val="center"/>
          </w:tcPr>
          <w:p w14:paraId="456CE8C3" w14:textId="79A24F1C"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7E2A6850" w14:textId="787D2119"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Delavec za pomoč pri čiščenju in odvozu </w:t>
            </w:r>
            <w:r w:rsidRPr="003D1CD3">
              <w:rPr>
                <w:rFonts w:ascii="Arial" w:eastAsia="Times New Roman" w:hAnsi="Arial" w:cs="Arial"/>
                <w:color w:val="auto"/>
                <w:lang w:eastAsia="sl-SI"/>
              </w:rPr>
              <w:br/>
              <w:t>snega, pospravljanju polomljenih vej (žled neurje) in ostala s strani</w:t>
            </w:r>
            <w:r w:rsidRPr="003D1CD3">
              <w:rPr>
                <w:rFonts w:ascii="Arial" w:eastAsia="Times New Roman" w:hAnsi="Arial" w:cs="Arial"/>
                <w:color w:val="auto"/>
                <w:lang w:eastAsia="sl-SI"/>
              </w:rPr>
              <w:br/>
              <w:t>naročnika naročena dela</w:t>
            </w:r>
          </w:p>
        </w:tc>
        <w:tc>
          <w:tcPr>
            <w:tcW w:w="991" w:type="dxa"/>
            <w:vAlign w:val="center"/>
          </w:tcPr>
          <w:p w14:paraId="3BF0BF59"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1DE97D98"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183F5E7"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1CD3" w:rsidRPr="00BF0453" w14:paraId="67E6ED52" w14:textId="77777777" w:rsidTr="009A2D20">
        <w:trPr>
          <w:trHeight w:val="493"/>
        </w:trPr>
        <w:tc>
          <w:tcPr>
            <w:tcW w:w="581" w:type="dxa"/>
            <w:noWrap/>
            <w:vAlign w:val="center"/>
          </w:tcPr>
          <w:p w14:paraId="0E214111" w14:textId="3FE32FBA"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2CC9DF5A" w14:textId="2B47DB0A"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Vozilo s šoferjem za prevoz pri čiščenju in odvozu snega, pospravljanju</w:t>
            </w:r>
            <w:r>
              <w:rPr>
                <w:rFonts w:ascii="Arial" w:eastAsia="Times New Roman" w:hAnsi="Arial" w:cs="Arial"/>
                <w:color w:val="auto"/>
                <w:lang w:eastAsia="sl-SI"/>
              </w:rPr>
              <w:t xml:space="preserve"> p</w:t>
            </w:r>
            <w:r w:rsidRPr="003D1CD3">
              <w:rPr>
                <w:rFonts w:ascii="Arial" w:eastAsia="Times New Roman" w:hAnsi="Arial" w:cs="Arial"/>
                <w:color w:val="auto"/>
                <w:lang w:eastAsia="sl-SI"/>
              </w:rPr>
              <w:t>olomljenih vej (žled neurje) in ostalih s strani</w:t>
            </w:r>
            <w:r w:rsidRPr="003D1CD3">
              <w:rPr>
                <w:rFonts w:ascii="Arial" w:eastAsia="Times New Roman" w:hAnsi="Arial" w:cs="Arial"/>
                <w:color w:val="auto"/>
                <w:lang w:eastAsia="sl-SI"/>
              </w:rPr>
              <w:br/>
              <w:t>naročnika naročenih del</w:t>
            </w:r>
          </w:p>
        </w:tc>
        <w:tc>
          <w:tcPr>
            <w:tcW w:w="991" w:type="dxa"/>
            <w:vAlign w:val="center"/>
          </w:tcPr>
          <w:p w14:paraId="578A3FAF"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6DB9FB0E"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2E14A2A"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212B483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474AC22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A07FB69" w14:textId="7C776934" w:rsidR="005B0762" w:rsidRPr="003D1CD3" w:rsidRDefault="005B0762" w:rsidP="005B0762">
      <w:p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Tehnične zahteve strojne opreme pod </w:t>
      </w:r>
      <w:proofErr w:type="spellStart"/>
      <w:r w:rsidRPr="003D1CD3">
        <w:rPr>
          <w:rFonts w:ascii="Arial" w:eastAsia="Times New Roman" w:hAnsi="Arial" w:cs="Arial"/>
          <w:b/>
          <w:color w:val="auto"/>
          <w:lang w:eastAsia="sl-SI"/>
        </w:rPr>
        <w:t>zap</w:t>
      </w:r>
      <w:proofErr w:type="spellEnd"/>
      <w:r w:rsidRPr="003D1CD3">
        <w:rPr>
          <w:rFonts w:ascii="Arial" w:eastAsia="Times New Roman" w:hAnsi="Arial" w:cs="Arial"/>
          <w:b/>
          <w:color w:val="auto"/>
          <w:lang w:eastAsia="sl-SI"/>
        </w:rPr>
        <w:t xml:space="preserve">. št. </w:t>
      </w:r>
      <w:r w:rsidR="003D1CD3" w:rsidRPr="003D1CD3">
        <w:rPr>
          <w:rFonts w:ascii="Arial" w:eastAsia="Times New Roman" w:hAnsi="Arial" w:cs="Arial"/>
          <w:b/>
          <w:color w:val="auto"/>
          <w:lang w:eastAsia="sl-SI"/>
        </w:rPr>
        <w:t>1</w:t>
      </w:r>
      <w:r w:rsidRPr="003D1CD3">
        <w:rPr>
          <w:rFonts w:ascii="Arial" w:eastAsia="Times New Roman" w:hAnsi="Arial" w:cs="Arial"/>
          <w:color w:val="auto"/>
          <w:lang w:eastAsia="sl-SI"/>
        </w:rPr>
        <w:t xml:space="preserve"> so:</w:t>
      </w:r>
    </w:p>
    <w:p w14:paraId="3F44B46D" w14:textId="1F2D51F2"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plug delovne širine 250 – </w:t>
      </w:r>
      <w:r w:rsidR="003D1CD3" w:rsidRPr="003D1CD3">
        <w:rPr>
          <w:rFonts w:ascii="Arial" w:eastAsia="Times New Roman" w:hAnsi="Arial" w:cs="Arial"/>
          <w:color w:val="auto"/>
          <w:lang w:eastAsia="sl-SI"/>
        </w:rPr>
        <w:t>30</w:t>
      </w:r>
      <w:r w:rsidRPr="003D1CD3">
        <w:rPr>
          <w:rFonts w:ascii="Arial" w:eastAsia="Times New Roman" w:hAnsi="Arial" w:cs="Arial"/>
          <w:color w:val="auto"/>
          <w:lang w:eastAsia="sl-SI"/>
        </w:rPr>
        <w:t>0 cm,</w:t>
      </w:r>
    </w:p>
    <w:p w14:paraId="49CA85CD" w14:textId="77777777"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nošen </w:t>
      </w:r>
      <w:proofErr w:type="spellStart"/>
      <w:r w:rsidRPr="003D1CD3">
        <w:rPr>
          <w:rFonts w:ascii="Arial" w:eastAsia="Times New Roman" w:hAnsi="Arial" w:cs="Arial"/>
          <w:color w:val="auto"/>
          <w:lang w:eastAsia="sl-SI"/>
        </w:rPr>
        <w:t>posipalec</w:t>
      </w:r>
      <w:proofErr w:type="spellEnd"/>
      <w:r w:rsidRPr="003D1CD3">
        <w:rPr>
          <w:rFonts w:ascii="Arial" w:eastAsia="Times New Roman" w:hAnsi="Arial" w:cs="Arial"/>
          <w:color w:val="auto"/>
          <w:lang w:eastAsia="sl-SI"/>
        </w:rPr>
        <w:t xml:space="preserve"> delovne širine 190 – 220 cm,</w:t>
      </w:r>
    </w:p>
    <w:p w14:paraId="797BD8E5" w14:textId="77777777"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traktor mora biti vsaj 40 cm ožji od širine pluga.</w:t>
      </w:r>
    </w:p>
    <w:p w14:paraId="1F3CB7B7" w14:textId="77777777" w:rsidR="005B0762" w:rsidRPr="003D1CD3" w:rsidRDefault="005B0762" w:rsidP="005B0762">
      <w:pPr>
        <w:tabs>
          <w:tab w:val="left" w:pos="360"/>
        </w:tabs>
        <w:spacing w:after="0" w:line="240" w:lineRule="auto"/>
        <w:jc w:val="both"/>
        <w:rPr>
          <w:rFonts w:ascii="Arial" w:eastAsia="Times New Roman" w:hAnsi="Arial" w:cs="Arial"/>
          <w:color w:val="auto"/>
          <w:lang w:eastAsia="sl-SI"/>
        </w:rPr>
      </w:pPr>
    </w:p>
    <w:p w14:paraId="191690BE" w14:textId="19EFE9CF" w:rsidR="005B0762" w:rsidRPr="003D1CD3" w:rsidRDefault="003D1CD3" w:rsidP="005B0762">
      <w:pPr>
        <w:tabs>
          <w:tab w:val="left" w:pos="360"/>
        </w:tabs>
        <w:spacing w:after="0" w:line="240" w:lineRule="auto"/>
        <w:jc w:val="both"/>
        <w:rPr>
          <w:rFonts w:ascii="Arial" w:hAnsi="Arial" w:cs="Arial"/>
        </w:rPr>
      </w:pPr>
      <w:r w:rsidRPr="003D1CD3">
        <w:rPr>
          <w:rFonts w:ascii="Arial" w:hAnsi="Arial" w:cs="Arial"/>
        </w:rPr>
        <w:softHyphen/>
        <w:t xml:space="preserve">Plug za pluženje makadamov mora imeti obvezno </w:t>
      </w:r>
      <w:r w:rsidRPr="003D1CD3">
        <w:rPr>
          <w:rFonts w:ascii="Arial" w:hAnsi="Arial" w:cs="Arial"/>
          <w:b/>
          <w:bCs/>
        </w:rPr>
        <w:t>dodana kolesa ali drsnike</w:t>
      </w:r>
      <w:r w:rsidRPr="003D1CD3">
        <w:rPr>
          <w:rFonts w:ascii="Arial" w:hAnsi="Arial" w:cs="Arial"/>
        </w:rPr>
        <w:t>, da ne</w:t>
      </w:r>
      <w:r w:rsidRPr="003D1CD3">
        <w:rPr>
          <w:rFonts w:ascii="Arial" w:hAnsi="Arial" w:cs="Arial"/>
        </w:rPr>
        <w:br/>
        <w:t>poškoduje vozišča.</w:t>
      </w:r>
    </w:p>
    <w:p w14:paraId="41C89517" w14:textId="77777777" w:rsidR="003D1CD3" w:rsidRPr="00BF0453" w:rsidRDefault="003D1CD3" w:rsidP="005B0762">
      <w:pPr>
        <w:tabs>
          <w:tab w:val="left" w:pos="360"/>
        </w:tabs>
        <w:spacing w:after="0" w:line="240" w:lineRule="auto"/>
        <w:jc w:val="both"/>
        <w:rPr>
          <w:rFonts w:ascii="Arial" w:eastAsia="Times New Roman" w:hAnsi="Arial" w:cs="Arial"/>
          <w:bCs/>
          <w:color w:val="auto"/>
          <w:lang w:eastAsia="sl-SI"/>
        </w:rPr>
      </w:pPr>
    </w:p>
    <w:p w14:paraId="6175E2BB" w14:textId="58875889"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0287FF65"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5D88E7"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77A50619"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59DD2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3B8562AE"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27745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A62FB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581C66A"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2C73F5AF"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7D659A6"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7F0E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10D50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CA7AC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53A1849"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0C28056" w14:textId="77777777" w:rsidR="005B0762" w:rsidRPr="00BF0453" w:rsidRDefault="005B0762" w:rsidP="005B0762">
      <w:pPr>
        <w:spacing w:after="0" w:line="240" w:lineRule="auto"/>
        <w:jc w:val="both"/>
        <w:rPr>
          <w:rFonts w:ascii="Arial" w:hAnsi="Arial" w:cs="Arial"/>
          <w:b/>
          <w:color w:val="auto"/>
        </w:rPr>
      </w:pPr>
    </w:p>
    <w:p w14:paraId="00C23897" w14:textId="77777777" w:rsidR="005B0762" w:rsidRPr="00BF0453" w:rsidRDefault="005B0762" w:rsidP="005B0762">
      <w:pPr>
        <w:spacing w:after="0" w:line="240" w:lineRule="auto"/>
        <w:jc w:val="both"/>
        <w:rPr>
          <w:rFonts w:ascii="Arial" w:hAnsi="Arial" w:cs="Arial"/>
          <w:b/>
          <w:color w:val="auto"/>
        </w:rPr>
      </w:pPr>
    </w:p>
    <w:p w14:paraId="3601A810" w14:textId="738BE9FC" w:rsidR="005B0762" w:rsidRPr="00BF0453" w:rsidRDefault="005B0762" w:rsidP="005B0762">
      <w:pPr>
        <w:spacing w:after="0" w:line="240" w:lineRule="auto"/>
        <w:jc w:val="both"/>
        <w:rPr>
          <w:rFonts w:ascii="Arial" w:eastAsia="Times New Roman" w:hAnsi="Arial" w:cs="Arial"/>
          <w:color w:val="auto"/>
          <w:lang w:eastAsia="sl-SI"/>
        </w:rPr>
      </w:pPr>
    </w:p>
    <w:p w14:paraId="789931EC" w14:textId="602ED741"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2" w:name="_Toc516551809"/>
      <w:bookmarkStart w:id="53" w:name="_Toc104537942"/>
      <w:bookmarkStart w:id="54" w:name="_Hlk514318286"/>
      <w:bookmarkStart w:id="55" w:name="_Toc210134859"/>
      <w:r w:rsidRPr="00BF0453">
        <w:rPr>
          <w:rFonts w:ascii="Arial" w:hAnsi="Arial" w:cs="Arial"/>
          <w:b/>
          <w:bCs/>
          <w:i/>
          <w:iCs/>
          <w:color w:val="auto"/>
        </w:rPr>
        <w:lastRenderedPageBreak/>
        <w:t xml:space="preserve">PRILOGA št. </w:t>
      </w:r>
      <w:bookmarkEnd w:id="52"/>
      <w:r>
        <w:rPr>
          <w:rFonts w:ascii="Arial" w:hAnsi="Arial" w:cs="Arial"/>
          <w:b/>
          <w:bCs/>
          <w:i/>
          <w:iCs/>
          <w:color w:val="auto"/>
        </w:rPr>
        <w:t>6c</w:t>
      </w:r>
      <w:bookmarkEnd w:id="53"/>
      <w:bookmarkEnd w:id="55"/>
    </w:p>
    <w:p w14:paraId="281D144F"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6" w:name="_Hlk514318267"/>
      <w:bookmarkStart w:id="57" w:name="_Toc516551810"/>
      <w:bookmarkStart w:id="58" w:name="_Toc104537943"/>
      <w:bookmarkStart w:id="59" w:name="_Toc210134860"/>
      <w:bookmarkEnd w:id="54"/>
      <w:r w:rsidRPr="00BF0453">
        <w:rPr>
          <w:rFonts w:ascii="Arial" w:hAnsi="Arial" w:cs="Arial"/>
          <w:b/>
          <w:bCs/>
          <w:i/>
          <w:iCs/>
          <w:color w:val="541C72"/>
          <w:spacing w:val="20"/>
          <w:lang w:eastAsia="zh-CN"/>
        </w:rPr>
        <w:t>IZJAVA O STROJNI OPREMI IN KADRIH za sklop 3</w:t>
      </w:r>
      <w:bookmarkEnd w:id="56"/>
      <w:bookmarkEnd w:id="57"/>
      <w:bookmarkEnd w:id="58"/>
      <w:bookmarkEnd w:id="59"/>
    </w:p>
    <w:p w14:paraId="7EA0F1FD" w14:textId="732FC995"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8077160"/>
          <w:placeholder>
            <w:docPart w:val="E1E60B351E074A6FAB652512AEAE413A"/>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7F706833" w14:textId="77777777" w:rsidR="005B0762" w:rsidRPr="00BF0453" w:rsidRDefault="005B0762" w:rsidP="005B0762">
      <w:pPr>
        <w:spacing w:after="0"/>
        <w:jc w:val="both"/>
        <w:rPr>
          <w:rFonts w:ascii="Arial" w:hAnsi="Arial" w:cs="Arial"/>
          <w:color w:val="auto"/>
          <w:lang w:eastAsia="zh-CN"/>
        </w:rPr>
      </w:pPr>
    </w:p>
    <w:p w14:paraId="165A5EF2" w14:textId="74D83240"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136322090"/>
          <w:placeholder>
            <w:docPart w:val="B4557F99B6F742A69EC13734A6B2EA48"/>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3</w:t>
      </w:r>
      <w:r w:rsidRPr="00BF0453">
        <w:rPr>
          <w:rFonts w:ascii="Arial" w:eastAsia="Times New Roman" w:hAnsi="Arial" w:cs="Arial"/>
          <w:color w:val="auto"/>
          <w:lang w:eastAsia="sl-SI"/>
        </w:rPr>
        <w:t>.</w:t>
      </w:r>
    </w:p>
    <w:p w14:paraId="23F92B7A"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13ADA0A" w14:textId="77777777" w:rsidTr="00664E81">
        <w:trPr>
          <w:trHeight w:val="684"/>
        </w:trPr>
        <w:tc>
          <w:tcPr>
            <w:tcW w:w="581" w:type="dxa"/>
            <w:vAlign w:val="center"/>
          </w:tcPr>
          <w:p w14:paraId="2905BEB0"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5C7137D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7E77D4A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5626B2B5"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25A2BD12" w14:textId="6394674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A2431">
              <w:rPr>
                <w:rStyle w:val="Sprotnaopomba-sklic"/>
                <w:rFonts w:ascii="Arial" w:eastAsia="Times New Roman" w:hAnsi="Arial" w:cs="Arial"/>
                <w:color w:val="auto"/>
                <w:lang w:eastAsia="sl-SI"/>
              </w:rPr>
              <w:footnoteReference w:id="7"/>
            </w:r>
          </w:p>
        </w:tc>
        <w:tc>
          <w:tcPr>
            <w:tcW w:w="2551" w:type="dxa"/>
            <w:vAlign w:val="center"/>
          </w:tcPr>
          <w:p w14:paraId="6F3C23E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203EFD" w:rsidRPr="00BF0453" w14:paraId="48E884C2" w14:textId="77777777" w:rsidTr="00203EFD">
        <w:trPr>
          <w:trHeight w:val="516"/>
        </w:trPr>
        <w:tc>
          <w:tcPr>
            <w:tcW w:w="581" w:type="dxa"/>
            <w:noWrap/>
            <w:vAlign w:val="center"/>
          </w:tcPr>
          <w:p w14:paraId="79CBB295"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168EEF33" w14:textId="78FC882C"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Traktor s plugom in</w:t>
            </w:r>
            <w:r w:rsidRPr="00203EFD">
              <w:rPr>
                <w:rFonts w:ascii="Arial" w:eastAsia="Times New Roman" w:hAnsi="Arial" w:cs="Arial"/>
                <w:lang w:eastAsia="sl-SI"/>
              </w:rPr>
              <w:br/>
              <w:t xml:space="preserve">nošenim </w:t>
            </w:r>
            <w:proofErr w:type="spellStart"/>
            <w:r w:rsidRPr="00203EFD">
              <w:rPr>
                <w:rFonts w:ascii="Arial" w:eastAsia="Times New Roman" w:hAnsi="Arial" w:cs="Arial"/>
                <w:lang w:eastAsia="sl-SI"/>
              </w:rPr>
              <w:t>posipalcem</w:t>
            </w:r>
            <w:proofErr w:type="spellEnd"/>
            <w:r w:rsidRPr="00203EFD">
              <w:rPr>
                <w:rFonts w:ascii="Arial" w:eastAsia="Times New Roman" w:hAnsi="Arial" w:cs="Arial"/>
                <w:lang w:eastAsia="sl-SI"/>
              </w:rPr>
              <w:t xml:space="preserve"> </w:t>
            </w:r>
          </w:p>
        </w:tc>
        <w:tc>
          <w:tcPr>
            <w:tcW w:w="991" w:type="dxa"/>
            <w:vAlign w:val="center"/>
          </w:tcPr>
          <w:p w14:paraId="047B2EC1" w14:textId="4E23AB3D"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4BD5093" w14:textId="77777777" w:rsidR="00203EFD" w:rsidRPr="00BF0453" w:rsidRDefault="00203EFD" w:rsidP="00203EFD">
            <w:pPr>
              <w:spacing w:after="0" w:line="240" w:lineRule="auto"/>
              <w:jc w:val="center"/>
              <w:rPr>
                <w:rFonts w:ascii="Arial" w:eastAsia="Times New Roman" w:hAnsi="Arial" w:cs="Arial"/>
                <w:color w:val="auto"/>
                <w:lang w:eastAsia="sl-SI"/>
              </w:rPr>
            </w:pPr>
          </w:p>
        </w:tc>
        <w:tc>
          <w:tcPr>
            <w:tcW w:w="2551" w:type="dxa"/>
          </w:tcPr>
          <w:p w14:paraId="6DC8BC31" w14:textId="77777777" w:rsidR="00203EFD" w:rsidRPr="00BF0453" w:rsidRDefault="00203EFD" w:rsidP="00203EFD">
            <w:pPr>
              <w:spacing w:after="0" w:line="240" w:lineRule="auto"/>
              <w:jc w:val="center"/>
              <w:rPr>
                <w:rFonts w:ascii="Arial" w:eastAsia="Times New Roman" w:hAnsi="Arial" w:cs="Arial"/>
                <w:color w:val="auto"/>
                <w:lang w:eastAsia="sl-SI"/>
              </w:rPr>
            </w:pPr>
          </w:p>
        </w:tc>
      </w:tr>
      <w:tr w:rsidR="00203EFD" w:rsidRPr="00BF0453" w14:paraId="71BA8152" w14:textId="77777777" w:rsidTr="00F97BA9">
        <w:trPr>
          <w:trHeight w:val="493"/>
        </w:trPr>
        <w:tc>
          <w:tcPr>
            <w:tcW w:w="581" w:type="dxa"/>
            <w:noWrap/>
            <w:vAlign w:val="center"/>
          </w:tcPr>
          <w:p w14:paraId="1E5563CE"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CE29693" w14:textId="40AD6065"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 xml:space="preserve">Delavec za pomoč pri čiščenju in odvozu </w:t>
            </w:r>
            <w:r w:rsidRPr="00203EFD">
              <w:rPr>
                <w:rFonts w:ascii="Arial" w:eastAsia="Times New Roman" w:hAnsi="Arial" w:cs="Arial"/>
                <w:lang w:eastAsia="sl-SI"/>
              </w:rPr>
              <w:br/>
              <w:t>snega, pospravljanju polomljenih vej (žled neurje) in ostala s strani</w:t>
            </w:r>
            <w:r w:rsidRPr="00203EFD">
              <w:rPr>
                <w:rFonts w:ascii="Arial" w:eastAsia="Times New Roman" w:hAnsi="Arial" w:cs="Arial"/>
                <w:lang w:eastAsia="sl-SI"/>
              </w:rPr>
              <w:br/>
              <w:t>naročnika naročena dela</w:t>
            </w:r>
          </w:p>
        </w:tc>
        <w:tc>
          <w:tcPr>
            <w:tcW w:w="991" w:type="dxa"/>
            <w:vAlign w:val="center"/>
          </w:tcPr>
          <w:p w14:paraId="2BB75CD8"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3471A356"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0693DE0E"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203EFD" w:rsidRPr="00BF0453" w14:paraId="7E378B5B" w14:textId="77777777" w:rsidTr="00F97BA9">
        <w:trPr>
          <w:trHeight w:val="493"/>
        </w:trPr>
        <w:tc>
          <w:tcPr>
            <w:tcW w:w="581" w:type="dxa"/>
            <w:noWrap/>
            <w:vAlign w:val="center"/>
          </w:tcPr>
          <w:p w14:paraId="714CEA9F" w14:textId="39CF2377"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ED1B705" w14:textId="0570AD84"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Vozilo s šoferjem za prevoz  pri čiščenju in odvozu snega, pospravljanju polomljenih vej (žled neurje) in ostalih s strani</w:t>
            </w:r>
            <w:r w:rsidRPr="00203EFD">
              <w:rPr>
                <w:rFonts w:ascii="Arial" w:eastAsia="Times New Roman" w:hAnsi="Arial" w:cs="Arial"/>
                <w:lang w:eastAsia="sl-SI"/>
              </w:rPr>
              <w:br/>
              <w:t>naročnika naročenih del</w:t>
            </w:r>
          </w:p>
        </w:tc>
        <w:tc>
          <w:tcPr>
            <w:tcW w:w="991" w:type="dxa"/>
            <w:vAlign w:val="center"/>
          </w:tcPr>
          <w:p w14:paraId="3E670BF7" w14:textId="496D26E4"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1242D1B5" w14:textId="7B79C999"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2873D177" w14:textId="0A37EB72"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1B00168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D6C4C78" w14:textId="77777777" w:rsidR="005B0762" w:rsidRPr="00A60014" w:rsidRDefault="005B0762" w:rsidP="005B0762">
      <w:p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 xml:space="preserve">Tehnične zahteve strojne opreme pod </w:t>
      </w:r>
      <w:proofErr w:type="spellStart"/>
      <w:r w:rsidRPr="00A60014">
        <w:rPr>
          <w:rFonts w:ascii="Arial" w:eastAsia="Times New Roman" w:hAnsi="Arial" w:cs="Arial"/>
          <w:b/>
          <w:color w:val="auto"/>
          <w:lang w:eastAsia="sl-SI"/>
        </w:rPr>
        <w:t>zap</w:t>
      </w:r>
      <w:proofErr w:type="spellEnd"/>
      <w:r w:rsidRPr="00A60014">
        <w:rPr>
          <w:rFonts w:ascii="Arial" w:eastAsia="Times New Roman" w:hAnsi="Arial" w:cs="Arial"/>
          <w:b/>
          <w:color w:val="auto"/>
          <w:lang w:eastAsia="sl-SI"/>
        </w:rPr>
        <w:t>. št. 1</w:t>
      </w:r>
      <w:r w:rsidRPr="00A60014">
        <w:rPr>
          <w:rFonts w:ascii="Arial" w:eastAsia="Times New Roman" w:hAnsi="Arial" w:cs="Arial"/>
          <w:color w:val="auto"/>
          <w:lang w:eastAsia="sl-SI"/>
        </w:rPr>
        <w:t xml:space="preserve"> so:</w:t>
      </w:r>
    </w:p>
    <w:p w14:paraId="6EBE903A"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plug delovne širine 250 – 300 cm,</w:t>
      </w:r>
    </w:p>
    <w:p w14:paraId="1FAFEBFF"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 xml:space="preserve">nošen </w:t>
      </w:r>
      <w:proofErr w:type="spellStart"/>
      <w:r w:rsidRPr="00A60014">
        <w:rPr>
          <w:rFonts w:ascii="Arial" w:eastAsia="Times New Roman" w:hAnsi="Arial" w:cs="Arial"/>
          <w:color w:val="auto"/>
          <w:lang w:eastAsia="sl-SI"/>
        </w:rPr>
        <w:t>posipalec</w:t>
      </w:r>
      <w:proofErr w:type="spellEnd"/>
      <w:r w:rsidRPr="00A60014">
        <w:rPr>
          <w:rFonts w:ascii="Arial" w:eastAsia="Times New Roman" w:hAnsi="Arial" w:cs="Arial"/>
          <w:color w:val="auto"/>
          <w:lang w:eastAsia="sl-SI"/>
        </w:rPr>
        <w:t xml:space="preserve"> delovne širine 190 – 220 cm,</w:t>
      </w:r>
    </w:p>
    <w:p w14:paraId="3AFD50E8"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traktor mora biti vsaj 40 cm ožji od širine pluga.</w:t>
      </w:r>
    </w:p>
    <w:p w14:paraId="2315A1C2" w14:textId="77777777" w:rsidR="005B0762" w:rsidRPr="00A60014" w:rsidRDefault="005B0762" w:rsidP="005B0762">
      <w:pPr>
        <w:tabs>
          <w:tab w:val="left" w:pos="360"/>
        </w:tabs>
        <w:spacing w:after="0" w:line="240" w:lineRule="auto"/>
        <w:jc w:val="both"/>
        <w:rPr>
          <w:rFonts w:ascii="Arial" w:eastAsia="Times New Roman" w:hAnsi="Arial" w:cs="Arial"/>
          <w:bCs/>
          <w:color w:val="auto"/>
          <w:lang w:eastAsia="sl-SI"/>
        </w:rPr>
      </w:pPr>
    </w:p>
    <w:p w14:paraId="7DB4EA43" w14:textId="6B9DC7E4" w:rsidR="00A60014" w:rsidRPr="00A60014" w:rsidRDefault="00A60014" w:rsidP="003D3E86">
      <w:pPr>
        <w:spacing w:after="160" w:line="259" w:lineRule="auto"/>
        <w:contextualSpacing/>
        <w:jc w:val="both"/>
        <w:rPr>
          <w:rFonts w:ascii="Arial" w:eastAsia="Times New Roman" w:hAnsi="Arial" w:cs="Arial"/>
          <w:color w:val="auto"/>
          <w:lang w:eastAsia="sl-SI"/>
        </w:rPr>
      </w:pPr>
      <w:r w:rsidRPr="00A60014">
        <w:rPr>
          <w:rFonts w:ascii="Arial" w:hAnsi="Arial" w:cs="Arial"/>
          <w:color w:val="auto"/>
        </w:rPr>
        <w:t xml:space="preserve">Plug za pluženje makadamov mora imeti obvezno </w:t>
      </w:r>
      <w:r w:rsidRPr="00A60014">
        <w:rPr>
          <w:rFonts w:ascii="Arial" w:hAnsi="Arial" w:cs="Arial"/>
          <w:b/>
          <w:bCs/>
          <w:color w:val="auto"/>
        </w:rPr>
        <w:t>dodana kolesa ali drsnike</w:t>
      </w:r>
      <w:r w:rsidRPr="00A60014">
        <w:rPr>
          <w:rFonts w:ascii="Arial" w:hAnsi="Arial" w:cs="Arial"/>
          <w:color w:val="auto"/>
        </w:rPr>
        <w:t>, da ne</w:t>
      </w:r>
      <w:r w:rsidRPr="00A60014">
        <w:rPr>
          <w:rFonts w:ascii="Arial" w:hAnsi="Arial" w:cs="Arial"/>
          <w:color w:val="auto"/>
        </w:rPr>
        <w:br/>
        <w:t xml:space="preserve">poškoduje vozišča.  </w:t>
      </w:r>
    </w:p>
    <w:p w14:paraId="208C0B6C" w14:textId="77777777" w:rsidR="00A60014" w:rsidRPr="00A60014" w:rsidRDefault="00A60014" w:rsidP="00A60014">
      <w:pPr>
        <w:spacing w:after="160" w:line="259" w:lineRule="auto"/>
        <w:rPr>
          <w:rFonts w:ascii="Arial" w:eastAsia="Times New Roman" w:hAnsi="Arial" w:cs="Arial"/>
          <w:color w:val="auto"/>
          <w:lang w:eastAsia="sl-SI"/>
        </w:rPr>
      </w:pPr>
    </w:p>
    <w:p w14:paraId="5D6FD1D9" w14:textId="20CFCC49" w:rsidR="00A60014" w:rsidRPr="00A60014" w:rsidRDefault="00A60014" w:rsidP="00A60014">
      <w:pPr>
        <w:tabs>
          <w:tab w:val="left" w:pos="360"/>
        </w:tabs>
        <w:spacing w:after="0" w:line="240" w:lineRule="auto"/>
        <w:jc w:val="both"/>
        <w:rPr>
          <w:rFonts w:ascii="Arial" w:eastAsia="Times New Roman" w:hAnsi="Arial" w:cs="Arial"/>
          <w:bCs/>
          <w:color w:val="auto"/>
          <w:lang w:eastAsia="sl-SI"/>
        </w:rPr>
      </w:pPr>
      <w:r w:rsidRPr="00A60014">
        <w:rPr>
          <w:rFonts w:ascii="Arial" w:eastAsia="Times New Roman" w:hAnsi="Arial" w:cs="Arial"/>
          <w:color w:val="auto"/>
          <w:lang w:eastAsia="sl-SI"/>
        </w:rPr>
        <w:t>** Traktor, ki bo plužil pločnike mora imeti plug z bočnim nagibom.</w:t>
      </w:r>
    </w:p>
    <w:p w14:paraId="0F96D832" w14:textId="77777777" w:rsidR="00A60014" w:rsidRDefault="00A60014" w:rsidP="005B0762">
      <w:pPr>
        <w:tabs>
          <w:tab w:val="left" w:pos="360"/>
        </w:tabs>
        <w:spacing w:after="0" w:line="240" w:lineRule="auto"/>
        <w:jc w:val="both"/>
        <w:rPr>
          <w:rFonts w:ascii="Arial" w:eastAsia="Times New Roman" w:hAnsi="Arial" w:cs="Arial"/>
          <w:bCs/>
          <w:color w:val="auto"/>
          <w:lang w:eastAsia="sl-SI"/>
        </w:rPr>
      </w:pPr>
    </w:p>
    <w:p w14:paraId="0FEB6247" w14:textId="25D24B13"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425E64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CFF28C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5299BC9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CB1F1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275CC2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255FD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DB728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4DC4BB2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0C8636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02158F7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E57905"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60B88A"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946C8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3095B30A" w14:textId="12E5C566"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0" w:name="_Toc516551811"/>
      <w:bookmarkStart w:id="61" w:name="_Toc104537944"/>
      <w:bookmarkStart w:id="62" w:name="_Hlk514321487"/>
      <w:bookmarkStart w:id="63" w:name="_Toc210134861"/>
      <w:r w:rsidRPr="00BF0453">
        <w:rPr>
          <w:rFonts w:ascii="Arial" w:hAnsi="Arial" w:cs="Arial"/>
          <w:b/>
          <w:bCs/>
          <w:i/>
          <w:iCs/>
          <w:color w:val="auto"/>
        </w:rPr>
        <w:lastRenderedPageBreak/>
        <w:t xml:space="preserve">PRILOGA št. </w:t>
      </w:r>
      <w:bookmarkEnd w:id="60"/>
      <w:r>
        <w:rPr>
          <w:rFonts w:ascii="Arial" w:hAnsi="Arial" w:cs="Arial"/>
          <w:b/>
          <w:bCs/>
          <w:i/>
          <w:iCs/>
          <w:color w:val="auto"/>
        </w:rPr>
        <w:t>6d</w:t>
      </w:r>
      <w:bookmarkEnd w:id="61"/>
      <w:bookmarkEnd w:id="63"/>
    </w:p>
    <w:p w14:paraId="7A025EF8"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4" w:name="_Hlk514321511"/>
      <w:bookmarkStart w:id="65" w:name="_Toc516551812"/>
      <w:bookmarkStart w:id="66" w:name="_Toc104537945"/>
      <w:bookmarkStart w:id="67" w:name="_Toc210134862"/>
      <w:bookmarkEnd w:id="62"/>
      <w:r w:rsidRPr="00BF0453">
        <w:rPr>
          <w:rFonts w:ascii="Arial" w:hAnsi="Arial" w:cs="Arial"/>
          <w:b/>
          <w:bCs/>
          <w:i/>
          <w:iCs/>
          <w:color w:val="541C72"/>
          <w:spacing w:val="20"/>
          <w:lang w:eastAsia="zh-CN"/>
        </w:rPr>
        <w:t>IZJAVA O STROJNI OPREMI IN KADRIH za sklop 4</w:t>
      </w:r>
      <w:bookmarkEnd w:id="64"/>
      <w:bookmarkEnd w:id="65"/>
      <w:bookmarkEnd w:id="66"/>
      <w:bookmarkEnd w:id="67"/>
    </w:p>
    <w:p w14:paraId="48025637" w14:textId="68CDDD97"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9591008"/>
          <w:placeholder>
            <w:docPart w:val="1CE6BE7746B644908AC179795B681084"/>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1CB25B38" w14:textId="77777777" w:rsidR="005B0762" w:rsidRPr="00BF0453" w:rsidRDefault="005B0762" w:rsidP="005B0762">
      <w:pPr>
        <w:spacing w:after="0" w:line="240" w:lineRule="auto"/>
        <w:jc w:val="both"/>
        <w:rPr>
          <w:rFonts w:ascii="Arial" w:eastAsia="Times New Roman" w:hAnsi="Arial" w:cs="Arial"/>
          <w:color w:val="auto"/>
          <w:lang w:eastAsia="sl-SI"/>
        </w:rPr>
      </w:pPr>
    </w:p>
    <w:p w14:paraId="016221A7" w14:textId="69D643DB"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403066100"/>
          <w:placeholder>
            <w:docPart w:val="77D654FA09C2459DACD016772BE54BFF"/>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4</w:t>
      </w:r>
      <w:r w:rsidRPr="00BF0453">
        <w:rPr>
          <w:rFonts w:ascii="Arial" w:eastAsia="Times New Roman" w:hAnsi="Arial" w:cs="Arial"/>
          <w:color w:val="auto"/>
          <w:lang w:eastAsia="sl-SI"/>
        </w:rPr>
        <w:t>.</w:t>
      </w:r>
    </w:p>
    <w:p w14:paraId="2CB1C0E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6CB898AC" w14:textId="77777777" w:rsidTr="003D3E86">
        <w:trPr>
          <w:trHeight w:val="684"/>
        </w:trPr>
        <w:tc>
          <w:tcPr>
            <w:tcW w:w="581" w:type="dxa"/>
            <w:vAlign w:val="center"/>
          </w:tcPr>
          <w:p w14:paraId="3A41874D"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7EF07B3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AB3ADDE"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0A22032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55E0B3E8" w14:textId="648E547E"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D74CAF">
              <w:rPr>
                <w:rStyle w:val="Sprotnaopomba-sklic"/>
                <w:rFonts w:ascii="Arial" w:eastAsia="Times New Roman" w:hAnsi="Arial" w:cs="Arial"/>
                <w:color w:val="auto"/>
                <w:lang w:eastAsia="sl-SI"/>
              </w:rPr>
              <w:footnoteReference w:id="8"/>
            </w:r>
          </w:p>
        </w:tc>
        <w:tc>
          <w:tcPr>
            <w:tcW w:w="2551" w:type="dxa"/>
            <w:vAlign w:val="center"/>
          </w:tcPr>
          <w:p w14:paraId="2862ADF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D3E86" w:rsidRPr="00BF0453" w14:paraId="2971DF42" w14:textId="77777777" w:rsidTr="00310ABF">
        <w:trPr>
          <w:trHeight w:val="493"/>
        </w:trPr>
        <w:tc>
          <w:tcPr>
            <w:tcW w:w="581" w:type="dxa"/>
            <w:vMerge w:val="restart"/>
            <w:noWrap/>
            <w:vAlign w:val="center"/>
          </w:tcPr>
          <w:p w14:paraId="00C5E451"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42D4A535" w14:textId="140642AD"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Traktor s plugom in</w:t>
            </w:r>
            <w:r w:rsidRPr="003D3E86">
              <w:rPr>
                <w:rFonts w:ascii="Arial" w:eastAsia="Times New Roman" w:hAnsi="Arial" w:cs="Arial"/>
                <w:lang w:eastAsia="sl-SI"/>
              </w:rPr>
              <w:br/>
              <w:t xml:space="preserve">nošenim </w:t>
            </w:r>
            <w:proofErr w:type="spellStart"/>
            <w:r w:rsidRPr="003D3E86">
              <w:rPr>
                <w:rFonts w:ascii="Arial" w:eastAsia="Times New Roman" w:hAnsi="Arial" w:cs="Arial"/>
                <w:lang w:eastAsia="sl-SI"/>
              </w:rPr>
              <w:t>posipalcem</w:t>
            </w:r>
            <w:proofErr w:type="spellEnd"/>
            <w:r w:rsidRPr="003D3E86">
              <w:rPr>
                <w:rFonts w:ascii="Arial" w:eastAsia="Times New Roman" w:hAnsi="Arial" w:cs="Arial"/>
                <w:lang w:eastAsia="sl-SI"/>
              </w:rPr>
              <w:t xml:space="preserve"> </w:t>
            </w:r>
          </w:p>
        </w:tc>
        <w:tc>
          <w:tcPr>
            <w:tcW w:w="991" w:type="dxa"/>
            <w:vMerge w:val="restart"/>
            <w:vAlign w:val="center"/>
          </w:tcPr>
          <w:p w14:paraId="72D2BB6B" w14:textId="03DDEB54"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196CE305"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tcPr>
          <w:p w14:paraId="014E0712" w14:textId="77777777" w:rsidR="003D3E86" w:rsidRPr="00BF0453" w:rsidRDefault="003D3E86" w:rsidP="003D3E86">
            <w:pPr>
              <w:spacing w:after="0" w:line="240" w:lineRule="auto"/>
              <w:jc w:val="center"/>
              <w:rPr>
                <w:rFonts w:ascii="Arial" w:eastAsia="Times New Roman" w:hAnsi="Arial" w:cs="Arial"/>
                <w:color w:val="auto"/>
                <w:lang w:eastAsia="sl-SI"/>
              </w:rPr>
            </w:pPr>
          </w:p>
        </w:tc>
      </w:tr>
      <w:tr w:rsidR="003D3E86" w:rsidRPr="00BF0453" w14:paraId="163B29D2" w14:textId="77777777" w:rsidTr="00310ABF">
        <w:trPr>
          <w:trHeight w:val="493"/>
        </w:trPr>
        <w:tc>
          <w:tcPr>
            <w:tcW w:w="581" w:type="dxa"/>
            <w:vMerge/>
            <w:noWrap/>
            <w:vAlign w:val="center"/>
          </w:tcPr>
          <w:p w14:paraId="4499E51A"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5EF6E1F9" w14:textId="77777777" w:rsidR="003D3E86" w:rsidRPr="003D3E86" w:rsidRDefault="003D3E86" w:rsidP="003D3E86">
            <w:pPr>
              <w:spacing w:after="0" w:line="240" w:lineRule="auto"/>
              <w:jc w:val="both"/>
              <w:rPr>
                <w:rFonts w:ascii="Arial" w:eastAsia="Times New Roman" w:hAnsi="Arial" w:cs="Arial"/>
                <w:color w:val="auto"/>
                <w:lang w:eastAsia="sl-SI"/>
              </w:rPr>
            </w:pPr>
          </w:p>
        </w:tc>
        <w:tc>
          <w:tcPr>
            <w:tcW w:w="991" w:type="dxa"/>
            <w:vMerge/>
            <w:vAlign w:val="center"/>
          </w:tcPr>
          <w:p w14:paraId="4047EAE5"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2" w:type="dxa"/>
          </w:tcPr>
          <w:p w14:paraId="220B1A13"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tcPr>
          <w:p w14:paraId="1EF41E4D" w14:textId="77777777" w:rsidR="003D3E86" w:rsidRPr="00BF0453" w:rsidRDefault="003D3E86" w:rsidP="003D3E86">
            <w:pPr>
              <w:spacing w:after="0" w:line="240" w:lineRule="auto"/>
              <w:jc w:val="center"/>
              <w:rPr>
                <w:rFonts w:ascii="Arial" w:eastAsia="Times New Roman" w:hAnsi="Arial" w:cs="Arial"/>
                <w:color w:val="auto"/>
                <w:lang w:eastAsia="sl-SI"/>
              </w:rPr>
            </w:pPr>
          </w:p>
        </w:tc>
      </w:tr>
      <w:tr w:rsidR="003D3E86" w:rsidRPr="00BF0453" w14:paraId="7139451D" w14:textId="77777777" w:rsidTr="00310ABF">
        <w:trPr>
          <w:trHeight w:val="493"/>
        </w:trPr>
        <w:tc>
          <w:tcPr>
            <w:tcW w:w="581" w:type="dxa"/>
            <w:noWrap/>
            <w:vAlign w:val="center"/>
          </w:tcPr>
          <w:p w14:paraId="108EB6C8"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E06C06E" w14:textId="4D4B085F"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 xml:space="preserve">Nakladač </w:t>
            </w:r>
          </w:p>
        </w:tc>
        <w:tc>
          <w:tcPr>
            <w:tcW w:w="991" w:type="dxa"/>
            <w:vAlign w:val="center"/>
          </w:tcPr>
          <w:p w14:paraId="74110CC5"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D23CAC4"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1269BF0"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3E86" w:rsidRPr="00BF0453" w14:paraId="709CC291" w14:textId="77777777" w:rsidTr="00310ABF">
        <w:trPr>
          <w:trHeight w:val="493"/>
        </w:trPr>
        <w:tc>
          <w:tcPr>
            <w:tcW w:w="581" w:type="dxa"/>
            <w:noWrap/>
            <w:vAlign w:val="center"/>
          </w:tcPr>
          <w:p w14:paraId="3D1D5E59"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AB95D11" w14:textId="056B5B5B"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 xml:space="preserve">Delavec za pomoč pri čiščenju in odvozu </w:t>
            </w:r>
            <w:r w:rsidRPr="003D3E86">
              <w:rPr>
                <w:rFonts w:ascii="Arial" w:eastAsia="Times New Roman" w:hAnsi="Arial" w:cs="Arial"/>
                <w:lang w:eastAsia="sl-SI"/>
              </w:rPr>
              <w:br/>
              <w:t>snega, pospravljanju polomljenih vej (žled neurje) in ostala s strani</w:t>
            </w:r>
            <w:r w:rsidRPr="003D3E86">
              <w:rPr>
                <w:rFonts w:ascii="Arial" w:eastAsia="Times New Roman" w:hAnsi="Arial" w:cs="Arial"/>
                <w:lang w:eastAsia="sl-SI"/>
              </w:rPr>
              <w:br/>
              <w:t>naročnika naročena dela</w:t>
            </w:r>
          </w:p>
        </w:tc>
        <w:tc>
          <w:tcPr>
            <w:tcW w:w="991" w:type="dxa"/>
            <w:vAlign w:val="center"/>
          </w:tcPr>
          <w:p w14:paraId="24341BC3"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7E19BF5C"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3CCF1D1D"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3E86" w:rsidRPr="00BF0453" w14:paraId="455294C1" w14:textId="77777777" w:rsidTr="00310ABF">
        <w:trPr>
          <w:trHeight w:val="493"/>
        </w:trPr>
        <w:tc>
          <w:tcPr>
            <w:tcW w:w="581" w:type="dxa"/>
            <w:noWrap/>
            <w:vAlign w:val="center"/>
          </w:tcPr>
          <w:p w14:paraId="08112220" w14:textId="7E2C0202"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1456D056" w14:textId="21729544"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Vozilo s šoferjem za prevoz  pri čiščenju in odvozu snega, pospravljanju polomljenih vej (žled neurje) in ostalih s strani</w:t>
            </w:r>
            <w:r w:rsidRPr="003D3E86">
              <w:rPr>
                <w:rFonts w:ascii="Arial" w:eastAsia="Times New Roman" w:hAnsi="Arial" w:cs="Arial"/>
                <w:lang w:eastAsia="sl-SI"/>
              </w:rPr>
              <w:br/>
              <w:t>naročnika naročenih del</w:t>
            </w:r>
          </w:p>
        </w:tc>
        <w:tc>
          <w:tcPr>
            <w:tcW w:w="991" w:type="dxa"/>
            <w:vAlign w:val="center"/>
          </w:tcPr>
          <w:p w14:paraId="61833B3F" w14:textId="210963D4"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0284CF16" w14:textId="6D78CCDC"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3C092163" w14:textId="4E58001E"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48E1172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E4140E6"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2863B7A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148A7F6E"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2047640C"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6DD5E5F7" w14:textId="5E3553A4"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7DC2E10D" w14:textId="2C07AD3A" w:rsidR="00471895" w:rsidRPr="00471895" w:rsidRDefault="00471895" w:rsidP="00471895">
      <w:pPr>
        <w:spacing w:after="160" w:line="259" w:lineRule="auto"/>
        <w:contextualSpacing/>
        <w:jc w:val="both"/>
        <w:rPr>
          <w:rFonts w:ascii="Arial" w:eastAsia="Times New Roman" w:hAnsi="Arial" w:cs="Arial"/>
          <w:color w:val="auto"/>
          <w:lang w:eastAsia="sl-SI"/>
        </w:rPr>
      </w:pPr>
      <w:r w:rsidRPr="00471895">
        <w:rPr>
          <w:rFonts w:ascii="Arial" w:hAnsi="Arial" w:cs="Arial"/>
          <w:color w:val="auto"/>
        </w:rPr>
        <w:t xml:space="preserve">Plug za pluženje makadamov mora imeti obvezno </w:t>
      </w:r>
      <w:r w:rsidRPr="00471895">
        <w:rPr>
          <w:rFonts w:ascii="Arial" w:hAnsi="Arial" w:cs="Arial"/>
          <w:b/>
          <w:bCs/>
          <w:color w:val="auto"/>
        </w:rPr>
        <w:t>dodana kolesa ali drsnike</w:t>
      </w:r>
      <w:r w:rsidRPr="00471895">
        <w:rPr>
          <w:rFonts w:ascii="Arial" w:hAnsi="Arial" w:cs="Arial"/>
          <w:color w:val="auto"/>
        </w:rPr>
        <w:t>, da ne</w:t>
      </w:r>
      <w:r w:rsidRPr="00471895">
        <w:rPr>
          <w:rFonts w:ascii="Arial" w:hAnsi="Arial" w:cs="Arial"/>
          <w:color w:val="auto"/>
        </w:rPr>
        <w:br/>
        <w:t xml:space="preserve">poškoduje vozišča.  </w:t>
      </w:r>
    </w:p>
    <w:p w14:paraId="1EBD57A0" w14:textId="77777777" w:rsidR="00471895" w:rsidRPr="00471895" w:rsidRDefault="00471895" w:rsidP="00471895">
      <w:pPr>
        <w:tabs>
          <w:tab w:val="left" w:pos="360"/>
        </w:tabs>
        <w:spacing w:after="0" w:line="240" w:lineRule="auto"/>
        <w:jc w:val="both"/>
        <w:rPr>
          <w:rFonts w:ascii="Arial" w:eastAsia="Times New Roman" w:hAnsi="Arial" w:cs="Arial"/>
          <w:color w:val="auto"/>
          <w:lang w:eastAsia="sl-SI"/>
        </w:rPr>
      </w:pPr>
    </w:p>
    <w:p w14:paraId="3ED6B22A" w14:textId="73084148" w:rsidR="00471895" w:rsidRPr="00471895" w:rsidRDefault="00471895" w:rsidP="00471895">
      <w:pPr>
        <w:tabs>
          <w:tab w:val="left" w:pos="360"/>
        </w:tabs>
        <w:spacing w:after="0" w:line="240" w:lineRule="auto"/>
        <w:jc w:val="both"/>
        <w:rPr>
          <w:rFonts w:ascii="Arial" w:eastAsia="Times New Roman" w:hAnsi="Arial" w:cs="Arial"/>
          <w:bCs/>
          <w:color w:val="auto"/>
          <w:lang w:eastAsia="sl-SI"/>
        </w:rPr>
      </w:pPr>
      <w:r w:rsidRPr="00471895">
        <w:rPr>
          <w:rFonts w:ascii="Arial" w:eastAsia="Times New Roman" w:hAnsi="Arial" w:cs="Arial"/>
          <w:color w:val="auto"/>
          <w:lang w:eastAsia="sl-SI"/>
        </w:rPr>
        <w:t>** Traktor, ki bo plužil pločnike mora imeti plug z bočnim nagibom.</w:t>
      </w:r>
    </w:p>
    <w:p w14:paraId="6DE94A7A" w14:textId="77777777" w:rsidR="00471895" w:rsidRPr="00BF0453" w:rsidRDefault="00471895" w:rsidP="005B0762">
      <w:pPr>
        <w:tabs>
          <w:tab w:val="left" w:pos="360"/>
        </w:tabs>
        <w:spacing w:after="0" w:line="240" w:lineRule="auto"/>
        <w:jc w:val="both"/>
        <w:rPr>
          <w:rFonts w:ascii="Arial" w:eastAsia="Times New Roman" w:hAnsi="Arial" w:cs="Arial"/>
          <w:bCs/>
          <w:color w:val="auto"/>
          <w:lang w:eastAsia="sl-SI"/>
        </w:rPr>
      </w:pPr>
    </w:p>
    <w:p w14:paraId="41E42B1E" w14:textId="7A26AA3D"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956F770"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85F5FD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60886AC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ECF1B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601797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19E3D8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AB0F5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763BBF4" w14:textId="7EE8A266"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382E3A89"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299E0F63"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74C89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40AF4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9065CB"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FC11F5C"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EDCD076"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6837704B" w14:textId="77777777" w:rsidR="005B0762" w:rsidRPr="00BF0453" w:rsidRDefault="005B0762" w:rsidP="005B0762">
      <w:pPr>
        <w:spacing w:after="0"/>
        <w:jc w:val="both"/>
        <w:rPr>
          <w:rFonts w:ascii="Arial" w:hAnsi="Arial" w:cs="Arial"/>
          <w:color w:val="auto"/>
          <w:lang w:eastAsia="zh-CN"/>
        </w:rPr>
      </w:pPr>
    </w:p>
    <w:p w14:paraId="31DBE7E8" w14:textId="77777777" w:rsidR="005B0762" w:rsidRPr="00BF0453" w:rsidRDefault="005B0762" w:rsidP="005B0762">
      <w:pPr>
        <w:spacing w:after="0"/>
        <w:jc w:val="both"/>
        <w:rPr>
          <w:rFonts w:ascii="Arial" w:hAnsi="Arial" w:cs="Arial"/>
          <w:color w:val="auto"/>
          <w:lang w:eastAsia="zh-CN"/>
        </w:rPr>
      </w:pPr>
    </w:p>
    <w:p w14:paraId="5C5C7005" w14:textId="77777777" w:rsidR="005B0762" w:rsidRPr="00BF0453" w:rsidRDefault="005B0762" w:rsidP="005B0762">
      <w:pPr>
        <w:spacing w:after="0"/>
        <w:jc w:val="both"/>
        <w:rPr>
          <w:rFonts w:ascii="Arial" w:hAnsi="Arial" w:cs="Arial"/>
          <w:color w:val="auto"/>
          <w:lang w:eastAsia="zh-CN"/>
        </w:rPr>
      </w:pPr>
    </w:p>
    <w:p w14:paraId="61424742" w14:textId="77777777" w:rsidR="005B0762" w:rsidRPr="00BF0453" w:rsidRDefault="005B0762" w:rsidP="005B0762">
      <w:pPr>
        <w:spacing w:after="0"/>
        <w:jc w:val="both"/>
        <w:rPr>
          <w:rFonts w:ascii="Arial" w:hAnsi="Arial" w:cs="Arial"/>
          <w:color w:val="auto"/>
          <w:lang w:eastAsia="zh-CN"/>
        </w:rPr>
      </w:pPr>
    </w:p>
    <w:p w14:paraId="46B487D7" w14:textId="77777777" w:rsidR="005B0762" w:rsidRPr="00BF0453" w:rsidRDefault="005B0762" w:rsidP="005B0762">
      <w:pPr>
        <w:spacing w:after="0"/>
        <w:jc w:val="both"/>
        <w:rPr>
          <w:rFonts w:ascii="Arial" w:hAnsi="Arial" w:cs="Arial"/>
          <w:color w:val="auto"/>
          <w:lang w:eastAsia="zh-CN"/>
        </w:rPr>
      </w:pPr>
    </w:p>
    <w:p w14:paraId="16CC2D48" w14:textId="77777777" w:rsidR="005B0762" w:rsidRPr="00BF0453" w:rsidRDefault="005B0762" w:rsidP="005B0762">
      <w:pPr>
        <w:spacing w:after="0"/>
        <w:jc w:val="both"/>
        <w:rPr>
          <w:rFonts w:ascii="Arial" w:hAnsi="Arial" w:cs="Arial"/>
          <w:color w:val="auto"/>
          <w:lang w:eastAsia="zh-CN"/>
        </w:rPr>
      </w:pPr>
    </w:p>
    <w:p w14:paraId="31F1E565" w14:textId="77777777" w:rsidR="005B0762" w:rsidRPr="00BF0453" w:rsidRDefault="005B0762" w:rsidP="005B0762">
      <w:pPr>
        <w:spacing w:after="0"/>
        <w:jc w:val="both"/>
        <w:rPr>
          <w:rFonts w:ascii="Arial" w:hAnsi="Arial" w:cs="Arial"/>
          <w:color w:val="auto"/>
          <w:lang w:eastAsia="zh-CN"/>
        </w:rPr>
      </w:pPr>
    </w:p>
    <w:p w14:paraId="27FA1D0C" w14:textId="77777777" w:rsidR="005B0762" w:rsidRPr="00BF0453" w:rsidRDefault="005B0762" w:rsidP="005B0762">
      <w:pPr>
        <w:spacing w:after="0"/>
        <w:jc w:val="both"/>
        <w:rPr>
          <w:rFonts w:ascii="Arial" w:hAnsi="Arial" w:cs="Arial"/>
          <w:color w:val="auto"/>
          <w:lang w:eastAsia="zh-CN"/>
        </w:rPr>
      </w:pPr>
    </w:p>
    <w:p w14:paraId="41392888" w14:textId="17245F27"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8" w:name="_Toc516551813"/>
      <w:bookmarkStart w:id="69" w:name="_Toc104537946"/>
      <w:bookmarkStart w:id="70" w:name="_Hlk514321668"/>
      <w:bookmarkStart w:id="71" w:name="_Toc210134863"/>
      <w:r w:rsidRPr="00BF0453">
        <w:rPr>
          <w:rFonts w:ascii="Arial" w:hAnsi="Arial" w:cs="Arial"/>
          <w:b/>
          <w:bCs/>
          <w:i/>
          <w:iCs/>
          <w:color w:val="auto"/>
        </w:rPr>
        <w:lastRenderedPageBreak/>
        <w:t xml:space="preserve">PRILOGA št. </w:t>
      </w:r>
      <w:r>
        <w:rPr>
          <w:rFonts w:ascii="Arial" w:hAnsi="Arial" w:cs="Arial"/>
          <w:b/>
          <w:bCs/>
          <w:i/>
          <w:iCs/>
          <w:color w:val="auto"/>
        </w:rPr>
        <w:t>6e</w:t>
      </w:r>
      <w:bookmarkEnd w:id="68"/>
      <w:bookmarkEnd w:id="69"/>
      <w:bookmarkEnd w:id="71"/>
    </w:p>
    <w:p w14:paraId="48D4B4B5"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72" w:name="_Hlk514321656"/>
      <w:bookmarkStart w:id="73" w:name="_Toc516551814"/>
      <w:bookmarkStart w:id="74" w:name="_Toc104537947"/>
      <w:bookmarkStart w:id="75" w:name="_Toc210134864"/>
      <w:bookmarkEnd w:id="70"/>
      <w:r w:rsidRPr="00BF0453">
        <w:rPr>
          <w:rFonts w:ascii="Arial" w:hAnsi="Arial" w:cs="Arial"/>
          <w:b/>
          <w:bCs/>
          <w:i/>
          <w:iCs/>
          <w:color w:val="541C72"/>
          <w:spacing w:val="20"/>
          <w:lang w:eastAsia="zh-CN"/>
        </w:rPr>
        <w:t>IZJAVA O STROJNI OPREMI IN KADRIH za sklop 5</w:t>
      </w:r>
      <w:bookmarkEnd w:id="72"/>
      <w:bookmarkEnd w:id="73"/>
      <w:bookmarkEnd w:id="74"/>
      <w:bookmarkEnd w:id="75"/>
    </w:p>
    <w:p w14:paraId="232572A6" w14:textId="1EAC4180"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89764876"/>
          <w:placeholder>
            <w:docPart w:val="0A6A6E35FB294165B5E318E232FF388C"/>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6EAC1D8C" w14:textId="77777777" w:rsidR="005B0762" w:rsidRPr="00BF0453" w:rsidRDefault="005B0762" w:rsidP="005B0762">
      <w:pPr>
        <w:spacing w:after="0"/>
        <w:jc w:val="both"/>
        <w:rPr>
          <w:rFonts w:ascii="Arial" w:hAnsi="Arial" w:cs="Arial"/>
          <w:color w:val="auto"/>
          <w:lang w:eastAsia="zh-CN"/>
        </w:rPr>
      </w:pPr>
    </w:p>
    <w:p w14:paraId="5BF67C7E" w14:textId="0048B6AC"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88155872"/>
          <w:placeholder>
            <w:docPart w:val="F5F9F48E3987416D800BB4443B6CF8BC"/>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5</w:t>
      </w:r>
      <w:r w:rsidRPr="00BF0453">
        <w:rPr>
          <w:rFonts w:ascii="Arial" w:eastAsia="Times New Roman" w:hAnsi="Arial" w:cs="Arial"/>
          <w:color w:val="auto"/>
          <w:lang w:eastAsia="sl-SI"/>
        </w:rPr>
        <w:t>.</w:t>
      </w:r>
    </w:p>
    <w:p w14:paraId="1A12D8B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68A02C1" w14:textId="77777777" w:rsidTr="00EF66CB">
        <w:trPr>
          <w:trHeight w:val="684"/>
        </w:trPr>
        <w:tc>
          <w:tcPr>
            <w:tcW w:w="581" w:type="dxa"/>
            <w:vAlign w:val="center"/>
          </w:tcPr>
          <w:p w14:paraId="60100638"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61CB7F36"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56DC37E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59594101"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501FA405" w14:textId="34299350"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DB4F44">
              <w:rPr>
                <w:rStyle w:val="Sprotnaopomba-sklic"/>
                <w:rFonts w:ascii="Arial" w:eastAsia="Times New Roman" w:hAnsi="Arial" w:cs="Arial"/>
                <w:color w:val="auto"/>
                <w:lang w:eastAsia="sl-SI"/>
              </w:rPr>
              <w:footnoteReference w:id="9"/>
            </w:r>
          </w:p>
        </w:tc>
        <w:tc>
          <w:tcPr>
            <w:tcW w:w="2551" w:type="dxa"/>
            <w:vAlign w:val="center"/>
          </w:tcPr>
          <w:p w14:paraId="68E439C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EF66CB" w:rsidRPr="00BF0453" w14:paraId="1AAA31BC" w14:textId="77777777" w:rsidTr="00EF66CB">
        <w:trPr>
          <w:trHeight w:val="493"/>
        </w:trPr>
        <w:tc>
          <w:tcPr>
            <w:tcW w:w="581" w:type="dxa"/>
            <w:noWrap/>
            <w:vAlign w:val="center"/>
          </w:tcPr>
          <w:p w14:paraId="47987011"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3E1020BB" w14:textId="77C22C93"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Traktor s plugom in</w:t>
            </w:r>
            <w:r w:rsidRPr="00EF66CB">
              <w:rPr>
                <w:rFonts w:ascii="Arial" w:eastAsia="Times New Roman" w:hAnsi="Arial" w:cs="Arial"/>
                <w:lang w:eastAsia="sl-SI"/>
              </w:rPr>
              <w:br/>
              <w:t xml:space="preserve">nošenim </w:t>
            </w:r>
            <w:proofErr w:type="spellStart"/>
            <w:r w:rsidRPr="00EF66CB">
              <w:rPr>
                <w:rFonts w:ascii="Arial" w:eastAsia="Times New Roman" w:hAnsi="Arial" w:cs="Arial"/>
                <w:lang w:eastAsia="sl-SI"/>
              </w:rPr>
              <w:t>posipalcem</w:t>
            </w:r>
            <w:proofErr w:type="spellEnd"/>
            <w:r w:rsidRPr="00EF66CB">
              <w:rPr>
                <w:rFonts w:ascii="Arial" w:eastAsia="Times New Roman" w:hAnsi="Arial" w:cs="Arial"/>
                <w:lang w:eastAsia="sl-SI"/>
              </w:rPr>
              <w:t xml:space="preserve"> </w:t>
            </w:r>
          </w:p>
        </w:tc>
        <w:tc>
          <w:tcPr>
            <w:tcW w:w="991" w:type="dxa"/>
            <w:vAlign w:val="center"/>
          </w:tcPr>
          <w:p w14:paraId="0BC476A3"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0B07F062" w14:textId="77777777" w:rsidR="00EF66CB" w:rsidRPr="00BF0453" w:rsidRDefault="00EF66CB" w:rsidP="00EF66CB">
            <w:pPr>
              <w:spacing w:after="0" w:line="240" w:lineRule="auto"/>
              <w:jc w:val="center"/>
              <w:rPr>
                <w:rFonts w:ascii="Arial" w:eastAsia="Times New Roman" w:hAnsi="Arial" w:cs="Arial"/>
                <w:color w:val="auto"/>
                <w:lang w:eastAsia="sl-SI"/>
              </w:rPr>
            </w:pPr>
          </w:p>
        </w:tc>
        <w:tc>
          <w:tcPr>
            <w:tcW w:w="2551" w:type="dxa"/>
          </w:tcPr>
          <w:p w14:paraId="4A9D96AC" w14:textId="77777777" w:rsidR="00EF66CB" w:rsidRPr="00BF0453" w:rsidRDefault="00EF66CB" w:rsidP="00EF66CB">
            <w:pPr>
              <w:spacing w:after="0" w:line="240" w:lineRule="auto"/>
              <w:jc w:val="center"/>
              <w:rPr>
                <w:rFonts w:ascii="Arial" w:eastAsia="Times New Roman" w:hAnsi="Arial" w:cs="Arial"/>
                <w:color w:val="auto"/>
                <w:lang w:eastAsia="sl-SI"/>
              </w:rPr>
            </w:pPr>
          </w:p>
        </w:tc>
      </w:tr>
      <w:tr w:rsidR="00EF66CB" w:rsidRPr="00BF0453" w14:paraId="6A369618" w14:textId="77777777" w:rsidTr="00EF66CB">
        <w:trPr>
          <w:trHeight w:val="493"/>
        </w:trPr>
        <w:tc>
          <w:tcPr>
            <w:tcW w:w="581" w:type="dxa"/>
            <w:noWrap/>
            <w:vAlign w:val="center"/>
          </w:tcPr>
          <w:p w14:paraId="0E42A655"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2DF3C4BA" w14:textId="5E28F674"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 xml:space="preserve">Nakladač </w:t>
            </w:r>
          </w:p>
        </w:tc>
        <w:tc>
          <w:tcPr>
            <w:tcW w:w="991" w:type="dxa"/>
            <w:vAlign w:val="center"/>
          </w:tcPr>
          <w:p w14:paraId="7BCECFBC"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48045A07"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69FEACC3"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F66CB" w:rsidRPr="00BF0453" w14:paraId="754FE939" w14:textId="77777777" w:rsidTr="00EF66CB">
        <w:trPr>
          <w:trHeight w:val="493"/>
        </w:trPr>
        <w:tc>
          <w:tcPr>
            <w:tcW w:w="581" w:type="dxa"/>
            <w:noWrap/>
            <w:vAlign w:val="center"/>
          </w:tcPr>
          <w:p w14:paraId="14066222" w14:textId="4D480C5B"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53EF7B68" w14:textId="6483A4EB"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 xml:space="preserve">Delavec za pomoč pri čiščenju in odvozu </w:t>
            </w:r>
            <w:r w:rsidRPr="00EF66CB">
              <w:rPr>
                <w:rFonts w:ascii="Arial" w:eastAsia="Times New Roman" w:hAnsi="Arial" w:cs="Arial"/>
                <w:lang w:eastAsia="sl-SI"/>
              </w:rPr>
              <w:br/>
              <w:t>snega, pospravljanju polomljenih vej (žled neurje) in ostala s strani</w:t>
            </w:r>
            <w:r w:rsidRPr="00EF66CB">
              <w:rPr>
                <w:rFonts w:ascii="Arial" w:eastAsia="Times New Roman" w:hAnsi="Arial" w:cs="Arial"/>
                <w:lang w:eastAsia="sl-SI"/>
              </w:rPr>
              <w:br/>
              <w:t>naročnika naročena dela</w:t>
            </w:r>
          </w:p>
        </w:tc>
        <w:tc>
          <w:tcPr>
            <w:tcW w:w="991" w:type="dxa"/>
            <w:vAlign w:val="center"/>
          </w:tcPr>
          <w:p w14:paraId="255E2DF2" w14:textId="4FCF0CF8"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291560F3" w14:textId="779E2E74"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3435216C" w14:textId="0A691B1E"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EF66CB" w:rsidRPr="00BF0453" w14:paraId="29FDEE2B" w14:textId="77777777" w:rsidTr="00EF66CB">
        <w:trPr>
          <w:trHeight w:val="493"/>
        </w:trPr>
        <w:tc>
          <w:tcPr>
            <w:tcW w:w="581" w:type="dxa"/>
            <w:noWrap/>
            <w:vAlign w:val="center"/>
          </w:tcPr>
          <w:p w14:paraId="5DDDEC01" w14:textId="33EBC981"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25B3BD7A" w14:textId="7EEFC4D2"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Vozilo s šoferjem za prevoz  pri čiščenju in odvozu snega, pospravljanju polomljenih vej (žled neurje) in ostalih s strani</w:t>
            </w:r>
            <w:r w:rsidRPr="00EF66CB">
              <w:rPr>
                <w:rFonts w:ascii="Arial" w:eastAsia="Times New Roman" w:hAnsi="Arial" w:cs="Arial"/>
                <w:lang w:eastAsia="sl-SI"/>
              </w:rPr>
              <w:br/>
              <w:t>naročnika naročenih del</w:t>
            </w:r>
          </w:p>
        </w:tc>
        <w:tc>
          <w:tcPr>
            <w:tcW w:w="991" w:type="dxa"/>
            <w:vAlign w:val="center"/>
          </w:tcPr>
          <w:p w14:paraId="7B78C65C" w14:textId="55317702"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635EBDD7" w14:textId="7D4214DA"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4A5DC36" w14:textId="6B26EFEB"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4B290E14"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10DFCA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10A2F913"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573A1648" w14:textId="56C2DA2D"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w:t>
      </w:r>
      <w:r w:rsidR="00132E27">
        <w:rPr>
          <w:rFonts w:ascii="Arial" w:eastAsia="Times New Roman" w:hAnsi="Arial" w:cs="Arial"/>
          <w:color w:val="auto"/>
          <w:lang w:eastAsia="sl-SI"/>
        </w:rPr>
        <w:t>2</w:t>
      </w:r>
      <w:r w:rsidRPr="00BF0453">
        <w:rPr>
          <w:rFonts w:ascii="Arial" w:eastAsia="Times New Roman" w:hAnsi="Arial" w:cs="Arial"/>
          <w:color w:val="auto"/>
          <w:lang w:eastAsia="sl-SI"/>
        </w:rPr>
        <w:t>0 cm,</w:t>
      </w:r>
    </w:p>
    <w:p w14:paraId="6A75BF54"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4239E2B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04046825" w14:textId="430E27D7" w:rsidR="00132E27" w:rsidRPr="00132E27" w:rsidRDefault="00132E27" w:rsidP="00132E27">
      <w:pPr>
        <w:spacing w:after="160" w:line="259" w:lineRule="auto"/>
        <w:contextualSpacing/>
        <w:jc w:val="both"/>
        <w:rPr>
          <w:rFonts w:ascii="Arial" w:eastAsia="Times New Roman" w:hAnsi="Arial" w:cs="Arial"/>
          <w:color w:val="auto"/>
          <w:lang w:eastAsia="sl-SI"/>
        </w:rPr>
      </w:pPr>
      <w:r w:rsidRPr="00132E27">
        <w:rPr>
          <w:rFonts w:ascii="Arial" w:hAnsi="Arial" w:cs="Arial"/>
          <w:color w:val="auto"/>
        </w:rPr>
        <w:t xml:space="preserve">Plug za pluženje makadamov mora imeti obvezno </w:t>
      </w:r>
      <w:r w:rsidRPr="00132E27">
        <w:rPr>
          <w:rFonts w:ascii="Arial" w:hAnsi="Arial" w:cs="Arial"/>
          <w:b/>
          <w:bCs/>
          <w:color w:val="auto"/>
        </w:rPr>
        <w:t>dodana kolesa ali drsnike</w:t>
      </w:r>
      <w:r w:rsidRPr="00132E27">
        <w:rPr>
          <w:rFonts w:ascii="Arial" w:hAnsi="Arial" w:cs="Arial"/>
          <w:color w:val="auto"/>
        </w:rPr>
        <w:t>, da ne</w:t>
      </w:r>
      <w:r w:rsidRPr="00132E27">
        <w:rPr>
          <w:rFonts w:ascii="Arial" w:hAnsi="Arial" w:cs="Arial"/>
          <w:color w:val="auto"/>
        </w:rPr>
        <w:br/>
        <w:t xml:space="preserve">poškoduje vozišča.  </w:t>
      </w:r>
    </w:p>
    <w:p w14:paraId="381C12D5" w14:textId="77777777" w:rsidR="00132E27" w:rsidRPr="00132E27" w:rsidRDefault="00132E27" w:rsidP="00132E27">
      <w:pPr>
        <w:spacing w:after="160" w:line="259" w:lineRule="auto"/>
        <w:jc w:val="both"/>
        <w:rPr>
          <w:rFonts w:ascii="Arial" w:eastAsia="Times New Roman" w:hAnsi="Arial" w:cs="Arial"/>
          <w:color w:val="auto"/>
          <w:lang w:eastAsia="sl-SI"/>
        </w:rPr>
      </w:pPr>
    </w:p>
    <w:p w14:paraId="41BB6138" w14:textId="12ED329F" w:rsidR="005B0762" w:rsidRPr="00132E27" w:rsidRDefault="00132E27" w:rsidP="00132E27">
      <w:pPr>
        <w:tabs>
          <w:tab w:val="left" w:pos="360"/>
        </w:tabs>
        <w:spacing w:after="0" w:line="240" w:lineRule="auto"/>
        <w:jc w:val="both"/>
        <w:rPr>
          <w:rFonts w:ascii="Arial" w:eastAsia="Times New Roman" w:hAnsi="Arial" w:cs="Arial"/>
          <w:color w:val="auto"/>
          <w:lang w:eastAsia="sl-SI"/>
        </w:rPr>
      </w:pPr>
      <w:r w:rsidRPr="00132E27">
        <w:rPr>
          <w:rFonts w:ascii="Arial" w:eastAsia="Times New Roman" w:hAnsi="Arial" w:cs="Arial"/>
          <w:color w:val="auto"/>
          <w:lang w:eastAsia="sl-SI"/>
        </w:rPr>
        <w:t xml:space="preserve">** </w:t>
      </w:r>
      <w:r>
        <w:rPr>
          <w:rFonts w:ascii="Arial" w:eastAsia="Times New Roman" w:hAnsi="Arial" w:cs="Arial"/>
          <w:color w:val="auto"/>
          <w:lang w:eastAsia="sl-SI"/>
        </w:rPr>
        <w:t>T</w:t>
      </w:r>
      <w:r w:rsidRPr="00132E27">
        <w:rPr>
          <w:rFonts w:ascii="Arial" w:eastAsia="Times New Roman" w:hAnsi="Arial" w:cs="Arial"/>
          <w:color w:val="auto"/>
          <w:lang w:eastAsia="sl-SI"/>
        </w:rPr>
        <w:t>raktor, ki bo plužil pločnike mora imeti plug z bočnim nagibom.</w:t>
      </w:r>
    </w:p>
    <w:p w14:paraId="0390B2AC" w14:textId="77777777" w:rsidR="00132E27" w:rsidRPr="00132E27" w:rsidRDefault="00132E27" w:rsidP="00132E27">
      <w:pPr>
        <w:tabs>
          <w:tab w:val="left" w:pos="360"/>
        </w:tabs>
        <w:spacing w:after="0" w:line="240" w:lineRule="auto"/>
        <w:jc w:val="both"/>
        <w:rPr>
          <w:rFonts w:ascii="Arial" w:eastAsia="Times New Roman" w:hAnsi="Arial" w:cs="Arial"/>
          <w:bCs/>
          <w:color w:val="auto"/>
          <w:lang w:eastAsia="sl-SI"/>
        </w:rPr>
      </w:pPr>
    </w:p>
    <w:p w14:paraId="4C8D79E9" w14:textId="0E23F3DC"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A8AADF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53FEFA2"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1626EB0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D9081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01177BC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5121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C47D3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6D04591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6B18169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14C56FD"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126AE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39B8B63"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3F37CC"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8B2057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089ADF4"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4CE35B28" w14:textId="4DEF42B7" w:rsidR="005B0762" w:rsidRPr="00BF0453" w:rsidRDefault="005B0762" w:rsidP="005B0762">
      <w:pPr>
        <w:spacing w:after="0" w:line="240" w:lineRule="auto"/>
        <w:jc w:val="both"/>
        <w:rPr>
          <w:rFonts w:ascii="Arial" w:eastAsia="Times New Roman" w:hAnsi="Arial" w:cs="Arial"/>
          <w:color w:val="auto"/>
          <w:lang w:eastAsia="sl-SI"/>
        </w:rPr>
      </w:pPr>
    </w:p>
    <w:p w14:paraId="492CEE7D" w14:textId="77777777" w:rsidR="005B0762" w:rsidRPr="00BF0453" w:rsidRDefault="005B0762" w:rsidP="005B0762">
      <w:pPr>
        <w:spacing w:after="0"/>
        <w:jc w:val="both"/>
        <w:rPr>
          <w:rFonts w:ascii="Arial" w:hAnsi="Arial" w:cs="Arial"/>
          <w:color w:val="auto"/>
          <w:lang w:eastAsia="zh-CN"/>
        </w:rPr>
      </w:pPr>
    </w:p>
    <w:p w14:paraId="5BC60CE5" w14:textId="77777777" w:rsidR="005B0762" w:rsidRPr="00BF0453" w:rsidRDefault="005B0762" w:rsidP="005B0762">
      <w:pPr>
        <w:spacing w:after="0"/>
        <w:jc w:val="both"/>
        <w:rPr>
          <w:rFonts w:ascii="Arial" w:hAnsi="Arial" w:cs="Arial"/>
          <w:color w:val="auto"/>
          <w:lang w:eastAsia="zh-CN"/>
        </w:rPr>
      </w:pPr>
    </w:p>
    <w:p w14:paraId="57E9A513" w14:textId="77777777" w:rsidR="005B0762" w:rsidRPr="00BF0453" w:rsidRDefault="005B0762" w:rsidP="005B0762">
      <w:pPr>
        <w:spacing w:after="0"/>
        <w:jc w:val="both"/>
        <w:rPr>
          <w:rFonts w:ascii="Arial" w:hAnsi="Arial" w:cs="Arial"/>
          <w:color w:val="auto"/>
          <w:lang w:eastAsia="zh-CN"/>
        </w:rPr>
      </w:pPr>
    </w:p>
    <w:p w14:paraId="396EBBB8" w14:textId="77777777" w:rsidR="005B0762" w:rsidRPr="00BF0453" w:rsidRDefault="005B0762" w:rsidP="005B0762">
      <w:pPr>
        <w:spacing w:after="0"/>
        <w:jc w:val="both"/>
        <w:rPr>
          <w:rFonts w:ascii="Arial" w:hAnsi="Arial" w:cs="Arial"/>
          <w:color w:val="auto"/>
          <w:lang w:eastAsia="zh-CN"/>
        </w:rPr>
      </w:pPr>
    </w:p>
    <w:p w14:paraId="6824584F" w14:textId="77777777" w:rsidR="005B0762" w:rsidRPr="00BF0453" w:rsidRDefault="005B0762" w:rsidP="005B0762">
      <w:pPr>
        <w:spacing w:after="0"/>
        <w:jc w:val="both"/>
        <w:rPr>
          <w:rFonts w:ascii="Arial" w:hAnsi="Arial" w:cs="Arial"/>
          <w:color w:val="auto"/>
          <w:lang w:eastAsia="zh-CN"/>
        </w:rPr>
      </w:pPr>
    </w:p>
    <w:p w14:paraId="555CC011" w14:textId="77777777" w:rsidR="005B0762" w:rsidRPr="00BF0453" w:rsidRDefault="005B0762" w:rsidP="005B0762">
      <w:pPr>
        <w:spacing w:after="0"/>
        <w:jc w:val="both"/>
        <w:rPr>
          <w:rFonts w:ascii="Arial" w:hAnsi="Arial" w:cs="Arial"/>
          <w:color w:val="auto"/>
          <w:lang w:eastAsia="zh-CN"/>
        </w:rPr>
      </w:pPr>
    </w:p>
    <w:p w14:paraId="62411F32" w14:textId="77777777" w:rsidR="005B0762" w:rsidRPr="00BF0453" w:rsidRDefault="005B0762" w:rsidP="005B0762">
      <w:pPr>
        <w:spacing w:after="0"/>
        <w:jc w:val="both"/>
        <w:rPr>
          <w:rFonts w:ascii="Arial" w:hAnsi="Arial" w:cs="Arial"/>
          <w:color w:val="auto"/>
          <w:lang w:eastAsia="zh-CN"/>
        </w:rPr>
      </w:pPr>
    </w:p>
    <w:p w14:paraId="7756A4E4" w14:textId="77777777" w:rsidR="005B0762" w:rsidRPr="00BF0453" w:rsidRDefault="005B0762" w:rsidP="005B0762">
      <w:pPr>
        <w:spacing w:after="0"/>
        <w:jc w:val="both"/>
        <w:rPr>
          <w:rFonts w:ascii="Arial" w:hAnsi="Arial" w:cs="Arial"/>
          <w:color w:val="auto"/>
          <w:lang w:eastAsia="zh-CN"/>
        </w:rPr>
      </w:pPr>
    </w:p>
    <w:p w14:paraId="5200B5F7" w14:textId="26A9F223"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76" w:name="_Toc516551815"/>
      <w:bookmarkStart w:id="77" w:name="_Toc104537948"/>
      <w:bookmarkStart w:id="78" w:name="_Hlk514325138"/>
      <w:bookmarkStart w:id="79" w:name="_Toc210134865"/>
      <w:r w:rsidRPr="00BF0453">
        <w:rPr>
          <w:rFonts w:ascii="Arial" w:hAnsi="Arial" w:cs="Arial"/>
          <w:b/>
          <w:bCs/>
          <w:i/>
          <w:iCs/>
          <w:color w:val="auto"/>
        </w:rPr>
        <w:lastRenderedPageBreak/>
        <w:t xml:space="preserve">PRILOGA št. </w:t>
      </w:r>
      <w:r>
        <w:rPr>
          <w:rFonts w:ascii="Arial" w:hAnsi="Arial" w:cs="Arial"/>
          <w:b/>
          <w:bCs/>
          <w:i/>
          <w:iCs/>
          <w:color w:val="auto"/>
        </w:rPr>
        <w:t>6f</w:t>
      </w:r>
      <w:bookmarkEnd w:id="76"/>
      <w:bookmarkEnd w:id="77"/>
      <w:bookmarkEnd w:id="79"/>
    </w:p>
    <w:p w14:paraId="00519761"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80" w:name="_Hlk514325166"/>
      <w:bookmarkStart w:id="81" w:name="_Toc516551816"/>
      <w:bookmarkStart w:id="82" w:name="_Toc104537949"/>
      <w:bookmarkStart w:id="83" w:name="_Toc210134866"/>
      <w:bookmarkEnd w:id="78"/>
      <w:r w:rsidRPr="00BF0453">
        <w:rPr>
          <w:rFonts w:ascii="Arial" w:hAnsi="Arial" w:cs="Arial"/>
          <w:b/>
          <w:bCs/>
          <w:i/>
          <w:iCs/>
          <w:color w:val="541C72"/>
          <w:spacing w:val="20"/>
          <w:lang w:eastAsia="zh-CN"/>
        </w:rPr>
        <w:t>IZJAVA O STROJNI OPREMI IN KADRIH za sklop 6</w:t>
      </w:r>
      <w:bookmarkEnd w:id="80"/>
      <w:bookmarkEnd w:id="81"/>
      <w:bookmarkEnd w:id="82"/>
      <w:bookmarkEnd w:id="83"/>
    </w:p>
    <w:p w14:paraId="55292520" w14:textId="54E67C63" w:rsidR="005B0762" w:rsidRPr="00BF0453" w:rsidRDefault="005B0762" w:rsidP="005B0762">
      <w:pPr>
        <w:spacing w:after="0"/>
        <w:jc w:val="both"/>
        <w:rPr>
          <w:rFonts w:ascii="Arial" w:hAnsi="Arial" w:cs="Arial"/>
          <w:color w:val="auto"/>
        </w:rPr>
      </w:pPr>
      <w:bookmarkStart w:id="84" w:name="_Hlk514326584"/>
      <w:r w:rsidRPr="00BF0453">
        <w:rPr>
          <w:rFonts w:ascii="Arial" w:hAnsi="Arial" w:cs="Arial"/>
          <w:color w:val="auto"/>
        </w:rPr>
        <w:t>V zvezi z javnim naročilom »</w:t>
      </w:r>
      <w:sdt>
        <w:sdtPr>
          <w:rPr>
            <w:rFonts w:ascii="Arial" w:hAnsi="Arial" w:cs="Arial"/>
            <w:color w:val="auto"/>
          </w:rPr>
          <w:alias w:val="Naslov"/>
          <w:tag w:val=""/>
          <w:id w:val="1564448966"/>
          <w:placeholder>
            <w:docPart w:val="3C6433919DA54F1284273C7504DAF9D0"/>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26822202" w14:textId="77777777" w:rsidR="005B0762" w:rsidRPr="00BF0453" w:rsidRDefault="005B0762" w:rsidP="005B0762">
      <w:pPr>
        <w:spacing w:after="0" w:line="240" w:lineRule="auto"/>
        <w:rPr>
          <w:rFonts w:ascii="Arial" w:hAnsi="Arial" w:cs="Arial"/>
          <w:color w:val="auto"/>
        </w:rPr>
      </w:pPr>
    </w:p>
    <w:p w14:paraId="695F5F5F" w14:textId="195ACB5E"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14099402"/>
          <w:placeholder>
            <w:docPart w:val="000E270085D1411AB5574A75842E21BD"/>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6</w:t>
      </w:r>
      <w:r w:rsidRPr="00BF0453">
        <w:rPr>
          <w:rFonts w:ascii="Arial" w:eastAsia="Times New Roman" w:hAnsi="Arial" w:cs="Arial"/>
          <w:color w:val="auto"/>
          <w:lang w:eastAsia="sl-SI"/>
        </w:rPr>
        <w:t>.</w:t>
      </w:r>
    </w:p>
    <w:p w14:paraId="0ADAA5A4"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A7FD63D" w14:textId="77777777" w:rsidTr="00664E81">
        <w:trPr>
          <w:trHeight w:val="684"/>
        </w:trPr>
        <w:tc>
          <w:tcPr>
            <w:tcW w:w="581" w:type="dxa"/>
            <w:vAlign w:val="center"/>
          </w:tcPr>
          <w:p w14:paraId="01114E29"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0FF03C9C"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0E51EB9E"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7C8BB3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C21E21" w14:textId="5FD7E6AC"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F77EBD">
              <w:rPr>
                <w:rStyle w:val="Sprotnaopomba-sklic"/>
                <w:rFonts w:ascii="Arial" w:eastAsia="Times New Roman" w:hAnsi="Arial" w:cs="Arial"/>
                <w:color w:val="auto"/>
                <w:lang w:eastAsia="sl-SI"/>
              </w:rPr>
              <w:footnoteReference w:id="10"/>
            </w:r>
          </w:p>
        </w:tc>
        <w:tc>
          <w:tcPr>
            <w:tcW w:w="2551" w:type="dxa"/>
            <w:vAlign w:val="center"/>
          </w:tcPr>
          <w:p w14:paraId="340AB99F"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132E27" w:rsidRPr="00BF0453" w14:paraId="480F6FCD" w14:textId="77777777" w:rsidTr="00AD6805">
        <w:trPr>
          <w:trHeight w:val="558"/>
        </w:trPr>
        <w:tc>
          <w:tcPr>
            <w:tcW w:w="581" w:type="dxa"/>
            <w:noWrap/>
            <w:vAlign w:val="center"/>
          </w:tcPr>
          <w:p w14:paraId="354AB4F5"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0E0CE9D5" w14:textId="4C821C7F"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Traktor s plugom in</w:t>
            </w:r>
            <w:r w:rsidRPr="00C87225">
              <w:rPr>
                <w:rFonts w:ascii="Arial" w:eastAsia="Times New Roman" w:hAnsi="Arial" w:cs="Arial"/>
                <w:lang w:eastAsia="sl-SI"/>
              </w:rPr>
              <w:br/>
              <w:t xml:space="preserve">nošenim </w:t>
            </w:r>
            <w:proofErr w:type="spellStart"/>
            <w:r w:rsidRPr="00C87225">
              <w:rPr>
                <w:rFonts w:ascii="Arial" w:eastAsia="Times New Roman" w:hAnsi="Arial" w:cs="Arial"/>
                <w:lang w:eastAsia="sl-SI"/>
              </w:rPr>
              <w:t>posipalcem</w:t>
            </w:r>
            <w:proofErr w:type="spellEnd"/>
            <w:r w:rsidRPr="00C87225">
              <w:rPr>
                <w:rFonts w:ascii="Arial" w:eastAsia="Times New Roman" w:hAnsi="Arial" w:cs="Arial"/>
                <w:lang w:eastAsia="sl-SI"/>
              </w:rPr>
              <w:t xml:space="preserve"> </w:t>
            </w:r>
          </w:p>
        </w:tc>
        <w:tc>
          <w:tcPr>
            <w:tcW w:w="991" w:type="dxa"/>
            <w:vAlign w:val="center"/>
          </w:tcPr>
          <w:p w14:paraId="20734727" w14:textId="6ADC862F" w:rsidR="00132E27" w:rsidRPr="00BF0453" w:rsidRDefault="00132E27" w:rsidP="00132E2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17D748B" w14:textId="77777777" w:rsidR="00132E27" w:rsidRPr="00BF0453" w:rsidRDefault="00132E27" w:rsidP="00132E27">
            <w:pPr>
              <w:spacing w:after="0" w:line="240" w:lineRule="auto"/>
              <w:jc w:val="center"/>
              <w:rPr>
                <w:rFonts w:ascii="Arial" w:eastAsia="Times New Roman" w:hAnsi="Arial" w:cs="Arial"/>
                <w:color w:val="auto"/>
                <w:lang w:eastAsia="sl-SI"/>
              </w:rPr>
            </w:pPr>
          </w:p>
        </w:tc>
        <w:tc>
          <w:tcPr>
            <w:tcW w:w="2551" w:type="dxa"/>
          </w:tcPr>
          <w:p w14:paraId="44ECB603" w14:textId="77777777" w:rsidR="00132E27" w:rsidRPr="00BF0453" w:rsidRDefault="00132E27" w:rsidP="00132E27">
            <w:pPr>
              <w:spacing w:after="0" w:line="240" w:lineRule="auto"/>
              <w:jc w:val="center"/>
              <w:rPr>
                <w:rFonts w:ascii="Arial" w:eastAsia="Times New Roman" w:hAnsi="Arial" w:cs="Arial"/>
                <w:color w:val="auto"/>
                <w:lang w:eastAsia="sl-SI"/>
              </w:rPr>
            </w:pPr>
          </w:p>
        </w:tc>
      </w:tr>
      <w:tr w:rsidR="00132E27" w:rsidRPr="00BF0453" w14:paraId="75D63E25" w14:textId="77777777" w:rsidTr="00AD6805">
        <w:trPr>
          <w:trHeight w:val="493"/>
        </w:trPr>
        <w:tc>
          <w:tcPr>
            <w:tcW w:w="581" w:type="dxa"/>
            <w:noWrap/>
            <w:vAlign w:val="center"/>
          </w:tcPr>
          <w:p w14:paraId="38952490"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CA88659" w14:textId="370C5577"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 xml:space="preserve">Delavec za pomoč pri čiščenju in odvozu </w:t>
            </w:r>
            <w:r w:rsidRPr="00C87225">
              <w:rPr>
                <w:rFonts w:ascii="Arial" w:eastAsia="Times New Roman" w:hAnsi="Arial" w:cs="Arial"/>
                <w:lang w:eastAsia="sl-SI"/>
              </w:rPr>
              <w:br/>
              <w:t>snega, pospravljanju polomljenih vej (žled neurje) in ostala s strani</w:t>
            </w:r>
            <w:r w:rsidRPr="00C87225">
              <w:rPr>
                <w:rFonts w:ascii="Arial" w:eastAsia="Times New Roman" w:hAnsi="Arial" w:cs="Arial"/>
                <w:lang w:eastAsia="sl-SI"/>
              </w:rPr>
              <w:br/>
              <w:t>naročnika naročena dela</w:t>
            </w:r>
          </w:p>
        </w:tc>
        <w:tc>
          <w:tcPr>
            <w:tcW w:w="991" w:type="dxa"/>
            <w:vAlign w:val="center"/>
          </w:tcPr>
          <w:p w14:paraId="7836DC98"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BB9B25F"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4DFCC9CB"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132E27" w:rsidRPr="00BF0453" w14:paraId="42D67733" w14:textId="77777777" w:rsidTr="00AD6805">
        <w:trPr>
          <w:trHeight w:val="493"/>
        </w:trPr>
        <w:tc>
          <w:tcPr>
            <w:tcW w:w="581" w:type="dxa"/>
            <w:noWrap/>
            <w:vAlign w:val="center"/>
          </w:tcPr>
          <w:p w14:paraId="371B03A2"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26730CD" w14:textId="49B8AB1C"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Vozilo s šoferjem za prevoz  pri čiščenju in odvozu snega, pospravljanju polomljenih vej (žled neurje) in ostalih s strani</w:t>
            </w:r>
            <w:r w:rsidRPr="00C87225">
              <w:rPr>
                <w:rFonts w:ascii="Arial" w:eastAsia="Times New Roman" w:hAnsi="Arial" w:cs="Arial"/>
                <w:lang w:eastAsia="sl-SI"/>
              </w:rPr>
              <w:br/>
              <w:t>naročnika naročenih del</w:t>
            </w:r>
          </w:p>
        </w:tc>
        <w:tc>
          <w:tcPr>
            <w:tcW w:w="991" w:type="dxa"/>
            <w:vAlign w:val="center"/>
          </w:tcPr>
          <w:p w14:paraId="6BC7DEDE"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DBDE5E7"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929C77B"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8A7BE3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639F46B" w14:textId="7E5DAB9E"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xml:space="preserve">. </w:t>
      </w:r>
      <w:r w:rsidR="00132E27">
        <w:rPr>
          <w:rFonts w:ascii="Arial" w:eastAsia="Times New Roman" w:hAnsi="Arial" w:cs="Arial"/>
          <w:b/>
          <w:color w:val="auto"/>
          <w:lang w:eastAsia="sl-SI"/>
        </w:rPr>
        <w:t>š</w:t>
      </w:r>
      <w:r w:rsidRPr="00BF0453">
        <w:rPr>
          <w:rFonts w:ascii="Arial" w:eastAsia="Times New Roman" w:hAnsi="Arial" w:cs="Arial"/>
          <w:b/>
          <w:color w:val="auto"/>
          <w:lang w:eastAsia="sl-SI"/>
        </w:rPr>
        <w:t>t. 1</w:t>
      </w:r>
      <w:r w:rsidRPr="00BF0453">
        <w:rPr>
          <w:rFonts w:ascii="Arial" w:eastAsia="Times New Roman" w:hAnsi="Arial" w:cs="Arial"/>
          <w:color w:val="auto"/>
          <w:lang w:eastAsia="sl-SI"/>
        </w:rPr>
        <w:t xml:space="preserve"> so:</w:t>
      </w:r>
    </w:p>
    <w:p w14:paraId="48626092" w14:textId="369FD94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C87225">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011FA79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366E256D"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A9E95F3" w14:textId="3CCC8435"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0CF8A77E" w14:textId="0376D68F" w:rsidR="00C87225" w:rsidRPr="00C87225" w:rsidRDefault="00C87225" w:rsidP="005B0762">
      <w:pPr>
        <w:tabs>
          <w:tab w:val="left" w:pos="360"/>
        </w:tabs>
        <w:spacing w:after="0" w:line="240" w:lineRule="auto"/>
        <w:jc w:val="both"/>
        <w:rPr>
          <w:rFonts w:ascii="Arial" w:hAnsi="Arial" w:cs="Arial"/>
        </w:rPr>
      </w:pPr>
      <w:r w:rsidRPr="00C87225">
        <w:rPr>
          <w:rFonts w:ascii="Arial" w:hAnsi="Arial" w:cs="Arial"/>
        </w:rPr>
        <w:softHyphen/>
        <w:t xml:space="preserve">Plug za pluženje makadamov mora imeti obvezno </w:t>
      </w:r>
      <w:r w:rsidRPr="00C87225">
        <w:rPr>
          <w:rFonts w:ascii="Arial" w:hAnsi="Arial" w:cs="Arial"/>
          <w:b/>
          <w:bCs/>
        </w:rPr>
        <w:t>dodana kolesa ali drsnike</w:t>
      </w:r>
      <w:r w:rsidRPr="00C87225">
        <w:rPr>
          <w:rFonts w:ascii="Arial" w:hAnsi="Arial" w:cs="Arial"/>
        </w:rPr>
        <w:t>, da ne</w:t>
      </w:r>
      <w:r w:rsidRPr="00C87225">
        <w:rPr>
          <w:rFonts w:ascii="Arial" w:hAnsi="Arial" w:cs="Arial"/>
        </w:rPr>
        <w:br/>
        <w:t>poškoduje vozišča.</w:t>
      </w:r>
    </w:p>
    <w:p w14:paraId="0647436F" w14:textId="77777777" w:rsidR="00C87225" w:rsidRPr="00BF0453" w:rsidRDefault="00C87225" w:rsidP="005B0762">
      <w:pPr>
        <w:tabs>
          <w:tab w:val="left" w:pos="360"/>
        </w:tabs>
        <w:spacing w:after="0" w:line="240" w:lineRule="auto"/>
        <w:jc w:val="both"/>
        <w:rPr>
          <w:rFonts w:ascii="Arial" w:eastAsia="Times New Roman" w:hAnsi="Arial" w:cs="Arial"/>
          <w:bCs/>
          <w:color w:val="auto"/>
          <w:lang w:eastAsia="sl-SI"/>
        </w:rPr>
      </w:pPr>
    </w:p>
    <w:p w14:paraId="70EB57ED" w14:textId="2966A9C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bookmarkStart w:id="85" w:name="_Hlk515525065"/>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bookmarkEnd w:id="85"/>
    <w:p w14:paraId="0F991856"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F474AD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0B3C6040"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E413D"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6E9B12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3EFA7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11B8F6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958688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572395F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D3B3F3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4529F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683489"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B4480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14F49CD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7327E37" w14:textId="77777777" w:rsidR="005B0762" w:rsidRPr="00BF0453" w:rsidRDefault="005B0762" w:rsidP="005B0762">
      <w:pPr>
        <w:spacing w:after="0" w:line="240" w:lineRule="auto"/>
        <w:jc w:val="both"/>
        <w:rPr>
          <w:rFonts w:ascii="Arial" w:eastAsia="Times New Roman" w:hAnsi="Arial" w:cs="Arial"/>
          <w:color w:val="auto"/>
          <w:lang w:eastAsia="sl-SI"/>
        </w:rPr>
      </w:pPr>
    </w:p>
    <w:p w14:paraId="5F4814FF" w14:textId="250740EA"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86" w:name="_Toc516551817"/>
      <w:bookmarkStart w:id="87" w:name="_Toc104537950"/>
      <w:bookmarkStart w:id="88" w:name="_Hlk514325978"/>
      <w:bookmarkStart w:id="89" w:name="_Toc210134867"/>
      <w:bookmarkEnd w:id="84"/>
      <w:r w:rsidRPr="00BF0453">
        <w:rPr>
          <w:rFonts w:ascii="Arial" w:hAnsi="Arial" w:cs="Arial"/>
          <w:b/>
          <w:bCs/>
          <w:i/>
          <w:iCs/>
          <w:color w:val="auto"/>
        </w:rPr>
        <w:lastRenderedPageBreak/>
        <w:t xml:space="preserve">PRILOGA št. </w:t>
      </w:r>
      <w:r>
        <w:rPr>
          <w:rFonts w:ascii="Arial" w:hAnsi="Arial" w:cs="Arial"/>
          <w:b/>
          <w:bCs/>
          <w:i/>
          <w:iCs/>
          <w:color w:val="auto"/>
        </w:rPr>
        <w:t>6g</w:t>
      </w:r>
      <w:bookmarkEnd w:id="86"/>
      <w:bookmarkEnd w:id="87"/>
      <w:bookmarkEnd w:id="89"/>
    </w:p>
    <w:p w14:paraId="6B5A5958"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0" w:name="_Hlk514326001"/>
      <w:bookmarkStart w:id="91" w:name="_Toc516551818"/>
      <w:bookmarkStart w:id="92" w:name="_Toc104537951"/>
      <w:bookmarkStart w:id="93" w:name="_Toc210134868"/>
      <w:bookmarkEnd w:id="88"/>
      <w:r w:rsidRPr="00BF0453">
        <w:rPr>
          <w:rFonts w:ascii="Arial" w:hAnsi="Arial" w:cs="Arial"/>
          <w:b/>
          <w:bCs/>
          <w:i/>
          <w:iCs/>
          <w:color w:val="541C72"/>
          <w:spacing w:val="20"/>
          <w:lang w:eastAsia="zh-CN"/>
        </w:rPr>
        <w:t>IZJAVA O STROJNI OPREMI IN KADRIH za sklop 7</w:t>
      </w:r>
      <w:bookmarkEnd w:id="90"/>
      <w:bookmarkEnd w:id="91"/>
      <w:bookmarkEnd w:id="92"/>
      <w:bookmarkEnd w:id="93"/>
    </w:p>
    <w:p w14:paraId="04227597" w14:textId="1CB2F06C"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23093333"/>
          <w:placeholder>
            <w:docPart w:val="3BE5B1D7129842BDBC695591C3E01A23"/>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3905D5A2" w14:textId="77777777" w:rsidR="005B0762" w:rsidRPr="00BF0453" w:rsidRDefault="005B0762" w:rsidP="005B0762">
      <w:pPr>
        <w:spacing w:after="0" w:line="240" w:lineRule="auto"/>
        <w:rPr>
          <w:rFonts w:ascii="Arial" w:eastAsia="Times New Roman" w:hAnsi="Arial" w:cs="Arial"/>
          <w:color w:val="auto"/>
          <w:lang w:eastAsia="sl-SI"/>
        </w:rPr>
      </w:pPr>
    </w:p>
    <w:p w14:paraId="2FE16F09" w14:textId="5DD59A6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56970254"/>
          <w:placeholder>
            <w:docPart w:val="96C8EBE30E8C42C4ABEC5A2AC642B295"/>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7</w:t>
      </w:r>
      <w:r w:rsidRPr="00BF0453">
        <w:rPr>
          <w:rFonts w:ascii="Arial" w:eastAsia="Times New Roman" w:hAnsi="Arial" w:cs="Arial"/>
          <w:color w:val="auto"/>
          <w:lang w:eastAsia="sl-SI"/>
        </w:rPr>
        <w:t>.</w:t>
      </w:r>
    </w:p>
    <w:p w14:paraId="766D752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2A16893B" w14:textId="77777777" w:rsidTr="003F2BA9">
        <w:trPr>
          <w:trHeight w:val="684"/>
        </w:trPr>
        <w:tc>
          <w:tcPr>
            <w:tcW w:w="581" w:type="dxa"/>
            <w:vAlign w:val="center"/>
          </w:tcPr>
          <w:p w14:paraId="60350F12"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6E900991"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26CBEC53"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835EE5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8045BD0" w14:textId="7E755795"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9579EB">
              <w:rPr>
                <w:rStyle w:val="Sprotnaopomba-sklic"/>
                <w:rFonts w:ascii="Arial" w:eastAsia="Times New Roman" w:hAnsi="Arial" w:cs="Arial"/>
                <w:color w:val="auto"/>
                <w:lang w:eastAsia="sl-SI"/>
              </w:rPr>
              <w:footnoteReference w:id="11"/>
            </w:r>
          </w:p>
        </w:tc>
        <w:tc>
          <w:tcPr>
            <w:tcW w:w="2551" w:type="dxa"/>
            <w:vAlign w:val="center"/>
          </w:tcPr>
          <w:p w14:paraId="6A43120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F2BA9" w:rsidRPr="00BF0453" w14:paraId="154CC523" w14:textId="77777777" w:rsidTr="00E6796F">
        <w:trPr>
          <w:trHeight w:val="493"/>
        </w:trPr>
        <w:tc>
          <w:tcPr>
            <w:tcW w:w="581" w:type="dxa"/>
            <w:vMerge w:val="restart"/>
            <w:noWrap/>
            <w:vAlign w:val="center"/>
          </w:tcPr>
          <w:p w14:paraId="3D9B603F"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0CC81320" w14:textId="1EED7B3A"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Traktor s plugom in</w:t>
            </w:r>
            <w:r w:rsidRPr="003F2BA9">
              <w:rPr>
                <w:rFonts w:ascii="Arial" w:eastAsia="Times New Roman" w:hAnsi="Arial" w:cs="Arial"/>
                <w:lang w:eastAsia="sl-SI"/>
              </w:rPr>
              <w:br/>
              <w:t xml:space="preserve">nošenim </w:t>
            </w:r>
            <w:proofErr w:type="spellStart"/>
            <w:r w:rsidRPr="003F2BA9">
              <w:rPr>
                <w:rFonts w:ascii="Arial" w:eastAsia="Times New Roman" w:hAnsi="Arial" w:cs="Arial"/>
                <w:lang w:eastAsia="sl-SI"/>
              </w:rPr>
              <w:t>posipalcem</w:t>
            </w:r>
            <w:proofErr w:type="spellEnd"/>
            <w:r w:rsidRPr="003F2BA9">
              <w:rPr>
                <w:rFonts w:ascii="Arial" w:eastAsia="Times New Roman" w:hAnsi="Arial" w:cs="Arial"/>
                <w:lang w:eastAsia="sl-SI"/>
              </w:rPr>
              <w:t xml:space="preserve"> </w:t>
            </w:r>
          </w:p>
        </w:tc>
        <w:tc>
          <w:tcPr>
            <w:tcW w:w="991" w:type="dxa"/>
            <w:vMerge w:val="restart"/>
            <w:vAlign w:val="center"/>
          </w:tcPr>
          <w:p w14:paraId="72927BFA" w14:textId="080E77A8"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78AB1F5A"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tcPr>
          <w:p w14:paraId="57DEB183" w14:textId="77777777" w:rsidR="003F2BA9" w:rsidRPr="00BF0453" w:rsidRDefault="003F2BA9" w:rsidP="003F2BA9">
            <w:pPr>
              <w:spacing w:after="0" w:line="240" w:lineRule="auto"/>
              <w:jc w:val="center"/>
              <w:rPr>
                <w:rFonts w:ascii="Arial" w:eastAsia="Times New Roman" w:hAnsi="Arial" w:cs="Arial"/>
                <w:color w:val="auto"/>
                <w:lang w:eastAsia="sl-SI"/>
              </w:rPr>
            </w:pPr>
          </w:p>
        </w:tc>
      </w:tr>
      <w:tr w:rsidR="003F2BA9" w:rsidRPr="00BF0453" w14:paraId="56DBD057" w14:textId="77777777" w:rsidTr="00E6796F">
        <w:trPr>
          <w:trHeight w:val="493"/>
        </w:trPr>
        <w:tc>
          <w:tcPr>
            <w:tcW w:w="581" w:type="dxa"/>
            <w:vMerge/>
            <w:noWrap/>
            <w:vAlign w:val="center"/>
          </w:tcPr>
          <w:p w14:paraId="0A218C9C"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441BFDC9" w14:textId="77777777" w:rsidR="003F2BA9" w:rsidRPr="003F2BA9" w:rsidRDefault="003F2BA9" w:rsidP="003F2BA9">
            <w:pPr>
              <w:spacing w:after="0" w:line="240" w:lineRule="auto"/>
              <w:jc w:val="both"/>
              <w:rPr>
                <w:rFonts w:ascii="Arial" w:eastAsia="Times New Roman" w:hAnsi="Arial" w:cs="Arial"/>
                <w:color w:val="auto"/>
                <w:lang w:eastAsia="sl-SI"/>
              </w:rPr>
            </w:pPr>
          </w:p>
        </w:tc>
        <w:tc>
          <w:tcPr>
            <w:tcW w:w="991" w:type="dxa"/>
            <w:vMerge/>
            <w:vAlign w:val="center"/>
          </w:tcPr>
          <w:p w14:paraId="00E3DBF2"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2" w:type="dxa"/>
          </w:tcPr>
          <w:p w14:paraId="407970D0"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tcPr>
          <w:p w14:paraId="0DE9A140" w14:textId="77777777" w:rsidR="003F2BA9" w:rsidRPr="00BF0453" w:rsidRDefault="003F2BA9" w:rsidP="003F2BA9">
            <w:pPr>
              <w:spacing w:after="0" w:line="240" w:lineRule="auto"/>
              <w:jc w:val="center"/>
              <w:rPr>
                <w:rFonts w:ascii="Arial" w:eastAsia="Times New Roman" w:hAnsi="Arial" w:cs="Arial"/>
                <w:color w:val="auto"/>
                <w:lang w:eastAsia="sl-SI"/>
              </w:rPr>
            </w:pPr>
          </w:p>
        </w:tc>
      </w:tr>
      <w:tr w:rsidR="003F2BA9" w:rsidRPr="00BF0453" w14:paraId="44C0F431" w14:textId="77777777" w:rsidTr="00E6796F">
        <w:trPr>
          <w:trHeight w:val="493"/>
        </w:trPr>
        <w:tc>
          <w:tcPr>
            <w:tcW w:w="581" w:type="dxa"/>
            <w:noWrap/>
            <w:vAlign w:val="center"/>
          </w:tcPr>
          <w:p w14:paraId="3D337B53"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7B0EEE0C" w14:textId="03E926A9"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 xml:space="preserve">Nakladač </w:t>
            </w:r>
          </w:p>
        </w:tc>
        <w:tc>
          <w:tcPr>
            <w:tcW w:w="991" w:type="dxa"/>
            <w:vAlign w:val="center"/>
          </w:tcPr>
          <w:p w14:paraId="06CF4CD5"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59C32E44"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2FD2CAF5"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F2BA9" w:rsidRPr="00BF0453" w14:paraId="0C9AF1B4" w14:textId="77777777" w:rsidTr="00E6796F">
        <w:trPr>
          <w:trHeight w:val="493"/>
        </w:trPr>
        <w:tc>
          <w:tcPr>
            <w:tcW w:w="581" w:type="dxa"/>
            <w:noWrap/>
            <w:vAlign w:val="center"/>
          </w:tcPr>
          <w:p w14:paraId="6744C315" w14:textId="0F7E01EE"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53FCFD0E" w14:textId="227CC9DC"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 xml:space="preserve">Delavec za pomoč pri čiščenju in odvozu </w:t>
            </w:r>
            <w:r w:rsidRPr="003F2BA9">
              <w:rPr>
                <w:rFonts w:ascii="Arial" w:eastAsia="Times New Roman" w:hAnsi="Arial" w:cs="Arial"/>
                <w:lang w:eastAsia="sl-SI"/>
              </w:rPr>
              <w:br/>
              <w:t>snega, pospravljanju polomljenih vej (žled neurje) in ostala s strani</w:t>
            </w:r>
            <w:r w:rsidRPr="003F2BA9">
              <w:rPr>
                <w:rFonts w:ascii="Arial" w:eastAsia="Times New Roman" w:hAnsi="Arial" w:cs="Arial"/>
                <w:lang w:eastAsia="sl-SI"/>
              </w:rPr>
              <w:br/>
              <w:t>naročnika naročena dela</w:t>
            </w:r>
          </w:p>
        </w:tc>
        <w:tc>
          <w:tcPr>
            <w:tcW w:w="991" w:type="dxa"/>
            <w:vAlign w:val="center"/>
          </w:tcPr>
          <w:p w14:paraId="2B84E8AA" w14:textId="596A1A30"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24DE8EC9" w14:textId="54FAA2AD"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0918845F" w14:textId="2E3FA4C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3F2BA9" w:rsidRPr="00BF0453" w14:paraId="23E64BE7" w14:textId="77777777" w:rsidTr="00E6796F">
        <w:trPr>
          <w:trHeight w:val="493"/>
        </w:trPr>
        <w:tc>
          <w:tcPr>
            <w:tcW w:w="581" w:type="dxa"/>
            <w:noWrap/>
            <w:vAlign w:val="center"/>
          </w:tcPr>
          <w:p w14:paraId="38BDA21C" w14:textId="1CC8B1F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5E00E14A" w14:textId="4DB87AA0"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Vozilo s šoferjem za prevoz  pri čiščenju in odvozu snega, pospravljanju polomljenih vej (žled neurje) in ostalih s strani</w:t>
            </w:r>
            <w:r w:rsidRPr="003F2BA9">
              <w:rPr>
                <w:rFonts w:ascii="Arial" w:eastAsia="Times New Roman" w:hAnsi="Arial" w:cs="Arial"/>
                <w:lang w:eastAsia="sl-SI"/>
              </w:rPr>
              <w:br/>
              <w:t>naročnika naročenih del</w:t>
            </w:r>
          </w:p>
        </w:tc>
        <w:tc>
          <w:tcPr>
            <w:tcW w:w="991" w:type="dxa"/>
            <w:vAlign w:val="center"/>
          </w:tcPr>
          <w:p w14:paraId="62CFBAE8" w14:textId="567B93AE"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56424D1E" w14:textId="23DC670D"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89554E2" w14:textId="5AA26A7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3964D7D0"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CB8227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6F105D77" w14:textId="2B63FF29"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F565E2">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61DE9DD5"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3459DB1B"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763775C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764466F" w14:textId="119047FD" w:rsidR="00F565E2" w:rsidRPr="00F565E2" w:rsidRDefault="00F565E2" w:rsidP="00F565E2">
      <w:pPr>
        <w:spacing w:after="160" w:line="259" w:lineRule="auto"/>
        <w:contextualSpacing/>
        <w:jc w:val="both"/>
        <w:rPr>
          <w:rFonts w:ascii="Arial" w:eastAsia="Times New Roman" w:hAnsi="Arial" w:cs="Arial"/>
          <w:color w:val="auto"/>
          <w:lang w:eastAsia="sl-SI"/>
        </w:rPr>
      </w:pPr>
      <w:r w:rsidRPr="00F565E2">
        <w:rPr>
          <w:rFonts w:ascii="Arial" w:hAnsi="Arial" w:cs="Arial"/>
          <w:color w:val="auto"/>
        </w:rPr>
        <w:t xml:space="preserve">Plug za pluženje makadamov mora imeti obvezno </w:t>
      </w:r>
      <w:r w:rsidRPr="00F565E2">
        <w:rPr>
          <w:rFonts w:ascii="Arial" w:hAnsi="Arial" w:cs="Arial"/>
          <w:b/>
          <w:bCs/>
          <w:color w:val="auto"/>
        </w:rPr>
        <w:t>dodana kolesa ali drsnike</w:t>
      </w:r>
      <w:r w:rsidRPr="00F565E2">
        <w:rPr>
          <w:rFonts w:ascii="Arial" w:hAnsi="Arial" w:cs="Arial"/>
          <w:color w:val="auto"/>
        </w:rPr>
        <w:t>, da ne</w:t>
      </w:r>
      <w:r w:rsidRPr="00F565E2">
        <w:rPr>
          <w:rFonts w:ascii="Arial" w:hAnsi="Arial" w:cs="Arial"/>
          <w:color w:val="auto"/>
        </w:rPr>
        <w:br/>
        <w:t>poškoduje vozišča.</w:t>
      </w:r>
    </w:p>
    <w:p w14:paraId="7CEED601" w14:textId="77777777" w:rsidR="00F565E2" w:rsidRPr="00F565E2" w:rsidRDefault="00F565E2" w:rsidP="00F565E2">
      <w:pPr>
        <w:spacing w:after="160" w:line="259" w:lineRule="auto"/>
        <w:jc w:val="both"/>
        <w:rPr>
          <w:rFonts w:ascii="Arial" w:eastAsia="Times New Roman" w:hAnsi="Arial" w:cs="Arial"/>
          <w:color w:val="auto"/>
          <w:lang w:eastAsia="sl-SI"/>
        </w:rPr>
      </w:pPr>
    </w:p>
    <w:p w14:paraId="511B58EE" w14:textId="0CF584B2" w:rsidR="00F565E2" w:rsidRPr="00F565E2" w:rsidRDefault="00F565E2" w:rsidP="00F565E2">
      <w:pPr>
        <w:tabs>
          <w:tab w:val="left" w:pos="360"/>
        </w:tabs>
        <w:spacing w:after="0" w:line="240" w:lineRule="auto"/>
        <w:jc w:val="both"/>
        <w:rPr>
          <w:rFonts w:ascii="Arial" w:eastAsia="Times New Roman" w:hAnsi="Arial" w:cs="Arial"/>
          <w:bCs/>
          <w:color w:val="auto"/>
          <w:lang w:eastAsia="sl-SI"/>
        </w:rPr>
      </w:pPr>
      <w:r w:rsidRPr="00F565E2">
        <w:rPr>
          <w:rFonts w:ascii="Arial" w:eastAsia="Times New Roman" w:hAnsi="Arial" w:cs="Arial"/>
          <w:color w:val="auto"/>
          <w:lang w:eastAsia="sl-SI"/>
        </w:rPr>
        <w:t>** Traktor, ki bo plužil pločnike mora imeti plug z bočnim nagibom.</w:t>
      </w:r>
    </w:p>
    <w:p w14:paraId="37CB901C"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14812530"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760954DC"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48ADF409" w14:textId="397C710A"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477E5A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6B1C5C2"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35B25DF3"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C5CA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KRAJ</w:t>
            </w:r>
          </w:p>
          <w:p w14:paraId="387B167C"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1A6624"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CD5DC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19367F2"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01FF195"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34838C8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D84229A"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CAFD6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6764BC"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90226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1306AB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97A3F80" w14:textId="77777777" w:rsidR="005B0762" w:rsidRPr="00BF0453" w:rsidRDefault="005B0762" w:rsidP="005B0762">
      <w:pPr>
        <w:spacing w:after="0" w:line="240" w:lineRule="auto"/>
        <w:rPr>
          <w:rFonts w:ascii="Arial" w:hAnsi="Arial" w:cs="Arial"/>
          <w:b/>
          <w:bCs/>
          <w:iCs/>
        </w:rPr>
      </w:pPr>
    </w:p>
    <w:p w14:paraId="21E2EF9D" w14:textId="7E2E3DEB" w:rsidR="005B0762" w:rsidRPr="00BF0453" w:rsidRDefault="005B0762" w:rsidP="005B0762">
      <w:pPr>
        <w:spacing w:after="0" w:line="240" w:lineRule="auto"/>
        <w:jc w:val="both"/>
        <w:rPr>
          <w:rFonts w:ascii="Arial" w:eastAsia="Times New Roman" w:hAnsi="Arial" w:cs="Arial"/>
          <w:color w:val="auto"/>
          <w:lang w:eastAsia="sl-SI"/>
        </w:rPr>
      </w:pPr>
    </w:p>
    <w:p w14:paraId="1A0F1E5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0CEF2A"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FF12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1254C8"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4B55C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25591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D816A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B190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82D141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678BD2" w14:textId="2F85B65C"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94" w:name="_Toc516551819"/>
      <w:bookmarkStart w:id="95" w:name="_Toc104537952"/>
      <w:bookmarkStart w:id="96" w:name="_Hlk514326259"/>
      <w:bookmarkStart w:id="97" w:name="_Toc210134869"/>
      <w:r w:rsidRPr="00BF0453">
        <w:rPr>
          <w:rFonts w:ascii="Arial" w:hAnsi="Arial" w:cs="Arial"/>
          <w:b/>
          <w:bCs/>
          <w:i/>
          <w:iCs/>
          <w:color w:val="auto"/>
        </w:rPr>
        <w:lastRenderedPageBreak/>
        <w:t xml:space="preserve">PRILOGA št. </w:t>
      </w:r>
      <w:r>
        <w:rPr>
          <w:rFonts w:ascii="Arial" w:hAnsi="Arial" w:cs="Arial"/>
          <w:b/>
          <w:bCs/>
          <w:i/>
          <w:iCs/>
          <w:color w:val="auto"/>
        </w:rPr>
        <w:t>6h</w:t>
      </w:r>
      <w:bookmarkEnd w:id="94"/>
      <w:bookmarkEnd w:id="95"/>
      <w:bookmarkEnd w:id="97"/>
    </w:p>
    <w:p w14:paraId="536BC13E"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8" w:name="_Hlk514326174"/>
      <w:bookmarkStart w:id="99" w:name="_Toc516551820"/>
      <w:bookmarkStart w:id="100" w:name="_Toc104537953"/>
      <w:bookmarkStart w:id="101" w:name="_Toc210134870"/>
      <w:bookmarkEnd w:id="96"/>
      <w:r w:rsidRPr="00BF0453">
        <w:rPr>
          <w:rFonts w:ascii="Arial" w:hAnsi="Arial" w:cs="Arial"/>
          <w:b/>
          <w:bCs/>
          <w:i/>
          <w:iCs/>
          <w:color w:val="541C72"/>
          <w:spacing w:val="20"/>
          <w:lang w:eastAsia="zh-CN"/>
        </w:rPr>
        <w:t>IZJAVA O STROJNI OPREMI IN KADRIH za sklop 8</w:t>
      </w:r>
      <w:bookmarkEnd w:id="98"/>
      <w:bookmarkEnd w:id="99"/>
      <w:bookmarkEnd w:id="100"/>
      <w:bookmarkEnd w:id="101"/>
    </w:p>
    <w:p w14:paraId="67E14C13" w14:textId="3F392594"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40792255"/>
          <w:placeholder>
            <w:docPart w:val="CD7E0AFE0B484F53AE9C55BDDD30EB08"/>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49306BF7" w14:textId="77777777" w:rsidR="005B0762" w:rsidRPr="00BF0453" w:rsidRDefault="005B0762" w:rsidP="005B0762">
      <w:pPr>
        <w:spacing w:after="0" w:line="240" w:lineRule="auto"/>
        <w:rPr>
          <w:rFonts w:ascii="Arial" w:eastAsia="Times New Roman" w:hAnsi="Arial" w:cs="Arial"/>
          <w:color w:val="auto"/>
          <w:lang w:eastAsia="sl-SI"/>
        </w:rPr>
      </w:pPr>
    </w:p>
    <w:p w14:paraId="61AAAE42" w14:textId="7FAE3E36"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471012854"/>
          <w:placeholder>
            <w:docPart w:val="49E86A819F0A452B9272E207590C0BE2"/>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8</w:t>
      </w:r>
      <w:r w:rsidRPr="00BF0453">
        <w:rPr>
          <w:rFonts w:ascii="Arial" w:eastAsia="Times New Roman" w:hAnsi="Arial" w:cs="Arial"/>
          <w:color w:val="auto"/>
          <w:lang w:eastAsia="sl-SI"/>
        </w:rPr>
        <w:t>.</w:t>
      </w:r>
    </w:p>
    <w:p w14:paraId="6BEBF76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05E3F28" w14:textId="77777777" w:rsidTr="00664E81">
        <w:trPr>
          <w:trHeight w:val="684"/>
        </w:trPr>
        <w:tc>
          <w:tcPr>
            <w:tcW w:w="581" w:type="dxa"/>
            <w:vAlign w:val="center"/>
          </w:tcPr>
          <w:p w14:paraId="567F6464"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703B23D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27DC1028"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4064A8F8"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70B31525" w14:textId="40E68029"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9619E">
              <w:rPr>
                <w:rStyle w:val="Sprotnaopomba-sklic"/>
                <w:rFonts w:ascii="Arial" w:eastAsia="Times New Roman" w:hAnsi="Arial" w:cs="Arial"/>
                <w:color w:val="auto"/>
                <w:lang w:eastAsia="sl-SI"/>
              </w:rPr>
              <w:footnoteReference w:id="12"/>
            </w:r>
          </w:p>
        </w:tc>
        <w:tc>
          <w:tcPr>
            <w:tcW w:w="2551" w:type="dxa"/>
            <w:vAlign w:val="center"/>
          </w:tcPr>
          <w:p w14:paraId="213F319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47385E" w:rsidRPr="00BF0453" w14:paraId="27851706" w14:textId="77777777" w:rsidTr="00AE281A">
        <w:trPr>
          <w:trHeight w:val="493"/>
        </w:trPr>
        <w:tc>
          <w:tcPr>
            <w:tcW w:w="581" w:type="dxa"/>
            <w:noWrap/>
            <w:vAlign w:val="center"/>
          </w:tcPr>
          <w:p w14:paraId="0AA99815"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273C1A19" w14:textId="2FBB4AC4"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Kamion (ali</w:t>
            </w:r>
            <w:r w:rsidRPr="0047385E">
              <w:rPr>
                <w:rFonts w:ascii="Arial" w:eastAsia="Times New Roman" w:hAnsi="Arial" w:cs="Arial"/>
                <w:lang w:eastAsia="sl-SI"/>
              </w:rPr>
              <w:br/>
              <w:t>enakovredno) s plugom</w:t>
            </w:r>
            <w:r w:rsidRPr="0047385E">
              <w:rPr>
                <w:rFonts w:ascii="Arial" w:eastAsia="Times New Roman" w:hAnsi="Arial" w:cs="Arial"/>
                <w:lang w:eastAsia="sl-SI"/>
              </w:rPr>
              <w:br/>
              <w:t xml:space="preserve">in silosnim </w:t>
            </w:r>
            <w:proofErr w:type="spellStart"/>
            <w:r w:rsidRPr="0047385E">
              <w:rPr>
                <w:rFonts w:ascii="Arial" w:eastAsia="Times New Roman" w:hAnsi="Arial" w:cs="Arial"/>
                <w:lang w:eastAsia="sl-SI"/>
              </w:rPr>
              <w:t>posipalcem</w:t>
            </w:r>
            <w:proofErr w:type="spellEnd"/>
          </w:p>
        </w:tc>
        <w:tc>
          <w:tcPr>
            <w:tcW w:w="991" w:type="dxa"/>
            <w:vAlign w:val="center"/>
          </w:tcPr>
          <w:p w14:paraId="47C1FAF6"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77C58CF3"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70BD4175"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53242B9B" w14:textId="77777777" w:rsidTr="00AE281A">
        <w:trPr>
          <w:trHeight w:val="493"/>
        </w:trPr>
        <w:tc>
          <w:tcPr>
            <w:tcW w:w="581" w:type="dxa"/>
            <w:vMerge w:val="restart"/>
            <w:noWrap/>
            <w:vAlign w:val="center"/>
          </w:tcPr>
          <w:p w14:paraId="62B037A5" w14:textId="666C31B6"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tcPr>
          <w:p w14:paraId="5B8957D9" w14:textId="77777777" w:rsidR="0047385E" w:rsidRPr="007D4EEE" w:rsidRDefault="0047385E" w:rsidP="0047385E">
            <w:pPr>
              <w:spacing w:after="0" w:line="240" w:lineRule="auto"/>
              <w:jc w:val="both"/>
              <w:rPr>
                <w:rFonts w:ascii="Arial" w:eastAsia="Times New Roman" w:hAnsi="Arial" w:cs="Arial"/>
                <w:lang w:eastAsia="sl-SI"/>
              </w:rPr>
            </w:pPr>
          </w:p>
          <w:p w14:paraId="0C43FED2" w14:textId="20CC5FF1" w:rsidR="0047385E" w:rsidRPr="007D4EEE" w:rsidRDefault="0047385E" w:rsidP="0047385E">
            <w:pPr>
              <w:spacing w:after="0" w:line="240" w:lineRule="auto"/>
              <w:jc w:val="both"/>
              <w:rPr>
                <w:rFonts w:ascii="Arial" w:eastAsia="Times New Roman" w:hAnsi="Arial" w:cs="Arial"/>
                <w:color w:val="auto"/>
                <w:lang w:eastAsia="sl-SI"/>
              </w:rPr>
            </w:pPr>
            <w:r w:rsidRPr="007D4EEE">
              <w:rPr>
                <w:rFonts w:ascii="Arial" w:eastAsia="Times New Roman" w:hAnsi="Arial" w:cs="Arial"/>
                <w:lang w:eastAsia="sl-SI"/>
              </w:rPr>
              <w:t>Traktor s plugom in</w:t>
            </w:r>
            <w:r w:rsidRPr="007D4EEE">
              <w:rPr>
                <w:rFonts w:ascii="Arial" w:eastAsia="Times New Roman" w:hAnsi="Arial" w:cs="Arial"/>
                <w:lang w:eastAsia="sl-SI"/>
              </w:rPr>
              <w:br/>
              <w:t xml:space="preserve">nošenim </w:t>
            </w:r>
            <w:proofErr w:type="spellStart"/>
            <w:r w:rsidRPr="007D4EEE">
              <w:rPr>
                <w:rFonts w:ascii="Arial" w:eastAsia="Times New Roman" w:hAnsi="Arial" w:cs="Arial"/>
                <w:lang w:eastAsia="sl-SI"/>
              </w:rPr>
              <w:t>posipalcem</w:t>
            </w:r>
            <w:proofErr w:type="spellEnd"/>
            <w:r w:rsidRPr="007D4EEE">
              <w:rPr>
                <w:rFonts w:ascii="Arial" w:eastAsia="Times New Roman" w:hAnsi="Arial" w:cs="Arial"/>
                <w:lang w:eastAsia="sl-SI"/>
              </w:rPr>
              <w:t xml:space="preserve"> </w:t>
            </w:r>
          </w:p>
          <w:p w14:paraId="1D539500" w14:textId="4C68A43B" w:rsidR="0047385E" w:rsidRPr="007D4EEE" w:rsidRDefault="0047385E" w:rsidP="0047385E">
            <w:pPr>
              <w:spacing w:after="0" w:line="240" w:lineRule="auto"/>
              <w:jc w:val="both"/>
              <w:rPr>
                <w:rFonts w:ascii="Arial" w:eastAsia="Times New Roman" w:hAnsi="Arial" w:cs="Arial"/>
                <w:color w:val="auto"/>
                <w:lang w:eastAsia="sl-SI"/>
              </w:rPr>
            </w:pPr>
          </w:p>
        </w:tc>
        <w:tc>
          <w:tcPr>
            <w:tcW w:w="991" w:type="dxa"/>
            <w:vMerge w:val="restart"/>
            <w:vAlign w:val="center"/>
          </w:tcPr>
          <w:p w14:paraId="2A87F598" w14:textId="01DA18C8"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3CE5A4D5"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50F14656"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4CE2257A" w14:textId="77777777" w:rsidTr="00AE281A">
        <w:trPr>
          <w:trHeight w:val="493"/>
        </w:trPr>
        <w:tc>
          <w:tcPr>
            <w:tcW w:w="581" w:type="dxa"/>
            <w:vMerge/>
            <w:noWrap/>
            <w:vAlign w:val="center"/>
          </w:tcPr>
          <w:p w14:paraId="28D68E61"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vMerge/>
            <w:tcBorders>
              <w:top w:val="single" w:sz="4" w:space="0" w:color="auto"/>
              <w:left w:val="single" w:sz="4" w:space="0" w:color="auto"/>
              <w:bottom w:val="single" w:sz="4" w:space="0" w:color="auto"/>
              <w:right w:val="single" w:sz="4" w:space="0" w:color="auto"/>
            </w:tcBorders>
            <w:noWrap/>
            <w:vAlign w:val="center"/>
          </w:tcPr>
          <w:p w14:paraId="4A20EB97" w14:textId="77777777" w:rsidR="0047385E" w:rsidRPr="007D4EEE" w:rsidRDefault="0047385E" w:rsidP="0047385E">
            <w:pPr>
              <w:spacing w:after="0" w:line="240" w:lineRule="auto"/>
              <w:jc w:val="both"/>
              <w:rPr>
                <w:rFonts w:ascii="Arial" w:eastAsia="Times New Roman" w:hAnsi="Arial" w:cs="Arial"/>
                <w:color w:val="auto"/>
                <w:lang w:eastAsia="sl-SI"/>
              </w:rPr>
            </w:pPr>
          </w:p>
        </w:tc>
        <w:tc>
          <w:tcPr>
            <w:tcW w:w="991" w:type="dxa"/>
            <w:vMerge/>
            <w:vAlign w:val="center"/>
          </w:tcPr>
          <w:p w14:paraId="6BFADD37"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2" w:type="dxa"/>
          </w:tcPr>
          <w:p w14:paraId="12056D43"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753D5491"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2B416E85" w14:textId="77777777" w:rsidTr="00AE281A">
        <w:trPr>
          <w:trHeight w:val="493"/>
        </w:trPr>
        <w:tc>
          <w:tcPr>
            <w:tcW w:w="581" w:type="dxa"/>
            <w:noWrap/>
            <w:vAlign w:val="center"/>
          </w:tcPr>
          <w:p w14:paraId="7B6C87DB" w14:textId="481F3D6F"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0DA4C7EF" w14:textId="483E804A" w:rsidR="0047385E" w:rsidRPr="007D4EEE" w:rsidRDefault="0047385E" w:rsidP="0047385E">
            <w:pPr>
              <w:spacing w:after="0" w:line="240" w:lineRule="auto"/>
              <w:jc w:val="both"/>
              <w:rPr>
                <w:rFonts w:ascii="Arial" w:eastAsia="Times New Roman" w:hAnsi="Arial" w:cs="Arial"/>
                <w:color w:val="auto"/>
                <w:lang w:eastAsia="sl-SI"/>
              </w:rPr>
            </w:pPr>
            <w:r w:rsidRPr="007D4EEE">
              <w:rPr>
                <w:rFonts w:ascii="Arial" w:eastAsia="Times New Roman" w:hAnsi="Arial" w:cs="Arial"/>
                <w:lang w:eastAsia="sl-SI"/>
              </w:rPr>
              <w:t>Traktor s plugom in</w:t>
            </w:r>
            <w:r w:rsidRPr="007D4EEE">
              <w:rPr>
                <w:rFonts w:ascii="Arial" w:eastAsia="Times New Roman" w:hAnsi="Arial" w:cs="Arial"/>
                <w:lang w:eastAsia="sl-SI"/>
              </w:rPr>
              <w:br/>
              <w:t xml:space="preserve">nošenim </w:t>
            </w:r>
            <w:proofErr w:type="spellStart"/>
            <w:r w:rsidRPr="007D4EEE">
              <w:rPr>
                <w:rFonts w:ascii="Arial" w:eastAsia="Times New Roman" w:hAnsi="Arial" w:cs="Arial"/>
                <w:lang w:eastAsia="sl-SI"/>
              </w:rPr>
              <w:t>posipalcem</w:t>
            </w:r>
            <w:proofErr w:type="spellEnd"/>
          </w:p>
        </w:tc>
        <w:tc>
          <w:tcPr>
            <w:tcW w:w="991" w:type="dxa"/>
            <w:vAlign w:val="center"/>
          </w:tcPr>
          <w:p w14:paraId="0596DA8B" w14:textId="26F569D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74ABB40"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58FE34EE"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1602EBA2" w14:textId="77777777" w:rsidTr="00AE281A">
        <w:trPr>
          <w:trHeight w:val="493"/>
        </w:trPr>
        <w:tc>
          <w:tcPr>
            <w:tcW w:w="581" w:type="dxa"/>
            <w:noWrap/>
            <w:vAlign w:val="center"/>
          </w:tcPr>
          <w:p w14:paraId="37D0FBD9" w14:textId="1A3EE296"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675A9649" w14:textId="7C0F2F4A"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Nakladač z žlico vsaj</w:t>
            </w:r>
            <w:r w:rsidRPr="0047385E">
              <w:rPr>
                <w:rFonts w:ascii="Arial" w:eastAsia="Times New Roman" w:hAnsi="Arial" w:cs="Arial"/>
                <w:lang w:eastAsia="sl-SI"/>
              </w:rPr>
              <w:br/>
              <w:t>2 m</w:t>
            </w:r>
            <w:r w:rsidRPr="0047385E">
              <w:rPr>
                <w:rFonts w:ascii="Arial" w:eastAsia="Times New Roman" w:hAnsi="Arial" w:cs="Arial"/>
                <w:sz w:val="20"/>
                <w:szCs w:val="20"/>
                <w:vertAlign w:val="superscript"/>
                <w:lang w:eastAsia="sl-SI"/>
              </w:rPr>
              <w:t>3</w:t>
            </w:r>
          </w:p>
        </w:tc>
        <w:tc>
          <w:tcPr>
            <w:tcW w:w="991" w:type="dxa"/>
            <w:vAlign w:val="center"/>
          </w:tcPr>
          <w:p w14:paraId="19446249"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F7B5658"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69AC6747"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47385E" w:rsidRPr="00BF0453" w14:paraId="5E87663E" w14:textId="77777777" w:rsidTr="00AE281A">
        <w:trPr>
          <w:trHeight w:val="493"/>
        </w:trPr>
        <w:tc>
          <w:tcPr>
            <w:tcW w:w="581" w:type="dxa"/>
            <w:noWrap/>
            <w:vAlign w:val="center"/>
          </w:tcPr>
          <w:p w14:paraId="09165B5B" w14:textId="55680C32"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39BB59B2" w14:textId="240981E0"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 xml:space="preserve">Delavec za pomoč pri čiščenju in odvozu </w:t>
            </w:r>
            <w:r w:rsidRPr="0047385E">
              <w:rPr>
                <w:rFonts w:ascii="Arial" w:eastAsia="Times New Roman" w:hAnsi="Arial" w:cs="Arial"/>
                <w:lang w:eastAsia="sl-SI"/>
              </w:rPr>
              <w:br/>
              <w:t>snega, pospravljanju polomljenih vej (žled neurje) in ostala s strani</w:t>
            </w:r>
            <w:r w:rsidRPr="0047385E">
              <w:rPr>
                <w:rFonts w:ascii="Arial" w:eastAsia="Times New Roman" w:hAnsi="Arial" w:cs="Arial"/>
                <w:lang w:eastAsia="sl-SI"/>
              </w:rPr>
              <w:br/>
              <w:t>naročnika naročena dela</w:t>
            </w:r>
          </w:p>
        </w:tc>
        <w:tc>
          <w:tcPr>
            <w:tcW w:w="991" w:type="dxa"/>
            <w:vAlign w:val="center"/>
          </w:tcPr>
          <w:p w14:paraId="636CDEDF"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2AF0FB7"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0FABF3C"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47385E" w:rsidRPr="00BF0453" w14:paraId="5DEF6405" w14:textId="77777777" w:rsidTr="00AE281A">
        <w:trPr>
          <w:trHeight w:val="493"/>
        </w:trPr>
        <w:tc>
          <w:tcPr>
            <w:tcW w:w="581" w:type="dxa"/>
            <w:noWrap/>
            <w:vAlign w:val="center"/>
          </w:tcPr>
          <w:p w14:paraId="74AC3DFA" w14:textId="10CC32B8" w:rsidR="0047385E"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2551" w:type="dxa"/>
            <w:tcBorders>
              <w:top w:val="single" w:sz="4" w:space="0" w:color="auto"/>
              <w:left w:val="single" w:sz="4" w:space="0" w:color="auto"/>
              <w:bottom w:val="single" w:sz="4" w:space="0" w:color="auto"/>
              <w:right w:val="single" w:sz="4" w:space="0" w:color="auto"/>
            </w:tcBorders>
            <w:noWrap/>
            <w:vAlign w:val="center"/>
          </w:tcPr>
          <w:p w14:paraId="0ED293E3" w14:textId="6B0ED41A"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Vozilo s šoferjem za prevoz  pri čiščenju in odvozu snega, pospravljanju polomljenih vej (žled neurje) in ostalih s strani</w:t>
            </w:r>
            <w:r w:rsidRPr="0047385E">
              <w:rPr>
                <w:rFonts w:ascii="Arial" w:eastAsia="Times New Roman" w:hAnsi="Arial" w:cs="Arial"/>
                <w:lang w:eastAsia="sl-SI"/>
              </w:rPr>
              <w:br/>
              <w:t>naročnika naročenih del</w:t>
            </w:r>
          </w:p>
        </w:tc>
        <w:tc>
          <w:tcPr>
            <w:tcW w:w="991" w:type="dxa"/>
            <w:vAlign w:val="center"/>
          </w:tcPr>
          <w:p w14:paraId="3F802CE1" w14:textId="1C01886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33467D2B" w14:textId="04C27A8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323CB4C3" w14:textId="33E2B9E0"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0B6A45B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7008A18"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3ABE78AF" w14:textId="2A60AEFF"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w:t>
      </w:r>
      <w:r w:rsidR="0064626A">
        <w:rPr>
          <w:rFonts w:ascii="Arial" w:eastAsia="Times New Roman" w:hAnsi="Arial" w:cs="Arial"/>
          <w:color w:val="auto"/>
          <w:lang w:eastAsia="sl-SI"/>
        </w:rPr>
        <w:t>8</w:t>
      </w:r>
      <w:r w:rsidRPr="00BF0453">
        <w:rPr>
          <w:rFonts w:ascii="Arial" w:eastAsia="Times New Roman" w:hAnsi="Arial" w:cs="Arial"/>
          <w:color w:val="auto"/>
          <w:lang w:eastAsia="sl-SI"/>
        </w:rPr>
        <w:t xml:space="preserve">0 – </w:t>
      </w:r>
      <w:r w:rsidR="0064626A">
        <w:rPr>
          <w:rFonts w:ascii="Arial" w:eastAsia="Times New Roman" w:hAnsi="Arial" w:cs="Arial"/>
          <w:color w:val="auto"/>
          <w:lang w:eastAsia="sl-SI"/>
        </w:rPr>
        <w:t>320</w:t>
      </w:r>
      <w:r w:rsidRPr="00BF0453">
        <w:rPr>
          <w:rFonts w:ascii="Arial" w:eastAsia="Times New Roman" w:hAnsi="Arial" w:cs="Arial"/>
          <w:color w:val="auto"/>
          <w:lang w:eastAsia="sl-SI"/>
        </w:rPr>
        <w:t xml:space="preserve"> cm,</w:t>
      </w:r>
    </w:p>
    <w:p w14:paraId="0C83E4D4" w14:textId="690650DF" w:rsidR="005B0762" w:rsidRPr="0064626A" w:rsidRDefault="0064626A" w:rsidP="00BC4854">
      <w:pPr>
        <w:numPr>
          <w:ilvl w:val="0"/>
          <w:numId w:val="48"/>
        </w:numPr>
        <w:tabs>
          <w:tab w:val="left" w:pos="360"/>
        </w:tabs>
        <w:spacing w:after="0" w:line="240" w:lineRule="auto"/>
        <w:jc w:val="both"/>
        <w:rPr>
          <w:rFonts w:ascii="Arial" w:eastAsia="Times New Roman" w:hAnsi="Arial" w:cs="Arial"/>
          <w:color w:val="auto"/>
          <w:lang w:eastAsia="sl-SI"/>
        </w:rPr>
      </w:pPr>
      <w:r w:rsidRPr="0064626A">
        <w:rPr>
          <w:rFonts w:ascii="Arial" w:eastAsia="Times New Roman" w:hAnsi="Arial" w:cs="Arial"/>
          <w:color w:val="auto"/>
          <w:lang w:eastAsia="sl-SI"/>
        </w:rPr>
        <w:t>silosni</w:t>
      </w:r>
      <w:r w:rsidR="005B0762" w:rsidRPr="0064626A">
        <w:rPr>
          <w:rFonts w:ascii="Arial" w:eastAsia="Times New Roman" w:hAnsi="Arial" w:cs="Arial"/>
          <w:color w:val="auto"/>
          <w:lang w:eastAsia="sl-SI"/>
        </w:rPr>
        <w:t xml:space="preserve"> </w:t>
      </w:r>
      <w:proofErr w:type="spellStart"/>
      <w:r w:rsidR="005B0762" w:rsidRPr="0064626A">
        <w:rPr>
          <w:rFonts w:ascii="Arial" w:eastAsia="Times New Roman" w:hAnsi="Arial" w:cs="Arial"/>
          <w:color w:val="auto"/>
          <w:lang w:eastAsia="sl-SI"/>
        </w:rPr>
        <w:t>posipalec</w:t>
      </w:r>
      <w:proofErr w:type="spellEnd"/>
      <w:r w:rsidR="005B0762" w:rsidRPr="0064626A">
        <w:rPr>
          <w:rFonts w:ascii="Arial" w:eastAsia="Times New Roman" w:hAnsi="Arial" w:cs="Arial"/>
          <w:color w:val="auto"/>
          <w:lang w:eastAsia="sl-SI"/>
        </w:rPr>
        <w:t xml:space="preserve"> </w:t>
      </w:r>
      <w:r w:rsidRPr="0064626A">
        <w:rPr>
          <w:rFonts w:ascii="Arial" w:eastAsia="Times New Roman" w:hAnsi="Arial" w:cs="Arial"/>
          <w:color w:val="auto"/>
          <w:lang w:eastAsia="sl-SI"/>
        </w:rPr>
        <w:t>vsaj 5m</w:t>
      </w:r>
      <w:r w:rsidRPr="0064626A">
        <w:rPr>
          <w:rFonts w:ascii="Arial" w:eastAsia="Times New Roman" w:hAnsi="Arial" w:cs="Arial"/>
          <w:color w:val="auto"/>
          <w:vertAlign w:val="superscript"/>
          <w:lang w:eastAsia="sl-SI"/>
        </w:rPr>
        <w:t>3</w:t>
      </w:r>
      <w:r w:rsidRPr="0064626A">
        <w:rPr>
          <w:rFonts w:ascii="Arial" w:eastAsia="Times New Roman" w:hAnsi="Arial" w:cs="Arial"/>
          <w:color w:val="auto"/>
          <w:lang w:eastAsia="sl-SI"/>
        </w:rPr>
        <w:t>.</w:t>
      </w:r>
    </w:p>
    <w:p w14:paraId="2F959432" w14:textId="1862FDE2" w:rsidR="0064626A" w:rsidRDefault="0064626A" w:rsidP="0064626A">
      <w:pPr>
        <w:tabs>
          <w:tab w:val="left" w:pos="360"/>
        </w:tabs>
        <w:spacing w:after="0" w:line="240" w:lineRule="auto"/>
        <w:jc w:val="both"/>
        <w:rPr>
          <w:rFonts w:ascii="Arial" w:eastAsia="Times New Roman" w:hAnsi="Arial" w:cs="Arial"/>
          <w:color w:val="auto"/>
          <w:lang w:eastAsia="sl-SI"/>
        </w:rPr>
      </w:pPr>
    </w:p>
    <w:p w14:paraId="00012664" w14:textId="77777777" w:rsidR="0064626A" w:rsidRPr="0064626A" w:rsidRDefault="0064626A" w:rsidP="0064626A">
      <w:pPr>
        <w:spacing w:after="160" w:line="259" w:lineRule="auto"/>
        <w:ind w:left="284" w:hanging="284"/>
        <w:rPr>
          <w:rFonts w:ascii="Arial" w:eastAsia="Times New Roman" w:hAnsi="Arial" w:cs="Arial"/>
          <w:color w:val="auto"/>
          <w:lang w:eastAsia="sl-SI"/>
        </w:rPr>
      </w:pPr>
      <w:r w:rsidRPr="0064626A">
        <w:rPr>
          <w:rFonts w:ascii="Arial" w:eastAsia="Times New Roman" w:hAnsi="Arial" w:cs="Arial"/>
          <w:lang w:eastAsia="sl-SI"/>
        </w:rPr>
        <w:t xml:space="preserve">Tehnične zahteve strojne opreme pod </w:t>
      </w:r>
      <w:proofErr w:type="spellStart"/>
      <w:r w:rsidRPr="0064626A">
        <w:rPr>
          <w:rFonts w:ascii="Arial" w:eastAsia="Times New Roman" w:hAnsi="Arial" w:cs="Arial"/>
          <w:b/>
          <w:bCs/>
          <w:lang w:eastAsia="sl-SI"/>
        </w:rPr>
        <w:t>zap</w:t>
      </w:r>
      <w:proofErr w:type="spellEnd"/>
      <w:r w:rsidRPr="0064626A">
        <w:rPr>
          <w:rFonts w:ascii="Arial" w:eastAsia="Times New Roman" w:hAnsi="Arial" w:cs="Arial"/>
          <w:b/>
          <w:bCs/>
          <w:lang w:eastAsia="sl-SI"/>
        </w:rPr>
        <w:t xml:space="preserve">. št. 2 </w:t>
      </w:r>
      <w:r w:rsidRPr="0064626A">
        <w:rPr>
          <w:rFonts w:ascii="Arial" w:eastAsia="Times New Roman" w:hAnsi="Arial" w:cs="Arial"/>
          <w:lang w:eastAsia="sl-SI"/>
        </w:rPr>
        <w:t>so:</w:t>
      </w:r>
      <w:r w:rsidRPr="0064626A">
        <w:rPr>
          <w:rFonts w:ascii="Arial" w:eastAsia="Times New Roman" w:hAnsi="Arial" w:cs="Arial"/>
          <w:lang w:eastAsia="sl-SI"/>
        </w:rPr>
        <w:br/>
        <w:t xml:space="preserve">- plug delovne </w:t>
      </w:r>
      <w:r w:rsidRPr="0064626A">
        <w:rPr>
          <w:rFonts w:ascii="Arial" w:eastAsia="Times New Roman" w:hAnsi="Arial" w:cs="Arial"/>
          <w:color w:val="auto"/>
          <w:lang w:eastAsia="sl-SI"/>
        </w:rPr>
        <w:t>širine 250 – 300 cm,</w:t>
      </w:r>
      <w:r w:rsidRPr="0064626A">
        <w:rPr>
          <w:rFonts w:ascii="Arial" w:eastAsia="Times New Roman" w:hAnsi="Arial" w:cs="Arial"/>
          <w:color w:val="auto"/>
          <w:lang w:eastAsia="sl-SI"/>
        </w:rPr>
        <w:br/>
        <w:t xml:space="preserve">- nošen </w:t>
      </w:r>
      <w:proofErr w:type="spellStart"/>
      <w:r w:rsidRPr="0064626A">
        <w:rPr>
          <w:rFonts w:ascii="Arial" w:eastAsia="Times New Roman" w:hAnsi="Arial" w:cs="Arial"/>
          <w:color w:val="auto"/>
          <w:lang w:eastAsia="sl-SI"/>
        </w:rPr>
        <w:t>posipalec</w:t>
      </w:r>
      <w:proofErr w:type="spellEnd"/>
      <w:r w:rsidRPr="0064626A">
        <w:rPr>
          <w:rFonts w:ascii="Arial" w:eastAsia="Times New Roman" w:hAnsi="Arial" w:cs="Arial"/>
          <w:color w:val="auto"/>
          <w:lang w:eastAsia="sl-SI"/>
        </w:rPr>
        <w:t xml:space="preserve"> delovne širine 190 – 220 cm,</w:t>
      </w:r>
      <w:r w:rsidRPr="0064626A">
        <w:rPr>
          <w:rFonts w:ascii="Arial" w:eastAsia="Times New Roman" w:hAnsi="Arial" w:cs="Arial"/>
          <w:color w:val="auto"/>
          <w:lang w:eastAsia="sl-SI"/>
        </w:rPr>
        <w:br/>
        <w:t>- traktor mora biti vsaj 40 cm ožji od širine pluga</w:t>
      </w:r>
    </w:p>
    <w:p w14:paraId="472A6E85" w14:textId="77777777" w:rsidR="0064626A" w:rsidRPr="0064626A" w:rsidRDefault="0064626A" w:rsidP="0064626A">
      <w:pPr>
        <w:spacing w:after="160" w:line="259" w:lineRule="auto"/>
        <w:ind w:left="284" w:hanging="284"/>
        <w:rPr>
          <w:rFonts w:ascii="Arial" w:eastAsia="Times New Roman" w:hAnsi="Arial" w:cs="Arial"/>
          <w:lang w:eastAsia="sl-SI"/>
        </w:rPr>
      </w:pPr>
      <w:r w:rsidRPr="0064626A">
        <w:rPr>
          <w:rFonts w:ascii="Arial" w:eastAsia="Times New Roman" w:hAnsi="Arial" w:cs="Arial"/>
          <w:color w:val="auto"/>
          <w:lang w:eastAsia="sl-SI"/>
        </w:rPr>
        <w:t xml:space="preserve">Tehnične zahteve strojne opreme pod </w:t>
      </w:r>
      <w:proofErr w:type="spellStart"/>
      <w:r w:rsidRPr="0064626A">
        <w:rPr>
          <w:rFonts w:ascii="Arial" w:eastAsia="Times New Roman" w:hAnsi="Arial" w:cs="Arial"/>
          <w:b/>
          <w:bCs/>
          <w:color w:val="auto"/>
          <w:lang w:eastAsia="sl-SI"/>
        </w:rPr>
        <w:t>zap</w:t>
      </w:r>
      <w:proofErr w:type="spellEnd"/>
      <w:r w:rsidRPr="0064626A">
        <w:rPr>
          <w:rFonts w:ascii="Arial" w:eastAsia="Times New Roman" w:hAnsi="Arial" w:cs="Arial"/>
          <w:b/>
          <w:bCs/>
          <w:color w:val="auto"/>
          <w:lang w:eastAsia="sl-SI"/>
        </w:rPr>
        <w:t xml:space="preserve">. št. 3 </w:t>
      </w:r>
      <w:r w:rsidRPr="0064626A">
        <w:rPr>
          <w:rFonts w:ascii="Arial" w:eastAsia="Times New Roman" w:hAnsi="Arial" w:cs="Arial"/>
          <w:color w:val="auto"/>
          <w:lang w:eastAsia="sl-SI"/>
        </w:rPr>
        <w:t>so:</w:t>
      </w:r>
      <w:r w:rsidRPr="0064626A">
        <w:rPr>
          <w:rFonts w:ascii="Arial" w:eastAsia="Times New Roman" w:hAnsi="Arial" w:cs="Arial"/>
          <w:color w:val="auto"/>
          <w:lang w:eastAsia="sl-SI"/>
        </w:rPr>
        <w:br/>
        <w:t>- plug delovne širine 230 – 250 cm,</w:t>
      </w:r>
      <w:r w:rsidRPr="0064626A">
        <w:rPr>
          <w:rFonts w:ascii="Arial" w:eastAsia="Times New Roman" w:hAnsi="Arial" w:cs="Arial"/>
          <w:color w:val="FF0000"/>
          <w:lang w:eastAsia="sl-SI"/>
        </w:rPr>
        <w:br/>
      </w:r>
      <w:r w:rsidRPr="0064626A">
        <w:rPr>
          <w:rFonts w:ascii="Arial" w:eastAsia="Times New Roman" w:hAnsi="Arial" w:cs="Arial"/>
          <w:lang w:eastAsia="sl-SI"/>
        </w:rPr>
        <w:t xml:space="preserve">- nošen </w:t>
      </w:r>
      <w:proofErr w:type="spellStart"/>
      <w:r w:rsidRPr="0064626A">
        <w:rPr>
          <w:rFonts w:ascii="Arial" w:eastAsia="Times New Roman" w:hAnsi="Arial" w:cs="Arial"/>
          <w:lang w:eastAsia="sl-SI"/>
        </w:rPr>
        <w:t>posipalec</w:t>
      </w:r>
      <w:proofErr w:type="spellEnd"/>
      <w:r w:rsidRPr="0064626A">
        <w:rPr>
          <w:rFonts w:ascii="Arial" w:eastAsia="Times New Roman" w:hAnsi="Arial" w:cs="Arial"/>
          <w:lang w:eastAsia="sl-SI"/>
        </w:rPr>
        <w:t xml:space="preserve"> delovne širine 190 – 220 cm,</w:t>
      </w:r>
      <w:r w:rsidRPr="0064626A">
        <w:rPr>
          <w:rFonts w:ascii="Arial" w:eastAsia="Times New Roman" w:hAnsi="Arial" w:cs="Arial"/>
          <w:lang w:eastAsia="sl-SI"/>
        </w:rPr>
        <w:br/>
        <w:t>- traktor mora biti vsaj 40 cm ožji od širine pluga.</w:t>
      </w:r>
    </w:p>
    <w:p w14:paraId="28B29807" w14:textId="3FEAC04C" w:rsidR="0064626A" w:rsidRDefault="0064626A" w:rsidP="0064626A">
      <w:pPr>
        <w:tabs>
          <w:tab w:val="left" w:pos="360"/>
        </w:tabs>
        <w:spacing w:after="0" w:line="240" w:lineRule="auto"/>
        <w:jc w:val="both"/>
        <w:rPr>
          <w:rFonts w:ascii="Arial" w:eastAsia="Times New Roman" w:hAnsi="Arial" w:cs="Arial"/>
          <w:color w:val="auto"/>
          <w:lang w:eastAsia="sl-SI"/>
        </w:rPr>
      </w:pPr>
      <w:r w:rsidRPr="0064626A">
        <w:rPr>
          <w:rFonts w:ascii="Arial" w:hAnsi="Arial" w:cs="Arial"/>
        </w:rPr>
        <w:lastRenderedPageBreak/>
        <w:softHyphen/>
      </w:r>
      <w:r>
        <w:rPr>
          <w:rFonts w:ascii="Arial" w:hAnsi="Arial" w:cs="Arial"/>
        </w:rPr>
        <w:t>P</w:t>
      </w:r>
      <w:r w:rsidRPr="0064626A">
        <w:rPr>
          <w:rFonts w:ascii="Arial" w:hAnsi="Arial" w:cs="Arial"/>
        </w:rPr>
        <w:t xml:space="preserve">lug za pluženje makadamov mora imeti obvezno </w:t>
      </w:r>
      <w:r w:rsidRPr="0064626A">
        <w:rPr>
          <w:rFonts w:ascii="Arial" w:hAnsi="Arial" w:cs="Arial"/>
          <w:b/>
          <w:bCs/>
        </w:rPr>
        <w:t>dodana kolesa ali drsnike</w:t>
      </w:r>
      <w:r w:rsidRPr="0064626A">
        <w:rPr>
          <w:rFonts w:ascii="Arial" w:hAnsi="Arial" w:cs="Arial"/>
        </w:rPr>
        <w:t>, da ne</w:t>
      </w:r>
      <w:r w:rsidRPr="0064626A">
        <w:rPr>
          <w:rFonts w:ascii="Arial" w:hAnsi="Arial" w:cs="Arial"/>
        </w:rPr>
        <w:br/>
        <w:t>poškoduje vozišča</w:t>
      </w:r>
      <w:r>
        <w:rPr>
          <w:rFonts w:ascii="Arial" w:hAnsi="Arial" w:cs="Arial"/>
        </w:rPr>
        <w:t>.</w:t>
      </w:r>
    </w:p>
    <w:p w14:paraId="30FA9E1C" w14:textId="1990602E" w:rsidR="0064626A" w:rsidRDefault="0064626A" w:rsidP="0064626A">
      <w:pPr>
        <w:tabs>
          <w:tab w:val="left" w:pos="360"/>
        </w:tabs>
        <w:spacing w:after="0" w:line="240" w:lineRule="auto"/>
        <w:jc w:val="both"/>
        <w:rPr>
          <w:rFonts w:ascii="Arial" w:eastAsia="Times New Roman" w:hAnsi="Arial" w:cs="Arial"/>
          <w:color w:val="auto"/>
          <w:lang w:eastAsia="sl-SI"/>
        </w:rPr>
      </w:pPr>
    </w:p>
    <w:p w14:paraId="52C68D8A" w14:textId="77777777" w:rsidR="0064626A" w:rsidRPr="00BF0453" w:rsidRDefault="0064626A" w:rsidP="0064626A">
      <w:pPr>
        <w:tabs>
          <w:tab w:val="left" w:pos="360"/>
        </w:tabs>
        <w:spacing w:after="0" w:line="240" w:lineRule="auto"/>
        <w:jc w:val="both"/>
        <w:rPr>
          <w:rFonts w:ascii="Arial" w:eastAsia="Times New Roman" w:hAnsi="Arial" w:cs="Arial"/>
          <w:color w:val="auto"/>
          <w:lang w:eastAsia="sl-SI"/>
        </w:rPr>
      </w:pPr>
    </w:p>
    <w:p w14:paraId="3AEE4EF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63582B2D" w14:textId="133E40B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487D483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A6969E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4780C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172336BF"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F7ED91"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61A5A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31CA03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0C3ACF0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2AFD1708"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8B84055"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11384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4AA03AB"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5B903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5F88D91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FFE1E61"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72E037D7" w14:textId="0966B66D" w:rsidR="005B0762" w:rsidRPr="00BF0453" w:rsidRDefault="005B0762" w:rsidP="005B0762">
      <w:pPr>
        <w:spacing w:after="0" w:line="240" w:lineRule="auto"/>
        <w:jc w:val="both"/>
        <w:rPr>
          <w:rFonts w:ascii="Arial" w:eastAsia="Times New Roman" w:hAnsi="Arial" w:cs="Arial"/>
          <w:color w:val="auto"/>
          <w:lang w:eastAsia="sl-SI"/>
        </w:rPr>
      </w:pPr>
    </w:p>
    <w:p w14:paraId="1ECB33A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48A8EB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923A5C"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D5854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67EFC9" w14:textId="498DDBA9"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2" w:name="_Toc516551821"/>
      <w:bookmarkStart w:id="103" w:name="_Toc104537954"/>
      <w:bookmarkStart w:id="104" w:name="_Toc210134871"/>
      <w:r w:rsidRPr="00BF0453">
        <w:rPr>
          <w:rFonts w:ascii="Arial" w:hAnsi="Arial" w:cs="Arial"/>
          <w:b/>
          <w:bCs/>
          <w:i/>
          <w:iCs/>
          <w:color w:val="auto"/>
        </w:rPr>
        <w:lastRenderedPageBreak/>
        <w:t xml:space="preserve">PRILOGA št. </w:t>
      </w:r>
      <w:r>
        <w:rPr>
          <w:rFonts w:ascii="Arial" w:hAnsi="Arial" w:cs="Arial"/>
          <w:b/>
          <w:bCs/>
          <w:i/>
          <w:iCs/>
          <w:color w:val="auto"/>
        </w:rPr>
        <w:t>6i</w:t>
      </w:r>
      <w:bookmarkEnd w:id="102"/>
      <w:bookmarkEnd w:id="103"/>
      <w:bookmarkEnd w:id="104"/>
    </w:p>
    <w:p w14:paraId="4E66B275"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05" w:name="_Toc516551822"/>
      <w:bookmarkStart w:id="106" w:name="_Toc104537955"/>
      <w:bookmarkStart w:id="107" w:name="_Toc210134872"/>
      <w:r w:rsidRPr="00BF0453">
        <w:rPr>
          <w:rFonts w:ascii="Arial" w:hAnsi="Arial" w:cs="Arial"/>
          <w:b/>
          <w:bCs/>
          <w:i/>
          <w:iCs/>
          <w:color w:val="541C72"/>
          <w:spacing w:val="20"/>
          <w:lang w:eastAsia="zh-CN"/>
        </w:rPr>
        <w:t>IZJAVA O STROJNI OPREMI IN KADRIH za sklop 9</w:t>
      </w:r>
      <w:bookmarkEnd w:id="105"/>
      <w:bookmarkEnd w:id="106"/>
      <w:bookmarkEnd w:id="107"/>
    </w:p>
    <w:p w14:paraId="54D9146F" w14:textId="4756BC96"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446312898"/>
          <w:placeholder>
            <w:docPart w:val="982956DF489444D18D6D53142713132C"/>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26F1CFAD"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5B8E229" w14:textId="7556D188"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278929582"/>
          <w:placeholder>
            <w:docPart w:val="689DE8F4E7774196AE8A4A94EAD306DB"/>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9</w:t>
      </w:r>
      <w:r w:rsidRPr="00BF0453">
        <w:rPr>
          <w:rFonts w:ascii="Arial" w:eastAsia="Times New Roman" w:hAnsi="Arial" w:cs="Arial"/>
          <w:color w:val="auto"/>
          <w:lang w:eastAsia="sl-SI"/>
        </w:rPr>
        <w:t>.</w:t>
      </w:r>
    </w:p>
    <w:p w14:paraId="40C90F38"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038C1E57" w14:textId="77777777" w:rsidTr="006B19C4">
        <w:trPr>
          <w:trHeight w:val="684"/>
        </w:trPr>
        <w:tc>
          <w:tcPr>
            <w:tcW w:w="581" w:type="dxa"/>
            <w:vAlign w:val="center"/>
          </w:tcPr>
          <w:p w14:paraId="7C59A664"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16513C5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4585CDAC"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39300C1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034B8DB8" w14:textId="0A800871"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755B7">
              <w:rPr>
                <w:rStyle w:val="Sprotnaopomba-sklic"/>
                <w:rFonts w:ascii="Arial" w:eastAsia="Times New Roman" w:hAnsi="Arial" w:cs="Arial"/>
                <w:color w:val="auto"/>
                <w:lang w:eastAsia="sl-SI"/>
              </w:rPr>
              <w:footnoteReference w:id="13"/>
            </w:r>
          </w:p>
        </w:tc>
        <w:tc>
          <w:tcPr>
            <w:tcW w:w="2551" w:type="dxa"/>
            <w:vAlign w:val="center"/>
          </w:tcPr>
          <w:p w14:paraId="04887F66"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6B19C4" w:rsidRPr="00BF0453" w14:paraId="687B97FE" w14:textId="77777777" w:rsidTr="0030248A">
        <w:trPr>
          <w:trHeight w:val="493"/>
        </w:trPr>
        <w:tc>
          <w:tcPr>
            <w:tcW w:w="581" w:type="dxa"/>
            <w:vMerge w:val="restart"/>
            <w:noWrap/>
            <w:vAlign w:val="center"/>
          </w:tcPr>
          <w:p w14:paraId="31748F24"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5FA434B7" w14:textId="0C61DDE7"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Traktor s plugom in</w:t>
            </w:r>
            <w:r w:rsidRPr="006B19C4">
              <w:rPr>
                <w:rFonts w:ascii="Arial" w:eastAsia="Times New Roman" w:hAnsi="Arial" w:cs="Arial"/>
                <w:lang w:eastAsia="sl-SI"/>
              </w:rPr>
              <w:br/>
              <w:t xml:space="preserve">nošenim </w:t>
            </w:r>
            <w:proofErr w:type="spellStart"/>
            <w:r w:rsidRPr="006B19C4">
              <w:rPr>
                <w:rFonts w:ascii="Arial" w:eastAsia="Times New Roman" w:hAnsi="Arial" w:cs="Arial"/>
                <w:lang w:eastAsia="sl-SI"/>
              </w:rPr>
              <w:t>posipalcem</w:t>
            </w:r>
            <w:proofErr w:type="spellEnd"/>
            <w:r w:rsidRPr="006B19C4">
              <w:rPr>
                <w:rFonts w:ascii="Arial" w:eastAsia="Times New Roman" w:hAnsi="Arial" w:cs="Arial"/>
                <w:lang w:eastAsia="sl-SI"/>
              </w:rPr>
              <w:t xml:space="preserve"> </w:t>
            </w:r>
          </w:p>
        </w:tc>
        <w:tc>
          <w:tcPr>
            <w:tcW w:w="991" w:type="dxa"/>
            <w:vMerge w:val="restart"/>
            <w:vAlign w:val="center"/>
          </w:tcPr>
          <w:p w14:paraId="39874538" w14:textId="5919C871"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15774F09"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tcPr>
          <w:p w14:paraId="1D1FD002" w14:textId="77777777" w:rsidR="006B19C4" w:rsidRPr="00BF0453" w:rsidRDefault="006B19C4" w:rsidP="006B19C4">
            <w:pPr>
              <w:spacing w:after="0" w:line="240" w:lineRule="auto"/>
              <w:jc w:val="center"/>
              <w:rPr>
                <w:rFonts w:ascii="Arial" w:eastAsia="Times New Roman" w:hAnsi="Arial" w:cs="Arial"/>
                <w:color w:val="auto"/>
                <w:lang w:eastAsia="sl-SI"/>
              </w:rPr>
            </w:pPr>
          </w:p>
        </w:tc>
      </w:tr>
      <w:tr w:rsidR="006B19C4" w:rsidRPr="00BF0453" w14:paraId="4212A97F" w14:textId="77777777" w:rsidTr="0030248A">
        <w:trPr>
          <w:trHeight w:val="493"/>
        </w:trPr>
        <w:tc>
          <w:tcPr>
            <w:tcW w:w="581" w:type="dxa"/>
            <w:vMerge/>
            <w:noWrap/>
            <w:vAlign w:val="center"/>
          </w:tcPr>
          <w:p w14:paraId="7660A356"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74670610" w14:textId="77777777" w:rsidR="006B19C4" w:rsidRPr="006B19C4" w:rsidRDefault="006B19C4" w:rsidP="006B19C4">
            <w:pPr>
              <w:spacing w:after="0" w:line="240" w:lineRule="auto"/>
              <w:jc w:val="both"/>
              <w:rPr>
                <w:rFonts w:ascii="Arial" w:eastAsia="Times New Roman" w:hAnsi="Arial" w:cs="Arial"/>
                <w:color w:val="auto"/>
                <w:lang w:eastAsia="sl-SI"/>
              </w:rPr>
            </w:pPr>
          </w:p>
        </w:tc>
        <w:tc>
          <w:tcPr>
            <w:tcW w:w="991" w:type="dxa"/>
            <w:vMerge/>
            <w:vAlign w:val="center"/>
          </w:tcPr>
          <w:p w14:paraId="2F607C57"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2" w:type="dxa"/>
          </w:tcPr>
          <w:p w14:paraId="238ED812"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tcPr>
          <w:p w14:paraId="3A03E270" w14:textId="77777777" w:rsidR="006B19C4" w:rsidRPr="00BF0453" w:rsidRDefault="006B19C4" w:rsidP="006B19C4">
            <w:pPr>
              <w:spacing w:after="0" w:line="240" w:lineRule="auto"/>
              <w:jc w:val="center"/>
              <w:rPr>
                <w:rFonts w:ascii="Arial" w:eastAsia="Times New Roman" w:hAnsi="Arial" w:cs="Arial"/>
                <w:color w:val="auto"/>
                <w:lang w:eastAsia="sl-SI"/>
              </w:rPr>
            </w:pPr>
          </w:p>
        </w:tc>
      </w:tr>
      <w:tr w:rsidR="006B19C4" w:rsidRPr="00BF0453" w14:paraId="20806D64" w14:textId="77777777" w:rsidTr="0030248A">
        <w:trPr>
          <w:trHeight w:val="493"/>
        </w:trPr>
        <w:tc>
          <w:tcPr>
            <w:tcW w:w="581" w:type="dxa"/>
            <w:noWrap/>
            <w:vAlign w:val="center"/>
          </w:tcPr>
          <w:p w14:paraId="6882DF1C"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7FB62E54" w14:textId="5B243F73"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 xml:space="preserve">Nakladač </w:t>
            </w:r>
          </w:p>
        </w:tc>
        <w:tc>
          <w:tcPr>
            <w:tcW w:w="991" w:type="dxa"/>
            <w:vAlign w:val="center"/>
          </w:tcPr>
          <w:p w14:paraId="0B1C41B5"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56117387"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7689D369"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6B19C4" w:rsidRPr="00BF0453" w14:paraId="4B258123" w14:textId="77777777" w:rsidTr="0030248A">
        <w:trPr>
          <w:trHeight w:val="493"/>
        </w:trPr>
        <w:tc>
          <w:tcPr>
            <w:tcW w:w="581" w:type="dxa"/>
            <w:noWrap/>
            <w:vAlign w:val="center"/>
          </w:tcPr>
          <w:p w14:paraId="4A1280F5" w14:textId="6D962DA4"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42EA0FA5" w14:textId="18A31864"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 xml:space="preserve">Delavec za pomoč pri čiščenju in odvozu </w:t>
            </w:r>
            <w:r w:rsidRPr="006B19C4">
              <w:rPr>
                <w:rFonts w:ascii="Arial" w:eastAsia="Times New Roman" w:hAnsi="Arial" w:cs="Arial"/>
                <w:lang w:eastAsia="sl-SI"/>
              </w:rPr>
              <w:br/>
              <w:t>snega, pospravljanju polomljenih vej (žled neurje) in ostala s strani</w:t>
            </w:r>
            <w:r w:rsidRPr="006B19C4">
              <w:rPr>
                <w:rFonts w:ascii="Arial" w:eastAsia="Times New Roman" w:hAnsi="Arial" w:cs="Arial"/>
                <w:lang w:eastAsia="sl-SI"/>
              </w:rPr>
              <w:br/>
              <w:t>naročnika naročena dela</w:t>
            </w:r>
          </w:p>
        </w:tc>
        <w:tc>
          <w:tcPr>
            <w:tcW w:w="991" w:type="dxa"/>
            <w:vAlign w:val="center"/>
          </w:tcPr>
          <w:p w14:paraId="28670236" w14:textId="7950FEE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12CCA038" w14:textId="1A489283"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F2B4C93" w14:textId="6D296E6C"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6B19C4" w:rsidRPr="00BF0453" w14:paraId="5D2B7C29" w14:textId="77777777" w:rsidTr="0030248A">
        <w:trPr>
          <w:trHeight w:val="493"/>
        </w:trPr>
        <w:tc>
          <w:tcPr>
            <w:tcW w:w="581" w:type="dxa"/>
            <w:noWrap/>
            <w:vAlign w:val="center"/>
          </w:tcPr>
          <w:p w14:paraId="74F7FB9B" w14:textId="0444DA5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687C6CCE" w14:textId="238325E1"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Vozilo s šoferjem za prevoz  pri čiščenju in odvozu snega, pospravljanju polomljenih vej (žled neurje) in ostalih s strani</w:t>
            </w:r>
            <w:r w:rsidRPr="006B19C4">
              <w:rPr>
                <w:rFonts w:ascii="Arial" w:eastAsia="Times New Roman" w:hAnsi="Arial" w:cs="Arial"/>
                <w:lang w:eastAsia="sl-SI"/>
              </w:rPr>
              <w:br/>
              <w:t>naročnika naročenih del</w:t>
            </w:r>
          </w:p>
        </w:tc>
        <w:tc>
          <w:tcPr>
            <w:tcW w:w="991" w:type="dxa"/>
            <w:vAlign w:val="center"/>
          </w:tcPr>
          <w:p w14:paraId="086712A6" w14:textId="334FDFC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75432EC9" w14:textId="697E2655"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2D66D5F9" w14:textId="279189E2"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79F14DB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9408FF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7CE01965" w14:textId="61247BD4"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w:t>
      </w:r>
      <w:r w:rsidR="00B842C8">
        <w:rPr>
          <w:rFonts w:ascii="Arial" w:eastAsia="Times New Roman" w:hAnsi="Arial" w:cs="Arial"/>
          <w:color w:val="auto"/>
          <w:lang w:eastAsia="sl-SI"/>
        </w:rPr>
        <w:t>5</w:t>
      </w:r>
      <w:r w:rsidRPr="00BF0453">
        <w:rPr>
          <w:rFonts w:ascii="Arial" w:eastAsia="Times New Roman" w:hAnsi="Arial" w:cs="Arial"/>
          <w:color w:val="auto"/>
          <w:lang w:eastAsia="sl-SI"/>
        </w:rPr>
        <w:t xml:space="preserve">0 – </w:t>
      </w:r>
      <w:r w:rsidR="00B842C8">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3C3B450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48D3276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679AA348"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3CBAAC2" w14:textId="77777777" w:rsidR="00B842C8" w:rsidRPr="00B842C8" w:rsidRDefault="00B842C8" w:rsidP="00B842C8">
      <w:pPr>
        <w:spacing w:after="160" w:line="259" w:lineRule="auto"/>
        <w:contextualSpacing/>
        <w:jc w:val="both"/>
        <w:rPr>
          <w:rFonts w:ascii="Arial" w:hAnsi="Arial" w:cs="Arial"/>
          <w:color w:val="auto"/>
        </w:rPr>
      </w:pPr>
      <w:r w:rsidRPr="00B842C8">
        <w:rPr>
          <w:rFonts w:ascii="Arial" w:hAnsi="Arial" w:cs="Arial"/>
          <w:color w:val="auto"/>
        </w:rPr>
        <w:t xml:space="preserve">Plug za pluženje makadamov mora imeti obvezno </w:t>
      </w:r>
      <w:r w:rsidRPr="00B842C8">
        <w:rPr>
          <w:rFonts w:ascii="Arial" w:hAnsi="Arial" w:cs="Arial"/>
          <w:b/>
          <w:bCs/>
          <w:color w:val="auto"/>
        </w:rPr>
        <w:t>dodana kolesa ali drsnike</w:t>
      </w:r>
      <w:r w:rsidRPr="00B842C8">
        <w:rPr>
          <w:rFonts w:ascii="Arial" w:hAnsi="Arial" w:cs="Arial"/>
          <w:color w:val="auto"/>
        </w:rPr>
        <w:t>, da ne</w:t>
      </w:r>
      <w:r w:rsidRPr="00B842C8">
        <w:rPr>
          <w:rFonts w:ascii="Arial" w:hAnsi="Arial" w:cs="Arial"/>
          <w:color w:val="auto"/>
        </w:rPr>
        <w:br/>
        <w:t>poškoduje vozišča.</w:t>
      </w:r>
    </w:p>
    <w:p w14:paraId="332A27F3" w14:textId="0FBF2A6F" w:rsidR="00B842C8" w:rsidRPr="00B842C8" w:rsidRDefault="00B842C8" w:rsidP="00B842C8">
      <w:pPr>
        <w:spacing w:after="160" w:line="259" w:lineRule="auto"/>
        <w:contextualSpacing/>
        <w:jc w:val="both"/>
        <w:rPr>
          <w:rFonts w:ascii="Arial" w:eastAsia="Times New Roman" w:hAnsi="Arial" w:cs="Arial"/>
          <w:color w:val="auto"/>
          <w:lang w:eastAsia="sl-SI"/>
        </w:rPr>
      </w:pPr>
      <w:r w:rsidRPr="00B842C8">
        <w:rPr>
          <w:rFonts w:ascii="Arial" w:hAnsi="Arial" w:cs="Arial"/>
          <w:color w:val="auto"/>
        </w:rPr>
        <w:t xml:space="preserve">  </w:t>
      </w:r>
    </w:p>
    <w:p w14:paraId="101114DD" w14:textId="64219DE7" w:rsidR="00B842C8" w:rsidRPr="00B842C8" w:rsidRDefault="00B842C8" w:rsidP="00B842C8">
      <w:pPr>
        <w:tabs>
          <w:tab w:val="left" w:pos="360"/>
        </w:tabs>
        <w:spacing w:after="0" w:line="240" w:lineRule="auto"/>
        <w:jc w:val="both"/>
        <w:rPr>
          <w:rFonts w:ascii="Arial" w:eastAsia="Times New Roman" w:hAnsi="Arial" w:cs="Arial"/>
          <w:bCs/>
          <w:color w:val="auto"/>
          <w:lang w:eastAsia="sl-SI"/>
        </w:rPr>
      </w:pPr>
      <w:r w:rsidRPr="00B842C8">
        <w:rPr>
          <w:rFonts w:ascii="Arial" w:eastAsia="Times New Roman" w:hAnsi="Arial" w:cs="Arial"/>
          <w:color w:val="auto"/>
          <w:lang w:eastAsia="sl-SI"/>
        </w:rPr>
        <w:t>** Traktor, ki bo plužil pločnike mora imeti plug z bočnim nagibom.</w:t>
      </w:r>
    </w:p>
    <w:p w14:paraId="6CCDEDD6" w14:textId="77777777" w:rsidR="00B842C8" w:rsidRDefault="00B842C8" w:rsidP="005B0762">
      <w:pPr>
        <w:tabs>
          <w:tab w:val="left" w:pos="360"/>
        </w:tabs>
        <w:spacing w:after="0" w:line="240" w:lineRule="auto"/>
        <w:jc w:val="both"/>
        <w:rPr>
          <w:rFonts w:ascii="Arial" w:eastAsia="Times New Roman" w:hAnsi="Arial" w:cs="Arial"/>
          <w:bCs/>
          <w:color w:val="auto"/>
          <w:lang w:eastAsia="sl-SI"/>
        </w:rPr>
      </w:pPr>
    </w:p>
    <w:p w14:paraId="3276E257" w14:textId="7A5A1469"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5D5EDA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B0A4B6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40604E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FA6E7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KRAJ</w:t>
            </w:r>
          </w:p>
          <w:p w14:paraId="766C240A"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AF93E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CA2A4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33533D08" w14:textId="48A188B0"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B59184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1440449A"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633C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2E60A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3E689E"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0947B3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B47104B" w14:textId="77777777" w:rsidR="005B0762" w:rsidRPr="00BF0453" w:rsidRDefault="005B0762" w:rsidP="005B0762">
      <w:pPr>
        <w:spacing w:after="0" w:line="240" w:lineRule="auto"/>
        <w:jc w:val="both"/>
        <w:rPr>
          <w:rFonts w:ascii="Arial" w:eastAsia="Times New Roman" w:hAnsi="Arial" w:cs="Arial"/>
          <w:color w:val="auto"/>
          <w:lang w:eastAsia="sl-SI"/>
        </w:rPr>
      </w:pPr>
    </w:p>
    <w:p w14:paraId="5048F300" w14:textId="4ADA17B1" w:rsidR="005B0762" w:rsidRPr="00BF0453" w:rsidRDefault="005B0762" w:rsidP="005B0762">
      <w:pPr>
        <w:spacing w:after="0" w:line="240" w:lineRule="auto"/>
        <w:jc w:val="both"/>
        <w:rPr>
          <w:rFonts w:ascii="Arial" w:eastAsia="Times New Roman" w:hAnsi="Arial" w:cs="Arial"/>
          <w:color w:val="auto"/>
          <w:lang w:eastAsia="sl-SI"/>
        </w:rPr>
      </w:pPr>
    </w:p>
    <w:p w14:paraId="199F1F9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88ACBF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FC0088A"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14845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F2651F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C22CEA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5E2A9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D95BC5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67911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3571BA" w14:textId="2CB826A4"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8" w:name="_Toc516551823"/>
      <w:bookmarkStart w:id="109" w:name="_Toc104537956"/>
      <w:bookmarkStart w:id="110" w:name="_Toc210134873"/>
      <w:r w:rsidRPr="00BF0453">
        <w:rPr>
          <w:rFonts w:ascii="Arial" w:hAnsi="Arial" w:cs="Arial"/>
          <w:b/>
          <w:bCs/>
          <w:i/>
          <w:iCs/>
          <w:color w:val="auto"/>
        </w:rPr>
        <w:lastRenderedPageBreak/>
        <w:t xml:space="preserve">PRILOGA št. </w:t>
      </w:r>
      <w:r>
        <w:rPr>
          <w:rFonts w:ascii="Arial" w:hAnsi="Arial" w:cs="Arial"/>
          <w:b/>
          <w:bCs/>
          <w:i/>
          <w:iCs/>
          <w:color w:val="auto"/>
        </w:rPr>
        <w:t>6j</w:t>
      </w:r>
      <w:bookmarkEnd w:id="108"/>
      <w:bookmarkEnd w:id="109"/>
      <w:bookmarkEnd w:id="110"/>
    </w:p>
    <w:p w14:paraId="0158AEA9"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1" w:name="_Toc516551824"/>
      <w:bookmarkStart w:id="112" w:name="_Toc104537957"/>
      <w:bookmarkStart w:id="113" w:name="_Toc210134874"/>
      <w:r w:rsidRPr="00BF0453">
        <w:rPr>
          <w:rFonts w:ascii="Arial" w:hAnsi="Arial" w:cs="Arial"/>
          <w:b/>
          <w:bCs/>
          <w:i/>
          <w:iCs/>
          <w:color w:val="541C72"/>
          <w:spacing w:val="20"/>
          <w:lang w:eastAsia="zh-CN"/>
        </w:rPr>
        <w:t>IZJAVA O STROJNI OPREMI IN KADRIH za sklop 10</w:t>
      </w:r>
      <w:bookmarkEnd w:id="111"/>
      <w:bookmarkEnd w:id="112"/>
      <w:bookmarkEnd w:id="113"/>
    </w:p>
    <w:p w14:paraId="423144D0" w14:textId="485B8D8F"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08988500"/>
          <w:placeholder>
            <w:docPart w:val="421954A942A44DE49D6B0F716630EEC8"/>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7729BAF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6F6DED7" w14:textId="77A7CA82"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33261887"/>
          <w:placeholder>
            <w:docPart w:val="18B2045150394F5F9BE6B8ACFDDD1843"/>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10</w:t>
      </w:r>
      <w:r w:rsidRPr="00BF0453">
        <w:rPr>
          <w:rFonts w:ascii="Arial" w:eastAsia="Times New Roman" w:hAnsi="Arial" w:cs="Arial"/>
          <w:color w:val="auto"/>
          <w:lang w:eastAsia="sl-SI"/>
        </w:rPr>
        <w:t>.</w:t>
      </w:r>
    </w:p>
    <w:p w14:paraId="17CFA5AA" w14:textId="77777777" w:rsidR="005B0762" w:rsidRPr="00BF0453" w:rsidRDefault="005B0762" w:rsidP="005B0762">
      <w:pPr>
        <w:tabs>
          <w:tab w:val="left" w:pos="360"/>
        </w:tabs>
        <w:spacing w:after="0" w:line="240" w:lineRule="auto"/>
        <w:jc w:val="both"/>
        <w:rPr>
          <w:rFonts w:ascii="Arial" w:eastAsia="Times New Roman" w:hAnsi="Arial" w:cs="Arial"/>
          <w:i/>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7D2E0C4" w14:textId="77777777" w:rsidTr="00EA3D68">
        <w:trPr>
          <w:trHeight w:val="684"/>
        </w:trPr>
        <w:tc>
          <w:tcPr>
            <w:tcW w:w="581" w:type="dxa"/>
            <w:vAlign w:val="center"/>
          </w:tcPr>
          <w:p w14:paraId="14133025"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3F2AB68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4AA71DA"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9DE933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C332DF" w14:textId="2969870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4"/>
            </w:r>
          </w:p>
        </w:tc>
        <w:tc>
          <w:tcPr>
            <w:tcW w:w="2551" w:type="dxa"/>
            <w:vAlign w:val="center"/>
          </w:tcPr>
          <w:p w14:paraId="5D83795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EA3D68" w:rsidRPr="00BF0453" w14:paraId="78801C85" w14:textId="77777777" w:rsidTr="00EA3D68">
        <w:trPr>
          <w:trHeight w:val="493"/>
        </w:trPr>
        <w:tc>
          <w:tcPr>
            <w:tcW w:w="581" w:type="dxa"/>
            <w:noWrap/>
            <w:vAlign w:val="center"/>
          </w:tcPr>
          <w:p w14:paraId="100570B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BC2923F" w14:textId="76E2EEE7"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Traktor s plugom in</w:t>
            </w:r>
            <w:r w:rsidRPr="00EA3D68">
              <w:rPr>
                <w:rFonts w:ascii="Arial" w:eastAsia="Times New Roman" w:hAnsi="Arial" w:cs="Arial"/>
                <w:lang w:eastAsia="sl-SI"/>
              </w:rPr>
              <w:br/>
              <w:t xml:space="preserve">nošenim </w:t>
            </w:r>
            <w:proofErr w:type="spellStart"/>
            <w:r w:rsidRPr="00EA3D68">
              <w:rPr>
                <w:rFonts w:ascii="Arial" w:eastAsia="Times New Roman" w:hAnsi="Arial" w:cs="Arial"/>
                <w:lang w:eastAsia="sl-SI"/>
              </w:rPr>
              <w:t>posipalcem</w:t>
            </w:r>
            <w:proofErr w:type="spellEnd"/>
            <w:r w:rsidRPr="00EA3D68">
              <w:rPr>
                <w:rFonts w:ascii="Arial" w:eastAsia="Times New Roman" w:hAnsi="Arial" w:cs="Arial"/>
                <w:lang w:eastAsia="sl-SI"/>
              </w:rPr>
              <w:t xml:space="preserve"> </w:t>
            </w:r>
          </w:p>
        </w:tc>
        <w:tc>
          <w:tcPr>
            <w:tcW w:w="991" w:type="dxa"/>
            <w:vAlign w:val="center"/>
          </w:tcPr>
          <w:p w14:paraId="32714C56"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F8A43BA" w14:textId="77777777" w:rsidR="00EA3D68" w:rsidRPr="00BF0453" w:rsidRDefault="00EA3D68" w:rsidP="00EA3D68">
            <w:pPr>
              <w:spacing w:after="0" w:line="240" w:lineRule="auto"/>
              <w:jc w:val="center"/>
              <w:rPr>
                <w:rFonts w:ascii="Arial" w:eastAsia="Times New Roman" w:hAnsi="Arial" w:cs="Arial"/>
                <w:color w:val="auto"/>
                <w:lang w:eastAsia="sl-SI"/>
              </w:rPr>
            </w:pPr>
          </w:p>
        </w:tc>
        <w:tc>
          <w:tcPr>
            <w:tcW w:w="2551" w:type="dxa"/>
          </w:tcPr>
          <w:p w14:paraId="36551129" w14:textId="77777777" w:rsidR="00EA3D68" w:rsidRPr="00BF0453" w:rsidRDefault="00EA3D68" w:rsidP="00EA3D68">
            <w:pPr>
              <w:spacing w:after="0" w:line="240" w:lineRule="auto"/>
              <w:jc w:val="center"/>
              <w:rPr>
                <w:rFonts w:ascii="Arial" w:eastAsia="Times New Roman" w:hAnsi="Arial" w:cs="Arial"/>
                <w:color w:val="auto"/>
                <w:lang w:eastAsia="sl-SI"/>
              </w:rPr>
            </w:pPr>
          </w:p>
        </w:tc>
      </w:tr>
      <w:tr w:rsidR="00EA3D68" w:rsidRPr="00BF0453" w14:paraId="66455966" w14:textId="77777777" w:rsidTr="00EA3D68">
        <w:trPr>
          <w:trHeight w:val="493"/>
        </w:trPr>
        <w:tc>
          <w:tcPr>
            <w:tcW w:w="581" w:type="dxa"/>
            <w:noWrap/>
            <w:vAlign w:val="center"/>
          </w:tcPr>
          <w:p w14:paraId="65D31738"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6E2EB7C0" w14:textId="0055DF5B"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Nakladač </w:t>
            </w:r>
          </w:p>
        </w:tc>
        <w:tc>
          <w:tcPr>
            <w:tcW w:w="991" w:type="dxa"/>
            <w:vAlign w:val="center"/>
          </w:tcPr>
          <w:p w14:paraId="114C3CF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34CC4951"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C2583F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009F6238" w14:textId="77777777" w:rsidTr="00EA3D68">
        <w:trPr>
          <w:trHeight w:val="493"/>
        </w:trPr>
        <w:tc>
          <w:tcPr>
            <w:tcW w:w="581" w:type="dxa"/>
            <w:noWrap/>
            <w:vAlign w:val="center"/>
          </w:tcPr>
          <w:p w14:paraId="0D838BC1" w14:textId="77777777" w:rsidR="00EA3D68" w:rsidRPr="00BF0453" w:rsidRDefault="00EA3D68" w:rsidP="00EA3D68">
            <w:pPr>
              <w:spacing w:after="0" w:line="240" w:lineRule="auto"/>
              <w:jc w:val="center"/>
              <w:rPr>
                <w:rFonts w:ascii="Arial" w:eastAsia="Times New Roman" w:hAnsi="Arial" w:cs="Arial"/>
                <w:color w:val="auto"/>
                <w:lang w:eastAsia="sl-SI"/>
              </w:rPr>
            </w:pPr>
            <w:bookmarkStart w:id="114" w:name="_Hlk516123024"/>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0A951B98" w14:textId="65F0352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Delavec za pomoč pri čiščenju in odvozu </w:t>
            </w:r>
            <w:r w:rsidRPr="00EA3D68">
              <w:rPr>
                <w:rFonts w:ascii="Arial" w:eastAsia="Times New Roman" w:hAnsi="Arial" w:cs="Arial"/>
                <w:lang w:eastAsia="sl-SI"/>
              </w:rPr>
              <w:br/>
              <w:t>snega, pospravljanju polomljenih vej (žled neurje) in ostala s strani</w:t>
            </w:r>
            <w:r w:rsidRPr="00EA3D68">
              <w:rPr>
                <w:rFonts w:ascii="Arial" w:eastAsia="Times New Roman" w:hAnsi="Arial" w:cs="Arial"/>
                <w:lang w:eastAsia="sl-SI"/>
              </w:rPr>
              <w:br/>
              <w:t>naročnika naročena dela</w:t>
            </w:r>
          </w:p>
        </w:tc>
        <w:tc>
          <w:tcPr>
            <w:tcW w:w="991" w:type="dxa"/>
            <w:vAlign w:val="center"/>
          </w:tcPr>
          <w:p w14:paraId="15505DB4"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72780C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51854470"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3EAFA890" w14:textId="77777777" w:rsidTr="00EA3D68">
        <w:trPr>
          <w:trHeight w:val="493"/>
        </w:trPr>
        <w:tc>
          <w:tcPr>
            <w:tcW w:w="581" w:type="dxa"/>
            <w:noWrap/>
            <w:vAlign w:val="center"/>
          </w:tcPr>
          <w:p w14:paraId="4C2BDDDA" w14:textId="039DA65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49EAC019" w14:textId="63900C4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Vozilo s šoferjem za prevoz  pri čiščenju in odvozu snega, pospravljanju polomljenih vej (žled neurje) in ostalih s strani</w:t>
            </w:r>
            <w:r w:rsidRPr="00EA3D68">
              <w:rPr>
                <w:rFonts w:ascii="Arial" w:eastAsia="Times New Roman" w:hAnsi="Arial" w:cs="Arial"/>
                <w:lang w:eastAsia="sl-SI"/>
              </w:rPr>
              <w:br/>
              <w:t>naročnika naročenih del</w:t>
            </w:r>
          </w:p>
        </w:tc>
        <w:tc>
          <w:tcPr>
            <w:tcW w:w="991" w:type="dxa"/>
            <w:vAlign w:val="center"/>
          </w:tcPr>
          <w:p w14:paraId="4DD858FF" w14:textId="527CD7E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FDB0746" w14:textId="73E2727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10B30411" w14:textId="514EAE2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bookmarkEnd w:id="114"/>
    </w:tbl>
    <w:p w14:paraId="7D87B68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5A72AED0"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7CA94F7B"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065B0D6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6E1F1697"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9B292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9147654" w14:textId="24B421A2" w:rsidR="00EA3D68" w:rsidRPr="00EA3D68" w:rsidRDefault="00EA3D68" w:rsidP="005B0762">
      <w:pPr>
        <w:tabs>
          <w:tab w:val="left" w:pos="360"/>
        </w:tabs>
        <w:spacing w:after="0" w:line="240" w:lineRule="auto"/>
        <w:jc w:val="both"/>
        <w:rPr>
          <w:rFonts w:ascii="Arial" w:eastAsia="Times New Roman" w:hAnsi="Arial" w:cs="Arial"/>
          <w:bCs/>
          <w:color w:val="auto"/>
          <w:lang w:eastAsia="sl-SI"/>
        </w:rPr>
      </w:pPr>
      <w:r w:rsidRPr="00EA3D68">
        <w:rPr>
          <w:rFonts w:ascii="Arial" w:hAnsi="Arial" w:cs="Arial"/>
        </w:rPr>
        <w:softHyphen/>
        <w:t xml:space="preserve">Plug za pluženje makadamov mora imeti obvezno </w:t>
      </w:r>
      <w:r w:rsidRPr="00EA3D68">
        <w:rPr>
          <w:rFonts w:ascii="Arial" w:hAnsi="Arial" w:cs="Arial"/>
          <w:b/>
          <w:bCs/>
        </w:rPr>
        <w:t>dodana kolesa ali drsnike</w:t>
      </w:r>
      <w:r w:rsidRPr="00EA3D68">
        <w:rPr>
          <w:rFonts w:ascii="Arial" w:hAnsi="Arial" w:cs="Arial"/>
        </w:rPr>
        <w:t>, da ne</w:t>
      </w:r>
      <w:r w:rsidRPr="00EA3D68">
        <w:rPr>
          <w:rFonts w:ascii="Arial" w:hAnsi="Arial" w:cs="Arial"/>
        </w:rPr>
        <w:br/>
        <w:t>poškoduje vozišča.</w:t>
      </w:r>
    </w:p>
    <w:p w14:paraId="0E04A34E" w14:textId="77777777" w:rsidR="00EA3D68" w:rsidRDefault="00EA3D68" w:rsidP="005B0762">
      <w:pPr>
        <w:tabs>
          <w:tab w:val="left" w:pos="360"/>
        </w:tabs>
        <w:spacing w:after="0" w:line="240" w:lineRule="auto"/>
        <w:jc w:val="both"/>
        <w:rPr>
          <w:rFonts w:ascii="Arial" w:eastAsia="Times New Roman" w:hAnsi="Arial" w:cs="Arial"/>
          <w:bCs/>
          <w:color w:val="auto"/>
          <w:lang w:eastAsia="sl-SI"/>
        </w:rPr>
      </w:pPr>
    </w:p>
    <w:p w14:paraId="12B2899D" w14:textId="410C401E"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656026E"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CA8313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3E5127E7"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75037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4312C911"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2B86D0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3BE6A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431E620" w14:textId="4043FD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39564992"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CEFC64F"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7495C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A3748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BA021D"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4597B23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A702538" w14:textId="5A9E2F1B"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15" w:name="_Toc516551825"/>
      <w:bookmarkStart w:id="116" w:name="_Toc104537958"/>
      <w:bookmarkStart w:id="117" w:name="_Toc210134875"/>
      <w:r w:rsidRPr="00BF0453">
        <w:rPr>
          <w:rFonts w:ascii="Arial" w:hAnsi="Arial" w:cs="Arial"/>
          <w:b/>
          <w:bCs/>
          <w:i/>
          <w:iCs/>
          <w:color w:val="auto"/>
        </w:rPr>
        <w:lastRenderedPageBreak/>
        <w:t xml:space="preserve">PRILOGA št. </w:t>
      </w:r>
      <w:r>
        <w:rPr>
          <w:rFonts w:ascii="Arial" w:hAnsi="Arial" w:cs="Arial"/>
          <w:b/>
          <w:bCs/>
          <w:i/>
          <w:iCs/>
          <w:color w:val="auto"/>
        </w:rPr>
        <w:t>6k</w:t>
      </w:r>
      <w:bookmarkEnd w:id="115"/>
      <w:bookmarkEnd w:id="116"/>
      <w:bookmarkEnd w:id="117"/>
    </w:p>
    <w:p w14:paraId="2B50A106"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8" w:name="_Toc516551826"/>
      <w:bookmarkStart w:id="119" w:name="_Toc104537959"/>
      <w:bookmarkStart w:id="120" w:name="_Toc210134876"/>
      <w:r w:rsidRPr="00BF0453">
        <w:rPr>
          <w:rFonts w:ascii="Arial" w:hAnsi="Arial" w:cs="Arial"/>
          <w:b/>
          <w:bCs/>
          <w:i/>
          <w:iCs/>
          <w:color w:val="541C72"/>
          <w:spacing w:val="20"/>
          <w:lang w:eastAsia="zh-CN"/>
        </w:rPr>
        <w:t>IZJAVA O STROJNI OPREMI IN KADRIH za sklop 11</w:t>
      </w:r>
      <w:bookmarkEnd w:id="118"/>
      <w:bookmarkEnd w:id="119"/>
      <w:bookmarkEnd w:id="120"/>
    </w:p>
    <w:p w14:paraId="4F3E2830" w14:textId="096E8693"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027714046"/>
          <w:placeholder>
            <w:docPart w:val="398CE1147C1440FE9159B3E000649BCC"/>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1E989E71" w14:textId="77777777" w:rsidR="005B0762" w:rsidRPr="00BF0453" w:rsidRDefault="005B0762" w:rsidP="005B0762">
      <w:pPr>
        <w:spacing w:after="0" w:line="240" w:lineRule="auto"/>
        <w:jc w:val="both"/>
        <w:rPr>
          <w:rFonts w:ascii="Arial" w:eastAsia="Times New Roman" w:hAnsi="Arial" w:cs="Arial"/>
          <w:color w:val="auto"/>
          <w:lang w:eastAsia="sl-SI"/>
        </w:rPr>
      </w:pPr>
    </w:p>
    <w:p w14:paraId="60032932" w14:textId="60D87DC4"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23470956"/>
          <w:placeholder>
            <w:docPart w:val="683637B9A527499FBFBEE3FAE33E2113"/>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11</w:t>
      </w:r>
      <w:r w:rsidRPr="00BF0453">
        <w:rPr>
          <w:rFonts w:ascii="Arial" w:eastAsia="Times New Roman" w:hAnsi="Arial" w:cs="Arial"/>
          <w:color w:val="auto"/>
          <w:lang w:eastAsia="sl-SI"/>
        </w:rPr>
        <w:t>.</w:t>
      </w:r>
    </w:p>
    <w:p w14:paraId="74503C5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769784C" w14:textId="77777777" w:rsidTr="00664E81">
        <w:trPr>
          <w:trHeight w:val="684"/>
        </w:trPr>
        <w:tc>
          <w:tcPr>
            <w:tcW w:w="581" w:type="dxa"/>
            <w:vAlign w:val="center"/>
          </w:tcPr>
          <w:p w14:paraId="45274233"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0E2376B9"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018E42A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49A05B15"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27D320FA" w14:textId="632B6DB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5"/>
            </w:r>
          </w:p>
        </w:tc>
        <w:tc>
          <w:tcPr>
            <w:tcW w:w="2551" w:type="dxa"/>
            <w:vAlign w:val="center"/>
          </w:tcPr>
          <w:p w14:paraId="69A4EEC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C211E6" w:rsidRPr="00BF0453" w14:paraId="7BB42F30" w14:textId="77777777" w:rsidTr="00CF317C">
        <w:trPr>
          <w:trHeight w:val="493"/>
        </w:trPr>
        <w:tc>
          <w:tcPr>
            <w:tcW w:w="581" w:type="dxa"/>
            <w:noWrap/>
            <w:vAlign w:val="center"/>
          </w:tcPr>
          <w:p w14:paraId="2438EF4D"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74121D5" w14:textId="54E48DB1"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Traktor s plugom in</w:t>
            </w:r>
            <w:r w:rsidRPr="00C211E6">
              <w:rPr>
                <w:rFonts w:ascii="Arial" w:eastAsia="Times New Roman" w:hAnsi="Arial" w:cs="Arial"/>
                <w:lang w:eastAsia="sl-SI"/>
              </w:rPr>
              <w:br/>
              <w:t xml:space="preserve">nošenim </w:t>
            </w:r>
            <w:proofErr w:type="spellStart"/>
            <w:r w:rsidRPr="00C211E6">
              <w:rPr>
                <w:rFonts w:ascii="Arial" w:eastAsia="Times New Roman" w:hAnsi="Arial" w:cs="Arial"/>
                <w:lang w:eastAsia="sl-SI"/>
              </w:rPr>
              <w:t>posipalcem</w:t>
            </w:r>
            <w:proofErr w:type="spellEnd"/>
            <w:r w:rsidRPr="00C211E6">
              <w:rPr>
                <w:rFonts w:ascii="Arial" w:eastAsia="Times New Roman" w:hAnsi="Arial" w:cs="Arial"/>
                <w:lang w:eastAsia="sl-SI"/>
              </w:rPr>
              <w:t xml:space="preserve"> </w:t>
            </w:r>
          </w:p>
        </w:tc>
        <w:tc>
          <w:tcPr>
            <w:tcW w:w="991" w:type="dxa"/>
            <w:vAlign w:val="center"/>
          </w:tcPr>
          <w:p w14:paraId="58BBBF72"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5AC54CD" w14:textId="77777777" w:rsidR="00C211E6" w:rsidRPr="00BF0453" w:rsidRDefault="00C211E6" w:rsidP="00C211E6">
            <w:pPr>
              <w:spacing w:after="0" w:line="240" w:lineRule="auto"/>
              <w:jc w:val="center"/>
              <w:rPr>
                <w:rFonts w:ascii="Arial" w:eastAsia="Times New Roman" w:hAnsi="Arial" w:cs="Arial"/>
                <w:color w:val="auto"/>
                <w:lang w:eastAsia="sl-SI"/>
              </w:rPr>
            </w:pPr>
          </w:p>
        </w:tc>
        <w:tc>
          <w:tcPr>
            <w:tcW w:w="2551" w:type="dxa"/>
          </w:tcPr>
          <w:p w14:paraId="2F3E14E4" w14:textId="77777777" w:rsidR="00C211E6" w:rsidRPr="00BF0453" w:rsidRDefault="00C211E6" w:rsidP="00C211E6">
            <w:pPr>
              <w:spacing w:after="0" w:line="240" w:lineRule="auto"/>
              <w:jc w:val="center"/>
              <w:rPr>
                <w:rFonts w:ascii="Arial" w:eastAsia="Times New Roman" w:hAnsi="Arial" w:cs="Arial"/>
                <w:color w:val="auto"/>
                <w:lang w:eastAsia="sl-SI"/>
              </w:rPr>
            </w:pPr>
          </w:p>
        </w:tc>
      </w:tr>
      <w:tr w:rsidR="00C211E6" w:rsidRPr="00BF0453" w14:paraId="56028B2B" w14:textId="77777777" w:rsidTr="00CF317C">
        <w:trPr>
          <w:trHeight w:val="493"/>
        </w:trPr>
        <w:tc>
          <w:tcPr>
            <w:tcW w:w="581" w:type="dxa"/>
            <w:noWrap/>
            <w:vAlign w:val="center"/>
          </w:tcPr>
          <w:p w14:paraId="4A8345C3"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29183776" w14:textId="664B95D6"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 xml:space="preserve">Nakladač </w:t>
            </w:r>
          </w:p>
        </w:tc>
        <w:tc>
          <w:tcPr>
            <w:tcW w:w="991" w:type="dxa"/>
            <w:vAlign w:val="center"/>
          </w:tcPr>
          <w:p w14:paraId="211479BE"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98F39A1"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6A29387"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C211E6" w:rsidRPr="00BF0453" w14:paraId="705428E5" w14:textId="77777777" w:rsidTr="00CF317C">
        <w:trPr>
          <w:trHeight w:val="493"/>
        </w:trPr>
        <w:tc>
          <w:tcPr>
            <w:tcW w:w="581" w:type="dxa"/>
            <w:noWrap/>
            <w:vAlign w:val="center"/>
          </w:tcPr>
          <w:p w14:paraId="48698C8C" w14:textId="0F72C5C7"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1441BF8A" w14:textId="7CC01AAA"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 xml:space="preserve">Delavec za pomoč pri čiščenju in odvozu </w:t>
            </w:r>
            <w:r w:rsidRPr="00C211E6">
              <w:rPr>
                <w:rFonts w:ascii="Arial" w:eastAsia="Times New Roman" w:hAnsi="Arial" w:cs="Arial"/>
                <w:lang w:eastAsia="sl-SI"/>
              </w:rPr>
              <w:br/>
              <w:t>snega, pospravljanju polomljenih vej (žled neurje) in ostala s strani</w:t>
            </w:r>
            <w:r w:rsidRPr="00C211E6">
              <w:rPr>
                <w:rFonts w:ascii="Arial" w:eastAsia="Times New Roman" w:hAnsi="Arial" w:cs="Arial"/>
                <w:lang w:eastAsia="sl-SI"/>
              </w:rPr>
              <w:br/>
              <w:t>naročnika naročena dela</w:t>
            </w:r>
          </w:p>
        </w:tc>
        <w:tc>
          <w:tcPr>
            <w:tcW w:w="991" w:type="dxa"/>
            <w:vAlign w:val="center"/>
          </w:tcPr>
          <w:p w14:paraId="395DBB18" w14:textId="0DCE65E1"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5BDF56C4" w14:textId="49CB3FBA"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22108F3F" w14:textId="15589226"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C211E6" w:rsidRPr="00BF0453" w14:paraId="67191F1B" w14:textId="77777777" w:rsidTr="00CF317C">
        <w:trPr>
          <w:trHeight w:val="493"/>
        </w:trPr>
        <w:tc>
          <w:tcPr>
            <w:tcW w:w="581" w:type="dxa"/>
            <w:noWrap/>
            <w:vAlign w:val="center"/>
          </w:tcPr>
          <w:p w14:paraId="374D8479" w14:textId="1F6CE650"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33DFDB0B" w14:textId="61CD9199"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Vozilo s šoferjem za prevoz  pri čiščenju in odvozu snega, pospravljanju polomljenih vej (žled neurje) in ostalih s strani</w:t>
            </w:r>
            <w:r w:rsidRPr="00C211E6">
              <w:rPr>
                <w:rFonts w:ascii="Arial" w:eastAsia="Times New Roman" w:hAnsi="Arial" w:cs="Arial"/>
                <w:lang w:eastAsia="sl-SI"/>
              </w:rPr>
              <w:br/>
              <w:t>naročnika naročenih del</w:t>
            </w:r>
          </w:p>
        </w:tc>
        <w:tc>
          <w:tcPr>
            <w:tcW w:w="991" w:type="dxa"/>
            <w:vAlign w:val="center"/>
          </w:tcPr>
          <w:p w14:paraId="2DE2FA9B" w14:textId="422714DF"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7B4DC54" w14:textId="3F89354B"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7075826A" w14:textId="01EB6B8A"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3AA1C47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6AFAECE2"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375E8A45" w14:textId="2528D24C" w:rsidR="005B0762"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C211E6">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2A186715" w14:textId="05375052" w:rsidR="00C211E6" w:rsidRPr="00BF0453" w:rsidRDefault="00C211E6" w:rsidP="005B0762">
      <w:pPr>
        <w:numPr>
          <w:ilvl w:val="0"/>
          <w:numId w:val="48"/>
        </w:numPr>
        <w:tabs>
          <w:tab w:val="left" w:pos="360"/>
        </w:tabs>
        <w:spacing w:after="0" w:line="240" w:lineRule="auto"/>
        <w:jc w:val="both"/>
        <w:rPr>
          <w:rFonts w:ascii="Arial" w:eastAsia="Times New Roman" w:hAnsi="Arial" w:cs="Arial"/>
          <w:color w:val="auto"/>
          <w:lang w:eastAsia="sl-SI"/>
        </w:rPr>
      </w:pPr>
      <w:r w:rsidRPr="00515143">
        <w:rPr>
          <w:rFonts w:ascii="Helvetica" w:eastAsia="Times New Roman" w:hAnsi="Helvetica" w:cs="Helvetica"/>
          <w:lang w:eastAsia="sl-SI"/>
        </w:rPr>
        <w:t xml:space="preserve">nošen </w:t>
      </w:r>
      <w:proofErr w:type="spellStart"/>
      <w:r w:rsidRPr="00515143">
        <w:rPr>
          <w:rFonts w:ascii="Helvetica" w:eastAsia="Times New Roman" w:hAnsi="Helvetica" w:cs="Helvetica"/>
          <w:lang w:eastAsia="sl-SI"/>
        </w:rPr>
        <w:t>posipalec</w:t>
      </w:r>
      <w:proofErr w:type="spellEnd"/>
      <w:r w:rsidRPr="00515143">
        <w:rPr>
          <w:rFonts w:ascii="Helvetica" w:eastAsia="Times New Roman" w:hAnsi="Helvetica" w:cs="Helvetica"/>
          <w:lang w:eastAsia="sl-SI"/>
        </w:rPr>
        <w:t xml:space="preserve"> delovne širine 190 – 220 cm,</w:t>
      </w:r>
    </w:p>
    <w:p w14:paraId="40EB4FC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1E5FA563"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za pluženje makadamov mora imeti obvezno </w:t>
      </w:r>
      <w:r w:rsidRPr="00BF0453">
        <w:rPr>
          <w:rFonts w:ascii="Arial" w:eastAsia="Times New Roman" w:hAnsi="Arial" w:cs="Arial"/>
          <w:b/>
          <w:color w:val="auto"/>
          <w:lang w:eastAsia="sl-SI"/>
        </w:rPr>
        <w:t>dodana kolesa ali drsnike</w:t>
      </w:r>
      <w:r w:rsidRPr="00BF0453">
        <w:rPr>
          <w:rFonts w:ascii="Arial" w:eastAsia="Times New Roman" w:hAnsi="Arial" w:cs="Arial"/>
          <w:color w:val="auto"/>
          <w:lang w:eastAsia="sl-SI"/>
        </w:rPr>
        <w:t>, da ne poškoduje vozišča.</w:t>
      </w:r>
    </w:p>
    <w:p w14:paraId="56588D9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E3DF19E" w14:textId="036262D8"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496B009B"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9031BB8"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C6D700E"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B1A6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174133A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67F4F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2DC3BC"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CBABD8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03054FF7"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1498FEA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0D1F855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70B5C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7FB8F2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B0AE67"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D4AAE2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508B2D7"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48C94C67" w14:textId="1145AB20"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21" w:name="_Toc516551827"/>
      <w:bookmarkStart w:id="122" w:name="_Toc104537960"/>
      <w:bookmarkStart w:id="123" w:name="_Hlk514326229"/>
      <w:bookmarkStart w:id="124" w:name="_Toc210134877"/>
      <w:r w:rsidRPr="00BF0453">
        <w:rPr>
          <w:rFonts w:ascii="Arial" w:hAnsi="Arial" w:cs="Arial"/>
          <w:b/>
          <w:bCs/>
          <w:i/>
          <w:iCs/>
          <w:color w:val="auto"/>
        </w:rPr>
        <w:lastRenderedPageBreak/>
        <w:t xml:space="preserve">PRILOGA št. </w:t>
      </w:r>
      <w:r>
        <w:rPr>
          <w:rFonts w:ascii="Arial" w:hAnsi="Arial" w:cs="Arial"/>
          <w:b/>
          <w:bCs/>
          <w:i/>
          <w:iCs/>
          <w:color w:val="auto"/>
        </w:rPr>
        <w:t>6l</w:t>
      </w:r>
      <w:bookmarkEnd w:id="121"/>
      <w:bookmarkEnd w:id="122"/>
      <w:bookmarkEnd w:id="124"/>
    </w:p>
    <w:p w14:paraId="6D84F896"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25" w:name="_Toc516551828"/>
      <w:bookmarkStart w:id="126" w:name="_Toc104537961"/>
      <w:bookmarkStart w:id="127" w:name="_Toc210134878"/>
      <w:r w:rsidRPr="00BF0453">
        <w:rPr>
          <w:rFonts w:ascii="Arial" w:hAnsi="Arial" w:cs="Arial"/>
          <w:b/>
          <w:bCs/>
          <w:i/>
          <w:iCs/>
          <w:color w:val="541C72"/>
          <w:spacing w:val="20"/>
          <w:lang w:eastAsia="zh-CN"/>
        </w:rPr>
        <w:t>IZJAVA O STROJNI OPREMI IN KADRIH za sklop 12</w:t>
      </w:r>
      <w:bookmarkEnd w:id="125"/>
      <w:bookmarkEnd w:id="126"/>
      <w:bookmarkEnd w:id="127"/>
    </w:p>
    <w:p w14:paraId="21418549" w14:textId="70DD2EED"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87869710"/>
          <w:placeholder>
            <w:docPart w:val="69FC553135AE459C8079AEB1BC0EF444"/>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69A2FF7C" w14:textId="77777777" w:rsidR="005B0762" w:rsidRPr="00BF0453" w:rsidRDefault="005B0762" w:rsidP="005B0762">
      <w:pPr>
        <w:spacing w:after="0" w:line="240" w:lineRule="auto"/>
        <w:jc w:val="both"/>
        <w:rPr>
          <w:rFonts w:ascii="Arial" w:eastAsia="Times New Roman" w:hAnsi="Arial" w:cs="Arial"/>
          <w:color w:val="auto"/>
          <w:lang w:eastAsia="sl-SI"/>
        </w:rPr>
      </w:pPr>
    </w:p>
    <w:p w14:paraId="2D301A34" w14:textId="7AD8C8AC"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792195"/>
          <w:placeholder>
            <w:docPart w:val="2616F786859249C4BF23BC3E2BCC75ED"/>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12</w:t>
      </w:r>
      <w:r w:rsidRPr="00BF0453">
        <w:rPr>
          <w:rFonts w:ascii="Arial" w:eastAsia="Times New Roman" w:hAnsi="Arial" w:cs="Arial"/>
          <w:color w:val="auto"/>
          <w:lang w:eastAsia="sl-SI"/>
        </w:rPr>
        <w:t>.</w:t>
      </w:r>
    </w:p>
    <w:p w14:paraId="296A14C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2D902FBF" w14:textId="77777777" w:rsidTr="00C211E6">
        <w:trPr>
          <w:trHeight w:val="684"/>
        </w:trPr>
        <w:tc>
          <w:tcPr>
            <w:tcW w:w="581" w:type="dxa"/>
            <w:vAlign w:val="center"/>
          </w:tcPr>
          <w:p w14:paraId="65AC18F7"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1646B38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31629FF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FA03AC6"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30FB888F" w14:textId="75A05E6D"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6"/>
            </w:r>
          </w:p>
        </w:tc>
        <w:tc>
          <w:tcPr>
            <w:tcW w:w="2551" w:type="dxa"/>
            <w:vAlign w:val="center"/>
          </w:tcPr>
          <w:p w14:paraId="3CB2AC7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C211E6" w:rsidRPr="00BF0453" w14:paraId="5126365C" w14:textId="77777777" w:rsidTr="00C211E6">
        <w:trPr>
          <w:trHeight w:val="493"/>
        </w:trPr>
        <w:tc>
          <w:tcPr>
            <w:tcW w:w="581" w:type="dxa"/>
            <w:noWrap/>
            <w:vAlign w:val="center"/>
          </w:tcPr>
          <w:p w14:paraId="0F84814A"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6960B19F" w14:textId="3093E4A2" w:rsidR="00C211E6" w:rsidRPr="00C211E6" w:rsidRDefault="00C211E6" w:rsidP="00C211E6">
            <w:pPr>
              <w:spacing w:after="0" w:line="240" w:lineRule="auto"/>
              <w:rPr>
                <w:rFonts w:ascii="Arial" w:eastAsia="Times New Roman" w:hAnsi="Arial" w:cs="Arial"/>
                <w:color w:val="auto"/>
                <w:lang w:eastAsia="sl-SI"/>
              </w:rPr>
            </w:pPr>
            <w:r w:rsidRPr="00C211E6">
              <w:rPr>
                <w:rFonts w:ascii="Helvetica" w:eastAsia="Times New Roman" w:hAnsi="Helvetica" w:cs="Helvetica"/>
                <w:color w:val="auto"/>
                <w:lang w:eastAsia="sl-SI"/>
              </w:rPr>
              <w:t>Stroj s plugom in</w:t>
            </w:r>
            <w:r w:rsidRPr="00C211E6">
              <w:rPr>
                <w:rFonts w:ascii="Helvetica" w:eastAsia="Times New Roman" w:hAnsi="Helvetica" w:cs="Helvetica"/>
                <w:color w:val="auto"/>
                <w:lang w:eastAsia="sl-SI"/>
              </w:rPr>
              <w:br/>
            </w:r>
            <w:proofErr w:type="spellStart"/>
            <w:r w:rsidRPr="00C211E6">
              <w:rPr>
                <w:rFonts w:ascii="Helvetica" w:eastAsia="Times New Roman" w:hAnsi="Helvetica" w:cs="Helvetica"/>
                <w:color w:val="auto"/>
                <w:lang w:eastAsia="sl-SI"/>
              </w:rPr>
              <w:t>posipalcem</w:t>
            </w:r>
            <w:proofErr w:type="spellEnd"/>
            <w:r w:rsidRPr="00C211E6">
              <w:rPr>
                <w:rFonts w:ascii="Helvetica" w:eastAsia="Times New Roman" w:hAnsi="Helvetica" w:cs="Helvetica"/>
                <w:color w:val="auto"/>
                <w:lang w:eastAsia="sl-SI"/>
              </w:rPr>
              <w:t xml:space="preserve"> </w:t>
            </w:r>
          </w:p>
        </w:tc>
        <w:tc>
          <w:tcPr>
            <w:tcW w:w="991" w:type="dxa"/>
            <w:vAlign w:val="center"/>
          </w:tcPr>
          <w:p w14:paraId="3D8B1460"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1B998B22" w14:textId="77777777" w:rsidR="00C211E6" w:rsidRPr="00BF0453" w:rsidRDefault="00C211E6" w:rsidP="00C211E6">
            <w:pPr>
              <w:spacing w:after="0" w:line="240" w:lineRule="auto"/>
              <w:jc w:val="center"/>
              <w:rPr>
                <w:rFonts w:ascii="Arial" w:eastAsia="Times New Roman" w:hAnsi="Arial" w:cs="Arial"/>
                <w:color w:val="auto"/>
                <w:lang w:eastAsia="sl-SI"/>
              </w:rPr>
            </w:pPr>
          </w:p>
        </w:tc>
        <w:tc>
          <w:tcPr>
            <w:tcW w:w="2551" w:type="dxa"/>
          </w:tcPr>
          <w:p w14:paraId="6C7B4C2C" w14:textId="77777777" w:rsidR="00C211E6" w:rsidRPr="00BF0453" w:rsidRDefault="00C211E6" w:rsidP="00C211E6">
            <w:pPr>
              <w:spacing w:after="0" w:line="240" w:lineRule="auto"/>
              <w:jc w:val="center"/>
              <w:rPr>
                <w:rFonts w:ascii="Arial" w:eastAsia="Times New Roman" w:hAnsi="Arial" w:cs="Arial"/>
                <w:color w:val="auto"/>
                <w:lang w:eastAsia="sl-SI"/>
              </w:rPr>
            </w:pPr>
          </w:p>
        </w:tc>
      </w:tr>
      <w:tr w:rsidR="00C211E6" w:rsidRPr="00BF0453" w14:paraId="713EE569" w14:textId="77777777" w:rsidTr="00555B11">
        <w:trPr>
          <w:trHeight w:val="493"/>
        </w:trPr>
        <w:tc>
          <w:tcPr>
            <w:tcW w:w="581" w:type="dxa"/>
            <w:noWrap/>
            <w:vAlign w:val="center"/>
          </w:tcPr>
          <w:p w14:paraId="4200435C"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tcBorders>
              <w:top w:val="single" w:sz="4" w:space="0" w:color="auto"/>
              <w:left w:val="single" w:sz="4" w:space="0" w:color="auto"/>
              <w:bottom w:val="single" w:sz="4" w:space="0" w:color="auto"/>
              <w:right w:val="single" w:sz="4" w:space="0" w:color="auto"/>
            </w:tcBorders>
            <w:noWrap/>
            <w:vAlign w:val="center"/>
          </w:tcPr>
          <w:p w14:paraId="1F24F565" w14:textId="68C20863" w:rsidR="00C211E6" w:rsidRPr="00C211E6" w:rsidRDefault="00C211E6" w:rsidP="00C211E6">
            <w:pPr>
              <w:spacing w:after="0" w:line="240" w:lineRule="auto"/>
              <w:rPr>
                <w:rFonts w:ascii="Arial" w:eastAsia="Times New Roman" w:hAnsi="Arial" w:cs="Arial"/>
                <w:color w:val="auto"/>
                <w:lang w:eastAsia="sl-SI"/>
              </w:rPr>
            </w:pPr>
            <w:r w:rsidRPr="00C211E6">
              <w:rPr>
                <w:rFonts w:ascii="Helvetica" w:eastAsia="Times New Roman" w:hAnsi="Helvetica" w:cs="Helvetica"/>
                <w:color w:val="auto"/>
                <w:lang w:eastAsia="sl-SI"/>
              </w:rPr>
              <w:t>Delavec za pomoč pri čiščenju  snega</w:t>
            </w:r>
          </w:p>
        </w:tc>
        <w:tc>
          <w:tcPr>
            <w:tcW w:w="991" w:type="dxa"/>
            <w:vAlign w:val="center"/>
          </w:tcPr>
          <w:p w14:paraId="67E6D66A" w14:textId="0A2F3798"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shd w:val="clear" w:color="auto" w:fill="BFBFBF"/>
            <w:vAlign w:val="center"/>
          </w:tcPr>
          <w:p w14:paraId="1DBC9F97"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684319BA"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176C833" w14:textId="77777777" w:rsidR="000C5606" w:rsidRDefault="000C5606" w:rsidP="000C5606">
      <w:pPr>
        <w:spacing w:after="160" w:line="259" w:lineRule="auto"/>
        <w:rPr>
          <w:rFonts w:ascii="Helvetica" w:eastAsia="Times New Roman" w:hAnsi="Helvetica" w:cs="Helvetica"/>
          <w:color w:val="FF0000"/>
          <w:lang w:eastAsia="sl-SI"/>
        </w:rPr>
      </w:pPr>
    </w:p>
    <w:p w14:paraId="0F481D18" w14:textId="7388A9B7" w:rsidR="000C5606" w:rsidRPr="000C5606" w:rsidRDefault="000C5606" w:rsidP="00555B11">
      <w:pPr>
        <w:spacing w:after="160" w:line="259" w:lineRule="auto"/>
        <w:jc w:val="both"/>
        <w:rPr>
          <w:rFonts w:ascii="Arial" w:eastAsia="Times New Roman" w:hAnsi="Arial" w:cs="Arial"/>
          <w:color w:val="auto"/>
          <w:lang w:eastAsia="sl-SI"/>
        </w:rPr>
      </w:pPr>
      <w:r w:rsidRPr="000C5606">
        <w:rPr>
          <w:rFonts w:ascii="Arial" w:eastAsia="Times New Roman" w:hAnsi="Arial" w:cs="Arial"/>
          <w:color w:val="auto"/>
          <w:lang w:eastAsia="sl-SI"/>
        </w:rPr>
        <w:t>** Pri čiščenju pločnikov sta v postavki čiščenja upoštevan 2 delavca, ki pomaga</w:t>
      </w:r>
      <w:r w:rsidR="00555B11">
        <w:rPr>
          <w:rFonts w:ascii="Arial" w:eastAsia="Times New Roman" w:hAnsi="Arial" w:cs="Arial"/>
          <w:color w:val="auto"/>
          <w:lang w:eastAsia="sl-SI"/>
        </w:rPr>
        <w:t>ta</w:t>
      </w:r>
      <w:r w:rsidRPr="000C5606">
        <w:rPr>
          <w:rFonts w:ascii="Arial" w:eastAsia="Times New Roman" w:hAnsi="Arial" w:cs="Arial"/>
          <w:color w:val="auto"/>
          <w:lang w:eastAsia="sl-SI"/>
        </w:rPr>
        <w:t xml:space="preserve"> pri čiščenju.</w:t>
      </w:r>
    </w:p>
    <w:p w14:paraId="5C90D5F1" w14:textId="5CE3C6D1" w:rsidR="000C5606" w:rsidRPr="000C5606" w:rsidRDefault="000C5606" w:rsidP="00555B11">
      <w:pPr>
        <w:spacing w:after="160" w:line="259" w:lineRule="auto"/>
        <w:ind w:left="284" w:hanging="284"/>
        <w:rPr>
          <w:rFonts w:ascii="Arial" w:eastAsia="Times New Roman" w:hAnsi="Arial" w:cs="Arial"/>
          <w:b/>
          <w:bCs/>
          <w:color w:val="auto"/>
          <w:lang w:eastAsia="sl-SI"/>
        </w:rPr>
      </w:pPr>
      <w:r w:rsidRPr="000C5606">
        <w:rPr>
          <w:rFonts w:ascii="Arial" w:eastAsia="Times New Roman" w:hAnsi="Arial" w:cs="Arial"/>
          <w:color w:val="auto"/>
          <w:lang w:eastAsia="sl-SI"/>
        </w:rPr>
        <w:t xml:space="preserve">Tehnične zahteve strojne opreme pod </w:t>
      </w:r>
      <w:proofErr w:type="spellStart"/>
      <w:r w:rsidRPr="000C5606">
        <w:rPr>
          <w:rFonts w:ascii="Arial" w:eastAsia="Times New Roman" w:hAnsi="Arial" w:cs="Arial"/>
          <w:b/>
          <w:bCs/>
          <w:color w:val="auto"/>
          <w:lang w:eastAsia="sl-SI"/>
        </w:rPr>
        <w:t>zap</w:t>
      </w:r>
      <w:proofErr w:type="spellEnd"/>
      <w:r w:rsidRPr="000C5606">
        <w:rPr>
          <w:rFonts w:ascii="Arial" w:eastAsia="Times New Roman" w:hAnsi="Arial" w:cs="Arial"/>
          <w:b/>
          <w:bCs/>
          <w:color w:val="auto"/>
          <w:lang w:eastAsia="sl-SI"/>
        </w:rPr>
        <w:t xml:space="preserve">. št. 1 </w:t>
      </w:r>
      <w:r w:rsidRPr="000C5606">
        <w:rPr>
          <w:rFonts w:ascii="Arial" w:eastAsia="Times New Roman" w:hAnsi="Arial" w:cs="Arial"/>
          <w:color w:val="auto"/>
          <w:lang w:eastAsia="sl-SI"/>
        </w:rPr>
        <w:t>so:</w:t>
      </w:r>
      <w:r w:rsidRPr="000C5606">
        <w:rPr>
          <w:rFonts w:ascii="Arial" w:eastAsia="Times New Roman" w:hAnsi="Arial" w:cs="Arial"/>
          <w:color w:val="auto"/>
          <w:lang w:eastAsia="sl-SI"/>
        </w:rPr>
        <w:br/>
        <w:t xml:space="preserve">- širine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1,60 m</w:t>
      </w:r>
      <w:r w:rsidRPr="000C5606">
        <w:rPr>
          <w:rFonts w:ascii="Arial" w:eastAsia="Times New Roman" w:hAnsi="Arial" w:cs="Arial"/>
          <w:color w:val="auto"/>
          <w:lang w:eastAsia="sl-SI"/>
        </w:rPr>
        <w:t>,</w:t>
      </w:r>
      <w:r w:rsidRPr="000C5606">
        <w:rPr>
          <w:rFonts w:ascii="Arial" w:eastAsia="Times New Roman" w:hAnsi="Arial" w:cs="Arial"/>
          <w:color w:val="auto"/>
          <w:lang w:eastAsia="sl-SI"/>
        </w:rPr>
        <w:br/>
        <w:t xml:space="preserve">- višine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2,10 m </w:t>
      </w:r>
      <w:r w:rsidRPr="000C5606">
        <w:rPr>
          <w:rFonts w:ascii="Arial" w:eastAsia="Times New Roman" w:hAnsi="Arial" w:cs="Arial"/>
          <w:color w:val="auto"/>
          <w:lang w:eastAsia="sl-SI"/>
        </w:rPr>
        <w:t>(čiščenje pod usmerjevalnimi tablami)</w:t>
      </w:r>
      <w:r w:rsidRPr="000C5606">
        <w:rPr>
          <w:rFonts w:ascii="Arial" w:eastAsia="Times New Roman" w:hAnsi="Arial" w:cs="Arial"/>
          <w:color w:val="auto"/>
          <w:lang w:eastAsia="sl-SI"/>
        </w:rPr>
        <w:br/>
        <w:t xml:space="preserve">- širina </w:t>
      </w:r>
      <w:proofErr w:type="spellStart"/>
      <w:r w:rsidRPr="000C5606">
        <w:rPr>
          <w:rFonts w:ascii="Arial" w:eastAsia="Times New Roman" w:hAnsi="Arial" w:cs="Arial"/>
          <w:color w:val="auto"/>
          <w:lang w:eastAsia="sl-SI"/>
        </w:rPr>
        <w:t>posipalca</w:t>
      </w:r>
      <w:proofErr w:type="spellEnd"/>
      <w:r w:rsidRPr="000C5606">
        <w:rPr>
          <w:rFonts w:ascii="Arial" w:eastAsia="Times New Roman" w:hAnsi="Arial" w:cs="Arial"/>
          <w:color w:val="auto"/>
          <w:lang w:eastAsia="sl-SI"/>
        </w:rPr>
        <w:t xml:space="preserve"> je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1,50 m,</w:t>
      </w:r>
      <w:r w:rsidRPr="000C5606">
        <w:rPr>
          <w:rFonts w:ascii="Arial" w:eastAsia="Times New Roman" w:hAnsi="Arial" w:cs="Arial"/>
          <w:b/>
          <w:bCs/>
          <w:color w:val="auto"/>
          <w:lang w:eastAsia="sl-SI"/>
        </w:rPr>
        <w:br/>
      </w:r>
      <w:r w:rsidRPr="000C5606">
        <w:rPr>
          <w:rFonts w:ascii="Arial" w:eastAsia="Times New Roman" w:hAnsi="Arial" w:cs="Arial"/>
          <w:color w:val="auto"/>
          <w:lang w:eastAsia="sl-SI"/>
        </w:rPr>
        <w:t xml:space="preserve">- na snežni deski (plugu) mora biti obvezno </w:t>
      </w:r>
      <w:r w:rsidRPr="000C5606">
        <w:rPr>
          <w:rFonts w:ascii="Arial" w:eastAsia="Times New Roman" w:hAnsi="Arial" w:cs="Arial"/>
          <w:b/>
          <w:bCs/>
          <w:color w:val="auto"/>
          <w:lang w:eastAsia="sl-SI"/>
        </w:rPr>
        <w:t>nož iz trde gume</w:t>
      </w:r>
      <w:r w:rsidR="00555B11">
        <w:rPr>
          <w:rFonts w:ascii="Arial" w:eastAsia="Times New Roman" w:hAnsi="Arial" w:cs="Arial"/>
          <w:b/>
          <w:bCs/>
          <w:color w:val="auto"/>
          <w:lang w:eastAsia="sl-SI"/>
        </w:rPr>
        <w:t>.</w:t>
      </w:r>
    </w:p>
    <w:p w14:paraId="3B6C6F8B" w14:textId="5E8C48B6" w:rsidR="000C5606" w:rsidRPr="000C5606" w:rsidRDefault="00555B11" w:rsidP="00555B11">
      <w:pPr>
        <w:spacing w:after="160" w:line="259" w:lineRule="auto"/>
        <w:ind w:left="284" w:hanging="284"/>
        <w:rPr>
          <w:rFonts w:ascii="Arial" w:eastAsia="Times New Roman" w:hAnsi="Arial" w:cs="Arial"/>
          <w:color w:val="auto"/>
          <w:lang w:eastAsia="sl-SI"/>
        </w:rPr>
      </w:pPr>
      <w:r>
        <w:rPr>
          <w:rFonts w:ascii="Arial" w:eastAsia="Times New Roman" w:hAnsi="Arial" w:cs="Arial"/>
          <w:color w:val="auto"/>
          <w:lang w:eastAsia="sl-SI"/>
        </w:rPr>
        <w:t>S</w:t>
      </w:r>
      <w:r w:rsidR="000C5606" w:rsidRPr="000C5606">
        <w:rPr>
          <w:rFonts w:ascii="Arial" w:eastAsia="Times New Roman" w:hAnsi="Arial" w:cs="Arial"/>
          <w:color w:val="auto"/>
          <w:lang w:eastAsia="sl-SI"/>
        </w:rPr>
        <w:t>troj</w:t>
      </w:r>
      <w:r>
        <w:rPr>
          <w:rFonts w:ascii="Arial" w:eastAsia="Times New Roman" w:hAnsi="Arial" w:cs="Arial"/>
          <w:color w:val="auto"/>
          <w:lang w:eastAsia="sl-SI"/>
        </w:rPr>
        <w:t>,</w:t>
      </w:r>
      <w:r w:rsidR="000C5606" w:rsidRPr="000C5606">
        <w:rPr>
          <w:rFonts w:ascii="Arial" w:eastAsia="Times New Roman" w:hAnsi="Arial" w:cs="Arial"/>
          <w:color w:val="auto"/>
          <w:lang w:eastAsia="sl-SI"/>
        </w:rPr>
        <w:t xml:space="preserve"> ki bo plužil pločnike mora imeti plug z bočnim nagibom</w:t>
      </w:r>
      <w:r>
        <w:rPr>
          <w:rFonts w:ascii="Arial" w:eastAsia="Times New Roman" w:hAnsi="Arial" w:cs="Arial"/>
          <w:color w:val="auto"/>
          <w:lang w:eastAsia="sl-SI"/>
        </w:rPr>
        <w:t>.</w:t>
      </w:r>
    </w:p>
    <w:p w14:paraId="146FC19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E62B4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BBAC749" w14:textId="5BC1FE88"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77C255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0B0808C"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2762292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4058D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59C4197"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8CF46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88F640"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95BBF3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DC8474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771FC61E"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D0D0B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E50F99"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941CC0"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19005AF9"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DAEAF7D" w14:textId="77777777" w:rsidR="005B0762" w:rsidRPr="00BF0453" w:rsidRDefault="005B0762" w:rsidP="005B0762">
      <w:pPr>
        <w:spacing w:after="0" w:line="240" w:lineRule="auto"/>
        <w:jc w:val="both"/>
        <w:rPr>
          <w:rFonts w:ascii="Arial" w:eastAsia="Times New Roman" w:hAnsi="Arial" w:cs="Arial"/>
          <w:color w:val="auto"/>
          <w:lang w:eastAsia="sl-SI"/>
        </w:rPr>
      </w:pPr>
    </w:p>
    <w:p w14:paraId="718F2E9E" w14:textId="39D4C71F" w:rsidR="005B0762" w:rsidRPr="00BF0453" w:rsidRDefault="005B0762" w:rsidP="005B0762">
      <w:pPr>
        <w:spacing w:after="0" w:line="240" w:lineRule="auto"/>
        <w:jc w:val="both"/>
        <w:rPr>
          <w:rFonts w:ascii="Arial" w:eastAsia="Times New Roman" w:hAnsi="Arial" w:cs="Arial"/>
          <w:color w:val="auto"/>
          <w:lang w:eastAsia="sl-SI"/>
        </w:rPr>
      </w:pPr>
    </w:p>
    <w:p w14:paraId="1CFC45EE" w14:textId="77777777" w:rsidR="005B0762" w:rsidRPr="00BF0453" w:rsidRDefault="005B0762" w:rsidP="005B0762">
      <w:pPr>
        <w:rPr>
          <w:rFonts w:ascii="Arial" w:hAnsi="Arial" w:cs="Arial"/>
          <w:lang w:eastAsia="zh-CN"/>
        </w:rPr>
      </w:pPr>
    </w:p>
    <w:p w14:paraId="15138FE8" w14:textId="77777777" w:rsidR="005B0762" w:rsidRPr="00BF0453" w:rsidRDefault="005B0762" w:rsidP="005B0762">
      <w:pPr>
        <w:rPr>
          <w:rFonts w:ascii="Arial" w:hAnsi="Arial" w:cs="Arial"/>
          <w:lang w:eastAsia="zh-CN"/>
        </w:rPr>
      </w:pPr>
    </w:p>
    <w:bookmarkEnd w:id="123"/>
    <w:p w14:paraId="2A8485F5" w14:textId="77777777" w:rsidR="005B0762" w:rsidRPr="00BF0453" w:rsidRDefault="005B0762" w:rsidP="005B0762">
      <w:pPr>
        <w:rPr>
          <w:rFonts w:ascii="Arial" w:hAnsi="Arial" w:cs="Arial"/>
          <w:lang w:eastAsia="zh-CN"/>
        </w:rPr>
      </w:pPr>
    </w:p>
    <w:p w14:paraId="6CB4E806" w14:textId="77777777" w:rsidR="005B0762" w:rsidRPr="00BF0453" w:rsidRDefault="005B0762" w:rsidP="005B0762">
      <w:pPr>
        <w:spacing w:after="0"/>
        <w:jc w:val="both"/>
        <w:rPr>
          <w:rFonts w:ascii="Arial" w:hAnsi="Arial" w:cs="Arial"/>
          <w:color w:val="auto"/>
          <w:lang w:eastAsia="zh-CN"/>
        </w:rPr>
      </w:pPr>
    </w:p>
    <w:p w14:paraId="7EB58D55" w14:textId="27F076A0"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28" w:name="_Toc516551829"/>
      <w:bookmarkStart w:id="129" w:name="_Toc104537962"/>
      <w:bookmarkStart w:id="130" w:name="_Toc210134879"/>
      <w:r w:rsidRPr="00BF0453">
        <w:rPr>
          <w:rFonts w:ascii="Arial" w:hAnsi="Arial" w:cs="Arial"/>
          <w:b/>
          <w:bCs/>
          <w:i/>
          <w:iCs/>
          <w:color w:val="auto"/>
        </w:rPr>
        <w:lastRenderedPageBreak/>
        <w:t xml:space="preserve">PRILOGA št. </w:t>
      </w:r>
      <w:bookmarkEnd w:id="128"/>
      <w:r>
        <w:rPr>
          <w:rFonts w:ascii="Arial" w:hAnsi="Arial" w:cs="Arial"/>
          <w:b/>
          <w:bCs/>
          <w:i/>
          <w:iCs/>
          <w:color w:val="auto"/>
        </w:rPr>
        <w:t>6m</w:t>
      </w:r>
      <w:bookmarkEnd w:id="129"/>
      <w:bookmarkEnd w:id="130"/>
    </w:p>
    <w:p w14:paraId="15FBE05B"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31" w:name="_Toc516551830"/>
      <w:bookmarkStart w:id="132" w:name="_Toc104537963"/>
      <w:bookmarkStart w:id="133" w:name="_Toc210134880"/>
      <w:r w:rsidRPr="00BF0453">
        <w:rPr>
          <w:rFonts w:ascii="Arial" w:hAnsi="Arial" w:cs="Arial"/>
          <w:b/>
          <w:bCs/>
          <w:i/>
          <w:iCs/>
          <w:color w:val="541C72"/>
          <w:spacing w:val="20"/>
          <w:lang w:eastAsia="zh-CN"/>
        </w:rPr>
        <w:t>IZJAVA O STROJNI OPREMI IN KADRIH za sklop 13</w:t>
      </w:r>
      <w:bookmarkEnd w:id="131"/>
      <w:bookmarkEnd w:id="132"/>
      <w:bookmarkEnd w:id="133"/>
    </w:p>
    <w:p w14:paraId="7ADABAE0" w14:textId="0927448A"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6104865"/>
          <w:placeholder>
            <w:docPart w:val="5D07479810EE42BBA6D59AB8D66BA719"/>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34402FF1" w14:textId="77777777" w:rsidR="005B0762" w:rsidRPr="00BF0453" w:rsidRDefault="005B0762" w:rsidP="005B0762">
      <w:pPr>
        <w:spacing w:after="0" w:line="240" w:lineRule="auto"/>
        <w:jc w:val="both"/>
        <w:rPr>
          <w:rFonts w:ascii="Arial" w:eastAsia="Times New Roman" w:hAnsi="Arial" w:cs="Arial"/>
          <w:b/>
          <w:color w:val="auto"/>
          <w:lang w:eastAsia="sl-SI"/>
        </w:rPr>
      </w:pPr>
    </w:p>
    <w:p w14:paraId="1D7C011A" w14:textId="67AED658"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934702888"/>
          <w:placeholder>
            <w:docPart w:val="49A7C4807E6946CFBC00579635BEAC59"/>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13</w:t>
      </w:r>
      <w:r w:rsidRPr="00BF0453">
        <w:rPr>
          <w:rFonts w:ascii="Arial" w:eastAsia="Times New Roman" w:hAnsi="Arial" w:cs="Arial"/>
          <w:color w:val="auto"/>
          <w:lang w:eastAsia="sl-SI"/>
        </w:rPr>
        <w:t>.</w:t>
      </w:r>
    </w:p>
    <w:p w14:paraId="3943000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0E2AE97" w14:textId="77777777" w:rsidTr="00555B11">
        <w:trPr>
          <w:trHeight w:val="684"/>
        </w:trPr>
        <w:tc>
          <w:tcPr>
            <w:tcW w:w="581" w:type="dxa"/>
            <w:vAlign w:val="center"/>
          </w:tcPr>
          <w:p w14:paraId="5A653EF2"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792CB668"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435EB49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3429B43"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D4B18BB" w14:textId="2E845635"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7"/>
            </w:r>
          </w:p>
        </w:tc>
        <w:tc>
          <w:tcPr>
            <w:tcW w:w="2551" w:type="dxa"/>
            <w:vAlign w:val="center"/>
          </w:tcPr>
          <w:p w14:paraId="55008B0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555B11" w:rsidRPr="00BF0453" w14:paraId="4269E5B8" w14:textId="77777777" w:rsidTr="00555B11">
        <w:trPr>
          <w:trHeight w:val="493"/>
        </w:trPr>
        <w:tc>
          <w:tcPr>
            <w:tcW w:w="581" w:type="dxa"/>
            <w:noWrap/>
            <w:vAlign w:val="center"/>
          </w:tcPr>
          <w:p w14:paraId="635093EC"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2547A000" w14:textId="4CEE004B" w:rsidR="00555B11" w:rsidRPr="00555B11" w:rsidRDefault="00555B11" w:rsidP="00555B11">
            <w:pPr>
              <w:spacing w:after="0" w:line="240" w:lineRule="auto"/>
              <w:jc w:val="both"/>
              <w:rPr>
                <w:rFonts w:ascii="Arial" w:eastAsia="Times New Roman" w:hAnsi="Arial" w:cs="Arial"/>
                <w:color w:val="auto"/>
                <w:lang w:eastAsia="sl-SI"/>
              </w:rPr>
            </w:pPr>
            <w:r w:rsidRPr="00555B11">
              <w:rPr>
                <w:rFonts w:ascii="Arial" w:eastAsia="Times New Roman" w:hAnsi="Arial" w:cs="Arial"/>
                <w:color w:val="auto"/>
                <w:lang w:eastAsia="sl-SI"/>
              </w:rPr>
              <w:t>Traktor s plugom in</w:t>
            </w:r>
            <w:r w:rsidRPr="00555B11">
              <w:rPr>
                <w:rFonts w:ascii="Arial" w:eastAsia="Times New Roman" w:hAnsi="Arial" w:cs="Arial"/>
                <w:color w:val="auto"/>
                <w:lang w:eastAsia="sl-SI"/>
              </w:rPr>
              <w:br/>
              <w:t xml:space="preserve">nošenim </w:t>
            </w:r>
            <w:proofErr w:type="spellStart"/>
            <w:r w:rsidRPr="00555B11">
              <w:rPr>
                <w:rFonts w:ascii="Arial" w:eastAsia="Times New Roman" w:hAnsi="Arial" w:cs="Arial"/>
                <w:color w:val="auto"/>
                <w:lang w:eastAsia="sl-SI"/>
              </w:rPr>
              <w:t>posipalcem</w:t>
            </w:r>
            <w:proofErr w:type="spellEnd"/>
            <w:r w:rsidRPr="00555B11">
              <w:rPr>
                <w:rFonts w:ascii="Arial" w:eastAsia="Times New Roman" w:hAnsi="Arial" w:cs="Arial"/>
                <w:color w:val="auto"/>
                <w:lang w:eastAsia="sl-SI"/>
              </w:rPr>
              <w:t xml:space="preserve"> </w:t>
            </w:r>
          </w:p>
        </w:tc>
        <w:tc>
          <w:tcPr>
            <w:tcW w:w="991" w:type="dxa"/>
            <w:vAlign w:val="center"/>
          </w:tcPr>
          <w:p w14:paraId="47D1DC9E"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59097137" w14:textId="77777777" w:rsidR="00555B11" w:rsidRPr="00BF0453" w:rsidRDefault="00555B11" w:rsidP="00555B11">
            <w:pPr>
              <w:spacing w:after="0" w:line="240" w:lineRule="auto"/>
              <w:jc w:val="center"/>
              <w:rPr>
                <w:rFonts w:ascii="Arial" w:eastAsia="Times New Roman" w:hAnsi="Arial" w:cs="Arial"/>
                <w:color w:val="auto"/>
                <w:lang w:eastAsia="sl-SI"/>
              </w:rPr>
            </w:pPr>
          </w:p>
        </w:tc>
        <w:tc>
          <w:tcPr>
            <w:tcW w:w="2551" w:type="dxa"/>
          </w:tcPr>
          <w:p w14:paraId="5A492053" w14:textId="77777777" w:rsidR="00555B11" w:rsidRPr="00BF0453" w:rsidRDefault="00555B11" w:rsidP="00555B11">
            <w:pPr>
              <w:spacing w:after="0" w:line="240" w:lineRule="auto"/>
              <w:jc w:val="center"/>
              <w:rPr>
                <w:rFonts w:ascii="Arial" w:eastAsia="Times New Roman" w:hAnsi="Arial" w:cs="Arial"/>
                <w:color w:val="auto"/>
                <w:lang w:eastAsia="sl-SI"/>
              </w:rPr>
            </w:pPr>
          </w:p>
        </w:tc>
      </w:tr>
      <w:tr w:rsidR="00555B11" w:rsidRPr="00BF0453" w14:paraId="47A0793F" w14:textId="77777777" w:rsidTr="00555B11">
        <w:trPr>
          <w:trHeight w:val="493"/>
        </w:trPr>
        <w:tc>
          <w:tcPr>
            <w:tcW w:w="581" w:type="dxa"/>
            <w:noWrap/>
            <w:vAlign w:val="center"/>
          </w:tcPr>
          <w:p w14:paraId="739EAE50"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tcBorders>
              <w:top w:val="single" w:sz="4" w:space="0" w:color="auto"/>
              <w:left w:val="single" w:sz="4" w:space="0" w:color="auto"/>
              <w:bottom w:val="single" w:sz="4" w:space="0" w:color="auto"/>
              <w:right w:val="single" w:sz="4" w:space="0" w:color="auto"/>
            </w:tcBorders>
            <w:noWrap/>
            <w:vAlign w:val="center"/>
          </w:tcPr>
          <w:p w14:paraId="2992378A" w14:textId="221E63EB" w:rsidR="00555B11" w:rsidRPr="00555B11" w:rsidRDefault="00555B11" w:rsidP="00555B11">
            <w:pPr>
              <w:spacing w:after="0" w:line="240" w:lineRule="auto"/>
              <w:jc w:val="both"/>
              <w:rPr>
                <w:rFonts w:ascii="Arial" w:eastAsia="Times New Roman" w:hAnsi="Arial" w:cs="Arial"/>
                <w:color w:val="auto"/>
                <w:lang w:eastAsia="sl-SI"/>
              </w:rPr>
            </w:pPr>
            <w:r w:rsidRPr="00555B11">
              <w:rPr>
                <w:rFonts w:ascii="Arial" w:eastAsia="Times New Roman" w:hAnsi="Arial" w:cs="Arial"/>
                <w:color w:val="auto"/>
                <w:lang w:eastAsia="sl-SI"/>
              </w:rPr>
              <w:t>Delavec za pomoč pri čiščenju  snega</w:t>
            </w:r>
          </w:p>
        </w:tc>
        <w:tc>
          <w:tcPr>
            <w:tcW w:w="991" w:type="dxa"/>
            <w:vAlign w:val="center"/>
          </w:tcPr>
          <w:p w14:paraId="69696200" w14:textId="5D3727DF" w:rsidR="00555B11" w:rsidRPr="00BF0453" w:rsidRDefault="00555B11" w:rsidP="00555B1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BFBFBF"/>
            <w:vAlign w:val="center"/>
          </w:tcPr>
          <w:p w14:paraId="0AE19509"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0B1F377D"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7258409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0941E356" w14:textId="77777777" w:rsidR="00555B11" w:rsidRPr="00555B11" w:rsidRDefault="00555B11" w:rsidP="00555B11">
      <w:pPr>
        <w:spacing w:after="160" w:line="259" w:lineRule="auto"/>
        <w:rPr>
          <w:rFonts w:ascii="Arial" w:eastAsia="Times New Roman" w:hAnsi="Arial" w:cs="Arial"/>
          <w:color w:val="auto"/>
          <w:lang w:eastAsia="sl-SI"/>
        </w:rPr>
      </w:pPr>
      <w:r w:rsidRPr="00555B11">
        <w:rPr>
          <w:rFonts w:ascii="Arial" w:eastAsia="Times New Roman" w:hAnsi="Arial" w:cs="Arial"/>
          <w:color w:val="auto"/>
          <w:lang w:eastAsia="sl-SI"/>
        </w:rPr>
        <w:t>** Pri čiščenju parkirišč je v postavki čiščenja upoštevan 1 delavec, ki pomaga pri čiščenju.</w:t>
      </w:r>
    </w:p>
    <w:p w14:paraId="3FBAFD02" w14:textId="77777777" w:rsidR="00555B11" w:rsidRPr="00555B11" w:rsidRDefault="00555B11" w:rsidP="00555B11">
      <w:pPr>
        <w:spacing w:after="160" w:line="259" w:lineRule="auto"/>
        <w:ind w:left="284" w:hanging="284"/>
        <w:rPr>
          <w:rFonts w:ascii="Arial" w:eastAsia="Times New Roman" w:hAnsi="Arial" w:cs="Arial"/>
          <w:color w:val="auto"/>
          <w:lang w:eastAsia="sl-SI"/>
        </w:rPr>
      </w:pPr>
      <w:r w:rsidRPr="00555B11">
        <w:rPr>
          <w:rFonts w:ascii="Arial" w:eastAsia="Times New Roman" w:hAnsi="Arial" w:cs="Arial"/>
          <w:color w:val="auto"/>
          <w:lang w:eastAsia="sl-SI"/>
        </w:rPr>
        <w:t xml:space="preserve">Tehnične zahteve strojne opreme pod </w:t>
      </w:r>
      <w:bookmarkStart w:id="134" w:name="_Hlk140218442"/>
      <w:proofErr w:type="spellStart"/>
      <w:r w:rsidRPr="00555B11">
        <w:rPr>
          <w:rFonts w:ascii="Arial" w:eastAsia="Times New Roman" w:hAnsi="Arial" w:cs="Arial"/>
          <w:b/>
          <w:bCs/>
          <w:color w:val="auto"/>
          <w:lang w:eastAsia="sl-SI"/>
        </w:rPr>
        <w:t>zap</w:t>
      </w:r>
      <w:proofErr w:type="spellEnd"/>
      <w:r w:rsidRPr="00555B11">
        <w:rPr>
          <w:rFonts w:ascii="Arial" w:eastAsia="Times New Roman" w:hAnsi="Arial" w:cs="Arial"/>
          <w:b/>
          <w:bCs/>
          <w:color w:val="auto"/>
          <w:lang w:eastAsia="sl-SI"/>
        </w:rPr>
        <w:t xml:space="preserve">. št. 1 </w:t>
      </w:r>
      <w:r w:rsidRPr="00555B11">
        <w:rPr>
          <w:rFonts w:ascii="Arial" w:eastAsia="Times New Roman" w:hAnsi="Arial" w:cs="Arial"/>
          <w:color w:val="auto"/>
          <w:lang w:eastAsia="sl-SI"/>
        </w:rPr>
        <w:t>so</w:t>
      </w:r>
      <w:bookmarkEnd w:id="134"/>
      <w:r w:rsidRPr="00555B11">
        <w:rPr>
          <w:rFonts w:ascii="Arial" w:eastAsia="Times New Roman" w:hAnsi="Arial" w:cs="Arial"/>
          <w:color w:val="auto"/>
          <w:lang w:eastAsia="sl-SI"/>
        </w:rPr>
        <w:t>:</w:t>
      </w:r>
      <w:r w:rsidRPr="00555B11">
        <w:rPr>
          <w:rFonts w:ascii="Arial" w:eastAsia="Times New Roman" w:hAnsi="Arial" w:cs="Arial"/>
          <w:color w:val="auto"/>
          <w:lang w:eastAsia="sl-SI"/>
        </w:rPr>
        <w:br/>
        <w:t>- plug delovne širine 250 – 300 cm,</w:t>
      </w:r>
      <w:r w:rsidRPr="00555B11">
        <w:rPr>
          <w:rFonts w:ascii="Arial" w:eastAsia="Times New Roman" w:hAnsi="Arial" w:cs="Arial"/>
          <w:color w:val="auto"/>
          <w:lang w:eastAsia="sl-SI"/>
        </w:rPr>
        <w:br/>
        <w:t xml:space="preserve">- nošen </w:t>
      </w:r>
      <w:proofErr w:type="spellStart"/>
      <w:r w:rsidRPr="00555B11">
        <w:rPr>
          <w:rFonts w:ascii="Arial" w:eastAsia="Times New Roman" w:hAnsi="Arial" w:cs="Arial"/>
          <w:color w:val="auto"/>
          <w:lang w:eastAsia="sl-SI"/>
        </w:rPr>
        <w:t>posipalec</w:t>
      </w:r>
      <w:proofErr w:type="spellEnd"/>
      <w:r w:rsidRPr="00555B11">
        <w:rPr>
          <w:rFonts w:ascii="Arial" w:eastAsia="Times New Roman" w:hAnsi="Arial" w:cs="Arial"/>
          <w:color w:val="auto"/>
          <w:lang w:eastAsia="sl-SI"/>
        </w:rPr>
        <w:t xml:space="preserve"> delovne širine 190 – 220 cm,</w:t>
      </w:r>
      <w:r w:rsidRPr="00555B11">
        <w:rPr>
          <w:rFonts w:ascii="Arial" w:eastAsia="Times New Roman" w:hAnsi="Arial" w:cs="Arial"/>
          <w:color w:val="auto"/>
          <w:lang w:eastAsia="sl-SI"/>
        </w:rPr>
        <w:br/>
        <w:t>- traktor mora biti vsaj 40 cm ožji od širine pluga.</w:t>
      </w:r>
    </w:p>
    <w:p w14:paraId="68A03B4E" w14:textId="28FEB857" w:rsidR="00555B11" w:rsidRPr="00555B11" w:rsidRDefault="00555B11" w:rsidP="00555B11">
      <w:pPr>
        <w:tabs>
          <w:tab w:val="left" w:pos="360"/>
        </w:tabs>
        <w:spacing w:after="0" w:line="240" w:lineRule="auto"/>
        <w:jc w:val="both"/>
        <w:rPr>
          <w:rFonts w:ascii="Arial" w:eastAsia="Times New Roman" w:hAnsi="Arial" w:cs="Arial"/>
          <w:bCs/>
          <w:color w:val="auto"/>
          <w:lang w:eastAsia="sl-SI"/>
        </w:rPr>
      </w:pPr>
      <w:r w:rsidRPr="00555B11">
        <w:rPr>
          <w:rFonts w:ascii="Arial" w:hAnsi="Arial" w:cs="Arial"/>
          <w:color w:val="auto"/>
        </w:rPr>
        <w:softHyphen/>
        <w:t xml:space="preserve">Plug za pluženje makadamov mora imeti obvezno </w:t>
      </w:r>
      <w:r w:rsidRPr="00555B11">
        <w:rPr>
          <w:rFonts w:ascii="Arial" w:hAnsi="Arial" w:cs="Arial"/>
          <w:b/>
          <w:bCs/>
          <w:color w:val="auto"/>
        </w:rPr>
        <w:t>dodana kolesa ali drsnike</w:t>
      </w:r>
      <w:r w:rsidRPr="00555B11">
        <w:rPr>
          <w:rFonts w:ascii="Arial" w:hAnsi="Arial" w:cs="Arial"/>
          <w:color w:val="auto"/>
        </w:rPr>
        <w:t>, da ne</w:t>
      </w:r>
      <w:r w:rsidRPr="00555B11">
        <w:rPr>
          <w:rFonts w:ascii="Arial" w:hAnsi="Arial" w:cs="Arial"/>
          <w:color w:val="auto"/>
        </w:rPr>
        <w:br/>
        <w:t>poškoduje vozišča.</w:t>
      </w:r>
      <w:r w:rsidRPr="00555B11">
        <w:rPr>
          <w:rFonts w:ascii="Arial" w:eastAsia="Times New Roman" w:hAnsi="Arial" w:cs="Arial"/>
          <w:bCs/>
          <w:color w:val="auto"/>
          <w:lang w:eastAsia="sl-SI"/>
        </w:rPr>
        <w:t xml:space="preserve"> </w:t>
      </w:r>
    </w:p>
    <w:p w14:paraId="11AB38EC" w14:textId="77777777" w:rsidR="00555B11" w:rsidRDefault="00555B11" w:rsidP="00555B11">
      <w:pPr>
        <w:tabs>
          <w:tab w:val="left" w:pos="360"/>
        </w:tabs>
        <w:spacing w:after="0" w:line="240" w:lineRule="auto"/>
        <w:jc w:val="both"/>
        <w:rPr>
          <w:rFonts w:ascii="Arial" w:eastAsia="Times New Roman" w:hAnsi="Arial" w:cs="Arial"/>
          <w:bCs/>
          <w:color w:val="auto"/>
          <w:lang w:eastAsia="sl-SI"/>
        </w:rPr>
      </w:pPr>
    </w:p>
    <w:p w14:paraId="33606EA1" w14:textId="661012B9" w:rsidR="005B0762" w:rsidRPr="00BF0453" w:rsidRDefault="005B0762" w:rsidP="00555B11">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580EE28"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E3D3BF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E3143F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6166A008"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0A775D"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391E99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BA8E7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F8FBF8"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4E73988"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2B3D154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7536536"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163F2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828D3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7172F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655EA467"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AD5F0CF"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7C843CE4" w14:textId="77777777" w:rsidR="005B0762" w:rsidRPr="00BF0453" w:rsidRDefault="005B0762" w:rsidP="005B0762">
      <w:pPr>
        <w:spacing w:after="0" w:line="240" w:lineRule="auto"/>
        <w:jc w:val="both"/>
        <w:rPr>
          <w:rFonts w:ascii="Arial" w:eastAsia="Times New Roman" w:hAnsi="Arial" w:cs="Arial"/>
          <w:color w:val="auto"/>
          <w:lang w:eastAsia="sl-SI"/>
        </w:rPr>
      </w:pPr>
    </w:p>
    <w:p w14:paraId="7820F53B" w14:textId="605C8680" w:rsidR="005B0762" w:rsidRPr="00BF0453" w:rsidRDefault="005B0762" w:rsidP="005B0762">
      <w:pPr>
        <w:spacing w:after="0" w:line="240" w:lineRule="auto"/>
        <w:jc w:val="both"/>
        <w:rPr>
          <w:rFonts w:ascii="Arial" w:eastAsia="Times New Roman" w:hAnsi="Arial" w:cs="Arial"/>
          <w:color w:val="auto"/>
          <w:lang w:eastAsia="sl-SI"/>
        </w:rPr>
      </w:pPr>
    </w:p>
    <w:p w14:paraId="236CC2C2" w14:textId="77777777" w:rsidR="005B0762" w:rsidRPr="00BF0453" w:rsidRDefault="005B0762" w:rsidP="005B0762">
      <w:pPr>
        <w:rPr>
          <w:rFonts w:ascii="Arial" w:hAnsi="Arial" w:cs="Arial"/>
          <w:lang w:eastAsia="zh-CN"/>
        </w:rPr>
      </w:pPr>
    </w:p>
    <w:p w14:paraId="1E785CBA" w14:textId="77777777" w:rsidR="005B0762" w:rsidRPr="00BF0453" w:rsidRDefault="005B0762" w:rsidP="005B0762">
      <w:pPr>
        <w:spacing w:after="0"/>
        <w:jc w:val="both"/>
        <w:rPr>
          <w:rFonts w:ascii="Arial" w:hAnsi="Arial" w:cs="Arial"/>
          <w:color w:val="auto"/>
          <w:lang w:eastAsia="zh-CN"/>
        </w:rPr>
      </w:pPr>
    </w:p>
    <w:p w14:paraId="0A8A13A8" w14:textId="77777777" w:rsidR="005B0762" w:rsidRPr="00BF0453" w:rsidRDefault="005B0762" w:rsidP="005B0762">
      <w:pPr>
        <w:spacing w:after="0"/>
        <w:jc w:val="both"/>
        <w:rPr>
          <w:rFonts w:ascii="Arial" w:hAnsi="Arial" w:cs="Arial"/>
          <w:color w:val="auto"/>
          <w:lang w:eastAsia="zh-CN"/>
        </w:rPr>
      </w:pPr>
    </w:p>
    <w:p w14:paraId="6E20BD77" w14:textId="77777777" w:rsidR="005B0762" w:rsidRPr="00BF0453" w:rsidRDefault="005B0762" w:rsidP="005B0762">
      <w:pPr>
        <w:spacing w:after="0"/>
        <w:jc w:val="both"/>
        <w:rPr>
          <w:rFonts w:ascii="Arial" w:hAnsi="Arial" w:cs="Arial"/>
          <w:color w:val="auto"/>
          <w:lang w:eastAsia="zh-CN"/>
        </w:rPr>
      </w:pPr>
    </w:p>
    <w:p w14:paraId="7911693A" w14:textId="1B5DFA02"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35" w:name="_Toc516551831"/>
      <w:bookmarkStart w:id="136" w:name="_Toc104537964"/>
      <w:bookmarkStart w:id="137" w:name="_Toc210134881"/>
      <w:r w:rsidRPr="00BF0453">
        <w:rPr>
          <w:rFonts w:ascii="Arial" w:hAnsi="Arial" w:cs="Arial"/>
          <w:b/>
          <w:bCs/>
          <w:i/>
          <w:iCs/>
          <w:color w:val="auto"/>
        </w:rPr>
        <w:lastRenderedPageBreak/>
        <w:t xml:space="preserve">PRILOGA št. </w:t>
      </w:r>
      <w:bookmarkEnd w:id="135"/>
      <w:r>
        <w:rPr>
          <w:rFonts w:ascii="Arial" w:hAnsi="Arial" w:cs="Arial"/>
          <w:b/>
          <w:bCs/>
          <w:i/>
          <w:iCs/>
          <w:color w:val="auto"/>
        </w:rPr>
        <w:t>6n</w:t>
      </w:r>
      <w:bookmarkEnd w:id="136"/>
      <w:bookmarkEnd w:id="137"/>
    </w:p>
    <w:p w14:paraId="2BFEBE99"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38" w:name="_Toc516551832"/>
      <w:bookmarkStart w:id="139" w:name="_Toc104537965"/>
      <w:bookmarkStart w:id="140" w:name="_Toc210134882"/>
      <w:r w:rsidRPr="00BF0453">
        <w:rPr>
          <w:rFonts w:ascii="Arial" w:hAnsi="Arial" w:cs="Arial"/>
          <w:b/>
          <w:bCs/>
          <w:i/>
          <w:iCs/>
          <w:color w:val="541C72"/>
          <w:spacing w:val="20"/>
          <w:lang w:eastAsia="zh-CN"/>
        </w:rPr>
        <w:t>IZJAVA O STROJNI OPREMI IN KADRIH za sklop 14</w:t>
      </w:r>
      <w:bookmarkEnd w:id="138"/>
      <w:bookmarkEnd w:id="139"/>
      <w:bookmarkEnd w:id="140"/>
    </w:p>
    <w:p w14:paraId="66E2B60B" w14:textId="7241712F"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479912617"/>
          <w:placeholder>
            <w:docPart w:val="D649A5E44CF0463C845308ABD8FA4632"/>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BF0453">
        <w:rPr>
          <w:rFonts w:ascii="Arial" w:hAnsi="Arial" w:cs="Arial"/>
          <w:color w:val="auto"/>
        </w:rPr>
        <w:t>«, objavljenim na portalu javnih naročil,</w:t>
      </w:r>
    </w:p>
    <w:p w14:paraId="226EA242" w14:textId="77777777" w:rsidR="005B0762" w:rsidRPr="00BF0453" w:rsidRDefault="005B0762" w:rsidP="005B0762">
      <w:pPr>
        <w:spacing w:after="0" w:line="240" w:lineRule="auto"/>
        <w:jc w:val="both"/>
        <w:rPr>
          <w:rFonts w:ascii="Arial" w:eastAsia="Times New Roman" w:hAnsi="Arial" w:cs="Arial"/>
          <w:color w:val="auto"/>
          <w:lang w:eastAsia="sl-SI"/>
        </w:rPr>
      </w:pPr>
    </w:p>
    <w:p w14:paraId="095384CA" w14:textId="3A488529"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72780637"/>
          <w:placeholder>
            <w:docPart w:val="EA53A7F4F26042EEB6DDB31A4F3F1510"/>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r w:rsidRPr="00BF0453">
        <w:rPr>
          <w:rFonts w:ascii="Arial" w:eastAsia="Times New Roman" w:hAnsi="Arial" w:cs="Arial"/>
          <w:i/>
          <w:color w:val="auto"/>
          <w:lang w:eastAsia="sl-SI"/>
        </w:rPr>
        <w:t xml:space="preserve"> – sklop 14</w:t>
      </w:r>
      <w:r w:rsidRPr="00BF0453">
        <w:rPr>
          <w:rFonts w:ascii="Arial" w:eastAsia="Times New Roman" w:hAnsi="Arial" w:cs="Arial"/>
          <w:color w:val="auto"/>
          <w:lang w:eastAsia="sl-SI"/>
        </w:rPr>
        <w:t>.</w:t>
      </w:r>
    </w:p>
    <w:p w14:paraId="6419DF72"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55B11" w:rsidRPr="00BF0453" w14:paraId="4EBBEA0D" w14:textId="77777777" w:rsidTr="00DD0FE7">
        <w:trPr>
          <w:trHeight w:val="684"/>
        </w:trPr>
        <w:tc>
          <w:tcPr>
            <w:tcW w:w="581" w:type="dxa"/>
            <w:vAlign w:val="center"/>
          </w:tcPr>
          <w:p w14:paraId="58079775" w14:textId="77777777" w:rsidR="00555B11" w:rsidRPr="00BF0453" w:rsidRDefault="00555B11" w:rsidP="00DD0FE7">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noWrap/>
            <w:vAlign w:val="center"/>
          </w:tcPr>
          <w:p w14:paraId="364A5B51" w14:textId="77777777" w:rsidR="00555B11" w:rsidRPr="00BF0453" w:rsidRDefault="00555B11" w:rsidP="00DD0FE7">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5D9DF6E9" w14:textId="77777777" w:rsidR="00555B11" w:rsidRPr="00BF0453" w:rsidRDefault="00555B11" w:rsidP="00DD0FE7">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1016233C"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3C527F6D"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Pr>
                <w:rStyle w:val="Sprotnaopomba-sklic"/>
                <w:rFonts w:ascii="Arial" w:eastAsia="Times New Roman" w:hAnsi="Arial" w:cs="Arial"/>
                <w:color w:val="auto"/>
                <w:lang w:eastAsia="sl-SI"/>
              </w:rPr>
              <w:footnoteReference w:id="18"/>
            </w:r>
          </w:p>
        </w:tc>
        <w:tc>
          <w:tcPr>
            <w:tcW w:w="2551" w:type="dxa"/>
            <w:vAlign w:val="center"/>
          </w:tcPr>
          <w:p w14:paraId="43EF4F24"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555B11" w:rsidRPr="00BF0453" w14:paraId="0850C7FB" w14:textId="77777777" w:rsidTr="00DD0FE7">
        <w:trPr>
          <w:trHeight w:val="493"/>
        </w:trPr>
        <w:tc>
          <w:tcPr>
            <w:tcW w:w="581" w:type="dxa"/>
            <w:noWrap/>
            <w:vAlign w:val="center"/>
          </w:tcPr>
          <w:p w14:paraId="1A0EC3A0"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43738EDE" w14:textId="04EE7567" w:rsidR="00555B11" w:rsidRPr="00555B11" w:rsidRDefault="00555B11" w:rsidP="00DD0FE7">
            <w:pPr>
              <w:spacing w:after="0" w:line="240" w:lineRule="auto"/>
              <w:jc w:val="both"/>
              <w:rPr>
                <w:rFonts w:ascii="Arial" w:eastAsia="Times New Roman" w:hAnsi="Arial" w:cs="Arial"/>
                <w:color w:val="auto"/>
                <w:lang w:eastAsia="sl-SI"/>
              </w:rPr>
            </w:pPr>
            <w:r w:rsidRPr="00555B11">
              <w:rPr>
                <w:rFonts w:ascii="Helvetica" w:eastAsia="Times New Roman" w:hAnsi="Helvetica" w:cs="Helvetica"/>
                <w:lang w:eastAsia="sl-SI"/>
              </w:rPr>
              <w:t>Snežna freza</w:t>
            </w:r>
          </w:p>
        </w:tc>
        <w:tc>
          <w:tcPr>
            <w:tcW w:w="991" w:type="dxa"/>
            <w:vAlign w:val="center"/>
          </w:tcPr>
          <w:p w14:paraId="433CA7E6"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090206D0" w14:textId="77777777" w:rsidR="00555B11" w:rsidRPr="00BF0453" w:rsidRDefault="00555B11" w:rsidP="00DD0FE7">
            <w:pPr>
              <w:spacing w:after="0" w:line="240" w:lineRule="auto"/>
              <w:jc w:val="center"/>
              <w:rPr>
                <w:rFonts w:ascii="Arial" w:eastAsia="Times New Roman" w:hAnsi="Arial" w:cs="Arial"/>
                <w:color w:val="auto"/>
                <w:lang w:eastAsia="sl-SI"/>
              </w:rPr>
            </w:pPr>
          </w:p>
        </w:tc>
        <w:tc>
          <w:tcPr>
            <w:tcW w:w="2551" w:type="dxa"/>
          </w:tcPr>
          <w:p w14:paraId="2DCC0E63" w14:textId="77777777" w:rsidR="00555B11" w:rsidRPr="00BF0453" w:rsidRDefault="00555B11" w:rsidP="00DD0FE7">
            <w:pPr>
              <w:spacing w:after="0" w:line="240" w:lineRule="auto"/>
              <w:jc w:val="center"/>
              <w:rPr>
                <w:rFonts w:ascii="Arial" w:eastAsia="Times New Roman" w:hAnsi="Arial" w:cs="Arial"/>
                <w:color w:val="auto"/>
                <w:lang w:eastAsia="sl-SI"/>
              </w:rPr>
            </w:pPr>
          </w:p>
        </w:tc>
      </w:tr>
    </w:tbl>
    <w:p w14:paraId="338330A1"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3970EB8E" w14:textId="186A6CF6" w:rsidR="00555B11" w:rsidRPr="00555B11" w:rsidRDefault="00555B11" w:rsidP="00555B11">
      <w:pPr>
        <w:spacing w:after="160" w:line="259" w:lineRule="auto"/>
        <w:jc w:val="both"/>
        <w:rPr>
          <w:rFonts w:ascii="Arial" w:eastAsia="Times New Roman" w:hAnsi="Arial" w:cs="Arial"/>
          <w:color w:val="auto"/>
          <w:lang w:eastAsia="sl-SI"/>
        </w:rPr>
      </w:pPr>
      <w:r w:rsidRPr="00555B11">
        <w:rPr>
          <w:rFonts w:ascii="Arial" w:eastAsia="Times New Roman" w:hAnsi="Arial" w:cs="Arial"/>
          <w:lang w:eastAsia="sl-SI"/>
        </w:rPr>
        <w:t xml:space="preserve">Tehnične </w:t>
      </w:r>
      <w:r w:rsidRPr="00555B11">
        <w:rPr>
          <w:rFonts w:ascii="Arial" w:eastAsia="Times New Roman" w:hAnsi="Arial" w:cs="Arial"/>
          <w:color w:val="auto"/>
          <w:lang w:eastAsia="sl-SI"/>
        </w:rPr>
        <w:t xml:space="preserve">zahteve strojne opreme pod </w:t>
      </w:r>
      <w:proofErr w:type="spellStart"/>
      <w:r w:rsidRPr="00555B11">
        <w:rPr>
          <w:rFonts w:ascii="Arial" w:eastAsia="Times New Roman" w:hAnsi="Arial" w:cs="Arial"/>
          <w:b/>
          <w:bCs/>
          <w:color w:val="auto"/>
          <w:lang w:eastAsia="sl-SI"/>
        </w:rPr>
        <w:t>zap</w:t>
      </w:r>
      <w:proofErr w:type="spellEnd"/>
      <w:r w:rsidRPr="00555B11">
        <w:rPr>
          <w:rFonts w:ascii="Arial" w:eastAsia="Times New Roman" w:hAnsi="Arial" w:cs="Arial"/>
          <w:b/>
          <w:bCs/>
          <w:color w:val="auto"/>
          <w:lang w:eastAsia="sl-SI"/>
        </w:rPr>
        <w:t xml:space="preserve">. št. 1 </w:t>
      </w:r>
      <w:r w:rsidRPr="00555B11">
        <w:rPr>
          <w:rFonts w:ascii="Arial" w:eastAsia="Times New Roman" w:hAnsi="Arial" w:cs="Arial"/>
          <w:color w:val="auto"/>
          <w:lang w:eastAsia="sl-SI"/>
        </w:rPr>
        <w:t>so:</w:t>
      </w:r>
    </w:p>
    <w:p w14:paraId="7E771373" w14:textId="77777777" w:rsidR="00555B11" w:rsidRDefault="00555B11" w:rsidP="00555B11">
      <w:pPr>
        <w:spacing w:after="0" w:line="259" w:lineRule="auto"/>
        <w:ind w:left="426" w:hanging="142"/>
        <w:jc w:val="both"/>
        <w:rPr>
          <w:rFonts w:ascii="Arial" w:eastAsia="Times New Roman" w:hAnsi="Arial" w:cs="Arial"/>
          <w:color w:val="auto"/>
          <w:lang w:eastAsia="sl-SI"/>
        </w:rPr>
      </w:pPr>
      <w:r w:rsidRPr="00555B11">
        <w:rPr>
          <w:rFonts w:ascii="Arial" w:eastAsia="Times New Roman" w:hAnsi="Arial" w:cs="Arial"/>
          <w:color w:val="auto"/>
          <w:lang w:eastAsia="sl-SI"/>
        </w:rPr>
        <w:t>- delovna širina 160 – 200 cm</w:t>
      </w:r>
    </w:p>
    <w:p w14:paraId="52B3513A" w14:textId="730413C3" w:rsidR="00555B11" w:rsidRPr="00555B11" w:rsidRDefault="00555B11" w:rsidP="00555B11">
      <w:pPr>
        <w:spacing w:after="0" w:line="259" w:lineRule="auto"/>
        <w:ind w:left="426" w:hanging="142"/>
        <w:jc w:val="both"/>
        <w:rPr>
          <w:rFonts w:ascii="Arial" w:eastAsia="Times New Roman" w:hAnsi="Arial" w:cs="Arial"/>
          <w:color w:val="auto"/>
          <w:lang w:eastAsia="sl-SI"/>
        </w:rPr>
      </w:pPr>
      <w:r w:rsidRPr="00555B11">
        <w:rPr>
          <w:rFonts w:ascii="Arial" w:eastAsia="Times New Roman" w:hAnsi="Arial" w:cs="Arial"/>
          <w:color w:val="auto"/>
          <w:lang w:eastAsia="sl-SI"/>
        </w:rPr>
        <w:t>- možnost frezanja snega in kupov do višine 180 cm</w:t>
      </w:r>
    </w:p>
    <w:p w14:paraId="6694C61D" w14:textId="77777777" w:rsidR="00555B11" w:rsidRPr="00555B11" w:rsidRDefault="00555B11" w:rsidP="00555B11">
      <w:pPr>
        <w:spacing w:after="0" w:line="259" w:lineRule="auto"/>
        <w:ind w:left="426" w:hanging="142"/>
        <w:jc w:val="both"/>
        <w:rPr>
          <w:rFonts w:ascii="Arial" w:hAnsi="Arial" w:cs="Arial"/>
          <w:color w:val="auto"/>
          <w:lang w:eastAsia="sl-SI"/>
        </w:rPr>
      </w:pPr>
      <w:r w:rsidRPr="00555B11">
        <w:rPr>
          <w:rFonts w:ascii="Arial" w:eastAsia="Times New Roman" w:hAnsi="Arial" w:cs="Arial"/>
          <w:color w:val="auto"/>
          <w:lang w:eastAsia="sl-SI"/>
        </w:rPr>
        <w:t>- možnost frezanja</w:t>
      </w:r>
      <w:r w:rsidRPr="00555B11">
        <w:rPr>
          <w:rFonts w:ascii="Arial" w:hAnsi="Arial" w:cs="Arial"/>
          <w:color w:val="auto"/>
          <w:lang w:eastAsia="sl-SI"/>
        </w:rPr>
        <w:t xml:space="preserve"> direktno na prevozno sredstvo (kamion s </w:t>
      </w:r>
      <w:proofErr w:type="spellStart"/>
      <w:r w:rsidRPr="00555B11">
        <w:rPr>
          <w:rFonts w:ascii="Arial" w:hAnsi="Arial" w:cs="Arial"/>
          <w:color w:val="auto"/>
          <w:lang w:eastAsia="sl-SI"/>
        </w:rPr>
        <w:t>kasonom</w:t>
      </w:r>
      <w:proofErr w:type="spellEnd"/>
      <w:r w:rsidRPr="00555B11">
        <w:rPr>
          <w:rFonts w:ascii="Arial" w:hAnsi="Arial" w:cs="Arial"/>
          <w:color w:val="auto"/>
          <w:lang w:eastAsia="sl-SI"/>
        </w:rPr>
        <w:t>, traktor s prikolico)</w:t>
      </w:r>
    </w:p>
    <w:p w14:paraId="4E17E718" w14:textId="73AA64A5"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6AE4017B" w14:textId="77777777" w:rsidR="00522EB4" w:rsidRPr="00BF0453" w:rsidRDefault="00522EB4" w:rsidP="005B0762">
      <w:pPr>
        <w:tabs>
          <w:tab w:val="left" w:pos="360"/>
        </w:tabs>
        <w:spacing w:after="0" w:line="240" w:lineRule="auto"/>
        <w:jc w:val="both"/>
        <w:rPr>
          <w:rFonts w:ascii="Arial" w:eastAsia="Times New Roman" w:hAnsi="Arial" w:cs="Arial"/>
          <w:bCs/>
          <w:color w:val="auto"/>
          <w:lang w:eastAsia="sl-SI"/>
        </w:rPr>
      </w:pPr>
    </w:p>
    <w:p w14:paraId="06095638" w14:textId="607ADAA2"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2F3D554C"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EFE0BDD"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5951976D"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1A1385"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A6BC749"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3C8F990"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ACC1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F13C8AC"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58A650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25FCCF6C"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2B1621"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FCA82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CCF5C1"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6EAE21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94FA419"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6F57256D" w14:textId="77777777" w:rsidR="005B0762" w:rsidRPr="00BF0453" w:rsidRDefault="005B0762" w:rsidP="005B0762">
      <w:pPr>
        <w:spacing w:after="0" w:line="240" w:lineRule="auto"/>
        <w:jc w:val="both"/>
        <w:rPr>
          <w:rFonts w:ascii="Arial" w:eastAsia="Times New Roman" w:hAnsi="Arial" w:cs="Arial"/>
          <w:color w:val="auto"/>
          <w:lang w:eastAsia="sl-SI"/>
        </w:rPr>
      </w:pPr>
    </w:p>
    <w:p w14:paraId="7D43B856" w14:textId="30E0C23E" w:rsidR="005B0762" w:rsidRPr="00BF0453" w:rsidRDefault="005B0762" w:rsidP="005B0762">
      <w:pPr>
        <w:spacing w:after="0" w:line="240" w:lineRule="auto"/>
        <w:jc w:val="both"/>
        <w:rPr>
          <w:rFonts w:ascii="Arial" w:eastAsia="Times New Roman" w:hAnsi="Arial" w:cs="Arial"/>
          <w:color w:val="auto"/>
          <w:lang w:eastAsia="sl-SI"/>
        </w:rPr>
      </w:pPr>
    </w:p>
    <w:p w14:paraId="2A03B142" w14:textId="77777777" w:rsidR="005B0762" w:rsidRPr="00BF0453" w:rsidRDefault="005B0762" w:rsidP="005B0762">
      <w:pPr>
        <w:rPr>
          <w:rFonts w:ascii="Arial" w:hAnsi="Arial" w:cs="Arial"/>
          <w:lang w:eastAsia="zh-CN"/>
        </w:rPr>
      </w:pPr>
    </w:p>
    <w:p w14:paraId="6AB3E7BF" w14:textId="77777777" w:rsidR="005B0762" w:rsidRPr="00BF0453" w:rsidRDefault="005B0762" w:rsidP="005B0762">
      <w:pPr>
        <w:rPr>
          <w:rFonts w:ascii="Arial" w:hAnsi="Arial" w:cs="Arial"/>
          <w:lang w:eastAsia="zh-CN"/>
        </w:rPr>
      </w:pPr>
    </w:p>
    <w:p w14:paraId="12CE8220" w14:textId="77777777" w:rsidR="005B0762" w:rsidRPr="00BF0453" w:rsidRDefault="005B0762" w:rsidP="005B0762">
      <w:pPr>
        <w:rPr>
          <w:rFonts w:ascii="Arial" w:hAnsi="Arial" w:cs="Arial"/>
          <w:lang w:eastAsia="zh-CN"/>
        </w:rPr>
      </w:pPr>
    </w:p>
    <w:p w14:paraId="1762C325" w14:textId="77777777" w:rsidR="005B0762" w:rsidRPr="00BF0453" w:rsidRDefault="005B0762" w:rsidP="005B0762">
      <w:pPr>
        <w:spacing w:after="0"/>
        <w:jc w:val="both"/>
        <w:rPr>
          <w:rFonts w:ascii="Arial" w:hAnsi="Arial" w:cs="Arial"/>
          <w:color w:val="auto"/>
          <w:lang w:eastAsia="zh-CN"/>
        </w:rPr>
      </w:pPr>
    </w:p>
    <w:p w14:paraId="42E51ACA" w14:textId="77777777" w:rsidR="005B0762" w:rsidRPr="00BF0453" w:rsidRDefault="005B0762" w:rsidP="005B0762">
      <w:pPr>
        <w:spacing w:after="0"/>
        <w:jc w:val="both"/>
        <w:rPr>
          <w:rFonts w:ascii="Arial" w:hAnsi="Arial" w:cs="Arial"/>
          <w:color w:val="auto"/>
          <w:lang w:eastAsia="zh-CN"/>
        </w:rPr>
      </w:pPr>
    </w:p>
    <w:p w14:paraId="6A4181A2" w14:textId="0B5FA2CA" w:rsidR="005B0762" w:rsidRDefault="005B0762" w:rsidP="005B0762">
      <w:pPr>
        <w:spacing w:after="0"/>
        <w:jc w:val="both"/>
        <w:rPr>
          <w:rFonts w:ascii="Arial" w:hAnsi="Arial" w:cs="Arial"/>
          <w:color w:val="auto"/>
          <w:lang w:eastAsia="zh-CN"/>
        </w:rPr>
      </w:pPr>
    </w:p>
    <w:p w14:paraId="6EF4C9B7" w14:textId="3FEB635F" w:rsidR="00640F50" w:rsidRDefault="00640F50" w:rsidP="005B0762">
      <w:pPr>
        <w:spacing w:after="0"/>
        <w:jc w:val="both"/>
        <w:rPr>
          <w:rFonts w:ascii="Arial" w:hAnsi="Arial" w:cs="Arial"/>
          <w:color w:val="auto"/>
          <w:lang w:eastAsia="zh-CN"/>
        </w:rPr>
      </w:pPr>
    </w:p>
    <w:p w14:paraId="445010F3" w14:textId="77777777" w:rsidR="00640F50" w:rsidRPr="00BF0453" w:rsidRDefault="00640F50" w:rsidP="005B0762">
      <w:pPr>
        <w:spacing w:after="0"/>
        <w:jc w:val="both"/>
        <w:rPr>
          <w:rFonts w:ascii="Arial" w:hAnsi="Arial" w:cs="Arial"/>
          <w:color w:val="auto"/>
          <w:lang w:eastAsia="zh-CN"/>
        </w:rPr>
      </w:pPr>
    </w:p>
    <w:p w14:paraId="34B00DA6" w14:textId="231AC868" w:rsidR="00BF3D68" w:rsidRPr="00456167" w:rsidRDefault="002E778A" w:rsidP="002E778A">
      <w:pPr>
        <w:pStyle w:val="Slog3"/>
        <w:rPr>
          <w:rStyle w:val="Neenpoudarek"/>
          <w:rFonts w:ascii="Arial" w:hAnsi="Arial" w:cs="Arial"/>
          <w:i/>
          <w:iCs/>
          <w:color w:val="auto"/>
          <w:sz w:val="22"/>
          <w:szCs w:val="22"/>
        </w:rPr>
      </w:pPr>
      <w:bookmarkStart w:id="141" w:name="_Toc210134883"/>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bookmarkStart w:id="142" w:name="_Hlk514669835"/>
      <w:bookmarkStart w:id="143" w:name="_Toc454184240"/>
      <w:r w:rsidR="006D315A">
        <w:rPr>
          <w:rStyle w:val="Neenpoudarek"/>
          <w:rFonts w:ascii="Arial" w:hAnsi="Arial" w:cs="Arial"/>
          <w:i/>
          <w:iCs/>
          <w:sz w:val="22"/>
          <w:szCs w:val="22"/>
        </w:rPr>
        <w:t>7</w:t>
      </w:r>
      <w:bookmarkEnd w:id="141"/>
    </w:p>
    <w:p w14:paraId="61086FD8" w14:textId="72C9225C" w:rsidR="00BF3D68" w:rsidRPr="00456167" w:rsidRDefault="00BF3D68" w:rsidP="00456167">
      <w:pPr>
        <w:pStyle w:val="Intenzivencitat"/>
      </w:pPr>
      <w:bookmarkStart w:id="144" w:name="_Toc454902733"/>
      <w:bookmarkStart w:id="145" w:name="_Toc210134884"/>
      <w:r w:rsidRPr="00456167">
        <w:t>IZJAVA PONUDNIKA O PREDLOŽITVI FINANČEGA ZAVAROVANJA ZA DOBRO IZVEDBO</w:t>
      </w:r>
      <w:bookmarkEnd w:id="144"/>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145"/>
    </w:p>
    <w:p w14:paraId="20E052DE" w14:textId="75109DD5"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146" w:name="_Hlk50446055"/>
      <w:r w:rsidR="00C87149" w:rsidRPr="00C87149">
        <w:rPr>
          <w:rFonts w:ascii="Arial" w:hAnsi="Arial" w:cs="Arial"/>
          <w:color w:val="auto"/>
          <w:kern w:val="3"/>
          <w:lang w:eastAsia="zh-CN"/>
        </w:rPr>
        <w:t>,</w:t>
      </w:r>
    </w:p>
    <w:bookmarkEnd w:id="146"/>
    <w:p w14:paraId="6FFA12BC" w14:textId="77777777" w:rsidR="00BF3D68" w:rsidRPr="00456167" w:rsidRDefault="00BF3D68" w:rsidP="00456167">
      <w:pPr>
        <w:pStyle w:val="Standard"/>
        <w:autoSpaceDE w:val="0"/>
        <w:rPr>
          <w:rFonts w:ascii="Arial" w:hAnsi="Arial" w:cs="Arial"/>
        </w:rPr>
      </w:pPr>
    </w:p>
    <w:p w14:paraId="67AD9A66" w14:textId="0B3B287D"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w:t>
      </w:r>
      <w:bookmarkStart w:id="147" w:name="_Hlk107480313"/>
      <w:r w:rsidRPr="00456167">
        <w:rPr>
          <w:rFonts w:ascii="Arial" w:hAnsi="Arial" w:cs="Arial"/>
        </w:rPr>
        <w:t xml:space="preserve">po podpisu </w:t>
      </w:r>
      <w:r w:rsidR="0083575F" w:rsidRPr="00456167">
        <w:rPr>
          <w:rFonts w:ascii="Arial" w:hAnsi="Arial" w:cs="Arial"/>
        </w:rPr>
        <w:t xml:space="preserve">okvirnega sporazuma </w:t>
      </w:r>
      <w:bookmarkEnd w:id="147"/>
      <w:r w:rsidR="0083575F" w:rsidRPr="00456167">
        <w:rPr>
          <w:rFonts w:ascii="Arial" w:hAnsi="Arial" w:cs="Arial"/>
        </w:rPr>
        <w:t>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148"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148"/>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149" w:name="_Hlk514929109"/>
      <w:bookmarkEnd w:id="142"/>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149"/>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05E791B0"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3B46E162"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C87149" w:rsidRPr="00C87149">
        <w:rPr>
          <w:rFonts w:ascii="Arial" w:hAnsi="Arial" w:cs="Arial"/>
        </w:rPr>
        <w:t xml:space="preserve"> </w:t>
      </w:r>
      <w:r w:rsidR="00C87149" w:rsidRPr="001D2BD4">
        <w:rPr>
          <w:rFonts w:ascii="Arial" w:hAnsi="Arial" w:cs="Arial"/>
        </w:rPr>
        <w:t>oziroma seštevka dobljenih sklopov</w:t>
      </w:r>
      <w:r w:rsidR="00831D98" w:rsidRPr="002C0B1A">
        <w:rPr>
          <w:rFonts w:ascii="Arial" w:hAnsi="Arial" w:cs="Arial"/>
        </w:rPr>
        <w:t xml:space="preserve"> </w:t>
      </w:r>
      <w:r w:rsidR="008E6632" w:rsidRPr="002C0B1A">
        <w:rPr>
          <w:rFonts w:ascii="Arial" w:hAnsi="Arial" w:cs="Arial"/>
        </w:rPr>
        <w:t>(</w:t>
      </w:r>
      <w:r w:rsidR="00B919DA">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0F9799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00378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35CDF80B" w:rsidR="0037249A" w:rsidRPr="00456167" w:rsidRDefault="002E778A" w:rsidP="002E778A">
      <w:pPr>
        <w:pStyle w:val="Slog3"/>
        <w:rPr>
          <w:rStyle w:val="Neenpoudarek"/>
          <w:rFonts w:ascii="Arial" w:hAnsi="Arial" w:cs="Arial"/>
          <w:i/>
          <w:iCs/>
          <w:color w:val="auto"/>
          <w:sz w:val="22"/>
          <w:szCs w:val="22"/>
        </w:rPr>
      </w:pPr>
      <w:bookmarkStart w:id="150" w:name="_Toc210134885"/>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6D315A">
        <w:rPr>
          <w:rStyle w:val="Neenpoudarek"/>
          <w:rFonts w:ascii="Arial" w:hAnsi="Arial" w:cs="Arial"/>
          <w:i/>
          <w:iCs/>
          <w:color w:val="auto"/>
          <w:sz w:val="22"/>
          <w:szCs w:val="22"/>
        </w:rPr>
        <w:t>8</w:t>
      </w:r>
      <w:bookmarkEnd w:id="150"/>
    </w:p>
    <w:p w14:paraId="5F9D0B99" w14:textId="01B2BA77" w:rsidR="0037249A" w:rsidRPr="001033E0" w:rsidRDefault="0037249A" w:rsidP="0037249A">
      <w:pPr>
        <w:pStyle w:val="Intenzivencitat"/>
      </w:pPr>
      <w:bookmarkStart w:id="151" w:name="_Toc210134886"/>
      <w:r w:rsidRPr="00456167">
        <w:t xml:space="preserve">IZJAVA </w:t>
      </w:r>
      <w:r w:rsidRPr="001033E0">
        <w:t>PONUDNIKA O PREDLOŽITVI FINANČEGA ZAVAROVANJA ZA DOBRO IZVEDBO</w:t>
      </w:r>
      <w:r w:rsidR="00FE2713" w:rsidRPr="001033E0">
        <w:t xml:space="preserve"> – NAKAZILO NAMENSKEGA DEPOZITA</w:t>
      </w:r>
      <w:bookmarkEnd w:id="151"/>
    </w:p>
    <w:p w14:paraId="328CF21F" w14:textId="76AAFEEA" w:rsidR="0025673B" w:rsidRPr="00456167" w:rsidRDefault="0037249A" w:rsidP="0025673B">
      <w:pPr>
        <w:spacing w:after="0"/>
        <w:jc w:val="both"/>
        <w:rPr>
          <w:rFonts w:ascii="Arial" w:hAnsi="Arial" w:cs="Arial"/>
        </w:rPr>
      </w:pPr>
      <w:r w:rsidRPr="001033E0">
        <w:rPr>
          <w:rFonts w:ascii="Arial" w:hAnsi="Arial" w:cs="Arial"/>
        </w:rPr>
        <w:t>V zvezi z javnim naročilom »</w:t>
      </w:r>
      <w:sdt>
        <w:sdtPr>
          <w:rPr>
            <w:rFonts w:ascii="Arial" w:hAnsi="Arial" w:cs="Arial"/>
          </w:rPr>
          <w:alias w:val="Naslov"/>
          <w:tag w:val=""/>
          <w:id w:val="-1577815751"/>
          <w:placeholder>
            <w:docPart w:val="E6634986D3624F63BF7892C835C79324"/>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1033E0">
        <w:rPr>
          <w:rFonts w:ascii="Arial" w:hAnsi="Arial" w:cs="Arial"/>
        </w:rPr>
        <w:t xml:space="preserve">«, </w:t>
      </w:r>
      <w:r w:rsidRPr="001033E0">
        <w:rPr>
          <w:rFonts w:ascii="Arial" w:hAnsi="Arial" w:cs="Arial"/>
          <w:color w:val="auto"/>
          <w:kern w:val="3"/>
          <w:lang w:eastAsia="zh-CN"/>
        </w:rPr>
        <w:t>objavljenim na portalu javnih naročil</w:t>
      </w:r>
      <w:r w:rsidR="0025673B" w:rsidRPr="00C87149">
        <w:rPr>
          <w:rFonts w:ascii="Arial" w:hAnsi="Arial" w:cs="Arial"/>
          <w:color w:val="auto"/>
          <w:kern w:val="3"/>
          <w:lang w:eastAsia="zh-CN"/>
        </w:rPr>
        <w:t>,</w:t>
      </w:r>
    </w:p>
    <w:p w14:paraId="26D2DC9A" w14:textId="64316F18" w:rsidR="0037249A" w:rsidRPr="001033E0" w:rsidRDefault="0037249A" w:rsidP="0037249A">
      <w:pPr>
        <w:spacing w:after="0"/>
        <w:jc w:val="both"/>
        <w:rPr>
          <w:rFonts w:ascii="Arial" w:hAnsi="Arial" w:cs="Arial"/>
        </w:rPr>
      </w:pPr>
    </w:p>
    <w:p w14:paraId="0265C8A1" w14:textId="77777777" w:rsidR="0037249A" w:rsidRPr="001033E0" w:rsidRDefault="0037249A" w:rsidP="0037249A">
      <w:pPr>
        <w:pStyle w:val="Standard"/>
        <w:autoSpaceDE w:val="0"/>
        <w:rPr>
          <w:rFonts w:ascii="Arial" w:hAnsi="Arial" w:cs="Arial"/>
        </w:rPr>
      </w:pPr>
    </w:p>
    <w:p w14:paraId="15CE834F" w14:textId="2C63BCAD" w:rsidR="0037249A" w:rsidRPr="001033E0" w:rsidRDefault="0037249A" w:rsidP="0037249A">
      <w:pPr>
        <w:pStyle w:val="Standard"/>
        <w:autoSpaceDE w:val="0"/>
        <w:rPr>
          <w:rFonts w:ascii="Arial" w:hAnsi="Arial" w:cs="Arial"/>
        </w:rPr>
      </w:pPr>
      <w:r w:rsidRPr="001033E0">
        <w:rPr>
          <w:rFonts w:ascii="Arial" w:hAnsi="Arial" w:cs="Arial"/>
        </w:rPr>
        <w:t xml:space="preserve">se zavezujemo, da bomo v </w:t>
      </w:r>
      <w:r w:rsidR="007206CE" w:rsidRPr="001033E0">
        <w:rPr>
          <w:rFonts w:ascii="Arial" w:hAnsi="Arial" w:cs="Arial"/>
        </w:rPr>
        <w:t xml:space="preserve">petindvajsetih </w:t>
      </w:r>
      <w:r w:rsidRPr="001033E0">
        <w:rPr>
          <w:rFonts w:ascii="Arial" w:hAnsi="Arial" w:cs="Arial"/>
        </w:rPr>
        <w:t>(</w:t>
      </w:r>
      <w:r w:rsidR="007206CE" w:rsidRPr="001033E0">
        <w:rPr>
          <w:rFonts w:ascii="Arial" w:hAnsi="Arial" w:cs="Arial"/>
        </w:rPr>
        <w:t>25</w:t>
      </w:r>
      <w:r w:rsidRPr="001033E0">
        <w:rPr>
          <w:rFonts w:ascii="Arial" w:hAnsi="Arial" w:cs="Arial"/>
        </w:rPr>
        <w:t>) dneh po podpisu okvirnega sporazuma za izvedbo javnega naročila »</w:t>
      </w:r>
      <w:sdt>
        <w:sdtPr>
          <w:rPr>
            <w:rFonts w:ascii="Arial" w:hAnsi="Arial" w:cs="Arial"/>
          </w:rPr>
          <w:alias w:val="Naslov"/>
          <w:tag w:val=""/>
          <w:id w:val="-703016467"/>
          <w:placeholder>
            <w:docPart w:val="645C41C851294AA2B3FA84816859856E"/>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1033E0">
        <w:rPr>
          <w:rFonts w:ascii="Arial" w:hAnsi="Arial" w:cs="Arial"/>
        </w:rPr>
        <w:t xml:space="preserve">« naročniku predložili </w:t>
      </w:r>
      <w:r w:rsidR="00FE2713" w:rsidRPr="001033E0">
        <w:rPr>
          <w:rFonts w:ascii="Arial" w:hAnsi="Arial" w:cs="Arial"/>
        </w:rPr>
        <w:t xml:space="preserve">nakazilo namenskega depozita </w:t>
      </w:r>
      <w:r w:rsidRPr="001033E0">
        <w:rPr>
          <w:rFonts w:ascii="Arial" w:hAnsi="Arial" w:cs="Arial"/>
        </w:rPr>
        <w:t>v skladu s spodnjim vzorcem.</w:t>
      </w:r>
    </w:p>
    <w:p w14:paraId="564614B9" w14:textId="77777777" w:rsidR="00C53F9B" w:rsidRPr="001033E0" w:rsidRDefault="00C53F9B" w:rsidP="00C53F9B">
      <w:pPr>
        <w:spacing w:after="0"/>
        <w:rPr>
          <w:rFonts w:ascii="Arial" w:hAnsi="Arial" w:cs="Arial"/>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53F9B" w:rsidRPr="00CA57CD" w14:paraId="06AF62FA" w14:textId="77777777" w:rsidTr="004A4AC8">
        <w:tc>
          <w:tcPr>
            <w:tcW w:w="4643" w:type="dxa"/>
            <w:tcMar>
              <w:top w:w="0" w:type="dxa"/>
              <w:left w:w="108" w:type="dxa"/>
              <w:bottom w:w="0" w:type="dxa"/>
              <w:right w:w="108" w:type="dxa"/>
            </w:tcMar>
          </w:tcPr>
          <w:p w14:paraId="5995E55B" w14:textId="77777777" w:rsidR="00C53F9B" w:rsidRPr="001033E0" w:rsidRDefault="00C53F9B" w:rsidP="00C53F9B">
            <w:pPr>
              <w:spacing w:after="0"/>
              <w:rPr>
                <w:rFonts w:ascii="Arial" w:hAnsi="Arial" w:cs="Arial"/>
                <w:lang w:eastAsia="zh-CN"/>
              </w:rPr>
            </w:pPr>
            <w:r w:rsidRPr="001033E0">
              <w:rPr>
                <w:rFonts w:ascii="Arial" w:hAnsi="Arial" w:cs="Arial"/>
                <w:lang w:eastAsia="zh-CN"/>
              </w:rPr>
              <w:t>Kraj in datum:</w:t>
            </w:r>
          </w:p>
        </w:tc>
        <w:tc>
          <w:tcPr>
            <w:tcW w:w="4643" w:type="dxa"/>
            <w:tcMar>
              <w:top w:w="0" w:type="dxa"/>
              <w:left w:w="108" w:type="dxa"/>
              <w:bottom w:w="0" w:type="dxa"/>
              <w:right w:w="108" w:type="dxa"/>
            </w:tcMar>
          </w:tcPr>
          <w:p w14:paraId="668CC054" w14:textId="77777777" w:rsidR="00C53F9B" w:rsidRPr="001033E0" w:rsidRDefault="00C53F9B" w:rsidP="00C53F9B">
            <w:pPr>
              <w:spacing w:after="0"/>
              <w:rPr>
                <w:rFonts w:ascii="Arial" w:hAnsi="Arial" w:cs="Arial"/>
                <w:lang w:eastAsia="zh-CN"/>
              </w:rPr>
            </w:pPr>
            <w:r w:rsidRPr="001033E0">
              <w:rPr>
                <w:rFonts w:ascii="Arial" w:hAnsi="Arial" w:cs="Arial"/>
                <w:lang w:eastAsia="zh-CN"/>
              </w:rPr>
              <w:t>Ponudnik:</w:t>
            </w:r>
          </w:p>
          <w:p w14:paraId="40BB426A" w14:textId="77777777" w:rsidR="00C53F9B" w:rsidRPr="001033E0" w:rsidRDefault="00C53F9B" w:rsidP="00C53F9B">
            <w:pPr>
              <w:spacing w:after="0"/>
              <w:rPr>
                <w:rFonts w:ascii="Arial" w:hAnsi="Arial" w:cs="Arial"/>
                <w:lang w:eastAsia="zh-CN"/>
              </w:rPr>
            </w:pPr>
          </w:p>
          <w:p w14:paraId="6AEFA590" w14:textId="7198AEE2" w:rsidR="00C53F9B" w:rsidRPr="001033E0" w:rsidRDefault="001033E0" w:rsidP="00C53F9B">
            <w:pPr>
              <w:spacing w:after="0"/>
              <w:rPr>
                <w:rFonts w:ascii="Arial" w:hAnsi="Arial" w:cs="Arial"/>
                <w:lang w:eastAsia="zh-CN"/>
              </w:rPr>
            </w:pPr>
            <w:r>
              <w:rPr>
                <w:rFonts w:ascii="Arial" w:hAnsi="Arial" w:cs="Arial"/>
                <w:lang w:eastAsia="zh-CN"/>
              </w:rPr>
              <w:t>P</w:t>
            </w:r>
            <w:r w:rsidR="00C53F9B" w:rsidRPr="001033E0">
              <w:rPr>
                <w:rFonts w:ascii="Arial" w:hAnsi="Arial" w:cs="Arial"/>
                <w:lang w:eastAsia="zh-CN"/>
              </w:rPr>
              <w:t>odpis</w:t>
            </w:r>
            <w:r>
              <w:rPr>
                <w:rFonts w:ascii="Arial" w:hAnsi="Arial" w:cs="Arial"/>
                <w:lang w:eastAsia="zh-CN"/>
              </w:rPr>
              <w:t xml:space="preserve"> zakonitega zastopnika</w:t>
            </w:r>
            <w:r w:rsidR="00C53F9B" w:rsidRPr="001033E0">
              <w:rPr>
                <w:rFonts w:ascii="Arial" w:hAnsi="Arial" w:cs="Arial"/>
                <w:lang w:eastAsia="zh-CN"/>
              </w:rPr>
              <w:t>:</w:t>
            </w:r>
          </w:p>
        </w:tc>
      </w:tr>
    </w:tbl>
    <w:p w14:paraId="1174C666" w14:textId="77777777" w:rsidR="00C53F9B" w:rsidRPr="00CA57CD" w:rsidRDefault="00C53F9B" w:rsidP="00C53F9B">
      <w:pPr>
        <w:spacing w:after="0"/>
        <w:rPr>
          <w:rFonts w:ascii="Arial" w:hAnsi="Arial" w:cs="Arial"/>
          <w:highlight w:val="red"/>
          <w:lang w:eastAsia="zh-CN"/>
        </w:rPr>
      </w:pPr>
    </w:p>
    <w:p w14:paraId="3228D8E0" w14:textId="77777777" w:rsidR="00CE075A" w:rsidRPr="00CA57CD" w:rsidRDefault="00CE075A" w:rsidP="00CE075A">
      <w:pPr>
        <w:pStyle w:val="Standard"/>
        <w:rPr>
          <w:rFonts w:ascii="Arial" w:hAnsi="Arial" w:cs="Arial"/>
          <w:highlight w:val="red"/>
        </w:rPr>
      </w:pPr>
    </w:p>
    <w:p w14:paraId="6414E10A" w14:textId="4BC4247B" w:rsidR="00CE075A" w:rsidRPr="001033E0" w:rsidRDefault="004A4AC8"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b/>
          <w:bCs/>
        </w:rPr>
        <w:t>NAKAZILO NAMENSKEGA DEPOZITA</w:t>
      </w:r>
    </w:p>
    <w:p w14:paraId="41A593A5" w14:textId="77777777"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890E00" w14:textId="3EB85BC6"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Izvajalec: _______________________________</w:t>
      </w:r>
    </w:p>
    <w:p w14:paraId="100A2A68" w14:textId="36F0A8D0"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1098F3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C88DCC" w14:textId="7336A26E"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Kraj in datum:</w:t>
      </w:r>
      <w:r w:rsidR="004A4AC8" w:rsidRPr="001033E0">
        <w:rPr>
          <w:rFonts w:ascii="Arial" w:hAnsi="Arial" w:cs="Arial"/>
        </w:rPr>
        <w:t xml:space="preserve"> _______________</w:t>
      </w:r>
    </w:p>
    <w:p w14:paraId="26F489F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5DFE83" w14:textId="105C8B53"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rPr>
        <w:t>Upravičenec:</w:t>
      </w:r>
      <w:r w:rsidRPr="001033E0">
        <w:rPr>
          <w:rFonts w:ascii="Arial" w:eastAsia="Times New Roman" w:hAnsi="Arial" w:cs="Arial"/>
          <w:lang w:eastAsia="sl-SI"/>
        </w:rPr>
        <w:t xml:space="preserve"> </w:t>
      </w:r>
      <w:r w:rsidRPr="001033E0">
        <w:rPr>
          <w:rFonts w:ascii="Arial" w:hAnsi="Arial" w:cs="Arial"/>
        </w:rPr>
        <w:t xml:space="preserve">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p>
    <w:p w14:paraId="46F98E07"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D03C3F" w14:textId="61AD5F64"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V skladu z okvirnim sporazumom za izvedbo javnega naročila »</w:t>
      </w:r>
      <w:sdt>
        <w:sdtPr>
          <w:rPr>
            <w:rFonts w:ascii="Arial" w:hAnsi="Arial" w:cs="Arial"/>
          </w:rPr>
          <w:alias w:val="Naslov"/>
          <w:tag w:val=""/>
          <w:id w:val="1677619375"/>
          <w:placeholder>
            <w:docPart w:val="402CC17F8D5140078C982942328B3ABF"/>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1033E0">
        <w:rPr>
          <w:rFonts w:ascii="Arial" w:hAnsi="Arial" w:cs="Arial"/>
        </w:rPr>
        <w:t xml:space="preserve">«, sklenjenim med naročnikom (upravičencem) 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r w:rsidRPr="001033E0">
        <w:rPr>
          <w:rFonts w:ascii="Arial" w:hAnsi="Arial" w:cs="Arial"/>
        </w:rPr>
        <w:t xml:space="preserve"> in izvajalcem ……………………........................................................... (naziv izvajalca), je izvajalec dolžan opravljati storitve v vrednosti ....................................... EUR (z besedo........................................), v roku......................... (datum, dni, mesecev) v količini in kvaliteti, opredeljeni v citiranem okvirnem sporazumu.</w:t>
      </w:r>
    </w:p>
    <w:p w14:paraId="4FA3EFEA" w14:textId="77777777"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723F38B" w14:textId="606C32E5" w:rsidR="008F05E9" w:rsidRPr="001033E0"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 xml:space="preserve">Izvajalec je za potrebe zavarovanja za dobro izvedbo obveznosti okvirnega sporazuma dolžan v </w:t>
      </w:r>
      <w:r w:rsidR="001033E0" w:rsidRPr="001033E0">
        <w:rPr>
          <w:rFonts w:ascii="Arial" w:hAnsi="Arial" w:cs="Arial"/>
        </w:rPr>
        <w:t>petindvajse</w:t>
      </w:r>
      <w:r w:rsidRPr="001033E0">
        <w:rPr>
          <w:rFonts w:ascii="Arial" w:hAnsi="Arial" w:cs="Arial"/>
        </w:rPr>
        <w:t>tih (</w:t>
      </w:r>
      <w:r w:rsidR="001033E0" w:rsidRPr="001033E0">
        <w:rPr>
          <w:rFonts w:ascii="Arial" w:hAnsi="Arial" w:cs="Arial"/>
        </w:rPr>
        <w:t>25</w:t>
      </w:r>
      <w:r w:rsidRPr="001033E0">
        <w:rPr>
          <w:rFonts w:ascii="Arial" w:hAnsi="Arial" w:cs="Arial"/>
        </w:rPr>
        <w:t xml:space="preserve">) dneh od podpisa okvirnega sporazuma, predložiti dokazilo o opravljenem nakazilu namenskega depozita za dobro izvedbo pogodbenih obveznosti v višini ________ € na račun upravičenca pri SKB banki </w:t>
      </w:r>
      <w:proofErr w:type="spellStart"/>
      <w:r w:rsidRPr="001033E0">
        <w:rPr>
          <w:rFonts w:ascii="Arial" w:hAnsi="Arial" w:cs="Arial"/>
        </w:rPr>
        <w:t>d.d</w:t>
      </w:r>
      <w:proofErr w:type="spellEnd"/>
      <w:r w:rsidRPr="001033E0">
        <w:rPr>
          <w:rFonts w:ascii="Arial" w:hAnsi="Arial" w:cs="Arial"/>
        </w:rPr>
        <w:t xml:space="preserve">., IBAN SI56 0311 2100 0195 321 </w:t>
      </w:r>
      <w:r w:rsidRPr="001033E0">
        <w:rPr>
          <w:rFonts w:ascii="Arial" w:hAnsi="Arial" w:cs="Arial"/>
          <w:bCs/>
        </w:rPr>
        <w:t xml:space="preserve">SWIFT z </w:t>
      </w:r>
      <w:r w:rsidRPr="001033E0">
        <w:rPr>
          <w:rFonts w:ascii="Arial" w:hAnsi="Arial" w:cs="Arial"/>
        </w:rPr>
        <w:t>obvezno navedbo reference SI00 ______________ .</w:t>
      </w:r>
    </w:p>
    <w:p w14:paraId="394308B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BB3349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 xml:space="preserve">Upravičenec bo zadržal naveden deponiran znesek depozita za dobro izvedbo pogodbenih obveznosti v znesku _____________ € na svojem račun v primeru: </w:t>
      </w:r>
    </w:p>
    <w:p w14:paraId="04F48CD3"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4CB2E94"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izvajalec svoje obveznosti okvirnega sporazuma ne bo izpolnil v dogovorjenem obsegu, kakovosti in roku, opredeljenem v zgoraj citiranem okvirnem sporazumu,</w:t>
      </w:r>
    </w:p>
    <w:p w14:paraId="71C6B8E2"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lastRenderedPageBreak/>
        <w:t>če opravljena storitev tudi delno ne bo zadostila obveznostim okvirnega sporazuma,</w:t>
      </w:r>
    </w:p>
    <w:p w14:paraId="6FAF9D20"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bo izvajalec odstopil od okvirnega sporazuma.</w:t>
      </w:r>
    </w:p>
    <w:p w14:paraId="3F2BCB89"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2C2ACD"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Depozitna sredstva niso obrestovana in se izvajalcu vrnejo v roku 30 dni po izteku veljavnosti okvirnega sporazuma.</w:t>
      </w:r>
    </w:p>
    <w:p w14:paraId="4F72C0C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59947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Izvajalec s podpisom te izjave soglaša s pogoji zavarovanja za dobro izvedbo pogodbenih obveznosti z namenskim depozitom.</w:t>
      </w:r>
    </w:p>
    <w:p w14:paraId="5D891BAF" w14:textId="7777777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F7FD03" w14:textId="1272511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(žig, podpis</w:t>
      </w:r>
      <w:r w:rsidR="008F05E9" w:rsidRPr="008E7122">
        <w:rPr>
          <w:rFonts w:ascii="Arial" w:hAnsi="Arial" w:cs="Arial"/>
        </w:rPr>
        <w:t xml:space="preserve"> izvajalca</w:t>
      </w:r>
      <w:r w:rsidRPr="008E7122">
        <w:rPr>
          <w:rFonts w:ascii="Arial" w:hAnsi="Arial" w:cs="Arial"/>
        </w:rPr>
        <w:t>)</w:t>
      </w:r>
    </w:p>
    <w:p w14:paraId="4DE185D1" w14:textId="77777777" w:rsidR="00C748A8" w:rsidRPr="00CA57CD" w:rsidRDefault="00C748A8" w:rsidP="00E02713">
      <w:pPr>
        <w:spacing w:after="0" w:line="240" w:lineRule="auto"/>
        <w:jc w:val="both"/>
        <w:rPr>
          <w:rFonts w:ascii="Arial" w:hAnsi="Arial" w:cs="Arial"/>
          <w:color w:val="auto"/>
          <w:highlight w:val="red"/>
        </w:rPr>
      </w:pPr>
    </w:p>
    <w:p w14:paraId="68C33DE8" w14:textId="77777777" w:rsidR="00C748A8" w:rsidRPr="00CA57CD" w:rsidRDefault="00C748A8" w:rsidP="00E02713">
      <w:pPr>
        <w:spacing w:after="0" w:line="240" w:lineRule="auto"/>
        <w:jc w:val="both"/>
        <w:rPr>
          <w:rFonts w:ascii="Arial" w:hAnsi="Arial" w:cs="Arial"/>
          <w:color w:val="auto"/>
          <w:highlight w:val="red"/>
        </w:rPr>
      </w:pPr>
    </w:p>
    <w:p w14:paraId="0AF1BCDF" w14:textId="77777777" w:rsidR="0037249A" w:rsidRDefault="0037249A" w:rsidP="00456167">
      <w:pPr>
        <w:spacing w:after="0"/>
        <w:rPr>
          <w:rFonts w:ascii="Arial" w:hAnsi="Arial" w:cs="Arial"/>
          <w:lang w:eastAsia="zh-CN"/>
        </w:rPr>
      </w:pPr>
    </w:p>
    <w:p w14:paraId="295CD305" w14:textId="77777777" w:rsidR="0037249A" w:rsidRDefault="0037249A" w:rsidP="00456167">
      <w:pPr>
        <w:spacing w:after="0"/>
        <w:rPr>
          <w:rFonts w:ascii="Arial" w:hAnsi="Arial" w:cs="Arial"/>
          <w:lang w:eastAsia="zh-CN"/>
        </w:rPr>
      </w:pPr>
    </w:p>
    <w:p w14:paraId="609DD3E9" w14:textId="77777777" w:rsidR="0037249A" w:rsidRDefault="0037249A" w:rsidP="00456167">
      <w:pPr>
        <w:spacing w:after="0"/>
        <w:rPr>
          <w:rFonts w:ascii="Arial" w:hAnsi="Arial" w:cs="Arial"/>
          <w:lang w:eastAsia="zh-CN"/>
        </w:rPr>
      </w:pPr>
    </w:p>
    <w:p w14:paraId="63BE5DA0" w14:textId="77777777" w:rsidR="0037249A" w:rsidRDefault="0037249A" w:rsidP="00456167">
      <w:pPr>
        <w:spacing w:after="0"/>
        <w:rPr>
          <w:rFonts w:ascii="Arial" w:hAnsi="Arial" w:cs="Arial"/>
          <w:lang w:eastAsia="zh-CN"/>
        </w:rPr>
      </w:pPr>
    </w:p>
    <w:p w14:paraId="30F853E1" w14:textId="77777777" w:rsidR="0037249A" w:rsidRDefault="0037249A" w:rsidP="00456167">
      <w:pPr>
        <w:spacing w:after="0"/>
        <w:rPr>
          <w:rFonts w:ascii="Arial" w:hAnsi="Arial" w:cs="Arial"/>
          <w:lang w:eastAsia="zh-CN"/>
        </w:rPr>
      </w:pPr>
    </w:p>
    <w:p w14:paraId="51F81AE2" w14:textId="191AB75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362C2466" w14:textId="5755CFD6" w:rsidR="00131729" w:rsidRPr="00456167" w:rsidRDefault="002E778A" w:rsidP="002E778A">
      <w:pPr>
        <w:pStyle w:val="Slog3"/>
        <w:rPr>
          <w:rStyle w:val="Neenpoudarek"/>
          <w:rFonts w:ascii="Arial" w:hAnsi="Arial" w:cs="Arial"/>
          <w:i/>
          <w:iCs/>
          <w:color w:val="auto"/>
          <w:sz w:val="22"/>
          <w:szCs w:val="22"/>
        </w:rPr>
      </w:pPr>
      <w:bookmarkStart w:id="152" w:name="_Hlk518286077"/>
      <w:bookmarkStart w:id="153" w:name="_Toc210134887"/>
      <w:bookmarkEnd w:id="143"/>
      <w:r w:rsidRPr="00456167">
        <w:rPr>
          <w:rStyle w:val="Neenpoudarek"/>
          <w:rFonts w:ascii="Arial" w:hAnsi="Arial" w:cs="Arial"/>
          <w:i/>
          <w:iCs/>
          <w:color w:val="auto"/>
          <w:sz w:val="22"/>
          <w:szCs w:val="22"/>
        </w:rPr>
        <w:lastRenderedPageBreak/>
        <w:t>PRILOGA</w:t>
      </w:r>
      <w:r w:rsidR="00B12BD0" w:rsidRPr="00456167">
        <w:rPr>
          <w:rStyle w:val="Neenpoudarek"/>
          <w:rFonts w:ascii="Arial" w:hAnsi="Arial" w:cs="Arial"/>
          <w:i/>
          <w:iCs/>
          <w:color w:val="auto"/>
          <w:sz w:val="22"/>
          <w:szCs w:val="22"/>
        </w:rPr>
        <w:t xml:space="preserve"> </w:t>
      </w:r>
      <w:r w:rsidR="00131729" w:rsidRPr="00456167">
        <w:rPr>
          <w:rStyle w:val="Neenpoudarek"/>
          <w:rFonts w:ascii="Arial" w:hAnsi="Arial" w:cs="Arial"/>
          <w:i/>
          <w:iCs/>
          <w:color w:val="auto"/>
          <w:sz w:val="22"/>
          <w:szCs w:val="22"/>
        </w:rPr>
        <w:t xml:space="preserve">št. </w:t>
      </w:r>
      <w:r w:rsidR="006D315A">
        <w:rPr>
          <w:rStyle w:val="Neenpoudarek"/>
          <w:rFonts w:ascii="Arial" w:hAnsi="Arial" w:cs="Arial"/>
          <w:i/>
          <w:iCs/>
          <w:color w:val="auto"/>
          <w:sz w:val="22"/>
          <w:szCs w:val="22"/>
        </w:rPr>
        <w:t>9</w:t>
      </w:r>
      <w:bookmarkEnd w:id="153"/>
    </w:p>
    <w:p w14:paraId="567D1DCB" w14:textId="2BD8995C" w:rsidR="00131729" w:rsidRPr="00456167" w:rsidRDefault="00131729" w:rsidP="00456167">
      <w:pPr>
        <w:pStyle w:val="Intenzivencitat"/>
        <w:rPr>
          <w:lang w:eastAsia="zh-CN"/>
        </w:rPr>
      </w:pPr>
      <w:bookmarkStart w:id="154" w:name="_Toc210134888"/>
      <w:r w:rsidRPr="00456167">
        <w:rPr>
          <w:lang w:eastAsia="zh-CN"/>
        </w:rPr>
        <w:t xml:space="preserve">VZOREC </w:t>
      </w:r>
      <w:r w:rsidR="00D87536" w:rsidRPr="00456167">
        <w:rPr>
          <w:lang w:eastAsia="zh-CN"/>
        </w:rPr>
        <w:t>OKVIRNEGA SPORAZUMA</w:t>
      </w:r>
      <w:bookmarkEnd w:id="154"/>
      <w:r w:rsidR="00D87536" w:rsidRPr="00456167">
        <w:rPr>
          <w:lang w:eastAsia="zh-CN"/>
        </w:rPr>
        <w:t xml:space="preserve"> </w:t>
      </w:r>
    </w:p>
    <w:bookmarkEnd w:id="152"/>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155"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155"/>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C0B0" w14:textId="034C28B0" w:rsidR="001C6D44" w:rsidRPr="001C6D44" w:rsidRDefault="007719F5"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 Boštjan Aver</w:t>
            </w:r>
            <w:r w:rsidR="001C6D44" w:rsidRPr="001C6D44">
              <w:rPr>
                <w:rFonts w:ascii="Arial" w:hAnsi="Arial" w:cs="Arial"/>
                <w:color w:val="auto"/>
                <w:kern w:val="3"/>
                <w:lang w:eastAsia="zh-CN"/>
              </w:rPr>
              <w:t>, direktor</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4B952288"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156"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b/>
              <w:bCs/>
              <w:color w:val="auto"/>
              <w:kern w:val="3"/>
              <w:lang w:eastAsia="zh-CN"/>
            </w:rPr>
            <w:t>Zimsko vzdrževanje cest v občini Vrhnika; sezona 2025/2026 in sezona 2026/2027</w:t>
          </w:r>
        </w:sdtContent>
      </w:sdt>
      <w:r w:rsidRPr="001C6D44">
        <w:rPr>
          <w:rFonts w:ascii="Arial" w:hAnsi="Arial" w:cs="Arial"/>
          <w:b/>
          <w:bCs/>
          <w:color w:val="auto"/>
          <w:kern w:val="3"/>
          <w:lang w:eastAsia="zh-CN"/>
        </w:rPr>
        <w:t>«</w:t>
      </w:r>
    </w:p>
    <w:p w14:paraId="0A2FD5E6" w14:textId="19A49288"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155007">
            <w:rPr>
              <w:rFonts w:ascii="Arial" w:hAnsi="Arial" w:cs="Arial"/>
              <w:b/>
              <w:bCs/>
            </w:rPr>
            <w:t>4162-3/2025</w:t>
          </w:r>
        </w:sdtContent>
      </w:sdt>
      <w:r w:rsidR="004234BB">
        <w:rPr>
          <w:rFonts w:ascii="Arial" w:hAnsi="Arial" w:cs="Arial"/>
          <w:b/>
          <w:bCs/>
        </w:rPr>
        <w:t>-___</w:t>
      </w:r>
      <w:r w:rsidR="004234BB">
        <w:rPr>
          <w:rStyle w:val="Sprotnaopomba-sklic"/>
          <w:rFonts w:ascii="Arial" w:hAnsi="Arial" w:cs="Arial"/>
          <w:b/>
          <w:bCs/>
        </w:rPr>
        <w:footnoteReference w:id="19"/>
      </w:r>
    </w:p>
    <w:bookmarkEnd w:id="156"/>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1550DD82"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rPr>
            <w:t>Zimsko vzdrževanje cest v občini Vrhnika; sezona 2025/2026 in sezona 2026/2027</w:t>
          </w:r>
        </w:sdtContent>
      </w:sdt>
      <w:r w:rsidRPr="00456167">
        <w:rPr>
          <w:rFonts w:ascii="Arial" w:hAnsi="Arial" w:cs="Arial"/>
        </w:rPr>
        <w:t xml:space="preserve">« po </w:t>
      </w:r>
      <w:r w:rsidR="00C25AF1">
        <w:rPr>
          <w:rFonts w:ascii="Arial" w:hAnsi="Arial" w:cs="Arial"/>
        </w:rPr>
        <w:t xml:space="preserve">odprtem </w:t>
      </w:r>
      <w:r w:rsidRPr="001C6D44">
        <w:rPr>
          <w:rFonts w:ascii="Arial" w:hAnsi="Arial" w:cs="Arial"/>
        </w:rPr>
        <w:t xml:space="preserve">postopku </w:t>
      </w:r>
      <w:r w:rsidR="002141C5">
        <w:rPr>
          <w:rFonts w:ascii="Arial" w:hAnsi="Arial" w:cs="Arial"/>
        </w:rPr>
        <w:t xml:space="preserve">na </w:t>
      </w:r>
      <w:r w:rsidRPr="002C7721">
        <w:rPr>
          <w:rFonts w:ascii="Arial" w:hAnsi="Arial" w:cs="Arial"/>
        </w:rPr>
        <w:t>podlagi 4</w:t>
      </w:r>
      <w:r w:rsidR="00C25AF1">
        <w:rPr>
          <w:rFonts w:ascii="Arial" w:hAnsi="Arial" w:cs="Arial"/>
        </w:rPr>
        <w:t>0</w:t>
      </w:r>
      <w:r w:rsidRPr="002C7721">
        <w:rPr>
          <w:rFonts w:ascii="Arial" w:hAnsi="Arial" w:cs="Arial"/>
        </w:rPr>
        <w:t>. člena Zakona o javnem naročanju</w:t>
      </w:r>
      <w:r w:rsidRPr="001C6D44">
        <w:rPr>
          <w:rFonts w:ascii="Arial" w:hAnsi="Arial" w:cs="Arial"/>
        </w:rPr>
        <w:t xml:space="preserve"> ZJN-3, ki je bil objavljen na Portalu javnih naročil dne </w:t>
      </w:r>
      <w:sdt>
        <w:sdtPr>
          <w:rPr>
            <w:rFonts w:ascii="Arial" w:hAnsi="Arial" w:cs="Arial"/>
          </w:rPr>
          <w:alias w:val="Datum objave"/>
          <w:tag w:val=""/>
          <w:id w:val="-1026326135"/>
          <w:placeholder>
            <w:docPart w:val="29A7EA7FCCE34E73A1C65D84C74E5D32"/>
          </w:placeholder>
          <w:dataBinding w:prefixMappings="xmlns:ns0='http://schemas.microsoft.com/office/2006/coverPageProps' " w:xpath="/ns0:CoverPageProperties[1]/ns0:PublishDate[1]" w:storeItemID="{55AF091B-3C7A-41E3-B477-F2FDAA23CFDA}"/>
          <w:date>
            <w:dateFormat w:val="dd.MM.yyyy"/>
            <w:lid w:val="sl-SI"/>
            <w:storeMappedDataAs w:val="dateTime"/>
            <w:calendar w:val="gregorian"/>
          </w:date>
        </w:sdtPr>
        <w:sdtEndPr/>
        <w:sdtContent>
          <w:r w:rsidR="008C3995">
            <w:rPr>
              <w:rFonts w:ascii="Arial" w:hAnsi="Arial" w:cs="Arial"/>
            </w:rPr>
            <w:t>_________</w:t>
          </w:r>
        </w:sdtContent>
      </w:sdt>
      <w:r>
        <w:rPr>
          <w:rFonts w:ascii="Arial" w:hAnsi="Arial" w:cs="Arial"/>
        </w:rPr>
        <w:t xml:space="preserve"> </w:t>
      </w:r>
      <w:r w:rsidRPr="001C6D44">
        <w:rPr>
          <w:rFonts w:ascii="Arial" w:hAnsi="Arial" w:cs="Arial"/>
        </w:rPr>
        <w:t xml:space="preserve">pod številko objave </w:t>
      </w:r>
      <w:sdt>
        <w:sdtPr>
          <w:rPr>
            <w:rFonts w:ascii="Arial" w:hAnsi="Arial" w:cs="Arial"/>
          </w:rPr>
          <w:alias w:val="Povzetek"/>
          <w:tag w:val=""/>
          <w:id w:val="-1397198765"/>
          <w:placeholder>
            <w:docPart w:val="E349C6792C0D45C1A489581392C3ACA9"/>
          </w:placeholder>
          <w:dataBinding w:prefixMappings="xmlns:ns0='http://schemas.microsoft.com/office/2006/coverPageProps' " w:xpath="/ns0:CoverPageProperties[1]/ns0:Abstract[1]" w:storeItemID="{55AF091B-3C7A-41E3-B477-F2FDAA23CFDA}"/>
          <w:text/>
        </w:sdtPr>
        <w:sdtEndPr/>
        <w:sdtContent>
          <w:r w:rsidR="008C3995">
            <w:rPr>
              <w:rFonts w:ascii="Arial" w:hAnsi="Arial" w:cs="Arial"/>
            </w:rPr>
            <w:t>_______________</w:t>
          </w:r>
        </w:sdtContent>
      </w:sdt>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F18FD3C" w14:textId="77777777" w:rsidR="00C25AF1" w:rsidRDefault="00C25AF1" w:rsidP="00EE04B1">
      <w:pPr>
        <w:spacing w:after="0"/>
        <w:jc w:val="both"/>
        <w:rPr>
          <w:rFonts w:ascii="Arial" w:hAnsi="Arial" w:cs="Arial"/>
        </w:rPr>
      </w:pPr>
    </w:p>
    <w:p w14:paraId="73A2B5F6" w14:textId="37908A5E" w:rsidR="00EE04B1" w:rsidRPr="000E2E0E" w:rsidRDefault="00EE04B1" w:rsidP="00EE04B1">
      <w:pPr>
        <w:spacing w:after="0"/>
        <w:jc w:val="both"/>
        <w:rPr>
          <w:rFonts w:ascii="Arial" w:hAnsi="Arial" w:cs="Arial"/>
        </w:rPr>
      </w:pPr>
      <w:r w:rsidRPr="000E2E0E">
        <w:rPr>
          <w:rFonts w:ascii="Arial" w:hAnsi="Arial" w:cs="Arial"/>
        </w:rPr>
        <w:t>Pogodbeni stranki sta sporazumni, da:</w:t>
      </w:r>
    </w:p>
    <w:p w14:paraId="442B8DC9" w14:textId="77777777" w:rsidR="00EE04B1" w:rsidRDefault="00EE04B1" w:rsidP="00EE04B1">
      <w:pPr>
        <w:pStyle w:val="Standard"/>
        <w:rPr>
          <w:rFonts w:ascii="Arial" w:hAnsi="Arial" w:cs="Arial"/>
          <w:b/>
          <w:bCs/>
        </w:rPr>
      </w:pPr>
    </w:p>
    <w:p w14:paraId="55EB35C1"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ab/>
      </w:r>
    </w:p>
    <w:p w14:paraId="54BFA0EC"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0E2E0E" w:rsidRDefault="00EE04B1" w:rsidP="00EE04B1">
      <w:pPr>
        <w:spacing w:after="0"/>
        <w:jc w:val="both"/>
        <w:rPr>
          <w:rFonts w:ascii="Arial" w:eastAsia="Times New Roman" w:hAnsi="Arial" w:cs="Arial"/>
          <w:color w:val="auto"/>
          <w:lang w:eastAsia="sl-SI"/>
        </w:rPr>
      </w:pPr>
    </w:p>
    <w:p w14:paraId="08934680" w14:textId="3B681006"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je izvajalec zavarovan </w:t>
      </w:r>
      <w:r>
        <w:rPr>
          <w:rFonts w:ascii="Arial" w:eastAsia="Times New Roman" w:hAnsi="Arial" w:cs="Arial"/>
          <w:color w:val="auto"/>
          <w:lang w:eastAsia="sl-SI"/>
        </w:rPr>
        <w:t>za</w:t>
      </w:r>
      <w:r w:rsidRPr="000E2E0E">
        <w:rPr>
          <w:rFonts w:ascii="Arial" w:eastAsia="Times New Roman" w:hAnsi="Arial" w:cs="Arial"/>
          <w:color w:val="auto"/>
          <w:lang w:eastAsia="sl-SI"/>
        </w:rPr>
        <w:t xml:space="preserve"> odgovornost za škodo, ki bi jo pri opravljanju rednega vzdrževanja povzročil ljudem ali premoženju, </w:t>
      </w:r>
    </w:p>
    <w:p w14:paraId="150444D0" w14:textId="77777777" w:rsidR="00EE04B1" w:rsidRPr="000E2E0E" w:rsidRDefault="00EE04B1" w:rsidP="00EE04B1">
      <w:pPr>
        <w:spacing w:after="0"/>
        <w:jc w:val="both"/>
        <w:rPr>
          <w:rFonts w:ascii="Arial" w:eastAsia="Times New Roman" w:hAnsi="Arial" w:cs="Arial"/>
          <w:color w:val="auto"/>
          <w:lang w:eastAsia="sl-SI"/>
        </w:rPr>
      </w:pPr>
    </w:p>
    <w:p w14:paraId="5FD0AEC3" w14:textId="0E1C405F" w:rsidR="00EE04B1" w:rsidRPr="000E2E0E" w:rsidRDefault="00EE04B1" w:rsidP="005A210B">
      <w:pPr>
        <w:numPr>
          <w:ilvl w:val="0"/>
          <w:numId w:val="43"/>
        </w:numPr>
        <w:spacing w:after="0"/>
        <w:jc w:val="both"/>
        <w:rPr>
          <w:rFonts w:ascii="Arial" w:hAnsi="Arial" w:cs="Arial"/>
          <w:color w:val="auto"/>
        </w:rPr>
      </w:pPr>
      <w:r w:rsidRPr="000E2E0E">
        <w:rPr>
          <w:rFonts w:ascii="Arial" w:eastAsia="Times New Roman" w:hAnsi="Arial" w:cs="Arial"/>
          <w:color w:val="auto"/>
          <w:lang w:eastAsia="sl-SI"/>
        </w:rPr>
        <w:t>je izvajalec strokovno usposobljen in da razpolaga s potrebno mehanizacijo (svojo ali najeto) za opravljanje razpisane dejavnosti,</w:t>
      </w:r>
      <w:r w:rsidRPr="000E2E0E">
        <w:rPr>
          <w:rFonts w:ascii="Arial" w:hAnsi="Arial" w:cs="Arial"/>
          <w:color w:val="auto"/>
        </w:rPr>
        <w:t xml:space="preserve"> kot je navedena na obrazcih </w:t>
      </w:r>
      <w:r w:rsidRPr="00736072">
        <w:rPr>
          <w:rFonts w:ascii="Arial" w:hAnsi="Arial" w:cs="Arial"/>
          <w:color w:val="auto"/>
        </w:rPr>
        <w:t>IZJAVA O STROJNI OPREMI IN KADRIH</w:t>
      </w:r>
      <w:r w:rsidR="00C25AF1" w:rsidRPr="00C25AF1">
        <w:rPr>
          <w:rFonts w:ascii="Arial" w:hAnsi="Arial" w:cs="Arial"/>
          <w:color w:val="auto"/>
        </w:rPr>
        <w:t xml:space="preserve"> za vsak sklop posebej</w:t>
      </w:r>
      <w:r w:rsidR="00C25AF1">
        <w:rPr>
          <w:rFonts w:ascii="Arial" w:hAnsi="Arial" w:cs="Arial"/>
          <w:color w:val="auto"/>
        </w:rPr>
        <w:t>.</w:t>
      </w:r>
    </w:p>
    <w:p w14:paraId="63CD4874" w14:textId="77777777" w:rsidR="00EE04B1" w:rsidRPr="000E2E0E" w:rsidRDefault="00EE04B1" w:rsidP="00EE04B1">
      <w:pPr>
        <w:spacing w:after="0"/>
        <w:jc w:val="both"/>
        <w:rPr>
          <w:rFonts w:ascii="Arial" w:eastAsia="Times New Roman" w:hAnsi="Arial" w:cs="Arial"/>
          <w:color w:val="auto"/>
          <w:lang w:eastAsia="sl-SI"/>
        </w:rPr>
      </w:pPr>
    </w:p>
    <w:p w14:paraId="2F7CA664"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1C6D44" w:rsidRDefault="001C6D44" w:rsidP="00EE04B1">
      <w:pPr>
        <w:suppressAutoHyphens/>
        <w:autoSpaceDN w:val="0"/>
        <w:spacing w:after="0"/>
        <w:ind w:right="6"/>
        <w:textAlignment w:val="baseline"/>
        <w:rPr>
          <w:rFonts w:ascii="Arial" w:hAnsi="Arial" w:cs="Arial"/>
          <w:b/>
          <w:bCs/>
          <w:color w:val="auto"/>
          <w:kern w:val="3"/>
          <w:lang w:eastAsia="zh-CN"/>
        </w:rPr>
      </w:pPr>
    </w:p>
    <w:p w14:paraId="3E5A795A"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bCs/>
          <w:color w:val="auto"/>
          <w:kern w:val="3"/>
          <w:lang w:eastAsia="zh-CN"/>
        </w:rPr>
        <w:t>PREDMET</w:t>
      </w:r>
      <w:r w:rsidRPr="001C6D44">
        <w:rPr>
          <w:rFonts w:ascii="Arial" w:hAnsi="Arial" w:cs="Arial"/>
          <w:b/>
          <w:color w:val="auto"/>
          <w:kern w:val="3"/>
          <w:lang w:eastAsia="zh-CN"/>
        </w:rPr>
        <w:t xml:space="preserve"> OKVIRNEGA SPORAZUMA</w:t>
      </w:r>
    </w:p>
    <w:p w14:paraId="2FEE34FB" w14:textId="77777777" w:rsidR="001C6D44" w:rsidRPr="001C6D44"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51E7F5A" w14:textId="78300892"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rPr>
        <w:t xml:space="preserve">S tem sporazumom naročnik odda, izvajalec pa prevzema v skladu z razpisnimi pogoji izvedbo storitev zimskega vzdrževanja cest v občini </w:t>
      </w:r>
      <w:r w:rsidR="00BE1A00">
        <w:rPr>
          <w:rFonts w:ascii="Arial" w:hAnsi="Arial" w:cs="Arial"/>
        </w:rPr>
        <w:t>Vrhnika</w:t>
      </w:r>
      <w:r w:rsidR="00DF2A7D">
        <w:rPr>
          <w:rFonts w:ascii="Arial" w:hAnsi="Arial" w:cs="Arial"/>
        </w:rPr>
        <w:t xml:space="preserve"> </w:t>
      </w:r>
      <w:r w:rsidR="00FA0FFF" w:rsidRPr="00FA0FFF">
        <w:rPr>
          <w:rFonts w:ascii="Arial" w:hAnsi="Arial" w:cs="Arial"/>
        </w:rPr>
        <w:t>za dve sezoni in sicer v obdobju od 1. 11. 202</w:t>
      </w:r>
      <w:r w:rsidR="00155007">
        <w:rPr>
          <w:rFonts w:ascii="Arial" w:hAnsi="Arial" w:cs="Arial"/>
        </w:rPr>
        <w:t>5</w:t>
      </w:r>
      <w:r w:rsidR="00FA0FFF" w:rsidRPr="00FA0FFF">
        <w:rPr>
          <w:rFonts w:ascii="Arial" w:hAnsi="Arial" w:cs="Arial"/>
        </w:rPr>
        <w:t xml:space="preserve"> do 30. 4. 202</w:t>
      </w:r>
      <w:r w:rsidR="00155007">
        <w:rPr>
          <w:rFonts w:ascii="Arial" w:hAnsi="Arial" w:cs="Arial"/>
        </w:rPr>
        <w:t>6</w:t>
      </w:r>
      <w:r w:rsidR="00FA0FFF" w:rsidRPr="00FA0FFF">
        <w:rPr>
          <w:rFonts w:ascii="Arial" w:hAnsi="Arial" w:cs="Arial"/>
        </w:rPr>
        <w:t xml:space="preserve"> in od 1. 11. 202</w:t>
      </w:r>
      <w:r w:rsidR="00155007">
        <w:rPr>
          <w:rFonts w:ascii="Arial" w:hAnsi="Arial" w:cs="Arial"/>
        </w:rPr>
        <w:t>6</w:t>
      </w:r>
      <w:r w:rsidR="00FA0FFF" w:rsidRPr="00FA0FFF">
        <w:rPr>
          <w:rFonts w:ascii="Arial" w:hAnsi="Arial" w:cs="Arial"/>
        </w:rPr>
        <w:t xml:space="preserve"> do 30. 4. 202</w:t>
      </w:r>
      <w:r w:rsidR="00155007">
        <w:rPr>
          <w:rFonts w:ascii="Arial" w:hAnsi="Arial" w:cs="Arial"/>
        </w:rPr>
        <w:t>7</w:t>
      </w:r>
      <w:r w:rsidRPr="001C6D44">
        <w:rPr>
          <w:rFonts w:ascii="Arial" w:hAnsi="Arial" w:cs="Arial"/>
        </w:rPr>
        <w:t>,</w:t>
      </w:r>
      <w:r w:rsidR="00EE04B1">
        <w:rPr>
          <w:rFonts w:ascii="Arial" w:hAnsi="Arial" w:cs="Arial"/>
        </w:rPr>
        <w:t xml:space="preserve"> </w:t>
      </w:r>
      <w:r w:rsidR="0010175A">
        <w:rPr>
          <w:rFonts w:ascii="Arial" w:hAnsi="Arial" w:cs="Arial"/>
        </w:rPr>
        <w:t xml:space="preserve">sklop ____, </w:t>
      </w:r>
      <w:r w:rsidRPr="001C6D44">
        <w:rPr>
          <w:rFonts w:ascii="Arial" w:hAnsi="Arial" w:cs="Arial"/>
        </w:rPr>
        <w:t>na podlagi sukcesivnih naročil</w:t>
      </w:r>
      <w:r w:rsidR="00EE04B1">
        <w:rPr>
          <w:rFonts w:ascii="Arial" w:hAnsi="Arial" w:cs="Arial"/>
        </w:rPr>
        <w:t xml:space="preserve"> naročnika</w:t>
      </w:r>
      <w:r w:rsidRPr="001C6D44">
        <w:rPr>
          <w:rFonts w:ascii="Arial" w:hAnsi="Arial" w:cs="Arial"/>
        </w:rPr>
        <w:t>, ki jih bo naročnik posredoval izvajalcu v času trajanja tega okvirnega sporazuma.</w:t>
      </w:r>
    </w:p>
    <w:p w14:paraId="15CDB144" w14:textId="4262FFAD" w:rsidR="00EE04B1" w:rsidRDefault="00EE04B1" w:rsidP="00EE04B1">
      <w:pPr>
        <w:pStyle w:val="Textbody"/>
        <w:spacing w:after="0"/>
        <w:rPr>
          <w:rFonts w:ascii="Arial" w:hAnsi="Arial" w:cs="Arial"/>
          <w:color w:val="000000"/>
          <w:kern w:val="0"/>
          <w:sz w:val="22"/>
          <w:szCs w:val="22"/>
          <w:lang w:eastAsia="en-US"/>
        </w:rPr>
      </w:pPr>
    </w:p>
    <w:p w14:paraId="6001970E" w14:textId="7B5F65B4" w:rsidR="00EE04B1" w:rsidRPr="009B68E0" w:rsidRDefault="00EE04B1" w:rsidP="00EE04B1">
      <w:pPr>
        <w:pStyle w:val="Textbody"/>
        <w:spacing w:after="0"/>
        <w:rPr>
          <w:rFonts w:ascii="Arial" w:hAnsi="Arial" w:cs="Arial"/>
          <w:color w:val="000000"/>
          <w:kern w:val="0"/>
          <w:sz w:val="22"/>
          <w:szCs w:val="22"/>
          <w:lang w:eastAsia="en-US"/>
        </w:rPr>
      </w:pPr>
      <w:r w:rsidRPr="009B68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1C6D44" w:rsidRDefault="001C6D44" w:rsidP="001C6D44">
      <w:pPr>
        <w:suppressAutoHyphens/>
        <w:autoSpaceDN w:val="0"/>
        <w:spacing w:after="0"/>
        <w:ind w:right="6"/>
        <w:jc w:val="both"/>
        <w:textAlignment w:val="baseline"/>
        <w:rPr>
          <w:rFonts w:ascii="Arial" w:hAnsi="Arial" w:cs="Arial"/>
        </w:rPr>
      </w:pPr>
    </w:p>
    <w:p w14:paraId="64C6DE7A" w14:textId="6C7BE73C"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Sestavni del tega sporazuma so pogoji in zahteve, določene z dokumentacijo v zvezi z oddajo javnega naročila z </w:t>
      </w:r>
      <w:r w:rsidRPr="00FE2243">
        <w:rPr>
          <w:rFonts w:ascii="Arial" w:hAnsi="Arial" w:cs="Arial"/>
          <w:color w:val="auto"/>
          <w:kern w:val="3"/>
          <w:lang w:eastAsia="zh-CN"/>
        </w:rPr>
        <w:t xml:space="preserve">dne </w:t>
      </w:r>
      <w:r w:rsidR="00C917F6">
        <w:rPr>
          <w:rFonts w:ascii="Arial" w:hAnsi="Arial" w:cs="Arial"/>
          <w:color w:val="auto"/>
          <w:kern w:val="3"/>
          <w:lang w:eastAsia="zh-CN"/>
        </w:rPr>
        <w:t>__________</w:t>
      </w:r>
      <w:r w:rsidR="008B1849" w:rsidRPr="008C3995">
        <w:rPr>
          <w:rFonts w:ascii="Arial" w:hAnsi="Arial" w:cs="Arial"/>
          <w:color w:val="auto"/>
          <w:kern w:val="3"/>
          <w:lang w:eastAsia="zh-CN"/>
        </w:rPr>
        <w:t xml:space="preserve"> </w:t>
      </w:r>
      <w:r w:rsidRPr="008C3995">
        <w:rPr>
          <w:rFonts w:ascii="Arial" w:hAnsi="Arial" w:cs="Arial"/>
          <w:color w:val="auto"/>
          <w:kern w:val="3"/>
          <w:lang w:eastAsia="zh-CN"/>
        </w:rPr>
        <w:t>20</w:t>
      </w:r>
      <w:r w:rsidR="00DF2A7D" w:rsidRPr="008C3995">
        <w:rPr>
          <w:rFonts w:ascii="Arial" w:hAnsi="Arial" w:cs="Arial"/>
          <w:color w:val="auto"/>
          <w:kern w:val="3"/>
          <w:lang w:eastAsia="zh-CN"/>
        </w:rPr>
        <w:t>2</w:t>
      </w:r>
      <w:r w:rsidR="00155007">
        <w:rPr>
          <w:rFonts w:ascii="Arial" w:hAnsi="Arial" w:cs="Arial"/>
          <w:color w:val="auto"/>
          <w:kern w:val="3"/>
          <w:lang w:eastAsia="zh-CN"/>
        </w:rPr>
        <w:t>5</w:t>
      </w:r>
      <w:r w:rsidRPr="001C6D44">
        <w:rPr>
          <w:rFonts w:ascii="Arial" w:hAnsi="Arial" w:cs="Arial"/>
          <w:color w:val="auto"/>
          <w:kern w:val="3"/>
          <w:lang w:eastAsia="zh-CN"/>
        </w:rPr>
        <w:t xml:space="preserve"> in vse njene priloge (v nadaljevanju razpisna dokumentacija) ter ponudbena dokumentacija strank okvirnega sporazuma.</w:t>
      </w:r>
    </w:p>
    <w:p w14:paraId="3C51D40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A3ECA2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148329D" w14:textId="77777777" w:rsidR="00EE04B1" w:rsidRPr="001C6D44" w:rsidRDefault="00EE04B1" w:rsidP="001C6D44">
      <w:pPr>
        <w:suppressAutoHyphens/>
        <w:autoSpaceDN w:val="0"/>
        <w:spacing w:after="0"/>
        <w:ind w:right="6"/>
        <w:jc w:val="both"/>
        <w:textAlignment w:val="baseline"/>
        <w:rPr>
          <w:rFonts w:ascii="Arial" w:hAnsi="Arial" w:cs="Arial"/>
          <w:color w:val="auto"/>
          <w:kern w:val="3"/>
          <w:lang w:eastAsia="zh-CN"/>
        </w:rPr>
      </w:pPr>
    </w:p>
    <w:p w14:paraId="570AAC7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80BAA2D" w14:textId="44A5DA6C"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EE04B1">
        <w:rPr>
          <w:rFonts w:ascii="Arial" w:hAnsi="Arial" w:cs="Arial"/>
          <w:color w:val="auto"/>
          <w:kern w:val="3"/>
          <w:lang w:eastAsia="zh-CN"/>
        </w:rPr>
        <w:t xml:space="preserve">Naročnik bo naročal izvedbo storitev </w:t>
      </w:r>
      <w:r w:rsidR="000E639F" w:rsidRPr="00EE04B1">
        <w:rPr>
          <w:rFonts w:ascii="Arial" w:hAnsi="Arial" w:cs="Arial"/>
          <w:color w:val="auto"/>
          <w:kern w:val="3"/>
          <w:lang w:eastAsia="zh-CN"/>
        </w:rPr>
        <w:t xml:space="preserve">iz sklopa ___________________ </w:t>
      </w:r>
      <w:r w:rsidR="000E639F" w:rsidRPr="000E639F">
        <w:rPr>
          <w:rFonts w:ascii="Arial" w:hAnsi="Arial" w:cs="Arial"/>
          <w:i/>
          <w:iCs/>
          <w:color w:val="auto"/>
          <w:kern w:val="3"/>
          <w:lang w:eastAsia="zh-CN"/>
        </w:rPr>
        <w:t xml:space="preserve">(op. se dopolni naknadno, glede na sklop, za katerega se sklepa) </w:t>
      </w:r>
      <w:r w:rsidRPr="00EE04B1">
        <w:rPr>
          <w:rFonts w:ascii="Arial" w:hAnsi="Arial" w:cs="Arial"/>
          <w:color w:val="auto"/>
          <w:kern w:val="3"/>
          <w:lang w:eastAsia="zh-CN"/>
        </w:rPr>
        <w:t>na osnovi tega sporazuma skladno s svojimi potrebami.</w:t>
      </w: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lastRenderedPageBreak/>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1F41D6C0"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2852D6">
        <w:rPr>
          <w:rFonts w:ascii="Arial" w:hAnsi="Arial" w:cs="Arial"/>
        </w:rPr>
        <w:t>,</w:t>
      </w:r>
      <w:r w:rsidRPr="001C6D44">
        <w:rPr>
          <w:rFonts w:ascii="Arial" w:hAnsi="Arial" w:cs="Arial"/>
        </w:rPr>
        <w:t xml:space="preserve"> </w:t>
      </w:r>
      <w:r w:rsidR="002852D6">
        <w:rPr>
          <w:rFonts w:ascii="Arial" w:hAnsi="Arial" w:cs="Arial"/>
        </w:rPr>
        <w:t>za posamezen sklop,</w:t>
      </w:r>
      <w:r w:rsidR="002852D6" w:rsidRPr="001C6D44">
        <w:rPr>
          <w:rFonts w:ascii="Arial" w:hAnsi="Arial" w:cs="Arial"/>
        </w:rPr>
        <w:t xml:space="preserve"> </w:t>
      </w:r>
      <w:r w:rsidRPr="001C6D44">
        <w:rPr>
          <w:rFonts w:ascii="Arial" w:hAnsi="Arial" w:cs="Arial"/>
        </w:rPr>
        <w:t xml:space="preserve">določen v </w:t>
      </w:r>
      <w:r w:rsidR="007E302F">
        <w:rPr>
          <w:rFonts w:ascii="Arial" w:hAnsi="Arial" w:cs="Arial"/>
        </w:rPr>
        <w:t xml:space="preserve">razpisni </w:t>
      </w:r>
      <w:r w:rsidRPr="001C6D44">
        <w:rPr>
          <w:rFonts w:ascii="Arial" w:hAnsi="Arial" w:cs="Arial"/>
        </w:rPr>
        <w:t>dokumentaciji.</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6828BA55" w:rsidR="001C6D44" w:rsidRPr="001C6D44" w:rsidRDefault="001C6D44" w:rsidP="001C6D44">
      <w:pPr>
        <w:spacing w:after="0"/>
        <w:jc w:val="both"/>
        <w:rPr>
          <w:rFonts w:ascii="Arial" w:hAnsi="Arial" w:cs="Arial"/>
        </w:rPr>
      </w:pPr>
      <w:r w:rsidRPr="001C6D44">
        <w:rPr>
          <w:rFonts w:ascii="Arial" w:hAnsi="Arial" w:cs="Arial"/>
        </w:rPr>
        <w:t xml:space="preserve">Izvajalec se zavezuje storitve, ki so predmet tega okvirnega sporazuma, izvajati po cenah, kot so navedene v ponudbi izvajalca št. _________ z dne </w:t>
      </w:r>
      <w:bookmarkStart w:id="157" w:name="_Hlk50464991"/>
      <w:r w:rsidRPr="001C6D44">
        <w:rPr>
          <w:rFonts w:ascii="Arial" w:hAnsi="Arial" w:cs="Arial"/>
        </w:rPr>
        <w:t>__.__.20</w:t>
      </w:r>
      <w:r w:rsidR="00463F50">
        <w:rPr>
          <w:rFonts w:ascii="Arial" w:hAnsi="Arial" w:cs="Arial"/>
        </w:rPr>
        <w:t>2</w:t>
      </w:r>
      <w:r w:rsidR="00155007">
        <w:rPr>
          <w:rFonts w:ascii="Arial" w:hAnsi="Arial" w:cs="Arial"/>
        </w:rPr>
        <w:t>5</w:t>
      </w:r>
      <w:bookmarkEnd w:id="157"/>
      <w:r w:rsidRPr="001C6D44">
        <w:rPr>
          <w:rFonts w:ascii="Arial" w:hAnsi="Arial" w:cs="Arial"/>
        </w:rPr>
        <w:t xml:space="preserve">, katere sestavni del je ponudbeni predračun št. ___________ z dne </w:t>
      </w:r>
      <w:r w:rsidR="002852D6" w:rsidRPr="002852D6">
        <w:rPr>
          <w:rFonts w:ascii="Arial" w:hAnsi="Arial" w:cs="Arial"/>
        </w:rPr>
        <w:t>__.__.202</w:t>
      </w:r>
      <w:r w:rsidR="00155007">
        <w:rPr>
          <w:rFonts w:ascii="Arial" w:hAnsi="Arial" w:cs="Arial"/>
        </w:rPr>
        <w:t>5</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77777777" w:rsidR="001C6D44" w:rsidRPr="001C6D44" w:rsidRDefault="001C6D44" w:rsidP="001C6D44">
      <w:pPr>
        <w:spacing w:after="0"/>
        <w:jc w:val="both"/>
        <w:rPr>
          <w:rFonts w:ascii="Arial" w:hAnsi="Arial" w:cs="Arial"/>
          <w:color w:val="auto"/>
          <w:lang w:eastAsia="sl-SI"/>
        </w:rPr>
      </w:pPr>
    </w:p>
    <w:p w14:paraId="268C2F75"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zajemajo vse materialne in nematerialne stroške, ki so potrebni za kakovostno in pravočasno izvedbo predmeta naročila (zavarovalni stroški, premiki strojev, nočno delo, delo ob praznikih in drugih dela prostih dneh, dodatek za pripravljenost in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58" w:name="_Hlk514397757"/>
      <w:r w:rsidRPr="001C6D44">
        <w:rPr>
          <w:rFonts w:ascii="Arial" w:hAnsi="Arial" w:cs="Arial"/>
          <w:b/>
          <w:bCs/>
          <w:color w:val="auto"/>
          <w:kern w:val="3"/>
          <w:lang w:eastAsia="zh-CN"/>
        </w:rPr>
        <w:t>člen</w:t>
      </w:r>
    </w:p>
    <w:bookmarkEnd w:id="158"/>
    <w:p w14:paraId="543F1149" w14:textId="5E910BF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852D6" w:rsidRPr="002852D6">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735DE89B"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567E"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Znesek DDV (9,5%)</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EA07"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1F3D2612"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168E2"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z DDV</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19991" w14:textId="77777777" w:rsidR="001C6D44" w:rsidRPr="001C6D44" w:rsidRDefault="001C6D44" w:rsidP="001C6D44">
            <w:pPr>
              <w:tabs>
                <w:tab w:val="left" w:pos="0"/>
                <w:tab w:val="left" w:pos="1296"/>
                <w:tab w:val="left" w:pos="9639"/>
              </w:tabs>
              <w:spacing w:after="0"/>
              <w:rPr>
                <w:rFonts w:ascii="Arial" w:hAnsi="Arial" w:cs="Arial"/>
              </w:rPr>
            </w:pPr>
          </w:p>
        </w:tc>
      </w:tr>
    </w:tbl>
    <w:p w14:paraId="07EA4494" w14:textId="77777777" w:rsidR="001C6D44" w:rsidRPr="001C6D44" w:rsidRDefault="001C6D44" w:rsidP="001C6D44">
      <w:pPr>
        <w:tabs>
          <w:tab w:val="left" w:pos="0"/>
          <w:tab w:val="left" w:pos="1296"/>
          <w:tab w:val="left" w:pos="9639"/>
        </w:tabs>
        <w:spacing w:after="0"/>
        <w:jc w:val="both"/>
        <w:rPr>
          <w:rFonts w:ascii="Arial" w:hAnsi="Arial" w:cs="Arial"/>
        </w:rPr>
      </w:pPr>
    </w:p>
    <w:p w14:paraId="4155928B" w14:textId="77777777"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E60CF09" w14:textId="77777777"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C15A627"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07671A35" w14:textId="5F756572"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lastRenderedPageBreak/>
        <w:t xml:space="preserve">Naročnik nikakor ni zavezan k naročilu določenega obsega 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CDB3DF8" w14:textId="77777777" w:rsidR="001C6D44" w:rsidRPr="001C6D44" w:rsidRDefault="001C6D44" w:rsidP="001C6D44">
      <w:pPr>
        <w:tabs>
          <w:tab w:val="left" w:pos="426"/>
        </w:tabs>
        <w:spacing w:after="0"/>
        <w:ind w:right="-1"/>
        <w:jc w:val="both"/>
        <w:rPr>
          <w:rFonts w:ascii="Arial" w:hAnsi="Arial" w:cs="Arial"/>
          <w:color w:val="auto"/>
        </w:rPr>
      </w:pPr>
      <w:r w:rsidRPr="001C6D44">
        <w:rPr>
          <w:rFonts w:ascii="Arial" w:hAnsi="Arial" w:cs="Arial"/>
          <w:color w:val="auto"/>
        </w:rPr>
        <w:t>Poleg skrbnika okvirnega sporazuma količine pregleduje in potrjuje tudi oseba, pooblaščena za nadzor s strani občine.</w:t>
      </w:r>
    </w:p>
    <w:p w14:paraId="1CF7F3B8" w14:textId="77777777" w:rsidR="001C6D44" w:rsidRPr="001C6D44" w:rsidRDefault="001C6D44" w:rsidP="001C6D44">
      <w:pPr>
        <w:autoSpaceDE w:val="0"/>
        <w:spacing w:after="0"/>
        <w:jc w:val="both"/>
        <w:rPr>
          <w:rFonts w:ascii="Arial" w:hAnsi="Arial" w:cs="Arial"/>
          <w:color w:val="FFFFFF"/>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92DCE6D" w14:textId="77777777" w:rsidR="001C6D44" w:rsidRPr="001C6D44" w:rsidRDefault="001C6D44" w:rsidP="001C6D44">
      <w:pPr>
        <w:tabs>
          <w:tab w:val="right" w:pos="2556"/>
          <w:tab w:val="right" w:pos="5609"/>
        </w:tabs>
        <w:spacing w:after="0"/>
        <w:jc w:val="both"/>
        <w:rPr>
          <w:rFonts w:ascii="Arial" w:hAnsi="Arial" w:cs="Arial"/>
        </w:rPr>
      </w:pPr>
    </w:p>
    <w:p w14:paraId="7D5511CC" w14:textId="69DF5F8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 bo izvajalec obračunaval po enotnih cenah iz ponudbe in po dejansko izvršenih količinah, evidentiranih v knjigi obračunskih izmer.</w:t>
      </w:r>
      <w:r w:rsidR="00256099" w:rsidRPr="00256099">
        <w:rPr>
          <w:rFonts w:ascii="Arial" w:hAnsi="Arial" w:cs="Arial"/>
        </w:rPr>
        <w:t xml:space="preserve"> Izvajalec mora </w:t>
      </w:r>
      <w:r w:rsidR="00256099" w:rsidRPr="00256099">
        <w:rPr>
          <w:rFonts w:ascii="Arial" w:hAnsi="Arial" w:cs="Arial"/>
          <w:b/>
        </w:rPr>
        <w:t>za vsak sklop</w:t>
      </w:r>
      <w:r w:rsidR="00256099" w:rsidRPr="00256099">
        <w:rPr>
          <w:rFonts w:ascii="Arial" w:hAnsi="Arial" w:cs="Arial"/>
        </w:rPr>
        <w:t xml:space="preserve">, katerega izvaja, </w:t>
      </w:r>
      <w:r w:rsidR="00256099" w:rsidRPr="00256099">
        <w:rPr>
          <w:rFonts w:ascii="Arial" w:hAnsi="Arial" w:cs="Arial"/>
          <w:b/>
        </w:rPr>
        <w:t>izdati ločeno situacijo</w:t>
      </w:r>
      <w:r w:rsidR="00256099" w:rsidRPr="00256099">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548BC1D8"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1098681E" w14:textId="77777777" w:rsidR="001C6D44" w:rsidRPr="001C6D44" w:rsidRDefault="001C6D44"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159" w:name="_Hlk17371776"/>
      <w:r w:rsidRPr="001C6D44">
        <w:rPr>
          <w:rFonts w:ascii="Arial" w:hAnsi="Arial" w:cs="Arial"/>
        </w:rPr>
        <w:t>Smiselno se roki iz prejšnjega odstavka uporabljajo tudi za dostavo dokumentacije v primeru zahtevanih popravkov ali dopolnitev knjige obračunskih izmer.</w:t>
      </w:r>
    </w:p>
    <w:bookmarkEnd w:id="159"/>
    <w:p w14:paraId="2465AD76" w14:textId="76532B62" w:rsidR="001C6D44" w:rsidRDefault="001C6D44" w:rsidP="001C6D44">
      <w:pPr>
        <w:tabs>
          <w:tab w:val="right" w:pos="2556"/>
          <w:tab w:val="right" w:pos="5609"/>
        </w:tabs>
        <w:spacing w:after="0"/>
        <w:jc w:val="both"/>
        <w:rPr>
          <w:rFonts w:ascii="Arial" w:hAnsi="Arial" w:cs="Arial"/>
        </w:rPr>
      </w:pPr>
    </w:p>
    <w:p w14:paraId="71827A8D" w14:textId="6125BABA" w:rsidR="00DE1A52" w:rsidRDefault="00DE1A52" w:rsidP="00DE1A52">
      <w:pPr>
        <w:spacing w:after="0"/>
        <w:jc w:val="both"/>
        <w:rPr>
          <w:rFonts w:ascii="Arial" w:eastAsia="Times New Roman" w:hAnsi="Arial" w:cs="Arial"/>
          <w:color w:val="auto"/>
          <w:szCs w:val="24"/>
          <w:lang w:eastAsia="sl-SI"/>
        </w:rPr>
      </w:pPr>
      <w:r>
        <w:rPr>
          <w:rFonts w:ascii="Arial" w:eastAsia="Times New Roman" w:hAnsi="Arial" w:cs="Arial"/>
          <w:bCs/>
          <w:color w:val="auto"/>
          <w:szCs w:val="24"/>
          <w:lang w:eastAsia="sl-SI"/>
        </w:rPr>
        <w:t>Izvajalec se na situaciji sklicuje na številko okvirnega sporazuma (</w:t>
      </w:r>
      <w:sdt>
        <w:sdtPr>
          <w:rPr>
            <w:rFonts w:ascii="Arial" w:eastAsia="Times New Roman" w:hAnsi="Arial" w:cs="Arial"/>
            <w:bCs/>
            <w:color w:val="auto"/>
            <w:szCs w:val="24"/>
            <w:lang w:eastAsia="sl-SI"/>
          </w:rPr>
          <w:alias w:val="Kategorija"/>
          <w:tag w:val=""/>
          <w:id w:val="-713965152"/>
          <w:placeholder>
            <w:docPart w:val="EDC0A445F9264EB69893C9324E680142"/>
          </w:placeholder>
          <w:dataBinding w:prefixMappings="xmlns:ns0='http://purl.org/dc/elements/1.1/' xmlns:ns1='http://schemas.openxmlformats.org/package/2006/metadata/core-properties' " w:xpath="/ns1:coreProperties[1]/ns1:category[1]" w:storeItemID="{6C3C8BC8-F283-45AE-878A-BAB7291924A1}"/>
          <w:text/>
        </w:sdtPr>
        <w:sdtEndPr/>
        <w:sdtContent>
          <w:r w:rsidR="00155007">
            <w:rPr>
              <w:rFonts w:ascii="Arial" w:eastAsia="Times New Roman" w:hAnsi="Arial" w:cs="Arial"/>
              <w:bCs/>
              <w:color w:val="auto"/>
              <w:szCs w:val="24"/>
              <w:lang w:eastAsia="sl-SI"/>
            </w:rPr>
            <w:t>4162-3/2025</w:t>
          </w:r>
        </w:sdtContent>
      </w:sdt>
      <w:r w:rsidR="00DC239B">
        <w:rPr>
          <w:rFonts w:ascii="Arial" w:eastAsia="Times New Roman" w:hAnsi="Arial" w:cs="Arial"/>
          <w:bCs/>
          <w:color w:val="auto"/>
          <w:szCs w:val="24"/>
          <w:lang w:eastAsia="sl-SI"/>
        </w:rPr>
        <w:t xml:space="preserve">-___ </w:t>
      </w:r>
      <w:r w:rsidR="00DC239B" w:rsidRPr="00DC239B">
        <w:rPr>
          <w:rFonts w:ascii="Arial" w:eastAsia="Times New Roman" w:hAnsi="Arial" w:cs="Arial"/>
          <w:bCs/>
          <w:color w:val="auto"/>
          <w:sz w:val="16"/>
          <w:szCs w:val="16"/>
          <w:lang w:eastAsia="sl-SI"/>
        </w:rPr>
        <w:t>(št. Sklopa-vpiše naročnik naknadno)</w:t>
      </w:r>
      <w:r>
        <w:rPr>
          <w:rFonts w:ascii="Arial" w:eastAsia="Times New Roman" w:hAnsi="Arial" w:cs="Arial"/>
          <w:bCs/>
          <w:color w:val="auto"/>
          <w:szCs w:val="24"/>
          <w:lang w:eastAsia="sl-SI"/>
        </w:rPr>
        <w:t xml:space="preserve"> in ga posreduje v elektronsko banko na številko TRR pri NLB, </w:t>
      </w:r>
      <w:proofErr w:type="spellStart"/>
      <w:r>
        <w:rPr>
          <w:rFonts w:ascii="Arial" w:eastAsia="Times New Roman" w:hAnsi="Arial" w:cs="Arial"/>
          <w:bCs/>
          <w:color w:val="auto"/>
          <w:szCs w:val="24"/>
          <w:lang w:eastAsia="sl-SI"/>
        </w:rPr>
        <w:t>d.d</w:t>
      </w:r>
      <w:proofErr w:type="spellEnd"/>
      <w:r>
        <w:rPr>
          <w:rFonts w:ascii="Arial" w:eastAsia="Times New Roman" w:hAnsi="Arial" w:cs="Arial"/>
          <w:bCs/>
          <w:color w:val="auto"/>
          <w:szCs w:val="24"/>
          <w:lang w:eastAsia="sl-SI"/>
        </w:rPr>
        <w:t>.: SI56 0202 7001 1262 773 ali</w:t>
      </w:r>
      <w:r>
        <w:rPr>
          <w:rFonts w:ascii="Arial" w:eastAsia="Times New Roman" w:hAnsi="Arial" w:cs="Arial"/>
          <w:color w:val="auto"/>
          <w:szCs w:val="24"/>
          <w:lang w:eastAsia="sl-SI"/>
        </w:rPr>
        <w:t xml:space="preserve"> na naročnikov e-poštni naslov: </w:t>
      </w:r>
      <w:hyperlink r:id="rId9" w:history="1">
        <w:r w:rsidRPr="0039131A">
          <w:rPr>
            <w:rStyle w:val="Hiperpovezava"/>
            <w:rFonts w:ascii="Arial" w:hAnsi="Arial" w:cs="Arial"/>
            <w:szCs w:val="24"/>
            <w:lang w:eastAsia="sl-SI"/>
          </w:rPr>
          <w:t>eracuni@kpv.si</w:t>
        </w:r>
      </w:hyperlink>
      <w:r>
        <w:rPr>
          <w:rFonts w:ascii="Arial" w:eastAsia="Times New Roman" w:hAnsi="Arial" w:cs="Arial"/>
          <w:color w:val="auto"/>
          <w:szCs w:val="24"/>
          <w:lang w:eastAsia="sl-SI"/>
        </w:rPr>
        <w:t xml:space="preserve">, pri čemer je pomembno, da izvajalec dostavi tako </w:t>
      </w:r>
      <w:r>
        <w:rPr>
          <w:rFonts w:ascii="Arial" w:eastAsia="Times New Roman" w:hAnsi="Arial" w:cs="Arial"/>
          <w:b/>
          <w:color w:val="auto"/>
          <w:szCs w:val="24"/>
          <w:lang w:eastAsia="sl-SI"/>
        </w:rPr>
        <w:t>.</w:t>
      </w:r>
      <w:proofErr w:type="spellStart"/>
      <w:r>
        <w:rPr>
          <w:rFonts w:ascii="Arial" w:eastAsia="Times New Roman" w:hAnsi="Arial" w:cs="Arial"/>
          <w:b/>
          <w:color w:val="auto"/>
          <w:szCs w:val="24"/>
          <w:lang w:eastAsia="sl-SI"/>
        </w:rPr>
        <w:t>pdf</w:t>
      </w:r>
      <w:proofErr w:type="spellEnd"/>
      <w:r>
        <w:rPr>
          <w:rFonts w:ascii="Arial" w:eastAsia="Times New Roman" w:hAnsi="Arial" w:cs="Arial"/>
          <w:b/>
          <w:color w:val="auto"/>
          <w:szCs w:val="24"/>
          <w:lang w:eastAsia="sl-SI"/>
        </w:rPr>
        <w:t xml:space="preserve"> kot tudi .</w:t>
      </w:r>
      <w:proofErr w:type="spellStart"/>
      <w:r>
        <w:rPr>
          <w:rFonts w:ascii="Arial" w:eastAsia="Times New Roman" w:hAnsi="Arial" w:cs="Arial"/>
          <w:b/>
          <w:color w:val="auto"/>
          <w:szCs w:val="24"/>
          <w:lang w:eastAsia="sl-SI"/>
        </w:rPr>
        <w:t>xml</w:t>
      </w:r>
      <w:proofErr w:type="spellEnd"/>
      <w:r>
        <w:rPr>
          <w:rFonts w:ascii="Arial" w:eastAsia="Times New Roman" w:hAnsi="Arial" w:cs="Arial"/>
          <w:b/>
          <w:color w:val="auto"/>
          <w:szCs w:val="24"/>
          <w:lang w:eastAsia="sl-SI"/>
        </w:rPr>
        <w:t xml:space="preserve"> verzijo</w:t>
      </w:r>
      <w:r>
        <w:rPr>
          <w:rFonts w:ascii="Arial" w:eastAsia="Times New Roman" w:hAnsi="Arial" w:cs="Arial"/>
          <w:color w:val="auto"/>
          <w:szCs w:val="24"/>
          <w:lang w:eastAsia="sl-SI"/>
        </w:rPr>
        <w:t xml:space="preserve"> dokumenta. </w:t>
      </w:r>
      <w:r w:rsidR="00CC1E4A" w:rsidRPr="001C6D44">
        <w:rPr>
          <w:rFonts w:ascii="Arial" w:hAnsi="Arial" w:cs="Arial"/>
        </w:rPr>
        <w:t>Številka okvirnega sporazuma mora biti navedena tudi na drugih dokumentih, ki spremljajo situacijo.</w:t>
      </w:r>
    </w:p>
    <w:p w14:paraId="6FB44330" w14:textId="77777777" w:rsidR="00DE1A52" w:rsidRPr="001C6D44" w:rsidRDefault="00DE1A52"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3017E6D0" w14:textId="77777777" w:rsidR="001C6D44" w:rsidRPr="001C6D44" w:rsidRDefault="001C6D44" w:rsidP="001C6D44">
      <w:pPr>
        <w:tabs>
          <w:tab w:val="right" w:pos="2556"/>
          <w:tab w:val="right" w:pos="5609"/>
        </w:tabs>
        <w:spacing w:after="0"/>
        <w:jc w:val="both"/>
        <w:rPr>
          <w:rFonts w:ascii="Arial" w:hAnsi="Arial" w:cs="Arial"/>
          <w:u w:val="single"/>
        </w:rPr>
      </w:pPr>
    </w:p>
    <w:p w14:paraId="1FFE8CCF" w14:textId="1309F71A" w:rsidR="001C6D44" w:rsidRPr="001C6D44" w:rsidRDefault="001C6D44" w:rsidP="001C6D44">
      <w:pPr>
        <w:tabs>
          <w:tab w:val="right" w:pos="2556"/>
          <w:tab w:val="right" w:pos="5609"/>
        </w:tabs>
        <w:spacing w:after="0"/>
        <w:jc w:val="both"/>
        <w:rPr>
          <w:rFonts w:ascii="Arial" w:hAnsi="Arial" w:cs="Arial"/>
          <w:u w:val="single"/>
        </w:rPr>
      </w:pPr>
      <w:r w:rsidRPr="001C6D44">
        <w:rPr>
          <w:rFonts w:ascii="Arial" w:hAnsi="Arial" w:cs="Arial"/>
          <w:u w:val="single"/>
        </w:rPr>
        <w:t>Opravljenih del, ki niso zabeležena na sledilni napravi, se izvajalcu pri obračunu ne prizna.</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003AC82B"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lastRenderedPageBreak/>
        <w:t>V kolikor naročnik situacije ne bo plačal v dogovorjenem roku iz prejšnjega odstavka, ima izvajalec pravico obračunati zamudne obresti skladno z zakonom, ki predpisuje veljavne obrestne mere zamudnih obresti.</w:t>
      </w:r>
    </w:p>
    <w:p w14:paraId="62602182" w14:textId="77777777" w:rsidR="00931F30" w:rsidRPr="001C6D44" w:rsidRDefault="00931F30"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C6D44">
      <w:pPr>
        <w:tabs>
          <w:tab w:val="left" w:pos="360"/>
        </w:tabs>
        <w:spacing w:after="0"/>
        <w:jc w:val="both"/>
        <w:rPr>
          <w:rFonts w:ascii="Arial" w:eastAsia="Times New Roman" w:hAnsi="Arial" w:cs="Arial"/>
          <w:bCs/>
          <w:color w:val="auto"/>
          <w:highlight w:val="yellow"/>
          <w:lang w:eastAsia="sl-SI"/>
        </w:rPr>
      </w:pPr>
    </w:p>
    <w:p w14:paraId="7481DCE5" w14:textId="10908FD1"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Nadzor kakovosti izvedene storitve se bo po posameznih lokacijah izvajal </w:t>
      </w:r>
      <w:r w:rsidR="00B67266">
        <w:rPr>
          <w:rFonts w:ascii="Arial" w:eastAsia="Times New Roman" w:hAnsi="Arial" w:cs="Arial"/>
          <w:bCs/>
          <w:color w:val="auto"/>
          <w:lang w:eastAsia="sl-SI"/>
        </w:rPr>
        <w:t>dnevno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C6D44">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C6D44">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C6D44">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color w:val="auto"/>
        </w:rPr>
        <w:t>popolno in pravočasno izpolnjevati svoje obveznosti po tem okvirnem sporazumu,</w:t>
      </w:r>
    </w:p>
    <w:p w14:paraId="47127F4D"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dnevno voditi dnevnik del, po urah oziroma po količinah,</w:t>
      </w:r>
    </w:p>
    <w:p w14:paraId="545F958D"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količinski popis izvedenih storitev oddati </w:t>
      </w:r>
      <w:r w:rsidRPr="001C6D44">
        <w:rPr>
          <w:rFonts w:ascii="Arial" w:eastAsia="Times New Roman" w:hAnsi="Arial" w:cs="Arial"/>
          <w:b/>
          <w:color w:val="auto"/>
          <w:u w:val="single"/>
          <w:lang w:eastAsia="sl-SI"/>
        </w:rPr>
        <w:t>v potrditev</w:t>
      </w:r>
      <w:r w:rsidRPr="001C6D44">
        <w:rPr>
          <w:rFonts w:ascii="Arial" w:eastAsia="Times New Roman" w:hAnsi="Arial" w:cs="Arial"/>
          <w:color w:val="auto"/>
          <w:u w:val="single"/>
          <w:lang w:eastAsia="sl-SI"/>
        </w:rPr>
        <w:t xml:space="preserve"> </w:t>
      </w:r>
      <w:r w:rsidRPr="001C6D44">
        <w:rPr>
          <w:rFonts w:ascii="Arial" w:eastAsia="Times New Roman" w:hAnsi="Arial" w:cs="Arial"/>
          <w:b/>
          <w:color w:val="auto"/>
          <w:u w:val="single"/>
          <w:lang w:eastAsia="sl-SI"/>
        </w:rPr>
        <w:t>vodji dežurstva naročnika</w:t>
      </w:r>
      <w:r w:rsidRPr="001C6D44">
        <w:rPr>
          <w:rFonts w:ascii="Arial" w:eastAsia="Times New Roman" w:hAnsi="Arial" w:cs="Arial"/>
          <w:color w:val="auto"/>
          <w:lang w:eastAsia="sl-SI"/>
        </w:rPr>
        <w:t xml:space="preserve"> med tednom dnevno - najkasneje 24 ur po opravljenih storitvah, v primeru vikenda in praznikov pa prvi naslednji delovni dan, do 08.00 ure,</w:t>
      </w:r>
    </w:p>
    <w:p w14:paraId="71F937A2"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014B9D5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 vsako prevozno sredstvo, s katerim opravlja storitev pluženja ali posipanja, preko naročnika najeti sledilno napravo; </w:t>
      </w:r>
    </w:p>
    <w:p w14:paraId="4CE0524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storitev povzročil tretjim osebam, ljudem ali premoženju, </w:t>
      </w:r>
    </w:p>
    <w:p w14:paraId="54C11ED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pisno obvestiti naročnika o nastopu okoliščin, ki utegnejo vplivati na vsebinsko in terminsko izvršitev nalog,</w:t>
      </w:r>
    </w:p>
    <w:p w14:paraId="0FC8A2F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5551D3D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4B77F414"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prometno signalizacijo; svetlobne utripalke (za delo ob zmanjšani vidljivosti in ponoči), znaki, table in oznake za izvedbo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3AB94012" w14:textId="77777777" w:rsidR="00F810D3" w:rsidRDefault="00F810D3" w:rsidP="001C6D44">
      <w:pPr>
        <w:spacing w:after="0"/>
        <w:jc w:val="both"/>
        <w:rPr>
          <w:rFonts w:ascii="Arial" w:eastAsia="Times New Roman" w:hAnsi="Arial" w:cs="Arial"/>
          <w:color w:val="auto"/>
          <w:lang w:eastAsia="sl-SI"/>
        </w:rPr>
      </w:pPr>
    </w:p>
    <w:p w14:paraId="1DD180F5" w14:textId="0E46F009"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color w:val="auto"/>
          <w:lang w:eastAsia="sl-SI"/>
        </w:rPr>
        <w:t>Naročnik bo v celotnem obdobju izvajanja zimske službe (</w:t>
      </w:r>
      <w:r w:rsidR="00F810D3" w:rsidRPr="00F810D3">
        <w:rPr>
          <w:rFonts w:ascii="Arial" w:eastAsia="Times New Roman" w:hAnsi="Arial" w:cs="Arial"/>
          <w:color w:val="auto"/>
          <w:lang w:eastAsia="sl-SI"/>
        </w:rPr>
        <w:t>1. 11. 202</w:t>
      </w:r>
      <w:r w:rsidR="00155007">
        <w:rPr>
          <w:rFonts w:ascii="Arial" w:eastAsia="Times New Roman" w:hAnsi="Arial" w:cs="Arial"/>
          <w:color w:val="auto"/>
          <w:lang w:eastAsia="sl-SI"/>
        </w:rPr>
        <w:t>5</w:t>
      </w:r>
      <w:r w:rsidR="00F810D3" w:rsidRPr="00F810D3">
        <w:rPr>
          <w:rFonts w:ascii="Arial" w:eastAsia="Times New Roman" w:hAnsi="Arial" w:cs="Arial"/>
          <w:color w:val="auto"/>
          <w:lang w:eastAsia="sl-SI"/>
        </w:rPr>
        <w:t xml:space="preserve"> - 30. 4. 202</w:t>
      </w:r>
      <w:r w:rsidR="00155007">
        <w:rPr>
          <w:rFonts w:ascii="Arial" w:eastAsia="Times New Roman" w:hAnsi="Arial" w:cs="Arial"/>
          <w:color w:val="auto"/>
          <w:lang w:eastAsia="sl-SI"/>
        </w:rPr>
        <w:t>6</w:t>
      </w:r>
      <w:r w:rsidR="00F810D3" w:rsidRPr="00F810D3">
        <w:rPr>
          <w:rFonts w:ascii="Arial" w:eastAsia="Times New Roman" w:hAnsi="Arial" w:cs="Arial"/>
          <w:color w:val="auto"/>
          <w:lang w:eastAsia="sl-SI"/>
        </w:rPr>
        <w:t xml:space="preserve"> in 1. 11. 202</w:t>
      </w:r>
      <w:r w:rsidR="00155007">
        <w:rPr>
          <w:rFonts w:ascii="Arial" w:eastAsia="Times New Roman" w:hAnsi="Arial" w:cs="Arial"/>
          <w:color w:val="auto"/>
          <w:lang w:eastAsia="sl-SI"/>
        </w:rPr>
        <w:t>6</w:t>
      </w:r>
      <w:r w:rsidR="00F810D3" w:rsidRPr="00F810D3">
        <w:rPr>
          <w:rFonts w:ascii="Arial" w:eastAsia="Times New Roman" w:hAnsi="Arial" w:cs="Arial"/>
          <w:color w:val="auto"/>
          <w:lang w:eastAsia="sl-SI"/>
        </w:rPr>
        <w:t xml:space="preserve"> </w:t>
      </w:r>
      <w:r w:rsidR="004F74A2">
        <w:rPr>
          <w:rFonts w:ascii="Arial" w:eastAsia="Times New Roman" w:hAnsi="Arial" w:cs="Arial"/>
          <w:color w:val="auto"/>
          <w:lang w:eastAsia="sl-SI"/>
        </w:rPr>
        <w:t>-</w:t>
      </w:r>
      <w:r w:rsidR="00F810D3" w:rsidRPr="00F810D3">
        <w:rPr>
          <w:rFonts w:ascii="Arial" w:eastAsia="Times New Roman" w:hAnsi="Arial" w:cs="Arial"/>
          <w:color w:val="auto"/>
          <w:lang w:eastAsia="sl-SI"/>
        </w:rPr>
        <w:t xml:space="preserve"> 30. 4. 202</w:t>
      </w:r>
      <w:r w:rsidR="00155007">
        <w:rPr>
          <w:rFonts w:ascii="Arial" w:eastAsia="Times New Roman" w:hAnsi="Arial" w:cs="Arial"/>
          <w:color w:val="auto"/>
          <w:lang w:eastAsia="sl-SI"/>
        </w:rPr>
        <w:t>7</w:t>
      </w:r>
      <w:r w:rsidR="00F810D3" w:rsidRPr="00F810D3">
        <w:rPr>
          <w:rFonts w:ascii="Arial" w:eastAsia="Times New Roman" w:hAnsi="Arial" w:cs="Arial"/>
          <w:color w:val="auto"/>
          <w:lang w:eastAsia="sl-SI"/>
        </w:rPr>
        <w:t>)</w:t>
      </w:r>
      <w:r w:rsidRPr="001C6D44">
        <w:rPr>
          <w:rFonts w:ascii="Arial" w:eastAsia="Times New Roman" w:hAnsi="Arial" w:cs="Arial"/>
          <w:color w:val="auto"/>
          <w:lang w:eastAsia="sl-SI"/>
        </w:rPr>
        <w:t xml:space="preserve"> spremljal stanje cest in cestne opreme, v primeru poškodovanja le-teh oziroma le-te pa obveščal izvajalca. Izvajalec je dolžan vse poškodbe ustrezno, strokovno in kakovostno odpraviti na lastne stroške najkasneje do 30. aprila tekočega leta za preteklo zimsko sezono.</w:t>
      </w:r>
    </w:p>
    <w:p w14:paraId="094CED68" w14:textId="77777777" w:rsidR="001C6D44" w:rsidRPr="001C6D44" w:rsidRDefault="001C6D44" w:rsidP="001C6D44">
      <w:pPr>
        <w:spacing w:after="0"/>
        <w:jc w:val="both"/>
        <w:rPr>
          <w:rFonts w:ascii="Arial" w:eastAsia="Times New Roman" w:hAnsi="Arial" w:cs="Arial"/>
          <w:color w:val="auto"/>
          <w:lang w:eastAsia="sl-SI"/>
        </w:rPr>
      </w:pPr>
    </w:p>
    <w:p w14:paraId="673C5D4F" w14:textId="77777777"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pogodbene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sodelovati z izvajalcem z namenom, da bodo pogodbene 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62A12012" w:rsidR="00B53036"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 (ali s strani občine).</w:t>
      </w:r>
    </w:p>
    <w:p w14:paraId="2A573415" w14:textId="77777777" w:rsidR="001C6D44" w:rsidRPr="001C6D44" w:rsidRDefault="001C6D44" w:rsidP="001C6D44">
      <w:pPr>
        <w:spacing w:after="0"/>
        <w:jc w:val="both"/>
        <w:rPr>
          <w:rFonts w:ascii="Arial" w:hAnsi="Arial" w:cs="Arial"/>
          <w:color w:val="auto"/>
        </w:rPr>
      </w:pPr>
    </w:p>
    <w:p w14:paraId="6E75C798" w14:textId="4FCD3B4F"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Izvajalec je bil predhodno seznanjen s seznamom cest, kjer se bo predvidoma izvajala zimska </w:t>
      </w:r>
      <w:r w:rsidRPr="00AF4E1E">
        <w:rPr>
          <w:rFonts w:ascii="Arial" w:hAnsi="Arial" w:cs="Arial"/>
          <w:color w:val="auto"/>
        </w:rPr>
        <w:t xml:space="preserve">služba v občini </w:t>
      </w:r>
      <w:r w:rsidR="00BE1A00">
        <w:rPr>
          <w:rFonts w:ascii="Arial" w:hAnsi="Arial" w:cs="Arial"/>
          <w:color w:val="auto"/>
        </w:rPr>
        <w:t>Vrhnika</w:t>
      </w:r>
      <w:r w:rsidRPr="00AF4E1E">
        <w:rPr>
          <w:rFonts w:ascii="Arial" w:hAnsi="Arial" w:cs="Arial"/>
          <w:color w:val="auto"/>
        </w:rPr>
        <w:t xml:space="preserve"> </w:t>
      </w:r>
      <w:r w:rsidR="00722D28" w:rsidRPr="00722D28">
        <w:rPr>
          <w:rFonts w:ascii="Arial" w:hAnsi="Arial" w:cs="Arial"/>
          <w:color w:val="auto"/>
        </w:rPr>
        <w:t>v obdobju od 1. 11. 202</w:t>
      </w:r>
      <w:r w:rsidR="00155007">
        <w:rPr>
          <w:rFonts w:ascii="Arial" w:hAnsi="Arial" w:cs="Arial"/>
          <w:color w:val="auto"/>
        </w:rPr>
        <w:t>5</w:t>
      </w:r>
      <w:r w:rsidR="00722D28" w:rsidRPr="00722D28">
        <w:rPr>
          <w:rFonts w:ascii="Arial" w:hAnsi="Arial" w:cs="Arial"/>
          <w:color w:val="auto"/>
        </w:rPr>
        <w:t xml:space="preserve"> do 30. 4. 202</w:t>
      </w:r>
      <w:r w:rsidR="00155007">
        <w:rPr>
          <w:rFonts w:ascii="Arial" w:hAnsi="Arial" w:cs="Arial"/>
          <w:color w:val="auto"/>
        </w:rPr>
        <w:t>6</w:t>
      </w:r>
      <w:r w:rsidR="00722D28" w:rsidRPr="00722D28">
        <w:rPr>
          <w:rFonts w:ascii="Arial" w:hAnsi="Arial" w:cs="Arial"/>
          <w:color w:val="auto"/>
        </w:rPr>
        <w:t xml:space="preserve"> in od 1. 11. 202</w:t>
      </w:r>
      <w:r w:rsidR="00155007">
        <w:rPr>
          <w:rFonts w:ascii="Arial" w:hAnsi="Arial" w:cs="Arial"/>
          <w:color w:val="auto"/>
        </w:rPr>
        <w:t>6</w:t>
      </w:r>
      <w:r w:rsidR="00722D28" w:rsidRPr="00722D28">
        <w:rPr>
          <w:rFonts w:ascii="Arial" w:hAnsi="Arial" w:cs="Arial"/>
          <w:color w:val="auto"/>
        </w:rPr>
        <w:t xml:space="preserve"> do 30. 4. 202</w:t>
      </w:r>
      <w:r w:rsidR="00155007">
        <w:rPr>
          <w:rFonts w:ascii="Arial" w:hAnsi="Arial" w:cs="Arial"/>
          <w:color w:val="auto"/>
        </w:rPr>
        <w:t>7</w:t>
      </w:r>
      <w:r w:rsidR="00722D28" w:rsidRPr="00722D28">
        <w:rPr>
          <w:rFonts w:ascii="Arial" w:hAnsi="Arial" w:cs="Arial"/>
          <w:color w:val="auto"/>
        </w:rPr>
        <w:t xml:space="preserve"> in se z njim strinja</w:t>
      </w:r>
      <w:r w:rsidRPr="001C6D44">
        <w:rPr>
          <w:rFonts w:ascii="Arial" w:hAnsi="Arial" w:cs="Arial"/>
          <w:color w:val="auto"/>
        </w:rPr>
        <w:t>.</w:t>
      </w:r>
    </w:p>
    <w:p w14:paraId="3776F460" w14:textId="77777777" w:rsidR="001C6D44" w:rsidRPr="001C6D44" w:rsidRDefault="001C6D44" w:rsidP="001C6D44">
      <w:pPr>
        <w:spacing w:after="0"/>
        <w:jc w:val="both"/>
        <w:rPr>
          <w:rFonts w:ascii="Arial" w:hAnsi="Arial" w:cs="Arial"/>
          <w:color w:val="auto"/>
        </w:rPr>
      </w:pPr>
    </w:p>
    <w:p w14:paraId="6989DEE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Naročnik naročila podaja telefonsko in pisno. Izvajalec mora z deli pričeti najkasneje v roku 45 minut od telefonskega naročila. V primeru pisnega naročila storitev izvajalec prične z izvajanjem del v skladu z dogovorom z naročnikom. </w:t>
      </w:r>
    </w:p>
    <w:p w14:paraId="6939A141" w14:textId="77777777" w:rsidR="001C6D44" w:rsidRPr="001C6D44" w:rsidRDefault="001C6D44" w:rsidP="001C6D44">
      <w:pPr>
        <w:spacing w:after="0"/>
        <w:jc w:val="both"/>
        <w:rPr>
          <w:rFonts w:ascii="Arial" w:hAnsi="Arial" w:cs="Arial"/>
          <w:color w:val="auto"/>
          <w:highlight w:val="yellow"/>
        </w:rPr>
      </w:pPr>
    </w:p>
    <w:p w14:paraId="191B1250" w14:textId="1F4222C2" w:rsidR="001C6D44" w:rsidRPr="001C6D44" w:rsidRDefault="001C6D44" w:rsidP="00854B2C">
      <w:pPr>
        <w:spacing w:after="0"/>
        <w:jc w:val="both"/>
        <w:rPr>
          <w:rFonts w:ascii="Arial" w:hAnsi="Arial" w:cs="Arial"/>
          <w:color w:val="auto"/>
        </w:rPr>
      </w:pPr>
      <w:r w:rsidRPr="001C6D44">
        <w:rPr>
          <w:rFonts w:ascii="Arial" w:hAnsi="Arial" w:cs="Arial"/>
          <w:color w:val="auto"/>
        </w:rPr>
        <w:t xml:space="preserve">V primeru, ko se izvedena dela ne obračunajo po količinah, ampak po urah oz. kako drugače, je potrebno ustrezen dokument (nalog,…) predložiti v potrditev </w:t>
      </w:r>
      <w:r w:rsidRPr="001C6D44">
        <w:rPr>
          <w:rFonts w:ascii="Arial" w:hAnsi="Arial" w:cs="Arial"/>
          <w:color w:val="auto"/>
          <w:u w:val="single"/>
        </w:rPr>
        <w:t>najkasneje v treh dneh</w:t>
      </w:r>
      <w:r w:rsidR="00474BF8">
        <w:rPr>
          <w:rFonts w:ascii="Arial" w:hAnsi="Arial" w:cs="Arial"/>
          <w:color w:val="auto"/>
          <w:u w:val="single"/>
        </w:rPr>
        <w:t xml:space="preserve"> od </w:t>
      </w:r>
      <w:r w:rsidR="00854B2C">
        <w:rPr>
          <w:rFonts w:ascii="Arial" w:hAnsi="Arial" w:cs="Arial"/>
          <w:color w:val="auto"/>
          <w:u w:val="single"/>
        </w:rPr>
        <w:t>opravljanja del</w:t>
      </w:r>
      <w:r w:rsidRPr="001C6D44">
        <w:rPr>
          <w:rFonts w:ascii="Arial" w:hAnsi="Arial" w:cs="Arial"/>
          <w:color w:val="auto"/>
        </w:rPr>
        <w:t xml:space="preserve">. </w:t>
      </w:r>
      <w:r w:rsidRPr="001C6D44">
        <w:rPr>
          <w:rFonts w:ascii="Arial" w:hAnsi="Arial" w:cs="Arial"/>
          <w:color w:val="auto"/>
        </w:rPr>
        <w:br/>
      </w:r>
    </w:p>
    <w:p w14:paraId="3E9A343F"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Če izvajalec ne bo upošteval rokov iz 3. in 4. odstavka tega člena, mu naročnik in nadzor nista dolžna potrditi predloženega dokumenta. </w:t>
      </w:r>
    </w:p>
    <w:p w14:paraId="3CD31CAB" w14:textId="77777777" w:rsidR="001C6D44" w:rsidRPr="001C6D44" w:rsidRDefault="001C6D44" w:rsidP="001C6D44">
      <w:pPr>
        <w:spacing w:after="0"/>
        <w:jc w:val="both"/>
        <w:rPr>
          <w:rFonts w:ascii="Arial" w:hAnsi="Arial" w:cs="Arial"/>
          <w:color w:val="auto"/>
        </w:rPr>
      </w:pPr>
    </w:p>
    <w:p w14:paraId="2344F45E"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kolikor izvajalec ne prične z deli v roku iz tretjega odstavka tega člena oziroma se ne odzove na naročnikov klic v roku iz četrtega odstavka, ga naročnik isti dan pisno opomni. Če izvajalec v eni zimski sezoni dvakrat ne prične z deli oziroma se ne odzove v roku in tako prejme dva pisna opomina, lahko naročnik odstopi od tega sporazuma ter unovči finančno zavarovanje po tem sporazumu.</w:t>
      </w:r>
    </w:p>
    <w:p w14:paraId="1755D2C0" w14:textId="77777777" w:rsidR="001C6D44" w:rsidRPr="001C6D44" w:rsidRDefault="001C6D44" w:rsidP="001C6D44">
      <w:pPr>
        <w:tabs>
          <w:tab w:val="left" w:pos="570"/>
        </w:tabs>
        <w:spacing w:after="0"/>
        <w:ind w:right="-483"/>
        <w:rPr>
          <w:rFonts w:ascii="Arial" w:hAnsi="Arial" w:cs="Arial"/>
          <w:b/>
          <w:highlight w:val="yellow"/>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Podizvajalec se strinja s takimi neposrednimi plačili, kar potrdi s podpisom obrazca Izjava podizvajalca (</w:t>
      </w:r>
      <w:r w:rsidRPr="00B53036">
        <w:rPr>
          <w:rFonts w:ascii="Arial" w:eastAsia="Times New Roman" w:hAnsi="Arial" w:cs="Arial"/>
          <w:color w:val="auto"/>
          <w:lang w:eastAsia="sl-SI"/>
        </w:rPr>
        <w:t>priloga št. 4 razpisne dokumentacije</w:t>
      </w:r>
      <w:r w:rsidRPr="001C6D44">
        <w:rPr>
          <w:rFonts w:ascii="Arial" w:eastAsia="Times New Roman" w:hAnsi="Arial" w:cs="Arial"/>
          <w:color w:val="auto"/>
          <w:lang w:eastAsia="sl-SI"/>
        </w:rPr>
        <w:t>).</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160"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0"/>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161"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1"/>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1677D378" w14:textId="77777777" w:rsidR="00B360DB" w:rsidRPr="001C6D44" w:rsidRDefault="00B360DB"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6761A7C2" w14:textId="77777777" w:rsidR="00556858" w:rsidRDefault="00556858" w:rsidP="001C6D44">
      <w:pPr>
        <w:spacing w:after="0"/>
        <w:jc w:val="both"/>
        <w:rPr>
          <w:rFonts w:ascii="Arial" w:eastAsia="Times New Roman" w:hAnsi="Arial" w:cs="Arial"/>
          <w:color w:val="auto"/>
          <w:lang w:eastAsia="sl-SI"/>
        </w:rPr>
      </w:pPr>
    </w:p>
    <w:p w14:paraId="5C445B6A" w14:textId="58AFB28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162"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63" w:name="_Hlk514397076"/>
      <w:bookmarkStart w:id="164" w:name="_Hlk496786356"/>
      <w:bookmarkEnd w:id="162"/>
      <w:r w:rsidRPr="001C6D44">
        <w:rPr>
          <w:rFonts w:ascii="Arial" w:hAnsi="Arial" w:cs="Arial"/>
          <w:b/>
          <w:bCs/>
          <w:color w:val="auto"/>
          <w:kern w:val="3"/>
          <w:lang w:eastAsia="zh-CN"/>
        </w:rPr>
        <w:t>člen</w:t>
      </w:r>
    </w:p>
    <w:bookmarkEnd w:id="163"/>
    <w:p w14:paraId="5566A13F"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248EFC73" w:rsid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1C779C99" w14:textId="33BF64BC" w:rsidR="00E44C48" w:rsidRDefault="00E44C48" w:rsidP="001C6D44">
      <w:pPr>
        <w:spacing w:after="0"/>
        <w:jc w:val="both"/>
        <w:rPr>
          <w:rFonts w:ascii="Arial" w:eastAsia="Times New Roman" w:hAnsi="Arial" w:cs="Arial"/>
          <w:lang w:eastAsia="sl-SI"/>
        </w:rPr>
      </w:pPr>
    </w:p>
    <w:p w14:paraId="50886141" w14:textId="17F7F7AD" w:rsidR="00E44C48" w:rsidRDefault="00E44C48" w:rsidP="001C6D44">
      <w:pPr>
        <w:spacing w:after="0"/>
        <w:jc w:val="both"/>
        <w:rPr>
          <w:rFonts w:ascii="Arial" w:eastAsia="Times New Roman" w:hAnsi="Arial" w:cs="Arial"/>
          <w:lang w:eastAsia="sl-SI"/>
        </w:rPr>
      </w:pPr>
      <w:r>
        <w:rPr>
          <w:rFonts w:ascii="Arial" w:eastAsia="Times New Roman" w:hAnsi="Arial" w:cs="Arial"/>
          <w:lang w:eastAsia="sl-SI"/>
        </w:rPr>
        <w:t>Izvajalec je dolžan naročniku plačati pogodbeno kazen v višini 5.000,00 EUR:</w:t>
      </w:r>
    </w:p>
    <w:p w14:paraId="1EE568D0" w14:textId="77777777" w:rsidR="00E44C48" w:rsidRDefault="00E44C48" w:rsidP="001C6D44">
      <w:pPr>
        <w:spacing w:after="0"/>
        <w:jc w:val="both"/>
        <w:rPr>
          <w:rFonts w:ascii="Arial" w:eastAsia="Times New Roman" w:hAnsi="Arial" w:cs="Arial"/>
          <w:lang w:eastAsia="sl-SI"/>
        </w:rPr>
      </w:pPr>
    </w:p>
    <w:p w14:paraId="26CFC6E1" w14:textId="39326E03"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 xml:space="preserve">če </w:t>
      </w:r>
      <w:r>
        <w:rPr>
          <w:rFonts w:ascii="Arial" w:eastAsia="Times New Roman" w:hAnsi="Arial" w:cs="Arial"/>
          <w:lang w:eastAsia="sl-SI"/>
        </w:rPr>
        <w:t>dela</w:t>
      </w:r>
      <w:r w:rsidRPr="00E44C48">
        <w:rPr>
          <w:rFonts w:ascii="Arial" w:eastAsia="Times New Roman" w:hAnsi="Arial" w:cs="Arial"/>
          <w:lang w:eastAsia="sl-SI"/>
        </w:rPr>
        <w:t xml:space="preserve"> izvaja </w:t>
      </w:r>
      <w:r w:rsidR="00F523DE">
        <w:rPr>
          <w:rFonts w:ascii="Arial" w:eastAsia="Times New Roman" w:hAnsi="Arial" w:cs="Arial"/>
          <w:lang w:eastAsia="sl-SI"/>
        </w:rPr>
        <w:t>s podiz</w:t>
      </w:r>
      <w:r w:rsidRPr="00E44C48">
        <w:rPr>
          <w:rFonts w:ascii="Arial" w:eastAsia="Times New Roman" w:hAnsi="Arial" w:cs="Arial"/>
          <w:lang w:eastAsia="sl-SI"/>
        </w:rPr>
        <w:t>vajalcem za katerega naročnik ni odobril no</w:t>
      </w:r>
      <w:r w:rsidR="00F523DE">
        <w:rPr>
          <w:rFonts w:ascii="Arial" w:eastAsia="Times New Roman" w:hAnsi="Arial" w:cs="Arial"/>
          <w:lang w:eastAsia="sl-SI"/>
        </w:rPr>
        <w:t>mi</w:t>
      </w:r>
      <w:r w:rsidRPr="00E44C48">
        <w:rPr>
          <w:rFonts w:ascii="Arial" w:eastAsia="Times New Roman" w:hAnsi="Arial" w:cs="Arial"/>
          <w:lang w:eastAsia="sl-SI"/>
        </w:rPr>
        <w:t xml:space="preserve">nacije ali ga </w:t>
      </w:r>
      <w:r w:rsidR="00F523DE">
        <w:rPr>
          <w:rFonts w:ascii="Arial" w:eastAsia="Times New Roman" w:hAnsi="Arial" w:cs="Arial"/>
          <w:lang w:eastAsia="sl-SI"/>
        </w:rPr>
        <w:t xml:space="preserve">izvajalec </w:t>
      </w:r>
      <w:r w:rsidRPr="00E44C48">
        <w:rPr>
          <w:rFonts w:ascii="Arial" w:eastAsia="Times New Roman" w:hAnsi="Arial" w:cs="Arial"/>
          <w:lang w:eastAsia="sl-SI"/>
        </w:rPr>
        <w:t>sploh ni nominiral</w:t>
      </w:r>
      <w:r>
        <w:rPr>
          <w:rFonts w:ascii="Arial" w:eastAsia="Times New Roman" w:hAnsi="Arial" w:cs="Arial"/>
          <w:lang w:eastAsia="sl-SI"/>
        </w:rPr>
        <w:t>,</w:t>
      </w:r>
    </w:p>
    <w:p w14:paraId="0F631FEA" w14:textId="7F526BA1"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če njegov odzivni čas prihoda na sedež naročnika presega 45 min.</w:t>
      </w:r>
    </w:p>
    <w:p w14:paraId="3D7D433B" w14:textId="77777777" w:rsidR="00E44C48" w:rsidRPr="001C6D44" w:rsidRDefault="00E44C48" w:rsidP="001C6D44">
      <w:pPr>
        <w:spacing w:after="0"/>
        <w:jc w:val="both"/>
        <w:rPr>
          <w:rFonts w:ascii="Arial" w:eastAsia="Times New Roman" w:hAnsi="Arial" w:cs="Arial"/>
          <w:lang w:eastAsia="sl-SI"/>
        </w:rPr>
      </w:pPr>
    </w:p>
    <w:p w14:paraId="6182DCD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7A7B9680"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165" w:name="_Hlk513456154"/>
      <w:bookmarkEnd w:id="164"/>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 xml:space="preserve">tega okvirnega sporazuma za zavarovanje dobre izvedbe pogodbenih obveznosti predložiti naročniku finančno zavarovanje (bančno garancijo </w:t>
      </w:r>
      <w:r w:rsidR="00AF4E1E">
        <w:rPr>
          <w:rFonts w:ascii="Arial" w:hAnsi="Arial" w:cs="Arial"/>
          <w:color w:val="auto"/>
          <w:kern w:val="3"/>
          <w:lang w:eastAsia="zh-CN"/>
        </w:rPr>
        <w:t xml:space="preserve">banke/zavarovalnice </w:t>
      </w:r>
      <w:r w:rsidRPr="001C6D44">
        <w:rPr>
          <w:rFonts w:ascii="Arial" w:hAnsi="Arial" w:cs="Arial"/>
          <w:color w:val="auto"/>
          <w:kern w:val="3"/>
          <w:lang w:eastAsia="zh-CN"/>
        </w:rPr>
        <w:t>oziroma kavcijsko zavarovanje zavarovalnice oziroma nakazilo namenskega depozita), ki bo skladno z zahtevami dokumentacije v zvezi z oddajo javnega naročila (v nadaljevanju: finančno zavarovanje).</w:t>
      </w:r>
      <w:r w:rsidRPr="001C6D44">
        <w:rPr>
          <w:rFonts w:ascii="Arial" w:eastAsia="Times New Roman" w:hAnsi="Arial" w:cs="Arial"/>
          <w:bCs/>
          <w:color w:val="auto"/>
          <w:lang w:eastAsia="sl-SI"/>
        </w:rPr>
        <w:t xml:space="preserve"> Okvirni sporazum se sklepa z </w:t>
      </w:r>
      <w:r w:rsidRPr="001C6D44">
        <w:rPr>
          <w:rFonts w:ascii="Arial" w:eastAsia="Times New Roman" w:hAnsi="Arial" w:cs="Arial"/>
          <w:bCs/>
          <w:color w:val="auto"/>
          <w:lang w:eastAsia="sl-SI"/>
        </w:rPr>
        <w:lastRenderedPageBreak/>
        <w:t>odloženim pogojem, da postane veljaven šele s predložitvijo zavarovanja za dobro izvedbo pogodbenih obveznosti.</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165"/>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izvajalec ne upošteva reklamacij glede kakovosti opravljenih storitev;</w:t>
      </w:r>
    </w:p>
    <w:p w14:paraId="5B9ACB95"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izvedba storitev ne ustreza dogovorjeni vrsti in kakovosti;</w:t>
      </w:r>
    </w:p>
    <w:p w14:paraId="5C80F3A3" w14:textId="77777777"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izvajalec dvakrat zapored ne izvede storitve v dogovorjenem roku;</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(predvsem s pluženjem in posipanjem) povzroča škodo občanom na njihovi lastnini in se ta kljub opozorilom ponavlja (na primer: poškodovanje ograj, živih mej, posipanje, ki seže pretirano v notranjost zasebnih nepremičnin...).</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pride v situacijo, zaradi katere iz objektivnih razlogov ne more izvesti 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lastRenderedPageBreak/>
        <w:t>Stranka, ki je od okvirnega sporazuma odstopila neupravičeno, mora drugi stranki povrniti škodo, skladno s pravili splošnega obligacijskega prava.</w:t>
      </w:r>
    </w:p>
    <w:p w14:paraId="0D9C1668" w14:textId="77777777" w:rsidR="005808DB" w:rsidRPr="001C6D44" w:rsidRDefault="005808D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282FD8">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07384CE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15EAFB55"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72B8B54E"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331071D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18EC0C5D"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32A31BA9"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3668EE00"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727F340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14FC4CC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2E19825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3A96772"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34F24A38"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w:t>
      </w:r>
      <w:r w:rsidRPr="00FA6070">
        <w:rPr>
          <w:rFonts w:ascii="Arial" w:hAnsi="Arial" w:cs="Arial"/>
          <w:color w:val="auto"/>
          <w:kern w:val="3"/>
          <w:lang w:eastAsia="zh-CN"/>
        </w:rPr>
        <w:lastRenderedPageBreak/>
        <w:t xml:space="preserve">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161CF6"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4161E24F"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6333BB7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E84AB64" w14:textId="52AC1BCC" w:rsidR="00282FD8"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38A76E4C" w14:textId="77777777" w:rsidR="00843FCD" w:rsidRDefault="00843FCD" w:rsidP="00843FCD">
      <w:pPr>
        <w:suppressAutoHyphens/>
        <w:autoSpaceDN w:val="0"/>
        <w:spacing w:after="0"/>
        <w:ind w:right="7"/>
        <w:jc w:val="both"/>
        <w:textAlignment w:val="baseline"/>
        <w:rPr>
          <w:rFonts w:ascii="Arial" w:hAnsi="Arial" w:cs="Arial"/>
          <w:b/>
          <w:bCs/>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66" w:name="_Hlk17371459"/>
      <w:r w:rsidRPr="001C6D44">
        <w:rPr>
          <w:rFonts w:ascii="Arial" w:hAnsi="Arial" w:cs="Arial"/>
          <w:b/>
          <w:bCs/>
          <w:color w:val="auto"/>
          <w:kern w:val="3"/>
          <w:lang w:eastAsia="zh-CN"/>
        </w:rPr>
        <w:t>člen</w:t>
      </w:r>
    </w:p>
    <w:bookmarkEnd w:id="166"/>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0CDCEBF" w14:textId="0F78BC25" w:rsidR="008F01CD" w:rsidRDefault="008F01CD"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6AEFF178"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sidRPr="00931F30">
        <w:rPr>
          <w:rFonts w:ascii="Arial" w:hAnsi="Arial" w:cs="Arial"/>
          <w:bCs/>
          <w:color w:val="auto"/>
          <w:kern w:val="3"/>
          <w:lang w:eastAsia="zh-CN"/>
        </w:rPr>
        <w:t>________</w:t>
      </w:r>
      <w:r w:rsidR="00931F30">
        <w:rPr>
          <w:rFonts w:ascii="Arial" w:hAnsi="Arial" w:cs="Arial"/>
          <w:bCs/>
          <w:color w:val="auto"/>
          <w:kern w:val="3"/>
          <w:lang w:eastAsia="zh-CN"/>
        </w:rPr>
        <w:t>__________________</w:t>
      </w:r>
      <w:r w:rsidR="000118FF" w:rsidRPr="00931F30">
        <w:rPr>
          <w:rFonts w:ascii="Arial" w:hAnsi="Arial" w:cs="Arial"/>
          <w:bCs/>
          <w:color w:val="auto"/>
          <w:kern w:val="3"/>
          <w:lang w:eastAsia="zh-CN"/>
        </w:rPr>
        <w:t>___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______________________________, elektronski naslov: _______________, </w:t>
      </w:r>
      <w:bookmarkStart w:id="167" w:name="_Hlk514397001"/>
      <w:r w:rsidRPr="001C6D44">
        <w:rPr>
          <w:rFonts w:ascii="Arial" w:hAnsi="Arial" w:cs="Arial"/>
          <w:color w:val="auto"/>
          <w:kern w:val="3"/>
          <w:lang w:eastAsia="zh-CN"/>
        </w:rPr>
        <w:t xml:space="preserve">tel./GSM: </w:t>
      </w:r>
      <w:bookmarkEnd w:id="167"/>
      <w:r w:rsidRPr="001C6D44">
        <w:rPr>
          <w:rFonts w:ascii="Arial" w:hAnsi="Arial" w:cs="Arial"/>
          <w:color w:val="auto"/>
          <w:kern w:val="3"/>
          <w:lang w:eastAsia="zh-CN"/>
        </w:rPr>
        <w:t>___________________________________________.</w:t>
      </w:r>
    </w:p>
    <w:p w14:paraId="33B0BD77"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lastRenderedPageBreak/>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1382DF7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primarno kontaktira z vsakokratnim vodjem dežurstva pri naročniku. O menjavi dežurnih vodij naročnik izvajalca sproti obvešča ter mu hkrati posreduje kontaktne podatke vodje dežurstva.</w:t>
      </w:r>
    </w:p>
    <w:p w14:paraId="1EC28ED3" w14:textId="77777777" w:rsidR="001C6D44" w:rsidRPr="001C6D44" w:rsidRDefault="001C6D44" w:rsidP="001C6D44">
      <w:pPr>
        <w:spacing w:after="0"/>
        <w:ind w:right="-483"/>
        <w:jc w:val="both"/>
        <w:rPr>
          <w:rFonts w:ascii="Arial" w:hAnsi="Arial" w:cs="Arial"/>
          <w:b/>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7DEFF5C8" w14:textId="77777777" w:rsidR="005808DB" w:rsidRDefault="005808DB" w:rsidP="001C6D44">
      <w:pPr>
        <w:spacing w:after="0"/>
        <w:jc w:val="both"/>
        <w:rPr>
          <w:rFonts w:ascii="Arial" w:eastAsia="Times New Roman" w:hAnsi="Arial" w:cs="Arial"/>
          <w:lang w:eastAsia="sl-SI"/>
        </w:rPr>
      </w:pPr>
    </w:p>
    <w:p w14:paraId="60D72655" w14:textId="38144D8D"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7777777" w:rsidR="001C6D44" w:rsidRP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312C55BB" w14:textId="77777777" w:rsidR="001C6D44" w:rsidRPr="001C6D44" w:rsidRDefault="001C6D44" w:rsidP="001C6D44">
      <w:pPr>
        <w:spacing w:after="0"/>
        <w:ind w:right="-483"/>
        <w:jc w:val="both"/>
        <w:rPr>
          <w:rFonts w:ascii="Arial" w:hAnsi="Arial" w:cs="Arial"/>
          <w:b/>
        </w:rPr>
      </w:pPr>
    </w:p>
    <w:p w14:paraId="0CE1BCF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EBE1988" w14:textId="7C3375B5" w:rsidR="00B136B4" w:rsidRPr="00B136B4" w:rsidRDefault="00B136B4" w:rsidP="00B136B4">
      <w:pPr>
        <w:autoSpaceDE w:val="0"/>
        <w:spacing w:after="0"/>
        <w:jc w:val="both"/>
        <w:rPr>
          <w:rFonts w:ascii="Arial" w:eastAsia="Times New Roman" w:hAnsi="Arial" w:cs="Arial"/>
          <w:color w:val="auto"/>
          <w:lang w:eastAsia="sl-SI"/>
        </w:rPr>
      </w:pPr>
      <w:r w:rsidRPr="00B136B4">
        <w:rPr>
          <w:rFonts w:ascii="Arial" w:eastAsia="Times New Roman" w:hAnsi="Arial" w:cs="Arial"/>
          <w:color w:val="auto"/>
          <w:lang w:eastAsia="sl-SI"/>
        </w:rPr>
        <w:t>Okvirni sporazum začne veljati z dnem podpisa obeh strank sporazuma, ter velja do dne 30. 5. 202</w:t>
      </w:r>
      <w:r w:rsidR="00B33BFF">
        <w:rPr>
          <w:rFonts w:ascii="Arial" w:eastAsia="Times New Roman" w:hAnsi="Arial" w:cs="Arial"/>
          <w:color w:val="auto"/>
          <w:lang w:eastAsia="sl-SI"/>
        </w:rPr>
        <w:t>7</w:t>
      </w:r>
      <w:r w:rsidRPr="00B136B4">
        <w:rPr>
          <w:rFonts w:ascii="Arial" w:eastAsia="Times New Roman" w:hAnsi="Arial" w:cs="Arial"/>
          <w:color w:val="auto"/>
          <w:lang w:eastAsia="sl-SI"/>
        </w:rPr>
        <w:t>.</w:t>
      </w:r>
    </w:p>
    <w:p w14:paraId="4DE64335" w14:textId="77777777" w:rsidR="00B136B4" w:rsidRPr="00B136B4" w:rsidRDefault="00B136B4" w:rsidP="00B136B4">
      <w:pPr>
        <w:autoSpaceDE w:val="0"/>
        <w:spacing w:after="0"/>
        <w:jc w:val="both"/>
        <w:rPr>
          <w:rFonts w:ascii="Arial" w:eastAsia="Times New Roman" w:hAnsi="Arial" w:cs="Arial"/>
          <w:color w:val="auto"/>
          <w:lang w:eastAsia="sl-SI"/>
        </w:rPr>
      </w:pPr>
    </w:p>
    <w:p w14:paraId="4B1AA432" w14:textId="003BC60A" w:rsidR="001C6D44" w:rsidRPr="001C6D44" w:rsidRDefault="00B136B4" w:rsidP="00B136B4">
      <w:pPr>
        <w:autoSpaceDE w:val="0"/>
        <w:spacing w:after="0"/>
        <w:jc w:val="both"/>
        <w:rPr>
          <w:rFonts w:ascii="Arial" w:hAnsi="Arial" w:cs="Arial"/>
        </w:rPr>
      </w:pPr>
      <w:r w:rsidRPr="00B136B4">
        <w:rPr>
          <w:rFonts w:ascii="Arial" w:eastAsia="Times New Roman" w:hAnsi="Arial" w:cs="Arial"/>
          <w:color w:val="auto"/>
          <w:lang w:eastAsia="sl-SI"/>
        </w:rPr>
        <w:t>Izvajalec bo dela po tej pogodbi izvajal v zimski sezoni od 1. 11. 202</w:t>
      </w:r>
      <w:r w:rsidR="00155007">
        <w:rPr>
          <w:rFonts w:ascii="Arial" w:eastAsia="Times New Roman" w:hAnsi="Arial" w:cs="Arial"/>
          <w:color w:val="auto"/>
          <w:lang w:eastAsia="sl-SI"/>
        </w:rPr>
        <w:t>5</w:t>
      </w:r>
      <w:r w:rsidRPr="00B136B4">
        <w:rPr>
          <w:rFonts w:ascii="Arial" w:eastAsia="Times New Roman" w:hAnsi="Arial" w:cs="Arial"/>
          <w:color w:val="auto"/>
          <w:lang w:eastAsia="sl-SI"/>
        </w:rPr>
        <w:t xml:space="preserve"> do 30. 4. 202</w:t>
      </w:r>
      <w:r w:rsidR="00155007">
        <w:rPr>
          <w:rFonts w:ascii="Arial" w:eastAsia="Times New Roman" w:hAnsi="Arial" w:cs="Arial"/>
          <w:color w:val="auto"/>
          <w:lang w:eastAsia="sl-SI"/>
        </w:rPr>
        <w:t>6</w:t>
      </w:r>
      <w:r w:rsidRPr="00B136B4">
        <w:rPr>
          <w:rFonts w:ascii="Arial" w:eastAsia="Times New Roman" w:hAnsi="Arial" w:cs="Arial"/>
          <w:color w:val="auto"/>
          <w:lang w:eastAsia="sl-SI"/>
        </w:rPr>
        <w:t xml:space="preserve"> in od 1. 11. 202</w:t>
      </w:r>
      <w:r w:rsidR="00155007">
        <w:rPr>
          <w:rFonts w:ascii="Arial" w:eastAsia="Times New Roman" w:hAnsi="Arial" w:cs="Arial"/>
          <w:color w:val="auto"/>
          <w:lang w:eastAsia="sl-SI"/>
        </w:rPr>
        <w:t>6</w:t>
      </w:r>
      <w:r w:rsidRPr="00B136B4">
        <w:rPr>
          <w:rFonts w:ascii="Arial" w:eastAsia="Times New Roman" w:hAnsi="Arial" w:cs="Arial"/>
          <w:color w:val="auto"/>
          <w:lang w:eastAsia="sl-SI"/>
        </w:rPr>
        <w:t xml:space="preserve"> do 30. 4. 202</w:t>
      </w:r>
      <w:r w:rsidR="00155007">
        <w:rPr>
          <w:rFonts w:ascii="Arial" w:eastAsia="Times New Roman" w:hAnsi="Arial" w:cs="Arial"/>
          <w:color w:val="auto"/>
          <w:lang w:eastAsia="sl-SI"/>
        </w:rPr>
        <w:t>7</w:t>
      </w:r>
      <w:r w:rsidRPr="00B136B4">
        <w:rPr>
          <w:rFonts w:ascii="Arial" w:eastAsia="Times New Roman" w:hAnsi="Arial" w:cs="Arial"/>
          <w:color w:val="auto"/>
          <w:lang w:eastAsia="sl-SI"/>
        </w:rPr>
        <w:t>, po potrebi pa tudi izven zimske sezone, ko bi to narekovale nepričakovane zimske razmere.</w:t>
      </w:r>
    </w:p>
    <w:p w14:paraId="5819FDE9" w14:textId="77777777" w:rsidR="001C6D44" w:rsidRPr="001C6D44" w:rsidRDefault="001C6D44" w:rsidP="001C6D44">
      <w:pPr>
        <w:autoSpaceDE w:val="0"/>
        <w:spacing w:after="0"/>
        <w:jc w:val="both"/>
        <w:rPr>
          <w:rFonts w:ascii="Arial" w:hAnsi="Arial" w:cs="Arial"/>
        </w:rPr>
      </w:pPr>
    </w:p>
    <w:p w14:paraId="7421801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77777777" w:rsidR="001C6D44" w:rsidRP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49FF2FD9" w:rsidR="001C6D44" w:rsidRPr="001C6D44" w:rsidRDefault="001C6D44" w:rsidP="001C6D44">
      <w:pPr>
        <w:spacing w:after="0"/>
        <w:ind w:right="7"/>
        <w:jc w:val="both"/>
        <w:rPr>
          <w:rFonts w:ascii="Arial" w:hAnsi="Arial" w:cs="Arial"/>
          <w:bCs/>
        </w:rPr>
      </w:pPr>
      <w:r w:rsidRPr="001C6D44">
        <w:rPr>
          <w:rFonts w:ascii="Arial" w:hAnsi="Arial" w:cs="Arial"/>
          <w:bCs/>
        </w:rPr>
        <w:t xml:space="preserve">Predmetni okvirni sporazum je sestavljen in podpisan v </w:t>
      </w:r>
      <w:r w:rsidR="00B136B4">
        <w:rPr>
          <w:rFonts w:ascii="Arial" w:hAnsi="Arial" w:cs="Arial"/>
          <w:bCs/>
        </w:rPr>
        <w:t>dve</w:t>
      </w:r>
      <w:r w:rsidRPr="001C6D44">
        <w:rPr>
          <w:rFonts w:ascii="Arial" w:hAnsi="Arial" w:cs="Arial"/>
          <w:bCs/>
        </w:rPr>
        <w:t>h (</w:t>
      </w:r>
      <w:r w:rsidR="00B136B4">
        <w:rPr>
          <w:rFonts w:ascii="Arial" w:hAnsi="Arial" w:cs="Arial"/>
          <w:bCs/>
        </w:rPr>
        <w:t>2</w:t>
      </w:r>
      <w:r w:rsidRPr="001C6D44">
        <w:rPr>
          <w:rFonts w:ascii="Arial" w:hAnsi="Arial" w:cs="Arial"/>
          <w:bCs/>
        </w:rPr>
        <w:t xml:space="preserve">) enakih izvodih, od katerih vsaka stranka prejme </w:t>
      </w:r>
      <w:r w:rsidR="00B136B4">
        <w:rPr>
          <w:rFonts w:ascii="Arial" w:hAnsi="Arial" w:cs="Arial"/>
          <w:bCs/>
        </w:rPr>
        <w:t>en</w:t>
      </w:r>
      <w:r w:rsidRPr="001C6D44">
        <w:rPr>
          <w:rFonts w:ascii="Arial" w:hAnsi="Arial" w:cs="Arial"/>
          <w:bCs/>
        </w:rPr>
        <w:t xml:space="preserve"> (</w:t>
      </w:r>
      <w:r w:rsidR="00B136B4">
        <w:rPr>
          <w:rFonts w:ascii="Arial" w:hAnsi="Arial" w:cs="Arial"/>
          <w:bCs/>
        </w:rPr>
        <w:t>1</w:t>
      </w:r>
      <w:r w:rsidRPr="001C6D44">
        <w:rPr>
          <w:rFonts w:ascii="Arial" w:hAnsi="Arial" w:cs="Arial"/>
          <w:bCs/>
        </w:rPr>
        <w:t>) izvod.</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4111"/>
        <w:gridCol w:w="4111"/>
      </w:tblGrid>
      <w:tr w:rsidR="00747EFB" w:rsidRPr="001C6D44" w14:paraId="21B7CD1C" w14:textId="5DA5C9EA" w:rsidTr="00747EFB">
        <w:tc>
          <w:tcPr>
            <w:tcW w:w="4111" w:type="dxa"/>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4111"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747EFB">
        <w:tc>
          <w:tcPr>
            <w:tcW w:w="4111" w:type="dxa"/>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4111"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747EFB">
        <w:tc>
          <w:tcPr>
            <w:tcW w:w="4111" w:type="dxa"/>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lastRenderedPageBreak/>
              <w:t>Javno podjetje Komunalno podjetje Vrhnika, d.o.o.</w:t>
            </w:r>
          </w:p>
        </w:tc>
        <w:tc>
          <w:tcPr>
            <w:tcW w:w="4111"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747EFB">
        <w:tc>
          <w:tcPr>
            <w:tcW w:w="4111" w:type="dxa"/>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4B876EBB"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3C5D2AF5" w14:textId="00698E6F" w:rsidR="00747EFB" w:rsidRPr="001C6D44" w:rsidRDefault="007719F5" w:rsidP="00747EFB">
            <w:pPr>
              <w:spacing w:after="0"/>
              <w:jc w:val="both"/>
              <w:rPr>
                <w:rFonts w:ascii="Arial" w:hAnsi="Arial" w:cs="Arial"/>
              </w:rPr>
            </w:pPr>
            <w:r>
              <w:rPr>
                <w:rFonts w:ascii="Arial" w:hAnsi="Arial" w:cs="Arial"/>
              </w:rPr>
              <w:t>dr</w:t>
            </w:r>
            <w:r w:rsidR="00006601" w:rsidRPr="00006601">
              <w:rPr>
                <w:rFonts w:ascii="Arial" w:hAnsi="Arial" w:cs="Arial"/>
              </w:rPr>
              <w:t xml:space="preserve">. </w:t>
            </w:r>
            <w:r>
              <w:rPr>
                <w:rFonts w:ascii="Arial" w:hAnsi="Arial" w:cs="Arial"/>
              </w:rPr>
              <w:t>Boštjan Aver</w:t>
            </w:r>
          </w:p>
        </w:tc>
        <w:tc>
          <w:tcPr>
            <w:tcW w:w="4111" w:type="dxa"/>
          </w:tcPr>
          <w:p w14:paraId="6CB57340" w14:textId="77777777" w:rsidR="00747EFB" w:rsidRPr="001C6D44" w:rsidRDefault="00747EFB" w:rsidP="00747EFB">
            <w:pPr>
              <w:spacing w:after="0"/>
              <w:jc w:val="both"/>
              <w:rPr>
                <w:rFonts w:ascii="Arial" w:hAnsi="Arial" w:cs="Arial"/>
              </w:rPr>
            </w:pPr>
          </w:p>
          <w:p w14:paraId="08135610" w14:textId="6F9DECAC"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68D9685F" w14:textId="77777777" w:rsidR="00747EFB" w:rsidRPr="001C6D44" w:rsidRDefault="00747EFB" w:rsidP="00747EFB">
            <w:pPr>
              <w:spacing w:after="0"/>
              <w:jc w:val="both"/>
              <w:rPr>
                <w:rFonts w:ascii="Arial" w:hAnsi="Arial" w:cs="Arial"/>
              </w:rPr>
            </w:pPr>
            <w:r w:rsidRPr="001C6D44">
              <w:rPr>
                <w:rFonts w:ascii="Arial" w:hAnsi="Arial" w:cs="Arial"/>
              </w:rPr>
              <w:t xml:space="preserve">__________________ </w:t>
            </w:r>
          </w:p>
          <w:p w14:paraId="4031CE73" w14:textId="77777777" w:rsidR="00747EFB" w:rsidRPr="001C6D44" w:rsidRDefault="00747EFB" w:rsidP="00747EFB">
            <w:pPr>
              <w:spacing w:after="0"/>
              <w:jc w:val="both"/>
              <w:rPr>
                <w:rFonts w:ascii="Arial" w:hAnsi="Arial" w:cs="Arial"/>
              </w:rPr>
            </w:pPr>
          </w:p>
        </w:tc>
      </w:tr>
    </w:tbl>
    <w:p w14:paraId="4F8A1C44" w14:textId="05F8A43B" w:rsidR="00622348" w:rsidRPr="00456167" w:rsidRDefault="00C3079B" w:rsidP="002E778A">
      <w:pPr>
        <w:pStyle w:val="Slog3"/>
        <w:rPr>
          <w:rStyle w:val="Neenpoudarek"/>
          <w:rFonts w:ascii="Arial" w:hAnsi="Arial" w:cs="Arial"/>
          <w:i/>
          <w:iCs/>
          <w:color w:val="auto"/>
          <w:sz w:val="22"/>
          <w:szCs w:val="22"/>
        </w:rPr>
      </w:pPr>
      <w:bookmarkStart w:id="168" w:name="_Toc210134889"/>
      <w:r>
        <w:rPr>
          <w:rStyle w:val="Neenpoudarek"/>
          <w:rFonts w:ascii="Arial" w:hAnsi="Arial" w:cs="Arial"/>
          <w:i/>
          <w:iCs/>
          <w:color w:val="auto"/>
          <w:sz w:val="22"/>
          <w:szCs w:val="22"/>
        </w:rPr>
        <w:lastRenderedPageBreak/>
        <w:t>P</w:t>
      </w:r>
      <w:r w:rsidR="002E778A" w:rsidRPr="00456167">
        <w:rPr>
          <w:rStyle w:val="Neenpoudarek"/>
          <w:rFonts w:ascii="Arial" w:hAnsi="Arial" w:cs="Arial"/>
          <w:i/>
          <w:iCs/>
          <w:color w:val="auto"/>
          <w:sz w:val="22"/>
          <w:szCs w:val="22"/>
        </w:rPr>
        <w:t>RILOGA</w:t>
      </w:r>
      <w:r w:rsidR="00622348" w:rsidRPr="00456167">
        <w:rPr>
          <w:rStyle w:val="Neenpoudarek"/>
          <w:rFonts w:ascii="Arial" w:hAnsi="Arial" w:cs="Arial"/>
          <w:i/>
          <w:iCs/>
          <w:color w:val="auto"/>
          <w:sz w:val="22"/>
          <w:szCs w:val="22"/>
        </w:rPr>
        <w:t xml:space="preserve"> št. </w:t>
      </w:r>
      <w:r w:rsidR="00006601">
        <w:rPr>
          <w:rStyle w:val="Neenpoudarek"/>
          <w:rFonts w:ascii="Arial" w:hAnsi="Arial" w:cs="Arial"/>
          <w:i/>
          <w:iCs/>
          <w:color w:val="auto"/>
          <w:sz w:val="22"/>
          <w:szCs w:val="22"/>
        </w:rPr>
        <w:t>1</w:t>
      </w:r>
      <w:r w:rsidR="006D315A">
        <w:rPr>
          <w:rStyle w:val="Neenpoudarek"/>
          <w:rFonts w:ascii="Arial" w:hAnsi="Arial" w:cs="Arial"/>
          <w:i/>
          <w:iCs/>
          <w:color w:val="auto"/>
          <w:sz w:val="22"/>
          <w:szCs w:val="22"/>
        </w:rPr>
        <w:t>0</w:t>
      </w:r>
      <w:bookmarkEnd w:id="168"/>
    </w:p>
    <w:p w14:paraId="0E64CCFB" w14:textId="52B57963" w:rsidR="00622348" w:rsidRPr="00027CF7" w:rsidRDefault="006770FA" w:rsidP="00027CF7">
      <w:pPr>
        <w:pStyle w:val="Intenzivencitat"/>
        <w:rPr>
          <w:lang w:eastAsia="zh-CN"/>
        </w:rPr>
      </w:pPr>
      <w:bookmarkStart w:id="169" w:name="_Toc210134890"/>
      <w:r w:rsidRPr="00DA0292">
        <w:rPr>
          <w:lang w:eastAsia="zh-CN"/>
        </w:rPr>
        <w:t xml:space="preserve">IZJAVA O </w:t>
      </w:r>
      <w:r>
        <w:rPr>
          <w:lang w:eastAsia="zh-CN"/>
        </w:rPr>
        <w:t>ZAGOTAVLJANJU ODZIVNEGA ČASA</w:t>
      </w:r>
      <w:bookmarkEnd w:id="169"/>
    </w:p>
    <w:p w14:paraId="4AE2FD52" w14:textId="77777777" w:rsidR="00440FF3" w:rsidRDefault="00440FF3" w:rsidP="007C10E9">
      <w:pPr>
        <w:spacing w:after="0"/>
        <w:jc w:val="both"/>
        <w:rPr>
          <w:rFonts w:ascii="Arial" w:hAnsi="Arial" w:cs="Arial"/>
          <w:color w:val="auto"/>
        </w:rPr>
      </w:pPr>
      <w:bookmarkStart w:id="170" w:name="_Hlk515529794"/>
    </w:p>
    <w:p w14:paraId="0DC5882F" w14:textId="50743622" w:rsidR="00440FF3" w:rsidRPr="00041959" w:rsidRDefault="00440FF3" w:rsidP="00440FF3">
      <w:pPr>
        <w:spacing w:after="0" w:line="360" w:lineRule="auto"/>
        <w:ind w:left="7092"/>
        <w:rPr>
          <w:rFonts w:ascii="Arial" w:eastAsia="Times New Roman" w:hAnsi="Arial" w:cs="Arial"/>
          <w:color w:val="auto"/>
          <w:lang w:eastAsia="sl-SI"/>
        </w:rPr>
      </w:pPr>
      <w:r w:rsidRPr="00041959">
        <w:rPr>
          <w:rFonts w:ascii="Arial" w:eastAsia="Times New Roman" w:hAnsi="Arial" w:cs="Arial"/>
          <w:color w:val="auto"/>
          <w:lang w:eastAsia="sl-SI"/>
        </w:rPr>
        <w:t>SKLOP</w:t>
      </w:r>
      <w:r>
        <w:rPr>
          <w:rFonts w:ascii="Arial" w:eastAsia="Times New Roman" w:hAnsi="Arial" w:cs="Arial"/>
          <w:color w:val="auto"/>
          <w:lang w:eastAsia="sl-SI"/>
        </w:rPr>
        <w:t>/-i</w:t>
      </w:r>
      <w:r w:rsidRPr="00041959">
        <w:rPr>
          <w:rFonts w:ascii="Arial" w:eastAsia="Times New Roman" w:hAnsi="Arial" w:cs="Arial"/>
          <w:color w:val="auto"/>
          <w:lang w:eastAsia="sl-SI"/>
        </w:rPr>
        <w:t xml:space="preserve"> ___</w:t>
      </w:r>
      <w:r>
        <w:rPr>
          <w:rFonts w:ascii="Arial" w:eastAsia="Times New Roman" w:hAnsi="Arial" w:cs="Arial"/>
          <w:color w:val="auto"/>
          <w:lang w:eastAsia="sl-SI"/>
        </w:rPr>
        <w:t>___</w:t>
      </w:r>
      <w:r w:rsidRPr="00041959">
        <w:rPr>
          <w:rFonts w:ascii="Arial" w:eastAsia="Times New Roman" w:hAnsi="Arial" w:cs="Arial"/>
          <w:color w:val="auto"/>
          <w:lang w:eastAsia="sl-SI"/>
        </w:rPr>
        <w:t>__</w:t>
      </w:r>
    </w:p>
    <w:p w14:paraId="52AB42F7" w14:textId="77777777" w:rsidR="00440FF3" w:rsidRDefault="00440FF3" w:rsidP="007C10E9">
      <w:pPr>
        <w:spacing w:after="0"/>
        <w:jc w:val="both"/>
        <w:rPr>
          <w:rFonts w:ascii="Arial" w:hAnsi="Arial" w:cs="Arial"/>
          <w:color w:val="auto"/>
        </w:rPr>
      </w:pPr>
    </w:p>
    <w:p w14:paraId="3033140E" w14:textId="64D03A45" w:rsidR="006770FA" w:rsidRPr="00174A08" w:rsidRDefault="006770FA" w:rsidP="007C10E9">
      <w:pPr>
        <w:spacing w:after="0"/>
        <w:jc w:val="both"/>
        <w:rPr>
          <w:rFonts w:ascii="Arial" w:hAnsi="Arial" w:cs="Arial"/>
          <w:color w:val="auto"/>
        </w:rPr>
      </w:pPr>
      <w:r w:rsidRPr="00174A08">
        <w:rPr>
          <w:rFonts w:ascii="Arial" w:hAnsi="Arial" w:cs="Arial"/>
          <w:color w:val="auto"/>
        </w:rPr>
        <w:t>V zvezi z javnim naročilom »</w:t>
      </w:r>
      <w:sdt>
        <w:sdtPr>
          <w:rPr>
            <w:rFonts w:ascii="Arial" w:hAnsi="Arial" w:cs="Arial"/>
            <w:color w:val="auto"/>
          </w:rPr>
          <w:alias w:val="Naslov"/>
          <w:tag w:val=""/>
          <w:id w:val="2141293949"/>
          <w:placeholder>
            <w:docPart w:val="8BD8A3A9CEEB4DBEBFDEAEB490D1D786"/>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rPr>
            <w:t>Zimsko vzdrževanje cest v občini Vrhnika; sezona 2025/2026 in sezona 2026/2027</w:t>
          </w:r>
        </w:sdtContent>
      </w:sdt>
      <w:r w:rsidRPr="00463911">
        <w:rPr>
          <w:rFonts w:ascii="Arial" w:hAnsi="Arial" w:cs="Arial"/>
          <w:color w:val="auto"/>
        </w:rPr>
        <w:t>«, objavljenim na portalu javnih naročil</w:t>
      </w:r>
      <w:r w:rsidR="00440FF3">
        <w:rPr>
          <w:rFonts w:ascii="Arial" w:hAnsi="Arial" w:cs="Arial"/>
          <w:color w:val="auto"/>
        </w:rPr>
        <w:t>,</w:t>
      </w:r>
    </w:p>
    <w:bookmarkEnd w:id="170"/>
    <w:p w14:paraId="32952039" w14:textId="77777777" w:rsidR="006770FA" w:rsidRPr="00041959" w:rsidRDefault="006770FA" w:rsidP="007C10E9">
      <w:pPr>
        <w:tabs>
          <w:tab w:val="left" w:pos="360"/>
        </w:tabs>
        <w:spacing w:after="0"/>
        <w:jc w:val="both"/>
        <w:rPr>
          <w:rFonts w:ascii="Arial" w:eastAsia="Times New Roman" w:hAnsi="Arial" w:cs="Arial"/>
          <w:color w:val="auto"/>
          <w:szCs w:val="24"/>
          <w:lang w:eastAsia="sl-SI"/>
        </w:rPr>
      </w:pPr>
    </w:p>
    <w:p w14:paraId="1E01FAF5" w14:textId="45C22C00" w:rsidR="006770FA" w:rsidRPr="00041959" w:rsidRDefault="006770FA" w:rsidP="007C10E9">
      <w:pPr>
        <w:tabs>
          <w:tab w:val="left" w:pos="360"/>
        </w:tabs>
        <w:spacing w:after="0"/>
        <w:jc w:val="both"/>
        <w:rPr>
          <w:rFonts w:ascii="Arial" w:eastAsia="Times New Roman" w:hAnsi="Arial" w:cs="Arial"/>
          <w:i/>
          <w:color w:val="auto"/>
          <w:lang w:eastAsia="sl-SI"/>
        </w:rPr>
      </w:pPr>
      <w:r>
        <w:rPr>
          <w:rFonts w:ascii="Arial" w:eastAsia="Times New Roman" w:hAnsi="Arial" w:cs="Arial"/>
          <w:color w:val="auto"/>
          <w:lang w:eastAsia="sl-SI"/>
        </w:rPr>
        <w:t>i</w:t>
      </w:r>
      <w:r w:rsidRPr="00041959">
        <w:rPr>
          <w:rFonts w:ascii="Arial" w:eastAsia="Times New Roman" w:hAnsi="Arial" w:cs="Arial"/>
          <w:color w:val="auto"/>
          <w:lang w:eastAsia="sl-SI"/>
        </w:rPr>
        <w:t xml:space="preserve">zjavljamo, da </w:t>
      </w:r>
      <w:r w:rsidRPr="00C241B0">
        <w:rPr>
          <w:rFonts w:ascii="Arial" w:eastAsia="Times New Roman" w:hAnsi="Arial" w:cs="Arial"/>
          <w:color w:val="auto"/>
          <w:lang w:eastAsia="sl-SI"/>
        </w:rPr>
        <w:t xml:space="preserve">zagotavljamo </w:t>
      </w:r>
      <w:r w:rsidRPr="00C241B0">
        <w:rPr>
          <w:rFonts w:ascii="Arial" w:eastAsia="Times New Roman" w:hAnsi="Arial" w:cs="Arial"/>
          <w:b/>
          <w:color w:val="auto"/>
          <w:lang w:eastAsia="sl-SI"/>
        </w:rPr>
        <w:t>odzivni čas 45 min od klica naročnika</w:t>
      </w:r>
      <w:r w:rsidRPr="00C241B0">
        <w:rPr>
          <w:rFonts w:ascii="Arial" w:eastAsia="Times New Roman" w:hAnsi="Arial" w:cs="Arial"/>
          <w:color w:val="auto"/>
          <w:lang w:eastAsia="sl-SI"/>
        </w:rPr>
        <w:t>, ki je</w:t>
      </w:r>
      <w:r w:rsidRPr="006770FA">
        <w:rPr>
          <w:rFonts w:ascii="Arial" w:eastAsia="Times New Roman" w:hAnsi="Arial" w:cs="Arial"/>
          <w:color w:val="auto"/>
          <w:lang w:eastAsia="sl-SI"/>
        </w:rPr>
        <w:t xml:space="preserve"> nujno potreben za izvajanje storitev iz te dokumentacije v zvezi z oddajo javnega naročila za izvedbo javnega naročila </w:t>
      </w:r>
      <w:bookmarkStart w:id="171" w:name="_Hlk17282580"/>
      <w:sdt>
        <w:sdtPr>
          <w:rPr>
            <w:rFonts w:ascii="Arial" w:eastAsia="Times New Roman" w:hAnsi="Arial" w:cs="Arial"/>
            <w:i/>
            <w:color w:val="auto"/>
            <w:lang w:eastAsia="sl-SI"/>
          </w:rPr>
          <w:alias w:val="Naslov"/>
          <w:tag w:val=""/>
          <w:id w:val="-1614045110"/>
          <w:placeholder>
            <w:docPart w:val="CCB675917FF04BC4B1C0DCCD7E3D3D48"/>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eastAsia="Times New Roman" w:hAnsi="Arial" w:cs="Arial"/>
              <w:i/>
              <w:color w:val="auto"/>
              <w:lang w:eastAsia="sl-SI"/>
            </w:rPr>
            <w:t>Zimsko vzdrževanje cest v občini Vrhnika; sezona 2025/2026 in sezona 2026/2027</w:t>
          </w:r>
        </w:sdtContent>
      </w:sdt>
      <w:bookmarkEnd w:id="171"/>
      <w:r w:rsidR="00440FF3">
        <w:rPr>
          <w:rFonts w:ascii="Arial" w:eastAsia="Times New Roman" w:hAnsi="Arial" w:cs="Arial"/>
          <w:i/>
          <w:color w:val="auto"/>
          <w:lang w:eastAsia="sl-SI"/>
        </w:rPr>
        <w:t xml:space="preserve"> </w:t>
      </w:r>
      <w:r w:rsidR="00440FF3" w:rsidRPr="00041959">
        <w:rPr>
          <w:rFonts w:ascii="Arial" w:eastAsia="Times New Roman" w:hAnsi="Arial" w:cs="Arial"/>
          <w:i/>
          <w:color w:val="auto"/>
          <w:lang w:eastAsia="sl-SI"/>
        </w:rPr>
        <w:t>– sklop/i*__________.</w:t>
      </w:r>
    </w:p>
    <w:p w14:paraId="4D055116" w14:textId="77777777" w:rsidR="006770FA" w:rsidRPr="00041959" w:rsidRDefault="006770FA" w:rsidP="007C10E9">
      <w:pPr>
        <w:tabs>
          <w:tab w:val="left" w:pos="360"/>
        </w:tabs>
        <w:spacing w:after="0"/>
        <w:jc w:val="both"/>
        <w:rPr>
          <w:rFonts w:ascii="Arial" w:eastAsia="Times New Roman" w:hAnsi="Arial" w:cs="Arial"/>
          <w:color w:val="auto"/>
          <w:lang w:eastAsia="sl-SI"/>
        </w:rPr>
      </w:pPr>
    </w:p>
    <w:p w14:paraId="600488CA" w14:textId="77777777" w:rsidR="006770FA" w:rsidRPr="00041959" w:rsidRDefault="006770FA" w:rsidP="006770FA">
      <w:pPr>
        <w:tabs>
          <w:tab w:val="left" w:pos="360"/>
        </w:tabs>
        <w:spacing w:after="0" w:line="240" w:lineRule="auto"/>
        <w:jc w:val="both"/>
        <w:rPr>
          <w:rFonts w:ascii="Arial" w:eastAsia="Times New Roman" w:hAnsi="Arial" w:cs="Arial"/>
          <w:bCs/>
          <w:color w:val="auto"/>
          <w:lang w:eastAsia="sl-SI"/>
        </w:rPr>
      </w:pPr>
    </w:p>
    <w:p w14:paraId="29009862" w14:textId="77777777" w:rsidR="006770FA" w:rsidRPr="00456167" w:rsidRDefault="006770FA" w:rsidP="006770F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770FA" w:rsidRPr="00215674" w14:paraId="5E6276F9"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A9C4"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10978698"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132626"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B4ABC"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5B5EDA5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60EB702E"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p w14:paraId="433B8B7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r>
      <w:tr w:rsidR="006770FA" w:rsidRPr="00456167" w14:paraId="5B97D26D"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7B1C62" w14:textId="77777777" w:rsidR="006770FA" w:rsidRPr="00456167"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FC7A9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9073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r>
    </w:tbl>
    <w:p w14:paraId="6A7097EE" w14:textId="77777777" w:rsidR="006770FA" w:rsidRPr="000B5C31" w:rsidRDefault="006770FA" w:rsidP="006770FA">
      <w:pPr>
        <w:tabs>
          <w:tab w:val="left" w:pos="360"/>
        </w:tabs>
        <w:spacing w:after="0" w:line="240" w:lineRule="auto"/>
        <w:jc w:val="both"/>
        <w:rPr>
          <w:rFonts w:ascii="Arial" w:eastAsia="Times New Roman" w:hAnsi="Arial" w:cs="Arial"/>
          <w:bCs/>
          <w:color w:val="auto"/>
          <w:lang w:eastAsia="sl-SI"/>
        </w:rPr>
      </w:pPr>
    </w:p>
    <w:p w14:paraId="620231B6" w14:textId="472C16BF" w:rsidR="00622348" w:rsidRPr="00622348" w:rsidRDefault="00622348" w:rsidP="005A37F7">
      <w:pPr>
        <w:spacing w:after="0" w:line="360" w:lineRule="auto"/>
        <w:rPr>
          <w:rFonts w:ascii="Arial" w:eastAsia="Times New Roman" w:hAnsi="Arial" w:cs="Arial"/>
          <w:color w:val="auto"/>
          <w:lang w:eastAsia="sl-SI"/>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6DC3E742" w14:textId="42781A8F" w:rsidR="00F32785" w:rsidRPr="00F32785" w:rsidRDefault="00FE2243" w:rsidP="002E778A">
      <w:pPr>
        <w:pStyle w:val="Slog3"/>
        <w:rPr>
          <w:rStyle w:val="Neenpoudarek"/>
          <w:rFonts w:ascii="Arial" w:hAnsi="Arial" w:cs="Arial"/>
          <w:bCs w:val="0"/>
          <w:i/>
          <w:iCs/>
          <w:sz w:val="22"/>
          <w:szCs w:val="22"/>
        </w:rPr>
      </w:pPr>
      <w:bookmarkStart w:id="172" w:name="_Toc210134891"/>
      <w:r>
        <w:rPr>
          <w:rStyle w:val="Neenpoudarek"/>
          <w:rFonts w:ascii="Arial" w:hAnsi="Arial" w:cs="Arial"/>
          <w:i/>
          <w:iCs/>
          <w:sz w:val="22"/>
          <w:szCs w:val="22"/>
        </w:rPr>
        <w:lastRenderedPageBreak/>
        <w:t>PR</w:t>
      </w:r>
      <w:r w:rsidR="002E778A" w:rsidRPr="00F32785">
        <w:rPr>
          <w:rStyle w:val="Neenpoudarek"/>
          <w:rFonts w:ascii="Arial" w:hAnsi="Arial" w:cs="Arial"/>
          <w:i/>
          <w:iCs/>
          <w:sz w:val="22"/>
          <w:szCs w:val="22"/>
        </w:rPr>
        <w:t xml:space="preserve">ILOGA </w:t>
      </w:r>
      <w:r w:rsidR="00F32785" w:rsidRPr="00F32785">
        <w:rPr>
          <w:rStyle w:val="Neenpoudarek"/>
          <w:rFonts w:ascii="Arial" w:hAnsi="Arial" w:cs="Arial"/>
          <w:i/>
          <w:iCs/>
          <w:sz w:val="22"/>
          <w:szCs w:val="22"/>
        </w:rPr>
        <w:t xml:space="preserve">št. </w:t>
      </w:r>
      <w:r w:rsidR="00006601">
        <w:rPr>
          <w:rStyle w:val="Neenpoudarek"/>
          <w:rFonts w:ascii="Arial" w:hAnsi="Arial" w:cs="Arial"/>
          <w:i/>
          <w:iCs/>
          <w:sz w:val="22"/>
          <w:szCs w:val="22"/>
        </w:rPr>
        <w:t>1</w:t>
      </w:r>
      <w:r w:rsidR="006D315A">
        <w:rPr>
          <w:rStyle w:val="Neenpoudarek"/>
          <w:rFonts w:ascii="Arial" w:hAnsi="Arial" w:cs="Arial"/>
          <w:i/>
          <w:iCs/>
          <w:sz w:val="22"/>
          <w:szCs w:val="22"/>
        </w:rPr>
        <w:t>1</w:t>
      </w:r>
      <w:bookmarkEnd w:id="172"/>
    </w:p>
    <w:p w14:paraId="0F8BBE66" w14:textId="77777777" w:rsidR="00F32785" w:rsidRPr="00F32785" w:rsidRDefault="00F32785" w:rsidP="00F32785">
      <w:pPr>
        <w:pStyle w:val="Intenzivencitat"/>
        <w:rPr>
          <w:lang w:eastAsia="zh-CN"/>
        </w:rPr>
      </w:pPr>
      <w:bookmarkStart w:id="173" w:name="_Toc210134892"/>
      <w:r w:rsidRPr="00F32785">
        <w:rPr>
          <w:lang w:eastAsia="zh-CN"/>
        </w:rPr>
        <w:t>KROVNA IZJAVA</w:t>
      </w:r>
      <w:bookmarkEnd w:id="173"/>
    </w:p>
    <w:p w14:paraId="14611F87" w14:textId="43D6AFDB" w:rsidR="0025673B" w:rsidRPr="00456167" w:rsidRDefault="00F32785" w:rsidP="0025673B">
      <w:pPr>
        <w:spacing w:after="0"/>
        <w:jc w:val="both"/>
        <w:rPr>
          <w:rFonts w:ascii="Arial" w:hAnsi="Arial" w:cs="Arial"/>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155007">
            <w:rPr>
              <w:rFonts w:ascii="Arial" w:hAnsi="Arial" w:cs="Arial"/>
              <w:color w:val="auto"/>
              <w:kern w:val="3"/>
              <w:lang w:eastAsia="zh-CN"/>
            </w:rPr>
            <w:t>Zimsko vzdrževanje cest v občini Vrhnika; sezona 2025/2026 in sezona 2026/2027</w:t>
          </w:r>
        </w:sdtContent>
      </w:sdt>
      <w:r w:rsidRPr="00456167">
        <w:rPr>
          <w:rFonts w:ascii="Arial" w:hAnsi="Arial" w:cs="Arial"/>
          <w:kern w:val="3"/>
          <w:lang w:eastAsia="zh-CN"/>
        </w:rPr>
        <w:t xml:space="preserve">«, </w:t>
      </w:r>
      <w:bookmarkStart w:id="174" w:name="_Hlk103234459"/>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0025673B" w:rsidRPr="00C87149">
        <w:rPr>
          <w:rFonts w:ascii="Arial" w:hAnsi="Arial" w:cs="Arial"/>
          <w:color w:val="auto"/>
          <w:kern w:val="3"/>
          <w:lang w:eastAsia="zh-CN"/>
        </w:rPr>
        <w:t>,</w:t>
      </w:r>
      <w:bookmarkEnd w:id="174"/>
    </w:p>
    <w:p w14:paraId="7F14066C" w14:textId="6D032D05" w:rsidR="00F32785" w:rsidRPr="00456167" w:rsidRDefault="00F32785" w:rsidP="00F32785">
      <w:pPr>
        <w:spacing w:after="0"/>
        <w:jc w:val="both"/>
        <w:rPr>
          <w:rFonts w:ascii="Arial" w:hAnsi="Arial" w:cs="Arial"/>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40CFBA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11F2EFB" w14:textId="1C646B8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moramo nuditi izvedbo vseh storitev </w:t>
      </w:r>
      <w:r w:rsidR="00706EC8" w:rsidRPr="00A3040F">
        <w:rPr>
          <w:rFonts w:ascii="Arial" w:hAnsi="Arial" w:cs="Arial"/>
          <w:color w:val="auto"/>
          <w:kern w:val="3"/>
          <w:lang w:eastAsia="zh-CN"/>
        </w:rPr>
        <w:t>iz posameznega sklopa</w:t>
      </w:r>
      <w:r w:rsidR="00706EC8">
        <w:rPr>
          <w:rFonts w:ascii="Arial" w:hAnsi="Arial" w:cs="Arial"/>
          <w:color w:val="auto"/>
          <w:kern w:val="3"/>
          <w:lang w:eastAsia="zh-CN"/>
        </w:rPr>
        <w:t xml:space="preserve"> </w:t>
      </w:r>
      <w:r w:rsidRPr="00303413">
        <w:rPr>
          <w:rStyle w:val="Neenpoudarek"/>
          <w:rFonts w:ascii="Arial" w:hAnsi="Arial" w:cs="Arial"/>
          <w:i w:val="0"/>
          <w:iCs w:val="0"/>
          <w:sz w:val="22"/>
          <w:szCs w:val="22"/>
        </w:rPr>
        <w:t>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s tehničnimi in kadrovskimi zahtevami javnega naročila, kot izhajajo iz te dokumentacije v zvezi z oddajo javnega naročila, ponudbenega predračuna in morebitnih drugih dokumentov; in sicer med drugim tudi:</w:t>
      </w:r>
    </w:p>
    <w:p w14:paraId="2AA28D1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90A6CF7" w14:textId="37E9D903"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Izvajalec mora za vsako prevozno sredstvo s katerim opravlja storitev pluženja ali posipanja preko naročnika najeti sledilno napravo. Okvirna cena je 20€/mesec za posamezno prevozno sredstvo.</w:t>
      </w:r>
    </w:p>
    <w:p w14:paraId="60030483"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D10C0D" w14:textId="4CAFA02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Posipni material se prevzema na naslovu naročnika, Pot na </w:t>
      </w:r>
      <w:proofErr w:type="spellStart"/>
      <w:r w:rsidRPr="00303413">
        <w:rPr>
          <w:rStyle w:val="Neenpoudarek"/>
          <w:rFonts w:ascii="Arial" w:hAnsi="Arial" w:cs="Arial"/>
          <w:i w:val="0"/>
          <w:iCs w:val="0"/>
          <w:sz w:val="22"/>
          <w:szCs w:val="22"/>
        </w:rPr>
        <w:t>Tojnice</w:t>
      </w:r>
      <w:proofErr w:type="spellEnd"/>
      <w:r w:rsidRPr="00303413">
        <w:rPr>
          <w:rStyle w:val="Neenpoudarek"/>
          <w:rFonts w:ascii="Arial" w:hAnsi="Arial" w:cs="Arial"/>
          <w:i w:val="0"/>
          <w:iCs w:val="0"/>
          <w:sz w:val="22"/>
          <w:szCs w:val="22"/>
        </w:rPr>
        <w:t xml:space="preserve"> 40, 1360 Vrhnika.</w:t>
      </w:r>
    </w:p>
    <w:p w14:paraId="64C82F3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C8C279" w14:textId="4D401378"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Širina pluženja (odriv snega) mora biti tolikšna, da ob običajnih količinah snega omogoča naslednja pluženja. Vse razširitve (križišča, izogibališča) so vključena v ceno pluženja po m</w:t>
      </w:r>
      <w:r w:rsidRPr="00A464F0">
        <w:rPr>
          <w:rStyle w:val="Neenpoudarek"/>
          <w:rFonts w:ascii="Arial" w:hAnsi="Arial" w:cs="Arial"/>
          <w:i w:val="0"/>
          <w:iCs w:val="0"/>
          <w:sz w:val="22"/>
          <w:szCs w:val="22"/>
          <w:vertAlign w:val="superscript"/>
        </w:rPr>
        <w:t>1</w:t>
      </w:r>
      <w:r w:rsidRPr="00303413">
        <w:rPr>
          <w:rStyle w:val="Neenpoudarek"/>
          <w:rFonts w:ascii="Arial" w:hAnsi="Arial" w:cs="Arial"/>
          <w:i w:val="0"/>
          <w:iCs w:val="0"/>
          <w:sz w:val="22"/>
          <w:szCs w:val="22"/>
        </w:rPr>
        <w:t xml:space="preserve">. </w:t>
      </w:r>
    </w:p>
    <w:p w14:paraId="26D9863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1FE689D" w14:textId="5E961CD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Izvajalci zimske službe izvajajo storitve pluženja na način, da ne narivajo snega do hidrantov in na hidrante. V kolikor narinejo sneg do hidrantov in na hidrante, morajo na lastne stroške očistiti dostopno pot do hidrantov in na hidrante.</w:t>
      </w:r>
    </w:p>
    <w:p w14:paraId="17FFFBD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526D58C6" w14:textId="33656544" w:rsidR="00303413" w:rsidRDefault="00303413" w:rsidP="00BF0453">
      <w:pPr>
        <w:pStyle w:val="Odstavekseznama"/>
        <w:numPr>
          <w:ilvl w:val="0"/>
          <w:numId w:val="56"/>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Ponudniki </w:t>
      </w:r>
      <w:r w:rsidR="00A464F0" w:rsidRPr="0015669C">
        <w:rPr>
          <w:rStyle w:val="Neenpoudarek"/>
          <w:rFonts w:ascii="Arial" w:hAnsi="Arial" w:cs="Arial"/>
          <w:i w:val="0"/>
          <w:iCs w:val="0"/>
          <w:sz w:val="22"/>
          <w:szCs w:val="22"/>
        </w:rPr>
        <w:t xml:space="preserve">pri vseh sklopih </w:t>
      </w:r>
      <w:r w:rsidRPr="00303413">
        <w:rPr>
          <w:rStyle w:val="Neenpoudarek"/>
          <w:rFonts w:ascii="Arial" w:hAnsi="Arial" w:cs="Arial"/>
          <w:i w:val="0"/>
          <w:iCs w:val="0"/>
          <w:sz w:val="22"/>
          <w:szCs w:val="22"/>
        </w:rPr>
        <w:t>v ceni postavitve snežnih kolov upoštevajo morebitno ponovno postavitev kolov zaradi poškodb kolov, manjkajočih kolov, ipd.</w:t>
      </w:r>
    </w:p>
    <w:p w14:paraId="53EAC189" w14:textId="77777777" w:rsidR="00A464F0" w:rsidRDefault="00A464F0" w:rsidP="00A464F0">
      <w:pPr>
        <w:pStyle w:val="Odstavekseznama"/>
        <w:spacing w:after="0"/>
        <w:ind w:left="2130"/>
        <w:jc w:val="both"/>
        <w:rPr>
          <w:rStyle w:val="Neenpoudarek"/>
          <w:rFonts w:ascii="Arial" w:hAnsi="Arial" w:cs="Arial"/>
          <w:i w:val="0"/>
          <w:iCs w:val="0"/>
          <w:sz w:val="22"/>
          <w:szCs w:val="22"/>
        </w:rPr>
      </w:pPr>
    </w:p>
    <w:p w14:paraId="2B75AEB8" w14:textId="75BB0E26" w:rsidR="00A464F0" w:rsidRPr="00303413" w:rsidRDefault="00A25D42" w:rsidP="00BF0453">
      <w:pPr>
        <w:pStyle w:val="Odstavekseznama"/>
        <w:numPr>
          <w:ilvl w:val="0"/>
          <w:numId w:val="56"/>
        </w:numPr>
        <w:spacing w:after="0"/>
        <w:jc w:val="both"/>
        <w:rPr>
          <w:rStyle w:val="Neenpoudarek"/>
          <w:rFonts w:ascii="Arial" w:hAnsi="Arial" w:cs="Arial"/>
          <w:i w:val="0"/>
          <w:iCs w:val="0"/>
          <w:sz w:val="22"/>
          <w:szCs w:val="22"/>
        </w:rPr>
      </w:pPr>
      <w:r w:rsidRPr="00A25D42">
        <w:rPr>
          <w:rFonts w:ascii="Arial" w:hAnsi="Arial" w:cs="Arial"/>
        </w:rPr>
        <w:t>Snežni koli morajo biti postavljeni tako, da omogočajo varno opravljanje zimske službe.</w:t>
      </w:r>
    </w:p>
    <w:p w14:paraId="44416CFE" w14:textId="77777777" w:rsidR="00A464F0" w:rsidRDefault="00A464F0" w:rsidP="00303413">
      <w:pPr>
        <w:pStyle w:val="Odstavekseznama"/>
        <w:spacing w:after="0"/>
        <w:jc w:val="both"/>
        <w:rPr>
          <w:rStyle w:val="Neenpoudarek"/>
          <w:rFonts w:ascii="Arial" w:hAnsi="Arial" w:cs="Arial"/>
          <w:i w:val="0"/>
          <w:iCs w:val="0"/>
          <w:sz w:val="22"/>
          <w:szCs w:val="22"/>
        </w:rPr>
      </w:pPr>
    </w:p>
    <w:p w14:paraId="503576B9" w14:textId="4EC2D522" w:rsidR="00A464F0" w:rsidRPr="00A464F0" w:rsidRDefault="00A25D42" w:rsidP="00A464F0">
      <w:pPr>
        <w:pStyle w:val="Odstavekseznama"/>
        <w:numPr>
          <w:ilvl w:val="0"/>
          <w:numId w:val="55"/>
        </w:numPr>
        <w:rPr>
          <w:rStyle w:val="Neenpoudarek"/>
          <w:rFonts w:ascii="Arial" w:hAnsi="Arial" w:cs="Arial"/>
          <w:i w:val="0"/>
          <w:iCs w:val="0"/>
          <w:sz w:val="22"/>
          <w:szCs w:val="22"/>
        </w:rPr>
      </w:pPr>
      <w:r w:rsidRPr="00A25D42">
        <w:rPr>
          <w:rStyle w:val="Neenpoudarek"/>
          <w:rFonts w:ascii="Arial" w:hAnsi="Arial" w:cs="Arial"/>
          <w:i w:val="0"/>
          <w:iCs w:val="0"/>
          <w:sz w:val="22"/>
          <w:szCs w:val="22"/>
        </w:rPr>
        <w:t>Ponudnik mora razpolagati s prometnimi znaki in tablami za delno ali popolno zaporo cest v dnevnem in nočnem času</w:t>
      </w:r>
      <w:r>
        <w:rPr>
          <w:rStyle w:val="Neenpoudarek"/>
          <w:rFonts w:ascii="Arial" w:hAnsi="Arial" w:cs="Arial"/>
          <w:i w:val="0"/>
          <w:iCs w:val="0"/>
          <w:sz w:val="22"/>
          <w:szCs w:val="22"/>
        </w:rPr>
        <w:t>.</w:t>
      </w:r>
    </w:p>
    <w:p w14:paraId="5007A311" w14:textId="3D85FB30" w:rsidR="008A2B87" w:rsidRPr="00A844B5" w:rsidRDefault="008A2B87" w:rsidP="008A2B87">
      <w:pPr>
        <w:pStyle w:val="Odstavekseznama"/>
        <w:numPr>
          <w:ilvl w:val="0"/>
          <w:numId w:val="56"/>
        </w:numPr>
        <w:spacing w:after="0"/>
        <w:jc w:val="both"/>
        <w:rPr>
          <w:rStyle w:val="Neenpoudarek"/>
          <w:rFonts w:ascii="Arial" w:hAnsi="Arial" w:cs="Arial"/>
          <w:i w:val="0"/>
          <w:iCs w:val="0"/>
          <w:sz w:val="22"/>
          <w:szCs w:val="22"/>
        </w:rPr>
      </w:pPr>
      <w:r w:rsidRPr="00A844B5">
        <w:rPr>
          <w:rFonts w:ascii="Arial" w:hAnsi="Arial" w:cs="Arial"/>
        </w:rPr>
        <w:t xml:space="preserve">Tehnične zahteve </w:t>
      </w:r>
      <w:r w:rsidR="00A844B5" w:rsidRPr="00A844B5">
        <w:rPr>
          <w:rFonts w:ascii="Arial" w:hAnsi="Arial" w:cs="Arial"/>
        </w:rPr>
        <w:t xml:space="preserve">od vključno sklopa </w:t>
      </w:r>
      <w:r w:rsidRPr="00A844B5">
        <w:rPr>
          <w:rFonts w:ascii="Arial" w:hAnsi="Arial" w:cs="Arial"/>
        </w:rPr>
        <w:t>1</w:t>
      </w:r>
      <w:r w:rsidR="00A844B5" w:rsidRPr="00A844B5">
        <w:rPr>
          <w:rFonts w:ascii="Arial" w:hAnsi="Arial" w:cs="Arial"/>
        </w:rPr>
        <w:t xml:space="preserve"> do vključno sklopa 11</w:t>
      </w:r>
    </w:p>
    <w:p w14:paraId="5007AC99"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51755939" w14:textId="77777777" w:rsidR="008A2B87" w:rsidRPr="00A844B5" w:rsidRDefault="008A2B87" w:rsidP="008A2B87">
      <w:pPr>
        <w:pStyle w:val="Odstavekseznama"/>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Snežni koli morajo biti postavljeni tako, da omogočajo varno opravljanje zimske službe.</w:t>
      </w:r>
    </w:p>
    <w:p w14:paraId="1DECD246"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214B96DB" w14:textId="77777777" w:rsidR="008A2B87" w:rsidRPr="00A844B5" w:rsidRDefault="008A2B87" w:rsidP="008A2B87">
      <w:pPr>
        <w:pStyle w:val="Odstavekseznama"/>
        <w:numPr>
          <w:ilvl w:val="0"/>
          <w:numId w:val="55"/>
        </w:numPr>
        <w:rPr>
          <w:rStyle w:val="Neenpoudarek"/>
          <w:rFonts w:ascii="Arial" w:hAnsi="Arial" w:cs="Arial"/>
          <w:i w:val="0"/>
          <w:iCs w:val="0"/>
          <w:sz w:val="22"/>
          <w:szCs w:val="22"/>
        </w:rPr>
      </w:pPr>
      <w:r w:rsidRPr="00A844B5">
        <w:rPr>
          <w:rStyle w:val="Neenpoudarek"/>
          <w:rFonts w:ascii="Arial" w:hAnsi="Arial" w:cs="Arial"/>
          <w:i w:val="0"/>
          <w:iCs w:val="0"/>
          <w:sz w:val="22"/>
          <w:szCs w:val="22"/>
        </w:rPr>
        <w:t>Tehnične zahteve za sklop 12, 13</w:t>
      </w:r>
    </w:p>
    <w:p w14:paraId="6BE717B6" w14:textId="77777777" w:rsidR="008A2B87" w:rsidRPr="008A2B87" w:rsidRDefault="008A2B87" w:rsidP="008A2B87">
      <w:pPr>
        <w:spacing w:after="0"/>
        <w:ind w:left="708"/>
        <w:jc w:val="both"/>
        <w:rPr>
          <w:rStyle w:val="Neenpoudarek"/>
          <w:rFonts w:ascii="Arial" w:hAnsi="Arial" w:cs="Arial"/>
          <w:i w:val="0"/>
          <w:iCs w:val="0"/>
          <w:sz w:val="22"/>
          <w:szCs w:val="22"/>
          <w:highlight w:val="red"/>
        </w:rPr>
      </w:pPr>
      <w:r w:rsidRPr="00A844B5">
        <w:rPr>
          <w:rStyle w:val="Neenpoudarek"/>
          <w:rFonts w:ascii="Arial" w:hAnsi="Arial" w:cs="Arial"/>
          <w:i w:val="0"/>
          <w:iCs w:val="0"/>
          <w:sz w:val="22"/>
          <w:szCs w:val="22"/>
        </w:rPr>
        <w:t xml:space="preserve">Pri izvedbi storitev za sklop 12 in 13 je potrebno pri čiščenju težko dostopnih površin (pazi se na jaške, robnike, </w:t>
      </w:r>
      <w:proofErr w:type="spellStart"/>
      <w:r w:rsidRPr="00A844B5">
        <w:rPr>
          <w:rStyle w:val="Neenpoudarek"/>
          <w:rFonts w:ascii="Arial" w:hAnsi="Arial" w:cs="Arial"/>
          <w:i w:val="0"/>
          <w:iCs w:val="0"/>
          <w:sz w:val="22"/>
          <w:szCs w:val="22"/>
        </w:rPr>
        <w:t>ipd</w:t>
      </w:r>
      <w:proofErr w:type="spellEnd"/>
      <w:r w:rsidRPr="00A844B5">
        <w:rPr>
          <w:rStyle w:val="Neenpoudarek"/>
          <w:rFonts w:ascii="Arial" w:hAnsi="Arial" w:cs="Arial"/>
          <w:i w:val="0"/>
          <w:iCs w:val="0"/>
          <w:sz w:val="22"/>
          <w:szCs w:val="22"/>
        </w:rPr>
        <w:t>…) upoštevati pomoč delavca.</w:t>
      </w:r>
    </w:p>
    <w:p w14:paraId="1B859E40" w14:textId="66B69C28" w:rsidR="008A2B87" w:rsidRPr="00A844B5" w:rsidRDefault="008A2B87" w:rsidP="008A2B87">
      <w:pPr>
        <w:spacing w:after="0"/>
        <w:ind w:left="708"/>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Za sklop 1</w:t>
      </w:r>
      <w:r w:rsidR="00A844B5" w:rsidRPr="00A844B5">
        <w:rPr>
          <w:rStyle w:val="Neenpoudarek"/>
          <w:rFonts w:ascii="Arial" w:hAnsi="Arial" w:cs="Arial"/>
          <w:i w:val="0"/>
          <w:iCs w:val="0"/>
          <w:sz w:val="22"/>
          <w:szCs w:val="22"/>
        </w:rPr>
        <w:t>3</w:t>
      </w:r>
      <w:r w:rsidRPr="00A844B5">
        <w:rPr>
          <w:rStyle w:val="Neenpoudarek"/>
          <w:rFonts w:ascii="Arial" w:hAnsi="Arial" w:cs="Arial"/>
          <w:i w:val="0"/>
          <w:iCs w:val="0"/>
          <w:sz w:val="22"/>
          <w:szCs w:val="22"/>
        </w:rPr>
        <w:t xml:space="preserve"> je potrebno v ceni upoštevati strojno čiščenje parkirišč z vključeno ročno pomočjo. </w:t>
      </w:r>
    </w:p>
    <w:p w14:paraId="7014BDE9" w14:textId="1892B68C" w:rsidR="008A2B87" w:rsidRPr="00A844B5" w:rsidRDefault="008A2B87" w:rsidP="008A2B87">
      <w:pPr>
        <w:spacing w:after="0"/>
        <w:ind w:left="708"/>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Za sklop 1</w:t>
      </w:r>
      <w:r w:rsidR="00A844B5" w:rsidRPr="00A844B5">
        <w:rPr>
          <w:rStyle w:val="Neenpoudarek"/>
          <w:rFonts w:ascii="Arial" w:hAnsi="Arial" w:cs="Arial"/>
          <w:i w:val="0"/>
          <w:iCs w:val="0"/>
          <w:sz w:val="22"/>
          <w:szCs w:val="22"/>
        </w:rPr>
        <w:t>2</w:t>
      </w:r>
      <w:r w:rsidRPr="00A844B5">
        <w:rPr>
          <w:rStyle w:val="Neenpoudarek"/>
          <w:rFonts w:ascii="Arial" w:hAnsi="Arial" w:cs="Arial"/>
          <w:i w:val="0"/>
          <w:iCs w:val="0"/>
          <w:sz w:val="22"/>
          <w:szCs w:val="22"/>
        </w:rPr>
        <w:t xml:space="preserve"> je potrebno v ceni upoštevati strojno čiščenje pločnika z vključeno ročno pomočjo pri čiščenju prehodov, uvozov in križišč.</w:t>
      </w:r>
    </w:p>
    <w:p w14:paraId="66C68A7B"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69BB6DD1" w14:textId="77777777" w:rsidR="008A2B87" w:rsidRPr="00A844B5" w:rsidRDefault="008A2B87" w:rsidP="008A2B87">
      <w:pPr>
        <w:pStyle w:val="Odstavekseznama"/>
        <w:numPr>
          <w:ilvl w:val="0"/>
          <w:numId w:val="55"/>
        </w:numPr>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Tehnične zahteve za sklop 14</w:t>
      </w:r>
    </w:p>
    <w:p w14:paraId="5670E2A9" w14:textId="77777777" w:rsidR="008A2B87" w:rsidRDefault="008A2B87" w:rsidP="008A2B87">
      <w:pPr>
        <w:pStyle w:val="Odstavekseznama"/>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Ponudnik mora razpolagati s prometnimi znaki in tablami za delno ali popolno zaporo cest v dnevnem in nočnem času;</w:t>
      </w:r>
    </w:p>
    <w:p w14:paraId="60982F9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CE09FB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storitvah. </w:t>
      </w:r>
      <w:r w:rsidRPr="0024781B">
        <w:rPr>
          <w:rStyle w:val="Neenpoudarek"/>
          <w:rFonts w:ascii="Arial" w:hAnsi="Arial" w:cs="Arial"/>
          <w:i w:val="0"/>
          <w:iCs w:val="0"/>
          <w:sz w:val="22"/>
          <w:szCs w:val="22"/>
          <w:u w:val="single"/>
        </w:rPr>
        <w:t>Za storitve, ki niso zabeležene na sledilni napravi naročnik ne bo izvedel plačila</w:t>
      </w:r>
      <w:r w:rsidRPr="00303413">
        <w:rPr>
          <w:rStyle w:val="Neenpoudarek"/>
          <w:rFonts w:ascii="Arial" w:hAnsi="Arial" w:cs="Arial"/>
          <w:i w:val="0"/>
          <w:iCs w:val="0"/>
          <w:sz w:val="22"/>
          <w:szCs w:val="22"/>
        </w:rPr>
        <w:t>. V predračunu navedene količine so ocenjene in za naročnika niso obvezujoče, kar pomeni, da bodo lahko dejanske količine naročenih oziroma izvedenih 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2EC33AD" w14:textId="26A9DA15"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296996">
        <w:rPr>
          <w:rStyle w:val="Neenpoudarek"/>
          <w:rFonts w:ascii="Arial" w:hAnsi="Arial" w:cs="Arial"/>
          <w:i w:val="0"/>
          <w:iCs w:val="0"/>
          <w:sz w:val="22"/>
          <w:szCs w:val="22"/>
        </w:rPr>
        <w:t xml:space="preserve">Izvajalec se obvezuje, da bo popis izvedenih del oddal </w:t>
      </w:r>
      <w:r w:rsidR="00D172F8" w:rsidRPr="00D172F8">
        <w:rPr>
          <w:rStyle w:val="Neenpoudarek"/>
          <w:rFonts w:ascii="Arial" w:hAnsi="Arial" w:cs="Arial"/>
          <w:i w:val="0"/>
          <w:iCs w:val="0"/>
          <w:sz w:val="22"/>
          <w:szCs w:val="22"/>
        </w:rPr>
        <w:t xml:space="preserve">po </w:t>
      </w:r>
      <w:proofErr w:type="spellStart"/>
      <w:r w:rsidR="00D172F8" w:rsidRPr="00D172F8">
        <w:rPr>
          <w:rStyle w:val="Neenpoudarek"/>
          <w:rFonts w:ascii="Arial" w:hAnsi="Arial" w:cs="Arial"/>
          <w:i w:val="0"/>
          <w:iCs w:val="0"/>
          <w:sz w:val="22"/>
          <w:szCs w:val="22"/>
        </w:rPr>
        <w:t>epošti</w:t>
      </w:r>
      <w:proofErr w:type="spellEnd"/>
      <w:r w:rsidR="00D172F8" w:rsidRPr="00D172F8">
        <w:rPr>
          <w:rStyle w:val="Neenpoudarek"/>
          <w:rFonts w:ascii="Arial" w:hAnsi="Arial" w:cs="Arial"/>
          <w:i w:val="0"/>
          <w:iCs w:val="0"/>
          <w:sz w:val="22"/>
          <w:szCs w:val="22"/>
        </w:rPr>
        <w:t xml:space="preserve"> na naslov, ki ga sporoči naročnik naknadno</w:t>
      </w:r>
      <w:r w:rsidRPr="00296996">
        <w:rPr>
          <w:rStyle w:val="Neenpoudarek"/>
          <w:rFonts w:ascii="Arial" w:hAnsi="Arial" w:cs="Arial"/>
          <w:i w:val="0"/>
          <w:iCs w:val="0"/>
          <w:sz w:val="22"/>
          <w:szCs w:val="22"/>
        </w:rPr>
        <w:t xml:space="preserve">, najkasneje 24 ur po opravljenih delih (glejte </w:t>
      </w:r>
      <w:r w:rsidR="00D172F8" w:rsidRPr="00D172F8">
        <w:rPr>
          <w:rStyle w:val="Neenpoudarek"/>
          <w:rFonts w:ascii="Arial" w:hAnsi="Arial" w:cs="Arial"/>
          <w:i w:val="0"/>
          <w:iCs w:val="0"/>
          <w:sz w:val="22"/>
          <w:szCs w:val="22"/>
        </w:rPr>
        <w:t>.</w:t>
      </w:r>
      <w:proofErr w:type="spellStart"/>
      <w:r w:rsidR="00D172F8" w:rsidRPr="00D172F8">
        <w:rPr>
          <w:rStyle w:val="Neenpoudarek"/>
          <w:rFonts w:ascii="Arial" w:hAnsi="Arial" w:cs="Arial"/>
          <w:i w:val="0"/>
          <w:iCs w:val="0"/>
          <w:sz w:val="22"/>
          <w:szCs w:val="22"/>
        </w:rPr>
        <w:t>pdf</w:t>
      </w:r>
      <w:proofErr w:type="spellEnd"/>
      <w:r w:rsidR="00D172F8" w:rsidRPr="00D172F8">
        <w:rPr>
          <w:rStyle w:val="Neenpoudarek"/>
          <w:rFonts w:ascii="Arial" w:hAnsi="Arial" w:cs="Arial"/>
          <w:i w:val="0"/>
          <w:iCs w:val="0"/>
          <w:sz w:val="22"/>
          <w:szCs w:val="22"/>
        </w:rPr>
        <w:t xml:space="preserve"> prilog</w:t>
      </w:r>
      <w:r w:rsidR="00BA1D75">
        <w:rPr>
          <w:rStyle w:val="Neenpoudarek"/>
          <w:rFonts w:ascii="Arial" w:hAnsi="Arial" w:cs="Arial"/>
          <w:i w:val="0"/>
          <w:iCs w:val="0"/>
          <w:sz w:val="22"/>
          <w:szCs w:val="22"/>
        </w:rPr>
        <w:t>e</w:t>
      </w:r>
      <w:r w:rsidR="00D172F8" w:rsidRPr="00D172F8">
        <w:rPr>
          <w:rStyle w:val="Neenpoudarek"/>
          <w:rFonts w:ascii="Arial" w:hAnsi="Arial" w:cs="Arial"/>
          <w:i w:val="0"/>
          <w:iCs w:val="0"/>
          <w:sz w:val="22"/>
          <w:szCs w:val="22"/>
        </w:rPr>
        <w:t xml:space="preserve"> </w:t>
      </w:r>
      <w:r w:rsidR="00BA1D75">
        <w:rPr>
          <w:rStyle w:val="Neenpoudarek"/>
          <w:rFonts w:ascii="Arial" w:hAnsi="Arial" w:cs="Arial"/>
          <w:i w:val="0"/>
          <w:iCs w:val="0"/>
          <w:sz w:val="22"/>
          <w:szCs w:val="22"/>
        </w:rPr>
        <w:t xml:space="preserve">v ZIP mapi </w:t>
      </w:r>
      <w:proofErr w:type="spellStart"/>
      <w:r w:rsidR="00BA1D75" w:rsidRPr="00BA1D75">
        <w:rPr>
          <w:rStyle w:val="Neenpoudarek"/>
          <w:rFonts w:ascii="Arial" w:hAnsi="Arial" w:cs="Arial"/>
          <w:i w:val="0"/>
          <w:iCs w:val="0"/>
          <w:sz w:val="22"/>
          <w:szCs w:val="22"/>
        </w:rPr>
        <w:t>ZS_V_spiski</w:t>
      </w:r>
      <w:proofErr w:type="spellEnd"/>
      <w:r w:rsidR="00D172F8" w:rsidRPr="00D172F8">
        <w:rPr>
          <w:rStyle w:val="Neenpoudarek"/>
          <w:rFonts w:ascii="Arial" w:hAnsi="Arial" w:cs="Arial"/>
          <w:i w:val="0"/>
          <w:iCs w:val="0"/>
          <w:sz w:val="22"/>
          <w:szCs w:val="22"/>
        </w:rPr>
        <w:t>);</w:t>
      </w:r>
    </w:p>
    <w:p w14:paraId="7A875A6C"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3923F46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bomo v primeru sodelovanja s podizvajalcem ponudbi predložiti kopijo pogodbe s podizvajalcem. Le-ta bo veljavna ves čas veljavnosti tega okvirnega sporazuma, torej najmanj do 30. </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202</w:t>
      </w:r>
      <w:r w:rsidR="00B33BFF">
        <w:rPr>
          <w:rStyle w:val="Neenpoudarek"/>
          <w:rFonts w:ascii="Arial" w:hAnsi="Arial" w:cs="Arial"/>
          <w:i w:val="0"/>
          <w:iCs w:val="0"/>
          <w:sz w:val="22"/>
          <w:szCs w:val="22"/>
        </w:rPr>
        <w:t>7</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49CA16F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kot ponudnik, glede na posel, ki ga prevzemamo v ponudbi, izpolnjujemo osnovne, ekonomsko </w:t>
      </w:r>
      <w:r w:rsidR="004A1276">
        <w:rPr>
          <w:rStyle w:val="Neenpoudarek"/>
          <w:rFonts w:ascii="Arial" w:hAnsi="Arial" w:cs="Arial"/>
          <w:i w:val="0"/>
          <w:iCs w:val="0"/>
          <w:sz w:val="22"/>
          <w:szCs w:val="22"/>
        </w:rPr>
        <w:t>-</w:t>
      </w:r>
      <w:r w:rsidRPr="00303413">
        <w:rPr>
          <w:rStyle w:val="Neenpoudarek"/>
          <w:rFonts w:ascii="Arial" w:hAnsi="Arial" w:cs="Arial"/>
          <w:i w:val="0"/>
          <w:iCs w:val="0"/>
          <w:sz w:val="22"/>
          <w:szCs w:val="22"/>
        </w:rPr>
        <w:t xml:space="preserve">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86BB1C6" w14:textId="2B75D2AE"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v celotnem obdobju izvajanja zimske službe (1. 11. 20</w:t>
      </w:r>
      <w:r w:rsidR="00223DAD">
        <w:rPr>
          <w:rStyle w:val="Neenpoudarek"/>
          <w:rFonts w:ascii="Arial" w:hAnsi="Arial" w:cs="Arial"/>
          <w:i w:val="0"/>
          <w:iCs w:val="0"/>
          <w:sz w:val="22"/>
          <w:szCs w:val="22"/>
        </w:rPr>
        <w:t>2</w:t>
      </w:r>
      <w:r w:rsidR="00155007">
        <w:rPr>
          <w:rStyle w:val="Neenpoudarek"/>
          <w:rFonts w:ascii="Arial" w:hAnsi="Arial" w:cs="Arial"/>
          <w:i w:val="0"/>
          <w:iCs w:val="0"/>
          <w:sz w:val="22"/>
          <w:szCs w:val="22"/>
        </w:rPr>
        <w:t>5</w:t>
      </w:r>
      <w:r w:rsidRPr="00303413">
        <w:rPr>
          <w:rStyle w:val="Neenpoudarek"/>
          <w:rFonts w:ascii="Arial" w:hAnsi="Arial" w:cs="Arial"/>
          <w:i w:val="0"/>
          <w:iCs w:val="0"/>
          <w:sz w:val="22"/>
          <w:szCs w:val="22"/>
        </w:rPr>
        <w:t xml:space="preserve"> - 30. 4. 202</w:t>
      </w:r>
      <w:r w:rsidR="00155007">
        <w:rPr>
          <w:rStyle w:val="Neenpoudarek"/>
          <w:rFonts w:ascii="Arial" w:hAnsi="Arial" w:cs="Arial"/>
          <w:i w:val="0"/>
          <w:iCs w:val="0"/>
          <w:sz w:val="22"/>
          <w:szCs w:val="22"/>
        </w:rPr>
        <w:t>6</w:t>
      </w:r>
      <w:r w:rsidR="006B042A">
        <w:rPr>
          <w:rStyle w:val="Neenpoudarek"/>
          <w:rFonts w:ascii="Arial" w:hAnsi="Arial" w:cs="Arial"/>
          <w:i w:val="0"/>
          <w:iCs w:val="0"/>
          <w:sz w:val="22"/>
          <w:szCs w:val="22"/>
        </w:rPr>
        <w:t xml:space="preserve"> in </w:t>
      </w:r>
      <w:r w:rsidR="006B042A" w:rsidRPr="00303413">
        <w:rPr>
          <w:rStyle w:val="Neenpoudarek"/>
          <w:rFonts w:ascii="Arial" w:hAnsi="Arial" w:cs="Arial"/>
          <w:i w:val="0"/>
          <w:iCs w:val="0"/>
          <w:sz w:val="22"/>
          <w:szCs w:val="22"/>
        </w:rPr>
        <w:t>1. 11. 20</w:t>
      </w:r>
      <w:r w:rsidR="006B042A">
        <w:rPr>
          <w:rStyle w:val="Neenpoudarek"/>
          <w:rFonts w:ascii="Arial" w:hAnsi="Arial" w:cs="Arial"/>
          <w:i w:val="0"/>
          <w:iCs w:val="0"/>
          <w:sz w:val="22"/>
          <w:szCs w:val="22"/>
        </w:rPr>
        <w:t>2</w:t>
      </w:r>
      <w:r w:rsidR="00155007">
        <w:rPr>
          <w:rStyle w:val="Neenpoudarek"/>
          <w:rFonts w:ascii="Arial" w:hAnsi="Arial" w:cs="Arial"/>
          <w:i w:val="0"/>
          <w:iCs w:val="0"/>
          <w:sz w:val="22"/>
          <w:szCs w:val="22"/>
        </w:rPr>
        <w:t>6</w:t>
      </w:r>
      <w:r w:rsidR="006B042A" w:rsidRPr="00303413">
        <w:rPr>
          <w:rStyle w:val="Neenpoudarek"/>
          <w:rFonts w:ascii="Arial" w:hAnsi="Arial" w:cs="Arial"/>
          <w:i w:val="0"/>
          <w:iCs w:val="0"/>
          <w:sz w:val="22"/>
          <w:szCs w:val="22"/>
        </w:rPr>
        <w:t xml:space="preserve"> - 30. 4. 202</w:t>
      </w:r>
      <w:r w:rsidR="00155007">
        <w:rPr>
          <w:rStyle w:val="Neenpoudarek"/>
          <w:rFonts w:ascii="Arial" w:hAnsi="Arial" w:cs="Arial"/>
          <w:i w:val="0"/>
          <w:iCs w:val="0"/>
          <w:sz w:val="22"/>
          <w:szCs w:val="22"/>
        </w:rPr>
        <w:t>7</w:t>
      </w:r>
      <w:r w:rsidRPr="00303413">
        <w:rPr>
          <w:rStyle w:val="Neenpoudarek"/>
          <w:rFonts w:ascii="Arial" w:hAnsi="Arial" w:cs="Arial"/>
          <w:i w:val="0"/>
          <w:iCs w:val="0"/>
          <w:sz w:val="22"/>
          <w:szCs w:val="22"/>
        </w:rPr>
        <w:t>) spremljal stanje cest in cestne opreme, v primeru poškodovanja le-teh oziroma le-te pa nas bo (izvajalca) obvestil. Seznanjeni smo, da smo dolžni vse poškodbe ustrezno, strokovno in kvalitetno odpraviti na lastne stroške najkasneje do 30. 4. tekočega leta za preteklo zimsko sezono. V kolikor poškodb ne bomo odpravili, ima naročnik pravico unovčiti finančno zavarovanje za dobro izvedbo pogodbenih obveznosti;</w:t>
      </w:r>
    </w:p>
    <w:p w14:paraId="268FB9B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zanesljiv ponudnik, sposoben upravljanja, z izkušnjami, ugledom in zaposlenimi, ki so sposobni izvesti razpisane storitve, ter da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vse zahtevane 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242115B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v celoti seznanjeni z obsegom in zahtevnostjo javnega naročila, seznanjeni smo s seznamom cest, kjer se bo izvajala zimska služba v občini </w:t>
      </w:r>
      <w:r w:rsidR="00BE1A00">
        <w:rPr>
          <w:rStyle w:val="Neenpoudarek"/>
          <w:rFonts w:ascii="Arial" w:hAnsi="Arial" w:cs="Arial"/>
          <w:i w:val="0"/>
          <w:iCs w:val="0"/>
          <w:sz w:val="22"/>
          <w:szCs w:val="22"/>
        </w:rPr>
        <w:t>Vrhnika</w:t>
      </w:r>
      <w:r w:rsidRPr="00303413">
        <w:rPr>
          <w:rStyle w:val="Neenpoudarek"/>
          <w:rFonts w:ascii="Arial" w:hAnsi="Arial" w:cs="Arial"/>
          <w:i w:val="0"/>
          <w:iCs w:val="0"/>
          <w:sz w:val="22"/>
          <w:szCs w:val="22"/>
        </w:rPr>
        <w:t xml:space="preserve"> v obdobju </w:t>
      </w:r>
      <w:r w:rsidR="006B042A" w:rsidRPr="006B042A">
        <w:rPr>
          <w:rStyle w:val="Neenpoudarek"/>
          <w:rFonts w:ascii="Arial" w:hAnsi="Arial" w:cs="Arial"/>
          <w:i w:val="0"/>
          <w:iCs w:val="0"/>
          <w:sz w:val="22"/>
          <w:szCs w:val="22"/>
        </w:rPr>
        <w:t>1. 11. 202</w:t>
      </w:r>
      <w:r w:rsidR="00155007">
        <w:rPr>
          <w:rStyle w:val="Neenpoudarek"/>
          <w:rFonts w:ascii="Arial" w:hAnsi="Arial" w:cs="Arial"/>
          <w:i w:val="0"/>
          <w:iCs w:val="0"/>
          <w:sz w:val="22"/>
          <w:szCs w:val="22"/>
        </w:rPr>
        <w:t>5</w:t>
      </w:r>
      <w:r w:rsidR="006B042A" w:rsidRPr="006B042A">
        <w:rPr>
          <w:rStyle w:val="Neenpoudarek"/>
          <w:rFonts w:ascii="Arial" w:hAnsi="Arial" w:cs="Arial"/>
          <w:i w:val="0"/>
          <w:iCs w:val="0"/>
          <w:sz w:val="22"/>
          <w:szCs w:val="22"/>
        </w:rPr>
        <w:t xml:space="preserve"> - 30. 4. 202</w:t>
      </w:r>
      <w:r w:rsidR="00155007">
        <w:rPr>
          <w:rStyle w:val="Neenpoudarek"/>
          <w:rFonts w:ascii="Arial" w:hAnsi="Arial" w:cs="Arial"/>
          <w:i w:val="0"/>
          <w:iCs w:val="0"/>
          <w:sz w:val="22"/>
          <w:szCs w:val="22"/>
        </w:rPr>
        <w:t>6</w:t>
      </w:r>
      <w:r w:rsidR="006B042A" w:rsidRPr="006B042A">
        <w:rPr>
          <w:rStyle w:val="Neenpoudarek"/>
          <w:rFonts w:ascii="Arial" w:hAnsi="Arial" w:cs="Arial"/>
          <w:i w:val="0"/>
          <w:iCs w:val="0"/>
          <w:sz w:val="22"/>
          <w:szCs w:val="22"/>
        </w:rPr>
        <w:t xml:space="preserve"> in 1. 11. 202</w:t>
      </w:r>
      <w:r w:rsidR="00155007">
        <w:rPr>
          <w:rStyle w:val="Neenpoudarek"/>
          <w:rFonts w:ascii="Arial" w:hAnsi="Arial" w:cs="Arial"/>
          <w:i w:val="0"/>
          <w:iCs w:val="0"/>
          <w:sz w:val="22"/>
          <w:szCs w:val="22"/>
        </w:rPr>
        <w:t>6</w:t>
      </w:r>
      <w:r w:rsidR="006B042A" w:rsidRPr="006B042A">
        <w:rPr>
          <w:rStyle w:val="Neenpoudarek"/>
          <w:rFonts w:ascii="Arial" w:hAnsi="Arial" w:cs="Arial"/>
          <w:i w:val="0"/>
          <w:iCs w:val="0"/>
          <w:sz w:val="22"/>
          <w:szCs w:val="22"/>
        </w:rPr>
        <w:t xml:space="preserve"> - 30. 4. 202</w:t>
      </w:r>
      <w:r w:rsidR="00155007">
        <w:rPr>
          <w:rStyle w:val="Neenpoudarek"/>
          <w:rFonts w:ascii="Arial" w:hAnsi="Arial" w:cs="Arial"/>
          <w:i w:val="0"/>
          <w:iCs w:val="0"/>
          <w:sz w:val="22"/>
          <w:szCs w:val="22"/>
        </w:rPr>
        <w:t>7</w:t>
      </w:r>
      <w:r w:rsidRPr="00303413">
        <w:rPr>
          <w:rStyle w:val="Neenpoudarek"/>
          <w:rFonts w:ascii="Arial" w:hAnsi="Arial" w:cs="Arial"/>
          <w:i w:val="0"/>
          <w:iCs w:val="0"/>
          <w:sz w:val="22"/>
          <w:szCs w:val="22"/>
        </w:rPr>
        <w:t>;</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1"/>
    </w:tbl>
    <w:p w14:paraId="1830947B" w14:textId="40C58114" w:rsidR="00796910" w:rsidRDefault="00796910" w:rsidP="003B4CF3">
      <w:pPr>
        <w:spacing w:after="0" w:line="240" w:lineRule="auto"/>
        <w:jc w:val="both"/>
        <w:rPr>
          <w:rFonts w:ascii="Arial" w:hAnsi="Arial" w:cs="Arial"/>
          <w:color w:val="auto"/>
          <w:lang w:eastAsia="zh-CN"/>
        </w:rPr>
      </w:pPr>
    </w:p>
    <w:p w14:paraId="73F5C3F7" w14:textId="77777777" w:rsidR="00796910" w:rsidRDefault="00796910">
      <w:pPr>
        <w:spacing w:after="0" w:line="240" w:lineRule="auto"/>
        <w:rPr>
          <w:rFonts w:ascii="Arial" w:hAnsi="Arial" w:cs="Arial"/>
          <w:color w:val="auto"/>
          <w:lang w:eastAsia="zh-CN"/>
        </w:rPr>
      </w:pPr>
      <w:r>
        <w:rPr>
          <w:rFonts w:ascii="Arial" w:hAnsi="Arial" w:cs="Arial"/>
          <w:color w:val="auto"/>
          <w:lang w:eastAsia="zh-CN"/>
        </w:rPr>
        <w:br w:type="page"/>
      </w:r>
    </w:p>
    <w:p w14:paraId="710D6DD5" w14:textId="77777777" w:rsidR="00BD550B" w:rsidRPr="00DC14E9" w:rsidRDefault="00BD550B" w:rsidP="00BD550B">
      <w:pPr>
        <w:spacing w:line="312" w:lineRule="auto"/>
        <w:jc w:val="both"/>
        <w:rPr>
          <w:rFonts w:ascii="Arial" w:eastAsia="Arial Unicode MS" w:hAnsi="Arial" w:cs="Arial"/>
          <w:b/>
          <w:bCs/>
        </w:rPr>
      </w:pPr>
      <w:bookmarkStart w:id="175" w:name="_Hlk107485434"/>
      <w:bookmarkStart w:id="176" w:name="_Toc210134893"/>
      <w:r w:rsidRPr="00DC14E9">
        <w:rPr>
          <w:rStyle w:val="Naslov2Znak"/>
          <w:rFonts w:eastAsia="Calibri"/>
        </w:rPr>
        <w:lastRenderedPageBreak/>
        <w:t>Izjava po 35. členu</w:t>
      </w:r>
      <w:bookmarkEnd w:id="176"/>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3DC32697" w14:textId="77777777" w:rsidR="00BD550B" w:rsidRPr="00DC14E9" w:rsidRDefault="00BD550B" w:rsidP="00DC14E9">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02AC4973" w14:textId="77777777" w:rsidR="00BD550B" w:rsidRPr="00DC14E9" w:rsidRDefault="00BD550B" w:rsidP="00DC14E9">
      <w:pPr>
        <w:shd w:val="clear" w:color="auto" w:fill="FFFFFF"/>
        <w:spacing w:after="0"/>
        <w:jc w:val="both"/>
        <w:rPr>
          <w:rFonts w:ascii="Arial" w:hAnsi="Arial" w:cs="Arial"/>
          <w:bCs/>
        </w:rPr>
      </w:pPr>
    </w:p>
    <w:p w14:paraId="268A650B" w14:textId="77777777" w:rsidR="00BD550B" w:rsidRPr="00DC14E9" w:rsidRDefault="00BD550B" w:rsidP="00DC14E9">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26532D8B" w14:textId="77777777" w:rsidR="00BD550B" w:rsidRPr="00DC14E9" w:rsidRDefault="00BD550B" w:rsidP="00DC14E9">
      <w:pPr>
        <w:autoSpaceDE w:val="0"/>
        <w:autoSpaceDN w:val="0"/>
        <w:adjustRightInd w:val="0"/>
        <w:spacing w:after="0"/>
        <w:jc w:val="both"/>
        <w:rPr>
          <w:rFonts w:ascii="Arial" w:hAnsi="Arial" w:cs="Arial"/>
          <w:bCs/>
        </w:rPr>
      </w:pPr>
    </w:p>
    <w:p w14:paraId="6006F01B" w14:textId="1FE4BD90"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Zakona o integriteti in preprečevanju korupcije (</w:t>
      </w:r>
      <w:r w:rsidR="00B136B4" w:rsidRPr="00B136B4">
        <w:rPr>
          <w:rFonts w:ascii="Arial" w:hAnsi="Arial" w:cs="Arial"/>
        </w:rPr>
        <w:t xml:space="preserve">ZIntPK-UPB2, Uradni list RS, št. 69/11 – uradno prečiščeno besedilo, 158/20 in 3/22 – </w:t>
      </w:r>
      <w:proofErr w:type="spellStart"/>
      <w:r w:rsidR="00B136B4" w:rsidRPr="00B136B4">
        <w:rPr>
          <w:rFonts w:ascii="Arial" w:hAnsi="Arial" w:cs="Arial"/>
        </w:rPr>
        <w:t>ZDeb</w:t>
      </w:r>
      <w:proofErr w:type="spellEnd"/>
      <w:r w:rsidRPr="00DC14E9">
        <w:rPr>
          <w:rFonts w:ascii="Arial" w:hAnsi="Arial" w:cs="Arial"/>
        </w:rPr>
        <w:t>).</w:t>
      </w:r>
    </w:p>
    <w:p w14:paraId="05362802" w14:textId="77777777" w:rsidR="00BD550B" w:rsidRPr="00DC14E9" w:rsidRDefault="00BD550B" w:rsidP="00DC14E9">
      <w:pPr>
        <w:autoSpaceDE w:val="0"/>
        <w:autoSpaceDN w:val="0"/>
        <w:adjustRightInd w:val="0"/>
        <w:spacing w:after="0"/>
        <w:jc w:val="both"/>
        <w:rPr>
          <w:rFonts w:ascii="Arial" w:hAnsi="Arial" w:cs="Arial"/>
        </w:rPr>
      </w:pPr>
    </w:p>
    <w:p w14:paraId="09A9934C" w14:textId="77777777" w:rsidR="00BD550B" w:rsidRPr="00DC14E9" w:rsidRDefault="00BD550B" w:rsidP="00DC14E9">
      <w:pPr>
        <w:autoSpaceDE w:val="0"/>
        <w:autoSpaceDN w:val="0"/>
        <w:adjustRightInd w:val="0"/>
        <w:spacing w:after="0"/>
        <w:jc w:val="both"/>
        <w:rPr>
          <w:rFonts w:ascii="Arial" w:hAnsi="Arial" w:cs="Arial"/>
        </w:rPr>
      </w:pPr>
    </w:p>
    <w:p w14:paraId="4984716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001984" w14:textId="77777777" w:rsidR="00BD550B" w:rsidRPr="00DC14E9" w:rsidRDefault="00BD550B" w:rsidP="00DC14E9">
      <w:pPr>
        <w:autoSpaceDE w:val="0"/>
        <w:autoSpaceDN w:val="0"/>
        <w:adjustRightInd w:val="0"/>
        <w:spacing w:after="0"/>
        <w:jc w:val="both"/>
        <w:rPr>
          <w:rFonts w:ascii="Arial" w:hAnsi="Arial" w:cs="Arial"/>
        </w:rPr>
      </w:pPr>
    </w:p>
    <w:p w14:paraId="13DFE2A1"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F05EFC4" w14:textId="77777777" w:rsidR="00BD550B" w:rsidRPr="00DC14E9" w:rsidRDefault="00BD550B" w:rsidP="00DC14E9">
      <w:pPr>
        <w:autoSpaceDE w:val="0"/>
        <w:autoSpaceDN w:val="0"/>
        <w:adjustRightInd w:val="0"/>
        <w:spacing w:after="0"/>
        <w:jc w:val="both"/>
        <w:rPr>
          <w:rFonts w:ascii="Arial" w:hAnsi="Arial" w:cs="Arial"/>
        </w:rPr>
      </w:pPr>
    </w:p>
    <w:p w14:paraId="71CBEB4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370EAC2F" w14:textId="77777777" w:rsidR="00BD550B" w:rsidRPr="00DC14E9" w:rsidRDefault="00BD550B" w:rsidP="00DC14E9">
      <w:pPr>
        <w:spacing w:after="0"/>
        <w:contextualSpacing/>
        <w:jc w:val="both"/>
        <w:outlineLvl w:val="0"/>
        <w:rPr>
          <w:rFonts w:ascii="Arial" w:hAnsi="Arial" w:cs="Arial"/>
          <w:b/>
        </w:rPr>
      </w:pPr>
    </w:p>
    <w:p w14:paraId="48F05E5E" w14:textId="77777777" w:rsidR="00BD550B" w:rsidRPr="00DC14E9" w:rsidRDefault="00BD550B" w:rsidP="00DC14E9">
      <w:pPr>
        <w:spacing w:after="0"/>
        <w:jc w:val="both"/>
        <w:rPr>
          <w:rFonts w:ascii="Arial" w:hAnsi="Arial" w:cs="Arial"/>
        </w:rPr>
      </w:pPr>
    </w:p>
    <w:p w14:paraId="48610714" w14:textId="77777777" w:rsidR="00BD550B" w:rsidRPr="00DC14E9" w:rsidRDefault="00BD550B" w:rsidP="00DC14E9">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4D595651" w14:textId="77777777" w:rsidR="00BD550B" w:rsidRPr="00DC14E9" w:rsidRDefault="00BD550B" w:rsidP="00BD550B">
      <w:pPr>
        <w:jc w:val="both"/>
        <w:rPr>
          <w:rFonts w:ascii="Arial" w:hAnsi="Arial" w:cs="Arial"/>
        </w:rPr>
      </w:pPr>
      <w:r w:rsidRPr="00DC14E9">
        <w:rPr>
          <w:rFonts w:ascii="Arial" w:hAnsi="Arial" w:cs="Arial"/>
        </w:rPr>
        <w:br w:type="page"/>
      </w:r>
    </w:p>
    <w:p w14:paraId="77514946" w14:textId="77777777" w:rsidR="00BD550B" w:rsidRPr="00DC14E9" w:rsidRDefault="00BD550B" w:rsidP="00BD550B">
      <w:pPr>
        <w:jc w:val="center"/>
        <w:rPr>
          <w:rFonts w:ascii="Arial" w:hAnsi="Arial" w:cs="Arial"/>
          <w:bCs/>
        </w:rPr>
      </w:pPr>
      <w:r w:rsidRPr="00DC14E9">
        <w:rPr>
          <w:rFonts w:ascii="Arial" w:hAnsi="Arial" w:cs="Arial"/>
          <w:bCs/>
        </w:rPr>
        <w:lastRenderedPageBreak/>
        <w:t>IZJAVA/PODATKI O UDELEŽBI FIZIČNIH IN PRAVNIH OSEB V LASTNIŠTVU PONUDNIKA</w:t>
      </w:r>
    </w:p>
    <w:p w14:paraId="1688A2E5" w14:textId="77777777" w:rsidR="00BD550B" w:rsidRPr="00DC14E9" w:rsidRDefault="00BD550B" w:rsidP="00BD550B">
      <w:pPr>
        <w:jc w:val="both"/>
        <w:rPr>
          <w:rFonts w:ascii="Arial" w:hAnsi="Arial" w:cs="Arial"/>
          <w:bCs/>
        </w:rPr>
      </w:pPr>
    </w:p>
    <w:p w14:paraId="12DDF9B8" w14:textId="30E0130B" w:rsidR="00BD550B" w:rsidRPr="00DC14E9" w:rsidRDefault="00BD550B" w:rsidP="00DC14E9">
      <w:pPr>
        <w:spacing w:after="0"/>
        <w:jc w:val="both"/>
        <w:rPr>
          <w:rFonts w:ascii="Arial" w:hAnsi="Arial" w:cs="Arial"/>
          <w:bCs/>
        </w:rPr>
      </w:pPr>
      <w:r w:rsidRPr="00DC14E9">
        <w:rPr>
          <w:rFonts w:ascii="Arial" w:hAnsi="Arial" w:cs="Arial"/>
          <w:bCs/>
        </w:rPr>
        <w:t>ter o gospodarskih subjektih, za katere se glede na določbe zakona, ki ureja gospodarske družbe, šteje, da so povezane družbe s ponudnikom (</w:t>
      </w:r>
      <w:r w:rsidR="00B136B4" w:rsidRPr="00B136B4">
        <w:rPr>
          <w:rFonts w:ascii="Arial" w:hAnsi="Arial" w:cs="Arial"/>
          <w:bCs/>
        </w:rPr>
        <w:t xml:space="preserve">šesti odstavek 14. člena Zakona o integriteti in preprečevanju korupcije, Uradni list RS, št. 69/11 – uradno prečiščeno besedilo, 158/20 in 3/22 – </w:t>
      </w:r>
      <w:proofErr w:type="spellStart"/>
      <w:r w:rsidR="00B136B4" w:rsidRPr="00B136B4">
        <w:rPr>
          <w:rFonts w:ascii="Arial" w:hAnsi="Arial" w:cs="Arial"/>
          <w:bCs/>
        </w:rPr>
        <w:t>ZDeb</w:t>
      </w:r>
      <w:proofErr w:type="spellEnd"/>
      <w:r w:rsidR="00B136B4">
        <w:rPr>
          <w:rFonts w:ascii="Arial" w:hAnsi="Arial" w:cs="Arial"/>
          <w:bCs/>
        </w:rPr>
        <w:t>)</w:t>
      </w:r>
      <w:r w:rsidRPr="00DC14E9">
        <w:rPr>
          <w:rFonts w:ascii="Arial" w:hAnsi="Arial" w:cs="Arial"/>
          <w:bCs/>
        </w:rPr>
        <w:t>.</w:t>
      </w:r>
    </w:p>
    <w:p w14:paraId="68C1C91B" w14:textId="77777777" w:rsidR="00BD550B" w:rsidRPr="00DC14E9" w:rsidRDefault="00BD550B" w:rsidP="00BD550B">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D550B" w:rsidRPr="00DC14E9" w14:paraId="3C064624" w14:textId="77777777" w:rsidTr="00055DB6">
        <w:trPr>
          <w:trHeight w:val="20"/>
          <w:jc w:val="center"/>
        </w:trPr>
        <w:tc>
          <w:tcPr>
            <w:tcW w:w="9694" w:type="dxa"/>
            <w:gridSpan w:val="2"/>
            <w:shd w:val="clear" w:color="auto" w:fill="FFFFFF" w:themeFill="background1"/>
            <w:vAlign w:val="center"/>
          </w:tcPr>
          <w:p w14:paraId="6D4CF2AA" w14:textId="77777777" w:rsidR="00BD550B" w:rsidRPr="00DC14E9" w:rsidRDefault="00BD550B" w:rsidP="00055DB6">
            <w:pPr>
              <w:jc w:val="center"/>
              <w:rPr>
                <w:rFonts w:ascii="Arial" w:hAnsi="Arial" w:cs="Arial"/>
                <w:bCs/>
              </w:rPr>
            </w:pPr>
            <w:r w:rsidRPr="00DC14E9">
              <w:rPr>
                <w:rFonts w:ascii="Arial" w:hAnsi="Arial" w:cs="Arial"/>
                <w:bCs/>
              </w:rPr>
              <w:t>Javno naročilo</w:t>
            </w:r>
          </w:p>
        </w:tc>
      </w:tr>
      <w:tr w:rsidR="00BD550B" w:rsidRPr="00DC14E9" w14:paraId="39C91898" w14:textId="77777777" w:rsidTr="00055DB6">
        <w:trPr>
          <w:trHeight w:val="20"/>
          <w:jc w:val="center"/>
        </w:trPr>
        <w:tc>
          <w:tcPr>
            <w:tcW w:w="3122" w:type="dxa"/>
            <w:shd w:val="clear" w:color="auto" w:fill="FFFFFF" w:themeFill="background1"/>
            <w:vAlign w:val="center"/>
          </w:tcPr>
          <w:p w14:paraId="57BD9996" w14:textId="77777777" w:rsidR="00BD550B" w:rsidRPr="00DC14E9" w:rsidRDefault="00BD550B" w:rsidP="00055DB6">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FB9E669" w14:textId="032C6C58" w:rsidR="00BD550B" w:rsidRPr="00DC14E9" w:rsidRDefault="00B77362" w:rsidP="00055DB6">
            <w:pPr>
              <w:rPr>
                <w:rFonts w:ascii="Arial" w:hAnsi="Arial" w:cs="Arial"/>
                <w:bCs/>
              </w:rPr>
            </w:pPr>
            <w:r>
              <w:rPr>
                <w:rFonts w:ascii="Arial" w:hAnsi="Arial" w:cs="Arial"/>
                <w:bCs/>
              </w:rPr>
              <w:t>Javno podjetje Komunalno podjetje Vrhnika, d.o.o.</w:t>
            </w:r>
          </w:p>
        </w:tc>
      </w:tr>
      <w:tr w:rsidR="00BD550B" w:rsidRPr="00DC14E9" w14:paraId="1E9C30C7" w14:textId="77777777" w:rsidTr="00055DB6">
        <w:trPr>
          <w:trHeight w:val="20"/>
          <w:jc w:val="center"/>
        </w:trPr>
        <w:tc>
          <w:tcPr>
            <w:tcW w:w="3122" w:type="dxa"/>
            <w:shd w:val="clear" w:color="auto" w:fill="FFFFFF" w:themeFill="background1"/>
            <w:vAlign w:val="center"/>
          </w:tcPr>
          <w:p w14:paraId="72C15FE0" w14:textId="77777777" w:rsidR="00BD550B" w:rsidRPr="00DC14E9" w:rsidRDefault="00BD550B" w:rsidP="00055DB6">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F87FA59" w14:textId="2F867F0F" w:rsidR="00BD550B" w:rsidRPr="00DC14E9" w:rsidRDefault="000A09B3" w:rsidP="00055DB6">
            <w:pPr>
              <w:rPr>
                <w:rFonts w:ascii="Arial" w:hAnsi="Arial" w:cs="Arial"/>
                <w:bCs/>
              </w:rPr>
            </w:pPr>
            <w:sdt>
              <w:sdtPr>
                <w:rPr>
                  <w:rFonts w:ascii="Arial" w:hAnsi="Arial" w:cs="Arial"/>
                  <w:bCs/>
                  <w:color w:val="auto"/>
                </w:rPr>
                <w:alias w:val="Kategorija"/>
                <w:tag w:val=""/>
                <w:id w:val="-1632321766"/>
                <w:placeholder>
                  <w:docPart w:val="5E4F59C88300489D9DB6AA1B62CCFB1D"/>
                </w:placeholder>
                <w:dataBinding w:prefixMappings="xmlns:ns0='http://purl.org/dc/elements/1.1/' xmlns:ns1='http://schemas.openxmlformats.org/package/2006/metadata/core-properties' " w:xpath="/ns1:coreProperties[1]/ns1:category[1]" w:storeItemID="{6C3C8BC8-F283-45AE-878A-BAB7291924A1}"/>
                <w:text/>
              </w:sdtPr>
              <w:sdtContent>
                <w:r w:rsidRPr="000A09B3">
                  <w:rPr>
                    <w:rFonts w:ascii="Arial" w:hAnsi="Arial" w:cs="Arial"/>
                    <w:bCs/>
                    <w:color w:val="auto"/>
                  </w:rPr>
                  <w:t>4162-3/2025</w:t>
                </w:r>
              </w:sdtContent>
            </w:sdt>
            <w:r w:rsidR="00BD550B" w:rsidRPr="00DC14E9">
              <w:rPr>
                <w:rFonts w:ascii="Arial" w:hAnsi="Arial" w:cs="Arial"/>
                <w:bCs/>
                <w:color w:val="FF0000"/>
              </w:rPr>
              <w:fldChar w:fldCharType="begin"/>
            </w:r>
            <w:r w:rsidR="00BD550B" w:rsidRPr="00DC14E9">
              <w:rPr>
                <w:rFonts w:ascii="Arial" w:hAnsi="Arial" w:cs="Arial"/>
                <w:bCs/>
                <w:color w:val="FF0000"/>
              </w:rPr>
              <w:instrText xml:space="preserve"> DOCPROPERTY  "MFiles_P1045"  \* MERGEFORMAT </w:instrText>
            </w:r>
            <w:r w:rsidR="00BD550B" w:rsidRPr="00DC14E9">
              <w:rPr>
                <w:rFonts w:ascii="Arial" w:hAnsi="Arial" w:cs="Arial"/>
                <w:bCs/>
                <w:color w:val="FF0000"/>
              </w:rPr>
              <w:fldChar w:fldCharType="end"/>
            </w:r>
          </w:p>
        </w:tc>
      </w:tr>
      <w:tr w:rsidR="00BD550B" w:rsidRPr="00DC14E9" w14:paraId="1CE0EE79" w14:textId="77777777" w:rsidTr="00055DB6">
        <w:trPr>
          <w:trHeight w:val="20"/>
          <w:jc w:val="center"/>
        </w:trPr>
        <w:tc>
          <w:tcPr>
            <w:tcW w:w="3122" w:type="dxa"/>
            <w:shd w:val="clear" w:color="auto" w:fill="FFFFFF" w:themeFill="background1"/>
            <w:vAlign w:val="center"/>
          </w:tcPr>
          <w:p w14:paraId="6908134A" w14:textId="77777777" w:rsidR="00BD550B" w:rsidRPr="00DC14E9" w:rsidRDefault="00BD550B" w:rsidP="00055DB6">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75D8E548" w14:textId="62A4B6F2" w:rsidR="00BD550B" w:rsidRPr="00DC14E9" w:rsidRDefault="000A09B3" w:rsidP="00055DB6">
            <w:pPr>
              <w:rPr>
                <w:rFonts w:ascii="Arial" w:hAnsi="Arial" w:cs="Arial"/>
                <w:bCs/>
              </w:rPr>
            </w:pPr>
            <w:sdt>
              <w:sdtPr>
                <w:rPr>
                  <w:rFonts w:ascii="Arial" w:hAnsi="Arial" w:cs="Arial"/>
                  <w:bCs/>
                </w:rPr>
                <w:alias w:val="Naslov"/>
                <w:tag w:val=""/>
                <w:id w:val="285011115"/>
                <w:placeholder>
                  <w:docPart w:val="E505D4B36AD2491C97ECA04DA92467C0"/>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Cs/>
                  </w:rPr>
                  <w:t>Zimsko vzdrževanje cest v občini Vrhnika; sezona 2025/2026 in sezona 2026/2027</w:t>
                </w:r>
              </w:sdtContent>
            </w:sdt>
          </w:p>
        </w:tc>
      </w:tr>
      <w:tr w:rsidR="00BD550B" w:rsidRPr="00DC14E9" w14:paraId="5A648EC9" w14:textId="77777777" w:rsidTr="00055DB6">
        <w:trPr>
          <w:trHeight w:val="20"/>
          <w:jc w:val="center"/>
        </w:trPr>
        <w:tc>
          <w:tcPr>
            <w:tcW w:w="9694" w:type="dxa"/>
            <w:gridSpan w:val="2"/>
            <w:shd w:val="clear" w:color="auto" w:fill="FFFFFF" w:themeFill="background1"/>
            <w:vAlign w:val="center"/>
          </w:tcPr>
          <w:p w14:paraId="7C296069" w14:textId="77777777" w:rsidR="00BD550B" w:rsidRPr="00DC14E9" w:rsidRDefault="00BD550B" w:rsidP="00055DB6">
            <w:pPr>
              <w:jc w:val="center"/>
              <w:rPr>
                <w:rFonts w:ascii="Arial" w:hAnsi="Arial" w:cs="Arial"/>
                <w:bCs/>
              </w:rPr>
            </w:pPr>
            <w:r w:rsidRPr="00DC14E9">
              <w:rPr>
                <w:rFonts w:ascii="Arial" w:hAnsi="Arial" w:cs="Arial"/>
                <w:bCs/>
              </w:rPr>
              <w:t>Podatki o pravni osebi – ponudniku</w:t>
            </w:r>
          </w:p>
        </w:tc>
      </w:tr>
      <w:tr w:rsidR="00BD550B" w:rsidRPr="00DC14E9" w14:paraId="453CF06B" w14:textId="77777777" w:rsidTr="00055DB6">
        <w:trPr>
          <w:trHeight w:val="20"/>
          <w:jc w:val="center"/>
        </w:trPr>
        <w:tc>
          <w:tcPr>
            <w:tcW w:w="3122" w:type="dxa"/>
            <w:shd w:val="clear" w:color="auto" w:fill="FFFFFF" w:themeFill="background1"/>
            <w:vAlign w:val="center"/>
          </w:tcPr>
          <w:p w14:paraId="5EC68B8F" w14:textId="77777777" w:rsidR="00BD550B" w:rsidRPr="00DC14E9" w:rsidRDefault="00BD550B" w:rsidP="00055DB6">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1E4E54A" w14:textId="77777777" w:rsidR="00BD550B" w:rsidRPr="00DC14E9" w:rsidRDefault="00BD550B" w:rsidP="00055DB6">
            <w:pPr>
              <w:rPr>
                <w:rFonts w:ascii="Arial" w:hAnsi="Arial" w:cs="Arial"/>
                <w:bCs/>
              </w:rPr>
            </w:pPr>
          </w:p>
        </w:tc>
      </w:tr>
      <w:tr w:rsidR="00BD550B" w:rsidRPr="00DC14E9" w14:paraId="737EBF16" w14:textId="77777777" w:rsidTr="00055DB6">
        <w:trPr>
          <w:trHeight w:val="20"/>
          <w:jc w:val="center"/>
        </w:trPr>
        <w:tc>
          <w:tcPr>
            <w:tcW w:w="3122" w:type="dxa"/>
            <w:shd w:val="clear" w:color="auto" w:fill="FFFFFF" w:themeFill="background1"/>
            <w:vAlign w:val="center"/>
          </w:tcPr>
          <w:p w14:paraId="4DE01CFA" w14:textId="77777777" w:rsidR="00BD550B" w:rsidRPr="00DC14E9" w:rsidRDefault="00BD550B" w:rsidP="00055DB6">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29C48713" w14:textId="77777777" w:rsidR="00BD550B" w:rsidRPr="00DC14E9" w:rsidRDefault="00BD550B" w:rsidP="00055DB6">
            <w:pPr>
              <w:rPr>
                <w:rFonts w:ascii="Arial" w:hAnsi="Arial" w:cs="Arial"/>
                <w:bCs/>
              </w:rPr>
            </w:pPr>
          </w:p>
        </w:tc>
      </w:tr>
      <w:tr w:rsidR="00BD550B" w:rsidRPr="00DC14E9" w14:paraId="22DB03F7" w14:textId="77777777" w:rsidTr="00055DB6">
        <w:trPr>
          <w:trHeight w:val="20"/>
          <w:jc w:val="center"/>
        </w:trPr>
        <w:tc>
          <w:tcPr>
            <w:tcW w:w="3122" w:type="dxa"/>
            <w:shd w:val="clear" w:color="auto" w:fill="FFFFFF" w:themeFill="background1"/>
            <w:vAlign w:val="center"/>
          </w:tcPr>
          <w:p w14:paraId="6075B15E" w14:textId="77777777" w:rsidR="00BD550B" w:rsidRPr="00DC14E9" w:rsidRDefault="00BD550B" w:rsidP="00055DB6">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1E223F16" w14:textId="77777777" w:rsidR="00BD550B" w:rsidRPr="00DC14E9" w:rsidRDefault="00BD550B" w:rsidP="00055DB6">
            <w:pPr>
              <w:rPr>
                <w:rFonts w:ascii="Arial" w:hAnsi="Arial" w:cs="Arial"/>
                <w:bCs/>
              </w:rPr>
            </w:pPr>
          </w:p>
        </w:tc>
      </w:tr>
      <w:tr w:rsidR="00BD550B" w:rsidRPr="00DC14E9" w14:paraId="10897295" w14:textId="77777777" w:rsidTr="00055DB6">
        <w:trPr>
          <w:trHeight w:val="20"/>
          <w:jc w:val="center"/>
        </w:trPr>
        <w:tc>
          <w:tcPr>
            <w:tcW w:w="3122" w:type="dxa"/>
            <w:shd w:val="clear" w:color="auto" w:fill="FFFFFF" w:themeFill="background1"/>
            <w:vAlign w:val="center"/>
          </w:tcPr>
          <w:p w14:paraId="4733CD75" w14:textId="77777777" w:rsidR="00BD550B" w:rsidRPr="00DC14E9" w:rsidRDefault="00BD550B" w:rsidP="00055DB6">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295DDA39" w14:textId="77777777" w:rsidR="00BD550B" w:rsidRPr="00DC14E9" w:rsidRDefault="00BD550B" w:rsidP="00055DB6">
            <w:pPr>
              <w:rPr>
                <w:rFonts w:ascii="Arial" w:hAnsi="Arial" w:cs="Arial"/>
                <w:bCs/>
              </w:rPr>
            </w:pPr>
          </w:p>
        </w:tc>
      </w:tr>
      <w:tr w:rsidR="00BD550B" w:rsidRPr="00DC14E9" w14:paraId="1CC82B02" w14:textId="77777777" w:rsidTr="00055DB6">
        <w:trPr>
          <w:trHeight w:val="20"/>
          <w:jc w:val="center"/>
        </w:trPr>
        <w:tc>
          <w:tcPr>
            <w:tcW w:w="3122" w:type="dxa"/>
            <w:shd w:val="clear" w:color="auto" w:fill="FFFFFF" w:themeFill="background1"/>
            <w:vAlign w:val="center"/>
          </w:tcPr>
          <w:p w14:paraId="03FD889D" w14:textId="77777777" w:rsidR="00BD550B" w:rsidRPr="00DC14E9" w:rsidRDefault="00BD550B" w:rsidP="00055DB6">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306E9147" w14:textId="77777777" w:rsidR="00BD550B" w:rsidRPr="00DC14E9" w:rsidRDefault="00BD550B" w:rsidP="00055DB6">
            <w:pPr>
              <w:rPr>
                <w:rFonts w:ascii="Arial" w:hAnsi="Arial" w:cs="Arial"/>
                <w:bCs/>
              </w:rPr>
            </w:pPr>
          </w:p>
        </w:tc>
      </w:tr>
    </w:tbl>
    <w:p w14:paraId="4626B9E0" w14:textId="77777777" w:rsidR="00BD550B" w:rsidRPr="00DC14E9" w:rsidRDefault="00BD550B" w:rsidP="00BD550B">
      <w:pPr>
        <w:jc w:val="both"/>
        <w:rPr>
          <w:rFonts w:ascii="Arial" w:hAnsi="Arial" w:cs="Arial"/>
          <w:bCs/>
        </w:rPr>
      </w:pPr>
    </w:p>
    <w:p w14:paraId="56B5B185"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p w14:paraId="136831C8" w14:textId="77777777" w:rsidR="00BD550B" w:rsidRPr="00DC14E9" w:rsidRDefault="00BD550B" w:rsidP="00BD550B">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D550B" w:rsidRPr="00DC14E9" w14:paraId="5608C14C" w14:textId="77777777" w:rsidTr="00055DB6">
        <w:trPr>
          <w:trHeight w:val="20"/>
          <w:jc w:val="center"/>
        </w:trPr>
        <w:tc>
          <w:tcPr>
            <w:tcW w:w="598" w:type="dxa"/>
            <w:tcBorders>
              <w:bottom w:val="single" w:sz="4" w:space="0" w:color="auto"/>
            </w:tcBorders>
            <w:shd w:val="clear" w:color="auto" w:fill="FFFFFF" w:themeFill="background1"/>
            <w:vAlign w:val="center"/>
          </w:tcPr>
          <w:p w14:paraId="1F4A7FCE"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0815B384" w14:textId="77777777" w:rsidR="00BD550B" w:rsidRPr="00DC14E9" w:rsidRDefault="00BD550B" w:rsidP="00055DB6">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439492D7" w14:textId="77777777" w:rsidR="00BD550B" w:rsidRPr="00DC14E9" w:rsidRDefault="00BD550B" w:rsidP="00055DB6">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5D20B50" w14:textId="77777777" w:rsidR="00BD550B" w:rsidRPr="00DC14E9" w:rsidRDefault="00BD550B" w:rsidP="00055DB6">
            <w:pPr>
              <w:jc w:val="center"/>
              <w:rPr>
                <w:rFonts w:ascii="Arial" w:hAnsi="Arial" w:cs="Arial"/>
                <w:bCs/>
              </w:rPr>
            </w:pPr>
            <w:r w:rsidRPr="00DC14E9">
              <w:rPr>
                <w:rFonts w:ascii="Arial" w:hAnsi="Arial" w:cs="Arial"/>
                <w:bCs/>
              </w:rPr>
              <w:t>Delež lastništva v %</w:t>
            </w:r>
          </w:p>
        </w:tc>
      </w:tr>
      <w:tr w:rsidR="00BD550B" w:rsidRPr="00DC14E9" w14:paraId="44C7C097" w14:textId="77777777" w:rsidTr="00055DB6">
        <w:trPr>
          <w:trHeight w:val="20"/>
          <w:jc w:val="center"/>
        </w:trPr>
        <w:tc>
          <w:tcPr>
            <w:tcW w:w="598" w:type="dxa"/>
            <w:shd w:val="clear" w:color="auto" w:fill="FFFFFF" w:themeFill="background1"/>
            <w:vAlign w:val="center"/>
          </w:tcPr>
          <w:p w14:paraId="28EC5428"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D654A5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01E0B95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253386D1" w14:textId="77777777" w:rsidR="00BD550B" w:rsidRPr="00DC14E9" w:rsidRDefault="00BD550B" w:rsidP="00055DB6">
            <w:pPr>
              <w:rPr>
                <w:rFonts w:ascii="Arial" w:hAnsi="Arial" w:cs="Arial"/>
                <w:bCs/>
              </w:rPr>
            </w:pPr>
          </w:p>
        </w:tc>
      </w:tr>
      <w:tr w:rsidR="00BD550B" w:rsidRPr="00DC14E9" w14:paraId="0231D50D" w14:textId="77777777" w:rsidTr="00055DB6">
        <w:trPr>
          <w:trHeight w:val="20"/>
          <w:jc w:val="center"/>
        </w:trPr>
        <w:tc>
          <w:tcPr>
            <w:tcW w:w="598" w:type="dxa"/>
            <w:shd w:val="clear" w:color="auto" w:fill="FFFFFF" w:themeFill="background1"/>
            <w:vAlign w:val="center"/>
          </w:tcPr>
          <w:p w14:paraId="3E344855"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76C7B8CC"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670954B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6C04760E" w14:textId="77777777" w:rsidR="00BD550B" w:rsidRPr="00DC14E9" w:rsidRDefault="00BD550B" w:rsidP="00055DB6">
            <w:pPr>
              <w:rPr>
                <w:rFonts w:ascii="Arial" w:hAnsi="Arial" w:cs="Arial"/>
                <w:bCs/>
              </w:rPr>
            </w:pPr>
          </w:p>
        </w:tc>
      </w:tr>
      <w:tr w:rsidR="00BD550B" w:rsidRPr="00DC14E9" w14:paraId="02A97772" w14:textId="77777777" w:rsidTr="00055DB6">
        <w:trPr>
          <w:trHeight w:val="20"/>
          <w:jc w:val="center"/>
        </w:trPr>
        <w:tc>
          <w:tcPr>
            <w:tcW w:w="598" w:type="dxa"/>
            <w:shd w:val="clear" w:color="auto" w:fill="FFFFFF" w:themeFill="background1"/>
            <w:vAlign w:val="center"/>
          </w:tcPr>
          <w:p w14:paraId="4CC6FECE"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92A0FB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2DA89E2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38C8992F" w14:textId="77777777" w:rsidR="00BD550B" w:rsidRPr="00DC14E9" w:rsidRDefault="00BD550B" w:rsidP="00055DB6">
            <w:pPr>
              <w:rPr>
                <w:rFonts w:ascii="Arial" w:hAnsi="Arial" w:cs="Arial"/>
                <w:bCs/>
              </w:rPr>
            </w:pPr>
          </w:p>
        </w:tc>
      </w:tr>
      <w:tr w:rsidR="00BD550B" w:rsidRPr="00DC14E9" w14:paraId="7A180728" w14:textId="77777777" w:rsidTr="00055DB6">
        <w:trPr>
          <w:trHeight w:val="20"/>
          <w:jc w:val="center"/>
        </w:trPr>
        <w:tc>
          <w:tcPr>
            <w:tcW w:w="598" w:type="dxa"/>
            <w:shd w:val="clear" w:color="auto" w:fill="FFFFFF" w:themeFill="background1"/>
            <w:vAlign w:val="center"/>
          </w:tcPr>
          <w:p w14:paraId="3A57FBF3" w14:textId="77777777" w:rsidR="00BD550B" w:rsidRPr="00DC14E9" w:rsidRDefault="00BD550B" w:rsidP="00055DB6">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5C696136"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51C32D7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47B4B1DB" w14:textId="77777777" w:rsidR="00BD550B" w:rsidRPr="00DC14E9" w:rsidRDefault="00BD550B" w:rsidP="00055DB6">
            <w:pPr>
              <w:rPr>
                <w:rFonts w:ascii="Arial" w:hAnsi="Arial" w:cs="Arial"/>
                <w:bCs/>
              </w:rPr>
            </w:pPr>
          </w:p>
        </w:tc>
      </w:tr>
    </w:tbl>
    <w:p w14:paraId="06D77941" w14:textId="77777777" w:rsidR="00BD550B" w:rsidRPr="00DC14E9" w:rsidRDefault="00BD550B" w:rsidP="00BD550B">
      <w:pPr>
        <w:jc w:val="both"/>
        <w:rPr>
          <w:rFonts w:ascii="Arial" w:hAnsi="Arial" w:cs="Arial"/>
          <w:bCs/>
        </w:rPr>
      </w:pPr>
    </w:p>
    <w:p w14:paraId="13535F80"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p w14:paraId="4AA3498E" w14:textId="77777777" w:rsidR="00BD550B" w:rsidRPr="00DC14E9" w:rsidRDefault="00BD550B" w:rsidP="00BD550B">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BD550B" w:rsidRPr="00DC14E9" w14:paraId="12012416" w14:textId="77777777" w:rsidTr="00055DB6">
        <w:trPr>
          <w:trHeight w:val="20"/>
        </w:trPr>
        <w:tc>
          <w:tcPr>
            <w:tcW w:w="856" w:type="dxa"/>
            <w:tcBorders>
              <w:bottom w:val="single" w:sz="4" w:space="0" w:color="auto"/>
            </w:tcBorders>
            <w:shd w:val="clear" w:color="auto" w:fill="FFFFFF" w:themeFill="background1"/>
            <w:vAlign w:val="center"/>
          </w:tcPr>
          <w:p w14:paraId="7549A034"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2493EB78" w14:textId="77777777" w:rsidR="00BD550B" w:rsidRPr="00DC14E9" w:rsidRDefault="00BD550B" w:rsidP="00055DB6">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9BD28BE" w14:textId="77777777" w:rsidR="00BD550B" w:rsidRPr="00DC14E9" w:rsidRDefault="00BD550B" w:rsidP="00055DB6">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8D0EC2C" w14:textId="77777777" w:rsidR="00BD550B" w:rsidRPr="00DC14E9" w:rsidRDefault="00BD550B" w:rsidP="00055DB6">
            <w:pPr>
              <w:jc w:val="center"/>
              <w:rPr>
                <w:rFonts w:ascii="Arial" w:hAnsi="Arial" w:cs="Arial"/>
                <w:bCs/>
              </w:rPr>
            </w:pPr>
            <w:r w:rsidRPr="00DC14E9">
              <w:rPr>
                <w:rFonts w:ascii="Arial" w:hAnsi="Arial" w:cs="Arial"/>
                <w:bCs/>
              </w:rPr>
              <w:t>Matična številka</w:t>
            </w:r>
          </w:p>
        </w:tc>
      </w:tr>
      <w:tr w:rsidR="00BD550B" w:rsidRPr="00DC14E9" w14:paraId="5A965B82" w14:textId="77777777" w:rsidTr="00055DB6">
        <w:trPr>
          <w:trHeight w:val="20"/>
        </w:trPr>
        <w:tc>
          <w:tcPr>
            <w:tcW w:w="856" w:type="dxa"/>
            <w:shd w:val="clear" w:color="auto" w:fill="FFFFFF" w:themeFill="background1"/>
            <w:vAlign w:val="center"/>
          </w:tcPr>
          <w:p w14:paraId="50D21A23"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274188C2"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18283E5D"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5AED3EFD" w14:textId="77777777" w:rsidR="00BD550B" w:rsidRPr="00DC14E9" w:rsidRDefault="00BD550B" w:rsidP="00055DB6">
            <w:pPr>
              <w:rPr>
                <w:rFonts w:ascii="Arial" w:hAnsi="Arial" w:cs="Arial"/>
                <w:bCs/>
              </w:rPr>
            </w:pPr>
          </w:p>
        </w:tc>
      </w:tr>
      <w:tr w:rsidR="00BD550B" w:rsidRPr="00DC14E9" w14:paraId="7FD32C94" w14:textId="77777777" w:rsidTr="00055DB6">
        <w:trPr>
          <w:trHeight w:val="20"/>
        </w:trPr>
        <w:tc>
          <w:tcPr>
            <w:tcW w:w="856" w:type="dxa"/>
            <w:shd w:val="clear" w:color="auto" w:fill="FFFFFF" w:themeFill="background1"/>
            <w:vAlign w:val="center"/>
          </w:tcPr>
          <w:p w14:paraId="55415DC5"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7B73CB6"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5BA0EC68"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479A26E6" w14:textId="77777777" w:rsidR="00BD550B" w:rsidRPr="00DC14E9" w:rsidRDefault="00BD550B" w:rsidP="00055DB6">
            <w:pPr>
              <w:rPr>
                <w:rFonts w:ascii="Arial" w:hAnsi="Arial" w:cs="Arial"/>
                <w:bCs/>
              </w:rPr>
            </w:pPr>
          </w:p>
        </w:tc>
      </w:tr>
      <w:tr w:rsidR="00BD550B" w:rsidRPr="00DC14E9" w14:paraId="076AD174" w14:textId="77777777" w:rsidTr="00055DB6">
        <w:trPr>
          <w:trHeight w:val="20"/>
        </w:trPr>
        <w:tc>
          <w:tcPr>
            <w:tcW w:w="856" w:type="dxa"/>
            <w:shd w:val="clear" w:color="auto" w:fill="FFFFFF" w:themeFill="background1"/>
            <w:vAlign w:val="center"/>
          </w:tcPr>
          <w:p w14:paraId="6362209A"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6899115"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268FA401"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6F9377E0" w14:textId="77777777" w:rsidR="00BD550B" w:rsidRPr="00DC14E9" w:rsidRDefault="00BD550B" w:rsidP="00055DB6">
            <w:pPr>
              <w:rPr>
                <w:rFonts w:ascii="Arial" w:hAnsi="Arial" w:cs="Arial"/>
                <w:bCs/>
              </w:rPr>
            </w:pPr>
          </w:p>
        </w:tc>
      </w:tr>
      <w:tr w:rsidR="00BD550B" w:rsidRPr="00DC14E9" w14:paraId="2C0706F1" w14:textId="77777777" w:rsidTr="00055DB6">
        <w:trPr>
          <w:trHeight w:val="20"/>
        </w:trPr>
        <w:tc>
          <w:tcPr>
            <w:tcW w:w="856" w:type="dxa"/>
            <w:shd w:val="clear" w:color="auto" w:fill="FFFFFF" w:themeFill="background1"/>
            <w:vAlign w:val="center"/>
          </w:tcPr>
          <w:p w14:paraId="27F1F308" w14:textId="77777777" w:rsidR="00BD550B" w:rsidRPr="00DC14E9" w:rsidRDefault="00BD550B" w:rsidP="00055DB6">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80553F9"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4F7337AC"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122B8E84" w14:textId="77777777" w:rsidR="00BD550B" w:rsidRPr="00DC14E9" w:rsidRDefault="00BD550B" w:rsidP="00055DB6">
            <w:pPr>
              <w:rPr>
                <w:rFonts w:ascii="Arial" w:hAnsi="Arial" w:cs="Arial"/>
                <w:bCs/>
              </w:rPr>
            </w:pPr>
          </w:p>
        </w:tc>
      </w:tr>
    </w:tbl>
    <w:p w14:paraId="24A20CBE" w14:textId="77777777" w:rsidR="00BD550B" w:rsidRPr="00DC14E9" w:rsidRDefault="00BD550B" w:rsidP="00BD550B">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7EE703D7" w14:textId="77777777" w:rsidR="00BD550B" w:rsidRPr="00DC14E9" w:rsidRDefault="00BD550B" w:rsidP="00BD550B">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5B9C4608" w14:textId="46A219F7" w:rsidR="00BD550B" w:rsidRDefault="00BD550B" w:rsidP="00BD550B">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11E1EA2D" w14:textId="77777777" w:rsidR="00B136B4" w:rsidRDefault="00B136B4" w:rsidP="00BD550B">
      <w:pPr>
        <w:keepNext/>
        <w:keepLines/>
        <w:tabs>
          <w:tab w:val="left" w:pos="536"/>
        </w:tabs>
        <w:jc w:val="both"/>
        <w:rPr>
          <w:rFonts w:ascii="Arial" w:hAnsi="Arial" w:cs="Arial"/>
          <w:bCs/>
        </w:rPr>
      </w:pPr>
    </w:p>
    <w:p w14:paraId="7EA39892" w14:textId="1F476B09"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65210442" w14:textId="77777777" w:rsidR="00BD550B" w:rsidRPr="00DC14E9" w:rsidRDefault="00BD550B" w:rsidP="00BD550B">
      <w:pPr>
        <w:keepNext/>
        <w:keepLines/>
        <w:tabs>
          <w:tab w:val="left" w:pos="536"/>
        </w:tabs>
        <w:jc w:val="both"/>
        <w:rPr>
          <w:rFonts w:ascii="Arial" w:hAnsi="Arial" w:cs="Arial"/>
          <w:bCs/>
        </w:rPr>
      </w:pPr>
    </w:p>
    <w:p w14:paraId="3EAD557B"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1AB5330B" w14:textId="77777777" w:rsidR="00BD550B" w:rsidRPr="00DC14E9" w:rsidRDefault="00BD550B" w:rsidP="00BD550B">
      <w:pPr>
        <w:keepNext/>
        <w:keepLines/>
        <w:tabs>
          <w:tab w:val="left" w:pos="536"/>
        </w:tabs>
        <w:jc w:val="both"/>
        <w:rPr>
          <w:rFonts w:ascii="Arial" w:hAnsi="Arial" w:cs="Arial"/>
          <w:bCs/>
        </w:rPr>
      </w:pPr>
    </w:p>
    <w:p w14:paraId="3473DAEE"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bookmarkEnd w:id="175"/>
    <w:p w14:paraId="38B2ACBD" w14:textId="4B09989C" w:rsidR="00D41A34" w:rsidRDefault="00D41A34" w:rsidP="00DC14E9">
      <w:pPr>
        <w:spacing w:after="0" w:line="240" w:lineRule="auto"/>
        <w:jc w:val="both"/>
        <w:rPr>
          <w:rFonts w:ascii="Arial" w:hAnsi="Arial" w:cs="Arial"/>
          <w:color w:val="auto"/>
          <w:lang w:eastAsia="zh-CN"/>
        </w:rPr>
      </w:pPr>
    </w:p>
    <w:p w14:paraId="202D4F76" w14:textId="4C06AA51" w:rsidR="00FA46EC" w:rsidRPr="00FA46EC" w:rsidRDefault="00FA46EC" w:rsidP="00FA46EC">
      <w:pPr>
        <w:pageBreakBefore/>
        <w:tabs>
          <w:tab w:val="right" w:pos="2556"/>
          <w:tab w:val="right" w:pos="5609"/>
        </w:tabs>
        <w:suppressAutoHyphens/>
        <w:autoSpaceDN w:val="0"/>
        <w:spacing w:after="0"/>
        <w:ind w:right="6"/>
        <w:textAlignment w:val="baseline"/>
        <w:outlineLvl w:val="1"/>
        <w:rPr>
          <w:rFonts w:ascii="Tahoma" w:hAnsi="Tahoma" w:cs="Tahoma"/>
          <w:b/>
          <w:bCs/>
          <w:i/>
          <w:iCs/>
          <w:color w:val="auto"/>
          <w:lang w:eastAsia="zh-CN"/>
        </w:rPr>
      </w:pPr>
      <w:bookmarkStart w:id="177" w:name="_Toc138766973"/>
      <w:r>
        <w:rPr>
          <w:rFonts w:ascii="Arial" w:hAnsi="Arial" w:cs="Arial"/>
          <w:b/>
          <w:bCs/>
          <w:i/>
          <w:iCs/>
          <w:color w:val="auto"/>
        </w:rPr>
        <w:lastRenderedPageBreak/>
        <w:tab/>
      </w:r>
      <w:r>
        <w:rPr>
          <w:rFonts w:ascii="Arial" w:hAnsi="Arial" w:cs="Arial"/>
          <w:b/>
          <w:bCs/>
          <w:i/>
          <w:iCs/>
          <w:color w:val="auto"/>
        </w:rPr>
        <w:tab/>
      </w:r>
      <w:r>
        <w:rPr>
          <w:rFonts w:ascii="Arial" w:hAnsi="Arial" w:cs="Arial"/>
          <w:b/>
          <w:bCs/>
          <w:i/>
          <w:iCs/>
          <w:color w:val="auto"/>
        </w:rPr>
        <w:tab/>
      </w:r>
      <w:r>
        <w:rPr>
          <w:rFonts w:ascii="Arial" w:hAnsi="Arial" w:cs="Arial"/>
          <w:b/>
          <w:bCs/>
          <w:i/>
          <w:iCs/>
          <w:color w:val="auto"/>
        </w:rPr>
        <w:tab/>
        <w:t xml:space="preserve">                 </w:t>
      </w:r>
      <w:bookmarkStart w:id="178" w:name="_Toc210134894"/>
      <w:r w:rsidRPr="00FA46EC">
        <w:rPr>
          <w:rFonts w:ascii="Arial" w:hAnsi="Arial" w:cs="Arial"/>
          <w:b/>
          <w:bCs/>
          <w:i/>
          <w:iCs/>
          <w:color w:val="auto"/>
        </w:rPr>
        <w:t>PRILOGA št. 1</w:t>
      </w:r>
      <w:r w:rsidR="006D315A">
        <w:rPr>
          <w:rFonts w:ascii="Arial" w:hAnsi="Arial" w:cs="Arial"/>
          <w:b/>
          <w:bCs/>
          <w:i/>
          <w:iCs/>
          <w:color w:val="auto"/>
        </w:rPr>
        <w:t>2</w:t>
      </w:r>
      <w:bookmarkEnd w:id="177"/>
      <w:bookmarkEnd w:id="178"/>
    </w:p>
    <w:p w14:paraId="054E1C51" w14:textId="77777777" w:rsidR="00FA46EC" w:rsidRPr="00FA46EC" w:rsidRDefault="00FA46EC" w:rsidP="00FA46EC">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179" w:name="_Toc83626688"/>
      <w:bookmarkStart w:id="180" w:name="_Toc138766974"/>
      <w:bookmarkStart w:id="181" w:name="_Toc210134895"/>
      <w:r w:rsidRPr="00FA46EC">
        <w:rPr>
          <w:rFonts w:ascii="Arial" w:hAnsi="Arial" w:cs="Arial"/>
          <w:b/>
          <w:bCs/>
          <w:i/>
          <w:iCs/>
          <w:color w:val="541C72"/>
          <w:spacing w:val="20"/>
          <w:lang w:eastAsia="zh-CN"/>
        </w:rPr>
        <w:t>IZJAVA O TEHNIČNIH SPOSOBNOSTIH</w:t>
      </w:r>
      <w:r w:rsidRPr="00FA46EC">
        <w:rPr>
          <w:rFonts w:ascii="Arial" w:hAnsi="Arial" w:cs="Arial"/>
          <w:b/>
          <w:bCs/>
          <w:i/>
          <w:iCs/>
          <w:color w:val="541C72"/>
          <w:spacing w:val="20"/>
          <w:vertAlign w:val="superscript"/>
          <w:lang w:eastAsia="zh-CN"/>
        </w:rPr>
        <w:footnoteReference w:id="20"/>
      </w:r>
      <w:bookmarkEnd w:id="179"/>
      <w:bookmarkEnd w:id="180"/>
      <w:bookmarkEnd w:id="181"/>
    </w:p>
    <w:p w14:paraId="28B6974D" w14:textId="77777777" w:rsidR="00CB47D2" w:rsidRDefault="00CB47D2" w:rsidP="00CB47D2">
      <w:pPr>
        <w:spacing w:after="0"/>
        <w:ind w:left="6372" w:firstLine="708"/>
        <w:rPr>
          <w:rFonts w:ascii="Arial" w:hAnsi="Arial" w:cs="Arial"/>
          <w:color w:val="auto"/>
        </w:rPr>
      </w:pPr>
    </w:p>
    <w:p w14:paraId="7A8771DA" w14:textId="1C92042B" w:rsidR="00CB47D2" w:rsidRPr="002E778A" w:rsidRDefault="00CB47D2" w:rsidP="00CB47D2">
      <w:pPr>
        <w:spacing w:after="0"/>
        <w:ind w:left="6372" w:firstLine="708"/>
        <w:rPr>
          <w:rFonts w:ascii="Arial" w:hAnsi="Arial" w:cs="Arial"/>
          <w:color w:val="auto"/>
        </w:rPr>
      </w:pPr>
      <w:r w:rsidRPr="002E778A">
        <w:rPr>
          <w:rFonts w:ascii="Arial" w:hAnsi="Arial" w:cs="Arial"/>
          <w:color w:val="auto"/>
        </w:rPr>
        <w:t>SKLOP/A** _____</w:t>
      </w:r>
    </w:p>
    <w:p w14:paraId="2F9D46F2" w14:textId="77777777" w:rsidR="00CB47D2" w:rsidRDefault="00CB47D2" w:rsidP="00FA46EC">
      <w:pPr>
        <w:spacing w:after="0"/>
        <w:jc w:val="both"/>
        <w:rPr>
          <w:rFonts w:ascii="Arial" w:hAnsi="Arial" w:cs="Arial"/>
          <w:color w:val="auto"/>
        </w:rPr>
      </w:pPr>
    </w:p>
    <w:p w14:paraId="20A0F69E" w14:textId="5BE69ECC" w:rsidR="00FA46EC" w:rsidRPr="00FA46EC" w:rsidRDefault="00FA46EC" w:rsidP="00FA46EC">
      <w:pPr>
        <w:spacing w:after="0"/>
        <w:jc w:val="both"/>
        <w:rPr>
          <w:rFonts w:ascii="Arial" w:hAnsi="Arial" w:cs="Arial"/>
          <w:color w:val="auto"/>
        </w:rPr>
      </w:pPr>
      <w:r w:rsidRPr="00FA46EC">
        <w:rPr>
          <w:rFonts w:ascii="Arial" w:hAnsi="Arial" w:cs="Arial"/>
          <w:color w:val="auto"/>
        </w:rPr>
        <w:t xml:space="preserve">Izjavljamo, da smo v zadnjih petih letih (šteto od roka za predložitev ponudb) na lokacijah (navedenih v spodnji tabeli) izvajali zimsko vzdrževanje cest/javnih površin </w:t>
      </w:r>
      <w:r w:rsidRPr="00FA46EC">
        <w:rPr>
          <w:rFonts w:ascii="Arial" w:hAnsi="Arial" w:cs="Arial"/>
          <w:b/>
          <w:color w:val="auto"/>
        </w:rPr>
        <w:t>kakovostno</w:t>
      </w:r>
      <w:r w:rsidRPr="00FA46EC">
        <w:rPr>
          <w:rFonts w:ascii="Arial" w:hAnsi="Arial" w:cs="Arial"/>
          <w:color w:val="auto"/>
        </w:rPr>
        <w:t xml:space="preserve"> in </w:t>
      </w:r>
      <w:r w:rsidRPr="00FA46EC">
        <w:rPr>
          <w:rFonts w:ascii="Arial" w:hAnsi="Arial" w:cs="Arial"/>
          <w:b/>
          <w:color w:val="auto"/>
        </w:rPr>
        <w:t>pravočasno</w:t>
      </w:r>
      <w:r w:rsidRPr="00FA46EC">
        <w:rPr>
          <w:rFonts w:ascii="Arial" w:hAnsi="Arial" w:cs="Arial"/>
          <w:color w:val="auto"/>
        </w:rPr>
        <w:t>.</w:t>
      </w:r>
    </w:p>
    <w:p w14:paraId="5A21BECC" w14:textId="77777777" w:rsidR="00FA46EC" w:rsidRPr="00FA46EC" w:rsidRDefault="00FA46EC" w:rsidP="00FA46EC">
      <w:pPr>
        <w:spacing w:after="0"/>
        <w:rPr>
          <w:rFonts w:ascii="Arial" w:hAnsi="Arial" w:cs="Arial"/>
          <w:color w:val="auto"/>
        </w:rPr>
      </w:pPr>
    </w:p>
    <w:p w14:paraId="5BA1892D" w14:textId="77777777" w:rsidR="00FA46EC" w:rsidRPr="00FA46EC" w:rsidRDefault="00FA46EC" w:rsidP="00FA46EC">
      <w:pPr>
        <w:spacing w:after="0"/>
        <w:rPr>
          <w:rFonts w:ascii="Arial" w:hAnsi="Arial" w:cs="Arial"/>
          <w:color w:val="auto"/>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126"/>
        <w:gridCol w:w="2268"/>
        <w:gridCol w:w="2126"/>
      </w:tblGrid>
      <w:tr w:rsidR="00FA46EC" w:rsidRPr="00FA46EC" w14:paraId="137FEBF8" w14:textId="77777777" w:rsidTr="00EB35B7">
        <w:tc>
          <w:tcPr>
            <w:tcW w:w="2581" w:type="dxa"/>
            <w:vAlign w:val="center"/>
          </w:tcPr>
          <w:p w14:paraId="5F1860DB"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Lokacija izvajanja *</w:t>
            </w:r>
          </w:p>
        </w:tc>
        <w:tc>
          <w:tcPr>
            <w:tcW w:w="2126" w:type="dxa"/>
            <w:vAlign w:val="center"/>
          </w:tcPr>
          <w:p w14:paraId="4548A5C6"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Obdobje izvajanja</w:t>
            </w:r>
          </w:p>
        </w:tc>
        <w:tc>
          <w:tcPr>
            <w:tcW w:w="2268" w:type="dxa"/>
            <w:vAlign w:val="center"/>
          </w:tcPr>
          <w:p w14:paraId="0F0C6C35"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Naročnik</w:t>
            </w:r>
          </w:p>
        </w:tc>
        <w:tc>
          <w:tcPr>
            <w:tcW w:w="2126" w:type="dxa"/>
            <w:vAlign w:val="center"/>
          </w:tcPr>
          <w:p w14:paraId="6A9FE779"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Kontaktna oseba s strani naročnika</w:t>
            </w:r>
          </w:p>
        </w:tc>
      </w:tr>
      <w:tr w:rsidR="00FA46EC" w:rsidRPr="00FA46EC" w14:paraId="067D5848" w14:textId="77777777" w:rsidTr="00EB35B7">
        <w:trPr>
          <w:trHeight w:val="510"/>
        </w:trPr>
        <w:tc>
          <w:tcPr>
            <w:tcW w:w="2581" w:type="dxa"/>
          </w:tcPr>
          <w:p w14:paraId="2D8C48DC" w14:textId="77777777" w:rsidR="00FA46EC" w:rsidRPr="00FA46EC" w:rsidRDefault="00FA46EC" w:rsidP="00FA46EC">
            <w:pPr>
              <w:spacing w:after="0"/>
              <w:rPr>
                <w:rFonts w:ascii="Arial" w:hAnsi="Arial" w:cs="Arial"/>
                <w:color w:val="auto"/>
              </w:rPr>
            </w:pPr>
          </w:p>
        </w:tc>
        <w:tc>
          <w:tcPr>
            <w:tcW w:w="2126" w:type="dxa"/>
          </w:tcPr>
          <w:p w14:paraId="79D3E980" w14:textId="77777777" w:rsidR="00FA46EC" w:rsidRPr="00FA46EC" w:rsidRDefault="00FA46EC" w:rsidP="00FA46EC">
            <w:pPr>
              <w:spacing w:after="0"/>
              <w:rPr>
                <w:rFonts w:ascii="Arial" w:hAnsi="Arial" w:cs="Arial"/>
                <w:color w:val="auto"/>
              </w:rPr>
            </w:pPr>
          </w:p>
        </w:tc>
        <w:tc>
          <w:tcPr>
            <w:tcW w:w="2268" w:type="dxa"/>
          </w:tcPr>
          <w:p w14:paraId="51B1BB93" w14:textId="77777777" w:rsidR="00FA46EC" w:rsidRPr="00FA46EC" w:rsidRDefault="00FA46EC" w:rsidP="00FA46EC">
            <w:pPr>
              <w:spacing w:after="0"/>
              <w:rPr>
                <w:rFonts w:ascii="Arial" w:hAnsi="Arial" w:cs="Arial"/>
                <w:color w:val="auto"/>
              </w:rPr>
            </w:pPr>
          </w:p>
        </w:tc>
        <w:tc>
          <w:tcPr>
            <w:tcW w:w="2126" w:type="dxa"/>
          </w:tcPr>
          <w:p w14:paraId="2A75DBC8" w14:textId="77777777" w:rsidR="00FA46EC" w:rsidRPr="00FA46EC" w:rsidRDefault="00FA46EC" w:rsidP="00FA46EC">
            <w:pPr>
              <w:spacing w:after="0"/>
              <w:rPr>
                <w:rFonts w:ascii="Arial" w:hAnsi="Arial" w:cs="Arial"/>
                <w:color w:val="auto"/>
              </w:rPr>
            </w:pPr>
          </w:p>
        </w:tc>
      </w:tr>
      <w:tr w:rsidR="00FA46EC" w:rsidRPr="00FA46EC" w14:paraId="2D385617" w14:textId="77777777" w:rsidTr="00EB35B7">
        <w:trPr>
          <w:trHeight w:val="510"/>
        </w:trPr>
        <w:tc>
          <w:tcPr>
            <w:tcW w:w="2581" w:type="dxa"/>
          </w:tcPr>
          <w:p w14:paraId="11B086B8" w14:textId="77777777" w:rsidR="00FA46EC" w:rsidRPr="00FA46EC" w:rsidRDefault="00FA46EC" w:rsidP="00FA46EC">
            <w:pPr>
              <w:spacing w:after="0"/>
              <w:rPr>
                <w:rFonts w:ascii="Arial" w:hAnsi="Arial" w:cs="Arial"/>
                <w:color w:val="auto"/>
              </w:rPr>
            </w:pPr>
          </w:p>
        </w:tc>
        <w:tc>
          <w:tcPr>
            <w:tcW w:w="2126" w:type="dxa"/>
          </w:tcPr>
          <w:p w14:paraId="3C2CFC0A" w14:textId="77777777" w:rsidR="00FA46EC" w:rsidRPr="00FA46EC" w:rsidRDefault="00FA46EC" w:rsidP="00FA46EC">
            <w:pPr>
              <w:spacing w:after="0"/>
              <w:rPr>
                <w:rFonts w:ascii="Arial" w:hAnsi="Arial" w:cs="Arial"/>
                <w:color w:val="auto"/>
              </w:rPr>
            </w:pPr>
          </w:p>
        </w:tc>
        <w:tc>
          <w:tcPr>
            <w:tcW w:w="2268" w:type="dxa"/>
          </w:tcPr>
          <w:p w14:paraId="24CDD224" w14:textId="77777777" w:rsidR="00FA46EC" w:rsidRPr="00FA46EC" w:rsidRDefault="00FA46EC" w:rsidP="00FA46EC">
            <w:pPr>
              <w:spacing w:after="0"/>
              <w:rPr>
                <w:rFonts w:ascii="Arial" w:hAnsi="Arial" w:cs="Arial"/>
                <w:color w:val="auto"/>
              </w:rPr>
            </w:pPr>
          </w:p>
        </w:tc>
        <w:tc>
          <w:tcPr>
            <w:tcW w:w="2126" w:type="dxa"/>
          </w:tcPr>
          <w:p w14:paraId="07038600" w14:textId="77777777" w:rsidR="00FA46EC" w:rsidRPr="00FA46EC" w:rsidRDefault="00FA46EC" w:rsidP="00FA46EC">
            <w:pPr>
              <w:spacing w:after="0"/>
              <w:rPr>
                <w:rFonts w:ascii="Arial" w:hAnsi="Arial" w:cs="Arial"/>
                <w:color w:val="auto"/>
              </w:rPr>
            </w:pPr>
          </w:p>
        </w:tc>
      </w:tr>
      <w:tr w:rsidR="00FA46EC" w:rsidRPr="00FA46EC" w14:paraId="6058112B" w14:textId="77777777" w:rsidTr="00EB35B7">
        <w:trPr>
          <w:trHeight w:val="510"/>
        </w:trPr>
        <w:tc>
          <w:tcPr>
            <w:tcW w:w="2581" w:type="dxa"/>
          </w:tcPr>
          <w:p w14:paraId="654B6AA6" w14:textId="77777777" w:rsidR="00FA46EC" w:rsidRPr="00FA46EC" w:rsidRDefault="00FA46EC" w:rsidP="00FA46EC">
            <w:pPr>
              <w:spacing w:after="0"/>
              <w:rPr>
                <w:rFonts w:ascii="Arial" w:hAnsi="Arial" w:cs="Arial"/>
                <w:color w:val="auto"/>
              </w:rPr>
            </w:pPr>
          </w:p>
        </w:tc>
        <w:tc>
          <w:tcPr>
            <w:tcW w:w="2126" w:type="dxa"/>
          </w:tcPr>
          <w:p w14:paraId="19474849" w14:textId="77777777" w:rsidR="00FA46EC" w:rsidRPr="00FA46EC" w:rsidRDefault="00FA46EC" w:rsidP="00FA46EC">
            <w:pPr>
              <w:spacing w:after="0"/>
              <w:rPr>
                <w:rFonts w:ascii="Arial" w:hAnsi="Arial" w:cs="Arial"/>
                <w:color w:val="auto"/>
              </w:rPr>
            </w:pPr>
          </w:p>
        </w:tc>
        <w:tc>
          <w:tcPr>
            <w:tcW w:w="2268" w:type="dxa"/>
          </w:tcPr>
          <w:p w14:paraId="5EACD429" w14:textId="77777777" w:rsidR="00FA46EC" w:rsidRPr="00FA46EC" w:rsidRDefault="00FA46EC" w:rsidP="00FA46EC">
            <w:pPr>
              <w:spacing w:after="0"/>
              <w:rPr>
                <w:rFonts w:ascii="Arial" w:hAnsi="Arial" w:cs="Arial"/>
                <w:color w:val="auto"/>
              </w:rPr>
            </w:pPr>
          </w:p>
        </w:tc>
        <w:tc>
          <w:tcPr>
            <w:tcW w:w="2126" w:type="dxa"/>
          </w:tcPr>
          <w:p w14:paraId="27541937" w14:textId="77777777" w:rsidR="00FA46EC" w:rsidRPr="00FA46EC" w:rsidRDefault="00FA46EC" w:rsidP="00FA46EC">
            <w:pPr>
              <w:spacing w:after="0"/>
              <w:rPr>
                <w:rFonts w:ascii="Arial" w:hAnsi="Arial" w:cs="Arial"/>
                <w:color w:val="auto"/>
              </w:rPr>
            </w:pPr>
          </w:p>
        </w:tc>
      </w:tr>
      <w:tr w:rsidR="00FA46EC" w:rsidRPr="00FA46EC" w14:paraId="3D3D3AF1" w14:textId="77777777" w:rsidTr="00EB35B7">
        <w:trPr>
          <w:trHeight w:val="510"/>
        </w:trPr>
        <w:tc>
          <w:tcPr>
            <w:tcW w:w="2581" w:type="dxa"/>
          </w:tcPr>
          <w:p w14:paraId="2D9795AF" w14:textId="77777777" w:rsidR="00FA46EC" w:rsidRPr="00FA46EC" w:rsidRDefault="00FA46EC" w:rsidP="00FA46EC">
            <w:pPr>
              <w:spacing w:after="0"/>
              <w:rPr>
                <w:rFonts w:ascii="Arial" w:hAnsi="Arial" w:cs="Arial"/>
                <w:color w:val="auto"/>
              </w:rPr>
            </w:pPr>
          </w:p>
        </w:tc>
        <w:tc>
          <w:tcPr>
            <w:tcW w:w="2126" w:type="dxa"/>
          </w:tcPr>
          <w:p w14:paraId="2B56261B" w14:textId="77777777" w:rsidR="00FA46EC" w:rsidRPr="00FA46EC" w:rsidRDefault="00FA46EC" w:rsidP="00FA46EC">
            <w:pPr>
              <w:spacing w:after="0"/>
              <w:rPr>
                <w:rFonts w:ascii="Arial" w:hAnsi="Arial" w:cs="Arial"/>
                <w:color w:val="auto"/>
              </w:rPr>
            </w:pPr>
          </w:p>
        </w:tc>
        <w:tc>
          <w:tcPr>
            <w:tcW w:w="2268" w:type="dxa"/>
          </w:tcPr>
          <w:p w14:paraId="230090E2" w14:textId="77777777" w:rsidR="00FA46EC" w:rsidRPr="00FA46EC" w:rsidRDefault="00FA46EC" w:rsidP="00FA46EC">
            <w:pPr>
              <w:spacing w:after="0"/>
              <w:rPr>
                <w:rFonts w:ascii="Arial" w:hAnsi="Arial" w:cs="Arial"/>
                <w:color w:val="auto"/>
              </w:rPr>
            </w:pPr>
          </w:p>
        </w:tc>
        <w:tc>
          <w:tcPr>
            <w:tcW w:w="2126" w:type="dxa"/>
          </w:tcPr>
          <w:p w14:paraId="67C2F4FB" w14:textId="77777777" w:rsidR="00FA46EC" w:rsidRPr="00FA46EC" w:rsidRDefault="00FA46EC" w:rsidP="00FA46EC">
            <w:pPr>
              <w:spacing w:after="0"/>
              <w:rPr>
                <w:rFonts w:ascii="Arial" w:hAnsi="Arial" w:cs="Arial"/>
                <w:color w:val="auto"/>
              </w:rPr>
            </w:pPr>
          </w:p>
        </w:tc>
      </w:tr>
    </w:tbl>
    <w:p w14:paraId="710B0FC2" w14:textId="77777777" w:rsidR="00FA46EC" w:rsidRPr="00FA46EC" w:rsidRDefault="00FA46EC" w:rsidP="00FA46EC">
      <w:pPr>
        <w:spacing w:after="0"/>
        <w:rPr>
          <w:rFonts w:ascii="Arial" w:hAnsi="Arial" w:cs="Arial"/>
          <w:color w:val="auto"/>
        </w:rPr>
      </w:pPr>
    </w:p>
    <w:p w14:paraId="50686802" w14:textId="0D750EE9" w:rsidR="00FA46EC" w:rsidRPr="00FA46EC" w:rsidRDefault="00FA46EC" w:rsidP="00FA46EC">
      <w:pPr>
        <w:spacing w:after="0"/>
        <w:jc w:val="both"/>
        <w:rPr>
          <w:rFonts w:ascii="Arial" w:hAnsi="Arial" w:cs="Arial"/>
          <w:bCs/>
          <w:color w:val="auto"/>
        </w:rPr>
      </w:pPr>
      <w:r w:rsidRPr="00FA46EC">
        <w:rPr>
          <w:rFonts w:ascii="Arial" w:hAnsi="Arial" w:cs="Arial"/>
          <w:color w:val="auto"/>
        </w:rPr>
        <w:t xml:space="preserve">Ta izjava je sestavni del in priloga ponudbe, s katero se prijavljamo na razpis </w:t>
      </w:r>
      <w:r w:rsidRPr="00FA46EC">
        <w:rPr>
          <w:rFonts w:ascii="Arial" w:hAnsi="Arial" w:cs="Arial"/>
          <w:bCs/>
          <w:color w:val="auto"/>
        </w:rPr>
        <w:t xml:space="preserve">Zimsko vzdrževanje cest v občini </w:t>
      </w:r>
      <w:r w:rsidR="00BE1A00">
        <w:rPr>
          <w:rFonts w:ascii="Arial" w:hAnsi="Arial" w:cs="Arial"/>
          <w:bCs/>
          <w:color w:val="auto"/>
        </w:rPr>
        <w:t>Vrhnika</w:t>
      </w:r>
      <w:r w:rsidRPr="00FA46EC">
        <w:rPr>
          <w:rFonts w:ascii="Arial" w:hAnsi="Arial" w:cs="Arial"/>
          <w:bCs/>
          <w:color w:val="auto"/>
        </w:rPr>
        <w:t xml:space="preserve"> v obdobju od 1. 11. 202</w:t>
      </w:r>
      <w:r w:rsidR="00155007">
        <w:rPr>
          <w:rFonts w:ascii="Arial" w:hAnsi="Arial" w:cs="Arial"/>
          <w:bCs/>
          <w:color w:val="auto"/>
        </w:rPr>
        <w:t>5</w:t>
      </w:r>
      <w:r w:rsidRPr="00FA46EC">
        <w:rPr>
          <w:rFonts w:ascii="Arial" w:hAnsi="Arial" w:cs="Arial"/>
          <w:bCs/>
          <w:color w:val="auto"/>
        </w:rPr>
        <w:t xml:space="preserve"> do 30. 4. 202</w:t>
      </w:r>
      <w:r w:rsidR="00155007">
        <w:rPr>
          <w:rFonts w:ascii="Arial" w:hAnsi="Arial" w:cs="Arial"/>
          <w:bCs/>
          <w:color w:val="auto"/>
        </w:rPr>
        <w:t>7</w:t>
      </w:r>
      <w:r w:rsidRPr="00FA46EC">
        <w:rPr>
          <w:rFonts w:ascii="Arial" w:hAnsi="Arial" w:cs="Arial"/>
          <w:bCs/>
          <w:color w:val="auto"/>
        </w:rPr>
        <w:t>.</w:t>
      </w:r>
    </w:p>
    <w:p w14:paraId="506AE92C" w14:textId="77777777" w:rsidR="00FA46EC" w:rsidRPr="00FA46EC" w:rsidRDefault="00FA46EC" w:rsidP="00FA46EC">
      <w:pPr>
        <w:spacing w:after="0"/>
        <w:rPr>
          <w:rFonts w:ascii="Arial" w:hAnsi="Arial" w:cs="Arial"/>
          <w:b/>
          <w:color w:val="auto"/>
        </w:rPr>
      </w:pPr>
    </w:p>
    <w:p w14:paraId="30800BA9" w14:textId="77777777" w:rsidR="00FA46EC" w:rsidRPr="00FA46EC" w:rsidRDefault="00FA46EC" w:rsidP="00FA46EC">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46EC" w:rsidRPr="00FA46EC" w14:paraId="632F941D" w14:textId="77777777" w:rsidTr="00EB35B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4C2198"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KRAJ</w:t>
            </w:r>
          </w:p>
          <w:p w14:paraId="72B19DD5"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0D783"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587C0D"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PONUDNIK</w:t>
            </w:r>
          </w:p>
          <w:p w14:paraId="479BF928"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ime in priimek zakonitega zastopnika in podpis</w:t>
            </w:r>
          </w:p>
          <w:p w14:paraId="45B245E1"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r>
      <w:tr w:rsidR="00FA46EC" w:rsidRPr="00FA46EC" w14:paraId="41DF3763" w14:textId="77777777" w:rsidTr="00EB35B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521266"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98A22D" w14:textId="77777777" w:rsidR="00FA46EC" w:rsidRPr="00FA46EC" w:rsidRDefault="00FA46EC" w:rsidP="00FA46E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92915B" w14:textId="77777777" w:rsidR="00FA46EC" w:rsidRPr="00FA46EC" w:rsidRDefault="00FA46EC" w:rsidP="00FA46EC">
            <w:pPr>
              <w:spacing w:after="0"/>
              <w:rPr>
                <w:rFonts w:ascii="Arial" w:hAnsi="Arial" w:cs="Arial"/>
              </w:rPr>
            </w:pPr>
          </w:p>
        </w:tc>
      </w:tr>
    </w:tbl>
    <w:p w14:paraId="2B5C9706" w14:textId="77777777" w:rsidR="00FA46EC" w:rsidRPr="00FA46EC" w:rsidRDefault="00FA46EC" w:rsidP="00FA46EC">
      <w:pPr>
        <w:spacing w:after="0"/>
        <w:rPr>
          <w:rFonts w:ascii="Arial" w:hAnsi="Arial" w:cs="Arial"/>
          <w:b/>
          <w:color w:val="auto"/>
        </w:rPr>
      </w:pPr>
    </w:p>
    <w:p w14:paraId="1A1A94A7" w14:textId="77777777" w:rsidR="00FA46EC" w:rsidRPr="00FA46EC" w:rsidRDefault="00FA46EC" w:rsidP="00FA46EC">
      <w:pPr>
        <w:spacing w:after="0"/>
        <w:rPr>
          <w:rFonts w:ascii="Arial" w:hAnsi="Arial" w:cs="Arial"/>
          <w:color w:val="auto"/>
        </w:rPr>
      </w:pPr>
    </w:p>
    <w:p w14:paraId="08C58B7C" w14:textId="77777777" w:rsidR="00FA46EC" w:rsidRPr="00FA46EC" w:rsidRDefault="00FA46EC" w:rsidP="00FA46EC">
      <w:pPr>
        <w:spacing w:after="0"/>
        <w:rPr>
          <w:rFonts w:ascii="Arial" w:hAnsi="Arial" w:cs="Arial"/>
          <w:color w:val="auto"/>
        </w:rPr>
      </w:pPr>
    </w:p>
    <w:p w14:paraId="1D84CC18" w14:textId="77777777" w:rsidR="00FA46EC" w:rsidRPr="00FA46EC" w:rsidRDefault="00FA46EC" w:rsidP="00FA46EC">
      <w:pPr>
        <w:spacing w:after="0"/>
        <w:rPr>
          <w:rFonts w:ascii="Tahoma" w:hAnsi="Tahoma" w:cs="Tahoma"/>
          <w:color w:val="auto"/>
        </w:rPr>
      </w:pPr>
    </w:p>
    <w:p w14:paraId="0A968977" w14:textId="77777777" w:rsidR="00FA46EC" w:rsidRPr="00FA46EC" w:rsidRDefault="00FA46EC" w:rsidP="00FA46EC">
      <w:pPr>
        <w:spacing w:after="0"/>
        <w:rPr>
          <w:rFonts w:ascii="Tahoma" w:hAnsi="Tahoma" w:cs="Tahoma"/>
          <w:color w:val="auto"/>
        </w:rPr>
      </w:pPr>
    </w:p>
    <w:p w14:paraId="4C245E6A" w14:textId="77777777" w:rsidR="00FA46EC" w:rsidRPr="00FA46EC" w:rsidRDefault="00FA46EC" w:rsidP="00FA46EC">
      <w:pPr>
        <w:spacing w:after="0"/>
        <w:rPr>
          <w:rFonts w:ascii="Tahoma" w:hAnsi="Tahoma" w:cs="Tahoma"/>
          <w:color w:val="auto"/>
        </w:rPr>
      </w:pPr>
    </w:p>
    <w:p w14:paraId="2A46ED96" w14:textId="77777777" w:rsidR="00FA46EC" w:rsidRPr="00FA46EC" w:rsidRDefault="00FA46EC" w:rsidP="00FA46EC">
      <w:pPr>
        <w:spacing w:after="0"/>
        <w:rPr>
          <w:rFonts w:ascii="Tahoma" w:hAnsi="Tahoma" w:cs="Tahoma"/>
          <w:color w:val="auto"/>
        </w:rPr>
      </w:pPr>
    </w:p>
    <w:p w14:paraId="28E3ED0B" w14:textId="514E5D91" w:rsidR="00FA46EC" w:rsidRPr="00DC14E9" w:rsidRDefault="00FA46EC" w:rsidP="00DC14E9">
      <w:pPr>
        <w:spacing w:after="0" w:line="240" w:lineRule="auto"/>
        <w:jc w:val="both"/>
        <w:rPr>
          <w:rFonts w:ascii="Arial" w:hAnsi="Arial" w:cs="Arial"/>
          <w:color w:val="auto"/>
          <w:lang w:eastAsia="zh-CN"/>
        </w:rPr>
      </w:pPr>
    </w:p>
    <w:sectPr w:rsidR="00FA46EC" w:rsidRPr="00DC14E9"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ACE40" w14:textId="77777777" w:rsidR="004F3BBF" w:rsidRDefault="004F3BBF" w:rsidP="00C75404">
      <w:pPr>
        <w:spacing w:after="0" w:line="240" w:lineRule="auto"/>
      </w:pPr>
      <w:r>
        <w:separator/>
      </w:r>
    </w:p>
  </w:endnote>
  <w:endnote w:type="continuationSeparator" w:id="0">
    <w:p w14:paraId="67F15169" w14:textId="77777777" w:rsidR="004F3BBF" w:rsidRDefault="004F3BB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091330"/>
      <w:docPartObj>
        <w:docPartGallery w:val="Page Numbers (Bottom of Page)"/>
        <w:docPartUnique/>
      </w:docPartObj>
    </w:sdtPr>
    <w:sdtEndPr/>
    <w:sdtContent>
      <w:sdt>
        <w:sdtPr>
          <w:id w:val="1728636285"/>
          <w:docPartObj>
            <w:docPartGallery w:val="Page Numbers (Top of Page)"/>
            <w:docPartUnique/>
          </w:docPartObj>
        </w:sdtPr>
        <w:sdtEndPr/>
        <w:sdtContent>
          <w:p w14:paraId="765480F7" w14:textId="74B730CD" w:rsidR="00556858" w:rsidRDefault="00556858">
            <w:pPr>
              <w:pStyle w:val="Noga"/>
              <w:jc w:val="center"/>
            </w:pPr>
            <w:r w:rsidRPr="00556858">
              <w:rPr>
                <w:rFonts w:ascii="Arial Narrow" w:hAnsi="Arial Narrow"/>
                <w:sz w:val="20"/>
                <w:szCs w:val="20"/>
              </w:rPr>
              <w:t xml:space="preserve">Stran </w:t>
            </w:r>
            <w:r w:rsidRPr="00556858">
              <w:rPr>
                <w:rFonts w:ascii="Arial Narrow" w:hAnsi="Arial Narrow"/>
                <w:sz w:val="20"/>
                <w:szCs w:val="20"/>
              </w:rPr>
              <w:fldChar w:fldCharType="begin"/>
            </w:r>
            <w:r w:rsidRPr="00556858">
              <w:rPr>
                <w:rFonts w:ascii="Arial Narrow" w:hAnsi="Arial Narrow"/>
                <w:sz w:val="20"/>
                <w:szCs w:val="20"/>
              </w:rPr>
              <w:instrText>PAGE</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r w:rsidRPr="00556858">
              <w:rPr>
                <w:rFonts w:ascii="Arial Narrow" w:hAnsi="Arial Narrow"/>
                <w:sz w:val="20"/>
                <w:szCs w:val="20"/>
              </w:rPr>
              <w:t xml:space="preserve"> od </w:t>
            </w:r>
            <w:r w:rsidRPr="00556858">
              <w:rPr>
                <w:rFonts w:ascii="Arial Narrow" w:hAnsi="Arial Narrow"/>
                <w:sz w:val="20"/>
                <w:szCs w:val="20"/>
              </w:rPr>
              <w:fldChar w:fldCharType="begin"/>
            </w:r>
            <w:r w:rsidRPr="00556858">
              <w:rPr>
                <w:rFonts w:ascii="Arial Narrow" w:hAnsi="Arial Narrow"/>
                <w:sz w:val="20"/>
                <w:szCs w:val="20"/>
              </w:rPr>
              <w:instrText>NUMPAGES</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p>
        </w:sdtContent>
      </w:sdt>
    </w:sdtContent>
  </w:sdt>
  <w:p w14:paraId="6D215EED" w14:textId="00A934A0" w:rsidR="004234BB" w:rsidRPr="00261F88" w:rsidRDefault="004234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B5A3" w14:textId="77777777" w:rsidR="004F3BBF" w:rsidRDefault="004F3BBF" w:rsidP="00C75404">
      <w:pPr>
        <w:spacing w:after="0" w:line="240" w:lineRule="auto"/>
      </w:pPr>
      <w:r>
        <w:separator/>
      </w:r>
    </w:p>
  </w:footnote>
  <w:footnote w:type="continuationSeparator" w:id="0">
    <w:p w14:paraId="61CD97BA" w14:textId="77777777" w:rsidR="004F3BBF" w:rsidRDefault="004F3BBF" w:rsidP="00C75404">
      <w:pPr>
        <w:spacing w:after="0" w:line="240" w:lineRule="auto"/>
      </w:pPr>
      <w:r>
        <w:continuationSeparator/>
      </w:r>
    </w:p>
  </w:footnote>
  <w:footnote w:id="1">
    <w:p w14:paraId="68A699C6" w14:textId="77777777" w:rsidR="00017E8E" w:rsidRPr="00017E8E" w:rsidRDefault="004234BB" w:rsidP="00017E8E">
      <w:pPr>
        <w:pStyle w:val="Sprotnaopomba-besedilo"/>
        <w:jc w:val="both"/>
        <w:rPr>
          <w:rFonts w:ascii="Arial" w:hAnsi="Arial" w:cs="Arial"/>
          <w:sz w:val="18"/>
          <w:szCs w:val="18"/>
        </w:rPr>
      </w:pPr>
      <w:r w:rsidRPr="0027739E">
        <w:rPr>
          <w:rStyle w:val="Sprotnaopomba-sklic"/>
          <w:rFonts w:ascii="Arial" w:hAnsi="Arial" w:cs="Arial"/>
          <w:sz w:val="18"/>
          <w:szCs w:val="18"/>
        </w:rPr>
        <w:footnoteRef/>
      </w:r>
      <w:r w:rsidRPr="0027739E">
        <w:rPr>
          <w:rFonts w:ascii="Arial" w:hAnsi="Arial" w:cs="Arial"/>
          <w:sz w:val="18"/>
          <w:szCs w:val="18"/>
        </w:rPr>
        <w:t xml:space="preserve"> </w:t>
      </w:r>
      <w:r w:rsidR="00017E8E" w:rsidRPr="00017E8E">
        <w:rPr>
          <w:rFonts w:ascii="Arial" w:hAnsi="Arial" w:cs="Arial"/>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00017E8E" w:rsidRPr="00017E8E">
        <w:rPr>
          <w:rFonts w:ascii="Arial" w:hAnsi="Arial" w:cs="Arial"/>
          <w:sz w:val="18"/>
          <w:szCs w:val="18"/>
        </w:rPr>
        <w:t>word</w:t>
      </w:r>
      <w:proofErr w:type="spellEnd"/>
      <w:r w:rsidR="00017E8E" w:rsidRPr="00017E8E">
        <w:rPr>
          <w:rFonts w:ascii="Arial" w:hAnsi="Arial" w:cs="Arial"/>
          <w:sz w:val="18"/>
          <w:szCs w:val="18"/>
        </w:rPr>
        <w:t xml:space="preserve">, </w:t>
      </w:r>
      <w:proofErr w:type="spellStart"/>
      <w:r w:rsidR="00017E8E" w:rsidRPr="00017E8E">
        <w:rPr>
          <w:rFonts w:ascii="Arial" w:hAnsi="Arial" w:cs="Arial"/>
          <w:sz w:val="18"/>
          <w:szCs w:val="18"/>
        </w:rPr>
        <w:t>excel</w:t>
      </w:r>
      <w:proofErr w:type="spellEnd"/>
      <w:r w:rsidR="00017E8E" w:rsidRPr="00017E8E">
        <w:rPr>
          <w:rFonts w:ascii="Arial" w:hAnsi="Arial" w:cs="Arial"/>
          <w:sz w:val="18"/>
          <w:szCs w:val="18"/>
        </w:rPr>
        <w:t xml:space="preserve"> ali </w:t>
      </w:r>
      <w:proofErr w:type="spellStart"/>
      <w:r w:rsidR="00017E8E" w:rsidRPr="00017E8E">
        <w:rPr>
          <w:rFonts w:ascii="Arial" w:hAnsi="Arial" w:cs="Arial"/>
          <w:sz w:val="18"/>
          <w:szCs w:val="18"/>
        </w:rPr>
        <w:t>pdf</w:t>
      </w:r>
      <w:proofErr w:type="spellEnd"/>
      <w:r w:rsidR="00017E8E" w:rsidRPr="00017E8E">
        <w:rPr>
          <w:rFonts w:ascii="Arial" w:hAnsi="Arial" w:cs="Arial"/>
          <w:sz w:val="18"/>
          <w:szCs w:val="18"/>
        </w:rPr>
        <w:t>,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A66331E" w:rsidR="004234BB" w:rsidRPr="0027739E" w:rsidRDefault="00017E8E" w:rsidP="00017E8E">
      <w:pPr>
        <w:pStyle w:val="Sprotnaopomba-besedilo"/>
        <w:jc w:val="both"/>
        <w:rPr>
          <w:rFonts w:ascii="Arial" w:hAnsi="Arial" w:cs="Arial"/>
          <w:sz w:val="18"/>
          <w:szCs w:val="18"/>
        </w:rPr>
      </w:pPr>
      <w:r w:rsidRPr="00017E8E">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4234BB" w:rsidRPr="00CF1616" w:rsidRDefault="004234BB" w:rsidP="00C25D51">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4234BB" w:rsidRPr="00CF1616" w:rsidRDefault="004234BB" w:rsidP="005427E3">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4234BB" w:rsidRPr="00D20C54" w:rsidRDefault="004234BB" w:rsidP="008D5C3A">
      <w:pPr>
        <w:pStyle w:val="Sprotnaopomba-besedilo"/>
        <w:jc w:val="both"/>
        <w:rPr>
          <w:rFonts w:ascii="Arial" w:hAnsi="Arial" w:cs="Arial"/>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w:t>
      </w:r>
      <w:r w:rsidRPr="00D20C54">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01F7B21D" w14:textId="0116B2D4" w:rsidR="00DD701D" w:rsidRPr="00DD701D" w:rsidRDefault="00DD701D">
      <w:pPr>
        <w:pStyle w:val="Sprotnaopomba-besedilo"/>
        <w:rPr>
          <w:rFonts w:ascii="Arial Narrow" w:hAnsi="Arial Narrow"/>
        </w:rPr>
      </w:pPr>
      <w:r w:rsidRPr="00DD701D">
        <w:rPr>
          <w:rStyle w:val="Sprotnaopomba-sklic"/>
          <w:rFonts w:ascii="Arial Narrow" w:hAnsi="Arial Narrow"/>
        </w:rPr>
        <w:footnoteRef/>
      </w:r>
      <w:r w:rsidRPr="00DD701D">
        <w:rPr>
          <w:rFonts w:ascii="Arial Narrow" w:hAnsi="Arial Narrow"/>
        </w:rPr>
        <w:t xml:space="preserve"> Osebni podatki se bodo uporabili zgolj za namene izbire izvajalca za sklop 1.</w:t>
      </w:r>
    </w:p>
  </w:footnote>
  <w:footnote w:id="6">
    <w:p w14:paraId="5D606278" w14:textId="2AE71674" w:rsidR="002A2431" w:rsidRPr="002A2431" w:rsidRDefault="002A2431">
      <w:pPr>
        <w:pStyle w:val="Sprotnaopomba-besedilo"/>
        <w:rPr>
          <w:rFonts w:ascii="Arial Narrow" w:hAnsi="Arial Narrow"/>
        </w:rPr>
      </w:pPr>
      <w:r w:rsidRPr="002A2431">
        <w:rPr>
          <w:rStyle w:val="Sprotnaopomba-sklic"/>
          <w:rFonts w:ascii="Arial Narrow" w:hAnsi="Arial Narrow"/>
        </w:rPr>
        <w:footnoteRef/>
      </w:r>
      <w:r w:rsidRPr="002A2431">
        <w:rPr>
          <w:rFonts w:ascii="Arial Narrow" w:hAnsi="Arial Narrow"/>
        </w:rPr>
        <w:t xml:space="preserve"> </w:t>
      </w:r>
      <w:r w:rsidRPr="002A2431">
        <w:rPr>
          <w:rFonts w:ascii="Arial Narrow" w:hAnsi="Arial Narrow" w:cs="Arial"/>
          <w:color w:val="auto"/>
        </w:rPr>
        <w:t>Osebni podatki se bodo uporabili zgolj za namene izbire izvajalca za sklop 2.</w:t>
      </w:r>
    </w:p>
  </w:footnote>
  <w:footnote w:id="7">
    <w:p w14:paraId="4F4A3062" w14:textId="1EB43A6B" w:rsidR="002A2431" w:rsidRPr="002A2431" w:rsidRDefault="002A2431">
      <w:pPr>
        <w:pStyle w:val="Sprotnaopomba-besedilo"/>
        <w:rPr>
          <w:rFonts w:ascii="Arial Narrow" w:hAnsi="Arial Narrow"/>
        </w:rPr>
      </w:pPr>
      <w:r w:rsidRPr="002A2431">
        <w:rPr>
          <w:rStyle w:val="Sprotnaopomba-sklic"/>
          <w:rFonts w:ascii="Arial Narrow" w:hAnsi="Arial Narrow"/>
        </w:rPr>
        <w:footnoteRef/>
      </w:r>
      <w:r w:rsidRPr="002A2431">
        <w:rPr>
          <w:rFonts w:ascii="Arial Narrow" w:hAnsi="Arial Narrow"/>
        </w:rPr>
        <w:t xml:space="preserve"> Osebni podatki se bodo uporabili zgolj za namene izbire izvajalca za sklop 3.</w:t>
      </w:r>
    </w:p>
  </w:footnote>
  <w:footnote w:id="8">
    <w:p w14:paraId="434C4887" w14:textId="2BFC7B1B" w:rsidR="00D74CAF" w:rsidRPr="00D74CAF" w:rsidRDefault="00D74CAF">
      <w:pPr>
        <w:pStyle w:val="Sprotnaopomba-besedilo"/>
        <w:rPr>
          <w:rFonts w:ascii="Arial Narrow" w:hAnsi="Arial Narrow"/>
        </w:rPr>
      </w:pPr>
      <w:r w:rsidRPr="00D74CAF">
        <w:rPr>
          <w:rStyle w:val="Sprotnaopomba-sklic"/>
          <w:rFonts w:ascii="Arial Narrow" w:hAnsi="Arial Narrow"/>
        </w:rPr>
        <w:footnoteRef/>
      </w:r>
      <w:r w:rsidRPr="00D74CAF">
        <w:rPr>
          <w:rFonts w:ascii="Arial Narrow" w:hAnsi="Arial Narrow"/>
        </w:rPr>
        <w:t xml:space="preserve"> Osebni podatki se bodo uporabili zgolj za namene izbire izvajalca za sklop 4.</w:t>
      </w:r>
    </w:p>
  </w:footnote>
  <w:footnote w:id="9">
    <w:p w14:paraId="3A052D91" w14:textId="70F85A0A" w:rsidR="00DB4F44" w:rsidRPr="00DB4F44" w:rsidRDefault="00DB4F44">
      <w:pPr>
        <w:pStyle w:val="Sprotnaopomba-besedilo"/>
        <w:rPr>
          <w:rFonts w:ascii="Arial Narrow" w:hAnsi="Arial Narrow"/>
        </w:rPr>
      </w:pPr>
      <w:r w:rsidRPr="00DB4F44">
        <w:rPr>
          <w:rStyle w:val="Sprotnaopomba-sklic"/>
          <w:rFonts w:ascii="Arial Narrow" w:hAnsi="Arial Narrow"/>
        </w:rPr>
        <w:footnoteRef/>
      </w:r>
      <w:r w:rsidRPr="00DB4F44">
        <w:rPr>
          <w:rFonts w:ascii="Arial Narrow" w:hAnsi="Arial Narrow"/>
        </w:rPr>
        <w:t xml:space="preserve"> Osebni podatki se bodo uporabili zgolj za namene izbire izvajalca za sklop 5.</w:t>
      </w:r>
    </w:p>
  </w:footnote>
  <w:footnote w:id="10">
    <w:p w14:paraId="78B93D28" w14:textId="323C0C02" w:rsidR="00F77EBD" w:rsidRPr="00F77EBD" w:rsidRDefault="00F77EBD">
      <w:pPr>
        <w:pStyle w:val="Sprotnaopomba-besedilo"/>
        <w:rPr>
          <w:rFonts w:ascii="Arial Narrow" w:hAnsi="Arial Narrow"/>
        </w:rPr>
      </w:pPr>
      <w:r w:rsidRPr="00F77EBD">
        <w:rPr>
          <w:rStyle w:val="Sprotnaopomba-sklic"/>
          <w:rFonts w:ascii="Arial Narrow" w:hAnsi="Arial Narrow"/>
        </w:rPr>
        <w:footnoteRef/>
      </w:r>
      <w:r w:rsidRPr="00F77EBD">
        <w:rPr>
          <w:rFonts w:ascii="Arial Narrow" w:hAnsi="Arial Narrow"/>
        </w:rPr>
        <w:t xml:space="preserve"> Osebni podatki se bodo uporabili zgolj za namene izbire izvajalca za sklop 6.</w:t>
      </w:r>
    </w:p>
  </w:footnote>
  <w:footnote w:id="11">
    <w:p w14:paraId="76ADDC72" w14:textId="3BC35896" w:rsidR="009579EB" w:rsidRPr="009579EB" w:rsidRDefault="009579EB">
      <w:pPr>
        <w:pStyle w:val="Sprotnaopomba-besedilo"/>
        <w:rPr>
          <w:rFonts w:ascii="Arial Narrow" w:hAnsi="Arial Narrow"/>
        </w:rPr>
      </w:pPr>
      <w:r w:rsidRPr="009579EB">
        <w:rPr>
          <w:rStyle w:val="Sprotnaopomba-sklic"/>
          <w:rFonts w:ascii="Arial Narrow" w:hAnsi="Arial Narrow"/>
        </w:rPr>
        <w:footnoteRef/>
      </w:r>
      <w:r w:rsidRPr="009579EB">
        <w:rPr>
          <w:rFonts w:ascii="Arial Narrow" w:hAnsi="Arial Narrow"/>
        </w:rPr>
        <w:t xml:space="preserve"> Osebni podatki se bodo uporabili zgolj za namene izbire izvajalca za sklop 7.</w:t>
      </w:r>
    </w:p>
  </w:footnote>
  <w:footnote w:id="12">
    <w:p w14:paraId="65CF731E" w14:textId="7176FCF6" w:rsidR="0029619E" w:rsidRPr="0029619E" w:rsidRDefault="0029619E">
      <w:pPr>
        <w:pStyle w:val="Sprotnaopomba-besedilo"/>
        <w:rPr>
          <w:rFonts w:ascii="Arial Narrow" w:hAnsi="Arial Narrow"/>
        </w:rPr>
      </w:pPr>
      <w:r w:rsidRPr="0029619E">
        <w:rPr>
          <w:rStyle w:val="Sprotnaopomba-sklic"/>
          <w:rFonts w:ascii="Arial Narrow" w:hAnsi="Arial Narrow"/>
        </w:rPr>
        <w:footnoteRef/>
      </w:r>
      <w:r w:rsidRPr="0029619E">
        <w:rPr>
          <w:rFonts w:ascii="Arial Narrow" w:hAnsi="Arial Narrow"/>
        </w:rPr>
        <w:t xml:space="preserve"> Osebni podatki se bodo uporabili zgolj za namene izbire izvajalca za sklop 8.</w:t>
      </w:r>
    </w:p>
  </w:footnote>
  <w:footnote w:id="13">
    <w:p w14:paraId="6CD092C4" w14:textId="3FBCA383" w:rsidR="002755B7" w:rsidRPr="002755B7" w:rsidRDefault="002755B7">
      <w:pPr>
        <w:pStyle w:val="Sprotnaopomba-besedilo"/>
        <w:rPr>
          <w:rFonts w:ascii="Arial Narrow" w:hAnsi="Arial Narrow"/>
        </w:rPr>
      </w:pPr>
      <w:r w:rsidRPr="002755B7">
        <w:rPr>
          <w:rStyle w:val="Sprotnaopomba-sklic"/>
          <w:rFonts w:ascii="Arial Narrow" w:hAnsi="Arial Narrow"/>
        </w:rPr>
        <w:footnoteRef/>
      </w:r>
      <w:r w:rsidRPr="002755B7">
        <w:rPr>
          <w:rFonts w:ascii="Arial Narrow" w:hAnsi="Arial Narrow"/>
        </w:rPr>
        <w:t xml:space="preserve"> Osebni podatki se bodo uporabili zgolj za namene izbire izvajalca za sklop 9.</w:t>
      </w:r>
    </w:p>
  </w:footnote>
  <w:footnote w:id="14">
    <w:p w14:paraId="506D322A" w14:textId="33621692"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10.</w:t>
      </w:r>
    </w:p>
  </w:footnote>
  <w:footnote w:id="15">
    <w:p w14:paraId="141C2D4B" w14:textId="1442991A"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11.</w:t>
      </w:r>
    </w:p>
  </w:footnote>
  <w:footnote w:id="16">
    <w:p w14:paraId="24536D6A" w14:textId="14D81D73"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12.</w:t>
      </w:r>
    </w:p>
  </w:footnote>
  <w:footnote w:id="17">
    <w:p w14:paraId="25EBFC0F" w14:textId="4EAA7607"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w:t>
      </w:r>
      <w:r w:rsidRPr="00826833">
        <w:rPr>
          <w:rFonts w:ascii="Arial Narrow" w:hAnsi="Arial Narrow"/>
        </w:rPr>
        <w:t>Osebni podatki se bodo uporabili zgolj za namene izbire izvajalca za sklop 1</w:t>
      </w:r>
      <w:r w:rsidR="00B101DF">
        <w:rPr>
          <w:rFonts w:ascii="Arial Narrow" w:hAnsi="Arial Narrow"/>
        </w:rPr>
        <w:t>3</w:t>
      </w:r>
      <w:r w:rsidRPr="00826833">
        <w:rPr>
          <w:rFonts w:ascii="Arial Narrow" w:hAnsi="Arial Narrow"/>
        </w:rPr>
        <w:t>.</w:t>
      </w:r>
    </w:p>
  </w:footnote>
  <w:footnote w:id="18">
    <w:p w14:paraId="5B619013" w14:textId="3FB4992C" w:rsidR="00555B11" w:rsidRPr="00826833" w:rsidRDefault="00555B11" w:rsidP="00555B11">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w:t>
      </w:r>
      <w:r w:rsidRPr="00826833">
        <w:rPr>
          <w:rFonts w:ascii="Arial Narrow" w:hAnsi="Arial Narrow"/>
        </w:rPr>
        <w:t>Osebni podatki se bodo uporabili zgolj za namene izbire izvajalca za sklop 1</w:t>
      </w:r>
      <w:r w:rsidR="00B101DF">
        <w:rPr>
          <w:rFonts w:ascii="Arial Narrow" w:hAnsi="Arial Narrow"/>
        </w:rPr>
        <w:t>4</w:t>
      </w:r>
      <w:r w:rsidRPr="00826833">
        <w:rPr>
          <w:rFonts w:ascii="Arial Narrow" w:hAnsi="Arial Narrow"/>
        </w:rPr>
        <w:t>.</w:t>
      </w:r>
    </w:p>
  </w:footnote>
  <w:footnote w:id="19">
    <w:p w14:paraId="53BEE42A" w14:textId="007E0E4F" w:rsidR="004234BB" w:rsidRPr="00640F50" w:rsidRDefault="004234BB" w:rsidP="004234BB">
      <w:pPr>
        <w:pStyle w:val="Sprotnaopomba-besedilo"/>
        <w:jc w:val="both"/>
        <w:rPr>
          <w:rFonts w:ascii="Arial Narrow" w:hAnsi="Arial Narrow" w:cs="Arial"/>
        </w:rPr>
      </w:pPr>
      <w:r w:rsidRPr="00640F50">
        <w:rPr>
          <w:rStyle w:val="Sprotnaopomba-sklic"/>
          <w:rFonts w:ascii="Arial Narrow" w:hAnsi="Arial Narrow" w:cs="Arial"/>
        </w:rPr>
        <w:footnoteRef/>
      </w:r>
      <w:r w:rsidRPr="00640F50">
        <w:rPr>
          <w:rFonts w:ascii="Arial Narrow" w:hAnsi="Arial Narrow" w:cs="Arial"/>
        </w:rPr>
        <w:t xml:space="preserve"> </w:t>
      </w:r>
      <w:r w:rsidRPr="00640F50">
        <w:rPr>
          <w:rFonts w:ascii="Arial Narrow" w:hAnsi="Arial Narrow" w:cs="Arial"/>
          <w:bCs/>
        </w:rPr>
        <w:t>št. sklopa-vpiše naročnik naknadno</w:t>
      </w:r>
    </w:p>
  </w:footnote>
  <w:footnote w:id="20">
    <w:p w14:paraId="7E156E9A" w14:textId="77777777" w:rsidR="00FA46EC" w:rsidRPr="00FD43C1" w:rsidRDefault="00FA46EC" w:rsidP="00FA46EC">
      <w:pPr>
        <w:pStyle w:val="Sprotnaopomba-besedilo"/>
        <w:jc w:val="both"/>
        <w:rPr>
          <w:rFonts w:ascii="Arial Narrow" w:hAnsi="Arial Narrow" w:cs="Arial"/>
          <w:sz w:val="18"/>
          <w:szCs w:val="18"/>
        </w:rPr>
      </w:pPr>
      <w:r w:rsidRPr="00A76418">
        <w:rPr>
          <w:rStyle w:val="Sprotnaopomba-sklic"/>
          <w:rFonts w:ascii="Arial" w:hAnsi="Arial" w:cs="Arial"/>
          <w:sz w:val="18"/>
          <w:szCs w:val="18"/>
        </w:rPr>
        <w:footnoteRef/>
      </w:r>
      <w:r w:rsidRPr="00FD43C1">
        <w:rPr>
          <w:rFonts w:ascii="Arial Narrow" w:hAnsi="Arial Narrow" w:cs="Arial"/>
          <w:sz w:val="18"/>
          <w:szCs w:val="18"/>
        </w:rPr>
        <w:t>Ponudnik izjavo datira in podpiše s strani zakonitega zastopnika ponudnika. Ponudnik s svojim podpisom jamči za resničnost dane izjave.</w:t>
      </w:r>
    </w:p>
    <w:p w14:paraId="1741055B" w14:textId="7C474920" w:rsidR="00FA46EC" w:rsidRPr="00CB47D2" w:rsidRDefault="00FA46EC" w:rsidP="00FA46EC">
      <w:pPr>
        <w:pStyle w:val="Sprotnaopomba-besedilo"/>
        <w:jc w:val="both"/>
        <w:rPr>
          <w:rFonts w:ascii="Arial" w:hAnsi="Arial" w:cs="Arial"/>
          <w:sz w:val="18"/>
          <w:szCs w:val="18"/>
        </w:rPr>
      </w:pPr>
      <w:r w:rsidRPr="00CB47D2">
        <w:rPr>
          <w:rFonts w:ascii="Arial Narrow" w:hAnsi="Arial Narrow" w:cs="Arial"/>
          <w:sz w:val="18"/>
          <w:szCs w:val="18"/>
        </w:rPr>
        <w:t>*</w:t>
      </w:r>
      <w:r w:rsidRPr="00CB47D2">
        <w:rPr>
          <w:rFonts w:ascii="Arial Narrow" w:hAnsi="Arial Narrow" w:cs="Arial"/>
          <w:i/>
          <w:sz w:val="18"/>
          <w:szCs w:val="18"/>
        </w:rPr>
        <w:t xml:space="preserve"> Ponudnik mora vpisati minimalno eno lokacijo, kjer je izvajal zimsko službo</w:t>
      </w:r>
      <w:r w:rsidRPr="00CB47D2">
        <w:rPr>
          <w:rFonts w:ascii="Arial" w:hAnsi="Arial" w:cs="Arial"/>
          <w:sz w:val="18"/>
          <w:szCs w:val="18"/>
        </w:rPr>
        <w:t>.</w:t>
      </w:r>
    </w:p>
    <w:p w14:paraId="55CD3C4C" w14:textId="0BF1380A" w:rsidR="00CB47D2" w:rsidRPr="00CB47D2" w:rsidRDefault="00CB47D2" w:rsidP="00FA46EC">
      <w:pPr>
        <w:pStyle w:val="Sprotnaopomba-besedilo"/>
        <w:jc w:val="both"/>
        <w:rPr>
          <w:rFonts w:ascii="Arial" w:hAnsi="Arial" w:cs="Arial"/>
          <w:sz w:val="18"/>
          <w:szCs w:val="18"/>
        </w:rPr>
      </w:pPr>
      <w:r w:rsidRPr="00CB47D2">
        <w:rPr>
          <w:rFonts w:ascii="Arial Narrow" w:hAnsi="Arial Narrow" w:cs="Arial"/>
          <w:i/>
          <w:sz w:val="18"/>
          <w:szCs w:val="18"/>
        </w:rPr>
        <w:t>** Ponudnik/partner v skupini (v primeru skupne ponudbe) mora v izjavi pri delu kjer piše sklop/a* pripisati številko/e sklopa/sklopov za katerega/e prilaga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FDA1568"/>
    <w:multiLevelType w:val="hybridMultilevel"/>
    <w:tmpl w:val="1E203262"/>
    <w:lvl w:ilvl="0" w:tplc="F266DBEA">
      <w:start w:val="2"/>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4"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E36A43"/>
    <w:multiLevelType w:val="hybridMultilevel"/>
    <w:tmpl w:val="6F160B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DB53F1"/>
    <w:multiLevelType w:val="hybridMultilevel"/>
    <w:tmpl w:val="977E3582"/>
    <w:lvl w:ilvl="0" w:tplc="0424000F">
      <w:start w:val="1"/>
      <w:numFmt w:val="decimal"/>
      <w:lvlText w:val="%1."/>
      <w:lvlJc w:val="left"/>
      <w:pPr>
        <w:ind w:left="121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3"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34335072">
    <w:abstractNumId w:val="40"/>
  </w:num>
  <w:num w:numId="2" w16cid:durableId="1259564579">
    <w:abstractNumId w:val="28"/>
  </w:num>
  <w:num w:numId="3" w16cid:durableId="1983996654">
    <w:abstractNumId w:val="7"/>
  </w:num>
  <w:num w:numId="4" w16cid:durableId="419134325">
    <w:abstractNumId w:val="45"/>
  </w:num>
  <w:num w:numId="5" w16cid:durableId="228421801">
    <w:abstractNumId w:val="64"/>
  </w:num>
  <w:num w:numId="6" w16cid:durableId="160202213">
    <w:abstractNumId w:val="17"/>
  </w:num>
  <w:num w:numId="7" w16cid:durableId="1588805916">
    <w:abstractNumId w:val="21"/>
  </w:num>
  <w:num w:numId="8" w16cid:durableId="1849061280">
    <w:abstractNumId w:val="41"/>
  </w:num>
  <w:num w:numId="9" w16cid:durableId="1895240208">
    <w:abstractNumId w:val="51"/>
  </w:num>
  <w:num w:numId="10" w16cid:durableId="1116214267">
    <w:abstractNumId w:val="25"/>
  </w:num>
  <w:num w:numId="11" w16cid:durableId="714308338">
    <w:abstractNumId w:val="65"/>
  </w:num>
  <w:num w:numId="12" w16cid:durableId="868495465">
    <w:abstractNumId w:val="68"/>
  </w:num>
  <w:num w:numId="13" w16cid:durableId="1086346982">
    <w:abstractNumId w:val="13"/>
  </w:num>
  <w:num w:numId="14" w16cid:durableId="1830554099">
    <w:abstractNumId w:val="27"/>
  </w:num>
  <w:num w:numId="15" w16cid:durableId="270624276">
    <w:abstractNumId w:val="29"/>
  </w:num>
  <w:num w:numId="16" w16cid:durableId="1186335203">
    <w:abstractNumId w:val="55"/>
  </w:num>
  <w:num w:numId="17" w16cid:durableId="1970284344">
    <w:abstractNumId w:val="49"/>
  </w:num>
  <w:num w:numId="18" w16cid:durableId="277220267">
    <w:abstractNumId w:val="67"/>
  </w:num>
  <w:num w:numId="19" w16cid:durableId="1819688425">
    <w:abstractNumId w:val="16"/>
  </w:num>
  <w:num w:numId="20" w16cid:durableId="1941600964">
    <w:abstractNumId w:val="9"/>
  </w:num>
  <w:num w:numId="21" w16cid:durableId="1362048564">
    <w:abstractNumId w:val="12"/>
  </w:num>
  <w:num w:numId="22" w16cid:durableId="1214270716">
    <w:abstractNumId w:val="37"/>
  </w:num>
  <w:num w:numId="23" w16cid:durableId="2117746047">
    <w:abstractNumId w:val="22"/>
  </w:num>
  <w:num w:numId="24" w16cid:durableId="764887404">
    <w:abstractNumId w:val="10"/>
  </w:num>
  <w:num w:numId="25" w16cid:durableId="1572814149">
    <w:abstractNumId w:val="39"/>
  </w:num>
  <w:num w:numId="26" w16cid:durableId="612369603">
    <w:abstractNumId w:val="6"/>
  </w:num>
  <w:num w:numId="27" w16cid:durableId="2112965167">
    <w:abstractNumId w:val="35"/>
  </w:num>
  <w:num w:numId="28" w16cid:durableId="1570266466">
    <w:abstractNumId w:val="36"/>
  </w:num>
  <w:num w:numId="29" w16cid:durableId="1171218785">
    <w:abstractNumId w:val="58"/>
  </w:num>
  <w:num w:numId="30" w16cid:durableId="785466799">
    <w:abstractNumId w:val="14"/>
  </w:num>
  <w:num w:numId="31" w16cid:durableId="252472395">
    <w:abstractNumId w:val="56"/>
  </w:num>
  <w:num w:numId="32" w16cid:durableId="1750301305">
    <w:abstractNumId w:val="30"/>
  </w:num>
  <w:num w:numId="33" w16cid:durableId="968632451">
    <w:abstractNumId w:val="63"/>
  </w:num>
  <w:num w:numId="34" w16cid:durableId="836965368">
    <w:abstractNumId w:val="59"/>
  </w:num>
  <w:num w:numId="35" w16cid:durableId="1462382658">
    <w:abstractNumId w:val="50"/>
  </w:num>
  <w:num w:numId="36" w16cid:durableId="1109815638">
    <w:abstractNumId w:val="57"/>
  </w:num>
  <w:num w:numId="37" w16cid:durableId="1528564362">
    <w:abstractNumId w:val="15"/>
  </w:num>
  <w:num w:numId="38" w16cid:durableId="262999784">
    <w:abstractNumId w:val="38"/>
  </w:num>
  <w:num w:numId="39" w16cid:durableId="13000408">
    <w:abstractNumId w:val="66"/>
  </w:num>
  <w:num w:numId="40" w16cid:durableId="1585723995">
    <w:abstractNumId w:val="34"/>
  </w:num>
  <w:num w:numId="41" w16cid:durableId="1568301318">
    <w:abstractNumId w:val="8"/>
  </w:num>
  <w:num w:numId="42" w16cid:durableId="825826836">
    <w:abstractNumId w:val="60"/>
  </w:num>
  <w:num w:numId="43" w16cid:durableId="2019842747">
    <w:abstractNumId w:val="52"/>
  </w:num>
  <w:num w:numId="44" w16cid:durableId="360128866">
    <w:abstractNumId w:val="44"/>
  </w:num>
  <w:num w:numId="45" w16cid:durableId="134375922">
    <w:abstractNumId w:val="32"/>
  </w:num>
  <w:num w:numId="46" w16cid:durableId="1123504110">
    <w:abstractNumId w:val="33"/>
  </w:num>
  <w:num w:numId="47" w16cid:durableId="830413057">
    <w:abstractNumId w:val="61"/>
  </w:num>
  <w:num w:numId="48" w16cid:durableId="2027176370">
    <w:abstractNumId w:val="31"/>
  </w:num>
  <w:num w:numId="49" w16cid:durableId="900406915">
    <w:abstractNumId w:val="2"/>
  </w:num>
  <w:num w:numId="50" w16cid:durableId="1601719727">
    <w:abstractNumId w:val="62"/>
  </w:num>
  <w:num w:numId="51" w16cid:durableId="1280643313">
    <w:abstractNumId w:val="20"/>
  </w:num>
  <w:num w:numId="52" w16cid:durableId="1699697960">
    <w:abstractNumId w:val="23"/>
  </w:num>
  <w:num w:numId="53" w16cid:durableId="82731075">
    <w:abstractNumId w:val="42"/>
  </w:num>
  <w:num w:numId="54" w16cid:durableId="1736539623">
    <w:abstractNumId w:val="53"/>
  </w:num>
  <w:num w:numId="55" w16cid:durableId="1067338106">
    <w:abstractNumId w:val="43"/>
  </w:num>
  <w:num w:numId="56" w16cid:durableId="1263345735">
    <w:abstractNumId w:val="26"/>
  </w:num>
  <w:num w:numId="57" w16cid:durableId="2036226789">
    <w:abstractNumId w:val="11"/>
  </w:num>
  <w:num w:numId="58" w16cid:durableId="242952958">
    <w:abstractNumId w:val="54"/>
  </w:num>
  <w:num w:numId="59" w16cid:durableId="761951592">
    <w:abstractNumId w:val="48"/>
  </w:num>
  <w:num w:numId="60" w16cid:durableId="397829873">
    <w:abstractNumId w:val="24"/>
  </w:num>
  <w:num w:numId="61" w16cid:durableId="1989287462">
    <w:abstractNumId w:val="46"/>
  </w:num>
  <w:num w:numId="62" w16cid:durableId="1476413881">
    <w:abstractNumId w:val="19"/>
  </w:num>
  <w:num w:numId="63" w16cid:durableId="1571885939">
    <w:abstractNumId w:val="47"/>
  </w:num>
  <w:num w:numId="64" w16cid:durableId="126356043">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5EE"/>
    <w:rsid w:val="00000885"/>
    <w:rsid w:val="000018E1"/>
    <w:rsid w:val="00001BF9"/>
    <w:rsid w:val="00001E7E"/>
    <w:rsid w:val="00003787"/>
    <w:rsid w:val="0000431C"/>
    <w:rsid w:val="0000525F"/>
    <w:rsid w:val="00005719"/>
    <w:rsid w:val="00005D5B"/>
    <w:rsid w:val="00006601"/>
    <w:rsid w:val="0000683A"/>
    <w:rsid w:val="0000705B"/>
    <w:rsid w:val="00007EAD"/>
    <w:rsid w:val="00011005"/>
    <w:rsid w:val="0001140E"/>
    <w:rsid w:val="000118FF"/>
    <w:rsid w:val="00011B69"/>
    <w:rsid w:val="00011D75"/>
    <w:rsid w:val="00012289"/>
    <w:rsid w:val="00012559"/>
    <w:rsid w:val="000129B0"/>
    <w:rsid w:val="00012D74"/>
    <w:rsid w:val="0001339A"/>
    <w:rsid w:val="00013484"/>
    <w:rsid w:val="00013864"/>
    <w:rsid w:val="00013C4D"/>
    <w:rsid w:val="00013EC9"/>
    <w:rsid w:val="00014361"/>
    <w:rsid w:val="0001612B"/>
    <w:rsid w:val="00016446"/>
    <w:rsid w:val="00016877"/>
    <w:rsid w:val="00017257"/>
    <w:rsid w:val="000178A2"/>
    <w:rsid w:val="00017E8E"/>
    <w:rsid w:val="00017FE7"/>
    <w:rsid w:val="000206CD"/>
    <w:rsid w:val="00020DAF"/>
    <w:rsid w:val="00021244"/>
    <w:rsid w:val="0002136E"/>
    <w:rsid w:val="00021B38"/>
    <w:rsid w:val="00022BF8"/>
    <w:rsid w:val="000232AD"/>
    <w:rsid w:val="00023B5E"/>
    <w:rsid w:val="000240BC"/>
    <w:rsid w:val="00024A43"/>
    <w:rsid w:val="0002553C"/>
    <w:rsid w:val="000256A2"/>
    <w:rsid w:val="00025B96"/>
    <w:rsid w:val="000270E4"/>
    <w:rsid w:val="0002793D"/>
    <w:rsid w:val="00027CF7"/>
    <w:rsid w:val="00030049"/>
    <w:rsid w:val="00030728"/>
    <w:rsid w:val="00031D68"/>
    <w:rsid w:val="0003258C"/>
    <w:rsid w:val="00033264"/>
    <w:rsid w:val="000334A6"/>
    <w:rsid w:val="00033795"/>
    <w:rsid w:val="000343AC"/>
    <w:rsid w:val="00035963"/>
    <w:rsid w:val="00035A1F"/>
    <w:rsid w:val="00036158"/>
    <w:rsid w:val="00036352"/>
    <w:rsid w:val="00036A49"/>
    <w:rsid w:val="00040029"/>
    <w:rsid w:val="00040649"/>
    <w:rsid w:val="00040782"/>
    <w:rsid w:val="00040A7D"/>
    <w:rsid w:val="000417CB"/>
    <w:rsid w:val="00041959"/>
    <w:rsid w:val="00041A58"/>
    <w:rsid w:val="000422E0"/>
    <w:rsid w:val="00042490"/>
    <w:rsid w:val="00043AB9"/>
    <w:rsid w:val="00043F05"/>
    <w:rsid w:val="0004454B"/>
    <w:rsid w:val="00045F36"/>
    <w:rsid w:val="00047749"/>
    <w:rsid w:val="00047E97"/>
    <w:rsid w:val="00050EA3"/>
    <w:rsid w:val="0005309A"/>
    <w:rsid w:val="00053EAD"/>
    <w:rsid w:val="00054D88"/>
    <w:rsid w:val="00054EA9"/>
    <w:rsid w:val="00054F87"/>
    <w:rsid w:val="00055DB6"/>
    <w:rsid w:val="00057096"/>
    <w:rsid w:val="00060437"/>
    <w:rsid w:val="00061AEE"/>
    <w:rsid w:val="00061D43"/>
    <w:rsid w:val="00061D97"/>
    <w:rsid w:val="000620C4"/>
    <w:rsid w:val="00062AE5"/>
    <w:rsid w:val="00063748"/>
    <w:rsid w:val="00063CBC"/>
    <w:rsid w:val="000643B2"/>
    <w:rsid w:val="00064C16"/>
    <w:rsid w:val="0006538B"/>
    <w:rsid w:val="00066BFC"/>
    <w:rsid w:val="00066CAC"/>
    <w:rsid w:val="00066F08"/>
    <w:rsid w:val="000676B5"/>
    <w:rsid w:val="000677DC"/>
    <w:rsid w:val="00070BE4"/>
    <w:rsid w:val="0007159E"/>
    <w:rsid w:val="00071934"/>
    <w:rsid w:val="00072081"/>
    <w:rsid w:val="00072747"/>
    <w:rsid w:val="00072792"/>
    <w:rsid w:val="00072B1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51AE"/>
    <w:rsid w:val="00085D5F"/>
    <w:rsid w:val="0008688A"/>
    <w:rsid w:val="00086995"/>
    <w:rsid w:val="00086BDF"/>
    <w:rsid w:val="00087E4D"/>
    <w:rsid w:val="000900EE"/>
    <w:rsid w:val="00090B59"/>
    <w:rsid w:val="00091E38"/>
    <w:rsid w:val="00092AA0"/>
    <w:rsid w:val="00093F1B"/>
    <w:rsid w:val="000950CE"/>
    <w:rsid w:val="00096B95"/>
    <w:rsid w:val="00097371"/>
    <w:rsid w:val="000A01B3"/>
    <w:rsid w:val="000A02D6"/>
    <w:rsid w:val="000A033B"/>
    <w:rsid w:val="000A038F"/>
    <w:rsid w:val="000A09B3"/>
    <w:rsid w:val="000A1927"/>
    <w:rsid w:val="000A197B"/>
    <w:rsid w:val="000A200D"/>
    <w:rsid w:val="000A2DC6"/>
    <w:rsid w:val="000A3E58"/>
    <w:rsid w:val="000A4251"/>
    <w:rsid w:val="000A431E"/>
    <w:rsid w:val="000A43FE"/>
    <w:rsid w:val="000A4EC3"/>
    <w:rsid w:val="000A50D4"/>
    <w:rsid w:val="000A5A5F"/>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2AB"/>
    <w:rsid w:val="000C390B"/>
    <w:rsid w:val="000C4AA9"/>
    <w:rsid w:val="000C4C10"/>
    <w:rsid w:val="000C4D00"/>
    <w:rsid w:val="000C5496"/>
    <w:rsid w:val="000C5606"/>
    <w:rsid w:val="000C5985"/>
    <w:rsid w:val="000C5E00"/>
    <w:rsid w:val="000C5F48"/>
    <w:rsid w:val="000C605C"/>
    <w:rsid w:val="000C7872"/>
    <w:rsid w:val="000D1C2F"/>
    <w:rsid w:val="000D2A42"/>
    <w:rsid w:val="000D30EA"/>
    <w:rsid w:val="000D317A"/>
    <w:rsid w:val="000D47A5"/>
    <w:rsid w:val="000D4CFD"/>
    <w:rsid w:val="000D4FC6"/>
    <w:rsid w:val="000D715D"/>
    <w:rsid w:val="000D7B82"/>
    <w:rsid w:val="000D7BFF"/>
    <w:rsid w:val="000D7D3E"/>
    <w:rsid w:val="000E251D"/>
    <w:rsid w:val="000E285C"/>
    <w:rsid w:val="000E2C8A"/>
    <w:rsid w:val="000E2E0E"/>
    <w:rsid w:val="000E2EFC"/>
    <w:rsid w:val="000E4E66"/>
    <w:rsid w:val="000E5745"/>
    <w:rsid w:val="000E639F"/>
    <w:rsid w:val="000E67E2"/>
    <w:rsid w:val="000F01DB"/>
    <w:rsid w:val="000F0CC8"/>
    <w:rsid w:val="000F18C5"/>
    <w:rsid w:val="000F1CA5"/>
    <w:rsid w:val="000F382D"/>
    <w:rsid w:val="000F3F21"/>
    <w:rsid w:val="000F4018"/>
    <w:rsid w:val="000F4509"/>
    <w:rsid w:val="000F4749"/>
    <w:rsid w:val="000F4778"/>
    <w:rsid w:val="000F49B7"/>
    <w:rsid w:val="000F528A"/>
    <w:rsid w:val="000F58F2"/>
    <w:rsid w:val="000F6618"/>
    <w:rsid w:val="000F6B65"/>
    <w:rsid w:val="000F710B"/>
    <w:rsid w:val="001001F7"/>
    <w:rsid w:val="00100C82"/>
    <w:rsid w:val="0010175A"/>
    <w:rsid w:val="001033E0"/>
    <w:rsid w:val="001036CA"/>
    <w:rsid w:val="00103BB8"/>
    <w:rsid w:val="0010454B"/>
    <w:rsid w:val="00104A96"/>
    <w:rsid w:val="00104BD5"/>
    <w:rsid w:val="00104C97"/>
    <w:rsid w:val="0010600D"/>
    <w:rsid w:val="001071CC"/>
    <w:rsid w:val="00110244"/>
    <w:rsid w:val="0011071C"/>
    <w:rsid w:val="001110DD"/>
    <w:rsid w:val="001111B8"/>
    <w:rsid w:val="00113F4B"/>
    <w:rsid w:val="00114ACA"/>
    <w:rsid w:val="00114AEC"/>
    <w:rsid w:val="00114EC1"/>
    <w:rsid w:val="001160A7"/>
    <w:rsid w:val="001171E1"/>
    <w:rsid w:val="00117CDD"/>
    <w:rsid w:val="00120B30"/>
    <w:rsid w:val="00121AD3"/>
    <w:rsid w:val="00122932"/>
    <w:rsid w:val="00123607"/>
    <w:rsid w:val="00123F14"/>
    <w:rsid w:val="0012441E"/>
    <w:rsid w:val="0012472F"/>
    <w:rsid w:val="001253D1"/>
    <w:rsid w:val="001258A9"/>
    <w:rsid w:val="00126032"/>
    <w:rsid w:val="001262C8"/>
    <w:rsid w:val="00126AF1"/>
    <w:rsid w:val="00126DFE"/>
    <w:rsid w:val="001274B2"/>
    <w:rsid w:val="001275A8"/>
    <w:rsid w:val="001279D7"/>
    <w:rsid w:val="001304EB"/>
    <w:rsid w:val="00130796"/>
    <w:rsid w:val="00130C53"/>
    <w:rsid w:val="00130FB3"/>
    <w:rsid w:val="00131729"/>
    <w:rsid w:val="0013290F"/>
    <w:rsid w:val="00132BF9"/>
    <w:rsid w:val="00132E27"/>
    <w:rsid w:val="00133917"/>
    <w:rsid w:val="00134040"/>
    <w:rsid w:val="001348ED"/>
    <w:rsid w:val="00134F10"/>
    <w:rsid w:val="001367A6"/>
    <w:rsid w:val="00137328"/>
    <w:rsid w:val="0014056A"/>
    <w:rsid w:val="00140F39"/>
    <w:rsid w:val="00141783"/>
    <w:rsid w:val="001424AD"/>
    <w:rsid w:val="00144821"/>
    <w:rsid w:val="001452A7"/>
    <w:rsid w:val="00145627"/>
    <w:rsid w:val="00145806"/>
    <w:rsid w:val="00145B14"/>
    <w:rsid w:val="00145EE8"/>
    <w:rsid w:val="00146685"/>
    <w:rsid w:val="001467A7"/>
    <w:rsid w:val="00147457"/>
    <w:rsid w:val="00147DD2"/>
    <w:rsid w:val="00147F08"/>
    <w:rsid w:val="0015003C"/>
    <w:rsid w:val="00150B39"/>
    <w:rsid w:val="00150FA4"/>
    <w:rsid w:val="00151079"/>
    <w:rsid w:val="0015208D"/>
    <w:rsid w:val="001521A1"/>
    <w:rsid w:val="00152558"/>
    <w:rsid w:val="00152FE2"/>
    <w:rsid w:val="00153891"/>
    <w:rsid w:val="00153A7B"/>
    <w:rsid w:val="00154A0F"/>
    <w:rsid w:val="00154BE1"/>
    <w:rsid w:val="00155007"/>
    <w:rsid w:val="0015669C"/>
    <w:rsid w:val="00156BC6"/>
    <w:rsid w:val="00156BCF"/>
    <w:rsid w:val="0015714C"/>
    <w:rsid w:val="00157648"/>
    <w:rsid w:val="001576C5"/>
    <w:rsid w:val="001600E2"/>
    <w:rsid w:val="001624EE"/>
    <w:rsid w:val="001628DF"/>
    <w:rsid w:val="00162ECB"/>
    <w:rsid w:val="0016420C"/>
    <w:rsid w:val="0016447A"/>
    <w:rsid w:val="001646A3"/>
    <w:rsid w:val="0016512D"/>
    <w:rsid w:val="0016648B"/>
    <w:rsid w:val="00166980"/>
    <w:rsid w:val="00166FA5"/>
    <w:rsid w:val="001671A0"/>
    <w:rsid w:val="00167725"/>
    <w:rsid w:val="00170293"/>
    <w:rsid w:val="001705AD"/>
    <w:rsid w:val="00170757"/>
    <w:rsid w:val="00170C80"/>
    <w:rsid w:val="00170DDD"/>
    <w:rsid w:val="00171F66"/>
    <w:rsid w:val="00172FB4"/>
    <w:rsid w:val="00174A08"/>
    <w:rsid w:val="00176034"/>
    <w:rsid w:val="00176200"/>
    <w:rsid w:val="001770CE"/>
    <w:rsid w:val="00180C1A"/>
    <w:rsid w:val="0018111A"/>
    <w:rsid w:val="00181412"/>
    <w:rsid w:val="00181987"/>
    <w:rsid w:val="00182286"/>
    <w:rsid w:val="00182D33"/>
    <w:rsid w:val="00182D9A"/>
    <w:rsid w:val="0018310E"/>
    <w:rsid w:val="00183E15"/>
    <w:rsid w:val="00184740"/>
    <w:rsid w:val="001855D1"/>
    <w:rsid w:val="001858CB"/>
    <w:rsid w:val="001858DF"/>
    <w:rsid w:val="00185971"/>
    <w:rsid w:val="00185CB1"/>
    <w:rsid w:val="00190664"/>
    <w:rsid w:val="00190E91"/>
    <w:rsid w:val="00191017"/>
    <w:rsid w:val="001910B5"/>
    <w:rsid w:val="00191778"/>
    <w:rsid w:val="0019211D"/>
    <w:rsid w:val="00192843"/>
    <w:rsid w:val="00192F2A"/>
    <w:rsid w:val="001932D4"/>
    <w:rsid w:val="0019356A"/>
    <w:rsid w:val="00193969"/>
    <w:rsid w:val="0019483C"/>
    <w:rsid w:val="0019676B"/>
    <w:rsid w:val="00196CFD"/>
    <w:rsid w:val="001A0250"/>
    <w:rsid w:val="001A147B"/>
    <w:rsid w:val="001A1732"/>
    <w:rsid w:val="001A3627"/>
    <w:rsid w:val="001A384A"/>
    <w:rsid w:val="001A3D5F"/>
    <w:rsid w:val="001A492F"/>
    <w:rsid w:val="001A5019"/>
    <w:rsid w:val="001A5888"/>
    <w:rsid w:val="001A66A1"/>
    <w:rsid w:val="001A7BCE"/>
    <w:rsid w:val="001A7D61"/>
    <w:rsid w:val="001B0955"/>
    <w:rsid w:val="001B0B45"/>
    <w:rsid w:val="001B1D2A"/>
    <w:rsid w:val="001B1F7F"/>
    <w:rsid w:val="001B1FD3"/>
    <w:rsid w:val="001B2D5D"/>
    <w:rsid w:val="001B3231"/>
    <w:rsid w:val="001B34A1"/>
    <w:rsid w:val="001B34EF"/>
    <w:rsid w:val="001B4A4A"/>
    <w:rsid w:val="001B4DEE"/>
    <w:rsid w:val="001B5190"/>
    <w:rsid w:val="001B5DAF"/>
    <w:rsid w:val="001B6BDA"/>
    <w:rsid w:val="001B6EEE"/>
    <w:rsid w:val="001B6FA2"/>
    <w:rsid w:val="001B717E"/>
    <w:rsid w:val="001C0AED"/>
    <w:rsid w:val="001C0B76"/>
    <w:rsid w:val="001C0FC5"/>
    <w:rsid w:val="001C0FDB"/>
    <w:rsid w:val="001C157C"/>
    <w:rsid w:val="001C1ACC"/>
    <w:rsid w:val="001C30E2"/>
    <w:rsid w:val="001C4D68"/>
    <w:rsid w:val="001C5E99"/>
    <w:rsid w:val="001C6D44"/>
    <w:rsid w:val="001C7DAB"/>
    <w:rsid w:val="001D0A0C"/>
    <w:rsid w:val="001D2BD4"/>
    <w:rsid w:val="001D3062"/>
    <w:rsid w:val="001D32A6"/>
    <w:rsid w:val="001D42DF"/>
    <w:rsid w:val="001D4963"/>
    <w:rsid w:val="001D49CE"/>
    <w:rsid w:val="001D53F1"/>
    <w:rsid w:val="001D577D"/>
    <w:rsid w:val="001D6712"/>
    <w:rsid w:val="001D75B9"/>
    <w:rsid w:val="001D7BCF"/>
    <w:rsid w:val="001D7DCF"/>
    <w:rsid w:val="001E0E40"/>
    <w:rsid w:val="001E1A60"/>
    <w:rsid w:val="001E3B06"/>
    <w:rsid w:val="001E41A1"/>
    <w:rsid w:val="001E59F5"/>
    <w:rsid w:val="001E5D50"/>
    <w:rsid w:val="001E5F3E"/>
    <w:rsid w:val="001E5FF3"/>
    <w:rsid w:val="001E66B1"/>
    <w:rsid w:val="001E67AB"/>
    <w:rsid w:val="001E6B80"/>
    <w:rsid w:val="001E79DA"/>
    <w:rsid w:val="001E7A42"/>
    <w:rsid w:val="001E7C98"/>
    <w:rsid w:val="001F0A00"/>
    <w:rsid w:val="001F1522"/>
    <w:rsid w:val="001F249F"/>
    <w:rsid w:val="001F3A2F"/>
    <w:rsid w:val="001F3CC5"/>
    <w:rsid w:val="001F4184"/>
    <w:rsid w:val="001F5A48"/>
    <w:rsid w:val="001F5FE8"/>
    <w:rsid w:val="001F6184"/>
    <w:rsid w:val="001F6757"/>
    <w:rsid w:val="001F6BC2"/>
    <w:rsid w:val="001F6F4F"/>
    <w:rsid w:val="001F7005"/>
    <w:rsid w:val="001F74D5"/>
    <w:rsid w:val="001F7584"/>
    <w:rsid w:val="001F76F4"/>
    <w:rsid w:val="001F7ED8"/>
    <w:rsid w:val="002012D5"/>
    <w:rsid w:val="00202735"/>
    <w:rsid w:val="00203EFD"/>
    <w:rsid w:val="00203FD1"/>
    <w:rsid w:val="0020441C"/>
    <w:rsid w:val="00204638"/>
    <w:rsid w:val="00204B57"/>
    <w:rsid w:val="002051AE"/>
    <w:rsid w:val="00207109"/>
    <w:rsid w:val="0021138A"/>
    <w:rsid w:val="002118D6"/>
    <w:rsid w:val="002121ED"/>
    <w:rsid w:val="0021265A"/>
    <w:rsid w:val="0021324E"/>
    <w:rsid w:val="002135AF"/>
    <w:rsid w:val="00213F2E"/>
    <w:rsid w:val="002141C5"/>
    <w:rsid w:val="00214C03"/>
    <w:rsid w:val="002150F9"/>
    <w:rsid w:val="00215674"/>
    <w:rsid w:val="0021574F"/>
    <w:rsid w:val="002157B2"/>
    <w:rsid w:val="00217F0F"/>
    <w:rsid w:val="00223038"/>
    <w:rsid w:val="00223DAD"/>
    <w:rsid w:val="002241AF"/>
    <w:rsid w:val="00224FDF"/>
    <w:rsid w:val="00225583"/>
    <w:rsid w:val="00225B81"/>
    <w:rsid w:val="00226D5B"/>
    <w:rsid w:val="00226E85"/>
    <w:rsid w:val="002306C4"/>
    <w:rsid w:val="00231CEB"/>
    <w:rsid w:val="00231DFC"/>
    <w:rsid w:val="00232FEC"/>
    <w:rsid w:val="0023442F"/>
    <w:rsid w:val="0023479A"/>
    <w:rsid w:val="002347A5"/>
    <w:rsid w:val="00234EA2"/>
    <w:rsid w:val="00235E26"/>
    <w:rsid w:val="00236617"/>
    <w:rsid w:val="00236755"/>
    <w:rsid w:val="002374D2"/>
    <w:rsid w:val="00237856"/>
    <w:rsid w:val="002379B8"/>
    <w:rsid w:val="0024029C"/>
    <w:rsid w:val="00240E04"/>
    <w:rsid w:val="00240F02"/>
    <w:rsid w:val="00241E9F"/>
    <w:rsid w:val="00243244"/>
    <w:rsid w:val="00243AF3"/>
    <w:rsid w:val="00243BB3"/>
    <w:rsid w:val="00244C31"/>
    <w:rsid w:val="00245B18"/>
    <w:rsid w:val="00246965"/>
    <w:rsid w:val="002469A5"/>
    <w:rsid w:val="00246B7B"/>
    <w:rsid w:val="0024781B"/>
    <w:rsid w:val="00247DCA"/>
    <w:rsid w:val="00247F06"/>
    <w:rsid w:val="0025063A"/>
    <w:rsid w:val="00250C72"/>
    <w:rsid w:val="00251E85"/>
    <w:rsid w:val="00252780"/>
    <w:rsid w:val="00253616"/>
    <w:rsid w:val="00253676"/>
    <w:rsid w:val="00253EF3"/>
    <w:rsid w:val="00254243"/>
    <w:rsid w:val="0025425A"/>
    <w:rsid w:val="002544A3"/>
    <w:rsid w:val="00254626"/>
    <w:rsid w:val="00255555"/>
    <w:rsid w:val="00255FB5"/>
    <w:rsid w:val="00256099"/>
    <w:rsid w:val="002562F2"/>
    <w:rsid w:val="00256486"/>
    <w:rsid w:val="0025673B"/>
    <w:rsid w:val="00256D5B"/>
    <w:rsid w:val="00256E03"/>
    <w:rsid w:val="00257FA5"/>
    <w:rsid w:val="002600FE"/>
    <w:rsid w:val="00261183"/>
    <w:rsid w:val="002619AA"/>
    <w:rsid w:val="002619D1"/>
    <w:rsid w:val="00261F88"/>
    <w:rsid w:val="0026203E"/>
    <w:rsid w:val="00262C9C"/>
    <w:rsid w:val="00262D2F"/>
    <w:rsid w:val="00262E95"/>
    <w:rsid w:val="00263FFD"/>
    <w:rsid w:val="00265F08"/>
    <w:rsid w:val="0026697E"/>
    <w:rsid w:val="002678E0"/>
    <w:rsid w:val="002718FD"/>
    <w:rsid w:val="00271F70"/>
    <w:rsid w:val="00272EC9"/>
    <w:rsid w:val="0027408D"/>
    <w:rsid w:val="0027496D"/>
    <w:rsid w:val="002755B7"/>
    <w:rsid w:val="00276353"/>
    <w:rsid w:val="00276422"/>
    <w:rsid w:val="00276876"/>
    <w:rsid w:val="002768F0"/>
    <w:rsid w:val="00276A2A"/>
    <w:rsid w:val="00277136"/>
    <w:rsid w:val="0027739E"/>
    <w:rsid w:val="00277A7E"/>
    <w:rsid w:val="00277C08"/>
    <w:rsid w:val="002804EB"/>
    <w:rsid w:val="0028051F"/>
    <w:rsid w:val="00281322"/>
    <w:rsid w:val="002815C1"/>
    <w:rsid w:val="00282C5D"/>
    <w:rsid w:val="00282FD8"/>
    <w:rsid w:val="0028439B"/>
    <w:rsid w:val="002852D6"/>
    <w:rsid w:val="002860C3"/>
    <w:rsid w:val="00286BCD"/>
    <w:rsid w:val="00286C81"/>
    <w:rsid w:val="002876C3"/>
    <w:rsid w:val="00287E1C"/>
    <w:rsid w:val="00290A71"/>
    <w:rsid w:val="00291690"/>
    <w:rsid w:val="002925F4"/>
    <w:rsid w:val="00292A3F"/>
    <w:rsid w:val="00292C5E"/>
    <w:rsid w:val="00292DC6"/>
    <w:rsid w:val="00292E5B"/>
    <w:rsid w:val="00293788"/>
    <w:rsid w:val="00293AB1"/>
    <w:rsid w:val="00293EB2"/>
    <w:rsid w:val="002947E3"/>
    <w:rsid w:val="002948E0"/>
    <w:rsid w:val="00295372"/>
    <w:rsid w:val="00296081"/>
    <w:rsid w:val="0029619E"/>
    <w:rsid w:val="002965E4"/>
    <w:rsid w:val="00296996"/>
    <w:rsid w:val="002A04CF"/>
    <w:rsid w:val="002A18B5"/>
    <w:rsid w:val="002A1F52"/>
    <w:rsid w:val="002A1F5D"/>
    <w:rsid w:val="002A2431"/>
    <w:rsid w:val="002A2E6F"/>
    <w:rsid w:val="002A3009"/>
    <w:rsid w:val="002A3090"/>
    <w:rsid w:val="002A3A3C"/>
    <w:rsid w:val="002A40C9"/>
    <w:rsid w:val="002A451F"/>
    <w:rsid w:val="002A4551"/>
    <w:rsid w:val="002A5928"/>
    <w:rsid w:val="002A648A"/>
    <w:rsid w:val="002A66E8"/>
    <w:rsid w:val="002A7592"/>
    <w:rsid w:val="002B0340"/>
    <w:rsid w:val="002B0761"/>
    <w:rsid w:val="002B07A5"/>
    <w:rsid w:val="002B1BCE"/>
    <w:rsid w:val="002B3076"/>
    <w:rsid w:val="002B33E1"/>
    <w:rsid w:val="002B47ED"/>
    <w:rsid w:val="002B5A03"/>
    <w:rsid w:val="002B5C10"/>
    <w:rsid w:val="002B60EB"/>
    <w:rsid w:val="002B6E84"/>
    <w:rsid w:val="002B7043"/>
    <w:rsid w:val="002B72E8"/>
    <w:rsid w:val="002C0B1A"/>
    <w:rsid w:val="002C1291"/>
    <w:rsid w:val="002C17B4"/>
    <w:rsid w:val="002C1EFD"/>
    <w:rsid w:val="002C2A27"/>
    <w:rsid w:val="002C320C"/>
    <w:rsid w:val="002C49FB"/>
    <w:rsid w:val="002C4C7F"/>
    <w:rsid w:val="002C5260"/>
    <w:rsid w:val="002C52DE"/>
    <w:rsid w:val="002C540B"/>
    <w:rsid w:val="002C6A71"/>
    <w:rsid w:val="002C6A85"/>
    <w:rsid w:val="002C762D"/>
    <w:rsid w:val="002C7721"/>
    <w:rsid w:val="002C778C"/>
    <w:rsid w:val="002D0648"/>
    <w:rsid w:val="002D0746"/>
    <w:rsid w:val="002D0B64"/>
    <w:rsid w:val="002D1648"/>
    <w:rsid w:val="002D21DD"/>
    <w:rsid w:val="002D25C5"/>
    <w:rsid w:val="002D324D"/>
    <w:rsid w:val="002D4065"/>
    <w:rsid w:val="002D464A"/>
    <w:rsid w:val="002D46BE"/>
    <w:rsid w:val="002D5AB7"/>
    <w:rsid w:val="002D66B7"/>
    <w:rsid w:val="002D66D9"/>
    <w:rsid w:val="002E04CC"/>
    <w:rsid w:val="002E05A1"/>
    <w:rsid w:val="002E0C1E"/>
    <w:rsid w:val="002E16C7"/>
    <w:rsid w:val="002E1789"/>
    <w:rsid w:val="002E1DC8"/>
    <w:rsid w:val="002E1DC9"/>
    <w:rsid w:val="002E2125"/>
    <w:rsid w:val="002E2FC2"/>
    <w:rsid w:val="002E4609"/>
    <w:rsid w:val="002E4C79"/>
    <w:rsid w:val="002E5CE2"/>
    <w:rsid w:val="002E6FD1"/>
    <w:rsid w:val="002E7198"/>
    <w:rsid w:val="002E72A0"/>
    <w:rsid w:val="002E7456"/>
    <w:rsid w:val="002E76A5"/>
    <w:rsid w:val="002E778A"/>
    <w:rsid w:val="002E781F"/>
    <w:rsid w:val="002E7BEA"/>
    <w:rsid w:val="002F054B"/>
    <w:rsid w:val="002F0618"/>
    <w:rsid w:val="002F08F9"/>
    <w:rsid w:val="002F12FE"/>
    <w:rsid w:val="002F1437"/>
    <w:rsid w:val="002F14D1"/>
    <w:rsid w:val="002F1A1E"/>
    <w:rsid w:val="002F2099"/>
    <w:rsid w:val="002F26D9"/>
    <w:rsid w:val="002F2983"/>
    <w:rsid w:val="002F2E61"/>
    <w:rsid w:val="002F2F7B"/>
    <w:rsid w:val="002F2FE4"/>
    <w:rsid w:val="002F3548"/>
    <w:rsid w:val="002F399B"/>
    <w:rsid w:val="002F3E2E"/>
    <w:rsid w:val="002F4930"/>
    <w:rsid w:val="002F51EC"/>
    <w:rsid w:val="002F5A0E"/>
    <w:rsid w:val="002F7062"/>
    <w:rsid w:val="002F7FAA"/>
    <w:rsid w:val="003001F9"/>
    <w:rsid w:val="0030039B"/>
    <w:rsid w:val="003008A3"/>
    <w:rsid w:val="00301665"/>
    <w:rsid w:val="00303413"/>
    <w:rsid w:val="00304258"/>
    <w:rsid w:val="00304F87"/>
    <w:rsid w:val="00305C55"/>
    <w:rsid w:val="00306335"/>
    <w:rsid w:val="0030663D"/>
    <w:rsid w:val="003068B5"/>
    <w:rsid w:val="00306A44"/>
    <w:rsid w:val="00306FD4"/>
    <w:rsid w:val="00307675"/>
    <w:rsid w:val="00307B32"/>
    <w:rsid w:val="00307CDC"/>
    <w:rsid w:val="00307EB6"/>
    <w:rsid w:val="00310045"/>
    <w:rsid w:val="00311351"/>
    <w:rsid w:val="00311820"/>
    <w:rsid w:val="00312BF6"/>
    <w:rsid w:val="00314808"/>
    <w:rsid w:val="00315F54"/>
    <w:rsid w:val="0031628D"/>
    <w:rsid w:val="00317DD9"/>
    <w:rsid w:val="003213A5"/>
    <w:rsid w:val="0032206E"/>
    <w:rsid w:val="00322349"/>
    <w:rsid w:val="0032288B"/>
    <w:rsid w:val="00322D85"/>
    <w:rsid w:val="003234BB"/>
    <w:rsid w:val="003236E5"/>
    <w:rsid w:val="0032415B"/>
    <w:rsid w:val="003241D2"/>
    <w:rsid w:val="0032427B"/>
    <w:rsid w:val="0032500D"/>
    <w:rsid w:val="003256A7"/>
    <w:rsid w:val="00325B06"/>
    <w:rsid w:val="003270D5"/>
    <w:rsid w:val="003302AD"/>
    <w:rsid w:val="003317AA"/>
    <w:rsid w:val="003330DF"/>
    <w:rsid w:val="00333114"/>
    <w:rsid w:val="003332B2"/>
    <w:rsid w:val="00334A97"/>
    <w:rsid w:val="003355C6"/>
    <w:rsid w:val="00336287"/>
    <w:rsid w:val="00336630"/>
    <w:rsid w:val="00336E24"/>
    <w:rsid w:val="00337147"/>
    <w:rsid w:val="003378D9"/>
    <w:rsid w:val="003408F9"/>
    <w:rsid w:val="00340933"/>
    <w:rsid w:val="00341842"/>
    <w:rsid w:val="00342E06"/>
    <w:rsid w:val="0034326E"/>
    <w:rsid w:val="00343609"/>
    <w:rsid w:val="00343DFF"/>
    <w:rsid w:val="0034403F"/>
    <w:rsid w:val="003447A8"/>
    <w:rsid w:val="003449AA"/>
    <w:rsid w:val="003455A7"/>
    <w:rsid w:val="00350754"/>
    <w:rsid w:val="00350D61"/>
    <w:rsid w:val="00350F5E"/>
    <w:rsid w:val="00351AC2"/>
    <w:rsid w:val="00353112"/>
    <w:rsid w:val="00354633"/>
    <w:rsid w:val="00354F17"/>
    <w:rsid w:val="00355644"/>
    <w:rsid w:val="00355A96"/>
    <w:rsid w:val="00356393"/>
    <w:rsid w:val="00356EA9"/>
    <w:rsid w:val="00361493"/>
    <w:rsid w:val="00362888"/>
    <w:rsid w:val="00363090"/>
    <w:rsid w:val="00364346"/>
    <w:rsid w:val="003646C7"/>
    <w:rsid w:val="0036518C"/>
    <w:rsid w:val="003661F5"/>
    <w:rsid w:val="00366D65"/>
    <w:rsid w:val="003674FF"/>
    <w:rsid w:val="0037020E"/>
    <w:rsid w:val="00370F90"/>
    <w:rsid w:val="00371411"/>
    <w:rsid w:val="0037249A"/>
    <w:rsid w:val="00373F53"/>
    <w:rsid w:val="0037406B"/>
    <w:rsid w:val="003743ED"/>
    <w:rsid w:val="00374426"/>
    <w:rsid w:val="00375AF8"/>
    <w:rsid w:val="00375E4C"/>
    <w:rsid w:val="00377163"/>
    <w:rsid w:val="00380497"/>
    <w:rsid w:val="00380B29"/>
    <w:rsid w:val="003814B1"/>
    <w:rsid w:val="00384DC9"/>
    <w:rsid w:val="00386794"/>
    <w:rsid w:val="00386A6F"/>
    <w:rsid w:val="00386EC5"/>
    <w:rsid w:val="00387827"/>
    <w:rsid w:val="00387E07"/>
    <w:rsid w:val="00390F7B"/>
    <w:rsid w:val="00392BF9"/>
    <w:rsid w:val="00395FD4"/>
    <w:rsid w:val="00397424"/>
    <w:rsid w:val="003979FF"/>
    <w:rsid w:val="003A0AF1"/>
    <w:rsid w:val="003A1D2C"/>
    <w:rsid w:val="003A4921"/>
    <w:rsid w:val="003A4C0B"/>
    <w:rsid w:val="003A5189"/>
    <w:rsid w:val="003A6CDD"/>
    <w:rsid w:val="003A6F24"/>
    <w:rsid w:val="003A7696"/>
    <w:rsid w:val="003A7E8B"/>
    <w:rsid w:val="003A7FF7"/>
    <w:rsid w:val="003B0437"/>
    <w:rsid w:val="003B048D"/>
    <w:rsid w:val="003B075F"/>
    <w:rsid w:val="003B0D3D"/>
    <w:rsid w:val="003B2293"/>
    <w:rsid w:val="003B3CC6"/>
    <w:rsid w:val="003B4AD6"/>
    <w:rsid w:val="003B4C9F"/>
    <w:rsid w:val="003B4CF3"/>
    <w:rsid w:val="003B4FE0"/>
    <w:rsid w:val="003B6235"/>
    <w:rsid w:val="003B6BBA"/>
    <w:rsid w:val="003B6D08"/>
    <w:rsid w:val="003B71BD"/>
    <w:rsid w:val="003B7410"/>
    <w:rsid w:val="003B7508"/>
    <w:rsid w:val="003B756B"/>
    <w:rsid w:val="003B7644"/>
    <w:rsid w:val="003B7FFC"/>
    <w:rsid w:val="003C07FD"/>
    <w:rsid w:val="003C0A8E"/>
    <w:rsid w:val="003C0B4B"/>
    <w:rsid w:val="003C1CB3"/>
    <w:rsid w:val="003C2E4E"/>
    <w:rsid w:val="003C4D70"/>
    <w:rsid w:val="003C6162"/>
    <w:rsid w:val="003C6461"/>
    <w:rsid w:val="003C74EC"/>
    <w:rsid w:val="003C7656"/>
    <w:rsid w:val="003D1589"/>
    <w:rsid w:val="003D16A5"/>
    <w:rsid w:val="003D1CD3"/>
    <w:rsid w:val="003D2B3E"/>
    <w:rsid w:val="003D3E86"/>
    <w:rsid w:val="003D3F15"/>
    <w:rsid w:val="003D483B"/>
    <w:rsid w:val="003D4981"/>
    <w:rsid w:val="003D4F27"/>
    <w:rsid w:val="003D5698"/>
    <w:rsid w:val="003D6019"/>
    <w:rsid w:val="003D60C2"/>
    <w:rsid w:val="003D6E55"/>
    <w:rsid w:val="003D72F5"/>
    <w:rsid w:val="003D7CB3"/>
    <w:rsid w:val="003E000A"/>
    <w:rsid w:val="003E152C"/>
    <w:rsid w:val="003E18E6"/>
    <w:rsid w:val="003E2AAA"/>
    <w:rsid w:val="003E3F2E"/>
    <w:rsid w:val="003E48CC"/>
    <w:rsid w:val="003E5A0A"/>
    <w:rsid w:val="003E6980"/>
    <w:rsid w:val="003E6B2E"/>
    <w:rsid w:val="003E7DD9"/>
    <w:rsid w:val="003E7FF1"/>
    <w:rsid w:val="003F0597"/>
    <w:rsid w:val="003F0FB7"/>
    <w:rsid w:val="003F1756"/>
    <w:rsid w:val="003F18BC"/>
    <w:rsid w:val="003F20CB"/>
    <w:rsid w:val="003F2676"/>
    <w:rsid w:val="003F2BA9"/>
    <w:rsid w:val="003F308C"/>
    <w:rsid w:val="003F3942"/>
    <w:rsid w:val="003F667E"/>
    <w:rsid w:val="003F6C49"/>
    <w:rsid w:val="003F6D3A"/>
    <w:rsid w:val="003F7B5C"/>
    <w:rsid w:val="00400034"/>
    <w:rsid w:val="00401937"/>
    <w:rsid w:val="00401DB4"/>
    <w:rsid w:val="004024AD"/>
    <w:rsid w:val="00402B81"/>
    <w:rsid w:val="0040345E"/>
    <w:rsid w:val="0040449D"/>
    <w:rsid w:val="00405314"/>
    <w:rsid w:val="00405CDF"/>
    <w:rsid w:val="00406829"/>
    <w:rsid w:val="00406913"/>
    <w:rsid w:val="0040736F"/>
    <w:rsid w:val="00407740"/>
    <w:rsid w:val="00410B94"/>
    <w:rsid w:val="004118CE"/>
    <w:rsid w:val="00412572"/>
    <w:rsid w:val="004141DD"/>
    <w:rsid w:val="00414699"/>
    <w:rsid w:val="0041538C"/>
    <w:rsid w:val="0041644F"/>
    <w:rsid w:val="00416DD7"/>
    <w:rsid w:val="00420033"/>
    <w:rsid w:val="0042263F"/>
    <w:rsid w:val="00423283"/>
    <w:rsid w:val="004234BB"/>
    <w:rsid w:val="004236F0"/>
    <w:rsid w:val="00423979"/>
    <w:rsid w:val="00423CD1"/>
    <w:rsid w:val="00423DD2"/>
    <w:rsid w:val="004243E7"/>
    <w:rsid w:val="00425C8F"/>
    <w:rsid w:val="0042761D"/>
    <w:rsid w:val="00430227"/>
    <w:rsid w:val="004303B2"/>
    <w:rsid w:val="00430E9E"/>
    <w:rsid w:val="0043164A"/>
    <w:rsid w:val="0043198F"/>
    <w:rsid w:val="00432DAA"/>
    <w:rsid w:val="00433150"/>
    <w:rsid w:val="004335A4"/>
    <w:rsid w:val="00433BDC"/>
    <w:rsid w:val="00434CD9"/>
    <w:rsid w:val="00435BBB"/>
    <w:rsid w:val="004362FF"/>
    <w:rsid w:val="00436837"/>
    <w:rsid w:val="00437E3F"/>
    <w:rsid w:val="00440049"/>
    <w:rsid w:val="00440FF3"/>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0D86"/>
    <w:rsid w:val="0045144A"/>
    <w:rsid w:val="004519A6"/>
    <w:rsid w:val="00452E20"/>
    <w:rsid w:val="00453DB9"/>
    <w:rsid w:val="00454A31"/>
    <w:rsid w:val="00454C51"/>
    <w:rsid w:val="004560F7"/>
    <w:rsid w:val="00456167"/>
    <w:rsid w:val="00456399"/>
    <w:rsid w:val="00456A03"/>
    <w:rsid w:val="00457198"/>
    <w:rsid w:val="00457468"/>
    <w:rsid w:val="004574A9"/>
    <w:rsid w:val="004579E6"/>
    <w:rsid w:val="00457A73"/>
    <w:rsid w:val="00460A34"/>
    <w:rsid w:val="004617AA"/>
    <w:rsid w:val="00461B73"/>
    <w:rsid w:val="00461D4F"/>
    <w:rsid w:val="00463911"/>
    <w:rsid w:val="00463E6D"/>
    <w:rsid w:val="00463F50"/>
    <w:rsid w:val="00464039"/>
    <w:rsid w:val="004642BB"/>
    <w:rsid w:val="00464A97"/>
    <w:rsid w:val="00464CF2"/>
    <w:rsid w:val="00464EA8"/>
    <w:rsid w:val="00465390"/>
    <w:rsid w:val="0046652D"/>
    <w:rsid w:val="004667F7"/>
    <w:rsid w:val="00467803"/>
    <w:rsid w:val="00470E18"/>
    <w:rsid w:val="00471672"/>
    <w:rsid w:val="00471895"/>
    <w:rsid w:val="00471F16"/>
    <w:rsid w:val="004726E9"/>
    <w:rsid w:val="00472E0D"/>
    <w:rsid w:val="004733BD"/>
    <w:rsid w:val="0047385E"/>
    <w:rsid w:val="00474BF8"/>
    <w:rsid w:val="00475B1A"/>
    <w:rsid w:val="00476070"/>
    <w:rsid w:val="00476320"/>
    <w:rsid w:val="00476875"/>
    <w:rsid w:val="00476A17"/>
    <w:rsid w:val="00480B43"/>
    <w:rsid w:val="00481EA2"/>
    <w:rsid w:val="00482A46"/>
    <w:rsid w:val="00482D35"/>
    <w:rsid w:val="0048339F"/>
    <w:rsid w:val="00485BBC"/>
    <w:rsid w:val="00485C47"/>
    <w:rsid w:val="00486072"/>
    <w:rsid w:val="00486850"/>
    <w:rsid w:val="00486DF1"/>
    <w:rsid w:val="00486F00"/>
    <w:rsid w:val="004870B9"/>
    <w:rsid w:val="00490342"/>
    <w:rsid w:val="00490864"/>
    <w:rsid w:val="00492709"/>
    <w:rsid w:val="00492D6D"/>
    <w:rsid w:val="00493052"/>
    <w:rsid w:val="0049691D"/>
    <w:rsid w:val="00497A86"/>
    <w:rsid w:val="004A0090"/>
    <w:rsid w:val="004A0740"/>
    <w:rsid w:val="004A095B"/>
    <w:rsid w:val="004A0D12"/>
    <w:rsid w:val="004A1276"/>
    <w:rsid w:val="004A1602"/>
    <w:rsid w:val="004A1752"/>
    <w:rsid w:val="004A18E8"/>
    <w:rsid w:val="004A1F0D"/>
    <w:rsid w:val="004A2C87"/>
    <w:rsid w:val="004A30DA"/>
    <w:rsid w:val="004A408F"/>
    <w:rsid w:val="004A4AC8"/>
    <w:rsid w:val="004A7042"/>
    <w:rsid w:val="004B02E3"/>
    <w:rsid w:val="004B0B0E"/>
    <w:rsid w:val="004B1394"/>
    <w:rsid w:val="004B16CC"/>
    <w:rsid w:val="004B3747"/>
    <w:rsid w:val="004B37C2"/>
    <w:rsid w:val="004B4B88"/>
    <w:rsid w:val="004B4F2A"/>
    <w:rsid w:val="004B62C1"/>
    <w:rsid w:val="004B62EA"/>
    <w:rsid w:val="004B66AC"/>
    <w:rsid w:val="004B6C6A"/>
    <w:rsid w:val="004B730A"/>
    <w:rsid w:val="004B7697"/>
    <w:rsid w:val="004C0E10"/>
    <w:rsid w:val="004C18E1"/>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3E56"/>
    <w:rsid w:val="004D4A00"/>
    <w:rsid w:val="004D4D16"/>
    <w:rsid w:val="004D5647"/>
    <w:rsid w:val="004D613A"/>
    <w:rsid w:val="004D6512"/>
    <w:rsid w:val="004D68F0"/>
    <w:rsid w:val="004D6D2E"/>
    <w:rsid w:val="004D70F9"/>
    <w:rsid w:val="004D720D"/>
    <w:rsid w:val="004D7A64"/>
    <w:rsid w:val="004D7CA7"/>
    <w:rsid w:val="004E15CC"/>
    <w:rsid w:val="004E19BE"/>
    <w:rsid w:val="004E39E6"/>
    <w:rsid w:val="004E432D"/>
    <w:rsid w:val="004E542A"/>
    <w:rsid w:val="004E545F"/>
    <w:rsid w:val="004E556E"/>
    <w:rsid w:val="004E55B5"/>
    <w:rsid w:val="004E6146"/>
    <w:rsid w:val="004E686C"/>
    <w:rsid w:val="004E69B6"/>
    <w:rsid w:val="004E6E39"/>
    <w:rsid w:val="004E6EA3"/>
    <w:rsid w:val="004E7D9E"/>
    <w:rsid w:val="004F00D2"/>
    <w:rsid w:val="004F014E"/>
    <w:rsid w:val="004F03D0"/>
    <w:rsid w:val="004F1166"/>
    <w:rsid w:val="004F1603"/>
    <w:rsid w:val="004F23E4"/>
    <w:rsid w:val="004F3840"/>
    <w:rsid w:val="004F3BBF"/>
    <w:rsid w:val="004F46D1"/>
    <w:rsid w:val="004F5988"/>
    <w:rsid w:val="004F5E6E"/>
    <w:rsid w:val="004F62D4"/>
    <w:rsid w:val="004F6C96"/>
    <w:rsid w:val="004F716D"/>
    <w:rsid w:val="004F74A2"/>
    <w:rsid w:val="00500297"/>
    <w:rsid w:val="00500B28"/>
    <w:rsid w:val="00500FED"/>
    <w:rsid w:val="0050173A"/>
    <w:rsid w:val="005017E2"/>
    <w:rsid w:val="00501AA6"/>
    <w:rsid w:val="00501D68"/>
    <w:rsid w:val="00501F0C"/>
    <w:rsid w:val="0050238A"/>
    <w:rsid w:val="00502EBF"/>
    <w:rsid w:val="00504FB0"/>
    <w:rsid w:val="00505705"/>
    <w:rsid w:val="005063FC"/>
    <w:rsid w:val="005065E9"/>
    <w:rsid w:val="00510B5F"/>
    <w:rsid w:val="00511467"/>
    <w:rsid w:val="00511D99"/>
    <w:rsid w:val="00512149"/>
    <w:rsid w:val="00514871"/>
    <w:rsid w:val="005158F7"/>
    <w:rsid w:val="00515959"/>
    <w:rsid w:val="00515B4E"/>
    <w:rsid w:val="00515D9C"/>
    <w:rsid w:val="00517B8B"/>
    <w:rsid w:val="00517C2B"/>
    <w:rsid w:val="005206F6"/>
    <w:rsid w:val="00520E93"/>
    <w:rsid w:val="00520F4D"/>
    <w:rsid w:val="00521583"/>
    <w:rsid w:val="00521F73"/>
    <w:rsid w:val="0052249B"/>
    <w:rsid w:val="0052253F"/>
    <w:rsid w:val="00522DA3"/>
    <w:rsid w:val="00522EB4"/>
    <w:rsid w:val="00524133"/>
    <w:rsid w:val="00524712"/>
    <w:rsid w:val="00527222"/>
    <w:rsid w:val="00527495"/>
    <w:rsid w:val="00527B31"/>
    <w:rsid w:val="00527F96"/>
    <w:rsid w:val="005310DA"/>
    <w:rsid w:val="005312B7"/>
    <w:rsid w:val="005318C9"/>
    <w:rsid w:val="00532709"/>
    <w:rsid w:val="00532EC4"/>
    <w:rsid w:val="005336FB"/>
    <w:rsid w:val="00534403"/>
    <w:rsid w:val="00534442"/>
    <w:rsid w:val="00534F1C"/>
    <w:rsid w:val="00535F01"/>
    <w:rsid w:val="005367B7"/>
    <w:rsid w:val="005372F5"/>
    <w:rsid w:val="00537A5F"/>
    <w:rsid w:val="00537B77"/>
    <w:rsid w:val="00537EB6"/>
    <w:rsid w:val="00540FDB"/>
    <w:rsid w:val="005413E9"/>
    <w:rsid w:val="005427E3"/>
    <w:rsid w:val="005436C4"/>
    <w:rsid w:val="0054411F"/>
    <w:rsid w:val="005449A3"/>
    <w:rsid w:val="00544C24"/>
    <w:rsid w:val="005451E5"/>
    <w:rsid w:val="00545352"/>
    <w:rsid w:val="005453B2"/>
    <w:rsid w:val="00545A7F"/>
    <w:rsid w:val="00545BB2"/>
    <w:rsid w:val="005462CF"/>
    <w:rsid w:val="005469C6"/>
    <w:rsid w:val="00547380"/>
    <w:rsid w:val="00547A45"/>
    <w:rsid w:val="00547D44"/>
    <w:rsid w:val="00547EF8"/>
    <w:rsid w:val="005505EB"/>
    <w:rsid w:val="0055211F"/>
    <w:rsid w:val="00553042"/>
    <w:rsid w:val="005532B0"/>
    <w:rsid w:val="0055348F"/>
    <w:rsid w:val="00553C1F"/>
    <w:rsid w:val="005543B0"/>
    <w:rsid w:val="00555B11"/>
    <w:rsid w:val="00555DFC"/>
    <w:rsid w:val="00556858"/>
    <w:rsid w:val="00557384"/>
    <w:rsid w:val="005575A6"/>
    <w:rsid w:val="00557B53"/>
    <w:rsid w:val="00557D87"/>
    <w:rsid w:val="005611A8"/>
    <w:rsid w:val="00562770"/>
    <w:rsid w:val="0056370A"/>
    <w:rsid w:val="00564A30"/>
    <w:rsid w:val="00564B60"/>
    <w:rsid w:val="00564BD4"/>
    <w:rsid w:val="005656AC"/>
    <w:rsid w:val="00565C09"/>
    <w:rsid w:val="005662E8"/>
    <w:rsid w:val="005663C3"/>
    <w:rsid w:val="00566ACB"/>
    <w:rsid w:val="00567388"/>
    <w:rsid w:val="005679A7"/>
    <w:rsid w:val="0057014B"/>
    <w:rsid w:val="0057162E"/>
    <w:rsid w:val="00571BBA"/>
    <w:rsid w:val="0057477B"/>
    <w:rsid w:val="00574CF0"/>
    <w:rsid w:val="00576290"/>
    <w:rsid w:val="005765FC"/>
    <w:rsid w:val="0057691E"/>
    <w:rsid w:val="00577424"/>
    <w:rsid w:val="005774AA"/>
    <w:rsid w:val="0058074C"/>
    <w:rsid w:val="005808DB"/>
    <w:rsid w:val="00581EF6"/>
    <w:rsid w:val="0058240A"/>
    <w:rsid w:val="00582569"/>
    <w:rsid w:val="0058269D"/>
    <w:rsid w:val="00582B85"/>
    <w:rsid w:val="00582D79"/>
    <w:rsid w:val="00582E5C"/>
    <w:rsid w:val="00583361"/>
    <w:rsid w:val="005834D2"/>
    <w:rsid w:val="00583A61"/>
    <w:rsid w:val="00583FED"/>
    <w:rsid w:val="00584083"/>
    <w:rsid w:val="00584734"/>
    <w:rsid w:val="00584A99"/>
    <w:rsid w:val="00584E17"/>
    <w:rsid w:val="0058594A"/>
    <w:rsid w:val="00585C40"/>
    <w:rsid w:val="005914F4"/>
    <w:rsid w:val="00591B4C"/>
    <w:rsid w:val="00592678"/>
    <w:rsid w:val="00592E82"/>
    <w:rsid w:val="00593443"/>
    <w:rsid w:val="005936E7"/>
    <w:rsid w:val="0059548F"/>
    <w:rsid w:val="0059567B"/>
    <w:rsid w:val="0059593A"/>
    <w:rsid w:val="00595B0F"/>
    <w:rsid w:val="00596B2B"/>
    <w:rsid w:val="00596BDB"/>
    <w:rsid w:val="005972AC"/>
    <w:rsid w:val="0059745F"/>
    <w:rsid w:val="005A07CE"/>
    <w:rsid w:val="005A0AE0"/>
    <w:rsid w:val="005A0D7C"/>
    <w:rsid w:val="005A108E"/>
    <w:rsid w:val="005A1793"/>
    <w:rsid w:val="005A210B"/>
    <w:rsid w:val="005A33EE"/>
    <w:rsid w:val="005A3609"/>
    <w:rsid w:val="005A37F7"/>
    <w:rsid w:val="005A3A1A"/>
    <w:rsid w:val="005A3E1E"/>
    <w:rsid w:val="005A5854"/>
    <w:rsid w:val="005A69A1"/>
    <w:rsid w:val="005A7883"/>
    <w:rsid w:val="005B0588"/>
    <w:rsid w:val="005B0762"/>
    <w:rsid w:val="005B0898"/>
    <w:rsid w:val="005B0E13"/>
    <w:rsid w:val="005B102A"/>
    <w:rsid w:val="005B3B38"/>
    <w:rsid w:val="005B3E9C"/>
    <w:rsid w:val="005B4001"/>
    <w:rsid w:val="005B5702"/>
    <w:rsid w:val="005B65A5"/>
    <w:rsid w:val="005B6621"/>
    <w:rsid w:val="005B675D"/>
    <w:rsid w:val="005B73E6"/>
    <w:rsid w:val="005B7999"/>
    <w:rsid w:val="005B7ABB"/>
    <w:rsid w:val="005B7C8F"/>
    <w:rsid w:val="005C0E9E"/>
    <w:rsid w:val="005C0F6C"/>
    <w:rsid w:val="005C1339"/>
    <w:rsid w:val="005C1C12"/>
    <w:rsid w:val="005C20D0"/>
    <w:rsid w:val="005C2254"/>
    <w:rsid w:val="005C2899"/>
    <w:rsid w:val="005C31BA"/>
    <w:rsid w:val="005C330D"/>
    <w:rsid w:val="005C3432"/>
    <w:rsid w:val="005C39F5"/>
    <w:rsid w:val="005C3A77"/>
    <w:rsid w:val="005C4796"/>
    <w:rsid w:val="005C4D86"/>
    <w:rsid w:val="005C5161"/>
    <w:rsid w:val="005C5616"/>
    <w:rsid w:val="005C5922"/>
    <w:rsid w:val="005C5A74"/>
    <w:rsid w:val="005C7619"/>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D7D46"/>
    <w:rsid w:val="005E0752"/>
    <w:rsid w:val="005E0AFC"/>
    <w:rsid w:val="005E297B"/>
    <w:rsid w:val="005E2C69"/>
    <w:rsid w:val="005E5345"/>
    <w:rsid w:val="005E6423"/>
    <w:rsid w:val="005E6592"/>
    <w:rsid w:val="005E75AA"/>
    <w:rsid w:val="005E77FA"/>
    <w:rsid w:val="005E7C6F"/>
    <w:rsid w:val="005F05D8"/>
    <w:rsid w:val="005F0A42"/>
    <w:rsid w:val="005F0AAB"/>
    <w:rsid w:val="005F0D24"/>
    <w:rsid w:val="005F105F"/>
    <w:rsid w:val="005F1CBF"/>
    <w:rsid w:val="005F1E2F"/>
    <w:rsid w:val="005F20D4"/>
    <w:rsid w:val="005F3117"/>
    <w:rsid w:val="005F3491"/>
    <w:rsid w:val="005F4AF9"/>
    <w:rsid w:val="005F4F44"/>
    <w:rsid w:val="005F606B"/>
    <w:rsid w:val="005F7548"/>
    <w:rsid w:val="005F7C89"/>
    <w:rsid w:val="005F7FC7"/>
    <w:rsid w:val="00600329"/>
    <w:rsid w:val="00600559"/>
    <w:rsid w:val="00600A26"/>
    <w:rsid w:val="00600CFE"/>
    <w:rsid w:val="00601788"/>
    <w:rsid w:val="006022BC"/>
    <w:rsid w:val="006025F5"/>
    <w:rsid w:val="00602904"/>
    <w:rsid w:val="00602927"/>
    <w:rsid w:val="006029E8"/>
    <w:rsid w:val="006033C6"/>
    <w:rsid w:val="0060398F"/>
    <w:rsid w:val="00603AB7"/>
    <w:rsid w:val="00603B4A"/>
    <w:rsid w:val="00606675"/>
    <w:rsid w:val="0061023B"/>
    <w:rsid w:val="006102E3"/>
    <w:rsid w:val="00611162"/>
    <w:rsid w:val="00611404"/>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5B2"/>
    <w:rsid w:val="00625D7F"/>
    <w:rsid w:val="00627906"/>
    <w:rsid w:val="0063000E"/>
    <w:rsid w:val="00630909"/>
    <w:rsid w:val="0063131D"/>
    <w:rsid w:val="006327CC"/>
    <w:rsid w:val="006333D8"/>
    <w:rsid w:val="00633A13"/>
    <w:rsid w:val="00634CE1"/>
    <w:rsid w:val="00635B07"/>
    <w:rsid w:val="00635BDA"/>
    <w:rsid w:val="00635F8C"/>
    <w:rsid w:val="00637924"/>
    <w:rsid w:val="00640870"/>
    <w:rsid w:val="00640F50"/>
    <w:rsid w:val="00641032"/>
    <w:rsid w:val="00641F88"/>
    <w:rsid w:val="006425CB"/>
    <w:rsid w:val="00642638"/>
    <w:rsid w:val="006431ED"/>
    <w:rsid w:val="00643312"/>
    <w:rsid w:val="00644FB3"/>
    <w:rsid w:val="0064626A"/>
    <w:rsid w:val="006469FB"/>
    <w:rsid w:val="006473A8"/>
    <w:rsid w:val="006505AE"/>
    <w:rsid w:val="00651894"/>
    <w:rsid w:val="006523C5"/>
    <w:rsid w:val="00652B3A"/>
    <w:rsid w:val="006535ED"/>
    <w:rsid w:val="00653B76"/>
    <w:rsid w:val="00654540"/>
    <w:rsid w:val="0065486A"/>
    <w:rsid w:val="00655CAA"/>
    <w:rsid w:val="00655F31"/>
    <w:rsid w:val="00657B98"/>
    <w:rsid w:val="00657D71"/>
    <w:rsid w:val="00660D85"/>
    <w:rsid w:val="0066104C"/>
    <w:rsid w:val="00661EA6"/>
    <w:rsid w:val="00662270"/>
    <w:rsid w:val="006627DF"/>
    <w:rsid w:val="0066336F"/>
    <w:rsid w:val="006644E7"/>
    <w:rsid w:val="00665B03"/>
    <w:rsid w:val="0066628A"/>
    <w:rsid w:val="006664E9"/>
    <w:rsid w:val="00666874"/>
    <w:rsid w:val="00667A1E"/>
    <w:rsid w:val="006718CE"/>
    <w:rsid w:val="00673313"/>
    <w:rsid w:val="006750E4"/>
    <w:rsid w:val="00675721"/>
    <w:rsid w:val="00676D19"/>
    <w:rsid w:val="00676D55"/>
    <w:rsid w:val="006770FA"/>
    <w:rsid w:val="00677E37"/>
    <w:rsid w:val="006804A0"/>
    <w:rsid w:val="00680948"/>
    <w:rsid w:val="00680AC4"/>
    <w:rsid w:val="00681E0C"/>
    <w:rsid w:val="006826C0"/>
    <w:rsid w:val="00682C23"/>
    <w:rsid w:val="00683724"/>
    <w:rsid w:val="0068405D"/>
    <w:rsid w:val="006841C4"/>
    <w:rsid w:val="00684A3A"/>
    <w:rsid w:val="00686392"/>
    <w:rsid w:val="00686487"/>
    <w:rsid w:val="00686537"/>
    <w:rsid w:val="00686759"/>
    <w:rsid w:val="00686A78"/>
    <w:rsid w:val="00687AEC"/>
    <w:rsid w:val="00687BEB"/>
    <w:rsid w:val="00687CBB"/>
    <w:rsid w:val="00690A0B"/>
    <w:rsid w:val="006922C3"/>
    <w:rsid w:val="00692701"/>
    <w:rsid w:val="00692D75"/>
    <w:rsid w:val="006938AF"/>
    <w:rsid w:val="0069392F"/>
    <w:rsid w:val="00694516"/>
    <w:rsid w:val="00695626"/>
    <w:rsid w:val="00696753"/>
    <w:rsid w:val="00697258"/>
    <w:rsid w:val="00697C9F"/>
    <w:rsid w:val="00697DF4"/>
    <w:rsid w:val="006A0170"/>
    <w:rsid w:val="006A02A9"/>
    <w:rsid w:val="006A25DC"/>
    <w:rsid w:val="006A3D48"/>
    <w:rsid w:val="006A58A7"/>
    <w:rsid w:val="006A5F12"/>
    <w:rsid w:val="006A6E85"/>
    <w:rsid w:val="006A7C9D"/>
    <w:rsid w:val="006B010E"/>
    <w:rsid w:val="006B0287"/>
    <w:rsid w:val="006B042A"/>
    <w:rsid w:val="006B0C96"/>
    <w:rsid w:val="006B0EFE"/>
    <w:rsid w:val="006B19C4"/>
    <w:rsid w:val="006B1C0D"/>
    <w:rsid w:val="006B238E"/>
    <w:rsid w:val="006B2F85"/>
    <w:rsid w:val="006B35EC"/>
    <w:rsid w:val="006B3BC0"/>
    <w:rsid w:val="006B4165"/>
    <w:rsid w:val="006B444C"/>
    <w:rsid w:val="006B4CBA"/>
    <w:rsid w:val="006B5770"/>
    <w:rsid w:val="006B5961"/>
    <w:rsid w:val="006B7C0F"/>
    <w:rsid w:val="006B7EA0"/>
    <w:rsid w:val="006C059E"/>
    <w:rsid w:val="006C0776"/>
    <w:rsid w:val="006C0C9B"/>
    <w:rsid w:val="006C17A8"/>
    <w:rsid w:val="006C26F3"/>
    <w:rsid w:val="006C27D8"/>
    <w:rsid w:val="006C293D"/>
    <w:rsid w:val="006C394C"/>
    <w:rsid w:val="006C4459"/>
    <w:rsid w:val="006C49A9"/>
    <w:rsid w:val="006C5937"/>
    <w:rsid w:val="006C5C06"/>
    <w:rsid w:val="006C61FC"/>
    <w:rsid w:val="006C7A7E"/>
    <w:rsid w:val="006D09B3"/>
    <w:rsid w:val="006D1430"/>
    <w:rsid w:val="006D249E"/>
    <w:rsid w:val="006D2DB8"/>
    <w:rsid w:val="006D315A"/>
    <w:rsid w:val="006D31CF"/>
    <w:rsid w:val="006D5E5E"/>
    <w:rsid w:val="006D5F40"/>
    <w:rsid w:val="006D6196"/>
    <w:rsid w:val="006D75A2"/>
    <w:rsid w:val="006D7C3B"/>
    <w:rsid w:val="006E01F3"/>
    <w:rsid w:val="006E07F0"/>
    <w:rsid w:val="006E1D0A"/>
    <w:rsid w:val="006E1F4B"/>
    <w:rsid w:val="006E3923"/>
    <w:rsid w:val="006E3A17"/>
    <w:rsid w:val="006E3DB8"/>
    <w:rsid w:val="006E4CE3"/>
    <w:rsid w:val="006E566F"/>
    <w:rsid w:val="006E5E05"/>
    <w:rsid w:val="006E6070"/>
    <w:rsid w:val="006F0B2B"/>
    <w:rsid w:val="006F0B46"/>
    <w:rsid w:val="006F0EB6"/>
    <w:rsid w:val="006F0F77"/>
    <w:rsid w:val="006F0FB9"/>
    <w:rsid w:val="006F187F"/>
    <w:rsid w:val="006F1E03"/>
    <w:rsid w:val="006F231E"/>
    <w:rsid w:val="006F2DB9"/>
    <w:rsid w:val="006F2DC6"/>
    <w:rsid w:val="006F3B12"/>
    <w:rsid w:val="006F3D66"/>
    <w:rsid w:val="006F3D88"/>
    <w:rsid w:val="006F3DF6"/>
    <w:rsid w:val="006F4387"/>
    <w:rsid w:val="006F4902"/>
    <w:rsid w:val="006F585E"/>
    <w:rsid w:val="006F61A5"/>
    <w:rsid w:val="006F728A"/>
    <w:rsid w:val="006F7590"/>
    <w:rsid w:val="006F7965"/>
    <w:rsid w:val="006F7F3E"/>
    <w:rsid w:val="00700C85"/>
    <w:rsid w:val="007018D4"/>
    <w:rsid w:val="00701A7C"/>
    <w:rsid w:val="00701B53"/>
    <w:rsid w:val="00703264"/>
    <w:rsid w:val="00703574"/>
    <w:rsid w:val="00703B7D"/>
    <w:rsid w:val="00704BF1"/>
    <w:rsid w:val="0070526B"/>
    <w:rsid w:val="00705505"/>
    <w:rsid w:val="007058B4"/>
    <w:rsid w:val="00705A45"/>
    <w:rsid w:val="00706EC8"/>
    <w:rsid w:val="0070753E"/>
    <w:rsid w:val="00707FFE"/>
    <w:rsid w:val="00711272"/>
    <w:rsid w:val="00713A71"/>
    <w:rsid w:val="00713F37"/>
    <w:rsid w:val="007152C7"/>
    <w:rsid w:val="00715503"/>
    <w:rsid w:val="00716D37"/>
    <w:rsid w:val="0071754D"/>
    <w:rsid w:val="007206CE"/>
    <w:rsid w:val="0072225A"/>
    <w:rsid w:val="00722388"/>
    <w:rsid w:val="00722B58"/>
    <w:rsid w:val="00722D28"/>
    <w:rsid w:val="007235C0"/>
    <w:rsid w:val="0072427B"/>
    <w:rsid w:val="007243BA"/>
    <w:rsid w:val="00724F8C"/>
    <w:rsid w:val="00725481"/>
    <w:rsid w:val="00725E53"/>
    <w:rsid w:val="00726BFF"/>
    <w:rsid w:val="0072745B"/>
    <w:rsid w:val="0072784F"/>
    <w:rsid w:val="00727A77"/>
    <w:rsid w:val="00727FB1"/>
    <w:rsid w:val="00730AEC"/>
    <w:rsid w:val="00730DF8"/>
    <w:rsid w:val="007316E9"/>
    <w:rsid w:val="0073266B"/>
    <w:rsid w:val="00732ADE"/>
    <w:rsid w:val="007337C7"/>
    <w:rsid w:val="007343AF"/>
    <w:rsid w:val="007346FD"/>
    <w:rsid w:val="00734CD9"/>
    <w:rsid w:val="007350AF"/>
    <w:rsid w:val="007357AF"/>
    <w:rsid w:val="00736072"/>
    <w:rsid w:val="00736271"/>
    <w:rsid w:val="0073704D"/>
    <w:rsid w:val="00737DE4"/>
    <w:rsid w:val="007409EF"/>
    <w:rsid w:val="00740AE1"/>
    <w:rsid w:val="00742378"/>
    <w:rsid w:val="00742951"/>
    <w:rsid w:val="007458E0"/>
    <w:rsid w:val="00745BA1"/>
    <w:rsid w:val="00746185"/>
    <w:rsid w:val="007461A0"/>
    <w:rsid w:val="00746437"/>
    <w:rsid w:val="007472C0"/>
    <w:rsid w:val="00747D74"/>
    <w:rsid w:val="00747EFB"/>
    <w:rsid w:val="00750CCB"/>
    <w:rsid w:val="007526B7"/>
    <w:rsid w:val="0075452C"/>
    <w:rsid w:val="0075472B"/>
    <w:rsid w:val="007550A0"/>
    <w:rsid w:val="007551FE"/>
    <w:rsid w:val="00755503"/>
    <w:rsid w:val="00755B44"/>
    <w:rsid w:val="0075640F"/>
    <w:rsid w:val="00756685"/>
    <w:rsid w:val="0075786D"/>
    <w:rsid w:val="00760006"/>
    <w:rsid w:val="00760078"/>
    <w:rsid w:val="00760469"/>
    <w:rsid w:val="007606CE"/>
    <w:rsid w:val="00760E47"/>
    <w:rsid w:val="00762023"/>
    <w:rsid w:val="00762677"/>
    <w:rsid w:val="00762C15"/>
    <w:rsid w:val="00763235"/>
    <w:rsid w:val="00763A40"/>
    <w:rsid w:val="0076471C"/>
    <w:rsid w:val="00764971"/>
    <w:rsid w:val="00765138"/>
    <w:rsid w:val="00765735"/>
    <w:rsid w:val="00765CA0"/>
    <w:rsid w:val="0076662B"/>
    <w:rsid w:val="0077006B"/>
    <w:rsid w:val="007719F5"/>
    <w:rsid w:val="00773410"/>
    <w:rsid w:val="00773A51"/>
    <w:rsid w:val="0077583E"/>
    <w:rsid w:val="00776336"/>
    <w:rsid w:val="00776998"/>
    <w:rsid w:val="00777061"/>
    <w:rsid w:val="00780B08"/>
    <w:rsid w:val="00780D89"/>
    <w:rsid w:val="00781AC1"/>
    <w:rsid w:val="00781AC5"/>
    <w:rsid w:val="00781ECE"/>
    <w:rsid w:val="007821BB"/>
    <w:rsid w:val="00782EAA"/>
    <w:rsid w:val="00783EEE"/>
    <w:rsid w:val="007844B6"/>
    <w:rsid w:val="0078457B"/>
    <w:rsid w:val="00785EC5"/>
    <w:rsid w:val="0078617F"/>
    <w:rsid w:val="00786DEA"/>
    <w:rsid w:val="0078796E"/>
    <w:rsid w:val="00787C55"/>
    <w:rsid w:val="00791553"/>
    <w:rsid w:val="0079179B"/>
    <w:rsid w:val="00791AD1"/>
    <w:rsid w:val="00791B16"/>
    <w:rsid w:val="00792945"/>
    <w:rsid w:val="0079382A"/>
    <w:rsid w:val="007947A0"/>
    <w:rsid w:val="0079598A"/>
    <w:rsid w:val="007962CD"/>
    <w:rsid w:val="00796910"/>
    <w:rsid w:val="0079798F"/>
    <w:rsid w:val="007A0007"/>
    <w:rsid w:val="007A0373"/>
    <w:rsid w:val="007A04C4"/>
    <w:rsid w:val="007A0B6A"/>
    <w:rsid w:val="007A14DE"/>
    <w:rsid w:val="007A1BD9"/>
    <w:rsid w:val="007A1E23"/>
    <w:rsid w:val="007A27B9"/>
    <w:rsid w:val="007A308E"/>
    <w:rsid w:val="007A426C"/>
    <w:rsid w:val="007A431D"/>
    <w:rsid w:val="007A4353"/>
    <w:rsid w:val="007A475E"/>
    <w:rsid w:val="007A4FFE"/>
    <w:rsid w:val="007A5DBF"/>
    <w:rsid w:val="007A6D63"/>
    <w:rsid w:val="007A75A5"/>
    <w:rsid w:val="007A7B98"/>
    <w:rsid w:val="007B0F4E"/>
    <w:rsid w:val="007B1696"/>
    <w:rsid w:val="007B1A61"/>
    <w:rsid w:val="007B2248"/>
    <w:rsid w:val="007B2F93"/>
    <w:rsid w:val="007B397A"/>
    <w:rsid w:val="007B3B5B"/>
    <w:rsid w:val="007B47CA"/>
    <w:rsid w:val="007B4BBE"/>
    <w:rsid w:val="007B51E7"/>
    <w:rsid w:val="007B549A"/>
    <w:rsid w:val="007B5E3D"/>
    <w:rsid w:val="007B7AF5"/>
    <w:rsid w:val="007B7BEA"/>
    <w:rsid w:val="007C10E9"/>
    <w:rsid w:val="007C150D"/>
    <w:rsid w:val="007C19B9"/>
    <w:rsid w:val="007C2B6C"/>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4E66"/>
    <w:rsid w:val="007D4EEE"/>
    <w:rsid w:val="007D532C"/>
    <w:rsid w:val="007D7831"/>
    <w:rsid w:val="007D7A0E"/>
    <w:rsid w:val="007E061A"/>
    <w:rsid w:val="007E0DED"/>
    <w:rsid w:val="007E1297"/>
    <w:rsid w:val="007E1FDF"/>
    <w:rsid w:val="007E2796"/>
    <w:rsid w:val="007E302F"/>
    <w:rsid w:val="007E4128"/>
    <w:rsid w:val="007E45BF"/>
    <w:rsid w:val="007E49D8"/>
    <w:rsid w:val="007E4E13"/>
    <w:rsid w:val="007E512A"/>
    <w:rsid w:val="007E5368"/>
    <w:rsid w:val="007E659B"/>
    <w:rsid w:val="007E6E19"/>
    <w:rsid w:val="007E6FDA"/>
    <w:rsid w:val="007E759C"/>
    <w:rsid w:val="007E75C5"/>
    <w:rsid w:val="007E7605"/>
    <w:rsid w:val="007E787E"/>
    <w:rsid w:val="007F0279"/>
    <w:rsid w:val="007F0ABD"/>
    <w:rsid w:val="007F0D3A"/>
    <w:rsid w:val="007F155F"/>
    <w:rsid w:val="007F2A70"/>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F49"/>
    <w:rsid w:val="0080518C"/>
    <w:rsid w:val="0080548E"/>
    <w:rsid w:val="00805E24"/>
    <w:rsid w:val="0080699F"/>
    <w:rsid w:val="00806AC9"/>
    <w:rsid w:val="008105A0"/>
    <w:rsid w:val="008107A5"/>
    <w:rsid w:val="0081131E"/>
    <w:rsid w:val="00811949"/>
    <w:rsid w:val="0081198C"/>
    <w:rsid w:val="00812E4E"/>
    <w:rsid w:val="008149C3"/>
    <w:rsid w:val="00815E8F"/>
    <w:rsid w:val="008160BC"/>
    <w:rsid w:val="0081648C"/>
    <w:rsid w:val="00816BA1"/>
    <w:rsid w:val="00817422"/>
    <w:rsid w:val="0082016C"/>
    <w:rsid w:val="00820F86"/>
    <w:rsid w:val="00821737"/>
    <w:rsid w:val="008237C1"/>
    <w:rsid w:val="00823BDD"/>
    <w:rsid w:val="008242E5"/>
    <w:rsid w:val="00824652"/>
    <w:rsid w:val="008257E8"/>
    <w:rsid w:val="00825E6A"/>
    <w:rsid w:val="00826098"/>
    <w:rsid w:val="00826833"/>
    <w:rsid w:val="00826DF6"/>
    <w:rsid w:val="00827CB1"/>
    <w:rsid w:val="0083009B"/>
    <w:rsid w:val="008316CA"/>
    <w:rsid w:val="00831D98"/>
    <w:rsid w:val="0083281F"/>
    <w:rsid w:val="00833108"/>
    <w:rsid w:val="00833A19"/>
    <w:rsid w:val="00834282"/>
    <w:rsid w:val="008345CE"/>
    <w:rsid w:val="00834B73"/>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B5F"/>
    <w:rsid w:val="0085063C"/>
    <w:rsid w:val="008509A2"/>
    <w:rsid w:val="008512F3"/>
    <w:rsid w:val="008528C2"/>
    <w:rsid w:val="00852A8E"/>
    <w:rsid w:val="00853E14"/>
    <w:rsid w:val="00854B2C"/>
    <w:rsid w:val="00854EE3"/>
    <w:rsid w:val="008551F5"/>
    <w:rsid w:val="008556A2"/>
    <w:rsid w:val="008557D3"/>
    <w:rsid w:val="008570EB"/>
    <w:rsid w:val="0086066F"/>
    <w:rsid w:val="0086199B"/>
    <w:rsid w:val="00862E09"/>
    <w:rsid w:val="00863B18"/>
    <w:rsid w:val="00863F3F"/>
    <w:rsid w:val="00864355"/>
    <w:rsid w:val="0086446C"/>
    <w:rsid w:val="00864DE7"/>
    <w:rsid w:val="008651F6"/>
    <w:rsid w:val="008652A2"/>
    <w:rsid w:val="0086588D"/>
    <w:rsid w:val="0086663D"/>
    <w:rsid w:val="0086697B"/>
    <w:rsid w:val="00867D58"/>
    <w:rsid w:val="00870892"/>
    <w:rsid w:val="00871A14"/>
    <w:rsid w:val="00871A24"/>
    <w:rsid w:val="0087207F"/>
    <w:rsid w:val="008724DF"/>
    <w:rsid w:val="0087331C"/>
    <w:rsid w:val="00873D11"/>
    <w:rsid w:val="00874048"/>
    <w:rsid w:val="00874467"/>
    <w:rsid w:val="00874DEA"/>
    <w:rsid w:val="00874ECA"/>
    <w:rsid w:val="00875478"/>
    <w:rsid w:val="00875504"/>
    <w:rsid w:val="008759AE"/>
    <w:rsid w:val="00875EEB"/>
    <w:rsid w:val="008768B5"/>
    <w:rsid w:val="00876A5E"/>
    <w:rsid w:val="0087705A"/>
    <w:rsid w:val="008801F9"/>
    <w:rsid w:val="0088164A"/>
    <w:rsid w:val="00882226"/>
    <w:rsid w:val="00883E7D"/>
    <w:rsid w:val="008840C0"/>
    <w:rsid w:val="008844D6"/>
    <w:rsid w:val="008854E4"/>
    <w:rsid w:val="008869A9"/>
    <w:rsid w:val="00887283"/>
    <w:rsid w:val="008877A9"/>
    <w:rsid w:val="00890B57"/>
    <w:rsid w:val="00891B76"/>
    <w:rsid w:val="00892C43"/>
    <w:rsid w:val="00893ACD"/>
    <w:rsid w:val="00894FE9"/>
    <w:rsid w:val="00895438"/>
    <w:rsid w:val="008964F6"/>
    <w:rsid w:val="008A0D89"/>
    <w:rsid w:val="008A1BB9"/>
    <w:rsid w:val="008A29BE"/>
    <w:rsid w:val="008A2B87"/>
    <w:rsid w:val="008A388A"/>
    <w:rsid w:val="008A500A"/>
    <w:rsid w:val="008A5B12"/>
    <w:rsid w:val="008A683A"/>
    <w:rsid w:val="008B02A7"/>
    <w:rsid w:val="008B0B18"/>
    <w:rsid w:val="008B1849"/>
    <w:rsid w:val="008B20C6"/>
    <w:rsid w:val="008B271C"/>
    <w:rsid w:val="008B3718"/>
    <w:rsid w:val="008B3BB6"/>
    <w:rsid w:val="008B424E"/>
    <w:rsid w:val="008B4715"/>
    <w:rsid w:val="008B496A"/>
    <w:rsid w:val="008B4AF0"/>
    <w:rsid w:val="008B58A2"/>
    <w:rsid w:val="008B590A"/>
    <w:rsid w:val="008B5E1D"/>
    <w:rsid w:val="008B6331"/>
    <w:rsid w:val="008B6A53"/>
    <w:rsid w:val="008B6FA5"/>
    <w:rsid w:val="008B7590"/>
    <w:rsid w:val="008B78FE"/>
    <w:rsid w:val="008C0290"/>
    <w:rsid w:val="008C0402"/>
    <w:rsid w:val="008C0654"/>
    <w:rsid w:val="008C0713"/>
    <w:rsid w:val="008C0B5C"/>
    <w:rsid w:val="008C26E3"/>
    <w:rsid w:val="008C2B72"/>
    <w:rsid w:val="008C2DF3"/>
    <w:rsid w:val="008C36F1"/>
    <w:rsid w:val="008C3995"/>
    <w:rsid w:val="008C506B"/>
    <w:rsid w:val="008C5C38"/>
    <w:rsid w:val="008C5C65"/>
    <w:rsid w:val="008C79E2"/>
    <w:rsid w:val="008D074A"/>
    <w:rsid w:val="008D09EA"/>
    <w:rsid w:val="008D0E6B"/>
    <w:rsid w:val="008D2200"/>
    <w:rsid w:val="008D26E7"/>
    <w:rsid w:val="008D3241"/>
    <w:rsid w:val="008D5732"/>
    <w:rsid w:val="008D5C3A"/>
    <w:rsid w:val="008D6A34"/>
    <w:rsid w:val="008D732E"/>
    <w:rsid w:val="008E0257"/>
    <w:rsid w:val="008E0775"/>
    <w:rsid w:val="008E1370"/>
    <w:rsid w:val="008E1F65"/>
    <w:rsid w:val="008E2044"/>
    <w:rsid w:val="008E279D"/>
    <w:rsid w:val="008E35A2"/>
    <w:rsid w:val="008E35F8"/>
    <w:rsid w:val="008E429F"/>
    <w:rsid w:val="008E4F00"/>
    <w:rsid w:val="008E5214"/>
    <w:rsid w:val="008E54B8"/>
    <w:rsid w:val="008E5E24"/>
    <w:rsid w:val="008E6104"/>
    <w:rsid w:val="008E6227"/>
    <w:rsid w:val="008E6593"/>
    <w:rsid w:val="008E6632"/>
    <w:rsid w:val="008E688A"/>
    <w:rsid w:val="008E6A75"/>
    <w:rsid w:val="008E7122"/>
    <w:rsid w:val="008E7533"/>
    <w:rsid w:val="008F01CD"/>
    <w:rsid w:val="008F05E9"/>
    <w:rsid w:val="008F0F9F"/>
    <w:rsid w:val="008F1A7F"/>
    <w:rsid w:val="008F2129"/>
    <w:rsid w:val="008F2906"/>
    <w:rsid w:val="008F2DFA"/>
    <w:rsid w:val="008F4386"/>
    <w:rsid w:val="008F4FA7"/>
    <w:rsid w:val="008F5342"/>
    <w:rsid w:val="008F56D8"/>
    <w:rsid w:val="008F5EF2"/>
    <w:rsid w:val="008F61BA"/>
    <w:rsid w:val="008F6965"/>
    <w:rsid w:val="008F78FC"/>
    <w:rsid w:val="0090005A"/>
    <w:rsid w:val="0090076A"/>
    <w:rsid w:val="00902AA9"/>
    <w:rsid w:val="00902ACD"/>
    <w:rsid w:val="00902B31"/>
    <w:rsid w:val="009030ED"/>
    <w:rsid w:val="00903AE4"/>
    <w:rsid w:val="00903EA7"/>
    <w:rsid w:val="00904B37"/>
    <w:rsid w:val="00905027"/>
    <w:rsid w:val="0090645E"/>
    <w:rsid w:val="009065ED"/>
    <w:rsid w:val="00906C52"/>
    <w:rsid w:val="00906CA1"/>
    <w:rsid w:val="00907A88"/>
    <w:rsid w:val="00907B11"/>
    <w:rsid w:val="0091034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9C1"/>
    <w:rsid w:val="00924B38"/>
    <w:rsid w:val="00925651"/>
    <w:rsid w:val="00925851"/>
    <w:rsid w:val="00925D86"/>
    <w:rsid w:val="0092653B"/>
    <w:rsid w:val="00927BD6"/>
    <w:rsid w:val="00930195"/>
    <w:rsid w:val="00931597"/>
    <w:rsid w:val="00931814"/>
    <w:rsid w:val="00931F30"/>
    <w:rsid w:val="00932188"/>
    <w:rsid w:val="00932805"/>
    <w:rsid w:val="00932857"/>
    <w:rsid w:val="00932D05"/>
    <w:rsid w:val="00932E70"/>
    <w:rsid w:val="00933754"/>
    <w:rsid w:val="009338BD"/>
    <w:rsid w:val="00933992"/>
    <w:rsid w:val="00933E84"/>
    <w:rsid w:val="00934027"/>
    <w:rsid w:val="0093434A"/>
    <w:rsid w:val="00935156"/>
    <w:rsid w:val="00935322"/>
    <w:rsid w:val="00936565"/>
    <w:rsid w:val="00936F5E"/>
    <w:rsid w:val="0093703E"/>
    <w:rsid w:val="00937533"/>
    <w:rsid w:val="00937A9E"/>
    <w:rsid w:val="009407BA"/>
    <w:rsid w:val="00942091"/>
    <w:rsid w:val="00943231"/>
    <w:rsid w:val="00944317"/>
    <w:rsid w:val="00944915"/>
    <w:rsid w:val="00944A27"/>
    <w:rsid w:val="0094541D"/>
    <w:rsid w:val="0094579B"/>
    <w:rsid w:val="00945D88"/>
    <w:rsid w:val="00945FE8"/>
    <w:rsid w:val="009467E7"/>
    <w:rsid w:val="00946CFE"/>
    <w:rsid w:val="009473AA"/>
    <w:rsid w:val="009477AC"/>
    <w:rsid w:val="0095034E"/>
    <w:rsid w:val="00950697"/>
    <w:rsid w:val="00951BF8"/>
    <w:rsid w:val="0095252D"/>
    <w:rsid w:val="009526DC"/>
    <w:rsid w:val="0095287F"/>
    <w:rsid w:val="00952B78"/>
    <w:rsid w:val="0095368C"/>
    <w:rsid w:val="00953D5A"/>
    <w:rsid w:val="009545EA"/>
    <w:rsid w:val="0095784D"/>
    <w:rsid w:val="00957957"/>
    <w:rsid w:val="009579EB"/>
    <w:rsid w:val="00957AF2"/>
    <w:rsid w:val="00960C9A"/>
    <w:rsid w:val="00960EC1"/>
    <w:rsid w:val="00961227"/>
    <w:rsid w:val="009614C2"/>
    <w:rsid w:val="00962AC8"/>
    <w:rsid w:val="0096328D"/>
    <w:rsid w:val="0096348F"/>
    <w:rsid w:val="0096640E"/>
    <w:rsid w:val="00966DC5"/>
    <w:rsid w:val="00966EC2"/>
    <w:rsid w:val="00966EFF"/>
    <w:rsid w:val="009675FC"/>
    <w:rsid w:val="00967712"/>
    <w:rsid w:val="00967B2F"/>
    <w:rsid w:val="00967D81"/>
    <w:rsid w:val="00967EC8"/>
    <w:rsid w:val="009705E7"/>
    <w:rsid w:val="00971542"/>
    <w:rsid w:val="00971869"/>
    <w:rsid w:val="00971E2C"/>
    <w:rsid w:val="00971F30"/>
    <w:rsid w:val="0097200A"/>
    <w:rsid w:val="0097238E"/>
    <w:rsid w:val="009725A8"/>
    <w:rsid w:val="00972B5F"/>
    <w:rsid w:val="009730CC"/>
    <w:rsid w:val="009732A5"/>
    <w:rsid w:val="00973677"/>
    <w:rsid w:val="00973CB1"/>
    <w:rsid w:val="00975695"/>
    <w:rsid w:val="009759C8"/>
    <w:rsid w:val="00975F27"/>
    <w:rsid w:val="0097669B"/>
    <w:rsid w:val="009800B4"/>
    <w:rsid w:val="00981343"/>
    <w:rsid w:val="00982387"/>
    <w:rsid w:val="00982411"/>
    <w:rsid w:val="00983013"/>
    <w:rsid w:val="00985988"/>
    <w:rsid w:val="00985A47"/>
    <w:rsid w:val="00985BD0"/>
    <w:rsid w:val="009875BA"/>
    <w:rsid w:val="00987C27"/>
    <w:rsid w:val="00990B57"/>
    <w:rsid w:val="009918E8"/>
    <w:rsid w:val="00991985"/>
    <w:rsid w:val="009922BC"/>
    <w:rsid w:val="00992FAC"/>
    <w:rsid w:val="009935C0"/>
    <w:rsid w:val="00995749"/>
    <w:rsid w:val="0099608D"/>
    <w:rsid w:val="00996997"/>
    <w:rsid w:val="009971C2"/>
    <w:rsid w:val="00997C1D"/>
    <w:rsid w:val="00997C8D"/>
    <w:rsid w:val="009A066A"/>
    <w:rsid w:val="009A0BF7"/>
    <w:rsid w:val="009A2AF0"/>
    <w:rsid w:val="009A30A2"/>
    <w:rsid w:val="009A35CD"/>
    <w:rsid w:val="009A4096"/>
    <w:rsid w:val="009A4483"/>
    <w:rsid w:val="009A488A"/>
    <w:rsid w:val="009A492C"/>
    <w:rsid w:val="009A5100"/>
    <w:rsid w:val="009A64DF"/>
    <w:rsid w:val="009A653E"/>
    <w:rsid w:val="009A667E"/>
    <w:rsid w:val="009A6D6B"/>
    <w:rsid w:val="009A7BE9"/>
    <w:rsid w:val="009B0714"/>
    <w:rsid w:val="009B0C6B"/>
    <w:rsid w:val="009B0CFB"/>
    <w:rsid w:val="009B129F"/>
    <w:rsid w:val="009B167A"/>
    <w:rsid w:val="009B24A0"/>
    <w:rsid w:val="009B28CD"/>
    <w:rsid w:val="009B2B03"/>
    <w:rsid w:val="009B458E"/>
    <w:rsid w:val="009B4BC3"/>
    <w:rsid w:val="009B523C"/>
    <w:rsid w:val="009B5E45"/>
    <w:rsid w:val="009B63E5"/>
    <w:rsid w:val="009B68E0"/>
    <w:rsid w:val="009B75ED"/>
    <w:rsid w:val="009C1C4E"/>
    <w:rsid w:val="009C4CCE"/>
    <w:rsid w:val="009C4E0E"/>
    <w:rsid w:val="009C51AB"/>
    <w:rsid w:val="009C5739"/>
    <w:rsid w:val="009C6F4B"/>
    <w:rsid w:val="009C71AD"/>
    <w:rsid w:val="009C799C"/>
    <w:rsid w:val="009D0E8A"/>
    <w:rsid w:val="009D153F"/>
    <w:rsid w:val="009D2DA1"/>
    <w:rsid w:val="009D33B6"/>
    <w:rsid w:val="009D415F"/>
    <w:rsid w:val="009D4E51"/>
    <w:rsid w:val="009D4F28"/>
    <w:rsid w:val="009D5268"/>
    <w:rsid w:val="009D687F"/>
    <w:rsid w:val="009D69E9"/>
    <w:rsid w:val="009D7C29"/>
    <w:rsid w:val="009D7D09"/>
    <w:rsid w:val="009E118E"/>
    <w:rsid w:val="009E225F"/>
    <w:rsid w:val="009E2497"/>
    <w:rsid w:val="009E289A"/>
    <w:rsid w:val="009E2F95"/>
    <w:rsid w:val="009E3712"/>
    <w:rsid w:val="009E3A2C"/>
    <w:rsid w:val="009E3FF8"/>
    <w:rsid w:val="009E4AAF"/>
    <w:rsid w:val="009E5B82"/>
    <w:rsid w:val="009E623C"/>
    <w:rsid w:val="009E6824"/>
    <w:rsid w:val="009E6F01"/>
    <w:rsid w:val="009E76E9"/>
    <w:rsid w:val="009E79EF"/>
    <w:rsid w:val="009F03A4"/>
    <w:rsid w:val="009F06D6"/>
    <w:rsid w:val="009F3298"/>
    <w:rsid w:val="009F3641"/>
    <w:rsid w:val="009F3B50"/>
    <w:rsid w:val="009F3D82"/>
    <w:rsid w:val="009F3FC5"/>
    <w:rsid w:val="009F45D3"/>
    <w:rsid w:val="009F4FC8"/>
    <w:rsid w:val="009F5298"/>
    <w:rsid w:val="009F6A27"/>
    <w:rsid w:val="009F6A9B"/>
    <w:rsid w:val="009F6D7F"/>
    <w:rsid w:val="009F7279"/>
    <w:rsid w:val="00A00D76"/>
    <w:rsid w:val="00A040EC"/>
    <w:rsid w:val="00A04BD3"/>
    <w:rsid w:val="00A04E11"/>
    <w:rsid w:val="00A05E13"/>
    <w:rsid w:val="00A0713D"/>
    <w:rsid w:val="00A10BC8"/>
    <w:rsid w:val="00A10EE2"/>
    <w:rsid w:val="00A117A7"/>
    <w:rsid w:val="00A119C7"/>
    <w:rsid w:val="00A121AA"/>
    <w:rsid w:val="00A12B41"/>
    <w:rsid w:val="00A13D9C"/>
    <w:rsid w:val="00A1498F"/>
    <w:rsid w:val="00A1598D"/>
    <w:rsid w:val="00A15F2E"/>
    <w:rsid w:val="00A16013"/>
    <w:rsid w:val="00A16044"/>
    <w:rsid w:val="00A16E95"/>
    <w:rsid w:val="00A174B9"/>
    <w:rsid w:val="00A17F6F"/>
    <w:rsid w:val="00A21064"/>
    <w:rsid w:val="00A21F88"/>
    <w:rsid w:val="00A236D0"/>
    <w:rsid w:val="00A245C6"/>
    <w:rsid w:val="00A2497C"/>
    <w:rsid w:val="00A24BF5"/>
    <w:rsid w:val="00A24C5C"/>
    <w:rsid w:val="00A25444"/>
    <w:rsid w:val="00A25D42"/>
    <w:rsid w:val="00A26796"/>
    <w:rsid w:val="00A26BB0"/>
    <w:rsid w:val="00A2751D"/>
    <w:rsid w:val="00A275B5"/>
    <w:rsid w:val="00A27DE4"/>
    <w:rsid w:val="00A3040F"/>
    <w:rsid w:val="00A312DE"/>
    <w:rsid w:val="00A31EBF"/>
    <w:rsid w:val="00A327DD"/>
    <w:rsid w:val="00A3280F"/>
    <w:rsid w:val="00A3331D"/>
    <w:rsid w:val="00A34622"/>
    <w:rsid w:val="00A35653"/>
    <w:rsid w:val="00A36A6A"/>
    <w:rsid w:val="00A36D04"/>
    <w:rsid w:val="00A37A78"/>
    <w:rsid w:val="00A37B2D"/>
    <w:rsid w:val="00A40331"/>
    <w:rsid w:val="00A40C10"/>
    <w:rsid w:val="00A4152F"/>
    <w:rsid w:val="00A4167A"/>
    <w:rsid w:val="00A41798"/>
    <w:rsid w:val="00A41836"/>
    <w:rsid w:val="00A422E0"/>
    <w:rsid w:val="00A4260D"/>
    <w:rsid w:val="00A43D08"/>
    <w:rsid w:val="00A448D1"/>
    <w:rsid w:val="00A45829"/>
    <w:rsid w:val="00A461F1"/>
    <w:rsid w:val="00A464F0"/>
    <w:rsid w:val="00A468AD"/>
    <w:rsid w:val="00A46D5A"/>
    <w:rsid w:val="00A5053D"/>
    <w:rsid w:val="00A50782"/>
    <w:rsid w:val="00A50826"/>
    <w:rsid w:val="00A50E6E"/>
    <w:rsid w:val="00A51527"/>
    <w:rsid w:val="00A51949"/>
    <w:rsid w:val="00A51F1D"/>
    <w:rsid w:val="00A524C5"/>
    <w:rsid w:val="00A52C74"/>
    <w:rsid w:val="00A56140"/>
    <w:rsid w:val="00A56258"/>
    <w:rsid w:val="00A56449"/>
    <w:rsid w:val="00A56C2D"/>
    <w:rsid w:val="00A571D0"/>
    <w:rsid w:val="00A57390"/>
    <w:rsid w:val="00A579B6"/>
    <w:rsid w:val="00A57E34"/>
    <w:rsid w:val="00A60014"/>
    <w:rsid w:val="00A605F3"/>
    <w:rsid w:val="00A607A4"/>
    <w:rsid w:val="00A619C8"/>
    <w:rsid w:val="00A61E4A"/>
    <w:rsid w:val="00A626AD"/>
    <w:rsid w:val="00A639B3"/>
    <w:rsid w:val="00A63D74"/>
    <w:rsid w:val="00A660CE"/>
    <w:rsid w:val="00A6619A"/>
    <w:rsid w:val="00A662CD"/>
    <w:rsid w:val="00A66E6D"/>
    <w:rsid w:val="00A672CD"/>
    <w:rsid w:val="00A67EF6"/>
    <w:rsid w:val="00A70C2B"/>
    <w:rsid w:val="00A71FBA"/>
    <w:rsid w:val="00A7212A"/>
    <w:rsid w:val="00A726FB"/>
    <w:rsid w:val="00A727A1"/>
    <w:rsid w:val="00A72A1A"/>
    <w:rsid w:val="00A7320E"/>
    <w:rsid w:val="00A73682"/>
    <w:rsid w:val="00A74955"/>
    <w:rsid w:val="00A74FA1"/>
    <w:rsid w:val="00A751BA"/>
    <w:rsid w:val="00A75AF9"/>
    <w:rsid w:val="00A75E5D"/>
    <w:rsid w:val="00A76418"/>
    <w:rsid w:val="00A76604"/>
    <w:rsid w:val="00A769CF"/>
    <w:rsid w:val="00A77228"/>
    <w:rsid w:val="00A773D7"/>
    <w:rsid w:val="00A8008F"/>
    <w:rsid w:val="00A8042E"/>
    <w:rsid w:val="00A809B2"/>
    <w:rsid w:val="00A819BF"/>
    <w:rsid w:val="00A81DD9"/>
    <w:rsid w:val="00A82105"/>
    <w:rsid w:val="00A83711"/>
    <w:rsid w:val="00A83FA7"/>
    <w:rsid w:val="00A841B2"/>
    <w:rsid w:val="00A844B5"/>
    <w:rsid w:val="00A85621"/>
    <w:rsid w:val="00A85656"/>
    <w:rsid w:val="00A86225"/>
    <w:rsid w:val="00A86361"/>
    <w:rsid w:val="00A867C1"/>
    <w:rsid w:val="00A86806"/>
    <w:rsid w:val="00A86981"/>
    <w:rsid w:val="00A874B8"/>
    <w:rsid w:val="00A87B09"/>
    <w:rsid w:val="00A87CB5"/>
    <w:rsid w:val="00A910C3"/>
    <w:rsid w:val="00A911AF"/>
    <w:rsid w:val="00A92F9D"/>
    <w:rsid w:val="00A93F87"/>
    <w:rsid w:val="00A9535E"/>
    <w:rsid w:val="00A96526"/>
    <w:rsid w:val="00A9683A"/>
    <w:rsid w:val="00A9734B"/>
    <w:rsid w:val="00A973AC"/>
    <w:rsid w:val="00A977EF"/>
    <w:rsid w:val="00A97813"/>
    <w:rsid w:val="00AA140D"/>
    <w:rsid w:val="00AA2C4A"/>
    <w:rsid w:val="00AA2FAB"/>
    <w:rsid w:val="00AA378F"/>
    <w:rsid w:val="00AA3AA5"/>
    <w:rsid w:val="00AA3EF4"/>
    <w:rsid w:val="00AA3F47"/>
    <w:rsid w:val="00AA57A7"/>
    <w:rsid w:val="00AA5B02"/>
    <w:rsid w:val="00AA5E15"/>
    <w:rsid w:val="00AA66A7"/>
    <w:rsid w:val="00AA6A1B"/>
    <w:rsid w:val="00AA6A2B"/>
    <w:rsid w:val="00AA6EC6"/>
    <w:rsid w:val="00AA76F1"/>
    <w:rsid w:val="00AB2A8C"/>
    <w:rsid w:val="00AB3540"/>
    <w:rsid w:val="00AB40EC"/>
    <w:rsid w:val="00AB466D"/>
    <w:rsid w:val="00AB46F5"/>
    <w:rsid w:val="00AB4E7A"/>
    <w:rsid w:val="00AB6853"/>
    <w:rsid w:val="00AB6D18"/>
    <w:rsid w:val="00AC2873"/>
    <w:rsid w:val="00AC2FC6"/>
    <w:rsid w:val="00AC3C31"/>
    <w:rsid w:val="00AC3D6E"/>
    <w:rsid w:val="00AC4B45"/>
    <w:rsid w:val="00AC6B87"/>
    <w:rsid w:val="00AC6F45"/>
    <w:rsid w:val="00AC7248"/>
    <w:rsid w:val="00AC7C27"/>
    <w:rsid w:val="00AC7EB2"/>
    <w:rsid w:val="00AD07D3"/>
    <w:rsid w:val="00AD1163"/>
    <w:rsid w:val="00AD1973"/>
    <w:rsid w:val="00AD29A1"/>
    <w:rsid w:val="00AD2CE3"/>
    <w:rsid w:val="00AD39E5"/>
    <w:rsid w:val="00AD3A72"/>
    <w:rsid w:val="00AD3CB9"/>
    <w:rsid w:val="00AD3DA6"/>
    <w:rsid w:val="00AD4221"/>
    <w:rsid w:val="00AD47E4"/>
    <w:rsid w:val="00AD4C21"/>
    <w:rsid w:val="00AD51AB"/>
    <w:rsid w:val="00AD51B1"/>
    <w:rsid w:val="00AD5CCA"/>
    <w:rsid w:val="00AD6919"/>
    <w:rsid w:val="00AE0CBF"/>
    <w:rsid w:val="00AE1ACF"/>
    <w:rsid w:val="00AE1B0F"/>
    <w:rsid w:val="00AE2019"/>
    <w:rsid w:val="00AE2D67"/>
    <w:rsid w:val="00AE30CC"/>
    <w:rsid w:val="00AE3297"/>
    <w:rsid w:val="00AE3DC9"/>
    <w:rsid w:val="00AE4895"/>
    <w:rsid w:val="00AE76BA"/>
    <w:rsid w:val="00AF03BE"/>
    <w:rsid w:val="00AF09EF"/>
    <w:rsid w:val="00AF0BDB"/>
    <w:rsid w:val="00AF1121"/>
    <w:rsid w:val="00AF1855"/>
    <w:rsid w:val="00AF39A1"/>
    <w:rsid w:val="00AF4622"/>
    <w:rsid w:val="00AF4E1E"/>
    <w:rsid w:val="00AF5CBE"/>
    <w:rsid w:val="00AF65B5"/>
    <w:rsid w:val="00AF7489"/>
    <w:rsid w:val="00B001F7"/>
    <w:rsid w:val="00B00FD7"/>
    <w:rsid w:val="00B01217"/>
    <w:rsid w:val="00B0136B"/>
    <w:rsid w:val="00B023B8"/>
    <w:rsid w:val="00B0304D"/>
    <w:rsid w:val="00B0393F"/>
    <w:rsid w:val="00B03B90"/>
    <w:rsid w:val="00B03C85"/>
    <w:rsid w:val="00B04B7A"/>
    <w:rsid w:val="00B04F59"/>
    <w:rsid w:val="00B05F92"/>
    <w:rsid w:val="00B10093"/>
    <w:rsid w:val="00B101AD"/>
    <w:rsid w:val="00B101DF"/>
    <w:rsid w:val="00B10F0E"/>
    <w:rsid w:val="00B11719"/>
    <w:rsid w:val="00B11FC3"/>
    <w:rsid w:val="00B128B0"/>
    <w:rsid w:val="00B12BD0"/>
    <w:rsid w:val="00B136B4"/>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122"/>
    <w:rsid w:val="00B32515"/>
    <w:rsid w:val="00B3291F"/>
    <w:rsid w:val="00B33BFF"/>
    <w:rsid w:val="00B33EA9"/>
    <w:rsid w:val="00B3430D"/>
    <w:rsid w:val="00B34A16"/>
    <w:rsid w:val="00B34C91"/>
    <w:rsid w:val="00B360DB"/>
    <w:rsid w:val="00B3708B"/>
    <w:rsid w:val="00B376AD"/>
    <w:rsid w:val="00B40332"/>
    <w:rsid w:val="00B404FA"/>
    <w:rsid w:val="00B42F51"/>
    <w:rsid w:val="00B43110"/>
    <w:rsid w:val="00B43CCF"/>
    <w:rsid w:val="00B43ED4"/>
    <w:rsid w:val="00B445F1"/>
    <w:rsid w:val="00B44F39"/>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0F99"/>
    <w:rsid w:val="00B61ACC"/>
    <w:rsid w:val="00B61DF2"/>
    <w:rsid w:val="00B62253"/>
    <w:rsid w:val="00B63FDB"/>
    <w:rsid w:val="00B645F7"/>
    <w:rsid w:val="00B64938"/>
    <w:rsid w:val="00B64F7C"/>
    <w:rsid w:val="00B65BC2"/>
    <w:rsid w:val="00B66C79"/>
    <w:rsid w:val="00B67266"/>
    <w:rsid w:val="00B67A22"/>
    <w:rsid w:val="00B701DA"/>
    <w:rsid w:val="00B738FA"/>
    <w:rsid w:val="00B74985"/>
    <w:rsid w:val="00B74B72"/>
    <w:rsid w:val="00B75048"/>
    <w:rsid w:val="00B7628D"/>
    <w:rsid w:val="00B76C0A"/>
    <w:rsid w:val="00B76C5B"/>
    <w:rsid w:val="00B76ED8"/>
    <w:rsid w:val="00B77362"/>
    <w:rsid w:val="00B7778D"/>
    <w:rsid w:val="00B800E6"/>
    <w:rsid w:val="00B81C27"/>
    <w:rsid w:val="00B82562"/>
    <w:rsid w:val="00B82AB0"/>
    <w:rsid w:val="00B838B6"/>
    <w:rsid w:val="00B842C8"/>
    <w:rsid w:val="00B85367"/>
    <w:rsid w:val="00B855FB"/>
    <w:rsid w:val="00B861E0"/>
    <w:rsid w:val="00B86FB2"/>
    <w:rsid w:val="00B87503"/>
    <w:rsid w:val="00B875C3"/>
    <w:rsid w:val="00B87B91"/>
    <w:rsid w:val="00B9107D"/>
    <w:rsid w:val="00B919DA"/>
    <w:rsid w:val="00B91B51"/>
    <w:rsid w:val="00B92526"/>
    <w:rsid w:val="00B9269F"/>
    <w:rsid w:val="00B92A55"/>
    <w:rsid w:val="00B9315A"/>
    <w:rsid w:val="00B9403E"/>
    <w:rsid w:val="00B95844"/>
    <w:rsid w:val="00B967F1"/>
    <w:rsid w:val="00B9734A"/>
    <w:rsid w:val="00B97D7C"/>
    <w:rsid w:val="00BA0051"/>
    <w:rsid w:val="00BA0408"/>
    <w:rsid w:val="00BA162F"/>
    <w:rsid w:val="00BA1D75"/>
    <w:rsid w:val="00BA1DA3"/>
    <w:rsid w:val="00BA2F15"/>
    <w:rsid w:val="00BA3C22"/>
    <w:rsid w:val="00BA4B78"/>
    <w:rsid w:val="00BA5344"/>
    <w:rsid w:val="00BA5C6B"/>
    <w:rsid w:val="00BA600C"/>
    <w:rsid w:val="00BA728B"/>
    <w:rsid w:val="00BA734F"/>
    <w:rsid w:val="00BA738E"/>
    <w:rsid w:val="00BB0853"/>
    <w:rsid w:val="00BB11D0"/>
    <w:rsid w:val="00BB17A1"/>
    <w:rsid w:val="00BB3CFA"/>
    <w:rsid w:val="00BB4259"/>
    <w:rsid w:val="00BB50D7"/>
    <w:rsid w:val="00BB5905"/>
    <w:rsid w:val="00BB5F53"/>
    <w:rsid w:val="00BB6741"/>
    <w:rsid w:val="00BB777D"/>
    <w:rsid w:val="00BB7DB5"/>
    <w:rsid w:val="00BC22BA"/>
    <w:rsid w:val="00BC25A5"/>
    <w:rsid w:val="00BC29C7"/>
    <w:rsid w:val="00BC2D47"/>
    <w:rsid w:val="00BC2EC0"/>
    <w:rsid w:val="00BC3324"/>
    <w:rsid w:val="00BC3836"/>
    <w:rsid w:val="00BC3C11"/>
    <w:rsid w:val="00BC5DA3"/>
    <w:rsid w:val="00BD0A82"/>
    <w:rsid w:val="00BD0F86"/>
    <w:rsid w:val="00BD15B3"/>
    <w:rsid w:val="00BD30A1"/>
    <w:rsid w:val="00BD48EB"/>
    <w:rsid w:val="00BD51E9"/>
    <w:rsid w:val="00BD550B"/>
    <w:rsid w:val="00BD5D7C"/>
    <w:rsid w:val="00BD6400"/>
    <w:rsid w:val="00BD6C21"/>
    <w:rsid w:val="00BD6E6A"/>
    <w:rsid w:val="00BD737D"/>
    <w:rsid w:val="00BD7571"/>
    <w:rsid w:val="00BE0F55"/>
    <w:rsid w:val="00BE157F"/>
    <w:rsid w:val="00BE1A00"/>
    <w:rsid w:val="00BE3B72"/>
    <w:rsid w:val="00BE65CB"/>
    <w:rsid w:val="00BE65FE"/>
    <w:rsid w:val="00BE6688"/>
    <w:rsid w:val="00BE7107"/>
    <w:rsid w:val="00BE798D"/>
    <w:rsid w:val="00BE7DDC"/>
    <w:rsid w:val="00BF0453"/>
    <w:rsid w:val="00BF0C07"/>
    <w:rsid w:val="00BF2E51"/>
    <w:rsid w:val="00BF3D68"/>
    <w:rsid w:val="00BF4938"/>
    <w:rsid w:val="00C030C0"/>
    <w:rsid w:val="00C04B5B"/>
    <w:rsid w:val="00C05573"/>
    <w:rsid w:val="00C06FC7"/>
    <w:rsid w:val="00C0701A"/>
    <w:rsid w:val="00C119F1"/>
    <w:rsid w:val="00C1493D"/>
    <w:rsid w:val="00C15C6D"/>
    <w:rsid w:val="00C162C1"/>
    <w:rsid w:val="00C16744"/>
    <w:rsid w:val="00C171A6"/>
    <w:rsid w:val="00C17FE2"/>
    <w:rsid w:val="00C211E6"/>
    <w:rsid w:val="00C21680"/>
    <w:rsid w:val="00C21B55"/>
    <w:rsid w:val="00C21C52"/>
    <w:rsid w:val="00C21EAA"/>
    <w:rsid w:val="00C2292B"/>
    <w:rsid w:val="00C230B2"/>
    <w:rsid w:val="00C23FBD"/>
    <w:rsid w:val="00C241B0"/>
    <w:rsid w:val="00C25AF1"/>
    <w:rsid w:val="00C25D51"/>
    <w:rsid w:val="00C25E3D"/>
    <w:rsid w:val="00C261DB"/>
    <w:rsid w:val="00C27617"/>
    <w:rsid w:val="00C27689"/>
    <w:rsid w:val="00C30032"/>
    <w:rsid w:val="00C3079B"/>
    <w:rsid w:val="00C31511"/>
    <w:rsid w:val="00C31A34"/>
    <w:rsid w:val="00C33D37"/>
    <w:rsid w:val="00C33D85"/>
    <w:rsid w:val="00C353F2"/>
    <w:rsid w:val="00C35751"/>
    <w:rsid w:val="00C35E7E"/>
    <w:rsid w:val="00C36538"/>
    <w:rsid w:val="00C3743F"/>
    <w:rsid w:val="00C37F00"/>
    <w:rsid w:val="00C4004E"/>
    <w:rsid w:val="00C40E93"/>
    <w:rsid w:val="00C41E9B"/>
    <w:rsid w:val="00C4302B"/>
    <w:rsid w:val="00C439D7"/>
    <w:rsid w:val="00C43BE8"/>
    <w:rsid w:val="00C43F5B"/>
    <w:rsid w:val="00C44DF6"/>
    <w:rsid w:val="00C4550E"/>
    <w:rsid w:val="00C47B23"/>
    <w:rsid w:val="00C47C33"/>
    <w:rsid w:val="00C47C7A"/>
    <w:rsid w:val="00C5160C"/>
    <w:rsid w:val="00C5201D"/>
    <w:rsid w:val="00C529A1"/>
    <w:rsid w:val="00C530CF"/>
    <w:rsid w:val="00C5313A"/>
    <w:rsid w:val="00C53F9B"/>
    <w:rsid w:val="00C550E6"/>
    <w:rsid w:val="00C55A07"/>
    <w:rsid w:val="00C55EE1"/>
    <w:rsid w:val="00C56C66"/>
    <w:rsid w:val="00C571A6"/>
    <w:rsid w:val="00C5787D"/>
    <w:rsid w:val="00C57B47"/>
    <w:rsid w:val="00C615AF"/>
    <w:rsid w:val="00C61B17"/>
    <w:rsid w:val="00C61EA3"/>
    <w:rsid w:val="00C628B4"/>
    <w:rsid w:val="00C64136"/>
    <w:rsid w:val="00C64B1A"/>
    <w:rsid w:val="00C6555A"/>
    <w:rsid w:val="00C66323"/>
    <w:rsid w:val="00C66679"/>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854"/>
    <w:rsid w:val="00C75B3E"/>
    <w:rsid w:val="00C75C9C"/>
    <w:rsid w:val="00C769C3"/>
    <w:rsid w:val="00C77AEF"/>
    <w:rsid w:val="00C77E93"/>
    <w:rsid w:val="00C8068D"/>
    <w:rsid w:val="00C814C3"/>
    <w:rsid w:val="00C82E0F"/>
    <w:rsid w:val="00C836EB"/>
    <w:rsid w:val="00C83897"/>
    <w:rsid w:val="00C83E2A"/>
    <w:rsid w:val="00C8430C"/>
    <w:rsid w:val="00C84E2B"/>
    <w:rsid w:val="00C85314"/>
    <w:rsid w:val="00C85C6D"/>
    <w:rsid w:val="00C85D24"/>
    <w:rsid w:val="00C86282"/>
    <w:rsid w:val="00C8652D"/>
    <w:rsid w:val="00C868F1"/>
    <w:rsid w:val="00C86990"/>
    <w:rsid w:val="00C87149"/>
    <w:rsid w:val="00C87225"/>
    <w:rsid w:val="00C87307"/>
    <w:rsid w:val="00C875A7"/>
    <w:rsid w:val="00C9057E"/>
    <w:rsid w:val="00C9130C"/>
    <w:rsid w:val="00C91545"/>
    <w:rsid w:val="00C917F6"/>
    <w:rsid w:val="00C933AD"/>
    <w:rsid w:val="00C9434F"/>
    <w:rsid w:val="00C9577A"/>
    <w:rsid w:val="00C969A4"/>
    <w:rsid w:val="00C9775E"/>
    <w:rsid w:val="00C97D23"/>
    <w:rsid w:val="00C97D93"/>
    <w:rsid w:val="00C97E2E"/>
    <w:rsid w:val="00CA2DC8"/>
    <w:rsid w:val="00CA443E"/>
    <w:rsid w:val="00CA52A1"/>
    <w:rsid w:val="00CA57CD"/>
    <w:rsid w:val="00CA6B7D"/>
    <w:rsid w:val="00CA6BB8"/>
    <w:rsid w:val="00CA76E3"/>
    <w:rsid w:val="00CB02C2"/>
    <w:rsid w:val="00CB0B3C"/>
    <w:rsid w:val="00CB1A8F"/>
    <w:rsid w:val="00CB1E42"/>
    <w:rsid w:val="00CB1F4A"/>
    <w:rsid w:val="00CB3515"/>
    <w:rsid w:val="00CB47D2"/>
    <w:rsid w:val="00CB6460"/>
    <w:rsid w:val="00CB7DFA"/>
    <w:rsid w:val="00CB7F49"/>
    <w:rsid w:val="00CC09C1"/>
    <w:rsid w:val="00CC1924"/>
    <w:rsid w:val="00CC1D94"/>
    <w:rsid w:val="00CC1E4A"/>
    <w:rsid w:val="00CC2230"/>
    <w:rsid w:val="00CC23ED"/>
    <w:rsid w:val="00CC42DE"/>
    <w:rsid w:val="00CC550E"/>
    <w:rsid w:val="00CC61EE"/>
    <w:rsid w:val="00CC660D"/>
    <w:rsid w:val="00CC666B"/>
    <w:rsid w:val="00CC6684"/>
    <w:rsid w:val="00CC7103"/>
    <w:rsid w:val="00CD26E2"/>
    <w:rsid w:val="00CD2B3F"/>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3086"/>
    <w:rsid w:val="00CE38FC"/>
    <w:rsid w:val="00CE3B71"/>
    <w:rsid w:val="00CE4D9C"/>
    <w:rsid w:val="00CE5883"/>
    <w:rsid w:val="00CE6258"/>
    <w:rsid w:val="00CE6CD7"/>
    <w:rsid w:val="00CE763D"/>
    <w:rsid w:val="00CE76BD"/>
    <w:rsid w:val="00CE77E8"/>
    <w:rsid w:val="00CE7AD9"/>
    <w:rsid w:val="00CE7D1A"/>
    <w:rsid w:val="00CF1616"/>
    <w:rsid w:val="00CF2316"/>
    <w:rsid w:val="00CF2BA1"/>
    <w:rsid w:val="00CF30AD"/>
    <w:rsid w:val="00CF3705"/>
    <w:rsid w:val="00CF3DB6"/>
    <w:rsid w:val="00CF4BC9"/>
    <w:rsid w:val="00CF4E16"/>
    <w:rsid w:val="00CF563B"/>
    <w:rsid w:val="00CF5661"/>
    <w:rsid w:val="00CF5B79"/>
    <w:rsid w:val="00CF78F9"/>
    <w:rsid w:val="00CF7CF4"/>
    <w:rsid w:val="00CF7F83"/>
    <w:rsid w:val="00D014EC"/>
    <w:rsid w:val="00D02A47"/>
    <w:rsid w:val="00D03C7D"/>
    <w:rsid w:val="00D040D4"/>
    <w:rsid w:val="00D04998"/>
    <w:rsid w:val="00D04BDD"/>
    <w:rsid w:val="00D059C5"/>
    <w:rsid w:val="00D05DCE"/>
    <w:rsid w:val="00D06F01"/>
    <w:rsid w:val="00D077D4"/>
    <w:rsid w:val="00D101AE"/>
    <w:rsid w:val="00D11369"/>
    <w:rsid w:val="00D11564"/>
    <w:rsid w:val="00D125D2"/>
    <w:rsid w:val="00D1271C"/>
    <w:rsid w:val="00D12B9E"/>
    <w:rsid w:val="00D136F4"/>
    <w:rsid w:val="00D14152"/>
    <w:rsid w:val="00D16431"/>
    <w:rsid w:val="00D16CC3"/>
    <w:rsid w:val="00D171E7"/>
    <w:rsid w:val="00D172F8"/>
    <w:rsid w:val="00D1739B"/>
    <w:rsid w:val="00D20013"/>
    <w:rsid w:val="00D209BB"/>
    <w:rsid w:val="00D20AC4"/>
    <w:rsid w:val="00D20C54"/>
    <w:rsid w:val="00D211CD"/>
    <w:rsid w:val="00D2122B"/>
    <w:rsid w:val="00D2126F"/>
    <w:rsid w:val="00D2207D"/>
    <w:rsid w:val="00D2247A"/>
    <w:rsid w:val="00D23F48"/>
    <w:rsid w:val="00D25443"/>
    <w:rsid w:val="00D25584"/>
    <w:rsid w:val="00D258B6"/>
    <w:rsid w:val="00D259FB"/>
    <w:rsid w:val="00D25AC8"/>
    <w:rsid w:val="00D26551"/>
    <w:rsid w:val="00D27327"/>
    <w:rsid w:val="00D27D97"/>
    <w:rsid w:val="00D306AB"/>
    <w:rsid w:val="00D31170"/>
    <w:rsid w:val="00D330D5"/>
    <w:rsid w:val="00D35147"/>
    <w:rsid w:val="00D355EC"/>
    <w:rsid w:val="00D3596E"/>
    <w:rsid w:val="00D3672C"/>
    <w:rsid w:val="00D37C24"/>
    <w:rsid w:val="00D37C92"/>
    <w:rsid w:val="00D4105A"/>
    <w:rsid w:val="00D411F1"/>
    <w:rsid w:val="00D41497"/>
    <w:rsid w:val="00D41528"/>
    <w:rsid w:val="00D41A34"/>
    <w:rsid w:val="00D41B01"/>
    <w:rsid w:val="00D42604"/>
    <w:rsid w:val="00D43DAE"/>
    <w:rsid w:val="00D4436B"/>
    <w:rsid w:val="00D44A47"/>
    <w:rsid w:val="00D44CFA"/>
    <w:rsid w:val="00D4594B"/>
    <w:rsid w:val="00D45DBF"/>
    <w:rsid w:val="00D46E0F"/>
    <w:rsid w:val="00D46FA1"/>
    <w:rsid w:val="00D4749E"/>
    <w:rsid w:val="00D47749"/>
    <w:rsid w:val="00D47A8E"/>
    <w:rsid w:val="00D50498"/>
    <w:rsid w:val="00D5057B"/>
    <w:rsid w:val="00D51C5B"/>
    <w:rsid w:val="00D52C04"/>
    <w:rsid w:val="00D537BC"/>
    <w:rsid w:val="00D544D5"/>
    <w:rsid w:val="00D5462C"/>
    <w:rsid w:val="00D560A8"/>
    <w:rsid w:val="00D606DB"/>
    <w:rsid w:val="00D60C70"/>
    <w:rsid w:val="00D61C96"/>
    <w:rsid w:val="00D628CC"/>
    <w:rsid w:val="00D63592"/>
    <w:rsid w:val="00D6382E"/>
    <w:rsid w:val="00D63A72"/>
    <w:rsid w:val="00D6477C"/>
    <w:rsid w:val="00D64D74"/>
    <w:rsid w:val="00D64EE3"/>
    <w:rsid w:val="00D652E2"/>
    <w:rsid w:val="00D659CC"/>
    <w:rsid w:val="00D67055"/>
    <w:rsid w:val="00D67389"/>
    <w:rsid w:val="00D67432"/>
    <w:rsid w:val="00D70993"/>
    <w:rsid w:val="00D70FE3"/>
    <w:rsid w:val="00D71AB1"/>
    <w:rsid w:val="00D71CA7"/>
    <w:rsid w:val="00D733AF"/>
    <w:rsid w:val="00D73709"/>
    <w:rsid w:val="00D737F2"/>
    <w:rsid w:val="00D73E13"/>
    <w:rsid w:val="00D74CAF"/>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1693"/>
    <w:rsid w:val="00D92E63"/>
    <w:rsid w:val="00D93107"/>
    <w:rsid w:val="00D93CB2"/>
    <w:rsid w:val="00D942A7"/>
    <w:rsid w:val="00D94E5F"/>
    <w:rsid w:val="00D95247"/>
    <w:rsid w:val="00D9736C"/>
    <w:rsid w:val="00DA0292"/>
    <w:rsid w:val="00DA05DF"/>
    <w:rsid w:val="00DA3D6F"/>
    <w:rsid w:val="00DA4014"/>
    <w:rsid w:val="00DA4213"/>
    <w:rsid w:val="00DA50EB"/>
    <w:rsid w:val="00DA5626"/>
    <w:rsid w:val="00DA5E70"/>
    <w:rsid w:val="00DA645A"/>
    <w:rsid w:val="00DA69F0"/>
    <w:rsid w:val="00DB0863"/>
    <w:rsid w:val="00DB0A1A"/>
    <w:rsid w:val="00DB0D55"/>
    <w:rsid w:val="00DB125B"/>
    <w:rsid w:val="00DB1CA0"/>
    <w:rsid w:val="00DB2861"/>
    <w:rsid w:val="00DB2C89"/>
    <w:rsid w:val="00DB379A"/>
    <w:rsid w:val="00DB4696"/>
    <w:rsid w:val="00DB4F44"/>
    <w:rsid w:val="00DB54CE"/>
    <w:rsid w:val="00DB685E"/>
    <w:rsid w:val="00DB6A08"/>
    <w:rsid w:val="00DB7C1C"/>
    <w:rsid w:val="00DB7C49"/>
    <w:rsid w:val="00DC022A"/>
    <w:rsid w:val="00DC0579"/>
    <w:rsid w:val="00DC0990"/>
    <w:rsid w:val="00DC0B1B"/>
    <w:rsid w:val="00DC0E78"/>
    <w:rsid w:val="00DC14E9"/>
    <w:rsid w:val="00DC1713"/>
    <w:rsid w:val="00DC2210"/>
    <w:rsid w:val="00DC239B"/>
    <w:rsid w:val="00DC2B2C"/>
    <w:rsid w:val="00DC2B93"/>
    <w:rsid w:val="00DC332C"/>
    <w:rsid w:val="00DC3AC9"/>
    <w:rsid w:val="00DC3CE1"/>
    <w:rsid w:val="00DC3D32"/>
    <w:rsid w:val="00DC440A"/>
    <w:rsid w:val="00DC5D67"/>
    <w:rsid w:val="00DC6000"/>
    <w:rsid w:val="00DC6FE1"/>
    <w:rsid w:val="00DD3B0C"/>
    <w:rsid w:val="00DD4741"/>
    <w:rsid w:val="00DD4750"/>
    <w:rsid w:val="00DD4945"/>
    <w:rsid w:val="00DD629D"/>
    <w:rsid w:val="00DD66AB"/>
    <w:rsid w:val="00DD701D"/>
    <w:rsid w:val="00DD7C0A"/>
    <w:rsid w:val="00DE00D1"/>
    <w:rsid w:val="00DE0465"/>
    <w:rsid w:val="00DE0C04"/>
    <w:rsid w:val="00DE1558"/>
    <w:rsid w:val="00DE1A52"/>
    <w:rsid w:val="00DE1C82"/>
    <w:rsid w:val="00DE335B"/>
    <w:rsid w:val="00DE34D8"/>
    <w:rsid w:val="00DE47B6"/>
    <w:rsid w:val="00DE67E9"/>
    <w:rsid w:val="00DE69AD"/>
    <w:rsid w:val="00DE6B40"/>
    <w:rsid w:val="00DF0612"/>
    <w:rsid w:val="00DF18E8"/>
    <w:rsid w:val="00DF1E91"/>
    <w:rsid w:val="00DF2023"/>
    <w:rsid w:val="00DF2A7D"/>
    <w:rsid w:val="00DF33AA"/>
    <w:rsid w:val="00DF3653"/>
    <w:rsid w:val="00DF3B88"/>
    <w:rsid w:val="00DF3F47"/>
    <w:rsid w:val="00DF3FA9"/>
    <w:rsid w:val="00DF4406"/>
    <w:rsid w:val="00DF5499"/>
    <w:rsid w:val="00DF58B3"/>
    <w:rsid w:val="00DF6138"/>
    <w:rsid w:val="00DF6687"/>
    <w:rsid w:val="00DF6717"/>
    <w:rsid w:val="00DF6860"/>
    <w:rsid w:val="00DF7267"/>
    <w:rsid w:val="00DF75BF"/>
    <w:rsid w:val="00DF7A3E"/>
    <w:rsid w:val="00E00A6A"/>
    <w:rsid w:val="00E018D9"/>
    <w:rsid w:val="00E02713"/>
    <w:rsid w:val="00E02D03"/>
    <w:rsid w:val="00E033D0"/>
    <w:rsid w:val="00E0483A"/>
    <w:rsid w:val="00E05632"/>
    <w:rsid w:val="00E059CB"/>
    <w:rsid w:val="00E05DE2"/>
    <w:rsid w:val="00E06430"/>
    <w:rsid w:val="00E06BEC"/>
    <w:rsid w:val="00E070F3"/>
    <w:rsid w:val="00E07BED"/>
    <w:rsid w:val="00E100B2"/>
    <w:rsid w:val="00E103A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199"/>
    <w:rsid w:val="00E2326B"/>
    <w:rsid w:val="00E24B23"/>
    <w:rsid w:val="00E25910"/>
    <w:rsid w:val="00E2594C"/>
    <w:rsid w:val="00E263CC"/>
    <w:rsid w:val="00E27108"/>
    <w:rsid w:val="00E30B73"/>
    <w:rsid w:val="00E30DB0"/>
    <w:rsid w:val="00E31229"/>
    <w:rsid w:val="00E319E5"/>
    <w:rsid w:val="00E31D47"/>
    <w:rsid w:val="00E32014"/>
    <w:rsid w:val="00E321DD"/>
    <w:rsid w:val="00E32A61"/>
    <w:rsid w:val="00E33568"/>
    <w:rsid w:val="00E34847"/>
    <w:rsid w:val="00E36E81"/>
    <w:rsid w:val="00E40B28"/>
    <w:rsid w:val="00E41551"/>
    <w:rsid w:val="00E42136"/>
    <w:rsid w:val="00E42152"/>
    <w:rsid w:val="00E428D9"/>
    <w:rsid w:val="00E43D23"/>
    <w:rsid w:val="00E44B67"/>
    <w:rsid w:val="00E44C48"/>
    <w:rsid w:val="00E46A80"/>
    <w:rsid w:val="00E5084F"/>
    <w:rsid w:val="00E50FAC"/>
    <w:rsid w:val="00E525AD"/>
    <w:rsid w:val="00E5261C"/>
    <w:rsid w:val="00E533D1"/>
    <w:rsid w:val="00E54063"/>
    <w:rsid w:val="00E54EF9"/>
    <w:rsid w:val="00E5510C"/>
    <w:rsid w:val="00E55330"/>
    <w:rsid w:val="00E5567A"/>
    <w:rsid w:val="00E57087"/>
    <w:rsid w:val="00E57523"/>
    <w:rsid w:val="00E57848"/>
    <w:rsid w:val="00E60B12"/>
    <w:rsid w:val="00E60BFE"/>
    <w:rsid w:val="00E6103C"/>
    <w:rsid w:val="00E62705"/>
    <w:rsid w:val="00E6300E"/>
    <w:rsid w:val="00E636BB"/>
    <w:rsid w:val="00E643F9"/>
    <w:rsid w:val="00E64AC7"/>
    <w:rsid w:val="00E64F0A"/>
    <w:rsid w:val="00E657E3"/>
    <w:rsid w:val="00E67859"/>
    <w:rsid w:val="00E67E7E"/>
    <w:rsid w:val="00E71299"/>
    <w:rsid w:val="00E716F9"/>
    <w:rsid w:val="00E72A21"/>
    <w:rsid w:val="00E72E79"/>
    <w:rsid w:val="00E738B7"/>
    <w:rsid w:val="00E74E19"/>
    <w:rsid w:val="00E7560D"/>
    <w:rsid w:val="00E7590F"/>
    <w:rsid w:val="00E76132"/>
    <w:rsid w:val="00E762D3"/>
    <w:rsid w:val="00E804F9"/>
    <w:rsid w:val="00E80DF9"/>
    <w:rsid w:val="00E81FD5"/>
    <w:rsid w:val="00E824CC"/>
    <w:rsid w:val="00E8339A"/>
    <w:rsid w:val="00E83E75"/>
    <w:rsid w:val="00E859A4"/>
    <w:rsid w:val="00E859EF"/>
    <w:rsid w:val="00E86563"/>
    <w:rsid w:val="00E867CD"/>
    <w:rsid w:val="00E87130"/>
    <w:rsid w:val="00E9005F"/>
    <w:rsid w:val="00E90272"/>
    <w:rsid w:val="00E91D4D"/>
    <w:rsid w:val="00E92318"/>
    <w:rsid w:val="00E9248F"/>
    <w:rsid w:val="00E926D4"/>
    <w:rsid w:val="00E9280B"/>
    <w:rsid w:val="00E9347E"/>
    <w:rsid w:val="00E954CA"/>
    <w:rsid w:val="00E95D3B"/>
    <w:rsid w:val="00E961EB"/>
    <w:rsid w:val="00E9734C"/>
    <w:rsid w:val="00E9736B"/>
    <w:rsid w:val="00E9752C"/>
    <w:rsid w:val="00EA00DA"/>
    <w:rsid w:val="00EA0DFE"/>
    <w:rsid w:val="00EA0E99"/>
    <w:rsid w:val="00EA1B66"/>
    <w:rsid w:val="00EA29AD"/>
    <w:rsid w:val="00EA2D4C"/>
    <w:rsid w:val="00EA315A"/>
    <w:rsid w:val="00EA31DC"/>
    <w:rsid w:val="00EA3D68"/>
    <w:rsid w:val="00EA54C4"/>
    <w:rsid w:val="00EA5995"/>
    <w:rsid w:val="00EA69D5"/>
    <w:rsid w:val="00EA7C72"/>
    <w:rsid w:val="00EB0584"/>
    <w:rsid w:val="00EB06ED"/>
    <w:rsid w:val="00EB09D4"/>
    <w:rsid w:val="00EB0CF2"/>
    <w:rsid w:val="00EB0E96"/>
    <w:rsid w:val="00EB1812"/>
    <w:rsid w:val="00EB254A"/>
    <w:rsid w:val="00EB38CD"/>
    <w:rsid w:val="00EB3B1C"/>
    <w:rsid w:val="00EB489F"/>
    <w:rsid w:val="00EB4FCB"/>
    <w:rsid w:val="00EB5A10"/>
    <w:rsid w:val="00EB7513"/>
    <w:rsid w:val="00EB7A00"/>
    <w:rsid w:val="00EB7BAB"/>
    <w:rsid w:val="00EC14EF"/>
    <w:rsid w:val="00EC16A7"/>
    <w:rsid w:val="00EC1D1D"/>
    <w:rsid w:val="00EC1D35"/>
    <w:rsid w:val="00EC25B9"/>
    <w:rsid w:val="00EC3252"/>
    <w:rsid w:val="00EC53DC"/>
    <w:rsid w:val="00EC5D56"/>
    <w:rsid w:val="00EC64A5"/>
    <w:rsid w:val="00EC710A"/>
    <w:rsid w:val="00EC7B62"/>
    <w:rsid w:val="00EC7DA7"/>
    <w:rsid w:val="00ED0656"/>
    <w:rsid w:val="00ED14C8"/>
    <w:rsid w:val="00ED1DB3"/>
    <w:rsid w:val="00ED1E89"/>
    <w:rsid w:val="00ED2B59"/>
    <w:rsid w:val="00ED3D8A"/>
    <w:rsid w:val="00ED4FA7"/>
    <w:rsid w:val="00ED6123"/>
    <w:rsid w:val="00ED72AB"/>
    <w:rsid w:val="00EE04B1"/>
    <w:rsid w:val="00EE04C8"/>
    <w:rsid w:val="00EE0627"/>
    <w:rsid w:val="00EE1717"/>
    <w:rsid w:val="00EE173C"/>
    <w:rsid w:val="00EE1CAF"/>
    <w:rsid w:val="00EE223C"/>
    <w:rsid w:val="00EE31F6"/>
    <w:rsid w:val="00EE3CDE"/>
    <w:rsid w:val="00EE41B5"/>
    <w:rsid w:val="00EE45F5"/>
    <w:rsid w:val="00EE4F48"/>
    <w:rsid w:val="00EE6F2C"/>
    <w:rsid w:val="00EE6FD3"/>
    <w:rsid w:val="00EE77D6"/>
    <w:rsid w:val="00EF010F"/>
    <w:rsid w:val="00EF22DF"/>
    <w:rsid w:val="00EF2989"/>
    <w:rsid w:val="00EF2A33"/>
    <w:rsid w:val="00EF3561"/>
    <w:rsid w:val="00EF3588"/>
    <w:rsid w:val="00EF4077"/>
    <w:rsid w:val="00EF465B"/>
    <w:rsid w:val="00EF4A29"/>
    <w:rsid w:val="00EF4F98"/>
    <w:rsid w:val="00EF66CB"/>
    <w:rsid w:val="00EF6872"/>
    <w:rsid w:val="00EF6FBF"/>
    <w:rsid w:val="00EF7684"/>
    <w:rsid w:val="00EF79B5"/>
    <w:rsid w:val="00F00DB4"/>
    <w:rsid w:val="00F00E3E"/>
    <w:rsid w:val="00F01462"/>
    <w:rsid w:val="00F014D2"/>
    <w:rsid w:val="00F015CC"/>
    <w:rsid w:val="00F04D51"/>
    <w:rsid w:val="00F05322"/>
    <w:rsid w:val="00F0533B"/>
    <w:rsid w:val="00F0574B"/>
    <w:rsid w:val="00F05C80"/>
    <w:rsid w:val="00F05C87"/>
    <w:rsid w:val="00F0636B"/>
    <w:rsid w:val="00F06D41"/>
    <w:rsid w:val="00F07041"/>
    <w:rsid w:val="00F070D0"/>
    <w:rsid w:val="00F078E7"/>
    <w:rsid w:val="00F10A8A"/>
    <w:rsid w:val="00F118B6"/>
    <w:rsid w:val="00F11B57"/>
    <w:rsid w:val="00F11CBA"/>
    <w:rsid w:val="00F11EA2"/>
    <w:rsid w:val="00F1299A"/>
    <w:rsid w:val="00F142AA"/>
    <w:rsid w:val="00F14914"/>
    <w:rsid w:val="00F14A8E"/>
    <w:rsid w:val="00F14CBB"/>
    <w:rsid w:val="00F15794"/>
    <w:rsid w:val="00F15EA1"/>
    <w:rsid w:val="00F16B49"/>
    <w:rsid w:val="00F16C52"/>
    <w:rsid w:val="00F204C0"/>
    <w:rsid w:val="00F209A7"/>
    <w:rsid w:val="00F2264D"/>
    <w:rsid w:val="00F2309E"/>
    <w:rsid w:val="00F24687"/>
    <w:rsid w:val="00F24762"/>
    <w:rsid w:val="00F24962"/>
    <w:rsid w:val="00F255F7"/>
    <w:rsid w:val="00F27239"/>
    <w:rsid w:val="00F27326"/>
    <w:rsid w:val="00F27479"/>
    <w:rsid w:val="00F3167A"/>
    <w:rsid w:val="00F31AE2"/>
    <w:rsid w:val="00F31B23"/>
    <w:rsid w:val="00F31EAB"/>
    <w:rsid w:val="00F32785"/>
    <w:rsid w:val="00F328F0"/>
    <w:rsid w:val="00F32EF5"/>
    <w:rsid w:val="00F33294"/>
    <w:rsid w:val="00F34517"/>
    <w:rsid w:val="00F345D0"/>
    <w:rsid w:val="00F346AF"/>
    <w:rsid w:val="00F34987"/>
    <w:rsid w:val="00F35154"/>
    <w:rsid w:val="00F35BF6"/>
    <w:rsid w:val="00F36B4E"/>
    <w:rsid w:val="00F371C2"/>
    <w:rsid w:val="00F40465"/>
    <w:rsid w:val="00F40C40"/>
    <w:rsid w:val="00F41294"/>
    <w:rsid w:val="00F415CD"/>
    <w:rsid w:val="00F41A68"/>
    <w:rsid w:val="00F41CD5"/>
    <w:rsid w:val="00F42487"/>
    <w:rsid w:val="00F42A87"/>
    <w:rsid w:val="00F42C40"/>
    <w:rsid w:val="00F4341D"/>
    <w:rsid w:val="00F43F1D"/>
    <w:rsid w:val="00F4402B"/>
    <w:rsid w:val="00F455CE"/>
    <w:rsid w:val="00F47BBF"/>
    <w:rsid w:val="00F47EAA"/>
    <w:rsid w:val="00F502F9"/>
    <w:rsid w:val="00F51362"/>
    <w:rsid w:val="00F520BA"/>
    <w:rsid w:val="00F523DE"/>
    <w:rsid w:val="00F52909"/>
    <w:rsid w:val="00F52C17"/>
    <w:rsid w:val="00F52F2F"/>
    <w:rsid w:val="00F5464A"/>
    <w:rsid w:val="00F5468F"/>
    <w:rsid w:val="00F54DA3"/>
    <w:rsid w:val="00F5584B"/>
    <w:rsid w:val="00F56157"/>
    <w:rsid w:val="00F5641E"/>
    <w:rsid w:val="00F565E2"/>
    <w:rsid w:val="00F56963"/>
    <w:rsid w:val="00F57A4A"/>
    <w:rsid w:val="00F601A7"/>
    <w:rsid w:val="00F6087C"/>
    <w:rsid w:val="00F6138A"/>
    <w:rsid w:val="00F61821"/>
    <w:rsid w:val="00F626AC"/>
    <w:rsid w:val="00F63C47"/>
    <w:rsid w:val="00F64F09"/>
    <w:rsid w:val="00F64FD9"/>
    <w:rsid w:val="00F66065"/>
    <w:rsid w:val="00F66608"/>
    <w:rsid w:val="00F667A3"/>
    <w:rsid w:val="00F669C1"/>
    <w:rsid w:val="00F6730A"/>
    <w:rsid w:val="00F67719"/>
    <w:rsid w:val="00F67784"/>
    <w:rsid w:val="00F67B7D"/>
    <w:rsid w:val="00F71303"/>
    <w:rsid w:val="00F71813"/>
    <w:rsid w:val="00F7216C"/>
    <w:rsid w:val="00F72414"/>
    <w:rsid w:val="00F72D68"/>
    <w:rsid w:val="00F731B9"/>
    <w:rsid w:val="00F74E49"/>
    <w:rsid w:val="00F753D2"/>
    <w:rsid w:val="00F75765"/>
    <w:rsid w:val="00F757E5"/>
    <w:rsid w:val="00F75A54"/>
    <w:rsid w:val="00F75F27"/>
    <w:rsid w:val="00F77331"/>
    <w:rsid w:val="00F779DE"/>
    <w:rsid w:val="00F77EBD"/>
    <w:rsid w:val="00F802A8"/>
    <w:rsid w:val="00F8071D"/>
    <w:rsid w:val="00F810D3"/>
    <w:rsid w:val="00F829DA"/>
    <w:rsid w:val="00F84850"/>
    <w:rsid w:val="00F84ADC"/>
    <w:rsid w:val="00F8628A"/>
    <w:rsid w:val="00F86626"/>
    <w:rsid w:val="00F87C4D"/>
    <w:rsid w:val="00F9036A"/>
    <w:rsid w:val="00F903B3"/>
    <w:rsid w:val="00F906A1"/>
    <w:rsid w:val="00F9119C"/>
    <w:rsid w:val="00F912FE"/>
    <w:rsid w:val="00F94326"/>
    <w:rsid w:val="00F958DB"/>
    <w:rsid w:val="00F95E78"/>
    <w:rsid w:val="00F9604E"/>
    <w:rsid w:val="00F96C83"/>
    <w:rsid w:val="00F9706D"/>
    <w:rsid w:val="00F9710A"/>
    <w:rsid w:val="00F97729"/>
    <w:rsid w:val="00F97CC8"/>
    <w:rsid w:val="00FA023D"/>
    <w:rsid w:val="00FA04C1"/>
    <w:rsid w:val="00FA0FFF"/>
    <w:rsid w:val="00FA13B6"/>
    <w:rsid w:val="00FA13D3"/>
    <w:rsid w:val="00FA1884"/>
    <w:rsid w:val="00FA1D06"/>
    <w:rsid w:val="00FA2724"/>
    <w:rsid w:val="00FA2923"/>
    <w:rsid w:val="00FA2AFF"/>
    <w:rsid w:val="00FA2F54"/>
    <w:rsid w:val="00FA315D"/>
    <w:rsid w:val="00FA46EC"/>
    <w:rsid w:val="00FA50CE"/>
    <w:rsid w:val="00FA56F9"/>
    <w:rsid w:val="00FA6031"/>
    <w:rsid w:val="00FA6218"/>
    <w:rsid w:val="00FB1271"/>
    <w:rsid w:val="00FB1EB9"/>
    <w:rsid w:val="00FB1EEC"/>
    <w:rsid w:val="00FB22DB"/>
    <w:rsid w:val="00FB2440"/>
    <w:rsid w:val="00FB3023"/>
    <w:rsid w:val="00FB3042"/>
    <w:rsid w:val="00FB39BD"/>
    <w:rsid w:val="00FB3A2B"/>
    <w:rsid w:val="00FB3D24"/>
    <w:rsid w:val="00FB433C"/>
    <w:rsid w:val="00FB48EE"/>
    <w:rsid w:val="00FB4E46"/>
    <w:rsid w:val="00FB4E81"/>
    <w:rsid w:val="00FB4FE8"/>
    <w:rsid w:val="00FB5D3C"/>
    <w:rsid w:val="00FB6CAB"/>
    <w:rsid w:val="00FB7671"/>
    <w:rsid w:val="00FB79C4"/>
    <w:rsid w:val="00FB7AC8"/>
    <w:rsid w:val="00FC07E9"/>
    <w:rsid w:val="00FC09EB"/>
    <w:rsid w:val="00FC14C0"/>
    <w:rsid w:val="00FC15F1"/>
    <w:rsid w:val="00FC1CEB"/>
    <w:rsid w:val="00FC2C5A"/>
    <w:rsid w:val="00FC3304"/>
    <w:rsid w:val="00FC3732"/>
    <w:rsid w:val="00FC3D2E"/>
    <w:rsid w:val="00FC49A9"/>
    <w:rsid w:val="00FC4A81"/>
    <w:rsid w:val="00FC4C04"/>
    <w:rsid w:val="00FC55F7"/>
    <w:rsid w:val="00FC5A34"/>
    <w:rsid w:val="00FC6298"/>
    <w:rsid w:val="00FC655C"/>
    <w:rsid w:val="00FD005E"/>
    <w:rsid w:val="00FD0458"/>
    <w:rsid w:val="00FD05A8"/>
    <w:rsid w:val="00FD0F85"/>
    <w:rsid w:val="00FD14AC"/>
    <w:rsid w:val="00FD1A6E"/>
    <w:rsid w:val="00FD23F9"/>
    <w:rsid w:val="00FD279A"/>
    <w:rsid w:val="00FD2D41"/>
    <w:rsid w:val="00FD3745"/>
    <w:rsid w:val="00FD3DF5"/>
    <w:rsid w:val="00FD4965"/>
    <w:rsid w:val="00FD4E78"/>
    <w:rsid w:val="00FD5C44"/>
    <w:rsid w:val="00FD5DFB"/>
    <w:rsid w:val="00FD5E0C"/>
    <w:rsid w:val="00FD5FBA"/>
    <w:rsid w:val="00FD70E8"/>
    <w:rsid w:val="00FD7448"/>
    <w:rsid w:val="00FD7491"/>
    <w:rsid w:val="00FD7BF1"/>
    <w:rsid w:val="00FE0280"/>
    <w:rsid w:val="00FE2243"/>
    <w:rsid w:val="00FE22A1"/>
    <w:rsid w:val="00FE26AC"/>
    <w:rsid w:val="00FE2713"/>
    <w:rsid w:val="00FE3271"/>
    <w:rsid w:val="00FE4043"/>
    <w:rsid w:val="00FE4419"/>
    <w:rsid w:val="00FE55CB"/>
    <w:rsid w:val="00FE5DBB"/>
    <w:rsid w:val="00FF03A3"/>
    <w:rsid w:val="00FF0DCA"/>
    <w:rsid w:val="00FF1326"/>
    <w:rsid w:val="00FF1563"/>
    <w:rsid w:val="00FF325C"/>
    <w:rsid w:val="00FF3DD5"/>
    <w:rsid w:val="00FF4126"/>
    <w:rsid w:val="00FF55BD"/>
    <w:rsid w:val="00FF5B3D"/>
    <w:rsid w:val="00FF61C9"/>
    <w:rsid w:val="00FF64CB"/>
    <w:rsid w:val="00FF6F5A"/>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1CE276"/>
  <w15:docId w15:val="{4935BB1A-08CC-4C9E-8742-F2B130A9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73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ED3D8A"/>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ED3D8A"/>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121F0F7EEC44E180313C2EA98687E5"/>
        <w:category>
          <w:name w:val="Splošno"/>
          <w:gallery w:val="placeholder"/>
        </w:category>
        <w:types>
          <w:type w:val="bbPlcHdr"/>
        </w:types>
        <w:behaviors>
          <w:behavior w:val="content"/>
        </w:behaviors>
        <w:guid w:val="{19CED495-50B2-4492-B244-5EB10EBD8A21}"/>
      </w:docPartPr>
      <w:docPartBody>
        <w:p w:rsidR="00030B77" w:rsidRDefault="00030B77">
          <w:r w:rsidRPr="00E014FA">
            <w:rPr>
              <w:rStyle w:val="Besedilooznabemesta"/>
            </w:rPr>
            <w:t>[Naslov]</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8BD8A3A9CEEB4DBEBFDEAEB490D1D786"/>
        <w:category>
          <w:name w:val="Splošno"/>
          <w:gallery w:val="placeholder"/>
        </w:category>
        <w:types>
          <w:type w:val="bbPlcHdr"/>
        </w:types>
        <w:behaviors>
          <w:behavior w:val="content"/>
        </w:behaviors>
        <w:guid w:val="{3C1AB1BD-7AE8-456A-83AA-B9D21E00CAE6}"/>
      </w:docPartPr>
      <w:docPartBody>
        <w:p w:rsidR="007F5931" w:rsidRDefault="007F5931" w:rsidP="007F5931">
          <w:pPr>
            <w:pStyle w:val="8BD8A3A9CEEB4DBEBFDEAEB490D1D786"/>
          </w:pPr>
          <w:r w:rsidRPr="00E014FA">
            <w:rPr>
              <w:rStyle w:val="Besedilooznabemesta"/>
            </w:rPr>
            <w:t>[Naslov]</w:t>
          </w:r>
        </w:p>
      </w:docPartBody>
    </w:docPart>
    <w:docPart>
      <w:docPartPr>
        <w:name w:val="CCB675917FF04BC4B1C0DCCD7E3D3D48"/>
        <w:category>
          <w:name w:val="Splošno"/>
          <w:gallery w:val="placeholder"/>
        </w:category>
        <w:types>
          <w:type w:val="bbPlcHdr"/>
        </w:types>
        <w:behaviors>
          <w:behavior w:val="content"/>
        </w:behaviors>
        <w:guid w:val="{B22AF03B-48C7-4C76-81E5-E45C268D0898}"/>
      </w:docPartPr>
      <w:docPartBody>
        <w:p w:rsidR="007F5931" w:rsidRDefault="007F5931">
          <w:r w:rsidRPr="004D1AB7">
            <w:rPr>
              <w:rStyle w:val="Besedilooznabemesta"/>
            </w:rPr>
            <w:t>[Naslov]</w:t>
          </w:r>
        </w:p>
      </w:docPartBody>
    </w:docPart>
    <w:docPart>
      <w:docPartPr>
        <w:name w:val="E6634986D3624F63BF7892C835C79324"/>
        <w:category>
          <w:name w:val="Splošno"/>
          <w:gallery w:val="placeholder"/>
        </w:category>
        <w:types>
          <w:type w:val="bbPlcHdr"/>
        </w:types>
        <w:behaviors>
          <w:behavior w:val="content"/>
        </w:behaviors>
        <w:guid w:val="{04891EC5-3CB0-45D6-8E7B-DA52D63DD42A}"/>
      </w:docPartPr>
      <w:docPartBody>
        <w:p w:rsidR="009458E3" w:rsidRDefault="009458E3">
          <w:r w:rsidRPr="00681B13">
            <w:rPr>
              <w:rStyle w:val="Besedilooznabemesta"/>
            </w:rPr>
            <w:t>[Naslov]</w:t>
          </w:r>
        </w:p>
      </w:docPartBody>
    </w:docPart>
    <w:docPart>
      <w:docPartPr>
        <w:name w:val="645C41C851294AA2B3FA84816859856E"/>
        <w:category>
          <w:name w:val="Splošno"/>
          <w:gallery w:val="placeholder"/>
        </w:category>
        <w:types>
          <w:type w:val="bbPlcHdr"/>
        </w:types>
        <w:behaviors>
          <w:behavior w:val="content"/>
        </w:behaviors>
        <w:guid w:val="{0F318B0D-9FE4-4507-A15D-C7418C262374}"/>
      </w:docPartPr>
      <w:docPartBody>
        <w:p w:rsidR="009458E3" w:rsidRDefault="009458E3">
          <w:r w:rsidRPr="00681B13">
            <w:rPr>
              <w:rStyle w:val="Besedilooznabemesta"/>
            </w:rPr>
            <w:t>[Naslov]</w:t>
          </w:r>
        </w:p>
      </w:docPartBody>
    </w:docPart>
    <w:docPart>
      <w:docPartPr>
        <w:name w:val="402CC17F8D5140078C982942328B3ABF"/>
        <w:category>
          <w:name w:val="Splošno"/>
          <w:gallery w:val="placeholder"/>
        </w:category>
        <w:types>
          <w:type w:val="bbPlcHdr"/>
        </w:types>
        <w:behaviors>
          <w:behavior w:val="content"/>
        </w:behaviors>
        <w:guid w:val="{22C03107-DFCB-4C7F-92A7-F2842E7BE877}"/>
      </w:docPartPr>
      <w:docPartBody>
        <w:p w:rsidR="009458E3" w:rsidRDefault="009458E3">
          <w:r w:rsidRPr="00681B13">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29A7EA7FCCE34E73A1C65D84C74E5D32"/>
        <w:category>
          <w:name w:val="Splošno"/>
          <w:gallery w:val="placeholder"/>
        </w:category>
        <w:types>
          <w:type w:val="bbPlcHdr"/>
        </w:types>
        <w:behaviors>
          <w:behavior w:val="content"/>
        </w:behaviors>
        <w:guid w:val="{F43CD521-7675-4C02-BBAA-0DEAA7F26CBA}"/>
      </w:docPartPr>
      <w:docPartBody>
        <w:p w:rsidR="00074748" w:rsidRDefault="00074748" w:rsidP="00074748">
          <w:pPr>
            <w:pStyle w:val="29A7EA7FCCE34E73A1C65D84C74E5D32"/>
          </w:pPr>
          <w:r w:rsidRPr="00E014FA">
            <w:rPr>
              <w:rStyle w:val="Besedilooznabemesta"/>
            </w:rPr>
            <w:t>[Datum objave]</w:t>
          </w:r>
        </w:p>
      </w:docPartBody>
    </w:docPart>
    <w:docPart>
      <w:docPartPr>
        <w:name w:val="E349C6792C0D45C1A489581392C3ACA9"/>
        <w:category>
          <w:name w:val="Splošno"/>
          <w:gallery w:val="placeholder"/>
        </w:category>
        <w:types>
          <w:type w:val="bbPlcHdr"/>
        </w:types>
        <w:behaviors>
          <w:behavior w:val="content"/>
        </w:behaviors>
        <w:guid w:val="{09DD52F2-AF9B-41D9-B9AC-3657305B9CF2}"/>
      </w:docPartPr>
      <w:docPartBody>
        <w:p w:rsidR="00074748" w:rsidRDefault="00074748" w:rsidP="00074748">
          <w:pPr>
            <w:pStyle w:val="E349C6792C0D45C1A489581392C3ACA9"/>
          </w:pPr>
          <w:r w:rsidRPr="00E014FA">
            <w:rPr>
              <w:rStyle w:val="Besedilooznabemesta"/>
            </w:rPr>
            <w:t>[Povzetek]</w:t>
          </w:r>
        </w:p>
      </w:docPartBody>
    </w:docPart>
    <w:docPart>
      <w:docPartPr>
        <w:name w:val="ABCFBC70F14E4D44BD0E49160A9A8ACC"/>
        <w:category>
          <w:name w:val="Splošno"/>
          <w:gallery w:val="placeholder"/>
        </w:category>
        <w:types>
          <w:type w:val="bbPlcHdr"/>
        </w:types>
        <w:behaviors>
          <w:behavior w:val="content"/>
        </w:behaviors>
        <w:guid w:val="{2AA4E8CB-582F-4766-AB49-1DC389B018DD}"/>
      </w:docPartPr>
      <w:docPartBody>
        <w:p w:rsidR="009920D5" w:rsidRDefault="00846831">
          <w:r w:rsidRPr="00C8466F">
            <w:rPr>
              <w:rStyle w:val="Besedilooznabemesta"/>
            </w:rPr>
            <w:t>[Naslov]</w:t>
          </w:r>
        </w:p>
      </w:docPartBody>
    </w:docPart>
    <w:docPart>
      <w:docPartPr>
        <w:name w:val="7020A579A613435389E4EF532055AA64"/>
        <w:category>
          <w:name w:val="Splošno"/>
          <w:gallery w:val="placeholder"/>
        </w:category>
        <w:types>
          <w:type w:val="bbPlcHdr"/>
        </w:types>
        <w:behaviors>
          <w:behavior w:val="content"/>
        </w:behaviors>
        <w:guid w:val="{DCF5E148-4BFF-43D4-BB5F-E4F8A976056D}"/>
      </w:docPartPr>
      <w:docPartBody>
        <w:p w:rsidR="002431C1" w:rsidRDefault="002431C1">
          <w:r w:rsidRPr="005513F4">
            <w:rPr>
              <w:rStyle w:val="Besedilooznabemesta"/>
            </w:rPr>
            <w:t>[Naslov]</w:t>
          </w:r>
        </w:p>
      </w:docPartBody>
    </w:docPart>
    <w:docPart>
      <w:docPartPr>
        <w:name w:val="EDC0A445F9264EB69893C9324E680142"/>
        <w:category>
          <w:name w:val="Splošno"/>
          <w:gallery w:val="placeholder"/>
        </w:category>
        <w:types>
          <w:type w:val="bbPlcHdr"/>
        </w:types>
        <w:behaviors>
          <w:behavior w:val="content"/>
        </w:behaviors>
        <w:guid w:val="{E0F19492-F7A0-4B24-B908-EEC408919F65}"/>
      </w:docPartPr>
      <w:docPartBody>
        <w:p w:rsidR="009A4786" w:rsidRDefault="00AA52CC" w:rsidP="00AA52CC">
          <w:pPr>
            <w:pStyle w:val="EDC0A445F9264EB69893C9324E680142"/>
          </w:pPr>
          <w:r w:rsidRPr="00C00056">
            <w:rPr>
              <w:rStyle w:val="Besedilooznabemesta"/>
            </w:rPr>
            <w:t>[Kategorija]</w:t>
          </w:r>
        </w:p>
      </w:docPartBody>
    </w:docPart>
    <w:docPart>
      <w:docPartPr>
        <w:name w:val="DEC4DAD427774250893367BED1FF9835"/>
        <w:category>
          <w:name w:val="Splošno"/>
          <w:gallery w:val="placeholder"/>
        </w:category>
        <w:types>
          <w:type w:val="bbPlcHdr"/>
        </w:types>
        <w:behaviors>
          <w:behavior w:val="content"/>
        </w:behaviors>
        <w:guid w:val="{78284443-8CF6-42E3-96CC-BCC69A98EABA}"/>
      </w:docPartPr>
      <w:docPartBody>
        <w:p w:rsidR="008168C6" w:rsidRDefault="009A1365" w:rsidP="009A1365">
          <w:pPr>
            <w:pStyle w:val="DEC4DAD427774250893367BED1FF9835"/>
          </w:pPr>
          <w:r w:rsidRPr="005513F4">
            <w:rPr>
              <w:rStyle w:val="Besedilooznabemesta"/>
            </w:rPr>
            <w:t>[Naslov]</w:t>
          </w:r>
        </w:p>
      </w:docPartBody>
    </w:docPart>
    <w:docPart>
      <w:docPartPr>
        <w:name w:val="A4DDF64F10A54D20855177ADC9D98704"/>
        <w:category>
          <w:name w:val="Splošno"/>
          <w:gallery w:val="placeholder"/>
        </w:category>
        <w:types>
          <w:type w:val="bbPlcHdr"/>
        </w:types>
        <w:behaviors>
          <w:behavior w:val="content"/>
        </w:behaviors>
        <w:guid w:val="{49C2A0AB-4858-4F1C-8FD0-E0CC8017CB34}"/>
      </w:docPartPr>
      <w:docPartBody>
        <w:p w:rsidR="008168C6" w:rsidRDefault="009A1365" w:rsidP="009A1365">
          <w:pPr>
            <w:pStyle w:val="A4DDF64F10A54D20855177ADC9D98704"/>
          </w:pPr>
          <w:r w:rsidRPr="005513F4">
            <w:rPr>
              <w:rStyle w:val="Besedilooznabemesta"/>
            </w:rPr>
            <w:t>[Naslov]</w:t>
          </w:r>
        </w:p>
      </w:docPartBody>
    </w:docPart>
    <w:docPart>
      <w:docPartPr>
        <w:name w:val="E1E60B351E074A6FAB652512AEAE413A"/>
        <w:category>
          <w:name w:val="Splošno"/>
          <w:gallery w:val="placeholder"/>
        </w:category>
        <w:types>
          <w:type w:val="bbPlcHdr"/>
        </w:types>
        <w:behaviors>
          <w:behavior w:val="content"/>
        </w:behaviors>
        <w:guid w:val="{A0F1BD4A-7FBA-43B0-AB1F-CA78D9FB8359}"/>
      </w:docPartPr>
      <w:docPartBody>
        <w:p w:rsidR="008168C6" w:rsidRDefault="009A1365" w:rsidP="009A1365">
          <w:pPr>
            <w:pStyle w:val="E1E60B351E074A6FAB652512AEAE413A"/>
          </w:pPr>
          <w:r w:rsidRPr="005513F4">
            <w:rPr>
              <w:rStyle w:val="Besedilooznabemesta"/>
            </w:rPr>
            <w:t>[Naslov]</w:t>
          </w:r>
        </w:p>
      </w:docPartBody>
    </w:docPart>
    <w:docPart>
      <w:docPartPr>
        <w:name w:val="B4557F99B6F742A69EC13734A6B2EA48"/>
        <w:category>
          <w:name w:val="Splošno"/>
          <w:gallery w:val="placeholder"/>
        </w:category>
        <w:types>
          <w:type w:val="bbPlcHdr"/>
        </w:types>
        <w:behaviors>
          <w:behavior w:val="content"/>
        </w:behaviors>
        <w:guid w:val="{14B6C7B7-2EAE-4E58-BEFA-DD2651643EF2}"/>
      </w:docPartPr>
      <w:docPartBody>
        <w:p w:rsidR="008168C6" w:rsidRDefault="009A1365" w:rsidP="009A1365">
          <w:pPr>
            <w:pStyle w:val="B4557F99B6F742A69EC13734A6B2EA48"/>
          </w:pPr>
          <w:r w:rsidRPr="005513F4">
            <w:rPr>
              <w:rStyle w:val="Besedilooznabemesta"/>
            </w:rPr>
            <w:t>[Naslov]</w:t>
          </w:r>
        </w:p>
      </w:docPartBody>
    </w:docPart>
    <w:docPart>
      <w:docPartPr>
        <w:name w:val="1CE6BE7746B644908AC179795B681084"/>
        <w:category>
          <w:name w:val="Splošno"/>
          <w:gallery w:val="placeholder"/>
        </w:category>
        <w:types>
          <w:type w:val="bbPlcHdr"/>
        </w:types>
        <w:behaviors>
          <w:behavior w:val="content"/>
        </w:behaviors>
        <w:guid w:val="{DFCC0B8A-6F8E-432F-8938-8D4053434D6C}"/>
      </w:docPartPr>
      <w:docPartBody>
        <w:p w:rsidR="008168C6" w:rsidRDefault="009A1365" w:rsidP="009A1365">
          <w:pPr>
            <w:pStyle w:val="1CE6BE7746B644908AC179795B681084"/>
          </w:pPr>
          <w:r w:rsidRPr="005513F4">
            <w:rPr>
              <w:rStyle w:val="Besedilooznabemesta"/>
            </w:rPr>
            <w:t>[Naslov]</w:t>
          </w:r>
        </w:p>
      </w:docPartBody>
    </w:docPart>
    <w:docPart>
      <w:docPartPr>
        <w:name w:val="77D654FA09C2459DACD016772BE54BFF"/>
        <w:category>
          <w:name w:val="Splošno"/>
          <w:gallery w:val="placeholder"/>
        </w:category>
        <w:types>
          <w:type w:val="bbPlcHdr"/>
        </w:types>
        <w:behaviors>
          <w:behavior w:val="content"/>
        </w:behaviors>
        <w:guid w:val="{F5635731-0E76-4C95-828A-9B8E5E1950C4}"/>
      </w:docPartPr>
      <w:docPartBody>
        <w:p w:rsidR="008168C6" w:rsidRDefault="009A1365" w:rsidP="009A1365">
          <w:pPr>
            <w:pStyle w:val="77D654FA09C2459DACD016772BE54BFF"/>
          </w:pPr>
          <w:r w:rsidRPr="005513F4">
            <w:rPr>
              <w:rStyle w:val="Besedilooznabemesta"/>
            </w:rPr>
            <w:t>[Naslov]</w:t>
          </w:r>
        </w:p>
      </w:docPartBody>
    </w:docPart>
    <w:docPart>
      <w:docPartPr>
        <w:name w:val="0A6A6E35FB294165B5E318E232FF388C"/>
        <w:category>
          <w:name w:val="Splošno"/>
          <w:gallery w:val="placeholder"/>
        </w:category>
        <w:types>
          <w:type w:val="bbPlcHdr"/>
        </w:types>
        <w:behaviors>
          <w:behavior w:val="content"/>
        </w:behaviors>
        <w:guid w:val="{3CFD05FD-4094-4E86-9AC6-B6C133202186}"/>
      </w:docPartPr>
      <w:docPartBody>
        <w:p w:rsidR="008168C6" w:rsidRDefault="009A1365" w:rsidP="009A1365">
          <w:pPr>
            <w:pStyle w:val="0A6A6E35FB294165B5E318E232FF388C"/>
          </w:pPr>
          <w:r w:rsidRPr="005513F4">
            <w:rPr>
              <w:rStyle w:val="Besedilooznabemesta"/>
            </w:rPr>
            <w:t>[Naslov]</w:t>
          </w:r>
        </w:p>
      </w:docPartBody>
    </w:docPart>
    <w:docPart>
      <w:docPartPr>
        <w:name w:val="F5F9F48E3987416D800BB4443B6CF8BC"/>
        <w:category>
          <w:name w:val="Splošno"/>
          <w:gallery w:val="placeholder"/>
        </w:category>
        <w:types>
          <w:type w:val="bbPlcHdr"/>
        </w:types>
        <w:behaviors>
          <w:behavior w:val="content"/>
        </w:behaviors>
        <w:guid w:val="{21FB6B46-E8E6-4C38-B4A4-FDF65647407A}"/>
      </w:docPartPr>
      <w:docPartBody>
        <w:p w:rsidR="008168C6" w:rsidRDefault="009A1365" w:rsidP="009A1365">
          <w:pPr>
            <w:pStyle w:val="F5F9F48E3987416D800BB4443B6CF8BC"/>
          </w:pPr>
          <w:r w:rsidRPr="005513F4">
            <w:rPr>
              <w:rStyle w:val="Besedilooznabemesta"/>
            </w:rPr>
            <w:t>[Naslov]</w:t>
          </w:r>
        </w:p>
      </w:docPartBody>
    </w:docPart>
    <w:docPart>
      <w:docPartPr>
        <w:name w:val="3C6433919DA54F1284273C7504DAF9D0"/>
        <w:category>
          <w:name w:val="Splošno"/>
          <w:gallery w:val="placeholder"/>
        </w:category>
        <w:types>
          <w:type w:val="bbPlcHdr"/>
        </w:types>
        <w:behaviors>
          <w:behavior w:val="content"/>
        </w:behaviors>
        <w:guid w:val="{F8403599-35DC-462C-B865-A04A480FC804}"/>
      </w:docPartPr>
      <w:docPartBody>
        <w:p w:rsidR="008168C6" w:rsidRDefault="009A1365" w:rsidP="009A1365">
          <w:pPr>
            <w:pStyle w:val="3C6433919DA54F1284273C7504DAF9D0"/>
          </w:pPr>
          <w:r w:rsidRPr="005513F4">
            <w:rPr>
              <w:rStyle w:val="Besedilooznabemesta"/>
            </w:rPr>
            <w:t>[Naslov]</w:t>
          </w:r>
        </w:p>
      </w:docPartBody>
    </w:docPart>
    <w:docPart>
      <w:docPartPr>
        <w:name w:val="000E270085D1411AB5574A75842E21BD"/>
        <w:category>
          <w:name w:val="Splošno"/>
          <w:gallery w:val="placeholder"/>
        </w:category>
        <w:types>
          <w:type w:val="bbPlcHdr"/>
        </w:types>
        <w:behaviors>
          <w:behavior w:val="content"/>
        </w:behaviors>
        <w:guid w:val="{D13CF5D8-F30E-45BA-B189-B8AF2F138784}"/>
      </w:docPartPr>
      <w:docPartBody>
        <w:p w:rsidR="008168C6" w:rsidRDefault="009A1365" w:rsidP="009A1365">
          <w:pPr>
            <w:pStyle w:val="000E270085D1411AB5574A75842E21BD"/>
          </w:pPr>
          <w:r w:rsidRPr="005513F4">
            <w:rPr>
              <w:rStyle w:val="Besedilooznabemesta"/>
            </w:rPr>
            <w:t>[Naslov]</w:t>
          </w:r>
        </w:p>
      </w:docPartBody>
    </w:docPart>
    <w:docPart>
      <w:docPartPr>
        <w:name w:val="3BE5B1D7129842BDBC695591C3E01A23"/>
        <w:category>
          <w:name w:val="Splošno"/>
          <w:gallery w:val="placeholder"/>
        </w:category>
        <w:types>
          <w:type w:val="bbPlcHdr"/>
        </w:types>
        <w:behaviors>
          <w:behavior w:val="content"/>
        </w:behaviors>
        <w:guid w:val="{1E74EC95-22D9-40FB-BA76-B8F2B0C9B738}"/>
      </w:docPartPr>
      <w:docPartBody>
        <w:p w:rsidR="008168C6" w:rsidRDefault="009A1365" w:rsidP="009A1365">
          <w:pPr>
            <w:pStyle w:val="3BE5B1D7129842BDBC695591C3E01A23"/>
          </w:pPr>
          <w:r w:rsidRPr="005513F4">
            <w:rPr>
              <w:rStyle w:val="Besedilooznabemesta"/>
            </w:rPr>
            <w:t>[Naslov]</w:t>
          </w:r>
        </w:p>
      </w:docPartBody>
    </w:docPart>
    <w:docPart>
      <w:docPartPr>
        <w:name w:val="96C8EBE30E8C42C4ABEC5A2AC642B295"/>
        <w:category>
          <w:name w:val="Splošno"/>
          <w:gallery w:val="placeholder"/>
        </w:category>
        <w:types>
          <w:type w:val="bbPlcHdr"/>
        </w:types>
        <w:behaviors>
          <w:behavior w:val="content"/>
        </w:behaviors>
        <w:guid w:val="{7F54C8FD-A639-4DEC-A892-45DCD78770DA}"/>
      </w:docPartPr>
      <w:docPartBody>
        <w:p w:rsidR="008168C6" w:rsidRDefault="009A1365" w:rsidP="009A1365">
          <w:pPr>
            <w:pStyle w:val="96C8EBE30E8C42C4ABEC5A2AC642B295"/>
          </w:pPr>
          <w:r w:rsidRPr="005513F4">
            <w:rPr>
              <w:rStyle w:val="Besedilooznabemesta"/>
            </w:rPr>
            <w:t>[Naslov]</w:t>
          </w:r>
        </w:p>
      </w:docPartBody>
    </w:docPart>
    <w:docPart>
      <w:docPartPr>
        <w:name w:val="CD7E0AFE0B484F53AE9C55BDDD30EB08"/>
        <w:category>
          <w:name w:val="Splošno"/>
          <w:gallery w:val="placeholder"/>
        </w:category>
        <w:types>
          <w:type w:val="bbPlcHdr"/>
        </w:types>
        <w:behaviors>
          <w:behavior w:val="content"/>
        </w:behaviors>
        <w:guid w:val="{346AC78A-9A25-43D1-9943-D0017AD8EE62}"/>
      </w:docPartPr>
      <w:docPartBody>
        <w:p w:rsidR="008168C6" w:rsidRDefault="009A1365" w:rsidP="009A1365">
          <w:pPr>
            <w:pStyle w:val="CD7E0AFE0B484F53AE9C55BDDD30EB08"/>
          </w:pPr>
          <w:r w:rsidRPr="005513F4">
            <w:rPr>
              <w:rStyle w:val="Besedilooznabemesta"/>
            </w:rPr>
            <w:t>[Naslov]</w:t>
          </w:r>
        </w:p>
      </w:docPartBody>
    </w:docPart>
    <w:docPart>
      <w:docPartPr>
        <w:name w:val="49E86A819F0A452B9272E207590C0BE2"/>
        <w:category>
          <w:name w:val="Splošno"/>
          <w:gallery w:val="placeholder"/>
        </w:category>
        <w:types>
          <w:type w:val="bbPlcHdr"/>
        </w:types>
        <w:behaviors>
          <w:behavior w:val="content"/>
        </w:behaviors>
        <w:guid w:val="{25184809-D8EE-47A7-BFBA-731731FD5FEE}"/>
      </w:docPartPr>
      <w:docPartBody>
        <w:p w:rsidR="008168C6" w:rsidRDefault="009A1365" w:rsidP="009A1365">
          <w:pPr>
            <w:pStyle w:val="49E86A819F0A452B9272E207590C0BE2"/>
          </w:pPr>
          <w:r w:rsidRPr="005513F4">
            <w:rPr>
              <w:rStyle w:val="Besedilooznabemesta"/>
            </w:rPr>
            <w:t>[Naslov]</w:t>
          </w:r>
        </w:p>
      </w:docPartBody>
    </w:docPart>
    <w:docPart>
      <w:docPartPr>
        <w:name w:val="982956DF489444D18D6D53142713132C"/>
        <w:category>
          <w:name w:val="Splošno"/>
          <w:gallery w:val="placeholder"/>
        </w:category>
        <w:types>
          <w:type w:val="bbPlcHdr"/>
        </w:types>
        <w:behaviors>
          <w:behavior w:val="content"/>
        </w:behaviors>
        <w:guid w:val="{0702D912-9420-4F15-9F72-90FA19C2D656}"/>
      </w:docPartPr>
      <w:docPartBody>
        <w:p w:rsidR="008168C6" w:rsidRDefault="009A1365" w:rsidP="009A1365">
          <w:pPr>
            <w:pStyle w:val="982956DF489444D18D6D53142713132C"/>
          </w:pPr>
          <w:r w:rsidRPr="005513F4">
            <w:rPr>
              <w:rStyle w:val="Besedilooznabemesta"/>
            </w:rPr>
            <w:t>[Naslov]</w:t>
          </w:r>
        </w:p>
      </w:docPartBody>
    </w:docPart>
    <w:docPart>
      <w:docPartPr>
        <w:name w:val="689DE8F4E7774196AE8A4A94EAD306DB"/>
        <w:category>
          <w:name w:val="Splošno"/>
          <w:gallery w:val="placeholder"/>
        </w:category>
        <w:types>
          <w:type w:val="bbPlcHdr"/>
        </w:types>
        <w:behaviors>
          <w:behavior w:val="content"/>
        </w:behaviors>
        <w:guid w:val="{29223F2E-6FC9-4EF9-BBF3-070D60D45FE9}"/>
      </w:docPartPr>
      <w:docPartBody>
        <w:p w:rsidR="008168C6" w:rsidRDefault="009A1365" w:rsidP="009A1365">
          <w:pPr>
            <w:pStyle w:val="689DE8F4E7774196AE8A4A94EAD306DB"/>
          </w:pPr>
          <w:r w:rsidRPr="005513F4">
            <w:rPr>
              <w:rStyle w:val="Besedilooznabemesta"/>
            </w:rPr>
            <w:t>[Naslov]</w:t>
          </w:r>
        </w:p>
      </w:docPartBody>
    </w:docPart>
    <w:docPart>
      <w:docPartPr>
        <w:name w:val="421954A942A44DE49D6B0F716630EEC8"/>
        <w:category>
          <w:name w:val="Splošno"/>
          <w:gallery w:val="placeholder"/>
        </w:category>
        <w:types>
          <w:type w:val="bbPlcHdr"/>
        </w:types>
        <w:behaviors>
          <w:behavior w:val="content"/>
        </w:behaviors>
        <w:guid w:val="{73E8FAC2-A2EF-4E50-B99E-052FE5E90AAD}"/>
      </w:docPartPr>
      <w:docPartBody>
        <w:p w:rsidR="008168C6" w:rsidRDefault="009A1365" w:rsidP="009A1365">
          <w:pPr>
            <w:pStyle w:val="421954A942A44DE49D6B0F716630EEC8"/>
          </w:pPr>
          <w:r w:rsidRPr="005513F4">
            <w:rPr>
              <w:rStyle w:val="Besedilooznabemesta"/>
            </w:rPr>
            <w:t>[Naslov]</w:t>
          </w:r>
        </w:p>
      </w:docPartBody>
    </w:docPart>
    <w:docPart>
      <w:docPartPr>
        <w:name w:val="18B2045150394F5F9BE6B8ACFDDD1843"/>
        <w:category>
          <w:name w:val="Splošno"/>
          <w:gallery w:val="placeholder"/>
        </w:category>
        <w:types>
          <w:type w:val="bbPlcHdr"/>
        </w:types>
        <w:behaviors>
          <w:behavior w:val="content"/>
        </w:behaviors>
        <w:guid w:val="{4A15799E-3510-46C9-8972-F733E6CFBF13}"/>
      </w:docPartPr>
      <w:docPartBody>
        <w:p w:rsidR="008168C6" w:rsidRDefault="009A1365" w:rsidP="009A1365">
          <w:pPr>
            <w:pStyle w:val="18B2045150394F5F9BE6B8ACFDDD1843"/>
          </w:pPr>
          <w:r w:rsidRPr="005513F4">
            <w:rPr>
              <w:rStyle w:val="Besedilooznabemesta"/>
            </w:rPr>
            <w:t>[Naslov]</w:t>
          </w:r>
        </w:p>
      </w:docPartBody>
    </w:docPart>
    <w:docPart>
      <w:docPartPr>
        <w:name w:val="398CE1147C1440FE9159B3E000649BCC"/>
        <w:category>
          <w:name w:val="Splošno"/>
          <w:gallery w:val="placeholder"/>
        </w:category>
        <w:types>
          <w:type w:val="bbPlcHdr"/>
        </w:types>
        <w:behaviors>
          <w:behavior w:val="content"/>
        </w:behaviors>
        <w:guid w:val="{B5FCCAD5-E7B0-4934-A7C7-2FEEE4AF2565}"/>
      </w:docPartPr>
      <w:docPartBody>
        <w:p w:rsidR="008168C6" w:rsidRDefault="009A1365" w:rsidP="009A1365">
          <w:pPr>
            <w:pStyle w:val="398CE1147C1440FE9159B3E000649BCC"/>
          </w:pPr>
          <w:r w:rsidRPr="005513F4">
            <w:rPr>
              <w:rStyle w:val="Besedilooznabemesta"/>
            </w:rPr>
            <w:t>[Naslov]</w:t>
          </w:r>
        </w:p>
      </w:docPartBody>
    </w:docPart>
    <w:docPart>
      <w:docPartPr>
        <w:name w:val="683637B9A527499FBFBEE3FAE33E2113"/>
        <w:category>
          <w:name w:val="Splošno"/>
          <w:gallery w:val="placeholder"/>
        </w:category>
        <w:types>
          <w:type w:val="bbPlcHdr"/>
        </w:types>
        <w:behaviors>
          <w:behavior w:val="content"/>
        </w:behaviors>
        <w:guid w:val="{3807A68A-AFF8-4D57-8F2E-1D1A1BFA8E06}"/>
      </w:docPartPr>
      <w:docPartBody>
        <w:p w:rsidR="008168C6" w:rsidRDefault="009A1365" w:rsidP="009A1365">
          <w:pPr>
            <w:pStyle w:val="683637B9A527499FBFBEE3FAE33E2113"/>
          </w:pPr>
          <w:r w:rsidRPr="005513F4">
            <w:rPr>
              <w:rStyle w:val="Besedilooznabemesta"/>
            </w:rPr>
            <w:t>[Naslov]</w:t>
          </w:r>
        </w:p>
      </w:docPartBody>
    </w:docPart>
    <w:docPart>
      <w:docPartPr>
        <w:name w:val="69FC553135AE459C8079AEB1BC0EF444"/>
        <w:category>
          <w:name w:val="Splošno"/>
          <w:gallery w:val="placeholder"/>
        </w:category>
        <w:types>
          <w:type w:val="bbPlcHdr"/>
        </w:types>
        <w:behaviors>
          <w:behavior w:val="content"/>
        </w:behaviors>
        <w:guid w:val="{83CD8FA5-AA86-442C-9A02-7A14857D1605}"/>
      </w:docPartPr>
      <w:docPartBody>
        <w:p w:rsidR="008168C6" w:rsidRDefault="009A1365" w:rsidP="009A1365">
          <w:pPr>
            <w:pStyle w:val="69FC553135AE459C8079AEB1BC0EF444"/>
          </w:pPr>
          <w:r w:rsidRPr="005513F4">
            <w:rPr>
              <w:rStyle w:val="Besedilooznabemesta"/>
            </w:rPr>
            <w:t>[Naslov]</w:t>
          </w:r>
        </w:p>
      </w:docPartBody>
    </w:docPart>
    <w:docPart>
      <w:docPartPr>
        <w:name w:val="2616F786859249C4BF23BC3E2BCC75ED"/>
        <w:category>
          <w:name w:val="Splošno"/>
          <w:gallery w:val="placeholder"/>
        </w:category>
        <w:types>
          <w:type w:val="bbPlcHdr"/>
        </w:types>
        <w:behaviors>
          <w:behavior w:val="content"/>
        </w:behaviors>
        <w:guid w:val="{27685B4E-7998-4D06-BD48-6B67C72113DD}"/>
      </w:docPartPr>
      <w:docPartBody>
        <w:p w:rsidR="008168C6" w:rsidRDefault="009A1365" w:rsidP="009A1365">
          <w:pPr>
            <w:pStyle w:val="2616F786859249C4BF23BC3E2BCC75ED"/>
          </w:pPr>
          <w:r w:rsidRPr="005513F4">
            <w:rPr>
              <w:rStyle w:val="Besedilooznabemesta"/>
            </w:rPr>
            <w:t>[Naslov]</w:t>
          </w:r>
        </w:p>
      </w:docPartBody>
    </w:docPart>
    <w:docPart>
      <w:docPartPr>
        <w:name w:val="5D07479810EE42BBA6D59AB8D66BA719"/>
        <w:category>
          <w:name w:val="Splošno"/>
          <w:gallery w:val="placeholder"/>
        </w:category>
        <w:types>
          <w:type w:val="bbPlcHdr"/>
        </w:types>
        <w:behaviors>
          <w:behavior w:val="content"/>
        </w:behaviors>
        <w:guid w:val="{19A8313B-F9BE-4D49-87BC-A4A96F4D2C9A}"/>
      </w:docPartPr>
      <w:docPartBody>
        <w:p w:rsidR="008168C6" w:rsidRDefault="009A1365" w:rsidP="009A1365">
          <w:pPr>
            <w:pStyle w:val="5D07479810EE42BBA6D59AB8D66BA719"/>
          </w:pPr>
          <w:r w:rsidRPr="005513F4">
            <w:rPr>
              <w:rStyle w:val="Besedilooznabemesta"/>
            </w:rPr>
            <w:t>[Naslov]</w:t>
          </w:r>
        </w:p>
      </w:docPartBody>
    </w:docPart>
    <w:docPart>
      <w:docPartPr>
        <w:name w:val="49A7C4807E6946CFBC00579635BEAC59"/>
        <w:category>
          <w:name w:val="Splošno"/>
          <w:gallery w:val="placeholder"/>
        </w:category>
        <w:types>
          <w:type w:val="bbPlcHdr"/>
        </w:types>
        <w:behaviors>
          <w:behavior w:val="content"/>
        </w:behaviors>
        <w:guid w:val="{183BDC57-DB7D-4F3E-AB4F-A9970DE46ACA}"/>
      </w:docPartPr>
      <w:docPartBody>
        <w:p w:rsidR="008168C6" w:rsidRDefault="009A1365" w:rsidP="009A1365">
          <w:pPr>
            <w:pStyle w:val="49A7C4807E6946CFBC00579635BEAC59"/>
          </w:pPr>
          <w:r w:rsidRPr="005513F4">
            <w:rPr>
              <w:rStyle w:val="Besedilooznabemesta"/>
            </w:rPr>
            <w:t>[Naslov]</w:t>
          </w:r>
        </w:p>
      </w:docPartBody>
    </w:docPart>
    <w:docPart>
      <w:docPartPr>
        <w:name w:val="D649A5E44CF0463C845308ABD8FA4632"/>
        <w:category>
          <w:name w:val="Splošno"/>
          <w:gallery w:val="placeholder"/>
        </w:category>
        <w:types>
          <w:type w:val="bbPlcHdr"/>
        </w:types>
        <w:behaviors>
          <w:behavior w:val="content"/>
        </w:behaviors>
        <w:guid w:val="{8010840B-B8F1-42B7-A76B-F8C2204B1634}"/>
      </w:docPartPr>
      <w:docPartBody>
        <w:p w:rsidR="008168C6" w:rsidRDefault="009A1365" w:rsidP="009A1365">
          <w:pPr>
            <w:pStyle w:val="D649A5E44CF0463C845308ABD8FA4632"/>
          </w:pPr>
          <w:r w:rsidRPr="005513F4">
            <w:rPr>
              <w:rStyle w:val="Besedilooznabemesta"/>
            </w:rPr>
            <w:t>[Naslov]</w:t>
          </w:r>
        </w:p>
      </w:docPartBody>
    </w:docPart>
    <w:docPart>
      <w:docPartPr>
        <w:name w:val="EA53A7F4F26042EEB6DDB31A4F3F1510"/>
        <w:category>
          <w:name w:val="Splošno"/>
          <w:gallery w:val="placeholder"/>
        </w:category>
        <w:types>
          <w:type w:val="bbPlcHdr"/>
        </w:types>
        <w:behaviors>
          <w:behavior w:val="content"/>
        </w:behaviors>
        <w:guid w:val="{1947E75C-BE23-481E-81EF-8810C21AC2E8}"/>
      </w:docPartPr>
      <w:docPartBody>
        <w:p w:rsidR="008168C6" w:rsidRDefault="009A1365" w:rsidP="009A1365">
          <w:pPr>
            <w:pStyle w:val="EA53A7F4F26042EEB6DDB31A4F3F1510"/>
          </w:pPr>
          <w:r w:rsidRPr="005513F4">
            <w:rPr>
              <w:rStyle w:val="Besedilooznabemesta"/>
            </w:rPr>
            <w:t>[Naslov]</w:t>
          </w:r>
        </w:p>
      </w:docPartBody>
    </w:docPart>
    <w:docPart>
      <w:docPartPr>
        <w:name w:val="5E4F59C88300489D9DB6AA1B62CCFB1D"/>
        <w:category>
          <w:name w:val="Splošno"/>
          <w:gallery w:val="placeholder"/>
        </w:category>
        <w:types>
          <w:type w:val="bbPlcHdr"/>
        </w:types>
        <w:behaviors>
          <w:behavior w:val="content"/>
        </w:behaviors>
        <w:guid w:val="{7C23B74C-5D85-42C9-AE92-D12E31B16CB7}"/>
      </w:docPartPr>
      <w:docPartBody>
        <w:p w:rsidR="00A532C3" w:rsidRDefault="00A532C3">
          <w:r w:rsidRPr="006A355A">
            <w:rPr>
              <w:rStyle w:val="Besedilooznabemesta"/>
            </w:rPr>
            <w:t>[Kategorija]</w:t>
          </w:r>
        </w:p>
      </w:docPartBody>
    </w:docPart>
    <w:docPart>
      <w:docPartPr>
        <w:name w:val="E505D4B36AD2491C97ECA04DA92467C0"/>
        <w:category>
          <w:name w:val="Splošno"/>
          <w:gallery w:val="placeholder"/>
        </w:category>
        <w:types>
          <w:type w:val="bbPlcHdr"/>
        </w:types>
        <w:behaviors>
          <w:behavior w:val="content"/>
        </w:behaviors>
        <w:guid w:val="{C7F9C65D-E393-4E90-B06E-C828DD506335}"/>
      </w:docPartPr>
      <w:docPartBody>
        <w:p w:rsidR="00A532C3" w:rsidRDefault="00A532C3">
          <w:r w:rsidRPr="006A355A">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D1333"/>
    <w:rsid w:val="001852C9"/>
    <w:rsid w:val="00196B60"/>
    <w:rsid w:val="001D63D9"/>
    <w:rsid w:val="002431C1"/>
    <w:rsid w:val="002A2E45"/>
    <w:rsid w:val="00335136"/>
    <w:rsid w:val="00506E07"/>
    <w:rsid w:val="00582B86"/>
    <w:rsid w:val="005D31D6"/>
    <w:rsid w:val="00676D8A"/>
    <w:rsid w:val="007F5931"/>
    <w:rsid w:val="008168C6"/>
    <w:rsid w:val="008231AC"/>
    <w:rsid w:val="0084017A"/>
    <w:rsid w:val="00846831"/>
    <w:rsid w:val="008748A9"/>
    <w:rsid w:val="009458E3"/>
    <w:rsid w:val="009920D5"/>
    <w:rsid w:val="009A1365"/>
    <w:rsid w:val="009A4786"/>
    <w:rsid w:val="009C4CCE"/>
    <w:rsid w:val="00A532C3"/>
    <w:rsid w:val="00AA3787"/>
    <w:rsid w:val="00AA52CC"/>
    <w:rsid w:val="00BB403C"/>
    <w:rsid w:val="00C04588"/>
    <w:rsid w:val="00C11870"/>
    <w:rsid w:val="00C61601"/>
    <w:rsid w:val="00C64C46"/>
    <w:rsid w:val="00E85AC4"/>
    <w:rsid w:val="00F66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A532C3"/>
    <w:rPr>
      <w:color w:val="808080"/>
    </w:rPr>
  </w:style>
  <w:style w:type="paragraph" w:customStyle="1" w:styleId="4082EBA5C1684839B436F9110B093FFE">
    <w:name w:val="4082EBA5C1684839B436F9110B093FFE"/>
    <w:rsid w:val="00030B77"/>
  </w:style>
  <w:style w:type="paragraph" w:customStyle="1" w:styleId="8BD8A3A9CEEB4DBEBFDEAEB490D1D786">
    <w:name w:val="8BD8A3A9CEEB4DBEBFDEAEB490D1D786"/>
    <w:rsid w:val="007F5931"/>
  </w:style>
  <w:style w:type="paragraph" w:customStyle="1" w:styleId="D37C3F8595C24DEDB315510EAC95BE62">
    <w:name w:val="D37C3F8595C24DEDB315510EAC95BE62"/>
    <w:rsid w:val="00074748"/>
  </w:style>
  <w:style w:type="paragraph" w:customStyle="1" w:styleId="29A7EA7FCCE34E73A1C65D84C74E5D32">
    <w:name w:val="29A7EA7FCCE34E73A1C65D84C74E5D32"/>
    <w:rsid w:val="00074748"/>
  </w:style>
  <w:style w:type="paragraph" w:customStyle="1" w:styleId="E349C6792C0D45C1A489581392C3ACA9">
    <w:name w:val="E349C6792C0D45C1A489581392C3ACA9"/>
    <w:rsid w:val="00074748"/>
  </w:style>
  <w:style w:type="paragraph" w:customStyle="1" w:styleId="EDC0A445F9264EB69893C9324E680142">
    <w:name w:val="EDC0A445F9264EB69893C9324E680142"/>
    <w:rsid w:val="00AA52CC"/>
  </w:style>
  <w:style w:type="paragraph" w:customStyle="1" w:styleId="DEC4DAD427774250893367BED1FF9835">
    <w:name w:val="DEC4DAD427774250893367BED1FF9835"/>
    <w:rsid w:val="009A1365"/>
  </w:style>
  <w:style w:type="paragraph" w:customStyle="1" w:styleId="A4DDF64F10A54D20855177ADC9D98704">
    <w:name w:val="A4DDF64F10A54D20855177ADC9D98704"/>
    <w:rsid w:val="009A1365"/>
  </w:style>
  <w:style w:type="paragraph" w:customStyle="1" w:styleId="E1E60B351E074A6FAB652512AEAE413A">
    <w:name w:val="E1E60B351E074A6FAB652512AEAE413A"/>
    <w:rsid w:val="009A1365"/>
  </w:style>
  <w:style w:type="paragraph" w:customStyle="1" w:styleId="B4557F99B6F742A69EC13734A6B2EA48">
    <w:name w:val="B4557F99B6F742A69EC13734A6B2EA48"/>
    <w:rsid w:val="009A1365"/>
  </w:style>
  <w:style w:type="paragraph" w:customStyle="1" w:styleId="1CE6BE7746B644908AC179795B681084">
    <w:name w:val="1CE6BE7746B644908AC179795B681084"/>
    <w:rsid w:val="009A1365"/>
  </w:style>
  <w:style w:type="paragraph" w:customStyle="1" w:styleId="77D654FA09C2459DACD016772BE54BFF">
    <w:name w:val="77D654FA09C2459DACD016772BE54BFF"/>
    <w:rsid w:val="009A1365"/>
  </w:style>
  <w:style w:type="paragraph" w:customStyle="1" w:styleId="0A6A6E35FB294165B5E318E232FF388C">
    <w:name w:val="0A6A6E35FB294165B5E318E232FF388C"/>
    <w:rsid w:val="009A1365"/>
  </w:style>
  <w:style w:type="paragraph" w:customStyle="1" w:styleId="F5F9F48E3987416D800BB4443B6CF8BC">
    <w:name w:val="F5F9F48E3987416D800BB4443B6CF8BC"/>
    <w:rsid w:val="009A1365"/>
  </w:style>
  <w:style w:type="paragraph" w:customStyle="1" w:styleId="3C6433919DA54F1284273C7504DAF9D0">
    <w:name w:val="3C6433919DA54F1284273C7504DAF9D0"/>
    <w:rsid w:val="009A1365"/>
  </w:style>
  <w:style w:type="paragraph" w:customStyle="1" w:styleId="000E270085D1411AB5574A75842E21BD">
    <w:name w:val="000E270085D1411AB5574A75842E21BD"/>
    <w:rsid w:val="009A1365"/>
  </w:style>
  <w:style w:type="paragraph" w:customStyle="1" w:styleId="3BE5B1D7129842BDBC695591C3E01A23">
    <w:name w:val="3BE5B1D7129842BDBC695591C3E01A23"/>
    <w:rsid w:val="009A1365"/>
  </w:style>
  <w:style w:type="paragraph" w:customStyle="1" w:styleId="96C8EBE30E8C42C4ABEC5A2AC642B295">
    <w:name w:val="96C8EBE30E8C42C4ABEC5A2AC642B295"/>
    <w:rsid w:val="009A1365"/>
  </w:style>
  <w:style w:type="paragraph" w:customStyle="1" w:styleId="CD7E0AFE0B484F53AE9C55BDDD30EB08">
    <w:name w:val="CD7E0AFE0B484F53AE9C55BDDD30EB08"/>
    <w:rsid w:val="009A1365"/>
  </w:style>
  <w:style w:type="paragraph" w:customStyle="1" w:styleId="49E86A819F0A452B9272E207590C0BE2">
    <w:name w:val="49E86A819F0A452B9272E207590C0BE2"/>
    <w:rsid w:val="009A1365"/>
  </w:style>
  <w:style w:type="paragraph" w:customStyle="1" w:styleId="982956DF489444D18D6D53142713132C">
    <w:name w:val="982956DF489444D18D6D53142713132C"/>
    <w:rsid w:val="009A1365"/>
  </w:style>
  <w:style w:type="paragraph" w:customStyle="1" w:styleId="689DE8F4E7774196AE8A4A94EAD306DB">
    <w:name w:val="689DE8F4E7774196AE8A4A94EAD306DB"/>
    <w:rsid w:val="009A1365"/>
  </w:style>
  <w:style w:type="paragraph" w:customStyle="1" w:styleId="421954A942A44DE49D6B0F716630EEC8">
    <w:name w:val="421954A942A44DE49D6B0F716630EEC8"/>
    <w:rsid w:val="009A1365"/>
  </w:style>
  <w:style w:type="paragraph" w:customStyle="1" w:styleId="18B2045150394F5F9BE6B8ACFDDD1843">
    <w:name w:val="18B2045150394F5F9BE6B8ACFDDD1843"/>
    <w:rsid w:val="009A1365"/>
  </w:style>
  <w:style w:type="paragraph" w:customStyle="1" w:styleId="398CE1147C1440FE9159B3E000649BCC">
    <w:name w:val="398CE1147C1440FE9159B3E000649BCC"/>
    <w:rsid w:val="009A1365"/>
  </w:style>
  <w:style w:type="paragraph" w:customStyle="1" w:styleId="683637B9A527499FBFBEE3FAE33E2113">
    <w:name w:val="683637B9A527499FBFBEE3FAE33E2113"/>
    <w:rsid w:val="009A1365"/>
  </w:style>
  <w:style w:type="paragraph" w:customStyle="1" w:styleId="69FC553135AE459C8079AEB1BC0EF444">
    <w:name w:val="69FC553135AE459C8079AEB1BC0EF444"/>
    <w:rsid w:val="009A1365"/>
  </w:style>
  <w:style w:type="paragraph" w:customStyle="1" w:styleId="2616F786859249C4BF23BC3E2BCC75ED">
    <w:name w:val="2616F786859249C4BF23BC3E2BCC75ED"/>
    <w:rsid w:val="009A1365"/>
  </w:style>
  <w:style w:type="paragraph" w:customStyle="1" w:styleId="5D07479810EE42BBA6D59AB8D66BA719">
    <w:name w:val="5D07479810EE42BBA6D59AB8D66BA719"/>
    <w:rsid w:val="009A1365"/>
  </w:style>
  <w:style w:type="paragraph" w:customStyle="1" w:styleId="49A7C4807E6946CFBC00579635BEAC59">
    <w:name w:val="49A7C4807E6946CFBC00579635BEAC59"/>
    <w:rsid w:val="009A1365"/>
  </w:style>
  <w:style w:type="paragraph" w:customStyle="1" w:styleId="D649A5E44CF0463C845308ABD8FA4632">
    <w:name w:val="D649A5E44CF0463C845308ABD8FA4632"/>
    <w:rsid w:val="009A1365"/>
  </w:style>
  <w:style w:type="paragraph" w:customStyle="1" w:styleId="EA53A7F4F26042EEB6DDB31A4F3F1510">
    <w:name w:val="EA53A7F4F26042EEB6DDB31A4F3F1510"/>
    <w:rsid w:val="009A13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_________</PublishDate>
  <Abstract>_______________</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0F12A-798E-4834-8414-0C1723A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11594</Words>
  <Characters>66091</Characters>
  <Application>Microsoft Office Word</Application>
  <DocSecurity>0</DocSecurity>
  <Lines>550</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Zimsko vzdrževanje cest v občini Vrhnika; sezona 2025/2026 in sezona 2026/2027</vt:lpstr>
      <vt:lpstr>Odprava ugotovljenih napak v garancijski dobi na objektu študentskega doma FDV z upoštevanjem okoljskih vidikov</vt:lpstr>
    </vt:vector>
  </TitlesOfParts>
  <Company/>
  <LinksUpToDate>false</LinksUpToDate>
  <CharactersWithSpaces>77530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Zimsko vzdrževanje cest v občini Vrhnika; sezona 2025/2026 in sezona 2026/2027</dc:title>
  <dc:subject/>
  <dc:creator>Tomaž Kačar</dc:creator>
  <cp:keywords/>
  <dc:description/>
  <cp:lastModifiedBy>Martina Gabrijel</cp:lastModifiedBy>
  <cp:revision>2</cp:revision>
  <cp:lastPrinted>2025-09-30T12:40:00Z</cp:lastPrinted>
  <dcterms:created xsi:type="dcterms:W3CDTF">2025-09-30T12:42:00Z</dcterms:created>
  <dcterms:modified xsi:type="dcterms:W3CDTF">2025-09-30T12:42:00Z</dcterms:modified>
  <cp:category>4162-3/2025</cp:category>
</cp:coreProperties>
</file>