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49D8995E" w14:textId="77777777" w:rsidTr="00182B0C">
        <w:trPr>
          <w:trHeight w:val="6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DEA14" w14:textId="43C5F0C2" w:rsidR="00182B0C" w:rsidRPr="00E629ED" w:rsidRDefault="00182B0C" w:rsidP="00182B0C">
            <w:pPr>
              <w:rPr>
                <w:rFonts w:ascii="Arial" w:hAnsi="Arial" w:cs="Arial"/>
                <w:sz w:val="18"/>
                <w:szCs w:val="18"/>
              </w:rPr>
            </w:pPr>
            <w:r w:rsidRPr="00E629ED">
              <w:rPr>
                <w:rFonts w:ascii="Arial" w:hAnsi="Arial" w:cs="Arial"/>
                <w:sz w:val="18"/>
                <w:szCs w:val="18"/>
              </w:rPr>
              <w:t>2</w:t>
            </w:r>
            <w:r w:rsidR="00835320">
              <w:rPr>
                <w:rFonts w:ascii="Arial" w:hAnsi="Arial" w:cs="Arial"/>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9FB06" w14:textId="74B9AAD8" w:rsidR="00182B0C" w:rsidRPr="00E629ED" w:rsidRDefault="00182B0C" w:rsidP="00182B0C">
            <w:pPr>
              <w:rPr>
                <w:rFonts w:ascii="Arial" w:hAnsi="Arial" w:cs="Arial"/>
                <w:sz w:val="18"/>
                <w:szCs w:val="18"/>
              </w:rPr>
            </w:pPr>
            <w:r w:rsidRPr="00E629ED">
              <w:rPr>
                <w:rFonts w:ascii="Arial" w:hAnsi="Arial" w:cs="Arial"/>
                <w:sz w:val="18"/>
                <w:szCs w:val="18"/>
              </w:rPr>
              <w:t>Izjava o dobavi električne energije pridobljene iz obnovljivih virov energije oziroma s soproizvodnjo električne energije z visokim izkoristkom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FF577" w14:textId="46D939C8" w:rsidR="00182B0C" w:rsidRPr="00E629ED" w:rsidRDefault="00182B0C" w:rsidP="00182B0C">
            <w:pPr>
              <w:rPr>
                <w:rFonts w:ascii="Arial" w:hAnsi="Arial" w:cs="Arial"/>
                <w:sz w:val="18"/>
                <w:szCs w:val="18"/>
              </w:rPr>
            </w:pPr>
            <w:r w:rsidRPr="00E629ED">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2BF33CF1" w:rsidR="00182B0C" w:rsidRPr="00860FE4" w:rsidRDefault="00E617B5" w:rsidP="00182B0C">
            <w:pPr>
              <w:spacing w:after="120" w:line="264" w:lineRule="auto"/>
              <w:rPr>
                <w:rFonts w:ascii="Arial" w:hAnsi="Arial" w:cs="Arial"/>
                <w:sz w:val="18"/>
                <w:szCs w:val="18"/>
              </w:rPr>
            </w:pPr>
            <w:r>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0" w:name="_Hlk32422435"/>
            <w:r w:rsidRPr="00860FE4">
              <w:rPr>
                <w:rFonts w:ascii="Arial" w:hAnsi="Arial" w:cs="Arial"/>
                <w:sz w:val="18"/>
                <w:szCs w:val="18"/>
              </w:rPr>
              <w:t>Menična izjava za dobro izvedbo pogodbenih obveznosti</w:t>
            </w:r>
          </w:p>
          <w:bookmarkEnd w:id="0"/>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18547655" w:rsidR="00182B0C" w:rsidRPr="00860FE4" w:rsidRDefault="00E617B5"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3B9A3162" w:rsidR="00182B0C" w:rsidRPr="00860FE4" w:rsidRDefault="00E617B5" w:rsidP="00182B0C">
            <w:pPr>
              <w:spacing w:after="120" w:line="264" w:lineRule="auto"/>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3B5602DD" w:rsidR="00182B0C" w:rsidRPr="00860FE4" w:rsidRDefault="00E617B5"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5E492D51" w:rsidR="00182B0C" w:rsidRPr="00860FE4" w:rsidRDefault="00E617B5" w:rsidP="00182B0C">
            <w:pPr>
              <w:spacing w:after="120" w:line="264" w:lineRule="auto"/>
              <w:rPr>
                <w:rFonts w:ascii="Arial" w:hAnsi="Arial" w:cs="Arial"/>
                <w:sz w:val="18"/>
                <w:szCs w:val="18"/>
              </w:rPr>
            </w:pPr>
            <w:r>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6FCD9" w14:textId="5A317887" w:rsidR="00182B0C" w:rsidRPr="00860FE4" w:rsidRDefault="00182B0C" w:rsidP="00835320">
            <w:pPr>
              <w:spacing w:after="120" w:line="264" w:lineRule="auto"/>
              <w:rPr>
                <w:rFonts w:ascii="Arial" w:hAnsi="Arial" w:cs="Arial"/>
                <w:sz w:val="18"/>
                <w:szCs w:val="18"/>
              </w:rPr>
            </w:pPr>
            <w:r w:rsidRPr="00860FE4">
              <w:rPr>
                <w:rFonts w:ascii="Arial" w:hAnsi="Arial" w:cs="Arial"/>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1BA4BA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850DE" w14:textId="4CAD9A9D" w:rsidR="00182B0C" w:rsidRPr="00860FE4" w:rsidRDefault="00E617B5" w:rsidP="00182B0C">
            <w:pPr>
              <w:spacing w:after="120" w:line="264" w:lineRule="auto"/>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31098" w14:textId="36E9A6F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Ponudbeni predračun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056B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2461BFF6" w:rsidR="00182B0C" w:rsidRPr="00860FE4" w:rsidRDefault="00E617B5" w:rsidP="00182B0C">
            <w:pPr>
              <w:spacing w:after="120" w:line="264" w:lineRule="auto"/>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17EDE1FE"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E617B5">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bl>
    <w:p w14:paraId="72D04D61" w14:textId="77777777" w:rsidR="00860FE4" w:rsidRDefault="00860FE4"/>
    <w:p w14:paraId="7ED66E59" w14:textId="75E1CF08" w:rsidR="00860FE4" w:rsidRDefault="00860FE4">
      <w:pPr>
        <w:sectPr w:rsidR="00860FE4"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703F5308" w:rsidR="0084141A" w:rsidRDefault="000E73FE">
      <w:pPr>
        <w:spacing w:before="225" w:after="225" w:line="240" w:lineRule="auto"/>
        <w:jc w:val="both"/>
      </w:pPr>
      <w:r>
        <w:rPr>
          <w:rFonts w:ascii="Arial" w:hAnsi="Arial" w:cs="Arial"/>
          <w:color w:val="000000"/>
          <w:sz w:val="18"/>
          <w:szCs w:val="18"/>
        </w:rPr>
        <w:t xml:space="preserve">Na osnovi povabila za naročilo </w:t>
      </w:r>
      <w:bookmarkStart w:id="1" w:name="_Hlk32927159"/>
      <w:r w:rsidRPr="00167B6B">
        <w:rPr>
          <w:rFonts w:ascii="Arial" w:hAnsi="Arial" w:cs="Arial"/>
          <w:b/>
          <w:bCs/>
          <w:color w:val="000000"/>
          <w:sz w:val="18"/>
          <w:szCs w:val="18"/>
        </w:rPr>
        <w:t>»</w:t>
      </w:r>
      <w:bookmarkStart w:id="2" w:name="_Hlk32928430"/>
      <w:r w:rsidR="00835320" w:rsidRPr="00835320">
        <w:rPr>
          <w:rFonts w:ascii="Arial" w:hAnsi="Arial" w:cs="Arial"/>
          <w:b/>
          <w:bCs/>
          <w:color w:val="000000"/>
          <w:sz w:val="18"/>
          <w:szCs w:val="18"/>
        </w:rPr>
        <w:t xml:space="preserve">Sukcesivna dobava električne energije z deležem električne energije iz obnovljivih virov za obdobje </w:t>
      </w:r>
      <w:r w:rsidR="00DA2ED6">
        <w:rPr>
          <w:rFonts w:ascii="Arial" w:hAnsi="Arial" w:cs="Arial"/>
          <w:b/>
          <w:bCs/>
          <w:color w:val="000000"/>
          <w:sz w:val="18"/>
          <w:szCs w:val="18"/>
        </w:rPr>
        <w:t>štiri</w:t>
      </w:r>
      <w:r w:rsidR="00835320" w:rsidRPr="00835320">
        <w:rPr>
          <w:rFonts w:ascii="Arial" w:hAnsi="Arial" w:cs="Arial"/>
          <w:b/>
          <w:bCs/>
          <w:color w:val="000000"/>
          <w:sz w:val="18"/>
          <w:szCs w:val="18"/>
        </w:rPr>
        <w:t>h (</w:t>
      </w:r>
      <w:r w:rsidR="00DA2ED6">
        <w:rPr>
          <w:rFonts w:ascii="Arial" w:hAnsi="Arial" w:cs="Arial"/>
          <w:b/>
          <w:bCs/>
          <w:color w:val="000000"/>
          <w:sz w:val="18"/>
          <w:szCs w:val="18"/>
        </w:rPr>
        <w:t>4</w:t>
      </w:r>
      <w:r w:rsidR="00835320" w:rsidRPr="00835320">
        <w:rPr>
          <w:rFonts w:ascii="Arial" w:hAnsi="Arial" w:cs="Arial"/>
          <w:b/>
          <w:bCs/>
          <w:color w:val="000000"/>
          <w:sz w:val="18"/>
          <w:szCs w:val="18"/>
        </w:rPr>
        <w:t>) let</w:t>
      </w:r>
      <w:r w:rsidRPr="00167B6B">
        <w:rPr>
          <w:rFonts w:ascii="Arial" w:hAnsi="Arial" w:cs="Arial"/>
          <w:b/>
          <w:bCs/>
          <w:color w:val="000000"/>
          <w:sz w:val="18"/>
          <w:szCs w:val="18"/>
        </w:rPr>
        <w:t>«</w:t>
      </w:r>
      <w:bookmarkEnd w:id="2"/>
      <w:r>
        <w:rPr>
          <w:rFonts w:ascii="Arial" w:hAnsi="Arial" w:cs="Arial"/>
          <w:color w:val="000000"/>
          <w:sz w:val="18"/>
          <w:szCs w:val="18"/>
        </w:rPr>
        <w:t xml:space="preserve"> </w:t>
      </w:r>
      <w:bookmarkEnd w:id="1"/>
      <w:r>
        <w:rPr>
          <w:rFonts w:ascii="Arial" w:hAnsi="Arial" w:cs="Arial"/>
          <w:color w:val="000000"/>
          <w:sz w:val="18"/>
          <w:szCs w:val="18"/>
        </w:rPr>
        <w:t>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rsidR="002D3F44">
        <w:fldChar w:fldCharType="separate"/>
      </w:r>
      <w:r>
        <w:fldChar w:fldCharType="end"/>
      </w:r>
      <w:bookmarkEnd w:id="3"/>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rsidR="002D3F44">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rsidR="002D3F44">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rsidR="002D3F44">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6DB4A3F0"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 xml:space="preserve">Ponudbena vrednost brez DDV za </w:t>
            </w:r>
            <w:r w:rsidR="00835320">
              <w:rPr>
                <w:rFonts w:ascii="Arial" w:hAnsi="Arial" w:cs="Arial"/>
                <w:b/>
                <w:bCs/>
                <w:color w:val="000000"/>
                <w:position w:val="-2"/>
                <w:sz w:val="18"/>
                <w:szCs w:val="18"/>
                <w:shd w:val="clear" w:color="auto" w:fill="D1D1D1"/>
              </w:rPr>
              <w:t>celotno obdobje JN</w:t>
            </w:r>
            <w:r w:rsidR="00835320">
              <w:t xml:space="preserve"> </w:t>
            </w:r>
            <w:r w:rsidR="00835320" w:rsidRPr="00835320">
              <w:rPr>
                <w:rFonts w:ascii="Arial" w:hAnsi="Arial" w:cs="Arial"/>
                <w:b/>
                <w:bCs/>
                <w:color w:val="000000"/>
                <w:position w:val="-2"/>
                <w:sz w:val="18"/>
                <w:szCs w:val="18"/>
                <w:shd w:val="clear" w:color="auto" w:fill="D1D1D1"/>
              </w:rPr>
              <w:t>z rabatom ali popustom</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7D7F31F6" w:rsidR="008A30E7" w:rsidRDefault="008A30E7">
            <w:pPr>
              <w:jc w:val="center"/>
              <w:rPr>
                <w:rFonts w:ascii="Arial" w:hAnsi="Arial" w:cs="Arial"/>
                <w:b/>
              </w:rPr>
            </w:pPr>
            <w:r w:rsidRPr="008A30E7">
              <w:rPr>
                <w:rFonts w:ascii="Arial" w:hAnsi="Arial" w:cs="Arial"/>
                <w:b/>
              </w:rPr>
              <w:t xml:space="preserve">Ponudbena vrednost z DDV </w:t>
            </w:r>
            <w:r w:rsidR="00835320" w:rsidRPr="00835320">
              <w:rPr>
                <w:rFonts w:ascii="Arial" w:hAnsi="Arial" w:cs="Arial"/>
                <w:b/>
              </w:rPr>
              <w:t>za celotno obdobje JN</w:t>
            </w:r>
            <w:r w:rsidR="00835320">
              <w:t xml:space="preserve"> </w:t>
            </w:r>
            <w:r w:rsidR="00835320" w:rsidRPr="00835320">
              <w:rPr>
                <w:rFonts w:ascii="Arial" w:hAnsi="Arial" w:cs="Arial"/>
                <w:b/>
              </w:rPr>
              <w:t>z rabatom ali popustom</w:t>
            </w:r>
          </w:p>
        </w:tc>
      </w:tr>
      <w:tr w:rsidR="008A30E7" w:rsidRPr="003611DD"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3611DD" w:rsidRDefault="008A30E7" w:rsidP="00FA1DBE">
            <w:pPr>
              <w:rPr>
                <w:rFonts w:ascii="Arial" w:hAnsi="Arial" w:cs="Arial"/>
                <w:sz w:val="18"/>
                <w:szCs w:val="18"/>
              </w:rPr>
            </w:pPr>
            <w:r w:rsidRPr="003611DD">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445CCE23" w:rsidR="008A30E7" w:rsidRPr="003611DD" w:rsidRDefault="003611DD" w:rsidP="00FA1DBE">
            <w:pPr>
              <w:rPr>
                <w:rFonts w:ascii="Arial" w:hAnsi="Arial" w:cs="Arial"/>
                <w:sz w:val="18"/>
                <w:szCs w:val="18"/>
              </w:rPr>
            </w:pPr>
            <w:r w:rsidRPr="003611DD">
              <w:rPr>
                <w:rFonts w:ascii="Arial" w:hAnsi="Arial" w:cs="Arial"/>
                <w:sz w:val="18"/>
                <w:szCs w:val="18"/>
              </w:rPr>
              <w:t>ELEKTRIČNA ENERGIJA</w:t>
            </w:r>
          </w:p>
        </w:tc>
        <w:tc>
          <w:tcPr>
            <w:tcW w:w="1278" w:type="pct"/>
          </w:tcPr>
          <w:p w14:paraId="10465C35" w14:textId="77777777" w:rsidR="008A30E7" w:rsidRPr="003611DD" w:rsidRDefault="008A30E7" w:rsidP="00FA1DBE">
            <w:pPr>
              <w:rPr>
                <w:rFonts w:ascii="Arial" w:hAnsi="Arial" w:cs="Arial"/>
                <w:sz w:val="18"/>
                <w:szCs w:val="18"/>
              </w:rPr>
            </w:pPr>
          </w:p>
        </w:tc>
        <w:tc>
          <w:tcPr>
            <w:tcW w:w="411" w:type="pct"/>
          </w:tcPr>
          <w:p w14:paraId="0BDBEEB8" w14:textId="77777777" w:rsidR="008A30E7" w:rsidRPr="003611DD" w:rsidRDefault="008A30E7" w:rsidP="00FA1DBE">
            <w:pPr>
              <w:rPr>
                <w:rFonts w:ascii="Arial" w:hAnsi="Arial" w:cs="Arial"/>
                <w:sz w:val="18"/>
                <w:szCs w:val="18"/>
              </w:rPr>
            </w:pPr>
          </w:p>
        </w:tc>
        <w:tc>
          <w:tcPr>
            <w:tcW w:w="1119" w:type="pct"/>
          </w:tcPr>
          <w:p w14:paraId="5881AA5E" w14:textId="77777777" w:rsidR="008A30E7" w:rsidRPr="003611DD" w:rsidRDefault="008A30E7" w:rsidP="00FA1DBE">
            <w:pPr>
              <w:rPr>
                <w:rFonts w:ascii="Arial" w:hAnsi="Arial" w:cs="Arial"/>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611DD" w:rsidRDefault="008A30E7">
            <w:pPr>
              <w:jc w:val="right"/>
            </w:pPr>
            <w:r w:rsidRPr="003611DD">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3611DD"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182ED113"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546D5CB7" w:rsidR="0084141A" w:rsidRDefault="000E73FE">
      <w:pPr>
        <w:spacing w:before="225" w:after="225" w:line="240" w:lineRule="auto"/>
        <w:jc w:val="both"/>
      </w:pPr>
      <w:r>
        <w:rPr>
          <w:rFonts w:ascii="Arial" w:hAnsi="Arial" w:cs="Arial"/>
          <w:color w:val="000000"/>
          <w:sz w:val="18"/>
          <w:szCs w:val="18"/>
        </w:rPr>
        <w:t xml:space="preserve">Ponudba velja </w:t>
      </w:r>
      <w:r w:rsidR="00E617B5">
        <w:rPr>
          <w:rFonts w:ascii="Arial" w:hAnsi="Arial" w:cs="Arial"/>
          <w:color w:val="000000"/>
          <w:sz w:val="18"/>
          <w:szCs w:val="18"/>
        </w:rPr>
        <w:t>60</w:t>
      </w:r>
      <w:r w:rsidR="002D3F44">
        <w:rPr>
          <w:rFonts w:ascii="Arial" w:hAnsi="Arial" w:cs="Arial"/>
          <w:color w:val="000000"/>
          <w:sz w:val="18"/>
          <w:szCs w:val="18"/>
        </w:rPr>
        <w:t xml:space="preserve"> </w:t>
      </w:r>
      <w:r w:rsidR="00E617B5">
        <w:rPr>
          <w:rFonts w:ascii="Arial" w:hAnsi="Arial" w:cs="Arial"/>
          <w:color w:val="000000"/>
          <w:sz w:val="18"/>
          <w:szCs w:val="18"/>
        </w:rPr>
        <w:t>dni po roku za oddajo ponudbe</w:t>
      </w:r>
      <w:r w:rsidR="007651DB">
        <w:rPr>
          <w:rFonts w:ascii="Arial" w:hAnsi="Arial" w:cs="Arial"/>
          <w:color w:val="000000"/>
          <w:sz w:val="18"/>
          <w:szCs w:val="18"/>
        </w:rPr>
        <w:t>.</w:t>
      </w:r>
      <w:r w:rsidR="001B50D6">
        <w:t xml:space="preserve"> </w:t>
      </w: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46E06DB0"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w:t>
      </w:r>
      <w:r>
        <w:rPr>
          <w:rFonts w:ascii="Arial" w:hAnsi="Arial" w:cs="Arial"/>
          <w:color w:val="000000"/>
          <w:sz w:val="18"/>
          <w:szCs w:val="18"/>
        </w:rPr>
        <w:t>.</w:t>
      </w:r>
      <w:r w:rsidRPr="00E66AEF">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5CAD7271"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050C3A29"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411FF9F5"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7" w:name="_Hlk33011222"/>
      <w:r w:rsidRPr="00590863">
        <w:rPr>
          <w:rFonts w:ascii="Arial" w:hAnsi="Arial" w:cs="Arial"/>
          <w:sz w:val="18"/>
          <w:szCs w:val="18"/>
        </w:rPr>
        <w:lastRenderedPageBreak/>
        <w:t>Obrazec št: 2</w:t>
      </w:r>
    </w:p>
    <w:bookmarkEnd w:id="7"/>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32927637"/>
      <w:r>
        <w:rPr>
          <w:rFonts w:ascii="Arial" w:hAnsi="Arial" w:cs="Arial"/>
        </w:rPr>
        <w:t>Krovna izjava</w:t>
      </w:r>
    </w:p>
    <w:p w14:paraId="352108D7" w14:textId="6708F41C" w:rsidR="0084141A" w:rsidRDefault="000E73FE">
      <w:pPr>
        <w:spacing w:before="225" w:after="225" w:line="240" w:lineRule="auto"/>
        <w:jc w:val="both"/>
      </w:pPr>
      <w:bookmarkStart w:id="9" w:name="_Hlk33102863"/>
      <w:bookmarkStart w:id="10" w:name="_Hlk33011253"/>
      <w:bookmarkEnd w:id="8"/>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DA2ED6" w:rsidRPr="00DA2ED6">
        <w:rPr>
          <w:rFonts w:ascii="Arial" w:hAnsi="Arial" w:cs="Arial"/>
          <w:b/>
          <w:bCs/>
          <w:color w:val="000000"/>
          <w:sz w:val="18"/>
          <w:szCs w:val="18"/>
        </w:rPr>
        <w:t>Sukcesivna dobava električne energije z deležem električne energije iz obnovljivih virov za obdobje štirih (4) let</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w:t>
      </w:r>
      <w:bookmarkEnd w:id="9"/>
      <w:r>
        <w:rPr>
          <w:rFonts w:ascii="Arial" w:hAnsi="Arial" w:cs="Arial"/>
          <w:color w:val="000000"/>
          <w:sz w:val="18"/>
          <w:szCs w:val="18"/>
        </w:rPr>
        <w:t>,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bookmarkEnd w:id="10"/>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1"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1"/>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61BB849F" w14:textId="61575463" w:rsidR="00873E82" w:rsidRPr="00873E82" w:rsidRDefault="00873E82" w:rsidP="00873E82">
      <w:pPr>
        <w:spacing w:after="240"/>
        <w:jc w:val="right"/>
        <w:rPr>
          <w:rFonts w:ascii="Arial" w:hAnsi="Arial" w:cs="Arial"/>
          <w:sz w:val="18"/>
          <w:szCs w:val="18"/>
        </w:rPr>
      </w:pPr>
      <w:r w:rsidRPr="00873E82">
        <w:rPr>
          <w:rFonts w:ascii="Arial" w:hAnsi="Arial" w:cs="Arial"/>
          <w:sz w:val="18"/>
          <w:szCs w:val="18"/>
        </w:rPr>
        <w:lastRenderedPageBreak/>
        <w:t>Obrazec št. 2</w:t>
      </w:r>
      <w:r w:rsidR="00835320">
        <w:rPr>
          <w:rFonts w:ascii="Arial" w:hAnsi="Arial" w:cs="Arial"/>
          <w:sz w:val="18"/>
          <w:szCs w:val="18"/>
        </w:rPr>
        <w:t>a</w:t>
      </w:r>
    </w:p>
    <w:p w14:paraId="0FE2CFF7" w14:textId="01823332"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Izjava o dobavi električne energije, pridobljene iz obnovljivih virov oziroma s soproizvodnjo električne energije</w:t>
      </w:r>
      <w:r w:rsidR="00E41A15">
        <w:rPr>
          <w:rFonts w:ascii="Arial" w:eastAsiaTheme="majorEastAsia" w:hAnsi="Arial" w:cs="Arial"/>
          <w:color w:val="365F91" w:themeColor="accent1" w:themeShade="BF"/>
          <w:sz w:val="32"/>
          <w:szCs w:val="32"/>
        </w:rPr>
        <w:t xml:space="preserve"> z visokim izkoristkom</w:t>
      </w:r>
    </w:p>
    <w:p w14:paraId="5AB3C915" w14:textId="77777777" w:rsidR="00E41A15" w:rsidRDefault="00E41A15" w:rsidP="00B76281">
      <w:pPr>
        <w:jc w:val="right"/>
      </w:pPr>
    </w:p>
    <w:p w14:paraId="3DFC4BBA" w14:textId="77777777" w:rsidR="00E41A15" w:rsidRPr="00E41A15" w:rsidRDefault="00E41A15" w:rsidP="00E41A15"/>
    <w:p w14:paraId="50FEE45E" w14:textId="5764C368" w:rsidR="00E41A15" w:rsidRPr="00AD47D6" w:rsidRDefault="00E41A15" w:rsidP="00E41A15">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00DA2ED6" w:rsidRPr="00DA2ED6">
        <w:rPr>
          <w:rFonts w:ascii="Arial" w:hAnsi="Arial" w:cs="Arial"/>
          <w:b/>
          <w:bCs/>
          <w:color w:val="000000"/>
          <w:sz w:val="18"/>
          <w:szCs w:val="18"/>
        </w:rPr>
        <w:t>Sukcesivna dobava električne energije z deležem električne energije iz obnovljivih virov za obdobje štirih (4) let</w:t>
      </w:r>
      <w:r w:rsidRPr="00167B6B">
        <w:rPr>
          <w:rFonts w:ascii="Arial" w:hAnsi="Arial" w:cs="Arial"/>
          <w:b/>
          <w:bCs/>
          <w:color w:val="000000"/>
          <w:sz w:val="18"/>
          <w:szCs w:val="18"/>
        </w:rPr>
        <w:t>«</w:t>
      </w:r>
    </w:p>
    <w:p w14:paraId="5D8BD19F" w14:textId="77777777" w:rsidR="00E41A15" w:rsidRDefault="00E41A15" w:rsidP="00E41A15">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F5BB0B" w14:textId="77777777" w:rsidR="00E41A15" w:rsidRDefault="00E41A15" w:rsidP="00E41A15">
      <w:pPr>
        <w:spacing w:after="0" w:line="240" w:lineRule="auto"/>
        <w:jc w:val="both"/>
      </w:pPr>
      <w:r>
        <w:rPr>
          <w:rFonts w:ascii="Arial" w:hAnsi="Arial" w:cs="Arial"/>
          <w:i/>
          <w:iCs/>
          <w:color w:val="000000"/>
          <w:sz w:val="18"/>
          <w:szCs w:val="18"/>
        </w:rPr>
        <w:t>(naziv ponudnika, partnerja v skupni ponudbi)</w:t>
      </w:r>
    </w:p>
    <w:p w14:paraId="09157F9F" w14:textId="77777777" w:rsidR="00E41A15" w:rsidRDefault="00E41A15" w:rsidP="00E41A15">
      <w:pPr>
        <w:rPr>
          <w:rFonts w:ascii="Arial" w:hAnsi="Arial" w:cs="Arial"/>
          <w:color w:val="000000"/>
          <w:sz w:val="18"/>
          <w:szCs w:val="18"/>
        </w:rPr>
      </w:pPr>
    </w:p>
    <w:p w14:paraId="18CDBC73" w14:textId="17FF1A87" w:rsidR="00E41A15" w:rsidRPr="00AD47D6" w:rsidRDefault="00E41A15" w:rsidP="00E41A15">
      <w:pPr>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 xml:space="preserve">da </w:t>
      </w:r>
      <w:r w:rsidRPr="00E41A15">
        <w:rPr>
          <w:rFonts w:ascii="Arial" w:hAnsi="Arial" w:cs="Arial"/>
          <w:color w:val="000000"/>
          <w:sz w:val="18"/>
          <w:szCs w:val="18"/>
        </w:rPr>
        <w:t>zagotavlja, da bo najmanj 50% dobavljene električne energije pridobljene iz obnovljivih virov oziroma soproizvodnje električne energije z visokim izkoristkom, kot to določa Uredba o zelenem naročanju.</w:t>
      </w:r>
    </w:p>
    <w:p w14:paraId="27C33868" w14:textId="77777777" w:rsidR="00E41A15" w:rsidRDefault="00E41A15" w:rsidP="00E41A15">
      <w:pPr>
        <w:spacing w:before="225" w:after="225" w:line="240" w:lineRule="auto"/>
        <w:jc w:val="both"/>
        <w:rPr>
          <w:rFonts w:ascii="Arial" w:hAnsi="Arial" w:cs="Arial"/>
          <w:color w:val="000000"/>
          <w:sz w:val="18"/>
          <w:szCs w:val="18"/>
        </w:rPr>
      </w:pPr>
    </w:p>
    <w:p w14:paraId="0757C334" w14:textId="77777777" w:rsidR="00E41A15" w:rsidRDefault="00E41A15" w:rsidP="00E41A15">
      <w:pPr>
        <w:spacing w:before="225" w:after="225" w:line="240" w:lineRule="auto"/>
        <w:jc w:val="both"/>
        <w:rPr>
          <w:rFonts w:ascii="Arial" w:hAnsi="Arial" w:cs="Arial"/>
          <w:color w:val="000000"/>
          <w:sz w:val="18"/>
          <w:szCs w:val="18"/>
        </w:rPr>
      </w:pPr>
    </w:p>
    <w:p w14:paraId="6D7030CF" w14:textId="77777777" w:rsidR="00E41A15" w:rsidRDefault="00E41A15" w:rsidP="00E41A15"/>
    <w:tbl>
      <w:tblPr>
        <w:tblStyle w:val="NormalTablePHPDOCX"/>
        <w:tblW w:w="5000" w:type="pct"/>
        <w:tblInd w:w="108" w:type="dxa"/>
        <w:tblLook w:val="04A0" w:firstRow="1" w:lastRow="0" w:firstColumn="1" w:lastColumn="0" w:noHBand="0" w:noVBand="1"/>
      </w:tblPr>
      <w:tblGrid>
        <w:gridCol w:w="4535"/>
        <w:gridCol w:w="4535"/>
      </w:tblGrid>
      <w:tr w:rsidR="00E41A15" w14:paraId="33F7B600" w14:textId="77777777" w:rsidTr="00236B97">
        <w:tc>
          <w:tcPr>
            <w:tcW w:w="2500" w:type="pct"/>
            <w:tcMar>
              <w:top w:w="75" w:type="dxa"/>
              <w:bottom w:w="75" w:type="dxa"/>
            </w:tcMar>
            <w:vAlign w:val="center"/>
          </w:tcPr>
          <w:p w14:paraId="040D599B" w14:textId="77777777" w:rsidR="00E41A15" w:rsidRDefault="00E41A15" w:rsidP="00236B97">
            <w:pPr>
              <w:rPr>
                <w:rFonts w:ascii="Arial" w:hAnsi="Arial" w:cs="Arial"/>
                <w:color w:val="000000"/>
                <w:position w:val="-2"/>
                <w:sz w:val="18"/>
                <w:szCs w:val="18"/>
              </w:rPr>
            </w:pPr>
          </w:p>
          <w:p w14:paraId="0F335213" w14:textId="77777777" w:rsidR="00E41A15" w:rsidRDefault="00E41A15" w:rsidP="00236B97">
            <w:pPr>
              <w:rPr>
                <w:rFonts w:ascii="Arial" w:hAnsi="Arial" w:cs="Arial"/>
                <w:color w:val="000000"/>
                <w:position w:val="-2"/>
                <w:sz w:val="18"/>
                <w:szCs w:val="18"/>
              </w:rPr>
            </w:pPr>
          </w:p>
          <w:p w14:paraId="3EE0504F" w14:textId="77777777" w:rsidR="00E41A15" w:rsidRDefault="00E41A15" w:rsidP="00236B97">
            <w:pPr>
              <w:rPr>
                <w:rFonts w:ascii="Arial" w:hAnsi="Arial" w:cs="Arial"/>
                <w:color w:val="000000"/>
                <w:position w:val="-2"/>
                <w:sz w:val="18"/>
                <w:szCs w:val="18"/>
              </w:rPr>
            </w:pPr>
          </w:p>
          <w:p w14:paraId="3E75C363" w14:textId="77777777" w:rsidR="00E41A15" w:rsidRDefault="00E41A15" w:rsidP="00236B97">
            <w:pPr>
              <w:rPr>
                <w:rFonts w:ascii="Arial" w:hAnsi="Arial" w:cs="Arial"/>
                <w:color w:val="000000"/>
                <w:position w:val="-2"/>
                <w:sz w:val="18"/>
                <w:szCs w:val="18"/>
              </w:rPr>
            </w:pPr>
          </w:p>
          <w:p w14:paraId="46D57AE4" w14:textId="77777777" w:rsidR="00E41A15" w:rsidRDefault="00E41A15" w:rsidP="00236B97">
            <w:r>
              <w:rPr>
                <w:rFonts w:ascii="Arial" w:hAnsi="Arial" w:cs="Arial"/>
                <w:color w:val="000000"/>
                <w:position w:val="-2"/>
                <w:sz w:val="18"/>
                <w:szCs w:val="18"/>
              </w:rPr>
              <w:t>Kraj in datum:</w:t>
            </w:r>
          </w:p>
        </w:tc>
        <w:tc>
          <w:tcPr>
            <w:tcW w:w="0" w:type="auto"/>
            <w:tcMar>
              <w:top w:w="75" w:type="dxa"/>
              <w:bottom w:w="75" w:type="dxa"/>
            </w:tcMar>
            <w:vAlign w:val="center"/>
          </w:tcPr>
          <w:p w14:paraId="06D85313" w14:textId="77777777" w:rsidR="00E41A15" w:rsidRDefault="00E41A15" w:rsidP="00236B97">
            <w:r>
              <w:rPr>
                <w:rFonts w:ascii="Arial" w:hAnsi="Arial" w:cs="Arial"/>
                <w:color w:val="000000"/>
                <w:position w:val="-2"/>
                <w:sz w:val="18"/>
                <w:szCs w:val="18"/>
              </w:rPr>
              <w:t>Ime in priimek: _____________________</w:t>
            </w:r>
          </w:p>
        </w:tc>
      </w:tr>
      <w:tr w:rsidR="00E41A15" w14:paraId="535739CE" w14:textId="77777777" w:rsidTr="00236B97">
        <w:tc>
          <w:tcPr>
            <w:tcW w:w="2500" w:type="pct"/>
            <w:tcMar>
              <w:top w:w="75" w:type="dxa"/>
              <w:bottom w:w="75" w:type="dxa"/>
            </w:tcMar>
            <w:vAlign w:val="center"/>
          </w:tcPr>
          <w:p w14:paraId="410DFD62" w14:textId="77777777" w:rsidR="00E41A15" w:rsidRDefault="00E41A15" w:rsidP="00236B97">
            <w:r>
              <w:rPr>
                <w:rFonts w:ascii="Arial" w:hAnsi="Arial" w:cs="Arial"/>
                <w:color w:val="000000"/>
                <w:position w:val="-2"/>
                <w:sz w:val="18"/>
                <w:szCs w:val="18"/>
              </w:rPr>
              <w:t> </w:t>
            </w:r>
          </w:p>
        </w:tc>
        <w:tc>
          <w:tcPr>
            <w:tcW w:w="0" w:type="auto"/>
            <w:tcMar>
              <w:top w:w="75" w:type="dxa"/>
              <w:bottom w:w="75" w:type="dxa"/>
            </w:tcMar>
            <w:vAlign w:val="center"/>
          </w:tcPr>
          <w:p w14:paraId="50BE7B35" w14:textId="77777777" w:rsidR="00E41A15" w:rsidRDefault="00E41A15" w:rsidP="00236B97"/>
          <w:p w14:paraId="36897B98" w14:textId="77777777" w:rsidR="00E41A15" w:rsidRDefault="00E41A15" w:rsidP="00236B97">
            <w:pPr>
              <w:jc w:val="center"/>
            </w:pPr>
            <w:r>
              <w:rPr>
                <w:rFonts w:ascii="Arial" w:hAnsi="Arial" w:cs="Arial"/>
                <w:color w:val="A9A9A9"/>
                <w:position w:val="-2"/>
                <w:sz w:val="18"/>
                <w:szCs w:val="18"/>
              </w:rPr>
              <w:t>(žig in podpis)</w:t>
            </w:r>
          </w:p>
        </w:tc>
      </w:tr>
    </w:tbl>
    <w:p w14:paraId="650AC5E3" w14:textId="77777777" w:rsidR="00E41A15" w:rsidRDefault="00E41A15" w:rsidP="00E41A15"/>
    <w:p w14:paraId="0E28269E" w14:textId="2DBF0A13" w:rsidR="0084141A" w:rsidRDefault="008417DF" w:rsidP="00E617B5">
      <w:pPr>
        <w:sectPr w:rsidR="0084141A" w:rsidSect="00D82CC3">
          <w:footerReference w:type="default" r:id="rId14"/>
          <w:pgSz w:w="11906" w:h="16838"/>
          <w:pgMar w:top="1418" w:right="1418" w:bottom="1418" w:left="1418" w:header="567" w:footer="596" w:gutter="0"/>
          <w:cols w:space="708"/>
          <w:docGrid w:linePitch="360"/>
        </w:sectPr>
      </w:pPr>
      <w:r w:rsidRPr="00E41A15">
        <w:br w:type="page"/>
      </w:r>
    </w:p>
    <w:p w14:paraId="57743CDF" w14:textId="2E4B1E79"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E617B5">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89B09EE"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12" w:name="_Hlk33011094"/>
      <w:r w:rsidR="00E807DF" w:rsidRPr="00A4001A">
        <w:rPr>
          <w:rFonts w:ascii="Arial" w:hAnsi="Arial" w:cs="Arial"/>
          <w:iCs/>
          <w:color w:val="000000"/>
          <w:sz w:val="18"/>
          <w:szCs w:val="18"/>
        </w:rPr>
        <w:t xml:space="preserve">po javnem razpisu </w:t>
      </w:r>
      <w:bookmarkStart w:id="13" w:name="_Hlk501441185"/>
      <w:r w:rsidR="00B76281" w:rsidRPr="00B76281">
        <w:rPr>
          <w:rFonts w:ascii="Arial" w:hAnsi="Arial" w:cs="Arial"/>
          <w:b/>
          <w:bCs/>
          <w:iCs/>
          <w:color w:val="000000"/>
          <w:sz w:val="18"/>
          <w:szCs w:val="18"/>
        </w:rPr>
        <w:t>»</w:t>
      </w:r>
      <w:r w:rsidR="00DA2ED6" w:rsidRPr="00DA2ED6">
        <w:rPr>
          <w:rFonts w:ascii="Arial" w:hAnsi="Arial" w:cs="Arial"/>
          <w:b/>
          <w:bCs/>
          <w:color w:val="000000"/>
          <w:sz w:val="18"/>
          <w:szCs w:val="18"/>
        </w:rPr>
        <w:t>Sukcesivna dobava električne energije z deležem električne energije iz obnovljivih virov za obdobje štirih (4) let</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w:t>
      </w:r>
      <w:bookmarkEnd w:id="12"/>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14" w:name="_Hlk32481429"/>
      <w:r w:rsidR="008A30E7" w:rsidRPr="00B9193D">
        <w:rPr>
          <w:rFonts w:ascii="Arial" w:hAnsi="Arial" w:cs="Arial"/>
          <w:color w:val="000000"/>
          <w:sz w:val="18"/>
          <w:szCs w:val="18"/>
        </w:rPr>
        <w:t>še trideset (30) dni po preteku veljavnosti okvirnega sporazuma</w:t>
      </w:r>
      <w:bookmarkEnd w:id="14"/>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13"/>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CAF3165"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15" w:name="_Hlk32928655"/>
      <w:r w:rsidRPr="00B76281">
        <w:rPr>
          <w:rFonts w:ascii="Arial" w:eastAsia="Calibri" w:hAnsi="Arial" w:cs="Arial"/>
          <w:b/>
          <w:sz w:val="18"/>
          <w:szCs w:val="18"/>
        </w:rPr>
        <w:t>»</w:t>
      </w:r>
      <w:r w:rsidR="00DA2ED6" w:rsidRPr="00DA2ED6">
        <w:rPr>
          <w:rFonts w:ascii="Arial" w:hAnsi="Arial" w:cs="Arial"/>
          <w:b/>
          <w:color w:val="000000"/>
          <w:sz w:val="18"/>
          <w:szCs w:val="18"/>
        </w:rPr>
        <w:t>Sukcesivna dobava električne energije z deležem električne energije iz obnovljivih virov za obdobje štirih (4) let</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15"/>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3AF50434"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B76281">
        <w:rPr>
          <w:rFonts w:ascii="Arial" w:eastAsia="Calibri" w:hAnsi="Arial" w:cs="Arial"/>
          <w:b/>
          <w:bCs/>
          <w:sz w:val="18"/>
          <w:szCs w:val="18"/>
        </w:rPr>
        <w:t xml:space="preserve"> </w:t>
      </w:r>
      <w:r w:rsidR="00DA2ED6">
        <w:rPr>
          <w:rFonts w:ascii="Arial" w:hAnsi="Arial" w:cs="Arial"/>
          <w:b/>
          <w:sz w:val="18"/>
          <w:szCs w:val="18"/>
        </w:rPr>
        <w:t>_________________________</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6"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6"/>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8A2F8C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E617B5">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45562647" w14:textId="77777777" w:rsidR="00835320" w:rsidRDefault="00835320">
            <w:pPr>
              <w:rPr>
                <w:rFonts w:ascii="Arial" w:hAnsi="Arial" w:cs="Arial"/>
                <w:color w:val="000000"/>
                <w:sz w:val="18"/>
                <w:szCs w:val="18"/>
              </w:rPr>
            </w:pPr>
          </w:p>
          <w:p w14:paraId="0915AC2B" w14:textId="03A0A7E8"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2A49FC5C" w14:textId="77777777" w:rsidR="00835320" w:rsidRDefault="00835320">
            <w:pPr>
              <w:rPr>
                <w:rFonts w:ascii="Arial" w:hAnsi="Arial" w:cs="Arial"/>
                <w:color w:val="000000"/>
                <w:position w:val="-2"/>
                <w:sz w:val="18"/>
                <w:szCs w:val="18"/>
              </w:rPr>
            </w:pPr>
          </w:p>
          <w:p w14:paraId="3D8C40DC" w14:textId="77777777" w:rsidR="00835320" w:rsidRDefault="00835320">
            <w:pPr>
              <w:rPr>
                <w:rFonts w:ascii="Arial" w:hAnsi="Arial" w:cs="Arial"/>
                <w:color w:val="000000"/>
                <w:position w:val="-2"/>
                <w:sz w:val="18"/>
                <w:szCs w:val="18"/>
              </w:rPr>
            </w:pPr>
          </w:p>
          <w:p w14:paraId="651F43ED" w14:textId="77777777" w:rsidR="00835320" w:rsidRDefault="00835320">
            <w:pPr>
              <w:rPr>
                <w:rFonts w:ascii="Arial" w:hAnsi="Arial" w:cs="Arial"/>
                <w:color w:val="000000"/>
                <w:position w:val="-2"/>
                <w:sz w:val="18"/>
                <w:szCs w:val="18"/>
              </w:rPr>
            </w:pPr>
          </w:p>
          <w:p w14:paraId="34128553" w14:textId="48A10A91"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224DD8F2" w14:textId="77777777" w:rsidR="00835320" w:rsidRDefault="00835320" w:rsidP="00E41A15">
      <w:pPr>
        <w:spacing w:before="225" w:after="225" w:line="240" w:lineRule="auto"/>
        <w:jc w:val="right"/>
        <w:rPr>
          <w:rFonts w:ascii="Arial" w:hAnsi="Arial" w:cs="Arial"/>
          <w:color w:val="000000"/>
          <w:sz w:val="18"/>
          <w:szCs w:val="18"/>
        </w:rPr>
      </w:pPr>
    </w:p>
    <w:p w14:paraId="52B58383" w14:textId="77777777" w:rsidR="00835320" w:rsidRDefault="00835320">
      <w:pPr>
        <w:rPr>
          <w:rFonts w:ascii="Arial" w:hAnsi="Arial" w:cs="Arial"/>
          <w:color w:val="000000"/>
          <w:sz w:val="18"/>
          <w:szCs w:val="18"/>
        </w:rPr>
      </w:pPr>
      <w:r>
        <w:rPr>
          <w:rFonts w:ascii="Arial" w:hAnsi="Arial" w:cs="Arial"/>
          <w:color w:val="000000"/>
          <w:sz w:val="18"/>
          <w:szCs w:val="18"/>
        </w:rPr>
        <w:br w:type="page"/>
      </w:r>
    </w:p>
    <w:p w14:paraId="70F6C1CD" w14:textId="1F88807A" w:rsidR="00706BDD" w:rsidRPr="00590863" w:rsidRDefault="000E73FE" w:rsidP="00E41A1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E617B5">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ECE501B"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DA2ED6" w:rsidRPr="00DA2ED6">
        <w:rPr>
          <w:rFonts w:ascii="Arial" w:hAnsi="Arial" w:cs="Arial"/>
          <w:b/>
          <w:color w:val="000000"/>
          <w:sz w:val="18"/>
          <w:szCs w:val="18"/>
        </w:rPr>
        <w:t>Sukcesivna dobava električne energije z deležem električne energije iz obnovljivih virov za obdobje štirih (4) let</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0FC98AAD"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E617B5">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08CD64E"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17" w:name="_Hlk32928828"/>
      <w:r w:rsidR="00DA2ED6" w:rsidRPr="00DA2ED6">
        <w:rPr>
          <w:rFonts w:ascii="Arial" w:hAnsi="Arial" w:cs="Arial"/>
          <w:b/>
          <w:bCs/>
          <w:color w:val="000000"/>
          <w:sz w:val="18"/>
          <w:szCs w:val="18"/>
        </w:rPr>
        <w:t>Sukcesivna dobava električne energije z deležem električne energije iz obnovljivih virov za obdobje štirih (4) let</w:t>
      </w:r>
      <w:r w:rsidR="00B76281" w:rsidRPr="00B76281">
        <w:rPr>
          <w:rFonts w:ascii="Arial" w:eastAsia="Calibri" w:hAnsi="Arial" w:cs="Arial"/>
          <w:b/>
          <w:sz w:val="18"/>
          <w:szCs w:val="18"/>
        </w:rPr>
        <w:t>«</w:t>
      </w:r>
      <w:bookmarkEnd w:id="17"/>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5CE09AB7"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E617B5">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8" w:name="_Hlk512503225"/>
      <w:r>
        <w:rPr>
          <w:rFonts w:ascii="Arial" w:hAnsi="Arial" w:cs="Arial"/>
        </w:rPr>
        <w:t>Izjava o lastniških deležih</w:t>
      </w:r>
    </w:p>
    <w:bookmarkEnd w:id="18"/>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9"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9"/>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p w14:paraId="1F91B5EC" w14:textId="19F81322"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E617B5">
        <w:rPr>
          <w:rFonts w:ascii="Tahoma" w:hAnsi="Tahoma" w:cs="Tahoma"/>
          <w:color w:val="000000"/>
          <w:sz w:val="18"/>
          <w:szCs w:val="18"/>
        </w:rPr>
        <w:t>8</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2B7A1151" w14:textId="47E9378E" w:rsidR="007A3639" w:rsidRPr="00835320" w:rsidRDefault="007A3639" w:rsidP="007A3639">
      <w:pPr>
        <w:keepNext/>
        <w:keepLines/>
        <w:spacing w:after="0" w:line="260" w:lineRule="atLeast"/>
        <w:jc w:val="both"/>
        <w:rPr>
          <w:rFonts w:ascii="Arial" w:hAnsi="Arial" w:cs="Arial"/>
          <w:color w:val="000000"/>
          <w:sz w:val="18"/>
          <w:szCs w:val="18"/>
        </w:rPr>
      </w:pPr>
      <w:r w:rsidRPr="00835320">
        <w:rPr>
          <w:rFonts w:ascii="Arial" w:hAnsi="Arial" w:cs="Arial"/>
          <w:color w:val="000000"/>
          <w:sz w:val="18"/>
          <w:szCs w:val="18"/>
        </w:rPr>
        <w:t xml:space="preserve">Na osnovi povabila za javno naročilo </w:t>
      </w:r>
      <w:bookmarkStart w:id="20" w:name="_Hlk487317093"/>
      <w:r w:rsidRPr="00835320">
        <w:rPr>
          <w:rFonts w:ascii="Arial" w:hAnsi="Arial" w:cs="Arial"/>
          <w:b/>
          <w:color w:val="000000"/>
          <w:sz w:val="18"/>
          <w:szCs w:val="18"/>
        </w:rPr>
        <w:t>»</w:t>
      </w:r>
      <w:bookmarkStart w:id="21" w:name="_Hlk214782189"/>
      <w:bookmarkEnd w:id="20"/>
      <w:r w:rsidR="00DA2ED6" w:rsidRPr="00DA2ED6">
        <w:rPr>
          <w:rFonts w:ascii="Arial" w:hAnsi="Arial" w:cs="Arial"/>
          <w:b/>
          <w:bCs/>
          <w:color w:val="000000"/>
          <w:sz w:val="18"/>
          <w:szCs w:val="18"/>
        </w:rPr>
        <w:t>Sukcesivna dobava električne energije z deležem električne energije iz obnovljivih virov za obdobje štirih (4) let</w:t>
      </w:r>
      <w:bookmarkEnd w:id="21"/>
      <w:r w:rsidRPr="00835320">
        <w:rPr>
          <w:rFonts w:ascii="Arial" w:eastAsia="Calibri" w:hAnsi="Arial" w:cs="Arial"/>
          <w:b/>
          <w:sz w:val="18"/>
          <w:szCs w:val="18"/>
        </w:rPr>
        <w:t xml:space="preserve">« </w:t>
      </w:r>
      <w:r w:rsidRPr="00835320">
        <w:rPr>
          <w:rFonts w:ascii="Arial" w:hAnsi="Arial" w:cs="Arial"/>
          <w:color w:val="000000"/>
          <w:sz w:val="18"/>
          <w:szCs w:val="18"/>
        </w:rPr>
        <w:t>dajemo ponudbo, kot sledi:</w:t>
      </w:r>
    </w:p>
    <w:p w14:paraId="04F72493" w14:textId="77777777" w:rsidR="007A3639" w:rsidRPr="00835320" w:rsidRDefault="007A3639" w:rsidP="007A3639">
      <w:pPr>
        <w:keepNext/>
        <w:keepLines/>
        <w:spacing w:after="0" w:line="260" w:lineRule="atLeast"/>
        <w:jc w:val="both"/>
        <w:rPr>
          <w:rFonts w:ascii="Arial" w:hAnsi="Arial" w:cs="Arial"/>
          <w:color w:val="000000"/>
          <w:sz w:val="18"/>
          <w:szCs w:val="18"/>
        </w:rPr>
      </w:pPr>
    </w:p>
    <w:p w14:paraId="0CC7B5D1" w14:textId="77777777" w:rsidR="00DA2ED6" w:rsidRPr="00DA2ED6" w:rsidRDefault="00DA2ED6" w:rsidP="00DA2ED6">
      <w:pPr>
        <w:spacing w:after="0" w:line="240" w:lineRule="auto"/>
        <w:jc w:val="center"/>
        <w:rPr>
          <w:rFonts w:ascii="Arial" w:eastAsia="Times New Roman" w:hAnsi="Arial" w:cs="Arial"/>
          <w:b/>
          <w:sz w:val="18"/>
          <w:szCs w:val="18"/>
          <w:lang w:eastAsia="sl-SI"/>
        </w:rPr>
      </w:pPr>
      <w:r w:rsidRPr="00DA2ED6">
        <w:rPr>
          <w:rFonts w:ascii="Arial" w:eastAsia="Times New Roman" w:hAnsi="Arial" w:cs="Arial"/>
          <w:b/>
          <w:sz w:val="18"/>
          <w:szCs w:val="18"/>
          <w:lang w:eastAsia="sl-SI"/>
        </w:rPr>
        <w:t>Distribucijsko področje : Ljubljana</w:t>
      </w:r>
    </w:p>
    <w:p w14:paraId="6496B95D" w14:textId="77777777" w:rsidR="00DA2ED6" w:rsidRPr="00DA2ED6" w:rsidRDefault="00DA2ED6" w:rsidP="00DA2ED6">
      <w:pPr>
        <w:spacing w:after="0" w:line="240" w:lineRule="auto"/>
        <w:jc w:val="center"/>
        <w:rPr>
          <w:rFonts w:ascii="Arial" w:eastAsia="Times New Roman" w:hAnsi="Arial" w:cs="Arial"/>
          <w:b/>
          <w:sz w:val="18"/>
          <w:szCs w:val="18"/>
          <w:lang w:eastAsia="sl-SI"/>
        </w:rPr>
      </w:pPr>
      <w:bookmarkStart w:id="22" w:name="_Hlk214782242"/>
      <w:r w:rsidRPr="00DA2ED6">
        <w:rPr>
          <w:rFonts w:ascii="Arial" w:eastAsia="Times New Roman" w:hAnsi="Arial" w:cs="Arial"/>
          <w:b/>
          <w:sz w:val="18"/>
          <w:szCs w:val="18"/>
          <w:lang w:eastAsia="sl-SI"/>
        </w:rPr>
        <w:t>Številka merilnega mesta: 3 -008547; številka odjemnega mesta: 731101901003 in</w:t>
      </w:r>
    </w:p>
    <w:p w14:paraId="05520599"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b/>
          <w:sz w:val="18"/>
          <w:szCs w:val="18"/>
          <w:lang w:eastAsia="sl-SI"/>
        </w:rPr>
        <w:t>Številka merilnega mesta: 3 -8727; številka odjemnega mesta: 731372057006</w:t>
      </w:r>
      <w:bookmarkEnd w:id="22"/>
    </w:p>
    <w:tbl>
      <w:tblPr>
        <w:tblW w:w="9072" w:type="dxa"/>
        <w:tblInd w:w="108" w:type="dxa"/>
        <w:tblLayout w:type="fixed"/>
        <w:tblLook w:val="0000" w:firstRow="0" w:lastRow="0" w:firstColumn="0" w:lastColumn="0" w:noHBand="0" w:noVBand="0"/>
      </w:tblPr>
      <w:tblGrid>
        <w:gridCol w:w="2127"/>
        <w:gridCol w:w="6945"/>
      </w:tblGrid>
      <w:tr w:rsidR="00DA2ED6" w:rsidRPr="00DA2ED6" w14:paraId="104D5796" w14:textId="77777777" w:rsidTr="00707E58">
        <w:trPr>
          <w:trHeight w:val="378"/>
        </w:trPr>
        <w:tc>
          <w:tcPr>
            <w:tcW w:w="2127" w:type="dxa"/>
          </w:tcPr>
          <w:p w14:paraId="36AD65C5" w14:textId="77777777" w:rsidR="00DA2ED6" w:rsidRPr="00DA2ED6" w:rsidRDefault="00DA2ED6" w:rsidP="00DA2ED6">
            <w:pPr>
              <w:spacing w:after="0" w:line="240" w:lineRule="auto"/>
              <w:rPr>
                <w:rFonts w:ascii="Arial" w:eastAsia="Times New Roman" w:hAnsi="Arial" w:cs="Arial"/>
                <w:sz w:val="18"/>
                <w:szCs w:val="18"/>
                <w:lang w:eastAsia="sl-SI"/>
              </w:rPr>
            </w:pPr>
          </w:p>
        </w:tc>
        <w:tc>
          <w:tcPr>
            <w:tcW w:w="6945" w:type="dxa"/>
            <w:vAlign w:val="center"/>
          </w:tcPr>
          <w:p w14:paraId="35261055" w14:textId="77777777" w:rsidR="00DA2ED6" w:rsidRPr="00DA2ED6" w:rsidRDefault="00DA2ED6" w:rsidP="00DA2ED6">
            <w:pPr>
              <w:spacing w:after="0" w:line="240" w:lineRule="auto"/>
              <w:rPr>
                <w:rFonts w:ascii="Arial" w:eastAsia="Times New Roman" w:hAnsi="Arial" w:cs="Arial"/>
                <w:b/>
                <w:color w:val="FF0000"/>
                <w:sz w:val="18"/>
                <w:szCs w:val="18"/>
                <w:lang w:eastAsia="sl-SI"/>
              </w:rPr>
            </w:pPr>
          </w:p>
        </w:tc>
      </w:tr>
      <w:tr w:rsidR="00DA2ED6" w:rsidRPr="00DA2ED6" w14:paraId="4F60B43D" w14:textId="77777777" w:rsidTr="00707E58">
        <w:tc>
          <w:tcPr>
            <w:tcW w:w="2127" w:type="dxa"/>
          </w:tcPr>
          <w:p w14:paraId="0225CCA5" w14:textId="77777777" w:rsidR="00DA2ED6" w:rsidRPr="00DA2ED6" w:rsidRDefault="00DA2ED6" w:rsidP="00DA2ED6">
            <w:pPr>
              <w:spacing w:after="0" w:line="240" w:lineRule="auto"/>
              <w:rPr>
                <w:rFonts w:ascii="Arial" w:eastAsia="Times New Roman" w:hAnsi="Arial" w:cs="Arial"/>
                <w:sz w:val="18"/>
                <w:szCs w:val="18"/>
                <w:lang w:eastAsia="sl-SI"/>
              </w:rPr>
            </w:pPr>
            <w:r w:rsidRPr="00DA2ED6">
              <w:rPr>
                <w:rFonts w:ascii="Arial" w:eastAsia="Times New Roman" w:hAnsi="Arial" w:cs="Arial"/>
                <w:sz w:val="18"/>
                <w:szCs w:val="18"/>
                <w:lang w:eastAsia="sl-SI"/>
              </w:rPr>
              <w:t xml:space="preserve">Naročnik: </w:t>
            </w:r>
          </w:p>
        </w:tc>
        <w:tc>
          <w:tcPr>
            <w:tcW w:w="6945" w:type="dxa"/>
            <w:vAlign w:val="center"/>
          </w:tcPr>
          <w:p w14:paraId="7F287D6D" w14:textId="77777777" w:rsidR="00DA2ED6" w:rsidRPr="00DA2ED6" w:rsidRDefault="00DA2ED6" w:rsidP="00DA2ED6">
            <w:pPr>
              <w:spacing w:after="0" w:line="240" w:lineRule="auto"/>
              <w:rPr>
                <w:rFonts w:ascii="Arial" w:eastAsia="Times New Roman" w:hAnsi="Arial" w:cs="Arial"/>
                <w:sz w:val="18"/>
                <w:szCs w:val="18"/>
                <w:lang w:eastAsia="sl-SI"/>
              </w:rPr>
            </w:pPr>
            <w:r w:rsidRPr="00DA2ED6">
              <w:rPr>
                <w:rFonts w:ascii="Arial" w:eastAsia="Times New Roman" w:hAnsi="Arial" w:cs="Arial"/>
                <w:sz w:val="18"/>
                <w:szCs w:val="18"/>
                <w:lang w:eastAsia="sl-SI"/>
              </w:rPr>
              <w:t>CIRIUS Kamnik Novi trg 43 a 1241 Kamnik</w:t>
            </w:r>
          </w:p>
        </w:tc>
      </w:tr>
    </w:tbl>
    <w:p w14:paraId="4BEF5975" w14:textId="77777777" w:rsidR="00DA2ED6" w:rsidRPr="00DA2ED6" w:rsidRDefault="00DA2ED6" w:rsidP="00DA2ED6">
      <w:pPr>
        <w:spacing w:after="0" w:line="240" w:lineRule="auto"/>
        <w:rPr>
          <w:rFonts w:ascii="Arial" w:eastAsia="Times New Roman" w:hAnsi="Arial" w:cs="Arial"/>
          <w:sz w:val="18"/>
          <w:szCs w:val="18"/>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DA2ED6" w:rsidRPr="00DA2ED6" w14:paraId="3B9168A2" w14:textId="77777777" w:rsidTr="00707E58">
        <w:trPr>
          <w:trHeight w:val="335"/>
        </w:trPr>
        <w:tc>
          <w:tcPr>
            <w:tcW w:w="2127" w:type="dxa"/>
            <w:tcBorders>
              <w:top w:val="nil"/>
              <w:left w:val="nil"/>
              <w:bottom w:val="nil"/>
            </w:tcBorders>
          </w:tcPr>
          <w:p w14:paraId="3847BA6A" w14:textId="77777777" w:rsidR="00DA2ED6" w:rsidRPr="00DA2ED6" w:rsidRDefault="00DA2ED6" w:rsidP="00DA2ED6">
            <w:pPr>
              <w:spacing w:after="0" w:line="240" w:lineRule="auto"/>
              <w:rPr>
                <w:rFonts w:ascii="Arial" w:eastAsia="Times New Roman" w:hAnsi="Arial" w:cs="Arial"/>
                <w:sz w:val="18"/>
                <w:szCs w:val="18"/>
                <w:lang w:eastAsia="sl-SI"/>
              </w:rPr>
            </w:pPr>
            <w:bookmarkStart w:id="23" w:name="_Toc454778807"/>
            <w:bookmarkStart w:id="24" w:name="_Toc462125658"/>
            <w:r w:rsidRPr="00DA2ED6">
              <w:rPr>
                <w:rFonts w:ascii="Arial" w:eastAsia="Times New Roman" w:hAnsi="Arial" w:cs="Arial"/>
                <w:sz w:val="18"/>
                <w:szCs w:val="18"/>
                <w:lang w:eastAsia="sl-SI"/>
              </w:rPr>
              <w:t>Ponudnik:</w:t>
            </w:r>
            <w:bookmarkEnd w:id="23"/>
            <w:bookmarkEnd w:id="24"/>
          </w:p>
        </w:tc>
        <w:tc>
          <w:tcPr>
            <w:tcW w:w="6945" w:type="dxa"/>
            <w:tcBorders>
              <w:top w:val="single" w:sz="2" w:space="0" w:color="auto"/>
              <w:bottom w:val="single" w:sz="2" w:space="0" w:color="auto"/>
            </w:tcBorders>
          </w:tcPr>
          <w:p w14:paraId="32C75757" w14:textId="77777777" w:rsidR="00DA2ED6" w:rsidRPr="00DA2ED6" w:rsidRDefault="00DA2ED6" w:rsidP="00DA2ED6">
            <w:pPr>
              <w:tabs>
                <w:tab w:val="center" w:pos="4536"/>
                <w:tab w:val="right" w:pos="9072"/>
              </w:tabs>
              <w:spacing w:before="60" w:after="0" w:line="240" w:lineRule="auto"/>
              <w:rPr>
                <w:rFonts w:ascii="Arial" w:eastAsia="Times New Roman" w:hAnsi="Arial" w:cs="Arial"/>
                <w:sz w:val="18"/>
                <w:szCs w:val="18"/>
                <w:lang w:eastAsia="sl-SI"/>
              </w:rPr>
            </w:pPr>
          </w:p>
          <w:p w14:paraId="246E6E7D" w14:textId="77777777" w:rsidR="00DA2ED6" w:rsidRPr="00DA2ED6" w:rsidRDefault="00DA2ED6" w:rsidP="00DA2ED6">
            <w:pPr>
              <w:tabs>
                <w:tab w:val="center" w:pos="4536"/>
                <w:tab w:val="right" w:pos="9072"/>
              </w:tabs>
              <w:spacing w:before="60" w:after="0" w:line="240" w:lineRule="auto"/>
              <w:rPr>
                <w:rFonts w:ascii="Arial" w:eastAsia="Times New Roman" w:hAnsi="Arial" w:cs="Arial"/>
                <w:sz w:val="18"/>
                <w:szCs w:val="18"/>
                <w:lang w:eastAsia="sl-SI"/>
              </w:rPr>
            </w:pPr>
          </w:p>
        </w:tc>
      </w:tr>
    </w:tbl>
    <w:p w14:paraId="5467E3AB" w14:textId="77777777" w:rsidR="00DA2ED6" w:rsidRPr="00DA2ED6" w:rsidRDefault="00DA2ED6" w:rsidP="00DA2ED6">
      <w:pPr>
        <w:spacing w:after="0" w:line="240" w:lineRule="auto"/>
        <w:jc w:val="center"/>
        <w:rPr>
          <w:rFonts w:ascii="Arial" w:eastAsia="Times New Roman" w:hAnsi="Arial" w:cs="Arial"/>
          <w:b/>
          <w:kern w:val="16"/>
          <w:sz w:val="18"/>
          <w:szCs w:val="18"/>
          <w:lang w:eastAsia="sl-SI"/>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2"/>
        <w:gridCol w:w="1150"/>
        <w:gridCol w:w="1418"/>
        <w:gridCol w:w="1701"/>
        <w:gridCol w:w="2126"/>
        <w:gridCol w:w="1843"/>
      </w:tblGrid>
      <w:tr w:rsidR="00DA2ED6" w:rsidRPr="00DA2ED6" w14:paraId="23F80F08" w14:textId="77777777" w:rsidTr="00707E58">
        <w:tc>
          <w:tcPr>
            <w:tcW w:w="1402" w:type="dxa"/>
          </w:tcPr>
          <w:p w14:paraId="309608A4" w14:textId="77777777" w:rsidR="00DA2ED6" w:rsidRPr="00DA2ED6" w:rsidRDefault="00DA2ED6" w:rsidP="00DA2ED6">
            <w:pPr>
              <w:spacing w:after="0" w:line="240" w:lineRule="auto"/>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 xml:space="preserve">VRSTA     </w:t>
            </w:r>
          </w:p>
        </w:tc>
        <w:tc>
          <w:tcPr>
            <w:tcW w:w="1150" w:type="dxa"/>
          </w:tcPr>
          <w:p w14:paraId="06D6362D" w14:textId="77777777" w:rsidR="00DA2ED6" w:rsidRPr="00DA2ED6" w:rsidRDefault="00DA2ED6" w:rsidP="00DA2ED6">
            <w:pPr>
              <w:spacing w:after="0" w:line="240" w:lineRule="auto"/>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KOLIČINA/ ENOTA MERE</w:t>
            </w:r>
          </w:p>
        </w:tc>
        <w:tc>
          <w:tcPr>
            <w:tcW w:w="1418" w:type="dxa"/>
          </w:tcPr>
          <w:p w14:paraId="62E91178" w14:textId="77777777" w:rsidR="00DA2ED6" w:rsidRPr="00DA2ED6" w:rsidRDefault="00DA2ED6" w:rsidP="00DA2ED6">
            <w:pPr>
              <w:spacing w:after="0" w:line="240" w:lineRule="auto"/>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CENA ZA ENOTO(</w:t>
            </w:r>
            <w:proofErr w:type="spellStart"/>
            <w:r w:rsidRPr="00DA2ED6">
              <w:rPr>
                <w:rFonts w:ascii="Arial" w:eastAsia="Times New Roman" w:hAnsi="Arial" w:cs="Arial"/>
                <w:kern w:val="16"/>
                <w:sz w:val="18"/>
                <w:szCs w:val="18"/>
                <w:lang w:eastAsia="sl-SI"/>
              </w:rPr>
              <w:t>kwh</w:t>
            </w:r>
            <w:proofErr w:type="spellEnd"/>
            <w:r w:rsidRPr="00DA2ED6">
              <w:rPr>
                <w:rFonts w:ascii="Arial" w:eastAsia="Times New Roman" w:hAnsi="Arial" w:cs="Arial"/>
                <w:kern w:val="16"/>
                <w:sz w:val="18"/>
                <w:szCs w:val="18"/>
                <w:lang w:eastAsia="sl-SI"/>
              </w:rPr>
              <w:t xml:space="preserve">) </w:t>
            </w:r>
            <w:r w:rsidRPr="00DA2ED6">
              <w:rPr>
                <w:rFonts w:ascii="Arial" w:eastAsia="Times New Roman" w:hAnsi="Arial" w:cs="Arial"/>
                <w:b/>
                <w:kern w:val="16"/>
                <w:sz w:val="18"/>
                <w:szCs w:val="18"/>
                <w:lang w:eastAsia="sl-SI"/>
              </w:rPr>
              <w:t>BREZ</w:t>
            </w:r>
            <w:r w:rsidRPr="00DA2ED6">
              <w:rPr>
                <w:rFonts w:ascii="Arial" w:eastAsia="Times New Roman" w:hAnsi="Arial" w:cs="Arial"/>
                <w:kern w:val="16"/>
                <w:sz w:val="18"/>
                <w:szCs w:val="18"/>
                <w:lang w:eastAsia="sl-SI"/>
              </w:rPr>
              <w:t xml:space="preserve">  </w:t>
            </w:r>
            <w:r w:rsidRPr="00DA2ED6">
              <w:rPr>
                <w:rFonts w:ascii="Arial" w:eastAsia="Times New Roman" w:hAnsi="Arial" w:cs="Arial"/>
                <w:b/>
                <w:kern w:val="16"/>
                <w:sz w:val="18"/>
                <w:szCs w:val="18"/>
                <w:lang w:eastAsia="sl-SI"/>
              </w:rPr>
              <w:t>DDV</w:t>
            </w:r>
          </w:p>
        </w:tc>
        <w:tc>
          <w:tcPr>
            <w:tcW w:w="1701" w:type="dxa"/>
          </w:tcPr>
          <w:p w14:paraId="2250207B" w14:textId="77777777" w:rsidR="00DA2ED6" w:rsidRPr="00DA2ED6" w:rsidRDefault="00DA2ED6" w:rsidP="00DA2ED6">
            <w:pPr>
              <w:spacing w:after="0" w:line="240" w:lineRule="auto"/>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CENA ZA ENOTO (</w:t>
            </w:r>
            <w:proofErr w:type="spellStart"/>
            <w:r w:rsidRPr="00DA2ED6">
              <w:rPr>
                <w:rFonts w:ascii="Arial" w:eastAsia="Times New Roman" w:hAnsi="Arial" w:cs="Arial"/>
                <w:kern w:val="16"/>
                <w:sz w:val="18"/>
                <w:szCs w:val="18"/>
                <w:lang w:eastAsia="sl-SI"/>
              </w:rPr>
              <w:t>kwh</w:t>
            </w:r>
            <w:proofErr w:type="spellEnd"/>
            <w:r w:rsidRPr="00DA2ED6">
              <w:rPr>
                <w:rFonts w:ascii="Arial" w:eastAsia="Times New Roman" w:hAnsi="Arial" w:cs="Arial"/>
                <w:kern w:val="16"/>
                <w:sz w:val="18"/>
                <w:szCs w:val="18"/>
                <w:lang w:eastAsia="sl-SI"/>
              </w:rPr>
              <w:t xml:space="preserve">)  Z </w:t>
            </w:r>
            <w:r w:rsidRPr="00DA2ED6">
              <w:rPr>
                <w:rFonts w:ascii="Arial" w:eastAsia="Times New Roman" w:hAnsi="Arial" w:cs="Arial"/>
                <w:b/>
                <w:kern w:val="16"/>
                <w:sz w:val="18"/>
                <w:szCs w:val="18"/>
                <w:lang w:eastAsia="sl-SI"/>
              </w:rPr>
              <w:t xml:space="preserve">SKUPAJ Z DDV </w:t>
            </w:r>
          </w:p>
        </w:tc>
        <w:tc>
          <w:tcPr>
            <w:tcW w:w="2126" w:type="dxa"/>
          </w:tcPr>
          <w:p w14:paraId="76FADA22" w14:textId="77777777" w:rsidR="00DA2ED6" w:rsidRPr="00DA2ED6" w:rsidRDefault="00DA2ED6" w:rsidP="00DA2ED6">
            <w:pPr>
              <w:spacing w:after="0" w:line="240" w:lineRule="auto"/>
              <w:rPr>
                <w:rFonts w:ascii="Arial" w:eastAsia="Times New Roman" w:hAnsi="Arial" w:cs="Arial"/>
                <w:b/>
                <w:kern w:val="16"/>
                <w:sz w:val="18"/>
                <w:szCs w:val="18"/>
                <w:lang w:eastAsia="sl-SI"/>
              </w:rPr>
            </w:pPr>
            <w:r w:rsidRPr="00DA2ED6">
              <w:rPr>
                <w:rFonts w:ascii="Arial" w:eastAsia="Times New Roman" w:hAnsi="Arial" w:cs="Arial"/>
                <w:kern w:val="16"/>
                <w:sz w:val="18"/>
                <w:szCs w:val="18"/>
                <w:lang w:eastAsia="sl-SI"/>
              </w:rPr>
              <w:t xml:space="preserve">SKUPNI ZNESEK </w:t>
            </w:r>
            <w:r w:rsidRPr="00DA2ED6">
              <w:rPr>
                <w:rFonts w:ascii="Arial" w:eastAsia="Times New Roman" w:hAnsi="Arial" w:cs="Arial"/>
                <w:b/>
                <w:kern w:val="16"/>
                <w:sz w:val="18"/>
                <w:szCs w:val="18"/>
                <w:lang w:eastAsia="sl-SI"/>
              </w:rPr>
              <w:t>BREZ DDV</w:t>
            </w:r>
          </w:p>
          <w:p w14:paraId="108F472F" w14:textId="77777777" w:rsidR="00DA2ED6" w:rsidRPr="00DA2ED6" w:rsidRDefault="00DA2ED6" w:rsidP="00DA2ED6">
            <w:pPr>
              <w:spacing w:after="0" w:line="240" w:lineRule="auto"/>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(količina x cena za enoto</w:t>
            </w:r>
            <w:r w:rsidRPr="00DA2ED6">
              <w:rPr>
                <w:rFonts w:ascii="Arial" w:eastAsia="Times New Roman" w:hAnsi="Arial" w:cs="Arial"/>
                <w:b/>
                <w:kern w:val="16"/>
                <w:sz w:val="18"/>
                <w:szCs w:val="18"/>
                <w:lang w:eastAsia="sl-SI"/>
              </w:rPr>
              <w:t xml:space="preserve"> brez </w:t>
            </w:r>
            <w:proofErr w:type="spellStart"/>
            <w:r w:rsidRPr="00DA2ED6">
              <w:rPr>
                <w:rFonts w:ascii="Arial" w:eastAsia="Times New Roman" w:hAnsi="Arial" w:cs="Arial"/>
                <w:b/>
                <w:kern w:val="16"/>
                <w:sz w:val="18"/>
                <w:szCs w:val="18"/>
                <w:lang w:eastAsia="sl-SI"/>
              </w:rPr>
              <w:t>ddv</w:t>
            </w:r>
            <w:proofErr w:type="spellEnd"/>
            <w:r w:rsidRPr="00DA2ED6">
              <w:rPr>
                <w:rFonts w:ascii="Arial" w:eastAsia="Times New Roman" w:hAnsi="Arial" w:cs="Arial"/>
                <w:b/>
                <w:kern w:val="16"/>
                <w:sz w:val="18"/>
                <w:szCs w:val="18"/>
                <w:lang w:eastAsia="sl-SI"/>
              </w:rPr>
              <w:t>)</w:t>
            </w:r>
          </w:p>
        </w:tc>
        <w:tc>
          <w:tcPr>
            <w:tcW w:w="1843" w:type="dxa"/>
          </w:tcPr>
          <w:p w14:paraId="63AAA13A" w14:textId="77777777" w:rsidR="00DA2ED6" w:rsidRPr="00DA2ED6" w:rsidRDefault="00DA2ED6" w:rsidP="00DA2ED6">
            <w:pPr>
              <w:spacing w:after="0" w:line="240" w:lineRule="auto"/>
              <w:ind w:right="-39"/>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 xml:space="preserve">SKUPNI ZNESEK </w:t>
            </w:r>
            <w:r w:rsidRPr="00DA2ED6">
              <w:rPr>
                <w:rFonts w:ascii="Arial" w:eastAsia="Times New Roman" w:hAnsi="Arial" w:cs="Arial"/>
                <w:b/>
                <w:kern w:val="16"/>
                <w:sz w:val="18"/>
                <w:szCs w:val="18"/>
                <w:lang w:eastAsia="sl-SI"/>
              </w:rPr>
              <w:t xml:space="preserve">Z </w:t>
            </w:r>
            <w:r w:rsidRPr="00DA2ED6">
              <w:rPr>
                <w:rFonts w:ascii="Arial" w:eastAsia="Times New Roman" w:hAnsi="Arial" w:cs="Arial"/>
                <w:kern w:val="16"/>
                <w:sz w:val="18"/>
                <w:szCs w:val="18"/>
                <w:lang w:eastAsia="sl-SI"/>
              </w:rPr>
              <w:t xml:space="preserve">DDV, (količina x cena za enoto </w:t>
            </w:r>
            <w:r w:rsidRPr="00DA2ED6">
              <w:rPr>
                <w:rFonts w:ascii="Arial" w:eastAsia="Times New Roman" w:hAnsi="Arial" w:cs="Arial"/>
                <w:b/>
                <w:kern w:val="16"/>
                <w:sz w:val="18"/>
                <w:szCs w:val="18"/>
                <w:lang w:eastAsia="sl-SI"/>
              </w:rPr>
              <w:t xml:space="preserve">z </w:t>
            </w:r>
            <w:proofErr w:type="spellStart"/>
            <w:r w:rsidRPr="00DA2ED6">
              <w:rPr>
                <w:rFonts w:ascii="Arial" w:eastAsia="Times New Roman" w:hAnsi="Arial" w:cs="Arial"/>
                <w:b/>
                <w:kern w:val="16"/>
                <w:sz w:val="18"/>
                <w:szCs w:val="18"/>
                <w:lang w:eastAsia="sl-SI"/>
              </w:rPr>
              <w:t>ddv</w:t>
            </w:r>
            <w:proofErr w:type="spellEnd"/>
            <w:r w:rsidRPr="00DA2ED6">
              <w:rPr>
                <w:rFonts w:ascii="Arial" w:eastAsia="Times New Roman" w:hAnsi="Arial" w:cs="Arial"/>
                <w:kern w:val="16"/>
                <w:sz w:val="18"/>
                <w:szCs w:val="18"/>
                <w:lang w:eastAsia="sl-SI"/>
              </w:rPr>
              <w:t>)</w:t>
            </w:r>
          </w:p>
        </w:tc>
      </w:tr>
      <w:tr w:rsidR="00DA2ED6" w:rsidRPr="00DA2ED6" w14:paraId="5497B9FF" w14:textId="77777777" w:rsidTr="00707E58">
        <w:tc>
          <w:tcPr>
            <w:tcW w:w="1402" w:type="dxa"/>
          </w:tcPr>
          <w:p w14:paraId="7E655B07"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1</w:t>
            </w:r>
          </w:p>
        </w:tc>
        <w:tc>
          <w:tcPr>
            <w:tcW w:w="1150" w:type="dxa"/>
          </w:tcPr>
          <w:p w14:paraId="1162136E"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2</w:t>
            </w:r>
          </w:p>
        </w:tc>
        <w:tc>
          <w:tcPr>
            <w:tcW w:w="1418" w:type="dxa"/>
          </w:tcPr>
          <w:p w14:paraId="7A902E69"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3</w:t>
            </w:r>
          </w:p>
        </w:tc>
        <w:tc>
          <w:tcPr>
            <w:tcW w:w="1701" w:type="dxa"/>
          </w:tcPr>
          <w:p w14:paraId="08516EFB"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4</w:t>
            </w:r>
          </w:p>
        </w:tc>
        <w:tc>
          <w:tcPr>
            <w:tcW w:w="2126" w:type="dxa"/>
          </w:tcPr>
          <w:p w14:paraId="371B37F9"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5 (5 =2*3)</w:t>
            </w:r>
          </w:p>
        </w:tc>
        <w:tc>
          <w:tcPr>
            <w:tcW w:w="1843" w:type="dxa"/>
          </w:tcPr>
          <w:p w14:paraId="2A3F2C6A"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6 (6 =2*4)</w:t>
            </w:r>
          </w:p>
        </w:tc>
      </w:tr>
      <w:tr w:rsidR="00DA2ED6" w:rsidRPr="00DA2ED6" w14:paraId="6B6509E7" w14:textId="77777777" w:rsidTr="00707E58">
        <w:tc>
          <w:tcPr>
            <w:tcW w:w="1402" w:type="dxa"/>
          </w:tcPr>
          <w:p w14:paraId="5BC73D28"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Električna energija VT</w:t>
            </w:r>
          </w:p>
        </w:tc>
        <w:tc>
          <w:tcPr>
            <w:tcW w:w="1150" w:type="dxa"/>
          </w:tcPr>
          <w:p w14:paraId="0582195A"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203 000 KWh</w:t>
            </w:r>
          </w:p>
        </w:tc>
        <w:tc>
          <w:tcPr>
            <w:tcW w:w="1418" w:type="dxa"/>
          </w:tcPr>
          <w:p w14:paraId="6B1341CC"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1701" w:type="dxa"/>
          </w:tcPr>
          <w:p w14:paraId="5CD02079"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2126" w:type="dxa"/>
          </w:tcPr>
          <w:p w14:paraId="377ABB6B"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1843" w:type="dxa"/>
          </w:tcPr>
          <w:p w14:paraId="7A74BC34"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 xml:space="preserve"> </w:t>
            </w:r>
          </w:p>
        </w:tc>
      </w:tr>
      <w:tr w:rsidR="00DA2ED6" w:rsidRPr="00DA2ED6" w14:paraId="680F9AF8" w14:textId="77777777" w:rsidTr="00707E58">
        <w:tc>
          <w:tcPr>
            <w:tcW w:w="1402" w:type="dxa"/>
          </w:tcPr>
          <w:p w14:paraId="1E39DC3B"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Električna energija MT</w:t>
            </w:r>
          </w:p>
        </w:tc>
        <w:tc>
          <w:tcPr>
            <w:tcW w:w="1150" w:type="dxa"/>
          </w:tcPr>
          <w:p w14:paraId="2CC279E8"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r w:rsidRPr="00DA2ED6">
              <w:rPr>
                <w:rFonts w:ascii="Arial" w:eastAsia="Times New Roman" w:hAnsi="Arial" w:cs="Arial"/>
                <w:kern w:val="16"/>
                <w:sz w:val="18"/>
                <w:szCs w:val="18"/>
                <w:lang w:eastAsia="sl-SI"/>
              </w:rPr>
              <w:t>127 000 KWh</w:t>
            </w:r>
          </w:p>
        </w:tc>
        <w:tc>
          <w:tcPr>
            <w:tcW w:w="1418" w:type="dxa"/>
          </w:tcPr>
          <w:p w14:paraId="3BCB9525"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1701" w:type="dxa"/>
          </w:tcPr>
          <w:p w14:paraId="0C257A72"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2126" w:type="dxa"/>
          </w:tcPr>
          <w:p w14:paraId="14D71E44"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1843" w:type="dxa"/>
          </w:tcPr>
          <w:p w14:paraId="1BB0C8AF"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r>
      <w:tr w:rsidR="00DA2ED6" w:rsidRPr="00DA2ED6" w14:paraId="459B72B8" w14:textId="77777777" w:rsidTr="00707E58">
        <w:tc>
          <w:tcPr>
            <w:tcW w:w="3970" w:type="dxa"/>
            <w:gridSpan w:val="3"/>
          </w:tcPr>
          <w:p w14:paraId="39B8FB2E"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c>
          <w:tcPr>
            <w:tcW w:w="1701" w:type="dxa"/>
          </w:tcPr>
          <w:p w14:paraId="0888DA72" w14:textId="77777777" w:rsidR="00DA2ED6" w:rsidRPr="00DA2ED6" w:rsidRDefault="00DA2ED6" w:rsidP="00DA2ED6">
            <w:pPr>
              <w:spacing w:after="0" w:line="240" w:lineRule="auto"/>
              <w:rPr>
                <w:rFonts w:ascii="Arial" w:eastAsia="Times New Roman" w:hAnsi="Arial" w:cs="Arial"/>
                <w:b/>
                <w:kern w:val="16"/>
                <w:sz w:val="18"/>
                <w:szCs w:val="18"/>
                <w:lang w:eastAsia="sl-SI"/>
              </w:rPr>
            </w:pPr>
            <w:r w:rsidRPr="00DA2ED6">
              <w:rPr>
                <w:rFonts w:ascii="Arial" w:eastAsia="Times New Roman" w:hAnsi="Arial" w:cs="Arial"/>
                <w:b/>
                <w:kern w:val="16"/>
                <w:sz w:val="18"/>
                <w:szCs w:val="18"/>
                <w:lang w:eastAsia="sl-SI"/>
              </w:rPr>
              <w:t>SKUPAJ</w:t>
            </w:r>
          </w:p>
        </w:tc>
        <w:tc>
          <w:tcPr>
            <w:tcW w:w="2126" w:type="dxa"/>
          </w:tcPr>
          <w:p w14:paraId="05310CE0" w14:textId="77777777" w:rsidR="00DA2ED6" w:rsidRPr="00DA2ED6" w:rsidRDefault="00DA2ED6" w:rsidP="00DA2ED6">
            <w:pPr>
              <w:spacing w:after="0" w:line="240" w:lineRule="auto"/>
              <w:rPr>
                <w:rFonts w:ascii="Arial" w:eastAsia="Times New Roman" w:hAnsi="Arial" w:cs="Arial"/>
                <w:b/>
                <w:kern w:val="16"/>
                <w:sz w:val="18"/>
                <w:szCs w:val="18"/>
                <w:lang w:eastAsia="sl-SI"/>
              </w:rPr>
            </w:pPr>
          </w:p>
        </w:tc>
        <w:tc>
          <w:tcPr>
            <w:tcW w:w="1843" w:type="dxa"/>
          </w:tcPr>
          <w:p w14:paraId="45C7AF76"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p w14:paraId="18A323A7" w14:textId="77777777" w:rsidR="00DA2ED6" w:rsidRPr="00DA2ED6" w:rsidRDefault="00DA2ED6" w:rsidP="00DA2ED6">
            <w:pPr>
              <w:spacing w:after="0" w:line="240" w:lineRule="auto"/>
              <w:jc w:val="center"/>
              <w:rPr>
                <w:rFonts w:ascii="Arial" w:eastAsia="Times New Roman" w:hAnsi="Arial" w:cs="Arial"/>
                <w:kern w:val="16"/>
                <w:sz w:val="18"/>
                <w:szCs w:val="18"/>
                <w:lang w:eastAsia="sl-SI"/>
              </w:rPr>
            </w:pPr>
          </w:p>
        </w:tc>
      </w:tr>
    </w:tbl>
    <w:p w14:paraId="778CC765" w14:textId="77777777" w:rsidR="00DA2ED6" w:rsidRPr="00DA2ED6" w:rsidRDefault="00DA2ED6" w:rsidP="00DA2ED6">
      <w:pPr>
        <w:spacing w:before="120" w:line="240" w:lineRule="auto"/>
        <w:jc w:val="both"/>
        <w:rPr>
          <w:rFonts w:ascii="Arial" w:eastAsia="Times New Roman" w:hAnsi="Arial" w:cs="Arial"/>
          <w:b/>
          <w:sz w:val="18"/>
          <w:szCs w:val="18"/>
          <w:lang w:eastAsia="sl-SI"/>
        </w:rPr>
      </w:pPr>
      <w:r w:rsidRPr="00DA2ED6">
        <w:rPr>
          <w:rFonts w:ascii="Arial" w:eastAsia="Times New Roman" w:hAnsi="Arial" w:cs="Arial"/>
          <w:b/>
          <w:sz w:val="18"/>
          <w:szCs w:val="18"/>
          <w:lang w:eastAsia="sl-SI"/>
        </w:rPr>
        <w:t>Cene morajo biti izražene v eurih in zaokrožene  na (5)  pet decimalnih mest.</w:t>
      </w:r>
    </w:p>
    <w:p w14:paraId="6ECA63A0" w14:textId="77777777" w:rsidR="00DA2ED6" w:rsidRPr="00DA2ED6" w:rsidRDefault="00DA2ED6" w:rsidP="00DA2ED6">
      <w:pPr>
        <w:spacing w:before="120" w:line="240" w:lineRule="auto"/>
        <w:jc w:val="both"/>
        <w:rPr>
          <w:rFonts w:ascii="Arial" w:eastAsia="Times New Roman" w:hAnsi="Arial" w:cs="Arial"/>
          <w:sz w:val="18"/>
          <w:szCs w:val="18"/>
          <w:lang w:eastAsia="sl-SI"/>
        </w:rPr>
      </w:pPr>
      <w:r w:rsidRPr="00DA2ED6">
        <w:rPr>
          <w:rFonts w:ascii="Arial" w:eastAsia="Times New Roman" w:hAnsi="Arial" w:cs="Arial"/>
          <w:sz w:val="18"/>
          <w:szCs w:val="18"/>
          <w:lang w:eastAsia="sl-SI"/>
        </w:rPr>
        <w:t>Ponudnik v točki a in b navede skupno okvirno vrednost za celotno obdobje oddaje javnega naročila.</w:t>
      </w:r>
    </w:p>
    <w:p w14:paraId="655CEDBB" w14:textId="77777777" w:rsidR="00DA2ED6" w:rsidRPr="00DA2ED6" w:rsidRDefault="00DA2ED6" w:rsidP="00DA2ED6">
      <w:pPr>
        <w:spacing w:before="120" w:line="240" w:lineRule="auto"/>
        <w:jc w:val="both"/>
        <w:rPr>
          <w:rFonts w:ascii="Arial" w:eastAsia="Times New Roman" w:hAnsi="Arial" w:cs="Arial"/>
          <w:sz w:val="18"/>
          <w:szCs w:val="18"/>
          <w:lang w:eastAsia="sl-SI"/>
        </w:rPr>
      </w:pPr>
      <w:r w:rsidRPr="00DA2ED6">
        <w:rPr>
          <w:rFonts w:ascii="Arial" w:eastAsia="Times New Roman" w:hAnsi="Arial" w:cs="Arial"/>
          <w:sz w:val="18"/>
          <w:szCs w:val="18"/>
          <w:lang w:eastAsia="sl-SI"/>
        </w:rPr>
        <w:t xml:space="preserve">a) </w:t>
      </w:r>
      <w:r w:rsidRPr="00DA2ED6">
        <w:rPr>
          <w:rFonts w:ascii="Arial" w:eastAsia="Times New Roman" w:hAnsi="Arial" w:cs="Arial"/>
          <w:sz w:val="18"/>
          <w:szCs w:val="18"/>
          <w:u w:val="single"/>
          <w:lang w:eastAsia="sl-SI"/>
        </w:rPr>
        <w:t>Skupna okvirna ponudbena vrednost  za celotno obdobje oddaje javnega naročila</w:t>
      </w:r>
      <w:r w:rsidRPr="00DA2ED6">
        <w:rPr>
          <w:rFonts w:ascii="Arial" w:eastAsia="Times New Roman" w:hAnsi="Arial" w:cs="Arial"/>
          <w:sz w:val="18"/>
          <w:szCs w:val="18"/>
          <w:lang w:eastAsia="sl-SI"/>
        </w:rPr>
        <w:t xml:space="preserve"> ( za 4 leta) </w:t>
      </w:r>
      <w:r w:rsidRPr="00DA2ED6">
        <w:rPr>
          <w:rFonts w:ascii="Arial" w:eastAsia="Times New Roman" w:hAnsi="Arial" w:cs="Arial"/>
          <w:b/>
          <w:sz w:val="18"/>
          <w:szCs w:val="18"/>
          <w:lang w:eastAsia="sl-SI"/>
        </w:rPr>
        <w:t>znaša __________________€</w:t>
      </w:r>
      <w:r w:rsidRPr="00DA2ED6">
        <w:rPr>
          <w:rFonts w:ascii="Arial" w:eastAsia="Times New Roman" w:hAnsi="Arial" w:cs="Arial"/>
          <w:sz w:val="18"/>
          <w:szCs w:val="18"/>
          <w:lang w:eastAsia="sl-SI"/>
        </w:rPr>
        <w:t xml:space="preserve"> brez vključenega DDV ( letni znesek brez </w:t>
      </w:r>
      <w:proofErr w:type="spellStart"/>
      <w:r w:rsidRPr="00DA2ED6">
        <w:rPr>
          <w:rFonts w:ascii="Arial" w:eastAsia="Times New Roman" w:hAnsi="Arial" w:cs="Arial"/>
          <w:sz w:val="18"/>
          <w:szCs w:val="18"/>
          <w:lang w:eastAsia="sl-SI"/>
        </w:rPr>
        <w:t>ddv</w:t>
      </w:r>
      <w:proofErr w:type="spellEnd"/>
      <w:r w:rsidRPr="00DA2ED6">
        <w:rPr>
          <w:rFonts w:ascii="Arial" w:eastAsia="Times New Roman" w:hAnsi="Arial" w:cs="Arial"/>
          <w:sz w:val="18"/>
          <w:szCs w:val="18"/>
          <w:lang w:eastAsia="sl-SI"/>
        </w:rPr>
        <w:t xml:space="preserve"> iz gornje razpredelnice x 4).</w:t>
      </w:r>
    </w:p>
    <w:p w14:paraId="3918FB79" w14:textId="27437DE7" w:rsidR="00DA2ED6" w:rsidRPr="00DA2ED6" w:rsidRDefault="00DA2ED6" w:rsidP="00DA2ED6">
      <w:pPr>
        <w:spacing w:before="120" w:line="240" w:lineRule="auto"/>
        <w:jc w:val="both"/>
        <w:rPr>
          <w:rFonts w:ascii="Arial" w:eastAsia="Times New Roman" w:hAnsi="Arial" w:cs="Arial"/>
          <w:sz w:val="18"/>
          <w:szCs w:val="18"/>
          <w:lang w:eastAsia="sl-SI"/>
        </w:rPr>
      </w:pPr>
      <w:r w:rsidRPr="00DA2ED6">
        <w:rPr>
          <w:rFonts w:ascii="Arial" w:eastAsia="Times New Roman" w:hAnsi="Arial" w:cs="Arial"/>
          <w:sz w:val="18"/>
          <w:szCs w:val="18"/>
          <w:lang w:eastAsia="sl-SI"/>
        </w:rPr>
        <w:t>b)</w:t>
      </w:r>
      <w:r>
        <w:rPr>
          <w:rFonts w:ascii="Arial" w:eastAsia="Times New Roman" w:hAnsi="Arial" w:cs="Arial"/>
          <w:sz w:val="18"/>
          <w:szCs w:val="18"/>
          <w:lang w:eastAsia="sl-SI"/>
        </w:rPr>
        <w:t xml:space="preserve"> </w:t>
      </w:r>
      <w:r w:rsidRPr="00DA2ED6">
        <w:rPr>
          <w:rFonts w:ascii="Arial" w:eastAsia="Times New Roman" w:hAnsi="Arial" w:cs="Arial"/>
          <w:sz w:val="18"/>
          <w:szCs w:val="18"/>
          <w:u w:val="single"/>
          <w:lang w:eastAsia="sl-SI"/>
        </w:rPr>
        <w:t>Skupna okvirna ponudbena vrednost  za celotno obdobje oddaje javnega naročila</w:t>
      </w:r>
      <w:r w:rsidRPr="00DA2ED6">
        <w:rPr>
          <w:rFonts w:ascii="Arial" w:eastAsia="Times New Roman" w:hAnsi="Arial" w:cs="Arial"/>
          <w:sz w:val="18"/>
          <w:szCs w:val="18"/>
          <w:lang w:eastAsia="sl-SI"/>
        </w:rPr>
        <w:t xml:space="preserve"> ( za 4 leta) </w:t>
      </w:r>
      <w:r w:rsidRPr="00DA2ED6">
        <w:rPr>
          <w:rFonts w:ascii="Arial" w:eastAsia="Times New Roman" w:hAnsi="Arial" w:cs="Arial"/>
          <w:b/>
          <w:sz w:val="18"/>
          <w:szCs w:val="18"/>
          <w:lang w:eastAsia="sl-SI"/>
        </w:rPr>
        <w:t xml:space="preserve">znaša  _________________________€ </w:t>
      </w:r>
      <w:r w:rsidRPr="00DA2ED6">
        <w:rPr>
          <w:rFonts w:ascii="Arial" w:eastAsia="Times New Roman" w:hAnsi="Arial" w:cs="Arial"/>
          <w:sz w:val="18"/>
          <w:szCs w:val="18"/>
          <w:lang w:eastAsia="sl-SI"/>
        </w:rPr>
        <w:t xml:space="preserve">z DDV. (DDV obračunan po stopnji 22%); (letni znesek z </w:t>
      </w:r>
      <w:proofErr w:type="spellStart"/>
      <w:r w:rsidRPr="00DA2ED6">
        <w:rPr>
          <w:rFonts w:ascii="Arial" w:eastAsia="Times New Roman" w:hAnsi="Arial" w:cs="Arial"/>
          <w:sz w:val="18"/>
          <w:szCs w:val="18"/>
          <w:lang w:eastAsia="sl-SI"/>
        </w:rPr>
        <w:t>ddv</w:t>
      </w:r>
      <w:proofErr w:type="spellEnd"/>
      <w:r w:rsidRPr="00DA2ED6">
        <w:rPr>
          <w:rFonts w:ascii="Arial" w:eastAsia="Times New Roman" w:hAnsi="Arial" w:cs="Arial"/>
          <w:sz w:val="18"/>
          <w:szCs w:val="18"/>
          <w:lang w:eastAsia="sl-SI"/>
        </w:rPr>
        <w:t xml:space="preserve"> iz gornje razpredelnice x 4)</w:t>
      </w:r>
    </w:p>
    <w:p w14:paraId="0E7410F3" w14:textId="77777777" w:rsidR="00DA2ED6" w:rsidRPr="00DA2ED6" w:rsidRDefault="00DA2ED6" w:rsidP="00DA2ED6">
      <w:pPr>
        <w:spacing w:before="120" w:line="240" w:lineRule="auto"/>
        <w:jc w:val="both"/>
        <w:rPr>
          <w:rFonts w:ascii="Arial" w:eastAsia="Times New Roman" w:hAnsi="Arial" w:cs="Arial"/>
          <w:sz w:val="18"/>
          <w:szCs w:val="18"/>
          <w:lang w:eastAsia="sl-SI"/>
        </w:rPr>
      </w:pPr>
      <w:r w:rsidRPr="00DA2ED6">
        <w:rPr>
          <w:rFonts w:ascii="Arial" w:eastAsia="Times New Roman" w:hAnsi="Arial" w:cs="Arial"/>
          <w:sz w:val="18"/>
          <w:szCs w:val="18"/>
          <w:lang w:eastAsia="sl-SI"/>
        </w:rPr>
        <w:t>Okvirna količina je določena po porabi za preteklih 12 mesecev in zaokrožena navzgor. Naročnik skladno z razpisno dokumentacijo ni v ničemer zavezan glede doseganja nakupa okvirno predvidene količine oziroma okvirno predvidene vrednosti.</w:t>
      </w:r>
    </w:p>
    <w:p w14:paraId="15BAF267" w14:textId="77777777" w:rsidR="00DA2ED6" w:rsidRPr="00DA2ED6" w:rsidRDefault="00DA2ED6" w:rsidP="00DA2ED6">
      <w:pPr>
        <w:spacing w:before="120" w:line="240" w:lineRule="auto"/>
        <w:jc w:val="both"/>
        <w:rPr>
          <w:rFonts w:ascii="Arial" w:eastAsia="Times New Roman" w:hAnsi="Arial" w:cs="Arial"/>
          <w:sz w:val="18"/>
          <w:szCs w:val="18"/>
          <w:lang w:eastAsia="sl-SI"/>
        </w:rPr>
      </w:pPr>
      <w:r w:rsidRPr="00DA2ED6">
        <w:rPr>
          <w:rFonts w:ascii="Arial" w:eastAsia="Times New Roman" w:hAnsi="Arial" w:cs="Arial"/>
          <w:sz w:val="18"/>
          <w:szCs w:val="18"/>
          <w:lang w:eastAsia="sl-SI"/>
        </w:rPr>
        <w:t xml:space="preserve">Ponudbena cena brez </w:t>
      </w:r>
      <w:proofErr w:type="spellStart"/>
      <w:r w:rsidRPr="00DA2ED6">
        <w:rPr>
          <w:rFonts w:ascii="Arial" w:eastAsia="Times New Roman" w:hAnsi="Arial" w:cs="Arial"/>
          <w:sz w:val="18"/>
          <w:szCs w:val="18"/>
          <w:lang w:eastAsia="sl-SI"/>
        </w:rPr>
        <w:t>ddv</w:t>
      </w:r>
      <w:proofErr w:type="spellEnd"/>
      <w:r w:rsidRPr="00DA2ED6">
        <w:rPr>
          <w:rFonts w:ascii="Arial" w:eastAsia="Times New Roman" w:hAnsi="Arial" w:cs="Arial"/>
          <w:sz w:val="18"/>
          <w:szCs w:val="18"/>
          <w:lang w:eastAsia="sl-SI"/>
        </w:rPr>
        <w:t xml:space="preserve"> in skupna višina predračuna (točka a) ne vsebuje  davka na dodano vrednost, omrežnine, prispevkov, trošarine na električno energijo in morebitnih drugih dodatkov,  prispevkov ali davkov, ki jih predpisuje država ali drugi organi in katere ima odjemalcu v okviru dobave električne energije pravico zaračunavati dobavitelj ali pristojni sistemski operater omrežja. </w:t>
      </w:r>
    </w:p>
    <w:p w14:paraId="3FF20EC4" w14:textId="77777777" w:rsidR="00DA2ED6" w:rsidRPr="00DA2ED6" w:rsidRDefault="00DA2ED6" w:rsidP="00DA2ED6">
      <w:pPr>
        <w:spacing w:before="120" w:line="240" w:lineRule="auto"/>
        <w:jc w:val="both"/>
        <w:rPr>
          <w:rFonts w:ascii="Arial" w:eastAsia="Times New Roman" w:hAnsi="Arial" w:cs="Arial"/>
          <w:sz w:val="18"/>
          <w:szCs w:val="18"/>
          <w:lang w:eastAsia="sl-SI"/>
        </w:rPr>
      </w:pPr>
      <w:r w:rsidRPr="00DA2ED6">
        <w:rPr>
          <w:rFonts w:ascii="Arial" w:eastAsia="Times New Roman" w:hAnsi="Arial" w:cs="Arial"/>
          <w:sz w:val="18"/>
          <w:szCs w:val="18"/>
          <w:lang w:eastAsia="sl-SI"/>
        </w:rPr>
        <w:t xml:space="preserve">Ponudbena cena z </w:t>
      </w:r>
      <w:proofErr w:type="spellStart"/>
      <w:r w:rsidRPr="00DA2ED6">
        <w:rPr>
          <w:rFonts w:ascii="Arial" w:eastAsia="Times New Roman" w:hAnsi="Arial" w:cs="Arial"/>
          <w:sz w:val="18"/>
          <w:szCs w:val="18"/>
          <w:lang w:eastAsia="sl-SI"/>
        </w:rPr>
        <w:t>ddv</w:t>
      </w:r>
      <w:proofErr w:type="spellEnd"/>
      <w:r w:rsidRPr="00DA2ED6">
        <w:rPr>
          <w:rFonts w:ascii="Arial" w:eastAsia="Times New Roman" w:hAnsi="Arial" w:cs="Arial"/>
          <w:sz w:val="18"/>
          <w:szCs w:val="18"/>
          <w:lang w:eastAsia="sl-SI"/>
        </w:rPr>
        <w:t xml:space="preserve"> in skupna višina predračuna (točka b) z </w:t>
      </w:r>
      <w:proofErr w:type="spellStart"/>
      <w:r w:rsidRPr="00DA2ED6">
        <w:rPr>
          <w:rFonts w:ascii="Arial" w:eastAsia="Times New Roman" w:hAnsi="Arial" w:cs="Arial"/>
          <w:sz w:val="18"/>
          <w:szCs w:val="18"/>
          <w:lang w:eastAsia="sl-SI"/>
        </w:rPr>
        <w:t>ddv</w:t>
      </w:r>
      <w:proofErr w:type="spellEnd"/>
      <w:r w:rsidRPr="00DA2ED6">
        <w:rPr>
          <w:rFonts w:ascii="Arial" w:eastAsia="Times New Roman" w:hAnsi="Arial" w:cs="Arial"/>
          <w:sz w:val="18"/>
          <w:szCs w:val="18"/>
          <w:lang w:eastAsia="sl-SI"/>
        </w:rPr>
        <w:t xml:space="preserve"> vsebuje </w:t>
      </w:r>
      <w:proofErr w:type="spellStart"/>
      <w:r w:rsidRPr="00DA2ED6">
        <w:rPr>
          <w:rFonts w:ascii="Arial" w:eastAsia="Times New Roman" w:hAnsi="Arial" w:cs="Arial"/>
          <w:sz w:val="18"/>
          <w:szCs w:val="18"/>
          <w:lang w:eastAsia="sl-SI"/>
        </w:rPr>
        <w:t>ddv</w:t>
      </w:r>
      <w:proofErr w:type="spellEnd"/>
      <w:r w:rsidRPr="00DA2ED6">
        <w:rPr>
          <w:rFonts w:ascii="Arial" w:eastAsia="Times New Roman" w:hAnsi="Arial" w:cs="Arial"/>
          <w:sz w:val="18"/>
          <w:szCs w:val="18"/>
          <w:lang w:eastAsia="sl-SI"/>
        </w:rPr>
        <w:t>, ne vsebuje pa omrežnine, prispevkov, trošarine na električno energijo in drugih morebitnih  prispevkov.</w:t>
      </w:r>
    </w:p>
    <w:p w14:paraId="29C522FF" w14:textId="083A1D75" w:rsidR="0057347A" w:rsidRPr="00DA2ED6" w:rsidRDefault="0057347A" w:rsidP="0057347A">
      <w:pPr>
        <w:keepNext/>
        <w:keepLines/>
        <w:tabs>
          <w:tab w:val="left" w:pos="1418"/>
          <w:tab w:val="right" w:pos="6804"/>
          <w:tab w:val="left" w:pos="6946"/>
        </w:tabs>
        <w:spacing w:after="0" w:line="240" w:lineRule="auto"/>
        <w:jc w:val="both"/>
        <w:rPr>
          <w:rFonts w:ascii="Arial" w:hAnsi="Arial" w:cs="Arial"/>
          <w:snapToGrid w:val="0"/>
          <w:sz w:val="18"/>
          <w:szCs w:val="18"/>
        </w:rPr>
      </w:pPr>
      <w:r w:rsidRPr="00DA2ED6">
        <w:rPr>
          <w:rFonts w:ascii="Arial" w:hAnsi="Arial" w:cs="Arial"/>
          <w:color w:val="000000"/>
          <w:position w:val="-2"/>
          <w:sz w:val="18"/>
          <w:szCs w:val="18"/>
        </w:rPr>
        <w:t>V skladu z drugim odstavkom 6. člena Uredbe o zelenem javnem naročanju (Uradni list RS, št. 51/15), mora ponudnik zagotavljati pri dobavi električne energije, da je dobavljene električne energije z deležem električne energije, pridobljene iz obnovljivih virov oziroma soproizvodnje električne energije z visokim izkoristkom najmanj 50%.</w:t>
      </w:r>
    </w:p>
    <w:p w14:paraId="696A4412" w14:textId="77777777" w:rsidR="007A3639" w:rsidRPr="00DA2ED6" w:rsidRDefault="007A3639" w:rsidP="007A3639">
      <w:pPr>
        <w:keepNext/>
        <w:keepLines/>
        <w:spacing w:after="0" w:line="240" w:lineRule="auto"/>
        <w:jc w:val="both"/>
        <w:rPr>
          <w:rFonts w:ascii="Arial" w:eastAsia="Times New Roman" w:hAnsi="Arial" w:cs="Arial"/>
          <w:b/>
          <w:sz w:val="18"/>
          <w:szCs w:val="18"/>
          <w:lang w:eastAsia="sl-SI"/>
        </w:rPr>
      </w:pPr>
    </w:p>
    <w:p w14:paraId="2CC24866" w14:textId="7661F901" w:rsidR="007A3639" w:rsidRPr="00DA2ED6" w:rsidRDefault="0055705F" w:rsidP="007A3639">
      <w:pPr>
        <w:keepNext/>
        <w:keepLines/>
        <w:spacing w:after="0" w:line="240" w:lineRule="auto"/>
        <w:jc w:val="both"/>
        <w:rPr>
          <w:rFonts w:ascii="Arial" w:eastAsia="Times New Roman" w:hAnsi="Arial" w:cs="Arial"/>
          <w:b/>
          <w:sz w:val="18"/>
          <w:szCs w:val="18"/>
          <w:lang w:eastAsia="sl-SI"/>
        </w:rPr>
      </w:pPr>
      <w:r w:rsidRPr="00DA2ED6">
        <w:rPr>
          <w:rFonts w:ascii="Arial" w:eastAsia="Times New Roman" w:hAnsi="Arial" w:cs="Arial"/>
          <w:b/>
          <w:sz w:val="18"/>
          <w:szCs w:val="18"/>
          <w:lang w:eastAsia="sl-SI"/>
        </w:rPr>
        <w:t>I</w:t>
      </w:r>
      <w:r w:rsidR="007A3639" w:rsidRPr="00DA2ED6">
        <w:rPr>
          <w:rFonts w:ascii="Arial" w:eastAsia="Times New Roman" w:hAnsi="Arial" w:cs="Arial"/>
          <w:b/>
          <w:sz w:val="18"/>
          <w:szCs w:val="18"/>
          <w:lang w:eastAsia="sl-SI"/>
        </w:rPr>
        <w:t>II. VELJAVNOST PONUDBE</w:t>
      </w:r>
    </w:p>
    <w:p w14:paraId="34602D13" w14:textId="77777777" w:rsidR="007A3639" w:rsidRPr="00DA2ED6" w:rsidRDefault="007A3639" w:rsidP="007A3639">
      <w:pPr>
        <w:keepNext/>
        <w:keepLines/>
        <w:spacing w:after="0" w:line="240" w:lineRule="auto"/>
        <w:jc w:val="both"/>
        <w:rPr>
          <w:rFonts w:ascii="Arial" w:eastAsia="Times New Roman" w:hAnsi="Arial" w:cs="Arial"/>
          <w:b/>
          <w:sz w:val="18"/>
          <w:szCs w:val="18"/>
          <w:lang w:eastAsia="sl-SI"/>
        </w:rPr>
      </w:pPr>
    </w:p>
    <w:p w14:paraId="68ADF855" w14:textId="067D6A4E" w:rsidR="007A3639" w:rsidRPr="00DA2ED6" w:rsidRDefault="007A3639" w:rsidP="007A3639">
      <w:pPr>
        <w:keepNext/>
        <w:keepLines/>
        <w:spacing w:after="0" w:line="240" w:lineRule="auto"/>
        <w:jc w:val="both"/>
        <w:rPr>
          <w:rFonts w:ascii="Arial" w:eastAsia="Times New Roman" w:hAnsi="Arial" w:cs="Arial"/>
          <w:sz w:val="18"/>
          <w:szCs w:val="18"/>
          <w:lang w:eastAsia="sl-SI"/>
        </w:rPr>
      </w:pPr>
      <w:bookmarkStart w:id="25" w:name="_Hlk32929449"/>
      <w:r w:rsidRPr="00DA2ED6">
        <w:rPr>
          <w:rFonts w:ascii="Arial" w:eastAsia="Times New Roman" w:hAnsi="Arial" w:cs="Arial"/>
          <w:sz w:val="18"/>
          <w:szCs w:val="18"/>
          <w:lang w:eastAsia="sl-SI"/>
        </w:rPr>
        <w:t xml:space="preserve">Veljavnost ponudbe je </w:t>
      </w:r>
      <w:r w:rsidR="00E617B5" w:rsidRPr="00DA2ED6">
        <w:rPr>
          <w:rFonts w:ascii="Arial" w:eastAsia="Times New Roman" w:hAnsi="Arial" w:cs="Arial"/>
          <w:sz w:val="18"/>
          <w:szCs w:val="18"/>
          <w:lang w:eastAsia="sl-SI"/>
        </w:rPr>
        <w:t>60 dni od roka za oddajo ponudbe</w:t>
      </w:r>
      <w:r w:rsidR="009A6DCF" w:rsidRPr="00DA2ED6">
        <w:rPr>
          <w:rFonts w:ascii="Arial" w:eastAsia="Times New Roman" w:hAnsi="Arial" w:cs="Arial"/>
          <w:sz w:val="18"/>
          <w:szCs w:val="18"/>
          <w:lang w:eastAsia="sl-SI"/>
        </w:rPr>
        <w:t>.</w:t>
      </w:r>
    </w:p>
    <w:bookmarkEnd w:id="25"/>
    <w:p w14:paraId="751CCB30" w14:textId="77777777" w:rsidR="007A3639" w:rsidRPr="00835320" w:rsidRDefault="007A3639" w:rsidP="007A3639">
      <w:pPr>
        <w:keepNext/>
        <w:keepLines/>
        <w:spacing w:after="0" w:line="240" w:lineRule="auto"/>
        <w:jc w:val="both"/>
        <w:rPr>
          <w:rFonts w:ascii="Arial" w:eastAsia="Times New Roman" w:hAnsi="Arial" w:cs="Arial"/>
          <w:sz w:val="18"/>
          <w:szCs w:val="18"/>
          <w:lang w:eastAsia="sl-SI"/>
        </w:rPr>
      </w:pPr>
    </w:p>
    <w:p w14:paraId="6CABE95F" w14:textId="77777777" w:rsidR="007A3639" w:rsidRPr="00835320" w:rsidRDefault="007A3639" w:rsidP="007A3639">
      <w:pPr>
        <w:keepNext/>
        <w:keepLines/>
        <w:spacing w:after="0" w:line="240" w:lineRule="auto"/>
        <w:jc w:val="both"/>
        <w:rPr>
          <w:rFonts w:ascii="Arial" w:hAnsi="Arial" w:cs="Arial"/>
          <w:b/>
          <w:color w:val="FF0000"/>
          <w:sz w:val="18"/>
          <w:szCs w:val="18"/>
          <w:lang w:eastAsia="zh-CN"/>
        </w:rPr>
      </w:pPr>
    </w:p>
    <w:p w14:paraId="1A24C1F2" w14:textId="77777777" w:rsidR="007A3639" w:rsidRPr="00835320" w:rsidRDefault="007A3639" w:rsidP="007A3639">
      <w:pPr>
        <w:keepNext/>
        <w:keepLines/>
        <w:spacing w:after="0" w:line="240" w:lineRule="auto"/>
        <w:jc w:val="both"/>
        <w:rPr>
          <w:rFonts w:ascii="Arial" w:hAnsi="Arial" w:cs="Arial"/>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7A3639" w:rsidRPr="00835320" w14:paraId="3EF33018" w14:textId="77777777" w:rsidTr="00585897">
        <w:tc>
          <w:tcPr>
            <w:tcW w:w="2500" w:type="pct"/>
            <w:shd w:val="clear" w:color="auto" w:fill="auto"/>
            <w:tcMar>
              <w:top w:w="75" w:type="dxa"/>
              <w:bottom w:w="75" w:type="dxa"/>
            </w:tcMar>
            <w:vAlign w:val="center"/>
          </w:tcPr>
          <w:p w14:paraId="0F313211" w14:textId="77777777" w:rsidR="007A3639" w:rsidRPr="00835320" w:rsidRDefault="007A3639" w:rsidP="00585897">
            <w:pPr>
              <w:keepNext/>
              <w:keepLines/>
              <w:spacing w:after="0" w:line="240" w:lineRule="auto"/>
              <w:rPr>
                <w:rFonts w:ascii="Arial" w:hAnsi="Arial" w:cs="Arial"/>
                <w:sz w:val="18"/>
                <w:szCs w:val="18"/>
              </w:rPr>
            </w:pPr>
            <w:r w:rsidRPr="00835320">
              <w:rPr>
                <w:rFonts w:ascii="Arial" w:hAnsi="Arial" w:cs="Arial"/>
                <w:color w:val="000000"/>
                <w:position w:val="-2"/>
                <w:sz w:val="18"/>
                <w:szCs w:val="18"/>
              </w:rPr>
              <w:t>Kraj in datum:</w:t>
            </w:r>
          </w:p>
        </w:tc>
        <w:tc>
          <w:tcPr>
            <w:tcW w:w="0" w:type="auto"/>
            <w:shd w:val="clear" w:color="auto" w:fill="auto"/>
            <w:tcMar>
              <w:top w:w="75" w:type="dxa"/>
              <w:bottom w:w="75" w:type="dxa"/>
            </w:tcMar>
            <w:vAlign w:val="center"/>
          </w:tcPr>
          <w:p w14:paraId="6D5A5EC9" w14:textId="77777777" w:rsidR="007A3639" w:rsidRPr="00835320" w:rsidRDefault="007A3639" w:rsidP="00585897">
            <w:pPr>
              <w:keepNext/>
              <w:keepLines/>
              <w:spacing w:after="0" w:line="240" w:lineRule="auto"/>
              <w:rPr>
                <w:rFonts w:ascii="Arial" w:hAnsi="Arial" w:cs="Arial"/>
                <w:sz w:val="18"/>
                <w:szCs w:val="18"/>
              </w:rPr>
            </w:pPr>
            <w:r w:rsidRPr="00835320">
              <w:rPr>
                <w:rFonts w:ascii="Arial" w:hAnsi="Arial" w:cs="Arial"/>
                <w:color w:val="000000"/>
                <w:position w:val="-2"/>
                <w:sz w:val="18"/>
                <w:szCs w:val="18"/>
              </w:rPr>
              <w:t>Ime in priimek: _____________________</w:t>
            </w:r>
          </w:p>
        </w:tc>
      </w:tr>
      <w:tr w:rsidR="007A3639" w:rsidRPr="00835320" w14:paraId="25332E6D" w14:textId="77777777" w:rsidTr="00585897">
        <w:tc>
          <w:tcPr>
            <w:tcW w:w="2500" w:type="pct"/>
            <w:shd w:val="clear" w:color="auto" w:fill="auto"/>
            <w:tcMar>
              <w:top w:w="75" w:type="dxa"/>
              <w:bottom w:w="75" w:type="dxa"/>
            </w:tcMar>
            <w:vAlign w:val="center"/>
          </w:tcPr>
          <w:p w14:paraId="1288D1ED" w14:textId="77777777" w:rsidR="007A3639" w:rsidRPr="00835320" w:rsidRDefault="007A3639" w:rsidP="00585897">
            <w:pPr>
              <w:keepNext/>
              <w:keepLines/>
              <w:spacing w:after="0" w:line="240" w:lineRule="auto"/>
              <w:rPr>
                <w:rFonts w:ascii="Arial" w:hAnsi="Arial" w:cs="Arial"/>
                <w:sz w:val="18"/>
                <w:szCs w:val="18"/>
              </w:rPr>
            </w:pPr>
            <w:r w:rsidRPr="00835320">
              <w:rPr>
                <w:rFonts w:ascii="Arial" w:hAnsi="Arial" w:cs="Arial"/>
                <w:color w:val="000000"/>
                <w:position w:val="-2"/>
                <w:sz w:val="18"/>
                <w:szCs w:val="18"/>
              </w:rPr>
              <w:t> </w:t>
            </w:r>
          </w:p>
        </w:tc>
        <w:tc>
          <w:tcPr>
            <w:tcW w:w="0" w:type="auto"/>
            <w:shd w:val="clear" w:color="auto" w:fill="auto"/>
            <w:tcMar>
              <w:top w:w="75" w:type="dxa"/>
              <w:bottom w:w="75" w:type="dxa"/>
            </w:tcMar>
            <w:vAlign w:val="center"/>
          </w:tcPr>
          <w:p w14:paraId="25EA3655" w14:textId="77777777" w:rsidR="007A3639" w:rsidRPr="00835320" w:rsidRDefault="007A3639" w:rsidP="00585897">
            <w:pPr>
              <w:keepNext/>
              <w:keepLines/>
              <w:spacing w:after="0" w:line="240" w:lineRule="auto"/>
              <w:jc w:val="center"/>
              <w:rPr>
                <w:rFonts w:ascii="Arial" w:hAnsi="Arial" w:cs="Arial"/>
                <w:color w:val="A6A6A6"/>
                <w:sz w:val="18"/>
                <w:szCs w:val="18"/>
              </w:rPr>
            </w:pPr>
            <w:r w:rsidRPr="00835320">
              <w:rPr>
                <w:rFonts w:ascii="Arial" w:hAnsi="Arial" w:cs="Arial"/>
                <w:color w:val="A6A6A6"/>
                <w:position w:val="-2"/>
                <w:sz w:val="18"/>
                <w:szCs w:val="18"/>
              </w:rPr>
              <w:t>(žig in podpis)</w:t>
            </w:r>
          </w:p>
        </w:tc>
      </w:tr>
    </w:tbl>
    <w:p w14:paraId="5AB561DA" w14:textId="7B77BBF6" w:rsidR="009A6DCF" w:rsidRDefault="009A6DCF">
      <w:r>
        <w:br w:type="page"/>
      </w:r>
    </w:p>
    <w:p w14:paraId="4AE855DE" w14:textId="3E9D51AE"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6" w:name="_Hlk33000660"/>
      <w:r>
        <w:rPr>
          <w:rFonts w:ascii="Arial" w:hAnsi="Arial" w:cs="Arial"/>
          <w:color w:val="FFFFFF" w:themeColor="background1"/>
        </w:rPr>
        <w:lastRenderedPageBreak/>
        <w:t xml:space="preserve">Vzorec </w:t>
      </w:r>
      <w:r w:rsidR="0055705F">
        <w:rPr>
          <w:rFonts w:ascii="Arial" w:hAnsi="Arial" w:cs="Arial"/>
          <w:color w:val="FFFFFF" w:themeColor="background1"/>
        </w:rPr>
        <w:t>okvirnega sporazuma</w:t>
      </w:r>
      <w:r w:rsidR="00E01C78">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46BBBC32" w:rsidR="00DD25D6" w:rsidRPr="00DD25D6" w:rsidRDefault="00E617B5"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______________________________, ki jo zastopa ____________</w:t>
      </w:r>
      <w:r w:rsidR="00A40797" w:rsidRPr="00A40797">
        <w:rPr>
          <w:rFonts w:ascii="Arial" w:eastAsia="Times New Roman" w:hAnsi="Arial" w:cs="Arial"/>
          <w:b/>
          <w:bCs/>
          <w:sz w:val="18"/>
          <w:szCs w:val="18"/>
          <w:lang w:eastAsia="sl-SI"/>
        </w:rPr>
        <w:t xml:space="preserve">, davčna št.: </w:t>
      </w:r>
      <w:r>
        <w:rPr>
          <w:rFonts w:ascii="Arial" w:eastAsia="Times New Roman" w:hAnsi="Arial" w:cs="Arial"/>
          <w:b/>
          <w:bCs/>
          <w:sz w:val="18"/>
          <w:szCs w:val="18"/>
          <w:lang w:eastAsia="sl-SI"/>
        </w:rPr>
        <w:t>________</w:t>
      </w:r>
      <w:r w:rsidR="004742A4" w:rsidRPr="00A40797">
        <w:rPr>
          <w:rFonts w:ascii="Arial" w:eastAsia="Times New Roman" w:hAnsi="Arial" w:cs="Arial"/>
          <w:b/>
          <w:bCs/>
          <w:sz w:val="18"/>
          <w:szCs w:val="18"/>
          <w:lang w:eastAsia="sl-SI"/>
        </w:rPr>
        <w:t xml:space="preserve">, matična številka: </w:t>
      </w:r>
      <w:r>
        <w:rPr>
          <w:rFonts w:ascii="Arial" w:eastAsia="Times New Roman" w:hAnsi="Arial" w:cs="Arial"/>
          <w:b/>
          <w:bCs/>
          <w:sz w:val="18"/>
          <w:szCs w:val="18"/>
          <w:lang w:eastAsia="sl-SI"/>
        </w:rPr>
        <w:t>_____________</w:t>
      </w:r>
      <w:r w:rsidR="00DD25D6" w:rsidRPr="00A40797">
        <w:rPr>
          <w:rFonts w:ascii="Arial" w:eastAsia="Times New Roman" w:hAnsi="Arial" w:cs="Arial"/>
          <w:bCs/>
          <w:sz w:val="18"/>
          <w:szCs w:val="18"/>
          <w:lang w:eastAsia="sl-SI"/>
        </w:rPr>
        <w:t xml:space="preserve">, </w:t>
      </w:r>
      <w:r w:rsidR="00DD25D6" w:rsidRPr="00A40797">
        <w:rPr>
          <w:rFonts w:ascii="Arial" w:eastAsia="Times New Roman" w:hAnsi="Arial" w:cs="Arial"/>
          <w:color w:val="000000"/>
          <w:sz w:val="18"/>
          <w:szCs w:val="18"/>
          <w:lang w:eastAsia="sl-SI"/>
        </w:rPr>
        <w:t xml:space="preserve">(v nadaljevanju: </w:t>
      </w:r>
      <w:r w:rsidR="00DD25D6" w:rsidRPr="00A40797">
        <w:rPr>
          <w:rFonts w:ascii="Arial" w:eastAsia="Times New Roman" w:hAnsi="Arial" w:cs="Arial"/>
          <w:b/>
          <w:color w:val="000000"/>
          <w:sz w:val="18"/>
          <w:szCs w:val="18"/>
          <w:lang w:eastAsia="sl-SI"/>
        </w:rPr>
        <w:t>naročnik</w:t>
      </w:r>
      <w:r w:rsidR="00DD25D6" w:rsidRPr="00A40797">
        <w:rPr>
          <w:rFonts w:ascii="Arial" w:eastAsia="Times New Roman" w:hAnsi="Arial" w:cs="Arial"/>
          <w:color w:val="000000"/>
          <w:sz w:val="18"/>
          <w:szCs w:val="18"/>
          <w:lang w:eastAsia="sl-SI"/>
        </w:rPr>
        <w:t>)</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328EBAC"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 xml:space="preserve">1. ________________________________________________________________________________, </w:t>
      </w:r>
    </w:p>
    <w:p w14:paraId="13E5F4FC" w14:textId="77777777" w:rsidR="0055705F" w:rsidRPr="0055705F" w:rsidRDefault="0055705F" w:rsidP="0055705F">
      <w:pPr>
        <w:autoSpaceDE w:val="0"/>
        <w:autoSpaceDN w:val="0"/>
        <w:adjustRightInd w:val="0"/>
        <w:spacing w:after="0" w:line="240" w:lineRule="auto"/>
        <w:jc w:val="center"/>
        <w:rPr>
          <w:rFonts w:ascii="Arial" w:hAnsi="Arial" w:cs="Arial"/>
          <w:color w:val="000000"/>
          <w:sz w:val="18"/>
          <w:szCs w:val="18"/>
          <w:lang w:eastAsia="sl-SI"/>
        </w:rPr>
      </w:pPr>
      <w:r w:rsidRPr="0055705F">
        <w:rPr>
          <w:rFonts w:ascii="Arial" w:hAnsi="Arial" w:cs="Arial"/>
          <w:color w:val="000000"/>
          <w:sz w:val="18"/>
          <w:szCs w:val="18"/>
          <w:lang w:eastAsia="sl-SI"/>
        </w:rPr>
        <w:t>(naziv in naslov ponudnika)</w:t>
      </w:r>
    </w:p>
    <w:p w14:paraId="77F436AB"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6EE23721" w14:textId="77777777" w:rsidR="0055705F" w:rsidRPr="0055705F" w:rsidRDefault="0055705F" w:rsidP="0055705F">
      <w:pPr>
        <w:autoSpaceDE w:val="0"/>
        <w:autoSpaceDN w:val="0"/>
        <w:adjustRightInd w:val="0"/>
        <w:spacing w:after="0" w:line="240" w:lineRule="auto"/>
        <w:rPr>
          <w:rFonts w:ascii="Arial" w:hAnsi="Arial" w:cs="Arial"/>
          <w:color w:val="000000"/>
          <w:sz w:val="18"/>
          <w:szCs w:val="18"/>
          <w:lang w:eastAsia="sl-SI"/>
        </w:rPr>
      </w:pPr>
      <w:r w:rsidRPr="0055705F">
        <w:rPr>
          <w:rFonts w:ascii="Arial" w:hAnsi="Arial" w:cs="Arial"/>
          <w:color w:val="000000"/>
          <w:sz w:val="18"/>
          <w:szCs w:val="18"/>
          <w:lang w:eastAsia="sl-SI"/>
        </w:rPr>
        <w:t>ki jo zastopa ________________________________________________________________________________</w:t>
      </w:r>
    </w:p>
    <w:p w14:paraId="7769D450" w14:textId="77777777" w:rsidR="0055705F" w:rsidRPr="0055705F" w:rsidRDefault="0055705F" w:rsidP="0055705F">
      <w:pPr>
        <w:autoSpaceDE w:val="0"/>
        <w:autoSpaceDN w:val="0"/>
        <w:adjustRightInd w:val="0"/>
        <w:spacing w:after="0" w:line="240" w:lineRule="auto"/>
        <w:ind w:left="2124" w:firstLine="708"/>
        <w:jc w:val="both"/>
        <w:rPr>
          <w:rFonts w:ascii="Arial" w:hAnsi="Arial" w:cs="Arial"/>
          <w:color w:val="000000"/>
          <w:sz w:val="18"/>
          <w:szCs w:val="18"/>
          <w:lang w:eastAsia="sl-SI"/>
        </w:rPr>
      </w:pPr>
      <w:r w:rsidRPr="0055705F">
        <w:rPr>
          <w:rFonts w:ascii="Arial" w:hAnsi="Arial" w:cs="Arial"/>
          <w:color w:val="000000"/>
          <w:sz w:val="18"/>
          <w:szCs w:val="18"/>
          <w:lang w:eastAsia="sl-SI"/>
        </w:rPr>
        <w:t xml:space="preserve">(funkcija, ime in priimek zakonitega zastopnika) </w:t>
      </w:r>
    </w:p>
    <w:p w14:paraId="3202ED7C"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355D8198"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matična številka: _____________, ID za DDV: _______________ TRR: SI56___________________</w:t>
      </w:r>
    </w:p>
    <w:p w14:paraId="5F416C00" w14:textId="71F191DE"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 xml:space="preserve">(v nadaljevanju: </w:t>
      </w:r>
      <w:bookmarkStart w:id="27" w:name="_Hlk32490376"/>
      <w:r w:rsidRPr="0055705F">
        <w:rPr>
          <w:rFonts w:ascii="Arial" w:hAnsi="Arial" w:cs="Arial"/>
          <w:b/>
          <w:color w:val="000000"/>
          <w:sz w:val="18"/>
          <w:szCs w:val="18"/>
          <w:lang w:eastAsia="sl-SI"/>
        </w:rPr>
        <w:t>ekonomsko najugodnejši ponudnik</w:t>
      </w:r>
      <w:bookmarkEnd w:id="27"/>
      <w:r w:rsidRPr="0055705F">
        <w:rPr>
          <w:rFonts w:ascii="Arial" w:hAnsi="Arial" w:cs="Arial"/>
          <w:color w:val="000000"/>
          <w:sz w:val="18"/>
          <w:szCs w:val="18"/>
          <w:lang w:eastAsia="sl-SI"/>
        </w:rPr>
        <w:t xml:space="preserve">) </w:t>
      </w:r>
    </w:p>
    <w:p w14:paraId="6BD91649"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0238EA01"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 xml:space="preserve">2. ________________________________________________________________________________, </w:t>
      </w:r>
    </w:p>
    <w:p w14:paraId="5C75E906" w14:textId="77777777" w:rsidR="0055705F" w:rsidRPr="0055705F" w:rsidRDefault="0055705F" w:rsidP="0055705F">
      <w:pPr>
        <w:autoSpaceDE w:val="0"/>
        <w:autoSpaceDN w:val="0"/>
        <w:adjustRightInd w:val="0"/>
        <w:spacing w:after="0" w:line="240" w:lineRule="auto"/>
        <w:jc w:val="center"/>
        <w:rPr>
          <w:rFonts w:ascii="Arial" w:hAnsi="Arial" w:cs="Arial"/>
          <w:color w:val="000000"/>
          <w:sz w:val="18"/>
          <w:szCs w:val="18"/>
          <w:lang w:eastAsia="sl-SI"/>
        </w:rPr>
      </w:pPr>
      <w:r w:rsidRPr="0055705F">
        <w:rPr>
          <w:rFonts w:ascii="Arial" w:hAnsi="Arial" w:cs="Arial"/>
          <w:color w:val="000000"/>
          <w:sz w:val="18"/>
          <w:szCs w:val="18"/>
          <w:lang w:eastAsia="sl-SI"/>
        </w:rPr>
        <w:t>(naziv in naslov ponudnika)</w:t>
      </w:r>
    </w:p>
    <w:p w14:paraId="32798205"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7A7DC770" w14:textId="77777777" w:rsidR="0055705F" w:rsidRPr="0055705F" w:rsidRDefault="0055705F" w:rsidP="0055705F">
      <w:pPr>
        <w:autoSpaceDE w:val="0"/>
        <w:autoSpaceDN w:val="0"/>
        <w:adjustRightInd w:val="0"/>
        <w:spacing w:after="0" w:line="240" w:lineRule="auto"/>
        <w:rPr>
          <w:rFonts w:ascii="Arial" w:hAnsi="Arial" w:cs="Arial"/>
          <w:color w:val="000000"/>
          <w:sz w:val="18"/>
          <w:szCs w:val="18"/>
          <w:lang w:eastAsia="sl-SI"/>
        </w:rPr>
      </w:pPr>
      <w:r w:rsidRPr="0055705F">
        <w:rPr>
          <w:rFonts w:ascii="Arial" w:hAnsi="Arial" w:cs="Arial"/>
          <w:color w:val="000000"/>
          <w:sz w:val="18"/>
          <w:szCs w:val="18"/>
          <w:lang w:eastAsia="sl-SI"/>
        </w:rPr>
        <w:t>ki jo zastopa ________________________________________________________________________________</w:t>
      </w:r>
    </w:p>
    <w:p w14:paraId="46591AC8" w14:textId="77777777" w:rsidR="0055705F" w:rsidRPr="0055705F" w:rsidRDefault="0055705F" w:rsidP="0055705F">
      <w:pPr>
        <w:autoSpaceDE w:val="0"/>
        <w:autoSpaceDN w:val="0"/>
        <w:adjustRightInd w:val="0"/>
        <w:spacing w:after="0" w:line="240" w:lineRule="auto"/>
        <w:ind w:left="2124" w:firstLine="708"/>
        <w:jc w:val="both"/>
        <w:rPr>
          <w:rFonts w:ascii="Arial" w:hAnsi="Arial" w:cs="Arial"/>
          <w:color w:val="000000"/>
          <w:sz w:val="18"/>
          <w:szCs w:val="18"/>
          <w:lang w:eastAsia="sl-SI"/>
        </w:rPr>
      </w:pPr>
      <w:r w:rsidRPr="0055705F">
        <w:rPr>
          <w:rFonts w:ascii="Arial" w:hAnsi="Arial" w:cs="Arial"/>
          <w:color w:val="000000"/>
          <w:sz w:val="18"/>
          <w:szCs w:val="18"/>
          <w:lang w:eastAsia="sl-SI"/>
        </w:rPr>
        <w:t xml:space="preserve">(funkcija, ime in priimek zakonitega zastopnika) </w:t>
      </w:r>
    </w:p>
    <w:p w14:paraId="636557AD"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41E16CB4"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matična številka: _____________, ID za DDV: _______________ TRR: SI56___________________</w:t>
      </w:r>
    </w:p>
    <w:p w14:paraId="0013FB9A" w14:textId="5325D40C" w:rsid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(v nadaljevanju</w:t>
      </w:r>
      <w:bookmarkStart w:id="28" w:name="_Hlk32490395"/>
      <w:r>
        <w:rPr>
          <w:rFonts w:ascii="Arial" w:hAnsi="Arial" w:cs="Arial"/>
          <w:color w:val="000000"/>
          <w:sz w:val="18"/>
          <w:szCs w:val="18"/>
          <w:lang w:eastAsia="sl-SI"/>
        </w:rPr>
        <w:t xml:space="preserve"> </w:t>
      </w:r>
      <w:r w:rsidRPr="0055705F">
        <w:rPr>
          <w:rFonts w:ascii="Arial" w:hAnsi="Arial" w:cs="Arial"/>
          <w:b/>
          <w:color w:val="000000"/>
          <w:sz w:val="18"/>
          <w:szCs w:val="18"/>
          <w:lang w:eastAsia="sl-SI"/>
        </w:rPr>
        <w:t>drugi najugodnejši ponudnik</w:t>
      </w:r>
      <w:bookmarkEnd w:id="28"/>
      <w:r w:rsidRPr="0055705F">
        <w:rPr>
          <w:rFonts w:ascii="Arial" w:hAnsi="Arial" w:cs="Arial"/>
          <w:color w:val="000000"/>
          <w:sz w:val="18"/>
          <w:szCs w:val="18"/>
          <w:lang w:eastAsia="sl-SI"/>
        </w:rPr>
        <w:t xml:space="preserve">) </w:t>
      </w:r>
    </w:p>
    <w:p w14:paraId="16983BBF" w14:textId="77777777" w:rsid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7DF2E0D5" w14:textId="22770EB4"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Pr>
          <w:rFonts w:ascii="Arial" w:hAnsi="Arial" w:cs="Arial"/>
          <w:color w:val="000000"/>
          <w:sz w:val="18"/>
          <w:szCs w:val="18"/>
          <w:lang w:eastAsia="sl-SI"/>
        </w:rPr>
        <w:t>3</w:t>
      </w:r>
      <w:r w:rsidRPr="0055705F">
        <w:rPr>
          <w:rFonts w:ascii="Arial" w:hAnsi="Arial" w:cs="Arial"/>
          <w:color w:val="000000"/>
          <w:sz w:val="18"/>
          <w:szCs w:val="18"/>
          <w:lang w:eastAsia="sl-SI"/>
        </w:rPr>
        <w:t xml:space="preserve">. ________________________________________________________________________________, </w:t>
      </w:r>
    </w:p>
    <w:p w14:paraId="69A8462F" w14:textId="77777777" w:rsidR="0055705F" w:rsidRPr="0055705F" w:rsidRDefault="0055705F" w:rsidP="0055705F">
      <w:pPr>
        <w:autoSpaceDE w:val="0"/>
        <w:autoSpaceDN w:val="0"/>
        <w:adjustRightInd w:val="0"/>
        <w:spacing w:after="0" w:line="240" w:lineRule="auto"/>
        <w:jc w:val="center"/>
        <w:rPr>
          <w:rFonts w:ascii="Arial" w:hAnsi="Arial" w:cs="Arial"/>
          <w:color w:val="000000"/>
          <w:sz w:val="18"/>
          <w:szCs w:val="18"/>
          <w:lang w:eastAsia="sl-SI"/>
        </w:rPr>
      </w:pPr>
      <w:r w:rsidRPr="0055705F">
        <w:rPr>
          <w:rFonts w:ascii="Arial" w:hAnsi="Arial" w:cs="Arial"/>
          <w:color w:val="000000"/>
          <w:sz w:val="18"/>
          <w:szCs w:val="18"/>
          <w:lang w:eastAsia="sl-SI"/>
        </w:rPr>
        <w:t>(naziv in naslov ponudnika)</w:t>
      </w:r>
    </w:p>
    <w:p w14:paraId="77996E2F"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5424FD9B" w14:textId="77777777" w:rsidR="0055705F" w:rsidRPr="0055705F" w:rsidRDefault="0055705F" w:rsidP="0055705F">
      <w:pPr>
        <w:autoSpaceDE w:val="0"/>
        <w:autoSpaceDN w:val="0"/>
        <w:adjustRightInd w:val="0"/>
        <w:spacing w:after="0" w:line="240" w:lineRule="auto"/>
        <w:rPr>
          <w:rFonts w:ascii="Arial" w:hAnsi="Arial" w:cs="Arial"/>
          <w:color w:val="000000"/>
          <w:sz w:val="18"/>
          <w:szCs w:val="18"/>
          <w:lang w:eastAsia="sl-SI"/>
        </w:rPr>
      </w:pPr>
      <w:r w:rsidRPr="0055705F">
        <w:rPr>
          <w:rFonts w:ascii="Arial" w:hAnsi="Arial" w:cs="Arial"/>
          <w:color w:val="000000"/>
          <w:sz w:val="18"/>
          <w:szCs w:val="18"/>
          <w:lang w:eastAsia="sl-SI"/>
        </w:rPr>
        <w:t>ki jo zastopa ________________________________________________________________________________</w:t>
      </w:r>
    </w:p>
    <w:p w14:paraId="2A21F8F4" w14:textId="77777777" w:rsidR="0055705F" w:rsidRPr="0055705F" w:rsidRDefault="0055705F" w:rsidP="0055705F">
      <w:pPr>
        <w:autoSpaceDE w:val="0"/>
        <w:autoSpaceDN w:val="0"/>
        <w:adjustRightInd w:val="0"/>
        <w:spacing w:after="0" w:line="240" w:lineRule="auto"/>
        <w:ind w:left="2124" w:firstLine="708"/>
        <w:jc w:val="both"/>
        <w:rPr>
          <w:rFonts w:ascii="Arial" w:hAnsi="Arial" w:cs="Arial"/>
          <w:color w:val="000000"/>
          <w:sz w:val="18"/>
          <w:szCs w:val="18"/>
          <w:lang w:eastAsia="sl-SI"/>
        </w:rPr>
      </w:pPr>
      <w:r w:rsidRPr="0055705F">
        <w:rPr>
          <w:rFonts w:ascii="Arial" w:hAnsi="Arial" w:cs="Arial"/>
          <w:color w:val="000000"/>
          <w:sz w:val="18"/>
          <w:szCs w:val="18"/>
          <w:lang w:eastAsia="sl-SI"/>
        </w:rPr>
        <w:t xml:space="preserve">(funkcija, ime in priimek zakonitega zastopnika) </w:t>
      </w:r>
    </w:p>
    <w:p w14:paraId="745873B7"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005C33D6"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matična številka: _____________, ID za DDV: _______________ TRR: SI56___________________</w:t>
      </w:r>
    </w:p>
    <w:p w14:paraId="6C3D520F" w14:textId="0E6FCA5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r w:rsidRPr="0055705F">
        <w:rPr>
          <w:rFonts w:ascii="Arial" w:hAnsi="Arial" w:cs="Arial"/>
          <w:color w:val="000000"/>
          <w:sz w:val="18"/>
          <w:szCs w:val="18"/>
          <w:lang w:eastAsia="sl-SI"/>
        </w:rPr>
        <w:t>(v nadaljevanju</w:t>
      </w:r>
      <w:r>
        <w:rPr>
          <w:rFonts w:ascii="Arial" w:hAnsi="Arial" w:cs="Arial"/>
          <w:color w:val="000000"/>
          <w:sz w:val="18"/>
          <w:szCs w:val="18"/>
          <w:lang w:eastAsia="sl-SI"/>
        </w:rPr>
        <w:t xml:space="preserve"> </w:t>
      </w:r>
      <w:r>
        <w:rPr>
          <w:rFonts w:ascii="Arial" w:hAnsi="Arial" w:cs="Arial"/>
          <w:b/>
          <w:color w:val="000000"/>
          <w:sz w:val="18"/>
          <w:szCs w:val="18"/>
          <w:lang w:eastAsia="sl-SI"/>
        </w:rPr>
        <w:t>tretji</w:t>
      </w:r>
      <w:r w:rsidRPr="0055705F">
        <w:rPr>
          <w:rFonts w:ascii="Arial" w:hAnsi="Arial" w:cs="Arial"/>
          <w:b/>
          <w:color w:val="000000"/>
          <w:sz w:val="18"/>
          <w:szCs w:val="18"/>
          <w:lang w:eastAsia="sl-SI"/>
        </w:rPr>
        <w:t xml:space="preserve"> najugodnejši ponudnik</w:t>
      </w:r>
      <w:r w:rsidRPr="0055705F">
        <w:rPr>
          <w:rFonts w:ascii="Arial" w:hAnsi="Arial" w:cs="Arial"/>
          <w:color w:val="000000"/>
          <w:sz w:val="18"/>
          <w:szCs w:val="18"/>
          <w:lang w:eastAsia="sl-SI"/>
        </w:rPr>
        <w:t xml:space="preserve">) </w:t>
      </w:r>
    </w:p>
    <w:p w14:paraId="7F33B6A5" w14:textId="77777777" w:rsidR="0055705F" w:rsidRPr="0055705F" w:rsidRDefault="0055705F" w:rsidP="0055705F">
      <w:pPr>
        <w:autoSpaceDE w:val="0"/>
        <w:autoSpaceDN w:val="0"/>
        <w:adjustRightInd w:val="0"/>
        <w:spacing w:after="0" w:line="240" w:lineRule="auto"/>
        <w:jc w:val="both"/>
        <w:rPr>
          <w:rFonts w:ascii="Arial" w:hAnsi="Arial" w:cs="Arial"/>
          <w:color w:val="000000"/>
          <w:sz w:val="18"/>
          <w:szCs w:val="18"/>
          <w:lang w:eastAsia="sl-SI"/>
        </w:rPr>
      </w:pP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2AC515A7" w14:textId="00059FAE" w:rsidR="00A4079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 dobavi električne energije št. 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2124DE42" w:rsidR="00331855" w:rsidRDefault="00331855" w:rsidP="00DD25D6">
      <w:pPr>
        <w:spacing w:after="0" w:line="240" w:lineRule="auto"/>
        <w:jc w:val="center"/>
        <w:rPr>
          <w:rFonts w:ascii="Arial" w:eastAsia="Times New Roman" w:hAnsi="Arial" w:cs="Arial"/>
          <w:b/>
          <w:sz w:val="18"/>
          <w:szCs w:val="18"/>
          <w:lang w:eastAsia="sl-SI"/>
        </w:rPr>
      </w:pP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3538F22E" w:rsidR="008323C6"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64AF9451" w14:textId="3ED9DDD0" w:rsidR="00A40797" w:rsidRDefault="00A40797"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p>
    <w:p w14:paraId="31EB7B48" w14:textId="41044DFB"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E01C78">
        <w:rPr>
          <w:rFonts w:ascii="Arial" w:eastAsia="Times New Roman" w:hAnsi="Arial" w:cs="Arial"/>
          <w:color w:val="000000"/>
          <w:sz w:val="18"/>
          <w:szCs w:val="18"/>
          <w:lang w:eastAsia="sl-SI"/>
        </w:rPr>
        <w:t>Naročnik je izvedel</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postopek oddaje javnega naročila male vrednosti v skladu s 47. členom Zakona o javnem naročanju (Uradni list RS, št. 91/2015, v nadaljevanju: ZJN-3)</w:t>
      </w:r>
      <w:r>
        <w:rPr>
          <w:rFonts w:ascii="Arial" w:eastAsia="Times New Roman" w:hAnsi="Arial" w:cs="Arial"/>
          <w:color w:val="000000"/>
          <w:sz w:val="18"/>
          <w:szCs w:val="18"/>
          <w:lang w:eastAsia="sl-SI"/>
        </w:rPr>
        <w:t xml:space="preserve">. Javno naročilo </w:t>
      </w:r>
      <w:r w:rsidRPr="00E01C78">
        <w:rPr>
          <w:rFonts w:ascii="Arial" w:eastAsia="Times New Roman" w:hAnsi="Arial" w:cs="Arial"/>
          <w:b/>
          <w:bCs/>
          <w:color w:val="000000"/>
          <w:sz w:val="18"/>
          <w:szCs w:val="18"/>
          <w:lang w:eastAsia="sl-SI"/>
        </w:rPr>
        <w:t>»</w:t>
      </w:r>
      <w:r w:rsidR="00DA2ED6" w:rsidRPr="00DA2ED6">
        <w:rPr>
          <w:rFonts w:ascii="Arial" w:eastAsia="Times New Roman" w:hAnsi="Arial" w:cs="Arial"/>
          <w:b/>
          <w:bCs/>
          <w:color w:val="000000"/>
          <w:sz w:val="18"/>
          <w:szCs w:val="18"/>
          <w:lang w:eastAsia="sl-SI"/>
        </w:rPr>
        <w:t>Sukcesivna dobava električne energije z deležem električne energije iz obnovljivih virov za obdobje štirih (4) let</w:t>
      </w:r>
      <w:r w:rsidRPr="00E01C78">
        <w:rPr>
          <w:rFonts w:ascii="Arial" w:eastAsia="Times New Roman" w:hAnsi="Arial" w:cs="Arial"/>
          <w:b/>
          <w:bCs/>
          <w:color w:val="000000"/>
          <w:sz w:val="18"/>
          <w:szCs w:val="18"/>
          <w:lang w:eastAsia="sl-SI"/>
        </w:rPr>
        <w:t>«</w:t>
      </w:r>
      <w:r>
        <w:rPr>
          <w:rFonts w:ascii="Arial" w:eastAsia="Times New Roman" w:hAnsi="Arial" w:cs="Arial"/>
          <w:b/>
          <w:bCs/>
          <w:color w:val="000000"/>
          <w:sz w:val="18"/>
          <w:szCs w:val="18"/>
          <w:lang w:eastAsia="sl-SI"/>
        </w:rPr>
        <w:t xml:space="preserve"> </w:t>
      </w:r>
      <w:r w:rsidRPr="00E01C78">
        <w:rPr>
          <w:rFonts w:ascii="Arial" w:eastAsia="Times New Roman" w:hAnsi="Arial" w:cs="Arial"/>
          <w:color w:val="000000"/>
          <w:sz w:val="18"/>
          <w:szCs w:val="18"/>
          <w:lang w:eastAsia="sl-SI"/>
        </w:rPr>
        <w:t xml:space="preserve">za potrebe Osnovne šole </w:t>
      </w:r>
      <w:r w:rsidR="0055705F">
        <w:rPr>
          <w:rFonts w:ascii="Arial" w:eastAsia="Times New Roman" w:hAnsi="Arial" w:cs="Arial"/>
          <w:color w:val="000000"/>
          <w:sz w:val="18"/>
          <w:szCs w:val="18"/>
          <w:lang w:eastAsia="sl-SI"/>
        </w:rPr>
        <w:t>_________________</w:t>
      </w:r>
      <w:r w:rsidRPr="00E01C78">
        <w:rPr>
          <w:rFonts w:ascii="Arial" w:eastAsia="Times New Roman" w:hAnsi="Arial" w:cs="Arial"/>
          <w:color w:val="000000"/>
          <w:sz w:val="18"/>
          <w:szCs w:val="18"/>
          <w:lang w:eastAsia="sl-SI"/>
        </w:rPr>
        <w:t xml:space="preserve"> in njenih podružnic </w:t>
      </w:r>
      <w:r>
        <w:rPr>
          <w:rFonts w:ascii="Arial" w:eastAsia="Times New Roman" w:hAnsi="Arial" w:cs="Arial"/>
          <w:color w:val="000000"/>
          <w:sz w:val="18"/>
          <w:szCs w:val="18"/>
          <w:lang w:eastAsia="sl-SI"/>
        </w:rPr>
        <w:t xml:space="preserve">in </w:t>
      </w:r>
      <w:r w:rsidRPr="00E01C78">
        <w:rPr>
          <w:rFonts w:ascii="Arial" w:eastAsia="Times New Roman" w:hAnsi="Arial" w:cs="Arial"/>
          <w:color w:val="000000"/>
          <w:sz w:val="18"/>
          <w:szCs w:val="18"/>
          <w:lang w:eastAsia="sl-SI"/>
        </w:rPr>
        <w:t xml:space="preserve">za obdobje od </w:t>
      </w:r>
      <w:r w:rsidR="0055705F">
        <w:rPr>
          <w:rFonts w:ascii="Arial" w:eastAsia="Times New Roman" w:hAnsi="Arial" w:cs="Arial"/>
          <w:color w:val="000000"/>
          <w:sz w:val="18"/>
          <w:szCs w:val="18"/>
          <w:lang w:eastAsia="sl-SI"/>
        </w:rPr>
        <w:t>_________</w:t>
      </w:r>
      <w:r w:rsidRPr="00E01C78">
        <w:rPr>
          <w:rFonts w:ascii="Arial" w:eastAsia="Times New Roman" w:hAnsi="Arial" w:cs="Arial"/>
          <w:color w:val="000000"/>
          <w:sz w:val="18"/>
          <w:szCs w:val="18"/>
          <w:lang w:eastAsia="sl-SI"/>
        </w:rPr>
        <w:t xml:space="preserve"> do </w:t>
      </w:r>
      <w:r w:rsidR="0055705F">
        <w:rPr>
          <w:rFonts w:ascii="Arial" w:eastAsia="Times New Roman" w:hAnsi="Arial" w:cs="Arial"/>
          <w:color w:val="000000"/>
          <w:sz w:val="18"/>
          <w:szCs w:val="18"/>
          <w:lang w:eastAsia="sl-SI"/>
        </w:rPr>
        <w:t>___________</w:t>
      </w:r>
      <w:r>
        <w:rPr>
          <w:rFonts w:ascii="Arial" w:eastAsia="Times New Roman" w:hAnsi="Arial" w:cs="Arial"/>
          <w:color w:val="000000"/>
          <w:sz w:val="18"/>
          <w:szCs w:val="18"/>
          <w:lang w:eastAsia="sl-SI"/>
        </w:rPr>
        <w:t xml:space="preserve">, je bilo objavljeno </w:t>
      </w:r>
      <w:r w:rsidRPr="00E01C78">
        <w:rPr>
          <w:rFonts w:ascii="Arial" w:eastAsia="Times New Roman" w:hAnsi="Arial" w:cs="Arial"/>
          <w:color w:val="000000"/>
          <w:sz w:val="18"/>
          <w:szCs w:val="18"/>
          <w:lang w:eastAsia="sl-SI"/>
        </w:rPr>
        <w:t xml:space="preserve">na Portalu javnih naročil pod št. objave ____________, </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dne ___________</w:t>
      </w:r>
      <w:r>
        <w:rPr>
          <w:rFonts w:ascii="Arial" w:eastAsia="Times New Roman" w:hAnsi="Arial" w:cs="Arial"/>
          <w:color w:val="000000"/>
          <w:sz w:val="18"/>
          <w:szCs w:val="18"/>
          <w:lang w:eastAsia="sl-SI"/>
        </w:rPr>
        <w:t>.</w:t>
      </w:r>
    </w:p>
    <w:p w14:paraId="31E558FE" w14:textId="77777777" w:rsidR="00FD5D22"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693C7F6" w14:textId="02129017" w:rsidR="00FD5D22"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Dobavitelj je bil izbran kot ekonomsko najugodnejši ponudnik.</w:t>
      </w:r>
    </w:p>
    <w:p w14:paraId="5B872178" w14:textId="77777777" w:rsidR="0055705F" w:rsidRDefault="0055705F"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A8125AF" w14:textId="77777777" w:rsidR="0055705F" w:rsidRDefault="0055705F"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36A6F5E4" w14:textId="77777777" w:rsidR="0055705F" w:rsidRPr="00E01C78" w:rsidRDefault="0055705F"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6EFB5035" w14:textId="3A40E68F" w:rsidR="00B35D88" w:rsidRDefault="00B35D88" w:rsidP="00A40797">
      <w:pPr>
        <w:pStyle w:val="Odstavekseznama"/>
        <w:tabs>
          <w:tab w:val="left" w:pos="284"/>
        </w:tabs>
        <w:autoSpaceDE w:val="0"/>
        <w:autoSpaceDN w:val="0"/>
        <w:adjustRightInd w:val="0"/>
        <w:spacing w:after="0" w:line="240" w:lineRule="auto"/>
        <w:ind w:left="0"/>
        <w:jc w:val="both"/>
        <w:rPr>
          <w:rFonts w:ascii="Arial" w:eastAsia="Times New Roman" w:hAnsi="Arial" w:cs="Arial"/>
          <w:color w:val="000000"/>
          <w:sz w:val="18"/>
          <w:szCs w:val="18"/>
          <w:lang w:eastAsia="sl-SI"/>
        </w:rPr>
      </w:pPr>
    </w:p>
    <w:p w14:paraId="532FC1F4" w14:textId="77777777" w:rsidR="00331855" w:rsidRPr="0057347A" w:rsidRDefault="00331855" w:rsidP="0057347A">
      <w:pPr>
        <w:autoSpaceDE w:val="0"/>
        <w:autoSpaceDN w:val="0"/>
        <w:adjustRightInd w:val="0"/>
        <w:spacing w:after="0" w:line="240" w:lineRule="auto"/>
        <w:rPr>
          <w:rFonts w:ascii="Arial" w:eastAsia="Times New Roman" w:hAnsi="Arial" w:cs="Arial"/>
          <w:b/>
          <w:bCs/>
          <w:color w:val="000000"/>
          <w:sz w:val="18"/>
          <w:szCs w:val="18"/>
          <w:lang w:eastAsia="sl-SI"/>
        </w:rPr>
      </w:pPr>
    </w:p>
    <w:p w14:paraId="583EB3BA" w14:textId="5E4996CC" w:rsidR="00265F67" w:rsidRPr="00A40797"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bCs/>
          <w:sz w:val="18"/>
          <w:szCs w:val="18"/>
          <w:lang w:eastAsia="sl-SI"/>
        </w:rPr>
      </w:pPr>
      <w:r w:rsidRPr="00A40797">
        <w:rPr>
          <w:rFonts w:ascii="Arial" w:eastAsia="Times New Roman" w:hAnsi="Arial" w:cs="Arial"/>
          <w:b/>
          <w:bCs/>
          <w:sz w:val="18"/>
          <w:szCs w:val="18"/>
          <w:lang w:eastAsia="sl-SI"/>
        </w:rPr>
        <w:lastRenderedPageBreak/>
        <w:t>č</w:t>
      </w:r>
      <w:r w:rsidR="00265F67" w:rsidRPr="00A40797">
        <w:rPr>
          <w:rFonts w:ascii="Arial" w:eastAsia="Times New Roman" w:hAnsi="Arial" w:cs="Arial"/>
          <w:b/>
          <w:bCs/>
          <w:sz w:val="18"/>
          <w:szCs w:val="18"/>
          <w:lang w:eastAsia="sl-SI"/>
        </w:rPr>
        <w:t>len</w:t>
      </w:r>
    </w:p>
    <w:p w14:paraId="15260571" w14:textId="001EB951"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(Veljavnost </w:t>
      </w:r>
      <w:r w:rsidR="00D32291">
        <w:rPr>
          <w:rFonts w:ascii="Arial" w:eastAsia="Times New Roman" w:hAnsi="Arial" w:cs="Arial"/>
          <w:b/>
          <w:bCs/>
          <w:sz w:val="18"/>
          <w:szCs w:val="18"/>
          <w:lang w:eastAsia="sl-SI"/>
        </w:rPr>
        <w:t>pogodbe</w:t>
      </w:r>
      <w:r>
        <w:rPr>
          <w:rFonts w:ascii="Arial" w:eastAsia="Times New Roman" w:hAnsi="Arial" w:cs="Arial"/>
          <w:b/>
          <w:bCs/>
          <w:sz w:val="18"/>
          <w:szCs w:val="18"/>
          <w:lang w:eastAsia="sl-SI"/>
        </w:rPr>
        <w:t>)</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4DD7F054" w:rsidR="00DD25D6" w:rsidRDefault="00D32291" w:rsidP="00265F67">
      <w:pPr>
        <w:spacing w:after="0" w:line="240" w:lineRule="auto"/>
        <w:jc w:val="both"/>
        <w:rPr>
          <w:rFonts w:ascii="Arial" w:eastAsia="Times New Roman" w:hAnsi="Arial" w:cs="Arial"/>
          <w:bCs/>
          <w:sz w:val="18"/>
          <w:szCs w:val="18"/>
          <w:lang w:eastAsia="sl-SI"/>
        </w:rPr>
      </w:pPr>
      <w:r w:rsidRPr="00D32291">
        <w:rPr>
          <w:rFonts w:ascii="Arial" w:eastAsia="Times New Roman" w:hAnsi="Arial" w:cs="Arial"/>
          <w:bCs/>
          <w:sz w:val="18"/>
          <w:szCs w:val="18"/>
          <w:lang w:eastAsia="sl-SI"/>
        </w:rPr>
        <w:t>Pogodba</w:t>
      </w:r>
      <w:r w:rsidR="00DD25D6" w:rsidRPr="00D32291">
        <w:rPr>
          <w:rFonts w:ascii="Arial" w:eastAsia="Times New Roman" w:hAnsi="Arial" w:cs="Arial"/>
          <w:bCs/>
          <w:sz w:val="18"/>
          <w:szCs w:val="18"/>
          <w:lang w:eastAsia="sl-SI"/>
        </w:rPr>
        <w:t xml:space="preserve"> se skle</w:t>
      </w:r>
      <w:r w:rsidR="00265F67" w:rsidRPr="00D32291">
        <w:rPr>
          <w:rFonts w:ascii="Arial" w:eastAsia="Times New Roman" w:hAnsi="Arial" w:cs="Arial"/>
          <w:bCs/>
          <w:sz w:val="18"/>
          <w:szCs w:val="18"/>
          <w:lang w:eastAsia="sl-SI"/>
        </w:rPr>
        <w:t>pa</w:t>
      </w:r>
      <w:r w:rsidR="00DD25D6" w:rsidRPr="00D32291">
        <w:rPr>
          <w:rFonts w:ascii="Arial" w:eastAsia="Times New Roman" w:hAnsi="Arial" w:cs="Arial"/>
          <w:bCs/>
          <w:sz w:val="18"/>
          <w:szCs w:val="18"/>
          <w:lang w:eastAsia="sl-SI"/>
        </w:rPr>
        <w:t xml:space="preserve"> za obdobje </w:t>
      </w:r>
      <w:r w:rsidR="00DA2ED6">
        <w:rPr>
          <w:rFonts w:ascii="Arial" w:eastAsia="Times New Roman" w:hAnsi="Arial" w:cs="Arial"/>
          <w:bCs/>
          <w:sz w:val="18"/>
          <w:szCs w:val="18"/>
          <w:lang w:eastAsia="sl-SI"/>
        </w:rPr>
        <w:t>oseminštirideset</w:t>
      </w:r>
      <w:r w:rsidR="008350D6" w:rsidRPr="00D32291">
        <w:rPr>
          <w:rFonts w:ascii="Arial" w:eastAsia="Times New Roman" w:hAnsi="Arial" w:cs="Arial"/>
          <w:bCs/>
          <w:sz w:val="18"/>
          <w:szCs w:val="18"/>
          <w:lang w:eastAsia="sl-SI"/>
        </w:rPr>
        <w:t xml:space="preserve"> </w:t>
      </w:r>
      <w:r w:rsidR="00DD25D6" w:rsidRPr="00D32291">
        <w:rPr>
          <w:rFonts w:ascii="Arial" w:eastAsia="Times New Roman" w:hAnsi="Arial" w:cs="Arial"/>
          <w:bCs/>
          <w:sz w:val="18"/>
          <w:szCs w:val="18"/>
          <w:lang w:eastAsia="sl-SI"/>
        </w:rPr>
        <w:t>(</w:t>
      </w:r>
      <w:r w:rsidR="00DA2ED6">
        <w:rPr>
          <w:rFonts w:ascii="Arial" w:eastAsia="Times New Roman" w:hAnsi="Arial" w:cs="Arial"/>
          <w:bCs/>
          <w:sz w:val="18"/>
          <w:szCs w:val="18"/>
          <w:lang w:eastAsia="sl-SI"/>
        </w:rPr>
        <w:t>48</w:t>
      </w:r>
      <w:r w:rsidR="00DD25D6" w:rsidRPr="00D32291">
        <w:rPr>
          <w:rFonts w:ascii="Arial" w:eastAsia="Times New Roman" w:hAnsi="Arial" w:cs="Arial"/>
          <w:bCs/>
          <w:sz w:val="18"/>
          <w:szCs w:val="18"/>
          <w:lang w:eastAsia="sl-SI"/>
        </w:rPr>
        <w:t>) mesecev</w:t>
      </w:r>
      <w:r w:rsidR="00265F67" w:rsidRPr="00D32291">
        <w:rPr>
          <w:rFonts w:ascii="Arial" w:eastAsia="Times New Roman" w:hAnsi="Arial" w:cs="Arial"/>
          <w:bCs/>
          <w:sz w:val="18"/>
          <w:szCs w:val="18"/>
          <w:lang w:eastAsia="sl-SI"/>
        </w:rPr>
        <w:t>,</w:t>
      </w:r>
      <w:r w:rsidR="00DD25D6" w:rsidRPr="00D32291">
        <w:rPr>
          <w:rFonts w:ascii="Arial" w:eastAsia="Times New Roman" w:hAnsi="Arial" w:cs="Arial"/>
          <w:bCs/>
          <w:sz w:val="18"/>
          <w:szCs w:val="18"/>
          <w:lang w:eastAsia="sl-SI"/>
        </w:rPr>
        <w:t xml:space="preserve"> in sicer od </w:t>
      </w:r>
      <w:r w:rsidRPr="00D32291">
        <w:rPr>
          <w:rFonts w:ascii="Arial" w:eastAsia="Times New Roman" w:hAnsi="Arial" w:cs="Arial"/>
          <w:bCs/>
          <w:sz w:val="18"/>
          <w:szCs w:val="18"/>
          <w:lang w:eastAsia="sl-SI"/>
        </w:rPr>
        <w:t>01</w:t>
      </w:r>
      <w:r w:rsidR="00DD25D6" w:rsidRPr="00D32291">
        <w:rPr>
          <w:rFonts w:ascii="Arial" w:eastAsia="Times New Roman" w:hAnsi="Arial" w:cs="Arial"/>
          <w:bCs/>
          <w:sz w:val="18"/>
          <w:szCs w:val="18"/>
          <w:lang w:eastAsia="sl-SI"/>
        </w:rPr>
        <w:t>.</w:t>
      </w:r>
      <w:r w:rsidR="00DA2ED6">
        <w:rPr>
          <w:rFonts w:ascii="Arial" w:eastAsia="Times New Roman" w:hAnsi="Arial" w:cs="Arial"/>
          <w:bCs/>
          <w:sz w:val="18"/>
          <w:szCs w:val="18"/>
          <w:lang w:eastAsia="sl-SI"/>
        </w:rPr>
        <w:t>01.2026</w:t>
      </w:r>
      <w:r w:rsidR="00DD25D6" w:rsidRPr="00D32291">
        <w:rPr>
          <w:rFonts w:ascii="Arial" w:eastAsia="Times New Roman" w:hAnsi="Arial" w:cs="Arial"/>
          <w:bCs/>
          <w:sz w:val="18"/>
          <w:szCs w:val="18"/>
          <w:lang w:eastAsia="sl-SI"/>
        </w:rPr>
        <w:t xml:space="preserve"> </w:t>
      </w:r>
      <w:r w:rsidR="00F37E45">
        <w:rPr>
          <w:rFonts w:ascii="Arial" w:eastAsia="Times New Roman" w:hAnsi="Arial" w:cs="Arial"/>
          <w:bCs/>
          <w:sz w:val="18"/>
          <w:szCs w:val="18"/>
          <w:lang w:eastAsia="sl-SI"/>
        </w:rPr>
        <w:t xml:space="preserve">od 00:00 ure </w:t>
      </w:r>
      <w:r w:rsidR="00DD25D6" w:rsidRPr="00D32291">
        <w:rPr>
          <w:rFonts w:ascii="Arial" w:eastAsia="Times New Roman" w:hAnsi="Arial" w:cs="Arial"/>
          <w:bCs/>
          <w:sz w:val="18"/>
          <w:szCs w:val="18"/>
          <w:lang w:eastAsia="sl-SI"/>
        </w:rPr>
        <w:t xml:space="preserve">do </w:t>
      </w:r>
      <w:r w:rsidR="00E617B5">
        <w:rPr>
          <w:rFonts w:ascii="Arial" w:eastAsia="Times New Roman" w:hAnsi="Arial" w:cs="Arial"/>
          <w:bCs/>
          <w:sz w:val="18"/>
          <w:szCs w:val="18"/>
          <w:lang w:eastAsia="sl-SI"/>
        </w:rPr>
        <w:t>31.</w:t>
      </w:r>
      <w:r w:rsidR="00DA2ED6">
        <w:rPr>
          <w:rFonts w:ascii="Arial" w:eastAsia="Times New Roman" w:hAnsi="Arial" w:cs="Arial"/>
          <w:bCs/>
          <w:sz w:val="18"/>
          <w:szCs w:val="18"/>
          <w:lang w:eastAsia="sl-SI"/>
        </w:rPr>
        <w:t>12.2029</w:t>
      </w:r>
      <w:r w:rsidR="00F37E45">
        <w:rPr>
          <w:rFonts w:ascii="Arial" w:eastAsia="Times New Roman" w:hAnsi="Arial" w:cs="Arial"/>
          <w:bCs/>
          <w:sz w:val="18"/>
          <w:szCs w:val="18"/>
          <w:lang w:eastAsia="sl-SI"/>
        </w:rPr>
        <w:t xml:space="preserve"> do 24.00 ure</w:t>
      </w:r>
      <w:r w:rsidR="00DD25D6" w:rsidRPr="00D32291">
        <w:rPr>
          <w:rFonts w:ascii="Arial" w:eastAsia="Times New Roman" w:hAnsi="Arial" w:cs="Arial"/>
          <w:bCs/>
          <w:sz w:val="18"/>
          <w:szCs w:val="18"/>
          <w:lang w:eastAsia="sl-SI"/>
        </w:rPr>
        <w:t>.</w:t>
      </w:r>
    </w:p>
    <w:p w14:paraId="147A7059" w14:textId="3834B3E4" w:rsidR="002D16C6" w:rsidRDefault="002D16C6" w:rsidP="00265F67">
      <w:pPr>
        <w:spacing w:after="0" w:line="240" w:lineRule="auto"/>
        <w:jc w:val="both"/>
        <w:rPr>
          <w:rFonts w:ascii="Arial" w:eastAsia="Times New Roman" w:hAnsi="Arial" w:cs="Arial"/>
          <w:bCs/>
          <w:sz w:val="18"/>
          <w:szCs w:val="18"/>
          <w:lang w:eastAsia="sl-SI"/>
        </w:rPr>
      </w:pPr>
    </w:p>
    <w:p w14:paraId="58E5F616" w14:textId="56BD7A6D" w:rsidR="002D16C6" w:rsidRPr="00265F67" w:rsidRDefault="002D16C6" w:rsidP="00265F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Obdobje trajanja pogodbe se lahko podaljša, v kolikor zaradi </w:t>
      </w:r>
      <w:r w:rsidR="00F37E45">
        <w:rPr>
          <w:rFonts w:ascii="Arial" w:eastAsia="Times New Roman" w:hAnsi="Arial" w:cs="Arial"/>
          <w:bCs/>
          <w:sz w:val="18"/>
          <w:szCs w:val="18"/>
          <w:lang w:eastAsia="sl-SI"/>
        </w:rPr>
        <w:t>dolgotrajnosti postopka oddaje javnega naročila, naročnik ne bo uspel pravočasno izbrati novega dobavitelja.</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6C627D9E"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w:t>
      </w:r>
      <w:r w:rsidR="00D32291">
        <w:rPr>
          <w:rFonts w:ascii="Arial" w:eastAsia="Times New Roman" w:hAnsi="Arial" w:cs="Arial"/>
          <w:b/>
          <w:sz w:val="18"/>
          <w:szCs w:val="18"/>
          <w:lang w:eastAsia="sl-SI"/>
        </w:rPr>
        <w:t xml:space="preserve"> pogodbe</w:t>
      </w:r>
      <w:r>
        <w:rPr>
          <w:rFonts w:ascii="Arial" w:eastAsia="Times New Roman" w:hAnsi="Arial" w:cs="Arial"/>
          <w:b/>
          <w:sz w:val="18"/>
          <w:szCs w:val="18"/>
          <w:lang w:eastAsia="sl-SI"/>
        </w:rPr>
        <w:t>)</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20CA5EB2" w:rsidR="00331855" w:rsidRDefault="00331855"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w:t>
      </w:r>
      <w:r w:rsidR="00D32291">
        <w:rPr>
          <w:rFonts w:ascii="Arial" w:eastAsia="Times New Roman" w:hAnsi="Arial" w:cs="Arial"/>
          <w:bCs/>
          <w:sz w:val="18"/>
          <w:szCs w:val="18"/>
          <w:lang w:eastAsia="sl-SI"/>
        </w:rPr>
        <w:t xml:space="preserve">to pogodbo se pogodbeni stranki </w:t>
      </w:r>
      <w:r>
        <w:rPr>
          <w:rFonts w:ascii="Arial" w:eastAsia="Times New Roman" w:hAnsi="Arial" w:cs="Arial"/>
          <w:bCs/>
          <w:sz w:val="18"/>
          <w:szCs w:val="18"/>
          <w:lang w:eastAsia="sl-SI"/>
        </w:rPr>
        <w:t>dogovori</w:t>
      </w:r>
      <w:r w:rsidR="00D32291">
        <w:rPr>
          <w:rFonts w:ascii="Arial" w:eastAsia="Times New Roman" w:hAnsi="Arial" w:cs="Arial"/>
          <w:bCs/>
          <w:sz w:val="18"/>
          <w:szCs w:val="18"/>
          <w:lang w:eastAsia="sl-SI"/>
        </w:rPr>
        <w:t>ta</w:t>
      </w:r>
      <w:r>
        <w:rPr>
          <w:rFonts w:ascii="Arial" w:eastAsia="Times New Roman" w:hAnsi="Arial" w:cs="Arial"/>
          <w:bCs/>
          <w:sz w:val="18"/>
          <w:szCs w:val="18"/>
          <w:lang w:eastAsia="sl-SI"/>
        </w:rPr>
        <w:t xml:space="preserve"> o splošnih pogojih </w:t>
      </w:r>
      <w:r w:rsidR="00D32291">
        <w:rPr>
          <w:rFonts w:ascii="Arial" w:eastAsia="Times New Roman" w:hAnsi="Arial" w:cs="Arial"/>
          <w:bCs/>
          <w:sz w:val="18"/>
          <w:szCs w:val="18"/>
          <w:lang w:eastAsia="sl-SI"/>
        </w:rPr>
        <w:t>dobave in drugih medsebojnih razmerjih</w:t>
      </w:r>
      <w:r>
        <w:rPr>
          <w:rFonts w:ascii="Arial" w:eastAsia="Times New Roman" w:hAnsi="Arial" w:cs="Arial"/>
          <w:bCs/>
          <w:sz w:val="18"/>
          <w:szCs w:val="18"/>
          <w:lang w:eastAsia="sl-SI"/>
        </w:rPr>
        <w:t>.</w:t>
      </w:r>
    </w:p>
    <w:p w14:paraId="0E9FA085" w14:textId="1CDDB73B" w:rsidR="0057347A" w:rsidRDefault="0057347A" w:rsidP="00F30B46">
      <w:pPr>
        <w:spacing w:after="0" w:line="240" w:lineRule="auto"/>
        <w:rPr>
          <w:rFonts w:ascii="Arial" w:eastAsia="Times New Roman" w:hAnsi="Arial" w:cs="Arial"/>
          <w:bCs/>
          <w:sz w:val="18"/>
          <w:szCs w:val="18"/>
          <w:lang w:eastAsia="sl-SI"/>
        </w:rPr>
      </w:pPr>
    </w:p>
    <w:p w14:paraId="0DC8D5EB" w14:textId="2633B2B2" w:rsidR="00F30B46" w:rsidRDefault="0057347A"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to pogodbo se dobavitelj obvezuje naročniku neprekinjeno dobavljati električno energijo </w:t>
      </w:r>
      <w:r w:rsidR="00F30B46">
        <w:rPr>
          <w:rFonts w:ascii="Arial" w:eastAsia="Times New Roman" w:hAnsi="Arial" w:cs="Arial"/>
          <w:bCs/>
          <w:sz w:val="18"/>
          <w:szCs w:val="18"/>
          <w:lang w:eastAsia="sl-SI"/>
        </w:rPr>
        <w:t>za potrebe:</w:t>
      </w:r>
    </w:p>
    <w:p w14:paraId="5A8F161A" w14:textId="77777777" w:rsidR="0055705F" w:rsidRDefault="0055705F" w:rsidP="00F30B46">
      <w:pPr>
        <w:spacing w:after="0" w:line="240" w:lineRule="auto"/>
        <w:rPr>
          <w:rFonts w:ascii="Arial" w:eastAsia="Times New Roman" w:hAnsi="Arial" w:cs="Arial"/>
          <w:bCs/>
          <w:sz w:val="18"/>
          <w:szCs w:val="18"/>
          <w:lang w:eastAsia="sl-SI"/>
        </w:rPr>
      </w:pPr>
    </w:p>
    <w:p w14:paraId="43A41D66" w14:textId="77777777" w:rsidR="00DA2ED6" w:rsidRPr="00DA2ED6" w:rsidRDefault="00DA2ED6" w:rsidP="00DA2ED6">
      <w:pPr>
        <w:spacing w:after="0" w:line="240" w:lineRule="auto"/>
        <w:rPr>
          <w:rFonts w:ascii="Arial" w:eastAsia="Times New Roman" w:hAnsi="Arial" w:cs="Arial"/>
          <w:bCs/>
          <w:sz w:val="18"/>
          <w:szCs w:val="18"/>
          <w:lang w:eastAsia="sl-SI"/>
        </w:rPr>
      </w:pPr>
      <w:r w:rsidRPr="00DA2ED6">
        <w:rPr>
          <w:rFonts w:ascii="Arial" w:eastAsia="Times New Roman" w:hAnsi="Arial" w:cs="Arial"/>
          <w:bCs/>
          <w:sz w:val="18"/>
          <w:szCs w:val="18"/>
          <w:lang w:eastAsia="sl-SI"/>
        </w:rPr>
        <w:t>Številka merilnega mesta: 3 -008547; številka odjemnega mesta: 731101901003 in</w:t>
      </w:r>
    </w:p>
    <w:p w14:paraId="14D842CA" w14:textId="0A08B08B" w:rsidR="0055705F" w:rsidRDefault="00DA2ED6" w:rsidP="00DA2ED6">
      <w:pPr>
        <w:spacing w:after="0" w:line="240" w:lineRule="auto"/>
        <w:rPr>
          <w:rFonts w:ascii="Arial" w:eastAsia="Times New Roman" w:hAnsi="Arial" w:cs="Arial"/>
          <w:bCs/>
          <w:sz w:val="18"/>
          <w:szCs w:val="18"/>
          <w:lang w:eastAsia="sl-SI"/>
        </w:rPr>
      </w:pPr>
      <w:r w:rsidRPr="00DA2ED6">
        <w:rPr>
          <w:rFonts w:ascii="Arial" w:eastAsia="Times New Roman" w:hAnsi="Arial" w:cs="Arial"/>
          <w:bCs/>
          <w:sz w:val="18"/>
          <w:szCs w:val="18"/>
          <w:lang w:eastAsia="sl-SI"/>
        </w:rPr>
        <w:t>Številka merilnega mesta: 3 -8727; številka odjemnega mesta: 731372057006</w:t>
      </w:r>
    </w:p>
    <w:p w14:paraId="59F712F3" w14:textId="77777777" w:rsidR="00F30B46" w:rsidRPr="00F30B46" w:rsidRDefault="00F30B46" w:rsidP="00F30B46">
      <w:pPr>
        <w:spacing w:after="0" w:line="240" w:lineRule="auto"/>
        <w:rPr>
          <w:rFonts w:ascii="Arial" w:eastAsia="Times New Roman" w:hAnsi="Arial" w:cs="Arial"/>
          <w:bCs/>
          <w:sz w:val="18"/>
          <w:szCs w:val="18"/>
          <w:lang w:eastAsia="sl-SI"/>
        </w:rPr>
      </w:pPr>
    </w:p>
    <w:p w14:paraId="00CB0CA8" w14:textId="72354828" w:rsidR="0057347A" w:rsidRDefault="00F30B46" w:rsidP="00F30B4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Dobavitelj se obvezuje naročniku neprekinjeno zagotavljati električno energijo za odjemna mesta navedena v prejšnjem odstavku</w:t>
      </w:r>
      <w:r w:rsidR="0057347A">
        <w:rPr>
          <w:rFonts w:ascii="Arial" w:eastAsia="Times New Roman" w:hAnsi="Arial" w:cs="Arial"/>
          <w:bCs/>
          <w:sz w:val="18"/>
          <w:szCs w:val="18"/>
          <w:lang w:eastAsia="sl-SI"/>
        </w:rPr>
        <w:t xml:space="preserve"> ves čas veljavnosti pogodbe v obsegu in kakovosti, kot je razvidno iz izvajalčeve ponudbe in ponudbenega predračuna. </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CA67E95" w:rsid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w:t>
      </w:r>
      <w:r w:rsidR="00E41A1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z dne </w:t>
      </w:r>
      <w:r w:rsidR="00E41A15">
        <w:rPr>
          <w:rFonts w:ascii="Arial" w:eastAsia="Times New Roman" w:hAnsi="Arial" w:cs="Arial"/>
          <w:bCs/>
          <w:sz w:val="18"/>
          <w:szCs w:val="18"/>
          <w:lang w:eastAsia="sl-SI"/>
        </w:rPr>
        <w:t>___________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w:t>
      </w:r>
      <w:r w:rsidR="00D32291">
        <w:rPr>
          <w:rFonts w:ascii="Arial" w:eastAsia="Times New Roman" w:hAnsi="Arial" w:cs="Arial"/>
          <w:bCs/>
          <w:sz w:val="18"/>
          <w:szCs w:val="18"/>
          <w:lang w:eastAsia="sl-SI"/>
        </w:rPr>
        <w:t>dobavitelja.</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4DFCDC86"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Pooblastilo)</w:t>
      </w:r>
    </w:p>
    <w:p w14:paraId="78A4CF20" w14:textId="65AB05A5" w:rsidR="0057347A" w:rsidRDefault="0057347A"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6D047111" w14:textId="5CA053C1"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pooblašča dobavitelja, da v njegovem imenu ureja in vodi postopek menjave dobavitelja pri SODO in bilančne skupine ali podskupine. Naročnik pooblašča dobavitelja za izvedbo vsega potrebnega za izvajanje te pogodbe pri SODO, vključno s posredovanjem vseh podatkov, navedenih v pogodbi, pripravo, izpolnitvijo in podpisom izjav in podobnega, kar bi zahteval SODO in se nanaša na naročnika. </w:t>
      </w:r>
    </w:p>
    <w:p w14:paraId="0DB9F81F" w14:textId="04742A95"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p>
    <w:p w14:paraId="4A84393A" w14:textId="05C45CE2"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bo dobavitelju nemudoma posredoval vse podatke, ki bi jih SODO zahteval od dobavitelja. Hkrati naročnik priznava vsa opravila dobavitelja v imenu naročnika za pravno veljavna. </w:t>
      </w:r>
    </w:p>
    <w:p w14:paraId="49230DAE" w14:textId="77777777" w:rsidR="0057347A" w:rsidRDefault="0057347A" w:rsidP="00F30B46">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9493F6A"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Pogodbena vrednost</w:t>
      </w:r>
      <w:r w:rsidR="00D47018">
        <w:rPr>
          <w:rFonts w:ascii="Arial" w:eastAsia="Times New Roman" w:hAnsi="Arial" w:cs="Arial"/>
          <w:b/>
          <w:bCs/>
          <w:sz w:val="18"/>
          <w:szCs w:val="18"/>
          <w:lang w:eastAsia="sl-SI"/>
        </w:rPr>
        <w:t xml:space="preserve">) </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2BA0C26" w14:textId="5ED28013"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letna vrednost za razpisano ocenjeno količino električne energije znaša skupaj:</w:t>
      </w:r>
    </w:p>
    <w:p w14:paraId="4F6FA6A2" w14:textId="77777777"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133381EE" w14:textId="1792F24D"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bookmarkStart w:id="29" w:name="_Hlk32993154"/>
      <w:r w:rsidRPr="00E44A72">
        <w:rPr>
          <w:rFonts w:ascii="Arial" w:eastAsia="Times New Roman" w:hAnsi="Arial" w:cs="Arial"/>
          <w:sz w:val="18"/>
          <w:szCs w:val="18"/>
          <w:lang w:eastAsia="sl-SI"/>
        </w:rPr>
        <w:t xml:space="preserve">brez DDV </w:t>
      </w:r>
      <w:bookmarkStart w:id="30" w:name="_Hlk32993105"/>
      <w:r w:rsidRPr="00E44A72">
        <w:rPr>
          <w:rFonts w:ascii="Arial" w:eastAsia="Times New Roman" w:hAnsi="Arial" w:cs="Arial"/>
          <w:sz w:val="18"/>
          <w:szCs w:val="18"/>
          <w:lang w:eastAsia="sl-SI"/>
        </w:rPr>
        <w:t>__________________________ EUR</w:t>
      </w:r>
      <w:bookmarkEnd w:id="30"/>
      <w:r w:rsidRPr="00E44A72">
        <w:rPr>
          <w:rFonts w:ascii="Arial" w:eastAsia="Times New Roman" w:hAnsi="Arial" w:cs="Arial"/>
          <w:sz w:val="18"/>
          <w:szCs w:val="18"/>
          <w:lang w:eastAsia="sl-SI"/>
        </w:rPr>
        <w:t>,</w:t>
      </w:r>
    </w:p>
    <w:p w14:paraId="7B662400"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58AFC7E4" w14:textId="187FFE67" w:rsidR="00E45774"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bookmarkEnd w:id="29"/>
    <w:p w14:paraId="74DC8C30" w14:textId="4BFB150F"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3BD21ACD" w14:textId="065B0DE8"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28BC4997" w14:textId="04AFD6C0"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vrednost za razpisano ocenjeno količino električne energije za celotno obdobje veljavnosti te pogodbe znaša skupaj:</w:t>
      </w:r>
    </w:p>
    <w:p w14:paraId="6E31322E" w14:textId="2D1281AB"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4F3E6FA" w14:textId="77777777"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brez DDV __________________________ EUR,</w:t>
      </w:r>
    </w:p>
    <w:p w14:paraId="0BF0E242"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324C4DC" w14:textId="64D2B083"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p w14:paraId="01CA90AC" w14:textId="531CCC5B" w:rsidR="00D47018" w:rsidRDefault="00D47018"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A0550F7" w14:textId="09587763"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69326C2D" w14:textId="77777777" w:rsidR="0055705F" w:rsidRDefault="0055705F" w:rsidP="00E44A72">
      <w:pPr>
        <w:autoSpaceDE w:val="0"/>
        <w:autoSpaceDN w:val="0"/>
        <w:adjustRightInd w:val="0"/>
        <w:spacing w:after="0" w:line="240" w:lineRule="auto"/>
        <w:jc w:val="both"/>
        <w:rPr>
          <w:rFonts w:ascii="Arial" w:eastAsia="Times New Roman" w:hAnsi="Arial" w:cs="Arial"/>
          <w:sz w:val="18"/>
          <w:szCs w:val="18"/>
          <w:lang w:eastAsia="sl-SI"/>
        </w:rPr>
      </w:pPr>
    </w:p>
    <w:p w14:paraId="6C693137" w14:textId="5BE6A355" w:rsidR="00D47018" w:rsidRPr="00D47018" w:rsidRDefault="00D47018"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člen</w:t>
      </w:r>
    </w:p>
    <w:p w14:paraId="3A14CDB8" w14:textId="412254C2" w:rsidR="00D47018" w:rsidRPr="00D47018" w:rsidRDefault="00D47018" w:rsidP="00D4701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(Pogodbena cena)</w:t>
      </w:r>
    </w:p>
    <w:p w14:paraId="6B1531D3" w14:textId="77777777" w:rsidR="00D47018" w:rsidRDefault="00D47018" w:rsidP="00E44A72">
      <w:pPr>
        <w:autoSpaceDE w:val="0"/>
        <w:autoSpaceDN w:val="0"/>
        <w:adjustRightInd w:val="0"/>
        <w:spacing w:after="0" w:line="240" w:lineRule="auto"/>
        <w:jc w:val="both"/>
        <w:rPr>
          <w:rFonts w:ascii="Arial" w:eastAsia="Times New Roman" w:hAnsi="Arial" w:cs="Arial"/>
          <w:sz w:val="18"/>
          <w:szCs w:val="18"/>
          <w:lang w:eastAsia="sl-SI"/>
        </w:rPr>
      </w:pPr>
    </w:p>
    <w:p w14:paraId="21E8BEF9" w14:textId="2859BCCF"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bookmarkStart w:id="31" w:name="_Hlk33164871"/>
      <w:r>
        <w:rPr>
          <w:rFonts w:ascii="Arial" w:eastAsia="Times New Roman" w:hAnsi="Arial" w:cs="Arial"/>
          <w:sz w:val="18"/>
          <w:szCs w:val="18"/>
          <w:lang w:eastAsia="sl-SI"/>
        </w:rPr>
        <w:t>Dobavljena električna energija se obračunava po naslednjih cenah</w:t>
      </w:r>
      <w:r w:rsidR="00D47018">
        <w:rPr>
          <w:rFonts w:ascii="Arial" w:eastAsia="Times New Roman" w:hAnsi="Arial" w:cs="Arial"/>
          <w:sz w:val="18"/>
          <w:szCs w:val="18"/>
          <w:lang w:eastAsia="sl-SI"/>
        </w:rPr>
        <w:t>:</w:t>
      </w:r>
    </w:p>
    <w:p w14:paraId="07BC1B47" w14:textId="566F3567"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D38D860" w14:textId="77777777" w:rsidR="00D47018"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energija ET ___________ EUR brez DDV za</w:t>
      </w:r>
      <w:r w:rsidR="00D47018">
        <w:rPr>
          <w:rFonts w:ascii="Arial" w:eastAsia="Times New Roman" w:hAnsi="Arial" w:cs="Arial"/>
          <w:sz w:val="18"/>
          <w:szCs w:val="18"/>
          <w:lang w:eastAsia="sl-SI"/>
        </w:rPr>
        <w:t xml:space="preserve"> 1</w:t>
      </w:r>
      <w:r>
        <w:rPr>
          <w:rFonts w:ascii="Arial" w:eastAsia="Times New Roman" w:hAnsi="Arial" w:cs="Arial"/>
          <w:sz w:val="18"/>
          <w:szCs w:val="18"/>
          <w:lang w:eastAsia="sl-SI"/>
        </w:rPr>
        <w:t xml:space="preserve"> kWh</w:t>
      </w:r>
      <w:r w:rsidR="00D47018">
        <w:rPr>
          <w:rFonts w:ascii="Arial" w:eastAsia="Times New Roman" w:hAnsi="Arial" w:cs="Arial"/>
          <w:sz w:val="18"/>
          <w:szCs w:val="18"/>
          <w:lang w:eastAsia="sl-SI"/>
        </w:rPr>
        <w:t xml:space="preserve"> </w:t>
      </w:r>
    </w:p>
    <w:p w14:paraId="03609C9E" w14:textId="016C9265" w:rsidR="00E44A72" w:rsidRDefault="00D47018"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(cena električne energije na enoto je zaokrožena na pet decimalnih mest).</w:t>
      </w:r>
    </w:p>
    <w:bookmarkEnd w:id="31"/>
    <w:p w14:paraId="05E6C1DE" w14:textId="00A807CB"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3E58FFF0" w14:textId="77777777" w:rsidR="00E022EF"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Pogodbena cena električne energije je določena na podlagi ponudbenega predračuna in ne vsebuje DDV, trošarine, prispevka za povečanje učinkovitosti rabe električne energije, stroškov uporabe distribucijskega omrežja, ter ostalih dajatev, ki </w:t>
      </w:r>
      <w:r w:rsidR="001412C7">
        <w:rPr>
          <w:rFonts w:ascii="Arial" w:eastAsia="Times New Roman" w:hAnsi="Arial" w:cs="Arial"/>
          <w:sz w:val="18"/>
          <w:szCs w:val="18"/>
          <w:lang w:eastAsia="sl-SI"/>
        </w:rPr>
        <w:t>se obračunajo ob uporabi elektroenergetskih omrežij ter morebitni drugi dodatki, prispevki, davki, ki jih predpisuje pooblaščen</w:t>
      </w:r>
      <w:r w:rsidR="00E022EF">
        <w:rPr>
          <w:rFonts w:ascii="Arial" w:eastAsia="Times New Roman" w:hAnsi="Arial" w:cs="Arial"/>
          <w:sz w:val="18"/>
          <w:szCs w:val="18"/>
          <w:lang w:eastAsia="sl-SI"/>
        </w:rPr>
        <w:t xml:space="preserve"> državni organ in katere kupcu zaračunava v okviru svojih obveznosti dobavitelj ali pristojni SODO.</w:t>
      </w:r>
    </w:p>
    <w:p w14:paraId="2493FAF9" w14:textId="77777777" w:rsidR="00E022EF"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p>
    <w:p w14:paraId="493F9551" w14:textId="2BD1446D" w:rsidR="00E44A72"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ponudbeni ceni električne energije</w:t>
      </w:r>
      <w:r w:rsidR="00E44A72">
        <w:rPr>
          <w:rFonts w:ascii="Arial" w:eastAsia="Times New Roman" w:hAnsi="Arial" w:cs="Arial"/>
          <w:sz w:val="18"/>
          <w:szCs w:val="18"/>
          <w:lang w:eastAsia="sl-SI"/>
        </w:rPr>
        <w:t xml:space="preserve"> </w:t>
      </w:r>
      <w:r>
        <w:rPr>
          <w:rFonts w:ascii="Arial" w:eastAsia="Times New Roman" w:hAnsi="Arial" w:cs="Arial"/>
          <w:sz w:val="18"/>
          <w:szCs w:val="18"/>
          <w:lang w:eastAsia="sl-SI"/>
        </w:rPr>
        <w:t>ni všteta cena za uporabo omrežja, ki se plačuje ločeno na podlagi pogodbe o dostopu do omrežja.</w:t>
      </w:r>
    </w:p>
    <w:p w14:paraId="11DD600A" w14:textId="50A5F088" w:rsidR="00D47018" w:rsidRDefault="00E022EF"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Cena iz ponudbenega predračuna je </w:t>
      </w:r>
      <w:r w:rsidR="00D47018">
        <w:rPr>
          <w:rFonts w:ascii="Arial" w:eastAsia="Times New Roman" w:hAnsi="Arial" w:cs="Arial"/>
          <w:sz w:val="18"/>
          <w:szCs w:val="18"/>
          <w:lang w:eastAsia="sl-SI"/>
        </w:rPr>
        <w:t xml:space="preserve">fiksna do </w:t>
      </w:r>
      <w:r w:rsidR="0055705F">
        <w:rPr>
          <w:rFonts w:ascii="Arial" w:eastAsia="Times New Roman" w:hAnsi="Arial" w:cs="Arial"/>
          <w:sz w:val="18"/>
          <w:szCs w:val="18"/>
          <w:lang w:eastAsia="sl-SI"/>
        </w:rPr>
        <w:t>31.</w:t>
      </w:r>
      <w:r w:rsidR="00DA2ED6">
        <w:rPr>
          <w:rFonts w:ascii="Arial" w:eastAsia="Times New Roman" w:hAnsi="Arial" w:cs="Arial"/>
          <w:sz w:val="18"/>
          <w:szCs w:val="18"/>
          <w:lang w:eastAsia="sl-SI"/>
        </w:rPr>
        <w:t>12</w:t>
      </w:r>
      <w:r w:rsidR="0055705F">
        <w:rPr>
          <w:rFonts w:ascii="Arial" w:eastAsia="Times New Roman" w:hAnsi="Arial" w:cs="Arial"/>
          <w:sz w:val="18"/>
          <w:szCs w:val="18"/>
          <w:lang w:eastAsia="sl-SI"/>
        </w:rPr>
        <w:t>.202</w:t>
      </w:r>
      <w:r w:rsidR="008260E4">
        <w:rPr>
          <w:rFonts w:ascii="Arial" w:eastAsia="Times New Roman" w:hAnsi="Arial" w:cs="Arial"/>
          <w:sz w:val="18"/>
          <w:szCs w:val="18"/>
          <w:lang w:eastAsia="sl-SI"/>
        </w:rPr>
        <w:t>6</w:t>
      </w:r>
      <w:r w:rsidR="00D47018">
        <w:rPr>
          <w:rFonts w:ascii="Arial" w:eastAsia="Times New Roman" w:hAnsi="Arial" w:cs="Arial"/>
          <w:sz w:val="18"/>
          <w:szCs w:val="18"/>
          <w:lang w:eastAsia="sl-SI"/>
        </w:rPr>
        <w:t>.</w:t>
      </w:r>
    </w:p>
    <w:p w14:paraId="2BF056F2" w14:textId="0C687889" w:rsidR="0055705F" w:rsidRPr="0055705F" w:rsidRDefault="0055705F" w:rsidP="0055705F">
      <w:pPr>
        <w:pStyle w:val="Telobesedila"/>
        <w:rPr>
          <w:rFonts w:ascii="Arial" w:hAnsi="Arial" w:cs="Arial"/>
          <w:vanish w:val="0"/>
          <w:color w:val="auto"/>
          <w:sz w:val="18"/>
          <w:szCs w:val="18"/>
        </w:rPr>
      </w:pPr>
      <w:r w:rsidRPr="0055705F">
        <w:rPr>
          <w:rFonts w:ascii="Arial" w:hAnsi="Arial" w:cs="Arial"/>
          <w:vanish w:val="0"/>
          <w:color w:val="auto"/>
          <w:sz w:val="18"/>
          <w:szCs w:val="18"/>
        </w:rPr>
        <w:t>Po dvanajstih mesecih bo naročnik ponovno odpiral konkurenco</w:t>
      </w:r>
      <w:r>
        <w:rPr>
          <w:rFonts w:ascii="Arial" w:hAnsi="Arial" w:cs="Arial"/>
          <w:vanish w:val="0"/>
          <w:color w:val="auto"/>
          <w:sz w:val="18"/>
          <w:szCs w:val="18"/>
        </w:rPr>
        <w:t xml:space="preserve">. </w:t>
      </w:r>
      <w:r w:rsidRPr="0055705F">
        <w:rPr>
          <w:rFonts w:ascii="Arial" w:hAnsi="Arial" w:cs="Arial"/>
          <w:vanish w:val="0"/>
          <w:color w:val="auto"/>
          <w:sz w:val="18"/>
          <w:szCs w:val="18"/>
        </w:rPr>
        <w:t>Ob vsakokratnem odpiranja konkurence bo naročnik na novo razvrstil sklenitelje okvirnega sporazuma od najbolj do najmanj ugodnega in oddal naročilo (enemu) najugodnejšemu ponudniku na podlagi v razpisni dokumentaciji opredeljenih meril za posamezen sklop.</w:t>
      </w:r>
    </w:p>
    <w:p w14:paraId="05646D78" w14:textId="77777777" w:rsidR="0055705F" w:rsidRPr="0055705F" w:rsidRDefault="0055705F" w:rsidP="0055705F">
      <w:pPr>
        <w:spacing w:before="225" w:after="225" w:line="240" w:lineRule="auto"/>
        <w:jc w:val="both"/>
        <w:rPr>
          <w:rFonts w:ascii="Arial" w:eastAsia="Times New Roman" w:hAnsi="Arial" w:cs="Arial"/>
          <w:sz w:val="18"/>
          <w:szCs w:val="18"/>
          <w:lang w:eastAsia="sl-SI"/>
        </w:rPr>
      </w:pPr>
      <w:r w:rsidRPr="0055705F">
        <w:rPr>
          <w:rFonts w:ascii="Arial" w:eastAsia="Times New Roman" w:hAnsi="Arial" w:cs="Arial"/>
          <w:sz w:val="18"/>
          <w:szCs w:val="18"/>
          <w:lang w:eastAsia="sl-SI"/>
        </w:rPr>
        <w:t xml:space="preserve">Ponudniki, s katerimi bo sklenjen okvirni sporazum, bodo morali ponudbe v postopku odpiranja konkurence oddati v roku, ki ga bo določil naročnik, in ne bo krajši od 5 dni. </w:t>
      </w:r>
    </w:p>
    <w:p w14:paraId="3DDBFF3D" w14:textId="33FDC92E" w:rsidR="0055705F" w:rsidRDefault="0055705F" w:rsidP="0055705F">
      <w:pPr>
        <w:spacing w:before="225" w:after="225" w:line="240" w:lineRule="auto"/>
        <w:jc w:val="both"/>
        <w:rPr>
          <w:rFonts w:ascii="Arial" w:eastAsia="Times New Roman" w:hAnsi="Arial" w:cs="Arial"/>
          <w:sz w:val="18"/>
          <w:szCs w:val="18"/>
          <w:lang w:eastAsia="sl-SI"/>
        </w:rPr>
      </w:pPr>
      <w:r w:rsidRPr="0055705F">
        <w:rPr>
          <w:rFonts w:ascii="Arial" w:eastAsia="Times New Roman" w:hAnsi="Arial" w:cs="Arial"/>
          <w:sz w:val="18"/>
          <w:szCs w:val="18"/>
          <w:lang w:eastAsia="sl-SI"/>
        </w:rPr>
        <w:t>Naročnik bo sklenitelje okvirnega sporazuma, v postopku ponovnega odpiranja konkurence, še pred iztekom dvanajst mesečnega obdobja, povabil k predložitvi nove ponudbene cene/predračuna. Povabilo bo skleniteljem okvirnega sporazuma posredovano na njihove elektronske naslove.</w:t>
      </w:r>
    </w:p>
    <w:p w14:paraId="7CA9FD7B" w14:textId="77777777" w:rsidR="00FD5D22" w:rsidRDefault="00FD5D22" w:rsidP="00FF60E6">
      <w:pPr>
        <w:spacing w:after="0" w:line="240" w:lineRule="auto"/>
        <w:jc w:val="both"/>
        <w:rPr>
          <w:rFonts w:ascii="Arial" w:hAnsi="Arial" w:cs="Arial"/>
          <w:color w:val="000000"/>
          <w:sz w:val="18"/>
          <w:szCs w:val="18"/>
        </w:rPr>
      </w:pPr>
    </w:p>
    <w:p w14:paraId="2D1A0C0C" w14:textId="468EBB80" w:rsidR="00CC2CC5" w:rsidRPr="00CC2CC5" w:rsidRDefault="00D47018" w:rsidP="00CC2CC5">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7</w:t>
      </w:r>
      <w:r w:rsidR="00CC2CC5" w:rsidRPr="00CC2CC5">
        <w:rPr>
          <w:rFonts w:ascii="Arial" w:eastAsia="Times New Roman" w:hAnsi="Arial" w:cs="Arial"/>
          <w:b/>
          <w:sz w:val="18"/>
          <w:szCs w:val="18"/>
          <w:lang w:eastAsia="sl-SI"/>
        </w:rPr>
        <w:t>. člen</w:t>
      </w:r>
    </w:p>
    <w:p w14:paraId="6F95ADF4" w14:textId="317080F7"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w:t>
      </w:r>
      <w:r w:rsidR="00F30B46">
        <w:rPr>
          <w:rFonts w:ascii="Arial" w:eastAsia="Times New Roman" w:hAnsi="Arial" w:cs="Arial"/>
          <w:b/>
          <w:sz w:val="18"/>
          <w:szCs w:val="18"/>
          <w:lang w:eastAsia="sl-SI"/>
        </w:rPr>
        <w:t>Način obračunavanja in plačevanja pogodbenih obveznosti</w:t>
      </w:r>
      <w:r w:rsidRPr="00CC2CC5">
        <w:rPr>
          <w:rFonts w:ascii="Arial" w:eastAsia="Times New Roman" w:hAnsi="Arial" w:cs="Arial"/>
          <w:b/>
          <w:sz w:val="18"/>
          <w:szCs w:val="18"/>
          <w:lang w:eastAsia="sl-SI"/>
        </w:rPr>
        <w:t>)</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33308595" w14:textId="264A7491" w:rsidR="00E45774"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storitev naročniku zaračunal v skladu s ponudbenim predračunom.</w:t>
      </w:r>
    </w:p>
    <w:p w14:paraId="1166B4B2" w14:textId="2C2ED839" w:rsidR="002D16C6" w:rsidRDefault="002D16C6" w:rsidP="00CC2CC5">
      <w:pPr>
        <w:autoSpaceDE w:val="0"/>
        <w:autoSpaceDN w:val="0"/>
        <w:adjustRightInd w:val="0"/>
        <w:spacing w:after="0" w:line="240" w:lineRule="auto"/>
        <w:jc w:val="both"/>
        <w:rPr>
          <w:rFonts w:ascii="Arial" w:eastAsia="Times New Roman" w:hAnsi="Arial" w:cs="Arial"/>
          <w:sz w:val="18"/>
          <w:szCs w:val="18"/>
          <w:lang w:eastAsia="sl-SI"/>
        </w:rPr>
      </w:pPr>
    </w:p>
    <w:p w14:paraId="78409C8B" w14:textId="79F4E298" w:rsidR="00047556" w:rsidRPr="00047556" w:rsidRDefault="002D16C6" w:rsidP="0004755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Dobavitelj bo račune izstavljal enkrat mesečno po posameznih odjemnih mestih, in sicer za dobave opravljene v preteklem mesecu.</w:t>
      </w:r>
      <w:r w:rsidR="00047556" w:rsidRPr="00047556">
        <w:rPr>
          <w:rFonts w:ascii="Arial" w:eastAsia="Times New Roman" w:hAnsi="Arial" w:cs="Arial"/>
          <w:sz w:val="18"/>
          <w:szCs w:val="18"/>
          <w:lang w:eastAsia="sl-SI"/>
        </w:rPr>
        <w:t xml:space="preserve"> Račun se izstavi v obliki e-računa.</w:t>
      </w:r>
    </w:p>
    <w:p w14:paraId="61C28139"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7DE443F1" w14:textId="3A041BA6"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Naročnik je dolžan posamezni račun plačati v roku 30 dni od prejema</w:t>
      </w:r>
      <w:r>
        <w:rPr>
          <w:rFonts w:ascii="Arial" w:eastAsia="Times New Roman" w:hAnsi="Arial" w:cs="Arial"/>
          <w:sz w:val="18"/>
          <w:szCs w:val="18"/>
          <w:lang w:eastAsia="sl-SI"/>
        </w:rPr>
        <w:t xml:space="preserve"> pravilno izstavljenega</w:t>
      </w:r>
      <w:r w:rsidRPr="00047556">
        <w:rPr>
          <w:rFonts w:ascii="Arial" w:eastAsia="Times New Roman" w:hAnsi="Arial" w:cs="Arial"/>
          <w:sz w:val="18"/>
          <w:szCs w:val="18"/>
          <w:lang w:eastAsia="sl-SI"/>
        </w:rPr>
        <w:t xml:space="preserve"> računa na TRR, ki je naveden na računu.</w:t>
      </w:r>
    </w:p>
    <w:p w14:paraId="390F6565"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1EB19C73" w14:textId="77777777"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V primeru zamude pri plačilu je naročnik dolžan plačati zakonske zamudne obresti za čas zamude.</w:t>
      </w:r>
    </w:p>
    <w:p w14:paraId="4D070CFE"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2ED3BAB0" w14:textId="04AE6314"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w:t>
      </w:r>
    </w:p>
    <w:p w14:paraId="311B9AFB" w14:textId="0B15692D"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4F709C98" w14:textId="5ADB5A46"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mesečno dobavo (mesečna dobava je opravljena z zadnjim dnem v mesecu) naročniku zaračunaval enkrat mesečno do 8. dne v mesecu za pretekli mesec. V kolikor izvajalec do 5. dne v tekočem mesecu ne prejme od SODO obračunske podatke za pretekli mesec, lahko dobavitelj izda račun na podlagi napovedi, dejansko porabo v preteklem mesecu pa upošteva pri naslednjem računu.</w:t>
      </w:r>
    </w:p>
    <w:p w14:paraId="2C231DF3" w14:textId="5A40CA0B"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1D6C0DEB" w14:textId="51BA1177" w:rsidR="00F37E45"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ima dobavitelj podizvajalce, mora svojemu računu obvezno priložiti potrjene račun</w:t>
      </w:r>
      <w:r w:rsidR="00F37E45">
        <w:rPr>
          <w:rFonts w:ascii="Arial" w:eastAsia="Times New Roman" w:hAnsi="Arial" w:cs="Arial"/>
          <w:sz w:val="18"/>
          <w:szCs w:val="18"/>
          <w:lang w:eastAsia="sl-SI"/>
        </w:rPr>
        <w:t>e</w:t>
      </w:r>
      <w:r>
        <w:rPr>
          <w:rFonts w:ascii="Arial" w:eastAsia="Times New Roman" w:hAnsi="Arial" w:cs="Arial"/>
          <w:sz w:val="18"/>
          <w:szCs w:val="18"/>
          <w:lang w:eastAsia="sl-SI"/>
        </w:rPr>
        <w:t xml:space="preserve"> podizvajalcev oziroma obojestransko žigosano in podpisano (</w:t>
      </w:r>
      <w:r w:rsidR="00F37E45">
        <w:rPr>
          <w:rFonts w:ascii="Arial" w:eastAsia="Times New Roman" w:hAnsi="Arial" w:cs="Arial"/>
          <w:sz w:val="18"/>
          <w:szCs w:val="18"/>
          <w:lang w:eastAsia="sl-SI"/>
        </w:rPr>
        <w:t xml:space="preserve">s strani </w:t>
      </w:r>
      <w:r>
        <w:rPr>
          <w:rFonts w:ascii="Arial" w:eastAsia="Times New Roman" w:hAnsi="Arial" w:cs="Arial"/>
          <w:sz w:val="18"/>
          <w:szCs w:val="18"/>
          <w:lang w:eastAsia="sl-SI"/>
        </w:rPr>
        <w:t>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xml:space="preserve"> in podizvajalc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potrdilo o njihovem plačilu</w:t>
      </w:r>
      <w:r w:rsidR="00F37E45">
        <w:rPr>
          <w:rFonts w:ascii="Arial" w:eastAsia="Times New Roman" w:hAnsi="Arial" w:cs="Arial"/>
          <w:sz w:val="18"/>
          <w:szCs w:val="18"/>
          <w:lang w:eastAsia="sl-SI"/>
        </w:rPr>
        <w:t>,</w:t>
      </w:r>
      <w:r>
        <w:rPr>
          <w:rFonts w:ascii="Arial" w:eastAsia="Times New Roman" w:hAnsi="Arial" w:cs="Arial"/>
          <w:sz w:val="18"/>
          <w:szCs w:val="18"/>
          <w:lang w:eastAsia="sl-SI"/>
        </w:rPr>
        <w:t xml:space="preserve"> v kolikor je le-to že bilo izvedeno. </w:t>
      </w:r>
      <w:r w:rsidR="002D16C6">
        <w:rPr>
          <w:rFonts w:ascii="Arial" w:eastAsia="Times New Roman" w:hAnsi="Arial" w:cs="Arial"/>
          <w:sz w:val="18"/>
          <w:szCs w:val="18"/>
          <w:lang w:eastAsia="sl-SI"/>
        </w:rPr>
        <w:t>Izvajalec se zavezuje, ob izstavitvi računa, podati izjavo o opravljeni storitvi podizvajalca za obdobje na katerega se nanaša zaračunana opravljena storitev.</w:t>
      </w:r>
      <w:r w:rsidR="00F37E45">
        <w:rPr>
          <w:rFonts w:ascii="Arial" w:eastAsia="Times New Roman" w:hAnsi="Arial" w:cs="Arial"/>
          <w:sz w:val="18"/>
          <w:szCs w:val="18"/>
          <w:lang w:eastAsia="sl-SI"/>
        </w:rPr>
        <w:t xml:space="preserve"> </w:t>
      </w:r>
    </w:p>
    <w:p w14:paraId="2911CA1A"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7F54F592" w:rsidR="00E45774" w:rsidRPr="00BA23B9" w:rsidRDefault="00D47018" w:rsidP="00E45774">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8</w:t>
      </w:r>
      <w:r w:rsidR="00E45774" w:rsidRPr="00BA23B9">
        <w:rPr>
          <w:rFonts w:ascii="Arial" w:eastAsia="Times New Roman" w:hAnsi="Arial" w:cs="Arial"/>
          <w:b/>
          <w:sz w:val="18"/>
          <w:szCs w:val="18"/>
          <w:lang w:eastAsia="sl-SI"/>
        </w:rPr>
        <w:t>. člen</w:t>
      </w:r>
    </w:p>
    <w:p w14:paraId="52C1B2C4" w14:textId="42B83A82" w:rsidR="00E45774" w:rsidRPr="00BA23B9" w:rsidRDefault="00E45774" w:rsidP="00D46EA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w:t>
      </w:r>
      <w:r w:rsidR="00F37E45">
        <w:rPr>
          <w:rFonts w:ascii="Arial" w:eastAsia="Times New Roman" w:hAnsi="Arial" w:cs="Arial"/>
          <w:b/>
          <w:sz w:val="18"/>
          <w:szCs w:val="18"/>
          <w:lang w:eastAsia="sl-SI"/>
        </w:rPr>
        <w:t>Finančna zavarovanja</w:t>
      </w:r>
      <w:r w:rsidRPr="00BA23B9">
        <w:rPr>
          <w:rFonts w:ascii="Arial" w:eastAsia="Times New Roman" w:hAnsi="Arial" w:cs="Arial"/>
          <w:b/>
          <w:sz w:val="18"/>
          <w:szCs w:val="18"/>
          <w:lang w:eastAsia="sl-SI"/>
        </w:rPr>
        <w:t>)</w:t>
      </w:r>
    </w:p>
    <w:p w14:paraId="6BF3F180" w14:textId="77777777" w:rsidR="00E45774" w:rsidRDefault="00E45774" w:rsidP="00D46EA4">
      <w:pPr>
        <w:autoSpaceDE w:val="0"/>
        <w:autoSpaceDN w:val="0"/>
        <w:adjustRightInd w:val="0"/>
        <w:spacing w:after="0" w:line="240" w:lineRule="auto"/>
        <w:jc w:val="both"/>
        <w:rPr>
          <w:rFonts w:ascii="Arial" w:eastAsia="Times New Roman" w:hAnsi="Arial" w:cs="Arial"/>
          <w:sz w:val="18"/>
          <w:szCs w:val="18"/>
          <w:lang w:eastAsia="sl-SI"/>
        </w:rPr>
      </w:pPr>
    </w:p>
    <w:p w14:paraId="3A6BA27E" w14:textId="4A33B955" w:rsidR="00F37E45" w:rsidRDefault="00F37E45" w:rsidP="00D46EA4">
      <w:pPr>
        <w:spacing w:after="0" w:line="240" w:lineRule="auto"/>
        <w:jc w:val="both"/>
        <w:rPr>
          <w:rFonts w:ascii="Arial" w:hAnsi="Arial" w:cs="Arial"/>
          <w:color w:val="000000"/>
          <w:sz w:val="18"/>
          <w:szCs w:val="18"/>
        </w:rPr>
      </w:pPr>
      <w:r>
        <w:rPr>
          <w:rFonts w:ascii="Arial" w:eastAsia="Times New Roman" w:hAnsi="Arial" w:cs="Arial"/>
          <w:sz w:val="18"/>
          <w:szCs w:val="18"/>
          <w:lang w:eastAsia="sl-SI"/>
        </w:rPr>
        <w:t xml:space="preserve">Dobavitelj je dolžan v roku </w:t>
      </w:r>
      <w:r>
        <w:rPr>
          <w:rFonts w:ascii="Arial" w:hAnsi="Arial" w:cs="Arial"/>
          <w:color w:val="000000"/>
          <w:sz w:val="18"/>
          <w:szCs w:val="18"/>
        </w:rPr>
        <w:t xml:space="preserve">petih (5) dni od podpisa te pogodbe </w:t>
      </w:r>
      <w:r w:rsidRPr="00B9193D">
        <w:rPr>
          <w:rFonts w:ascii="Arial" w:hAnsi="Arial" w:cs="Arial"/>
          <w:color w:val="000000"/>
          <w:sz w:val="18"/>
          <w:szCs w:val="18"/>
        </w:rPr>
        <w:t xml:space="preserve">predložiti naročniku podpisano in žigosano bianko menico z izpolnjeno, podpisano in žigosano menično izjavo za zavarovanje dobre izvedbe </w:t>
      </w:r>
      <w:r>
        <w:rPr>
          <w:rFonts w:ascii="Arial" w:hAnsi="Arial" w:cs="Arial"/>
          <w:color w:val="000000"/>
          <w:sz w:val="18"/>
          <w:szCs w:val="18"/>
        </w:rPr>
        <w:t xml:space="preserve">pogodbenih </w:t>
      </w:r>
      <w:r w:rsidRPr="00B9193D">
        <w:rPr>
          <w:rFonts w:ascii="Arial" w:hAnsi="Arial" w:cs="Arial"/>
          <w:color w:val="000000"/>
          <w:sz w:val="18"/>
          <w:szCs w:val="18"/>
        </w:rPr>
        <w:t xml:space="preserve">obveznosti, v </w:t>
      </w:r>
      <w:r w:rsidRPr="00F37E45">
        <w:rPr>
          <w:rFonts w:ascii="Arial" w:hAnsi="Arial" w:cs="Arial"/>
          <w:color w:val="000000"/>
          <w:sz w:val="18"/>
          <w:szCs w:val="18"/>
        </w:rPr>
        <w:t>višini 2.000,00 EUR</w:t>
      </w:r>
      <w:r w:rsidRPr="00B9193D">
        <w:rPr>
          <w:rFonts w:ascii="Arial" w:hAnsi="Arial" w:cs="Arial"/>
          <w:color w:val="000000"/>
          <w:sz w:val="18"/>
          <w:szCs w:val="18"/>
        </w:rPr>
        <w:t xml:space="preserve"> z dobo veljavnost</w:t>
      </w:r>
      <w:r>
        <w:rPr>
          <w:rFonts w:ascii="Arial" w:hAnsi="Arial" w:cs="Arial"/>
          <w:color w:val="000000"/>
          <w:sz w:val="18"/>
          <w:szCs w:val="18"/>
        </w:rPr>
        <w:t>i</w:t>
      </w:r>
      <w:r w:rsidRPr="00B9193D">
        <w:rPr>
          <w:rFonts w:ascii="Arial" w:hAnsi="Arial" w:cs="Arial"/>
          <w:color w:val="000000"/>
          <w:sz w:val="18"/>
          <w:szCs w:val="18"/>
        </w:rPr>
        <w:t xml:space="preserve"> še trideset (30) dni po preteku veljavnosti </w:t>
      </w:r>
      <w:r>
        <w:rPr>
          <w:rFonts w:ascii="Arial" w:hAnsi="Arial" w:cs="Arial"/>
          <w:color w:val="000000"/>
          <w:sz w:val="18"/>
          <w:szCs w:val="18"/>
        </w:rPr>
        <w:t>pogodbe ter z oznako »brez protesta« in »plačljivo na pravi poziv«</w:t>
      </w:r>
      <w:r w:rsidRPr="00B9193D">
        <w:rPr>
          <w:rFonts w:ascii="Arial" w:hAnsi="Arial" w:cs="Arial"/>
          <w:color w:val="000000"/>
          <w:sz w:val="18"/>
          <w:szCs w:val="18"/>
        </w:rPr>
        <w:t>.</w:t>
      </w:r>
    </w:p>
    <w:p w14:paraId="3D59C13A" w14:textId="12040749" w:rsidR="00F37E45" w:rsidRDefault="00F37E45" w:rsidP="00D46EA4">
      <w:pPr>
        <w:spacing w:after="0" w:line="240" w:lineRule="auto"/>
        <w:jc w:val="both"/>
        <w:rPr>
          <w:rFonts w:ascii="Arial" w:hAnsi="Arial" w:cs="Arial"/>
          <w:color w:val="000000"/>
          <w:sz w:val="18"/>
          <w:szCs w:val="18"/>
        </w:rPr>
      </w:pPr>
      <w:r>
        <w:rPr>
          <w:rFonts w:ascii="Arial" w:hAnsi="Arial" w:cs="Arial"/>
          <w:color w:val="000000"/>
          <w:sz w:val="18"/>
          <w:szCs w:val="18"/>
        </w:rPr>
        <w:t>V kolikor bodo nastale okoliščine, ki bodo zahtevale unovčitev finančnega zavarovanja za dobro izvedbo pogodbenih obveznosti, bo naročnik le-to unovčil.</w:t>
      </w:r>
    </w:p>
    <w:p w14:paraId="5908B24C" w14:textId="4E458341"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B556B2F" w14:textId="77777777" w:rsidR="00DA2ED6" w:rsidRDefault="00DA2ED6" w:rsidP="006E026A">
      <w:pPr>
        <w:autoSpaceDE w:val="0"/>
        <w:autoSpaceDN w:val="0"/>
        <w:adjustRightInd w:val="0"/>
        <w:spacing w:after="0" w:line="240" w:lineRule="auto"/>
        <w:jc w:val="both"/>
        <w:rPr>
          <w:rFonts w:ascii="Arial" w:eastAsia="Times New Roman" w:hAnsi="Arial" w:cs="Arial"/>
          <w:sz w:val="18"/>
          <w:szCs w:val="18"/>
          <w:lang w:eastAsia="sl-SI"/>
        </w:rPr>
      </w:pPr>
    </w:p>
    <w:p w14:paraId="72A4BEE8" w14:textId="77777777" w:rsidR="00DA2ED6" w:rsidRDefault="00DA2ED6" w:rsidP="006E026A">
      <w:pPr>
        <w:autoSpaceDE w:val="0"/>
        <w:autoSpaceDN w:val="0"/>
        <w:adjustRightInd w:val="0"/>
        <w:spacing w:after="0" w:line="240" w:lineRule="auto"/>
        <w:jc w:val="both"/>
        <w:rPr>
          <w:rFonts w:ascii="Arial" w:eastAsia="Times New Roman" w:hAnsi="Arial" w:cs="Arial"/>
          <w:sz w:val="18"/>
          <w:szCs w:val="18"/>
          <w:lang w:eastAsia="sl-SI"/>
        </w:rPr>
      </w:pPr>
    </w:p>
    <w:p w14:paraId="76C3B924" w14:textId="77777777" w:rsidR="00DA2ED6" w:rsidRDefault="00DA2ED6" w:rsidP="006E026A">
      <w:pPr>
        <w:autoSpaceDE w:val="0"/>
        <w:autoSpaceDN w:val="0"/>
        <w:adjustRightInd w:val="0"/>
        <w:spacing w:after="0" w:line="240" w:lineRule="auto"/>
        <w:jc w:val="both"/>
        <w:rPr>
          <w:rFonts w:ascii="Arial" w:eastAsia="Times New Roman" w:hAnsi="Arial" w:cs="Arial"/>
          <w:sz w:val="18"/>
          <w:szCs w:val="18"/>
          <w:lang w:eastAsia="sl-SI"/>
        </w:rPr>
      </w:pPr>
    </w:p>
    <w:p w14:paraId="6FE6466B" w14:textId="77777777" w:rsidR="00DA2ED6" w:rsidRDefault="00DA2ED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21A6374F" w:rsidR="00F84396" w:rsidRPr="00EA04E3" w:rsidRDefault="00D4701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9</w:t>
      </w:r>
      <w:r w:rsidR="00D711E3">
        <w:rPr>
          <w:rFonts w:ascii="Arial" w:eastAsia="Times New Roman" w:hAnsi="Arial" w:cs="Arial"/>
          <w:b/>
          <w:bCs/>
          <w:sz w:val="18"/>
          <w:szCs w:val="18"/>
          <w:lang w:eastAsia="sl-SI"/>
        </w:rPr>
        <w:t>.</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30EE713A"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D711E3">
        <w:rPr>
          <w:rFonts w:ascii="Arial" w:eastAsia="Times New Roman" w:hAnsi="Arial" w:cs="Arial"/>
          <w:b/>
          <w:bCs/>
          <w:sz w:val="18"/>
          <w:szCs w:val="18"/>
          <w:lang w:eastAsia="sl-SI"/>
        </w:rPr>
        <w:t>Odškodninska odgovornost dobavitelja</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BA57BB6" w14:textId="77777777" w:rsidR="00D46EA4" w:rsidRDefault="00D711E3"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je naročniku dolžan povrniti vso škodo</w:t>
      </w:r>
      <w:r w:rsidR="00D46EA4">
        <w:rPr>
          <w:rFonts w:ascii="Arial" w:eastAsia="Times New Roman" w:hAnsi="Arial" w:cs="Arial"/>
          <w:sz w:val="18"/>
          <w:szCs w:val="18"/>
          <w:lang w:eastAsia="sl-SI"/>
        </w:rPr>
        <w:t>, ki jo je utrpel zaradi odpovedi pogodbe, tudi razliko do morebitne višje cene, ki jo bo za storitve dobav električne energije določil nov dobavitelj.</w:t>
      </w:r>
    </w:p>
    <w:p w14:paraId="5617FC46" w14:textId="77777777" w:rsidR="00D46EA4"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70575DB5" w:rsidR="000154F2"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Povzročeno škodo je dobavitelj dolžan plačati v 30 dneh od datuma prejema pisnega zahtevka naročnika. </w:t>
      </w:r>
    </w:p>
    <w:p w14:paraId="62B2EB0D" w14:textId="04F04D22"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11CBCB0D" w14:textId="2E871F7B"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467371B7" w14:textId="6F4CF474" w:rsidR="00FB2D6A" w:rsidRPr="00FF60E6" w:rsidRDefault="00D47018" w:rsidP="00FF60E6">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FF60E6" w:rsidRPr="00FF60E6">
        <w:rPr>
          <w:rFonts w:ascii="Arial" w:eastAsia="Times New Roman" w:hAnsi="Arial" w:cs="Arial"/>
          <w:b/>
          <w:bCs/>
          <w:sz w:val="18"/>
          <w:szCs w:val="18"/>
          <w:lang w:eastAsia="sl-SI"/>
        </w:rPr>
        <w:t>. člen</w:t>
      </w:r>
    </w:p>
    <w:p w14:paraId="5FAF4CDB" w14:textId="230E57AC" w:rsidR="00FF60E6" w:rsidRDefault="00FF60E6" w:rsidP="00FF60E6">
      <w:pPr>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(Izključitev odškodninske odgovornosti</w:t>
      </w:r>
      <w:r>
        <w:rPr>
          <w:rFonts w:ascii="Arial" w:eastAsia="Times New Roman" w:hAnsi="Arial" w:cs="Arial"/>
          <w:b/>
          <w:bCs/>
          <w:sz w:val="18"/>
          <w:szCs w:val="18"/>
          <w:lang w:eastAsia="sl-SI"/>
        </w:rPr>
        <w:t xml:space="preserve"> naročnika</w:t>
      </w:r>
      <w:r w:rsidRPr="00FF60E6">
        <w:rPr>
          <w:rFonts w:ascii="Arial" w:eastAsia="Times New Roman" w:hAnsi="Arial" w:cs="Arial"/>
          <w:b/>
          <w:bCs/>
          <w:sz w:val="18"/>
          <w:szCs w:val="18"/>
          <w:lang w:eastAsia="sl-SI"/>
        </w:rPr>
        <w:t>)</w:t>
      </w:r>
    </w:p>
    <w:p w14:paraId="7EE2B252" w14:textId="59DFFC15" w:rsidR="00FF60E6" w:rsidRDefault="00FF60E6" w:rsidP="00FF60E6">
      <w:pPr>
        <w:spacing w:after="0" w:line="240" w:lineRule="auto"/>
        <w:jc w:val="center"/>
        <w:rPr>
          <w:rFonts w:ascii="Arial" w:eastAsia="Times New Roman" w:hAnsi="Arial" w:cs="Arial"/>
          <w:b/>
          <w:bCs/>
          <w:sz w:val="18"/>
          <w:szCs w:val="18"/>
          <w:lang w:eastAsia="sl-SI"/>
        </w:rPr>
      </w:pPr>
    </w:p>
    <w:p w14:paraId="0BCC58C2" w14:textId="77777777" w:rsidR="00FF60E6" w:rsidRPr="00331855" w:rsidRDefault="00FF60E6" w:rsidP="00FF60E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1877C10C" w14:textId="381F65A1"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5B77471" w:rsidR="0095090F" w:rsidRDefault="0095090F"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w:t>
      </w:r>
      <w:r w:rsidR="00D46EA4">
        <w:rPr>
          <w:rFonts w:ascii="Arial" w:eastAsia="Times New Roman" w:hAnsi="Arial" w:cs="Arial"/>
          <w:b/>
          <w:bCs/>
          <w:sz w:val="18"/>
          <w:szCs w:val="18"/>
          <w:lang w:eastAsia="sl-SI"/>
        </w:rPr>
        <w:t xml:space="preserve">Protikorupcijska določba </w:t>
      </w:r>
      <w:r w:rsidRPr="0095090F">
        <w:rPr>
          <w:rFonts w:ascii="Arial" w:eastAsia="Times New Roman" w:hAnsi="Arial" w:cs="Arial"/>
          <w:b/>
          <w:bCs/>
          <w:sz w:val="18"/>
          <w:szCs w:val="18"/>
          <w:lang w:eastAsia="sl-SI"/>
        </w:rPr>
        <w:t>)</w:t>
      </w:r>
    </w:p>
    <w:p w14:paraId="59FADD61" w14:textId="77777777" w:rsidR="00D46EA4" w:rsidRPr="0095090F" w:rsidRDefault="00D46EA4"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7C752730" w14:textId="0D996BE4"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 xml:space="preserve">odlagi katerega je podpisana ta pogodba ali pri izvajanju te pogodbe, kdo v imenu ali na račun druge pogodbene stranke,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pogodba nična.</w:t>
      </w:r>
    </w:p>
    <w:p w14:paraId="51CCB5F6" w14:textId="356D77AF"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43953BD5" w14:textId="73099480"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Pr>
          <w:rFonts w:ascii="Arial" w:eastAsia="Times New Roman" w:hAnsi="Arial" w:cs="Arial"/>
          <w:sz w:val="18"/>
          <w:szCs w:val="18"/>
          <w:lang w:eastAsia="sl-SI"/>
        </w:rPr>
        <w:t>odložnim</w:t>
      </w:r>
      <w:proofErr w:type="spellEnd"/>
      <w:r>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356D493C" w14:textId="77777777" w:rsidR="00D46EA4" w:rsidRPr="00052F27"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3C9F52BF" w14:textId="77777777"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47363BF5" w14:textId="47B5D07C"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250C0C3A" w14:textId="77777777" w:rsidR="00FF60E6" w:rsidRDefault="00FF60E6" w:rsidP="00D46EA4">
      <w:pPr>
        <w:autoSpaceDE w:val="0"/>
        <w:autoSpaceDN w:val="0"/>
        <w:adjustRightInd w:val="0"/>
        <w:spacing w:after="0" w:line="240" w:lineRule="auto"/>
        <w:jc w:val="both"/>
        <w:rPr>
          <w:rFonts w:ascii="Arial" w:eastAsia="Times New Roman" w:hAnsi="Arial" w:cs="Arial"/>
          <w:sz w:val="18"/>
          <w:szCs w:val="18"/>
          <w:lang w:eastAsia="sl-SI"/>
        </w:rPr>
      </w:pPr>
    </w:p>
    <w:p w14:paraId="4535B8DC" w14:textId="0CAAD4E6" w:rsidR="00DD25D6" w:rsidRP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2</w:t>
      </w:r>
      <w:r w:rsidRPr="00FF60E6">
        <w:rPr>
          <w:rFonts w:ascii="Arial" w:eastAsia="Times New Roman" w:hAnsi="Arial" w:cs="Arial"/>
          <w:b/>
          <w:bCs/>
          <w:sz w:val="18"/>
          <w:szCs w:val="18"/>
          <w:lang w:eastAsia="sl-SI"/>
        </w:rPr>
        <w:t>. člen</w:t>
      </w:r>
    </w:p>
    <w:p w14:paraId="6433F35B" w14:textId="66144789"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(Socialna klavzula)</w:t>
      </w:r>
    </w:p>
    <w:p w14:paraId="33094C87" w14:textId="06C9B741"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p>
    <w:p w14:paraId="0387F4C9" w14:textId="0BDC6EDE" w:rsidR="00FF60E6" w:rsidRPr="00FF60E6" w:rsidRDefault="00FF60E6" w:rsidP="00FF60E6">
      <w:pPr>
        <w:autoSpaceDE w:val="0"/>
        <w:autoSpaceDN w:val="0"/>
        <w:adjustRightInd w:val="0"/>
        <w:spacing w:after="0" w:line="240" w:lineRule="auto"/>
        <w:jc w:val="both"/>
        <w:rPr>
          <w:rFonts w:ascii="Arial" w:eastAsia="Times New Roman" w:hAnsi="Arial" w:cs="Arial"/>
          <w:sz w:val="18"/>
          <w:szCs w:val="18"/>
          <w:lang w:eastAsia="sl-SI"/>
        </w:rPr>
      </w:pPr>
      <w:r w:rsidRPr="00FF60E6">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FF60E6">
        <w:rPr>
          <w:rFonts w:ascii="Arial" w:eastAsia="Times New Roman" w:hAnsi="Arial" w:cs="Arial"/>
          <w:sz w:val="18"/>
          <w:szCs w:val="18"/>
          <w:lang w:eastAsia="sl-SI"/>
        </w:rPr>
        <w:t>okoljske</w:t>
      </w:r>
      <w:proofErr w:type="spellEnd"/>
      <w:r w:rsidRPr="00FF60E6">
        <w:rPr>
          <w:rFonts w:ascii="Arial" w:eastAsia="Times New Roman" w:hAnsi="Arial" w:cs="Arial"/>
          <w:sz w:val="18"/>
          <w:szCs w:val="18"/>
          <w:lang w:eastAsia="sl-SI"/>
        </w:rPr>
        <w:t xml:space="preserve"> ali socialne zakonodaje s strani </w:t>
      </w:r>
      <w:r>
        <w:rPr>
          <w:rFonts w:ascii="Arial" w:eastAsia="Times New Roman" w:hAnsi="Arial" w:cs="Arial"/>
          <w:sz w:val="18"/>
          <w:szCs w:val="18"/>
          <w:lang w:eastAsia="sl-SI"/>
        </w:rPr>
        <w:t>izvajalca te pogodbe ali njegovega podizvajalca.</w:t>
      </w:r>
    </w:p>
    <w:p w14:paraId="74790867" w14:textId="206E60E1"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458761B1" w14:textId="77777777" w:rsidR="00FD5D22" w:rsidRDefault="00FD5D22"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3A5EFEC0"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D47018">
        <w:rPr>
          <w:rFonts w:ascii="Arial" w:eastAsia="Times New Roman" w:hAnsi="Arial" w:cs="Arial"/>
          <w:b/>
          <w:sz w:val="18"/>
          <w:szCs w:val="18"/>
          <w:lang w:eastAsia="sl-SI"/>
        </w:rPr>
        <w:t>3</w:t>
      </w:r>
      <w:r w:rsidRPr="00E61593">
        <w:rPr>
          <w:rFonts w:ascii="Arial" w:eastAsia="Times New Roman" w:hAnsi="Arial" w:cs="Arial"/>
          <w:b/>
          <w:sz w:val="18"/>
          <w:szCs w:val="18"/>
          <w:lang w:eastAsia="sl-SI"/>
        </w:rPr>
        <w:t>. člen</w:t>
      </w:r>
    </w:p>
    <w:p w14:paraId="3659F1CD" w14:textId="69984042"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39740C">
        <w:rPr>
          <w:rFonts w:ascii="Arial" w:eastAsia="Times New Roman" w:hAnsi="Arial" w:cs="Arial"/>
          <w:b/>
          <w:sz w:val="18"/>
          <w:szCs w:val="18"/>
          <w:lang w:eastAsia="sl-SI"/>
        </w:rPr>
        <w:t>O</w:t>
      </w:r>
      <w:r w:rsidR="00044E86">
        <w:rPr>
          <w:rFonts w:ascii="Arial" w:eastAsia="Times New Roman" w:hAnsi="Arial" w:cs="Arial"/>
          <w:b/>
          <w:sz w:val="18"/>
          <w:szCs w:val="18"/>
          <w:lang w:eastAsia="sl-SI"/>
        </w:rPr>
        <w:t xml:space="preserve">dstop od </w:t>
      </w:r>
      <w:r w:rsidR="0039740C">
        <w:rPr>
          <w:rFonts w:ascii="Arial" w:eastAsia="Times New Roman" w:hAnsi="Arial" w:cs="Arial"/>
          <w:b/>
          <w:sz w:val="18"/>
          <w:szCs w:val="18"/>
          <w:lang w:eastAsia="sl-SI"/>
        </w:rPr>
        <w:t>pogodbe</w:t>
      </w:r>
      <w:r w:rsidRPr="00E61593">
        <w:rPr>
          <w:rFonts w:ascii="Arial" w:eastAsia="Times New Roman" w:hAnsi="Arial" w:cs="Arial"/>
          <w:b/>
          <w:sz w:val="18"/>
          <w:szCs w:val="18"/>
          <w:lang w:eastAsia="sl-SI"/>
        </w:rPr>
        <w:t>)</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3FD3889A" w14:textId="58F2032C" w:rsidR="00C10D9F"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ali izvajalec lahko odstopita od pogodbe skladno z določbami Obligacijskega zakonika.</w:t>
      </w:r>
    </w:p>
    <w:p w14:paraId="5770902A" w14:textId="14578BA7" w:rsidR="0039740C"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p>
    <w:p w14:paraId="7D954AD3" w14:textId="3C93D18F" w:rsidR="0039740C" w:rsidRDefault="0039740C" w:rsidP="00C10D9F">
      <w:pPr>
        <w:autoSpaceDE w:val="0"/>
        <w:autoSpaceDN w:val="0"/>
        <w:adjustRightInd w:val="0"/>
        <w:spacing w:after="0" w:line="240" w:lineRule="auto"/>
        <w:jc w:val="both"/>
        <w:rPr>
          <w:rFonts w:ascii="Arial" w:hAnsi="Arial" w:cs="Arial"/>
          <w:color w:val="000000"/>
          <w:position w:val="-2"/>
          <w:sz w:val="18"/>
          <w:szCs w:val="18"/>
        </w:rPr>
      </w:pPr>
      <w:r>
        <w:rPr>
          <w:rFonts w:ascii="Arial" w:eastAsia="Times New Roman" w:hAnsi="Arial" w:cs="Arial"/>
          <w:sz w:val="18"/>
          <w:szCs w:val="18"/>
          <w:lang w:eastAsia="sl-SI"/>
        </w:rPr>
        <w:t>Naročnik lahko odstopi od pogodbe s šest (6) mesečnim odpovednim rokom, če delež dobavljene električne energije pridobljene iz obnovljivih virov oziroma soproizvodnje električne energije z visokim izkoristkom ne znaša najmanj 50%.</w:t>
      </w:r>
      <w:r>
        <w:rPr>
          <w:rFonts w:ascii="Arial" w:hAnsi="Arial" w:cs="Arial"/>
          <w:color w:val="000000"/>
          <w:position w:val="-2"/>
          <w:sz w:val="18"/>
          <w:szCs w:val="18"/>
        </w:rPr>
        <w:t xml:space="preserve"> </w:t>
      </w:r>
    </w:p>
    <w:p w14:paraId="200D1E74" w14:textId="60CFC6C4" w:rsidR="00157A32" w:rsidRDefault="00157A32" w:rsidP="00FB2D6A">
      <w:pPr>
        <w:spacing w:after="0" w:line="240" w:lineRule="auto"/>
        <w:jc w:val="both"/>
        <w:rPr>
          <w:rFonts w:ascii="Arial" w:eastAsia="Times New Roman" w:hAnsi="Arial" w:cs="Arial"/>
          <w:sz w:val="18"/>
          <w:szCs w:val="18"/>
          <w:lang w:eastAsia="sl-SI"/>
        </w:rPr>
      </w:pPr>
    </w:p>
    <w:p w14:paraId="1E09373B" w14:textId="77777777" w:rsidR="0039740C" w:rsidRDefault="0039740C" w:rsidP="00FB2D6A">
      <w:pPr>
        <w:spacing w:after="0" w:line="240" w:lineRule="auto"/>
        <w:jc w:val="both"/>
        <w:rPr>
          <w:rFonts w:ascii="Arial" w:eastAsia="Times New Roman" w:hAnsi="Arial" w:cs="Arial"/>
          <w:sz w:val="18"/>
          <w:szCs w:val="18"/>
          <w:lang w:eastAsia="sl-SI"/>
        </w:rPr>
      </w:pPr>
    </w:p>
    <w:p w14:paraId="32561864" w14:textId="1B4E8DB1"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D47018">
        <w:rPr>
          <w:rFonts w:ascii="Arial" w:eastAsia="Times New Roman" w:hAnsi="Arial" w:cs="Arial"/>
          <w:b/>
          <w:sz w:val="18"/>
          <w:szCs w:val="18"/>
          <w:lang w:eastAsia="sl-SI"/>
        </w:rPr>
        <w:t>4</w:t>
      </w:r>
      <w:r w:rsidR="00157A32" w:rsidRPr="00157A32">
        <w:rPr>
          <w:rFonts w:ascii="Arial" w:eastAsia="Times New Roman" w:hAnsi="Arial" w:cs="Arial"/>
          <w:b/>
          <w:sz w:val="18"/>
          <w:szCs w:val="18"/>
          <w:lang w:eastAsia="sl-SI"/>
        </w:rPr>
        <w:t>. člen</w:t>
      </w:r>
    </w:p>
    <w:p w14:paraId="2BF27C69" w14:textId="72B637D0"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w:t>
      </w:r>
      <w:r w:rsidR="0039740C">
        <w:rPr>
          <w:rFonts w:ascii="Arial" w:eastAsia="Times New Roman" w:hAnsi="Arial" w:cs="Arial"/>
          <w:b/>
          <w:sz w:val="18"/>
          <w:szCs w:val="18"/>
          <w:lang w:eastAsia="sl-SI"/>
        </w:rPr>
        <w:t>Reševanje sporov</w:t>
      </w:r>
      <w:r w:rsidRPr="00157A32">
        <w:rPr>
          <w:rFonts w:ascii="Arial" w:eastAsia="Times New Roman" w:hAnsi="Arial" w:cs="Arial"/>
          <w:b/>
          <w:sz w:val="18"/>
          <w:szCs w:val="18"/>
          <w:lang w:eastAsia="sl-SI"/>
        </w:rPr>
        <w:t>)</w:t>
      </w:r>
    </w:p>
    <w:p w14:paraId="4E9340CE" w14:textId="58319DFC" w:rsidR="00DD25D6" w:rsidRPr="0039740C" w:rsidRDefault="00DD25D6" w:rsidP="00DD25D6">
      <w:pPr>
        <w:autoSpaceDE w:val="0"/>
        <w:autoSpaceDN w:val="0"/>
        <w:adjustRightInd w:val="0"/>
        <w:spacing w:after="0" w:line="240" w:lineRule="auto"/>
        <w:jc w:val="both"/>
        <w:rPr>
          <w:rFonts w:ascii="Arial" w:eastAsia="Times New Roman" w:hAnsi="Arial" w:cs="Arial"/>
          <w:bCs/>
          <w:sz w:val="18"/>
          <w:szCs w:val="18"/>
          <w:lang w:eastAsia="sl-SI"/>
        </w:rPr>
      </w:pPr>
    </w:p>
    <w:p w14:paraId="0286B42D" w14:textId="25ABB51C" w:rsidR="0039740C" w:rsidRPr="0039740C" w:rsidRDefault="0039740C" w:rsidP="00DD25D6">
      <w:pPr>
        <w:autoSpaceDE w:val="0"/>
        <w:autoSpaceDN w:val="0"/>
        <w:adjustRightInd w:val="0"/>
        <w:spacing w:after="0" w:line="240" w:lineRule="auto"/>
        <w:jc w:val="both"/>
        <w:rPr>
          <w:rFonts w:ascii="Arial" w:eastAsia="Times New Roman" w:hAnsi="Arial" w:cs="Arial"/>
          <w:bCs/>
          <w:sz w:val="18"/>
          <w:szCs w:val="18"/>
          <w:lang w:eastAsia="sl-SI"/>
        </w:rPr>
      </w:pPr>
      <w:r w:rsidRPr="0039740C">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70F3D6C0" w14:textId="3F8A8F1E"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67A4647" w14:textId="77777777" w:rsidR="0055705F" w:rsidRDefault="0055705F" w:rsidP="00DD25D6">
      <w:pPr>
        <w:autoSpaceDE w:val="0"/>
        <w:autoSpaceDN w:val="0"/>
        <w:adjustRightInd w:val="0"/>
        <w:spacing w:after="0" w:line="240" w:lineRule="auto"/>
        <w:jc w:val="both"/>
        <w:rPr>
          <w:rFonts w:ascii="Arial" w:eastAsia="Times New Roman" w:hAnsi="Arial" w:cs="Arial"/>
          <w:sz w:val="18"/>
          <w:szCs w:val="18"/>
          <w:lang w:eastAsia="sl-SI"/>
        </w:rPr>
      </w:pPr>
    </w:p>
    <w:p w14:paraId="41A13735" w14:textId="77777777" w:rsidR="0039740C" w:rsidRDefault="0039740C"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CB18D72"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D47018">
        <w:rPr>
          <w:rFonts w:ascii="Arial" w:eastAsia="Times New Roman" w:hAnsi="Arial" w:cs="Arial"/>
          <w:b/>
          <w:sz w:val="18"/>
          <w:szCs w:val="18"/>
          <w:lang w:eastAsia="sl-SI"/>
        </w:rPr>
        <w:t>5</w:t>
      </w:r>
      <w:r w:rsidRPr="00052F27">
        <w:rPr>
          <w:rFonts w:ascii="Arial" w:eastAsia="Times New Roman" w:hAnsi="Arial" w:cs="Arial"/>
          <w:b/>
          <w:sz w:val="18"/>
          <w:szCs w:val="18"/>
          <w:lang w:eastAsia="sl-SI"/>
        </w:rPr>
        <w:t>. člen</w:t>
      </w:r>
    </w:p>
    <w:p w14:paraId="2D047326" w14:textId="2C43C3C3"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 xml:space="preserve">i </w:t>
      </w:r>
      <w:r w:rsidR="0039740C">
        <w:rPr>
          <w:rFonts w:ascii="Arial" w:eastAsia="Times New Roman" w:hAnsi="Arial" w:cs="Arial"/>
          <w:b/>
          <w:bCs/>
          <w:sz w:val="18"/>
          <w:szCs w:val="18"/>
          <w:lang w:eastAsia="sl-SI"/>
        </w:rPr>
        <w:t>pogodbe</w:t>
      </w:r>
      <w:r w:rsidR="00052F27">
        <w:rPr>
          <w:rFonts w:ascii="Arial" w:eastAsia="Times New Roman" w:hAnsi="Arial" w:cs="Arial"/>
          <w:b/>
          <w:bCs/>
          <w:sz w:val="18"/>
          <w:szCs w:val="18"/>
          <w:lang w:eastAsia="sl-SI"/>
        </w:rPr>
        <w:t xml:space="preserve">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4AB9B990" w14:textId="7A618C2A" w:rsidR="001011E2" w:rsidRPr="001011E2" w:rsidRDefault="00627D98" w:rsidP="0039740C">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w:t>
      </w:r>
      <w:r w:rsidR="0039740C">
        <w:rPr>
          <w:rFonts w:ascii="Arial" w:eastAsia="Times New Roman" w:hAnsi="Arial" w:cs="Arial"/>
          <w:sz w:val="18"/>
          <w:szCs w:val="18"/>
          <w:lang w:eastAsia="sl-SI"/>
        </w:rPr>
        <w:t xml:space="preserve">pogodbe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39740C">
        <w:rPr>
          <w:rFonts w:ascii="Arial" w:eastAsia="Times New Roman" w:hAnsi="Arial" w:cs="Arial"/>
          <w:sz w:val="18"/>
          <w:szCs w:val="18"/>
          <w:lang w:eastAsia="sl-SI"/>
        </w:rPr>
        <w:t xml:space="preserve"> </w:t>
      </w:r>
      <w:r w:rsidR="0055705F">
        <w:rPr>
          <w:rFonts w:ascii="Arial" w:eastAsia="Times New Roman" w:hAnsi="Arial" w:cs="Arial"/>
          <w:sz w:val="18"/>
          <w:szCs w:val="18"/>
          <w:lang w:eastAsia="sl-SI"/>
        </w:rPr>
        <w:t>_______________</w:t>
      </w:r>
      <w:r w:rsidR="0039740C">
        <w:rPr>
          <w:rFonts w:ascii="Arial" w:eastAsia="Times New Roman" w:hAnsi="Arial" w:cs="Arial"/>
          <w:bCs/>
          <w:sz w:val="18"/>
          <w:szCs w:val="18"/>
          <w:lang w:eastAsia="sl-SI"/>
        </w:rPr>
        <w:t>.</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71E0EC84"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2"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w:t>
      </w:r>
      <w:r w:rsidR="0039740C">
        <w:rPr>
          <w:rFonts w:ascii="Arial" w:eastAsia="Times New Roman" w:hAnsi="Arial" w:cs="Arial"/>
          <w:sz w:val="18"/>
          <w:szCs w:val="18"/>
          <w:lang w:eastAsia="sl-SI"/>
        </w:rPr>
        <w:t xml:space="preserve">dobavitelja </w:t>
      </w:r>
      <w:r w:rsidR="00627D98" w:rsidRPr="00627D98">
        <w:rPr>
          <w:rFonts w:ascii="Arial" w:eastAsia="Times New Roman" w:hAnsi="Arial" w:cs="Arial"/>
          <w:sz w:val="18"/>
          <w:szCs w:val="18"/>
          <w:lang w:eastAsia="sl-SI"/>
        </w:rPr>
        <w:t xml:space="preserve">je </w:t>
      </w:r>
      <w:r>
        <w:rPr>
          <w:rFonts w:ascii="Arial" w:eastAsia="Times New Roman" w:hAnsi="Arial" w:cs="Arial"/>
          <w:sz w:val="18"/>
          <w:szCs w:val="18"/>
          <w:lang w:eastAsia="sl-SI"/>
        </w:rPr>
        <w:t xml:space="preserve">skrbnik </w:t>
      </w:r>
      <w:bookmarkStart w:id="33" w:name="_Hlk32497604"/>
      <w:bookmarkEnd w:id="32"/>
      <w:r w:rsidR="0039740C">
        <w:rPr>
          <w:rFonts w:ascii="Arial" w:eastAsia="Times New Roman" w:hAnsi="Arial" w:cs="Arial"/>
          <w:sz w:val="18"/>
          <w:szCs w:val="18"/>
          <w:lang w:eastAsia="sl-SI"/>
        </w:rPr>
        <w:t xml:space="preserve">pogodbe </w:t>
      </w:r>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33"/>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40C8A8AC" w14:textId="55827664" w:rsidR="00A24321" w:rsidRDefault="00A24321" w:rsidP="0039740C">
      <w:pPr>
        <w:autoSpaceDE w:val="0"/>
        <w:autoSpaceDN w:val="0"/>
        <w:adjustRightInd w:val="0"/>
        <w:spacing w:after="0" w:line="240" w:lineRule="auto"/>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09273260"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sidRPr="00A24321">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6</w:t>
      </w:r>
      <w:r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697AB09F" w:rsidR="00DD25D6" w:rsidRDefault="00F829F3"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7</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34592EEA"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Pogodba je sestavljena v </w:t>
      </w:r>
      <w:r w:rsidR="0024466E">
        <w:rPr>
          <w:rFonts w:ascii="Arial" w:eastAsia="Times New Roman" w:hAnsi="Arial" w:cs="Arial"/>
          <w:bCs/>
          <w:sz w:val="18"/>
          <w:szCs w:val="18"/>
          <w:lang w:eastAsia="sl-SI"/>
        </w:rPr>
        <w:t>štirih</w:t>
      </w:r>
      <w:r>
        <w:rPr>
          <w:rFonts w:ascii="Arial" w:eastAsia="Times New Roman" w:hAnsi="Arial" w:cs="Arial"/>
          <w:bCs/>
          <w:sz w:val="18"/>
          <w:szCs w:val="18"/>
          <w:lang w:eastAsia="sl-SI"/>
        </w:rPr>
        <w:t xml:space="preserve"> (</w:t>
      </w:r>
      <w:r w:rsidR="0024466E">
        <w:rPr>
          <w:rFonts w:ascii="Arial" w:eastAsia="Times New Roman" w:hAnsi="Arial" w:cs="Arial"/>
          <w:bCs/>
          <w:sz w:val="18"/>
          <w:szCs w:val="18"/>
          <w:lang w:eastAsia="sl-SI"/>
        </w:rPr>
        <w:t>4</w:t>
      </w:r>
      <w:r>
        <w:rPr>
          <w:rFonts w:ascii="Arial" w:eastAsia="Times New Roman" w:hAnsi="Arial" w:cs="Arial"/>
          <w:bCs/>
          <w:sz w:val="18"/>
          <w:szCs w:val="18"/>
          <w:lang w:eastAsia="sl-SI"/>
        </w:rPr>
        <w:t>) enakih izvodih, od katerih prejme vsaka pogodbena stranka po en (1) izvod</w:t>
      </w:r>
      <w:r w:rsidR="00A24321">
        <w:rPr>
          <w:rFonts w:ascii="Arial" w:eastAsia="Times New Roman" w:hAnsi="Arial" w:cs="Arial"/>
          <w:bCs/>
          <w:sz w:val="18"/>
          <w:szCs w:val="18"/>
          <w:lang w:eastAsia="sl-SI"/>
        </w:rPr>
        <w:t>.</w:t>
      </w:r>
    </w:p>
    <w:p w14:paraId="13920924" w14:textId="77777777" w:rsidR="00F829F3"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2D9A496" w14:textId="1224DFDE"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A85A480" w14:textId="75BBA7DA"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B234D42" w14:textId="5457A894"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1EB1A2B" w14:textId="7357CCBE"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A568F29" w14:textId="77777777"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0AF35E29" w14:textId="011E29F6"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055F5CA3"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Ponudnik</w:t>
      </w:r>
      <w:r w:rsidR="00E01C78">
        <w:rPr>
          <w:rFonts w:ascii="Arial" w:eastAsia="Times New Roman" w:hAnsi="Arial" w:cs="Arial"/>
          <w:bCs/>
          <w:i/>
          <w:sz w:val="18"/>
          <w:szCs w:val="18"/>
          <w:lang w:eastAsia="sl-SI"/>
        </w:rPr>
        <w:t>, ki bo oddal ponudbo za sklop 1,</w:t>
      </w:r>
      <w:r w:rsidRPr="007F0B8D">
        <w:rPr>
          <w:rFonts w:ascii="Arial" w:eastAsia="Times New Roman" w:hAnsi="Arial" w:cs="Arial"/>
          <w:bCs/>
          <w:i/>
          <w:sz w:val="18"/>
          <w:szCs w:val="18"/>
          <w:lang w:eastAsia="sl-SI"/>
        </w:rPr>
        <w:t xml:space="preserve">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6"/>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177DC45C" w14:textId="11374B87" w:rsidR="00D505EF" w:rsidRPr="007F0B8D" w:rsidRDefault="00D505EF" w:rsidP="00E07607">
      <w:pPr>
        <w:rPr>
          <w:rFonts w:ascii="Arial" w:eastAsia="Times New Roman" w:hAnsi="Arial" w:cs="Arial"/>
          <w:bCs/>
          <w:i/>
          <w:sz w:val="18"/>
          <w:szCs w:val="18"/>
          <w:lang w:eastAsia="sl-SI"/>
        </w:rPr>
      </w:pPr>
    </w:p>
    <w:sectPr w:rsidR="00D505EF" w:rsidRPr="007F0B8D" w:rsidSect="00D82CC3">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9B97" w14:textId="77777777" w:rsidR="0007215B" w:rsidRDefault="0007215B" w:rsidP="006975C6">
      <w:pPr>
        <w:spacing w:after="0" w:line="240" w:lineRule="auto"/>
      </w:pPr>
      <w:r>
        <w:separator/>
      </w:r>
    </w:p>
  </w:endnote>
  <w:endnote w:type="continuationSeparator" w:id="0">
    <w:p w14:paraId="3F3B16AF" w14:textId="77777777" w:rsidR="0007215B" w:rsidRDefault="0007215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470F7D" w:rsidRDefault="00470F7D"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49D64752" w:rsidR="00470F7D" w:rsidRPr="006F1DA5" w:rsidRDefault="00470F7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24</w:t>
        </w:r>
        <w:r w:rsidRPr="006F1DA5">
          <w:rPr>
            <w:rFonts w:ascii="Arial" w:hAnsi="Arial" w:cs="Arial"/>
            <w:noProof/>
          </w:rPr>
          <w:fldChar w:fldCharType="end"/>
        </w:r>
      </w:p>
    </w:sdtContent>
  </w:sdt>
  <w:p w14:paraId="5ACFDF11" w14:textId="77777777" w:rsidR="00470F7D" w:rsidRDefault="00470F7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470F7D" w:rsidRDefault="00470F7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470F7D" w:rsidRDefault="00470F7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470F7D" w:rsidRDefault="00470F7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470F7D" w:rsidRDefault="00470F7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470F7D" w:rsidRDefault="00470F7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470F7D" w:rsidRDefault="00470F7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570E8" w14:textId="77777777" w:rsidR="0007215B" w:rsidRDefault="0007215B" w:rsidP="006975C6">
      <w:pPr>
        <w:spacing w:after="0" w:line="240" w:lineRule="auto"/>
      </w:pPr>
      <w:r>
        <w:separator/>
      </w:r>
    </w:p>
  </w:footnote>
  <w:footnote w:type="continuationSeparator" w:id="0">
    <w:p w14:paraId="754B21F0" w14:textId="77777777" w:rsidR="0007215B" w:rsidRDefault="0007215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470F7D" w:rsidRPr="00BA0AF0" w:rsidRDefault="00470F7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4642F7"/>
    <w:multiLevelType w:val="hybridMultilevel"/>
    <w:tmpl w:val="E1725C3A"/>
    <w:lvl w:ilvl="0" w:tplc="561E3DA2">
      <w:start w:val="2"/>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6"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8"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9"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1"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7"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939680753">
    <w:abstractNumId w:val="18"/>
  </w:num>
  <w:num w:numId="2" w16cid:durableId="1234506769">
    <w:abstractNumId w:val="4"/>
  </w:num>
  <w:num w:numId="3" w16cid:durableId="233206024">
    <w:abstractNumId w:val="3"/>
  </w:num>
  <w:num w:numId="4" w16cid:durableId="721756879">
    <w:abstractNumId w:val="20"/>
  </w:num>
  <w:num w:numId="5" w16cid:durableId="226455033">
    <w:abstractNumId w:val="10"/>
  </w:num>
  <w:num w:numId="6" w16cid:durableId="1955793601">
    <w:abstractNumId w:val="17"/>
  </w:num>
  <w:num w:numId="7" w16cid:durableId="134882609">
    <w:abstractNumId w:val="15"/>
  </w:num>
  <w:num w:numId="8" w16cid:durableId="1546478419">
    <w:abstractNumId w:val="33"/>
  </w:num>
  <w:num w:numId="9" w16cid:durableId="2122408976">
    <w:abstractNumId w:val="9"/>
  </w:num>
  <w:num w:numId="10" w16cid:durableId="1521427328">
    <w:abstractNumId w:val="26"/>
  </w:num>
  <w:num w:numId="11" w16cid:durableId="1115104232">
    <w:abstractNumId w:val="28"/>
  </w:num>
  <w:num w:numId="12" w16cid:durableId="1343817340">
    <w:abstractNumId w:val="5"/>
  </w:num>
  <w:num w:numId="13" w16cid:durableId="561869661">
    <w:abstractNumId w:val="8"/>
  </w:num>
  <w:num w:numId="14" w16cid:durableId="911233762">
    <w:abstractNumId w:val="6"/>
  </w:num>
  <w:num w:numId="15" w16cid:durableId="332757389">
    <w:abstractNumId w:val="29"/>
  </w:num>
  <w:num w:numId="16" w16cid:durableId="356279934">
    <w:abstractNumId w:val="31"/>
  </w:num>
  <w:num w:numId="17" w16cid:durableId="442190816">
    <w:abstractNumId w:val="25"/>
  </w:num>
  <w:num w:numId="18" w16cid:durableId="32193742">
    <w:abstractNumId w:val="19"/>
  </w:num>
  <w:num w:numId="19" w16cid:durableId="1984117979">
    <w:abstractNumId w:val="21"/>
  </w:num>
  <w:num w:numId="20" w16cid:durableId="824933744">
    <w:abstractNumId w:val="24"/>
  </w:num>
  <w:num w:numId="21" w16cid:durableId="2141340339">
    <w:abstractNumId w:val="32"/>
  </w:num>
  <w:num w:numId="22" w16cid:durableId="1094208382">
    <w:abstractNumId w:val="27"/>
  </w:num>
  <w:num w:numId="23" w16cid:durableId="1238127368">
    <w:abstractNumId w:val="12"/>
  </w:num>
  <w:num w:numId="24" w16cid:durableId="66611214">
    <w:abstractNumId w:val="13"/>
  </w:num>
  <w:num w:numId="25" w16cid:durableId="1916813549">
    <w:abstractNumId w:val="16"/>
  </w:num>
  <w:num w:numId="26" w16cid:durableId="1304240727">
    <w:abstractNumId w:val="23"/>
  </w:num>
  <w:num w:numId="27" w16cid:durableId="1630893141">
    <w:abstractNumId w:val="30"/>
  </w:num>
  <w:num w:numId="28" w16cid:durableId="1223100667">
    <w:abstractNumId w:val="0"/>
  </w:num>
  <w:num w:numId="29" w16cid:durableId="759571037">
    <w:abstractNumId w:val="2"/>
  </w:num>
  <w:num w:numId="30" w16cid:durableId="402485350">
    <w:abstractNumId w:val="22"/>
  </w:num>
  <w:num w:numId="31" w16cid:durableId="1247574484">
    <w:abstractNumId w:val="1"/>
  </w:num>
  <w:num w:numId="32" w16cid:durableId="2124111844">
    <w:abstractNumId w:val="7"/>
  </w:num>
  <w:num w:numId="33" w16cid:durableId="1990863184">
    <w:abstractNumId w:val="11"/>
  </w:num>
  <w:num w:numId="34" w16cid:durableId="852648763">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70580"/>
    <w:rsid w:val="0007215B"/>
    <w:rsid w:val="000746A6"/>
    <w:rsid w:val="00074B4C"/>
    <w:rsid w:val="00076643"/>
    <w:rsid w:val="000771AC"/>
    <w:rsid w:val="0008431E"/>
    <w:rsid w:val="00090A58"/>
    <w:rsid w:val="00091A9D"/>
    <w:rsid w:val="000946F3"/>
    <w:rsid w:val="00095250"/>
    <w:rsid w:val="00097F4A"/>
    <w:rsid w:val="000A1F28"/>
    <w:rsid w:val="000A3E98"/>
    <w:rsid w:val="000A6F36"/>
    <w:rsid w:val="000A7F54"/>
    <w:rsid w:val="000B302B"/>
    <w:rsid w:val="000B3B55"/>
    <w:rsid w:val="000B5E92"/>
    <w:rsid w:val="000B7E57"/>
    <w:rsid w:val="000C4461"/>
    <w:rsid w:val="000C5527"/>
    <w:rsid w:val="000D5ED5"/>
    <w:rsid w:val="000E04E6"/>
    <w:rsid w:val="000E1C21"/>
    <w:rsid w:val="000E5957"/>
    <w:rsid w:val="000E5B1B"/>
    <w:rsid w:val="000E73FE"/>
    <w:rsid w:val="000E76C6"/>
    <w:rsid w:val="000F070B"/>
    <w:rsid w:val="000F281B"/>
    <w:rsid w:val="000F3713"/>
    <w:rsid w:val="000F52E3"/>
    <w:rsid w:val="000F7B0A"/>
    <w:rsid w:val="001011E2"/>
    <w:rsid w:val="00106F76"/>
    <w:rsid w:val="001119EB"/>
    <w:rsid w:val="0011514E"/>
    <w:rsid w:val="00115B55"/>
    <w:rsid w:val="001226B2"/>
    <w:rsid w:val="00127127"/>
    <w:rsid w:val="001312D7"/>
    <w:rsid w:val="00134892"/>
    <w:rsid w:val="0013682D"/>
    <w:rsid w:val="001412C7"/>
    <w:rsid w:val="0014265A"/>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97639"/>
    <w:rsid w:val="001A31A4"/>
    <w:rsid w:val="001A34C8"/>
    <w:rsid w:val="001A699E"/>
    <w:rsid w:val="001B50D6"/>
    <w:rsid w:val="001B69AE"/>
    <w:rsid w:val="001C1B81"/>
    <w:rsid w:val="001C5203"/>
    <w:rsid w:val="001C6AFD"/>
    <w:rsid w:val="001D0598"/>
    <w:rsid w:val="001D28F0"/>
    <w:rsid w:val="001D7150"/>
    <w:rsid w:val="001E3D03"/>
    <w:rsid w:val="001E5435"/>
    <w:rsid w:val="001E6018"/>
    <w:rsid w:val="001F11D0"/>
    <w:rsid w:val="001F2643"/>
    <w:rsid w:val="001F5386"/>
    <w:rsid w:val="001F5FD8"/>
    <w:rsid w:val="001F72D0"/>
    <w:rsid w:val="001F7761"/>
    <w:rsid w:val="00204EDB"/>
    <w:rsid w:val="00205646"/>
    <w:rsid w:val="00210A38"/>
    <w:rsid w:val="00210F0B"/>
    <w:rsid w:val="002110F9"/>
    <w:rsid w:val="00214161"/>
    <w:rsid w:val="00222D15"/>
    <w:rsid w:val="00226973"/>
    <w:rsid w:val="002312D3"/>
    <w:rsid w:val="002332D2"/>
    <w:rsid w:val="00236146"/>
    <w:rsid w:val="00236B97"/>
    <w:rsid w:val="0024466E"/>
    <w:rsid w:val="00244959"/>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B2E09"/>
    <w:rsid w:val="002C2BB6"/>
    <w:rsid w:val="002C781F"/>
    <w:rsid w:val="002C782B"/>
    <w:rsid w:val="002D0B81"/>
    <w:rsid w:val="002D16C6"/>
    <w:rsid w:val="002D26E6"/>
    <w:rsid w:val="002D3368"/>
    <w:rsid w:val="002D3F44"/>
    <w:rsid w:val="002D58B5"/>
    <w:rsid w:val="002F0BE9"/>
    <w:rsid w:val="00304053"/>
    <w:rsid w:val="00314C32"/>
    <w:rsid w:val="003163EA"/>
    <w:rsid w:val="0032603C"/>
    <w:rsid w:val="00331855"/>
    <w:rsid w:val="0033249E"/>
    <w:rsid w:val="00337882"/>
    <w:rsid w:val="00337E4D"/>
    <w:rsid w:val="00343395"/>
    <w:rsid w:val="003451DB"/>
    <w:rsid w:val="00346977"/>
    <w:rsid w:val="003611DD"/>
    <w:rsid w:val="00362D71"/>
    <w:rsid w:val="0036650F"/>
    <w:rsid w:val="00366604"/>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D7E1B"/>
    <w:rsid w:val="003E77C7"/>
    <w:rsid w:val="003F7E52"/>
    <w:rsid w:val="0040217E"/>
    <w:rsid w:val="00417F55"/>
    <w:rsid w:val="00420D44"/>
    <w:rsid w:val="004313D7"/>
    <w:rsid w:val="00432317"/>
    <w:rsid w:val="004366CE"/>
    <w:rsid w:val="00436C4F"/>
    <w:rsid w:val="00437ED3"/>
    <w:rsid w:val="004425C6"/>
    <w:rsid w:val="00447A36"/>
    <w:rsid w:val="00460B0C"/>
    <w:rsid w:val="00463543"/>
    <w:rsid w:val="0046394E"/>
    <w:rsid w:val="0046429C"/>
    <w:rsid w:val="00464601"/>
    <w:rsid w:val="004702FB"/>
    <w:rsid w:val="00470F7D"/>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E0C24"/>
    <w:rsid w:val="004E2A61"/>
    <w:rsid w:val="004F2927"/>
    <w:rsid w:val="004F76E3"/>
    <w:rsid w:val="0050208A"/>
    <w:rsid w:val="0051146A"/>
    <w:rsid w:val="005116E9"/>
    <w:rsid w:val="0051414E"/>
    <w:rsid w:val="00520848"/>
    <w:rsid w:val="0052142A"/>
    <w:rsid w:val="00527FBB"/>
    <w:rsid w:val="00530814"/>
    <w:rsid w:val="00534DD3"/>
    <w:rsid w:val="0053510E"/>
    <w:rsid w:val="005423BF"/>
    <w:rsid w:val="00542CCA"/>
    <w:rsid w:val="00546145"/>
    <w:rsid w:val="00550BE3"/>
    <w:rsid w:val="005515F1"/>
    <w:rsid w:val="00551C43"/>
    <w:rsid w:val="00556F9B"/>
    <w:rsid w:val="0055705F"/>
    <w:rsid w:val="00566D4E"/>
    <w:rsid w:val="00567567"/>
    <w:rsid w:val="0057227C"/>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F7AFB"/>
    <w:rsid w:val="00601528"/>
    <w:rsid w:val="00612471"/>
    <w:rsid w:val="006139A7"/>
    <w:rsid w:val="00615FF9"/>
    <w:rsid w:val="0062112A"/>
    <w:rsid w:val="006224E7"/>
    <w:rsid w:val="006243F9"/>
    <w:rsid w:val="00627D98"/>
    <w:rsid w:val="00634411"/>
    <w:rsid w:val="006347C3"/>
    <w:rsid w:val="00635300"/>
    <w:rsid w:val="00635CA0"/>
    <w:rsid w:val="00635FFC"/>
    <w:rsid w:val="0064050F"/>
    <w:rsid w:val="00646A9C"/>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D37C2"/>
    <w:rsid w:val="006D4B75"/>
    <w:rsid w:val="006D75DE"/>
    <w:rsid w:val="006D7BB0"/>
    <w:rsid w:val="006E026A"/>
    <w:rsid w:val="006E3195"/>
    <w:rsid w:val="006E4105"/>
    <w:rsid w:val="006F035E"/>
    <w:rsid w:val="006F1DA5"/>
    <w:rsid w:val="006F313A"/>
    <w:rsid w:val="006F4C34"/>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41C0"/>
    <w:rsid w:val="007651DB"/>
    <w:rsid w:val="0076594C"/>
    <w:rsid w:val="007710BE"/>
    <w:rsid w:val="0077407D"/>
    <w:rsid w:val="00785F39"/>
    <w:rsid w:val="007912DB"/>
    <w:rsid w:val="00792203"/>
    <w:rsid w:val="00793793"/>
    <w:rsid w:val="007A3639"/>
    <w:rsid w:val="007B5219"/>
    <w:rsid w:val="007B52EB"/>
    <w:rsid w:val="007C3EA0"/>
    <w:rsid w:val="007D6FB3"/>
    <w:rsid w:val="007E0940"/>
    <w:rsid w:val="007E0E83"/>
    <w:rsid w:val="007E4767"/>
    <w:rsid w:val="007E5B92"/>
    <w:rsid w:val="007E6677"/>
    <w:rsid w:val="007F0B8D"/>
    <w:rsid w:val="007F42EA"/>
    <w:rsid w:val="00801F81"/>
    <w:rsid w:val="00804747"/>
    <w:rsid w:val="0081029A"/>
    <w:rsid w:val="008208BE"/>
    <w:rsid w:val="008260E4"/>
    <w:rsid w:val="008264B7"/>
    <w:rsid w:val="008278F5"/>
    <w:rsid w:val="008323C6"/>
    <w:rsid w:val="008350D6"/>
    <w:rsid w:val="00835320"/>
    <w:rsid w:val="0083623F"/>
    <w:rsid w:val="00837821"/>
    <w:rsid w:val="008409EE"/>
    <w:rsid w:val="00840A30"/>
    <w:rsid w:val="0084141A"/>
    <w:rsid w:val="008417DF"/>
    <w:rsid w:val="00842EB4"/>
    <w:rsid w:val="0084419F"/>
    <w:rsid w:val="00854D94"/>
    <w:rsid w:val="00856EC1"/>
    <w:rsid w:val="00860FE4"/>
    <w:rsid w:val="008662B3"/>
    <w:rsid w:val="00867769"/>
    <w:rsid w:val="00873E82"/>
    <w:rsid w:val="00874652"/>
    <w:rsid w:val="0087536D"/>
    <w:rsid w:val="00876A30"/>
    <w:rsid w:val="00876CA9"/>
    <w:rsid w:val="0088698C"/>
    <w:rsid w:val="00887E53"/>
    <w:rsid w:val="008943EC"/>
    <w:rsid w:val="008978D4"/>
    <w:rsid w:val="008A008F"/>
    <w:rsid w:val="008A12D4"/>
    <w:rsid w:val="008A30E7"/>
    <w:rsid w:val="008A3697"/>
    <w:rsid w:val="008B3BC6"/>
    <w:rsid w:val="008B72CE"/>
    <w:rsid w:val="008D0741"/>
    <w:rsid w:val="008D20B3"/>
    <w:rsid w:val="008D22B2"/>
    <w:rsid w:val="008D2DCD"/>
    <w:rsid w:val="008D58B9"/>
    <w:rsid w:val="008E400F"/>
    <w:rsid w:val="008F07DC"/>
    <w:rsid w:val="008F7955"/>
    <w:rsid w:val="0090724D"/>
    <w:rsid w:val="009145FF"/>
    <w:rsid w:val="00917A41"/>
    <w:rsid w:val="0092094D"/>
    <w:rsid w:val="00922345"/>
    <w:rsid w:val="00926458"/>
    <w:rsid w:val="00930868"/>
    <w:rsid w:val="00931B5A"/>
    <w:rsid w:val="00933900"/>
    <w:rsid w:val="00941EAE"/>
    <w:rsid w:val="00946107"/>
    <w:rsid w:val="0095090F"/>
    <w:rsid w:val="0095152E"/>
    <w:rsid w:val="00951866"/>
    <w:rsid w:val="00955274"/>
    <w:rsid w:val="00960022"/>
    <w:rsid w:val="00964217"/>
    <w:rsid w:val="00964F77"/>
    <w:rsid w:val="009652C0"/>
    <w:rsid w:val="00967924"/>
    <w:rsid w:val="00972475"/>
    <w:rsid w:val="00982370"/>
    <w:rsid w:val="00986C0B"/>
    <w:rsid w:val="00987D26"/>
    <w:rsid w:val="009A2A3C"/>
    <w:rsid w:val="009A6DCF"/>
    <w:rsid w:val="009B6FA3"/>
    <w:rsid w:val="009D0B6B"/>
    <w:rsid w:val="009D121D"/>
    <w:rsid w:val="009D5EA4"/>
    <w:rsid w:val="009D7A22"/>
    <w:rsid w:val="009E214E"/>
    <w:rsid w:val="009E7E51"/>
    <w:rsid w:val="009F579A"/>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0538"/>
    <w:rsid w:val="00A7389A"/>
    <w:rsid w:val="00A75C55"/>
    <w:rsid w:val="00A842E2"/>
    <w:rsid w:val="00A950C9"/>
    <w:rsid w:val="00A968EF"/>
    <w:rsid w:val="00AA2CAB"/>
    <w:rsid w:val="00AB0BE9"/>
    <w:rsid w:val="00AB5F0F"/>
    <w:rsid w:val="00AC0622"/>
    <w:rsid w:val="00AC1297"/>
    <w:rsid w:val="00AC4FBC"/>
    <w:rsid w:val="00AD292A"/>
    <w:rsid w:val="00AD469C"/>
    <w:rsid w:val="00AD47D6"/>
    <w:rsid w:val="00AE7F30"/>
    <w:rsid w:val="00AF1C0D"/>
    <w:rsid w:val="00AF36DA"/>
    <w:rsid w:val="00AF451C"/>
    <w:rsid w:val="00AF6B61"/>
    <w:rsid w:val="00AF7FB0"/>
    <w:rsid w:val="00AF7FF9"/>
    <w:rsid w:val="00B03882"/>
    <w:rsid w:val="00B04ED9"/>
    <w:rsid w:val="00B05760"/>
    <w:rsid w:val="00B05771"/>
    <w:rsid w:val="00B14B09"/>
    <w:rsid w:val="00B169F3"/>
    <w:rsid w:val="00B2338C"/>
    <w:rsid w:val="00B25D36"/>
    <w:rsid w:val="00B319C1"/>
    <w:rsid w:val="00B35942"/>
    <w:rsid w:val="00B35D88"/>
    <w:rsid w:val="00B36166"/>
    <w:rsid w:val="00B36CD0"/>
    <w:rsid w:val="00B508B6"/>
    <w:rsid w:val="00B51092"/>
    <w:rsid w:val="00B5220B"/>
    <w:rsid w:val="00B535CB"/>
    <w:rsid w:val="00B6382B"/>
    <w:rsid w:val="00B6413F"/>
    <w:rsid w:val="00B7380A"/>
    <w:rsid w:val="00B757D1"/>
    <w:rsid w:val="00B76281"/>
    <w:rsid w:val="00B86BB9"/>
    <w:rsid w:val="00B9090F"/>
    <w:rsid w:val="00B9193D"/>
    <w:rsid w:val="00B93434"/>
    <w:rsid w:val="00B94814"/>
    <w:rsid w:val="00B952DC"/>
    <w:rsid w:val="00BA0AF0"/>
    <w:rsid w:val="00BA1E9C"/>
    <w:rsid w:val="00BA23B9"/>
    <w:rsid w:val="00BA4717"/>
    <w:rsid w:val="00BA5C7D"/>
    <w:rsid w:val="00BA5DD1"/>
    <w:rsid w:val="00BB0E49"/>
    <w:rsid w:val="00BB3484"/>
    <w:rsid w:val="00BB3959"/>
    <w:rsid w:val="00BB4D96"/>
    <w:rsid w:val="00BC2D61"/>
    <w:rsid w:val="00BD2BE3"/>
    <w:rsid w:val="00BD2F84"/>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40152"/>
    <w:rsid w:val="00C430E8"/>
    <w:rsid w:val="00C4634F"/>
    <w:rsid w:val="00C4793C"/>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83F"/>
    <w:rsid w:val="00CB4A95"/>
    <w:rsid w:val="00CC044B"/>
    <w:rsid w:val="00CC2CC5"/>
    <w:rsid w:val="00CC6217"/>
    <w:rsid w:val="00CC7D88"/>
    <w:rsid w:val="00CD0D70"/>
    <w:rsid w:val="00CD218D"/>
    <w:rsid w:val="00CD6E25"/>
    <w:rsid w:val="00CD7DD4"/>
    <w:rsid w:val="00CE349A"/>
    <w:rsid w:val="00CF38DC"/>
    <w:rsid w:val="00CF3A37"/>
    <w:rsid w:val="00CF52BB"/>
    <w:rsid w:val="00D00687"/>
    <w:rsid w:val="00D02BAC"/>
    <w:rsid w:val="00D0323B"/>
    <w:rsid w:val="00D1108A"/>
    <w:rsid w:val="00D24E73"/>
    <w:rsid w:val="00D3178C"/>
    <w:rsid w:val="00D32291"/>
    <w:rsid w:val="00D32894"/>
    <w:rsid w:val="00D32BAD"/>
    <w:rsid w:val="00D379CF"/>
    <w:rsid w:val="00D401DC"/>
    <w:rsid w:val="00D425A0"/>
    <w:rsid w:val="00D42C31"/>
    <w:rsid w:val="00D443D7"/>
    <w:rsid w:val="00D45079"/>
    <w:rsid w:val="00D46EA4"/>
    <w:rsid w:val="00D47018"/>
    <w:rsid w:val="00D505EF"/>
    <w:rsid w:val="00D53E85"/>
    <w:rsid w:val="00D547C6"/>
    <w:rsid w:val="00D57E2D"/>
    <w:rsid w:val="00D60A0B"/>
    <w:rsid w:val="00D6574E"/>
    <w:rsid w:val="00D67CA2"/>
    <w:rsid w:val="00D711E3"/>
    <w:rsid w:val="00D71591"/>
    <w:rsid w:val="00D7180C"/>
    <w:rsid w:val="00D7467F"/>
    <w:rsid w:val="00D7788E"/>
    <w:rsid w:val="00D77C3E"/>
    <w:rsid w:val="00D82CC3"/>
    <w:rsid w:val="00D875DB"/>
    <w:rsid w:val="00D931BF"/>
    <w:rsid w:val="00D968D5"/>
    <w:rsid w:val="00D97DF7"/>
    <w:rsid w:val="00DA2ED6"/>
    <w:rsid w:val="00DA4414"/>
    <w:rsid w:val="00DA62CA"/>
    <w:rsid w:val="00DA74CC"/>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607"/>
    <w:rsid w:val="00E07F42"/>
    <w:rsid w:val="00E17B7E"/>
    <w:rsid w:val="00E20213"/>
    <w:rsid w:val="00E31DBC"/>
    <w:rsid w:val="00E32A8A"/>
    <w:rsid w:val="00E35AC5"/>
    <w:rsid w:val="00E40639"/>
    <w:rsid w:val="00E41A15"/>
    <w:rsid w:val="00E43B00"/>
    <w:rsid w:val="00E44A72"/>
    <w:rsid w:val="00E44B88"/>
    <w:rsid w:val="00E45774"/>
    <w:rsid w:val="00E529AD"/>
    <w:rsid w:val="00E55B9D"/>
    <w:rsid w:val="00E61593"/>
    <w:rsid w:val="00E617B5"/>
    <w:rsid w:val="00E629ED"/>
    <w:rsid w:val="00E62CBF"/>
    <w:rsid w:val="00E62ECA"/>
    <w:rsid w:val="00E66AEF"/>
    <w:rsid w:val="00E71C9A"/>
    <w:rsid w:val="00E7762C"/>
    <w:rsid w:val="00E77D2F"/>
    <w:rsid w:val="00E807DF"/>
    <w:rsid w:val="00E81FD0"/>
    <w:rsid w:val="00E8480C"/>
    <w:rsid w:val="00E925E5"/>
    <w:rsid w:val="00E92CA1"/>
    <w:rsid w:val="00E952DB"/>
    <w:rsid w:val="00E953B8"/>
    <w:rsid w:val="00EA04E3"/>
    <w:rsid w:val="00EA4035"/>
    <w:rsid w:val="00EA524C"/>
    <w:rsid w:val="00EB1EB9"/>
    <w:rsid w:val="00EB2D52"/>
    <w:rsid w:val="00EB47FC"/>
    <w:rsid w:val="00EC1958"/>
    <w:rsid w:val="00EC5847"/>
    <w:rsid w:val="00ED41BC"/>
    <w:rsid w:val="00ED4814"/>
    <w:rsid w:val="00EE5A8F"/>
    <w:rsid w:val="00EF35BE"/>
    <w:rsid w:val="00EF3AE5"/>
    <w:rsid w:val="00EF76E1"/>
    <w:rsid w:val="00F07967"/>
    <w:rsid w:val="00F16441"/>
    <w:rsid w:val="00F16647"/>
    <w:rsid w:val="00F17F0F"/>
    <w:rsid w:val="00F22B99"/>
    <w:rsid w:val="00F30B46"/>
    <w:rsid w:val="00F37D72"/>
    <w:rsid w:val="00F37E45"/>
    <w:rsid w:val="00F427B5"/>
    <w:rsid w:val="00F45A82"/>
    <w:rsid w:val="00F55723"/>
    <w:rsid w:val="00F660A1"/>
    <w:rsid w:val="00F7078C"/>
    <w:rsid w:val="00F76F87"/>
    <w:rsid w:val="00F776A0"/>
    <w:rsid w:val="00F8109A"/>
    <w:rsid w:val="00F829F3"/>
    <w:rsid w:val="00F83F3C"/>
    <w:rsid w:val="00F84396"/>
    <w:rsid w:val="00F851F3"/>
    <w:rsid w:val="00FA1DBE"/>
    <w:rsid w:val="00FB2BA3"/>
    <w:rsid w:val="00FB2D6A"/>
    <w:rsid w:val="00FB2FD2"/>
    <w:rsid w:val="00FB3258"/>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 w:val="01B9E3DF"/>
    <w:rsid w:val="0449EBFB"/>
    <w:rsid w:val="093D6D3F"/>
    <w:rsid w:val="0AC74274"/>
    <w:rsid w:val="0BF5E05F"/>
    <w:rsid w:val="0C1B53E0"/>
    <w:rsid w:val="0C9911F1"/>
    <w:rsid w:val="0D1AAFC5"/>
    <w:rsid w:val="0DACFEA7"/>
    <w:rsid w:val="0EB9B93C"/>
    <w:rsid w:val="16C08769"/>
    <w:rsid w:val="17AA3A86"/>
    <w:rsid w:val="1805BBDB"/>
    <w:rsid w:val="194CA216"/>
    <w:rsid w:val="1A4CE4E5"/>
    <w:rsid w:val="1EBC0326"/>
    <w:rsid w:val="200C17E9"/>
    <w:rsid w:val="20106990"/>
    <w:rsid w:val="201BC110"/>
    <w:rsid w:val="24B580AC"/>
    <w:rsid w:val="270326DE"/>
    <w:rsid w:val="2A26D73D"/>
    <w:rsid w:val="2B74DD64"/>
    <w:rsid w:val="2E3B1252"/>
    <w:rsid w:val="2EEBD39C"/>
    <w:rsid w:val="30D36589"/>
    <w:rsid w:val="32454BDB"/>
    <w:rsid w:val="3622C6C0"/>
    <w:rsid w:val="3657D51E"/>
    <w:rsid w:val="390E6B77"/>
    <w:rsid w:val="3DA13B15"/>
    <w:rsid w:val="430B16BD"/>
    <w:rsid w:val="4509F701"/>
    <w:rsid w:val="46511125"/>
    <w:rsid w:val="4C23C295"/>
    <w:rsid w:val="4C2EC2E8"/>
    <w:rsid w:val="4C9983E2"/>
    <w:rsid w:val="4D690320"/>
    <w:rsid w:val="505991FE"/>
    <w:rsid w:val="51873A20"/>
    <w:rsid w:val="56395877"/>
    <w:rsid w:val="57CA0EDC"/>
    <w:rsid w:val="5B532F35"/>
    <w:rsid w:val="5C51DB9E"/>
    <w:rsid w:val="5D5D4BA1"/>
    <w:rsid w:val="5E4D9AB1"/>
    <w:rsid w:val="5EF53E2F"/>
    <w:rsid w:val="60A8D1E3"/>
    <w:rsid w:val="6632047F"/>
    <w:rsid w:val="665090CE"/>
    <w:rsid w:val="6B64FFB5"/>
    <w:rsid w:val="6BBED76D"/>
    <w:rsid w:val="6D6A8039"/>
    <w:rsid w:val="6E73B65B"/>
    <w:rsid w:val="76D0564C"/>
    <w:rsid w:val="7FB30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3A3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0"/>
    <w:basedOn w:val="DefaultParagraphFontPHPDOCX"/>
    <w:uiPriority w:val="99"/>
    <w:semiHidden/>
    <w:unhideWhenUsed/>
    <w:rsid w:val="00E139EA"/>
    <w:rPr>
      <w:sz w:val="16"/>
      <w:szCs w:val="16"/>
    </w:rPr>
  </w:style>
  <w:style w:type="paragraph" w:customStyle="1" w:styleId="annotationtextPHPDOCX0">
    <w:name w:val="annotation text PHPDOCX0"/>
    <w:basedOn w:val="Navaden"/>
    <w:uiPriority w:val="99"/>
    <w:semiHidden/>
    <w:unhideWhenUsed/>
    <w:rsid w:val="00E139EA"/>
    <w:pPr>
      <w:spacing w:line="240" w:lineRule="auto"/>
    </w:pPr>
  </w:style>
  <w:style w:type="paragraph" w:customStyle="1" w:styleId="annotationsubjectPHPDOCX0">
    <w:name w:val="annotation subject PHPDOCX0"/>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CB483F"/>
    <w:pPr>
      <w:autoSpaceDE w:val="0"/>
      <w:autoSpaceDN w:val="0"/>
      <w:adjustRightInd w:val="0"/>
      <w:spacing w:after="0" w:line="240" w:lineRule="auto"/>
    </w:pPr>
    <w:rPr>
      <w:rFonts w:ascii="Arial" w:hAnsi="Arial" w:cs="Arial"/>
      <w:color w:val="000000"/>
      <w:sz w:val="24"/>
      <w:szCs w:val="24"/>
    </w:rPr>
  </w:style>
  <w:style w:type="table" w:customStyle="1" w:styleId="NormalTablePHPDOCX1">
    <w:name w:val="Normal Table PHPDOCX1"/>
    <w:uiPriority w:val="99"/>
    <w:semiHidden/>
    <w:unhideWhenUsed/>
    <w:qFormat/>
    <w:rsid w:val="00CB483F"/>
    <w:pPr>
      <w:spacing w:after="0" w:line="240" w:lineRule="auto"/>
    </w:pPr>
    <w:rPr>
      <w:rFonts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35320"/>
    <w:pPr>
      <w:spacing w:after="0" w:line="240" w:lineRule="auto"/>
    </w:pPr>
    <w:rPr>
      <w:rFonts w:cs="Times New Roman"/>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5604C192799D44AD391FABBE1A434E" ma:contentTypeVersion="4" ma:contentTypeDescription="Ustvari nov dokument." ma:contentTypeScope="" ma:versionID="5309fb412d69620b26a281fdf93de3f0">
  <xsd:schema xmlns:xsd="http://www.w3.org/2001/XMLSchema" xmlns:xs="http://www.w3.org/2001/XMLSchema" xmlns:p="http://schemas.microsoft.com/office/2006/metadata/properties" xmlns:ns2="512e549b-da2f-478b-8c6c-02bbf33ce2b5" targetNamespace="http://schemas.microsoft.com/office/2006/metadata/properties" ma:root="true" ma:fieldsID="e3b81cfc3f7214e85684b23061f7bb27" ns2:_="">
    <xsd:import namespace="512e549b-da2f-478b-8c6c-02bbf33ce2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2e549b-da2f-478b-8c6c-02bbf33ce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4FF53-8A12-4F3C-AB54-6C25B9D04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2e549b-da2f-478b-8c6c-02bbf33ce2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9EAB5-C0EA-4C6E-A258-B95A201E0103}">
  <ds:schemaRefs>
    <ds:schemaRef ds:uri="http://schemas.openxmlformats.org/officeDocument/2006/bibliography"/>
  </ds:schemaRefs>
</ds:datastoreItem>
</file>

<file path=customXml/itemProps3.xml><?xml version="1.0" encoding="utf-8"?>
<ds:datastoreItem xmlns:ds="http://schemas.openxmlformats.org/officeDocument/2006/customXml" ds:itemID="{6D659DDE-92E1-41F8-BBBC-3A84DAB9E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90C455-921E-43C4-86B1-3268725AB1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5041</Words>
  <Characters>28734</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Ministrstvo za Šolstvo in Šport</Company>
  <LinksUpToDate>false</LinksUpToDate>
  <CharactersWithSpaces>33708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2023-02-02T06:20:00Z</cp:lastPrinted>
  <dcterms:created xsi:type="dcterms:W3CDTF">2025-11-24T09:50:00Z</dcterms:created>
  <dcterms:modified xsi:type="dcterms:W3CDTF">2025-11-24T09:50:00Z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0x0101001B5604C192799D44AD391FABBE1A434E</vt:lpwstr>
  </property>
</Properties>
</file>