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D48914D" w14:textId="77777777" w:rsidTr="004F2927">
        <w:trPr>
          <w:trHeight w:val="1268"/>
        </w:trPr>
        <w:tc>
          <w:tcPr>
            <w:tcW w:w="1668" w:type="dxa"/>
          </w:tcPr>
          <w:p w14:paraId="541138F0" w14:textId="77777777" w:rsidR="004702FB" w:rsidRPr="006F1DA5" w:rsidRDefault="004702FB" w:rsidP="004702FB">
            <w:pPr>
              <w:pStyle w:val="Glava"/>
              <w:rPr>
                <w:rFonts w:ascii="Arial" w:hAnsi="Arial" w:cs="Arial"/>
                <w:b/>
                <w:color w:val="000000" w:themeColor="text1"/>
              </w:rPr>
            </w:pPr>
          </w:p>
        </w:tc>
        <w:tc>
          <w:tcPr>
            <w:tcW w:w="3361" w:type="dxa"/>
          </w:tcPr>
          <w:p w14:paraId="33C22189" w14:textId="77777777" w:rsidR="004702FB" w:rsidRPr="006F1DA5" w:rsidRDefault="004702FB" w:rsidP="004702FB">
            <w:pPr>
              <w:pStyle w:val="Glava"/>
              <w:rPr>
                <w:rFonts w:ascii="Arial" w:hAnsi="Arial" w:cs="Arial"/>
                <w:b/>
                <w:color w:val="000000" w:themeColor="text1"/>
              </w:rPr>
            </w:pPr>
          </w:p>
        </w:tc>
        <w:tc>
          <w:tcPr>
            <w:tcW w:w="4209" w:type="dxa"/>
          </w:tcPr>
          <w:p w14:paraId="398D5026" w14:textId="77777777" w:rsidR="004702FB" w:rsidRPr="006F1DA5" w:rsidRDefault="004702FB" w:rsidP="004702FB">
            <w:pPr>
              <w:pStyle w:val="Glava"/>
              <w:rPr>
                <w:rFonts w:ascii="Arial" w:hAnsi="Arial" w:cs="Arial"/>
                <w:b/>
                <w:color w:val="000000" w:themeColor="text1"/>
              </w:rPr>
            </w:pPr>
          </w:p>
        </w:tc>
      </w:tr>
    </w:tbl>
    <w:p w14:paraId="63FB2C75" w14:textId="77777777" w:rsidR="004702FB" w:rsidRDefault="004702FB" w:rsidP="006975C6">
      <w:pPr>
        <w:pStyle w:val="Paragraf"/>
        <w:rPr>
          <w:rFonts w:ascii="Arial" w:hAnsi="Arial" w:cs="Arial"/>
        </w:rPr>
      </w:pPr>
    </w:p>
    <w:p w14:paraId="35E57D84"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JN0008/2025-0003</w:t>
      </w:r>
    </w:p>
    <w:p w14:paraId="400CF1D7"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03.12.2025</w:t>
      </w:r>
      <w:r w:rsidR="00FC2646" w:rsidRPr="006F1DA5">
        <w:rPr>
          <w:rFonts w:ascii="Arial" w:hAnsi="Arial" w:cs="Arial"/>
        </w:rPr>
        <w:tab/>
      </w:r>
    </w:p>
    <w:p w14:paraId="4BA6AA7C"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1F9A58D"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3E727AB"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5E9B60B"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Material za zdravstveno nego</w:t>
            </w:r>
          </w:p>
        </w:tc>
      </w:tr>
    </w:tbl>
    <w:p w14:paraId="7150FF17" w14:textId="77777777" w:rsidR="00FB3258" w:rsidRPr="006F1DA5" w:rsidRDefault="00FB3258" w:rsidP="006975C6">
      <w:pPr>
        <w:pStyle w:val="Paragraf"/>
        <w:rPr>
          <w:rFonts w:ascii="Arial" w:hAnsi="Arial" w:cs="Arial"/>
        </w:rPr>
      </w:pPr>
    </w:p>
    <w:p w14:paraId="4B5712A3" w14:textId="77777777" w:rsidR="00FB3258" w:rsidRPr="006F1DA5" w:rsidRDefault="00FB3258" w:rsidP="006975C6">
      <w:pPr>
        <w:pStyle w:val="Paragraf"/>
        <w:rPr>
          <w:rFonts w:ascii="Arial" w:hAnsi="Arial" w:cs="Arial"/>
        </w:rPr>
      </w:pPr>
      <w:r w:rsidRPr="006F1DA5">
        <w:rPr>
          <w:rFonts w:ascii="Arial" w:hAnsi="Arial" w:cs="Arial"/>
        </w:rPr>
        <w:t>Zaporedna številka: JN0008/2025</w:t>
      </w:r>
    </w:p>
    <w:p w14:paraId="6672C5AA"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C15EB6A" w14:textId="77777777" w:rsidR="00337E4D" w:rsidRDefault="00337E4D">
      <w:pPr>
        <w:rPr>
          <w:rFonts w:ascii="Arial" w:hAnsi="Arial" w:cs="Arial"/>
          <w:sz w:val="18"/>
          <w:szCs w:val="18"/>
        </w:rPr>
      </w:pPr>
    </w:p>
    <w:p w14:paraId="4FF5277C" w14:textId="77777777" w:rsidR="00960022" w:rsidRDefault="00E55B9D">
      <w:pPr>
        <w:rPr>
          <w:rFonts w:ascii="Arial" w:hAnsi="Arial" w:cs="Arial"/>
          <w:sz w:val="18"/>
          <w:szCs w:val="18"/>
        </w:rPr>
      </w:pPr>
      <w:r>
        <w:rPr>
          <w:rFonts w:ascii="Arial" w:hAnsi="Arial" w:cs="Arial"/>
        </w:rPr>
        <w:br w:type="page"/>
      </w:r>
    </w:p>
    <w:p w14:paraId="0AF8A20F"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395B8FB" w14:textId="77777777" w:rsidTr="004F2927">
        <w:trPr>
          <w:trHeight w:val="1268"/>
        </w:trPr>
        <w:tc>
          <w:tcPr>
            <w:tcW w:w="1668" w:type="dxa"/>
          </w:tcPr>
          <w:p w14:paraId="7F6DBD09" w14:textId="77777777" w:rsidR="004702FB" w:rsidRPr="006F1DA5" w:rsidRDefault="004702FB" w:rsidP="004702FB">
            <w:pPr>
              <w:pStyle w:val="Glava"/>
              <w:rPr>
                <w:rFonts w:ascii="Arial" w:hAnsi="Arial" w:cs="Arial"/>
                <w:b/>
                <w:color w:val="000000" w:themeColor="text1"/>
              </w:rPr>
            </w:pPr>
          </w:p>
        </w:tc>
        <w:tc>
          <w:tcPr>
            <w:tcW w:w="3361" w:type="dxa"/>
          </w:tcPr>
          <w:p w14:paraId="2FFA0D30" w14:textId="77777777" w:rsidR="004702FB" w:rsidRPr="006F1DA5" w:rsidRDefault="004702FB" w:rsidP="004702FB">
            <w:pPr>
              <w:pStyle w:val="Glava"/>
              <w:rPr>
                <w:rFonts w:ascii="Arial" w:hAnsi="Arial" w:cs="Arial"/>
                <w:b/>
                <w:color w:val="000000" w:themeColor="text1"/>
              </w:rPr>
            </w:pPr>
          </w:p>
        </w:tc>
        <w:tc>
          <w:tcPr>
            <w:tcW w:w="4209" w:type="dxa"/>
          </w:tcPr>
          <w:p w14:paraId="26D8BB49" w14:textId="77777777" w:rsidR="004702FB" w:rsidRPr="006F1DA5" w:rsidRDefault="004702FB" w:rsidP="004702FB">
            <w:pPr>
              <w:pStyle w:val="Glava"/>
              <w:rPr>
                <w:rFonts w:ascii="Arial" w:hAnsi="Arial" w:cs="Arial"/>
                <w:b/>
                <w:color w:val="000000" w:themeColor="text1"/>
              </w:rPr>
            </w:pPr>
          </w:p>
        </w:tc>
      </w:tr>
    </w:tbl>
    <w:p w14:paraId="01E670BF" w14:textId="77777777" w:rsidR="0044120F"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007FF0A9" w14:textId="77777777" w:rsidR="0044120F"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7402963" w14:textId="77777777" w:rsidR="00871C95" w:rsidRDefault="00000000">
      <w:pPr>
        <w:spacing w:before="225" w:after="225" w:line="240" w:lineRule="auto"/>
      </w:pPr>
      <w:r>
        <w:rPr>
          <w:rFonts w:ascii="Arial" w:hAnsi="Arial" w:cs="Arial"/>
          <w:color w:val="000000"/>
          <w:sz w:val="18"/>
          <w:szCs w:val="18"/>
        </w:rPr>
        <w:t>Material za zdravstveno nego</w:t>
      </w:r>
    </w:p>
    <w:p w14:paraId="038088F7" w14:textId="77777777" w:rsidR="00871C95" w:rsidRDefault="00000000">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DOM UPOKOJENCEV PTUJ, Volkmerjeva cesta 10, 2250 PTUJ (v nadaljevanju: naročnik), vabi zainteresirane ponudnike, da predložijo svojo pisno ponudbo v skladu s to razpisno dokumentacijo in sodelujejo v postopku oddaje javnega naročila.</w:t>
      </w:r>
    </w:p>
    <w:p w14:paraId="75130F78" w14:textId="77777777" w:rsidR="00871C95" w:rsidRDefault="00000000">
      <w:pPr>
        <w:spacing w:before="225" w:after="225" w:line="240" w:lineRule="auto"/>
        <w:jc w:val="both"/>
      </w:pPr>
      <w:r>
        <w:rPr>
          <w:rFonts w:ascii="Arial" w:hAnsi="Arial" w:cs="Arial"/>
          <w:color w:val="000000"/>
          <w:sz w:val="18"/>
          <w:szCs w:val="18"/>
        </w:rPr>
        <w:t>Predmet javnega naročila je: Material za zdravstveno nego.</w:t>
      </w:r>
    </w:p>
    <w:p w14:paraId="77456115" w14:textId="77777777" w:rsidR="00871C95" w:rsidRDefault="00000000">
      <w:pPr>
        <w:spacing w:before="225" w:after="225" w:line="240" w:lineRule="auto"/>
        <w:jc w:val="both"/>
      </w:pPr>
      <w:r>
        <w:rPr>
          <w:rFonts w:ascii="Arial" w:hAnsi="Arial" w:cs="Arial"/>
          <w:color w:val="000000"/>
          <w:sz w:val="18"/>
          <w:szCs w:val="18"/>
        </w:rPr>
        <w:t>Delitev naročila na sklope: naročilo se oddaja po sklopih, sklopov je 12</w:t>
      </w:r>
    </w:p>
    <w:p w14:paraId="3BAA5173" w14:textId="77777777" w:rsidR="00871C95"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0037522" w14:textId="77777777" w:rsidR="0044120F"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871C95" w14:paraId="22DBD444"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B15059" w14:textId="77777777" w:rsidR="00871C95"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644C9D" w14:textId="77777777" w:rsidR="00871C95" w:rsidRDefault="00000000">
            <w:pPr>
              <w:jc w:val="right"/>
            </w:pPr>
            <w:r>
              <w:rPr>
                <w:rFonts w:ascii="Arial" w:hAnsi="Arial" w:cs="Arial"/>
                <w:b/>
                <w:bCs/>
                <w:color w:val="000000"/>
                <w:position w:val="-2"/>
                <w:sz w:val="18"/>
                <w:szCs w:val="18"/>
                <w:shd w:val="clear" w:color="auto" w:fill="D1D1D1"/>
              </w:rPr>
              <w:t>Datumi</w:t>
            </w:r>
          </w:p>
        </w:tc>
      </w:tr>
      <w:tr w:rsidR="00871C95" w14:paraId="553E453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AF524" w14:textId="77777777" w:rsidR="00871C95"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B5666" w14:textId="77777777" w:rsidR="00871C95" w:rsidRDefault="00000000">
            <w:pPr>
              <w:jc w:val="right"/>
            </w:pPr>
            <w:r>
              <w:rPr>
                <w:rFonts w:ascii="Arial" w:hAnsi="Arial" w:cs="Arial"/>
                <w:color w:val="000000"/>
                <w:position w:val="-2"/>
                <w:sz w:val="18"/>
                <w:szCs w:val="18"/>
              </w:rPr>
              <w:t>do 31.12.2024 do 09:00</w:t>
            </w:r>
          </w:p>
        </w:tc>
      </w:tr>
      <w:tr w:rsidR="00871C95" w14:paraId="13D76D4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35295" w14:textId="77777777" w:rsidR="00871C95"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41006" w14:textId="77777777" w:rsidR="00871C95" w:rsidRDefault="00000000">
            <w:pPr>
              <w:jc w:val="right"/>
            </w:pPr>
            <w:r>
              <w:rPr>
                <w:rFonts w:ascii="Arial" w:hAnsi="Arial" w:cs="Arial"/>
                <w:color w:val="000000"/>
                <w:position w:val="-2"/>
                <w:sz w:val="18"/>
                <w:szCs w:val="18"/>
              </w:rPr>
              <w:t>do 09.01.2025 do 09:00</w:t>
            </w:r>
          </w:p>
        </w:tc>
      </w:tr>
      <w:tr w:rsidR="00871C95" w14:paraId="17B4959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71D7F" w14:textId="77777777" w:rsidR="00871C95"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36488" w14:textId="77777777" w:rsidR="00871C95" w:rsidRDefault="00000000">
            <w:pPr>
              <w:jc w:val="right"/>
            </w:pPr>
            <w:r>
              <w:rPr>
                <w:rFonts w:ascii="Arial" w:hAnsi="Arial" w:cs="Arial"/>
                <w:color w:val="000000"/>
                <w:position w:val="-2"/>
                <w:sz w:val="18"/>
                <w:szCs w:val="18"/>
              </w:rPr>
              <w:t>09.01.2025 ob 10:00</w:t>
            </w:r>
          </w:p>
        </w:tc>
      </w:tr>
    </w:tbl>
    <w:p w14:paraId="05DC8A92" w14:textId="77777777" w:rsidR="00871C95" w:rsidRDefault="00000000">
      <w:pPr>
        <w:spacing w:after="0" w:line="240" w:lineRule="auto"/>
        <w:jc w:val="both"/>
      </w:pPr>
      <w:r>
        <w:rPr>
          <w:rFonts w:ascii="Arial" w:hAnsi="Arial" w:cs="Arial"/>
          <w:color w:val="000000"/>
          <w:sz w:val="18"/>
          <w:szCs w:val="18"/>
        </w:rPr>
        <w:t> </w:t>
      </w:r>
    </w:p>
    <w:p w14:paraId="78BCB10B" w14:textId="77777777" w:rsidR="00871C95" w:rsidRDefault="00000000">
      <w:pPr>
        <w:spacing w:after="0" w:line="240" w:lineRule="auto"/>
      </w:pPr>
      <w:r>
        <w:rPr>
          <w:rFonts w:ascii="Arial" w:hAnsi="Arial" w:cs="Arial"/>
          <w:color w:val="000000"/>
          <w:sz w:val="18"/>
          <w:szCs w:val="18"/>
        </w:rPr>
        <w:t xml:space="preserve"> Naročilo se oddaja s sklenitvijo okvirnega sporazuma. Čas trajanja okvirnega sporazuma je 24 mesecev. </w:t>
      </w:r>
    </w:p>
    <w:p w14:paraId="79E0E110" w14:textId="77777777" w:rsidR="0044120F" w:rsidRPr="008806CE" w:rsidRDefault="00000000"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43271C92" w14:textId="77777777" w:rsidR="0044120F" w:rsidRDefault="00000000"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24 mesecev</w:t>
      </w:r>
    </w:p>
    <w:p w14:paraId="4B4CAD1F" w14:textId="77777777" w:rsidR="00871C95" w:rsidRDefault="00000000">
      <w:pPr>
        <w:spacing w:before="225" w:after="225" w:line="240" w:lineRule="auto"/>
      </w:pPr>
      <w:r>
        <w:rPr>
          <w:rFonts w:ascii="Arial" w:hAnsi="Arial" w:cs="Arial"/>
          <w:color w:val="000000"/>
          <w:sz w:val="18"/>
          <w:szCs w:val="18"/>
        </w:rPr>
        <w:t>Okvirni sporazum se sklepa z večimi ponudniki, s ponovnim odpiranjem konkurence</w:t>
      </w:r>
    </w:p>
    <w:p w14:paraId="579A6942" w14:textId="583A3286" w:rsidR="00871C95" w:rsidRDefault="00000000">
      <w:pPr>
        <w:spacing w:before="225" w:after="225" w:line="240" w:lineRule="auto"/>
      </w:pPr>
      <w:r>
        <w:rPr>
          <w:rFonts w:ascii="Arial" w:hAnsi="Arial" w:cs="Arial"/>
          <w:color w:val="000000"/>
          <w:sz w:val="18"/>
          <w:szCs w:val="18"/>
        </w:rPr>
        <w:t>Oddaja posamičnih naročil na podlagi okvirnega sporazuma</w:t>
      </w:r>
      <w:r w:rsidR="000A28F1">
        <w:rPr>
          <w:rFonts w:ascii="Arial" w:hAnsi="Arial" w:cs="Arial"/>
          <w:color w:val="000000"/>
          <w:sz w:val="18"/>
          <w:szCs w:val="18"/>
        </w:rPr>
        <w:t>.</w:t>
      </w:r>
    </w:p>
    <w:p w14:paraId="59C4F180" w14:textId="77777777" w:rsidR="00871C95" w:rsidRDefault="00000000">
      <w:pPr>
        <w:spacing w:before="225" w:after="225" w:line="240" w:lineRule="auto"/>
      </w:pPr>
      <w:r>
        <w:rPr>
          <w:rFonts w:ascii="Arial" w:hAnsi="Arial" w:cs="Arial"/>
          <w:color w:val="000000"/>
          <w:sz w:val="18"/>
          <w:szCs w:val="18"/>
        </w:rPr>
        <w:t>Naročnik bo posamična naročila za sklope oddajal na podlagi določil okvirnega sporazuma. </w:t>
      </w:r>
    </w:p>
    <w:p w14:paraId="7371A43F" w14:textId="77777777" w:rsidR="00871C95" w:rsidRDefault="00000000" w:rsidP="000A28F1">
      <w:pPr>
        <w:spacing w:before="225" w:after="225" w:line="240" w:lineRule="auto"/>
        <w:jc w:val="both"/>
      </w:pPr>
      <w:r>
        <w:rPr>
          <w:rFonts w:ascii="Arial" w:hAnsi="Arial" w:cs="Arial"/>
          <w:color w:val="000000"/>
          <w:sz w:val="18"/>
          <w:szCs w:val="18"/>
        </w:rPr>
        <w:t>Naročnik bo v vsakem sklopu sklenil okvirni sporazum s tremi ponudniki, ki bodo predložili najugodnejšo dopustno ponudbo oz. z manjšim številom ponudnikov, če bodo za posamezni sklop ponudbo oddali manj kot trije ponudniki.</w:t>
      </w:r>
    </w:p>
    <w:p w14:paraId="69B7028A" w14:textId="77777777" w:rsidR="00871C95" w:rsidRDefault="00000000" w:rsidP="000A28F1">
      <w:pPr>
        <w:spacing w:before="225" w:after="225" w:line="240" w:lineRule="auto"/>
        <w:jc w:val="both"/>
      </w:pPr>
      <w:r>
        <w:rPr>
          <w:rFonts w:ascii="Arial" w:hAnsi="Arial" w:cs="Arial"/>
          <w:color w:val="000000"/>
          <w:sz w:val="18"/>
          <w:szCs w:val="18"/>
        </w:rPr>
        <w:t xml:space="preserve">Konkurenca med ponudniki se bo odpirala po </w:t>
      </w:r>
      <w:r>
        <w:rPr>
          <w:rFonts w:ascii="Arial" w:hAnsi="Arial" w:cs="Arial"/>
          <w:b/>
          <w:bCs/>
          <w:color w:val="000000"/>
          <w:sz w:val="18"/>
          <w:szCs w:val="18"/>
        </w:rPr>
        <w:t>12-ih mesecih</w:t>
      </w:r>
      <w:r>
        <w:rPr>
          <w:rFonts w:ascii="Arial" w:hAnsi="Arial" w:cs="Arial"/>
          <w:color w:val="000000"/>
          <w:sz w:val="18"/>
          <w:szCs w:val="18"/>
        </w:rPr>
        <w:t xml:space="preserve"> od sklenitve pogodb. Naročnik si pridružuje pravico, da bo odpiral konkurenco med ponudniki tudi v drugačnih obdobjih kot je predvideno. Ponudbene cene so fiksne in zavezujoče do naslednjega odpiranja konkurence, kar je obvezujoče tudi za tistega ponudnika, ki v posameznem odpiranju konkurence ni bil izbran kot najugodnejši ponudnik (za primer dobave blaga, v kolikor izbrani ponudnik ne bi mogel zagotoviti kakovostne in pravočasne dobave naročenega blaga). Naročnik bo izvedbene pogoje opredelil v vsakokratnem posamičnem odpiranju konkurence. Ob posameznem odpiranju konkurence oziroma povpraševanju bodo iz obrazca predračuna razvidne okvirne potrebne količine za obdobje, za katerega se bo odpirala konkurenca.</w:t>
      </w:r>
    </w:p>
    <w:p w14:paraId="2CE95980" w14:textId="77777777" w:rsidR="00871C95" w:rsidRDefault="00000000">
      <w:pPr>
        <w:spacing w:before="225" w:after="225" w:line="240" w:lineRule="auto"/>
      </w:pPr>
      <w:r>
        <w:rPr>
          <w:rFonts w:ascii="Arial" w:hAnsi="Arial" w:cs="Arial"/>
          <w:color w:val="000000"/>
          <w:sz w:val="18"/>
          <w:szCs w:val="18"/>
        </w:rPr>
        <w:t>Za prvo obdobje po pravnomočno zaključenem postopku oddaje javnega naročila do prvega odpiranja konkurence bo izbran ponudnik, ki bo po merilih podal ekonomsko najugodnejšo ponudbo, ki ustreza standardu dopustnosti po ZJN-3.</w:t>
      </w:r>
    </w:p>
    <w:p w14:paraId="0F1B5686" w14:textId="77777777" w:rsidR="00871C95" w:rsidRDefault="00000000" w:rsidP="000A28F1">
      <w:pPr>
        <w:spacing w:before="225" w:after="225" w:line="240" w:lineRule="auto"/>
        <w:jc w:val="both"/>
      </w:pPr>
      <w:r>
        <w:rPr>
          <w:rFonts w:ascii="Arial" w:hAnsi="Arial" w:cs="Arial"/>
          <w:color w:val="000000"/>
          <w:sz w:val="18"/>
          <w:szCs w:val="18"/>
        </w:rPr>
        <w:t>Okvirni sporazum se bo pričel izvajati takoj po pravnomočno zaključenem postopku oddaje javnega naročila. Ponudbene cene dane v ponudbi morajo biti fiksne do naslednjega povpraševanja naročnika.</w:t>
      </w:r>
    </w:p>
    <w:p w14:paraId="26D3100C" w14:textId="4AF5C921" w:rsidR="00871C95" w:rsidRDefault="00000000" w:rsidP="000A28F1">
      <w:pPr>
        <w:spacing w:before="225" w:after="225" w:line="240" w:lineRule="auto"/>
        <w:jc w:val="both"/>
      </w:pPr>
      <w:r>
        <w:rPr>
          <w:rFonts w:ascii="Arial" w:hAnsi="Arial" w:cs="Arial"/>
          <w:color w:val="000000"/>
          <w:sz w:val="18"/>
          <w:szCs w:val="18"/>
        </w:rPr>
        <w:t xml:space="preserve">V kolikor bo naročnik sklenil okvirni sporazum samo z enim ponudnikom, si naročnik pridržuje pravico, da ne odpira konkurence, pač pa mora dobavitelj dobavljati blago po prvotni ponudbeni ceni ves čas trajanja veljavnosti okvirnega sporazuma, tj. </w:t>
      </w:r>
      <w:r w:rsidR="000A28F1">
        <w:rPr>
          <w:rFonts w:ascii="Arial" w:hAnsi="Arial" w:cs="Arial"/>
          <w:color w:val="000000"/>
          <w:sz w:val="18"/>
          <w:szCs w:val="18"/>
        </w:rPr>
        <w:t>24</w:t>
      </w:r>
      <w:r>
        <w:rPr>
          <w:rFonts w:ascii="Arial" w:hAnsi="Arial" w:cs="Arial"/>
          <w:color w:val="000000"/>
          <w:sz w:val="18"/>
          <w:szCs w:val="18"/>
        </w:rPr>
        <w:t xml:space="preserve"> mesecev.</w:t>
      </w:r>
    </w:p>
    <w:p w14:paraId="0A1B6D23" w14:textId="77777777" w:rsidR="00871C95" w:rsidRDefault="00000000" w:rsidP="000A28F1">
      <w:pPr>
        <w:spacing w:before="225" w:after="225" w:line="240" w:lineRule="auto"/>
        <w:jc w:val="both"/>
      </w:pPr>
      <w:r>
        <w:rPr>
          <w:rFonts w:ascii="Arial" w:hAnsi="Arial" w:cs="Arial"/>
          <w:color w:val="000000"/>
          <w:sz w:val="18"/>
          <w:szCs w:val="18"/>
        </w:rPr>
        <w:t xml:space="preserve">Naročnik bo posamična naročila za sklope pod zaporedno številko 9 </w:t>
      </w:r>
      <w:r>
        <w:rPr>
          <w:rFonts w:ascii="Arial" w:hAnsi="Arial" w:cs="Arial"/>
          <w:b/>
          <w:bCs/>
          <w:color w:val="000000"/>
          <w:sz w:val="18"/>
          <w:szCs w:val="18"/>
        </w:rPr>
        <w:t>(latex rokavice) in 10 (nitril rokavice)</w:t>
      </w:r>
      <w:r>
        <w:rPr>
          <w:rFonts w:ascii="Arial" w:hAnsi="Arial" w:cs="Arial"/>
          <w:color w:val="000000"/>
          <w:sz w:val="18"/>
          <w:szCs w:val="18"/>
        </w:rPr>
        <w:t xml:space="preserve">,  oddajal na podlagi določil okvirnega sporazuma. Konkurenca med ponudniki za sklope 9 in 10 se bo odpirala na vsakih </w:t>
      </w:r>
      <w:r>
        <w:rPr>
          <w:rFonts w:ascii="Arial" w:hAnsi="Arial" w:cs="Arial"/>
          <w:b/>
          <w:bCs/>
          <w:color w:val="000000"/>
          <w:sz w:val="18"/>
          <w:szCs w:val="18"/>
        </w:rPr>
        <w:t>6 mesecev</w:t>
      </w:r>
      <w:r>
        <w:rPr>
          <w:rFonts w:ascii="Arial" w:hAnsi="Arial" w:cs="Arial"/>
          <w:color w:val="000000"/>
          <w:sz w:val="18"/>
          <w:szCs w:val="18"/>
        </w:rPr>
        <w:t xml:space="preserve"> od sklenitve pogodb. </w:t>
      </w:r>
    </w:p>
    <w:p w14:paraId="593683D9" w14:textId="77777777" w:rsidR="00871C95" w:rsidRDefault="00000000" w:rsidP="000A28F1">
      <w:pPr>
        <w:spacing w:before="225" w:after="225" w:line="240" w:lineRule="auto"/>
        <w:jc w:val="both"/>
      </w:pPr>
      <w:r>
        <w:rPr>
          <w:rFonts w:ascii="Arial" w:hAnsi="Arial" w:cs="Arial"/>
          <w:color w:val="000000"/>
          <w:sz w:val="18"/>
          <w:szCs w:val="18"/>
        </w:rPr>
        <w:t>Naročnik si pridružuje pravico, da bo odpiral konkurenco med ponudniki tudi v drugačnih obdobjih kot je predvideno. Ponudbene cene so fiksne in zavezujoče do naslednjega odpiranja konkurence, kar je obvezujoče tudi za tistega ponudnika, ki v posameznem odpiranju konkurence ni bil izbran kot najugodnejši ponudnik (za primer dobave blaga, v kolikor izbrani ponudnik ne bi mogel zagotoviti kakovostne in pravočasne dobave naročenega blaga). Naročnik bo izvedbene pogoje opredelil v vsakokratnem posamičnem odpiranju konkurence. Ob posameznem odpiranju konkurence oziroma povpraševanju bodo iz obrazca predračuna razvidne okvirne potrebne količine za obdobje, za katerega se bo odpirala konkurenca.</w:t>
      </w:r>
    </w:p>
    <w:p w14:paraId="1B6CF526" w14:textId="77777777" w:rsidR="00871C95" w:rsidRDefault="00000000" w:rsidP="000A28F1">
      <w:pPr>
        <w:spacing w:before="225" w:after="225" w:line="240" w:lineRule="auto"/>
        <w:jc w:val="both"/>
      </w:pPr>
      <w:r>
        <w:rPr>
          <w:rFonts w:ascii="Arial" w:hAnsi="Arial" w:cs="Arial"/>
          <w:color w:val="000000"/>
          <w:sz w:val="18"/>
          <w:szCs w:val="18"/>
        </w:rPr>
        <w:t>Za prvo obdobje po pravnomočno zaključenem postopku oddaje javnega naročila do prvega odpiranja konkurence bo izbran ponudnik, ki bo po merilih podal ekonomsko najugodnejšo ponudbo, ki ustreza standardu dopustnosti po ZJN-3.</w:t>
      </w:r>
    </w:p>
    <w:p w14:paraId="3E057A10" w14:textId="77777777" w:rsidR="00871C95" w:rsidRDefault="00000000" w:rsidP="000A28F1">
      <w:pPr>
        <w:spacing w:before="225" w:after="225" w:line="240" w:lineRule="auto"/>
        <w:jc w:val="both"/>
      </w:pPr>
      <w:r>
        <w:rPr>
          <w:rFonts w:ascii="Arial" w:hAnsi="Arial" w:cs="Arial"/>
          <w:color w:val="000000"/>
          <w:sz w:val="18"/>
          <w:szCs w:val="18"/>
        </w:rPr>
        <w:t>Okvirni sporazum se bo pričel izvajati takoj po pravnomočno zaključenem postopku oddaje javnega naročila. Ponudbene cene dane v ponudbi morajo biti fiksne do naslednjega povpraševanja naročnika.</w:t>
      </w:r>
    </w:p>
    <w:p w14:paraId="732887AF" w14:textId="77777777" w:rsidR="00871C95" w:rsidRDefault="00000000" w:rsidP="000A28F1">
      <w:pPr>
        <w:spacing w:before="225" w:after="225" w:line="240" w:lineRule="auto"/>
        <w:jc w:val="both"/>
      </w:pPr>
      <w:r>
        <w:rPr>
          <w:rFonts w:ascii="Arial" w:hAnsi="Arial" w:cs="Arial"/>
          <w:color w:val="000000"/>
          <w:sz w:val="18"/>
          <w:szCs w:val="18"/>
        </w:rPr>
        <w:t>V kolikor bo naročnik sklenil okvirni sporazum samo z enim ponudnikom, si naročnik pridržuje pravico, da ne odpira konkurence, pač pa mora dobavitelj dobavljati blago po prvotni ponudbeni ceni ves čas trajanja veljavnosti okvirnega sporazuma, tj. 24 mesecev. Cene za blago so fiksne za obdobje enega leta od sklenitve tega sporazuma. Po dvanajstih mesecih od dneva sklenitve sporazuma je sprememba cen možna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w:t>
      </w:r>
    </w:p>
    <w:p w14:paraId="74EA368A" w14:textId="77777777" w:rsidR="00871C95" w:rsidRDefault="00871C95">
      <w:pPr>
        <w:spacing w:before="225" w:after="225" w:line="240" w:lineRule="auto"/>
      </w:pPr>
    </w:p>
    <w:p w14:paraId="583B309C" w14:textId="77777777" w:rsidR="0044120F"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1C4C0D6" w14:textId="77777777" w:rsidR="0044120F"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14:paraId="2426CEB9" w14:textId="77777777" w:rsidR="0044120F"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14:paraId="7FD56825" w14:textId="77777777" w:rsidR="0044120F"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14:paraId="39094495" w14:textId="77777777" w:rsidR="00871C95"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398ECC2" w14:textId="77777777" w:rsidR="0044120F"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0CBFA625" w14:textId="77777777" w:rsidR="0044120F"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871C95" w14:paraId="030882A5" w14:textId="77777777">
        <w:tc>
          <w:tcPr>
            <w:tcW w:w="0" w:type="auto"/>
            <w:tcMar>
              <w:top w:w="0" w:type="auto"/>
              <w:bottom w:w="0" w:type="auto"/>
            </w:tcMar>
          </w:tcPr>
          <w:p w14:paraId="2F55A0D9" w14:textId="77777777" w:rsidR="00871C95"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7888B74C" w14:textId="77777777" w:rsidR="00871C95" w:rsidRDefault="00000000">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2FECEA21" w14:textId="77777777" w:rsidR="00871C95" w:rsidRDefault="00000000">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2EDEC6C9" w14:textId="77777777" w:rsidR="00871C95" w:rsidRDefault="00000000">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337CDBD8" w14:textId="77777777" w:rsidR="00871C95"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580ACA9A" w14:textId="77777777" w:rsidR="00871C95" w:rsidRDefault="00000000">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871C95" w14:paraId="2E6CB5E8" w14:textId="77777777">
        <w:tc>
          <w:tcPr>
            <w:tcW w:w="0" w:type="auto"/>
            <w:tcMar>
              <w:top w:w="0" w:type="auto"/>
              <w:bottom w:w="0" w:type="auto"/>
            </w:tcMar>
          </w:tcPr>
          <w:p w14:paraId="310B6DAF" w14:textId="77777777" w:rsidR="00871C95" w:rsidRDefault="00000000">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1E7B9018" w14:textId="77777777" w:rsidR="00871C95" w:rsidRDefault="00000000">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0553A112" w14:textId="77777777" w:rsidR="00871C95" w:rsidRDefault="00000000">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7456D36D" w14:textId="77777777" w:rsidR="00871C95" w:rsidRDefault="00000000">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41F9FD06" w14:textId="77777777" w:rsidR="00871C95" w:rsidRDefault="00000000">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1B8B603F" w14:textId="77777777" w:rsidR="0044120F"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CF817FE" w14:textId="77777777" w:rsidR="0044120F"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4BD5392" w14:textId="77777777" w:rsidR="0044120F"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e-JN</w:t>
      </w:r>
    </w:p>
    <w:p w14:paraId="4E3C023F" w14:textId="77777777" w:rsidR="00871C95"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6F2F0E8A" w14:textId="77777777" w:rsidR="00871C95"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7B4DB44C" w14:textId="77777777" w:rsidR="0044120F"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6F0AC4AA" w14:textId="77777777" w:rsidR="0044120F"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14:paraId="0B278DBF" w14:textId="77777777" w:rsidR="00871C95"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7757FBA" w14:textId="77777777" w:rsidR="0044120F"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1B1C3E8" w14:textId="77777777" w:rsidR="0044120F"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5BB5841B" w14:textId="77777777" w:rsidR="00871C95"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D99DE11" w14:textId="77777777" w:rsidR="0044120F"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72E91F58" w14:textId="77777777" w:rsidR="00871C95"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871C95" w14:paraId="4AA0A7CE" w14:textId="77777777">
        <w:tc>
          <w:tcPr>
            <w:tcW w:w="0" w:type="auto"/>
            <w:tcMar>
              <w:top w:w="0" w:type="auto"/>
              <w:bottom w:w="0" w:type="auto"/>
            </w:tcMar>
          </w:tcPr>
          <w:p w14:paraId="746465C2" w14:textId="77777777" w:rsidR="00871C95" w:rsidRDefault="0000000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10526C12" w14:textId="77777777" w:rsidR="00871C95" w:rsidRDefault="00000000">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4508A709" w14:textId="77777777" w:rsidR="00871C95" w:rsidRDefault="00000000">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7FCDC75" w14:textId="77777777" w:rsidR="00871C95" w:rsidRDefault="00000000">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AA26CB1" w14:textId="77777777" w:rsidR="0044120F" w:rsidRPr="00BB1848" w:rsidRDefault="0044120F" w:rsidP="00872C8A">
      <w:pPr>
        <w:pStyle w:val="Paragraf"/>
        <w:spacing w:before="0" w:after="0"/>
        <w:rPr>
          <w:rFonts w:cs="Arial"/>
        </w:rPr>
      </w:pPr>
    </w:p>
    <w:tbl>
      <w:tblPr>
        <w:tblStyle w:val="NormalTablePHPDOCX"/>
        <w:tblW w:w="5000" w:type="pct"/>
        <w:tblInd w:w="108" w:type="dxa"/>
        <w:tblLook w:val="04A0" w:firstRow="1" w:lastRow="0" w:firstColumn="1" w:lastColumn="0" w:noHBand="0" w:noVBand="1"/>
      </w:tblPr>
      <w:tblGrid>
        <w:gridCol w:w="4687"/>
        <w:gridCol w:w="4383"/>
      </w:tblGrid>
      <w:tr w:rsidR="00602F58" w14:paraId="53023256" w14:textId="77777777" w:rsidTr="00F3376B">
        <w:trPr>
          <w:cantSplit/>
        </w:trPr>
        <w:tc>
          <w:tcPr>
            <w:tcW w:w="0" w:type="auto"/>
            <w:tcMar>
              <w:top w:w="135" w:type="dxa"/>
              <w:bottom w:w="135" w:type="dxa"/>
            </w:tcMar>
            <w:vAlign w:val="center"/>
          </w:tcPr>
          <w:p w14:paraId="7E348EE4" w14:textId="77777777" w:rsidR="00602F58" w:rsidRDefault="00602F58" w:rsidP="00F3376B">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 univ. dipl. prav.</w:t>
            </w:r>
          </w:p>
        </w:tc>
        <w:tc>
          <w:tcPr>
            <w:tcW w:w="0" w:type="auto"/>
            <w:tcMar>
              <w:top w:w="135" w:type="dxa"/>
              <w:bottom w:w="135" w:type="dxa"/>
            </w:tcMar>
            <w:vAlign w:val="center"/>
          </w:tcPr>
          <w:p w14:paraId="415AC9F2" w14:textId="77777777" w:rsidR="00602F58" w:rsidRDefault="00602F58" w:rsidP="00F3376B">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Vesna Šiplič, direktorica</w:t>
            </w:r>
          </w:p>
        </w:tc>
      </w:tr>
    </w:tbl>
    <w:p w14:paraId="04308345" w14:textId="77777777" w:rsidR="0044120F" w:rsidRPr="00445A62" w:rsidRDefault="0044120F" w:rsidP="001761E6">
      <w:pPr>
        <w:pStyle w:val="Paragraf"/>
        <w:spacing w:before="0" w:after="0"/>
        <w:jc w:val="both"/>
        <w:rPr>
          <w:rFonts w:ascii="Arial" w:hAnsi="Arial" w:cs="Arial"/>
        </w:rPr>
      </w:pPr>
    </w:p>
    <w:p w14:paraId="625F5CAA" w14:textId="77777777" w:rsidR="00602F58" w:rsidRDefault="00602F58">
      <w:pPr>
        <w:spacing w:after="0" w:line="240" w:lineRule="auto"/>
        <w:rPr>
          <w:rFonts w:ascii="Arial" w:hAnsi="Arial" w:cs="Arial"/>
          <w:color w:val="000000"/>
          <w:sz w:val="18"/>
          <w:szCs w:val="18"/>
        </w:rPr>
      </w:pPr>
    </w:p>
    <w:p w14:paraId="745D5203" w14:textId="77777777" w:rsidR="00602F58" w:rsidRDefault="00602F58">
      <w:pPr>
        <w:spacing w:after="0" w:line="240" w:lineRule="auto"/>
        <w:rPr>
          <w:rFonts w:ascii="Arial" w:hAnsi="Arial" w:cs="Arial"/>
          <w:color w:val="000000"/>
          <w:sz w:val="18"/>
          <w:szCs w:val="18"/>
        </w:rPr>
      </w:pPr>
    </w:p>
    <w:p w14:paraId="54288DAF" w14:textId="7F72DB8B" w:rsidR="00871C95" w:rsidRDefault="00000000">
      <w:pPr>
        <w:spacing w:after="0" w:line="240" w:lineRule="auto"/>
        <w:rPr>
          <w:rFonts w:ascii="Arial" w:hAnsi="Arial" w:cs="Arial"/>
          <w:color w:val="000000"/>
          <w:sz w:val="18"/>
          <w:szCs w:val="18"/>
        </w:rPr>
      </w:pPr>
      <w:r>
        <w:rPr>
          <w:rFonts w:ascii="Arial" w:hAnsi="Arial" w:cs="Arial"/>
          <w:color w:val="000000"/>
          <w:sz w:val="18"/>
          <w:szCs w:val="18"/>
        </w:rPr>
        <w:t>Datum: 03.12.2025</w:t>
      </w:r>
      <w:r>
        <w:rPr>
          <w:rFonts w:ascii="Arial" w:hAnsi="Arial" w:cs="Arial"/>
          <w:color w:val="000000"/>
          <w:sz w:val="18"/>
          <w:szCs w:val="18"/>
        </w:rPr>
        <w:br/>
        <w:t>Kraj: PTUJ</w:t>
      </w:r>
    </w:p>
    <w:p w14:paraId="5F90D85F" w14:textId="77777777" w:rsidR="00602F58" w:rsidRDefault="00602F58">
      <w:pPr>
        <w:spacing w:after="0" w:line="240" w:lineRule="auto"/>
        <w:rPr>
          <w:rFonts w:ascii="Arial" w:hAnsi="Arial" w:cs="Arial"/>
          <w:color w:val="000000"/>
          <w:sz w:val="18"/>
          <w:szCs w:val="18"/>
        </w:rPr>
      </w:pPr>
    </w:p>
    <w:p w14:paraId="1D915464" w14:textId="77777777" w:rsidR="00602F58" w:rsidRDefault="00602F58">
      <w:pPr>
        <w:spacing w:after="0" w:line="240" w:lineRule="auto"/>
      </w:pPr>
    </w:p>
    <w:p w14:paraId="50E02D78" w14:textId="77777777" w:rsidR="00871C95" w:rsidRDefault="00871C95">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871C95" w14:paraId="11F80C48" w14:textId="77777777">
        <w:tc>
          <w:tcPr>
            <w:tcW w:w="0" w:type="auto"/>
            <w:tcMar>
              <w:top w:w="135" w:type="dxa"/>
              <w:bottom w:w="135" w:type="dxa"/>
            </w:tcMar>
            <w:vAlign w:val="center"/>
          </w:tcPr>
          <w:p w14:paraId="433D346D" w14:textId="77777777" w:rsidR="00871C95" w:rsidRDefault="00871C95"/>
        </w:tc>
        <w:tc>
          <w:tcPr>
            <w:tcW w:w="4000" w:type="pct"/>
            <w:shd w:val="clear" w:color="auto" w:fill="3E8BC9"/>
            <w:tcMar>
              <w:top w:w="135" w:type="dxa"/>
              <w:bottom w:w="135" w:type="dxa"/>
            </w:tcMar>
            <w:vAlign w:val="center"/>
          </w:tcPr>
          <w:p w14:paraId="1E111FA7" w14:textId="77777777" w:rsidR="00871C95" w:rsidRDefault="00000000">
            <w:r>
              <w:rPr>
                <w:rFonts w:ascii="Arial" w:hAnsi="Arial" w:cs="Arial"/>
                <w:color w:val="FFFFFF"/>
                <w:position w:val="-2"/>
                <w:sz w:val="18"/>
                <w:szCs w:val="18"/>
                <w:shd w:val="clear" w:color="auto" w:fill="3E8BC9"/>
              </w:rPr>
              <w:t>Sklopi</w:t>
            </w:r>
          </w:p>
        </w:tc>
      </w:tr>
    </w:tbl>
    <w:p w14:paraId="73FBEBFD" w14:textId="77777777" w:rsidR="00871C95" w:rsidRDefault="00000000">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871C95" w14:paraId="7CB0AD4F"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992DD7" w14:textId="77777777" w:rsidR="00871C95" w:rsidRDefault="00000000">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805E5B" w14:textId="77777777" w:rsidR="00871C95" w:rsidRDefault="00000000">
            <w:pPr>
              <w:jc w:val="center"/>
            </w:pPr>
            <w:r>
              <w:rPr>
                <w:rFonts w:ascii="Arial" w:hAnsi="Arial" w:cs="Arial"/>
                <w:b/>
                <w:bCs/>
                <w:color w:val="000000"/>
                <w:position w:val="-2"/>
                <w:sz w:val="18"/>
                <w:szCs w:val="18"/>
                <w:shd w:val="clear" w:color="auto" w:fill="D1D1D1"/>
              </w:rPr>
              <w:t>Naziv sklopa</w:t>
            </w:r>
          </w:p>
        </w:tc>
      </w:tr>
      <w:tr w:rsidR="00871C95" w14:paraId="1AE886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5B141" w14:textId="77777777" w:rsidR="00871C95" w:rsidRDefault="00000000">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9DC057" w14:textId="77777777" w:rsidR="00871C95" w:rsidRDefault="00000000">
            <w:r>
              <w:rPr>
                <w:rFonts w:ascii="Arial" w:hAnsi="Arial" w:cs="Arial"/>
                <w:color w:val="000000"/>
                <w:position w:val="-2"/>
                <w:sz w:val="18"/>
                <w:szCs w:val="18"/>
              </w:rPr>
              <w:t>Sklop 1: obloge za rane</w:t>
            </w:r>
          </w:p>
        </w:tc>
      </w:tr>
      <w:tr w:rsidR="00871C95" w14:paraId="21D0FD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6F30A6" w14:textId="77777777" w:rsidR="00871C95" w:rsidRDefault="00000000">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A5021" w14:textId="77777777" w:rsidR="00871C95" w:rsidRDefault="00000000">
            <w:r>
              <w:rPr>
                <w:rFonts w:ascii="Arial" w:hAnsi="Arial" w:cs="Arial"/>
                <w:color w:val="000000"/>
                <w:position w:val="-2"/>
                <w:sz w:val="18"/>
                <w:szCs w:val="18"/>
              </w:rPr>
              <w:t>Sklop 2: razkužilo za površine</w:t>
            </w:r>
          </w:p>
        </w:tc>
      </w:tr>
      <w:tr w:rsidR="00871C95" w14:paraId="05268B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BAB90" w14:textId="77777777" w:rsidR="00871C95" w:rsidRDefault="00000000">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1AD00" w14:textId="77777777" w:rsidR="00871C95" w:rsidRDefault="00000000">
            <w:r>
              <w:rPr>
                <w:rFonts w:ascii="Arial" w:hAnsi="Arial" w:cs="Arial"/>
                <w:color w:val="000000"/>
                <w:position w:val="-2"/>
                <w:sz w:val="18"/>
                <w:szCs w:val="18"/>
              </w:rPr>
              <w:t>Sklop 3: razkužilo za kožo</w:t>
            </w:r>
          </w:p>
        </w:tc>
      </w:tr>
      <w:tr w:rsidR="00871C95" w14:paraId="73D8C8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0F707" w14:textId="77777777" w:rsidR="00871C95" w:rsidRDefault="00000000">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19B8A" w14:textId="77777777" w:rsidR="00871C95" w:rsidRDefault="00000000">
            <w:r>
              <w:rPr>
                <w:rFonts w:ascii="Arial" w:hAnsi="Arial" w:cs="Arial"/>
                <w:color w:val="000000"/>
                <w:position w:val="-2"/>
                <w:sz w:val="18"/>
                <w:szCs w:val="18"/>
              </w:rPr>
              <w:t>Sklop 4: igle, brizge</w:t>
            </w:r>
          </w:p>
        </w:tc>
      </w:tr>
      <w:tr w:rsidR="00871C95" w14:paraId="5978BEC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B5959" w14:textId="77777777" w:rsidR="00871C95" w:rsidRDefault="00000000">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F82C7" w14:textId="77777777" w:rsidR="00871C95" w:rsidRDefault="00000000">
            <w:r>
              <w:rPr>
                <w:rFonts w:ascii="Arial" w:hAnsi="Arial" w:cs="Arial"/>
                <w:color w:val="000000"/>
                <w:position w:val="-2"/>
                <w:sz w:val="18"/>
                <w:szCs w:val="18"/>
              </w:rPr>
              <w:t>Sklop 5: krvni sladkor</w:t>
            </w:r>
          </w:p>
        </w:tc>
      </w:tr>
      <w:tr w:rsidR="00871C95" w14:paraId="0BD9CF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3C5BEC" w14:textId="77777777" w:rsidR="00871C95" w:rsidRDefault="00000000">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F2EF9" w14:textId="77777777" w:rsidR="00871C95" w:rsidRDefault="00000000">
            <w:r>
              <w:rPr>
                <w:rFonts w:ascii="Arial" w:hAnsi="Arial" w:cs="Arial"/>
                <w:color w:val="000000"/>
                <w:position w:val="-2"/>
                <w:sz w:val="18"/>
                <w:szCs w:val="18"/>
              </w:rPr>
              <w:t>Sklop 6: obvezilni material</w:t>
            </w:r>
          </w:p>
        </w:tc>
      </w:tr>
      <w:tr w:rsidR="00871C95" w14:paraId="61B910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631BC" w14:textId="77777777" w:rsidR="00871C95" w:rsidRDefault="00000000">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EC49A" w14:textId="77777777" w:rsidR="00871C95" w:rsidRDefault="00000000">
            <w:r>
              <w:rPr>
                <w:rFonts w:ascii="Arial" w:hAnsi="Arial" w:cs="Arial"/>
                <w:color w:val="000000"/>
                <w:position w:val="-2"/>
                <w:sz w:val="18"/>
                <w:szCs w:val="18"/>
              </w:rPr>
              <w:t>Sklop 7: drugi material za zdravstveno nego</w:t>
            </w:r>
          </w:p>
        </w:tc>
      </w:tr>
      <w:tr w:rsidR="00871C95" w14:paraId="2BFE8D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EB92" w14:textId="77777777" w:rsidR="00871C95" w:rsidRDefault="00000000">
            <w:r>
              <w:rPr>
                <w:rFonts w:ascii="Arial" w:hAnsi="Arial" w:cs="Arial"/>
                <w:color w:val="000000"/>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EEBF2" w14:textId="77777777" w:rsidR="00871C95" w:rsidRDefault="00000000">
            <w:r>
              <w:rPr>
                <w:rFonts w:ascii="Arial" w:hAnsi="Arial" w:cs="Arial"/>
                <w:color w:val="000000"/>
                <w:position w:val="-2"/>
                <w:sz w:val="18"/>
                <w:szCs w:val="18"/>
              </w:rPr>
              <w:t>Sklop 8: OVO</w:t>
            </w:r>
          </w:p>
        </w:tc>
      </w:tr>
      <w:tr w:rsidR="00871C95" w14:paraId="4C0E41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E6C8E" w14:textId="77777777" w:rsidR="00871C95" w:rsidRDefault="00000000">
            <w:r>
              <w:rPr>
                <w:rFonts w:ascii="Arial" w:hAnsi="Arial" w:cs="Arial"/>
                <w:color w:val="000000"/>
                <w:position w:val="-2"/>
                <w:sz w:val="18"/>
                <w:szCs w:val="18"/>
              </w:rPr>
              <w:t>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E778B2" w14:textId="77777777" w:rsidR="00871C95" w:rsidRDefault="00000000">
            <w:r>
              <w:rPr>
                <w:rFonts w:ascii="Arial" w:hAnsi="Arial" w:cs="Arial"/>
                <w:color w:val="000000"/>
                <w:position w:val="-2"/>
                <w:sz w:val="18"/>
                <w:szCs w:val="18"/>
              </w:rPr>
              <w:t>Sklop 9: latex rokavice</w:t>
            </w:r>
          </w:p>
        </w:tc>
      </w:tr>
      <w:tr w:rsidR="00871C95" w14:paraId="5E2D7D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7F0CE" w14:textId="77777777" w:rsidR="00871C95" w:rsidRDefault="00000000">
            <w:r>
              <w:rPr>
                <w:rFonts w:ascii="Arial" w:hAnsi="Arial" w:cs="Arial"/>
                <w:color w:val="000000"/>
                <w:position w:val="-2"/>
                <w:sz w:val="18"/>
                <w:szCs w:val="18"/>
              </w:rPr>
              <w:t>10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0E0047" w14:textId="77777777" w:rsidR="00871C95" w:rsidRDefault="00000000">
            <w:r>
              <w:rPr>
                <w:rFonts w:ascii="Arial" w:hAnsi="Arial" w:cs="Arial"/>
                <w:color w:val="000000"/>
                <w:position w:val="-2"/>
                <w:sz w:val="18"/>
                <w:szCs w:val="18"/>
              </w:rPr>
              <w:t>Sklop 10: nitril rokavice</w:t>
            </w:r>
          </w:p>
        </w:tc>
      </w:tr>
      <w:tr w:rsidR="00871C95" w14:paraId="6255E0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3F4145" w14:textId="77777777" w:rsidR="00871C95" w:rsidRDefault="00000000">
            <w:r>
              <w:rPr>
                <w:rFonts w:ascii="Arial" w:hAnsi="Arial" w:cs="Arial"/>
                <w:color w:val="000000"/>
                <w:position w:val="-2"/>
                <w:sz w:val="18"/>
                <w:szCs w:val="18"/>
              </w:rPr>
              <w:t>11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79EDA" w14:textId="77777777" w:rsidR="00871C95" w:rsidRDefault="00000000">
            <w:r>
              <w:rPr>
                <w:rFonts w:ascii="Arial" w:hAnsi="Arial" w:cs="Arial"/>
                <w:color w:val="000000"/>
                <w:position w:val="-2"/>
                <w:sz w:val="18"/>
                <w:szCs w:val="18"/>
              </w:rPr>
              <w:t>Sklop 11: higienski material</w:t>
            </w:r>
          </w:p>
        </w:tc>
      </w:tr>
      <w:tr w:rsidR="00871C95" w14:paraId="27AB6D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85BCB2" w14:textId="77777777" w:rsidR="00871C95" w:rsidRDefault="00000000">
            <w:r>
              <w:rPr>
                <w:rFonts w:ascii="Arial" w:hAnsi="Arial" w:cs="Arial"/>
                <w:color w:val="000000"/>
                <w:position w:val="-2"/>
                <w:sz w:val="18"/>
                <w:szCs w:val="18"/>
              </w:rPr>
              <w:t>12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A4C1CC" w14:textId="77777777" w:rsidR="00871C95" w:rsidRDefault="00000000">
            <w:r>
              <w:rPr>
                <w:rFonts w:ascii="Arial" w:hAnsi="Arial" w:cs="Arial"/>
                <w:color w:val="000000"/>
                <w:position w:val="-2"/>
                <w:sz w:val="18"/>
                <w:szCs w:val="18"/>
              </w:rPr>
              <w:t>Sklop 12: katetri, sonde</w:t>
            </w:r>
          </w:p>
        </w:tc>
      </w:tr>
    </w:tbl>
    <w:p w14:paraId="768FD38A" w14:textId="77777777" w:rsidR="00871C95" w:rsidRDefault="00871C95">
      <w:pPr>
        <w:sectPr w:rsidR="00871C95" w:rsidSect="006E7A2B">
          <w:headerReference w:type="default" r:id="rId10"/>
          <w:footerReference w:type="default" r:id="rId11"/>
          <w:pgSz w:w="11906" w:h="16838"/>
          <w:pgMar w:top="1418" w:right="1418" w:bottom="1418" w:left="1418" w:header="567" w:footer="596" w:gutter="0"/>
          <w:cols w:space="708"/>
          <w:docGrid w:linePitch="360"/>
        </w:sectPr>
      </w:pPr>
    </w:p>
    <w:p w14:paraId="06B342E8" w14:textId="77777777" w:rsidR="0044120F"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14:paraId="261A75CE" w14:textId="77777777" w:rsidR="0044120F" w:rsidRDefault="0044120F"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871C95" w14:paraId="332C6E4B" w14:textId="77777777">
        <w:tc>
          <w:tcPr>
            <w:tcW w:w="0" w:type="auto"/>
            <w:shd w:val="clear" w:color="auto" w:fill="000000"/>
            <w:tcMar>
              <w:top w:w="150" w:type="dxa"/>
              <w:bottom w:w="150" w:type="dxa"/>
            </w:tcMar>
            <w:vAlign w:val="center"/>
          </w:tcPr>
          <w:p w14:paraId="60262A2A" w14:textId="77777777" w:rsidR="00871C95" w:rsidRDefault="00000000">
            <w:r>
              <w:rPr>
                <w:rFonts w:ascii="Arial" w:hAnsi="Arial" w:cs="Arial"/>
                <w:b/>
                <w:bCs/>
                <w:color w:val="FFFFFF"/>
                <w:position w:val="-2"/>
                <w:sz w:val="18"/>
                <w:szCs w:val="18"/>
                <w:shd w:val="clear" w:color="auto" w:fill="000000"/>
              </w:rPr>
              <w:t>1. Splošna navodila</w:t>
            </w:r>
          </w:p>
        </w:tc>
      </w:tr>
    </w:tbl>
    <w:p w14:paraId="4A8FEF57" w14:textId="77777777" w:rsidR="00871C95"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EDDAA02" w14:textId="77777777" w:rsidR="00871C95"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8CFDA8D" w14:textId="77777777" w:rsidR="00871C95"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9004C89" w14:textId="77777777" w:rsidR="00871C95"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6B84DA2A" w14:textId="77777777" w:rsidR="00871C95" w:rsidRDefault="0000000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62B27883" w14:textId="77777777" w:rsidR="00871C95"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73C63226" w14:textId="77777777" w:rsidR="00871C95" w:rsidRDefault="0000000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157EBF9D" w14:textId="77777777" w:rsidR="00871C95" w:rsidRDefault="00871C9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871C95" w14:paraId="4C1BFFE2" w14:textId="77777777">
        <w:tc>
          <w:tcPr>
            <w:tcW w:w="0" w:type="auto"/>
            <w:shd w:val="clear" w:color="auto" w:fill="000000"/>
            <w:tcMar>
              <w:top w:w="150" w:type="dxa"/>
              <w:bottom w:w="150" w:type="dxa"/>
            </w:tcMar>
            <w:vAlign w:val="center"/>
          </w:tcPr>
          <w:p w14:paraId="3A899B6A" w14:textId="77777777" w:rsidR="00871C95" w:rsidRDefault="00000000">
            <w:r>
              <w:rPr>
                <w:rFonts w:ascii="Arial" w:hAnsi="Arial" w:cs="Arial"/>
                <w:b/>
                <w:bCs/>
                <w:color w:val="FFFFFF"/>
                <w:position w:val="-2"/>
                <w:sz w:val="18"/>
                <w:szCs w:val="18"/>
                <w:shd w:val="clear" w:color="auto" w:fill="000000"/>
              </w:rPr>
              <w:t>2. Zakoni in predpisi</w:t>
            </w:r>
          </w:p>
        </w:tc>
      </w:tr>
    </w:tbl>
    <w:p w14:paraId="69345ACA" w14:textId="77777777" w:rsidR="00871C95" w:rsidRDefault="00000000">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871C95" w14:paraId="60C28265" w14:textId="77777777">
        <w:tc>
          <w:tcPr>
            <w:tcW w:w="0" w:type="auto"/>
            <w:tcMar>
              <w:top w:w="0" w:type="auto"/>
              <w:bottom w:w="0" w:type="auto"/>
            </w:tcMar>
          </w:tcPr>
          <w:p w14:paraId="188BE17C" w14:textId="77777777" w:rsidR="00871C95" w:rsidRDefault="00000000">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49560D51" w14:textId="77777777" w:rsidR="00871C95" w:rsidRDefault="00000000">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0549A9E8" w14:textId="77777777" w:rsidR="00871C95" w:rsidRDefault="00000000">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7607D5B6" w14:textId="77777777" w:rsidR="00871C95" w:rsidRDefault="00000000">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259E9C4F" w14:textId="77777777" w:rsidR="00871C95" w:rsidRDefault="00000000">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0DF3979" w14:textId="77777777" w:rsidR="00871C95" w:rsidRDefault="00000000">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EACA855" w14:textId="77777777" w:rsidR="00871C95" w:rsidRDefault="00000000">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1113B67" w14:textId="77777777" w:rsidR="00871C95" w:rsidRDefault="00000000">
      <w:pPr>
        <w:spacing w:before="225" w:after="225" w:line="240" w:lineRule="auto"/>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2D20A8AC" w14:textId="77777777" w:rsidR="00871C95" w:rsidRDefault="00000000">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871C95" w14:paraId="10293AB8" w14:textId="77777777">
        <w:tc>
          <w:tcPr>
            <w:tcW w:w="0" w:type="auto"/>
            <w:tcMar>
              <w:top w:w="0" w:type="auto"/>
              <w:bottom w:w="0" w:type="auto"/>
            </w:tcMar>
          </w:tcPr>
          <w:p w14:paraId="58F3A88C" w14:textId="77777777" w:rsidR="00871C95" w:rsidRDefault="00000000">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1695E970" w14:textId="77777777" w:rsidR="00871C95" w:rsidRDefault="00000000">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18BE4DD5" w14:textId="77777777" w:rsidR="00871C95" w:rsidRDefault="00000000">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57BCA591" w14:textId="77777777" w:rsidR="00871C95" w:rsidRDefault="00000000">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7B28868F" w14:textId="77777777" w:rsidR="00871C95" w:rsidRDefault="00000000">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CBF28D0" w14:textId="77777777" w:rsidR="00871C95" w:rsidRDefault="00000000">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871C95" w14:paraId="503F5A04" w14:textId="77777777">
        <w:tc>
          <w:tcPr>
            <w:tcW w:w="0" w:type="auto"/>
            <w:shd w:val="clear" w:color="auto" w:fill="000000"/>
            <w:tcMar>
              <w:top w:w="150" w:type="dxa"/>
              <w:bottom w:w="150" w:type="dxa"/>
            </w:tcMar>
            <w:vAlign w:val="center"/>
          </w:tcPr>
          <w:p w14:paraId="2C8D9FFC" w14:textId="77777777" w:rsidR="00871C95" w:rsidRDefault="00000000">
            <w:r>
              <w:rPr>
                <w:rFonts w:ascii="Arial" w:hAnsi="Arial" w:cs="Arial"/>
                <w:b/>
                <w:bCs/>
                <w:color w:val="FFFFFF"/>
                <w:position w:val="-2"/>
                <w:sz w:val="18"/>
                <w:szCs w:val="18"/>
                <w:shd w:val="clear" w:color="auto" w:fill="000000"/>
              </w:rPr>
              <w:t>3. Jezik razpisne dokumentacije in ponudbe ter oblika</w:t>
            </w:r>
          </w:p>
        </w:tc>
      </w:tr>
    </w:tbl>
    <w:p w14:paraId="296D32A2" w14:textId="77777777" w:rsidR="00871C95"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5D3C28E5" w14:textId="77777777" w:rsidR="00871C95"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7F9D44C" w14:textId="77777777" w:rsidR="00871C95"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76525228" w14:textId="77777777" w:rsidR="00871C95"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4F26AD9C" w14:textId="77777777" w:rsidR="00871C95"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871C95" w14:paraId="1E3017F0" w14:textId="77777777">
        <w:tc>
          <w:tcPr>
            <w:tcW w:w="0" w:type="auto"/>
            <w:shd w:val="clear" w:color="auto" w:fill="000000"/>
            <w:tcMar>
              <w:top w:w="150" w:type="dxa"/>
              <w:bottom w:w="150" w:type="dxa"/>
            </w:tcMar>
            <w:vAlign w:val="center"/>
          </w:tcPr>
          <w:p w14:paraId="19DF14DD" w14:textId="77777777" w:rsidR="00871C95" w:rsidRDefault="00000000">
            <w:r>
              <w:rPr>
                <w:rFonts w:ascii="Arial" w:hAnsi="Arial" w:cs="Arial"/>
                <w:b/>
                <w:bCs/>
                <w:color w:val="FFFFFF"/>
                <w:position w:val="-2"/>
                <w:sz w:val="18"/>
                <w:szCs w:val="18"/>
                <w:shd w:val="clear" w:color="auto" w:fill="000000"/>
              </w:rPr>
              <w:t>4. Skupna ponudba</w:t>
            </w:r>
          </w:p>
        </w:tc>
      </w:tr>
    </w:tbl>
    <w:p w14:paraId="361307C3" w14:textId="77777777" w:rsidR="00871C95"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871C95" w14:paraId="6CF60432" w14:textId="77777777">
        <w:tc>
          <w:tcPr>
            <w:tcW w:w="0" w:type="auto"/>
            <w:tcMar>
              <w:top w:w="0" w:type="auto"/>
              <w:bottom w:w="0" w:type="auto"/>
            </w:tcMar>
          </w:tcPr>
          <w:p w14:paraId="131D98D0" w14:textId="77777777" w:rsidR="00871C95" w:rsidRDefault="00000000">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17C1649" w14:textId="77777777" w:rsidR="00871C95"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06FED99" w14:textId="77777777" w:rsidR="00871C95"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0FAE2D2" w14:textId="77777777" w:rsidR="00871C95"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3DC5CC4" w14:textId="77777777" w:rsidR="00871C95"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7DFBA2C" w14:textId="77777777" w:rsidR="00871C95"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50BE6AE" w14:textId="77777777" w:rsidR="00871C95"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49D6612" w14:textId="77777777" w:rsidR="00871C95"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871C95" w14:paraId="4C01F1B2" w14:textId="77777777">
        <w:tc>
          <w:tcPr>
            <w:tcW w:w="0" w:type="auto"/>
            <w:shd w:val="clear" w:color="auto" w:fill="000000"/>
            <w:tcMar>
              <w:top w:w="150" w:type="dxa"/>
              <w:bottom w:w="150" w:type="dxa"/>
            </w:tcMar>
            <w:vAlign w:val="center"/>
          </w:tcPr>
          <w:p w14:paraId="4561979B" w14:textId="77777777" w:rsidR="00871C95" w:rsidRDefault="00000000">
            <w:r>
              <w:rPr>
                <w:rFonts w:ascii="Arial" w:hAnsi="Arial" w:cs="Arial"/>
                <w:b/>
                <w:bCs/>
                <w:color w:val="FFFFFF"/>
                <w:position w:val="-2"/>
                <w:sz w:val="18"/>
                <w:szCs w:val="18"/>
                <w:shd w:val="clear" w:color="auto" w:fill="000000"/>
              </w:rPr>
              <w:t>5. ESPD</w:t>
            </w:r>
          </w:p>
        </w:tc>
      </w:tr>
    </w:tbl>
    <w:p w14:paraId="01A21215" w14:textId="77777777" w:rsidR="00871C95"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419C6FFE" w14:textId="77777777" w:rsidR="00871C95"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29813E3D" w14:textId="77777777" w:rsidR="00871C95" w:rsidRDefault="00871C95">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871C95" w14:paraId="77E6F237" w14:textId="77777777">
        <w:tc>
          <w:tcPr>
            <w:tcW w:w="0" w:type="auto"/>
            <w:shd w:val="clear" w:color="auto" w:fill="000000"/>
            <w:tcMar>
              <w:top w:w="150" w:type="dxa"/>
              <w:bottom w:w="150" w:type="dxa"/>
            </w:tcMar>
            <w:vAlign w:val="center"/>
          </w:tcPr>
          <w:p w14:paraId="5E3D7CBB" w14:textId="77777777" w:rsidR="00871C95" w:rsidRDefault="00000000">
            <w:r>
              <w:rPr>
                <w:rFonts w:ascii="Arial" w:hAnsi="Arial" w:cs="Arial"/>
                <w:b/>
                <w:bCs/>
                <w:color w:val="FFFFFF"/>
                <w:position w:val="-2"/>
                <w:sz w:val="18"/>
                <w:szCs w:val="18"/>
                <w:shd w:val="clear" w:color="auto" w:fill="000000"/>
              </w:rPr>
              <w:t>6. Ponudba s podizvajalci</w:t>
            </w:r>
          </w:p>
        </w:tc>
      </w:tr>
    </w:tbl>
    <w:p w14:paraId="71E7117A" w14:textId="77777777" w:rsidR="00871C95"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8966BEE" w14:textId="77777777" w:rsidR="00871C95" w:rsidRDefault="00000000">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871C95" w14:paraId="1282AEF4" w14:textId="77777777">
        <w:tc>
          <w:tcPr>
            <w:tcW w:w="0" w:type="auto"/>
            <w:shd w:val="clear" w:color="auto" w:fill="000000"/>
            <w:tcMar>
              <w:top w:w="150" w:type="dxa"/>
              <w:bottom w:w="150" w:type="dxa"/>
            </w:tcMar>
            <w:vAlign w:val="center"/>
          </w:tcPr>
          <w:p w14:paraId="4DB777FB" w14:textId="77777777" w:rsidR="00871C95"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3A7E8728" w14:textId="77777777" w:rsidR="00871C95"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p w14:paraId="5BBACB79" w14:textId="77777777" w:rsidR="000A28F1" w:rsidRDefault="000A28F1">
      <w:pPr>
        <w:spacing w:before="225" w:after="225" w:line="240" w:lineRule="auto"/>
        <w:jc w:val="both"/>
      </w:pPr>
    </w:p>
    <w:p w14:paraId="5E693D2A" w14:textId="77777777" w:rsidR="00602F58" w:rsidRDefault="00602F58">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871C95" w14:paraId="49888D67" w14:textId="77777777">
        <w:tc>
          <w:tcPr>
            <w:tcW w:w="0" w:type="auto"/>
            <w:shd w:val="clear" w:color="auto" w:fill="000000"/>
            <w:tcMar>
              <w:top w:w="150" w:type="dxa"/>
              <w:bottom w:w="150" w:type="dxa"/>
            </w:tcMar>
            <w:vAlign w:val="center"/>
          </w:tcPr>
          <w:p w14:paraId="2313CC12" w14:textId="77777777" w:rsidR="00871C95" w:rsidRDefault="00000000">
            <w:r>
              <w:rPr>
                <w:rFonts w:ascii="Arial" w:hAnsi="Arial" w:cs="Arial"/>
                <w:b/>
                <w:bCs/>
                <w:color w:val="FFFFFF"/>
                <w:position w:val="-2"/>
                <w:sz w:val="18"/>
                <w:szCs w:val="18"/>
                <w:shd w:val="clear" w:color="auto" w:fill="000000"/>
              </w:rPr>
              <w:t>8. Zmanjšanje obsega naročila</w:t>
            </w:r>
          </w:p>
        </w:tc>
      </w:tr>
    </w:tbl>
    <w:p w14:paraId="16A59178" w14:textId="77777777" w:rsidR="00871C95"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8CA7565" w14:textId="77777777" w:rsidR="00871C95"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871C95" w14:paraId="2715F00D" w14:textId="77777777">
        <w:tc>
          <w:tcPr>
            <w:tcW w:w="0" w:type="auto"/>
            <w:shd w:val="clear" w:color="auto" w:fill="000000"/>
            <w:tcMar>
              <w:top w:w="150" w:type="dxa"/>
              <w:bottom w:w="150" w:type="dxa"/>
            </w:tcMar>
            <w:vAlign w:val="center"/>
          </w:tcPr>
          <w:p w14:paraId="3A068480" w14:textId="77777777" w:rsidR="00871C95" w:rsidRDefault="00000000">
            <w:r>
              <w:rPr>
                <w:rFonts w:ascii="Arial" w:hAnsi="Arial" w:cs="Arial"/>
                <w:b/>
                <w:bCs/>
                <w:color w:val="FFFFFF"/>
                <w:position w:val="-2"/>
                <w:sz w:val="18"/>
                <w:szCs w:val="18"/>
                <w:shd w:val="clear" w:color="auto" w:fill="000000"/>
              </w:rPr>
              <w:t>9. Dopolnjevanje, spreminjanje ter pojasnjevanje ponudb</w:t>
            </w:r>
          </w:p>
        </w:tc>
      </w:tr>
    </w:tbl>
    <w:p w14:paraId="0FA6FC7D" w14:textId="77777777" w:rsidR="00871C95"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431121E" w14:textId="77777777" w:rsidR="00871C95"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990C00C" w14:textId="77777777" w:rsidR="00871C95"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1245A37" w14:textId="77777777" w:rsidR="00871C95"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AA598E4" w14:textId="77777777" w:rsidR="00871C95"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DE74369" w14:textId="77777777" w:rsidR="00871C95"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871C95" w14:paraId="393B7496" w14:textId="77777777">
        <w:tc>
          <w:tcPr>
            <w:tcW w:w="0" w:type="auto"/>
            <w:shd w:val="clear" w:color="auto" w:fill="000000"/>
            <w:tcMar>
              <w:top w:w="150" w:type="dxa"/>
              <w:bottom w:w="150" w:type="dxa"/>
            </w:tcMar>
            <w:vAlign w:val="center"/>
          </w:tcPr>
          <w:p w14:paraId="5C11FD9E" w14:textId="77777777" w:rsidR="00871C95" w:rsidRDefault="00000000">
            <w:r>
              <w:rPr>
                <w:rFonts w:ascii="Arial" w:hAnsi="Arial" w:cs="Arial"/>
                <w:b/>
                <w:bCs/>
                <w:color w:val="FFFFFF"/>
                <w:position w:val="-2"/>
                <w:sz w:val="18"/>
                <w:szCs w:val="18"/>
                <w:shd w:val="clear" w:color="auto" w:fill="000000"/>
              </w:rPr>
              <w:t>10. Obvestilo o oddaji naročila</w:t>
            </w:r>
          </w:p>
        </w:tc>
      </w:tr>
    </w:tbl>
    <w:p w14:paraId="38F45E55" w14:textId="77777777" w:rsidR="00871C95"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1D3B36E" w14:textId="77777777" w:rsidR="00871C95"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197408E" w14:textId="77777777" w:rsidR="00871C95"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29446E7" w14:textId="77777777" w:rsidR="00871C95"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871C95" w14:paraId="5C3722A9" w14:textId="77777777">
        <w:tc>
          <w:tcPr>
            <w:tcW w:w="0" w:type="auto"/>
            <w:shd w:val="clear" w:color="auto" w:fill="000000"/>
            <w:tcMar>
              <w:top w:w="150" w:type="dxa"/>
              <w:bottom w:w="150" w:type="dxa"/>
            </w:tcMar>
            <w:vAlign w:val="center"/>
          </w:tcPr>
          <w:p w14:paraId="2D70D20E" w14:textId="77777777" w:rsidR="00871C95" w:rsidRDefault="00000000">
            <w:r>
              <w:rPr>
                <w:rFonts w:ascii="Arial" w:hAnsi="Arial" w:cs="Arial"/>
                <w:b/>
                <w:bCs/>
                <w:color w:val="FFFFFF"/>
                <w:position w:val="-2"/>
                <w:sz w:val="18"/>
                <w:szCs w:val="18"/>
                <w:shd w:val="clear" w:color="auto" w:fill="000000"/>
              </w:rPr>
              <w:t>11. Sklenitev pogodbe in spremembe pogodbe</w:t>
            </w:r>
          </w:p>
        </w:tc>
      </w:tr>
    </w:tbl>
    <w:p w14:paraId="4A399F19" w14:textId="77777777" w:rsidR="00871C95"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1F99613E" w14:textId="77777777" w:rsidR="00871C95"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5A345539" w14:textId="77777777" w:rsidR="00871C95" w:rsidRDefault="0000000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 Naročnik si pridržuje pravico zoper izbranega ponudnika podati predlog za uvedbo postopka o prekršku iz četrte točke prvega odstavka 112. člena ZJN-3.</w:t>
      </w:r>
    </w:p>
    <w:p w14:paraId="24B65369" w14:textId="77777777" w:rsidR="00871C95"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01AAA59C" w14:textId="77777777" w:rsidR="00871C95"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AA00992" w14:textId="77777777" w:rsidR="00871C95"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389BECD9" w14:textId="77777777" w:rsidR="00871C95"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50DA2440" w14:textId="77777777" w:rsidR="00871C95"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5BAD9D97" w14:textId="77777777" w:rsidR="00871C95"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2E838ABD" w14:textId="77777777" w:rsidR="00871C95"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076E492F" w14:textId="77777777" w:rsidR="00871C95" w:rsidRDefault="00000000">
      <w:pPr>
        <w:spacing w:before="225" w:after="225" w:line="240" w:lineRule="auto"/>
        <w:jc w:val="both"/>
      </w:pPr>
      <w:r>
        <w:rPr>
          <w:rFonts w:ascii="Arial" w:hAnsi="Arial" w:cs="Arial"/>
          <w:color w:val="000000"/>
          <w:sz w:val="18"/>
          <w:szCs w:val="18"/>
        </w:rPr>
        <w:t>- nedvoumna določba o reviziji ali opcija v skladu s 1. točko;</w:t>
      </w:r>
    </w:p>
    <w:p w14:paraId="2CFA3F5B" w14:textId="77777777" w:rsidR="00871C95" w:rsidRDefault="0000000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175D5124" w14:textId="77777777" w:rsidR="00871C95" w:rsidRDefault="00000000">
      <w:pPr>
        <w:spacing w:before="225" w:after="225" w:line="240" w:lineRule="auto"/>
        <w:jc w:val="both"/>
      </w:pPr>
      <w:r>
        <w:rPr>
          <w:rFonts w:ascii="Arial" w:hAnsi="Arial" w:cs="Arial"/>
          <w:color w:val="000000"/>
          <w:sz w:val="18"/>
          <w:szCs w:val="18"/>
        </w:rPr>
        <w:t> 5. če sprememba ne glede na njeno vrednost ni bistvena.</w:t>
      </w:r>
    </w:p>
    <w:p w14:paraId="71FE85B3" w14:textId="77777777" w:rsidR="00871C95"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4C5C2A00" w14:textId="77777777" w:rsidR="00871C95" w:rsidRDefault="0000000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871C95" w14:paraId="1B20F36D" w14:textId="77777777">
        <w:tc>
          <w:tcPr>
            <w:tcW w:w="0" w:type="auto"/>
            <w:tcMar>
              <w:top w:w="0" w:type="auto"/>
              <w:bottom w:w="0" w:type="auto"/>
            </w:tcMar>
          </w:tcPr>
          <w:p w14:paraId="06C41327" w14:textId="77777777" w:rsidR="00871C95"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B1F67C8" w14:textId="77777777" w:rsidR="00871C95"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6EDD285D" w14:textId="77777777" w:rsidR="00871C95" w:rsidRDefault="00000000">
            <w:pPr>
              <w:numPr>
                <w:ilvl w:val="0"/>
                <w:numId w:val="15"/>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35626748" w14:textId="77777777" w:rsidR="00871C95" w:rsidRDefault="00000000">
            <w:pPr>
              <w:numPr>
                <w:ilvl w:val="0"/>
                <w:numId w:val="15"/>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5A274DE6" w14:textId="77777777" w:rsidR="00871C95" w:rsidRDefault="00871C95"/>
    <w:tbl>
      <w:tblPr>
        <w:tblStyle w:val="NormalTablePHPDOCX"/>
        <w:tblW w:w="2500" w:type="pct"/>
        <w:tblInd w:w="108" w:type="dxa"/>
        <w:tblLook w:val="04A0" w:firstRow="1" w:lastRow="0" w:firstColumn="1" w:lastColumn="0" w:noHBand="0" w:noVBand="1"/>
      </w:tblPr>
      <w:tblGrid>
        <w:gridCol w:w="4535"/>
      </w:tblGrid>
      <w:tr w:rsidR="00871C95" w14:paraId="440373F6" w14:textId="77777777">
        <w:tc>
          <w:tcPr>
            <w:tcW w:w="0" w:type="auto"/>
            <w:shd w:val="clear" w:color="auto" w:fill="000000"/>
            <w:tcMar>
              <w:top w:w="150" w:type="dxa"/>
              <w:bottom w:w="150" w:type="dxa"/>
            </w:tcMar>
            <w:vAlign w:val="center"/>
          </w:tcPr>
          <w:p w14:paraId="30E45E53" w14:textId="77777777" w:rsidR="00871C95" w:rsidRDefault="00000000">
            <w:r>
              <w:rPr>
                <w:rFonts w:ascii="Arial" w:hAnsi="Arial" w:cs="Arial"/>
                <w:b/>
                <w:bCs/>
                <w:color w:val="FFFFFF"/>
                <w:position w:val="-2"/>
                <w:sz w:val="18"/>
                <w:szCs w:val="18"/>
                <w:shd w:val="clear" w:color="auto" w:fill="000000"/>
              </w:rPr>
              <w:t>12. Zaupnost ponudbene dokumentacije</w:t>
            </w:r>
          </w:p>
        </w:tc>
      </w:tr>
    </w:tbl>
    <w:p w14:paraId="53848E17" w14:textId="77777777" w:rsidR="00871C95"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1F4BED83" w14:textId="77777777" w:rsidR="00871C95"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3EE3764F" w14:textId="77777777" w:rsidR="00871C95"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871C95" w14:paraId="35068C51" w14:textId="77777777">
        <w:tc>
          <w:tcPr>
            <w:tcW w:w="0" w:type="auto"/>
            <w:tcMar>
              <w:top w:w="0" w:type="auto"/>
              <w:bottom w:w="0" w:type="auto"/>
            </w:tcMar>
          </w:tcPr>
          <w:p w14:paraId="373E859F" w14:textId="77777777" w:rsidR="00871C95" w:rsidRDefault="00000000">
            <w:pPr>
              <w:numPr>
                <w:ilvl w:val="0"/>
                <w:numId w:val="16"/>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74990531" w14:textId="77777777" w:rsidR="00871C95" w:rsidRDefault="00000000">
            <w:pPr>
              <w:numPr>
                <w:ilvl w:val="0"/>
                <w:numId w:val="16"/>
              </w:numPr>
              <w:rPr>
                <w:rFonts w:ascii="Arial" w:hAnsi="Arial" w:cs="Arial"/>
                <w:color w:val="000000"/>
                <w:sz w:val="18"/>
                <w:szCs w:val="18"/>
              </w:rPr>
            </w:pPr>
            <w:r>
              <w:rPr>
                <w:rFonts w:ascii="Arial" w:hAnsi="Arial" w:cs="Arial"/>
                <w:color w:val="000000"/>
                <w:sz w:val="18"/>
                <w:szCs w:val="18"/>
              </w:rPr>
              <w:t>ima tržno vrednost;</w:t>
            </w:r>
          </w:p>
          <w:p w14:paraId="2D69203D" w14:textId="77777777" w:rsidR="00871C95" w:rsidRDefault="00000000">
            <w:pPr>
              <w:numPr>
                <w:ilvl w:val="0"/>
                <w:numId w:val="16"/>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5741D631" w14:textId="77777777" w:rsidR="00871C95"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13C2FCAE" w14:textId="77777777" w:rsidR="00871C95"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3A6461BF" w14:textId="77777777" w:rsidR="00871C95"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871C95" w14:paraId="763E8D15" w14:textId="77777777">
        <w:tc>
          <w:tcPr>
            <w:tcW w:w="0" w:type="auto"/>
            <w:shd w:val="clear" w:color="auto" w:fill="000000"/>
            <w:tcMar>
              <w:top w:w="150" w:type="dxa"/>
              <w:bottom w:w="150" w:type="dxa"/>
            </w:tcMar>
            <w:vAlign w:val="center"/>
          </w:tcPr>
          <w:p w14:paraId="3806C19E" w14:textId="77777777" w:rsidR="00871C95" w:rsidRDefault="00000000">
            <w:r>
              <w:rPr>
                <w:rFonts w:ascii="Arial" w:hAnsi="Arial" w:cs="Arial"/>
                <w:b/>
                <w:bCs/>
                <w:color w:val="FFFFFF"/>
                <w:position w:val="-2"/>
                <w:sz w:val="18"/>
                <w:szCs w:val="18"/>
                <w:shd w:val="clear" w:color="auto" w:fill="000000"/>
              </w:rPr>
              <w:t>13. Način predložitve dokumentov v ponudbi</w:t>
            </w:r>
          </w:p>
        </w:tc>
      </w:tr>
    </w:tbl>
    <w:p w14:paraId="58B751CB" w14:textId="77777777" w:rsidR="00871C95" w:rsidRDefault="0000000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0BC9B9A2" w14:textId="77777777" w:rsidR="00871C95"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4E32A02" w14:textId="77777777" w:rsidR="00871C95"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9CF645F" w14:textId="77777777" w:rsidR="00871C95"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44A5B98" w14:textId="77777777" w:rsidR="00871C95"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871C95" w14:paraId="73BD0313" w14:textId="77777777">
        <w:tc>
          <w:tcPr>
            <w:tcW w:w="0" w:type="auto"/>
            <w:shd w:val="clear" w:color="auto" w:fill="000000"/>
            <w:tcMar>
              <w:top w:w="150" w:type="dxa"/>
              <w:bottom w:w="150" w:type="dxa"/>
            </w:tcMar>
            <w:vAlign w:val="center"/>
          </w:tcPr>
          <w:p w14:paraId="03A889D9" w14:textId="77777777" w:rsidR="00871C95" w:rsidRDefault="00000000">
            <w:r>
              <w:rPr>
                <w:rFonts w:ascii="Arial" w:hAnsi="Arial" w:cs="Arial"/>
                <w:b/>
                <w:bCs/>
                <w:color w:val="FFFFFF"/>
                <w:position w:val="-2"/>
                <w:sz w:val="18"/>
                <w:szCs w:val="18"/>
                <w:shd w:val="clear" w:color="auto" w:fill="000000"/>
              </w:rPr>
              <w:t>14. Veljavnost ponudbe</w:t>
            </w:r>
          </w:p>
        </w:tc>
      </w:tr>
    </w:tbl>
    <w:p w14:paraId="352BE76A" w14:textId="77777777" w:rsidR="00871C95" w:rsidRDefault="00000000">
      <w:pPr>
        <w:spacing w:before="225" w:after="225" w:line="240" w:lineRule="auto"/>
        <w:jc w:val="both"/>
      </w:pPr>
      <w:r>
        <w:rPr>
          <w:rFonts w:ascii="Arial" w:hAnsi="Arial" w:cs="Arial"/>
          <w:color w:val="000000"/>
          <w:sz w:val="18"/>
          <w:szCs w:val="18"/>
        </w:rPr>
        <w:t>Ponudba velja najmanj 60 dni od roka za predložitev ponudb. V primeru krajšega roka veljavnosti ponudbe se ponudba zavrne.</w:t>
      </w:r>
    </w:p>
    <w:p w14:paraId="70599C8E" w14:textId="77777777" w:rsidR="00871C95"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871C95" w14:paraId="4D9116A6" w14:textId="77777777">
        <w:tc>
          <w:tcPr>
            <w:tcW w:w="0" w:type="auto"/>
            <w:shd w:val="clear" w:color="auto" w:fill="000000"/>
            <w:tcMar>
              <w:top w:w="150" w:type="dxa"/>
              <w:bottom w:w="150" w:type="dxa"/>
            </w:tcMar>
            <w:vAlign w:val="center"/>
          </w:tcPr>
          <w:p w14:paraId="38D7E5A1" w14:textId="77777777" w:rsidR="00871C95" w:rsidRDefault="00000000">
            <w:r>
              <w:rPr>
                <w:rFonts w:ascii="Arial" w:hAnsi="Arial" w:cs="Arial"/>
                <w:b/>
                <w:bCs/>
                <w:color w:val="FFFFFF"/>
                <w:position w:val="-2"/>
                <w:sz w:val="18"/>
                <w:szCs w:val="18"/>
                <w:shd w:val="clear" w:color="auto" w:fill="000000"/>
              </w:rPr>
              <w:t>15. Pravno varstvo</w:t>
            </w:r>
          </w:p>
        </w:tc>
      </w:tr>
    </w:tbl>
    <w:p w14:paraId="521EAAE1" w14:textId="77777777" w:rsidR="00871C95"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D8E6C00" w14:textId="77777777" w:rsidR="00871C95"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BD23C47" w14:textId="77777777" w:rsidR="00871C95"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2B5F486F" w14:textId="77777777" w:rsidR="00871C95"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16A9F99" w14:textId="77777777" w:rsidR="00871C95"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727958D1" w14:textId="77777777" w:rsidR="00871C95"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4513886" w14:textId="77777777" w:rsidR="00871C95" w:rsidRDefault="00000000">
      <w:pPr>
        <w:spacing w:before="225" w:after="225" w:line="240" w:lineRule="auto"/>
        <w:jc w:val="both"/>
      </w:pPr>
      <w:r>
        <w:rPr>
          <w:rFonts w:ascii="Arial" w:hAnsi="Arial" w:cs="Arial"/>
          <w:color w:val="000000"/>
          <w:sz w:val="18"/>
          <w:szCs w:val="18"/>
        </w:rPr>
        <w:t>https://ejn.gov.si/sistem/pravno-varstvo.html</w:t>
      </w:r>
    </w:p>
    <w:p w14:paraId="2AF22F98" w14:textId="77777777" w:rsidR="00871C95" w:rsidRDefault="0000000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28189590" w14:textId="77777777" w:rsidR="00871C95"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522E89C2" w14:textId="77777777" w:rsidR="00871C95"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E67A626" w14:textId="77777777" w:rsidR="00871C95" w:rsidRDefault="00871C95">
      <w:pPr>
        <w:sectPr w:rsidR="00871C95" w:rsidSect="00D931BF">
          <w:pgSz w:w="11906" w:h="16838"/>
          <w:pgMar w:top="1418" w:right="1418" w:bottom="1418" w:left="1418" w:header="567" w:footer="680" w:gutter="0"/>
          <w:cols w:space="708"/>
          <w:docGrid w:linePitch="360"/>
        </w:sectPr>
      </w:pPr>
    </w:p>
    <w:p w14:paraId="495DF55E" w14:textId="77777777" w:rsidR="0044120F"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14:paraId="349AF0C4" w14:textId="77777777" w:rsidR="0044120F" w:rsidRDefault="0044120F" w:rsidP="00C25086">
      <w:pPr>
        <w:rPr>
          <w:rFonts w:ascii="Arial" w:hAnsi="Arial" w:cs="Arial"/>
          <w:sz w:val="18"/>
          <w:szCs w:val="18"/>
        </w:rPr>
      </w:pPr>
    </w:p>
    <w:p w14:paraId="37134BF9" w14:textId="77777777" w:rsidR="00871C95" w:rsidRDefault="00000000">
      <w:pPr>
        <w:spacing w:before="225" w:after="225" w:line="240" w:lineRule="auto"/>
        <w:jc w:val="both"/>
      </w:pPr>
      <w:r>
        <w:rPr>
          <w:rFonts w:ascii="Arial" w:hAnsi="Arial" w:cs="Arial"/>
          <w:b/>
          <w:bCs/>
          <w:color w:val="000000"/>
          <w:sz w:val="18"/>
          <w:szCs w:val="18"/>
        </w:rPr>
        <w:t>Merila, ki veljajo za vse sklope, razen če je določeno drugače.</w:t>
      </w:r>
    </w:p>
    <w:p w14:paraId="7A564ED8" w14:textId="77777777" w:rsidR="00871C95"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C1BA7EF" w14:textId="77777777" w:rsidR="00871C95"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871C95" w14:paraId="20A14E98"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65238" w14:textId="77777777" w:rsidR="00871C95"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CF262" w14:textId="77777777" w:rsidR="00871C95"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B4A60" w14:textId="77777777" w:rsidR="00871C95" w:rsidRDefault="00000000">
            <w:pPr>
              <w:jc w:val="both"/>
              <w:textAlignment w:val="center"/>
            </w:pPr>
            <w:r>
              <w:rPr>
                <w:rFonts w:ascii="Arial" w:hAnsi="Arial" w:cs="Arial"/>
                <w:color w:val="000000"/>
                <w:position w:val="-2"/>
                <w:sz w:val="18"/>
                <w:szCs w:val="18"/>
              </w:rPr>
              <w:t> </w:t>
            </w:r>
          </w:p>
        </w:tc>
      </w:tr>
    </w:tbl>
    <w:p w14:paraId="6750F1A9" w14:textId="77777777" w:rsidR="00871C95"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2753D56F" w14:textId="77777777" w:rsidR="0044120F" w:rsidRPr="00C25086" w:rsidRDefault="0044120F" w:rsidP="00C25086"/>
    <w:p w14:paraId="562FD286" w14:textId="77777777" w:rsidR="00871C95" w:rsidRDefault="00871C95">
      <w:pPr>
        <w:sectPr w:rsidR="00871C95" w:rsidSect="00D931BF">
          <w:pgSz w:w="11906" w:h="16838"/>
          <w:pgMar w:top="1418" w:right="1418" w:bottom="1418" w:left="1418" w:header="567" w:footer="680" w:gutter="0"/>
          <w:cols w:space="708"/>
          <w:docGrid w:linePitch="360"/>
        </w:sectPr>
      </w:pPr>
    </w:p>
    <w:p w14:paraId="03AC384C"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Pogoji za priznanje usposobljenosti</w:t>
      </w:r>
    </w:p>
    <w:p w14:paraId="00F87861" w14:textId="77777777" w:rsidR="00871C95"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72EE0A0" w14:textId="77777777" w:rsidR="00871C95"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3C6C4D97" w14:textId="77777777" w:rsidR="00871C95" w:rsidRDefault="00000000">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871C95" w14:paraId="1538F7A1"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1E97BA4" w14:textId="77777777" w:rsidR="00871C95" w:rsidRDefault="00000000">
            <w:r>
              <w:rPr>
                <w:rFonts w:ascii="Arial" w:hAnsi="Arial" w:cs="Arial"/>
                <w:color w:val="FFFFFF"/>
                <w:position w:val="-2"/>
                <w:sz w:val="18"/>
                <w:szCs w:val="18"/>
              </w:rPr>
              <w:t>Razlogi za izključitev</w:t>
            </w:r>
          </w:p>
        </w:tc>
      </w:tr>
    </w:tbl>
    <w:p w14:paraId="4580A60B" w14:textId="77777777" w:rsidR="00871C95" w:rsidRDefault="00871C95"/>
    <w:tbl>
      <w:tblPr>
        <w:tblStyle w:val="NormalTablePHPDOCX"/>
        <w:tblW w:w="9300" w:type="dxa"/>
        <w:tblInd w:w="108" w:type="dxa"/>
        <w:tblLook w:val="04A0" w:firstRow="1" w:lastRow="0" w:firstColumn="1" w:lastColumn="0" w:noHBand="0" w:noVBand="1"/>
      </w:tblPr>
      <w:tblGrid>
        <w:gridCol w:w="1860"/>
        <w:gridCol w:w="7440"/>
      </w:tblGrid>
      <w:tr w:rsidR="00871C95" w14:paraId="13B464F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36EC391" w14:textId="77777777" w:rsidR="00871C95"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18E21" w14:textId="77777777" w:rsidR="00871C95"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02C67CF5" w14:textId="77777777" w:rsidR="00871C95"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71C95" w14:paraId="16A0A6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17CA0" w14:textId="77777777" w:rsidR="00871C9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66AF0A" w14:textId="77777777" w:rsidR="00871C95" w:rsidRDefault="00000000">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2055CCDB" w14:textId="77777777" w:rsidR="00871C95" w:rsidRDefault="00000000">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871C95" w14:paraId="0701AE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14FF05" w14:textId="77777777" w:rsidR="00871C9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82C66" w14:textId="77777777" w:rsidR="00871C95"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F1C06C4" w14:textId="77777777" w:rsidR="00871C95"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013C7283" w14:textId="77777777" w:rsidR="00871C95"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871C95" w14:paraId="16C559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9EDCC8" w14:textId="77777777" w:rsidR="00871C9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8D156" w14:textId="77777777" w:rsidR="00871C95" w:rsidRDefault="00000000">
            <w:pPr>
              <w:spacing w:before="135" w:after="135"/>
              <w:jc w:val="both"/>
              <w:textAlignment w:val="center"/>
            </w:pPr>
            <w:r>
              <w:rPr>
                <w:rFonts w:ascii="Arial" w:hAnsi="Arial" w:cs="Arial"/>
                <w:color w:val="000000"/>
                <w:position w:val="-2"/>
                <w:sz w:val="18"/>
                <w:szCs w:val="18"/>
              </w:rPr>
              <w:t>MORAJO izpolnjevati pogoj</w:t>
            </w:r>
          </w:p>
          <w:p w14:paraId="56D3CF52" w14:textId="77777777" w:rsidR="00871C95" w:rsidRDefault="00000000">
            <w:pPr>
              <w:spacing w:before="135" w:after="135"/>
              <w:jc w:val="both"/>
              <w:textAlignment w:val="center"/>
            </w:pPr>
            <w:r>
              <w:rPr>
                <w:rFonts w:ascii="Arial" w:hAnsi="Arial" w:cs="Arial"/>
                <w:color w:val="000000"/>
                <w:position w:val="-2"/>
                <w:sz w:val="18"/>
                <w:szCs w:val="18"/>
              </w:rPr>
              <w:t>Velja enako kot za vodilnega partnerja.</w:t>
            </w:r>
          </w:p>
        </w:tc>
      </w:tr>
      <w:tr w:rsidR="00871C95" w14:paraId="2CE1C1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F52C06" w14:textId="77777777" w:rsidR="00871C9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A6AAC8" w14:textId="77777777" w:rsidR="00871C95" w:rsidRDefault="00000000">
            <w:pPr>
              <w:spacing w:before="135" w:after="135"/>
              <w:jc w:val="both"/>
              <w:textAlignment w:val="center"/>
            </w:pPr>
            <w:r>
              <w:rPr>
                <w:rFonts w:ascii="Arial" w:hAnsi="Arial" w:cs="Arial"/>
                <w:color w:val="000000"/>
                <w:position w:val="-2"/>
                <w:sz w:val="18"/>
                <w:szCs w:val="18"/>
              </w:rPr>
              <w:t>MORAJO izpolnjevati pogoj</w:t>
            </w:r>
          </w:p>
          <w:p w14:paraId="4FF2BB3C" w14:textId="77777777" w:rsidR="00871C95" w:rsidRDefault="00000000">
            <w:pPr>
              <w:spacing w:before="135" w:after="135"/>
              <w:jc w:val="both"/>
              <w:textAlignment w:val="center"/>
            </w:pPr>
            <w:r>
              <w:rPr>
                <w:rFonts w:ascii="Arial" w:hAnsi="Arial" w:cs="Arial"/>
                <w:color w:val="000000"/>
                <w:position w:val="-2"/>
                <w:sz w:val="18"/>
                <w:szCs w:val="18"/>
              </w:rPr>
              <w:t>Velja enako kot za ponudnika.</w:t>
            </w:r>
          </w:p>
          <w:p w14:paraId="2E05BAF3" w14:textId="77777777" w:rsidR="00871C95"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BB852E9" w14:textId="77777777" w:rsidR="00871C95" w:rsidRDefault="00871C95"/>
    <w:tbl>
      <w:tblPr>
        <w:tblStyle w:val="NormalTablePHPDOCX"/>
        <w:tblW w:w="9300" w:type="dxa"/>
        <w:tblInd w:w="108" w:type="dxa"/>
        <w:tblLook w:val="04A0" w:firstRow="1" w:lastRow="0" w:firstColumn="1" w:lastColumn="0" w:noHBand="0" w:noVBand="1"/>
      </w:tblPr>
      <w:tblGrid>
        <w:gridCol w:w="1860"/>
        <w:gridCol w:w="7440"/>
      </w:tblGrid>
      <w:tr w:rsidR="00871C95" w14:paraId="71D1C61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9519528" w14:textId="77777777" w:rsidR="00871C95"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D3D135" w14:textId="77777777" w:rsidR="00871C95"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E0DC880" w14:textId="77777777" w:rsidR="00871C95"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71C95" w14:paraId="39E30C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865DA" w14:textId="77777777" w:rsidR="00871C9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8106C" w14:textId="77777777" w:rsidR="00871C95"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777AC9DC" w14:textId="77777777" w:rsidR="00871C95"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C9EF9D4" w14:textId="77777777" w:rsidR="00871C95"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871C95" w14:paraId="7F3D23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297AE" w14:textId="77777777" w:rsidR="00871C9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1CE32" w14:textId="77777777" w:rsidR="00871C95"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9A021CB" w14:textId="77777777" w:rsidR="00871C95"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71C95" w14:paraId="518D81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8FC7B" w14:textId="77777777" w:rsidR="00871C9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AD8B8" w14:textId="77777777" w:rsidR="00871C95" w:rsidRDefault="00000000">
            <w:pPr>
              <w:spacing w:before="135" w:after="135"/>
              <w:jc w:val="both"/>
              <w:textAlignment w:val="center"/>
            </w:pPr>
            <w:r>
              <w:rPr>
                <w:rFonts w:ascii="Arial" w:hAnsi="Arial" w:cs="Arial"/>
                <w:color w:val="000000"/>
                <w:position w:val="-2"/>
                <w:sz w:val="18"/>
                <w:szCs w:val="18"/>
              </w:rPr>
              <w:t>MORAJO izpolnjevati pogoj</w:t>
            </w:r>
          </w:p>
          <w:p w14:paraId="2ED8E31C" w14:textId="77777777" w:rsidR="00871C95" w:rsidRDefault="00000000">
            <w:pPr>
              <w:spacing w:before="135" w:after="135"/>
              <w:jc w:val="both"/>
              <w:textAlignment w:val="center"/>
            </w:pPr>
            <w:r>
              <w:rPr>
                <w:rFonts w:ascii="Arial" w:hAnsi="Arial" w:cs="Arial"/>
                <w:color w:val="000000"/>
                <w:position w:val="-2"/>
                <w:sz w:val="18"/>
                <w:szCs w:val="18"/>
              </w:rPr>
              <w:t>Veljajo enake zahteve kot za vodilnega partnerja.</w:t>
            </w:r>
          </w:p>
        </w:tc>
      </w:tr>
      <w:tr w:rsidR="00871C95" w14:paraId="2306CA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F9D93" w14:textId="77777777" w:rsidR="00871C9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CD6C3" w14:textId="77777777" w:rsidR="00871C95" w:rsidRDefault="00000000">
            <w:pPr>
              <w:spacing w:before="135" w:after="135"/>
              <w:jc w:val="both"/>
              <w:textAlignment w:val="center"/>
            </w:pPr>
            <w:r>
              <w:rPr>
                <w:rFonts w:ascii="Arial" w:hAnsi="Arial" w:cs="Arial"/>
                <w:color w:val="000000"/>
                <w:position w:val="-2"/>
                <w:sz w:val="18"/>
                <w:szCs w:val="18"/>
              </w:rPr>
              <w:t>MORAJO izpolnjevati pogoj</w:t>
            </w:r>
          </w:p>
          <w:p w14:paraId="6D97BFD1" w14:textId="77777777" w:rsidR="00871C95"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71A6B1FA" w14:textId="77777777" w:rsidR="00871C95"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686A152" w14:textId="77777777" w:rsidR="00871C95" w:rsidRDefault="00871C95"/>
    <w:tbl>
      <w:tblPr>
        <w:tblStyle w:val="NormalTablePHPDOCX"/>
        <w:tblW w:w="9300" w:type="dxa"/>
        <w:tblInd w:w="108" w:type="dxa"/>
        <w:tblLook w:val="04A0" w:firstRow="1" w:lastRow="0" w:firstColumn="1" w:lastColumn="0" w:noHBand="0" w:noVBand="1"/>
      </w:tblPr>
      <w:tblGrid>
        <w:gridCol w:w="1860"/>
        <w:gridCol w:w="7440"/>
      </w:tblGrid>
      <w:tr w:rsidR="00871C95" w14:paraId="3C0A1C4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5E7AE7E" w14:textId="77777777" w:rsidR="00871C95"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DDA3D" w14:textId="77777777" w:rsidR="00871C95"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84A0E0F" w14:textId="77777777" w:rsidR="00871C95"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71C95" w14:paraId="2858E0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EADC67" w14:textId="77777777" w:rsidR="00871C9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63FBF" w14:textId="77777777" w:rsidR="00871C95"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2398649F" w14:textId="77777777" w:rsidR="00871C95"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871C95" w14:paraId="4B4D34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01C2A" w14:textId="77777777" w:rsidR="00871C9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56F71" w14:textId="77777777" w:rsidR="00871C95" w:rsidRDefault="00000000">
            <w:pPr>
              <w:jc w:val="both"/>
              <w:textAlignment w:val="center"/>
            </w:pPr>
            <w:r>
              <w:rPr>
                <w:rFonts w:ascii="Arial" w:hAnsi="Arial" w:cs="Arial"/>
                <w:color w:val="000000"/>
                <w:position w:val="-2"/>
                <w:sz w:val="18"/>
                <w:szCs w:val="18"/>
              </w:rPr>
              <w:t> </w:t>
            </w:r>
          </w:p>
          <w:p w14:paraId="77712960" w14:textId="77777777" w:rsidR="00871C95" w:rsidRDefault="00000000">
            <w:r>
              <w:rPr>
                <w:rFonts w:ascii="Arial" w:hAnsi="Arial" w:cs="Arial"/>
                <w:color w:val="000000"/>
                <w:position w:val="-2"/>
                <w:sz w:val="18"/>
                <w:szCs w:val="18"/>
              </w:rPr>
              <w:t xml:space="preserve"> /</w:t>
            </w:r>
          </w:p>
        </w:tc>
      </w:tr>
      <w:tr w:rsidR="00871C95" w14:paraId="490BA2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93B5B" w14:textId="77777777" w:rsidR="00871C9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70B4C" w14:textId="77777777" w:rsidR="00871C95" w:rsidRDefault="00000000">
            <w:pPr>
              <w:spacing w:before="135" w:after="135"/>
              <w:jc w:val="both"/>
              <w:textAlignment w:val="center"/>
            </w:pPr>
            <w:r>
              <w:rPr>
                <w:rFonts w:ascii="Arial" w:hAnsi="Arial" w:cs="Arial"/>
                <w:color w:val="000000"/>
                <w:position w:val="-2"/>
                <w:sz w:val="18"/>
                <w:szCs w:val="18"/>
              </w:rPr>
              <w:t>MORAJO izpolnjevati pogoj</w:t>
            </w:r>
          </w:p>
          <w:p w14:paraId="7A091230" w14:textId="77777777" w:rsidR="00871C95"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871C95" w14:paraId="6EC498A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19FFB" w14:textId="77777777" w:rsidR="00871C9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34F3A" w14:textId="77777777" w:rsidR="00871C95" w:rsidRDefault="00000000">
            <w:pPr>
              <w:spacing w:before="135" w:after="135"/>
              <w:jc w:val="both"/>
              <w:textAlignment w:val="center"/>
            </w:pPr>
            <w:r>
              <w:rPr>
                <w:rFonts w:ascii="Arial" w:hAnsi="Arial" w:cs="Arial"/>
                <w:color w:val="000000"/>
                <w:position w:val="-2"/>
                <w:sz w:val="18"/>
                <w:szCs w:val="18"/>
              </w:rPr>
              <w:t>MORAJO izpolnjevati pogoj</w:t>
            </w:r>
          </w:p>
          <w:p w14:paraId="4B434540" w14:textId="77777777" w:rsidR="00871C95"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720B71B" w14:textId="77777777" w:rsidR="00871C95" w:rsidRDefault="00871C95"/>
    <w:tbl>
      <w:tblPr>
        <w:tblStyle w:val="NormalTablePHPDOCX"/>
        <w:tblW w:w="9300" w:type="dxa"/>
        <w:tblInd w:w="108" w:type="dxa"/>
        <w:tblLook w:val="04A0" w:firstRow="1" w:lastRow="0" w:firstColumn="1" w:lastColumn="0" w:noHBand="0" w:noVBand="1"/>
      </w:tblPr>
      <w:tblGrid>
        <w:gridCol w:w="1860"/>
        <w:gridCol w:w="7440"/>
      </w:tblGrid>
      <w:tr w:rsidR="00871C95" w14:paraId="1EFC435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D1D2D1A" w14:textId="77777777" w:rsidR="00871C95"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7EAF4" w14:textId="77777777" w:rsidR="00871C95"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DD686F" w14:textId="77777777" w:rsidR="00871C95"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71C95" w14:paraId="311D07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B0325A" w14:textId="77777777" w:rsidR="00871C9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8870D" w14:textId="77777777" w:rsidR="00871C95"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08B1EE32" w14:textId="77777777" w:rsidR="00871C95"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2D0B99EE" w14:textId="77777777" w:rsidR="00871C95"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871C95" w14:paraId="00D133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58EA6" w14:textId="77777777" w:rsidR="00871C9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E4CB2" w14:textId="77777777" w:rsidR="00871C95"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71C95" w14:paraId="5327F9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0C3F4" w14:textId="77777777" w:rsidR="00871C9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A4AFF" w14:textId="77777777" w:rsidR="00871C95" w:rsidRDefault="00000000">
            <w:pPr>
              <w:spacing w:before="135" w:after="135"/>
              <w:jc w:val="both"/>
              <w:textAlignment w:val="center"/>
            </w:pPr>
            <w:r>
              <w:rPr>
                <w:rFonts w:ascii="Arial" w:hAnsi="Arial" w:cs="Arial"/>
                <w:color w:val="000000"/>
                <w:position w:val="-2"/>
                <w:sz w:val="18"/>
                <w:szCs w:val="18"/>
              </w:rPr>
              <w:t>MORAJO izpolnjevati pogoj</w:t>
            </w:r>
          </w:p>
          <w:p w14:paraId="126BF879" w14:textId="77777777" w:rsidR="00871C95"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871C95" w14:paraId="553EE2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117EB" w14:textId="77777777" w:rsidR="00871C9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1F5835" w14:textId="77777777" w:rsidR="00871C95" w:rsidRDefault="00000000">
            <w:pPr>
              <w:spacing w:before="135" w:after="135"/>
              <w:jc w:val="both"/>
              <w:textAlignment w:val="center"/>
            </w:pPr>
            <w:r>
              <w:rPr>
                <w:rFonts w:ascii="Arial" w:hAnsi="Arial" w:cs="Arial"/>
                <w:color w:val="000000"/>
                <w:position w:val="-2"/>
                <w:sz w:val="18"/>
                <w:szCs w:val="18"/>
              </w:rPr>
              <w:t>MORAJO izpolnjevati pogoj</w:t>
            </w:r>
          </w:p>
          <w:p w14:paraId="2787A7D2" w14:textId="77777777" w:rsidR="00871C95"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1A3DF078" w14:textId="77777777" w:rsidR="00871C95"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884C142" w14:textId="77777777" w:rsidR="00871C95" w:rsidRDefault="00871C95"/>
    <w:tbl>
      <w:tblPr>
        <w:tblStyle w:val="NormalTablePHPDOCX"/>
        <w:tblW w:w="2500" w:type="pct"/>
        <w:tblInd w:w="108" w:type="dxa"/>
        <w:tblLook w:val="04A0" w:firstRow="1" w:lastRow="0" w:firstColumn="1" w:lastColumn="0" w:noHBand="0" w:noVBand="1"/>
      </w:tblPr>
      <w:tblGrid>
        <w:gridCol w:w="4504"/>
      </w:tblGrid>
      <w:tr w:rsidR="00871C95" w14:paraId="6A3A1047"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7F702FA" w14:textId="77777777" w:rsidR="00871C95" w:rsidRDefault="00000000">
            <w:r>
              <w:rPr>
                <w:rFonts w:ascii="Arial" w:hAnsi="Arial" w:cs="Arial"/>
                <w:color w:val="FFFFFF"/>
                <w:position w:val="-2"/>
                <w:sz w:val="18"/>
                <w:szCs w:val="18"/>
              </w:rPr>
              <w:t>Poslovna in finančna sposobnost</w:t>
            </w:r>
          </w:p>
        </w:tc>
      </w:tr>
    </w:tbl>
    <w:p w14:paraId="508F5D5E" w14:textId="77777777" w:rsidR="00871C95" w:rsidRDefault="00871C95"/>
    <w:tbl>
      <w:tblPr>
        <w:tblStyle w:val="NormalTablePHPDOCX"/>
        <w:tblW w:w="9300" w:type="dxa"/>
        <w:tblInd w:w="108" w:type="dxa"/>
        <w:tblLook w:val="04A0" w:firstRow="1" w:lastRow="0" w:firstColumn="1" w:lastColumn="0" w:noHBand="0" w:noVBand="1"/>
      </w:tblPr>
      <w:tblGrid>
        <w:gridCol w:w="1860"/>
        <w:gridCol w:w="7440"/>
      </w:tblGrid>
      <w:tr w:rsidR="00871C95" w14:paraId="32BF899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6FDB65E" w14:textId="77777777" w:rsidR="00871C95"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49F81B" w14:textId="77777777" w:rsidR="00871C95"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6C01A59" w14:textId="77777777" w:rsidR="00871C95"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871C95" w14:paraId="267657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E6E12" w14:textId="77777777" w:rsidR="00871C9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1B149" w14:textId="77777777" w:rsidR="00871C95"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0B1B0408" w14:textId="77777777" w:rsidR="00871C95"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871C95" w14:paraId="5010B7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61852" w14:textId="77777777" w:rsidR="00871C9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DFBC15" w14:textId="77777777" w:rsidR="00871C95"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33F579C" w14:textId="77777777" w:rsidR="00871C95"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871C95" w14:paraId="154821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84841" w14:textId="77777777" w:rsidR="00871C9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D89FAF" w14:textId="77777777" w:rsidR="00871C95" w:rsidRDefault="00000000">
            <w:pPr>
              <w:spacing w:before="135" w:after="135"/>
              <w:jc w:val="both"/>
              <w:textAlignment w:val="center"/>
            </w:pPr>
            <w:r>
              <w:rPr>
                <w:rFonts w:ascii="Arial" w:hAnsi="Arial" w:cs="Arial"/>
                <w:color w:val="000000"/>
                <w:position w:val="-2"/>
                <w:sz w:val="18"/>
                <w:szCs w:val="18"/>
              </w:rPr>
              <w:t>MORAJO izpolnjevati pogoj</w:t>
            </w:r>
          </w:p>
          <w:p w14:paraId="7E72CDA5" w14:textId="77777777" w:rsidR="00871C95"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71C95" w14:paraId="55BE09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2C2F9" w14:textId="77777777" w:rsidR="00871C9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6E73D2" w14:textId="77777777" w:rsidR="00871C95" w:rsidRDefault="00000000">
            <w:pPr>
              <w:spacing w:before="135" w:after="135"/>
              <w:jc w:val="both"/>
              <w:textAlignment w:val="center"/>
            </w:pPr>
            <w:r>
              <w:rPr>
                <w:rFonts w:ascii="Arial" w:hAnsi="Arial" w:cs="Arial"/>
                <w:color w:val="000000"/>
                <w:position w:val="-2"/>
                <w:sz w:val="18"/>
                <w:szCs w:val="18"/>
              </w:rPr>
              <w:t>MORAJO izpolnjevati pogoj</w:t>
            </w:r>
          </w:p>
          <w:p w14:paraId="695DFCF4" w14:textId="77777777" w:rsidR="00871C95"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6771DE4" w14:textId="77777777" w:rsidR="00871C95" w:rsidRDefault="00871C95"/>
    <w:tbl>
      <w:tblPr>
        <w:tblStyle w:val="NormalTablePHPDOCX"/>
        <w:tblW w:w="2500" w:type="pct"/>
        <w:tblInd w:w="108" w:type="dxa"/>
        <w:tblLook w:val="04A0" w:firstRow="1" w:lastRow="0" w:firstColumn="1" w:lastColumn="0" w:noHBand="0" w:noVBand="1"/>
      </w:tblPr>
      <w:tblGrid>
        <w:gridCol w:w="4504"/>
      </w:tblGrid>
      <w:tr w:rsidR="00871C95" w14:paraId="12A6C6E6"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2C2B501" w14:textId="77777777" w:rsidR="00871C95" w:rsidRDefault="00000000">
            <w:r>
              <w:rPr>
                <w:rFonts w:ascii="Arial" w:hAnsi="Arial" w:cs="Arial"/>
                <w:color w:val="FFFFFF"/>
                <w:position w:val="-2"/>
                <w:sz w:val="18"/>
                <w:szCs w:val="18"/>
              </w:rPr>
              <w:t>Tehnična sposobnost</w:t>
            </w:r>
          </w:p>
        </w:tc>
      </w:tr>
    </w:tbl>
    <w:p w14:paraId="23292FBC" w14:textId="77777777" w:rsidR="00871C95" w:rsidRDefault="00871C95"/>
    <w:tbl>
      <w:tblPr>
        <w:tblStyle w:val="NormalTablePHPDOCX"/>
        <w:tblW w:w="9300" w:type="dxa"/>
        <w:tblInd w:w="108" w:type="dxa"/>
        <w:tblLook w:val="04A0" w:firstRow="1" w:lastRow="0" w:firstColumn="1" w:lastColumn="0" w:noHBand="0" w:noVBand="1"/>
      </w:tblPr>
      <w:tblGrid>
        <w:gridCol w:w="1860"/>
        <w:gridCol w:w="7440"/>
      </w:tblGrid>
      <w:tr w:rsidR="00871C95" w14:paraId="0A73E63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E191264" w14:textId="77777777" w:rsidR="00871C95"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oznaka evropska skladnost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37107" w14:textId="77777777" w:rsidR="00871C95" w:rsidRDefault="00000000">
            <w:pPr>
              <w:spacing w:before="135" w:after="135"/>
              <w:jc w:val="both"/>
              <w:textAlignment w:val="center"/>
            </w:pPr>
            <w:r>
              <w:rPr>
                <w:rFonts w:ascii="Arial" w:hAnsi="Arial" w:cs="Arial"/>
                <w:color w:val="000000"/>
                <w:position w:val="-2"/>
                <w:sz w:val="18"/>
                <w:szCs w:val="18"/>
              </w:rPr>
              <w:t>Vsi ponujeni izdelki morajo imeti oznako CE - evropska skladnost, ki potrjuje, da je izdelek v skladu z Zakonom o medicinskih pripomočkih.</w:t>
            </w:r>
          </w:p>
        </w:tc>
      </w:tr>
      <w:tr w:rsidR="00871C95" w14:paraId="0E965E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52DF0A" w14:textId="77777777" w:rsidR="00871C9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33210" w14:textId="77777777" w:rsidR="00871C95" w:rsidRDefault="00000000">
            <w:pPr>
              <w:spacing w:before="135" w:after="135"/>
              <w:jc w:val="both"/>
              <w:textAlignment w:val="center"/>
            </w:pPr>
            <w:r>
              <w:rPr>
                <w:rFonts w:ascii="Arial" w:hAnsi="Arial" w:cs="Arial"/>
                <w:color w:val="000000"/>
                <w:position w:val="-2"/>
                <w:sz w:val="18"/>
                <w:szCs w:val="18"/>
              </w:rPr>
              <w:t>Izpolnjen in podpisan obrazec KROVNA IZJAVA in ESPD obrazec.</w:t>
            </w:r>
          </w:p>
          <w:p w14:paraId="0DE468D5" w14:textId="77777777" w:rsidR="00871C95" w:rsidRDefault="00000000">
            <w:pPr>
              <w:spacing w:before="135" w:after="135"/>
              <w:jc w:val="both"/>
              <w:textAlignment w:val="center"/>
            </w:pPr>
            <w:r>
              <w:rPr>
                <w:rFonts w:ascii="Arial" w:hAnsi="Arial" w:cs="Arial"/>
                <w:color w:val="000000"/>
                <w:position w:val="-2"/>
                <w:sz w:val="18"/>
                <w:szCs w:val="18"/>
              </w:rPr>
              <w:t>Naročnik si pridržuje pravico, da bo po lastni presoji od gospodarskega subjekta zahteval brezplačno predložitev vzorcev ponujenega blaga v fazi ocenjevanja ponudb oz. testiranja ponujenega blaga ter kasneje v fazi izvajanja pogodbe. Gospodarski subjekti pa morajo k svoji ponudbi OBVEZNO predložiti navodila za uporabo oz. prospekte ali kataloge, iz katerih so razvidne VSE ZAHTEVANE tehnične specifikacije ponujenega blaga ter fotografije ponujenega blaga ali tehnične liste za vse ponujene artikle, vse na stroške gospodarskega subjekta. Naročnik ponudnikov ne bo naknadno pozival k predložitvi manjkajočih dokazil oz. prospektov/katalogov/fotografij za ponujene artikle.</w:t>
            </w:r>
          </w:p>
        </w:tc>
      </w:tr>
      <w:tr w:rsidR="00871C95" w14:paraId="118588A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BE3F33" w14:textId="77777777" w:rsidR="00871C9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B51A1" w14:textId="77777777" w:rsidR="00871C95" w:rsidRDefault="00000000">
            <w:pPr>
              <w:jc w:val="both"/>
              <w:textAlignment w:val="center"/>
            </w:pPr>
            <w:r>
              <w:rPr>
                <w:rFonts w:ascii="Arial" w:hAnsi="Arial" w:cs="Arial"/>
                <w:color w:val="000000"/>
                <w:position w:val="-2"/>
                <w:sz w:val="18"/>
                <w:szCs w:val="18"/>
              </w:rPr>
              <w:t> </w:t>
            </w:r>
          </w:p>
          <w:p w14:paraId="45C77FFB" w14:textId="77777777" w:rsidR="00871C95" w:rsidRDefault="00000000">
            <w:r>
              <w:rPr>
                <w:rFonts w:ascii="Arial" w:hAnsi="Arial" w:cs="Arial"/>
                <w:color w:val="000000"/>
                <w:position w:val="-2"/>
                <w:sz w:val="18"/>
                <w:szCs w:val="18"/>
              </w:rPr>
              <w:t xml:space="preserve"> /</w:t>
            </w:r>
          </w:p>
        </w:tc>
      </w:tr>
      <w:tr w:rsidR="00871C95" w14:paraId="015C49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7C7DB" w14:textId="77777777" w:rsidR="00871C9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1AF2F3" w14:textId="77777777" w:rsidR="00871C95" w:rsidRDefault="00000000">
            <w:pPr>
              <w:spacing w:before="135" w:after="135"/>
              <w:jc w:val="both"/>
              <w:textAlignment w:val="center"/>
            </w:pPr>
            <w:r>
              <w:rPr>
                <w:rFonts w:ascii="Arial" w:hAnsi="Arial" w:cs="Arial"/>
                <w:color w:val="000000"/>
                <w:position w:val="-2"/>
                <w:sz w:val="18"/>
                <w:szCs w:val="18"/>
              </w:rPr>
              <w:t>KUMULATIVNO izpolnjevanje pogoja</w:t>
            </w:r>
          </w:p>
          <w:p w14:paraId="4BE73EAD" w14:textId="77777777" w:rsidR="00871C95" w:rsidRDefault="00000000">
            <w:pPr>
              <w:jc w:val="both"/>
              <w:textAlignment w:val="center"/>
            </w:pPr>
            <w:r>
              <w:rPr>
                <w:rFonts w:ascii="Arial" w:hAnsi="Arial" w:cs="Arial"/>
                <w:color w:val="000000"/>
                <w:position w:val="-2"/>
                <w:sz w:val="18"/>
                <w:szCs w:val="18"/>
              </w:rPr>
              <w:t> </w:t>
            </w:r>
          </w:p>
        </w:tc>
      </w:tr>
      <w:tr w:rsidR="00871C95" w14:paraId="60A33D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F5244" w14:textId="77777777" w:rsidR="00871C9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3CF00" w14:textId="77777777" w:rsidR="00871C95" w:rsidRDefault="00000000">
            <w:pPr>
              <w:spacing w:before="135" w:after="135"/>
              <w:jc w:val="both"/>
              <w:textAlignment w:val="center"/>
            </w:pPr>
            <w:r>
              <w:rPr>
                <w:rFonts w:ascii="Arial" w:hAnsi="Arial" w:cs="Arial"/>
                <w:color w:val="000000"/>
                <w:position w:val="-2"/>
                <w:sz w:val="18"/>
                <w:szCs w:val="18"/>
              </w:rPr>
              <w:t>KUMULATIVNO izpolnjevanje pogoja</w:t>
            </w:r>
          </w:p>
          <w:p w14:paraId="7738FF33" w14:textId="77777777" w:rsidR="00871C95" w:rsidRDefault="00000000">
            <w:pPr>
              <w:jc w:val="both"/>
              <w:textAlignment w:val="center"/>
            </w:pPr>
            <w:r>
              <w:rPr>
                <w:rFonts w:ascii="Arial" w:hAnsi="Arial" w:cs="Arial"/>
                <w:color w:val="000000"/>
                <w:position w:val="-2"/>
                <w:sz w:val="18"/>
                <w:szCs w:val="18"/>
              </w:rPr>
              <w:t> </w:t>
            </w:r>
          </w:p>
        </w:tc>
      </w:tr>
    </w:tbl>
    <w:p w14:paraId="71741494" w14:textId="77777777" w:rsidR="00871C95" w:rsidRDefault="00871C95">
      <w:pPr>
        <w:sectPr w:rsidR="00871C95" w:rsidSect="00D931BF">
          <w:pgSz w:w="11906" w:h="16838"/>
          <w:pgMar w:top="1418" w:right="1418" w:bottom="1418" w:left="1418" w:header="567" w:footer="680" w:gutter="0"/>
          <w:cols w:space="708"/>
          <w:docGrid w:linePitch="360"/>
        </w:sectPr>
      </w:pPr>
    </w:p>
    <w:p w14:paraId="0D466EE6" w14:textId="77777777" w:rsidR="0044120F"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tbl>
      <w:tblPr>
        <w:tblStyle w:val="NormalTablePHPDOCX"/>
        <w:tblW w:w="2500" w:type="pct"/>
        <w:tblInd w:w="108" w:type="dxa"/>
        <w:tblLook w:val="04A0" w:firstRow="1" w:lastRow="0" w:firstColumn="1" w:lastColumn="0" w:noHBand="0" w:noVBand="1"/>
      </w:tblPr>
      <w:tblGrid>
        <w:gridCol w:w="4535"/>
      </w:tblGrid>
      <w:tr w:rsidR="00871C95" w14:paraId="7B0EEAD0" w14:textId="77777777">
        <w:tc>
          <w:tcPr>
            <w:tcW w:w="0" w:type="auto"/>
            <w:shd w:val="clear" w:color="auto" w:fill="000000"/>
            <w:tcMar>
              <w:top w:w="150" w:type="dxa"/>
              <w:bottom w:w="150" w:type="dxa"/>
            </w:tcMar>
            <w:vAlign w:val="center"/>
          </w:tcPr>
          <w:p w14:paraId="62192E37" w14:textId="77777777" w:rsidR="00871C95" w:rsidRDefault="00000000">
            <w:pPr>
              <w:jc w:val="center"/>
            </w:pPr>
            <w:r>
              <w:rPr>
                <w:rFonts w:ascii="Arial" w:hAnsi="Arial" w:cs="Arial"/>
                <w:b/>
                <w:bCs/>
                <w:color w:val="FFFFFF"/>
                <w:position w:val="-2"/>
                <w:sz w:val="18"/>
                <w:szCs w:val="18"/>
                <w:shd w:val="clear" w:color="auto" w:fill="000000"/>
              </w:rPr>
              <w:t>Zavarovanje za dobro izvedbo</w:t>
            </w:r>
          </w:p>
        </w:tc>
      </w:tr>
    </w:tbl>
    <w:p w14:paraId="065330EA" w14:textId="77777777" w:rsidR="00871C95" w:rsidRDefault="00000000">
      <w:pPr>
        <w:spacing w:before="225" w:after="225" w:line="240" w:lineRule="auto"/>
        <w:jc w:val="both"/>
      </w:pPr>
      <w:r>
        <w:rPr>
          <w:rFonts w:ascii="Arial" w:hAnsi="Arial" w:cs="Arial"/>
          <w:color w:val="000000"/>
          <w:sz w:val="18"/>
          <w:szCs w:val="18"/>
        </w:rPr>
        <w:t>Instrument zavarovanja: menica</w:t>
      </w:r>
    </w:p>
    <w:p w14:paraId="40884485" w14:textId="77777777" w:rsidR="00871C95" w:rsidRDefault="00000000">
      <w:pPr>
        <w:spacing w:before="225" w:after="225" w:line="240" w:lineRule="auto"/>
        <w:jc w:val="both"/>
      </w:pPr>
      <w:r>
        <w:rPr>
          <w:rFonts w:ascii="Arial" w:hAnsi="Arial" w:cs="Arial"/>
          <w:color w:val="000000"/>
          <w:sz w:val="18"/>
          <w:szCs w:val="18"/>
        </w:rPr>
        <w:t>Višina zavarovanja: najmanj 10,00 % pogodbene vrednosti z DDV</w:t>
      </w:r>
    </w:p>
    <w:p w14:paraId="46B96F0B" w14:textId="77777777" w:rsidR="00871C95" w:rsidRDefault="00000000">
      <w:pPr>
        <w:spacing w:before="225" w:after="225" w:line="240" w:lineRule="auto"/>
        <w:jc w:val="both"/>
      </w:pPr>
      <w:r>
        <w:rPr>
          <w:rFonts w:ascii="Arial" w:hAnsi="Arial" w:cs="Arial"/>
          <w:color w:val="000000"/>
          <w:sz w:val="18"/>
          <w:szCs w:val="18"/>
        </w:rPr>
        <w:t>Čas veljavnosti: najmanj 60 dni od roka za izvedbo del</w:t>
      </w:r>
    </w:p>
    <w:p w14:paraId="52E5D2D6" w14:textId="77777777" w:rsidR="00871C95" w:rsidRDefault="00000000">
      <w:pPr>
        <w:spacing w:before="225" w:after="225" w:line="240" w:lineRule="auto"/>
        <w:jc w:val="both"/>
      </w:pPr>
      <w:r>
        <w:rPr>
          <w:rFonts w:ascii="Arial" w:hAnsi="Arial" w:cs="Arial"/>
          <w:color w:val="000000"/>
          <w:sz w:val="18"/>
          <w:szCs w:val="18"/>
        </w:rPr>
        <w:t>Zahtevanje dokazila: ni zahtevano dokazilo</w:t>
      </w:r>
    </w:p>
    <w:p w14:paraId="55D62D6A" w14:textId="77777777" w:rsidR="00871C95" w:rsidRDefault="00000000">
      <w:pPr>
        <w:spacing w:before="225" w:after="225" w:line="240" w:lineRule="auto"/>
      </w:pPr>
      <w:r>
        <w:rPr>
          <w:rFonts w:ascii="Arial" w:hAnsi="Arial" w:cs="Arial"/>
          <w:color w:val="000000"/>
          <w:sz w:val="18"/>
          <w:szCs w:val="18"/>
        </w:rPr>
        <w:t>Ponudnik z oddajo ponudbe potrjuje, da bo naročniku izročil ustrezno zavarovanje.</w:t>
      </w:r>
    </w:p>
    <w:p w14:paraId="149914E6" w14:textId="77777777" w:rsidR="00871C95" w:rsidRDefault="00871C95">
      <w:pPr>
        <w:sectPr w:rsidR="00871C95" w:rsidSect="00D931BF">
          <w:pgSz w:w="11906" w:h="16838"/>
          <w:pgMar w:top="1418" w:right="1418" w:bottom="1418" w:left="1418" w:header="567" w:footer="680" w:gutter="0"/>
          <w:cols w:space="708"/>
          <w:docGrid w:linePitch="360"/>
        </w:sectPr>
      </w:pPr>
    </w:p>
    <w:p w14:paraId="4FC389C7" w14:textId="77777777" w:rsidR="0044120F"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14:paraId="1B898969" w14:textId="77777777" w:rsidR="0044120F" w:rsidRDefault="0044120F"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871C95" w14:paraId="10C07F26" w14:textId="77777777">
        <w:tc>
          <w:tcPr>
            <w:tcW w:w="0" w:type="auto"/>
            <w:shd w:val="clear" w:color="auto" w:fill="FFFFFF"/>
            <w:tcMar>
              <w:top w:w="75" w:type="dxa"/>
              <w:bottom w:w="75" w:type="dxa"/>
            </w:tcMar>
            <w:vAlign w:val="center"/>
          </w:tcPr>
          <w:p w14:paraId="06694D20" w14:textId="77777777" w:rsidR="00871C95" w:rsidRDefault="00000000">
            <w:r>
              <w:rPr>
                <w:rFonts w:ascii="Arial" w:hAnsi="Arial" w:cs="Arial"/>
                <w:b/>
                <w:bCs/>
                <w:color w:val="000000"/>
                <w:position w:val="-2"/>
                <w:sz w:val="18"/>
                <w:szCs w:val="18"/>
                <w:shd w:val="clear" w:color="auto" w:fill="FFFFFF"/>
              </w:rPr>
              <w:t>Splošne specifikacije</w:t>
            </w:r>
          </w:p>
        </w:tc>
      </w:tr>
    </w:tbl>
    <w:p w14:paraId="43DA82F6" w14:textId="77777777" w:rsidR="00871C95" w:rsidRDefault="00000000" w:rsidP="000A28F1">
      <w:pPr>
        <w:spacing w:before="225" w:after="225" w:line="240" w:lineRule="auto"/>
        <w:jc w:val="both"/>
      </w:pPr>
      <w:r>
        <w:rPr>
          <w:rFonts w:ascii="Arial" w:hAnsi="Arial" w:cs="Arial"/>
          <w:color w:val="000000"/>
          <w:sz w:val="18"/>
          <w:szCs w:val="18"/>
        </w:rPr>
        <w:t xml:space="preserve">Naročnik si pridržuje pravico, da po lastni presoji od ponudnika zahteva brezplačno </w:t>
      </w:r>
      <w:r>
        <w:rPr>
          <w:rFonts w:ascii="Arial" w:hAnsi="Arial" w:cs="Arial"/>
          <w:b/>
          <w:bCs/>
          <w:color w:val="000000"/>
          <w:sz w:val="18"/>
          <w:szCs w:val="18"/>
        </w:rPr>
        <w:t>predložitev vzorcev v fazi ocenjevanja</w:t>
      </w:r>
      <w:r>
        <w:rPr>
          <w:rFonts w:ascii="Arial" w:hAnsi="Arial" w:cs="Arial"/>
          <w:color w:val="000000"/>
          <w:sz w:val="18"/>
          <w:szCs w:val="18"/>
        </w:rPr>
        <w:t xml:space="preserve"> oz. testiranja ponujenega blaga ter kasneje v fazi izvajanja pogodbe.</w:t>
      </w:r>
    </w:p>
    <w:p w14:paraId="30DEED03" w14:textId="77777777" w:rsidR="00871C95" w:rsidRDefault="00000000" w:rsidP="000A28F1">
      <w:pPr>
        <w:spacing w:before="225" w:after="225" w:line="240" w:lineRule="auto"/>
        <w:jc w:val="both"/>
      </w:pPr>
      <w:r>
        <w:rPr>
          <w:rFonts w:ascii="Arial" w:hAnsi="Arial" w:cs="Arial"/>
          <w:color w:val="000000"/>
          <w:sz w:val="18"/>
          <w:szCs w:val="18"/>
        </w:rPr>
        <w:t xml:space="preserve">Naročnik od ponudnika zahteva predložitev </w:t>
      </w:r>
      <w:r>
        <w:rPr>
          <w:rFonts w:ascii="Arial" w:hAnsi="Arial" w:cs="Arial"/>
          <w:b/>
          <w:bCs/>
          <w:color w:val="000000"/>
          <w:sz w:val="18"/>
          <w:szCs w:val="18"/>
        </w:rPr>
        <w:t>dodatne dokumentacije</w:t>
      </w:r>
      <w:r>
        <w:rPr>
          <w:rFonts w:ascii="Arial" w:hAnsi="Arial" w:cs="Arial"/>
          <w:color w:val="000000"/>
          <w:sz w:val="18"/>
          <w:szCs w:val="18"/>
        </w:rPr>
        <w:t xml:space="preserve"> kot npr. navodila za uporabo, fotografije ponujenega blaga, prospekti/katalogi, dodatni opisi izdelkov ali tehnični listi......za posamezne artikle iz ponudbe, vse na stroške ponudnika </w:t>
      </w:r>
      <w:r>
        <w:rPr>
          <w:rFonts w:ascii="Arial" w:hAnsi="Arial" w:cs="Arial"/>
          <w:b/>
          <w:bCs/>
          <w:color w:val="000000"/>
          <w:sz w:val="18"/>
          <w:szCs w:val="18"/>
        </w:rPr>
        <w:t>ob oddaji ponudbe</w:t>
      </w:r>
      <w:r>
        <w:rPr>
          <w:rFonts w:ascii="Arial" w:hAnsi="Arial" w:cs="Arial"/>
          <w:color w:val="000000"/>
          <w:sz w:val="18"/>
          <w:szCs w:val="18"/>
        </w:rPr>
        <w:t>.</w:t>
      </w:r>
    </w:p>
    <w:p w14:paraId="7337572A" w14:textId="77777777" w:rsidR="00871C95" w:rsidRDefault="00000000" w:rsidP="000A28F1">
      <w:pPr>
        <w:spacing w:before="225" w:after="225" w:line="240" w:lineRule="auto"/>
        <w:jc w:val="both"/>
      </w:pPr>
      <w:r>
        <w:rPr>
          <w:rFonts w:ascii="Arial" w:hAnsi="Arial" w:cs="Arial"/>
          <w:color w:val="000000"/>
          <w:sz w:val="18"/>
          <w:szCs w:val="18"/>
        </w:rPr>
        <w:t>Naročnik bo ponudniku priznal tehnično sposobnost na podlagi testiranja vzorcev v primerih, kjer bo vzorce zahteval. Če kateri od predloženih vzorcev ne bo ustrezal zahtevam naročnika iz dokumentacije v zvezi z oddajo javnega naročila, bo ponudba ponudnika kot nedopustna izločena iz nadaljnje obravnave. Če ponudnik vzorcev oz. zahtevane dokumentacije ne bo posredoval do roka, postavljenega v pozivu, bo naročnik njegovo ponudbo izločil iz postopka. Vzorci morajo biti dostavljeni v originalni embalaži. Dobavljeno blago mora v času izvajanja pogodbe biti identično dobavljenim in s strani naročnika, potrjenim vzorcem. Dobavljeni vzorci postanejo ob prejemu last naročnika in jih lahko naročnik uporabi tudi za primerjavo oz. kontrolo proizvodov, dobavljenih v času trajanja pogodbe. V primeru sklenitve pogodbe bo ponudnik izjemoma lahko zamenjal artikel le ob izrecnem soglasju naročnika ob predhodni potrditvi predloženega vzorca po ceni iz osnovne ponudbe ali ceneje.</w:t>
      </w:r>
    </w:p>
    <w:p w14:paraId="2D17E69D" w14:textId="77777777" w:rsidR="00871C95" w:rsidRDefault="00000000" w:rsidP="000A28F1">
      <w:pPr>
        <w:spacing w:before="225" w:after="225" w:line="240" w:lineRule="auto"/>
        <w:jc w:val="both"/>
      </w:pPr>
      <w:r>
        <w:rPr>
          <w:rFonts w:ascii="Arial" w:hAnsi="Arial" w:cs="Arial"/>
          <w:color w:val="000000"/>
          <w:sz w:val="18"/>
          <w:szCs w:val="18"/>
        </w:rPr>
        <w:t>Ponudnik mora za artikle iz sklopa 9 in 10 predložiti certifikate, ki potrjujejo ustreznost ponujenega blaga s tehničnimi zahtevami naročnika, opredeljenih v predračunu za posamezni artikel.</w:t>
      </w:r>
    </w:p>
    <w:tbl>
      <w:tblPr>
        <w:tblStyle w:val="NormalTablePHPDOCX"/>
        <w:tblW w:w="5000" w:type="pct"/>
        <w:tblInd w:w="600" w:type="dxa"/>
        <w:tblLook w:val="04A0" w:firstRow="1" w:lastRow="0" w:firstColumn="1" w:lastColumn="0" w:noHBand="0" w:noVBand="1"/>
      </w:tblPr>
      <w:tblGrid>
        <w:gridCol w:w="9070"/>
      </w:tblGrid>
      <w:tr w:rsidR="00871C95" w14:paraId="452774DF" w14:textId="77777777">
        <w:tc>
          <w:tcPr>
            <w:tcW w:w="0" w:type="auto"/>
            <w:tcMar>
              <w:top w:w="135" w:type="dxa"/>
              <w:bottom w:w="135" w:type="dxa"/>
            </w:tcMar>
            <w:vAlign w:val="center"/>
          </w:tcPr>
          <w:p w14:paraId="3ACC2801" w14:textId="77777777" w:rsidR="00871C95" w:rsidRDefault="00871C95" w:rsidP="000A28F1">
            <w:pPr>
              <w:jc w:val="both"/>
            </w:pPr>
          </w:p>
        </w:tc>
      </w:tr>
    </w:tbl>
    <w:p w14:paraId="15BB65EE" w14:textId="77777777" w:rsidR="00871C95" w:rsidRDefault="00871C95">
      <w:pPr>
        <w:sectPr w:rsidR="00871C95" w:rsidSect="00D931BF">
          <w:pgSz w:w="11906" w:h="16838"/>
          <w:pgMar w:top="1418" w:right="1418" w:bottom="1418" w:left="1418" w:header="567" w:footer="680" w:gutter="0"/>
          <w:cols w:space="708"/>
          <w:docGrid w:linePitch="360"/>
        </w:sectPr>
      </w:pPr>
    </w:p>
    <w:p w14:paraId="514229E9" w14:textId="77777777" w:rsidR="0044120F"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24EB04D" w14:textId="77777777" w:rsidR="0044120F" w:rsidRPr="00A17BFF" w:rsidRDefault="0044120F" w:rsidP="00827BFC">
      <w:pPr>
        <w:pStyle w:val="Paragraf"/>
        <w:rPr>
          <w:rFonts w:ascii="Arial" w:hAnsi="Arial" w:cs="Arial"/>
        </w:rPr>
      </w:pPr>
    </w:p>
    <w:p w14:paraId="4FCE5FF3" w14:textId="77777777" w:rsidR="00871C95"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B43CF5C" w14:textId="77777777" w:rsidR="00871C95"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3376CD58" w14:textId="77777777" w:rsidR="00871C95"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FB08966" w14:textId="77777777" w:rsidR="0044120F" w:rsidRPr="00A17BFF" w:rsidRDefault="0044120F"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71C95" w14:paraId="21473EF3"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94057D" w14:textId="77777777" w:rsidR="00871C95"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3A37AED" w14:textId="77777777" w:rsidR="00871C95"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1AFD33B" w14:textId="77777777" w:rsidR="00871C95" w:rsidRDefault="00000000">
            <w:pPr>
              <w:jc w:val="center"/>
            </w:pPr>
            <w:r>
              <w:rPr>
                <w:rFonts w:ascii="Arial" w:hAnsi="Arial" w:cs="Arial"/>
                <w:b/>
                <w:bCs/>
                <w:color w:val="000000"/>
                <w:position w:val="-3"/>
                <w:sz w:val="20"/>
                <w:szCs w:val="20"/>
                <w:shd w:val="clear" w:color="auto" w:fill="AAAAAA"/>
              </w:rPr>
              <w:t>Opombe</w:t>
            </w:r>
          </w:p>
        </w:tc>
      </w:tr>
      <w:tr w:rsidR="00871C95" w14:paraId="3FCBBF6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6B2D0" w14:textId="77777777" w:rsidR="00871C95"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6BACA" w14:textId="77777777" w:rsidR="00871C95" w:rsidRDefault="00000000">
            <w:r>
              <w:rPr>
                <w:rFonts w:ascii="Arial" w:hAnsi="Arial" w:cs="Arial"/>
                <w:color w:val="000000"/>
                <w:position w:val="-2"/>
                <w:sz w:val="18"/>
                <w:szCs w:val="18"/>
              </w:rPr>
              <w:t>Ponudba</w:t>
            </w:r>
            <w:r>
              <w:rPr>
                <w:rFonts w:ascii="Arial" w:hAnsi="Arial" w:cs="Arial"/>
                <w:color w:val="000000"/>
                <w:position w:val="-2"/>
                <w:sz w:val="18"/>
                <w:szCs w:val="18"/>
              </w:rPr>
              <w:br/>
              <w:t>Velja za sklop 1 (obloge za rane), sklop 2 (razkužilo za površine), sklop 3 (razkužilo za kožo), sklop 4 (igle, brizge), sklop 5 (krvni sladkor), sklop 6 (obvezilni material), sklop 7 (drugi material za zdravstveno nego), sklop 8 (OVO), sklop 9 (latex rokavice), sklop 10 (nitril rokavice), sklop 11 (higienski material), sklop 12 (katetri, sonde).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8C06E" w14:textId="77777777" w:rsidR="00871C95" w:rsidRDefault="00000000">
            <w:pPr>
              <w:spacing w:before="135" w:after="135"/>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p w14:paraId="7B7B2F1F" w14:textId="77777777" w:rsidR="00871C95" w:rsidRDefault="00000000">
            <w:pPr>
              <w:spacing w:before="135" w:after="135"/>
              <w:textAlignment w:val="center"/>
            </w:pPr>
            <w:r>
              <w:rPr>
                <w:rFonts w:ascii="Arial" w:hAnsi="Arial" w:cs="Arial"/>
                <w:color w:val="000000"/>
                <w:position w:val="-2"/>
                <w:sz w:val="18"/>
                <w:szCs w:val="18"/>
              </w:rPr>
              <w:t>Nato še celotno ponudbo (obr. 1) pri elektronski oddaji ponudb naložiti V aplikaciji e-JN v razdelek "ostale priloge".</w:t>
            </w:r>
          </w:p>
        </w:tc>
      </w:tr>
      <w:tr w:rsidR="00871C95" w14:paraId="6D756D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BD2E1" w14:textId="77777777" w:rsidR="00871C95"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5B523" w14:textId="77777777" w:rsidR="00871C95" w:rsidRDefault="00000000">
            <w:r>
              <w:rPr>
                <w:rFonts w:ascii="Arial" w:hAnsi="Arial" w:cs="Arial"/>
                <w:color w:val="000000"/>
                <w:position w:val="-2"/>
                <w:sz w:val="18"/>
                <w:szCs w:val="18"/>
              </w:rPr>
              <w:t>Krovna izjava</w:t>
            </w:r>
            <w:r>
              <w:rPr>
                <w:rFonts w:ascii="Arial" w:hAnsi="Arial" w:cs="Arial"/>
                <w:color w:val="000000"/>
                <w:position w:val="-2"/>
                <w:sz w:val="18"/>
                <w:szCs w:val="18"/>
              </w:rPr>
              <w:br/>
              <w:t>Velja za sklop 1 (obloge za rane), sklop 2 (razkužilo za površine), sklop 3 (razkužilo za kožo), sklop 4 (igle, brizge), sklop 5 (krvni sladkor), sklop 6 (obvezilni material), sklop 7 (drugi material za zdravstveno nego), sklop 8 (OVO), sklop 9 (latex rokavice), sklop 10 (nitril rokavice), sklop 11 (higienski material), sklop 12 (katetri, sonde).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2F0C9" w14:textId="77777777" w:rsidR="00871C95" w:rsidRDefault="00000000">
            <w:pPr>
              <w:spacing w:before="135" w:after="135"/>
              <w:textAlignment w:val="center"/>
            </w:pPr>
            <w:r>
              <w:rPr>
                <w:rFonts w:ascii="Arial" w:hAnsi="Arial" w:cs="Arial"/>
                <w:color w:val="000000"/>
                <w:position w:val="-2"/>
                <w:sz w:val="18"/>
                <w:szCs w:val="18"/>
              </w:rPr>
              <w:t>Izpolnjen, podpisan in žigosan.</w:t>
            </w:r>
          </w:p>
          <w:p w14:paraId="07AC062C" w14:textId="77777777" w:rsidR="00871C95"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871C95" w14:paraId="612AA8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58A3B" w14:textId="77777777" w:rsidR="00871C95"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4DA2C" w14:textId="77777777" w:rsidR="00871C95" w:rsidRDefault="00000000">
            <w:r>
              <w:rPr>
                <w:rFonts w:ascii="Arial" w:hAnsi="Arial" w:cs="Arial"/>
                <w:color w:val="000000"/>
                <w:position w:val="-2"/>
                <w:sz w:val="18"/>
                <w:szCs w:val="18"/>
              </w:rPr>
              <w:t>ESPD</w:t>
            </w:r>
            <w:r>
              <w:rPr>
                <w:rFonts w:ascii="Arial" w:hAnsi="Arial" w:cs="Arial"/>
                <w:color w:val="000000"/>
                <w:position w:val="-2"/>
                <w:sz w:val="18"/>
                <w:szCs w:val="18"/>
              </w:rPr>
              <w:br/>
              <w:t>Velja za sklop 1 (obloge za rane), sklop 2 (razkužilo za površine), sklop 3 (razkužilo za kožo), sklop 4 (igle, brizge), sklop 5 (krvni sladkor), sklop 6 (obvezilni material), sklop 7 (drugi material za zdravstveno nego), sklop 8 (OVO), sklop 9 (latex rokavice), sklop 10 (nitril rokavice), sklop 11 (higienski material), sklop 12 (katetri, sonde).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26A34" w14:textId="77777777" w:rsidR="00871C95" w:rsidRDefault="00000000">
            <w:pPr>
              <w:spacing w:before="135" w:after="135"/>
              <w:jc w:val="both"/>
              <w:textAlignment w:val="center"/>
            </w:pPr>
            <w:r>
              <w:rPr>
                <w:rFonts w:ascii="Arial" w:hAnsi="Arial" w:cs="Arial"/>
                <w:color w:val="000000"/>
                <w:position w:val="-2"/>
                <w:sz w:val="18"/>
                <w:szCs w:val="18"/>
              </w:rPr>
              <w:t>Izpolnjen .xml, uvoziti v e-JN</w:t>
            </w:r>
          </w:p>
          <w:p w14:paraId="72E12AC6" w14:textId="77777777" w:rsidR="00871C95" w:rsidRDefault="00000000">
            <w:pPr>
              <w:spacing w:before="135" w:after="135"/>
              <w:jc w:val="both"/>
              <w:textAlignment w:val="center"/>
            </w:pPr>
            <w:r>
              <w:rPr>
                <w:rFonts w:ascii="Arial" w:hAnsi="Arial" w:cs="Arial"/>
                <w:color w:val="000000"/>
                <w:position w:val="-2"/>
                <w:sz w:val="18"/>
                <w:szCs w:val="18"/>
              </w:rPr>
              <w:t>Dodatno še natisnjen in podpisan ter žigosan.</w:t>
            </w:r>
          </w:p>
          <w:p w14:paraId="4332F5A0" w14:textId="77777777" w:rsidR="00871C95"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bl>
            <w:tblPr>
              <w:tblStyle w:val="NormalTablePHPDOCX"/>
              <w:tblW w:w="0" w:type="auto"/>
              <w:tblLook w:val="04A0" w:firstRow="1" w:lastRow="0" w:firstColumn="1" w:lastColumn="0" w:noHBand="0" w:noVBand="1"/>
            </w:tblPr>
            <w:tblGrid>
              <w:gridCol w:w="3128"/>
            </w:tblGrid>
            <w:tr w:rsidR="00871C95" w14:paraId="49733BEB"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912"/>
                  </w:tblGrid>
                  <w:tr w:rsidR="00871C95" w14:paraId="1A18D790" w14:textId="77777777">
                    <w:tc>
                      <w:tcPr>
                        <w:tcW w:w="0" w:type="auto"/>
                        <w:tcMar>
                          <w:top w:w="0" w:type="auto"/>
                          <w:bottom w:w="0" w:type="auto"/>
                        </w:tcMar>
                      </w:tcPr>
                      <w:p w14:paraId="1505D32B" w14:textId="77777777" w:rsidR="00871C95" w:rsidRDefault="00000000">
                        <w:pPr>
                          <w:spacing w:before="135" w:after="135"/>
                          <w:textAlignment w:val="center"/>
                        </w:pPr>
                        <w:r>
                          <w:rPr>
                            <w:rFonts w:ascii="Arial" w:hAnsi="Arial" w:cs="Arial"/>
                            <w:color w:val="000000"/>
                            <w:position w:val="-2"/>
                            <w:sz w:val="18"/>
                            <w:szCs w:val="18"/>
                          </w:rPr>
                          <w:t>Izpolnjen, podpisan in žigosan. </w:t>
                        </w:r>
                      </w:p>
                      <w:p w14:paraId="1B82DC82" w14:textId="77777777" w:rsidR="00871C95" w:rsidRDefault="00000000">
                        <w:pPr>
                          <w:spacing w:before="135" w:after="135"/>
                          <w:textAlignment w:val="center"/>
                        </w:pPr>
                        <w:r>
                          <w:rPr>
                            <w:rFonts w:ascii="Arial" w:hAnsi="Arial" w:cs="Arial"/>
                            <w:color w:val="000000"/>
                            <w:position w:val="-2"/>
                            <w:sz w:val="18"/>
                            <w:szCs w:val="18"/>
                          </w:rPr>
                          <w:t>Potrebno predložiti tudi za člane organov in zastopnike partnerjev in podizvajalcev.</w:t>
                        </w:r>
                      </w:p>
                      <w:p w14:paraId="0652306F" w14:textId="77777777" w:rsidR="00871C95"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bl>
                <w:p w14:paraId="46125C7F" w14:textId="77777777" w:rsidR="00871C95" w:rsidRDefault="00871C95"/>
              </w:tc>
            </w:tr>
          </w:tbl>
          <w:p w14:paraId="64CE80A8" w14:textId="77777777" w:rsidR="00871C95" w:rsidRDefault="00871C95"/>
        </w:tc>
      </w:tr>
      <w:tr w:rsidR="00871C95" w14:paraId="52B3EE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F909E" w14:textId="77777777" w:rsidR="00871C95"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BCDDF" w14:textId="77777777" w:rsidR="00871C95" w:rsidRDefault="00000000">
            <w:r>
              <w:rPr>
                <w:rFonts w:ascii="Arial" w:hAnsi="Arial" w:cs="Arial"/>
                <w:color w:val="000000"/>
                <w:position w:val="-2"/>
                <w:sz w:val="18"/>
                <w:szCs w:val="18"/>
              </w:rPr>
              <w:t>Vzorec menične izjave za dobro izvedbo</w:t>
            </w:r>
            <w:r>
              <w:rPr>
                <w:rFonts w:ascii="Arial" w:hAnsi="Arial" w:cs="Arial"/>
                <w:color w:val="000000"/>
                <w:position w:val="-2"/>
                <w:sz w:val="18"/>
                <w:szCs w:val="18"/>
              </w:rPr>
              <w:br/>
              <w:t>Velja za sklop 1 (obloge za rane), sklop 2 (razkužilo za površine), sklop 3 (razkužilo za kožo), sklop 4 (igle, brizge), sklop 5 (krvni sladkor), sklop 6 (obvezilni material), sklop 7 (drugi material za zdravstveno nego), sklop 8 (OVO), sklop 9 (latex rokavice), sklop 10 (nitril rokavice), sklop 11 (higienski material), sklop 12 (katetri, sonde).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5C0FF" w14:textId="77777777" w:rsidR="00871C95" w:rsidRDefault="00000000">
            <w:pPr>
              <w:spacing w:before="135" w:after="135"/>
              <w:textAlignment w:val="center"/>
            </w:pPr>
            <w:r>
              <w:rPr>
                <w:rFonts w:ascii="Arial" w:hAnsi="Arial" w:cs="Arial"/>
                <w:color w:val="000000"/>
                <w:position w:val="-2"/>
                <w:sz w:val="18"/>
                <w:szCs w:val="18"/>
              </w:rPr>
              <w:t>Parafiran ali elektronsko podpisan.</w:t>
            </w:r>
          </w:p>
          <w:p w14:paraId="63C9E06F" w14:textId="77777777" w:rsidR="00871C95"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871C95" w14:paraId="5391650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CF695F" w14:textId="77777777" w:rsidR="00871C95"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0A592C" w14:textId="77777777" w:rsidR="00871C95" w:rsidRDefault="00000000">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(obloge za rane), sklop 2 (razkužilo za površine), sklop 3 (razkužilo za kožo), sklop 4 (igle, brizge), sklop 5 (krvni sladkor), sklop 6 (obvezilni material), sklop 7 (drugi material za zdravstveno nego), sklop 8 (OVO), sklop 9 (latex rokavice), sklop 10 (nitril rokavice), sklop 11 (higienski material), sklop 12 (katetri, sonde).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0BC9E6" w14:textId="77777777" w:rsidR="00871C95" w:rsidRDefault="00000000">
            <w:pPr>
              <w:spacing w:before="135" w:after="135"/>
              <w:textAlignment w:val="center"/>
            </w:pPr>
            <w:r>
              <w:rPr>
                <w:rFonts w:ascii="Arial" w:hAnsi="Arial" w:cs="Arial"/>
                <w:color w:val="000000"/>
                <w:position w:val="-2"/>
                <w:sz w:val="18"/>
                <w:szCs w:val="18"/>
              </w:rPr>
              <w:t>Izpolnjen, podpisan in žigosan.</w:t>
            </w:r>
          </w:p>
          <w:p w14:paraId="5E4D3905" w14:textId="77777777" w:rsidR="00871C95"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871C95" w14:paraId="7776A94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ECE0A" w14:textId="7100583C" w:rsidR="00871C95" w:rsidRDefault="00000000">
            <w:r>
              <w:rPr>
                <w:rFonts w:ascii="Arial" w:hAnsi="Arial" w:cs="Arial"/>
                <w:color w:val="000000"/>
                <w:position w:val="-2"/>
                <w:sz w:val="18"/>
                <w:szCs w:val="18"/>
              </w:rPr>
              <w:t>Priloga</w:t>
            </w:r>
            <w:r w:rsidR="000A28F1">
              <w:rPr>
                <w:rFonts w:ascii="Arial" w:hAnsi="Arial" w:cs="Arial"/>
                <w:color w:val="000000"/>
                <w:position w:val="-2"/>
                <w:sz w:val="18"/>
                <w:szCs w:val="18"/>
              </w:rPr>
              <w:t xml:space="preserve">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30416" w14:textId="77777777" w:rsidR="00871C95" w:rsidRDefault="00000000">
            <w:r>
              <w:rPr>
                <w:rFonts w:ascii="Arial" w:hAnsi="Arial" w:cs="Arial"/>
                <w:color w:val="000000"/>
                <w:position w:val="-2"/>
                <w:sz w:val="18"/>
                <w:szCs w:val="18"/>
              </w:rPr>
              <w:t>Vzorec pogodbe: Pogodba na podlagi okvirnega sporazuma.</w:t>
            </w:r>
            <w:r>
              <w:rPr>
                <w:rFonts w:ascii="Arial" w:hAnsi="Arial" w:cs="Arial"/>
                <w:color w:val="000000"/>
                <w:position w:val="-2"/>
                <w:sz w:val="18"/>
                <w:szCs w:val="18"/>
              </w:rPr>
              <w:br/>
              <w:t>Velja za sklop 1 (obloge za rane), sklop 2 (razkužilo za površine), sklop 3 (razkužilo za kožo), sklop 4 (igle, brizge), sklop 5 (krvni sladkor), sklop 6 (obvezilni material), sklop 7 (drugi material za zdravstveno nego), sklop 8 (OVO), sklop 9 (latex rokavice), sklop 10 (nitril rokavice), sklop 11 (higienski material), sklop 12 (katetri, sonde).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AEDD6F" w14:textId="77777777" w:rsidR="00871C95"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p w14:paraId="0C10B183" w14:textId="6E71B520" w:rsidR="000A28F1" w:rsidRDefault="000A28F1">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871C95" w14:paraId="1EE10C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482B6F" w14:textId="58264DE1" w:rsidR="00871C95" w:rsidRDefault="00000000">
            <w:r>
              <w:rPr>
                <w:rFonts w:ascii="Arial" w:hAnsi="Arial" w:cs="Arial"/>
                <w:color w:val="000000"/>
                <w:position w:val="-2"/>
                <w:sz w:val="18"/>
                <w:szCs w:val="18"/>
              </w:rPr>
              <w:t>Priloga</w:t>
            </w:r>
            <w:r w:rsidR="000A28F1">
              <w:rPr>
                <w:rFonts w:ascii="Arial" w:hAnsi="Arial" w:cs="Arial"/>
                <w:color w:val="000000"/>
                <w:position w:val="-2"/>
                <w:sz w:val="18"/>
                <w:szCs w:val="18"/>
              </w:rPr>
              <w:t xml:space="preserve">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70EE0" w14:textId="77777777" w:rsidR="00871C95" w:rsidRDefault="00000000">
            <w:r>
              <w:rPr>
                <w:rFonts w:ascii="Arial" w:hAnsi="Arial" w:cs="Arial"/>
                <w:color w:val="000000"/>
                <w:position w:val="-2"/>
                <w:sz w:val="18"/>
                <w:szCs w:val="18"/>
              </w:rPr>
              <w:t>Vzorec okvirnega sporazuma: Okvirni sporazum za blago - z odpiranjem konkurence (več ponudnikov).</w:t>
            </w:r>
            <w:r>
              <w:rPr>
                <w:rFonts w:ascii="Arial" w:hAnsi="Arial" w:cs="Arial"/>
                <w:color w:val="000000"/>
                <w:position w:val="-2"/>
                <w:sz w:val="18"/>
                <w:szCs w:val="18"/>
              </w:rPr>
              <w:br/>
              <w:t>Velja za sklop 9 (latex rokavice), sklop 10 (nitril rokavice).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1D840" w14:textId="77777777" w:rsidR="00871C95"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p w14:paraId="76C28123" w14:textId="1841DA08" w:rsidR="000A28F1" w:rsidRDefault="000A28F1">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871C95" w14:paraId="2B9A06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4323E" w14:textId="58C0906C" w:rsidR="00871C95" w:rsidRDefault="00000000">
            <w:r>
              <w:rPr>
                <w:rFonts w:ascii="Arial" w:hAnsi="Arial" w:cs="Arial"/>
                <w:color w:val="000000"/>
                <w:position w:val="-2"/>
                <w:sz w:val="18"/>
                <w:szCs w:val="18"/>
              </w:rPr>
              <w:t>Priloga</w:t>
            </w:r>
            <w:r w:rsidR="000A28F1">
              <w:rPr>
                <w:rFonts w:ascii="Arial" w:hAnsi="Arial" w:cs="Arial"/>
                <w:color w:val="000000"/>
                <w:position w:val="-2"/>
                <w:sz w:val="18"/>
                <w:szCs w:val="18"/>
              </w:rPr>
              <w:t xml:space="preserve">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84958" w14:textId="77777777" w:rsidR="00871C95" w:rsidRDefault="00000000">
            <w:r>
              <w:rPr>
                <w:rFonts w:ascii="Arial" w:hAnsi="Arial" w:cs="Arial"/>
                <w:color w:val="000000"/>
                <w:position w:val="-2"/>
                <w:sz w:val="18"/>
                <w:szCs w:val="18"/>
              </w:rPr>
              <w:t>Vzorec okvirnega sporazuma: Okvirni sporazum za blago - z odpiranjem konkurence (več ponudnikov).</w:t>
            </w:r>
            <w:r>
              <w:rPr>
                <w:rFonts w:ascii="Arial" w:hAnsi="Arial" w:cs="Arial"/>
                <w:color w:val="000000"/>
                <w:position w:val="-2"/>
                <w:sz w:val="18"/>
                <w:szCs w:val="18"/>
              </w:rPr>
              <w:br/>
              <w:t>Velja za sklop 1 (obloge za rane), sklop 2 (razkužilo za površine), sklop 3 (razkužilo za kožo), sklop 4 (igle, brizge), sklop 5 (krvni sladkor), sklop 6 (obvezilni material), sklop 7 (drugi material za zdravstveno nego), sklop 8 (OVO), sklop 11 (higienski material), sklop 12 (katetri, sonde).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A66E9" w14:textId="77777777" w:rsidR="00871C95"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p w14:paraId="29228020" w14:textId="689AC84B" w:rsidR="000A28F1" w:rsidRDefault="000A28F1">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bl>
    <w:p w14:paraId="4EED6DD5" w14:textId="77777777" w:rsidR="00871C95" w:rsidRDefault="00871C95">
      <w:pPr>
        <w:sectPr w:rsidR="00871C95" w:rsidSect="00D931BF">
          <w:pgSz w:w="11906" w:h="16838"/>
          <w:pgMar w:top="1418" w:right="1418" w:bottom="1418" w:left="1418" w:header="567" w:footer="680" w:gutter="0"/>
          <w:cols w:space="708"/>
          <w:docGrid w:linePitch="360"/>
        </w:sectPr>
      </w:pPr>
    </w:p>
    <w:p w14:paraId="059B55E8" w14:textId="77777777" w:rsidR="0044120F"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w:t>
      </w:r>
    </w:p>
    <w:p w14:paraId="333B4A5F" w14:textId="77777777" w:rsidR="0044120F" w:rsidRPr="00252358" w:rsidRDefault="0044120F" w:rsidP="00252358"/>
    <w:p w14:paraId="04A0F4FC" w14:textId="77777777" w:rsidR="0044120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DE30C30" w14:textId="77777777" w:rsidR="0044120F" w:rsidRDefault="0044120F" w:rsidP="00EB2A75">
      <w:pPr>
        <w:spacing w:after="120"/>
        <w:rPr>
          <w:rFonts w:ascii="Arial" w:hAnsi="Arial" w:cs="Arial"/>
        </w:rPr>
      </w:pPr>
    </w:p>
    <w:p w14:paraId="7A576074" w14:textId="77777777" w:rsidR="00871C95"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Material za zdravstveno nego</w:t>
      </w:r>
      <w:r>
        <w:rPr>
          <w:rFonts w:ascii="Arial" w:hAnsi="Arial" w:cs="Arial"/>
          <w:color w:val="000000"/>
          <w:sz w:val="18"/>
          <w:szCs w:val="18"/>
        </w:rPr>
        <w:t>« dajemo ponudbo, kot sledi:</w:t>
      </w:r>
    </w:p>
    <w:p w14:paraId="051C4C3D" w14:textId="77777777" w:rsidR="00871C95"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71C95" w14:paraId="73B70BF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A56AA5" w14:textId="77777777" w:rsidR="00871C95"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91568" w14:textId="77777777" w:rsidR="00871C95" w:rsidRDefault="00000000">
            <w:r>
              <w:rPr>
                <w:rFonts w:ascii="Arial" w:hAnsi="Arial" w:cs="Arial"/>
                <w:color w:val="000000"/>
                <w:position w:val="-2"/>
                <w:sz w:val="18"/>
                <w:szCs w:val="18"/>
              </w:rPr>
              <w:t> </w:t>
            </w:r>
          </w:p>
        </w:tc>
      </w:tr>
      <w:tr w:rsidR="00871C95" w14:paraId="784E5A2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533D73" w14:textId="77777777" w:rsidR="00871C95"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9577F" w14:textId="77777777" w:rsidR="00871C95" w:rsidRDefault="00000000">
            <w:r>
              <w:rPr>
                <w:rFonts w:ascii="Arial" w:hAnsi="Arial" w:cs="Arial"/>
                <w:color w:val="000000"/>
                <w:position w:val="-2"/>
                <w:sz w:val="18"/>
                <w:szCs w:val="18"/>
              </w:rPr>
              <w:t> </w:t>
            </w:r>
          </w:p>
        </w:tc>
      </w:tr>
      <w:tr w:rsidR="00871C95" w14:paraId="3DCC2E2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E4B0A0" w14:textId="77777777" w:rsidR="00871C95"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8E815" w14:textId="77777777" w:rsidR="00871C95" w:rsidRDefault="00000000">
            <w:r>
              <w:rPr>
                <w:rFonts w:ascii="Arial" w:hAnsi="Arial" w:cs="Arial"/>
                <w:color w:val="000000"/>
                <w:position w:val="-2"/>
                <w:sz w:val="18"/>
                <w:szCs w:val="18"/>
              </w:rPr>
              <w:t> </w:t>
            </w:r>
          </w:p>
        </w:tc>
      </w:tr>
      <w:tr w:rsidR="00871C95" w14:paraId="50267C6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1303FA" w14:textId="77777777" w:rsidR="00871C95"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8C730D" w14:textId="77777777" w:rsidR="00871C95" w:rsidRDefault="00000000">
            <w:r>
              <w:rPr>
                <w:rFonts w:ascii="Arial" w:hAnsi="Arial" w:cs="Arial"/>
                <w:color w:val="000000"/>
                <w:position w:val="-2"/>
                <w:sz w:val="18"/>
                <w:szCs w:val="18"/>
              </w:rPr>
              <w:t> </w:t>
            </w:r>
          </w:p>
        </w:tc>
      </w:tr>
    </w:tbl>
    <w:p w14:paraId="6F7F94F2" w14:textId="77777777" w:rsidR="00871C95" w:rsidRDefault="0000000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0C81E8BA" w14:textId="77777777" w:rsidR="00871C95" w:rsidRDefault="00000000">
      <w:pPr>
        <w:spacing w:before="225" w:after="225" w:line="240" w:lineRule="auto"/>
      </w:pPr>
      <w:r>
        <w:rPr>
          <w:rFonts w:ascii="Arial" w:hAnsi="Arial" w:cs="Arial"/>
          <w:color w:val="000000"/>
          <w:sz w:val="18"/>
          <w:szCs w:val="18"/>
        </w:rPr>
        <w:t>Ponudbo oddajamo (ustrezno označite):</w:t>
      </w:r>
    </w:p>
    <w:p w14:paraId="6EC9CEC1" w14:textId="77777777" w:rsidR="00871C95" w:rsidRDefault="00000000">
      <w:pPr>
        <w:spacing w:before="225" w:after="225" w:line="240" w:lineRule="auto"/>
      </w:pPr>
      <w:r>
        <w:fldChar w:fldCharType="begin">
          <w:ffData>
            <w:name w:val="cbox1693171cc43129"/>
            <w:enabled/>
            <w:calcOnExit w:val="0"/>
            <w:checkBox>
              <w:sizeAuto/>
              <w:default w:val="0"/>
            </w:checkBox>
          </w:ffData>
        </w:fldChar>
      </w:r>
      <w:bookmarkStart w:id="0" w:name="cbox1693171cc43129"/>
      <w:r>
        <w:instrText xml:space="preserve"> FORMCHECKBOX </w:instrText>
      </w:r>
      <w:r>
        <w:fldChar w:fldCharType="separate"/>
      </w:r>
      <w:r>
        <w:fldChar w:fldCharType="end"/>
      </w:r>
      <w:bookmarkEnd w:id="0"/>
      <w:r>
        <w:rPr>
          <w:rFonts w:ascii="Arial" w:hAnsi="Arial" w:cs="Arial"/>
          <w:color w:val="000000"/>
          <w:sz w:val="18"/>
          <w:szCs w:val="18"/>
        </w:rPr>
        <w:t> samostojno</w:t>
      </w:r>
    </w:p>
    <w:p w14:paraId="4F0DC23D" w14:textId="77777777" w:rsidR="00871C95" w:rsidRDefault="00000000">
      <w:pPr>
        <w:spacing w:before="225" w:after="225" w:line="240" w:lineRule="auto"/>
      </w:pPr>
      <w:r>
        <w:fldChar w:fldCharType="begin">
          <w:ffData>
            <w:name w:val="cbox1693171cc4333f"/>
            <w:enabled/>
            <w:calcOnExit w:val="0"/>
            <w:checkBox>
              <w:sizeAuto/>
              <w:default w:val="0"/>
            </w:checkBox>
          </w:ffData>
        </w:fldChar>
      </w:r>
      <w:bookmarkStart w:id="1" w:name="cbox1693171cc4333f"/>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DE18F60" w14:textId="77777777" w:rsidR="00871C95" w:rsidRDefault="00000000">
      <w:pPr>
        <w:spacing w:before="225" w:after="225" w:line="240" w:lineRule="auto"/>
      </w:pPr>
      <w:r>
        <w:fldChar w:fldCharType="begin">
          <w:ffData>
            <w:name w:val="cbox1693171cc4354a"/>
            <w:enabled/>
            <w:calcOnExit w:val="0"/>
            <w:checkBox>
              <w:sizeAuto/>
              <w:default w:val="0"/>
            </w:checkBox>
          </w:ffData>
        </w:fldChar>
      </w:r>
      <w:bookmarkStart w:id="2" w:name="cbox1693171cc4354a"/>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31464153" w14:textId="77777777" w:rsidR="00871C95" w:rsidRDefault="00000000">
      <w:pPr>
        <w:spacing w:before="225" w:after="225" w:line="240" w:lineRule="auto"/>
      </w:pPr>
      <w:r>
        <w:fldChar w:fldCharType="begin">
          <w:ffData>
            <w:name w:val="cbox1693171cc4374c"/>
            <w:enabled/>
            <w:calcOnExit w:val="0"/>
            <w:checkBox>
              <w:sizeAuto/>
              <w:default w:val="0"/>
            </w:checkBox>
          </w:ffData>
        </w:fldChar>
      </w:r>
      <w:bookmarkStart w:id="3" w:name="cbox1693171cc4374c"/>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F44D2C2" w14:textId="77777777" w:rsidR="00871C95"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871C95" w14:paraId="1F4F4D59"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5652DD" w14:textId="77777777" w:rsidR="00871C95" w:rsidRDefault="00000000">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B5C1D4" w14:textId="77777777" w:rsidR="00871C95"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D997D1" w14:textId="77777777" w:rsidR="00871C95"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A1F06F" w14:textId="77777777" w:rsidR="00871C95"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91C56B" w14:textId="77777777" w:rsidR="00871C95" w:rsidRDefault="00000000">
            <w:pPr>
              <w:jc w:val="center"/>
            </w:pPr>
            <w:r>
              <w:rPr>
                <w:rFonts w:ascii="Arial" w:hAnsi="Arial" w:cs="Arial"/>
                <w:b/>
                <w:bCs/>
                <w:color w:val="000000"/>
                <w:position w:val="-2"/>
                <w:sz w:val="18"/>
                <w:szCs w:val="18"/>
                <w:shd w:val="clear" w:color="auto" w:fill="D1D1D1"/>
              </w:rPr>
              <w:t>Vrednost z DDV</w:t>
            </w:r>
          </w:p>
        </w:tc>
      </w:tr>
      <w:tr w:rsidR="00871C95" w14:paraId="44A6E5F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72101" w14:textId="77777777" w:rsidR="00871C95" w:rsidRDefault="00000000">
            <w:pPr>
              <w:jc w:val="right"/>
            </w:pPr>
            <w:r>
              <w:rPr>
                <w:rFonts w:ascii="Arial" w:hAnsi="Arial" w:cs="Arial"/>
                <w:color w:val="000000"/>
                <w:position w:val="-2"/>
                <w:sz w:val="18"/>
                <w:szCs w:val="18"/>
              </w:rPr>
              <w:t>obloge za rane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9FCC0"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824656"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D1435C"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11EC66" w14:textId="77777777" w:rsidR="00871C95" w:rsidRDefault="00000000">
            <w:r>
              <w:rPr>
                <w:rFonts w:ascii="Arial" w:hAnsi="Arial" w:cs="Arial"/>
                <w:color w:val="000000"/>
                <w:position w:val="-2"/>
                <w:sz w:val="18"/>
                <w:szCs w:val="18"/>
              </w:rPr>
              <w:t> </w:t>
            </w:r>
          </w:p>
        </w:tc>
      </w:tr>
      <w:tr w:rsidR="00871C95" w14:paraId="6FD06B2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FFCB5" w14:textId="77777777" w:rsidR="00871C95" w:rsidRDefault="00000000">
            <w:pPr>
              <w:jc w:val="right"/>
            </w:pPr>
            <w:r>
              <w:rPr>
                <w:rFonts w:ascii="Arial" w:hAnsi="Arial" w:cs="Arial"/>
                <w:color w:val="000000"/>
                <w:position w:val="-2"/>
                <w:sz w:val="18"/>
                <w:szCs w:val="18"/>
              </w:rPr>
              <w:t>razkužilo za površine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E8166"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6F122"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D7F58"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B0C37" w14:textId="77777777" w:rsidR="00871C95" w:rsidRDefault="00000000">
            <w:r>
              <w:rPr>
                <w:rFonts w:ascii="Arial" w:hAnsi="Arial" w:cs="Arial"/>
                <w:color w:val="000000"/>
                <w:position w:val="-2"/>
                <w:sz w:val="18"/>
                <w:szCs w:val="18"/>
              </w:rPr>
              <w:t> </w:t>
            </w:r>
          </w:p>
        </w:tc>
      </w:tr>
      <w:tr w:rsidR="00871C95" w14:paraId="413D9493"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AA9FF7" w14:textId="77777777" w:rsidR="00871C95" w:rsidRDefault="00000000">
            <w:pPr>
              <w:jc w:val="right"/>
            </w:pPr>
            <w:r>
              <w:rPr>
                <w:rFonts w:ascii="Arial" w:hAnsi="Arial" w:cs="Arial"/>
                <w:color w:val="000000"/>
                <w:position w:val="-2"/>
                <w:sz w:val="18"/>
                <w:szCs w:val="18"/>
              </w:rPr>
              <w:t>razkužilo za kožo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78B98"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2F6EC"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7981F"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3B5AE" w14:textId="77777777" w:rsidR="00871C95" w:rsidRDefault="00000000">
            <w:r>
              <w:rPr>
                <w:rFonts w:ascii="Arial" w:hAnsi="Arial" w:cs="Arial"/>
                <w:color w:val="000000"/>
                <w:position w:val="-2"/>
                <w:sz w:val="18"/>
                <w:szCs w:val="18"/>
              </w:rPr>
              <w:t> </w:t>
            </w:r>
          </w:p>
        </w:tc>
      </w:tr>
      <w:tr w:rsidR="00871C95" w14:paraId="7CC1B333"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9A65D" w14:textId="77777777" w:rsidR="00871C95" w:rsidRDefault="00000000">
            <w:pPr>
              <w:jc w:val="right"/>
            </w:pPr>
            <w:r>
              <w:rPr>
                <w:rFonts w:ascii="Arial" w:hAnsi="Arial" w:cs="Arial"/>
                <w:color w:val="000000"/>
                <w:position w:val="-2"/>
                <w:sz w:val="18"/>
                <w:szCs w:val="18"/>
              </w:rPr>
              <w:t>igle, brizge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F02B41"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844FC"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B78B9"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330BD" w14:textId="77777777" w:rsidR="00871C95" w:rsidRDefault="00000000">
            <w:r>
              <w:rPr>
                <w:rFonts w:ascii="Arial" w:hAnsi="Arial" w:cs="Arial"/>
                <w:color w:val="000000"/>
                <w:position w:val="-2"/>
                <w:sz w:val="18"/>
                <w:szCs w:val="18"/>
              </w:rPr>
              <w:t> </w:t>
            </w:r>
          </w:p>
        </w:tc>
      </w:tr>
      <w:tr w:rsidR="00871C95" w14:paraId="40D2951A"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4A523" w14:textId="77777777" w:rsidR="00871C95" w:rsidRDefault="00000000">
            <w:pPr>
              <w:jc w:val="right"/>
            </w:pPr>
            <w:r>
              <w:rPr>
                <w:rFonts w:ascii="Arial" w:hAnsi="Arial" w:cs="Arial"/>
                <w:color w:val="000000"/>
                <w:position w:val="-2"/>
                <w:sz w:val="18"/>
                <w:szCs w:val="18"/>
              </w:rPr>
              <w:t>krvni sladkor</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400211"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9BEB31"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A864C"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1F1E1A" w14:textId="77777777" w:rsidR="00871C95" w:rsidRDefault="00000000">
            <w:r>
              <w:rPr>
                <w:rFonts w:ascii="Arial" w:hAnsi="Arial" w:cs="Arial"/>
                <w:color w:val="000000"/>
                <w:position w:val="-2"/>
                <w:sz w:val="18"/>
                <w:szCs w:val="18"/>
              </w:rPr>
              <w:t> </w:t>
            </w:r>
          </w:p>
        </w:tc>
      </w:tr>
      <w:tr w:rsidR="00871C95" w14:paraId="581B5B03"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ECF20" w14:textId="77777777" w:rsidR="00871C95" w:rsidRDefault="00000000">
            <w:pPr>
              <w:jc w:val="right"/>
            </w:pPr>
            <w:r>
              <w:rPr>
                <w:rFonts w:ascii="Arial" w:hAnsi="Arial" w:cs="Arial"/>
                <w:color w:val="000000"/>
                <w:position w:val="-2"/>
                <w:sz w:val="18"/>
                <w:szCs w:val="18"/>
              </w:rPr>
              <w:t>obvezilni material</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4CDFCE"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32D23B"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B7E697"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621CB" w14:textId="77777777" w:rsidR="00871C95" w:rsidRDefault="00000000">
            <w:r>
              <w:rPr>
                <w:rFonts w:ascii="Arial" w:hAnsi="Arial" w:cs="Arial"/>
                <w:color w:val="000000"/>
                <w:position w:val="-2"/>
                <w:sz w:val="18"/>
                <w:szCs w:val="18"/>
              </w:rPr>
              <w:t> </w:t>
            </w:r>
          </w:p>
        </w:tc>
      </w:tr>
      <w:tr w:rsidR="00871C95" w14:paraId="48F3FB1E"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F5C01" w14:textId="77777777" w:rsidR="00871C95" w:rsidRDefault="00000000">
            <w:pPr>
              <w:jc w:val="right"/>
            </w:pPr>
            <w:r>
              <w:rPr>
                <w:rFonts w:ascii="Arial" w:hAnsi="Arial" w:cs="Arial"/>
                <w:color w:val="000000"/>
                <w:position w:val="-2"/>
                <w:sz w:val="18"/>
                <w:szCs w:val="18"/>
              </w:rPr>
              <w:t>drugi material za zdravstveno nego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96B01"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ADAA1"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24774"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ABF571" w14:textId="77777777" w:rsidR="00871C95" w:rsidRDefault="00000000">
            <w:r>
              <w:rPr>
                <w:rFonts w:ascii="Arial" w:hAnsi="Arial" w:cs="Arial"/>
                <w:color w:val="000000"/>
                <w:position w:val="-2"/>
                <w:sz w:val="18"/>
                <w:szCs w:val="18"/>
              </w:rPr>
              <w:t> </w:t>
            </w:r>
          </w:p>
        </w:tc>
      </w:tr>
      <w:tr w:rsidR="00871C95" w14:paraId="536024F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58C88" w14:textId="77777777" w:rsidR="00871C95" w:rsidRDefault="00000000">
            <w:pPr>
              <w:jc w:val="right"/>
            </w:pPr>
            <w:r>
              <w:rPr>
                <w:rFonts w:ascii="Arial" w:hAnsi="Arial" w:cs="Arial"/>
                <w:color w:val="000000"/>
                <w:position w:val="-2"/>
                <w:sz w:val="18"/>
                <w:szCs w:val="18"/>
              </w:rPr>
              <w:t>OVO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1D270E"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702245"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F9744"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BB029D" w14:textId="77777777" w:rsidR="00871C95" w:rsidRDefault="00000000">
            <w:r>
              <w:rPr>
                <w:rFonts w:ascii="Arial" w:hAnsi="Arial" w:cs="Arial"/>
                <w:color w:val="000000"/>
                <w:position w:val="-2"/>
                <w:sz w:val="18"/>
                <w:szCs w:val="18"/>
              </w:rPr>
              <w:t> </w:t>
            </w:r>
          </w:p>
        </w:tc>
      </w:tr>
      <w:tr w:rsidR="00871C95" w14:paraId="4462BCB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7E397" w14:textId="77777777" w:rsidR="00871C95" w:rsidRDefault="00000000">
            <w:pPr>
              <w:jc w:val="right"/>
            </w:pPr>
            <w:r>
              <w:rPr>
                <w:rFonts w:ascii="Arial" w:hAnsi="Arial" w:cs="Arial"/>
                <w:color w:val="000000"/>
                <w:position w:val="-2"/>
                <w:sz w:val="18"/>
                <w:szCs w:val="18"/>
              </w:rPr>
              <w:t>latex rokavice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2DDFD"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B0D59"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6BF264"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E9EE5" w14:textId="77777777" w:rsidR="00871C95" w:rsidRDefault="00000000">
            <w:r>
              <w:rPr>
                <w:rFonts w:ascii="Arial" w:hAnsi="Arial" w:cs="Arial"/>
                <w:color w:val="000000"/>
                <w:position w:val="-2"/>
                <w:sz w:val="18"/>
                <w:szCs w:val="18"/>
              </w:rPr>
              <w:t> </w:t>
            </w:r>
          </w:p>
        </w:tc>
      </w:tr>
      <w:tr w:rsidR="00871C95" w14:paraId="057FD1E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E8655" w14:textId="77777777" w:rsidR="00871C95" w:rsidRDefault="00000000">
            <w:pPr>
              <w:jc w:val="right"/>
            </w:pPr>
            <w:r>
              <w:rPr>
                <w:rFonts w:ascii="Arial" w:hAnsi="Arial" w:cs="Arial"/>
                <w:color w:val="000000"/>
                <w:position w:val="-2"/>
                <w:sz w:val="18"/>
                <w:szCs w:val="18"/>
              </w:rPr>
              <w:t>nitril rokavice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43A27"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57CABF"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A06C3"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2269B" w14:textId="77777777" w:rsidR="00871C95" w:rsidRDefault="00000000">
            <w:r>
              <w:rPr>
                <w:rFonts w:ascii="Arial" w:hAnsi="Arial" w:cs="Arial"/>
                <w:color w:val="000000"/>
                <w:position w:val="-2"/>
                <w:sz w:val="18"/>
                <w:szCs w:val="18"/>
              </w:rPr>
              <w:t> </w:t>
            </w:r>
          </w:p>
        </w:tc>
      </w:tr>
      <w:tr w:rsidR="00871C95" w14:paraId="0E361C71"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3D98B" w14:textId="77777777" w:rsidR="00871C95" w:rsidRDefault="00000000">
            <w:pPr>
              <w:jc w:val="right"/>
            </w:pPr>
            <w:r>
              <w:rPr>
                <w:rFonts w:ascii="Arial" w:hAnsi="Arial" w:cs="Arial"/>
                <w:color w:val="000000"/>
                <w:position w:val="-2"/>
                <w:sz w:val="18"/>
                <w:szCs w:val="18"/>
              </w:rPr>
              <w:t>higienski material</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DD6870"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C5A58"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2AAA6"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F9837C" w14:textId="77777777" w:rsidR="00871C95" w:rsidRDefault="00000000">
            <w:r>
              <w:rPr>
                <w:rFonts w:ascii="Arial" w:hAnsi="Arial" w:cs="Arial"/>
                <w:color w:val="000000"/>
                <w:position w:val="-2"/>
                <w:sz w:val="18"/>
                <w:szCs w:val="18"/>
              </w:rPr>
              <w:t> </w:t>
            </w:r>
          </w:p>
        </w:tc>
      </w:tr>
      <w:tr w:rsidR="00871C95" w14:paraId="1E36F9E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DE036" w14:textId="77777777" w:rsidR="00871C95" w:rsidRDefault="00000000">
            <w:pPr>
              <w:jc w:val="right"/>
            </w:pPr>
            <w:r>
              <w:rPr>
                <w:rFonts w:ascii="Arial" w:hAnsi="Arial" w:cs="Arial"/>
                <w:color w:val="000000"/>
                <w:position w:val="-2"/>
                <w:sz w:val="18"/>
                <w:szCs w:val="18"/>
              </w:rPr>
              <w:t>katetri, sonde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F4431"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A7FE11"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AAC17" w14:textId="77777777" w:rsidR="00871C9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8C6FE" w14:textId="77777777" w:rsidR="00871C95" w:rsidRDefault="00000000">
            <w:r>
              <w:rPr>
                <w:rFonts w:ascii="Arial" w:hAnsi="Arial" w:cs="Arial"/>
                <w:color w:val="000000"/>
                <w:position w:val="-2"/>
                <w:sz w:val="18"/>
                <w:szCs w:val="18"/>
              </w:rPr>
              <w:t> </w:t>
            </w:r>
          </w:p>
        </w:tc>
      </w:tr>
      <w:tr w:rsidR="00871C95" w14:paraId="7831BE8C"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1E0808" w14:textId="77777777" w:rsidR="00871C95"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26F113" w14:textId="77777777" w:rsidR="00871C95"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FB3B65" w14:textId="77777777" w:rsidR="00871C95"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227532" w14:textId="77777777" w:rsidR="00871C95"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F6E164" w14:textId="77777777" w:rsidR="00871C95" w:rsidRDefault="00000000">
            <w:r>
              <w:rPr>
                <w:rFonts w:ascii="Arial" w:hAnsi="Arial" w:cs="Arial"/>
                <w:color w:val="000000"/>
                <w:position w:val="-2"/>
                <w:sz w:val="18"/>
                <w:szCs w:val="18"/>
                <w:shd w:val="clear" w:color="auto" w:fill="CCCCCC"/>
              </w:rPr>
              <w:t> </w:t>
            </w:r>
          </w:p>
        </w:tc>
      </w:tr>
    </w:tbl>
    <w:p w14:paraId="2767FF91" w14:textId="77777777" w:rsidR="00871C95" w:rsidRDefault="00000000">
      <w:pPr>
        <w:spacing w:before="225" w:after="225" w:line="240" w:lineRule="auto"/>
      </w:pPr>
      <w:r>
        <w:rPr>
          <w:rFonts w:ascii="Arial" w:hAnsi="Arial" w:cs="Arial"/>
          <w:color w:val="000000"/>
          <w:sz w:val="18"/>
          <w:szCs w:val="18"/>
        </w:rPr>
        <w:t> </w:t>
      </w:r>
    </w:p>
    <w:p w14:paraId="5BC41725" w14:textId="77777777" w:rsidR="00871C95" w:rsidRDefault="0000000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0CB8CC7F" w14:textId="77777777" w:rsidR="00871C95" w:rsidRDefault="00000000">
      <w:pPr>
        <w:spacing w:before="225" w:after="225" w:line="240" w:lineRule="auto"/>
        <w:jc w:val="both"/>
      </w:pPr>
      <w:r>
        <w:rPr>
          <w:rFonts w:ascii="Arial" w:hAnsi="Arial" w:cs="Arial"/>
          <w:color w:val="000000"/>
          <w:sz w:val="18"/>
          <w:szCs w:val="18"/>
        </w:rPr>
        <w:t>Ponudba velja najmanj 60 dni od roka za predložitev ponudb.</w:t>
      </w:r>
    </w:p>
    <w:p w14:paraId="2889E6C0" w14:textId="77777777" w:rsidR="00871C95" w:rsidRDefault="00000000">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4D661995" w14:textId="77777777" w:rsidR="00871C95" w:rsidRDefault="00000000">
      <w:pPr>
        <w:spacing w:before="225" w:after="225" w:line="240" w:lineRule="auto"/>
      </w:pPr>
      <w:r>
        <w:rPr>
          <w:rFonts w:ascii="Arial" w:hAnsi="Arial" w:cs="Arial"/>
          <w:color w:val="000000"/>
          <w:sz w:val="18"/>
          <w:szCs w:val="18"/>
        </w:rPr>
        <w:t> </w:t>
      </w:r>
    </w:p>
    <w:p w14:paraId="60F04E0E" w14:textId="77777777" w:rsidR="00871C95"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7DEF629F" w14:textId="77777777" w:rsidR="00871C95"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3A77169" w14:textId="77777777" w:rsidR="00871C95" w:rsidRDefault="00000000">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9B6A888" w14:textId="77777777" w:rsidR="00871C95" w:rsidRDefault="00000000">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F6C25A6" w14:textId="77777777" w:rsidR="00871C95" w:rsidRDefault="00000000">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871C95" w14:paraId="120103B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ED2CA4" w14:textId="77777777" w:rsidR="00871C95"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67986" w14:textId="77777777" w:rsidR="00871C95" w:rsidRDefault="00000000">
            <w:r>
              <w:rPr>
                <w:rFonts w:ascii="Arial" w:hAnsi="Arial" w:cs="Arial"/>
                <w:color w:val="000000"/>
                <w:position w:val="-2"/>
                <w:sz w:val="18"/>
                <w:szCs w:val="18"/>
              </w:rPr>
              <w:t> </w:t>
            </w:r>
          </w:p>
        </w:tc>
      </w:tr>
      <w:tr w:rsidR="00871C95" w14:paraId="1D05B64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F93F74" w14:textId="77777777" w:rsidR="00871C95"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41E28" w14:textId="77777777" w:rsidR="00871C95" w:rsidRDefault="00000000">
            <w:r>
              <w:rPr>
                <w:rFonts w:ascii="Arial" w:hAnsi="Arial" w:cs="Arial"/>
                <w:color w:val="000000"/>
                <w:position w:val="-2"/>
                <w:sz w:val="18"/>
                <w:szCs w:val="18"/>
              </w:rPr>
              <w:t> </w:t>
            </w:r>
          </w:p>
        </w:tc>
      </w:tr>
      <w:tr w:rsidR="00871C95" w14:paraId="5C1F55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2EA226" w14:textId="77777777" w:rsidR="00871C95"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0F7C46" w14:textId="77777777" w:rsidR="00871C95" w:rsidRDefault="00000000">
            <w:r>
              <w:rPr>
                <w:rFonts w:ascii="Arial" w:hAnsi="Arial" w:cs="Arial"/>
                <w:color w:val="000000"/>
                <w:position w:val="-2"/>
                <w:sz w:val="18"/>
                <w:szCs w:val="18"/>
              </w:rPr>
              <w:t> </w:t>
            </w:r>
          </w:p>
        </w:tc>
      </w:tr>
      <w:tr w:rsidR="00871C95" w14:paraId="5DF60F0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24F747" w14:textId="77777777" w:rsidR="00871C95"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2F26F3" w14:textId="77777777" w:rsidR="00871C95" w:rsidRDefault="00000000">
            <w:r>
              <w:rPr>
                <w:rFonts w:ascii="Arial" w:hAnsi="Arial" w:cs="Arial"/>
                <w:color w:val="000000"/>
                <w:position w:val="-2"/>
                <w:sz w:val="18"/>
                <w:szCs w:val="18"/>
              </w:rPr>
              <w:t> </w:t>
            </w:r>
          </w:p>
        </w:tc>
      </w:tr>
      <w:tr w:rsidR="00871C95" w14:paraId="39A42DE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ABFFDF" w14:textId="77777777" w:rsidR="00871C95"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3F6E9" w14:textId="77777777" w:rsidR="00871C95" w:rsidRDefault="00000000">
            <w:r>
              <w:rPr>
                <w:rFonts w:ascii="Arial" w:hAnsi="Arial" w:cs="Arial"/>
                <w:color w:val="000000"/>
                <w:position w:val="-2"/>
                <w:sz w:val="18"/>
                <w:szCs w:val="18"/>
              </w:rPr>
              <w:t> </w:t>
            </w:r>
          </w:p>
        </w:tc>
      </w:tr>
      <w:tr w:rsidR="00871C95" w14:paraId="62D666D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80AD0F" w14:textId="77777777" w:rsidR="00871C95"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C0B9D" w14:textId="77777777" w:rsidR="00871C95" w:rsidRDefault="00000000">
            <w:r>
              <w:rPr>
                <w:rFonts w:ascii="Arial" w:hAnsi="Arial" w:cs="Arial"/>
                <w:color w:val="000000"/>
                <w:position w:val="-2"/>
                <w:sz w:val="18"/>
                <w:szCs w:val="18"/>
              </w:rPr>
              <w:t> </w:t>
            </w:r>
          </w:p>
        </w:tc>
      </w:tr>
      <w:tr w:rsidR="00871C95" w14:paraId="779D3DD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343A05" w14:textId="77777777" w:rsidR="00871C95"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2AB95" w14:textId="77777777" w:rsidR="00871C95" w:rsidRDefault="00000000">
            <w:r>
              <w:rPr>
                <w:rFonts w:ascii="Arial" w:hAnsi="Arial" w:cs="Arial"/>
                <w:color w:val="000000"/>
                <w:position w:val="-2"/>
                <w:sz w:val="18"/>
                <w:szCs w:val="18"/>
              </w:rPr>
              <w:t> </w:t>
            </w:r>
          </w:p>
        </w:tc>
      </w:tr>
      <w:tr w:rsidR="00871C95" w14:paraId="0692337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59F1E3" w14:textId="77777777" w:rsidR="00871C95"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185AE" w14:textId="77777777" w:rsidR="00871C95" w:rsidRDefault="00000000">
            <w:r>
              <w:rPr>
                <w:rFonts w:ascii="Arial" w:hAnsi="Arial" w:cs="Arial"/>
                <w:color w:val="000000"/>
                <w:position w:val="-2"/>
                <w:sz w:val="18"/>
                <w:szCs w:val="18"/>
              </w:rPr>
              <w:t> </w:t>
            </w:r>
          </w:p>
        </w:tc>
      </w:tr>
      <w:tr w:rsidR="00871C95" w14:paraId="27316D4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CDFCA1" w14:textId="77777777" w:rsidR="00871C95"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18B7F" w14:textId="77777777" w:rsidR="00871C95" w:rsidRDefault="00000000">
            <w:r>
              <w:rPr>
                <w:rFonts w:ascii="Arial" w:hAnsi="Arial" w:cs="Arial"/>
                <w:color w:val="000000"/>
                <w:position w:val="-2"/>
                <w:sz w:val="18"/>
                <w:szCs w:val="18"/>
              </w:rPr>
              <w:t> </w:t>
            </w:r>
          </w:p>
        </w:tc>
      </w:tr>
      <w:tr w:rsidR="00871C95" w14:paraId="70D8D1B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399349" w14:textId="77777777" w:rsidR="00871C95"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D4193B" w14:textId="77777777" w:rsidR="00871C95" w:rsidRDefault="00000000">
            <w:r>
              <w:rPr>
                <w:rFonts w:ascii="Arial" w:hAnsi="Arial" w:cs="Arial"/>
                <w:color w:val="000000"/>
                <w:position w:val="-2"/>
                <w:sz w:val="18"/>
                <w:szCs w:val="18"/>
              </w:rPr>
              <w:t> </w:t>
            </w:r>
          </w:p>
        </w:tc>
      </w:tr>
    </w:tbl>
    <w:p w14:paraId="48F30951" w14:textId="77777777" w:rsidR="00871C95" w:rsidRDefault="00871C95"/>
    <w:tbl>
      <w:tblPr>
        <w:tblStyle w:val="NormalTablePHPDOCX"/>
        <w:tblW w:w="8745" w:type="dxa"/>
        <w:tblInd w:w="108" w:type="dxa"/>
        <w:tblLook w:val="04A0" w:firstRow="1" w:lastRow="0" w:firstColumn="1" w:lastColumn="0" w:noHBand="0" w:noVBand="1"/>
      </w:tblPr>
      <w:tblGrid>
        <w:gridCol w:w="4080"/>
        <w:gridCol w:w="4665"/>
      </w:tblGrid>
      <w:tr w:rsidR="00871C95" w14:paraId="11A099DD" w14:textId="77777777">
        <w:tc>
          <w:tcPr>
            <w:tcW w:w="4080" w:type="dxa"/>
            <w:gridSpan w:val="2"/>
            <w:tcMar>
              <w:top w:w="75" w:type="dxa"/>
              <w:bottom w:w="75" w:type="dxa"/>
            </w:tcMar>
            <w:vAlign w:val="center"/>
          </w:tcPr>
          <w:p w14:paraId="2EB9312F" w14:textId="77777777" w:rsidR="00871C95" w:rsidRDefault="00000000">
            <w:pPr>
              <w:spacing w:before="135" w:after="135"/>
              <w:textAlignment w:val="center"/>
            </w:pPr>
            <w:r>
              <w:rPr>
                <w:rFonts w:ascii="Arial" w:hAnsi="Arial" w:cs="Arial"/>
                <w:color w:val="000000"/>
                <w:position w:val="-2"/>
                <w:sz w:val="18"/>
                <w:szCs w:val="18"/>
              </w:rPr>
              <w:t> </w:t>
            </w:r>
          </w:p>
        </w:tc>
      </w:tr>
      <w:tr w:rsidR="00871C95" w14:paraId="327CF415" w14:textId="77777777">
        <w:tc>
          <w:tcPr>
            <w:tcW w:w="4080" w:type="dxa"/>
            <w:tcMar>
              <w:top w:w="75" w:type="dxa"/>
              <w:bottom w:w="75" w:type="dxa"/>
            </w:tcMar>
            <w:vAlign w:val="center"/>
          </w:tcPr>
          <w:p w14:paraId="593B7931" w14:textId="77777777" w:rsidR="00871C95"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9A538B2" w14:textId="77777777" w:rsidR="00871C95" w:rsidRDefault="00000000">
            <w:pPr>
              <w:jc w:val="center"/>
            </w:pPr>
            <w:r>
              <w:rPr>
                <w:rFonts w:ascii="Arial" w:hAnsi="Arial" w:cs="Arial"/>
                <w:color w:val="000000"/>
                <w:position w:val="-2"/>
                <w:sz w:val="18"/>
                <w:szCs w:val="18"/>
              </w:rPr>
              <w:t>Ime in priimek: _____________________</w:t>
            </w:r>
          </w:p>
        </w:tc>
      </w:tr>
      <w:tr w:rsidR="00871C95" w14:paraId="33610728" w14:textId="77777777">
        <w:tc>
          <w:tcPr>
            <w:tcW w:w="4080" w:type="dxa"/>
            <w:tcMar>
              <w:top w:w="75" w:type="dxa"/>
              <w:bottom w:w="75" w:type="dxa"/>
            </w:tcMar>
            <w:vAlign w:val="center"/>
          </w:tcPr>
          <w:p w14:paraId="7EACA749" w14:textId="77777777" w:rsidR="00871C95" w:rsidRDefault="00000000">
            <w:r>
              <w:rPr>
                <w:rFonts w:ascii="Arial" w:hAnsi="Arial" w:cs="Arial"/>
                <w:color w:val="000000"/>
                <w:position w:val="-2"/>
                <w:sz w:val="18"/>
                <w:szCs w:val="18"/>
              </w:rPr>
              <w:t> </w:t>
            </w:r>
          </w:p>
        </w:tc>
        <w:tc>
          <w:tcPr>
            <w:tcW w:w="0" w:type="auto"/>
            <w:tcMar>
              <w:top w:w="75" w:type="dxa"/>
              <w:bottom w:w="75" w:type="dxa"/>
            </w:tcMar>
            <w:vAlign w:val="center"/>
          </w:tcPr>
          <w:p w14:paraId="409A9DAC" w14:textId="77777777" w:rsidR="00871C95" w:rsidRDefault="00871C95"/>
          <w:p w14:paraId="069F9698" w14:textId="77777777" w:rsidR="00871C95"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C5C5D61" w14:textId="77777777" w:rsidR="00871C95" w:rsidRDefault="00871C95">
      <w:pPr>
        <w:sectPr w:rsidR="00871C95" w:rsidSect="006E7A2B">
          <w:footerReference w:type="default" r:id="rId12"/>
          <w:pgSz w:w="11906" w:h="16838"/>
          <w:pgMar w:top="1418" w:right="1418" w:bottom="1418" w:left="1418" w:header="567" w:footer="596" w:gutter="0"/>
          <w:cols w:space="708"/>
          <w:docGrid w:linePitch="360"/>
        </w:sectPr>
      </w:pPr>
    </w:p>
    <w:p w14:paraId="6E770F87" w14:textId="77777777" w:rsidR="0044120F"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2</w:t>
      </w:r>
    </w:p>
    <w:p w14:paraId="689B9E35" w14:textId="77777777" w:rsidR="0044120F" w:rsidRPr="00252358" w:rsidRDefault="0044120F" w:rsidP="00252358"/>
    <w:p w14:paraId="3511544F" w14:textId="77777777" w:rsidR="0044120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4DC3A9B" w14:textId="77777777" w:rsidR="0044120F" w:rsidRDefault="0044120F" w:rsidP="00EB2A75">
      <w:pPr>
        <w:spacing w:after="120"/>
        <w:rPr>
          <w:rFonts w:ascii="Arial" w:hAnsi="Arial" w:cs="Arial"/>
        </w:rPr>
      </w:pPr>
    </w:p>
    <w:p w14:paraId="3FC13954" w14:textId="77777777" w:rsidR="00871C95"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Material za zdravstveno nego</w:t>
      </w:r>
      <w:r>
        <w:rPr>
          <w:rFonts w:ascii="Arial" w:hAnsi="Arial" w:cs="Arial"/>
          <w:color w:val="000000"/>
          <w:sz w:val="18"/>
          <w:szCs w:val="18"/>
        </w:rPr>
        <w:t>«,</w:t>
      </w:r>
    </w:p>
    <w:p w14:paraId="72C13071" w14:textId="77777777" w:rsidR="00871C95"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86C5296" w14:textId="77777777" w:rsidR="00871C95" w:rsidRDefault="00000000">
      <w:pPr>
        <w:spacing w:before="225" w:after="225" w:line="240" w:lineRule="auto"/>
        <w:jc w:val="both"/>
      </w:pPr>
      <w:r>
        <w:rPr>
          <w:rFonts w:ascii="Arial" w:hAnsi="Arial" w:cs="Arial"/>
          <w:i/>
          <w:iCs/>
          <w:color w:val="000000"/>
          <w:sz w:val="18"/>
          <w:szCs w:val="18"/>
        </w:rPr>
        <w:t>(naziv ponudnika, partnerja v skupni ponudbi)</w:t>
      </w:r>
    </w:p>
    <w:p w14:paraId="6EA9484A" w14:textId="77777777" w:rsidR="00871C95"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71C95" w14:paraId="796C58EB" w14:textId="77777777">
        <w:tc>
          <w:tcPr>
            <w:tcW w:w="0" w:type="auto"/>
            <w:tcMar>
              <w:top w:w="0" w:type="auto"/>
              <w:bottom w:w="0" w:type="auto"/>
            </w:tcMar>
          </w:tcPr>
          <w:p w14:paraId="6F472C33"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877A155"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074F6A5"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226FDB1"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CDF62C5"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0DCCF85"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21204BF"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84CEEB9"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A6F1927"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324E73A"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9C771C9"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365246D"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A3365E8"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0D935F1"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7F75563"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693941A"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6A57AD2"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56587CE"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317C88C"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2756D1E"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DE7CB99"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07A932A" w14:textId="77777777" w:rsidR="00871C95" w:rsidRDefault="00000000">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C9C2516" w14:textId="77777777" w:rsidR="00871C95"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71C95" w14:paraId="6740F415" w14:textId="77777777">
        <w:tc>
          <w:tcPr>
            <w:tcW w:w="0" w:type="auto"/>
            <w:tcMar>
              <w:top w:w="0" w:type="auto"/>
              <w:bottom w:w="0" w:type="auto"/>
            </w:tcMar>
          </w:tcPr>
          <w:p w14:paraId="1D4789CC" w14:textId="77777777" w:rsidR="00871C95" w:rsidRDefault="00000000">
            <w:pPr>
              <w:numPr>
                <w:ilvl w:val="0"/>
                <w:numId w:val="1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C7E118D" w14:textId="77777777" w:rsidR="00871C95"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B744222" w14:textId="77777777" w:rsidR="00871C95" w:rsidRDefault="00000000">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61A127A" w14:textId="77777777" w:rsidR="00871C95" w:rsidRDefault="00000000">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143C38A" w14:textId="77777777" w:rsidR="00871C95" w:rsidRDefault="00000000">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B14A37" w14:textId="77777777" w:rsidR="00871C95" w:rsidRDefault="00000000">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F790BF3" w14:textId="77777777" w:rsidR="00871C95" w:rsidRDefault="00000000">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1CC5FBD" w14:textId="77777777" w:rsidR="00871C95" w:rsidRDefault="00000000">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881B63D" w14:textId="77777777" w:rsidR="00871C95" w:rsidRDefault="00000000">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3394789" w14:textId="77777777" w:rsidR="00871C95" w:rsidRDefault="00000000">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77A1288" w14:textId="77777777" w:rsidR="00871C95" w:rsidRDefault="00000000">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125DB59" w14:textId="77777777" w:rsidR="00871C95" w:rsidRDefault="00000000">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45CCD69" w14:textId="77777777" w:rsidR="00871C95" w:rsidRDefault="00000000">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1E0B9A6" w14:textId="77777777" w:rsidR="00871C95"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53EDDFC" w14:textId="77777777" w:rsidR="00871C95"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DOM UPOKOJENCEV PTUJ, Volkmerjeva cesta 10, 2250 PTUJ</w:t>
      </w:r>
      <w:r>
        <w:rPr>
          <w:rFonts w:ascii="Arial" w:hAnsi="Arial" w:cs="Arial"/>
          <w:color w:val="000000"/>
          <w:sz w:val="18"/>
          <w:szCs w:val="18"/>
        </w:rPr>
        <w:t>  v zvezi z oddajo javnega naročila za namene </w:t>
      </w:r>
      <w:r>
        <w:rPr>
          <w:rFonts w:ascii="Arial" w:hAnsi="Arial" w:cs="Arial"/>
          <w:b/>
          <w:bCs/>
          <w:color w:val="000000"/>
          <w:sz w:val="18"/>
          <w:szCs w:val="18"/>
        </w:rPr>
        <w:t>Material za zdravstveno nego,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7D6EDBB" w14:textId="77777777" w:rsidR="00871C95"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71C95" w14:paraId="1C2CC768" w14:textId="77777777">
        <w:tc>
          <w:tcPr>
            <w:tcW w:w="2500" w:type="pct"/>
            <w:tcMar>
              <w:top w:w="75" w:type="dxa"/>
              <w:bottom w:w="75" w:type="dxa"/>
            </w:tcMar>
            <w:vAlign w:val="center"/>
          </w:tcPr>
          <w:p w14:paraId="4B6AE8F6" w14:textId="77777777" w:rsidR="00871C95"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F7810E3" w14:textId="77777777" w:rsidR="00871C95" w:rsidRDefault="00000000">
            <w:r>
              <w:rPr>
                <w:rFonts w:ascii="Arial" w:hAnsi="Arial" w:cs="Arial"/>
                <w:color w:val="000000"/>
                <w:position w:val="-2"/>
                <w:sz w:val="18"/>
                <w:szCs w:val="18"/>
              </w:rPr>
              <w:t>Ime in priimek: _____________________</w:t>
            </w:r>
          </w:p>
        </w:tc>
      </w:tr>
      <w:tr w:rsidR="00871C95" w14:paraId="0829D2FF" w14:textId="77777777">
        <w:tc>
          <w:tcPr>
            <w:tcW w:w="2500" w:type="pct"/>
            <w:tcMar>
              <w:top w:w="75" w:type="dxa"/>
              <w:bottom w:w="75" w:type="dxa"/>
            </w:tcMar>
            <w:vAlign w:val="center"/>
          </w:tcPr>
          <w:p w14:paraId="7CEAACAE" w14:textId="77777777" w:rsidR="00871C95" w:rsidRDefault="00000000">
            <w:r>
              <w:rPr>
                <w:rFonts w:ascii="Arial" w:hAnsi="Arial" w:cs="Arial"/>
                <w:color w:val="000000"/>
                <w:position w:val="-2"/>
                <w:sz w:val="18"/>
                <w:szCs w:val="18"/>
              </w:rPr>
              <w:t> </w:t>
            </w:r>
          </w:p>
        </w:tc>
        <w:tc>
          <w:tcPr>
            <w:tcW w:w="0" w:type="auto"/>
            <w:tcMar>
              <w:top w:w="75" w:type="dxa"/>
              <w:bottom w:w="75" w:type="dxa"/>
            </w:tcMar>
            <w:vAlign w:val="center"/>
          </w:tcPr>
          <w:p w14:paraId="51EF8F7D" w14:textId="77777777" w:rsidR="00871C95" w:rsidRDefault="00871C95"/>
          <w:p w14:paraId="6E60870C" w14:textId="77777777" w:rsidR="00871C95" w:rsidRDefault="00000000">
            <w:pPr>
              <w:jc w:val="center"/>
            </w:pPr>
            <w:r>
              <w:rPr>
                <w:rFonts w:ascii="Arial" w:hAnsi="Arial" w:cs="Arial"/>
                <w:color w:val="A9A9A9"/>
                <w:position w:val="-2"/>
                <w:sz w:val="18"/>
                <w:szCs w:val="18"/>
              </w:rPr>
              <w:t>(žig in podpis)</w:t>
            </w:r>
          </w:p>
        </w:tc>
      </w:tr>
    </w:tbl>
    <w:p w14:paraId="47902906" w14:textId="77777777" w:rsidR="00871C95" w:rsidRDefault="00000000">
      <w:pPr>
        <w:spacing w:before="225" w:after="225" w:line="240" w:lineRule="auto"/>
        <w:jc w:val="both"/>
      </w:pPr>
      <w:r>
        <w:rPr>
          <w:rFonts w:ascii="Arial" w:hAnsi="Arial" w:cs="Arial"/>
          <w:color w:val="000000"/>
          <w:sz w:val="18"/>
          <w:szCs w:val="18"/>
        </w:rPr>
        <w:t> </w:t>
      </w:r>
    </w:p>
    <w:p w14:paraId="0082A15A" w14:textId="77777777" w:rsidR="00871C95" w:rsidRDefault="00871C95">
      <w:pPr>
        <w:sectPr w:rsidR="00871C95" w:rsidSect="006E7A2B">
          <w:footerReference w:type="default" r:id="rId13"/>
          <w:pgSz w:w="11906" w:h="16838"/>
          <w:pgMar w:top="1418" w:right="1418" w:bottom="1418" w:left="1418" w:header="567" w:footer="596" w:gutter="0"/>
          <w:cols w:space="708"/>
          <w:docGrid w:linePitch="360"/>
        </w:sectPr>
      </w:pPr>
    </w:p>
    <w:p w14:paraId="2E74A8D4" w14:textId="77777777" w:rsidR="0044120F"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3</w:t>
      </w:r>
    </w:p>
    <w:p w14:paraId="4C7D8A28" w14:textId="77777777" w:rsidR="0044120F" w:rsidRPr="00252358" w:rsidRDefault="0044120F" w:rsidP="00252358"/>
    <w:p w14:paraId="072A0E44" w14:textId="77777777" w:rsidR="0044120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3720DE2" w14:textId="77777777" w:rsidR="0044120F" w:rsidRDefault="0044120F" w:rsidP="00EB2A75">
      <w:pPr>
        <w:spacing w:after="120"/>
        <w:rPr>
          <w:rFonts w:ascii="Arial" w:hAnsi="Arial" w:cs="Arial"/>
        </w:rPr>
      </w:pPr>
    </w:p>
    <w:p w14:paraId="798B865E" w14:textId="77777777" w:rsidR="00871C95"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Ponudnik pri elektronski oddaji ponudbe v razdelek »ESPD – ponudnik« uvozi *.xml obliko datoteke obrazca ESPD, ki je priložen razpisni dokumentaciji.</w:t>
      </w:r>
    </w:p>
    <w:p w14:paraId="20DBE7D9" w14:textId="0EB71D8F" w:rsidR="00602F58" w:rsidRDefault="00602F58">
      <w:pPr>
        <w:spacing w:before="225" w:after="225" w:line="240" w:lineRule="auto"/>
        <w:jc w:val="both"/>
      </w:pPr>
      <w:r>
        <w:rPr>
          <w:rFonts w:ascii="Arial" w:hAnsi="Arial" w:cs="Arial"/>
          <w:color w:val="000000"/>
          <w:sz w:val="18"/>
          <w:szCs w:val="18"/>
        </w:rPr>
        <w:t xml:space="preserve">Dodatno je ponudnik dolžan izpolnjen obrazec ESPD v </w:t>
      </w:r>
      <w:proofErr w:type="spellStart"/>
      <w:r>
        <w:rPr>
          <w:rFonts w:ascii="Arial" w:hAnsi="Arial" w:cs="Arial"/>
          <w:color w:val="000000"/>
          <w:sz w:val="18"/>
          <w:szCs w:val="18"/>
        </w:rPr>
        <w:t>pdf.formatu</w:t>
      </w:r>
      <w:proofErr w:type="spellEnd"/>
      <w:r>
        <w:rPr>
          <w:rFonts w:ascii="Arial" w:hAnsi="Arial" w:cs="Arial"/>
          <w:color w:val="000000"/>
          <w:sz w:val="18"/>
          <w:szCs w:val="18"/>
        </w:rPr>
        <w:t xml:space="preserve"> </w:t>
      </w:r>
      <w:r>
        <w:rPr>
          <w:rFonts w:ascii="Arial" w:hAnsi="Arial" w:cs="Arial"/>
          <w:color w:val="000000"/>
          <w:position w:val="-2"/>
          <w:sz w:val="18"/>
          <w:szCs w:val="18"/>
        </w:rPr>
        <w:t>naložiti v aplikaciji e-JN v razdelek "Ostale priloge".</w:t>
      </w:r>
    </w:p>
    <w:p w14:paraId="78AEBA4F" w14:textId="77777777" w:rsidR="00871C95"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22E53C5" w14:textId="77777777" w:rsidR="00871C95"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26509C23" w14:textId="77777777" w:rsidR="00871C95" w:rsidRDefault="00871C95">
      <w:pPr>
        <w:sectPr w:rsidR="00871C95" w:rsidSect="006E7A2B">
          <w:footerReference w:type="default" r:id="rId14"/>
          <w:pgSz w:w="11906" w:h="16838"/>
          <w:pgMar w:top="1418" w:right="1418" w:bottom="1418" w:left="1418" w:header="567" w:footer="596" w:gutter="0"/>
          <w:cols w:space="708"/>
          <w:docGrid w:linePitch="360"/>
        </w:sectPr>
      </w:pPr>
    </w:p>
    <w:p w14:paraId="7D82AFF2" w14:textId="77777777" w:rsidR="0044120F"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4</w:t>
      </w:r>
    </w:p>
    <w:p w14:paraId="19A4D0D3" w14:textId="77777777" w:rsidR="0044120F" w:rsidRPr="00252358" w:rsidRDefault="0044120F" w:rsidP="00252358"/>
    <w:p w14:paraId="62EBF682" w14:textId="77777777" w:rsidR="0044120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15CBA7D" w14:textId="77777777" w:rsidR="0044120F" w:rsidRDefault="0044120F" w:rsidP="00EB2A75">
      <w:pPr>
        <w:spacing w:after="120"/>
        <w:rPr>
          <w:rFonts w:ascii="Arial" w:hAnsi="Arial" w:cs="Arial"/>
        </w:rPr>
      </w:pPr>
    </w:p>
    <w:p w14:paraId="2D6AF80C" w14:textId="77777777" w:rsidR="00871C95"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7BBAA565" w14:textId="77777777" w:rsidR="00871C95"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71C95" w14:paraId="09CAF75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80702" w14:textId="77777777" w:rsidR="00871C95"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1A02F" w14:textId="77777777" w:rsidR="00871C95" w:rsidRDefault="00000000">
            <w:r>
              <w:rPr>
                <w:rFonts w:ascii="Arial" w:hAnsi="Arial" w:cs="Arial"/>
                <w:color w:val="000000"/>
                <w:position w:val="-2"/>
                <w:sz w:val="18"/>
                <w:szCs w:val="18"/>
              </w:rPr>
              <w:t> </w:t>
            </w:r>
          </w:p>
        </w:tc>
      </w:tr>
      <w:tr w:rsidR="00871C95" w14:paraId="52E46F7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00E16" w14:textId="77777777" w:rsidR="00871C95"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94C64" w14:textId="77777777" w:rsidR="00871C95" w:rsidRDefault="00000000">
            <w:r>
              <w:rPr>
                <w:rFonts w:ascii="Arial" w:hAnsi="Arial" w:cs="Arial"/>
                <w:color w:val="000000"/>
                <w:position w:val="-2"/>
                <w:sz w:val="18"/>
                <w:szCs w:val="18"/>
              </w:rPr>
              <w:t> </w:t>
            </w:r>
          </w:p>
        </w:tc>
      </w:tr>
      <w:tr w:rsidR="00871C95" w14:paraId="148AC72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531F3" w14:textId="77777777" w:rsidR="00871C95"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A0B93" w14:textId="77777777" w:rsidR="00871C95" w:rsidRDefault="00000000">
            <w:r>
              <w:rPr>
                <w:rFonts w:ascii="Arial" w:hAnsi="Arial" w:cs="Arial"/>
                <w:color w:val="000000"/>
                <w:position w:val="-2"/>
                <w:sz w:val="18"/>
                <w:szCs w:val="18"/>
              </w:rPr>
              <w:t> </w:t>
            </w:r>
          </w:p>
        </w:tc>
      </w:tr>
      <w:tr w:rsidR="00871C95" w14:paraId="265118E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68785" w14:textId="77777777" w:rsidR="00871C95"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9D22F" w14:textId="77777777" w:rsidR="00871C95" w:rsidRDefault="00000000">
            <w:r>
              <w:rPr>
                <w:rFonts w:ascii="Arial" w:hAnsi="Arial" w:cs="Arial"/>
                <w:color w:val="000000"/>
                <w:position w:val="-2"/>
                <w:sz w:val="18"/>
                <w:szCs w:val="18"/>
              </w:rPr>
              <w:t> </w:t>
            </w:r>
          </w:p>
        </w:tc>
      </w:tr>
    </w:tbl>
    <w:p w14:paraId="10347EB4" w14:textId="77777777" w:rsidR="00871C95" w:rsidRDefault="00000000">
      <w:pPr>
        <w:spacing w:before="225" w:after="225" w:line="240" w:lineRule="auto"/>
        <w:jc w:val="both"/>
      </w:pPr>
      <w:r>
        <w:rPr>
          <w:rFonts w:ascii="Arial" w:hAnsi="Arial" w:cs="Arial"/>
          <w:color w:val="000000"/>
          <w:sz w:val="18"/>
          <w:szCs w:val="18"/>
        </w:rPr>
        <w:t> </w:t>
      </w:r>
    </w:p>
    <w:p w14:paraId="48ED88BF" w14:textId="77777777" w:rsidR="00871C95"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71C95" w14:paraId="5D9C0FA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3DA8E" w14:textId="77777777" w:rsidR="00871C95"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046B41" w14:textId="77777777" w:rsidR="00871C95"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36525" w14:textId="77777777" w:rsidR="00871C95" w:rsidRDefault="00000000">
            <w:r>
              <w:rPr>
                <w:rFonts w:ascii="Arial" w:hAnsi="Arial" w:cs="Arial"/>
                <w:color w:val="000000"/>
                <w:position w:val="-2"/>
                <w:sz w:val="18"/>
                <w:szCs w:val="18"/>
              </w:rPr>
              <w:t>EMŠO*</w:t>
            </w:r>
          </w:p>
        </w:tc>
      </w:tr>
      <w:tr w:rsidR="00871C95" w14:paraId="3F6F6F0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2A535" w14:textId="77777777" w:rsidR="00871C95"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8CD07" w14:textId="77777777" w:rsidR="00871C95"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E592A" w14:textId="77777777" w:rsidR="00871C95" w:rsidRDefault="00000000">
            <w:r>
              <w:rPr>
                <w:rFonts w:ascii="Arial" w:hAnsi="Arial" w:cs="Arial"/>
                <w:color w:val="000000"/>
                <w:position w:val="-2"/>
                <w:sz w:val="18"/>
                <w:szCs w:val="18"/>
              </w:rPr>
              <w:t> </w:t>
            </w:r>
          </w:p>
        </w:tc>
      </w:tr>
      <w:tr w:rsidR="00871C95" w14:paraId="171A898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0275E5" w14:textId="77777777" w:rsidR="00871C95"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71A7AF" w14:textId="77777777" w:rsidR="00871C95"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3AC815" w14:textId="77777777" w:rsidR="00871C95" w:rsidRDefault="00000000">
            <w:r>
              <w:rPr>
                <w:rFonts w:ascii="Arial" w:hAnsi="Arial" w:cs="Arial"/>
                <w:color w:val="000000"/>
                <w:position w:val="-2"/>
                <w:sz w:val="18"/>
                <w:szCs w:val="18"/>
              </w:rPr>
              <w:t> </w:t>
            </w:r>
          </w:p>
        </w:tc>
      </w:tr>
      <w:tr w:rsidR="00871C95" w14:paraId="462AABF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19ABFE" w14:textId="77777777" w:rsidR="00871C95"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E82DD4" w14:textId="77777777" w:rsidR="00871C95"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32EFEA" w14:textId="77777777" w:rsidR="00871C95" w:rsidRDefault="00000000">
            <w:r>
              <w:rPr>
                <w:rFonts w:ascii="Arial" w:hAnsi="Arial" w:cs="Arial"/>
                <w:color w:val="000000"/>
                <w:position w:val="-2"/>
                <w:sz w:val="18"/>
                <w:szCs w:val="18"/>
              </w:rPr>
              <w:t> </w:t>
            </w:r>
          </w:p>
        </w:tc>
      </w:tr>
      <w:tr w:rsidR="00871C95" w14:paraId="6B184A6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12FE69" w14:textId="77777777" w:rsidR="00871C95"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B6F562" w14:textId="77777777" w:rsidR="00871C95"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09887" w14:textId="77777777" w:rsidR="00871C95" w:rsidRDefault="00000000">
            <w:r>
              <w:rPr>
                <w:rFonts w:ascii="Arial" w:hAnsi="Arial" w:cs="Arial"/>
                <w:color w:val="000000"/>
                <w:position w:val="-2"/>
                <w:sz w:val="18"/>
                <w:szCs w:val="18"/>
              </w:rPr>
              <w:t> </w:t>
            </w:r>
          </w:p>
        </w:tc>
      </w:tr>
      <w:tr w:rsidR="00871C95" w14:paraId="26E4A7E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EB700B" w14:textId="77777777" w:rsidR="00871C95"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361E00" w14:textId="77777777" w:rsidR="00871C95"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29D531" w14:textId="77777777" w:rsidR="00871C95" w:rsidRDefault="00000000">
            <w:r>
              <w:rPr>
                <w:rFonts w:ascii="Arial" w:hAnsi="Arial" w:cs="Arial"/>
                <w:color w:val="000000"/>
                <w:position w:val="-2"/>
                <w:sz w:val="18"/>
                <w:szCs w:val="18"/>
              </w:rPr>
              <w:t> </w:t>
            </w:r>
          </w:p>
        </w:tc>
      </w:tr>
      <w:tr w:rsidR="00871C95" w14:paraId="3C2B3F9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ACA99" w14:textId="77777777" w:rsidR="00871C95"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0B1C76" w14:textId="77777777" w:rsidR="00871C95"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4F9C47" w14:textId="77777777" w:rsidR="00871C95" w:rsidRDefault="00000000">
            <w:r>
              <w:rPr>
                <w:rFonts w:ascii="Arial" w:hAnsi="Arial" w:cs="Arial"/>
                <w:color w:val="000000"/>
                <w:position w:val="-2"/>
                <w:sz w:val="18"/>
                <w:szCs w:val="18"/>
              </w:rPr>
              <w:t> </w:t>
            </w:r>
          </w:p>
        </w:tc>
      </w:tr>
      <w:tr w:rsidR="00871C95" w14:paraId="68A7F91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337A1" w14:textId="77777777" w:rsidR="00871C95"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EA0908" w14:textId="77777777" w:rsidR="00871C95"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69672C" w14:textId="77777777" w:rsidR="00871C95" w:rsidRDefault="00000000">
            <w:r>
              <w:rPr>
                <w:rFonts w:ascii="Arial" w:hAnsi="Arial" w:cs="Arial"/>
                <w:color w:val="000000"/>
                <w:position w:val="-2"/>
                <w:sz w:val="18"/>
                <w:szCs w:val="18"/>
              </w:rPr>
              <w:t> </w:t>
            </w:r>
          </w:p>
        </w:tc>
      </w:tr>
      <w:tr w:rsidR="00871C95" w14:paraId="29F5A61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0B0B92" w14:textId="77777777" w:rsidR="00871C95"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7A653" w14:textId="77777777" w:rsidR="00871C95"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4802A" w14:textId="77777777" w:rsidR="00871C95" w:rsidRDefault="00000000">
            <w:r>
              <w:rPr>
                <w:rFonts w:ascii="Arial" w:hAnsi="Arial" w:cs="Arial"/>
                <w:color w:val="000000"/>
                <w:position w:val="-2"/>
                <w:sz w:val="18"/>
                <w:szCs w:val="18"/>
              </w:rPr>
              <w:t> </w:t>
            </w:r>
          </w:p>
        </w:tc>
      </w:tr>
      <w:tr w:rsidR="00871C95" w14:paraId="151816E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0E012" w14:textId="77777777" w:rsidR="00871C95"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D10314" w14:textId="77777777" w:rsidR="00871C95"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700FB9" w14:textId="77777777" w:rsidR="00871C95" w:rsidRDefault="00000000">
            <w:r>
              <w:rPr>
                <w:rFonts w:ascii="Arial" w:hAnsi="Arial" w:cs="Arial"/>
                <w:color w:val="000000"/>
                <w:position w:val="-2"/>
                <w:sz w:val="18"/>
                <w:szCs w:val="18"/>
              </w:rPr>
              <w:t> </w:t>
            </w:r>
          </w:p>
        </w:tc>
      </w:tr>
    </w:tbl>
    <w:p w14:paraId="58338EEF" w14:textId="77777777" w:rsidR="00871C95" w:rsidRDefault="00000000">
      <w:pPr>
        <w:spacing w:before="225" w:after="225" w:line="240" w:lineRule="auto"/>
        <w:jc w:val="both"/>
      </w:pPr>
      <w:r>
        <w:rPr>
          <w:rFonts w:ascii="Arial" w:hAnsi="Arial" w:cs="Arial"/>
          <w:color w:val="000000"/>
          <w:sz w:val="18"/>
          <w:szCs w:val="18"/>
        </w:rPr>
        <w:t>* podatek je potreben za preverbo v e-Dosje</w:t>
      </w:r>
    </w:p>
    <w:p w14:paraId="4CFF39B2" w14:textId="77777777" w:rsidR="00871C95"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871C95" w14:paraId="53132C10" w14:textId="77777777">
        <w:tc>
          <w:tcPr>
            <w:tcW w:w="2500" w:type="pct"/>
            <w:tcMar>
              <w:top w:w="75" w:type="dxa"/>
              <w:bottom w:w="75" w:type="dxa"/>
            </w:tcMar>
            <w:vAlign w:val="center"/>
          </w:tcPr>
          <w:p w14:paraId="76553774" w14:textId="77777777" w:rsidR="00871C95"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E3D5C85" w14:textId="77777777" w:rsidR="00871C95" w:rsidRDefault="00000000">
            <w:r>
              <w:rPr>
                <w:rFonts w:ascii="Arial" w:hAnsi="Arial" w:cs="Arial"/>
                <w:color w:val="000000"/>
                <w:position w:val="-2"/>
                <w:sz w:val="18"/>
                <w:szCs w:val="18"/>
              </w:rPr>
              <w:t>Ime in priimek: _____________________</w:t>
            </w:r>
          </w:p>
        </w:tc>
      </w:tr>
      <w:tr w:rsidR="00871C95" w14:paraId="6F12AA7B" w14:textId="77777777">
        <w:tc>
          <w:tcPr>
            <w:tcW w:w="2500" w:type="pct"/>
            <w:tcMar>
              <w:top w:w="75" w:type="dxa"/>
              <w:bottom w:w="75" w:type="dxa"/>
            </w:tcMar>
            <w:vAlign w:val="center"/>
          </w:tcPr>
          <w:p w14:paraId="218E422C" w14:textId="77777777" w:rsidR="00871C95" w:rsidRDefault="00000000">
            <w:r>
              <w:rPr>
                <w:rFonts w:ascii="Arial" w:hAnsi="Arial" w:cs="Arial"/>
                <w:color w:val="000000"/>
                <w:position w:val="-2"/>
                <w:sz w:val="18"/>
                <w:szCs w:val="18"/>
              </w:rPr>
              <w:t> </w:t>
            </w:r>
          </w:p>
        </w:tc>
        <w:tc>
          <w:tcPr>
            <w:tcW w:w="0" w:type="auto"/>
            <w:tcMar>
              <w:top w:w="75" w:type="dxa"/>
              <w:bottom w:w="75" w:type="dxa"/>
            </w:tcMar>
            <w:vAlign w:val="center"/>
          </w:tcPr>
          <w:p w14:paraId="698D5C16" w14:textId="77777777" w:rsidR="00871C95" w:rsidRDefault="00000000">
            <w:pPr>
              <w:jc w:val="center"/>
            </w:pPr>
            <w:r>
              <w:rPr>
                <w:rFonts w:ascii="Arial" w:hAnsi="Arial" w:cs="Arial"/>
                <w:color w:val="A9A9A9"/>
                <w:position w:val="-2"/>
                <w:sz w:val="18"/>
                <w:szCs w:val="18"/>
              </w:rPr>
              <w:t>(podpis)</w:t>
            </w:r>
          </w:p>
        </w:tc>
      </w:tr>
    </w:tbl>
    <w:p w14:paraId="3A231F81" w14:textId="77777777" w:rsidR="00871C95" w:rsidRDefault="00000000">
      <w:pPr>
        <w:spacing w:before="225" w:after="225" w:line="240" w:lineRule="auto"/>
        <w:jc w:val="both"/>
      </w:pPr>
      <w:r>
        <w:rPr>
          <w:rFonts w:ascii="Arial" w:hAnsi="Arial" w:cs="Arial"/>
          <w:color w:val="000000"/>
          <w:sz w:val="18"/>
          <w:szCs w:val="18"/>
        </w:rPr>
        <w:t> </w:t>
      </w:r>
    </w:p>
    <w:p w14:paraId="707C6436" w14:textId="77777777" w:rsidR="00871C95"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F1D6F57" w14:textId="77777777" w:rsidR="00871C95" w:rsidRDefault="00000000">
      <w:pPr>
        <w:spacing w:before="225" w:after="225" w:line="240" w:lineRule="auto"/>
        <w:jc w:val="both"/>
      </w:pPr>
      <w:r>
        <w:rPr>
          <w:rFonts w:ascii="Arial" w:hAnsi="Arial" w:cs="Arial"/>
          <w:color w:val="000000"/>
          <w:sz w:val="18"/>
          <w:szCs w:val="18"/>
        </w:rPr>
        <w:t> </w:t>
      </w:r>
    </w:p>
    <w:p w14:paraId="57454308" w14:textId="77777777" w:rsidR="00871C95" w:rsidRDefault="00871C95">
      <w:pPr>
        <w:sectPr w:rsidR="00871C95" w:rsidSect="006E7A2B">
          <w:footerReference w:type="default" r:id="rId15"/>
          <w:pgSz w:w="11906" w:h="16838"/>
          <w:pgMar w:top="1418" w:right="1418" w:bottom="1418" w:left="1418" w:header="567" w:footer="596" w:gutter="0"/>
          <w:cols w:space="708"/>
          <w:docGrid w:linePitch="360"/>
        </w:sectPr>
      </w:pPr>
    </w:p>
    <w:p w14:paraId="17296F70" w14:textId="77777777" w:rsidR="0044120F"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5</w:t>
      </w:r>
    </w:p>
    <w:p w14:paraId="2BA4D3E3" w14:textId="77777777" w:rsidR="0044120F" w:rsidRPr="00252358" w:rsidRDefault="0044120F" w:rsidP="00252358"/>
    <w:p w14:paraId="6D6167C8" w14:textId="77777777" w:rsidR="0044120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CD745F6" w14:textId="77777777" w:rsidR="0044120F" w:rsidRDefault="0044120F" w:rsidP="00EB2A75">
      <w:pPr>
        <w:spacing w:after="120"/>
        <w:rPr>
          <w:rFonts w:ascii="Arial" w:hAnsi="Arial" w:cs="Arial"/>
        </w:rPr>
      </w:pPr>
    </w:p>
    <w:p w14:paraId="79A3D431" w14:textId="77777777" w:rsidR="00871C95" w:rsidRDefault="00000000">
      <w:pPr>
        <w:spacing w:before="225" w:after="225" w:line="240" w:lineRule="auto"/>
        <w:jc w:val="center"/>
      </w:pPr>
      <w:r>
        <w:rPr>
          <w:rFonts w:ascii="Arial" w:hAnsi="Arial" w:cs="Arial"/>
          <w:b/>
          <w:bCs/>
          <w:color w:val="000000"/>
          <w:sz w:val="24"/>
          <w:szCs w:val="24"/>
        </w:rPr>
        <w:t>MENIČNA IZJAVA</w:t>
      </w:r>
    </w:p>
    <w:p w14:paraId="1D10563C" w14:textId="77777777" w:rsidR="00871C95" w:rsidRDefault="00000000">
      <w:pPr>
        <w:spacing w:before="225" w:after="225" w:line="240" w:lineRule="auto"/>
        <w:jc w:val="center"/>
      </w:pPr>
      <w:r>
        <w:rPr>
          <w:rFonts w:ascii="Arial" w:hAnsi="Arial" w:cs="Arial"/>
          <w:color w:val="000000"/>
          <w:sz w:val="21"/>
          <w:szCs w:val="21"/>
        </w:rPr>
        <w:t>s pooblastilom za izpolnitev in unovčenje menice</w:t>
      </w:r>
    </w:p>
    <w:p w14:paraId="16C90E25" w14:textId="77777777" w:rsidR="00871C95" w:rsidRDefault="00000000">
      <w:pPr>
        <w:spacing w:before="225" w:after="225" w:line="240" w:lineRule="auto"/>
        <w:jc w:val="both"/>
      </w:pPr>
      <w:r>
        <w:rPr>
          <w:rFonts w:ascii="Arial" w:hAnsi="Arial" w:cs="Arial"/>
          <w:color w:val="000000"/>
          <w:sz w:val="18"/>
          <w:szCs w:val="18"/>
        </w:rPr>
        <w:t> </w:t>
      </w:r>
    </w:p>
    <w:p w14:paraId="3A306CD2" w14:textId="77777777" w:rsidR="00871C95"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ECB83C9" w14:textId="77777777" w:rsidR="00871C95" w:rsidRDefault="00000000">
      <w:pPr>
        <w:spacing w:before="225" w:after="225" w:line="240" w:lineRule="auto"/>
        <w:jc w:val="both"/>
      </w:pPr>
      <w:r>
        <w:rPr>
          <w:rFonts w:ascii="Arial" w:hAnsi="Arial" w:cs="Arial"/>
          <w:b/>
          <w:bCs/>
          <w:color w:val="000000"/>
          <w:sz w:val="18"/>
          <w:szCs w:val="18"/>
        </w:rPr>
        <w:t>Material za zdravstveno nego, </w:t>
      </w:r>
      <w:r>
        <w:rPr>
          <w:rFonts w:ascii="Arial" w:hAnsi="Arial" w:cs="Arial"/>
          <w:color w:val="000000"/>
          <w:sz w:val="18"/>
          <w:szCs w:val="18"/>
        </w:rPr>
        <w:t>JN0008/2025</w:t>
      </w:r>
    </w:p>
    <w:p w14:paraId="593F6CDF" w14:textId="6AFF0D97" w:rsidR="00871C95"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1408E43" w14:textId="77777777" w:rsidR="00871C95"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549E85B8" w14:textId="77777777" w:rsidR="00871C95"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07CB48A" w14:textId="77777777" w:rsidR="00871C95"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2B270407" w14:textId="77777777" w:rsidR="00871C95"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2D2379E" w14:textId="77777777" w:rsidR="00871C95"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5AC6F48" w14:textId="77777777" w:rsidR="00871C95" w:rsidRDefault="00000000">
      <w:pPr>
        <w:spacing w:before="225" w:after="225" w:line="240" w:lineRule="auto"/>
        <w:jc w:val="both"/>
      </w:pPr>
      <w:r>
        <w:rPr>
          <w:rFonts w:ascii="Arial" w:hAnsi="Arial" w:cs="Arial"/>
          <w:color w:val="000000"/>
          <w:sz w:val="18"/>
          <w:szCs w:val="18"/>
        </w:rPr>
        <w:t> </w:t>
      </w:r>
    </w:p>
    <w:p w14:paraId="6335F08D" w14:textId="77777777" w:rsidR="00871C95" w:rsidRDefault="00000000">
      <w:pPr>
        <w:spacing w:before="225" w:after="225" w:line="240" w:lineRule="auto"/>
        <w:jc w:val="both"/>
      </w:pPr>
      <w:r>
        <w:rPr>
          <w:rFonts w:ascii="Arial" w:hAnsi="Arial" w:cs="Arial"/>
          <w:color w:val="000000"/>
          <w:sz w:val="18"/>
          <w:szCs w:val="18"/>
        </w:rPr>
        <w:t>Priloga: </w:t>
      </w:r>
    </w:p>
    <w:p w14:paraId="275A316F" w14:textId="77777777" w:rsidR="00871C95" w:rsidRDefault="00000000">
      <w:pPr>
        <w:spacing w:before="225" w:after="225" w:line="240" w:lineRule="auto"/>
        <w:jc w:val="both"/>
      </w:pPr>
      <w:r>
        <w:rPr>
          <w:rFonts w:ascii="Arial" w:hAnsi="Arial" w:cs="Arial"/>
          <w:color w:val="000000"/>
          <w:sz w:val="18"/>
          <w:szCs w:val="18"/>
        </w:rPr>
        <w:t>- bianco menica, podpisana in žigosana</w:t>
      </w:r>
    </w:p>
    <w:p w14:paraId="4A272B7E" w14:textId="77777777" w:rsidR="00871C95"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71C95" w14:paraId="25AC6920" w14:textId="77777777">
        <w:tc>
          <w:tcPr>
            <w:tcW w:w="2500" w:type="pct"/>
            <w:tcMar>
              <w:top w:w="75" w:type="dxa"/>
              <w:bottom w:w="75" w:type="dxa"/>
            </w:tcMar>
            <w:vAlign w:val="center"/>
          </w:tcPr>
          <w:p w14:paraId="5BBC5524" w14:textId="77777777" w:rsidR="00871C95"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31B3425" w14:textId="77777777" w:rsidR="00871C95"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71C95" w14:paraId="417DA64D" w14:textId="77777777">
        <w:tc>
          <w:tcPr>
            <w:tcW w:w="2500" w:type="pct"/>
            <w:tcMar>
              <w:top w:w="75" w:type="dxa"/>
              <w:bottom w:w="75" w:type="dxa"/>
            </w:tcMar>
            <w:vAlign w:val="center"/>
          </w:tcPr>
          <w:p w14:paraId="6249C9DD" w14:textId="77777777" w:rsidR="00871C95"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3D209F0" w14:textId="77777777" w:rsidR="00871C95" w:rsidRDefault="00871C95"/>
          <w:p w14:paraId="6BD4102E" w14:textId="77777777" w:rsidR="00871C95" w:rsidRDefault="00000000">
            <w:pPr>
              <w:jc w:val="center"/>
            </w:pPr>
            <w:r>
              <w:rPr>
                <w:rFonts w:ascii="Arial" w:hAnsi="Arial" w:cs="Arial"/>
                <w:color w:val="A9A9A9"/>
                <w:position w:val="-2"/>
                <w:sz w:val="18"/>
                <w:szCs w:val="18"/>
              </w:rPr>
              <w:t>(žig in podpis)</w:t>
            </w:r>
          </w:p>
        </w:tc>
      </w:tr>
    </w:tbl>
    <w:p w14:paraId="0C61BFE7" w14:textId="77777777" w:rsidR="00871C95" w:rsidRDefault="00000000">
      <w:pPr>
        <w:spacing w:before="225" w:after="225" w:line="240" w:lineRule="auto"/>
        <w:jc w:val="both"/>
      </w:pPr>
      <w:r>
        <w:rPr>
          <w:rFonts w:ascii="Arial" w:hAnsi="Arial" w:cs="Arial"/>
          <w:color w:val="000000"/>
          <w:sz w:val="18"/>
          <w:szCs w:val="18"/>
        </w:rPr>
        <w:t> </w:t>
      </w:r>
    </w:p>
    <w:p w14:paraId="1D0BB1EC" w14:textId="77777777" w:rsidR="00871C95" w:rsidRDefault="00000000">
      <w:pPr>
        <w:spacing w:before="225" w:after="225" w:line="240" w:lineRule="auto"/>
        <w:jc w:val="both"/>
      </w:pPr>
      <w:r>
        <w:rPr>
          <w:rFonts w:ascii="Arial" w:hAnsi="Arial" w:cs="Arial"/>
          <w:color w:val="000000"/>
          <w:sz w:val="18"/>
          <w:szCs w:val="18"/>
        </w:rPr>
        <w:t> </w:t>
      </w:r>
    </w:p>
    <w:p w14:paraId="64B57CA1" w14:textId="77777777" w:rsidR="00871C95" w:rsidRDefault="00871C95">
      <w:pPr>
        <w:sectPr w:rsidR="00871C95" w:rsidSect="006E7A2B">
          <w:footerReference w:type="default" r:id="rId16"/>
          <w:pgSz w:w="11906" w:h="16838"/>
          <w:pgMar w:top="1418" w:right="1418" w:bottom="1418" w:left="1418" w:header="567" w:footer="596" w:gutter="0"/>
          <w:cols w:space="708"/>
          <w:docGrid w:linePitch="360"/>
        </w:sectPr>
      </w:pPr>
    </w:p>
    <w:p w14:paraId="217B1AC9" w14:textId="77777777" w:rsidR="0044120F"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6</w:t>
      </w:r>
    </w:p>
    <w:p w14:paraId="0ABF52E3" w14:textId="77777777" w:rsidR="0044120F" w:rsidRPr="00252358" w:rsidRDefault="0044120F" w:rsidP="00252358"/>
    <w:p w14:paraId="68DB74FA" w14:textId="77777777" w:rsidR="0044120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6238299" w14:textId="77777777" w:rsidR="0044120F" w:rsidRDefault="0044120F" w:rsidP="00EB2A75">
      <w:pPr>
        <w:spacing w:after="120"/>
        <w:rPr>
          <w:rFonts w:ascii="Arial" w:hAnsi="Arial" w:cs="Arial"/>
        </w:rPr>
      </w:pPr>
    </w:p>
    <w:p w14:paraId="5B55F103" w14:textId="77777777" w:rsidR="00871C95"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B0BDA3B" w14:textId="77777777" w:rsidR="00871C95"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71C95" w14:paraId="4BC64B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BFD09D" w14:textId="77777777" w:rsidR="00871C95" w:rsidRDefault="00000000">
            <w:pPr>
              <w:spacing w:before="135" w:after="135"/>
              <w:jc w:val="both"/>
              <w:textAlignment w:val="center"/>
            </w:pPr>
            <w:r>
              <w:rPr>
                <w:rFonts w:ascii="Arial" w:hAnsi="Arial" w:cs="Arial"/>
                <w:b/>
                <w:bCs/>
                <w:color w:val="000000"/>
                <w:position w:val="-2"/>
                <w:sz w:val="18"/>
                <w:szCs w:val="18"/>
              </w:rPr>
              <w:t>Ime in priimek</w:t>
            </w:r>
          </w:p>
          <w:p w14:paraId="39B3064E" w14:textId="77777777" w:rsidR="00871C95" w:rsidRDefault="00000000">
            <w:pPr>
              <w:spacing w:before="135" w:after="135"/>
              <w:jc w:val="both"/>
              <w:textAlignment w:val="center"/>
            </w:pPr>
            <w:r>
              <w:rPr>
                <w:rFonts w:ascii="Arial" w:hAnsi="Arial" w:cs="Arial"/>
                <w:b/>
                <w:bCs/>
                <w:color w:val="000000"/>
                <w:position w:val="-2"/>
                <w:sz w:val="18"/>
                <w:szCs w:val="18"/>
              </w:rPr>
              <w:t>ali</w:t>
            </w:r>
          </w:p>
          <w:p w14:paraId="2405AE10" w14:textId="77777777" w:rsidR="00871C95"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F3597B" w14:textId="77777777" w:rsidR="00871C95" w:rsidRDefault="00000000">
            <w:pPr>
              <w:spacing w:before="135" w:after="135"/>
              <w:jc w:val="both"/>
              <w:textAlignment w:val="center"/>
            </w:pPr>
            <w:r>
              <w:rPr>
                <w:rFonts w:ascii="Arial" w:hAnsi="Arial" w:cs="Arial"/>
                <w:b/>
                <w:bCs/>
                <w:color w:val="000000"/>
                <w:position w:val="-2"/>
                <w:sz w:val="18"/>
                <w:szCs w:val="18"/>
              </w:rPr>
              <w:t>Naslov prebivališča</w:t>
            </w:r>
          </w:p>
          <w:p w14:paraId="7ABC89F7" w14:textId="77777777" w:rsidR="00871C95" w:rsidRDefault="00000000">
            <w:pPr>
              <w:spacing w:before="135" w:after="135"/>
              <w:jc w:val="both"/>
              <w:textAlignment w:val="center"/>
            </w:pPr>
            <w:r>
              <w:rPr>
                <w:rFonts w:ascii="Arial" w:hAnsi="Arial" w:cs="Arial"/>
                <w:b/>
                <w:bCs/>
                <w:color w:val="000000"/>
                <w:position w:val="-2"/>
                <w:sz w:val="18"/>
                <w:szCs w:val="18"/>
              </w:rPr>
              <w:t>ali</w:t>
            </w:r>
          </w:p>
          <w:p w14:paraId="2E05B11B" w14:textId="77777777" w:rsidR="00871C95"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833B3" w14:textId="77777777" w:rsidR="00871C95" w:rsidRDefault="00000000">
            <w:pPr>
              <w:spacing w:before="135" w:after="135"/>
              <w:jc w:val="both"/>
              <w:textAlignment w:val="center"/>
            </w:pPr>
            <w:r>
              <w:rPr>
                <w:rFonts w:ascii="Arial" w:hAnsi="Arial" w:cs="Arial"/>
                <w:b/>
                <w:bCs/>
                <w:color w:val="000000"/>
                <w:position w:val="-2"/>
                <w:sz w:val="18"/>
                <w:szCs w:val="18"/>
              </w:rPr>
              <w:t>Delež lastništva</w:t>
            </w:r>
          </w:p>
          <w:p w14:paraId="57941A2A" w14:textId="77777777" w:rsidR="00871C95" w:rsidRDefault="00000000">
            <w:pPr>
              <w:spacing w:before="135" w:after="135"/>
              <w:jc w:val="both"/>
              <w:textAlignment w:val="center"/>
            </w:pPr>
            <w:r>
              <w:rPr>
                <w:rFonts w:ascii="Arial" w:hAnsi="Arial" w:cs="Arial"/>
                <w:b/>
                <w:bCs/>
                <w:color w:val="000000"/>
                <w:position w:val="-2"/>
                <w:sz w:val="18"/>
                <w:szCs w:val="18"/>
              </w:rPr>
              <w:t>ali</w:t>
            </w:r>
          </w:p>
          <w:p w14:paraId="67BCA9AD" w14:textId="77777777" w:rsidR="00871C95"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871C95" w14:paraId="14F903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23964" w14:textId="77777777" w:rsidR="00871C9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706961" w14:textId="77777777" w:rsidR="00871C9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875C9E" w14:textId="77777777" w:rsidR="00871C95" w:rsidRDefault="00000000">
            <w:pPr>
              <w:spacing w:before="135" w:after="135"/>
              <w:jc w:val="both"/>
              <w:textAlignment w:val="center"/>
            </w:pPr>
            <w:r>
              <w:rPr>
                <w:rFonts w:ascii="Arial" w:hAnsi="Arial" w:cs="Arial"/>
                <w:color w:val="000000"/>
                <w:position w:val="-2"/>
                <w:sz w:val="18"/>
                <w:szCs w:val="18"/>
              </w:rPr>
              <w:t> </w:t>
            </w:r>
          </w:p>
        </w:tc>
      </w:tr>
      <w:tr w:rsidR="00871C95" w14:paraId="6DAC09C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193FFE" w14:textId="77777777" w:rsidR="00871C9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B8CE63" w14:textId="77777777" w:rsidR="00871C9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D28101" w14:textId="77777777" w:rsidR="00871C95" w:rsidRDefault="00000000">
            <w:pPr>
              <w:spacing w:before="135" w:after="135"/>
              <w:jc w:val="both"/>
              <w:textAlignment w:val="center"/>
            </w:pPr>
            <w:r>
              <w:rPr>
                <w:rFonts w:ascii="Arial" w:hAnsi="Arial" w:cs="Arial"/>
                <w:color w:val="000000"/>
                <w:position w:val="-2"/>
                <w:sz w:val="18"/>
                <w:szCs w:val="18"/>
              </w:rPr>
              <w:t> </w:t>
            </w:r>
          </w:p>
        </w:tc>
      </w:tr>
      <w:tr w:rsidR="00871C95" w14:paraId="4CDA4C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0038C3" w14:textId="77777777" w:rsidR="00871C9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E7B77" w14:textId="77777777" w:rsidR="00871C9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2349FE" w14:textId="77777777" w:rsidR="00871C95" w:rsidRDefault="00000000">
            <w:pPr>
              <w:spacing w:before="135" w:after="135"/>
              <w:jc w:val="both"/>
              <w:textAlignment w:val="center"/>
            </w:pPr>
            <w:r>
              <w:rPr>
                <w:rFonts w:ascii="Arial" w:hAnsi="Arial" w:cs="Arial"/>
                <w:color w:val="000000"/>
                <w:position w:val="-2"/>
                <w:sz w:val="18"/>
                <w:szCs w:val="18"/>
              </w:rPr>
              <w:t> </w:t>
            </w:r>
          </w:p>
        </w:tc>
      </w:tr>
      <w:tr w:rsidR="00871C95" w14:paraId="165D38B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3D84E" w14:textId="77777777" w:rsidR="00871C9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4E2B9D" w14:textId="77777777" w:rsidR="00871C9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EBE281" w14:textId="77777777" w:rsidR="00871C95" w:rsidRDefault="00000000">
            <w:pPr>
              <w:spacing w:before="135" w:after="135"/>
              <w:jc w:val="both"/>
              <w:textAlignment w:val="center"/>
            </w:pPr>
            <w:r>
              <w:rPr>
                <w:rFonts w:ascii="Arial" w:hAnsi="Arial" w:cs="Arial"/>
                <w:color w:val="000000"/>
                <w:position w:val="-2"/>
                <w:sz w:val="18"/>
                <w:szCs w:val="18"/>
              </w:rPr>
              <w:t> </w:t>
            </w:r>
          </w:p>
        </w:tc>
      </w:tr>
    </w:tbl>
    <w:p w14:paraId="1156AE9D" w14:textId="77777777" w:rsidR="00871C95"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71C95" w14:paraId="745EC89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756B7E" w14:textId="77777777" w:rsidR="00871C95"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98BED" w14:textId="77777777" w:rsidR="00871C95"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69E40E" w14:textId="77777777" w:rsidR="00871C95"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871C95" w14:paraId="61B3732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4180EC" w14:textId="77777777" w:rsidR="00871C9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FBCF8D" w14:textId="77777777" w:rsidR="00871C9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562AC5" w14:textId="77777777" w:rsidR="00871C95" w:rsidRDefault="00000000">
            <w:pPr>
              <w:spacing w:before="135" w:after="135"/>
              <w:jc w:val="both"/>
              <w:textAlignment w:val="center"/>
            </w:pPr>
            <w:r>
              <w:rPr>
                <w:rFonts w:ascii="Arial" w:hAnsi="Arial" w:cs="Arial"/>
                <w:color w:val="000000"/>
                <w:position w:val="-2"/>
                <w:sz w:val="18"/>
                <w:szCs w:val="18"/>
              </w:rPr>
              <w:t> </w:t>
            </w:r>
          </w:p>
        </w:tc>
      </w:tr>
      <w:tr w:rsidR="00871C95" w14:paraId="395A23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565440" w14:textId="77777777" w:rsidR="00871C9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AE474" w14:textId="77777777" w:rsidR="00871C9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B21BE" w14:textId="77777777" w:rsidR="00871C95" w:rsidRDefault="00000000">
            <w:pPr>
              <w:spacing w:before="135" w:after="135"/>
              <w:jc w:val="both"/>
              <w:textAlignment w:val="center"/>
            </w:pPr>
            <w:r>
              <w:rPr>
                <w:rFonts w:ascii="Arial" w:hAnsi="Arial" w:cs="Arial"/>
                <w:color w:val="000000"/>
                <w:position w:val="-2"/>
                <w:sz w:val="18"/>
                <w:szCs w:val="18"/>
              </w:rPr>
              <w:t> </w:t>
            </w:r>
          </w:p>
        </w:tc>
      </w:tr>
      <w:tr w:rsidR="00871C95" w14:paraId="7CDC053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57009" w14:textId="77777777" w:rsidR="00871C9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7E38F" w14:textId="77777777" w:rsidR="00871C9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D1BA12" w14:textId="77777777" w:rsidR="00871C95" w:rsidRDefault="00000000">
            <w:pPr>
              <w:spacing w:before="135" w:after="135"/>
              <w:jc w:val="both"/>
              <w:textAlignment w:val="center"/>
            </w:pPr>
            <w:r>
              <w:rPr>
                <w:rFonts w:ascii="Arial" w:hAnsi="Arial" w:cs="Arial"/>
                <w:color w:val="000000"/>
                <w:position w:val="-2"/>
                <w:sz w:val="18"/>
                <w:szCs w:val="18"/>
              </w:rPr>
              <w:t> </w:t>
            </w:r>
          </w:p>
        </w:tc>
      </w:tr>
      <w:tr w:rsidR="00871C95" w14:paraId="5E544AB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C06C5E" w14:textId="77777777" w:rsidR="00871C9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0A08EC" w14:textId="77777777" w:rsidR="00871C9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05171C" w14:textId="77777777" w:rsidR="00871C95" w:rsidRDefault="00000000">
            <w:pPr>
              <w:spacing w:before="135" w:after="135"/>
              <w:jc w:val="both"/>
              <w:textAlignment w:val="center"/>
            </w:pPr>
            <w:r>
              <w:rPr>
                <w:rFonts w:ascii="Arial" w:hAnsi="Arial" w:cs="Arial"/>
                <w:color w:val="000000"/>
                <w:position w:val="-2"/>
                <w:sz w:val="18"/>
                <w:szCs w:val="18"/>
              </w:rPr>
              <w:t> </w:t>
            </w:r>
          </w:p>
        </w:tc>
      </w:tr>
    </w:tbl>
    <w:p w14:paraId="62C220A5" w14:textId="77777777" w:rsidR="00871C95"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71C95" w14:paraId="29F32171" w14:textId="77777777">
        <w:tc>
          <w:tcPr>
            <w:tcW w:w="4080" w:type="dxa"/>
            <w:tcMar>
              <w:top w:w="75" w:type="dxa"/>
              <w:bottom w:w="75" w:type="dxa"/>
            </w:tcMar>
            <w:vAlign w:val="center"/>
          </w:tcPr>
          <w:p w14:paraId="4C6B586C" w14:textId="77777777" w:rsidR="00871C95"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D2BF216" w14:textId="77777777" w:rsidR="00871C95" w:rsidRDefault="00000000">
            <w:r>
              <w:rPr>
                <w:rFonts w:ascii="Arial" w:hAnsi="Arial" w:cs="Arial"/>
                <w:color w:val="000000"/>
                <w:position w:val="-2"/>
                <w:sz w:val="18"/>
                <w:szCs w:val="18"/>
              </w:rPr>
              <w:t>Ime in priimek: _____________________</w:t>
            </w:r>
          </w:p>
        </w:tc>
      </w:tr>
      <w:tr w:rsidR="00871C95" w14:paraId="1BE7926A" w14:textId="77777777">
        <w:tc>
          <w:tcPr>
            <w:tcW w:w="4080" w:type="dxa"/>
            <w:tcMar>
              <w:top w:w="75" w:type="dxa"/>
              <w:bottom w:w="75" w:type="dxa"/>
            </w:tcMar>
            <w:vAlign w:val="center"/>
          </w:tcPr>
          <w:p w14:paraId="6F56B1A8" w14:textId="77777777" w:rsidR="00871C95" w:rsidRDefault="00000000">
            <w:r>
              <w:rPr>
                <w:rFonts w:ascii="Arial" w:hAnsi="Arial" w:cs="Arial"/>
                <w:color w:val="000000"/>
                <w:position w:val="-2"/>
                <w:sz w:val="18"/>
                <w:szCs w:val="18"/>
              </w:rPr>
              <w:t> </w:t>
            </w:r>
          </w:p>
        </w:tc>
        <w:tc>
          <w:tcPr>
            <w:tcW w:w="0" w:type="auto"/>
            <w:tcMar>
              <w:top w:w="75" w:type="dxa"/>
              <w:bottom w:w="75" w:type="dxa"/>
            </w:tcMar>
            <w:vAlign w:val="center"/>
          </w:tcPr>
          <w:p w14:paraId="6BEA706A" w14:textId="77777777" w:rsidR="00871C95" w:rsidRDefault="00000000">
            <w:pPr>
              <w:jc w:val="center"/>
            </w:pPr>
            <w:r>
              <w:rPr>
                <w:rFonts w:ascii="Arial" w:hAnsi="Arial" w:cs="Arial"/>
                <w:color w:val="000000"/>
                <w:position w:val="-2"/>
                <w:sz w:val="18"/>
                <w:szCs w:val="18"/>
              </w:rPr>
              <w:t>(žig in podpis)</w:t>
            </w:r>
          </w:p>
        </w:tc>
      </w:tr>
    </w:tbl>
    <w:p w14:paraId="1DE8A262" w14:textId="77777777" w:rsidR="00871C95" w:rsidRDefault="00000000">
      <w:pPr>
        <w:spacing w:before="225" w:after="225" w:line="240" w:lineRule="auto"/>
        <w:jc w:val="both"/>
      </w:pPr>
      <w:r>
        <w:rPr>
          <w:rFonts w:ascii="Arial" w:hAnsi="Arial" w:cs="Arial"/>
          <w:color w:val="000000"/>
          <w:sz w:val="18"/>
          <w:szCs w:val="18"/>
        </w:rPr>
        <w:t> </w:t>
      </w:r>
    </w:p>
    <w:p w14:paraId="00AA5416" w14:textId="77777777" w:rsidR="00871C95"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168723D" w14:textId="77777777" w:rsidR="00871C95" w:rsidRDefault="00871C95">
      <w:pPr>
        <w:sectPr w:rsidR="00871C95" w:rsidSect="006E7A2B">
          <w:footerReference w:type="default" r:id="rId17"/>
          <w:pgSz w:w="11906" w:h="16838"/>
          <w:pgMar w:top="1418" w:right="1418" w:bottom="1418" w:left="1418" w:header="567" w:footer="596" w:gutter="0"/>
          <w:cols w:space="708"/>
          <w:docGrid w:linePitch="360"/>
        </w:sectPr>
      </w:pPr>
    </w:p>
    <w:p w14:paraId="3EF34203" w14:textId="3023D23C" w:rsidR="0044120F" w:rsidRPr="00116091" w:rsidRDefault="00000000" w:rsidP="00602F5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color w:val="FFFFFF" w:themeColor="background1"/>
        </w:rPr>
      </w:pPr>
      <w:r>
        <w:rPr>
          <w:rFonts w:ascii="Arial" w:hAnsi="Arial" w:cs="Arial"/>
          <w:color w:val="FFFFFF" w:themeColor="background1"/>
        </w:rPr>
        <w:t>Vzorec okvirnega sporazuma</w:t>
      </w:r>
      <w:r w:rsidR="00602F58">
        <w:rPr>
          <w:rFonts w:ascii="Arial" w:hAnsi="Arial" w:cs="Arial"/>
          <w:color w:val="FFFFFF" w:themeColor="background1"/>
        </w:rPr>
        <w:t xml:space="preserve"> za sklop 9 in 10</w:t>
      </w:r>
    </w:p>
    <w:p w14:paraId="153846BF" w14:textId="77777777" w:rsidR="0044120F" w:rsidRDefault="0044120F" w:rsidP="00AC0380">
      <w:pPr>
        <w:rPr>
          <w:rFonts w:ascii="Arial" w:hAnsi="Arial" w:cs="Arial"/>
        </w:rPr>
      </w:pPr>
    </w:p>
    <w:p w14:paraId="2AFEBA7F" w14:textId="77777777" w:rsidR="00871C95" w:rsidRDefault="00000000">
      <w:pPr>
        <w:spacing w:before="224" w:after="224" w:line="240" w:lineRule="auto"/>
        <w:jc w:val="center"/>
        <w:outlineLvl w:val="1"/>
      </w:pPr>
      <w:r>
        <w:rPr>
          <w:rFonts w:ascii="Arial" w:hAnsi="Arial" w:cs="Arial"/>
          <w:b/>
          <w:bCs/>
          <w:color w:val="000000"/>
          <w:sz w:val="27"/>
          <w:szCs w:val="27"/>
        </w:rPr>
        <w:t>OKVIRNI SPORAZUM ZA BLAGO - Z ODPIRANJEM KONKURENCE (VEČ PONUDNIKOV)</w:t>
      </w:r>
    </w:p>
    <w:p w14:paraId="09455AF4" w14:textId="77777777" w:rsidR="00871C95" w:rsidRDefault="00000000">
      <w:pPr>
        <w:spacing w:before="225" w:after="225" w:line="240" w:lineRule="auto"/>
        <w:jc w:val="center"/>
      </w:pPr>
      <w:r>
        <w:rPr>
          <w:rFonts w:ascii="Arial" w:hAnsi="Arial" w:cs="Arial"/>
          <w:color w:val="000000"/>
          <w:sz w:val="18"/>
          <w:szCs w:val="18"/>
        </w:rPr>
        <w:t>sklenjen med</w:t>
      </w:r>
    </w:p>
    <w:p w14:paraId="44BEFAB0" w14:textId="77777777" w:rsidR="00871C95"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direktorica</w:t>
      </w:r>
      <w:r>
        <w:br/>
      </w:r>
    </w:p>
    <w:tbl>
      <w:tblPr>
        <w:tblStyle w:val="NormalTablePHPDOCX"/>
        <w:tblW w:w="3500" w:type="pct"/>
        <w:tblInd w:w="108" w:type="dxa"/>
        <w:tblLook w:val="04A0" w:firstRow="1" w:lastRow="0" w:firstColumn="1" w:lastColumn="0" w:noHBand="0" w:noVBand="1"/>
      </w:tblPr>
      <w:tblGrid>
        <w:gridCol w:w="3300"/>
        <w:gridCol w:w="3049"/>
      </w:tblGrid>
      <w:tr w:rsidR="00871C95" w14:paraId="6A1896B4" w14:textId="77777777">
        <w:tc>
          <w:tcPr>
            <w:tcW w:w="3300" w:type="dxa"/>
            <w:tcMar>
              <w:top w:w="0" w:type="auto"/>
              <w:bottom w:w="0" w:type="auto"/>
            </w:tcMar>
            <w:vAlign w:val="center"/>
          </w:tcPr>
          <w:p w14:paraId="6DA406AE" w14:textId="77777777" w:rsidR="00871C95"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48A12BC2" w14:textId="77777777" w:rsidR="00871C95" w:rsidRDefault="00000000">
            <w:r>
              <w:rPr>
                <w:rFonts w:ascii="Arial" w:hAnsi="Arial" w:cs="Arial"/>
                <w:color w:val="000000"/>
                <w:position w:val="-2"/>
                <w:sz w:val="18"/>
                <w:szCs w:val="18"/>
              </w:rPr>
              <w:t>5050618000</w:t>
            </w:r>
          </w:p>
        </w:tc>
      </w:tr>
      <w:tr w:rsidR="00871C95" w14:paraId="2A91DB01" w14:textId="77777777">
        <w:tc>
          <w:tcPr>
            <w:tcW w:w="3300" w:type="dxa"/>
            <w:tcMar>
              <w:top w:w="0" w:type="auto"/>
              <w:bottom w:w="0" w:type="auto"/>
            </w:tcMar>
            <w:vAlign w:val="center"/>
          </w:tcPr>
          <w:p w14:paraId="4C5A6071" w14:textId="77777777" w:rsidR="00871C95"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2329BDA" w14:textId="77777777" w:rsidR="00871C95" w:rsidRDefault="00000000">
            <w:r>
              <w:rPr>
                <w:rFonts w:ascii="Arial" w:hAnsi="Arial" w:cs="Arial"/>
                <w:color w:val="000000"/>
                <w:position w:val="-2"/>
                <w:sz w:val="18"/>
                <w:szCs w:val="18"/>
              </w:rPr>
              <w:t>SI 83684921</w:t>
            </w:r>
          </w:p>
        </w:tc>
      </w:tr>
      <w:tr w:rsidR="00871C95" w14:paraId="7AD18AA1" w14:textId="77777777">
        <w:tc>
          <w:tcPr>
            <w:tcW w:w="3300" w:type="dxa"/>
            <w:tcMar>
              <w:top w:w="0" w:type="auto"/>
              <w:bottom w:w="0" w:type="auto"/>
            </w:tcMar>
            <w:vAlign w:val="center"/>
          </w:tcPr>
          <w:p w14:paraId="388B82EA" w14:textId="77777777" w:rsidR="00871C95"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5B2A24C5" w14:textId="77777777" w:rsidR="00871C95" w:rsidRDefault="00000000">
            <w:r>
              <w:rPr>
                <w:rFonts w:ascii="Arial" w:hAnsi="Arial" w:cs="Arial"/>
                <w:color w:val="000000"/>
                <w:position w:val="-2"/>
                <w:sz w:val="18"/>
                <w:szCs w:val="18"/>
              </w:rPr>
              <w:t>SI56 0110 0603 0268 097</w:t>
            </w:r>
          </w:p>
        </w:tc>
      </w:tr>
    </w:tbl>
    <w:p w14:paraId="53C0465C" w14:textId="77777777" w:rsidR="00871C95" w:rsidRDefault="00871C95"/>
    <w:p w14:paraId="12582BA4" w14:textId="77777777" w:rsidR="00871C95" w:rsidRDefault="00000000">
      <w:pPr>
        <w:spacing w:before="225" w:after="225" w:line="240" w:lineRule="auto"/>
        <w:jc w:val="center"/>
      </w:pPr>
      <w:r>
        <w:rPr>
          <w:rFonts w:ascii="Arial" w:hAnsi="Arial" w:cs="Arial"/>
          <w:color w:val="000000"/>
          <w:sz w:val="18"/>
          <w:szCs w:val="18"/>
        </w:rPr>
        <w:t>in</w:t>
      </w:r>
    </w:p>
    <w:p w14:paraId="5B8EDB7D" w14:textId="77777777" w:rsidR="00871C95" w:rsidRDefault="00000000">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71C95" w14:paraId="38347D49" w14:textId="77777777">
        <w:tc>
          <w:tcPr>
            <w:tcW w:w="3300" w:type="dxa"/>
            <w:tcMar>
              <w:top w:w="0" w:type="auto"/>
              <w:bottom w:w="0" w:type="auto"/>
            </w:tcMar>
            <w:vAlign w:val="center"/>
          </w:tcPr>
          <w:p w14:paraId="12872AFF" w14:textId="77777777" w:rsidR="00871C95"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6893148" w14:textId="77777777" w:rsidR="00871C95" w:rsidRDefault="00000000">
            <w:r>
              <w:rPr>
                <w:rFonts w:ascii="Arial" w:hAnsi="Arial" w:cs="Arial"/>
                <w:color w:val="000000"/>
                <w:position w:val="-2"/>
                <w:sz w:val="18"/>
                <w:szCs w:val="18"/>
              </w:rPr>
              <w:t> </w:t>
            </w:r>
          </w:p>
        </w:tc>
      </w:tr>
      <w:tr w:rsidR="00871C95" w14:paraId="1A8B09D6" w14:textId="77777777">
        <w:tc>
          <w:tcPr>
            <w:tcW w:w="3300" w:type="dxa"/>
            <w:tcMar>
              <w:top w:w="0" w:type="auto"/>
              <w:bottom w:w="0" w:type="auto"/>
            </w:tcMar>
            <w:vAlign w:val="center"/>
          </w:tcPr>
          <w:p w14:paraId="50B72319" w14:textId="77777777" w:rsidR="00871C95"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CCA5E29" w14:textId="77777777" w:rsidR="00871C95" w:rsidRDefault="00000000">
            <w:r>
              <w:rPr>
                <w:rFonts w:ascii="Arial" w:hAnsi="Arial" w:cs="Arial"/>
                <w:color w:val="000000"/>
                <w:position w:val="-2"/>
                <w:sz w:val="18"/>
                <w:szCs w:val="18"/>
              </w:rPr>
              <w:t> </w:t>
            </w:r>
          </w:p>
        </w:tc>
      </w:tr>
      <w:tr w:rsidR="00871C95" w14:paraId="06875A7C" w14:textId="77777777">
        <w:tc>
          <w:tcPr>
            <w:tcW w:w="3300" w:type="dxa"/>
            <w:tcMar>
              <w:top w:w="0" w:type="auto"/>
              <w:bottom w:w="0" w:type="auto"/>
            </w:tcMar>
            <w:vAlign w:val="center"/>
          </w:tcPr>
          <w:p w14:paraId="63052065" w14:textId="77777777" w:rsidR="00871C95"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6B8B1BC" w14:textId="77777777" w:rsidR="00871C95" w:rsidRDefault="00000000">
            <w:r>
              <w:rPr>
                <w:rFonts w:ascii="Arial" w:hAnsi="Arial" w:cs="Arial"/>
                <w:color w:val="000000"/>
                <w:position w:val="-2"/>
                <w:sz w:val="18"/>
                <w:szCs w:val="18"/>
              </w:rPr>
              <w:t> </w:t>
            </w:r>
          </w:p>
        </w:tc>
      </w:tr>
    </w:tbl>
    <w:p w14:paraId="11A6EAB7" w14:textId="77777777" w:rsidR="00871C95" w:rsidRDefault="00000000">
      <w:pPr>
        <w:spacing w:before="225" w:after="225" w:line="240" w:lineRule="auto"/>
        <w:jc w:val="both"/>
      </w:pPr>
      <w:r>
        <w:rPr>
          <w:rFonts w:ascii="Arial" w:hAnsi="Arial" w:cs="Arial"/>
          <w:color w:val="000000"/>
          <w:sz w:val="18"/>
          <w:szCs w:val="18"/>
        </w:rPr>
        <w:t> </w:t>
      </w:r>
    </w:p>
    <w:p w14:paraId="4B8733A4" w14:textId="77777777" w:rsidR="00871C95" w:rsidRDefault="00000000">
      <w:pPr>
        <w:spacing w:before="225" w:after="225" w:line="240" w:lineRule="auto"/>
        <w:jc w:val="both"/>
      </w:pPr>
      <w:r>
        <w:rPr>
          <w:rFonts w:ascii="Arial" w:hAnsi="Arial" w:cs="Arial"/>
          <w:b/>
          <w:bCs/>
          <w:color w:val="000000"/>
          <w:sz w:val="18"/>
          <w:szCs w:val="18"/>
        </w:rPr>
        <w:t>I. SPLOŠNE DOLOČBE</w:t>
      </w:r>
    </w:p>
    <w:p w14:paraId="1CD4E728" w14:textId="77777777" w:rsidR="00871C95"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71C95" w14:paraId="75B725CC" w14:textId="77777777">
        <w:tc>
          <w:tcPr>
            <w:tcW w:w="0" w:type="auto"/>
            <w:tcMar>
              <w:top w:w="0" w:type="auto"/>
              <w:bottom w:w="0" w:type="auto"/>
            </w:tcMar>
          </w:tcPr>
          <w:p w14:paraId="2EB4B56F" w14:textId="77777777" w:rsidR="00871C95" w:rsidRDefault="00000000">
            <w:pPr>
              <w:spacing w:before="225" w:after="225"/>
              <w:jc w:val="both"/>
            </w:pPr>
            <w:r>
              <w:rPr>
                <w:rFonts w:ascii="Arial" w:hAnsi="Arial" w:cs="Arial"/>
                <w:color w:val="000000"/>
                <w:sz w:val="18"/>
                <w:szCs w:val="18"/>
              </w:rPr>
              <w:t>Ta okvirni sporazum (v nadaljevanju: sporazum) sklepajo naročnik in naslednje stranke okvirnega sporazuma, za sklop .....................</w:t>
            </w:r>
          </w:p>
          <w:p w14:paraId="65A13D3C" w14:textId="77777777" w:rsidR="00871C95" w:rsidRDefault="00000000">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z namenom sklenitve okvirnega sporazuma. </w:t>
            </w:r>
          </w:p>
        </w:tc>
      </w:tr>
    </w:tbl>
    <w:p w14:paraId="0E31FEBF" w14:textId="77777777" w:rsidR="00871C95"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71C95" w14:paraId="2979BB19" w14:textId="77777777">
        <w:tc>
          <w:tcPr>
            <w:tcW w:w="0" w:type="auto"/>
            <w:tcMar>
              <w:top w:w="0" w:type="auto"/>
              <w:bottom w:w="0" w:type="auto"/>
            </w:tcMar>
          </w:tcPr>
          <w:p w14:paraId="2F068DC6" w14:textId="77777777" w:rsidR="00871C95" w:rsidRDefault="00000000">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3E0B8393" w14:textId="77777777" w:rsidR="00871C95"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871C95" w14:paraId="195B8384" w14:textId="77777777">
        <w:tc>
          <w:tcPr>
            <w:tcW w:w="0" w:type="auto"/>
            <w:tcMar>
              <w:top w:w="0" w:type="auto"/>
              <w:bottom w:w="0" w:type="auto"/>
            </w:tcMar>
          </w:tcPr>
          <w:p w14:paraId="5AC381E8" w14:textId="77777777" w:rsidR="00871C95" w:rsidRDefault="00000000">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tc>
      </w:tr>
    </w:tbl>
    <w:p w14:paraId="66D11772" w14:textId="77777777" w:rsidR="00871C95"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871C95" w14:paraId="2D16F1EB" w14:textId="77777777">
        <w:tc>
          <w:tcPr>
            <w:tcW w:w="0" w:type="auto"/>
            <w:tcMar>
              <w:top w:w="0" w:type="auto"/>
              <w:bottom w:w="0" w:type="auto"/>
            </w:tcMar>
          </w:tcPr>
          <w:p w14:paraId="42C0C332" w14:textId="77777777" w:rsidR="00871C95" w:rsidRDefault="00000000">
            <w:pPr>
              <w:spacing w:before="225" w:after="225"/>
              <w:jc w:val="both"/>
              <w:rPr>
                <w:rFonts w:ascii="Arial" w:hAnsi="Arial" w:cs="Arial"/>
                <w:color w:val="000000"/>
                <w:sz w:val="18"/>
                <w:szCs w:val="18"/>
              </w:rPr>
            </w:pPr>
            <w:r>
              <w:rPr>
                <w:rFonts w:ascii="Arial" w:hAnsi="Arial" w:cs="Arial"/>
                <w:color w:val="000000"/>
                <w:sz w:val="18"/>
                <w:szCs w:val="18"/>
              </w:rPr>
              <w:t>Ta sporazum se sklepa za obdobje 24 mesecev od oddaje naročila oziroma predvidoma od 01.02.2026 do 31.01.2028. </w:t>
            </w:r>
          </w:p>
          <w:p w14:paraId="2DCB1FC9" w14:textId="77777777" w:rsidR="00602F58" w:rsidRDefault="00602F58">
            <w:pPr>
              <w:spacing w:before="225" w:after="225"/>
              <w:jc w:val="both"/>
              <w:rPr>
                <w:rFonts w:ascii="Arial" w:hAnsi="Arial" w:cs="Arial"/>
                <w:color w:val="000000"/>
                <w:sz w:val="18"/>
                <w:szCs w:val="18"/>
              </w:rPr>
            </w:pPr>
          </w:p>
          <w:p w14:paraId="7E7D6EF7" w14:textId="77777777" w:rsidR="00602F58" w:rsidRDefault="00602F58">
            <w:pPr>
              <w:spacing w:before="225" w:after="225"/>
              <w:jc w:val="both"/>
            </w:pPr>
          </w:p>
        </w:tc>
      </w:tr>
    </w:tbl>
    <w:p w14:paraId="644B8555" w14:textId="77777777" w:rsidR="00871C95" w:rsidRDefault="00000000">
      <w:pPr>
        <w:spacing w:before="225" w:after="225" w:line="240" w:lineRule="auto"/>
        <w:jc w:val="both"/>
      </w:pPr>
      <w:r>
        <w:rPr>
          <w:rFonts w:ascii="Arial" w:hAnsi="Arial" w:cs="Arial"/>
          <w:b/>
          <w:bCs/>
          <w:color w:val="000000"/>
          <w:sz w:val="18"/>
          <w:szCs w:val="18"/>
        </w:rPr>
        <w:t>II. PREDMET SPORAZUMA</w:t>
      </w:r>
    </w:p>
    <w:p w14:paraId="4046FA3A" w14:textId="77777777" w:rsidR="00871C95"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871C95" w14:paraId="19A25010" w14:textId="77777777">
        <w:tc>
          <w:tcPr>
            <w:tcW w:w="0" w:type="auto"/>
            <w:tcMar>
              <w:top w:w="0" w:type="auto"/>
              <w:bottom w:w="0" w:type="auto"/>
            </w:tcMar>
          </w:tcPr>
          <w:p w14:paraId="7DFA4F92" w14:textId="77777777" w:rsidR="00871C95" w:rsidRDefault="00000000">
            <w:pPr>
              <w:spacing w:before="225" w:after="225"/>
              <w:jc w:val="both"/>
            </w:pPr>
            <w:r>
              <w:rPr>
                <w:rFonts w:ascii="Arial" w:hAnsi="Arial" w:cs="Arial"/>
                <w:color w:val="000000"/>
                <w:sz w:val="18"/>
                <w:szCs w:val="18"/>
              </w:rPr>
              <w:t>Predmet okvirnega sporazuma so stalne nabave blaga__________________, ki jih naročnik po obsegu in času ne more vnaprej določiti. </w:t>
            </w:r>
          </w:p>
          <w:p w14:paraId="06CB7F57" w14:textId="77777777" w:rsidR="00871C95" w:rsidRDefault="00000000">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p w14:paraId="47E0E447" w14:textId="77777777" w:rsidR="00871C95" w:rsidRDefault="00000000">
            <w:pPr>
              <w:spacing w:before="225" w:after="225"/>
              <w:jc w:val="both"/>
            </w:pPr>
            <w:r>
              <w:rPr>
                <w:rFonts w:ascii="Arial" w:hAnsi="Arial" w:cs="Arial"/>
                <w:color w:val="000000"/>
                <w:sz w:val="18"/>
                <w:szCs w:val="18"/>
              </w:rPr>
              <w:t>Ponudba, št. …………., z dne …………………., Predračun - Seznam razpisanega blaga in razpisna dokumentacija so sestavni del tega sporazuma</w:t>
            </w:r>
          </w:p>
        </w:tc>
      </w:tr>
    </w:tbl>
    <w:p w14:paraId="02E6283E" w14:textId="77777777" w:rsidR="00871C95"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71C95" w14:paraId="4162CF82" w14:textId="77777777">
        <w:tc>
          <w:tcPr>
            <w:tcW w:w="0" w:type="auto"/>
            <w:tcMar>
              <w:top w:w="0" w:type="auto"/>
              <w:bottom w:w="0" w:type="auto"/>
            </w:tcMar>
          </w:tcPr>
          <w:p w14:paraId="52A28F5D" w14:textId="77777777" w:rsidR="00871C95" w:rsidRDefault="00000000">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06BF8E37" w14:textId="77777777" w:rsidR="00871C95"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871C95" w14:paraId="749917B4" w14:textId="77777777">
        <w:tc>
          <w:tcPr>
            <w:tcW w:w="0" w:type="auto"/>
            <w:tcMar>
              <w:top w:w="0" w:type="auto"/>
              <w:bottom w:w="0" w:type="auto"/>
            </w:tcMar>
          </w:tcPr>
          <w:p w14:paraId="7DBF7B3D" w14:textId="77777777" w:rsidR="00871C95" w:rsidRDefault="00000000">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35E7DA42" w14:textId="77777777" w:rsidR="00871C95" w:rsidRDefault="00000000">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14:paraId="1AACDCA3" w14:textId="77777777" w:rsidR="00871C95" w:rsidRDefault="00000000">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302F40F7" w14:textId="77777777" w:rsidR="00871C95" w:rsidRDefault="00000000">
      <w:pPr>
        <w:spacing w:before="225" w:after="225" w:line="240" w:lineRule="auto"/>
        <w:jc w:val="both"/>
      </w:pPr>
      <w:r>
        <w:rPr>
          <w:rFonts w:ascii="Arial" w:hAnsi="Arial" w:cs="Arial"/>
          <w:b/>
          <w:bCs/>
          <w:color w:val="000000"/>
          <w:sz w:val="18"/>
          <w:szCs w:val="18"/>
        </w:rPr>
        <w:t>III. IZVAJANJE SPORAZUMA</w:t>
      </w:r>
    </w:p>
    <w:p w14:paraId="1FDBFEDA" w14:textId="77777777" w:rsidR="00871C95"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871C95" w14:paraId="4095439B" w14:textId="77777777">
        <w:tc>
          <w:tcPr>
            <w:tcW w:w="0" w:type="auto"/>
            <w:tcMar>
              <w:top w:w="0" w:type="auto"/>
              <w:bottom w:w="0" w:type="auto"/>
            </w:tcMar>
          </w:tcPr>
          <w:p w14:paraId="55CCB0BC" w14:textId="77777777" w:rsidR="00871C95" w:rsidRDefault="00000000">
            <w:pPr>
              <w:spacing w:before="225" w:after="225"/>
              <w:jc w:val="both"/>
            </w:pPr>
            <w:r>
              <w:rPr>
                <w:rFonts w:ascii="Arial" w:hAnsi="Arial" w:cs="Arial"/>
                <w:color w:val="000000"/>
                <w:sz w:val="18"/>
                <w:szCs w:val="18"/>
              </w:rPr>
              <w:t>Naročnik je čas trajanja sporazuma iz razdelil na naslednja 6-mesečna obdobja:</w:t>
            </w:r>
          </w:p>
          <w:p w14:paraId="28A4F756" w14:textId="77777777" w:rsidR="00871C95" w:rsidRDefault="00000000">
            <w:pPr>
              <w:spacing w:before="225" w:after="225"/>
              <w:jc w:val="both"/>
            </w:pPr>
            <w:r>
              <w:rPr>
                <w:rFonts w:ascii="Arial" w:hAnsi="Arial" w:cs="Arial"/>
                <w:color w:val="000000"/>
                <w:sz w:val="18"/>
                <w:szCs w:val="18"/>
              </w:rPr>
              <w:t>-    1. obdobje od 01.02.2026 do 31.07.2026,</w:t>
            </w:r>
            <w:r>
              <w:rPr>
                <w:rFonts w:ascii="Arial" w:hAnsi="Arial" w:cs="Arial"/>
                <w:color w:val="000000"/>
                <w:sz w:val="18"/>
                <w:szCs w:val="18"/>
              </w:rPr>
              <w:br/>
              <w:t>-    2. obdobje od 01.08.2026 do 31.01.2027,</w:t>
            </w:r>
            <w:r>
              <w:rPr>
                <w:rFonts w:ascii="Arial" w:hAnsi="Arial" w:cs="Arial"/>
                <w:color w:val="000000"/>
                <w:sz w:val="18"/>
                <w:szCs w:val="18"/>
              </w:rPr>
              <w:br/>
              <w:t>-    3. obdobje od 01.02.2027 do 31.07.2027,</w:t>
            </w:r>
            <w:r>
              <w:rPr>
                <w:rFonts w:ascii="Arial" w:hAnsi="Arial" w:cs="Arial"/>
                <w:color w:val="000000"/>
                <w:sz w:val="18"/>
                <w:szCs w:val="18"/>
              </w:rPr>
              <w:br/>
              <w:t>-    4. obdobje od 01.08.2027 do 31.01.2028.</w:t>
            </w:r>
          </w:p>
          <w:p w14:paraId="5BB16C51" w14:textId="77777777" w:rsidR="00871C95" w:rsidRDefault="00000000">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okvirnega sporazuma, pri čemer bo izvedel novo ocenjevanje ponudb in nov izbor najugodnejših ponudnikov na podlagi meril iz razpisne dokumentacije in iz tega okvirnega sporazuma.</w:t>
            </w:r>
          </w:p>
        </w:tc>
      </w:tr>
    </w:tbl>
    <w:p w14:paraId="394F6587" w14:textId="77777777" w:rsidR="00871C95"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871C95" w14:paraId="21668423" w14:textId="77777777">
        <w:tc>
          <w:tcPr>
            <w:tcW w:w="0" w:type="auto"/>
            <w:tcMar>
              <w:top w:w="0" w:type="auto"/>
              <w:bottom w:w="0" w:type="auto"/>
            </w:tcMar>
          </w:tcPr>
          <w:p w14:paraId="35F6CC2D" w14:textId="77777777" w:rsidR="00871C95" w:rsidRDefault="00000000">
            <w:pPr>
              <w:spacing w:before="225" w:after="225"/>
              <w:jc w:val="both"/>
            </w:pPr>
            <w:r>
              <w:rPr>
                <w:rFonts w:ascii="Arial" w:hAnsi="Arial" w:cs="Arial"/>
                <w:color w:val="000000"/>
                <w:sz w:val="18"/>
                <w:szCs w:val="18"/>
              </w:rPr>
              <w:t>Naročnik bo za posamezna pogodbena obdobja posredoval strankam okvirnega sporazuma povabilo k oddaji ponudb za tiste sklope, za katere je s posamezno stranko sklenjen sporazum, vključno s Predračunom - Seznamom razpisanega blaga razen za prvo obdobje, ko je Predračun - Seznam razpisanega blaga vsebovan v ponudbeni dokumentaciji.</w:t>
            </w:r>
          </w:p>
          <w:p w14:paraId="5803B5E9" w14:textId="77777777" w:rsidR="00871C95" w:rsidRDefault="00000000">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74E7FA0B" w14:textId="77777777" w:rsidR="00871C95"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871C95" w14:paraId="2F4D1373" w14:textId="77777777">
        <w:tc>
          <w:tcPr>
            <w:tcW w:w="0" w:type="auto"/>
            <w:tcMar>
              <w:top w:w="0" w:type="auto"/>
              <w:bottom w:w="0" w:type="auto"/>
            </w:tcMar>
          </w:tcPr>
          <w:p w14:paraId="02707535" w14:textId="77777777" w:rsidR="00871C95" w:rsidRDefault="00000000">
            <w:pPr>
              <w:spacing w:before="225" w:after="225"/>
              <w:jc w:val="both"/>
            </w:pPr>
            <w:r>
              <w:rPr>
                <w:rFonts w:ascii="Arial" w:hAnsi="Arial" w:cs="Arial"/>
                <w:color w:val="000000"/>
                <w:sz w:val="18"/>
                <w:szCs w:val="18"/>
              </w:rPr>
              <w:t>Odpiranje ponudb za posamezno obdobje bo naročnik izvedel v kraju in času, določenem v povabilu k predložitvi ponudb. Odpiranja ponudb se bodo lahko udeležile le stranke tega sporazuma, ki bodo predložile ponudbe. </w:t>
            </w:r>
          </w:p>
        </w:tc>
      </w:tr>
    </w:tbl>
    <w:p w14:paraId="3AEFE82A" w14:textId="77777777" w:rsidR="00871C95"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871C95" w14:paraId="44001713" w14:textId="77777777">
        <w:tc>
          <w:tcPr>
            <w:tcW w:w="0" w:type="auto"/>
            <w:tcMar>
              <w:top w:w="0" w:type="auto"/>
              <w:bottom w:w="0" w:type="auto"/>
            </w:tcMar>
          </w:tcPr>
          <w:p w14:paraId="20AA6562" w14:textId="77777777" w:rsidR="00871C95" w:rsidRDefault="00000000">
            <w:pPr>
              <w:spacing w:before="225" w:after="225"/>
              <w:jc w:val="both"/>
            </w:pPr>
            <w:r>
              <w:rPr>
                <w:rFonts w:ascii="Arial" w:hAnsi="Arial" w:cs="Arial"/>
                <w:color w:val="000000"/>
                <w:sz w:val="18"/>
                <w:szCs w:val="18"/>
              </w:rPr>
              <w:t>V primeru, da bo ponudnik za posamezno obdobje v Predračunu – Seznamu razpisanega blaga podal 0% davčno stopnjo (oz. ne bo podal davčne stopnje) za ponujeno blago, ponudba za predmetno blago ne bo pravilna, zato je naročnik ne bo upošteval pri ocenjevanju ponudb za oddajo javnega naročila za posamezno obdobje.</w:t>
            </w:r>
          </w:p>
        </w:tc>
      </w:tr>
    </w:tbl>
    <w:p w14:paraId="52820FC3" w14:textId="77777777" w:rsidR="00871C95"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871C95" w14:paraId="69BFAFC7" w14:textId="77777777">
        <w:tc>
          <w:tcPr>
            <w:tcW w:w="0" w:type="auto"/>
            <w:tcMar>
              <w:top w:w="0" w:type="auto"/>
              <w:bottom w:w="0" w:type="auto"/>
            </w:tcMar>
          </w:tcPr>
          <w:p w14:paraId="62A3A034" w14:textId="77777777" w:rsidR="00871C95" w:rsidRDefault="00000000">
            <w:pPr>
              <w:spacing w:before="225" w:after="225"/>
              <w:jc w:val="both"/>
            </w:pPr>
            <w:r>
              <w:rPr>
                <w:rFonts w:ascii="Arial" w:hAnsi="Arial" w:cs="Arial"/>
                <w:color w:val="000000"/>
                <w:sz w:val="18"/>
                <w:szCs w:val="18"/>
              </w:rPr>
              <w:t>Merilo, ki bo uporabljeno za ocenjevanje ponudb za posamezno obdobje je najnižja končna vrednost ponudbenega predračuna za posamezni sklop.</w:t>
            </w:r>
          </w:p>
          <w:p w14:paraId="3A45C81A" w14:textId="77777777" w:rsidR="00871C95" w:rsidRDefault="00000000">
            <w:pPr>
              <w:spacing w:before="225" w:after="225"/>
              <w:jc w:val="both"/>
            </w:pPr>
            <w:r>
              <w:rPr>
                <w:rFonts w:ascii="Arial" w:hAnsi="Arial" w:cs="Arial"/>
                <w:color w:val="000000"/>
                <w:sz w:val="18"/>
                <w:szCs w:val="18"/>
              </w:rPr>
              <w:t>Naročnik bo oddal  javno naročilo za posamezno obdobje strankam okvirnega sporazuma, ki bodo ponudile najnižje cene za posamezen sklop.</w:t>
            </w:r>
          </w:p>
          <w:p w14:paraId="221A65CA" w14:textId="77777777" w:rsidR="00871C95" w:rsidRDefault="00000000">
            <w:pPr>
              <w:spacing w:before="225" w:after="225"/>
              <w:jc w:val="both"/>
            </w:pPr>
            <w:r>
              <w:rPr>
                <w:rFonts w:ascii="Arial" w:hAnsi="Arial" w:cs="Arial"/>
                <w:color w:val="000000"/>
                <w:sz w:val="18"/>
                <w:szCs w:val="18"/>
              </w:rPr>
              <w:t>Opomba: v primeru, da bo več ponudnikov ponudilo enako najnižjo končno ceno za posamezne sklope, bo naročnik izbral ponudnika, ki bo dosegel najvišjo skupno končno vrednost za celoten sklop.</w:t>
            </w:r>
          </w:p>
        </w:tc>
      </w:tr>
    </w:tbl>
    <w:p w14:paraId="79C74460" w14:textId="77777777" w:rsidR="00871C95"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871C95" w14:paraId="78802CEA" w14:textId="77777777">
        <w:tc>
          <w:tcPr>
            <w:tcW w:w="0" w:type="auto"/>
            <w:tcMar>
              <w:top w:w="0" w:type="auto"/>
              <w:bottom w:w="0" w:type="auto"/>
            </w:tcMar>
          </w:tcPr>
          <w:p w14:paraId="6C9703F8" w14:textId="77777777" w:rsidR="00871C95" w:rsidRDefault="00000000">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6847F588" w14:textId="77777777" w:rsidR="00871C95"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871C95" w14:paraId="3289F4B2" w14:textId="77777777">
        <w:tc>
          <w:tcPr>
            <w:tcW w:w="0" w:type="auto"/>
            <w:tcMar>
              <w:top w:w="0" w:type="auto"/>
              <w:bottom w:w="0" w:type="auto"/>
            </w:tcMar>
          </w:tcPr>
          <w:p w14:paraId="2BA34B3C" w14:textId="77777777" w:rsidR="00871C95" w:rsidRDefault="00000000">
            <w:pPr>
              <w:spacing w:before="225" w:after="225"/>
              <w:jc w:val="both"/>
            </w:pPr>
            <w:r>
              <w:rPr>
                <w:rFonts w:ascii="Arial" w:hAnsi="Arial" w:cs="Arial"/>
                <w:color w:val="000000"/>
                <w:sz w:val="18"/>
                <w:szCs w:val="18"/>
              </w:rPr>
              <w:t>Naročnik bo z izbranimi ponudniki v posameznem obdobju sklenil kupoprodajne pogodbe.</w:t>
            </w:r>
          </w:p>
        </w:tc>
      </w:tr>
    </w:tbl>
    <w:p w14:paraId="717D1778" w14:textId="77777777" w:rsidR="00871C95" w:rsidRDefault="00000000">
      <w:pPr>
        <w:spacing w:before="225" w:after="225" w:line="240" w:lineRule="auto"/>
        <w:jc w:val="both"/>
      </w:pPr>
      <w:r>
        <w:rPr>
          <w:rFonts w:ascii="Arial" w:hAnsi="Arial" w:cs="Arial"/>
          <w:b/>
          <w:bCs/>
          <w:color w:val="000000"/>
          <w:sz w:val="18"/>
          <w:szCs w:val="18"/>
        </w:rPr>
        <w:t>IV. CENE</w:t>
      </w:r>
    </w:p>
    <w:p w14:paraId="66FA4962" w14:textId="77777777" w:rsidR="00871C95"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871C95" w14:paraId="28AAA832" w14:textId="77777777">
        <w:tc>
          <w:tcPr>
            <w:tcW w:w="0" w:type="auto"/>
            <w:tcMar>
              <w:top w:w="0" w:type="auto"/>
              <w:bottom w:w="0" w:type="auto"/>
            </w:tcMar>
          </w:tcPr>
          <w:p w14:paraId="2ADE18EF" w14:textId="77777777" w:rsidR="00871C95" w:rsidRDefault="00000000">
            <w:pPr>
              <w:spacing w:before="225" w:after="225"/>
              <w:jc w:val="both"/>
            </w:pPr>
            <w:r>
              <w:rPr>
                <w:rFonts w:ascii="Arial" w:hAnsi="Arial" w:cs="Arial"/>
                <w:color w:val="000000"/>
                <w:sz w:val="18"/>
                <w:szCs w:val="18"/>
              </w:rPr>
              <w:t>Cene za blago  iz ponudnikovega  Predračuna - Seznama razpisanega blaga so fiksne za čas trajanja pogodbe, sklenjene za posamezno obdobje. </w:t>
            </w:r>
          </w:p>
          <w:p w14:paraId="256F449E" w14:textId="77777777" w:rsidR="00871C95" w:rsidRDefault="00000000">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38A8394A" w14:textId="77777777" w:rsidR="00871C95" w:rsidRDefault="00000000">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14:paraId="3603579D" w14:textId="77777777" w:rsidR="00871C95" w:rsidRDefault="00000000">
      <w:pPr>
        <w:spacing w:before="225" w:after="225" w:line="240" w:lineRule="auto"/>
        <w:jc w:val="both"/>
      </w:pPr>
      <w:r>
        <w:rPr>
          <w:rFonts w:ascii="Arial" w:hAnsi="Arial" w:cs="Arial"/>
          <w:b/>
          <w:bCs/>
          <w:color w:val="000000"/>
          <w:sz w:val="18"/>
          <w:szCs w:val="18"/>
        </w:rPr>
        <w:t>V. NAROČANJE BLAGA IN DOBAVNI ROK</w:t>
      </w:r>
    </w:p>
    <w:p w14:paraId="3944E685" w14:textId="77777777" w:rsidR="00871C95"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871C95" w14:paraId="42AECCE9" w14:textId="77777777">
        <w:tc>
          <w:tcPr>
            <w:tcW w:w="0" w:type="auto"/>
            <w:tcMar>
              <w:top w:w="0" w:type="auto"/>
              <w:bottom w:w="0" w:type="auto"/>
            </w:tcMar>
          </w:tcPr>
          <w:p w14:paraId="25E51B1B" w14:textId="77777777" w:rsidR="00871C95" w:rsidRDefault="00000000">
            <w:pPr>
              <w:spacing w:before="225" w:after="225"/>
              <w:jc w:val="both"/>
              <w:rPr>
                <w:rFonts w:ascii="Arial" w:hAnsi="Arial" w:cs="Arial"/>
                <w:color w:val="000000"/>
                <w:sz w:val="18"/>
                <w:szCs w:val="18"/>
              </w:rPr>
            </w:pPr>
            <w:r>
              <w:rPr>
                <w:rFonts w:ascii="Arial" w:hAnsi="Arial" w:cs="Arial"/>
                <w:color w:val="000000"/>
                <w:sz w:val="18"/>
                <w:szCs w:val="18"/>
              </w:rPr>
              <w:t>Naročnik bo posamezne vrste blaga, ki jih bo potreboval v  okviru posameznega obdobja, kupoval od izbranega ponudnika na podlagi sklenjenega okvirnega sporazuma, informacije o oddaji javnega naročila za posamezno obdobje ter kupoprodajne pogodbe, in sicer na podlagi izstavljenih naročilnic po pošti, telefaksu ali e-mailu. Naročnik bo v naročilnici opredelil vrste in količine blaga. </w:t>
            </w:r>
          </w:p>
          <w:p w14:paraId="234C56E8" w14:textId="77777777" w:rsidR="000A28F1" w:rsidRDefault="000A28F1">
            <w:pPr>
              <w:spacing w:before="225" w:after="225"/>
              <w:jc w:val="both"/>
            </w:pPr>
          </w:p>
        </w:tc>
      </w:tr>
    </w:tbl>
    <w:p w14:paraId="46F7DD30" w14:textId="77777777" w:rsidR="00871C95"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871C95" w14:paraId="0E4C84D8" w14:textId="77777777">
        <w:tc>
          <w:tcPr>
            <w:tcW w:w="0" w:type="auto"/>
            <w:tcMar>
              <w:top w:w="0" w:type="auto"/>
              <w:bottom w:w="0" w:type="auto"/>
            </w:tcMar>
          </w:tcPr>
          <w:p w14:paraId="2DED4C69" w14:textId="77777777" w:rsidR="00871C95" w:rsidRDefault="00000000">
            <w:pPr>
              <w:spacing w:before="225" w:after="225"/>
              <w:jc w:val="both"/>
            </w:pPr>
            <w:r>
              <w:rPr>
                <w:rFonts w:ascii="Arial" w:hAnsi="Arial" w:cs="Arial"/>
                <w:color w:val="000000"/>
                <w:sz w:val="18"/>
                <w:szCs w:val="18"/>
              </w:rPr>
              <w:t>Stranka sporazuma se zavezuje zagotavljati: </w:t>
            </w:r>
          </w:p>
          <w:tbl>
            <w:tblPr>
              <w:tblStyle w:val="NormalTablePHPDOCX"/>
              <w:tblW w:w="0" w:type="auto"/>
              <w:tblLook w:val="04A0" w:firstRow="1" w:lastRow="0" w:firstColumn="1" w:lastColumn="0" w:noHBand="0" w:noVBand="1"/>
            </w:tblPr>
            <w:tblGrid>
              <w:gridCol w:w="8746"/>
            </w:tblGrid>
            <w:tr w:rsidR="00871C95" w14:paraId="76FD6C4D" w14:textId="77777777">
              <w:tc>
                <w:tcPr>
                  <w:tcW w:w="0" w:type="auto"/>
                  <w:tcMar>
                    <w:top w:w="0" w:type="auto"/>
                    <w:bottom w:w="0" w:type="auto"/>
                  </w:tcMar>
                </w:tcPr>
                <w:p w14:paraId="0399270C" w14:textId="77777777" w:rsidR="00871C95" w:rsidRDefault="00000000">
                  <w:pPr>
                    <w:numPr>
                      <w:ilvl w:val="0"/>
                      <w:numId w:val="19"/>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257BB51A" w14:textId="77777777" w:rsidR="00871C95" w:rsidRDefault="00000000">
                  <w:pPr>
                    <w:numPr>
                      <w:ilvl w:val="0"/>
                      <w:numId w:val="19"/>
                    </w:numPr>
                    <w:jc w:val="both"/>
                    <w:rPr>
                      <w:rFonts w:ascii="Arial" w:hAnsi="Arial" w:cs="Arial"/>
                      <w:color w:val="000000"/>
                      <w:sz w:val="18"/>
                      <w:szCs w:val="18"/>
                    </w:rPr>
                  </w:pPr>
                  <w:r>
                    <w:rPr>
                      <w:rFonts w:ascii="Arial" w:hAnsi="Arial" w:cs="Arial"/>
                      <w:color w:val="000000"/>
                      <w:sz w:val="18"/>
                      <w:szCs w:val="18"/>
                    </w:rPr>
                    <w:t>dobavni rok največ 48 ur in pri nujnih naročilih največ 24 ur od prejema naročila, na dan in uro, ki ju določi naročnik za posamezno dobavo;</w:t>
                  </w:r>
                </w:p>
                <w:p w14:paraId="15DF73B3" w14:textId="77777777" w:rsidR="00871C95" w:rsidRDefault="00000000">
                  <w:pPr>
                    <w:numPr>
                      <w:ilvl w:val="0"/>
                      <w:numId w:val="19"/>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386657EB" w14:textId="77777777" w:rsidR="00871C95" w:rsidRDefault="00000000">
                  <w:pPr>
                    <w:numPr>
                      <w:ilvl w:val="0"/>
                      <w:numId w:val="19"/>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4947AD8F" w14:textId="77777777" w:rsidR="00871C95" w:rsidRDefault="00000000">
                  <w:pPr>
                    <w:numPr>
                      <w:ilvl w:val="0"/>
                      <w:numId w:val="19"/>
                    </w:numPr>
                    <w:jc w:val="both"/>
                    <w:rPr>
                      <w:rFonts w:ascii="Arial" w:hAnsi="Arial" w:cs="Arial"/>
                      <w:color w:val="000000"/>
                      <w:sz w:val="18"/>
                      <w:szCs w:val="18"/>
                    </w:rPr>
                  </w:pPr>
                  <w:r>
                    <w:rPr>
                      <w:rFonts w:ascii="Arial" w:hAnsi="Arial" w:cs="Arial"/>
                      <w:color w:val="000000"/>
                      <w:sz w:val="18"/>
                      <w:szCs w:val="18"/>
                    </w:rPr>
                    <w:t>stranka  se zavezuje tudi, da bo v primeru odstopanj od dobavnega roka oz. ob neizdobavi celotnih naročenih količin, naročnika o tem pisno obvestil in mu sporočil dejanski rok dobave za naročeno blago;</w:t>
                  </w:r>
                </w:p>
                <w:p w14:paraId="5DDA22F6" w14:textId="77777777" w:rsidR="00871C95" w:rsidRDefault="00000000">
                  <w:pPr>
                    <w:numPr>
                      <w:ilvl w:val="0"/>
                      <w:numId w:val="19"/>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147C134F" w14:textId="77777777" w:rsidR="00871C95" w:rsidRDefault="00000000">
                  <w:pPr>
                    <w:numPr>
                      <w:ilvl w:val="0"/>
                      <w:numId w:val="19"/>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14:paraId="7330C56C" w14:textId="77777777" w:rsidR="00871C95" w:rsidRDefault="00871C95"/>
          <w:p w14:paraId="3112BF64" w14:textId="77777777" w:rsidR="00871C95" w:rsidRDefault="00000000">
            <w:pPr>
              <w:spacing w:before="225" w:after="225"/>
              <w:jc w:val="both"/>
            </w:pPr>
            <w:r>
              <w:rPr>
                <w:rFonts w:ascii="Arial" w:hAnsi="Arial" w:cs="Arial"/>
                <w:color w:val="000000"/>
                <w:sz w:val="18"/>
                <w:szCs w:val="18"/>
              </w:rPr>
              <w:t>V kolikor stranka naročniku ne bo dobavila naročenega blaga v dogovorjenem roku, ima naročnik pravico, da brez kakršnih koli odgovornosti do stranke, naroči blago pri drugem  dobavitelju.</w:t>
            </w:r>
          </w:p>
          <w:p w14:paraId="37451C3F" w14:textId="77777777" w:rsidR="00871C95" w:rsidRDefault="00000000">
            <w:pPr>
              <w:spacing w:before="225" w:after="225"/>
              <w:jc w:val="both"/>
            </w:pPr>
            <w:r>
              <w:rPr>
                <w:rFonts w:ascii="Arial" w:hAnsi="Arial" w:cs="Arial"/>
                <w:color w:val="000000"/>
                <w:sz w:val="18"/>
                <w:szCs w:val="18"/>
              </w:rPr>
              <w:t>V primeru, da bo naročnik začasno prekinil nabavo blaga pri prvo uvrščenemu ponudniku znotraj posameznega obdobja, bo prešel na naročanje blaga k naslednje uvrščeni stranki sporazuma. Stranke sporazuma bodo morale v takem primeru naročniku zagotoviti blago po cenah iz svoje ponudbe za posamezno obdobje. </w:t>
            </w:r>
          </w:p>
          <w:p w14:paraId="71596A36" w14:textId="77777777" w:rsidR="00871C95" w:rsidRDefault="00000000">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14:paraId="28910340" w14:textId="77777777" w:rsidR="00871C95" w:rsidRDefault="00000000">
      <w:pPr>
        <w:spacing w:before="225" w:after="225" w:line="240" w:lineRule="auto"/>
        <w:jc w:val="both"/>
      </w:pPr>
      <w:r>
        <w:rPr>
          <w:rFonts w:ascii="Arial" w:hAnsi="Arial" w:cs="Arial"/>
          <w:b/>
          <w:bCs/>
          <w:color w:val="000000"/>
          <w:sz w:val="18"/>
          <w:szCs w:val="18"/>
        </w:rPr>
        <w:t>VI. PREVZEM BLAGA</w:t>
      </w:r>
    </w:p>
    <w:p w14:paraId="5E366B3D" w14:textId="77777777" w:rsidR="00871C95"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871C95" w14:paraId="10C03DFD" w14:textId="77777777">
        <w:tc>
          <w:tcPr>
            <w:tcW w:w="0" w:type="auto"/>
            <w:tcMar>
              <w:top w:w="0" w:type="auto"/>
              <w:bottom w:w="0" w:type="auto"/>
            </w:tcMar>
          </w:tcPr>
          <w:p w14:paraId="68BCFDD1" w14:textId="77777777" w:rsidR="00871C95" w:rsidRDefault="00000000">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35622207" w14:textId="77777777" w:rsidR="00871C95" w:rsidRDefault="00000000">
            <w:pPr>
              <w:spacing w:before="225" w:after="225"/>
              <w:jc w:val="both"/>
            </w:pPr>
            <w:r>
              <w:rPr>
                <w:rFonts w:ascii="Arial" w:hAnsi="Arial" w:cs="Arial"/>
                <w:color w:val="000000"/>
                <w:sz w:val="18"/>
                <w:szCs w:val="18"/>
              </w:rPr>
              <w:t>Količinski prevzem blaga se opravi ob prevzemu, kakovostni pa v uzančnih rokih.</w:t>
            </w:r>
          </w:p>
        </w:tc>
      </w:tr>
    </w:tbl>
    <w:p w14:paraId="3A16C56A" w14:textId="77777777" w:rsidR="00871C95" w:rsidRDefault="00000000">
      <w:pPr>
        <w:spacing w:before="225" w:after="225" w:line="240" w:lineRule="auto"/>
        <w:jc w:val="both"/>
      </w:pPr>
      <w:r>
        <w:rPr>
          <w:rFonts w:ascii="Arial" w:hAnsi="Arial" w:cs="Arial"/>
          <w:b/>
          <w:bCs/>
          <w:color w:val="000000"/>
          <w:sz w:val="18"/>
          <w:szCs w:val="18"/>
        </w:rPr>
        <w:t>VII. KAKOVOST BLAGA</w:t>
      </w:r>
    </w:p>
    <w:p w14:paraId="16A03752" w14:textId="77777777" w:rsidR="00871C95"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871C95" w14:paraId="54AE4789" w14:textId="77777777">
        <w:tc>
          <w:tcPr>
            <w:tcW w:w="0" w:type="auto"/>
            <w:tcMar>
              <w:top w:w="0" w:type="auto"/>
              <w:bottom w:w="0" w:type="auto"/>
            </w:tcMar>
          </w:tcPr>
          <w:p w14:paraId="1B770707" w14:textId="77777777" w:rsidR="00871C95" w:rsidRDefault="00000000">
            <w:pPr>
              <w:spacing w:before="225" w:after="225"/>
              <w:jc w:val="both"/>
            </w:pPr>
            <w:r>
              <w:rPr>
                <w:rFonts w:ascii="Arial" w:hAnsi="Arial" w:cs="Arial"/>
                <w:color w:val="000000"/>
                <w:sz w:val="18"/>
                <w:szCs w:val="18"/>
              </w:rPr>
              <w:t>Kakovost blaga mora ustrezati obstoječim standardom in deklarirani kakovosti na embalaži blaga.</w:t>
            </w:r>
          </w:p>
          <w:p w14:paraId="405560E6" w14:textId="77777777" w:rsidR="00871C95" w:rsidRDefault="00000000">
            <w:pPr>
              <w:spacing w:before="225" w:after="225"/>
              <w:jc w:val="both"/>
            </w:pPr>
            <w:r>
              <w:rPr>
                <w:rFonts w:ascii="Arial" w:hAnsi="Arial" w:cs="Arial"/>
                <w:color w:val="000000"/>
                <w:sz w:val="18"/>
                <w:szCs w:val="18"/>
              </w:rPr>
              <w:t>Dobavitelj/stranka naročniku jamči:</w:t>
            </w:r>
          </w:p>
          <w:tbl>
            <w:tblPr>
              <w:tblStyle w:val="NormalTablePHPDOCX"/>
              <w:tblW w:w="0" w:type="auto"/>
              <w:tblLook w:val="04A0" w:firstRow="1" w:lastRow="0" w:firstColumn="1" w:lastColumn="0" w:noHBand="0" w:noVBand="1"/>
            </w:tblPr>
            <w:tblGrid>
              <w:gridCol w:w="8746"/>
            </w:tblGrid>
            <w:tr w:rsidR="00871C95" w14:paraId="1A5F98D7" w14:textId="77777777">
              <w:tc>
                <w:tcPr>
                  <w:tcW w:w="0" w:type="auto"/>
                  <w:tcMar>
                    <w:top w:w="0" w:type="auto"/>
                    <w:bottom w:w="0" w:type="auto"/>
                  </w:tcMar>
                </w:tcPr>
                <w:p w14:paraId="26732ABA" w14:textId="77777777" w:rsidR="00871C95" w:rsidRDefault="00000000">
                  <w:pPr>
                    <w:numPr>
                      <w:ilvl w:val="0"/>
                      <w:numId w:val="20"/>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2B3AECE0" w14:textId="77777777" w:rsidR="00871C95" w:rsidRDefault="00000000">
                  <w:pPr>
                    <w:numPr>
                      <w:ilvl w:val="0"/>
                      <w:numId w:val="20"/>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0E9E15E9" w14:textId="77777777" w:rsidR="00871C95" w:rsidRDefault="00000000">
                  <w:pPr>
                    <w:numPr>
                      <w:ilvl w:val="0"/>
                      <w:numId w:val="20"/>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61BB3886" w14:textId="77777777" w:rsidR="00871C95" w:rsidRDefault="00000000">
                  <w:pPr>
                    <w:numPr>
                      <w:ilvl w:val="0"/>
                      <w:numId w:val="20"/>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66746550" w14:textId="77777777" w:rsidR="00871C95" w:rsidRDefault="00000000">
                  <w:pPr>
                    <w:numPr>
                      <w:ilvl w:val="0"/>
                      <w:numId w:val="20"/>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60771D5C" w14:textId="77777777" w:rsidR="00871C95" w:rsidRDefault="00871C95"/>
        </w:tc>
      </w:tr>
    </w:tbl>
    <w:p w14:paraId="3CFB28F0" w14:textId="77777777" w:rsidR="00871C95" w:rsidRDefault="00000000">
      <w:pPr>
        <w:spacing w:before="225" w:after="225" w:line="240" w:lineRule="auto"/>
        <w:jc w:val="both"/>
      </w:pPr>
      <w:r>
        <w:rPr>
          <w:rFonts w:ascii="Arial" w:hAnsi="Arial" w:cs="Arial"/>
          <w:b/>
          <w:bCs/>
          <w:color w:val="000000"/>
          <w:sz w:val="18"/>
          <w:szCs w:val="18"/>
        </w:rPr>
        <w:t>VIII. PLAČILNI POGOJI</w:t>
      </w:r>
    </w:p>
    <w:p w14:paraId="0A5E54AF" w14:textId="77777777" w:rsidR="00871C95"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871C95" w14:paraId="350D44FA" w14:textId="77777777">
        <w:tc>
          <w:tcPr>
            <w:tcW w:w="0" w:type="auto"/>
            <w:tcMar>
              <w:top w:w="0" w:type="auto"/>
              <w:bottom w:w="0" w:type="auto"/>
            </w:tcMar>
          </w:tcPr>
          <w:p w14:paraId="5FE37AB7" w14:textId="77777777" w:rsidR="00871C95" w:rsidRDefault="00000000">
            <w:pPr>
              <w:spacing w:before="225" w:after="225"/>
              <w:jc w:val="both"/>
            </w:pPr>
            <w:r>
              <w:rPr>
                <w:rFonts w:ascii="Arial" w:hAnsi="Arial" w:cs="Arial"/>
                <w:color w:val="000000"/>
                <w:sz w:val="18"/>
                <w:szCs w:val="18"/>
              </w:rPr>
              <w:t>Naročnik bo skupno vrednost prejetega blaga, plačal na osnovi pravilno izstavljenega računa na transakcijske račune, v roku 30 dni od datuma uradnega prejema računa, ki bo izstavljen po opravljenih dobavah blaga.</w:t>
            </w:r>
          </w:p>
          <w:p w14:paraId="34E7A0B6" w14:textId="77777777" w:rsidR="00871C95" w:rsidRDefault="00000000">
            <w:pPr>
              <w:spacing w:before="225" w:after="225"/>
              <w:jc w:val="both"/>
            </w:pPr>
            <w:r>
              <w:rPr>
                <w:rFonts w:ascii="Arial" w:hAnsi="Arial" w:cs="Arial"/>
                <w:color w:val="000000"/>
                <w:sz w:val="18"/>
                <w:szCs w:val="18"/>
              </w:rPr>
              <w:t>V primeru zamude s plačilom lahko stranka naročniku zaračuna zakonske zamudne obresti.</w:t>
            </w:r>
          </w:p>
        </w:tc>
      </w:tr>
    </w:tbl>
    <w:p w14:paraId="591C0302" w14:textId="77777777" w:rsidR="00871C95" w:rsidRDefault="00000000">
      <w:pPr>
        <w:spacing w:before="225" w:after="225" w:line="240" w:lineRule="auto"/>
        <w:jc w:val="both"/>
      </w:pPr>
      <w:r>
        <w:rPr>
          <w:rFonts w:ascii="Arial" w:hAnsi="Arial" w:cs="Arial"/>
          <w:b/>
          <w:bCs/>
          <w:color w:val="000000"/>
          <w:sz w:val="18"/>
          <w:szCs w:val="18"/>
        </w:rPr>
        <w:t>IX. SKRBNIKI IN POOBLAŠČENE OSEBE SPORAZUMA</w:t>
      </w:r>
    </w:p>
    <w:p w14:paraId="22AC5BEA" w14:textId="77777777" w:rsidR="00871C95"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6251"/>
      </w:tblGrid>
      <w:tr w:rsidR="00871C95" w14:paraId="55E1998D" w14:textId="77777777">
        <w:tc>
          <w:tcPr>
            <w:tcW w:w="0" w:type="auto"/>
            <w:tcMar>
              <w:top w:w="0" w:type="auto"/>
              <w:bottom w:w="0" w:type="auto"/>
            </w:tcMar>
          </w:tcPr>
          <w:p w14:paraId="494EE0F8" w14:textId="77777777" w:rsidR="00871C95" w:rsidRDefault="00000000">
            <w:pPr>
              <w:spacing w:before="225" w:after="225"/>
              <w:jc w:val="both"/>
            </w:pPr>
            <w:r>
              <w:rPr>
                <w:rFonts w:ascii="Arial" w:hAnsi="Arial" w:cs="Arial"/>
                <w:color w:val="000000"/>
                <w:sz w:val="18"/>
                <w:szCs w:val="18"/>
              </w:rPr>
              <w:t>Skrbnik okvirnega sporazuma za naročnika je _______________________.</w:t>
            </w:r>
          </w:p>
          <w:p w14:paraId="72197670" w14:textId="77777777" w:rsidR="00871C95" w:rsidRDefault="00000000">
            <w:pPr>
              <w:spacing w:before="225" w:after="225"/>
              <w:jc w:val="both"/>
            </w:pPr>
            <w:r>
              <w:rPr>
                <w:rFonts w:ascii="Arial" w:hAnsi="Arial" w:cs="Arial"/>
                <w:color w:val="000000"/>
                <w:sz w:val="18"/>
                <w:szCs w:val="18"/>
              </w:rPr>
              <w:t>Kontaktna oseba s strani stranke je_______________________.</w:t>
            </w:r>
          </w:p>
        </w:tc>
      </w:tr>
    </w:tbl>
    <w:p w14:paraId="4ACCA198" w14:textId="77777777" w:rsidR="00871C95" w:rsidRDefault="00000000">
      <w:pPr>
        <w:spacing w:before="225" w:after="225" w:line="240" w:lineRule="auto"/>
        <w:jc w:val="both"/>
      </w:pPr>
      <w:r>
        <w:rPr>
          <w:rFonts w:ascii="Arial" w:hAnsi="Arial" w:cs="Arial"/>
          <w:b/>
          <w:bCs/>
          <w:color w:val="000000"/>
          <w:sz w:val="18"/>
          <w:szCs w:val="18"/>
        </w:rPr>
        <w:t>X. ZAVAROVANJE OBVEZNOSTI</w:t>
      </w:r>
    </w:p>
    <w:p w14:paraId="27602939" w14:textId="77777777" w:rsidR="00871C95"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871C95" w14:paraId="09053D0B" w14:textId="77777777">
        <w:tc>
          <w:tcPr>
            <w:tcW w:w="0" w:type="auto"/>
            <w:tcMar>
              <w:top w:w="0" w:type="auto"/>
              <w:bottom w:w="0" w:type="auto"/>
            </w:tcMar>
          </w:tcPr>
          <w:p w14:paraId="2F1A43DA" w14:textId="77777777" w:rsidR="00871C95" w:rsidRDefault="00000000">
            <w:pPr>
              <w:spacing w:before="225" w:after="225"/>
              <w:jc w:val="both"/>
            </w:pPr>
            <w:r>
              <w:rPr>
                <w:rFonts w:ascii="Arial" w:hAnsi="Arial" w:cs="Arial"/>
                <w:color w:val="000000"/>
                <w:sz w:val="18"/>
                <w:szCs w:val="18"/>
              </w:rPr>
              <w:t>Stranka sporazuma bo morala v desetih dneh od podpisa sporazuma, kot instrument zavarovanja, predložiti naročniku zavarovanje za dobro izvedbo pogodbenih obveznosti z veljavnostjo do izteka veljavnosti sporazuma, kot je to določeno v razpisni dokumentaciji.</w:t>
            </w:r>
          </w:p>
          <w:p w14:paraId="1DA9DB5D" w14:textId="77777777" w:rsidR="00871C95" w:rsidRDefault="00000000">
            <w:pPr>
              <w:spacing w:before="225" w:after="225"/>
              <w:jc w:val="both"/>
            </w:pPr>
            <w:r>
              <w:rPr>
                <w:rFonts w:ascii="Arial" w:hAnsi="Arial" w:cs="Arial"/>
                <w:color w:val="000000"/>
                <w:sz w:val="18"/>
                <w:szCs w:val="18"/>
              </w:rPr>
              <w:t>Izbrani ponudnik bo moral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1851381C" w14:textId="77777777" w:rsidR="00871C95" w:rsidRDefault="00000000">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241"/>
            </w:tblGrid>
            <w:tr w:rsidR="00871C95" w14:paraId="5CBBCB0C" w14:textId="77777777">
              <w:tc>
                <w:tcPr>
                  <w:tcW w:w="0" w:type="auto"/>
                  <w:tcMar>
                    <w:top w:w="0" w:type="auto"/>
                    <w:bottom w:w="0" w:type="auto"/>
                  </w:tcMar>
                </w:tcPr>
                <w:p w14:paraId="7EE23BEC" w14:textId="77777777" w:rsidR="00871C95" w:rsidRDefault="00000000">
                  <w:pPr>
                    <w:numPr>
                      <w:ilvl w:val="0"/>
                      <w:numId w:val="21"/>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4821BDF3" w14:textId="77777777" w:rsidR="00871C95" w:rsidRDefault="00000000">
                  <w:pPr>
                    <w:numPr>
                      <w:ilvl w:val="0"/>
                      <w:numId w:val="21"/>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5180FECC" w14:textId="77777777" w:rsidR="00871C95" w:rsidRDefault="00000000">
                  <w:pPr>
                    <w:numPr>
                      <w:ilvl w:val="0"/>
                      <w:numId w:val="21"/>
                    </w:numPr>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tc>
            </w:tr>
          </w:tbl>
          <w:p w14:paraId="2B697DA0" w14:textId="77777777" w:rsidR="00871C95" w:rsidRDefault="00871C95"/>
        </w:tc>
      </w:tr>
    </w:tbl>
    <w:p w14:paraId="29038146" w14:textId="77777777" w:rsidR="00871C95" w:rsidRDefault="00000000">
      <w:pPr>
        <w:spacing w:before="225" w:after="225" w:line="240" w:lineRule="auto"/>
        <w:jc w:val="both"/>
      </w:pPr>
      <w:r>
        <w:rPr>
          <w:rFonts w:ascii="Arial" w:hAnsi="Arial" w:cs="Arial"/>
          <w:b/>
          <w:bCs/>
          <w:color w:val="000000"/>
          <w:sz w:val="18"/>
          <w:szCs w:val="18"/>
        </w:rPr>
        <w:t>XI. IZKLJUČITEV IZ SPORAZUMA</w:t>
      </w:r>
    </w:p>
    <w:p w14:paraId="06832FB4" w14:textId="77777777" w:rsidR="00871C95"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871C95" w14:paraId="28998AA7" w14:textId="77777777">
        <w:tc>
          <w:tcPr>
            <w:tcW w:w="0" w:type="auto"/>
            <w:tcMar>
              <w:top w:w="0" w:type="auto"/>
              <w:bottom w:w="0" w:type="auto"/>
            </w:tcMar>
          </w:tcPr>
          <w:p w14:paraId="71C9B4A0" w14:textId="77777777" w:rsidR="00871C95" w:rsidRDefault="00000000">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62234CB8" w14:textId="77777777" w:rsidR="00871C95" w:rsidRDefault="00000000">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871C95" w14:paraId="7A1BBA8E" w14:textId="77777777">
              <w:tc>
                <w:tcPr>
                  <w:tcW w:w="0" w:type="auto"/>
                  <w:tcMar>
                    <w:top w:w="0" w:type="auto"/>
                    <w:bottom w:w="0" w:type="auto"/>
                  </w:tcMar>
                </w:tcPr>
                <w:p w14:paraId="7F430C93" w14:textId="77777777" w:rsidR="00871C95" w:rsidRDefault="00000000">
                  <w:pPr>
                    <w:numPr>
                      <w:ilvl w:val="0"/>
                      <w:numId w:val="22"/>
                    </w:numPr>
                    <w:jc w:val="both"/>
                    <w:rPr>
                      <w:rFonts w:ascii="Arial" w:hAnsi="Arial" w:cs="Arial"/>
                      <w:color w:val="000000"/>
                      <w:sz w:val="18"/>
                      <w:szCs w:val="18"/>
                    </w:rPr>
                  </w:pPr>
                  <w:r>
                    <w:rPr>
                      <w:rFonts w:ascii="Arial" w:hAnsi="Arial" w:cs="Arial"/>
                      <w:color w:val="000000"/>
                      <w:sz w:val="18"/>
                      <w:szCs w:val="18"/>
                    </w:rPr>
                    <w:t>neutemeljeno zavrne naročilo,</w:t>
                  </w:r>
                </w:p>
                <w:p w14:paraId="4A466C85" w14:textId="77777777" w:rsidR="00871C95" w:rsidRDefault="00000000">
                  <w:pPr>
                    <w:numPr>
                      <w:ilvl w:val="0"/>
                      <w:numId w:val="22"/>
                    </w:numPr>
                    <w:jc w:val="both"/>
                    <w:rPr>
                      <w:rFonts w:ascii="Arial" w:hAnsi="Arial" w:cs="Arial"/>
                      <w:color w:val="000000"/>
                      <w:sz w:val="18"/>
                      <w:szCs w:val="18"/>
                    </w:rPr>
                  </w:pPr>
                  <w:r>
                    <w:rPr>
                      <w:rFonts w:ascii="Arial" w:hAnsi="Arial" w:cs="Arial"/>
                      <w:color w:val="000000"/>
                      <w:sz w:val="18"/>
                      <w:szCs w:val="18"/>
                    </w:rPr>
                    <w:t>zamuja z izvedbo naročila,</w:t>
                  </w:r>
                </w:p>
                <w:p w14:paraId="0ABE13BE" w14:textId="77777777" w:rsidR="00871C95" w:rsidRDefault="00000000">
                  <w:pPr>
                    <w:numPr>
                      <w:ilvl w:val="0"/>
                      <w:numId w:val="22"/>
                    </w:numPr>
                    <w:jc w:val="both"/>
                    <w:rPr>
                      <w:rFonts w:ascii="Arial" w:hAnsi="Arial" w:cs="Arial"/>
                      <w:color w:val="000000"/>
                      <w:sz w:val="18"/>
                      <w:szCs w:val="18"/>
                    </w:rPr>
                  </w:pPr>
                  <w:r>
                    <w:rPr>
                      <w:rFonts w:ascii="Arial" w:hAnsi="Arial" w:cs="Arial"/>
                      <w:color w:val="000000"/>
                      <w:sz w:val="18"/>
                      <w:szCs w:val="18"/>
                    </w:rPr>
                    <w:t>nekvalitetno izvaja naročila, </w:t>
                  </w:r>
                </w:p>
                <w:p w14:paraId="3908294E" w14:textId="77777777" w:rsidR="00871C95" w:rsidRDefault="00000000">
                  <w:pPr>
                    <w:numPr>
                      <w:ilvl w:val="0"/>
                      <w:numId w:val="22"/>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79779FBF" w14:textId="77777777" w:rsidR="00871C95" w:rsidRDefault="00000000">
                  <w:pPr>
                    <w:numPr>
                      <w:ilvl w:val="0"/>
                      <w:numId w:val="22"/>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p w14:paraId="0925618B" w14:textId="77777777" w:rsidR="000A28F1" w:rsidRDefault="000A28F1" w:rsidP="000A28F1">
                  <w:pPr>
                    <w:ind w:left="720"/>
                    <w:jc w:val="both"/>
                    <w:rPr>
                      <w:rFonts w:ascii="Arial" w:hAnsi="Arial" w:cs="Arial"/>
                      <w:color w:val="000000"/>
                      <w:sz w:val="18"/>
                      <w:szCs w:val="18"/>
                    </w:rPr>
                  </w:pPr>
                </w:p>
              </w:tc>
            </w:tr>
          </w:tbl>
          <w:p w14:paraId="14D0C81C" w14:textId="77777777" w:rsidR="00871C95" w:rsidRDefault="00871C95"/>
        </w:tc>
      </w:tr>
    </w:tbl>
    <w:p w14:paraId="63ED1021" w14:textId="77777777" w:rsidR="00602F58" w:rsidRDefault="00602F58">
      <w:pPr>
        <w:spacing w:after="0" w:line="240" w:lineRule="auto"/>
        <w:jc w:val="center"/>
        <w:rPr>
          <w:rFonts w:ascii="Arial" w:hAnsi="Arial" w:cs="Arial"/>
          <w:b/>
          <w:bCs/>
          <w:color w:val="000000"/>
          <w:sz w:val="18"/>
          <w:szCs w:val="18"/>
        </w:rPr>
      </w:pPr>
    </w:p>
    <w:p w14:paraId="01D041FF" w14:textId="77777777" w:rsidR="00602F58" w:rsidRDefault="00602F58">
      <w:pPr>
        <w:spacing w:after="0" w:line="240" w:lineRule="auto"/>
        <w:jc w:val="center"/>
        <w:rPr>
          <w:rFonts w:ascii="Arial" w:hAnsi="Arial" w:cs="Arial"/>
          <w:b/>
          <w:bCs/>
          <w:color w:val="000000"/>
          <w:sz w:val="18"/>
          <w:szCs w:val="18"/>
        </w:rPr>
      </w:pPr>
    </w:p>
    <w:p w14:paraId="38C05EB5" w14:textId="77777777" w:rsidR="00602F58" w:rsidRDefault="00602F58">
      <w:pPr>
        <w:spacing w:after="0" w:line="240" w:lineRule="auto"/>
        <w:jc w:val="center"/>
        <w:rPr>
          <w:rFonts w:ascii="Arial" w:hAnsi="Arial" w:cs="Arial"/>
          <w:b/>
          <w:bCs/>
          <w:color w:val="000000"/>
          <w:sz w:val="18"/>
          <w:szCs w:val="18"/>
        </w:rPr>
      </w:pPr>
    </w:p>
    <w:p w14:paraId="2568F027" w14:textId="2D809427" w:rsidR="00871C95"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871C95" w14:paraId="6028550D" w14:textId="77777777">
        <w:tc>
          <w:tcPr>
            <w:tcW w:w="0" w:type="auto"/>
            <w:tcMar>
              <w:top w:w="0" w:type="auto"/>
              <w:bottom w:w="0" w:type="auto"/>
            </w:tcMar>
          </w:tcPr>
          <w:p w14:paraId="45D1C695" w14:textId="77777777" w:rsidR="00871C95"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BBC27BC" w14:textId="77777777" w:rsidR="00871C95"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871C95" w14:paraId="3FCC0119" w14:textId="77777777">
              <w:tc>
                <w:tcPr>
                  <w:tcW w:w="0" w:type="auto"/>
                  <w:tcMar>
                    <w:top w:w="0" w:type="auto"/>
                    <w:bottom w:w="0" w:type="auto"/>
                  </w:tcMar>
                </w:tcPr>
                <w:p w14:paraId="1C4D1677" w14:textId="77777777" w:rsidR="00871C95" w:rsidRDefault="00000000">
                  <w:pPr>
                    <w:numPr>
                      <w:ilvl w:val="0"/>
                      <w:numId w:val="23"/>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4638B6D" w14:textId="77777777" w:rsidR="00871C95" w:rsidRDefault="00000000">
                  <w:pPr>
                    <w:numPr>
                      <w:ilvl w:val="0"/>
                      <w:numId w:val="23"/>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9E8B748" w14:textId="77777777" w:rsidR="00871C95" w:rsidRDefault="00000000">
                  <w:pPr>
                    <w:numPr>
                      <w:ilvl w:val="0"/>
                      <w:numId w:val="23"/>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05301EA" w14:textId="77777777" w:rsidR="00871C95" w:rsidRDefault="00871C95"/>
          <w:p w14:paraId="5B7D1BB6" w14:textId="77777777" w:rsidR="00871C95"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871C95" w14:paraId="3914C185" w14:textId="77777777">
              <w:tc>
                <w:tcPr>
                  <w:tcW w:w="0" w:type="auto"/>
                  <w:tcMar>
                    <w:top w:w="0" w:type="auto"/>
                    <w:bottom w:w="0" w:type="auto"/>
                  </w:tcMar>
                </w:tcPr>
                <w:p w14:paraId="699D0DAD" w14:textId="77777777" w:rsidR="00871C95" w:rsidRDefault="00000000">
                  <w:pPr>
                    <w:numPr>
                      <w:ilvl w:val="0"/>
                      <w:numId w:val="2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92289A7" w14:textId="77777777" w:rsidR="00871C95" w:rsidRDefault="00000000">
                  <w:pPr>
                    <w:numPr>
                      <w:ilvl w:val="0"/>
                      <w:numId w:val="24"/>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D07A369" w14:textId="77777777" w:rsidR="00871C95" w:rsidRDefault="00000000">
                  <w:pPr>
                    <w:numPr>
                      <w:ilvl w:val="0"/>
                      <w:numId w:val="24"/>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C50E501" w14:textId="77777777" w:rsidR="00871C95" w:rsidRDefault="00871C95"/>
          <w:p w14:paraId="766E4175" w14:textId="77777777" w:rsidR="00871C95"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7ED22D7F" w14:textId="77777777" w:rsidR="00871C95"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0653AD91" w14:textId="77777777" w:rsidR="00871C95" w:rsidRDefault="00000000">
      <w:pPr>
        <w:spacing w:before="225" w:after="225" w:line="240" w:lineRule="auto"/>
        <w:jc w:val="both"/>
      </w:pPr>
      <w:r>
        <w:rPr>
          <w:rFonts w:ascii="Arial" w:hAnsi="Arial" w:cs="Arial"/>
          <w:b/>
          <w:bCs/>
          <w:color w:val="000000"/>
          <w:sz w:val="18"/>
          <w:szCs w:val="18"/>
        </w:rPr>
        <w:t>XII. SOCIALNA KLAVZULA IN RAZVEZNI POGOJ</w:t>
      </w:r>
    </w:p>
    <w:p w14:paraId="53363EFC" w14:textId="77777777" w:rsidR="00871C95"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871C95" w14:paraId="2BD03465" w14:textId="77777777">
        <w:tc>
          <w:tcPr>
            <w:tcW w:w="0" w:type="auto"/>
            <w:tcMar>
              <w:top w:w="0" w:type="auto"/>
              <w:bottom w:w="0" w:type="auto"/>
            </w:tcMar>
          </w:tcPr>
          <w:p w14:paraId="631B22EF" w14:textId="77777777" w:rsidR="00871C95" w:rsidRDefault="00000000">
            <w:pPr>
              <w:spacing w:before="225" w:after="225"/>
              <w:jc w:val="both"/>
            </w:pPr>
            <w:r>
              <w:rPr>
                <w:rFonts w:ascii="Arial" w:hAnsi="Arial" w:cs="Arial"/>
                <w:color w:val="000000"/>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tbl>
            <w:tblPr>
              <w:tblStyle w:val="NormalTablePHPDOCX"/>
              <w:tblW w:w="0" w:type="auto"/>
              <w:tblLook w:val="04A0" w:firstRow="1" w:lastRow="0" w:firstColumn="1" w:lastColumn="0" w:noHBand="0" w:noVBand="1"/>
            </w:tblPr>
            <w:tblGrid>
              <w:gridCol w:w="8746"/>
            </w:tblGrid>
            <w:tr w:rsidR="00871C95" w14:paraId="6F79F142" w14:textId="77777777">
              <w:tc>
                <w:tcPr>
                  <w:tcW w:w="0" w:type="auto"/>
                  <w:tcMar>
                    <w:top w:w="0" w:type="auto"/>
                    <w:bottom w:w="0" w:type="auto"/>
                  </w:tcMar>
                </w:tcPr>
                <w:p w14:paraId="23181F6A" w14:textId="77777777" w:rsidR="00871C95" w:rsidRDefault="00000000">
                  <w:pPr>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okvirnega sporazuma še najmanj šest mesecev. </w:t>
                  </w:r>
                </w:p>
              </w:tc>
            </w:tr>
          </w:tbl>
          <w:p w14:paraId="34296351" w14:textId="77777777" w:rsidR="00871C95" w:rsidRDefault="00871C95"/>
          <w:tbl>
            <w:tblPr>
              <w:tblStyle w:val="NormalTablePHPDOCX"/>
              <w:tblW w:w="0" w:type="auto"/>
              <w:tblLook w:val="04A0" w:firstRow="1" w:lastRow="0" w:firstColumn="1" w:lastColumn="0" w:noHBand="0" w:noVBand="1"/>
            </w:tblPr>
            <w:tblGrid>
              <w:gridCol w:w="8746"/>
            </w:tblGrid>
            <w:tr w:rsidR="00871C95" w14:paraId="096299F7" w14:textId="77777777">
              <w:tc>
                <w:tcPr>
                  <w:tcW w:w="0" w:type="auto"/>
                  <w:tcMar>
                    <w:top w:w="0" w:type="auto"/>
                    <w:bottom w:w="0" w:type="auto"/>
                  </w:tcMar>
                </w:tcPr>
                <w:p w14:paraId="32D3FB76" w14:textId="46FE1B9F" w:rsidR="000A28F1" w:rsidRPr="00602F58" w:rsidRDefault="00000000">
                  <w:pPr>
                    <w:spacing w:before="225" w:after="225"/>
                    <w:jc w:val="both"/>
                    <w:rPr>
                      <w:rFonts w:ascii="Arial" w:hAnsi="Arial" w:cs="Arial"/>
                      <w:color w:val="000000"/>
                      <w:sz w:val="18"/>
                      <w:szCs w:val="18"/>
                    </w:rPr>
                  </w:pPr>
                  <w:r>
                    <w:rPr>
                      <w:rFonts w:ascii="Arial" w:hAnsi="Arial" w:cs="Arial"/>
                      <w:color w:val="000000"/>
                      <w:sz w:val="18"/>
                      <w:szCs w:val="18"/>
                    </w:rPr>
                    <w:t>V primeru izpolnitve razveznega pogoja se šteje, da je okvirni sporazum razvezan z dnem sklenitve novega okvirnega sporazuma ali pogodbe o izvedbi javnega naročila, naročnik pa mora nov postopek oddaje javnega naročila začeti nemudoma, vendar najkasneje v 60 dneh od seznanitve s kršitvijo. Če naročnik v tem roku ne začne novega postopka javnega naročila, se šteje, da je okvirni sporazum razvezan šestdeseti dan od seznanitve s kršitvijo.</w:t>
                  </w:r>
                </w:p>
              </w:tc>
            </w:tr>
          </w:tbl>
          <w:p w14:paraId="26B93FC5" w14:textId="77777777" w:rsidR="00871C95" w:rsidRDefault="00871C95"/>
        </w:tc>
      </w:tr>
    </w:tbl>
    <w:p w14:paraId="6D76D9A2" w14:textId="77777777" w:rsidR="00871C95" w:rsidRDefault="00000000">
      <w:pPr>
        <w:spacing w:before="225" w:after="225" w:line="240" w:lineRule="auto"/>
        <w:jc w:val="both"/>
      </w:pPr>
      <w:r>
        <w:rPr>
          <w:rFonts w:ascii="Arial" w:hAnsi="Arial" w:cs="Arial"/>
          <w:b/>
          <w:bCs/>
          <w:color w:val="000000"/>
          <w:sz w:val="18"/>
          <w:szCs w:val="18"/>
        </w:rPr>
        <w:t>XIII. KONČNE DOLOČBE</w:t>
      </w:r>
    </w:p>
    <w:p w14:paraId="03881EFB" w14:textId="77777777" w:rsidR="00871C95"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871C95" w14:paraId="6277C390" w14:textId="77777777">
        <w:tc>
          <w:tcPr>
            <w:tcW w:w="0" w:type="auto"/>
            <w:tcMar>
              <w:top w:w="0" w:type="auto"/>
              <w:bottom w:w="0" w:type="auto"/>
            </w:tcMar>
          </w:tcPr>
          <w:p w14:paraId="181931DE" w14:textId="77777777" w:rsidR="00871C95" w:rsidRDefault="00000000">
            <w:pPr>
              <w:spacing w:before="225" w:after="225"/>
              <w:jc w:val="both"/>
            </w:pPr>
            <w:r>
              <w:rPr>
                <w:rFonts w:ascii="Arial" w:hAnsi="Arial" w:cs="Arial"/>
                <w:color w:val="000000"/>
                <w:sz w:val="18"/>
                <w:szCs w:val="18"/>
              </w:rPr>
              <w:t>Pogoji tega sporazuma so veljavni za čas trajanja sporazuma.</w:t>
            </w:r>
          </w:p>
          <w:p w14:paraId="199ACB59" w14:textId="77777777" w:rsidR="00871C95" w:rsidRDefault="00000000">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279647ED" w14:textId="77777777" w:rsidR="00871C95"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871C95" w14:paraId="2724F174" w14:textId="77777777">
        <w:tc>
          <w:tcPr>
            <w:tcW w:w="0" w:type="auto"/>
            <w:tcMar>
              <w:top w:w="0" w:type="auto"/>
              <w:bottom w:w="0" w:type="auto"/>
            </w:tcMar>
          </w:tcPr>
          <w:p w14:paraId="4B52160E" w14:textId="77777777" w:rsidR="00871C95" w:rsidRDefault="00000000">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4F4FA4DD" w14:textId="77777777" w:rsidR="00871C95"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871C95" w14:paraId="0C3E3954" w14:textId="77777777">
        <w:tc>
          <w:tcPr>
            <w:tcW w:w="0" w:type="auto"/>
            <w:tcMar>
              <w:top w:w="0" w:type="auto"/>
              <w:bottom w:w="0" w:type="auto"/>
            </w:tcMar>
          </w:tcPr>
          <w:p w14:paraId="3D749531" w14:textId="77777777" w:rsidR="00871C95" w:rsidRDefault="00000000">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871C95" w14:paraId="6F41AE2D" w14:textId="77777777">
              <w:tc>
                <w:tcPr>
                  <w:tcW w:w="0" w:type="auto"/>
                  <w:tcMar>
                    <w:top w:w="0" w:type="auto"/>
                    <w:bottom w:w="0" w:type="auto"/>
                  </w:tcMar>
                </w:tcPr>
                <w:p w14:paraId="3C8C49A6" w14:textId="77777777" w:rsidR="00871C95" w:rsidRDefault="00000000">
                  <w:pPr>
                    <w:numPr>
                      <w:ilvl w:val="0"/>
                      <w:numId w:val="25"/>
                    </w:numPr>
                    <w:jc w:val="both"/>
                    <w:rPr>
                      <w:rFonts w:ascii="Arial" w:hAnsi="Arial" w:cs="Arial"/>
                      <w:color w:val="000000"/>
                      <w:sz w:val="18"/>
                      <w:szCs w:val="18"/>
                    </w:rPr>
                  </w:pPr>
                  <w:r>
                    <w:rPr>
                      <w:rFonts w:ascii="Arial" w:hAnsi="Arial" w:cs="Arial"/>
                      <w:color w:val="000000"/>
                      <w:sz w:val="18"/>
                      <w:szCs w:val="18"/>
                    </w:rPr>
                    <w:t>pridobitev posla ali</w:t>
                  </w:r>
                </w:p>
                <w:p w14:paraId="6CF23EC4" w14:textId="77777777" w:rsidR="00871C95" w:rsidRDefault="00000000">
                  <w:pPr>
                    <w:numPr>
                      <w:ilvl w:val="0"/>
                      <w:numId w:val="25"/>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245EE0C3" w14:textId="77777777" w:rsidR="00871C95" w:rsidRDefault="00000000">
                  <w:pPr>
                    <w:numPr>
                      <w:ilvl w:val="0"/>
                      <w:numId w:val="2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66E1608B" w14:textId="77777777" w:rsidR="00871C95" w:rsidRDefault="00000000">
                  <w:pPr>
                    <w:numPr>
                      <w:ilvl w:val="0"/>
                      <w:numId w:val="2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45C3F3F3" w14:textId="77777777" w:rsidR="00871C95" w:rsidRDefault="00871C95"/>
          <w:p w14:paraId="09729802" w14:textId="77777777" w:rsidR="00871C95" w:rsidRDefault="00000000">
            <w:pPr>
              <w:spacing w:before="225" w:after="225"/>
              <w:jc w:val="both"/>
            </w:pPr>
            <w:r>
              <w:rPr>
                <w:rFonts w:ascii="Arial" w:hAnsi="Arial" w:cs="Arial"/>
                <w:color w:val="000000"/>
                <w:sz w:val="18"/>
                <w:szCs w:val="18"/>
              </w:rPr>
              <w:t>je ničen.</w:t>
            </w:r>
          </w:p>
        </w:tc>
      </w:tr>
    </w:tbl>
    <w:p w14:paraId="4A2A129F" w14:textId="77777777" w:rsidR="00871C95"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871C95" w14:paraId="23A1A7A9" w14:textId="77777777">
        <w:tc>
          <w:tcPr>
            <w:tcW w:w="0" w:type="auto"/>
            <w:tcMar>
              <w:top w:w="0" w:type="auto"/>
              <w:bottom w:w="0" w:type="auto"/>
            </w:tcMar>
          </w:tcPr>
          <w:p w14:paraId="4B194610" w14:textId="77777777" w:rsidR="00871C95" w:rsidRDefault="00000000">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0BA9BBB0" w14:textId="77777777" w:rsidR="00871C95" w:rsidRDefault="00000000">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6269"/>
      </w:tblGrid>
      <w:tr w:rsidR="00871C95" w14:paraId="44CC07A4" w14:textId="77777777">
        <w:tc>
          <w:tcPr>
            <w:tcW w:w="0" w:type="auto"/>
            <w:tcMar>
              <w:top w:w="0" w:type="auto"/>
              <w:bottom w:w="0" w:type="auto"/>
            </w:tcMar>
          </w:tcPr>
          <w:p w14:paraId="099218BF" w14:textId="77777777" w:rsidR="00871C95" w:rsidRDefault="00000000">
            <w:pPr>
              <w:spacing w:before="225" w:after="225"/>
              <w:jc w:val="both"/>
            </w:pPr>
            <w:r>
              <w:rPr>
                <w:rFonts w:ascii="Arial" w:hAnsi="Arial" w:cs="Arial"/>
                <w:color w:val="000000"/>
                <w:sz w:val="18"/>
                <w:szCs w:val="18"/>
              </w:rPr>
              <w:t>Ta okvirni sporazum stopi v veljavo z dnem podpisa strank tega sporazuma.</w:t>
            </w:r>
          </w:p>
        </w:tc>
      </w:tr>
    </w:tbl>
    <w:p w14:paraId="624DF784" w14:textId="77777777" w:rsidR="00871C95" w:rsidRDefault="00000000">
      <w:pPr>
        <w:spacing w:before="975" w:after="225" w:line="240" w:lineRule="auto"/>
        <w:jc w:val="both"/>
      </w:pPr>
      <w:r>
        <w:rPr>
          <w:rFonts w:ascii="Arial" w:hAnsi="Arial" w:cs="Arial"/>
          <w:color w:val="000000"/>
          <w:sz w:val="18"/>
          <w:szCs w:val="18"/>
        </w:rPr>
        <w:t>V/na ________________, dne ________________</w:t>
      </w:r>
    </w:p>
    <w:p w14:paraId="641D7418" w14:textId="77777777" w:rsidR="00871C95" w:rsidRDefault="00871C95">
      <w:pPr>
        <w:sectPr w:rsidR="00871C95" w:rsidSect="00D931BF">
          <w:pgSz w:w="11906" w:h="16838"/>
          <w:pgMar w:top="1418" w:right="1418" w:bottom="1418" w:left="1418" w:header="567" w:footer="680" w:gutter="0"/>
          <w:cols w:space="708"/>
          <w:docGrid w:linePitch="360"/>
        </w:sectPr>
      </w:pPr>
    </w:p>
    <w:p w14:paraId="58FBA132" w14:textId="11AADEE0" w:rsidR="0044120F" w:rsidRPr="00116091" w:rsidRDefault="00000000" w:rsidP="00602F5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rPr>
          <w:rFonts w:ascii="Arial" w:hAnsi="Arial" w:cs="Arial"/>
          <w:color w:val="FFFFFF" w:themeColor="background1"/>
        </w:rPr>
      </w:pPr>
      <w:r>
        <w:rPr>
          <w:rFonts w:ascii="Arial" w:hAnsi="Arial" w:cs="Arial"/>
          <w:color w:val="FFFFFF" w:themeColor="background1"/>
        </w:rPr>
        <w:t>Vzorec okvirnega sporazuma</w:t>
      </w:r>
      <w:r w:rsidR="00602F58">
        <w:rPr>
          <w:rFonts w:ascii="Arial" w:hAnsi="Arial" w:cs="Arial"/>
          <w:color w:val="FFFFFF" w:themeColor="background1"/>
        </w:rPr>
        <w:t xml:space="preserve"> za sklope 1, 2, 3, 4, 5, 6, 7, 8, 11 in 12</w:t>
      </w:r>
    </w:p>
    <w:p w14:paraId="4863EB42" w14:textId="77777777" w:rsidR="0044120F" w:rsidRDefault="0044120F" w:rsidP="00AC0380">
      <w:pPr>
        <w:rPr>
          <w:rFonts w:ascii="Arial" w:hAnsi="Arial" w:cs="Arial"/>
        </w:rPr>
      </w:pPr>
    </w:p>
    <w:p w14:paraId="3C4512A0" w14:textId="77777777" w:rsidR="00871C95" w:rsidRDefault="00000000">
      <w:pPr>
        <w:spacing w:before="224" w:after="224" w:line="240" w:lineRule="auto"/>
        <w:jc w:val="center"/>
        <w:outlineLvl w:val="1"/>
      </w:pPr>
      <w:r>
        <w:rPr>
          <w:rFonts w:ascii="Arial" w:hAnsi="Arial" w:cs="Arial"/>
          <w:b/>
          <w:bCs/>
          <w:color w:val="000000"/>
          <w:sz w:val="27"/>
          <w:szCs w:val="27"/>
        </w:rPr>
        <w:t>OKVIRNI SPORAZUM ZA BLAGO - Z ODPIRANJEM KONKURENCE (VEČ PONUDNIKOV)</w:t>
      </w:r>
    </w:p>
    <w:p w14:paraId="40E86130" w14:textId="77777777" w:rsidR="00871C95" w:rsidRDefault="00000000">
      <w:pPr>
        <w:spacing w:before="225" w:after="225" w:line="240" w:lineRule="auto"/>
        <w:jc w:val="center"/>
      </w:pPr>
      <w:r>
        <w:rPr>
          <w:rFonts w:ascii="Arial" w:hAnsi="Arial" w:cs="Arial"/>
          <w:color w:val="000000"/>
          <w:sz w:val="18"/>
          <w:szCs w:val="18"/>
        </w:rPr>
        <w:t>sklenjen med</w:t>
      </w:r>
    </w:p>
    <w:p w14:paraId="2DE538D8" w14:textId="77777777" w:rsidR="00871C95"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direktorica</w:t>
      </w:r>
      <w:r>
        <w:br/>
      </w:r>
    </w:p>
    <w:tbl>
      <w:tblPr>
        <w:tblStyle w:val="NormalTablePHPDOCX"/>
        <w:tblW w:w="3500" w:type="pct"/>
        <w:tblInd w:w="108" w:type="dxa"/>
        <w:tblLook w:val="04A0" w:firstRow="1" w:lastRow="0" w:firstColumn="1" w:lastColumn="0" w:noHBand="0" w:noVBand="1"/>
      </w:tblPr>
      <w:tblGrid>
        <w:gridCol w:w="3300"/>
        <w:gridCol w:w="3049"/>
      </w:tblGrid>
      <w:tr w:rsidR="00871C95" w14:paraId="1B3B9338" w14:textId="77777777">
        <w:tc>
          <w:tcPr>
            <w:tcW w:w="3300" w:type="dxa"/>
            <w:tcMar>
              <w:top w:w="0" w:type="auto"/>
              <w:bottom w:w="0" w:type="auto"/>
            </w:tcMar>
            <w:vAlign w:val="center"/>
          </w:tcPr>
          <w:p w14:paraId="4DC2781B" w14:textId="77777777" w:rsidR="00871C95"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38868225" w14:textId="77777777" w:rsidR="00871C95" w:rsidRDefault="00000000">
            <w:r>
              <w:rPr>
                <w:rFonts w:ascii="Arial" w:hAnsi="Arial" w:cs="Arial"/>
                <w:color w:val="000000"/>
                <w:position w:val="-2"/>
                <w:sz w:val="18"/>
                <w:szCs w:val="18"/>
              </w:rPr>
              <w:t>5050618000</w:t>
            </w:r>
          </w:p>
        </w:tc>
      </w:tr>
      <w:tr w:rsidR="00871C95" w14:paraId="0821275D" w14:textId="77777777">
        <w:tc>
          <w:tcPr>
            <w:tcW w:w="3300" w:type="dxa"/>
            <w:tcMar>
              <w:top w:w="0" w:type="auto"/>
              <w:bottom w:w="0" w:type="auto"/>
            </w:tcMar>
            <w:vAlign w:val="center"/>
          </w:tcPr>
          <w:p w14:paraId="578B93A6" w14:textId="77777777" w:rsidR="00871C95"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0AC2C03" w14:textId="77777777" w:rsidR="00871C95" w:rsidRDefault="00000000">
            <w:r>
              <w:rPr>
                <w:rFonts w:ascii="Arial" w:hAnsi="Arial" w:cs="Arial"/>
                <w:color w:val="000000"/>
                <w:position w:val="-2"/>
                <w:sz w:val="18"/>
                <w:szCs w:val="18"/>
              </w:rPr>
              <w:t>SI 83684921</w:t>
            </w:r>
          </w:p>
        </w:tc>
      </w:tr>
      <w:tr w:rsidR="00871C95" w14:paraId="7E6B3D7B" w14:textId="77777777">
        <w:tc>
          <w:tcPr>
            <w:tcW w:w="3300" w:type="dxa"/>
            <w:tcMar>
              <w:top w:w="0" w:type="auto"/>
              <w:bottom w:w="0" w:type="auto"/>
            </w:tcMar>
            <w:vAlign w:val="center"/>
          </w:tcPr>
          <w:p w14:paraId="7AEFDE11" w14:textId="77777777" w:rsidR="00871C95"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5F2736B9" w14:textId="77777777" w:rsidR="00871C95" w:rsidRDefault="00000000">
            <w:r>
              <w:rPr>
                <w:rFonts w:ascii="Arial" w:hAnsi="Arial" w:cs="Arial"/>
                <w:color w:val="000000"/>
                <w:position w:val="-2"/>
                <w:sz w:val="18"/>
                <w:szCs w:val="18"/>
              </w:rPr>
              <w:t>SI56 0110 0603 0268 097</w:t>
            </w:r>
          </w:p>
        </w:tc>
      </w:tr>
    </w:tbl>
    <w:p w14:paraId="7322958F" w14:textId="77777777" w:rsidR="00871C95" w:rsidRDefault="00871C95"/>
    <w:p w14:paraId="10D09526" w14:textId="77777777" w:rsidR="00871C95" w:rsidRDefault="00000000">
      <w:pPr>
        <w:spacing w:before="225" w:after="225" w:line="240" w:lineRule="auto"/>
        <w:jc w:val="center"/>
      </w:pPr>
      <w:r>
        <w:rPr>
          <w:rFonts w:ascii="Arial" w:hAnsi="Arial" w:cs="Arial"/>
          <w:color w:val="000000"/>
          <w:sz w:val="18"/>
          <w:szCs w:val="18"/>
        </w:rPr>
        <w:t>in</w:t>
      </w:r>
    </w:p>
    <w:p w14:paraId="2CF69292" w14:textId="77777777" w:rsidR="00871C95" w:rsidRDefault="00000000">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71C95" w14:paraId="7A217C42" w14:textId="77777777">
        <w:tc>
          <w:tcPr>
            <w:tcW w:w="3300" w:type="dxa"/>
            <w:tcMar>
              <w:top w:w="0" w:type="auto"/>
              <w:bottom w:w="0" w:type="auto"/>
            </w:tcMar>
            <w:vAlign w:val="center"/>
          </w:tcPr>
          <w:p w14:paraId="0A61B49F" w14:textId="77777777" w:rsidR="00871C95"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15AF979" w14:textId="77777777" w:rsidR="00871C95" w:rsidRDefault="00000000">
            <w:r>
              <w:rPr>
                <w:rFonts w:ascii="Arial" w:hAnsi="Arial" w:cs="Arial"/>
                <w:color w:val="000000"/>
                <w:position w:val="-2"/>
                <w:sz w:val="18"/>
                <w:szCs w:val="18"/>
              </w:rPr>
              <w:t> </w:t>
            </w:r>
          </w:p>
        </w:tc>
      </w:tr>
      <w:tr w:rsidR="00871C95" w14:paraId="59B69E8D" w14:textId="77777777">
        <w:tc>
          <w:tcPr>
            <w:tcW w:w="3300" w:type="dxa"/>
            <w:tcMar>
              <w:top w:w="0" w:type="auto"/>
              <w:bottom w:w="0" w:type="auto"/>
            </w:tcMar>
            <w:vAlign w:val="center"/>
          </w:tcPr>
          <w:p w14:paraId="71A8DFFE" w14:textId="77777777" w:rsidR="00871C95"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6A60264" w14:textId="77777777" w:rsidR="00871C95" w:rsidRDefault="00000000">
            <w:r>
              <w:rPr>
                <w:rFonts w:ascii="Arial" w:hAnsi="Arial" w:cs="Arial"/>
                <w:color w:val="000000"/>
                <w:position w:val="-2"/>
                <w:sz w:val="18"/>
                <w:szCs w:val="18"/>
              </w:rPr>
              <w:t> </w:t>
            </w:r>
          </w:p>
        </w:tc>
      </w:tr>
      <w:tr w:rsidR="00871C95" w14:paraId="76533542" w14:textId="77777777">
        <w:tc>
          <w:tcPr>
            <w:tcW w:w="3300" w:type="dxa"/>
            <w:tcMar>
              <w:top w:w="0" w:type="auto"/>
              <w:bottom w:w="0" w:type="auto"/>
            </w:tcMar>
            <w:vAlign w:val="center"/>
          </w:tcPr>
          <w:p w14:paraId="4DED7A89" w14:textId="77777777" w:rsidR="00871C95"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A82C884" w14:textId="77777777" w:rsidR="00871C95" w:rsidRDefault="00000000">
            <w:r>
              <w:rPr>
                <w:rFonts w:ascii="Arial" w:hAnsi="Arial" w:cs="Arial"/>
                <w:color w:val="000000"/>
                <w:position w:val="-2"/>
                <w:sz w:val="18"/>
                <w:szCs w:val="18"/>
              </w:rPr>
              <w:t> </w:t>
            </w:r>
          </w:p>
        </w:tc>
      </w:tr>
    </w:tbl>
    <w:p w14:paraId="712F25DA" w14:textId="77777777" w:rsidR="00871C95" w:rsidRDefault="00000000">
      <w:pPr>
        <w:spacing w:before="225" w:after="225" w:line="240" w:lineRule="auto"/>
        <w:jc w:val="both"/>
      </w:pPr>
      <w:r>
        <w:rPr>
          <w:rFonts w:ascii="Arial" w:hAnsi="Arial" w:cs="Arial"/>
          <w:color w:val="000000"/>
          <w:sz w:val="18"/>
          <w:szCs w:val="18"/>
        </w:rPr>
        <w:t> </w:t>
      </w:r>
    </w:p>
    <w:p w14:paraId="38CC0638" w14:textId="77777777" w:rsidR="00871C95" w:rsidRDefault="00000000">
      <w:pPr>
        <w:spacing w:before="225" w:after="225" w:line="240" w:lineRule="auto"/>
        <w:jc w:val="both"/>
      </w:pPr>
      <w:r>
        <w:rPr>
          <w:rFonts w:ascii="Arial" w:hAnsi="Arial" w:cs="Arial"/>
          <w:b/>
          <w:bCs/>
          <w:color w:val="000000"/>
          <w:sz w:val="18"/>
          <w:szCs w:val="18"/>
        </w:rPr>
        <w:t>I. SPLOŠNE DOLOČBE</w:t>
      </w:r>
    </w:p>
    <w:p w14:paraId="06176D16" w14:textId="77777777" w:rsidR="00871C95"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71C95" w14:paraId="4777D2F4" w14:textId="77777777">
        <w:tc>
          <w:tcPr>
            <w:tcW w:w="0" w:type="auto"/>
            <w:tcMar>
              <w:top w:w="0" w:type="auto"/>
              <w:bottom w:w="0" w:type="auto"/>
            </w:tcMar>
          </w:tcPr>
          <w:p w14:paraId="4BC09732" w14:textId="77777777" w:rsidR="00871C95" w:rsidRDefault="00000000">
            <w:pPr>
              <w:spacing w:before="225" w:after="225"/>
              <w:jc w:val="both"/>
            </w:pPr>
            <w:r>
              <w:rPr>
                <w:rFonts w:ascii="Arial" w:hAnsi="Arial" w:cs="Arial"/>
                <w:color w:val="000000"/>
                <w:sz w:val="18"/>
                <w:szCs w:val="18"/>
              </w:rPr>
              <w:t>Ta okvirni sporazum (v nadaljevanju: sporazum) sklepajo naročnik in naslednje stranke okvirnega sporazuma, za sklope …………………………………………………</w:t>
            </w:r>
          </w:p>
          <w:p w14:paraId="36752777" w14:textId="77777777" w:rsidR="00871C95" w:rsidRDefault="00000000">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z namenom sklenitve okvirnega sporazuma. </w:t>
            </w:r>
          </w:p>
        </w:tc>
      </w:tr>
    </w:tbl>
    <w:p w14:paraId="5AE4A27F" w14:textId="77777777" w:rsidR="00871C95"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71C95" w14:paraId="3966CAB1" w14:textId="77777777">
        <w:tc>
          <w:tcPr>
            <w:tcW w:w="0" w:type="auto"/>
            <w:tcMar>
              <w:top w:w="0" w:type="auto"/>
              <w:bottom w:w="0" w:type="auto"/>
            </w:tcMar>
          </w:tcPr>
          <w:p w14:paraId="103AC366" w14:textId="77777777" w:rsidR="00871C95" w:rsidRDefault="00000000">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377AA957" w14:textId="77777777" w:rsidR="00871C95"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871C95" w14:paraId="7E5CA554" w14:textId="77777777">
        <w:tc>
          <w:tcPr>
            <w:tcW w:w="0" w:type="auto"/>
            <w:tcMar>
              <w:top w:w="0" w:type="auto"/>
              <w:bottom w:w="0" w:type="auto"/>
            </w:tcMar>
          </w:tcPr>
          <w:p w14:paraId="77BF3B8E" w14:textId="77777777" w:rsidR="00871C95" w:rsidRDefault="00000000">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tc>
      </w:tr>
    </w:tbl>
    <w:p w14:paraId="433F7356" w14:textId="77777777" w:rsidR="00871C95"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871C95" w14:paraId="396351F4" w14:textId="77777777">
        <w:tc>
          <w:tcPr>
            <w:tcW w:w="0" w:type="auto"/>
            <w:tcMar>
              <w:top w:w="0" w:type="auto"/>
              <w:bottom w:w="0" w:type="auto"/>
            </w:tcMar>
          </w:tcPr>
          <w:p w14:paraId="37CD0B45" w14:textId="77777777" w:rsidR="00871C95" w:rsidRDefault="00000000">
            <w:pPr>
              <w:spacing w:before="225" w:after="225"/>
              <w:jc w:val="both"/>
              <w:rPr>
                <w:rFonts w:ascii="Arial" w:hAnsi="Arial" w:cs="Arial"/>
                <w:color w:val="000000"/>
                <w:sz w:val="18"/>
                <w:szCs w:val="18"/>
              </w:rPr>
            </w:pPr>
            <w:r>
              <w:rPr>
                <w:rFonts w:ascii="Arial" w:hAnsi="Arial" w:cs="Arial"/>
                <w:color w:val="000000"/>
                <w:sz w:val="18"/>
                <w:szCs w:val="18"/>
              </w:rPr>
              <w:t>Ta sporazum se sklepa za obdobje 24 mesecev od oddaje naročila oziroma predvidoma od 01.02.2026 do 31.01.2028. </w:t>
            </w:r>
          </w:p>
          <w:p w14:paraId="45CDD783" w14:textId="77777777" w:rsidR="00602F58" w:rsidRDefault="00602F58">
            <w:pPr>
              <w:spacing w:before="225" w:after="225"/>
              <w:jc w:val="both"/>
            </w:pPr>
          </w:p>
          <w:p w14:paraId="743892C4" w14:textId="77777777" w:rsidR="00602F58" w:rsidRDefault="00602F58">
            <w:pPr>
              <w:spacing w:before="225" w:after="225"/>
              <w:jc w:val="both"/>
            </w:pPr>
          </w:p>
        </w:tc>
      </w:tr>
    </w:tbl>
    <w:p w14:paraId="324BD515" w14:textId="77777777" w:rsidR="00871C95" w:rsidRDefault="00000000">
      <w:pPr>
        <w:spacing w:before="225" w:after="225" w:line="240" w:lineRule="auto"/>
        <w:jc w:val="both"/>
      </w:pPr>
      <w:r>
        <w:rPr>
          <w:rFonts w:ascii="Arial" w:hAnsi="Arial" w:cs="Arial"/>
          <w:b/>
          <w:bCs/>
          <w:color w:val="000000"/>
          <w:sz w:val="18"/>
          <w:szCs w:val="18"/>
        </w:rPr>
        <w:t>II. PREDMET SPORAZUMA</w:t>
      </w:r>
    </w:p>
    <w:p w14:paraId="223A5F7F" w14:textId="77777777" w:rsidR="00871C95"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871C95" w14:paraId="43A268DF" w14:textId="77777777">
        <w:tc>
          <w:tcPr>
            <w:tcW w:w="0" w:type="auto"/>
            <w:tcMar>
              <w:top w:w="0" w:type="auto"/>
              <w:bottom w:w="0" w:type="auto"/>
            </w:tcMar>
          </w:tcPr>
          <w:p w14:paraId="346E4EF3" w14:textId="77777777" w:rsidR="00871C95" w:rsidRDefault="00000000">
            <w:pPr>
              <w:spacing w:before="225" w:after="225"/>
              <w:jc w:val="both"/>
            </w:pPr>
            <w:r>
              <w:rPr>
                <w:rFonts w:ascii="Arial" w:hAnsi="Arial" w:cs="Arial"/>
                <w:color w:val="000000"/>
                <w:sz w:val="18"/>
                <w:szCs w:val="18"/>
              </w:rPr>
              <w:t>Predmet okvirnega sporazuma so stalne nabave blaga, ki jih naročnik po obsegu in času ne more vnaprej določiti. </w:t>
            </w:r>
          </w:p>
          <w:p w14:paraId="06D78285" w14:textId="77777777" w:rsidR="00871C95" w:rsidRDefault="00000000">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p w14:paraId="14B6CB50" w14:textId="77777777" w:rsidR="00871C95" w:rsidRDefault="00000000">
            <w:pPr>
              <w:spacing w:before="225" w:after="225"/>
              <w:jc w:val="both"/>
            </w:pPr>
            <w:r>
              <w:rPr>
                <w:rFonts w:ascii="Arial" w:hAnsi="Arial" w:cs="Arial"/>
                <w:color w:val="000000"/>
                <w:sz w:val="18"/>
                <w:szCs w:val="18"/>
              </w:rPr>
              <w:t>Ponudba, št. …………., z dne …………………., Predračun - Seznam razpisanega blaga in razpisna dokumentacija so sestavni del tega sporazuma</w:t>
            </w:r>
          </w:p>
        </w:tc>
      </w:tr>
    </w:tbl>
    <w:p w14:paraId="489DFE51" w14:textId="77777777" w:rsidR="00871C95"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71C95" w14:paraId="50B35740" w14:textId="77777777">
        <w:tc>
          <w:tcPr>
            <w:tcW w:w="0" w:type="auto"/>
            <w:tcMar>
              <w:top w:w="0" w:type="auto"/>
              <w:bottom w:w="0" w:type="auto"/>
            </w:tcMar>
          </w:tcPr>
          <w:p w14:paraId="703231F4" w14:textId="77777777" w:rsidR="00871C95" w:rsidRDefault="00000000">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0B27049A" w14:textId="77777777" w:rsidR="00871C95"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871C95" w14:paraId="10A12D73" w14:textId="77777777">
        <w:tc>
          <w:tcPr>
            <w:tcW w:w="0" w:type="auto"/>
            <w:tcMar>
              <w:top w:w="0" w:type="auto"/>
              <w:bottom w:w="0" w:type="auto"/>
            </w:tcMar>
          </w:tcPr>
          <w:p w14:paraId="72E82CF5" w14:textId="77777777" w:rsidR="00871C95" w:rsidRDefault="00000000">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5011A8DE" w14:textId="77777777" w:rsidR="00871C95" w:rsidRDefault="00000000">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14:paraId="50881BD9" w14:textId="77777777" w:rsidR="00871C95" w:rsidRDefault="00000000">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1259518C" w14:textId="77777777" w:rsidR="00871C95" w:rsidRDefault="00000000">
      <w:pPr>
        <w:spacing w:before="225" w:after="225" w:line="240" w:lineRule="auto"/>
        <w:jc w:val="both"/>
      </w:pPr>
      <w:r>
        <w:rPr>
          <w:rFonts w:ascii="Arial" w:hAnsi="Arial" w:cs="Arial"/>
          <w:b/>
          <w:bCs/>
          <w:color w:val="000000"/>
          <w:sz w:val="18"/>
          <w:szCs w:val="18"/>
        </w:rPr>
        <w:t>III. IZVAJANJE SPORAZUMA</w:t>
      </w:r>
    </w:p>
    <w:p w14:paraId="079A2741" w14:textId="77777777" w:rsidR="00871C95" w:rsidRDefault="00000000">
      <w:pPr>
        <w:spacing w:after="0" w:line="240" w:lineRule="auto"/>
        <w:jc w:val="center"/>
      </w:pPr>
      <w:r>
        <w:rPr>
          <w:rFonts w:ascii="Arial" w:hAnsi="Arial" w:cs="Arial"/>
          <w:b/>
          <w:bCs/>
          <w:color w:val="000000"/>
          <w:sz w:val="18"/>
          <w:szCs w:val="18"/>
        </w:rPr>
        <w:t>8. člen</w:t>
      </w:r>
    </w:p>
    <w:tbl>
      <w:tblPr>
        <w:tblStyle w:val="NormalTablePHPDOCX"/>
        <w:tblW w:w="0" w:type="auto"/>
        <w:tblLook w:val="04A0" w:firstRow="1" w:lastRow="0" w:firstColumn="1" w:lastColumn="0" w:noHBand="0" w:noVBand="1"/>
      </w:tblPr>
      <w:tblGrid>
        <w:gridCol w:w="9070"/>
      </w:tblGrid>
      <w:tr w:rsidR="00871C95" w14:paraId="19C9FD95" w14:textId="77777777" w:rsidTr="00602F58">
        <w:tc>
          <w:tcPr>
            <w:tcW w:w="0" w:type="auto"/>
            <w:tcMar>
              <w:top w:w="0" w:type="auto"/>
              <w:bottom w:w="0" w:type="auto"/>
            </w:tcMar>
          </w:tcPr>
          <w:p w14:paraId="3FE08F5A" w14:textId="77777777" w:rsidR="00871C95" w:rsidRDefault="00000000">
            <w:pPr>
              <w:spacing w:before="225" w:after="225"/>
              <w:jc w:val="both"/>
            </w:pPr>
            <w:r>
              <w:rPr>
                <w:rFonts w:ascii="Arial" w:hAnsi="Arial" w:cs="Arial"/>
                <w:color w:val="000000"/>
                <w:sz w:val="18"/>
                <w:szCs w:val="18"/>
              </w:rPr>
              <w:t>Naročnik je čas trajanja sporazuma iz razdelil na naslednji enoletni obdobji:</w:t>
            </w:r>
          </w:p>
          <w:p w14:paraId="24E84604" w14:textId="78F513A8" w:rsidR="00871C95" w:rsidRDefault="00000000">
            <w:pPr>
              <w:spacing w:before="225" w:after="225"/>
              <w:jc w:val="both"/>
            </w:pPr>
            <w:r>
              <w:rPr>
                <w:rFonts w:ascii="Arial" w:hAnsi="Arial" w:cs="Arial"/>
                <w:color w:val="000000"/>
                <w:sz w:val="18"/>
                <w:szCs w:val="18"/>
              </w:rPr>
              <w:t>- 1. obdobje od 01.02.2026 do 31.01.2027,</w:t>
            </w:r>
            <w:r>
              <w:rPr>
                <w:rFonts w:ascii="Arial" w:hAnsi="Arial" w:cs="Arial"/>
                <w:color w:val="000000"/>
                <w:sz w:val="18"/>
                <w:szCs w:val="18"/>
              </w:rPr>
              <w:br/>
              <w:t>-    2. obdobje od 01.02.2027 do 31.01.2028.</w:t>
            </w:r>
          </w:p>
          <w:p w14:paraId="7DD2C484" w14:textId="77777777" w:rsidR="00871C95" w:rsidRDefault="00000000">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okvirnega sporazuma, pri čemer bo izvedel novo ocenjevanje ponudb in nov izbor najugodnejših ponudnikov na podlagi meril iz razpisne dokumentacije in iz tega okvirnega sporazuma.</w:t>
            </w:r>
          </w:p>
        </w:tc>
      </w:tr>
    </w:tbl>
    <w:p w14:paraId="7511F9E5" w14:textId="77777777" w:rsidR="00871C95"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871C95" w14:paraId="503D9F83" w14:textId="77777777">
        <w:tc>
          <w:tcPr>
            <w:tcW w:w="0" w:type="auto"/>
            <w:tcMar>
              <w:top w:w="0" w:type="auto"/>
              <w:bottom w:w="0" w:type="auto"/>
            </w:tcMar>
          </w:tcPr>
          <w:p w14:paraId="4DACABF2" w14:textId="77777777" w:rsidR="00871C95" w:rsidRDefault="00000000">
            <w:pPr>
              <w:spacing w:before="225" w:after="225"/>
              <w:jc w:val="both"/>
            </w:pPr>
            <w:r>
              <w:rPr>
                <w:rFonts w:ascii="Arial" w:hAnsi="Arial" w:cs="Arial"/>
                <w:color w:val="000000"/>
                <w:sz w:val="18"/>
                <w:szCs w:val="18"/>
              </w:rPr>
              <w:t>Naročnik bo za posamezna pogodbena obdobja posredoval strankam okvirnega sporazuma povabilo k oddaji ponudb za tiste sklope, za katere je s posamezno stranko sklenjen sporazum, vključno s Predračunom - Seznamom razpisanega blaga razen za prvo obdobje, ko je Predračun - Seznam razpisanega blaga vsebovan v ponudbeni dokumentaciji.</w:t>
            </w:r>
          </w:p>
          <w:p w14:paraId="744D302A" w14:textId="77777777" w:rsidR="00871C95" w:rsidRDefault="00000000">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671D3FED" w14:textId="77777777" w:rsidR="00871C95"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871C95" w14:paraId="3A740D0E" w14:textId="77777777">
        <w:tc>
          <w:tcPr>
            <w:tcW w:w="0" w:type="auto"/>
            <w:tcMar>
              <w:top w:w="0" w:type="auto"/>
              <w:bottom w:w="0" w:type="auto"/>
            </w:tcMar>
          </w:tcPr>
          <w:p w14:paraId="682A510B" w14:textId="77777777" w:rsidR="00871C95" w:rsidRDefault="00000000">
            <w:pPr>
              <w:spacing w:before="225" w:after="225"/>
              <w:jc w:val="both"/>
            </w:pPr>
            <w:r>
              <w:rPr>
                <w:rFonts w:ascii="Arial" w:hAnsi="Arial" w:cs="Arial"/>
                <w:color w:val="000000"/>
                <w:sz w:val="18"/>
                <w:szCs w:val="18"/>
              </w:rPr>
              <w:t>Odpiranje ponudb za posamezno obdobje bo naročnik izvedel v kraju in času, določenem v povabilu k predložitvi ponudb. Odpiranja ponudb se bodo lahko udeležile le stranke tega sporazuma, ki bodo predložile ponudbe. </w:t>
            </w:r>
          </w:p>
        </w:tc>
      </w:tr>
    </w:tbl>
    <w:p w14:paraId="1125A7CF" w14:textId="77777777" w:rsidR="00871C95"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871C95" w14:paraId="5208C2F8" w14:textId="77777777">
        <w:tc>
          <w:tcPr>
            <w:tcW w:w="0" w:type="auto"/>
            <w:tcMar>
              <w:top w:w="0" w:type="auto"/>
              <w:bottom w:w="0" w:type="auto"/>
            </w:tcMar>
          </w:tcPr>
          <w:p w14:paraId="6CA35BE1" w14:textId="77777777" w:rsidR="00871C95" w:rsidRDefault="00000000">
            <w:pPr>
              <w:spacing w:before="225" w:after="225"/>
              <w:jc w:val="both"/>
            </w:pPr>
            <w:r>
              <w:rPr>
                <w:rFonts w:ascii="Arial" w:hAnsi="Arial" w:cs="Arial"/>
                <w:color w:val="000000"/>
                <w:sz w:val="18"/>
                <w:szCs w:val="18"/>
              </w:rPr>
              <w:t>V primeru, da bo ponudnik za posamezno obdobje v Predračunu – Seznamu razpisanega blaga podal 0% davčno stopnjo (oz. ne bo podal davčne stopnje) za ponujeno blago, ponudba za predmetno blago ne bo pravilna, zato je naročnik ne bo upošteval pri ocenjevanju ponudb za oddajo javnega naročila za posamezno obdobje.</w:t>
            </w:r>
          </w:p>
        </w:tc>
      </w:tr>
    </w:tbl>
    <w:p w14:paraId="352C843A" w14:textId="77777777" w:rsidR="00871C95"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871C95" w14:paraId="3A78F2D1" w14:textId="77777777">
        <w:tc>
          <w:tcPr>
            <w:tcW w:w="0" w:type="auto"/>
            <w:tcMar>
              <w:top w:w="0" w:type="auto"/>
              <w:bottom w:w="0" w:type="auto"/>
            </w:tcMar>
          </w:tcPr>
          <w:p w14:paraId="07D980A3" w14:textId="77777777" w:rsidR="00871C95" w:rsidRDefault="00000000">
            <w:pPr>
              <w:spacing w:before="225" w:after="225"/>
              <w:jc w:val="both"/>
            </w:pPr>
            <w:r>
              <w:rPr>
                <w:rFonts w:ascii="Arial" w:hAnsi="Arial" w:cs="Arial"/>
                <w:color w:val="000000"/>
                <w:sz w:val="18"/>
                <w:szCs w:val="18"/>
              </w:rPr>
              <w:t>Merilo, ki bo uporabljeno za ocenjevanje ponudb za posamezno obdobje je najnižja končna vrednost ponudbenega predračuna za posamezni sklop.</w:t>
            </w:r>
          </w:p>
          <w:p w14:paraId="3E289F58" w14:textId="77777777" w:rsidR="00871C95" w:rsidRDefault="00000000">
            <w:pPr>
              <w:spacing w:before="225" w:after="225"/>
              <w:jc w:val="both"/>
            </w:pPr>
            <w:r>
              <w:rPr>
                <w:rFonts w:ascii="Arial" w:hAnsi="Arial" w:cs="Arial"/>
                <w:color w:val="000000"/>
                <w:sz w:val="18"/>
                <w:szCs w:val="18"/>
              </w:rPr>
              <w:t>Naročnik bo oddal  javno naročilo za posamezno obdobje strankam okvirnega sporazuma, ki bodo ponudile najnižje cene za posamezen sklop.</w:t>
            </w:r>
          </w:p>
          <w:p w14:paraId="3775BA4D" w14:textId="77777777" w:rsidR="00871C95" w:rsidRDefault="00000000">
            <w:pPr>
              <w:spacing w:before="225" w:after="225"/>
              <w:jc w:val="both"/>
            </w:pPr>
            <w:r>
              <w:rPr>
                <w:rFonts w:ascii="Arial" w:hAnsi="Arial" w:cs="Arial"/>
                <w:color w:val="000000"/>
                <w:sz w:val="18"/>
                <w:szCs w:val="18"/>
              </w:rPr>
              <w:t>Opomba: v primeru, da bo več ponudnikov ponudilo enako najnižjo končno ceno za posamezne sklope, bo naročnik po sklopih izbral ponudnika, ki bo dosegel najvišjo skupno končno vrednost izbranega blaga za celoten sklop.</w:t>
            </w:r>
          </w:p>
        </w:tc>
      </w:tr>
    </w:tbl>
    <w:p w14:paraId="4D080368" w14:textId="77777777" w:rsidR="00871C95"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871C95" w14:paraId="5118008D" w14:textId="77777777">
        <w:tc>
          <w:tcPr>
            <w:tcW w:w="0" w:type="auto"/>
            <w:tcMar>
              <w:top w:w="0" w:type="auto"/>
              <w:bottom w:w="0" w:type="auto"/>
            </w:tcMar>
          </w:tcPr>
          <w:p w14:paraId="4777918F" w14:textId="77777777" w:rsidR="00871C95" w:rsidRDefault="00000000">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20DA06C1" w14:textId="77777777" w:rsidR="00871C95"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871C95" w14:paraId="632E0361" w14:textId="77777777">
        <w:tc>
          <w:tcPr>
            <w:tcW w:w="0" w:type="auto"/>
            <w:tcMar>
              <w:top w:w="0" w:type="auto"/>
              <w:bottom w:w="0" w:type="auto"/>
            </w:tcMar>
          </w:tcPr>
          <w:p w14:paraId="6741D24F" w14:textId="77777777" w:rsidR="00871C95" w:rsidRDefault="00000000">
            <w:pPr>
              <w:spacing w:before="225" w:after="225"/>
              <w:jc w:val="both"/>
            </w:pPr>
            <w:r>
              <w:rPr>
                <w:rFonts w:ascii="Arial" w:hAnsi="Arial" w:cs="Arial"/>
                <w:color w:val="000000"/>
                <w:sz w:val="18"/>
                <w:szCs w:val="18"/>
              </w:rPr>
              <w:t>Naročnik bo z izbranimi ponudniki v posameznem obdobju sklenil kupoprodajne pogodbe.</w:t>
            </w:r>
          </w:p>
        </w:tc>
      </w:tr>
    </w:tbl>
    <w:p w14:paraId="7744828B" w14:textId="77777777" w:rsidR="00871C95" w:rsidRDefault="00000000">
      <w:pPr>
        <w:spacing w:before="225" w:after="225" w:line="240" w:lineRule="auto"/>
        <w:jc w:val="both"/>
      </w:pPr>
      <w:r>
        <w:rPr>
          <w:rFonts w:ascii="Arial" w:hAnsi="Arial" w:cs="Arial"/>
          <w:b/>
          <w:bCs/>
          <w:color w:val="000000"/>
          <w:sz w:val="18"/>
          <w:szCs w:val="18"/>
        </w:rPr>
        <w:t>IV. CENE</w:t>
      </w:r>
    </w:p>
    <w:p w14:paraId="1A50F454" w14:textId="77777777" w:rsidR="00871C95"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871C95" w14:paraId="176F8227" w14:textId="77777777">
        <w:tc>
          <w:tcPr>
            <w:tcW w:w="0" w:type="auto"/>
            <w:tcMar>
              <w:top w:w="0" w:type="auto"/>
              <w:bottom w:w="0" w:type="auto"/>
            </w:tcMar>
          </w:tcPr>
          <w:p w14:paraId="2EB9E84C" w14:textId="77777777" w:rsidR="00871C95" w:rsidRDefault="00000000">
            <w:pPr>
              <w:spacing w:before="225" w:after="225"/>
              <w:jc w:val="both"/>
            </w:pPr>
            <w:r>
              <w:rPr>
                <w:rFonts w:ascii="Arial" w:hAnsi="Arial" w:cs="Arial"/>
                <w:color w:val="000000"/>
                <w:sz w:val="18"/>
                <w:szCs w:val="18"/>
              </w:rPr>
              <w:t>Cene za blago  iz ponudnikovega  Predračuna - Seznama razpisanega blaga so fiksne za čas trajanja pogodbe, sklenjene za posamezno obdobje. </w:t>
            </w:r>
          </w:p>
          <w:p w14:paraId="2D1184C7" w14:textId="77777777" w:rsidR="00871C95" w:rsidRDefault="00000000">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141F7F9E" w14:textId="77777777" w:rsidR="00871C95" w:rsidRDefault="00000000">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14:paraId="2BE0DD06" w14:textId="77777777" w:rsidR="00871C95" w:rsidRDefault="00000000">
      <w:pPr>
        <w:spacing w:before="225" w:after="225" w:line="240" w:lineRule="auto"/>
        <w:jc w:val="both"/>
      </w:pPr>
      <w:r>
        <w:rPr>
          <w:rFonts w:ascii="Arial" w:hAnsi="Arial" w:cs="Arial"/>
          <w:b/>
          <w:bCs/>
          <w:color w:val="000000"/>
          <w:sz w:val="18"/>
          <w:szCs w:val="18"/>
        </w:rPr>
        <w:t>V. NAROČANJE BLAGA IN DOBAVNI ROK</w:t>
      </w:r>
    </w:p>
    <w:p w14:paraId="6C8BF443" w14:textId="77777777" w:rsidR="00871C95"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871C95" w14:paraId="73FABF28" w14:textId="77777777">
        <w:tc>
          <w:tcPr>
            <w:tcW w:w="0" w:type="auto"/>
            <w:tcMar>
              <w:top w:w="0" w:type="auto"/>
              <w:bottom w:w="0" w:type="auto"/>
            </w:tcMar>
          </w:tcPr>
          <w:p w14:paraId="50269A50" w14:textId="77777777" w:rsidR="00871C95" w:rsidRDefault="00000000">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okvirnega sporazuma, informacije o oddaji javnega naročila za posamezno obdobje ter kupoprodajne pogodbe, in sicer na podlagi izstavljenih naročilnic po pošti, telefaksu ali e-mailu. Naročnik bo v naročilnici opredelil vrste in količine blaga. </w:t>
            </w:r>
          </w:p>
        </w:tc>
      </w:tr>
    </w:tbl>
    <w:p w14:paraId="75846866" w14:textId="77777777" w:rsidR="00871C95"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871C95" w14:paraId="2F95F4A5" w14:textId="77777777">
        <w:tc>
          <w:tcPr>
            <w:tcW w:w="0" w:type="auto"/>
            <w:tcMar>
              <w:top w:w="0" w:type="auto"/>
              <w:bottom w:w="0" w:type="auto"/>
            </w:tcMar>
          </w:tcPr>
          <w:p w14:paraId="73A60F75" w14:textId="77777777" w:rsidR="00871C95" w:rsidRDefault="00000000">
            <w:pPr>
              <w:spacing w:before="225" w:after="225"/>
              <w:jc w:val="both"/>
            </w:pPr>
            <w:r>
              <w:rPr>
                <w:rFonts w:ascii="Arial" w:hAnsi="Arial" w:cs="Arial"/>
                <w:color w:val="000000"/>
                <w:sz w:val="18"/>
                <w:szCs w:val="18"/>
              </w:rPr>
              <w:t>Stranka sporazuma se zavezuje zagotavljati: </w:t>
            </w:r>
          </w:p>
          <w:tbl>
            <w:tblPr>
              <w:tblStyle w:val="NormalTablePHPDOCX"/>
              <w:tblW w:w="0" w:type="auto"/>
              <w:tblLook w:val="04A0" w:firstRow="1" w:lastRow="0" w:firstColumn="1" w:lastColumn="0" w:noHBand="0" w:noVBand="1"/>
            </w:tblPr>
            <w:tblGrid>
              <w:gridCol w:w="8746"/>
            </w:tblGrid>
            <w:tr w:rsidR="00871C95" w14:paraId="436C30DD" w14:textId="77777777">
              <w:tc>
                <w:tcPr>
                  <w:tcW w:w="0" w:type="auto"/>
                  <w:tcMar>
                    <w:top w:w="0" w:type="auto"/>
                    <w:bottom w:w="0" w:type="auto"/>
                  </w:tcMar>
                </w:tcPr>
                <w:p w14:paraId="44ABE5D4" w14:textId="77777777" w:rsidR="00871C95" w:rsidRDefault="00000000">
                  <w:pPr>
                    <w:numPr>
                      <w:ilvl w:val="0"/>
                      <w:numId w:val="26"/>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119CC644" w14:textId="77777777" w:rsidR="00871C95" w:rsidRDefault="00000000">
                  <w:pPr>
                    <w:numPr>
                      <w:ilvl w:val="0"/>
                      <w:numId w:val="26"/>
                    </w:numPr>
                    <w:jc w:val="both"/>
                    <w:rPr>
                      <w:rFonts w:ascii="Arial" w:hAnsi="Arial" w:cs="Arial"/>
                      <w:color w:val="000000"/>
                      <w:sz w:val="18"/>
                      <w:szCs w:val="18"/>
                    </w:rPr>
                  </w:pPr>
                  <w:r>
                    <w:rPr>
                      <w:rFonts w:ascii="Arial" w:hAnsi="Arial" w:cs="Arial"/>
                      <w:color w:val="000000"/>
                      <w:sz w:val="18"/>
                      <w:szCs w:val="18"/>
                    </w:rPr>
                    <w:t>dobavni rok največ 48 ur in pri nujnih naročilih največ 24 ur od prejema naročila, na dan in uro, ki ju določi naročnik za posamezno dobavo;</w:t>
                  </w:r>
                </w:p>
                <w:p w14:paraId="466EE6C9" w14:textId="77777777" w:rsidR="00871C95" w:rsidRDefault="00000000">
                  <w:pPr>
                    <w:numPr>
                      <w:ilvl w:val="0"/>
                      <w:numId w:val="26"/>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27987CD2" w14:textId="77777777" w:rsidR="00871C95" w:rsidRDefault="00000000">
                  <w:pPr>
                    <w:numPr>
                      <w:ilvl w:val="0"/>
                      <w:numId w:val="26"/>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1FF948ED" w14:textId="77777777" w:rsidR="00871C95" w:rsidRDefault="00000000">
                  <w:pPr>
                    <w:numPr>
                      <w:ilvl w:val="0"/>
                      <w:numId w:val="26"/>
                    </w:numPr>
                    <w:jc w:val="both"/>
                    <w:rPr>
                      <w:rFonts w:ascii="Arial" w:hAnsi="Arial" w:cs="Arial"/>
                      <w:color w:val="000000"/>
                      <w:sz w:val="18"/>
                      <w:szCs w:val="18"/>
                    </w:rPr>
                  </w:pPr>
                  <w:r>
                    <w:rPr>
                      <w:rFonts w:ascii="Arial" w:hAnsi="Arial" w:cs="Arial"/>
                      <w:color w:val="000000"/>
                      <w:sz w:val="18"/>
                      <w:szCs w:val="18"/>
                    </w:rPr>
                    <w:t>stranka  se zavezuje tudi, da bo v primeru odstopanj od dobavnega roka oz. ob neizdobavi celotnih naročenih količin, naročnika o tem pisno obvestil in mu sporočil dejanski rok dobave za naročeno blago;</w:t>
                  </w:r>
                </w:p>
                <w:p w14:paraId="396F6E43" w14:textId="77777777" w:rsidR="00871C95" w:rsidRDefault="00000000">
                  <w:pPr>
                    <w:numPr>
                      <w:ilvl w:val="0"/>
                      <w:numId w:val="26"/>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02E5C2BB" w14:textId="77777777" w:rsidR="00871C95" w:rsidRDefault="00000000">
                  <w:pPr>
                    <w:numPr>
                      <w:ilvl w:val="0"/>
                      <w:numId w:val="26"/>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14:paraId="289B5938" w14:textId="77777777" w:rsidR="00871C95" w:rsidRDefault="00871C95"/>
          <w:p w14:paraId="6ABA7609" w14:textId="77777777" w:rsidR="00871C95" w:rsidRDefault="00000000">
            <w:pPr>
              <w:spacing w:before="225" w:after="225"/>
              <w:jc w:val="both"/>
            </w:pPr>
            <w:r>
              <w:rPr>
                <w:rFonts w:ascii="Arial" w:hAnsi="Arial" w:cs="Arial"/>
                <w:color w:val="000000"/>
                <w:sz w:val="18"/>
                <w:szCs w:val="18"/>
              </w:rPr>
              <w:t>V kolikor stranka naročniku ne bo dobavila naročenega blaga v dogovorjenem roku, ima naročnik pravico, da brez kakršnih koli odgovornosti do stranke, naroči blago pri drugem  dobavitelju.</w:t>
            </w:r>
          </w:p>
          <w:p w14:paraId="0E4F160F" w14:textId="77777777" w:rsidR="00871C95" w:rsidRDefault="00000000">
            <w:pPr>
              <w:spacing w:before="225" w:after="225"/>
              <w:jc w:val="both"/>
            </w:pPr>
            <w:r>
              <w:rPr>
                <w:rFonts w:ascii="Arial" w:hAnsi="Arial" w:cs="Arial"/>
                <w:color w:val="000000"/>
                <w:sz w:val="18"/>
                <w:szCs w:val="18"/>
              </w:rPr>
              <w:t>V primeru, da bo naročnik začasno prekinil nabavo blaga pri prvo uvrščenemu ponudniku znotraj posameznega obdobja, bo prešel na naročanje blaga k naslednje uvrščeni stranki sporazuma. Stranke sporazuma bodo morale v takem primeru naročniku zagotoviti blago po cenah iz svoje ponudbe za posamezno obdobje. </w:t>
            </w:r>
          </w:p>
          <w:p w14:paraId="0B0DE850" w14:textId="77777777" w:rsidR="00871C95" w:rsidRDefault="00000000">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14:paraId="26D71E88" w14:textId="77777777" w:rsidR="00871C95" w:rsidRDefault="00000000">
      <w:pPr>
        <w:spacing w:before="225" w:after="225" w:line="240" w:lineRule="auto"/>
        <w:jc w:val="both"/>
      </w:pPr>
      <w:r>
        <w:rPr>
          <w:rFonts w:ascii="Arial" w:hAnsi="Arial" w:cs="Arial"/>
          <w:b/>
          <w:bCs/>
          <w:color w:val="000000"/>
          <w:sz w:val="18"/>
          <w:szCs w:val="18"/>
        </w:rPr>
        <w:t>VI. PREVZEM BLAGA</w:t>
      </w:r>
    </w:p>
    <w:p w14:paraId="25BB10EA" w14:textId="77777777" w:rsidR="00871C95"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871C95" w14:paraId="50BECDA0" w14:textId="77777777">
        <w:tc>
          <w:tcPr>
            <w:tcW w:w="0" w:type="auto"/>
            <w:tcMar>
              <w:top w:w="0" w:type="auto"/>
              <w:bottom w:w="0" w:type="auto"/>
            </w:tcMar>
          </w:tcPr>
          <w:p w14:paraId="14849BC1" w14:textId="77777777" w:rsidR="00871C95" w:rsidRDefault="00000000">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3E57FE2D" w14:textId="77777777" w:rsidR="00871C95" w:rsidRDefault="00000000">
            <w:pPr>
              <w:spacing w:before="225" w:after="225"/>
              <w:jc w:val="both"/>
            </w:pPr>
            <w:r>
              <w:rPr>
                <w:rFonts w:ascii="Arial" w:hAnsi="Arial" w:cs="Arial"/>
                <w:color w:val="000000"/>
                <w:sz w:val="18"/>
                <w:szCs w:val="18"/>
              </w:rPr>
              <w:t>Količinski prevzem blaga se opravi ob prevzemu, kakovostni pa v uzančnih rokih.</w:t>
            </w:r>
          </w:p>
        </w:tc>
      </w:tr>
    </w:tbl>
    <w:p w14:paraId="42E365B1" w14:textId="77777777" w:rsidR="00871C95" w:rsidRDefault="00000000">
      <w:pPr>
        <w:spacing w:before="225" w:after="225" w:line="240" w:lineRule="auto"/>
        <w:jc w:val="both"/>
      </w:pPr>
      <w:r>
        <w:rPr>
          <w:rFonts w:ascii="Arial" w:hAnsi="Arial" w:cs="Arial"/>
          <w:b/>
          <w:bCs/>
          <w:color w:val="000000"/>
          <w:sz w:val="18"/>
          <w:szCs w:val="18"/>
        </w:rPr>
        <w:t>VII. KAKOVOST BLAGA</w:t>
      </w:r>
    </w:p>
    <w:p w14:paraId="28C106BA" w14:textId="77777777" w:rsidR="00871C95"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871C95" w14:paraId="3B122DCF" w14:textId="77777777">
        <w:tc>
          <w:tcPr>
            <w:tcW w:w="0" w:type="auto"/>
            <w:tcMar>
              <w:top w:w="0" w:type="auto"/>
              <w:bottom w:w="0" w:type="auto"/>
            </w:tcMar>
          </w:tcPr>
          <w:p w14:paraId="102BD5BB" w14:textId="77777777" w:rsidR="00871C95" w:rsidRDefault="00000000">
            <w:pPr>
              <w:spacing w:before="225" w:after="225"/>
              <w:jc w:val="both"/>
            </w:pPr>
            <w:r>
              <w:rPr>
                <w:rFonts w:ascii="Arial" w:hAnsi="Arial" w:cs="Arial"/>
                <w:color w:val="000000"/>
                <w:sz w:val="18"/>
                <w:szCs w:val="18"/>
              </w:rPr>
              <w:t>Kakovost blaga mora ustrezati obstoječim standardom in deklarirani kakovosti na embalaži blaga.</w:t>
            </w:r>
          </w:p>
          <w:p w14:paraId="7CB31755" w14:textId="77777777" w:rsidR="00871C95" w:rsidRDefault="00000000">
            <w:pPr>
              <w:spacing w:before="225" w:after="225"/>
              <w:jc w:val="both"/>
            </w:pPr>
            <w:r>
              <w:rPr>
                <w:rFonts w:ascii="Arial" w:hAnsi="Arial" w:cs="Arial"/>
                <w:color w:val="000000"/>
                <w:sz w:val="18"/>
                <w:szCs w:val="18"/>
              </w:rPr>
              <w:t>Dobavitelj/stranka naročniku jamči:</w:t>
            </w:r>
          </w:p>
          <w:tbl>
            <w:tblPr>
              <w:tblStyle w:val="NormalTablePHPDOCX"/>
              <w:tblW w:w="0" w:type="auto"/>
              <w:tblLook w:val="04A0" w:firstRow="1" w:lastRow="0" w:firstColumn="1" w:lastColumn="0" w:noHBand="0" w:noVBand="1"/>
            </w:tblPr>
            <w:tblGrid>
              <w:gridCol w:w="8746"/>
            </w:tblGrid>
            <w:tr w:rsidR="00871C95" w14:paraId="16ED4DBE" w14:textId="77777777">
              <w:tc>
                <w:tcPr>
                  <w:tcW w:w="0" w:type="auto"/>
                  <w:tcMar>
                    <w:top w:w="0" w:type="auto"/>
                    <w:bottom w:w="0" w:type="auto"/>
                  </w:tcMar>
                </w:tcPr>
                <w:p w14:paraId="7D93251E" w14:textId="77777777" w:rsidR="00871C95" w:rsidRDefault="00000000">
                  <w:pPr>
                    <w:numPr>
                      <w:ilvl w:val="0"/>
                      <w:numId w:val="27"/>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1103D8E0" w14:textId="77777777" w:rsidR="00871C95" w:rsidRDefault="00000000">
                  <w:pPr>
                    <w:numPr>
                      <w:ilvl w:val="0"/>
                      <w:numId w:val="27"/>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5BA3CF48" w14:textId="77777777" w:rsidR="00871C95" w:rsidRDefault="00000000">
                  <w:pPr>
                    <w:numPr>
                      <w:ilvl w:val="0"/>
                      <w:numId w:val="27"/>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3653E90E" w14:textId="77777777" w:rsidR="00871C95" w:rsidRDefault="00000000">
                  <w:pPr>
                    <w:numPr>
                      <w:ilvl w:val="0"/>
                      <w:numId w:val="27"/>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4C208724" w14:textId="77777777" w:rsidR="00871C95" w:rsidRDefault="00000000">
                  <w:pPr>
                    <w:numPr>
                      <w:ilvl w:val="0"/>
                      <w:numId w:val="27"/>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28CC2773" w14:textId="77777777" w:rsidR="00871C95" w:rsidRDefault="00871C95"/>
        </w:tc>
      </w:tr>
    </w:tbl>
    <w:p w14:paraId="43743F88" w14:textId="77777777" w:rsidR="00871C95" w:rsidRDefault="00000000">
      <w:pPr>
        <w:spacing w:before="225" w:after="225" w:line="240" w:lineRule="auto"/>
        <w:jc w:val="both"/>
      </w:pPr>
      <w:r>
        <w:rPr>
          <w:rFonts w:ascii="Arial" w:hAnsi="Arial" w:cs="Arial"/>
          <w:b/>
          <w:bCs/>
          <w:color w:val="000000"/>
          <w:sz w:val="18"/>
          <w:szCs w:val="18"/>
        </w:rPr>
        <w:t>VIII. PLAČILNI POGOJI</w:t>
      </w:r>
    </w:p>
    <w:p w14:paraId="5DB61C5F" w14:textId="77777777" w:rsidR="00871C95"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871C95" w14:paraId="01D635C4" w14:textId="77777777">
        <w:tc>
          <w:tcPr>
            <w:tcW w:w="0" w:type="auto"/>
            <w:tcMar>
              <w:top w:w="0" w:type="auto"/>
              <w:bottom w:w="0" w:type="auto"/>
            </w:tcMar>
          </w:tcPr>
          <w:p w14:paraId="2E6B4BCB" w14:textId="77777777" w:rsidR="00871C95" w:rsidRDefault="00000000">
            <w:pPr>
              <w:spacing w:before="225" w:after="225"/>
              <w:jc w:val="both"/>
            </w:pPr>
            <w:r>
              <w:rPr>
                <w:rFonts w:ascii="Arial" w:hAnsi="Arial" w:cs="Arial"/>
                <w:color w:val="000000"/>
                <w:sz w:val="18"/>
                <w:szCs w:val="18"/>
              </w:rPr>
              <w:t>Naročnik bo skupno vrednost prejetega blaga, plačal na osnovi pravilno izstavljenega računa na transakcijske račune, v roku 30 dni od datuma uradnega prejema računa, ki bo izstavljen po opravljenih dobavah blaga.</w:t>
            </w:r>
          </w:p>
          <w:p w14:paraId="65477812" w14:textId="77777777" w:rsidR="00871C95" w:rsidRDefault="00000000">
            <w:pPr>
              <w:spacing w:before="225" w:after="225"/>
              <w:jc w:val="both"/>
            </w:pPr>
            <w:r>
              <w:rPr>
                <w:rFonts w:ascii="Arial" w:hAnsi="Arial" w:cs="Arial"/>
                <w:color w:val="000000"/>
                <w:sz w:val="18"/>
                <w:szCs w:val="18"/>
              </w:rPr>
              <w:t>V primeru zamude s plačilom lahko stranka naročniku zaračuna zakonske zamudne obresti.</w:t>
            </w:r>
          </w:p>
        </w:tc>
      </w:tr>
    </w:tbl>
    <w:p w14:paraId="11D950E9" w14:textId="77777777" w:rsidR="00871C95" w:rsidRDefault="00000000">
      <w:pPr>
        <w:spacing w:before="225" w:after="225" w:line="240" w:lineRule="auto"/>
        <w:jc w:val="both"/>
      </w:pPr>
      <w:r>
        <w:rPr>
          <w:rFonts w:ascii="Arial" w:hAnsi="Arial" w:cs="Arial"/>
          <w:b/>
          <w:bCs/>
          <w:color w:val="000000"/>
          <w:sz w:val="18"/>
          <w:szCs w:val="18"/>
        </w:rPr>
        <w:t>IX. SKRBNIKI IN POOBLAŠČENE OSEBE SPORAZUMA</w:t>
      </w:r>
    </w:p>
    <w:p w14:paraId="5901B0AB" w14:textId="77777777" w:rsidR="00871C95"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6251"/>
      </w:tblGrid>
      <w:tr w:rsidR="00871C95" w14:paraId="095E7D89" w14:textId="77777777">
        <w:tc>
          <w:tcPr>
            <w:tcW w:w="0" w:type="auto"/>
            <w:tcMar>
              <w:top w:w="0" w:type="auto"/>
              <w:bottom w:w="0" w:type="auto"/>
            </w:tcMar>
          </w:tcPr>
          <w:p w14:paraId="30E37F8A" w14:textId="77777777" w:rsidR="00871C95" w:rsidRDefault="00000000">
            <w:pPr>
              <w:spacing w:before="225" w:after="225"/>
              <w:jc w:val="both"/>
            </w:pPr>
            <w:r>
              <w:rPr>
                <w:rFonts w:ascii="Arial" w:hAnsi="Arial" w:cs="Arial"/>
                <w:color w:val="000000"/>
                <w:sz w:val="18"/>
                <w:szCs w:val="18"/>
              </w:rPr>
              <w:t>Skrbnik okvirnega sporazuma za naročnika je _______________________.</w:t>
            </w:r>
          </w:p>
          <w:p w14:paraId="22A0AECC" w14:textId="77777777" w:rsidR="00871C95" w:rsidRDefault="00000000">
            <w:pPr>
              <w:spacing w:before="225" w:after="225"/>
              <w:jc w:val="both"/>
            </w:pPr>
            <w:r>
              <w:rPr>
                <w:rFonts w:ascii="Arial" w:hAnsi="Arial" w:cs="Arial"/>
                <w:color w:val="000000"/>
                <w:sz w:val="18"/>
                <w:szCs w:val="18"/>
              </w:rPr>
              <w:t>Kontaktna oseba s strani stranke je_______________________.</w:t>
            </w:r>
          </w:p>
        </w:tc>
      </w:tr>
    </w:tbl>
    <w:p w14:paraId="0902B7CE" w14:textId="77777777" w:rsidR="00871C95" w:rsidRDefault="00000000">
      <w:pPr>
        <w:spacing w:before="225" w:after="225" w:line="240" w:lineRule="auto"/>
        <w:jc w:val="both"/>
      </w:pPr>
      <w:r>
        <w:rPr>
          <w:rFonts w:ascii="Arial" w:hAnsi="Arial" w:cs="Arial"/>
          <w:b/>
          <w:bCs/>
          <w:color w:val="000000"/>
          <w:sz w:val="18"/>
          <w:szCs w:val="18"/>
        </w:rPr>
        <w:t>X. ZAVAROVANJE OBVEZNOSTI</w:t>
      </w:r>
    </w:p>
    <w:p w14:paraId="485214CE" w14:textId="77777777" w:rsidR="00871C95"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871C95" w14:paraId="16623448" w14:textId="77777777">
        <w:tc>
          <w:tcPr>
            <w:tcW w:w="0" w:type="auto"/>
            <w:tcMar>
              <w:top w:w="0" w:type="auto"/>
              <w:bottom w:w="0" w:type="auto"/>
            </w:tcMar>
          </w:tcPr>
          <w:p w14:paraId="0FF4FACE" w14:textId="77777777" w:rsidR="00871C95" w:rsidRDefault="00000000">
            <w:pPr>
              <w:spacing w:before="225" w:after="225"/>
              <w:jc w:val="both"/>
            </w:pPr>
            <w:r>
              <w:rPr>
                <w:rFonts w:ascii="Arial" w:hAnsi="Arial" w:cs="Arial"/>
                <w:color w:val="000000"/>
                <w:sz w:val="18"/>
                <w:szCs w:val="18"/>
              </w:rPr>
              <w:t>Stranka sporazuma bo morala v desetih dneh od podpisa sporazuma, kot instrument zavarovanja, predložiti naročniku zavarovanje za dobro izvedbo pogodbenih obveznosti z veljavnostjo do izteka veljavnosti sporazuma, kot je to določeno v razpisni dokumentaciji.</w:t>
            </w:r>
          </w:p>
          <w:p w14:paraId="44466DC1" w14:textId="77777777" w:rsidR="00871C95" w:rsidRDefault="00000000">
            <w:pPr>
              <w:spacing w:before="225" w:after="225"/>
              <w:jc w:val="both"/>
            </w:pPr>
            <w:r>
              <w:rPr>
                <w:rFonts w:ascii="Arial" w:hAnsi="Arial" w:cs="Arial"/>
                <w:color w:val="000000"/>
                <w:sz w:val="18"/>
                <w:szCs w:val="18"/>
              </w:rPr>
              <w:t>Izbrani ponudnik bo moral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5CED5270" w14:textId="77777777" w:rsidR="00871C95" w:rsidRDefault="00000000">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241"/>
            </w:tblGrid>
            <w:tr w:rsidR="00871C95" w14:paraId="64E68147" w14:textId="77777777">
              <w:tc>
                <w:tcPr>
                  <w:tcW w:w="0" w:type="auto"/>
                  <w:tcMar>
                    <w:top w:w="0" w:type="auto"/>
                    <w:bottom w:w="0" w:type="auto"/>
                  </w:tcMar>
                </w:tcPr>
                <w:p w14:paraId="17807DEA" w14:textId="77777777" w:rsidR="00871C95" w:rsidRDefault="00000000">
                  <w:pPr>
                    <w:numPr>
                      <w:ilvl w:val="0"/>
                      <w:numId w:val="28"/>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376B2AB6" w14:textId="77777777" w:rsidR="00871C95" w:rsidRDefault="00000000">
                  <w:pPr>
                    <w:numPr>
                      <w:ilvl w:val="0"/>
                      <w:numId w:val="28"/>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25526481" w14:textId="77777777" w:rsidR="00871C95" w:rsidRDefault="00000000">
                  <w:pPr>
                    <w:numPr>
                      <w:ilvl w:val="0"/>
                      <w:numId w:val="28"/>
                    </w:numPr>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tc>
            </w:tr>
          </w:tbl>
          <w:p w14:paraId="79FA6784" w14:textId="77777777" w:rsidR="00871C95" w:rsidRDefault="00871C95"/>
        </w:tc>
      </w:tr>
    </w:tbl>
    <w:p w14:paraId="507C756A" w14:textId="77777777" w:rsidR="00871C95" w:rsidRDefault="00000000">
      <w:pPr>
        <w:spacing w:before="225" w:after="225" w:line="240" w:lineRule="auto"/>
        <w:jc w:val="both"/>
      </w:pPr>
      <w:r>
        <w:rPr>
          <w:rFonts w:ascii="Arial" w:hAnsi="Arial" w:cs="Arial"/>
          <w:b/>
          <w:bCs/>
          <w:color w:val="000000"/>
          <w:sz w:val="18"/>
          <w:szCs w:val="18"/>
        </w:rPr>
        <w:t>XI. IZKLJUČITEV IZ SPORAZUMA</w:t>
      </w:r>
    </w:p>
    <w:p w14:paraId="51B13361" w14:textId="77777777" w:rsidR="00871C95"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871C95" w14:paraId="5C417385" w14:textId="77777777">
        <w:tc>
          <w:tcPr>
            <w:tcW w:w="0" w:type="auto"/>
            <w:tcMar>
              <w:top w:w="0" w:type="auto"/>
              <w:bottom w:w="0" w:type="auto"/>
            </w:tcMar>
          </w:tcPr>
          <w:p w14:paraId="160D0235" w14:textId="77777777" w:rsidR="00871C95" w:rsidRDefault="00000000">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0C1A694C" w14:textId="77777777" w:rsidR="00871C95" w:rsidRDefault="00000000">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871C95" w14:paraId="538BAEB1" w14:textId="77777777">
              <w:tc>
                <w:tcPr>
                  <w:tcW w:w="0" w:type="auto"/>
                  <w:tcMar>
                    <w:top w:w="0" w:type="auto"/>
                    <w:bottom w:w="0" w:type="auto"/>
                  </w:tcMar>
                </w:tcPr>
                <w:p w14:paraId="6C464B5E" w14:textId="77777777" w:rsidR="00871C95" w:rsidRDefault="00000000">
                  <w:pPr>
                    <w:numPr>
                      <w:ilvl w:val="0"/>
                      <w:numId w:val="29"/>
                    </w:numPr>
                    <w:jc w:val="both"/>
                    <w:rPr>
                      <w:rFonts w:ascii="Arial" w:hAnsi="Arial" w:cs="Arial"/>
                      <w:color w:val="000000"/>
                      <w:sz w:val="18"/>
                      <w:szCs w:val="18"/>
                    </w:rPr>
                  </w:pPr>
                  <w:r>
                    <w:rPr>
                      <w:rFonts w:ascii="Arial" w:hAnsi="Arial" w:cs="Arial"/>
                      <w:color w:val="000000"/>
                      <w:sz w:val="18"/>
                      <w:szCs w:val="18"/>
                    </w:rPr>
                    <w:t>neutemeljeno zavrne naročilo,</w:t>
                  </w:r>
                </w:p>
                <w:p w14:paraId="5FC64F48" w14:textId="77777777" w:rsidR="00871C95" w:rsidRDefault="00000000">
                  <w:pPr>
                    <w:numPr>
                      <w:ilvl w:val="0"/>
                      <w:numId w:val="29"/>
                    </w:numPr>
                    <w:jc w:val="both"/>
                    <w:rPr>
                      <w:rFonts w:ascii="Arial" w:hAnsi="Arial" w:cs="Arial"/>
                      <w:color w:val="000000"/>
                      <w:sz w:val="18"/>
                      <w:szCs w:val="18"/>
                    </w:rPr>
                  </w:pPr>
                  <w:r>
                    <w:rPr>
                      <w:rFonts w:ascii="Arial" w:hAnsi="Arial" w:cs="Arial"/>
                      <w:color w:val="000000"/>
                      <w:sz w:val="18"/>
                      <w:szCs w:val="18"/>
                    </w:rPr>
                    <w:t>zamuja z izvedbo naročila,</w:t>
                  </w:r>
                </w:p>
                <w:p w14:paraId="55DC59FE" w14:textId="77777777" w:rsidR="00871C95" w:rsidRDefault="00000000">
                  <w:pPr>
                    <w:numPr>
                      <w:ilvl w:val="0"/>
                      <w:numId w:val="29"/>
                    </w:numPr>
                    <w:jc w:val="both"/>
                    <w:rPr>
                      <w:rFonts w:ascii="Arial" w:hAnsi="Arial" w:cs="Arial"/>
                      <w:color w:val="000000"/>
                      <w:sz w:val="18"/>
                      <w:szCs w:val="18"/>
                    </w:rPr>
                  </w:pPr>
                  <w:r>
                    <w:rPr>
                      <w:rFonts w:ascii="Arial" w:hAnsi="Arial" w:cs="Arial"/>
                      <w:color w:val="000000"/>
                      <w:sz w:val="18"/>
                      <w:szCs w:val="18"/>
                    </w:rPr>
                    <w:t>nekvalitetno izvaja naročila, </w:t>
                  </w:r>
                </w:p>
                <w:p w14:paraId="01754124" w14:textId="77777777" w:rsidR="00871C95" w:rsidRDefault="00000000">
                  <w:pPr>
                    <w:numPr>
                      <w:ilvl w:val="0"/>
                      <w:numId w:val="29"/>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0A50A9B8" w14:textId="77777777" w:rsidR="00871C95" w:rsidRDefault="00000000">
                  <w:pPr>
                    <w:numPr>
                      <w:ilvl w:val="0"/>
                      <w:numId w:val="29"/>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14:paraId="30B9A025" w14:textId="77777777" w:rsidR="00871C95" w:rsidRDefault="00871C95"/>
        </w:tc>
      </w:tr>
    </w:tbl>
    <w:p w14:paraId="55F9AB7A" w14:textId="77777777" w:rsidR="00871C95"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871C95" w14:paraId="7B7CA9A9" w14:textId="77777777">
        <w:tc>
          <w:tcPr>
            <w:tcW w:w="0" w:type="auto"/>
            <w:tcMar>
              <w:top w:w="0" w:type="auto"/>
              <w:bottom w:w="0" w:type="auto"/>
            </w:tcMar>
          </w:tcPr>
          <w:p w14:paraId="66345251" w14:textId="77777777" w:rsidR="00871C95"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046D5F4" w14:textId="77777777" w:rsidR="00871C95"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871C95" w14:paraId="541624B5" w14:textId="77777777">
              <w:tc>
                <w:tcPr>
                  <w:tcW w:w="0" w:type="auto"/>
                  <w:tcMar>
                    <w:top w:w="0" w:type="auto"/>
                    <w:bottom w:w="0" w:type="auto"/>
                  </w:tcMar>
                </w:tcPr>
                <w:p w14:paraId="388AB407" w14:textId="77777777" w:rsidR="00871C95" w:rsidRDefault="00000000">
                  <w:pPr>
                    <w:numPr>
                      <w:ilvl w:val="0"/>
                      <w:numId w:val="3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3C2947D6" w14:textId="77777777" w:rsidR="00871C95" w:rsidRDefault="00000000">
                  <w:pPr>
                    <w:numPr>
                      <w:ilvl w:val="0"/>
                      <w:numId w:val="3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16B5B60F" w14:textId="77777777" w:rsidR="00871C95" w:rsidRDefault="00000000">
                  <w:pPr>
                    <w:numPr>
                      <w:ilvl w:val="0"/>
                      <w:numId w:val="30"/>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708B03A0" w14:textId="77777777" w:rsidR="00871C95" w:rsidRDefault="00871C95"/>
          <w:p w14:paraId="20170318" w14:textId="77777777" w:rsidR="00871C95"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871C95" w14:paraId="678EB85E" w14:textId="77777777">
              <w:tc>
                <w:tcPr>
                  <w:tcW w:w="0" w:type="auto"/>
                  <w:tcMar>
                    <w:top w:w="0" w:type="auto"/>
                    <w:bottom w:w="0" w:type="auto"/>
                  </w:tcMar>
                </w:tcPr>
                <w:p w14:paraId="2DDE6DD6" w14:textId="77777777" w:rsidR="00871C95" w:rsidRDefault="00000000">
                  <w:pPr>
                    <w:numPr>
                      <w:ilvl w:val="0"/>
                      <w:numId w:val="3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9287479" w14:textId="77777777" w:rsidR="00871C95" w:rsidRDefault="00000000">
                  <w:pPr>
                    <w:numPr>
                      <w:ilvl w:val="0"/>
                      <w:numId w:val="3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009159B" w14:textId="77777777" w:rsidR="00871C95" w:rsidRDefault="00000000">
                  <w:pPr>
                    <w:numPr>
                      <w:ilvl w:val="0"/>
                      <w:numId w:val="3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943DEEA" w14:textId="77777777" w:rsidR="00871C95" w:rsidRDefault="00871C95"/>
          <w:p w14:paraId="6BCB9F02" w14:textId="77777777" w:rsidR="00871C95"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7D9FEE0F" w14:textId="77777777" w:rsidR="00871C95"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7885AE1B" w14:textId="77777777" w:rsidR="00871C95" w:rsidRDefault="00000000">
      <w:pPr>
        <w:spacing w:before="225" w:after="225" w:line="240" w:lineRule="auto"/>
        <w:jc w:val="both"/>
      </w:pPr>
      <w:r>
        <w:rPr>
          <w:rFonts w:ascii="Arial" w:hAnsi="Arial" w:cs="Arial"/>
          <w:b/>
          <w:bCs/>
          <w:color w:val="000000"/>
          <w:sz w:val="18"/>
          <w:szCs w:val="18"/>
        </w:rPr>
        <w:t>XII. SOCIALNA KLAVZULA IN RAZVEZNI POGOJ</w:t>
      </w:r>
    </w:p>
    <w:p w14:paraId="3B75296F" w14:textId="77777777" w:rsidR="00871C95"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871C95" w14:paraId="26900F8C" w14:textId="77777777">
        <w:tc>
          <w:tcPr>
            <w:tcW w:w="0" w:type="auto"/>
            <w:tcMar>
              <w:top w:w="0" w:type="auto"/>
              <w:bottom w:w="0" w:type="auto"/>
            </w:tcMar>
          </w:tcPr>
          <w:p w14:paraId="18C36942" w14:textId="77777777" w:rsidR="00871C95" w:rsidRDefault="00000000">
            <w:pPr>
              <w:spacing w:before="225" w:after="225"/>
              <w:jc w:val="both"/>
            </w:pPr>
            <w:r>
              <w:rPr>
                <w:rFonts w:ascii="Arial" w:hAnsi="Arial" w:cs="Arial"/>
                <w:color w:val="000000"/>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tbl>
            <w:tblPr>
              <w:tblStyle w:val="NormalTablePHPDOCX"/>
              <w:tblW w:w="0" w:type="auto"/>
              <w:tblLook w:val="04A0" w:firstRow="1" w:lastRow="0" w:firstColumn="1" w:lastColumn="0" w:noHBand="0" w:noVBand="1"/>
            </w:tblPr>
            <w:tblGrid>
              <w:gridCol w:w="8746"/>
            </w:tblGrid>
            <w:tr w:rsidR="00871C95" w14:paraId="5C02850A" w14:textId="77777777">
              <w:tc>
                <w:tcPr>
                  <w:tcW w:w="0" w:type="auto"/>
                  <w:tcMar>
                    <w:top w:w="0" w:type="auto"/>
                    <w:bottom w:w="0" w:type="auto"/>
                  </w:tcMar>
                </w:tcPr>
                <w:p w14:paraId="1BA9CBF7" w14:textId="77777777" w:rsidR="00871C95" w:rsidRDefault="00000000">
                  <w:pPr>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okvirnega sporazuma še najmanj šest mesecev. </w:t>
                  </w:r>
                </w:p>
              </w:tc>
            </w:tr>
          </w:tbl>
          <w:p w14:paraId="67B6C751" w14:textId="77777777" w:rsidR="00871C95" w:rsidRDefault="00871C95"/>
          <w:tbl>
            <w:tblPr>
              <w:tblStyle w:val="NormalTablePHPDOCX"/>
              <w:tblW w:w="0" w:type="auto"/>
              <w:tblLook w:val="04A0" w:firstRow="1" w:lastRow="0" w:firstColumn="1" w:lastColumn="0" w:noHBand="0" w:noVBand="1"/>
            </w:tblPr>
            <w:tblGrid>
              <w:gridCol w:w="8746"/>
            </w:tblGrid>
            <w:tr w:rsidR="00871C95" w14:paraId="0547FAC9" w14:textId="77777777">
              <w:tc>
                <w:tcPr>
                  <w:tcW w:w="0" w:type="auto"/>
                  <w:tcMar>
                    <w:top w:w="0" w:type="auto"/>
                    <w:bottom w:w="0" w:type="auto"/>
                  </w:tcMar>
                </w:tcPr>
                <w:p w14:paraId="7590A222" w14:textId="77777777" w:rsidR="00871C95" w:rsidRDefault="00000000">
                  <w:pPr>
                    <w:spacing w:before="225" w:after="225"/>
                    <w:jc w:val="both"/>
                    <w:rPr>
                      <w:rFonts w:ascii="Arial" w:hAnsi="Arial" w:cs="Arial"/>
                      <w:color w:val="000000"/>
                      <w:sz w:val="18"/>
                      <w:szCs w:val="18"/>
                    </w:rPr>
                  </w:pPr>
                  <w:r>
                    <w:rPr>
                      <w:rFonts w:ascii="Arial" w:hAnsi="Arial" w:cs="Arial"/>
                      <w:color w:val="000000"/>
                      <w:sz w:val="18"/>
                      <w:szCs w:val="18"/>
                    </w:rPr>
                    <w:t>V primeru izpolnitve razveznega pogoja se šteje, da je okvirni sporazum razvezan z dnem sklenitve novega okvirnega sporazuma ali pogodbe o izvedbi javnega naročila, naročnik pa mora nov postopek oddaje javnega naročila začeti nemudoma, vendar najkasneje v 60 dneh od seznanitve s kršitvijo. Če naročnik v tem roku ne začne novega postopka javnega naročila, se šteje, da je okvirni sporazum razvezan šestdeseti dan od seznanitve s kršitvijo.</w:t>
                  </w:r>
                </w:p>
                <w:p w14:paraId="1296988C" w14:textId="77777777" w:rsidR="00602F58" w:rsidRDefault="00602F58">
                  <w:pPr>
                    <w:spacing w:before="225" w:after="225"/>
                    <w:jc w:val="both"/>
                  </w:pPr>
                </w:p>
                <w:p w14:paraId="6A0963D6" w14:textId="77777777" w:rsidR="00602F58" w:rsidRDefault="00602F58">
                  <w:pPr>
                    <w:spacing w:before="225" w:after="225"/>
                    <w:jc w:val="both"/>
                  </w:pPr>
                </w:p>
              </w:tc>
            </w:tr>
          </w:tbl>
          <w:p w14:paraId="356CB608" w14:textId="77777777" w:rsidR="00871C95" w:rsidRDefault="00871C95"/>
        </w:tc>
      </w:tr>
    </w:tbl>
    <w:p w14:paraId="7FB14200" w14:textId="77777777" w:rsidR="00871C95" w:rsidRDefault="00000000">
      <w:pPr>
        <w:spacing w:before="225" w:after="225" w:line="240" w:lineRule="auto"/>
        <w:jc w:val="both"/>
      </w:pPr>
      <w:r>
        <w:rPr>
          <w:rFonts w:ascii="Arial" w:hAnsi="Arial" w:cs="Arial"/>
          <w:b/>
          <w:bCs/>
          <w:color w:val="000000"/>
          <w:sz w:val="18"/>
          <w:szCs w:val="18"/>
        </w:rPr>
        <w:t>XIII. KONČNE DOLOČBE</w:t>
      </w:r>
    </w:p>
    <w:p w14:paraId="4E3DF987" w14:textId="77777777" w:rsidR="00871C95"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871C95" w14:paraId="3095C093" w14:textId="77777777">
        <w:tc>
          <w:tcPr>
            <w:tcW w:w="0" w:type="auto"/>
            <w:tcMar>
              <w:top w:w="0" w:type="auto"/>
              <w:bottom w:w="0" w:type="auto"/>
            </w:tcMar>
          </w:tcPr>
          <w:p w14:paraId="3A9A8FE0" w14:textId="77777777" w:rsidR="00871C95" w:rsidRDefault="00000000">
            <w:pPr>
              <w:spacing w:before="225" w:after="225"/>
              <w:jc w:val="both"/>
            </w:pPr>
            <w:r>
              <w:rPr>
                <w:rFonts w:ascii="Arial" w:hAnsi="Arial" w:cs="Arial"/>
                <w:color w:val="000000"/>
                <w:sz w:val="18"/>
                <w:szCs w:val="18"/>
              </w:rPr>
              <w:t>Pogoji tega sporazuma so veljavni za čas trajanja sporazuma.</w:t>
            </w:r>
          </w:p>
          <w:p w14:paraId="568E6A6D" w14:textId="77777777" w:rsidR="00871C95" w:rsidRDefault="00000000">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7C098D3B" w14:textId="77777777" w:rsidR="00871C95"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871C95" w14:paraId="55407BD2" w14:textId="77777777">
        <w:tc>
          <w:tcPr>
            <w:tcW w:w="0" w:type="auto"/>
            <w:tcMar>
              <w:top w:w="0" w:type="auto"/>
              <w:bottom w:w="0" w:type="auto"/>
            </w:tcMar>
          </w:tcPr>
          <w:p w14:paraId="157C1BBA" w14:textId="77777777" w:rsidR="00871C95" w:rsidRDefault="00000000">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25DB0B8C" w14:textId="77777777" w:rsidR="00871C95"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871C95" w14:paraId="767E2E9C" w14:textId="77777777">
        <w:tc>
          <w:tcPr>
            <w:tcW w:w="0" w:type="auto"/>
            <w:tcMar>
              <w:top w:w="0" w:type="auto"/>
              <w:bottom w:w="0" w:type="auto"/>
            </w:tcMar>
          </w:tcPr>
          <w:p w14:paraId="5F56AEAF" w14:textId="77777777" w:rsidR="00871C95" w:rsidRDefault="00000000">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871C95" w14:paraId="059009AF" w14:textId="77777777">
              <w:tc>
                <w:tcPr>
                  <w:tcW w:w="0" w:type="auto"/>
                  <w:tcMar>
                    <w:top w:w="0" w:type="auto"/>
                    <w:bottom w:w="0" w:type="auto"/>
                  </w:tcMar>
                </w:tcPr>
                <w:p w14:paraId="1B784B97" w14:textId="77777777" w:rsidR="00871C95" w:rsidRDefault="00000000">
                  <w:pPr>
                    <w:numPr>
                      <w:ilvl w:val="0"/>
                      <w:numId w:val="32"/>
                    </w:numPr>
                    <w:jc w:val="both"/>
                    <w:rPr>
                      <w:rFonts w:ascii="Arial" w:hAnsi="Arial" w:cs="Arial"/>
                      <w:color w:val="000000"/>
                      <w:sz w:val="18"/>
                      <w:szCs w:val="18"/>
                    </w:rPr>
                  </w:pPr>
                  <w:r>
                    <w:rPr>
                      <w:rFonts w:ascii="Arial" w:hAnsi="Arial" w:cs="Arial"/>
                      <w:color w:val="000000"/>
                      <w:sz w:val="18"/>
                      <w:szCs w:val="18"/>
                    </w:rPr>
                    <w:t>pridobitev posla ali</w:t>
                  </w:r>
                </w:p>
                <w:p w14:paraId="70F8956D" w14:textId="77777777" w:rsidR="00871C95" w:rsidRDefault="00000000">
                  <w:pPr>
                    <w:numPr>
                      <w:ilvl w:val="0"/>
                      <w:numId w:val="32"/>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0B8971EF" w14:textId="77777777" w:rsidR="00871C95" w:rsidRDefault="00000000">
                  <w:pPr>
                    <w:numPr>
                      <w:ilvl w:val="0"/>
                      <w:numId w:val="3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32E490B4" w14:textId="77777777" w:rsidR="00871C95" w:rsidRDefault="00000000">
                  <w:pPr>
                    <w:numPr>
                      <w:ilvl w:val="0"/>
                      <w:numId w:val="3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01D02C36" w14:textId="77777777" w:rsidR="00871C95" w:rsidRDefault="00871C95"/>
          <w:p w14:paraId="2A3CB87C" w14:textId="77777777" w:rsidR="00871C95" w:rsidRDefault="00000000">
            <w:pPr>
              <w:spacing w:before="225" w:after="225"/>
              <w:jc w:val="both"/>
            </w:pPr>
            <w:r>
              <w:rPr>
                <w:rFonts w:ascii="Arial" w:hAnsi="Arial" w:cs="Arial"/>
                <w:color w:val="000000"/>
                <w:sz w:val="18"/>
                <w:szCs w:val="18"/>
              </w:rPr>
              <w:t>je ničen.</w:t>
            </w:r>
          </w:p>
        </w:tc>
      </w:tr>
    </w:tbl>
    <w:p w14:paraId="61CF050A" w14:textId="77777777" w:rsidR="00871C95"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871C95" w14:paraId="70FD50A4" w14:textId="77777777">
        <w:tc>
          <w:tcPr>
            <w:tcW w:w="0" w:type="auto"/>
            <w:tcMar>
              <w:top w:w="0" w:type="auto"/>
              <w:bottom w:w="0" w:type="auto"/>
            </w:tcMar>
          </w:tcPr>
          <w:p w14:paraId="5E013FE6" w14:textId="77777777" w:rsidR="00871C95" w:rsidRDefault="00000000">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410B879C" w14:textId="77777777" w:rsidR="00871C95" w:rsidRDefault="00000000">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6269"/>
      </w:tblGrid>
      <w:tr w:rsidR="00871C95" w14:paraId="22B225E3" w14:textId="77777777">
        <w:tc>
          <w:tcPr>
            <w:tcW w:w="0" w:type="auto"/>
            <w:tcMar>
              <w:top w:w="0" w:type="auto"/>
              <w:bottom w:w="0" w:type="auto"/>
            </w:tcMar>
          </w:tcPr>
          <w:p w14:paraId="725E3207" w14:textId="77777777" w:rsidR="00871C95" w:rsidRDefault="00000000">
            <w:pPr>
              <w:spacing w:before="225" w:after="225"/>
              <w:jc w:val="both"/>
            </w:pPr>
            <w:r>
              <w:rPr>
                <w:rFonts w:ascii="Arial" w:hAnsi="Arial" w:cs="Arial"/>
                <w:color w:val="000000"/>
                <w:sz w:val="18"/>
                <w:szCs w:val="18"/>
              </w:rPr>
              <w:t>Ta okvirni sporazum stopi v veljavo z dnem podpisa strank tega sporazuma.</w:t>
            </w:r>
          </w:p>
        </w:tc>
      </w:tr>
    </w:tbl>
    <w:p w14:paraId="4DD03A2E" w14:textId="5CAFDDD1" w:rsidR="00871C95" w:rsidRDefault="00000000" w:rsidP="00602F58">
      <w:pPr>
        <w:spacing w:before="975" w:after="225" w:line="240" w:lineRule="auto"/>
        <w:jc w:val="both"/>
        <w:sectPr w:rsidR="00871C95" w:rsidSect="00D931BF">
          <w:pgSz w:w="11906" w:h="16838"/>
          <w:pgMar w:top="1418" w:right="1418" w:bottom="1418" w:left="1418" w:header="567" w:footer="680" w:gutter="0"/>
          <w:cols w:space="708"/>
          <w:docGrid w:linePitch="360"/>
        </w:sectPr>
      </w:pPr>
      <w:r>
        <w:rPr>
          <w:rFonts w:ascii="Arial" w:hAnsi="Arial" w:cs="Arial"/>
          <w:color w:val="000000"/>
          <w:sz w:val="18"/>
          <w:szCs w:val="18"/>
        </w:rPr>
        <w:t>V/na ________________, dne ___________</w:t>
      </w:r>
    </w:p>
    <w:p w14:paraId="4854DB7D" w14:textId="77777777" w:rsidR="0044120F" w:rsidRPr="00116091" w:rsidRDefault="00000000" w:rsidP="00602F5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color w:val="FFFFFF" w:themeColor="background1"/>
        </w:rPr>
      </w:pPr>
      <w:r>
        <w:rPr>
          <w:rFonts w:ascii="Arial" w:hAnsi="Arial" w:cs="Arial"/>
          <w:color w:val="FFFFFF" w:themeColor="background1"/>
        </w:rPr>
        <w:t>Vzorec pogodbe</w:t>
      </w:r>
    </w:p>
    <w:p w14:paraId="7A753002" w14:textId="77777777" w:rsidR="0044120F" w:rsidRDefault="0044120F" w:rsidP="00AC0380">
      <w:pPr>
        <w:rPr>
          <w:rFonts w:ascii="Arial" w:hAnsi="Arial" w:cs="Arial"/>
        </w:rPr>
      </w:pPr>
    </w:p>
    <w:p w14:paraId="7CBFC89D" w14:textId="77777777" w:rsidR="00871C95" w:rsidRDefault="00000000">
      <w:pPr>
        <w:spacing w:before="224" w:after="224" w:line="240" w:lineRule="auto"/>
        <w:jc w:val="center"/>
        <w:outlineLvl w:val="1"/>
      </w:pPr>
      <w:r>
        <w:rPr>
          <w:rFonts w:ascii="Arial" w:hAnsi="Arial" w:cs="Arial"/>
          <w:b/>
          <w:bCs/>
          <w:color w:val="000000"/>
          <w:sz w:val="27"/>
          <w:szCs w:val="27"/>
        </w:rPr>
        <w:t>POGODBA NA PODLAGI OKVIRNEGA SPORAZUMA</w:t>
      </w:r>
    </w:p>
    <w:p w14:paraId="64803408" w14:textId="77777777" w:rsidR="00871C95" w:rsidRDefault="00000000">
      <w:pPr>
        <w:spacing w:before="225" w:after="225" w:line="240" w:lineRule="auto"/>
        <w:jc w:val="center"/>
      </w:pPr>
      <w:r>
        <w:rPr>
          <w:rFonts w:ascii="Arial" w:hAnsi="Arial" w:cs="Arial"/>
          <w:color w:val="000000"/>
          <w:sz w:val="18"/>
          <w:szCs w:val="18"/>
        </w:rPr>
        <w:t>sklenjena med</w:t>
      </w:r>
    </w:p>
    <w:p w14:paraId="255900A2" w14:textId="77777777" w:rsidR="00871C95"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direktorica</w:t>
      </w:r>
      <w:r>
        <w:br/>
      </w:r>
    </w:p>
    <w:tbl>
      <w:tblPr>
        <w:tblStyle w:val="NormalTablePHPDOCX"/>
        <w:tblW w:w="3500" w:type="pct"/>
        <w:tblInd w:w="108" w:type="dxa"/>
        <w:tblLook w:val="04A0" w:firstRow="1" w:lastRow="0" w:firstColumn="1" w:lastColumn="0" w:noHBand="0" w:noVBand="1"/>
      </w:tblPr>
      <w:tblGrid>
        <w:gridCol w:w="3300"/>
        <w:gridCol w:w="3049"/>
      </w:tblGrid>
      <w:tr w:rsidR="00871C95" w14:paraId="299E9252" w14:textId="77777777">
        <w:tc>
          <w:tcPr>
            <w:tcW w:w="3300" w:type="dxa"/>
            <w:tcMar>
              <w:top w:w="0" w:type="auto"/>
              <w:bottom w:w="0" w:type="auto"/>
            </w:tcMar>
            <w:vAlign w:val="center"/>
          </w:tcPr>
          <w:p w14:paraId="627A05A4" w14:textId="77777777" w:rsidR="00871C95"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7E3746A8" w14:textId="77777777" w:rsidR="00871C95" w:rsidRDefault="00000000">
            <w:r>
              <w:rPr>
                <w:rFonts w:ascii="Arial" w:hAnsi="Arial" w:cs="Arial"/>
                <w:color w:val="000000"/>
                <w:position w:val="-2"/>
                <w:sz w:val="18"/>
                <w:szCs w:val="18"/>
              </w:rPr>
              <w:t>5050618000</w:t>
            </w:r>
          </w:p>
        </w:tc>
      </w:tr>
      <w:tr w:rsidR="00871C95" w14:paraId="4987DBA4" w14:textId="77777777">
        <w:tc>
          <w:tcPr>
            <w:tcW w:w="3300" w:type="dxa"/>
            <w:tcMar>
              <w:top w:w="0" w:type="auto"/>
              <w:bottom w:w="0" w:type="auto"/>
            </w:tcMar>
            <w:vAlign w:val="center"/>
          </w:tcPr>
          <w:p w14:paraId="43600DDC" w14:textId="77777777" w:rsidR="00871C95"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70081FE" w14:textId="77777777" w:rsidR="00871C95" w:rsidRDefault="00000000">
            <w:r>
              <w:rPr>
                <w:rFonts w:ascii="Arial" w:hAnsi="Arial" w:cs="Arial"/>
                <w:color w:val="000000"/>
                <w:position w:val="-2"/>
                <w:sz w:val="18"/>
                <w:szCs w:val="18"/>
              </w:rPr>
              <w:t>SI 83684921</w:t>
            </w:r>
          </w:p>
        </w:tc>
      </w:tr>
      <w:tr w:rsidR="00871C95" w14:paraId="59F79ECC" w14:textId="77777777">
        <w:tc>
          <w:tcPr>
            <w:tcW w:w="3300" w:type="dxa"/>
            <w:tcMar>
              <w:top w:w="0" w:type="auto"/>
              <w:bottom w:w="0" w:type="auto"/>
            </w:tcMar>
            <w:vAlign w:val="center"/>
          </w:tcPr>
          <w:p w14:paraId="7C0211C5" w14:textId="77777777" w:rsidR="00871C95"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7670A1AF" w14:textId="77777777" w:rsidR="00871C95" w:rsidRDefault="00000000">
            <w:r>
              <w:rPr>
                <w:rFonts w:ascii="Arial" w:hAnsi="Arial" w:cs="Arial"/>
                <w:color w:val="000000"/>
                <w:position w:val="-2"/>
                <w:sz w:val="18"/>
                <w:szCs w:val="18"/>
              </w:rPr>
              <w:t>SI56 0110 0603 0268 097</w:t>
            </w:r>
          </w:p>
        </w:tc>
      </w:tr>
    </w:tbl>
    <w:p w14:paraId="0B93EB6D" w14:textId="77777777" w:rsidR="00871C95" w:rsidRDefault="00871C95"/>
    <w:p w14:paraId="44BB7CFA" w14:textId="77777777" w:rsidR="00871C95" w:rsidRDefault="00000000">
      <w:pPr>
        <w:spacing w:before="225" w:after="225" w:line="240" w:lineRule="auto"/>
        <w:jc w:val="center"/>
      </w:pPr>
      <w:r>
        <w:rPr>
          <w:rFonts w:ascii="Arial" w:hAnsi="Arial" w:cs="Arial"/>
          <w:color w:val="000000"/>
          <w:sz w:val="18"/>
          <w:szCs w:val="18"/>
        </w:rPr>
        <w:t>in</w:t>
      </w:r>
    </w:p>
    <w:p w14:paraId="67B66E7D" w14:textId="77777777" w:rsidR="00871C95"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71C95" w14:paraId="315EA329" w14:textId="77777777">
        <w:tc>
          <w:tcPr>
            <w:tcW w:w="3300" w:type="dxa"/>
            <w:tcMar>
              <w:top w:w="0" w:type="auto"/>
              <w:bottom w:w="0" w:type="auto"/>
            </w:tcMar>
            <w:vAlign w:val="center"/>
          </w:tcPr>
          <w:p w14:paraId="5CB9B249" w14:textId="77777777" w:rsidR="00871C95"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AF9848B" w14:textId="77777777" w:rsidR="00871C95" w:rsidRDefault="00000000">
            <w:r>
              <w:rPr>
                <w:rFonts w:ascii="Arial" w:hAnsi="Arial" w:cs="Arial"/>
                <w:color w:val="000000"/>
                <w:position w:val="-2"/>
                <w:sz w:val="18"/>
                <w:szCs w:val="18"/>
              </w:rPr>
              <w:t> </w:t>
            </w:r>
          </w:p>
        </w:tc>
      </w:tr>
      <w:tr w:rsidR="00871C95" w14:paraId="35030983" w14:textId="77777777">
        <w:tc>
          <w:tcPr>
            <w:tcW w:w="3300" w:type="dxa"/>
            <w:tcMar>
              <w:top w:w="0" w:type="auto"/>
              <w:bottom w:w="0" w:type="auto"/>
            </w:tcMar>
            <w:vAlign w:val="center"/>
          </w:tcPr>
          <w:p w14:paraId="16A62D7F" w14:textId="77777777" w:rsidR="00871C95"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02C0D33" w14:textId="77777777" w:rsidR="00871C95" w:rsidRDefault="00000000">
            <w:r>
              <w:rPr>
                <w:rFonts w:ascii="Arial" w:hAnsi="Arial" w:cs="Arial"/>
                <w:color w:val="000000"/>
                <w:position w:val="-2"/>
                <w:sz w:val="18"/>
                <w:szCs w:val="18"/>
              </w:rPr>
              <w:t> </w:t>
            </w:r>
          </w:p>
        </w:tc>
      </w:tr>
      <w:tr w:rsidR="00871C95" w14:paraId="0CB0EB84" w14:textId="77777777">
        <w:tc>
          <w:tcPr>
            <w:tcW w:w="3300" w:type="dxa"/>
            <w:tcMar>
              <w:top w:w="0" w:type="auto"/>
              <w:bottom w:w="0" w:type="auto"/>
            </w:tcMar>
            <w:vAlign w:val="center"/>
          </w:tcPr>
          <w:p w14:paraId="5090B1F8" w14:textId="77777777" w:rsidR="00871C95"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A0854FA" w14:textId="77777777" w:rsidR="00871C95" w:rsidRDefault="00000000">
            <w:r>
              <w:rPr>
                <w:rFonts w:ascii="Arial" w:hAnsi="Arial" w:cs="Arial"/>
                <w:color w:val="000000"/>
                <w:position w:val="-2"/>
                <w:sz w:val="18"/>
                <w:szCs w:val="18"/>
              </w:rPr>
              <w:t> </w:t>
            </w:r>
          </w:p>
        </w:tc>
      </w:tr>
    </w:tbl>
    <w:p w14:paraId="7A47E19E" w14:textId="77777777" w:rsidR="00871C95" w:rsidRDefault="00000000">
      <w:pPr>
        <w:spacing w:before="225" w:after="225" w:line="240" w:lineRule="auto"/>
        <w:jc w:val="both"/>
      </w:pPr>
      <w:r>
        <w:rPr>
          <w:rFonts w:ascii="Arial" w:hAnsi="Arial" w:cs="Arial"/>
          <w:color w:val="000000"/>
          <w:sz w:val="18"/>
          <w:szCs w:val="18"/>
        </w:rPr>
        <w:t> </w:t>
      </w:r>
    </w:p>
    <w:p w14:paraId="32A77338" w14:textId="77777777" w:rsidR="00871C95"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71C95" w14:paraId="0B7D7BB6" w14:textId="77777777">
        <w:tc>
          <w:tcPr>
            <w:tcW w:w="0" w:type="auto"/>
            <w:tcMar>
              <w:top w:w="0" w:type="auto"/>
              <w:bottom w:w="0" w:type="auto"/>
            </w:tcMar>
          </w:tcPr>
          <w:p w14:paraId="5CFBF8E5" w14:textId="77777777" w:rsidR="00871C95" w:rsidRDefault="00000000">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 na osnovi javnega naročila, objavljenega na portalu javnih naročil datum objave……………………….., pod številko objave …………..………. in v Uradnem glasilu EU datum objave ………………..…, pod številko objave …………….………….. .</w:t>
            </w:r>
          </w:p>
          <w:p w14:paraId="498842F5" w14:textId="77777777" w:rsidR="00871C95" w:rsidRDefault="00000000">
            <w:pPr>
              <w:spacing w:before="225" w:after="225"/>
              <w:jc w:val="both"/>
            </w:pPr>
            <w:r>
              <w:rPr>
                <w:rFonts w:ascii="Arial" w:hAnsi="Arial" w:cs="Arial"/>
                <w:color w:val="000000"/>
                <w:sz w:val="18"/>
                <w:szCs w:val="18"/>
              </w:rPr>
              <w:t>Pogodbeni stranki nadalje ugotavljata, da je naročnik s pisnim povabilom k oddaji ponudb, (razen za 1. obdobje, kjer se za povabilo smatra kar razpisna dokumentacija), št………………….. z dne………………….. (v nadaljevanju povabilo), pozval vse stranke okvirnega sporazuma k predložitvi ponudb in da je naročnik na podlagi izpolnjene prodajalčeve ponudbe in Predračuna - Seznama razpisanega blaga z dne………………….. (v nadaljevanju: ponudba) na podlagi merila za izbiro ponudb, izbral dobavitelja za dobavo blaga, opredeljenega v Preglednici: »Pregled izbranih ponudb po ponudnikih« za obdobje od…………… do ……………., ki je priloga te kupoprodajne pogodbe (v nadaljevanju: pogodba).</w:t>
            </w:r>
          </w:p>
        </w:tc>
      </w:tr>
    </w:tbl>
    <w:p w14:paraId="67FFAC43" w14:textId="77777777" w:rsidR="00871C95"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71C95" w14:paraId="19EA68DD" w14:textId="77777777">
        <w:tc>
          <w:tcPr>
            <w:tcW w:w="0" w:type="auto"/>
            <w:tcMar>
              <w:top w:w="0" w:type="auto"/>
              <w:bottom w:w="0" w:type="auto"/>
            </w:tcMar>
          </w:tcPr>
          <w:p w14:paraId="56807A8D" w14:textId="77777777" w:rsidR="00871C95" w:rsidRDefault="00000000">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50C5A081" w14:textId="77777777" w:rsidR="00871C95"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072"/>
      </w:tblGrid>
      <w:tr w:rsidR="00871C95" w14:paraId="48F00342" w14:textId="77777777">
        <w:tc>
          <w:tcPr>
            <w:tcW w:w="0" w:type="auto"/>
            <w:tcMar>
              <w:top w:w="0" w:type="auto"/>
              <w:bottom w:w="0" w:type="auto"/>
            </w:tcMar>
          </w:tcPr>
          <w:p w14:paraId="48AB53DF" w14:textId="77777777" w:rsidR="00871C95" w:rsidRDefault="00000000">
            <w:pPr>
              <w:spacing w:before="225" w:after="225"/>
              <w:jc w:val="both"/>
            </w:pPr>
            <w:r>
              <w:rPr>
                <w:rFonts w:ascii="Arial" w:hAnsi="Arial" w:cs="Arial"/>
                <w:color w:val="000000"/>
                <w:sz w:val="18"/>
                <w:szCs w:val="18"/>
              </w:rPr>
              <w:t>Predmet te pogodbe je dobava blaga:</w:t>
            </w:r>
          </w:p>
          <w:p w14:paraId="6FBD7823" w14:textId="77777777" w:rsidR="00871C95" w:rsidRDefault="00000000">
            <w:pPr>
              <w:spacing w:before="225" w:after="225"/>
              <w:jc w:val="both"/>
            </w:pPr>
            <w:r>
              <w:rPr>
                <w:rFonts w:ascii="Arial" w:hAnsi="Arial" w:cs="Arial"/>
                <w:color w:val="000000"/>
                <w:sz w:val="18"/>
                <w:szCs w:val="18"/>
              </w:rPr>
              <w:t>______________________________________</w:t>
            </w:r>
          </w:p>
          <w:p w14:paraId="146B2845" w14:textId="77777777" w:rsidR="00871C95" w:rsidRDefault="00000000">
            <w:pPr>
              <w:spacing w:before="225" w:after="225"/>
              <w:jc w:val="both"/>
              <w:rPr>
                <w:rFonts w:ascii="Arial" w:hAnsi="Arial" w:cs="Arial"/>
                <w:color w:val="000000"/>
                <w:sz w:val="18"/>
                <w:szCs w:val="18"/>
              </w:rPr>
            </w:pPr>
            <w:r>
              <w:rPr>
                <w:rFonts w:ascii="Arial" w:hAnsi="Arial" w:cs="Arial"/>
                <w:color w:val="000000"/>
                <w:sz w:val="18"/>
                <w:szCs w:val="18"/>
              </w:rPr>
              <w:t>Pogodbeno blago je razvidno iz Preglednice: »Pregled izbranih ponudb«, ki je v prilogi te pogodbe</w:t>
            </w:r>
            <w:r w:rsidR="00C7255D">
              <w:rPr>
                <w:rFonts w:ascii="Arial" w:hAnsi="Arial" w:cs="Arial"/>
                <w:color w:val="000000"/>
                <w:sz w:val="18"/>
                <w:szCs w:val="18"/>
              </w:rPr>
              <w:t>.</w:t>
            </w:r>
          </w:p>
          <w:p w14:paraId="52B6C6A8" w14:textId="0A7AA006" w:rsidR="00C7255D" w:rsidRDefault="00C7255D">
            <w:pPr>
              <w:spacing w:before="225" w:after="225"/>
              <w:jc w:val="both"/>
            </w:pPr>
          </w:p>
        </w:tc>
      </w:tr>
    </w:tbl>
    <w:p w14:paraId="3AB9C7DB" w14:textId="77777777" w:rsidR="00871C95"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871C95" w14:paraId="76999990" w14:textId="77777777">
        <w:tc>
          <w:tcPr>
            <w:tcW w:w="0" w:type="auto"/>
            <w:tcMar>
              <w:top w:w="0" w:type="auto"/>
              <w:bottom w:w="0" w:type="auto"/>
            </w:tcMar>
          </w:tcPr>
          <w:p w14:paraId="0434DDFA" w14:textId="77777777" w:rsidR="00871C95" w:rsidRDefault="00000000">
            <w:pPr>
              <w:spacing w:before="225" w:after="225"/>
              <w:jc w:val="both"/>
            </w:pPr>
            <w:r>
              <w:rPr>
                <w:rFonts w:ascii="Arial" w:hAnsi="Arial" w:cs="Arial"/>
                <w:color w:val="000000"/>
                <w:sz w:val="18"/>
                <w:szCs w:val="18"/>
              </w:rPr>
              <w:t>Pogodbeni stranki se dogovorita, da so količine in vrste blaga iz Predračuna – Seznama razpisanega blaga okvirne in da bo naročnik v pogodbenem obdobju, nabavljal le tiste vrste in količine blaga iz Predračuna – Seznama razpisanega blaga, ki jih bo v obdobju dejansko potreboval. </w:t>
            </w:r>
          </w:p>
          <w:p w14:paraId="7B3462E2" w14:textId="77777777" w:rsidR="00871C95" w:rsidRDefault="00000000">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 Seznamu razpisanega blaga, le-to dobavil na način in po pogojih, dogovorjenih s to pogodbo.</w:t>
            </w:r>
          </w:p>
          <w:p w14:paraId="23C2789B" w14:textId="77777777" w:rsidR="00871C95" w:rsidRDefault="00000000">
            <w:pPr>
              <w:spacing w:before="225" w:after="225"/>
              <w:jc w:val="both"/>
            </w:pPr>
            <w:r>
              <w:rPr>
                <w:rFonts w:ascii="Arial" w:hAnsi="Arial" w:cs="Arial"/>
                <w:color w:val="000000"/>
                <w:sz w:val="18"/>
                <w:szCs w:val="18"/>
              </w:rPr>
              <w:t>Dobavitelj se zavezuje, da bo za dodatne dobave istovrstnega blaga, ki ni vsebovano v Predračunu – Seznamu razpisanega blaga,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tc>
      </w:tr>
    </w:tbl>
    <w:p w14:paraId="7DA51F8C" w14:textId="77777777" w:rsidR="00871C95"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871C95" w14:paraId="4EFFF916" w14:textId="77777777">
        <w:tc>
          <w:tcPr>
            <w:tcW w:w="0" w:type="auto"/>
            <w:tcMar>
              <w:top w:w="0" w:type="auto"/>
              <w:bottom w:w="0" w:type="auto"/>
            </w:tcMar>
          </w:tcPr>
          <w:p w14:paraId="42B82FFA" w14:textId="77777777" w:rsidR="00871C95" w:rsidRDefault="00000000">
            <w:pPr>
              <w:spacing w:before="225" w:after="225"/>
              <w:jc w:val="both"/>
            </w:pPr>
            <w:r>
              <w:rPr>
                <w:rFonts w:ascii="Arial" w:hAnsi="Arial" w:cs="Arial"/>
                <w:color w:val="000000"/>
                <w:sz w:val="18"/>
                <w:szCs w:val="18"/>
              </w:rPr>
              <w:t>Dobavitelj bo naročilo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71C95" w14:paraId="7DAE75A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1555E0" w14:textId="77777777" w:rsidR="00871C95"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08C33DC" w14:textId="77777777" w:rsidR="00871C95" w:rsidRDefault="00871C95"/>
              </w:tc>
            </w:tr>
            <w:tr w:rsidR="00871C95" w14:paraId="21C5F75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E59098" w14:textId="77777777" w:rsidR="00871C95"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9E8DEC7" w14:textId="77777777" w:rsidR="00871C95" w:rsidRDefault="00000000">
                  <w:pPr>
                    <w:spacing w:before="135" w:after="135"/>
                    <w:jc w:val="both"/>
                    <w:textAlignment w:val="center"/>
                  </w:pPr>
                  <w:r>
                    <w:rPr>
                      <w:rFonts w:ascii="Arial" w:hAnsi="Arial" w:cs="Arial"/>
                      <w:color w:val="000000"/>
                      <w:position w:val="-2"/>
                      <w:sz w:val="18"/>
                      <w:szCs w:val="18"/>
                    </w:rPr>
                    <w:t>Opis del, ki jih bo izvedel podizvajalec:</w:t>
                  </w:r>
                </w:p>
                <w:p w14:paraId="45B73DAD" w14:textId="77777777" w:rsidR="00871C95"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71C95" w14:paraId="40C45EB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AE376B" w14:textId="77777777" w:rsidR="00871C95"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090DEE9" w14:textId="77777777" w:rsidR="00871C95" w:rsidRDefault="00871C95"/>
              </w:tc>
            </w:tr>
            <w:tr w:rsidR="00871C95" w14:paraId="24630D1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729D06" w14:textId="77777777" w:rsidR="00871C95"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FEC366" w14:textId="77777777" w:rsidR="00871C95" w:rsidRDefault="00000000">
                  <w:pPr>
                    <w:spacing w:before="135" w:after="135"/>
                    <w:jc w:val="both"/>
                    <w:textAlignment w:val="center"/>
                  </w:pPr>
                  <w:r>
                    <w:rPr>
                      <w:rFonts w:ascii="Arial" w:hAnsi="Arial" w:cs="Arial"/>
                      <w:color w:val="000000"/>
                      <w:position w:val="-2"/>
                      <w:sz w:val="18"/>
                      <w:szCs w:val="18"/>
                    </w:rPr>
                    <w:t>Opis del, ki jih bo izvedel podizvajalec:</w:t>
                  </w:r>
                </w:p>
                <w:p w14:paraId="1B9B0031" w14:textId="77777777" w:rsidR="00871C95"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6F9715D" w14:textId="77777777" w:rsidR="00871C95" w:rsidRDefault="00871C95"/>
          <w:p w14:paraId="2A7EBFFF" w14:textId="77777777" w:rsidR="00871C95"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B9870DA" w14:textId="77777777" w:rsidR="00871C95"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871C95" w14:paraId="72835062" w14:textId="77777777">
              <w:tc>
                <w:tcPr>
                  <w:tcW w:w="0" w:type="auto"/>
                  <w:tcMar>
                    <w:top w:w="0" w:type="auto"/>
                    <w:bottom w:w="0" w:type="auto"/>
                  </w:tcMar>
                </w:tcPr>
                <w:p w14:paraId="022E4586" w14:textId="77777777" w:rsidR="00871C95" w:rsidRDefault="00000000">
                  <w:pPr>
                    <w:numPr>
                      <w:ilvl w:val="0"/>
                      <w:numId w:val="3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442DCF7D" w14:textId="77777777" w:rsidR="00871C95" w:rsidRDefault="00000000">
                  <w:pPr>
                    <w:numPr>
                      <w:ilvl w:val="0"/>
                      <w:numId w:val="3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C7DD5E4" w14:textId="77777777" w:rsidR="00871C95" w:rsidRDefault="00000000">
                  <w:pPr>
                    <w:numPr>
                      <w:ilvl w:val="0"/>
                      <w:numId w:val="3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2AFC786" w14:textId="77777777" w:rsidR="00871C95" w:rsidRDefault="00871C95"/>
          <w:p w14:paraId="1C862657" w14:textId="77777777" w:rsidR="00871C95"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61799618" w14:textId="77777777" w:rsidR="00871C95"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1080034B" w14:textId="77777777" w:rsidR="00871C95"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A0B0F4B" w14:textId="77777777" w:rsidR="00871C95"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55668D1" w14:textId="77777777" w:rsidR="00871C95"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D038EB1" w14:textId="77777777" w:rsidR="00871C95"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71C95" w14:paraId="68819E06" w14:textId="77777777">
        <w:tc>
          <w:tcPr>
            <w:tcW w:w="0" w:type="auto"/>
            <w:tcMar>
              <w:top w:w="0" w:type="auto"/>
              <w:bottom w:w="0" w:type="auto"/>
            </w:tcMar>
          </w:tcPr>
          <w:p w14:paraId="1C860401" w14:textId="77777777" w:rsidR="00871C95" w:rsidRDefault="00000000">
            <w:pPr>
              <w:spacing w:before="225" w:after="225"/>
              <w:jc w:val="both"/>
            </w:pPr>
            <w:r>
              <w:rPr>
                <w:rFonts w:ascii="Arial" w:hAnsi="Arial" w:cs="Arial"/>
                <w:color w:val="000000"/>
                <w:sz w:val="18"/>
                <w:szCs w:val="18"/>
              </w:rPr>
              <w:t>Skupna okvirna pogodbena vrednost blaga znaša  __________________________EUR z DDV.  </w:t>
            </w:r>
          </w:p>
          <w:p w14:paraId="5C545CD3" w14:textId="77777777" w:rsidR="00871C95" w:rsidRDefault="00000000">
            <w:pPr>
              <w:spacing w:before="225" w:after="225"/>
              <w:jc w:val="both"/>
            </w:pPr>
            <w:r>
              <w:rPr>
                <w:rFonts w:ascii="Arial" w:hAnsi="Arial" w:cs="Arial"/>
                <w:color w:val="000000"/>
                <w:sz w:val="18"/>
                <w:szCs w:val="18"/>
              </w:rPr>
              <w:t>V času trajanja te pogodbe bo naročnik od dobavitelja kupoval posamezne vrste blaga po cenah iz ponudbe.</w:t>
            </w:r>
          </w:p>
          <w:p w14:paraId="2B79E8EA" w14:textId="77777777" w:rsidR="00871C95" w:rsidRDefault="00000000">
            <w:pPr>
              <w:spacing w:before="225" w:after="225"/>
              <w:jc w:val="both"/>
            </w:pPr>
            <w:r>
              <w:rPr>
                <w:rFonts w:ascii="Arial" w:hAnsi="Arial" w:cs="Arial"/>
                <w:color w:val="000000"/>
                <w:sz w:val="18"/>
                <w:szCs w:val="18"/>
              </w:rPr>
              <w:t>Cene za blago iz posameznega sklopa/podsklopa, določene v ponudnikovih Predračunih - Seznamih razpisanega blaga so fiksne za čas trajanja posameznega obdobja. </w:t>
            </w:r>
          </w:p>
          <w:p w14:paraId="7EE91FD0" w14:textId="77777777" w:rsidR="00871C95" w:rsidRDefault="00000000">
            <w:pPr>
              <w:spacing w:before="225" w:after="225"/>
              <w:jc w:val="both"/>
            </w:pPr>
            <w:r>
              <w:rPr>
                <w:rFonts w:ascii="Arial" w:hAnsi="Arial" w:cs="Arial"/>
                <w:color w:val="000000"/>
                <w:sz w:val="18"/>
                <w:szCs w:val="18"/>
              </w:rPr>
              <w:t>Cene v Predračunih - Seznamih razpisanega blaga so izražene v evrih. V ceni so zajeti vsi stroški (dobave blaga, špediterski stroški, prevozni, carinski ter vsi morebitni drugi stroški), vsi popusti in rabati ter davek na dodano vrednost. Cene veljajo ddp skladišča naročnika razloženo.</w:t>
            </w:r>
          </w:p>
          <w:p w14:paraId="5076615A" w14:textId="77777777" w:rsidR="00871C95" w:rsidRDefault="00000000">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tc>
      </w:tr>
    </w:tbl>
    <w:p w14:paraId="4F982E56" w14:textId="77777777" w:rsidR="00871C95"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871C95" w14:paraId="29381165" w14:textId="77777777">
        <w:tc>
          <w:tcPr>
            <w:tcW w:w="0" w:type="auto"/>
            <w:tcMar>
              <w:top w:w="0" w:type="auto"/>
              <w:bottom w:w="0" w:type="auto"/>
            </w:tcMar>
          </w:tcPr>
          <w:p w14:paraId="1C367123" w14:textId="77777777" w:rsidR="00871C95" w:rsidRDefault="00000000">
            <w:pPr>
              <w:spacing w:before="225" w:after="225"/>
              <w:jc w:val="both"/>
            </w:pPr>
            <w:r>
              <w:rPr>
                <w:rFonts w:ascii="Arial" w:hAnsi="Arial" w:cs="Arial"/>
                <w:color w:val="000000"/>
                <w:sz w:val="18"/>
                <w:szCs w:val="18"/>
              </w:rPr>
              <w:t>Dobavitelj bo naročniku dobavljal posamezne vrste blaga na podlagi izstavljenih naročilnic po pošti, telefaksu ali e-mailu.</w:t>
            </w:r>
          </w:p>
          <w:p w14:paraId="6F9F01A9" w14:textId="77777777" w:rsidR="00871C95" w:rsidRDefault="00000000">
            <w:pPr>
              <w:spacing w:before="225" w:after="225"/>
              <w:jc w:val="both"/>
            </w:pPr>
            <w:r>
              <w:rPr>
                <w:rFonts w:ascii="Arial" w:hAnsi="Arial" w:cs="Arial"/>
                <w:color w:val="000000"/>
                <w:sz w:val="18"/>
                <w:szCs w:val="18"/>
              </w:rPr>
              <w:t>Naročnik bo v naročilnici opredelil vrste in količine blaga. </w:t>
            </w:r>
          </w:p>
          <w:p w14:paraId="420FA834" w14:textId="77777777" w:rsidR="00871C95" w:rsidRDefault="00000000">
            <w:pPr>
              <w:spacing w:before="225" w:after="225"/>
              <w:jc w:val="both"/>
            </w:pPr>
            <w:r>
              <w:rPr>
                <w:rFonts w:ascii="Arial" w:hAnsi="Arial" w:cs="Arial"/>
                <w:color w:val="000000"/>
                <w:sz w:val="18"/>
                <w:szCs w:val="18"/>
              </w:rPr>
              <w:t>Dobavitelj se zavezuje zagotavljati: </w:t>
            </w:r>
          </w:p>
          <w:tbl>
            <w:tblPr>
              <w:tblStyle w:val="NormalTablePHPDOCX"/>
              <w:tblW w:w="0" w:type="auto"/>
              <w:tblLook w:val="04A0" w:firstRow="1" w:lastRow="0" w:firstColumn="1" w:lastColumn="0" w:noHBand="0" w:noVBand="1"/>
            </w:tblPr>
            <w:tblGrid>
              <w:gridCol w:w="8746"/>
            </w:tblGrid>
            <w:tr w:rsidR="00871C95" w14:paraId="56529607" w14:textId="77777777">
              <w:tc>
                <w:tcPr>
                  <w:tcW w:w="0" w:type="auto"/>
                  <w:tcMar>
                    <w:top w:w="0" w:type="auto"/>
                    <w:bottom w:w="0" w:type="auto"/>
                  </w:tcMar>
                </w:tcPr>
                <w:p w14:paraId="6DB4BDD0" w14:textId="77777777" w:rsidR="00871C95" w:rsidRDefault="00000000">
                  <w:pPr>
                    <w:numPr>
                      <w:ilvl w:val="0"/>
                      <w:numId w:val="34"/>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49E2B61E" w14:textId="77777777" w:rsidR="00871C95" w:rsidRDefault="00000000">
                  <w:pPr>
                    <w:numPr>
                      <w:ilvl w:val="0"/>
                      <w:numId w:val="34"/>
                    </w:numPr>
                    <w:jc w:val="both"/>
                    <w:rPr>
                      <w:rFonts w:ascii="Arial" w:hAnsi="Arial" w:cs="Arial"/>
                      <w:color w:val="000000"/>
                      <w:sz w:val="18"/>
                      <w:szCs w:val="18"/>
                    </w:rPr>
                  </w:pPr>
                  <w:r>
                    <w:rPr>
                      <w:rFonts w:ascii="Arial" w:hAnsi="Arial" w:cs="Arial"/>
                      <w:color w:val="000000"/>
                      <w:sz w:val="18"/>
                      <w:szCs w:val="18"/>
                    </w:rPr>
                    <w:t>dobavni rok največ 48 ur in pri nujnih naročilih največ 24 ur od prejema naročila, na dan in uro, ki ju določi naročnik za posamezno dobavo;</w:t>
                  </w:r>
                </w:p>
                <w:p w14:paraId="197189EC" w14:textId="77777777" w:rsidR="00871C95" w:rsidRDefault="00000000">
                  <w:pPr>
                    <w:numPr>
                      <w:ilvl w:val="0"/>
                      <w:numId w:val="34"/>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33C4E13A" w14:textId="77777777" w:rsidR="00871C95" w:rsidRDefault="00000000">
                  <w:pPr>
                    <w:numPr>
                      <w:ilvl w:val="0"/>
                      <w:numId w:val="34"/>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23013448" w14:textId="77777777" w:rsidR="00871C95" w:rsidRDefault="00000000">
                  <w:pPr>
                    <w:numPr>
                      <w:ilvl w:val="0"/>
                      <w:numId w:val="34"/>
                    </w:numPr>
                    <w:jc w:val="both"/>
                    <w:rPr>
                      <w:rFonts w:ascii="Arial" w:hAnsi="Arial" w:cs="Arial"/>
                      <w:color w:val="000000"/>
                      <w:sz w:val="18"/>
                      <w:szCs w:val="18"/>
                    </w:rPr>
                  </w:pPr>
                  <w:r>
                    <w:rPr>
                      <w:rFonts w:ascii="Arial" w:hAnsi="Arial" w:cs="Arial"/>
                      <w:color w:val="000000"/>
                      <w:sz w:val="18"/>
                      <w:szCs w:val="18"/>
                    </w:rPr>
                    <w:t>da bo v primeru odstopanj od dobavnega roka oz. ob neizdobavi celotnih naročenih količin, naročnika o tem pisno obvestil in mu sporočil dejanski rok dobave za naročeno blago;</w:t>
                  </w:r>
                </w:p>
                <w:p w14:paraId="003F6934" w14:textId="77777777" w:rsidR="00871C95" w:rsidRDefault="00000000">
                  <w:pPr>
                    <w:numPr>
                      <w:ilvl w:val="0"/>
                      <w:numId w:val="34"/>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1BB3A877" w14:textId="77777777" w:rsidR="00871C95" w:rsidRDefault="00000000">
                  <w:pPr>
                    <w:numPr>
                      <w:ilvl w:val="0"/>
                      <w:numId w:val="34"/>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w:t>
                  </w:r>
                </w:p>
              </w:tc>
            </w:tr>
          </w:tbl>
          <w:p w14:paraId="395266A1" w14:textId="77777777" w:rsidR="00871C95" w:rsidRDefault="00871C95"/>
        </w:tc>
      </w:tr>
    </w:tbl>
    <w:p w14:paraId="5B0B4BA4" w14:textId="77777777" w:rsidR="00C7255D" w:rsidRDefault="00C7255D">
      <w:pPr>
        <w:spacing w:after="0" w:line="240" w:lineRule="auto"/>
        <w:jc w:val="center"/>
        <w:rPr>
          <w:rFonts w:ascii="Arial" w:hAnsi="Arial" w:cs="Arial"/>
          <w:b/>
          <w:bCs/>
          <w:color w:val="000000"/>
          <w:sz w:val="18"/>
          <w:szCs w:val="18"/>
        </w:rPr>
      </w:pPr>
    </w:p>
    <w:p w14:paraId="67002089" w14:textId="6DF4952A" w:rsidR="00871C95"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871C95" w14:paraId="08F2B2EE" w14:textId="77777777">
        <w:tc>
          <w:tcPr>
            <w:tcW w:w="0" w:type="auto"/>
            <w:tcMar>
              <w:top w:w="0" w:type="auto"/>
              <w:bottom w:w="0" w:type="auto"/>
            </w:tcMar>
          </w:tcPr>
          <w:p w14:paraId="0AED279A" w14:textId="77777777" w:rsidR="00871C95" w:rsidRDefault="00000000">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4714EDC7" w14:textId="77777777" w:rsidR="00871C95" w:rsidRDefault="00000000">
            <w:pPr>
              <w:spacing w:before="225" w:after="225"/>
              <w:jc w:val="both"/>
            </w:pPr>
            <w:r>
              <w:rPr>
                <w:rFonts w:ascii="Arial" w:hAnsi="Arial" w:cs="Arial"/>
                <w:color w:val="000000"/>
                <w:sz w:val="18"/>
                <w:szCs w:val="18"/>
              </w:rPr>
              <w:t>Količinski prevzem blaga se opravi ob prevzemu, kakovostni pa v uzančnih rokih.</w:t>
            </w:r>
          </w:p>
        </w:tc>
      </w:tr>
    </w:tbl>
    <w:p w14:paraId="61C6FA73" w14:textId="77777777" w:rsidR="00871C95"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871C95" w14:paraId="5D0D1801" w14:textId="77777777">
        <w:tc>
          <w:tcPr>
            <w:tcW w:w="0" w:type="auto"/>
            <w:tcMar>
              <w:top w:w="0" w:type="auto"/>
              <w:bottom w:w="0" w:type="auto"/>
            </w:tcMar>
          </w:tcPr>
          <w:p w14:paraId="2982EB24" w14:textId="77777777" w:rsidR="00871C95" w:rsidRDefault="00000000">
            <w:pPr>
              <w:spacing w:before="225" w:after="225"/>
              <w:jc w:val="both"/>
            </w:pPr>
            <w:r>
              <w:rPr>
                <w:rFonts w:ascii="Arial" w:hAnsi="Arial" w:cs="Arial"/>
                <w:color w:val="000000"/>
                <w:sz w:val="18"/>
                <w:szCs w:val="18"/>
              </w:rPr>
              <w:t>Kakovost blaga mora ustrezati obstoječim standardom in deklarirani kakovosti na embalaži blaga.</w:t>
            </w:r>
          </w:p>
          <w:p w14:paraId="1E8383FF" w14:textId="77777777" w:rsidR="00871C95" w:rsidRDefault="00000000">
            <w:pPr>
              <w:spacing w:before="225" w:after="225"/>
              <w:jc w:val="both"/>
            </w:pPr>
            <w:r>
              <w:rPr>
                <w:rFonts w:ascii="Arial" w:hAnsi="Arial" w:cs="Arial"/>
                <w:color w:val="000000"/>
                <w:sz w:val="18"/>
                <w:szCs w:val="18"/>
              </w:rPr>
              <w:t>Dobavitelj se obvezuje, da bo za vse dobavljeno blago zagotovil:</w:t>
            </w:r>
          </w:p>
          <w:tbl>
            <w:tblPr>
              <w:tblStyle w:val="NormalTablePHPDOCX"/>
              <w:tblW w:w="0" w:type="auto"/>
              <w:tblLook w:val="04A0" w:firstRow="1" w:lastRow="0" w:firstColumn="1" w:lastColumn="0" w:noHBand="0" w:noVBand="1"/>
            </w:tblPr>
            <w:tblGrid>
              <w:gridCol w:w="8746"/>
            </w:tblGrid>
            <w:tr w:rsidR="00871C95" w14:paraId="1D801760" w14:textId="77777777">
              <w:tc>
                <w:tcPr>
                  <w:tcW w:w="0" w:type="auto"/>
                  <w:tcMar>
                    <w:top w:w="0" w:type="auto"/>
                    <w:bottom w:w="0" w:type="auto"/>
                  </w:tcMar>
                </w:tcPr>
                <w:p w14:paraId="366B7ECA" w14:textId="77777777" w:rsidR="00871C95" w:rsidRDefault="00000000">
                  <w:pPr>
                    <w:numPr>
                      <w:ilvl w:val="0"/>
                      <w:numId w:val="35"/>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54EBEB37" w14:textId="77777777" w:rsidR="00871C95" w:rsidRDefault="00000000">
                  <w:pPr>
                    <w:numPr>
                      <w:ilvl w:val="0"/>
                      <w:numId w:val="35"/>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79AB8308" w14:textId="77777777" w:rsidR="00871C95" w:rsidRDefault="00000000">
                  <w:pPr>
                    <w:numPr>
                      <w:ilvl w:val="0"/>
                      <w:numId w:val="35"/>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43CEB2E2" w14:textId="77777777" w:rsidR="00871C95" w:rsidRDefault="00000000">
                  <w:pPr>
                    <w:numPr>
                      <w:ilvl w:val="0"/>
                      <w:numId w:val="35"/>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6BB14E02" w14:textId="77777777" w:rsidR="00871C95" w:rsidRDefault="00000000">
                  <w:pPr>
                    <w:numPr>
                      <w:ilvl w:val="0"/>
                      <w:numId w:val="35"/>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0C0A8EA0" w14:textId="77777777" w:rsidR="00871C95" w:rsidRDefault="00000000">
                  <w:pPr>
                    <w:numPr>
                      <w:ilvl w:val="0"/>
                      <w:numId w:val="35"/>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p w14:paraId="1327299F" w14:textId="77777777" w:rsidR="00871C95" w:rsidRDefault="00000000">
                  <w:pPr>
                    <w:numPr>
                      <w:ilvl w:val="0"/>
                      <w:numId w:val="35"/>
                    </w:numPr>
                    <w:jc w:val="both"/>
                    <w:rPr>
                      <w:rFonts w:ascii="Arial" w:hAnsi="Arial" w:cs="Arial"/>
                      <w:color w:val="000000"/>
                      <w:sz w:val="18"/>
                      <w:szCs w:val="18"/>
                    </w:rPr>
                  </w:pPr>
                  <w:r>
                    <w:rPr>
                      <w:rFonts w:ascii="Arial" w:hAnsi="Arial" w:cs="Arial"/>
                      <w:color w:val="000000"/>
                      <w:sz w:val="18"/>
                      <w:szCs w:val="18"/>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0C0E592F" w14:textId="77777777" w:rsidR="00C7255D" w:rsidRDefault="00C7255D" w:rsidP="00C7255D">
                  <w:pPr>
                    <w:ind w:left="720"/>
                    <w:jc w:val="both"/>
                    <w:rPr>
                      <w:rFonts w:ascii="Arial" w:hAnsi="Arial" w:cs="Arial"/>
                      <w:color w:val="000000"/>
                      <w:sz w:val="18"/>
                      <w:szCs w:val="18"/>
                    </w:rPr>
                  </w:pPr>
                </w:p>
              </w:tc>
            </w:tr>
          </w:tbl>
          <w:p w14:paraId="560D734C" w14:textId="77777777" w:rsidR="00871C95" w:rsidRDefault="00871C95"/>
        </w:tc>
      </w:tr>
    </w:tbl>
    <w:p w14:paraId="5A5EBFB2" w14:textId="77777777" w:rsidR="00871C95"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871C95" w14:paraId="454DB95A" w14:textId="77777777">
        <w:tc>
          <w:tcPr>
            <w:tcW w:w="0" w:type="auto"/>
            <w:tcMar>
              <w:top w:w="0" w:type="auto"/>
              <w:bottom w:w="0" w:type="auto"/>
            </w:tcMar>
          </w:tcPr>
          <w:p w14:paraId="7FECE7A0" w14:textId="77777777" w:rsidR="00871C95" w:rsidRDefault="00000000">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3E7EEEC5" w14:textId="77777777" w:rsidR="00871C95" w:rsidRDefault="00000000">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269AC8F8" w14:textId="77777777" w:rsidR="00871C95" w:rsidRDefault="00000000">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1B1C9DEC" w14:textId="77777777" w:rsidR="00871C95" w:rsidRDefault="00000000">
            <w:pPr>
              <w:spacing w:before="225" w:after="225"/>
              <w:jc w:val="both"/>
            </w:pPr>
            <w:r>
              <w:rPr>
                <w:rFonts w:ascii="Arial" w:hAnsi="Arial" w:cs="Arial"/>
                <w:color w:val="000000"/>
                <w:sz w:val="18"/>
                <w:szCs w:val="18"/>
              </w:rPr>
              <w:t>V primeru reklamacij blaga bo naročnik začasno - do rešitve reklamacije prekinil nabavo blaga pri izbranem dobavitelju.   </w:t>
            </w:r>
          </w:p>
          <w:p w14:paraId="33E339AE" w14:textId="77777777" w:rsidR="00871C95" w:rsidRDefault="00000000">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14:paraId="2F28A4F9" w14:textId="77777777" w:rsidR="00871C95" w:rsidRDefault="00000000">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51CC83D1" w14:textId="77777777" w:rsidR="00871C95"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871C95" w14:paraId="175FB19E" w14:textId="77777777">
        <w:tc>
          <w:tcPr>
            <w:tcW w:w="0" w:type="auto"/>
            <w:tcMar>
              <w:top w:w="0" w:type="auto"/>
              <w:bottom w:w="0" w:type="auto"/>
            </w:tcMar>
          </w:tcPr>
          <w:p w14:paraId="2DE9C5C3" w14:textId="77777777" w:rsidR="00871C95" w:rsidRDefault="00000000">
            <w:pPr>
              <w:spacing w:before="225" w:after="225"/>
              <w:jc w:val="both"/>
            </w:pPr>
            <w:r>
              <w:rPr>
                <w:rFonts w:ascii="Arial" w:hAnsi="Arial" w:cs="Arial"/>
                <w:color w:val="000000"/>
                <w:sz w:val="18"/>
                <w:szCs w:val="18"/>
              </w:rPr>
              <w:t>(varianta brez podizvajalcev)</w:t>
            </w:r>
          </w:p>
          <w:p w14:paraId="7C54A5B3" w14:textId="77777777" w:rsidR="00871C95" w:rsidRDefault="00000000">
            <w:pPr>
              <w:spacing w:before="225" w:after="225"/>
              <w:jc w:val="both"/>
            </w:pPr>
            <w:r>
              <w:rPr>
                <w:rFonts w:ascii="Arial" w:hAnsi="Arial" w:cs="Arial"/>
                <w:color w:val="000000"/>
                <w:sz w:val="18"/>
                <w:szCs w:val="18"/>
              </w:rPr>
              <w:t>Naročnik bo skupno vrednost prejetega blaga, plačal dobavitelju na osnovi pravilno izstavljenega računa na transakcijski račun……………………., v roku ___ dni od datuma uradnega prejema računa.</w:t>
            </w:r>
          </w:p>
          <w:p w14:paraId="6C43FF05" w14:textId="77777777" w:rsidR="00871C95" w:rsidRDefault="00000000">
            <w:pPr>
              <w:spacing w:before="225" w:after="225"/>
              <w:jc w:val="both"/>
              <w:rPr>
                <w:rFonts w:ascii="Arial" w:hAnsi="Arial" w:cs="Arial"/>
                <w:color w:val="000000"/>
                <w:sz w:val="18"/>
                <w:szCs w:val="18"/>
              </w:rPr>
            </w:pPr>
            <w:r>
              <w:rPr>
                <w:rFonts w:ascii="Arial" w:hAnsi="Arial" w:cs="Arial"/>
                <w:color w:val="000000"/>
                <w:sz w:val="18"/>
                <w:szCs w:val="18"/>
              </w:rPr>
              <w:t>V primeru zamude s plačilom lahko dobavitelj naročniku zaračuna zakonske zamudne obresti.</w:t>
            </w:r>
          </w:p>
          <w:p w14:paraId="6EE20C2F" w14:textId="77777777" w:rsidR="00C7255D" w:rsidRDefault="00C7255D">
            <w:pPr>
              <w:spacing w:before="225" w:after="225"/>
              <w:jc w:val="both"/>
            </w:pPr>
          </w:p>
          <w:p w14:paraId="5665B864" w14:textId="77777777" w:rsidR="00C7255D" w:rsidRDefault="00C7255D">
            <w:pPr>
              <w:spacing w:before="225" w:after="225"/>
              <w:jc w:val="both"/>
            </w:pPr>
          </w:p>
        </w:tc>
      </w:tr>
    </w:tbl>
    <w:p w14:paraId="4D2DB358" w14:textId="77777777" w:rsidR="00871C95"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871C95" w14:paraId="13778C41" w14:textId="77777777">
        <w:tc>
          <w:tcPr>
            <w:tcW w:w="0" w:type="auto"/>
            <w:tcMar>
              <w:top w:w="0" w:type="auto"/>
              <w:bottom w:w="0" w:type="auto"/>
            </w:tcMar>
          </w:tcPr>
          <w:p w14:paraId="6D46129B" w14:textId="77777777" w:rsidR="00871C95" w:rsidRDefault="00000000">
            <w:pPr>
              <w:spacing w:before="225" w:after="225"/>
              <w:jc w:val="both"/>
            </w:pPr>
            <w:r>
              <w:rPr>
                <w:rFonts w:ascii="Arial" w:hAnsi="Arial" w:cs="Arial"/>
                <w:color w:val="000000"/>
                <w:sz w:val="18"/>
                <w:szCs w:val="18"/>
              </w:rPr>
              <w:t>(varianta z podizvajalci)</w:t>
            </w:r>
          </w:p>
          <w:p w14:paraId="3444A3C5" w14:textId="77777777" w:rsidR="00871C95" w:rsidRDefault="00000000">
            <w:pPr>
              <w:spacing w:before="225" w:after="225"/>
              <w:jc w:val="both"/>
            </w:pPr>
            <w:r>
              <w:rPr>
                <w:rFonts w:ascii="Arial" w:hAnsi="Arial" w:cs="Arial"/>
                <w:color w:val="000000"/>
                <w:sz w:val="18"/>
                <w:szCs w:val="18"/>
              </w:rPr>
              <w:t>Naročnik bo skupno vrednost prejetega blaga, plačal na osnovi pravilno izstavljenega računa v roku ___ dni od datuma uradnega prejema računa s prilogami (s strani dobavitelja potrjeni računi podizvajalcev) na transakcijski račun dobavitelja…………………… in račune vseh podizvajalcev razvidnih iz prilog te pogodbe.</w:t>
            </w:r>
          </w:p>
          <w:p w14:paraId="484B7FED" w14:textId="77777777" w:rsidR="00871C95" w:rsidRDefault="00000000">
            <w:pPr>
              <w:spacing w:before="225" w:after="225"/>
              <w:jc w:val="both"/>
            </w:pPr>
            <w:r>
              <w:rPr>
                <w:rFonts w:ascii="Arial" w:hAnsi="Arial" w:cs="Arial"/>
                <w:color w:val="000000"/>
                <w:sz w:val="18"/>
                <w:szCs w:val="18"/>
              </w:rPr>
              <w:t>V primeru zamude s plačilom lahko dobavitelj naročniku zaračuna zakonske zamudne obresti.</w:t>
            </w:r>
          </w:p>
        </w:tc>
      </w:tr>
    </w:tbl>
    <w:p w14:paraId="6C4C5554" w14:textId="77777777" w:rsidR="00871C95"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871C95" w14:paraId="78FC7125" w14:textId="77777777">
        <w:tc>
          <w:tcPr>
            <w:tcW w:w="0" w:type="auto"/>
            <w:tcMar>
              <w:top w:w="0" w:type="auto"/>
              <w:bottom w:w="0" w:type="auto"/>
            </w:tcMar>
          </w:tcPr>
          <w:p w14:paraId="47726ECD" w14:textId="77777777" w:rsidR="00871C95" w:rsidRDefault="00000000">
            <w:pPr>
              <w:spacing w:before="225" w:after="225"/>
              <w:jc w:val="both"/>
            </w:pPr>
            <w:r>
              <w:rPr>
                <w:rFonts w:ascii="Arial" w:hAnsi="Arial" w:cs="Arial"/>
                <w:color w:val="000000"/>
                <w:sz w:val="18"/>
                <w:szCs w:val="18"/>
              </w:rPr>
              <w:t>Dobavitelj bo v desetih dneh od podpisa kupoprodajne pogodbe za posamezno pogodbeno obdobje, kot instrument zavarovanja predložiti naročniku zavarovanje za dobro izvedbo pogodbenih obveznosti z veljavnostjo do izteka veljavnosti pogodbe za posamezno obdobje.</w:t>
            </w:r>
          </w:p>
          <w:p w14:paraId="0C118EE9" w14:textId="77777777" w:rsidR="00871C95" w:rsidRDefault="00000000">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871C95" w14:paraId="01C6D07C" w14:textId="77777777">
              <w:tc>
                <w:tcPr>
                  <w:tcW w:w="0" w:type="auto"/>
                  <w:tcMar>
                    <w:top w:w="0" w:type="auto"/>
                    <w:bottom w:w="0" w:type="auto"/>
                  </w:tcMar>
                </w:tcPr>
                <w:p w14:paraId="18A42B5B" w14:textId="77777777" w:rsidR="00871C95" w:rsidRDefault="00000000">
                  <w:pPr>
                    <w:numPr>
                      <w:ilvl w:val="0"/>
                      <w:numId w:val="36"/>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6D200A10" w14:textId="77777777" w:rsidR="00871C95" w:rsidRDefault="00000000">
                  <w:pPr>
                    <w:numPr>
                      <w:ilvl w:val="0"/>
                      <w:numId w:val="36"/>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4E738748" w14:textId="77777777" w:rsidR="00871C95" w:rsidRDefault="00000000">
                  <w:pPr>
                    <w:numPr>
                      <w:ilvl w:val="0"/>
                      <w:numId w:val="36"/>
                    </w:numPr>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p w14:paraId="012EF703" w14:textId="77777777" w:rsidR="00C7255D" w:rsidRDefault="00C7255D" w:rsidP="00C7255D">
                  <w:pPr>
                    <w:ind w:left="720"/>
                    <w:jc w:val="both"/>
                    <w:rPr>
                      <w:rFonts w:ascii="Arial" w:hAnsi="Arial" w:cs="Arial"/>
                      <w:color w:val="000000"/>
                      <w:sz w:val="18"/>
                      <w:szCs w:val="18"/>
                    </w:rPr>
                  </w:pPr>
                </w:p>
              </w:tc>
            </w:tr>
          </w:tbl>
          <w:p w14:paraId="4338E6D6" w14:textId="77777777" w:rsidR="00871C95" w:rsidRDefault="00871C95"/>
        </w:tc>
      </w:tr>
    </w:tbl>
    <w:p w14:paraId="078DA263" w14:textId="77777777" w:rsidR="00871C95"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871C95" w14:paraId="0371FE95" w14:textId="77777777">
        <w:tc>
          <w:tcPr>
            <w:tcW w:w="0" w:type="auto"/>
            <w:tcMar>
              <w:top w:w="0" w:type="auto"/>
              <w:bottom w:w="0" w:type="auto"/>
            </w:tcMar>
          </w:tcPr>
          <w:p w14:paraId="5F9B72E0" w14:textId="77777777" w:rsidR="00871C95" w:rsidRDefault="00000000">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_____________________.</w:t>
            </w:r>
          </w:p>
          <w:p w14:paraId="6992DD14" w14:textId="77777777" w:rsidR="00871C95" w:rsidRDefault="00000000">
            <w:pPr>
              <w:spacing w:before="225" w:after="225"/>
              <w:jc w:val="both"/>
            </w:pPr>
            <w:r>
              <w:rPr>
                <w:rFonts w:ascii="Arial" w:hAnsi="Arial" w:cs="Arial"/>
                <w:color w:val="000000"/>
                <w:sz w:val="18"/>
                <w:szCs w:val="18"/>
              </w:rPr>
              <w:t>Skrbnik pogodbe s strani naročnika je _________________.</w:t>
            </w:r>
          </w:p>
          <w:p w14:paraId="42384313" w14:textId="77777777" w:rsidR="00871C95" w:rsidRDefault="00000000">
            <w:pPr>
              <w:spacing w:before="225" w:after="225"/>
              <w:jc w:val="both"/>
            </w:pPr>
            <w:r>
              <w:rPr>
                <w:rFonts w:ascii="Arial" w:hAnsi="Arial" w:cs="Arial"/>
                <w:color w:val="000000"/>
                <w:sz w:val="18"/>
                <w:szCs w:val="18"/>
              </w:rPr>
              <w:t>Skrbnik pogodbe s strani dobavitelja je___________________________.</w:t>
            </w:r>
          </w:p>
        </w:tc>
      </w:tr>
    </w:tbl>
    <w:p w14:paraId="474042F7" w14:textId="77777777" w:rsidR="00871C95"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871C95" w14:paraId="03332E1A" w14:textId="77777777">
        <w:tc>
          <w:tcPr>
            <w:tcW w:w="0" w:type="auto"/>
            <w:tcMar>
              <w:top w:w="0" w:type="auto"/>
              <w:bottom w:w="0" w:type="auto"/>
            </w:tcMar>
          </w:tcPr>
          <w:p w14:paraId="0755D759" w14:textId="77777777" w:rsidR="00871C95" w:rsidRDefault="00000000">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5D7C5AD5" w14:textId="77777777" w:rsidR="00871C95"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542"/>
      </w:tblGrid>
      <w:tr w:rsidR="00871C95" w14:paraId="7E829BC9" w14:textId="77777777">
        <w:tc>
          <w:tcPr>
            <w:tcW w:w="0" w:type="auto"/>
            <w:tcMar>
              <w:top w:w="0" w:type="auto"/>
              <w:bottom w:w="0" w:type="auto"/>
            </w:tcMar>
          </w:tcPr>
          <w:p w14:paraId="06B590D9" w14:textId="77777777" w:rsidR="00871C95" w:rsidRDefault="00000000">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739F6EBE" w14:textId="77777777" w:rsidR="00871C95"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871C95" w14:paraId="49AE783F" w14:textId="77777777">
        <w:tc>
          <w:tcPr>
            <w:tcW w:w="0" w:type="auto"/>
            <w:tcMar>
              <w:top w:w="0" w:type="auto"/>
              <w:bottom w:w="0" w:type="auto"/>
            </w:tcMar>
          </w:tcPr>
          <w:p w14:paraId="466871A0" w14:textId="77777777" w:rsidR="00871C95" w:rsidRDefault="00000000">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871C95" w14:paraId="248EBA14" w14:textId="77777777">
              <w:tc>
                <w:tcPr>
                  <w:tcW w:w="0" w:type="auto"/>
                  <w:tcMar>
                    <w:top w:w="0" w:type="auto"/>
                    <w:bottom w:w="0" w:type="auto"/>
                  </w:tcMar>
                </w:tcPr>
                <w:p w14:paraId="2FDBD1AE" w14:textId="77777777" w:rsidR="00871C95" w:rsidRDefault="00000000">
                  <w:pPr>
                    <w:numPr>
                      <w:ilvl w:val="0"/>
                      <w:numId w:val="37"/>
                    </w:numPr>
                    <w:jc w:val="both"/>
                    <w:rPr>
                      <w:rFonts w:ascii="Arial" w:hAnsi="Arial" w:cs="Arial"/>
                      <w:color w:val="000000"/>
                      <w:sz w:val="18"/>
                      <w:szCs w:val="18"/>
                    </w:rPr>
                  </w:pPr>
                  <w:r>
                    <w:rPr>
                      <w:rFonts w:ascii="Arial" w:hAnsi="Arial" w:cs="Arial"/>
                      <w:color w:val="000000"/>
                      <w:sz w:val="18"/>
                      <w:szCs w:val="18"/>
                    </w:rPr>
                    <w:t>pridobitev posla ali</w:t>
                  </w:r>
                </w:p>
                <w:p w14:paraId="1F07CFCA" w14:textId="77777777" w:rsidR="00871C95" w:rsidRDefault="00000000">
                  <w:pPr>
                    <w:numPr>
                      <w:ilvl w:val="0"/>
                      <w:numId w:val="37"/>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09BB281E" w14:textId="77777777" w:rsidR="00871C95" w:rsidRDefault="00000000">
                  <w:pPr>
                    <w:numPr>
                      <w:ilvl w:val="0"/>
                      <w:numId w:val="3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6BFEAF0F" w14:textId="77777777" w:rsidR="00871C95" w:rsidRDefault="00000000">
                  <w:pPr>
                    <w:numPr>
                      <w:ilvl w:val="0"/>
                      <w:numId w:val="3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12854CD6" w14:textId="77777777" w:rsidR="00871C95" w:rsidRDefault="00871C95"/>
          <w:p w14:paraId="1EE170BB" w14:textId="77777777" w:rsidR="00871C95" w:rsidRDefault="00000000">
            <w:pPr>
              <w:spacing w:before="225" w:after="225"/>
              <w:jc w:val="both"/>
            </w:pPr>
            <w:r>
              <w:rPr>
                <w:rFonts w:ascii="Arial" w:hAnsi="Arial" w:cs="Arial"/>
                <w:color w:val="000000"/>
                <w:sz w:val="18"/>
                <w:szCs w:val="18"/>
              </w:rPr>
              <w:t>je nična.</w:t>
            </w:r>
          </w:p>
        </w:tc>
      </w:tr>
    </w:tbl>
    <w:p w14:paraId="4547D936" w14:textId="77777777" w:rsidR="00871C95"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871C95" w14:paraId="63805ACC" w14:textId="77777777">
        <w:tc>
          <w:tcPr>
            <w:tcW w:w="0" w:type="auto"/>
            <w:tcMar>
              <w:top w:w="0" w:type="auto"/>
              <w:bottom w:w="0" w:type="auto"/>
            </w:tcMar>
          </w:tcPr>
          <w:p w14:paraId="7064BBAA" w14:textId="77777777" w:rsidR="00871C95" w:rsidRDefault="00000000">
            <w:pPr>
              <w:spacing w:before="225" w:after="225"/>
              <w:jc w:val="both"/>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tc>
      </w:tr>
    </w:tbl>
    <w:p w14:paraId="4E282FA2" w14:textId="77777777" w:rsidR="00871C95"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871C95" w14:paraId="164D4356" w14:textId="77777777">
        <w:tc>
          <w:tcPr>
            <w:tcW w:w="0" w:type="auto"/>
            <w:tcMar>
              <w:top w:w="0" w:type="auto"/>
              <w:bottom w:w="0" w:type="auto"/>
            </w:tcMar>
          </w:tcPr>
          <w:p w14:paraId="76B8266D" w14:textId="77777777" w:rsidR="00871C95" w:rsidRDefault="00000000">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priporočenim pismom po pošti. Odpovedni rok prične teči z dnem prejema poštne pošiljke.</w:t>
            </w:r>
          </w:p>
          <w:p w14:paraId="11A715DE" w14:textId="77777777" w:rsidR="00871C95"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1FE9946" w14:textId="77777777" w:rsidR="00871C95"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871C95" w14:paraId="420CE090" w14:textId="77777777">
              <w:tc>
                <w:tcPr>
                  <w:tcW w:w="0" w:type="auto"/>
                  <w:tcMar>
                    <w:top w:w="0" w:type="auto"/>
                    <w:bottom w:w="0" w:type="auto"/>
                  </w:tcMar>
                </w:tcPr>
                <w:p w14:paraId="2F4AF20A" w14:textId="77777777" w:rsidR="00871C95" w:rsidRDefault="00000000">
                  <w:pPr>
                    <w:numPr>
                      <w:ilvl w:val="0"/>
                      <w:numId w:val="3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9343AC7" w14:textId="77777777" w:rsidR="00871C95" w:rsidRDefault="00000000">
                  <w:pPr>
                    <w:numPr>
                      <w:ilvl w:val="0"/>
                      <w:numId w:val="3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13BFD9A2" w14:textId="77777777" w:rsidR="00871C95" w:rsidRDefault="00000000">
                  <w:pPr>
                    <w:numPr>
                      <w:ilvl w:val="0"/>
                      <w:numId w:val="38"/>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030FBD72" w14:textId="77777777" w:rsidR="00871C95" w:rsidRDefault="00871C95"/>
          <w:p w14:paraId="0DE37CAF" w14:textId="77777777" w:rsidR="00871C95"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871C95" w14:paraId="01412769" w14:textId="77777777">
              <w:tc>
                <w:tcPr>
                  <w:tcW w:w="0" w:type="auto"/>
                  <w:tcMar>
                    <w:top w:w="0" w:type="auto"/>
                    <w:bottom w:w="0" w:type="auto"/>
                  </w:tcMar>
                </w:tcPr>
                <w:p w14:paraId="6B32F6E1" w14:textId="77777777" w:rsidR="00871C95" w:rsidRDefault="00000000">
                  <w:pPr>
                    <w:numPr>
                      <w:ilvl w:val="0"/>
                      <w:numId w:val="3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1D35F426" w14:textId="77777777" w:rsidR="00871C95" w:rsidRDefault="00000000">
                  <w:pPr>
                    <w:numPr>
                      <w:ilvl w:val="0"/>
                      <w:numId w:val="3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9E42A8D" w14:textId="77777777" w:rsidR="00871C95" w:rsidRDefault="00000000">
                  <w:pPr>
                    <w:numPr>
                      <w:ilvl w:val="0"/>
                      <w:numId w:val="39"/>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3B91A5DC" w14:textId="77777777" w:rsidR="00871C95" w:rsidRDefault="00871C95"/>
          <w:p w14:paraId="5D94C409" w14:textId="77777777" w:rsidR="00871C95"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2F316DC7" w14:textId="77777777" w:rsidR="00871C95"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2D1CFE21" w14:textId="77777777" w:rsidR="00871C95" w:rsidRDefault="00000000">
      <w:pPr>
        <w:spacing w:before="225" w:after="225" w:line="240" w:lineRule="auto"/>
        <w:jc w:val="both"/>
      </w:pPr>
      <w:r>
        <w:rPr>
          <w:rFonts w:ascii="Arial" w:hAnsi="Arial" w:cs="Arial"/>
          <w:b/>
          <w:bCs/>
          <w:color w:val="000000"/>
          <w:sz w:val="18"/>
          <w:szCs w:val="18"/>
        </w:rPr>
        <w:t>I. SOCIALNA KLAVZULA IN RAZVEZNI POGOJ</w:t>
      </w:r>
    </w:p>
    <w:p w14:paraId="4C4E0131" w14:textId="77777777" w:rsidR="00871C95"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871C95" w14:paraId="1A4264DD" w14:textId="77777777">
        <w:tc>
          <w:tcPr>
            <w:tcW w:w="0" w:type="auto"/>
            <w:tcMar>
              <w:top w:w="0" w:type="auto"/>
              <w:bottom w:w="0" w:type="auto"/>
            </w:tcMar>
          </w:tcPr>
          <w:p w14:paraId="6790A065" w14:textId="77777777" w:rsidR="00871C95"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663C9A" w14:textId="77777777" w:rsidR="00871C95" w:rsidRDefault="00000000">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72FA7BB" w14:textId="77777777" w:rsidR="00871C95"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0024210B" w14:textId="77777777" w:rsidR="00871C95"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871C95" w14:paraId="0853A203" w14:textId="77777777">
        <w:tc>
          <w:tcPr>
            <w:tcW w:w="0" w:type="auto"/>
            <w:tcMar>
              <w:top w:w="0" w:type="auto"/>
              <w:bottom w:w="0" w:type="auto"/>
            </w:tcMar>
          </w:tcPr>
          <w:p w14:paraId="051463AA" w14:textId="77777777" w:rsidR="00871C95" w:rsidRDefault="00000000">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7A401ADE" w14:textId="77777777" w:rsidR="00871C95" w:rsidRDefault="00000000">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0B7AF4E1" w14:textId="77777777" w:rsidR="00871C95" w:rsidRDefault="00000000">
      <w:pPr>
        <w:spacing w:before="975" w:after="225" w:line="240" w:lineRule="auto"/>
        <w:jc w:val="both"/>
      </w:pPr>
      <w:r>
        <w:rPr>
          <w:rFonts w:ascii="Arial" w:hAnsi="Arial" w:cs="Arial"/>
          <w:color w:val="000000"/>
          <w:sz w:val="18"/>
          <w:szCs w:val="18"/>
        </w:rPr>
        <w:t>V/na ________________, dne ________________</w:t>
      </w:r>
    </w:p>
    <w:sectPr w:rsidR="00871C9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5F70E" w14:textId="77777777" w:rsidR="00B73F2D" w:rsidRDefault="00B73F2D" w:rsidP="006975C6">
      <w:pPr>
        <w:spacing w:after="0" w:line="240" w:lineRule="auto"/>
      </w:pPr>
      <w:r>
        <w:separator/>
      </w:r>
    </w:p>
  </w:endnote>
  <w:endnote w:type="continuationSeparator" w:id="0">
    <w:p w14:paraId="25565C5A" w14:textId="77777777" w:rsidR="00B73F2D" w:rsidRDefault="00B73F2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47B45"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62D19" w14:textId="77777777" w:rsidR="0044120F"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641D0075" w14:textId="77777777" w:rsidR="0044120F" w:rsidRDefault="0044120F"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9F9F5"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EFA1A"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8DA0A"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DD5E"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87C22"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B717"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F891A" w14:textId="77777777" w:rsidR="00B73F2D" w:rsidRDefault="00B73F2D" w:rsidP="006975C6">
      <w:pPr>
        <w:spacing w:after="0" w:line="240" w:lineRule="auto"/>
      </w:pPr>
      <w:r>
        <w:separator/>
      </w:r>
    </w:p>
  </w:footnote>
  <w:footnote w:type="continuationSeparator" w:id="0">
    <w:p w14:paraId="644B38D5" w14:textId="77777777" w:rsidR="00B73F2D" w:rsidRDefault="00B73F2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4"/>
      <w:gridCol w:w="3320"/>
      <w:gridCol w:w="4116"/>
    </w:tblGrid>
    <w:tr w:rsidR="00B05771" w:rsidRPr="006F1DA5" w14:paraId="3312BA33" w14:textId="77777777" w:rsidTr="007C4767">
      <w:trPr>
        <w:trHeight w:val="1268"/>
      </w:trPr>
      <w:tc>
        <w:tcPr>
          <w:tcW w:w="1668" w:type="dxa"/>
        </w:tcPr>
        <w:p w14:paraId="6D6DEC59"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0068D0E3" wp14:editId="50223402">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D110DD1"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024BCB98" w14:textId="77777777" w:rsidR="00B05771" w:rsidRPr="006F1DA5" w:rsidRDefault="00B05771" w:rsidP="007C4767">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14:paraId="30CE305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7120E38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15C4A64E"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14:paraId="342CBB1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4B321CA0" wp14:editId="5C80FD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07E03A0"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2"/>
      <w:gridCol w:w="3269"/>
      <w:gridCol w:w="4209"/>
    </w:tblGrid>
    <w:tr w:rsidR="00BA5911" w:rsidRPr="006F1DA5" w14:paraId="3E648FA5" w14:textId="77777777" w:rsidTr="00B169F3">
      <w:trPr>
        <w:trHeight w:val="1268"/>
      </w:trPr>
      <w:tc>
        <w:tcPr>
          <w:tcW w:w="1668" w:type="dxa"/>
        </w:tcPr>
        <w:p w14:paraId="53C678B6" w14:textId="77777777" w:rsidR="0044120F"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5B8C7C8A" wp14:editId="3792A44F">
                <wp:simplePos x="0" y="0"/>
                <wp:positionH relativeFrom="page">
                  <wp:posOffset>4433</wp:posOffset>
                </wp:positionH>
                <wp:positionV relativeFrom="paragraph">
                  <wp:posOffset>-3810</wp:posOffset>
                </wp:positionV>
                <wp:extent cx="990000" cy="720000"/>
                <wp:effectExtent l="0" t="0" r="0" b="0"/>
                <wp:wrapNone/>
                <wp:docPr id="28132087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011B5F0" w14:textId="77777777" w:rsidR="0044120F"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427D672B" w14:textId="77777777" w:rsidR="0044120F" w:rsidRPr="006F1DA5" w:rsidRDefault="00000000" w:rsidP="00FB3258">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14:paraId="5FEBB230" w14:textId="77777777" w:rsidR="0044120F"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701FD38C" w14:textId="77777777" w:rsidR="0044120F"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10038238" w14:textId="77777777" w:rsidR="0044120F" w:rsidRPr="006F1DA5" w:rsidRDefault="00000000"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14:paraId="71A76898" w14:textId="77777777" w:rsidR="0044120F"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0FB62CF0" wp14:editId="5AE6BC8A">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2E793AB" w14:textId="77777777" w:rsidR="0044120F" w:rsidRPr="006F1DA5" w:rsidRDefault="0044120F"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1FDD"/>
    <w:multiLevelType w:val="hybridMultilevel"/>
    <w:tmpl w:val="2C564C30"/>
    <w:lvl w:ilvl="0" w:tplc="6082E0AC">
      <w:start w:val="1"/>
      <w:numFmt w:val="bullet"/>
      <w:lvlText w:val=""/>
      <w:lvlJc w:val="left"/>
      <w:pPr>
        <w:ind w:left="720" w:hanging="360"/>
      </w:pPr>
      <w:rPr>
        <w:rFonts w:ascii="Symbol" w:hAnsi="Symbol" w:cs="Symbol" w:hint="default"/>
        <w:sz w:val="18"/>
        <w:szCs w:val="18"/>
      </w:rPr>
    </w:lvl>
    <w:lvl w:ilvl="1" w:tplc="B1A2292C">
      <w:start w:val="1"/>
      <w:numFmt w:val="bullet"/>
      <w:lvlText w:val="o"/>
      <w:lvlJc w:val="left"/>
      <w:pPr>
        <w:ind w:left="1440" w:hanging="360"/>
      </w:pPr>
      <w:rPr>
        <w:rFonts w:ascii="Courier New" w:hAnsi="Courier New" w:cs="Courier New" w:hint="default"/>
      </w:rPr>
    </w:lvl>
    <w:lvl w:ilvl="2" w:tplc="E5C6894C">
      <w:start w:val="1"/>
      <w:numFmt w:val="bullet"/>
      <w:lvlText w:val=""/>
      <w:lvlJc w:val="left"/>
      <w:pPr>
        <w:ind w:left="2160" w:hanging="360"/>
      </w:pPr>
      <w:rPr>
        <w:rFonts w:ascii="Wingdings" w:hAnsi="Wingdings" w:cs="Wingdings" w:hint="default"/>
      </w:rPr>
    </w:lvl>
    <w:lvl w:ilvl="3" w:tplc="9D986C76">
      <w:start w:val="1"/>
      <w:numFmt w:val="bullet"/>
      <w:lvlText w:val=""/>
      <w:lvlJc w:val="left"/>
      <w:pPr>
        <w:ind w:left="2880" w:hanging="360"/>
      </w:pPr>
      <w:rPr>
        <w:rFonts w:ascii="Symbol" w:hAnsi="Symbol" w:cs="Symbol" w:hint="default"/>
      </w:rPr>
    </w:lvl>
    <w:lvl w:ilvl="4" w:tplc="498A88DE">
      <w:start w:val="1"/>
      <w:numFmt w:val="bullet"/>
      <w:lvlText w:val="o"/>
      <w:lvlJc w:val="left"/>
      <w:pPr>
        <w:ind w:left="3600" w:hanging="360"/>
      </w:pPr>
      <w:rPr>
        <w:rFonts w:ascii="Courier New" w:hAnsi="Courier New" w:cs="Courier New" w:hint="default"/>
      </w:rPr>
    </w:lvl>
    <w:lvl w:ilvl="5" w:tplc="470E6140">
      <w:start w:val="1"/>
      <w:numFmt w:val="bullet"/>
      <w:lvlText w:val=""/>
      <w:lvlJc w:val="left"/>
      <w:pPr>
        <w:ind w:left="4320" w:hanging="360"/>
      </w:pPr>
      <w:rPr>
        <w:rFonts w:ascii="Wingdings" w:hAnsi="Wingdings" w:cs="Wingdings" w:hint="default"/>
      </w:rPr>
    </w:lvl>
    <w:lvl w:ilvl="6" w:tplc="6734A532">
      <w:start w:val="1"/>
      <w:numFmt w:val="bullet"/>
      <w:lvlText w:val=""/>
      <w:lvlJc w:val="left"/>
      <w:pPr>
        <w:ind w:left="5040" w:hanging="360"/>
      </w:pPr>
      <w:rPr>
        <w:rFonts w:ascii="Symbol" w:hAnsi="Symbol" w:cs="Symbol" w:hint="default"/>
      </w:rPr>
    </w:lvl>
    <w:lvl w:ilvl="7" w:tplc="E822E2D8">
      <w:start w:val="1"/>
      <w:numFmt w:val="bullet"/>
      <w:lvlText w:val="o"/>
      <w:lvlJc w:val="left"/>
      <w:pPr>
        <w:ind w:left="5760" w:hanging="360"/>
      </w:pPr>
      <w:rPr>
        <w:rFonts w:ascii="Courier New" w:hAnsi="Courier New" w:cs="Courier New" w:hint="default"/>
      </w:rPr>
    </w:lvl>
    <w:lvl w:ilvl="8" w:tplc="3C866470">
      <w:start w:val="1"/>
      <w:numFmt w:val="bullet"/>
      <w:lvlText w:val=""/>
      <w:lvlJc w:val="left"/>
      <w:pPr>
        <w:ind w:left="6480" w:hanging="360"/>
      </w:pPr>
      <w:rPr>
        <w:rFonts w:ascii="Wingdings" w:hAnsi="Wingdings" w:cs="Wingdings" w:hint="default"/>
      </w:rPr>
    </w:lvl>
  </w:abstractNum>
  <w:abstractNum w:abstractNumId="1" w15:restartNumberingAfterBreak="0">
    <w:nsid w:val="06F51B27"/>
    <w:multiLevelType w:val="hybridMultilevel"/>
    <w:tmpl w:val="AD7CDA9C"/>
    <w:lvl w:ilvl="0" w:tplc="0C8A4DAA">
      <w:start w:val="1"/>
      <w:numFmt w:val="bullet"/>
      <w:lvlText w:val=""/>
      <w:lvlJc w:val="left"/>
      <w:pPr>
        <w:ind w:left="720" w:hanging="360"/>
      </w:pPr>
      <w:rPr>
        <w:rFonts w:ascii="Symbol" w:hAnsi="Symbol" w:cs="Symbol" w:hint="default"/>
        <w:sz w:val="18"/>
        <w:szCs w:val="18"/>
      </w:rPr>
    </w:lvl>
    <w:lvl w:ilvl="1" w:tplc="DAF2F8BC">
      <w:start w:val="1"/>
      <w:numFmt w:val="bullet"/>
      <w:lvlText w:val="o"/>
      <w:lvlJc w:val="left"/>
      <w:pPr>
        <w:ind w:left="1440" w:hanging="360"/>
      </w:pPr>
      <w:rPr>
        <w:rFonts w:ascii="Courier New" w:hAnsi="Courier New" w:cs="Courier New" w:hint="default"/>
      </w:rPr>
    </w:lvl>
    <w:lvl w:ilvl="2" w:tplc="F96EABE4">
      <w:start w:val="1"/>
      <w:numFmt w:val="bullet"/>
      <w:lvlText w:val=""/>
      <w:lvlJc w:val="left"/>
      <w:pPr>
        <w:ind w:left="2160" w:hanging="360"/>
      </w:pPr>
      <w:rPr>
        <w:rFonts w:ascii="Wingdings" w:hAnsi="Wingdings" w:cs="Wingdings" w:hint="default"/>
      </w:rPr>
    </w:lvl>
    <w:lvl w:ilvl="3" w:tplc="B4F48E50">
      <w:start w:val="1"/>
      <w:numFmt w:val="bullet"/>
      <w:lvlText w:val=""/>
      <w:lvlJc w:val="left"/>
      <w:pPr>
        <w:ind w:left="2880" w:hanging="360"/>
      </w:pPr>
      <w:rPr>
        <w:rFonts w:ascii="Symbol" w:hAnsi="Symbol" w:cs="Symbol" w:hint="default"/>
      </w:rPr>
    </w:lvl>
    <w:lvl w:ilvl="4" w:tplc="05FABC04">
      <w:start w:val="1"/>
      <w:numFmt w:val="bullet"/>
      <w:lvlText w:val="o"/>
      <w:lvlJc w:val="left"/>
      <w:pPr>
        <w:ind w:left="3600" w:hanging="360"/>
      </w:pPr>
      <w:rPr>
        <w:rFonts w:ascii="Courier New" w:hAnsi="Courier New" w:cs="Courier New" w:hint="default"/>
      </w:rPr>
    </w:lvl>
    <w:lvl w:ilvl="5" w:tplc="93E06D6A">
      <w:start w:val="1"/>
      <w:numFmt w:val="bullet"/>
      <w:lvlText w:val=""/>
      <w:lvlJc w:val="left"/>
      <w:pPr>
        <w:ind w:left="4320" w:hanging="360"/>
      </w:pPr>
      <w:rPr>
        <w:rFonts w:ascii="Wingdings" w:hAnsi="Wingdings" w:cs="Wingdings" w:hint="default"/>
      </w:rPr>
    </w:lvl>
    <w:lvl w:ilvl="6" w:tplc="D6A8A090">
      <w:start w:val="1"/>
      <w:numFmt w:val="bullet"/>
      <w:lvlText w:val=""/>
      <w:lvlJc w:val="left"/>
      <w:pPr>
        <w:ind w:left="5040" w:hanging="360"/>
      </w:pPr>
      <w:rPr>
        <w:rFonts w:ascii="Symbol" w:hAnsi="Symbol" w:cs="Symbol" w:hint="default"/>
      </w:rPr>
    </w:lvl>
    <w:lvl w:ilvl="7" w:tplc="469424BC">
      <w:start w:val="1"/>
      <w:numFmt w:val="bullet"/>
      <w:lvlText w:val="o"/>
      <w:lvlJc w:val="left"/>
      <w:pPr>
        <w:ind w:left="5760" w:hanging="360"/>
      </w:pPr>
      <w:rPr>
        <w:rFonts w:ascii="Courier New" w:hAnsi="Courier New" w:cs="Courier New" w:hint="default"/>
      </w:rPr>
    </w:lvl>
    <w:lvl w:ilvl="8" w:tplc="BDE44340">
      <w:start w:val="1"/>
      <w:numFmt w:val="bullet"/>
      <w:lvlText w:val=""/>
      <w:lvlJc w:val="left"/>
      <w:pPr>
        <w:ind w:left="6480" w:hanging="360"/>
      </w:pPr>
      <w:rPr>
        <w:rFonts w:ascii="Wingdings" w:hAnsi="Wingdings" w:cs="Wingdings" w:hint="default"/>
      </w:rPr>
    </w:lvl>
  </w:abstractNum>
  <w:abstractNum w:abstractNumId="2" w15:restartNumberingAfterBreak="0">
    <w:nsid w:val="08C46F6F"/>
    <w:multiLevelType w:val="hybridMultilevel"/>
    <w:tmpl w:val="7E5E5EDC"/>
    <w:lvl w:ilvl="0" w:tplc="9A12481C">
      <w:start w:val="1"/>
      <w:numFmt w:val="bullet"/>
      <w:lvlText w:val=""/>
      <w:lvlJc w:val="left"/>
      <w:pPr>
        <w:ind w:left="720" w:hanging="360"/>
      </w:pPr>
      <w:rPr>
        <w:rFonts w:ascii="Symbol" w:hAnsi="Symbol" w:cs="Symbol" w:hint="default"/>
        <w:sz w:val="18"/>
        <w:szCs w:val="18"/>
      </w:rPr>
    </w:lvl>
    <w:lvl w:ilvl="1" w:tplc="DD14F090">
      <w:start w:val="1"/>
      <w:numFmt w:val="bullet"/>
      <w:lvlText w:val="o"/>
      <w:lvlJc w:val="left"/>
      <w:pPr>
        <w:ind w:left="1440" w:hanging="360"/>
      </w:pPr>
      <w:rPr>
        <w:rFonts w:ascii="Courier New" w:hAnsi="Courier New" w:cs="Courier New" w:hint="default"/>
      </w:rPr>
    </w:lvl>
    <w:lvl w:ilvl="2" w:tplc="79AE8190">
      <w:start w:val="1"/>
      <w:numFmt w:val="bullet"/>
      <w:lvlText w:val=""/>
      <w:lvlJc w:val="left"/>
      <w:pPr>
        <w:ind w:left="2160" w:hanging="360"/>
      </w:pPr>
      <w:rPr>
        <w:rFonts w:ascii="Wingdings" w:hAnsi="Wingdings" w:cs="Wingdings" w:hint="default"/>
      </w:rPr>
    </w:lvl>
    <w:lvl w:ilvl="3" w:tplc="FE9AF286">
      <w:start w:val="1"/>
      <w:numFmt w:val="bullet"/>
      <w:lvlText w:val=""/>
      <w:lvlJc w:val="left"/>
      <w:pPr>
        <w:ind w:left="2880" w:hanging="360"/>
      </w:pPr>
      <w:rPr>
        <w:rFonts w:ascii="Symbol" w:hAnsi="Symbol" w:cs="Symbol" w:hint="default"/>
      </w:rPr>
    </w:lvl>
    <w:lvl w:ilvl="4" w:tplc="C7AC8BB0">
      <w:start w:val="1"/>
      <w:numFmt w:val="bullet"/>
      <w:lvlText w:val="o"/>
      <w:lvlJc w:val="left"/>
      <w:pPr>
        <w:ind w:left="3600" w:hanging="360"/>
      </w:pPr>
      <w:rPr>
        <w:rFonts w:ascii="Courier New" w:hAnsi="Courier New" w:cs="Courier New" w:hint="default"/>
      </w:rPr>
    </w:lvl>
    <w:lvl w:ilvl="5" w:tplc="6E949AE0">
      <w:start w:val="1"/>
      <w:numFmt w:val="bullet"/>
      <w:lvlText w:val=""/>
      <w:lvlJc w:val="left"/>
      <w:pPr>
        <w:ind w:left="4320" w:hanging="360"/>
      </w:pPr>
      <w:rPr>
        <w:rFonts w:ascii="Wingdings" w:hAnsi="Wingdings" w:cs="Wingdings" w:hint="default"/>
      </w:rPr>
    </w:lvl>
    <w:lvl w:ilvl="6" w:tplc="FDFC5AAE">
      <w:start w:val="1"/>
      <w:numFmt w:val="bullet"/>
      <w:lvlText w:val=""/>
      <w:lvlJc w:val="left"/>
      <w:pPr>
        <w:ind w:left="5040" w:hanging="360"/>
      </w:pPr>
      <w:rPr>
        <w:rFonts w:ascii="Symbol" w:hAnsi="Symbol" w:cs="Symbol" w:hint="default"/>
      </w:rPr>
    </w:lvl>
    <w:lvl w:ilvl="7" w:tplc="3784115C">
      <w:start w:val="1"/>
      <w:numFmt w:val="bullet"/>
      <w:lvlText w:val="o"/>
      <w:lvlJc w:val="left"/>
      <w:pPr>
        <w:ind w:left="5760" w:hanging="360"/>
      </w:pPr>
      <w:rPr>
        <w:rFonts w:ascii="Courier New" w:hAnsi="Courier New" w:cs="Courier New" w:hint="default"/>
      </w:rPr>
    </w:lvl>
    <w:lvl w:ilvl="8" w:tplc="433E1D14">
      <w:start w:val="1"/>
      <w:numFmt w:val="bullet"/>
      <w:lvlText w:val=""/>
      <w:lvlJc w:val="left"/>
      <w:pPr>
        <w:ind w:left="6480" w:hanging="360"/>
      </w:pPr>
      <w:rPr>
        <w:rFonts w:ascii="Wingdings" w:hAnsi="Wingdings" w:cs="Wingdings" w:hint="default"/>
      </w:rPr>
    </w:lvl>
  </w:abstractNum>
  <w:abstractNum w:abstractNumId="3" w15:restartNumberingAfterBreak="0">
    <w:nsid w:val="0B16002A"/>
    <w:multiLevelType w:val="hybridMultilevel"/>
    <w:tmpl w:val="D1A4180A"/>
    <w:lvl w:ilvl="0" w:tplc="A5F08218">
      <w:start w:val="1"/>
      <w:numFmt w:val="bullet"/>
      <w:lvlText w:val=""/>
      <w:lvlJc w:val="left"/>
      <w:pPr>
        <w:ind w:left="720" w:hanging="360"/>
      </w:pPr>
      <w:rPr>
        <w:rFonts w:ascii="Symbol" w:hAnsi="Symbol" w:cs="Symbol" w:hint="default"/>
        <w:sz w:val="18"/>
        <w:szCs w:val="18"/>
      </w:rPr>
    </w:lvl>
    <w:lvl w:ilvl="1" w:tplc="76B437BE">
      <w:start w:val="1"/>
      <w:numFmt w:val="bullet"/>
      <w:lvlText w:val="o"/>
      <w:lvlJc w:val="left"/>
      <w:pPr>
        <w:ind w:left="1440" w:hanging="360"/>
      </w:pPr>
      <w:rPr>
        <w:rFonts w:ascii="Courier New" w:hAnsi="Courier New" w:cs="Courier New" w:hint="default"/>
      </w:rPr>
    </w:lvl>
    <w:lvl w:ilvl="2" w:tplc="035E707E">
      <w:start w:val="1"/>
      <w:numFmt w:val="bullet"/>
      <w:lvlText w:val=""/>
      <w:lvlJc w:val="left"/>
      <w:pPr>
        <w:ind w:left="2160" w:hanging="360"/>
      </w:pPr>
      <w:rPr>
        <w:rFonts w:ascii="Wingdings" w:hAnsi="Wingdings" w:cs="Wingdings" w:hint="default"/>
      </w:rPr>
    </w:lvl>
    <w:lvl w:ilvl="3" w:tplc="F962C8F0">
      <w:start w:val="1"/>
      <w:numFmt w:val="bullet"/>
      <w:lvlText w:val=""/>
      <w:lvlJc w:val="left"/>
      <w:pPr>
        <w:ind w:left="2880" w:hanging="360"/>
      </w:pPr>
      <w:rPr>
        <w:rFonts w:ascii="Symbol" w:hAnsi="Symbol" w:cs="Symbol" w:hint="default"/>
      </w:rPr>
    </w:lvl>
    <w:lvl w:ilvl="4" w:tplc="58E6DDE8">
      <w:start w:val="1"/>
      <w:numFmt w:val="bullet"/>
      <w:lvlText w:val="o"/>
      <w:lvlJc w:val="left"/>
      <w:pPr>
        <w:ind w:left="3600" w:hanging="360"/>
      </w:pPr>
      <w:rPr>
        <w:rFonts w:ascii="Courier New" w:hAnsi="Courier New" w:cs="Courier New" w:hint="default"/>
      </w:rPr>
    </w:lvl>
    <w:lvl w:ilvl="5" w:tplc="A1C45B0E">
      <w:start w:val="1"/>
      <w:numFmt w:val="bullet"/>
      <w:lvlText w:val=""/>
      <w:lvlJc w:val="left"/>
      <w:pPr>
        <w:ind w:left="4320" w:hanging="360"/>
      </w:pPr>
      <w:rPr>
        <w:rFonts w:ascii="Wingdings" w:hAnsi="Wingdings" w:cs="Wingdings" w:hint="default"/>
      </w:rPr>
    </w:lvl>
    <w:lvl w:ilvl="6" w:tplc="A926833A">
      <w:start w:val="1"/>
      <w:numFmt w:val="bullet"/>
      <w:lvlText w:val=""/>
      <w:lvlJc w:val="left"/>
      <w:pPr>
        <w:ind w:left="5040" w:hanging="360"/>
      </w:pPr>
      <w:rPr>
        <w:rFonts w:ascii="Symbol" w:hAnsi="Symbol" w:cs="Symbol" w:hint="default"/>
      </w:rPr>
    </w:lvl>
    <w:lvl w:ilvl="7" w:tplc="E506BCCC">
      <w:start w:val="1"/>
      <w:numFmt w:val="bullet"/>
      <w:lvlText w:val="o"/>
      <w:lvlJc w:val="left"/>
      <w:pPr>
        <w:ind w:left="5760" w:hanging="360"/>
      </w:pPr>
      <w:rPr>
        <w:rFonts w:ascii="Courier New" w:hAnsi="Courier New" w:cs="Courier New" w:hint="default"/>
      </w:rPr>
    </w:lvl>
    <w:lvl w:ilvl="8" w:tplc="60FE621E">
      <w:start w:val="1"/>
      <w:numFmt w:val="bullet"/>
      <w:lvlText w:val=""/>
      <w:lvlJc w:val="left"/>
      <w:pPr>
        <w:ind w:left="6480" w:hanging="360"/>
      </w:pPr>
      <w:rPr>
        <w:rFonts w:ascii="Wingdings" w:hAnsi="Wingdings" w:cs="Wingdings" w:hint="default"/>
      </w:rPr>
    </w:lvl>
  </w:abstractNum>
  <w:abstractNum w:abstractNumId="4" w15:restartNumberingAfterBreak="0">
    <w:nsid w:val="1B0D048E"/>
    <w:multiLevelType w:val="hybridMultilevel"/>
    <w:tmpl w:val="B87635C8"/>
    <w:lvl w:ilvl="0" w:tplc="A1387428">
      <w:start w:val="1"/>
      <w:numFmt w:val="bullet"/>
      <w:lvlText w:val=""/>
      <w:lvlJc w:val="left"/>
      <w:pPr>
        <w:ind w:left="720" w:hanging="360"/>
      </w:pPr>
      <w:rPr>
        <w:rFonts w:ascii="Symbol" w:hAnsi="Symbol" w:cs="Symbol" w:hint="default"/>
        <w:sz w:val="18"/>
        <w:szCs w:val="18"/>
      </w:rPr>
    </w:lvl>
    <w:lvl w:ilvl="1" w:tplc="C22EE95A">
      <w:start w:val="1"/>
      <w:numFmt w:val="bullet"/>
      <w:lvlText w:val="o"/>
      <w:lvlJc w:val="left"/>
      <w:pPr>
        <w:ind w:left="1440" w:hanging="360"/>
      </w:pPr>
      <w:rPr>
        <w:rFonts w:ascii="Courier New" w:hAnsi="Courier New" w:cs="Courier New" w:hint="default"/>
      </w:rPr>
    </w:lvl>
    <w:lvl w:ilvl="2" w:tplc="C2607090">
      <w:start w:val="1"/>
      <w:numFmt w:val="bullet"/>
      <w:lvlText w:val=""/>
      <w:lvlJc w:val="left"/>
      <w:pPr>
        <w:ind w:left="2160" w:hanging="360"/>
      </w:pPr>
      <w:rPr>
        <w:rFonts w:ascii="Wingdings" w:hAnsi="Wingdings" w:cs="Wingdings" w:hint="default"/>
      </w:rPr>
    </w:lvl>
    <w:lvl w:ilvl="3" w:tplc="CF2EC180">
      <w:start w:val="1"/>
      <w:numFmt w:val="bullet"/>
      <w:lvlText w:val=""/>
      <w:lvlJc w:val="left"/>
      <w:pPr>
        <w:ind w:left="2880" w:hanging="360"/>
      </w:pPr>
      <w:rPr>
        <w:rFonts w:ascii="Symbol" w:hAnsi="Symbol" w:cs="Symbol" w:hint="default"/>
      </w:rPr>
    </w:lvl>
    <w:lvl w:ilvl="4" w:tplc="D4EC0710">
      <w:start w:val="1"/>
      <w:numFmt w:val="bullet"/>
      <w:lvlText w:val="o"/>
      <w:lvlJc w:val="left"/>
      <w:pPr>
        <w:ind w:left="3600" w:hanging="360"/>
      </w:pPr>
      <w:rPr>
        <w:rFonts w:ascii="Courier New" w:hAnsi="Courier New" w:cs="Courier New" w:hint="default"/>
      </w:rPr>
    </w:lvl>
    <w:lvl w:ilvl="5" w:tplc="39C25924">
      <w:start w:val="1"/>
      <w:numFmt w:val="bullet"/>
      <w:lvlText w:val=""/>
      <w:lvlJc w:val="left"/>
      <w:pPr>
        <w:ind w:left="4320" w:hanging="360"/>
      </w:pPr>
      <w:rPr>
        <w:rFonts w:ascii="Wingdings" w:hAnsi="Wingdings" w:cs="Wingdings" w:hint="default"/>
      </w:rPr>
    </w:lvl>
    <w:lvl w:ilvl="6" w:tplc="42D43572">
      <w:start w:val="1"/>
      <w:numFmt w:val="bullet"/>
      <w:lvlText w:val=""/>
      <w:lvlJc w:val="left"/>
      <w:pPr>
        <w:ind w:left="5040" w:hanging="360"/>
      </w:pPr>
      <w:rPr>
        <w:rFonts w:ascii="Symbol" w:hAnsi="Symbol" w:cs="Symbol" w:hint="default"/>
      </w:rPr>
    </w:lvl>
    <w:lvl w:ilvl="7" w:tplc="9EA471A0">
      <w:start w:val="1"/>
      <w:numFmt w:val="bullet"/>
      <w:lvlText w:val="o"/>
      <w:lvlJc w:val="left"/>
      <w:pPr>
        <w:ind w:left="5760" w:hanging="360"/>
      </w:pPr>
      <w:rPr>
        <w:rFonts w:ascii="Courier New" w:hAnsi="Courier New" w:cs="Courier New" w:hint="default"/>
      </w:rPr>
    </w:lvl>
    <w:lvl w:ilvl="8" w:tplc="85BC0830">
      <w:start w:val="1"/>
      <w:numFmt w:val="bullet"/>
      <w:lvlText w:val=""/>
      <w:lvlJc w:val="left"/>
      <w:pPr>
        <w:ind w:left="6480" w:hanging="360"/>
      </w:pPr>
      <w:rPr>
        <w:rFonts w:ascii="Wingdings" w:hAnsi="Wingdings" w:cs="Wingdings" w:hint="default"/>
      </w:rPr>
    </w:lvl>
  </w:abstractNum>
  <w:abstractNum w:abstractNumId="5" w15:restartNumberingAfterBreak="0">
    <w:nsid w:val="1D336934"/>
    <w:multiLevelType w:val="hybridMultilevel"/>
    <w:tmpl w:val="6632E38C"/>
    <w:lvl w:ilvl="0" w:tplc="29FC1DC6">
      <w:start w:val="1"/>
      <w:numFmt w:val="bullet"/>
      <w:lvlText w:val=""/>
      <w:lvlJc w:val="left"/>
      <w:pPr>
        <w:ind w:left="720" w:hanging="360"/>
      </w:pPr>
      <w:rPr>
        <w:rFonts w:ascii="Symbol" w:hAnsi="Symbol" w:cs="Symbol" w:hint="default"/>
        <w:sz w:val="18"/>
        <w:szCs w:val="18"/>
      </w:rPr>
    </w:lvl>
    <w:lvl w:ilvl="1" w:tplc="8DC8CAA2">
      <w:start w:val="1"/>
      <w:numFmt w:val="bullet"/>
      <w:lvlText w:val="o"/>
      <w:lvlJc w:val="left"/>
      <w:pPr>
        <w:ind w:left="1440" w:hanging="360"/>
      </w:pPr>
      <w:rPr>
        <w:rFonts w:ascii="Courier New" w:hAnsi="Courier New" w:cs="Courier New" w:hint="default"/>
      </w:rPr>
    </w:lvl>
    <w:lvl w:ilvl="2" w:tplc="41A488E6">
      <w:start w:val="1"/>
      <w:numFmt w:val="bullet"/>
      <w:lvlText w:val=""/>
      <w:lvlJc w:val="left"/>
      <w:pPr>
        <w:ind w:left="2160" w:hanging="360"/>
      </w:pPr>
      <w:rPr>
        <w:rFonts w:ascii="Wingdings" w:hAnsi="Wingdings" w:cs="Wingdings" w:hint="default"/>
      </w:rPr>
    </w:lvl>
    <w:lvl w:ilvl="3" w:tplc="5E2AFD72">
      <w:start w:val="1"/>
      <w:numFmt w:val="bullet"/>
      <w:lvlText w:val=""/>
      <w:lvlJc w:val="left"/>
      <w:pPr>
        <w:ind w:left="2880" w:hanging="360"/>
      </w:pPr>
      <w:rPr>
        <w:rFonts w:ascii="Symbol" w:hAnsi="Symbol" w:cs="Symbol" w:hint="default"/>
      </w:rPr>
    </w:lvl>
    <w:lvl w:ilvl="4" w:tplc="9B36013C">
      <w:start w:val="1"/>
      <w:numFmt w:val="bullet"/>
      <w:lvlText w:val="o"/>
      <w:lvlJc w:val="left"/>
      <w:pPr>
        <w:ind w:left="3600" w:hanging="360"/>
      </w:pPr>
      <w:rPr>
        <w:rFonts w:ascii="Courier New" w:hAnsi="Courier New" w:cs="Courier New" w:hint="default"/>
      </w:rPr>
    </w:lvl>
    <w:lvl w:ilvl="5" w:tplc="B8A6664C">
      <w:start w:val="1"/>
      <w:numFmt w:val="bullet"/>
      <w:lvlText w:val=""/>
      <w:lvlJc w:val="left"/>
      <w:pPr>
        <w:ind w:left="4320" w:hanging="360"/>
      </w:pPr>
      <w:rPr>
        <w:rFonts w:ascii="Wingdings" w:hAnsi="Wingdings" w:cs="Wingdings" w:hint="default"/>
      </w:rPr>
    </w:lvl>
    <w:lvl w:ilvl="6" w:tplc="01FA43AE">
      <w:start w:val="1"/>
      <w:numFmt w:val="bullet"/>
      <w:lvlText w:val=""/>
      <w:lvlJc w:val="left"/>
      <w:pPr>
        <w:ind w:left="5040" w:hanging="360"/>
      </w:pPr>
      <w:rPr>
        <w:rFonts w:ascii="Symbol" w:hAnsi="Symbol" w:cs="Symbol" w:hint="default"/>
      </w:rPr>
    </w:lvl>
    <w:lvl w:ilvl="7" w:tplc="E66663AC">
      <w:start w:val="1"/>
      <w:numFmt w:val="bullet"/>
      <w:lvlText w:val="o"/>
      <w:lvlJc w:val="left"/>
      <w:pPr>
        <w:ind w:left="5760" w:hanging="360"/>
      </w:pPr>
      <w:rPr>
        <w:rFonts w:ascii="Courier New" w:hAnsi="Courier New" w:cs="Courier New" w:hint="default"/>
      </w:rPr>
    </w:lvl>
    <w:lvl w:ilvl="8" w:tplc="57E45200">
      <w:start w:val="1"/>
      <w:numFmt w:val="bullet"/>
      <w:lvlText w:val=""/>
      <w:lvlJc w:val="left"/>
      <w:pPr>
        <w:ind w:left="6480" w:hanging="360"/>
      </w:pPr>
      <w:rPr>
        <w:rFonts w:ascii="Wingdings" w:hAnsi="Wingdings" w:cs="Wingdings" w:hint="default"/>
      </w:rPr>
    </w:lvl>
  </w:abstractNum>
  <w:abstractNum w:abstractNumId="6" w15:restartNumberingAfterBreak="0">
    <w:nsid w:val="1E677B63"/>
    <w:multiLevelType w:val="hybridMultilevel"/>
    <w:tmpl w:val="AA4EFA26"/>
    <w:lvl w:ilvl="0" w:tplc="3B3E3DBE">
      <w:start w:val="1"/>
      <w:numFmt w:val="bullet"/>
      <w:lvlText w:val=""/>
      <w:lvlJc w:val="left"/>
      <w:pPr>
        <w:ind w:left="720" w:hanging="360"/>
      </w:pPr>
      <w:rPr>
        <w:rFonts w:ascii="Symbol" w:hAnsi="Symbol" w:cs="Symbol" w:hint="default"/>
        <w:sz w:val="18"/>
        <w:szCs w:val="18"/>
      </w:rPr>
    </w:lvl>
    <w:lvl w:ilvl="1" w:tplc="2EB653CE">
      <w:start w:val="1"/>
      <w:numFmt w:val="bullet"/>
      <w:lvlText w:val="o"/>
      <w:lvlJc w:val="left"/>
      <w:pPr>
        <w:ind w:left="1440" w:hanging="360"/>
      </w:pPr>
      <w:rPr>
        <w:rFonts w:ascii="Courier New" w:hAnsi="Courier New" w:cs="Courier New" w:hint="default"/>
      </w:rPr>
    </w:lvl>
    <w:lvl w:ilvl="2" w:tplc="9DD6A5BC">
      <w:start w:val="1"/>
      <w:numFmt w:val="bullet"/>
      <w:lvlText w:val=""/>
      <w:lvlJc w:val="left"/>
      <w:pPr>
        <w:ind w:left="2160" w:hanging="360"/>
      </w:pPr>
      <w:rPr>
        <w:rFonts w:ascii="Wingdings" w:hAnsi="Wingdings" w:cs="Wingdings" w:hint="default"/>
      </w:rPr>
    </w:lvl>
    <w:lvl w:ilvl="3" w:tplc="D08071EA">
      <w:start w:val="1"/>
      <w:numFmt w:val="bullet"/>
      <w:lvlText w:val=""/>
      <w:lvlJc w:val="left"/>
      <w:pPr>
        <w:ind w:left="2880" w:hanging="360"/>
      </w:pPr>
      <w:rPr>
        <w:rFonts w:ascii="Symbol" w:hAnsi="Symbol" w:cs="Symbol" w:hint="default"/>
      </w:rPr>
    </w:lvl>
    <w:lvl w:ilvl="4" w:tplc="7EC009DE">
      <w:start w:val="1"/>
      <w:numFmt w:val="bullet"/>
      <w:lvlText w:val="o"/>
      <w:lvlJc w:val="left"/>
      <w:pPr>
        <w:ind w:left="3600" w:hanging="360"/>
      </w:pPr>
      <w:rPr>
        <w:rFonts w:ascii="Courier New" w:hAnsi="Courier New" w:cs="Courier New" w:hint="default"/>
      </w:rPr>
    </w:lvl>
    <w:lvl w:ilvl="5" w:tplc="DD4EB3A0">
      <w:start w:val="1"/>
      <w:numFmt w:val="bullet"/>
      <w:lvlText w:val=""/>
      <w:lvlJc w:val="left"/>
      <w:pPr>
        <w:ind w:left="4320" w:hanging="360"/>
      </w:pPr>
      <w:rPr>
        <w:rFonts w:ascii="Wingdings" w:hAnsi="Wingdings" w:cs="Wingdings" w:hint="default"/>
      </w:rPr>
    </w:lvl>
    <w:lvl w:ilvl="6" w:tplc="766EE47C">
      <w:start w:val="1"/>
      <w:numFmt w:val="bullet"/>
      <w:lvlText w:val=""/>
      <w:lvlJc w:val="left"/>
      <w:pPr>
        <w:ind w:left="5040" w:hanging="360"/>
      </w:pPr>
      <w:rPr>
        <w:rFonts w:ascii="Symbol" w:hAnsi="Symbol" w:cs="Symbol" w:hint="default"/>
      </w:rPr>
    </w:lvl>
    <w:lvl w:ilvl="7" w:tplc="1E9EF100">
      <w:start w:val="1"/>
      <w:numFmt w:val="bullet"/>
      <w:lvlText w:val="o"/>
      <w:lvlJc w:val="left"/>
      <w:pPr>
        <w:ind w:left="5760" w:hanging="360"/>
      </w:pPr>
      <w:rPr>
        <w:rFonts w:ascii="Courier New" w:hAnsi="Courier New" w:cs="Courier New" w:hint="default"/>
      </w:rPr>
    </w:lvl>
    <w:lvl w:ilvl="8" w:tplc="2D5812BA">
      <w:start w:val="1"/>
      <w:numFmt w:val="bullet"/>
      <w:lvlText w:val=""/>
      <w:lvlJc w:val="left"/>
      <w:pPr>
        <w:ind w:left="6480" w:hanging="360"/>
      </w:pPr>
      <w:rPr>
        <w:rFonts w:ascii="Wingdings" w:hAnsi="Wingdings" w:cs="Wingdings" w:hint="default"/>
      </w:rPr>
    </w:lvl>
  </w:abstractNum>
  <w:abstractNum w:abstractNumId="7"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28120763"/>
    <w:multiLevelType w:val="hybridMultilevel"/>
    <w:tmpl w:val="101C6E94"/>
    <w:lvl w:ilvl="0" w:tplc="89B468F6">
      <w:start w:val="1"/>
      <w:numFmt w:val="bullet"/>
      <w:lvlText w:val=""/>
      <w:lvlJc w:val="left"/>
      <w:pPr>
        <w:ind w:left="720" w:hanging="360"/>
      </w:pPr>
      <w:rPr>
        <w:rFonts w:ascii="Symbol" w:hAnsi="Symbol" w:cs="Symbol" w:hint="default"/>
        <w:sz w:val="18"/>
        <w:szCs w:val="18"/>
      </w:rPr>
    </w:lvl>
    <w:lvl w:ilvl="1" w:tplc="3954A712">
      <w:start w:val="1"/>
      <w:numFmt w:val="bullet"/>
      <w:lvlText w:val="o"/>
      <w:lvlJc w:val="left"/>
      <w:pPr>
        <w:ind w:left="1440" w:hanging="360"/>
      </w:pPr>
      <w:rPr>
        <w:rFonts w:ascii="Courier New" w:hAnsi="Courier New" w:cs="Courier New" w:hint="default"/>
      </w:rPr>
    </w:lvl>
    <w:lvl w:ilvl="2" w:tplc="D9A4111C">
      <w:start w:val="1"/>
      <w:numFmt w:val="bullet"/>
      <w:lvlText w:val=""/>
      <w:lvlJc w:val="left"/>
      <w:pPr>
        <w:ind w:left="2160" w:hanging="360"/>
      </w:pPr>
      <w:rPr>
        <w:rFonts w:ascii="Wingdings" w:hAnsi="Wingdings" w:cs="Wingdings" w:hint="default"/>
      </w:rPr>
    </w:lvl>
    <w:lvl w:ilvl="3" w:tplc="9E861A6A">
      <w:start w:val="1"/>
      <w:numFmt w:val="bullet"/>
      <w:lvlText w:val=""/>
      <w:lvlJc w:val="left"/>
      <w:pPr>
        <w:ind w:left="2880" w:hanging="360"/>
      </w:pPr>
      <w:rPr>
        <w:rFonts w:ascii="Symbol" w:hAnsi="Symbol" w:cs="Symbol" w:hint="default"/>
      </w:rPr>
    </w:lvl>
    <w:lvl w:ilvl="4" w:tplc="96BC42C6">
      <w:start w:val="1"/>
      <w:numFmt w:val="bullet"/>
      <w:lvlText w:val="o"/>
      <w:lvlJc w:val="left"/>
      <w:pPr>
        <w:ind w:left="3600" w:hanging="360"/>
      </w:pPr>
      <w:rPr>
        <w:rFonts w:ascii="Courier New" w:hAnsi="Courier New" w:cs="Courier New" w:hint="default"/>
      </w:rPr>
    </w:lvl>
    <w:lvl w:ilvl="5" w:tplc="21783D7C">
      <w:start w:val="1"/>
      <w:numFmt w:val="bullet"/>
      <w:lvlText w:val=""/>
      <w:lvlJc w:val="left"/>
      <w:pPr>
        <w:ind w:left="4320" w:hanging="360"/>
      </w:pPr>
      <w:rPr>
        <w:rFonts w:ascii="Wingdings" w:hAnsi="Wingdings" w:cs="Wingdings" w:hint="default"/>
      </w:rPr>
    </w:lvl>
    <w:lvl w:ilvl="6" w:tplc="24C4E95C">
      <w:start w:val="1"/>
      <w:numFmt w:val="bullet"/>
      <w:lvlText w:val=""/>
      <w:lvlJc w:val="left"/>
      <w:pPr>
        <w:ind w:left="5040" w:hanging="360"/>
      </w:pPr>
      <w:rPr>
        <w:rFonts w:ascii="Symbol" w:hAnsi="Symbol" w:cs="Symbol" w:hint="default"/>
      </w:rPr>
    </w:lvl>
    <w:lvl w:ilvl="7" w:tplc="F54C1FD2">
      <w:start w:val="1"/>
      <w:numFmt w:val="bullet"/>
      <w:lvlText w:val="o"/>
      <w:lvlJc w:val="left"/>
      <w:pPr>
        <w:ind w:left="5760" w:hanging="360"/>
      </w:pPr>
      <w:rPr>
        <w:rFonts w:ascii="Courier New" w:hAnsi="Courier New" w:cs="Courier New" w:hint="default"/>
      </w:rPr>
    </w:lvl>
    <w:lvl w:ilvl="8" w:tplc="42307794">
      <w:start w:val="1"/>
      <w:numFmt w:val="bullet"/>
      <w:lvlText w:val=""/>
      <w:lvlJc w:val="left"/>
      <w:pPr>
        <w:ind w:left="6480" w:hanging="360"/>
      </w:pPr>
      <w:rPr>
        <w:rFonts w:ascii="Wingdings" w:hAnsi="Wingdings" w:cs="Wingdings" w:hint="default"/>
      </w:rPr>
    </w:lvl>
  </w:abstractNum>
  <w:abstractNum w:abstractNumId="9" w15:restartNumberingAfterBreak="0">
    <w:nsid w:val="28B738D7"/>
    <w:multiLevelType w:val="hybridMultilevel"/>
    <w:tmpl w:val="AADA116E"/>
    <w:lvl w:ilvl="0" w:tplc="9433577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C1E3B52"/>
    <w:multiLevelType w:val="hybridMultilevel"/>
    <w:tmpl w:val="15B889CC"/>
    <w:lvl w:ilvl="0" w:tplc="ED462820">
      <w:start w:val="1"/>
      <w:numFmt w:val="bullet"/>
      <w:lvlText w:val=""/>
      <w:lvlJc w:val="left"/>
      <w:pPr>
        <w:ind w:left="720" w:hanging="360"/>
      </w:pPr>
      <w:rPr>
        <w:rFonts w:ascii="Symbol" w:hAnsi="Symbol" w:cs="Symbol" w:hint="default"/>
        <w:sz w:val="18"/>
        <w:szCs w:val="18"/>
      </w:rPr>
    </w:lvl>
    <w:lvl w:ilvl="1" w:tplc="AD50884C">
      <w:start w:val="1"/>
      <w:numFmt w:val="bullet"/>
      <w:lvlText w:val="o"/>
      <w:lvlJc w:val="left"/>
      <w:pPr>
        <w:ind w:left="1440" w:hanging="360"/>
      </w:pPr>
      <w:rPr>
        <w:rFonts w:ascii="Courier New" w:hAnsi="Courier New" w:cs="Courier New" w:hint="default"/>
      </w:rPr>
    </w:lvl>
    <w:lvl w:ilvl="2" w:tplc="6E02C2A0">
      <w:start w:val="1"/>
      <w:numFmt w:val="bullet"/>
      <w:lvlText w:val=""/>
      <w:lvlJc w:val="left"/>
      <w:pPr>
        <w:ind w:left="2160" w:hanging="360"/>
      </w:pPr>
      <w:rPr>
        <w:rFonts w:ascii="Wingdings" w:hAnsi="Wingdings" w:cs="Wingdings" w:hint="default"/>
      </w:rPr>
    </w:lvl>
    <w:lvl w:ilvl="3" w:tplc="19E6D3D6">
      <w:start w:val="1"/>
      <w:numFmt w:val="bullet"/>
      <w:lvlText w:val=""/>
      <w:lvlJc w:val="left"/>
      <w:pPr>
        <w:ind w:left="2880" w:hanging="360"/>
      </w:pPr>
      <w:rPr>
        <w:rFonts w:ascii="Symbol" w:hAnsi="Symbol" w:cs="Symbol" w:hint="default"/>
      </w:rPr>
    </w:lvl>
    <w:lvl w:ilvl="4" w:tplc="3000BDC2">
      <w:start w:val="1"/>
      <w:numFmt w:val="bullet"/>
      <w:lvlText w:val="o"/>
      <w:lvlJc w:val="left"/>
      <w:pPr>
        <w:ind w:left="3600" w:hanging="360"/>
      </w:pPr>
      <w:rPr>
        <w:rFonts w:ascii="Courier New" w:hAnsi="Courier New" w:cs="Courier New" w:hint="default"/>
      </w:rPr>
    </w:lvl>
    <w:lvl w:ilvl="5" w:tplc="40929BF4">
      <w:start w:val="1"/>
      <w:numFmt w:val="bullet"/>
      <w:lvlText w:val=""/>
      <w:lvlJc w:val="left"/>
      <w:pPr>
        <w:ind w:left="4320" w:hanging="360"/>
      </w:pPr>
      <w:rPr>
        <w:rFonts w:ascii="Wingdings" w:hAnsi="Wingdings" w:cs="Wingdings" w:hint="default"/>
      </w:rPr>
    </w:lvl>
    <w:lvl w:ilvl="6" w:tplc="6478A462">
      <w:start w:val="1"/>
      <w:numFmt w:val="bullet"/>
      <w:lvlText w:val=""/>
      <w:lvlJc w:val="left"/>
      <w:pPr>
        <w:ind w:left="5040" w:hanging="360"/>
      </w:pPr>
      <w:rPr>
        <w:rFonts w:ascii="Symbol" w:hAnsi="Symbol" w:cs="Symbol" w:hint="default"/>
      </w:rPr>
    </w:lvl>
    <w:lvl w:ilvl="7" w:tplc="DEC8482A">
      <w:start w:val="1"/>
      <w:numFmt w:val="bullet"/>
      <w:lvlText w:val="o"/>
      <w:lvlJc w:val="left"/>
      <w:pPr>
        <w:ind w:left="5760" w:hanging="360"/>
      </w:pPr>
      <w:rPr>
        <w:rFonts w:ascii="Courier New" w:hAnsi="Courier New" w:cs="Courier New" w:hint="default"/>
      </w:rPr>
    </w:lvl>
    <w:lvl w:ilvl="8" w:tplc="FCEA6928">
      <w:start w:val="1"/>
      <w:numFmt w:val="bullet"/>
      <w:lvlText w:val=""/>
      <w:lvlJc w:val="left"/>
      <w:pPr>
        <w:ind w:left="6480" w:hanging="360"/>
      </w:pPr>
      <w:rPr>
        <w:rFonts w:ascii="Wingdings" w:hAnsi="Wingdings" w:cs="Wingdings" w:hint="default"/>
      </w:rPr>
    </w:lvl>
  </w:abstractNum>
  <w:abstractNum w:abstractNumId="11" w15:restartNumberingAfterBreak="0">
    <w:nsid w:val="2E8B4D10"/>
    <w:multiLevelType w:val="hybridMultilevel"/>
    <w:tmpl w:val="439C45C8"/>
    <w:lvl w:ilvl="0" w:tplc="62BC3512">
      <w:start w:val="1"/>
      <w:numFmt w:val="bullet"/>
      <w:lvlText w:val=""/>
      <w:lvlJc w:val="left"/>
      <w:pPr>
        <w:ind w:left="720" w:hanging="360"/>
      </w:pPr>
      <w:rPr>
        <w:rFonts w:ascii="Symbol" w:hAnsi="Symbol" w:cs="Symbol" w:hint="default"/>
        <w:sz w:val="18"/>
        <w:szCs w:val="18"/>
      </w:rPr>
    </w:lvl>
    <w:lvl w:ilvl="1" w:tplc="71228C22">
      <w:start w:val="1"/>
      <w:numFmt w:val="bullet"/>
      <w:lvlText w:val="o"/>
      <w:lvlJc w:val="left"/>
      <w:pPr>
        <w:ind w:left="1440" w:hanging="360"/>
      </w:pPr>
      <w:rPr>
        <w:rFonts w:ascii="Courier New" w:hAnsi="Courier New" w:cs="Courier New" w:hint="default"/>
      </w:rPr>
    </w:lvl>
    <w:lvl w:ilvl="2" w:tplc="5562FDF4">
      <w:start w:val="1"/>
      <w:numFmt w:val="bullet"/>
      <w:lvlText w:val=""/>
      <w:lvlJc w:val="left"/>
      <w:pPr>
        <w:ind w:left="2160" w:hanging="360"/>
      </w:pPr>
      <w:rPr>
        <w:rFonts w:ascii="Wingdings" w:hAnsi="Wingdings" w:cs="Wingdings" w:hint="default"/>
      </w:rPr>
    </w:lvl>
    <w:lvl w:ilvl="3" w:tplc="1B32A64C">
      <w:start w:val="1"/>
      <w:numFmt w:val="bullet"/>
      <w:lvlText w:val=""/>
      <w:lvlJc w:val="left"/>
      <w:pPr>
        <w:ind w:left="2880" w:hanging="360"/>
      </w:pPr>
      <w:rPr>
        <w:rFonts w:ascii="Symbol" w:hAnsi="Symbol" w:cs="Symbol" w:hint="default"/>
      </w:rPr>
    </w:lvl>
    <w:lvl w:ilvl="4" w:tplc="63481B52">
      <w:start w:val="1"/>
      <w:numFmt w:val="bullet"/>
      <w:lvlText w:val="o"/>
      <w:lvlJc w:val="left"/>
      <w:pPr>
        <w:ind w:left="3600" w:hanging="360"/>
      </w:pPr>
      <w:rPr>
        <w:rFonts w:ascii="Courier New" w:hAnsi="Courier New" w:cs="Courier New" w:hint="default"/>
      </w:rPr>
    </w:lvl>
    <w:lvl w:ilvl="5" w:tplc="6A687808">
      <w:start w:val="1"/>
      <w:numFmt w:val="bullet"/>
      <w:lvlText w:val=""/>
      <w:lvlJc w:val="left"/>
      <w:pPr>
        <w:ind w:left="4320" w:hanging="360"/>
      </w:pPr>
      <w:rPr>
        <w:rFonts w:ascii="Wingdings" w:hAnsi="Wingdings" w:cs="Wingdings" w:hint="default"/>
      </w:rPr>
    </w:lvl>
    <w:lvl w:ilvl="6" w:tplc="542EC4F2">
      <w:start w:val="1"/>
      <w:numFmt w:val="bullet"/>
      <w:lvlText w:val=""/>
      <w:lvlJc w:val="left"/>
      <w:pPr>
        <w:ind w:left="5040" w:hanging="360"/>
      </w:pPr>
      <w:rPr>
        <w:rFonts w:ascii="Symbol" w:hAnsi="Symbol" w:cs="Symbol" w:hint="default"/>
      </w:rPr>
    </w:lvl>
    <w:lvl w:ilvl="7" w:tplc="F5A69762">
      <w:start w:val="1"/>
      <w:numFmt w:val="bullet"/>
      <w:lvlText w:val="o"/>
      <w:lvlJc w:val="left"/>
      <w:pPr>
        <w:ind w:left="5760" w:hanging="360"/>
      </w:pPr>
      <w:rPr>
        <w:rFonts w:ascii="Courier New" w:hAnsi="Courier New" w:cs="Courier New" w:hint="default"/>
      </w:rPr>
    </w:lvl>
    <w:lvl w:ilvl="8" w:tplc="0A302A96">
      <w:start w:val="1"/>
      <w:numFmt w:val="bullet"/>
      <w:lvlText w:val=""/>
      <w:lvlJc w:val="left"/>
      <w:pPr>
        <w:ind w:left="6480" w:hanging="360"/>
      </w:pPr>
      <w:rPr>
        <w:rFonts w:ascii="Wingdings" w:hAnsi="Wingdings" w:cs="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70A3EB5"/>
    <w:multiLevelType w:val="hybridMultilevel"/>
    <w:tmpl w:val="AE6CE45C"/>
    <w:lvl w:ilvl="0" w:tplc="23000F60">
      <w:start w:val="1"/>
      <w:numFmt w:val="bullet"/>
      <w:lvlText w:val=""/>
      <w:lvlJc w:val="left"/>
      <w:pPr>
        <w:ind w:left="720" w:hanging="360"/>
      </w:pPr>
      <w:rPr>
        <w:rFonts w:ascii="Symbol" w:hAnsi="Symbol" w:cs="Symbol" w:hint="default"/>
        <w:sz w:val="18"/>
        <w:szCs w:val="18"/>
      </w:rPr>
    </w:lvl>
    <w:lvl w:ilvl="1" w:tplc="2BF84834">
      <w:start w:val="1"/>
      <w:numFmt w:val="bullet"/>
      <w:lvlText w:val="o"/>
      <w:lvlJc w:val="left"/>
      <w:pPr>
        <w:ind w:left="1440" w:hanging="360"/>
      </w:pPr>
      <w:rPr>
        <w:rFonts w:ascii="Courier New" w:hAnsi="Courier New" w:cs="Courier New" w:hint="default"/>
      </w:rPr>
    </w:lvl>
    <w:lvl w:ilvl="2" w:tplc="5A723CBC">
      <w:start w:val="1"/>
      <w:numFmt w:val="bullet"/>
      <w:lvlText w:val=""/>
      <w:lvlJc w:val="left"/>
      <w:pPr>
        <w:ind w:left="2160" w:hanging="360"/>
      </w:pPr>
      <w:rPr>
        <w:rFonts w:ascii="Wingdings" w:hAnsi="Wingdings" w:cs="Wingdings" w:hint="default"/>
      </w:rPr>
    </w:lvl>
    <w:lvl w:ilvl="3" w:tplc="7C4A8782">
      <w:start w:val="1"/>
      <w:numFmt w:val="bullet"/>
      <w:lvlText w:val=""/>
      <w:lvlJc w:val="left"/>
      <w:pPr>
        <w:ind w:left="2880" w:hanging="360"/>
      </w:pPr>
      <w:rPr>
        <w:rFonts w:ascii="Symbol" w:hAnsi="Symbol" w:cs="Symbol" w:hint="default"/>
      </w:rPr>
    </w:lvl>
    <w:lvl w:ilvl="4" w:tplc="30C69A3C">
      <w:start w:val="1"/>
      <w:numFmt w:val="bullet"/>
      <w:lvlText w:val="o"/>
      <w:lvlJc w:val="left"/>
      <w:pPr>
        <w:ind w:left="3600" w:hanging="360"/>
      </w:pPr>
      <w:rPr>
        <w:rFonts w:ascii="Courier New" w:hAnsi="Courier New" w:cs="Courier New" w:hint="default"/>
      </w:rPr>
    </w:lvl>
    <w:lvl w:ilvl="5" w:tplc="6B32FF10">
      <w:start w:val="1"/>
      <w:numFmt w:val="bullet"/>
      <w:lvlText w:val=""/>
      <w:lvlJc w:val="left"/>
      <w:pPr>
        <w:ind w:left="4320" w:hanging="360"/>
      </w:pPr>
      <w:rPr>
        <w:rFonts w:ascii="Wingdings" w:hAnsi="Wingdings" w:cs="Wingdings" w:hint="default"/>
      </w:rPr>
    </w:lvl>
    <w:lvl w:ilvl="6" w:tplc="9D9CE896">
      <w:start w:val="1"/>
      <w:numFmt w:val="bullet"/>
      <w:lvlText w:val=""/>
      <w:lvlJc w:val="left"/>
      <w:pPr>
        <w:ind w:left="5040" w:hanging="360"/>
      </w:pPr>
      <w:rPr>
        <w:rFonts w:ascii="Symbol" w:hAnsi="Symbol" w:cs="Symbol" w:hint="default"/>
      </w:rPr>
    </w:lvl>
    <w:lvl w:ilvl="7" w:tplc="70503AE0">
      <w:start w:val="1"/>
      <w:numFmt w:val="bullet"/>
      <w:lvlText w:val="o"/>
      <w:lvlJc w:val="left"/>
      <w:pPr>
        <w:ind w:left="5760" w:hanging="360"/>
      </w:pPr>
      <w:rPr>
        <w:rFonts w:ascii="Courier New" w:hAnsi="Courier New" w:cs="Courier New" w:hint="default"/>
      </w:rPr>
    </w:lvl>
    <w:lvl w:ilvl="8" w:tplc="0882D71C">
      <w:start w:val="1"/>
      <w:numFmt w:val="bullet"/>
      <w:lvlText w:val=""/>
      <w:lvlJc w:val="left"/>
      <w:pPr>
        <w:ind w:left="6480" w:hanging="360"/>
      </w:pPr>
      <w:rPr>
        <w:rFonts w:ascii="Wingdings" w:hAnsi="Wingdings" w:cs="Wingdings" w:hint="default"/>
      </w:rPr>
    </w:lvl>
  </w:abstractNum>
  <w:abstractNum w:abstractNumId="14" w15:restartNumberingAfterBreak="0">
    <w:nsid w:val="37464768"/>
    <w:multiLevelType w:val="hybridMultilevel"/>
    <w:tmpl w:val="29527562"/>
    <w:lvl w:ilvl="0" w:tplc="CBA0339C">
      <w:start w:val="1"/>
      <w:numFmt w:val="bullet"/>
      <w:lvlText w:val=""/>
      <w:lvlJc w:val="left"/>
      <w:pPr>
        <w:ind w:left="720" w:hanging="360"/>
      </w:pPr>
      <w:rPr>
        <w:rFonts w:ascii="Symbol" w:hAnsi="Symbol" w:cs="Symbol" w:hint="default"/>
        <w:sz w:val="18"/>
        <w:szCs w:val="18"/>
      </w:rPr>
    </w:lvl>
    <w:lvl w:ilvl="1" w:tplc="641E6A4E">
      <w:start w:val="1"/>
      <w:numFmt w:val="bullet"/>
      <w:lvlText w:val="o"/>
      <w:lvlJc w:val="left"/>
      <w:pPr>
        <w:ind w:left="1440" w:hanging="360"/>
      </w:pPr>
      <w:rPr>
        <w:rFonts w:ascii="Courier New" w:hAnsi="Courier New" w:cs="Courier New" w:hint="default"/>
      </w:rPr>
    </w:lvl>
    <w:lvl w:ilvl="2" w:tplc="938E311C">
      <w:start w:val="1"/>
      <w:numFmt w:val="bullet"/>
      <w:lvlText w:val=""/>
      <w:lvlJc w:val="left"/>
      <w:pPr>
        <w:ind w:left="2160" w:hanging="360"/>
      </w:pPr>
      <w:rPr>
        <w:rFonts w:ascii="Wingdings" w:hAnsi="Wingdings" w:cs="Wingdings" w:hint="default"/>
      </w:rPr>
    </w:lvl>
    <w:lvl w:ilvl="3" w:tplc="7870D372">
      <w:start w:val="1"/>
      <w:numFmt w:val="bullet"/>
      <w:lvlText w:val=""/>
      <w:lvlJc w:val="left"/>
      <w:pPr>
        <w:ind w:left="2880" w:hanging="360"/>
      </w:pPr>
      <w:rPr>
        <w:rFonts w:ascii="Symbol" w:hAnsi="Symbol" w:cs="Symbol" w:hint="default"/>
      </w:rPr>
    </w:lvl>
    <w:lvl w:ilvl="4" w:tplc="5B5AFB78">
      <w:start w:val="1"/>
      <w:numFmt w:val="bullet"/>
      <w:lvlText w:val="o"/>
      <w:lvlJc w:val="left"/>
      <w:pPr>
        <w:ind w:left="3600" w:hanging="360"/>
      </w:pPr>
      <w:rPr>
        <w:rFonts w:ascii="Courier New" w:hAnsi="Courier New" w:cs="Courier New" w:hint="default"/>
      </w:rPr>
    </w:lvl>
    <w:lvl w:ilvl="5" w:tplc="CEB8228A">
      <w:start w:val="1"/>
      <w:numFmt w:val="bullet"/>
      <w:lvlText w:val=""/>
      <w:lvlJc w:val="left"/>
      <w:pPr>
        <w:ind w:left="4320" w:hanging="360"/>
      </w:pPr>
      <w:rPr>
        <w:rFonts w:ascii="Wingdings" w:hAnsi="Wingdings" w:cs="Wingdings" w:hint="default"/>
      </w:rPr>
    </w:lvl>
    <w:lvl w:ilvl="6" w:tplc="61961FA6">
      <w:start w:val="1"/>
      <w:numFmt w:val="bullet"/>
      <w:lvlText w:val=""/>
      <w:lvlJc w:val="left"/>
      <w:pPr>
        <w:ind w:left="5040" w:hanging="360"/>
      </w:pPr>
      <w:rPr>
        <w:rFonts w:ascii="Symbol" w:hAnsi="Symbol" w:cs="Symbol" w:hint="default"/>
      </w:rPr>
    </w:lvl>
    <w:lvl w:ilvl="7" w:tplc="7E76D740">
      <w:start w:val="1"/>
      <w:numFmt w:val="bullet"/>
      <w:lvlText w:val="o"/>
      <w:lvlJc w:val="left"/>
      <w:pPr>
        <w:ind w:left="5760" w:hanging="360"/>
      </w:pPr>
      <w:rPr>
        <w:rFonts w:ascii="Courier New" w:hAnsi="Courier New" w:cs="Courier New" w:hint="default"/>
      </w:rPr>
    </w:lvl>
    <w:lvl w:ilvl="8" w:tplc="3C6C6D30">
      <w:start w:val="1"/>
      <w:numFmt w:val="bullet"/>
      <w:lvlText w:val=""/>
      <w:lvlJc w:val="left"/>
      <w:pPr>
        <w:ind w:left="6480" w:hanging="360"/>
      </w:pPr>
      <w:rPr>
        <w:rFonts w:ascii="Wingdings" w:hAnsi="Wingdings" w:cs="Wingdings" w:hint="default"/>
      </w:rPr>
    </w:lvl>
  </w:abstractNum>
  <w:abstractNum w:abstractNumId="15" w15:restartNumberingAfterBreak="0">
    <w:nsid w:val="3A200EE7"/>
    <w:multiLevelType w:val="hybridMultilevel"/>
    <w:tmpl w:val="DBCA6ED4"/>
    <w:lvl w:ilvl="0" w:tplc="52FA9B94">
      <w:start w:val="1"/>
      <w:numFmt w:val="bullet"/>
      <w:lvlText w:val=""/>
      <w:lvlJc w:val="left"/>
      <w:pPr>
        <w:ind w:left="720" w:hanging="360"/>
      </w:pPr>
      <w:rPr>
        <w:rFonts w:ascii="Symbol" w:hAnsi="Symbol" w:cs="Symbol" w:hint="default"/>
        <w:sz w:val="18"/>
        <w:szCs w:val="18"/>
      </w:rPr>
    </w:lvl>
    <w:lvl w:ilvl="1" w:tplc="10866856">
      <w:start w:val="1"/>
      <w:numFmt w:val="bullet"/>
      <w:lvlText w:val="o"/>
      <w:lvlJc w:val="left"/>
      <w:pPr>
        <w:ind w:left="1440" w:hanging="360"/>
      </w:pPr>
      <w:rPr>
        <w:rFonts w:ascii="Courier New" w:hAnsi="Courier New" w:cs="Courier New" w:hint="default"/>
      </w:rPr>
    </w:lvl>
    <w:lvl w:ilvl="2" w:tplc="122A197C">
      <w:start w:val="1"/>
      <w:numFmt w:val="bullet"/>
      <w:lvlText w:val=""/>
      <w:lvlJc w:val="left"/>
      <w:pPr>
        <w:ind w:left="2160" w:hanging="360"/>
      </w:pPr>
      <w:rPr>
        <w:rFonts w:ascii="Wingdings" w:hAnsi="Wingdings" w:cs="Wingdings" w:hint="default"/>
      </w:rPr>
    </w:lvl>
    <w:lvl w:ilvl="3" w:tplc="F72E6548">
      <w:start w:val="1"/>
      <w:numFmt w:val="bullet"/>
      <w:lvlText w:val=""/>
      <w:lvlJc w:val="left"/>
      <w:pPr>
        <w:ind w:left="2880" w:hanging="360"/>
      </w:pPr>
      <w:rPr>
        <w:rFonts w:ascii="Symbol" w:hAnsi="Symbol" w:cs="Symbol" w:hint="default"/>
      </w:rPr>
    </w:lvl>
    <w:lvl w:ilvl="4" w:tplc="E33632EE">
      <w:start w:val="1"/>
      <w:numFmt w:val="bullet"/>
      <w:lvlText w:val="o"/>
      <w:lvlJc w:val="left"/>
      <w:pPr>
        <w:ind w:left="3600" w:hanging="360"/>
      </w:pPr>
      <w:rPr>
        <w:rFonts w:ascii="Courier New" w:hAnsi="Courier New" w:cs="Courier New" w:hint="default"/>
      </w:rPr>
    </w:lvl>
    <w:lvl w:ilvl="5" w:tplc="6072607C">
      <w:start w:val="1"/>
      <w:numFmt w:val="bullet"/>
      <w:lvlText w:val=""/>
      <w:lvlJc w:val="left"/>
      <w:pPr>
        <w:ind w:left="4320" w:hanging="360"/>
      </w:pPr>
      <w:rPr>
        <w:rFonts w:ascii="Wingdings" w:hAnsi="Wingdings" w:cs="Wingdings" w:hint="default"/>
      </w:rPr>
    </w:lvl>
    <w:lvl w:ilvl="6" w:tplc="FC0E5B44">
      <w:start w:val="1"/>
      <w:numFmt w:val="bullet"/>
      <w:lvlText w:val=""/>
      <w:lvlJc w:val="left"/>
      <w:pPr>
        <w:ind w:left="5040" w:hanging="360"/>
      </w:pPr>
      <w:rPr>
        <w:rFonts w:ascii="Symbol" w:hAnsi="Symbol" w:cs="Symbol" w:hint="default"/>
      </w:rPr>
    </w:lvl>
    <w:lvl w:ilvl="7" w:tplc="A1D886F0">
      <w:start w:val="1"/>
      <w:numFmt w:val="bullet"/>
      <w:lvlText w:val="o"/>
      <w:lvlJc w:val="left"/>
      <w:pPr>
        <w:ind w:left="5760" w:hanging="360"/>
      </w:pPr>
      <w:rPr>
        <w:rFonts w:ascii="Courier New" w:hAnsi="Courier New" w:cs="Courier New" w:hint="default"/>
      </w:rPr>
    </w:lvl>
    <w:lvl w:ilvl="8" w:tplc="047C7394">
      <w:start w:val="1"/>
      <w:numFmt w:val="bullet"/>
      <w:lvlText w:val=""/>
      <w:lvlJc w:val="left"/>
      <w:pPr>
        <w:ind w:left="6480" w:hanging="360"/>
      </w:pPr>
      <w:rPr>
        <w:rFonts w:ascii="Wingdings" w:hAnsi="Wingdings" w:cs="Wingdings" w:hint="default"/>
      </w:rPr>
    </w:lvl>
  </w:abstractNum>
  <w:abstractNum w:abstractNumId="16" w15:restartNumberingAfterBreak="0">
    <w:nsid w:val="3EB96F2A"/>
    <w:multiLevelType w:val="hybridMultilevel"/>
    <w:tmpl w:val="C28CFA92"/>
    <w:lvl w:ilvl="0" w:tplc="5F326298">
      <w:start w:val="1"/>
      <w:numFmt w:val="bullet"/>
      <w:lvlText w:val=""/>
      <w:lvlJc w:val="left"/>
      <w:pPr>
        <w:ind w:left="720" w:hanging="360"/>
      </w:pPr>
      <w:rPr>
        <w:rFonts w:ascii="Symbol" w:hAnsi="Symbol" w:cs="Symbol" w:hint="default"/>
        <w:sz w:val="18"/>
        <w:szCs w:val="18"/>
      </w:rPr>
    </w:lvl>
    <w:lvl w:ilvl="1" w:tplc="F718DD4E">
      <w:start w:val="1"/>
      <w:numFmt w:val="bullet"/>
      <w:lvlText w:val="o"/>
      <w:lvlJc w:val="left"/>
      <w:pPr>
        <w:ind w:left="1440" w:hanging="360"/>
      </w:pPr>
      <w:rPr>
        <w:rFonts w:ascii="Courier New" w:hAnsi="Courier New" w:cs="Courier New" w:hint="default"/>
      </w:rPr>
    </w:lvl>
    <w:lvl w:ilvl="2" w:tplc="998C11EC">
      <w:start w:val="1"/>
      <w:numFmt w:val="bullet"/>
      <w:lvlText w:val=""/>
      <w:lvlJc w:val="left"/>
      <w:pPr>
        <w:ind w:left="2160" w:hanging="360"/>
      </w:pPr>
      <w:rPr>
        <w:rFonts w:ascii="Wingdings" w:hAnsi="Wingdings" w:cs="Wingdings" w:hint="default"/>
      </w:rPr>
    </w:lvl>
    <w:lvl w:ilvl="3" w:tplc="F574FF04">
      <w:start w:val="1"/>
      <w:numFmt w:val="bullet"/>
      <w:lvlText w:val=""/>
      <w:lvlJc w:val="left"/>
      <w:pPr>
        <w:ind w:left="2880" w:hanging="360"/>
      </w:pPr>
      <w:rPr>
        <w:rFonts w:ascii="Symbol" w:hAnsi="Symbol" w:cs="Symbol" w:hint="default"/>
      </w:rPr>
    </w:lvl>
    <w:lvl w:ilvl="4" w:tplc="C8760AC0">
      <w:start w:val="1"/>
      <w:numFmt w:val="bullet"/>
      <w:lvlText w:val="o"/>
      <w:lvlJc w:val="left"/>
      <w:pPr>
        <w:ind w:left="3600" w:hanging="360"/>
      </w:pPr>
      <w:rPr>
        <w:rFonts w:ascii="Courier New" w:hAnsi="Courier New" w:cs="Courier New" w:hint="default"/>
      </w:rPr>
    </w:lvl>
    <w:lvl w:ilvl="5" w:tplc="D68C53AC">
      <w:start w:val="1"/>
      <w:numFmt w:val="bullet"/>
      <w:lvlText w:val=""/>
      <w:lvlJc w:val="left"/>
      <w:pPr>
        <w:ind w:left="4320" w:hanging="360"/>
      </w:pPr>
      <w:rPr>
        <w:rFonts w:ascii="Wingdings" w:hAnsi="Wingdings" w:cs="Wingdings" w:hint="default"/>
      </w:rPr>
    </w:lvl>
    <w:lvl w:ilvl="6" w:tplc="6A7EBD58">
      <w:start w:val="1"/>
      <w:numFmt w:val="bullet"/>
      <w:lvlText w:val=""/>
      <w:lvlJc w:val="left"/>
      <w:pPr>
        <w:ind w:left="5040" w:hanging="360"/>
      </w:pPr>
      <w:rPr>
        <w:rFonts w:ascii="Symbol" w:hAnsi="Symbol" w:cs="Symbol" w:hint="default"/>
      </w:rPr>
    </w:lvl>
    <w:lvl w:ilvl="7" w:tplc="7CE24678">
      <w:start w:val="1"/>
      <w:numFmt w:val="bullet"/>
      <w:lvlText w:val="o"/>
      <w:lvlJc w:val="left"/>
      <w:pPr>
        <w:ind w:left="5760" w:hanging="360"/>
      </w:pPr>
      <w:rPr>
        <w:rFonts w:ascii="Courier New" w:hAnsi="Courier New" w:cs="Courier New" w:hint="default"/>
      </w:rPr>
    </w:lvl>
    <w:lvl w:ilvl="8" w:tplc="D276AF22">
      <w:start w:val="1"/>
      <w:numFmt w:val="bullet"/>
      <w:lvlText w:val=""/>
      <w:lvlJc w:val="left"/>
      <w:pPr>
        <w:ind w:left="6480" w:hanging="360"/>
      </w:pPr>
      <w:rPr>
        <w:rFonts w:ascii="Wingdings" w:hAnsi="Wingdings" w:cs="Wingdings" w:hint="default"/>
      </w:rPr>
    </w:lvl>
  </w:abstractNum>
  <w:abstractNum w:abstractNumId="17" w15:restartNumberingAfterBreak="0">
    <w:nsid w:val="49E7702E"/>
    <w:multiLevelType w:val="hybridMultilevel"/>
    <w:tmpl w:val="E6FE3402"/>
    <w:lvl w:ilvl="0" w:tplc="899482D4">
      <w:start w:val="1"/>
      <w:numFmt w:val="bullet"/>
      <w:lvlText w:val=""/>
      <w:lvlJc w:val="left"/>
      <w:pPr>
        <w:ind w:left="720" w:hanging="360"/>
      </w:pPr>
      <w:rPr>
        <w:rFonts w:ascii="Symbol" w:hAnsi="Symbol" w:cs="Symbol" w:hint="default"/>
        <w:sz w:val="18"/>
        <w:szCs w:val="18"/>
      </w:rPr>
    </w:lvl>
    <w:lvl w:ilvl="1" w:tplc="8A6A9930">
      <w:start w:val="1"/>
      <w:numFmt w:val="bullet"/>
      <w:lvlText w:val="o"/>
      <w:lvlJc w:val="left"/>
      <w:pPr>
        <w:ind w:left="1440" w:hanging="360"/>
      </w:pPr>
      <w:rPr>
        <w:rFonts w:ascii="Courier New" w:hAnsi="Courier New" w:cs="Courier New" w:hint="default"/>
      </w:rPr>
    </w:lvl>
    <w:lvl w:ilvl="2" w:tplc="74DA5C24">
      <w:start w:val="1"/>
      <w:numFmt w:val="bullet"/>
      <w:lvlText w:val=""/>
      <w:lvlJc w:val="left"/>
      <w:pPr>
        <w:ind w:left="2160" w:hanging="360"/>
      </w:pPr>
      <w:rPr>
        <w:rFonts w:ascii="Wingdings" w:hAnsi="Wingdings" w:cs="Wingdings" w:hint="default"/>
      </w:rPr>
    </w:lvl>
    <w:lvl w:ilvl="3" w:tplc="33C8CE58">
      <w:start w:val="1"/>
      <w:numFmt w:val="bullet"/>
      <w:lvlText w:val=""/>
      <w:lvlJc w:val="left"/>
      <w:pPr>
        <w:ind w:left="2880" w:hanging="360"/>
      </w:pPr>
      <w:rPr>
        <w:rFonts w:ascii="Symbol" w:hAnsi="Symbol" w:cs="Symbol" w:hint="default"/>
      </w:rPr>
    </w:lvl>
    <w:lvl w:ilvl="4" w:tplc="A3D24130">
      <w:start w:val="1"/>
      <w:numFmt w:val="bullet"/>
      <w:lvlText w:val="o"/>
      <w:lvlJc w:val="left"/>
      <w:pPr>
        <w:ind w:left="3600" w:hanging="360"/>
      </w:pPr>
      <w:rPr>
        <w:rFonts w:ascii="Courier New" w:hAnsi="Courier New" w:cs="Courier New" w:hint="default"/>
      </w:rPr>
    </w:lvl>
    <w:lvl w:ilvl="5" w:tplc="57640186">
      <w:start w:val="1"/>
      <w:numFmt w:val="bullet"/>
      <w:lvlText w:val=""/>
      <w:lvlJc w:val="left"/>
      <w:pPr>
        <w:ind w:left="4320" w:hanging="360"/>
      </w:pPr>
      <w:rPr>
        <w:rFonts w:ascii="Wingdings" w:hAnsi="Wingdings" w:cs="Wingdings" w:hint="default"/>
      </w:rPr>
    </w:lvl>
    <w:lvl w:ilvl="6" w:tplc="E2208DEC">
      <w:start w:val="1"/>
      <w:numFmt w:val="bullet"/>
      <w:lvlText w:val=""/>
      <w:lvlJc w:val="left"/>
      <w:pPr>
        <w:ind w:left="5040" w:hanging="360"/>
      </w:pPr>
      <w:rPr>
        <w:rFonts w:ascii="Symbol" w:hAnsi="Symbol" w:cs="Symbol" w:hint="default"/>
      </w:rPr>
    </w:lvl>
    <w:lvl w:ilvl="7" w:tplc="F7DC6AC8">
      <w:start w:val="1"/>
      <w:numFmt w:val="bullet"/>
      <w:lvlText w:val="o"/>
      <w:lvlJc w:val="left"/>
      <w:pPr>
        <w:ind w:left="5760" w:hanging="360"/>
      </w:pPr>
      <w:rPr>
        <w:rFonts w:ascii="Courier New" w:hAnsi="Courier New" w:cs="Courier New" w:hint="default"/>
      </w:rPr>
    </w:lvl>
    <w:lvl w:ilvl="8" w:tplc="1B3645E8">
      <w:start w:val="1"/>
      <w:numFmt w:val="bullet"/>
      <w:lvlText w:val=""/>
      <w:lvlJc w:val="left"/>
      <w:pPr>
        <w:ind w:left="6480" w:hanging="360"/>
      </w:pPr>
      <w:rPr>
        <w:rFonts w:ascii="Wingdings" w:hAnsi="Wingdings" w:cs="Wingdings" w:hint="default"/>
      </w:rPr>
    </w:lvl>
  </w:abstractNum>
  <w:abstractNum w:abstractNumId="18" w15:restartNumberingAfterBreak="0">
    <w:nsid w:val="4A316F9E"/>
    <w:multiLevelType w:val="hybridMultilevel"/>
    <w:tmpl w:val="A2E46DD6"/>
    <w:lvl w:ilvl="0" w:tplc="137A8336">
      <w:start w:val="1"/>
      <w:numFmt w:val="bullet"/>
      <w:lvlText w:val=""/>
      <w:lvlJc w:val="left"/>
      <w:pPr>
        <w:ind w:left="720" w:hanging="360"/>
      </w:pPr>
      <w:rPr>
        <w:rFonts w:ascii="Symbol" w:hAnsi="Symbol" w:cs="Symbol" w:hint="default"/>
        <w:sz w:val="18"/>
        <w:szCs w:val="18"/>
      </w:rPr>
    </w:lvl>
    <w:lvl w:ilvl="1" w:tplc="2926218C">
      <w:start w:val="1"/>
      <w:numFmt w:val="bullet"/>
      <w:lvlText w:val="o"/>
      <w:lvlJc w:val="left"/>
      <w:pPr>
        <w:ind w:left="1440" w:hanging="360"/>
      </w:pPr>
      <w:rPr>
        <w:rFonts w:ascii="Courier New" w:hAnsi="Courier New" w:cs="Courier New" w:hint="default"/>
      </w:rPr>
    </w:lvl>
    <w:lvl w:ilvl="2" w:tplc="5B486840">
      <w:start w:val="1"/>
      <w:numFmt w:val="bullet"/>
      <w:lvlText w:val=""/>
      <w:lvlJc w:val="left"/>
      <w:pPr>
        <w:ind w:left="2160" w:hanging="360"/>
      </w:pPr>
      <w:rPr>
        <w:rFonts w:ascii="Wingdings" w:hAnsi="Wingdings" w:cs="Wingdings" w:hint="default"/>
      </w:rPr>
    </w:lvl>
    <w:lvl w:ilvl="3" w:tplc="CDE43BFE">
      <w:start w:val="1"/>
      <w:numFmt w:val="bullet"/>
      <w:lvlText w:val=""/>
      <w:lvlJc w:val="left"/>
      <w:pPr>
        <w:ind w:left="2880" w:hanging="360"/>
      </w:pPr>
      <w:rPr>
        <w:rFonts w:ascii="Symbol" w:hAnsi="Symbol" w:cs="Symbol" w:hint="default"/>
      </w:rPr>
    </w:lvl>
    <w:lvl w:ilvl="4" w:tplc="EF32DD18">
      <w:start w:val="1"/>
      <w:numFmt w:val="bullet"/>
      <w:lvlText w:val="o"/>
      <w:lvlJc w:val="left"/>
      <w:pPr>
        <w:ind w:left="3600" w:hanging="360"/>
      </w:pPr>
      <w:rPr>
        <w:rFonts w:ascii="Courier New" w:hAnsi="Courier New" w:cs="Courier New" w:hint="default"/>
      </w:rPr>
    </w:lvl>
    <w:lvl w:ilvl="5" w:tplc="9B70A388">
      <w:start w:val="1"/>
      <w:numFmt w:val="bullet"/>
      <w:lvlText w:val=""/>
      <w:lvlJc w:val="left"/>
      <w:pPr>
        <w:ind w:left="4320" w:hanging="360"/>
      </w:pPr>
      <w:rPr>
        <w:rFonts w:ascii="Wingdings" w:hAnsi="Wingdings" w:cs="Wingdings" w:hint="default"/>
      </w:rPr>
    </w:lvl>
    <w:lvl w:ilvl="6" w:tplc="4894A446">
      <w:start w:val="1"/>
      <w:numFmt w:val="bullet"/>
      <w:lvlText w:val=""/>
      <w:lvlJc w:val="left"/>
      <w:pPr>
        <w:ind w:left="5040" w:hanging="360"/>
      </w:pPr>
      <w:rPr>
        <w:rFonts w:ascii="Symbol" w:hAnsi="Symbol" w:cs="Symbol" w:hint="default"/>
      </w:rPr>
    </w:lvl>
    <w:lvl w:ilvl="7" w:tplc="A8568EB8">
      <w:start w:val="1"/>
      <w:numFmt w:val="bullet"/>
      <w:lvlText w:val="o"/>
      <w:lvlJc w:val="left"/>
      <w:pPr>
        <w:ind w:left="5760" w:hanging="360"/>
      </w:pPr>
      <w:rPr>
        <w:rFonts w:ascii="Courier New" w:hAnsi="Courier New" w:cs="Courier New" w:hint="default"/>
      </w:rPr>
    </w:lvl>
    <w:lvl w:ilvl="8" w:tplc="A950D21E">
      <w:start w:val="1"/>
      <w:numFmt w:val="bullet"/>
      <w:lvlText w:val=""/>
      <w:lvlJc w:val="left"/>
      <w:pPr>
        <w:ind w:left="6480" w:hanging="360"/>
      </w:pPr>
      <w:rPr>
        <w:rFonts w:ascii="Wingdings" w:hAnsi="Wingdings" w:cs="Wingdings" w:hint="default"/>
      </w:rPr>
    </w:lvl>
  </w:abstractNum>
  <w:abstractNum w:abstractNumId="19" w15:restartNumberingAfterBreak="0">
    <w:nsid w:val="4C9839E7"/>
    <w:multiLevelType w:val="hybridMultilevel"/>
    <w:tmpl w:val="0E3C583C"/>
    <w:lvl w:ilvl="0" w:tplc="622C9D0E">
      <w:start w:val="1"/>
      <w:numFmt w:val="bullet"/>
      <w:lvlText w:val=""/>
      <w:lvlJc w:val="left"/>
      <w:pPr>
        <w:ind w:left="720" w:hanging="360"/>
      </w:pPr>
      <w:rPr>
        <w:rFonts w:ascii="Symbol" w:hAnsi="Symbol" w:cs="Symbol" w:hint="default"/>
        <w:sz w:val="18"/>
        <w:szCs w:val="18"/>
      </w:rPr>
    </w:lvl>
    <w:lvl w:ilvl="1" w:tplc="A942BBBE">
      <w:start w:val="1"/>
      <w:numFmt w:val="bullet"/>
      <w:lvlText w:val="o"/>
      <w:lvlJc w:val="left"/>
      <w:pPr>
        <w:ind w:left="1440" w:hanging="360"/>
      </w:pPr>
      <w:rPr>
        <w:rFonts w:ascii="Courier New" w:hAnsi="Courier New" w:cs="Courier New" w:hint="default"/>
      </w:rPr>
    </w:lvl>
    <w:lvl w:ilvl="2" w:tplc="0EE014EE">
      <w:start w:val="1"/>
      <w:numFmt w:val="bullet"/>
      <w:lvlText w:val=""/>
      <w:lvlJc w:val="left"/>
      <w:pPr>
        <w:ind w:left="2160" w:hanging="360"/>
      </w:pPr>
      <w:rPr>
        <w:rFonts w:ascii="Wingdings" w:hAnsi="Wingdings" w:cs="Wingdings" w:hint="default"/>
      </w:rPr>
    </w:lvl>
    <w:lvl w:ilvl="3" w:tplc="453EB8F8">
      <w:start w:val="1"/>
      <w:numFmt w:val="bullet"/>
      <w:lvlText w:val=""/>
      <w:lvlJc w:val="left"/>
      <w:pPr>
        <w:ind w:left="2880" w:hanging="360"/>
      </w:pPr>
      <w:rPr>
        <w:rFonts w:ascii="Symbol" w:hAnsi="Symbol" w:cs="Symbol" w:hint="default"/>
      </w:rPr>
    </w:lvl>
    <w:lvl w:ilvl="4" w:tplc="99303B54">
      <w:start w:val="1"/>
      <w:numFmt w:val="bullet"/>
      <w:lvlText w:val="o"/>
      <w:lvlJc w:val="left"/>
      <w:pPr>
        <w:ind w:left="3600" w:hanging="360"/>
      </w:pPr>
      <w:rPr>
        <w:rFonts w:ascii="Courier New" w:hAnsi="Courier New" w:cs="Courier New" w:hint="default"/>
      </w:rPr>
    </w:lvl>
    <w:lvl w:ilvl="5" w:tplc="8F80AFEE">
      <w:start w:val="1"/>
      <w:numFmt w:val="bullet"/>
      <w:lvlText w:val=""/>
      <w:lvlJc w:val="left"/>
      <w:pPr>
        <w:ind w:left="4320" w:hanging="360"/>
      </w:pPr>
      <w:rPr>
        <w:rFonts w:ascii="Wingdings" w:hAnsi="Wingdings" w:cs="Wingdings" w:hint="default"/>
      </w:rPr>
    </w:lvl>
    <w:lvl w:ilvl="6" w:tplc="E5CC4152">
      <w:start w:val="1"/>
      <w:numFmt w:val="bullet"/>
      <w:lvlText w:val=""/>
      <w:lvlJc w:val="left"/>
      <w:pPr>
        <w:ind w:left="5040" w:hanging="360"/>
      </w:pPr>
      <w:rPr>
        <w:rFonts w:ascii="Symbol" w:hAnsi="Symbol" w:cs="Symbol" w:hint="default"/>
      </w:rPr>
    </w:lvl>
    <w:lvl w:ilvl="7" w:tplc="7236DE9C">
      <w:start w:val="1"/>
      <w:numFmt w:val="bullet"/>
      <w:lvlText w:val="o"/>
      <w:lvlJc w:val="left"/>
      <w:pPr>
        <w:ind w:left="5760" w:hanging="360"/>
      </w:pPr>
      <w:rPr>
        <w:rFonts w:ascii="Courier New" w:hAnsi="Courier New" w:cs="Courier New" w:hint="default"/>
      </w:rPr>
    </w:lvl>
    <w:lvl w:ilvl="8" w:tplc="A7A4C776">
      <w:start w:val="1"/>
      <w:numFmt w:val="bullet"/>
      <w:lvlText w:val=""/>
      <w:lvlJc w:val="left"/>
      <w:pPr>
        <w:ind w:left="6480" w:hanging="360"/>
      </w:pPr>
      <w:rPr>
        <w:rFonts w:ascii="Wingdings" w:hAnsi="Wingdings" w:cs="Wingdings" w:hint="default"/>
      </w:rPr>
    </w:lvl>
  </w:abstractNum>
  <w:abstractNum w:abstractNumId="2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1FE41DA"/>
    <w:multiLevelType w:val="hybridMultilevel"/>
    <w:tmpl w:val="26863730"/>
    <w:lvl w:ilvl="0" w:tplc="920E906E">
      <w:start w:val="1"/>
      <w:numFmt w:val="bullet"/>
      <w:lvlText w:val=""/>
      <w:lvlJc w:val="left"/>
      <w:pPr>
        <w:ind w:left="720" w:hanging="360"/>
      </w:pPr>
      <w:rPr>
        <w:rFonts w:ascii="Symbol" w:hAnsi="Symbol" w:cs="Symbol" w:hint="default"/>
        <w:sz w:val="18"/>
        <w:szCs w:val="18"/>
      </w:rPr>
    </w:lvl>
    <w:lvl w:ilvl="1" w:tplc="6150933E">
      <w:start w:val="1"/>
      <w:numFmt w:val="bullet"/>
      <w:lvlText w:val="o"/>
      <w:lvlJc w:val="left"/>
      <w:pPr>
        <w:ind w:left="1440" w:hanging="360"/>
      </w:pPr>
      <w:rPr>
        <w:rFonts w:ascii="Courier New" w:hAnsi="Courier New" w:cs="Courier New" w:hint="default"/>
      </w:rPr>
    </w:lvl>
    <w:lvl w:ilvl="2" w:tplc="16B6CD6C">
      <w:start w:val="1"/>
      <w:numFmt w:val="bullet"/>
      <w:lvlText w:val=""/>
      <w:lvlJc w:val="left"/>
      <w:pPr>
        <w:ind w:left="2160" w:hanging="360"/>
      </w:pPr>
      <w:rPr>
        <w:rFonts w:ascii="Wingdings" w:hAnsi="Wingdings" w:cs="Wingdings" w:hint="default"/>
      </w:rPr>
    </w:lvl>
    <w:lvl w:ilvl="3" w:tplc="2E4C99A8">
      <w:start w:val="1"/>
      <w:numFmt w:val="bullet"/>
      <w:lvlText w:val=""/>
      <w:lvlJc w:val="left"/>
      <w:pPr>
        <w:ind w:left="2880" w:hanging="360"/>
      </w:pPr>
      <w:rPr>
        <w:rFonts w:ascii="Symbol" w:hAnsi="Symbol" w:cs="Symbol" w:hint="default"/>
      </w:rPr>
    </w:lvl>
    <w:lvl w:ilvl="4" w:tplc="45CADE94">
      <w:start w:val="1"/>
      <w:numFmt w:val="bullet"/>
      <w:lvlText w:val="o"/>
      <w:lvlJc w:val="left"/>
      <w:pPr>
        <w:ind w:left="3600" w:hanging="360"/>
      </w:pPr>
      <w:rPr>
        <w:rFonts w:ascii="Courier New" w:hAnsi="Courier New" w:cs="Courier New" w:hint="default"/>
      </w:rPr>
    </w:lvl>
    <w:lvl w:ilvl="5" w:tplc="8FEE3A3A">
      <w:start w:val="1"/>
      <w:numFmt w:val="bullet"/>
      <w:lvlText w:val=""/>
      <w:lvlJc w:val="left"/>
      <w:pPr>
        <w:ind w:left="4320" w:hanging="360"/>
      </w:pPr>
      <w:rPr>
        <w:rFonts w:ascii="Wingdings" w:hAnsi="Wingdings" w:cs="Wingdings" w:hint="default"/>
      </w:rPr>
    </w:lvl>
    <w:lvl w:ilvl="6" w:tplc="13F87D52">
      <w:start w:val="1"/>
      <w:numFmt w:val="bullet"/>
      <w:lvlText w:val=""/>
      <w:lvlJc w:val="left"/>
      <w:pPr>
        <w:ind w:left="5040" w:hanging="360"/>
      </w:pPr>
      <w:rPr>
        <w:rFonts w:ascii="Symbol" w:hAnsi="Symbol" w:cs="Symbol" w:hint="default"/>
      </w:rPr>
    </w:lvl>
    <w:lvl w:ilvl="7" w:tplc="2A960120">
      <w:start w:val="1"/>
      <w:numFmt w:val="bullet"/>
      <w:lvlText w:val="o"/>
      <w:lvlJc w:val="left"/>
      <w:pPr>
        <w:ind w:left="5760" w:hanging="360"/>
      </w:pPr>
      <w:rPr>
        <w:rFonts w:ascii="Courier New" w:hAnsi="Courier New" w:cs="Courier New" w:hint="default"/>
      </w:rPr>
    </w:lvl>
    <w:lvl w:ilvl="8" w:tplc="9982B4BC">
      <w:start w:val="1"/>
      <w:numFmt w:val="bullet"/>
      <w:lvlText w:val=""/>
      <w:lvlJc w:val="left"/>
      <w:pPr>
        <w:ind w:left="6480" w:hanging="360"/>
      </w:pPr>
      <w:rPr>
        <w:rFonts w:ascii="Wingdings" w:hAnsi="Wingdings" w:cs="Wingdings" w:hint="default"/>
      </w:rPr>
    </w:lvl>
  </w:abstractNum>
  <w:abstractNum w:abstractNumId="23" w15:restartNumberingAfterBreak="0">
    <w:nsid w:val="52DB7045"/>
    <w:multiLevelType w:val="hybridMultilevel"/>
    <w:tmpl w:val="96F4B4C0"/>
    <w:lvl w:ilvl="0" w:tplc="D34EE740">
      <w:start w:val="1"/>
      <w:numFmt w:val="bullet"/>
      <w:lvlText w:val=""/>
      <w:lvlJc w:val="left"/>
      <w:pPr>
        <w:ind w:left="720" w:hanging="360"/>
      </w:pPr>
      <w:rPr>
        <w:rFonts w:ascii="Symbol" w:hAnsi="Symbol" w:cs="Symbol" w:hint="default"/>
        <w:sz w:val="18"/>
        <w:szCs w:val="18"/>
      </w:rPr>
    </w:lvl>
    <w:lvl w:ilvl="1" w:tplc="1512D532">
      <w:start w:val="1"/>
      <w:numFmt w:val="bullet"/>
      <w:lvlText w:val="o"/>
      <w:lvlJc w:val="left"/>
      <w:pPr>
        <w:ind w:left="1440" w:hanging="360"/>
      </w:pPr>
      <w:rPr>
        <w:rFonts w:ascii="Courier New" w:hAnsi="Courier New" w:cs="Courier New" w:hint="default"/>
      </w:rPr>
    </w:lvl>
    <w:lvl w:ilvl="2" w:tplc="5C547EB2">
      <w:start w:val="1"/>
      <w:numFmt w:val="bullet"/>
      <w:lvlText w:val=""/>
      <w:lvlJc w:val="left"/>
      <w:pPr>
        <w:ind w:left="2160" w:hanging="360"/>
      </w:pPr>
      <w:rPr>
        <w:rFonts w:ascii="Wingdings" w:hAnsi="Wingdings" w:cs="Wingdings" w:hint="default"/>
      </w:rPr>
    </w:lvl>
    <w:lvl w:ilvl="3" w:tplc="F6164EFC">
      <w:start w:val="1"/>
      <w:numFmt w:val="bullet"/>
      <w:lvlText w:val=""/>
      <w:lvlJc w:val="left"/>
      <w:pPr>
        <w:ind w:left="2880" w:hanging="360"/>
      </w:pPr>
      <w:rPr>
        <w:rFonts w:ascii="Symbol" w:hAnsi="Symbol" w:cs="Symbol" w:hint="default"/>
      </w:rPr>
    </w:lvl>
    <w:lvl w:ilvl="4" w:tplc="6804D3F6">
      <w:start w:val="1"/>
      <w:numFmt w:val="bullet"/>
      <w:lvlText w:val="o"/>
      <w:lvlJc w:val="left"/>
      <w:pPr>
        <w:ind w:left="3600" w:hanging="360"/>
      </w:pPr>
      <w:rPr>
        <w:rFonts w:ascii="Courier New" w:hAnsi="Courier New" w:cs="Courier New" w:hint="default"/>
      </w:rPr>
    </w:lvl>
    <w:lvl w:ilvl="5" w:tplc="FD8ECCF0">
      <w:start w:val="1"/>
      <w:numFmt w:val="bullet"/>
      <w:lvlText w:val=""/>
      <w:lvlJc w:val="left"/>
      <w:pPr>
        <w:ind w:left="4320" w:hanging="360"/>
      </w:pPr>
      <w:rPr>
        <w:rFonts w:ascii="Wingdings" w:hAnsi="Wingdings" w:cs="Wingdings" w:hint="default"/>
      </w:rPr>
    </w:lvl>
    <w:lvl w:ilvl="6" w:tplc="917607EC">
      <w:start w:val="1"/>
      <w:numFmt w:val="bullet"/>
      <w:lvlText w:val=""/>
      <w:lvlJc w:val="left"/>
      <w:pPr>
        <w:ind w:left="5040" w:hanging="360"/>
      </w:pPr>
      <w:rPr>
        <w:rFonts w:ascii="Symbol" w:hAnsi="Symbol" w:cs="Symbol" w:hint="default"/>
      </w:rPr>
    </w:lvl>
    <w:lvl w:ilvl="7" w:tplc="55AAB1A0">
      <w:start w:val="1"/>
      <w:numFmt w:val="bullet"/>
      <w:lvlText w:val="o"/>
      <w:lvlJc w:val="left"/>
      <w:pPr>
        <w:ind w:left="5760" w:hanging="360"/>
      </w:pPr>
      <w:rPr>
        <w:rFonts w:ascii="Courier New" w:hAnsi="Courier New" w:cs="Courier New" w:hint="default"/>
      </w:rPr>
    </w:lvl>
    <w:lvl w:ilvl="8" w:tplc="D0E22CE0">
      <w:start w:val="1"/>
      <w:numFmt w:val="bullet"/>
      <w:lvlText w:val=""/>
      <w:lvlJc w:val="left"/>
      <w:pPr>
        <w:ind w:left="6480" w:hanging="360"/>
      </w:pPr>
      <w:rPr>
        <w:rFonts w:ascii="Wingdings" w:hAnsi="Wingdings" w:cs="Wingdings" w:hint="default"/>
      </w:rPr>
    </w:lvl>
  </w:abstractNum>
  <w:abstractNum w:abstractNumId="24" w15:restartNumberingAfterBreak="0">
    <w:nsid w:val="546603F2"/>
    <w:multiLevelType w:val="hybridMultilevel"/>
    <w:tmpl w:val="20001AFA"/>
    <w:lvl w:ilvl="0" w:tplc="6FD48AF4">
      <w:start w:val="1"/>
      <w:numFmt w:val="bullet"/>
      <w:lvlText w:val=""/>
      <w:lvlJc w:val="left"/>
      <w:pPr>
        <w:ind w:left="720" w:hanging="360"/>
      </w:pPr>
      <w:rPr>
        <w:rFonts w:ascii="Symbol" w:hAnsi="Symbol" w:cs="Symbol" w:hint="default"/>
        <w:sz w:val="18"/>
        <w:szCs w:val="18"/>
      </w:rPr>
    </w:lvl>
    <w:lvl w:ilvl="1" w:tplc="4F4A54CA">
      <w:start w:val="1"/>
      <w:numFmt w:val="bullet"/>
      <w:lvlText w:val="o"/>
      <w:lvlJc w:val="left"/>
      <w:pPr>
        <w:ind w:left="1440" w:hanging="360"/>
      </w:pPr>
      <w:rPr>
        <w:rFonts w:ascii="Courier New" w:hAnsi="Courier New" w:cs="Courier New" w:hint="default"/>
      </w:rPr>
    </w:lvl>
    <w:lvl w:ilvl="2" w:tplc="28F491EC">
      <w:start w:val="1"/>
      <w:numFmt w:val="bullet"/>
      <w:lvlText w:val=""/>
      <w:lvlJc w:val="left"/>
      <w:pPr>
        <w:ind w:left="2160" w:hanging="360"/>
      </w:pPr>
      <w:rPr>
        <w:rFonts w:ascii="Wingdings" w:hAnsi="Wingdings" w:cs="Wingdings" w:hint="default"/>
      </w:rPr>
    </w:lvl>
    <w:lvl w:ilvl="3" w:tplc="B5527D02">
      <w:start w:val="1"/>
      <w:numFmt w:val="bullet"/>
      <w:lvlText w:val=""/>
      <w:lvlJc w:val="left"/>
      <w:pPr>
        <w:ind w:left="2880" w:hanging="360"/>
      </w:pPr>
      <w:rPr>
        <w:rFonts w:ascii="Symbol" w:hAnsi="Symbol" w:cs="Symbol" w:hint="default"/>
      </w:rPr>
    </w:lvl>
    <w:lvl w:ilvl="4" w:tplc="58C873B2">
      <w:start w:val="1"/>
      <w:numFmt w:val="bullet"/>
      <w:lvlText w:val="o"/>
      <w:lvlJc w:val="left"/>
      <w:pPr>
        <w:ind w:left="3600" w:hanging="360"/>
      </w:pPr>
      <w:rPr>
        <w:rFonts w:ascii="Courier New" w:hAnsi="Courier New" w:cs="Courier New" w:hint="default"/>
      </w:rPr>
    </w:lvl>
    <w:lvl w:ilvl="5" w:tplc="DBBC3F06">
      <w:start w:val="1"/>
      <w:numFmt w:val="bullet"/>
      <w:lvlText w:val=""/>
      <w:lvlJc w:val="left"/>
      <w:pPr>
        <w:ind w:left="4320" w:hanging="360"/>
      </w:pPr>
      <w:rPr>
        <w:rFonts w:ascii="Wingdings" w:hAnsi="Wingdings" w:cs="Wingdings" w:hint="default"/>
      </w:rPr>
    </w:lvl>
    <w:lvl w:ilvl="6" w:tplc="313077B6">
      <w:start w:val="1"/>
      <w:numFmt w:val="bullet"/>
      <w:lvlText w:val=""/>
      <w:lvlJc w:val="left"/>
      <w:pPr>
        <w:ind w:left="5040" w:hanging="360"/>
      </w:pPr>
      <w:rPr>
        <w:rFonts w:ascii="Symbol" w:hAnsi="Symbol" w:cs="Symbol" w:hint="default"/>
      </w:rPr>
    </w:lvl>
    <w:lvl w:ilvl="7" w:tplc="25F80232">
      <w:start w:val="1"/>
      <w:numFmt w:val="bullet"/>
      <w:lvlText w:val="o"/>
      <w:lvlJc w:val="left"/>
      <w:pPr>
        <w:ind w:left="5760" w:hanging="360"/>
      </w:pPr>
      <w:rPr>
        <w:rFonts w:ascii="Courier New" w:hAnsi="Courier New" w:cs="Courier New" w:hint="default"/>
      </w:rPr>
    </w:lvl>
    <w:lvl w:ilvl="8" w:tplc="9886FD1A">
      <w:start w:val="1"/>
      <w:numFmt w:val="bullet"/>
      <w:lvlText w:val=""/>
      <w:lvlJc w:val="left"/>
      <w:pPr>
        <w:ind w:left="6480" w:hanging="360"/>
      </w:pPr>
      <w:rPr>
        <w:rFonts w:ascii="Wingdings" w:hAnsi="Wingdings" w:cs="Wingdings" w:hint="default"/>
      </w:rPr>
    </w:lvl>
  </w:abstractNum>
  <w:abstractNum w:abstractNumId="2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6CD4D7F"/>
    <w:multiLevelType w:val="hybridMultilevel"/>
    <w:tmpl w:val="82FC61EE"/>
    <w:lvl w:ilvl="0" w:tplc="828CC4B4">
      <w:start w:val="1"/>
      <w:numFmt w:val="bullet"/>
      <w:lvlText w:val=""/>
      <w:lvlJc w:val="left"/>
      <w:pPr>
        <w:ind w:left="720" w:hanging="360"/>
      </w:pPr>
      <w:rPr>
        <w:rFonts w:ascii="Symbol" w:hAnsi="Symbol" w:cs="Symbol" w:hint="default"/>
        <w:sz w:val="18"/>
        <w:szCs w:val="18"/>
      </w:rPr>
    </w:lvl>
    <w:lvl w:ilvl="1" w:tplc="BA10A374">
      <w:start w:val="1"/>
      <w:numFmt w:val="bullet"/>
      <w:lvlText w:val="o"/>
      <w:lvlJc w:val="left"/>
      <w:pPr>
        <w:ind w:left="1440" w:hanging="360"/>
      </w:pPr>
      <w:rPr>
        <w:rFonts w:ascii="Courier New" w:hAnsi="Courier New" w:cs="Courier New" w:hint="default"/>
      </w:rPr>
    </w:lvl>
    <w:lvl w:ilvl="2" w:tplc="06100F58">
      <w:start w:val="1"/>
      <w:numFmt w:val="bullet"/>
      <w:lvlText w:val=""/>
      <w:lvlJc w:val="left"/>
      <w:pPr>
        <w:ind w:left="2160" w:hanging="360"/>
      </w:pPr>
      <w:rPr>
        <w:rFonts w:ascii="Wingdings" w:hAnsi="Wingdings" w:cs="Wingdings" w:hint="default"/>
      </w:rPr>
    </w:lvl>
    <w:lvl w:ilvl="3" w:tplc="2528E748">
      <w:start w:val="1"/>
      <w:numFmt w:val="bullet"/>
      <w:lvlText w:val=""/>
      <w:lvlJc w:val="left"/>
      <w:pPr>
        <w:ind w:left="2880" w:hanging="360"/>
      </w:pPr>
      <w:rPr>
        <w:rFonts w:ascii="Symbol" w:hAnsi="Symbol" w:cs="Symbol" w:hint="default"/>
      </w:rPr>
    </w:lvl>
    <w:lvl w:ilvl="4" w:tplc="7214E6DC">
      <w:start w:val="1"/>
      <w:numFmt w:val="bullet"/>
      <w:lvlText w:val="o"/>
      <w:lvlJc w:val="left"/>
      <w:pPr>
        <w:ind w:left="3600" w:hanging="360"/>
      </w:pPr>
      <w:rPr>
        <w:rFonts w:ascii="Courier New" w:hAnsi="Courier New" w:cs="Courier New" w:hint="default"/>
      </w:rPr>
    </w:lvl>
    <w:lvl w:ilvl="5" w:tplc="2102939E">
      <w:start w:val="1"/>
      <w:numFmt w:val="bullet"/>
      <w:lvlText w:val=""/>
      <w:lvlJc w:val="left"/>
      <w:pPr>
        <w:ind w:left="4320" w:hanging="360"/>
      </w:pPr>
      <w:rPr>
        <w:rFonts w:ascii="Wingdings" w:hAnsi="Wingdings" w:cs="Wingdings" w:hint="default"/>
      </w:rPr>
    </w:lvl>
    <w:lvl w:ilvl="6" w:tplc="9D2E61B4">
      <w:start w:val="1"/>
      <w:numFmt w:val="bullet"/>
      <w:lvlText w:val=""/>
      <w:lvlJc w:val="left"/>
      <w:pPr>
        <w:ind w:left="5040" w:hanging="360"/>
      </w:pPr>
      <w:rPr>
        <w:rFonts w:ascii="Symbol" w:hAnsi="Symbol" w:cs="Symbol" w:hint="default"/>
      </w:rPr>
    </w:lvl>
    <w:lvl w:ilvl="7" w:tplc="9D5E9C78">
      <w:start w:val="1"/>
      <w:numFmt w:val="bullet"/>
      <w:lvlText w:val="o"/>
      <w:lvlJc w:val="left"/>
      <w:pPr>
        <w:ind w:left="5760" w:hanging="360"/>
      </w:pPr>
      <w:rPr>
        <w:rFonts w:ascii="Courier New" w:hAnsi="Courier New" w:cs="Courier New" w:hint="default"/>
      </w:rPr>
    </w:lvl>
    <w:lvl w:ilvl="8" w:tplc="554A8DD0">
      <w:start w:val="1"/>
      <w:numFmt w:val="bullet"/>
      <w:lvlText w:val=""/>
      <w:lvlJc w:val="left"/>
      <w:pPr>
        <w:ind w:left="6480" w:hanging="360"/>
      </w:pPr>
      <w:rPr>
        <w:rFonts w:ascii="Wingdings" w:hAnsi="Wingdings" w:cs="Wingdings" w:hint="default"/>
      </w:rPr>
    </w:lvl>
  </w:abstractNum>
  <w:abstractNum w:abstractNumId="28" w15:restartNumberingAfterBreak="0">
    <w:nsid w:val="58167F16"/>
    <w:multiLevelType w:val="hybridMultilevel"/>
    <w:tmpl w:val="A94E9B54"/>
    <w:lvl w:ilvl="0" w:tplc="92F06932">
      <w:start w:val="1"/>
      <w:numFmt w:val="bullet"/>
      <w:lvlText w:val=""/>
      <w:lvlJc w:val="left"/>
      <w:pPr>
        <w:ind w:left="720" w:hanging="360"/>
      </w:pPr>
      <w:rPr>
        <w:rFonts w:ascii="Symbol" w:hAnsi="Symbol" w:cs="Symbol" w:hint="default"/>
        <w:sz w:val="18"/>
        <w:szCs w:val="18"/>
      </w:rPr>
    </w:lvl>
    <w:lvl w:ilvl="1" w:tplc="11F06816">
      <w:start w:val="1"/>
      <w:numFmt w:val="bullet"/>
      <w:lvlText w:val="o"/>
      <w:lvlJc w:val="left"/>
      <w:pPr>
        <w:ind w:left="1440" w:hanging="360"/>
      </w:pPr>
      <w:rPr>
        <w:rFonts w:ascii="Courier New" w:hAnsi="Courier New" w:cs="Courier New" w:hint="default"/>
      </w:rPr>
    </w:lvl>
    <w:lvl w:ilvl="2" w:tplc="9B36E414">
      <w:start w:val="1"/>
      <w:numFmt w:val="bullet"/>
      <w:lvlText w:val=""/>
      <w:lvlJc w:val="left"/>
      <w:pPr>
        <w:ind w:left="2160" w:hanging="360"/>
      </w:pPr>
      <w:rPr>
        <w:rFonts w:ascii="Wingdings" w:hAnsi="Wingdings" w:cs="Wingdings" w:hint="default"/>
      </w:rPr>
    </w:lvl>
    <w:lvl w:ilvl="3" w:tplc="9910884C">
      <w:start w:val="1"/>
      <w:numFmt w:val="bullet"/>
      <w:lvlText w:val=""/>
      <w:lvlJc w:val="left"/>
      <w:pPr>
        <w:ind w:left="2880" w:hanging="360"/>
      </w:pPr>
      <w:rPr>
        <w:rFonts w:ascii="Symbol" w:hAnsi="Symbol" w:cs="Symbol" w:hint="default"/>
      </w:rPr>
    </w:lvl>
    <w:lvl w:ilvl="4" w:tplc="518E3BF0">
      <w:start w:val="1"/>
      <w:numFmt w:val="bullet"/>
      <w:lvlText w:val="o"/>
      <w:lvlJc w:val="left"/>
      <w:pPr>
        <w:ind w:left="3600" w:hanging="360"/>
      </w:pPr>
      <w:rPr>
        <w:rFonts w:ascii="Courier New" w:hAnsi="Courier New" w:cs="Courier New" w:hint="default"/>
      </w:rPr>
    </w:lvl>
    <w:lvl w:ilvl="5" w:tplc="AE8A6EB2">
      <w:start w:val="1"/>
      <w:numFmt w:val="bullet"/>
      <w:lvlText w:val=""/>
      <w:lvlJc w:val="left"/>
      <w:pPr>
        <w:ind w:left="4320" w:hanging="360"/>
      </w:pPr>
      <w:rPr>
        <w:rFonts w:ascii="Wingdings" w:hAnsi="Wingdings" w:cs="Wingdings" w:hint="default"/>
      </w:rPr>
    </w:lvl>
    <w:lvl w:ilvl="6" w:tplc="0B9CCE0E">
      <w:start w:val="1"/>
      <w:numFmt w:val="bullet"/>
      <w:lvlText w:val=""/>
      <w:lvlJc w:val="left"/>
      <w:pPr>
        <w:ind w:left="5040" w:hanging="360"/>
      </w:pPr>
      <w:rPr>
        <w:rFonts w:ascii="Symbol" w:hAnsi="Symbol" w:cs="Symbol" w:hint="default"/>
      </w:rPr>
    </w:lvl>
    <w:lvl w:ilvl="7" w:tplc="80CCA6B4">
      <w:start w:val="1"/>
      <w:numFmt w:val="bullet"/>
      <w:lvlText w:val="o"/>
      <w:lvlJc w:val="left"/>
      <w:pPr>
        <w:ind w:left="5760" w:hanging="360"/>
      </w:pPr>
      <w:rPr>
        <w:rFonts w:ascii="Courier New" w:hAnsi="Courier New" w:cs="Courier New" w:hint="default"/>
      </w:rPr>
    </w:lvl>
    <w:lvl w:ilvl="8" w:tplc="BE040EF0">
      <w:start w:val="1"/>
      <w:numFmt w:val="bullet"/>
      <w:lvlText w:val=""/>
      <w:lvlJc w:val="left"/>
      <w:pPr>
        <w:ind w:left="6480" w:hanging="360"/>
      </w:pPr>
      <w:rPr>
        <w:rFonts w:ascii="Wingdings" w:hAnsi="Wingdings" w:cs="Wingdings" w:hint="default"/>
      </w:rPr>
    </w:lvl>
  </w:abstractNum>
  <w:abstractNum w:abstractNumId="29" w15:restartNumberingAfterBreak="0">
    <w:nsid w:val="5E0C3EF8"/>
    <w:multiLevelType w:val="hybridMultilevel"/>
    <w:tmpl w:val="DDC21244"/>
    <w:lvl w:ilvl="0" w:tplc="2F288078">
      <w:start w:val="1"/>
      <w:numFmt w:val="bullet"/>
      <w:lvlText w:val=""/>
      <w:lvlJc w:val="left"/>
      <w:pPr>
        <w:ind w:left="720" w:hanging="360"/>
      </w:pPr>
      <w:rPr>
        <w:rFonts w:ascii="Symbol" w:hAnsi="Symbol" w:cs="Symbol" w:hint="default"/>
        <w:sz w:val="18"/>
        <w:szCs w:val="18"/>
      </w:rPr>
    </w:lvl>
    <w:lvl w:ilvl="1" w:tplc="0B1EE2D0">
      <w:start w:val="1"/>
      <w:numFmt w:val="bullet"/>
      <w:lvlText w:val="o"/>
      <w:lvlJc w:val="left"/>
      <w:pPr>
        <w:ind w:left="1440" w:hanging="360"/>
      </w:pPr>
      <w:rPr>
        <w:rFonts w:ascii="Courier New" w:hAnsi="Courier New" w:cs="Courier New" w:hint="default"/>
      </w:rPr>
    </w:lvl>
    <w:lvl w:ilvl="2" w:tplc="F3E64A82">
      <w:start w:val="1"/>
      <w:numFmt w:val="bullet"/>
      <w:lvlText w:val=""/>
      <w:lvlJc w:val="left"/>
      <w:pPr>
        <w:ind w:left="2160" w:hanging="360"/>
      </w:pPr>
      <w:rPr>
        <w:rFonts w:ascii="Wingdings" w:hAnsi="Wingdings" w:cs="Wingdings" w:hint="default"/>
      </w:rPr>
    </w:lvl>
    <w:lvl w:ilvl="3" w:tplc="E8C6AEA0">
      <w:start w:val="1"/>
      <w:numFmt w:val="bullet"/>
      <w:lvlText w:val=""/>
      <w:lvlJc w:val="left"/>
      <w:pPr>
        <w:ind w:left="2880" w:hanging="360"/>
      </w:pPr>
      <w:rPr>
        <w:rFonts w:ascii="Symbol" w:hAnsi="Symbol" w:cs="Symbol" w:hint="default"/>
      </w:rPr>
    </w:lvl>
    <w:lvl w:ilvl="4" w:tplc="ACBEA2C4">
      <w:start w:val="1"/>
      <w:numFmt w:val="bullet"/>
      <w:lvlText w:val="o"/>
      <w:lvlJc w:val="left"/>
      <w:pPr>
        <w:ind w:left="3600" w:hanging="360"/>
      </w:pPr>
      <w:rPr>
        <w:rFonts w:ascii="Courier New" w:hAnsi="Courier New" w:cs="Courier New" w:hint="default"/>
      </w:rPr>
    </w:lvl>
    <w:lvl w:ilvl="5" w:tplc="C2BE99C8">
      <w:start w:val="1"/>
      <w:numFmt w:val="bullet"/>
      <w:lvlText w:val=""/>
      <w:lvlJc w:val="left"/>
      <w:pPr>
        <w:ind w:left="4320" w:hanging="360"/>
      </w:pPr>
      <w:rPr>
        <w:rFonts w:ascii="Wingdings" w:hAnsi="Wingdings" w:cs="Wingdings" w:hint="default"/>
      </w:rPr>
    </w:lvl>
    <w:lvl w:ilvl="6" w:tplc="1FB4C458">
      <w:start w:val="1"/>
      <w:numFmt w:val="bullet"/>
      <w:lvlText w:val=""/>
      <w:lvlJc w:val="left"/>
      <w:pPr>
        <w:ind w:left="5040" w:hanging="360"/>
      </w:pPr>
      <w:rPr>
        <w:rFonts w:ascii="Symbol" w:hAnsi="Symbol" w:cs="Symbol" w:hint="default"/>
      </w:rPr>
    </w:lvl>
    <w:lvl w:ilvl="7" w:tplc="E94827E6">
      <w:start w:val="1"/>
      <w:numFmt w:val="bullet"/>
      <w:lvlText w:val="o"/>
      <w:lvlJc w:val="left"/>
      <w:pPr>
        <w:ind w:left="5760" w:hanging="360"/>
      </w:pPr>
      <w:rPr>
        <w:rFonts w:ascii="Courier New" w:hAnsi="Courier New" w:cs="Courier New" w:hint="default"/>
      </w:rPr>
    </w:lvl>
    <w:lvl w:ilvl="8" w:tplc="29C83F6C">
      <w:start w:val="1"/>
      <w:numFmt w:val="bullet"/>
      <w:lvlText w:val=""/>
      <w:lvlJc w:val="left"/>
      <w:pPr>
        <w:ind w:left="6480" w:hanging="360"/>
      </w:pPr>
      <w:rPr>
        <w:rFonts w:ascii="Wingdings" w:hAnsi="Wingdings" w:cs="Wingdings" w:hint="default"/>
      </w:rPr>
    </w:lvl>
  </w:abstractNum>
  <w:abstractNum w:abstractNumId="3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AD78BE"/>
    <w:multiLevelType w:val="hybridMultilevel"/>
    <w:tmpl w:val="B69C2DD4"/>
    <w:lvl w:ilvl="0" w:tplc="A146A9B6">
      <w:start w:val="1"/>
      <w:numFmt w:val="bullet"/>
      <w:lvlText w:val=""/>
      <w:lvlJc w:val="left"/>
      <w:pPr>
        <w:ind w:left="720" w:hanging="360"/>
      </w:pPr>
      <w:rPr>
        <w:rFonts w:ascii="Symbol" w:hAnsi="Symbol" w:cs="Symbol" w:hint="default"/>
        <w:sz w:val="18"/>
        <w:szCs w:val="18"/>
      </w:rPr>
    </w:lvl>
    <w:lvl w:ilvl="1" w:tplc="5A9699C4">
      <w:start w:val="1"/>
      <w:numFmt w:val="bullet"/>
      <w:lvlText w:val="o"/>
      <w:lvlJc w:val="left"/>
      <w:pPr>
        <w:ind w:left="1440" w:hanging="360"/>
      </w:pPr>
      <w:rPr>
        <w:rFonts w:ascii="Courier New" w:hAnsi="Courier New" w:cs="Courier New" w:hint="default"/>
      </w:rPr>
    </w:lvl>
    <w:lvl w:ilvl="2" w:tplc="966E65E2">
      <w:start w:val="1"/>
      <w:numFmt w:val="bullet"/>
      <w:lvlText w:val=""/>
      <w:lvlJc w:val="left"/>
      <w:pPr>
        <w:ind w:left="2160" w:hanging="360"/>
      </w:pPr>
      <w:rPr>
        <w:rFonts w:ascii="Wingdings" w:hAnsi="Wingdings" w:cs="Wingdings" w:hint="default"/>
      </w:rPr>
    </w:lvl>
    <w:lvl w:ilvl="3" w:tplc="FEE2B4FE">
      <w:start w:val="1"/>
      <w:numFmt w:val="bullet"/>
      <w:lvlText w:val=""/>
      <w:lvlJc w:val="left"/>
      <w:pPr>
        <w:ind w:left="2880" w:hanging="360"/>
      </w:pPr>
      <w:rPr>
        <w:rFonts w:ascii="Symbol" w:hAnsi="Symbol" w:cs="Symbol" w:hint="default"/>
      </w:rPr>
    </w:lvl>
    <w:lvl w:ilvl="4" w:tplc="1778A8E2">
      <w:start w:val="1"/>
      <w:numFmt w:val="bullet"/>
      <w:lvlText w:val="o"/>
      <w:lvlJc w:val="left"/>
      <w:pPr>
        <w:ind w:left="3600" w:hanging="360"/>
      </w:pPr>
      <w:rPr>
        <w:rFonts w:ascii="Courier New" w:hAnsi="Courier New" w:cs="Courier New" w:hint="default"/>
      </w:rPr>
    </w:lvl>
    <w:lvl w:ilvl="5" w:tplc="506002F8">
      <w:start w:val="1"/>
      <w:numFmt w:val="bullet"/>
      <w:lvlText w:val=""/>
      <w:lvlJc w:val="left"/>
      <w:pPr>
        <w:ind w:left="4320" w:hanging="360"/>
      </w:pPr>
      <w:rPr>
        <w:rFonts w:ascii="Wingdings" w:hAnsi="Wingdings" w:cs="Wingdings" w:hint="default"/>
      </w:rPr>
    </w:lvl>
    <w:lvl w:ilvl="6" w:tplc="4B6CD576">
      <w:start w:val="1"/>
      <w:numFmt w:val="bullet"/>
      <w:lvlText w:val=""/>
      <w:lvlJc w:val="left"/>
      <w:pPr>
        <w:ind w:left="5040" w:hanging="360"/>
      </w:pPr>
      <w:rPr>
        <w:rFonts w:ascii="Symbol" w:hAnsi="Symbol" w:cs="Symbol" w:hint="default"/>
      </w:rPr>
    </w:lvl>
    <w:lvl w:ilvl="7" w:tplc="938ABCB4">
      <w:start w:val="1"/>
      <w:numFmt w:val="bullet"/>
      <w:lvlText w:val="o"/>
      <w:lvlJc w:val="left"/>
      <w:pPr>
        <w:ind w:left="5760" w:hanging="360"/>
      </w:pPr>
      <w:rPr>
        <w:rFonts w:ascii="Courier New" w:hAnsi="Courier New" w:cs="Courier New" w:hint="default"/>
      </w:rPr>
    </w:lvl>
    <w:lvl w:ilvl="8" w:tplc="FF167EF8">
      <w:start w:val="1"/>
      <w:numFmt w:val="bullet"/>
      <w:lvlText w:val=""/>
      <w:lvlJc w:val="left"/>
      <w:pPr>
        <w:ind w:left="6480" w:hanging="360"/>
      </w:pPr>
      <w:rPr>
        <w:rFonts w:ascii="Wingdings" w:hAnsi="Wingdings" w:cs="Wingdings" w:hint="default"/>
      </w:rPr>
    </w:lvl>
  </w:abstractNum>
  <w:abstractNum w:abstractNumId="32" w15:restartNumberingAfterBreak="0">
    <w:nsid w:val="61FC3910"/>
    <w:multiLevelType w:val="hybridMultilevel"/>
    <w:tmpl w:val="B9D48A1E"/>
    <w:lvl w:ilvl="0" w:tplc="1EF63526">
      <w:start w:val="1"/>
      <w:numFmt w:val="bullet"/>
      <w:lvlText w:val=""/>
      <w:lvlJc w:val="left"/>
      <w:pPr>
        <w:ind w:left="720" w:hanging="360"/>
      </w:pPr>
      <w:rPr>
        <w:rFonts w:ascii="Symbol" w:hAnsi="Symbol" w:cs="Symbol" w:hint="default"/>
        <w:sz w:val="24"/>
        <w:szCs w:val="24"/>
      </w:rPr>
    </w:lvl>
    <w:lvl w:ilvl="1" w:tplc="75CEE302">
      <w:start w:val="1"/>
      <w:numFmt w:val="bullet"/>
      <w:lvlText w:val="o"/>
      <w:lvlJc w:val="left"/>
      <w:pPr>
        <w:ind w:left="1440" w:hanging="360"/>
      </w:pPr>
      <w:rPr>
        <w:rFonts w:ascii="Courier New" w:hAnsi="Courier New" w:cs="Courier New" w:hint="default"/>
      </w:rPr>
    </w:lvl>
    <w:lvl w:ilvl="2" w:tplc="6F5EDAB2">
      <w:start w:val="1"/>
      <w:numFmt w:val="bullet"/>
      <w:lvlText w:val=""/>
      <w:lvlJc w:val="left"/>
      <w:pPr>
        <w:ind w:left="2160" w:hanging="360"/>
      </w:pPr>
      <w:rPr>
        <w:rFonts w:ascii="Wingdings" w:hAnsi="Wingdings" w:cs="Wingdings" w:hint="default"/>
      </w:rPr>
    </w:lvl>
    <w:lvl w:ilvl="3" w:tplc="65643F8C">
      <w:start w:val="1"/>
      <w:numFmt w:val="bullet"/>
      <w:lvlText w:val=""/>
      <w:lvlJc w:val="left"/>
      <w:pPr>
        <w:ind w:left="2880" w:hanging="360"/>
      </w:pPr>
      <w:rPr>
        <w:rFonts w:ascii="Symbol" w:hAnsi="Symbol" w:cs="Symbol" w:hint="default"/>
      </w:rPr>
    </w:lvl>
    <w:lvl w:ilvl="4" w:tplc="323A4880">
      <w:start w:val="1"/>
      <w:numFmt w:val="bullet"/>
      <w:lvlText w:val="o"/>
      <w:lvlJc w:val="left"/>
      <w:pPr>
        <w:ind w:left="3600" w:hanging="360"/>
      </w:pPr>
      <w:rPr>
        <w:rFonts w:ascii="Courier New" w:hAnsi="Courier New" w:cs="Courier New" w:hint="default"/>
      </w:rPr>
    </w:lvl>
    <w:lvl w:ilvl="5" w:tplc="B1FC9520">
      <w:start w:val="1"/>
      <w:numFmt w:val="bullet"/>
      <w:lvlText w:val=""/>
      <w:lvlJc w:val="left"/>
      <w:pPr>
        <w:ind w:left="4320" w:hanging="360"/>
      </w:pPr>
      <w:rPr>
        <w:rFonts w:ascii="Wingdings" w:hAnsi="Wingdings" w:cs="Wingdings" w:hint="default"/>
      </w:rPr>
    </w:lvl>
    <w:lvl w:ilvl="6" w:tplc="892021BC">
      <w:start w:val="1"/>
      <w:numFmt w:val="bullet"/>
      <w:lvlText w:val=""/>
      <w:lvlJc w:val="left"/>
      <w:pPr>
        <w:ind w:left="5040" w:hanging="360"/>
      </w:pPr>
      <w:rPr>
        <w:rFonts w:ascii="Symbol" w:hAnsi="Symbol" w:cs="Symbol" w:hint="default"/>
      </w:rPr>
    </w:lvl>
    <w:lvl w:ilvl="7" w:tplc="B17A103C">
      <w:start w:val="1"/>
      <w:numFmt w:val="bullet"/>
      <w:lvlText w:val="o"/>
      <w:lvlJc w:val="left"/>
      <w:pPr>
        <w:ind w:left="5760" w:hanging="360"/>
      </w:pPr>
      <w:rPr>
        <w:rFonts w:ascii="Courier New" w:hAnsi="Courier New" w:cs="Courier New" w:hint="default"/>
      </w:rPr>
    </w:lvl>
    <w:lvl w:ilvl="8" w:tplc="34761220">
      <w:start w:val="1"/>
      <w:numFmt w:val="bullet"/>
      <w:lvlText w:val=""/>
      <w:lvlJc w:val="left"/>
      <w:pPr>
        <w:ind w:left="6480" w:hanging="360"/>
      </w:pPr>
      <w:rPr>
        <w:rFonts w:ascii="Wingdings" w:hAnsi="Wingdings" w:cs="Wingdings" w:hint="default"/>
      </w:rPr>
    </w:lvl>
  </w:abstractNum>
  <w:abstractNum w:abstractNumId="33" w15:restartNumberingAfterBreak="0">
    <w:nsid w:val="63853CAC"/>
    <w:multiLevelType w:val="hybridMultilevel"/>
    <w:tmpl w:val="AE986880"/>
    <w:lvl w:ilvl="0" w:tplc="6A049EBC">
      <w:start w:val="1"/>
      <w:numFmt w:val="bullet"/>
      <w:lvlText w:val=""/>
      <w:lvlJc w:val="left"/>
      <w:pPr>
        <w:ind w:left="720" w:hanging="360"/>
      </w:pPr>
      <w:rPr>
        <w:rFonts w:ascii="Symbol" w:hAnsi="Symbol" w:cs="Symbol" w:hint="default"/>
        <w:sz w:val="18"/>
        <w:szCs w:val="18"/>
      </w:rPr>
    </w:lvl>
    <w:lvl w:ilvl="1" w:tplc="4168C1B6">
      <w:start w:val="1"/>
      <w:numFmt w:val="bullet"/>
      <w:lvlText w:val="o"/>
      <w:lvlJc w:val="left"/>
      <w:pPr>
        <w:ind w:left="1440" w:hanging="360"/>
      </w:pPr>
      <w:rPr>
        <w:rFonts w:ascii="Courier New" w:hAnsi="Courier New" w:cs="Courier New" w:hint="default"/>
      </w:rPr>
    </w:lvl>
    <w:lvl w:ilvl="2" w:tplc="F336ECAE">
      <w:start w:val="1"/>
      <w:numFmt w:val="bullet"/>
      <w:lvlText w:val=""/>
      <w:lvlJc w:val="left"/>
      <w:pPr>
        <w:ind w:left="2160" w:hanging="360"/>
      </w:pPr>
      <w:rPr>
        <w:rFonts w:ascii="Wingdings" w:hAnsi="Wingdings" w:cs="Wingdings" w:hint="default"/>
      </w:rPr>
    </w:lvl>
    <w:lvl w:ilvl="3" w:tplc="5D142732">
      <w:start w:val="1"/>
      <w:numFmt w:val="bullet"/>
      <w:lvlText w:val=""/>
      <w:lvlJc w:val="left"/>
      <w:pPr>
        <w:ind w:left="2880" w:hanging="360"/>
      </w:pPr>
      <w:rPr>
        <w:rFonts w:ascii="Symbol" w:hAnsi="Symbol" w:cs="Symbol" w:hint="default"/>
      </w:rPr>
    </w:lvl>
    <w:lvl w:ilvl="4" w:tplc="217E40B8">
      <w:start w:val="1"/>
      <w:numFmt w:val="bullet"/>
      <w:lvlText w:val="o"/>
      <w:lvlJc w:val="left"/>
      <w:pPr>
        <w:ind w:left="3600" w:hanging="360"/>
      </w:pPr>
      <w:rPr>
        <w:rFonts w:ascii="Courier New" w:hAnsi="Courier New" w:cs="Courier New" w:hint="default"/>
      </w:rPr>
    </w:lvl>
    <w:lvl w:ilvl="5" w:tplc="2E7A6CA4">
      <w:start w:val="1"/>
      <w:numFmt w:val="bullet"/>
      <w:lvlText w:val=""/>
      <w:lvlJc w:val="left"/>
      <w:pPr>
        <w:ind w:left="4320" w:hanging="360"/>
      </w:pPr>
      <w:rPr>
        <w:rFonts w:ascii="Wingdings" w:hAnsi="Wingdings" w:cs="Wingdings" w:hint="default"/>
      </w:rPr>
    </w:lvl>
    <w:lvl w:ilvl="6" w:tplc="2F3C66CA">
      <w:start w:val="1"/>
      <w:numFmt w:val="bullet"/>
      <w:lvlText w:val=""/>
      <w:lvlJc w:val="left"/>
      <w:pPr>
        <w:ind w:left="5040" w:hanging="360"/>
      </w:pPr>
      <w:rPr>
        <w:rFonts w:ascii="Symbol" w:hAnsi="Symbol" w:cs="Symbol" w:hint="default"/>
      </w:rPr>
    </w:lvl>
    <w:lvl w:ilvl="7" w:tplc="D2768BA8">
      <w:start w:val="1"/>
      <w:numFmt w:val="bullet"/>
      <w:lvlText w:val="o"/>
      <w:lvlJc w:val="left"/>
      <w:pPr>
        <w:ind w:left="5760" w:hanging="360"/>
      </w:pPr>
      <w:rPr>
        <w:rFonts w:ascii="Courier New" w:hAnsi="Courier New" w:cs="Courier New" w:hint="default"/>
      </w:rPr>
    </w:lvl>
    <w:lvl w:ilvl="8" w:tplc="4C0A79C6">
      <w:start w:val="1"/>
      <w:numFmt w:val="bullet"/>
      <w:lvlText w:val=""/>
      <w:lvlJc w:val="left"/>
      <w:pPr>
        <w:ind w:left="6480" w:hanging="360"/>
      </w:pPr>
      <w:rPr>
        <w:rFonts w:ascii="Wingdings" w:hAnsi="Wingdings" w:cs="Wingdings" w:hint="default"/>
      </w:rPr>
    </w:lvl>
  </w:abstractNum>
  <w:abstractNum w:abstractNumId="34" w15:restartNumberingAfterBreak="0">
    <w:nsid w:val="63980F6A"/>
    <w:multiLevelType w:val="hybridMultilevel"/>
    <w:tmpl w:val="15D884A2"/>
    <w:lvl w:ilvl="0" w:tplc="B18854B4">
      <w:start w:val="1"/>
      <w:numFmt w:val="bullet"/>
      <w:lvlText w:val=""/>
      <w:lvlJc w:val="left"/>
      <w:pPr>
        <w:ind w:left="720" w:hanging="360"/>
      </w:pPr>
      <w:rPr>
        <w:rFonts w:ascii="Symbol" w:hAnsi="Symbol" w:cs="Symbol" w:hint="default"/>
        <w:sz w:val="18"/>
        <w:szCs w:val="18"/>
      </w:rPr>
    </w:lvl>
    <w:lvl w:ilvl="1" w:tplc="DABC2144">
      <w:start w:val="1"/>
      <w:numFmt w:val="bullet"/>
      <w:lvlText w:val="o"/>
      <w:lvlJc w:val="left"/>
      <w:pPr>
        <w:ind w:left="1440" w:hanging="360"/>
      </w:pPr>
      <w:rPr>
        <w:rFonts w:ascii="Courier New" w:hAnsi="Courier New" w:cs="Courier New" w:hint="default"/>
      </w:rPr>
    </w:lvl>
    <w:lvl w:ilvl="2" w:tplc="B2029118">
      <w:start w:val="1"/>
      <w:numFmt w:val="bullet"/>
      <w:lvlText w:val=""/>
      <w:lvlJc w:val="left"/>
      <w:pPr>
        <w:ind w:left="2160" w:hanging="360"/>
      </w:pPr>
      <w:rPr>
        <w:rFonts w:ascii="Wingdings" w:hAnsi="Wingdings" w:cs="Wingdings" w:hint="default"/>
      </w:rPr>
    </w:lvl>
    <w:lvl w:ilvl="3" w:tplc="D398E4B6">
      <w:start w:val="1"/>
      <w:numFmt w:val="bullet"/>
      <w:lvlText w:val=""/>
      <w:lvlJc w:val="left"/>
      <w:pPr>
        <w:ind w:left="2880" w:hanging="360"/>
      </w:pPr>
      <w:rPr>
        <w:rFonts w:ascii="Symbol" w:hAnsi="Symbol" w:cs="Symbol" w:hint="default"/>
      </w:rPr>
    </w:lvl>
    <w:lvl w:ilvl="4" w:tplc="B8505752">
      <w:start w:val="1"/>
      <w:numFmt w:val="bullet"/>
      <w:lvlText w:val="o"/>
      <w:lvlJc w:val="left"/>
      <w:pPr>
        <w:ind w:left="3600" w:hanging="360"/>
      </w:pPr>
      <w:rPr>
        <w:rFonts w:ascii="Courier New" w:hAnsi="Courier New" w:cs="Courier New" w:hint="default"/>
      </w:rPr>
    </w:lvl>
    <w:lvl w:ilvl="5" w:tplc="79E27A3E">
      <w:start w:val="1"/>
      <w:numFmt w:val="bullet"/>
      <w:lvlText w:val=""/>
      <w:lvlJc w:val="left"/>
      <w:pPr>
        <w:ind w:left="4320" w:hanging="360"/>
      </w:pPr>
      <w:rPr>
        <w:rFonts w:ascii="Wingdings" w:hAnsi="Wingdings" w:cs="Wingdings" w:hint="default"/>
      </w:rPr>
    </w:lvl>
    <w:lvl w:ilvl="6" w:tplc="37BA437A">
      <w:start w:val="1"/>
      <w:numFmt w:val="bullet"/>
      <w:lvlText w:val=""/>
      <w:lvlJc w:val="left"/>
      <w:pPr>
        <w:ind w:left="5040" w:hanging="360"/>
      </w:pPr>
      <w:rPr>
        <w:rFonts w:ascii="Symbol" w:hAnsi="Symbol" w:cs="Symbol" w:hint="default"/>
      </w:rPr>
    </w:lvl>
    <w:lvl w:ilvl="7" w:tplc="0E287F7C">
      <w:start w:val="1"/>
      <w:numFmt w:val="bullet"/>
      <w:lvlText w:val="o"/>
      <w:lvlJc w:val="left"/>
      <w:pPr>
        <w:ind w:left="5760" w:hanging="360"/>
      </w:pPr>
      <w:rPr>
        <w:rFonts w:ascii="Courier New" w:hAnsi="Courier New" w:cs="Courier New" w:hint="default"/>
      </w:rPr>
    </w:lvl>
    <w:lvl w:ilvl="8" w:tplc="57502586">
      <w:start w:val="1"/>
      <w:numFmt w:val="bullet"/>
      <w:lvlText w:val=""/>
      <w:lvlJc w:val="left"/>
      <w:pPr>
        <w:ind w:left="6480" w:hanging="360"/>
      </w:pPr>
      <w:rPr>
        <w:rFonts w:ascii="Wingdings" w:hAnsi="Wingdings" w:cs="Wingdings" w:hint="default"/>
      </w:rPr>
    </w:lvl>
  </w:abstractNum>
  <w:abstractNum w:abstractNumId="35" w15:restartNumberingAfterBreak="0">
    <w:nsid w:val="665B7C11"/>
    <w:multiLevelType w:val="hybridMultilevel"/>
    <w:tmpl w:val="E2F8F82C"/>
    <w:lvl w:ilvl="0" w:tplc="753878F2">
      <w:start w:val="1"/>
      <w:numFmt w:val="bullet"/>
      <w:lvlText w:val=""/>
      <w:lvlJc w:val="left"/>
      <w:pPr>
        <w:ind w:left="720" w:hanging="360"/>
      </w:pPr>
      <w:rPr>
        <w:rFonts w:ascii="Symbol" w:hAnsi="Symbol" w:cs="Symbol" w:hint="default"/>
        <w:sz w:val="18"/>
        <w:szCs w:val="18"/>
      </w:rPr>
    </w:lvl>
    <w:lvl w:ilvl="1" w:tplc="3C2E0984">
      <w:start w:val="1"/>
      <w:numFmt w:val="bullet"/>
      <w:lvlText w:val="o"/>
      <w:lvlJc w:val="left"/>
      <w:pPr>
        <w:ind w:left="1440" w:hanging="360"/>
      </w:pPr>
      <w:rPr>
        <w:rFonts w:ascii="Courier New" w:hAnsi="Courier New" w:cs="Courier New" w:hint="default"/>
      </w:rPr>
    </w:lvl>
    <w:lvl w:ilvl="2" w:tplc="7D64CF8A">
      <w:start w:val="1"/>
      <w:numFmt w:val="bullet"/>
      <w:lvlText w:val=""/>
      <w:lvlJc w:val="left"/>
      <w:pPr>
        <w:ind w:left="2160" w:hanging="360"/>
      </w:pPr>
      <w:rPr>
        <w:rFonts w:ascii="Wingdings" w:hAnsi="Wingdings" w:cs="Wingdings" w:hint="default"/>
      </w:rPr>
    </w:lvl>
    <w:lvl w:ilvl="3" w:tplc="7B9EDC98">
      <w:start w:val="1"/>
      <w:numFmt w:val="bullet"/>
      <w:lvlText w:val=""/>
      <w:lvlJc w:val="left"/>
      <w:pPr>
        <w:ind w:left="2880" w:hanging="360"/>
      </w:pPr>
      <w:rPr>
        <w:rFonts w:ascii="Symbol" w:hAnsi="Symbol" w:cs="Symbol" w:hint="default"/>
      </w:rPr>
    </w:lvl>
    <w:lvl w:ilvl="4" w:tplc="49C45BCA">
      <w:start w:val="1"/>
      <w:numFmt w:val="bullet"/>
      <w:lvlText w:val="o"/>
      <w:lvlJc w:val="left"/>
      <w:pPr>
        <w:ind w:left="3600" w:hanging="360"/>
      </w:pPr>
      <w:rPr>
        <w:rFonts w:ascii="Courier New" w:hAnsi="Courier New" w:cs="Courier New" w:hint="default"/>
      </w:rPr>
    </w:lvl>
    <w:lvl w:ilvl="5" w:tplc="DF10E54A">
      <w:start w:val="1"/>
      <w:numFmt w:val="bullet"/>
      <w:lvlText w:val=""/>
      <w:lvlJc w:val="left"/>
      <w:pPr>
        <w:ind w:left="4320" w:hanging="360"/>
      </w:pPr>
      <w:rPr>
        <w:rFonts w:ascii="Wingdings" w:hAnsi="Wingdings" w:cs="Wingdings" w:hint="default"/>
      </w:rPr>
    </w:lvl>
    <w:lvl w:ilvl="6" w:tplc="F34E9D4A">
      <w:start w:val="1"/>
      <w:numFmt w:val="bullet"/>
      <w:lvlText w:val=""/>
      <w:lvlJc w:val="left"/>
      <w:pPr>
        <w:ind w:left="5040" w:hanging="360"/>
      </w:pPr>
      <w:rPr>
        <w:rFonts w:ascii="Symbol" w:hAnsi="Symbol" w:cs="Symbol" w:hint="default"/>
      </w:rPr>
    </w:lvl>
    <w:lvl w:ilvl="7" w:tplc="CED4232E">
      <w:start w:val="1"/>
      <w:numFmt w:val="bullet"/>
      <w:lvlText w:val="o"/>
      <w:lvlJc w:val="left"/>
      <w:pPr>
        <w:ind w:left="5760" w:hanging="360"/>
      </w:pPr>
      <w:rPr>
        <w:rFonts w:ascii="Courier New" w:hAnsi="Courier New" w:cs="Courier New" w:hint="default"/>
      </w:rPr>
    </w:lvl>
    <w:lvl w:ilvl="8" w:tplc="10D06894">
      <w:start w:val="1"/>
      <w:numFmt w:val="bullet"/>
      <w:lvlText w:val=""/>
      <w:lvlJc w:val="left"/>
      <w:pPr>
        <w:ind w:left="6480" w:hanging="360"/>
      </w:pPr>
      <w:rPr>
        <w:rFonts w:ascii="Wingdings" w:hAnsi="Wingdings" w:cs="Wingdings" w:hint="default"/>
      </w:rPr>
    </w:lvl>
  </w:abstractNum>
  <w:abstractNum w:abstractNumId="36" w15:restartNumberingAfterBreak="0">
    <w:nsid w:val="7097305A"/>
    <w:multiLevelType w:val="hybridMultilevel"/>
    <w:tmpl w:val="50AA038E"/>
    <w:lvl w:ilvl="0" w:tplc="AE8A8628">
      <w:start w:val="1"/>
      <w:numFmt w:val="bullet"/>
      <w:lvlText w:val=""/>
      <w:lvlJc w:val="left"/>
      <w:pPr>
        <w:ind w:left="720" w:hanging="360"/>
      </w:pPr>
      <w:rPr>
        <w:rFonts w:ascii="Symbol" w:hAnsi="Symbol" w:cs="Symbol" w:hint="default"/>
        <w:sz w:val="18"/>
        <w:szCs w:val="18"/>
      </w:rPr>
    </w:lvl>
    <w:lvl w:ilvl="1" w:tplc="384ADEA2">
      <w:start w:val="1"/>
      <w:numFmt w:val="bullet"/>
      <w:lvlText w:val="o"/>
      <w:lvlJc w:val="left"/>
      <w:pPr>
        <w:ind w:left="1440" w:hanging="360"/>
      </w:pPr>
      <w:rPr>
        <w:rFonts w:ascii="Courier New" w:hAnsi="Courier New" w:cs="Courier New" w:hint="default"/>
      </w:rPr>
    </w:lvl>
    <w:lvl w:ilvl="2" w:tplc="798209C6">
      <w:start w:val="1"/>
      <w:numFmt w:val="bullet"/>
      <w:lvlText w:val=""/>
      <w:lvlJc w:val="left"/>
      <w:pPr>
        <w:ind w:left="2160" w:hanging="360"/>
      </w:pPr>
      <w:rPr>
        <w:rFonts w:ascii="Wingdings" w:hAnsi="Wingdings" w:cs="Wingdings" w:hint="default"/>
      </w:rPr>
    </w:lvl>
    <w:lvl w:ilvl="3" w:tplc="4972284C">
      <w:start w:val="1"/>
      <w:numFmt w:val="bullet"/>
      <w:lvlText w:val=""/>
      <w:lvlJc w:val="left"/>
      <w:pPr>
        <w:ind w:left="2880" w:hanging="360"/>
      </w:pPr>
      <w:rPr>
        <w:rFonts w:ascii="Symbol" w:hAnsi="Symbol" w:cs="Symbol" w:hint="default"/>
      </w:rPr>
    </w:lvl>
    <w:lvl w:ilvl="4" w:tplc="5B88089C">
      <w:start w:val="1"/>
      <w:numFmt w:val="bullet"/>
      <w:lvlText w:val="o"/>
      <w:lvlJc w:val="left"/>
      <w:pPr>
        <w:ind w:left="3600" w:hanging="360"/>
      </w:pPr>
      <w:rPr>
        <w:rFonts w:ascii="Courier New" w:hAnsi="Courier New" w:cs="Courier New" w:hint="default"/>
      </w:rPr>
    </w:lvl>
    <w:lvl w:ilvl="5" w:tplc="8D5202B8">
      <w:start w:val="1"/>
      <w:numFmt w:val="bullet"/>
      <w:lvlText w:val=""/>
      <w:lvlJc w:val="left"/>
      <w:pPr>
        <w:ind w:left="4320" w:hanging="360"/>
      </w:pPr>
      <w:rPr>
        <w:rFonts w:ascii="Wingdings" w:hAnsi="Wingdings" w:cs="Wingdings" w:hint="default"/>
      </w:rPr>
    </w:lvl>
    <w:lvl w:ilvl="6" w:tplc="BE4C08F6">
      <w:start w:val="1"/>
      <w:numFmt w:val="bullet"/>
      <w:lvlText w:val=""/>
      <w:lvlJc w:val="left"/>
      <w:pPr>
        <w:ind w:left="5040" w:hanging="360"/>
      </w:pPr>
      <w:rPr>
        <w:rFonts w:ascii="Symbol" w:hAnsi="Symbol" w:cs="Symbol" w:hint="default"/>
      </w:rPr>
    </w:lvl>
    <w:lvl w:ilvl="7" w:tplc="0D689004">
      <w:start w:val="1"/>
      <w:numFmt w:val="bullet"/>
      <w:lvlText w:val="o"/>
      <w:lvlJc w:val="left"/>
      <w:pPr>
        <w:ind w:left="5760" w:hanging="360"/>
      </w:pPr>
      <w:rPr>
        <w:rFonts w:ascii="Courier New" w:hAnsi="Courier New" w:cs="Courier New" w:hint="default"/>
      </w:rPr>
    </w:lvl>
    <w:lvl w:ilvl="8" w:tplc="90DE22A0">
      <w:start w:val="1"/>
      <w:numFmt w:val="bullet"/>
      <w:lvlText w:val=""/>
      <w:lvlJc w:val="left"/>
      <w:pPr>
        <w:ind w:left="6480" w:hanging="360"/>
      </w:pPr>
      <w:rPr>
        <w:rFonts w:ascii="Wingdings" w:hAnsi="Wingdings" w:cs="Wingdings" w:hint="default"/>
      </w:rPr>
    </w:lvl>
  </w:abstractNum>
  <w:abstractNum w:abstractNumId="37" w15:restartNumberingAfterBreak="0">
    <w:nsid w:val="71517036"/>
    <w:multiLevelType w:val="hybridMultilevel"/>
    <w:tmpl w:val="315E733A"/>
    <w:lvl w:ilvl="0" w:tplc="100CEF12">
      <w:start w:val="1"/>
      <w:numFmt w:val="bullet"/>
      <w:lvlText w:val=""/>
      <w:lvlJc w:val="left"/>
      <w:pPr>
        <w:ind w:left="720" w:hanging="360"/>
      </w:pPr>
      <w:rPr>
        <w:rFonts w:ascii="Symbol" w:hAnsi="Symbol" w:cs="Symbol" w:hint="default"/>
        <w:sz w:val="18"/>
        <w:szCs w:val="18"/>
      </w:rPr>
    </w:lvl>
    <w:lvl w:ilvl="1" w:tplc="3476DFFC">
      <w:start w:val="1"/>
      <w:numFmt w:val="bullet"/>
      <w:lvlText w:val="o"/>
      <w:lvlJc w:val="left"/>
      <w:pPr>
        <w:ind w:left="1440" w:hanging="360"/>
      </w:pPr>
      <w:rPr>
        <w:rFonts w:ascii="Courier New" w:hAnsi="Courier New" w:cs="Courier New" w:hint="default"/>
      </w:rPr>
    </w:lvl>
    <w:lvl w:ilvl="2" w:tplc="58F08586">
      <w:start w:val="1"/>
      <w:numFmt w:val="bullet"/>
      <w:lvlText w:val=""/>
      <w:lvlJc w:val="left"/>
      <w:pPr>
        <w:ind w:left="2160" w:hanging="360"/>
      </w:pPr>
      <w:rPr>
        <w:rFonts w:ascii="Wingdings" w:hAnsi="Wingdings" w:cs="Wingdings" w:hint="default"/>
      </w:rPr>
    </w:lvl>
    <w:lvl w:ilvl="3" w:tplc="067C1800">
      <w:start w:val="1"/>
      <w:numFmt w:val="bullet"/>
      <w:lvlText w:val=""/>
      <w:lvlJc w:val="left"/>
      <w:pPr>
        <w:ind w:left="2880" w:hanging="360"/>
      </w:pPr>
      <w:rPr>
        <w:rFonts w:ascii="Symbol" w:hAnsi="Symbol" w:cs="Symbol" w:hint="default"/>
      </w:rPr>
    </w:lvl>
    <w:lvl w:ilvl="4" w:tplc="3320CA48">
      <w:start w:val="1"/>
      <w:numFmt w:val="bullet"/>
      <w:lvlText w:val="o"/>
      <w:lvlJc w:val="left"/>
      <w:pPr>
        <w:ind w:left="3600" w:hanging="360"/>
      </w:pPr>
      <w:rPr>
        <w:rFonts w:ascii="Courier New" w:hAnsi="Courier New" w:cs="Courier New" w:hint="default"/>
      </w:rPr>
    </w:lvl>
    <w:lvl w:ilvl="5" w:tplc="D04A2F92">
      <w:start w:val="1"/>
      <w:numFmt w:val="bullet"/>
      <w:lvlText w:val=""/>
      <w:lvlJc w:val="left"/>
      <w:pPr>
        <w:ind w:left="4320" w:hanging="360"/>
      </w:pPr>
      <w:rPr>
        <w:rFonts w:ascii="Wingdings" w:hAnsi="Wingdings" w:cs="Wingdings" w:hint="default"/>
      </w:rPr>
    </w:lvl>
    <w:lvl w:ilvl="6" w:tplc="78B8ABA2">
      <w:start w:val="1"/>
      <w:numFmt w:val="bullet"/>
      <w:lvlText w:val=""/>
      <w:lvlJc w:val="left"/>
      <w:pPr>
        <w:ind w:left="5040" w:hanging="360"/>
      </w:pPr>
      <w:rPr>
        <w:rFonts w:ascii="Symbol" w:hAnsi="Symbol" w:cs="Symbol" w:hint="default"/>
      </w:rPr>
    </w:lvl>
    <w:lvl w:ilvl="7" w:tplc="185E37F2">
      <w:start w:val="1"/>
      <w:numFmt w:val="bullet"/>
      <w:lvlText w:val="o"/>
      <w:lvlJc w:val="left"/>
      <w:pPr>
        <w:ind w:left="5760" w:hanging="360"/>
      </w:pPr>
      <w:rPr>
        <w:rFonts w:ascii="Courier New" w:hAnsi="Courier New" w:cs="Courier New" w:hint="default"/>
      </w:rPr>
    </w:lvl>
    <w:lvl w:ilvl="8" w:tplc="996AFAEE">
      <w:start w:val="1"/>
      <w:numFmt w:val="bullet"/>
      <w:lvlText w:val=""/>
      <w:lvlJc w:val="left"/>
      <w:pPr>
        <w:ind w:left="6480" w:hanging="360"/>
      </w:pPr>
      <w:rPr>
        <w:rFonts w:ascii="Wingdings" w:hAnsi="Wingdings" w:cs="Wingdings" w:hint="default"/>
      </w:rPr>
    </w:lvl>
  </w:abstractNum>
  <w:abstractNum w:abstractNumId="38" w15:restartNumberingAfterBreak="0">
    <w:nsid w:val="79F27B8B"/>
    <w:multiLevelType w:val="hybridMultilevel"/>
    <w:tmpl w:val="8B08441C"/>
    <w:lvl w:ilvl="0" w:tplc="69E84E00">
      <w:start w:val="1"/>
      <w:numFmt w:val="bullet"/>
      <w:lvlText w:val=""/>
      <w:lvlJc w:val="left"/>
      <w:pPr>
        <w:ind w:left="720" w:hanging="360"/>
      </w:pPr>
      <w:rPr>
        <w:rFonts w:ascii="Symbol" w:hAnsi="Symbol" w:cs="Symbol" w:hint="default"/>
        <w:sz w:val="18"/>
        <w:szCs w:val="18"/>
      </w:rPr>
    </w:lvl>
    <w:lvl w:ilvl="1" w:tplc="B0703DE8">
      <w:start w:val="1"/>
      <w:numFmt w:val="bullet"/>
      <w:lvlText w:val="o"/>
      <w:lvlJc w:val="left"/>
      <w:pPr>
        <w:ind w:left="1440" w:hanging="360"/>
      </w:pPr>
      <w:rPr>
        <w:rFonts w:ascii="Courier New" w:hAnsi="Courier New" w:cs="Courier New" w:hint="default"/>
      </w:rPr>
    </w:lvl>
    <w:lvl w:ilvl="2" w:tplc="78105E5C">
      <w:start w:val="1"/>
      <w:numFmt w:val="bullet"/>
      <w:lvlText w:val=""/>
      <w:lvlJc w:val="left"/>
      <w:pPr>
        <w:ind w:left="2160" w:hanging="360"/>
      </w:pPr>
      <w:rPr>
        <w:rFonts w:ascii="Wingdings" w:hAnsi="Wingdings" w:cs="Wingdings" w:hint="default"/>
      </w:rPr>
    </w:lvl>
    <w:lvl w:ilvl="3" w:tplc="8318ACCE">
      <w:start w:val="1"/>
      <w:numFmt w:val="bullet"/>
      <w:lvlText w:val=""/>
      <w:lvlJc w:val="left"/>
      <w:pPr>
        <w:ind w:left="2880" w:hanging="360"/>
      </w:pPr>
      <w:rPr>
        <w:rFonts w:ascii="Symbol" w:hAnsi="Symbol" w:cs="Symbol" w:hint="default"/>
      </w:rPr>
    </w:lvl>
    <w:lvl w:ilvl="4" w:tplc="E8C6AFC6">
      <w:start w:val="1"/>
      <w:numFmt w:val="bullet"/>
      <w:lvlText w:val="o"/>
      <w:lvlJc w:val="left"/>
      <w:pPr>
        <w:ind w:left="3600" w:hanging="360"/>
      </w:pPr>
      <w:rPr>
        <w:rFonts w:ascii="Courier New" w:hAnsi="Courier New" w:cs="Courier New" w:hint="default"/>
      </w:rPr>
    </w:lvl>
    <w:lvl w:ilvl="5" w:tplc="DDA807DC">
      <w:start w:val="1"/>
      <w:numFmt w:val="bullet"/>
      <w:lvlText w:val=""/>
      <w:lvlJc w:val="left"/>
      <w:pPr>
        <w:ind w:left="4320" w:hanging="360"/>
      </w:pPr>
      <w:rPr>
        <w:rFonts w:ascii="Wingdings" w:hAnsi="Wingdings" w:cs="Wingdings" w:hint="default"/>
      </w:rPr>
    </w:lvl>
    <w:lvl w:ilvl="6" w:tplc="F418F8E8">
      <w:start w:val="1"/>
      <w:numFmt w:val="bullet"/>
      <w:lvlText w:val=""/>
      <w:lvlJc w:val="left"/>
      <w:pPr>
        <w:ind w:left="5040" w:hanging="360"/>
      </w:pPr>
      <w:rPr>
        <w:rFonts w:ascii="Symbol" w:hAnsi="Symbol" w:cs="Symbol" w:hint="default"/>
      </w:rPr>
    </w:lvl>
    <w:lvl w:ilvl="7" w:tplc="9FFC2006">
      <w:start w:val="1"/>
      <w:numFmt w:val="bullet"/>
      <w:lvlText w:val="o"/>
      <w:lvlJc w:val="left"/>
      <w:pPr>
        <w:ind w:left="5760" w:hanging="360"/>
      </w:pPr>
      <w:rPr>
        <w:rFonts w:ascii="Courier New" w:hAnsi="Courier New" w:cs="Courier New" w:hint="default"/>
      </w:rPr>
    </w:lvl>
    <w:lvl w:ilvl="8" w:tplc="F2F0751A">
      <w:start w:val="1"/>
      <w:numFmt w:val="bullet"/>
      <w:lvlText w:val=""/>
      <w:lvlJc w:val="left"/>
      <w:pPr>
        <w:ind w:left="6480" w:hanging="360"/>
      </w:pPr>
      <w:rPr>
        <w:rFonts w:ascii="Wingdings" w:hAnsi="Wingdings" w:cs="Wingdings" w:hint="default"/>
      </w:rPr>
    </w:lvl>
  </w:abstractNum>
  <w:num w:numId="1" w16cid:durableId="1150443627">
    <w:abstractNumId w:val="21"/>
  </w:num>
  <w:num w:numId="2" w16cid:durableId="1710181845">
    <w:abstractNumId w:val="26"/>
  </w:num>
  <w:num w:numId="3" w16cid:durableId="749930285">
    <w:abstractNumId w:val="30"/>
  </w:num>
  <w:num w:numId="4" w16cid:durableId="537622152">
    <w:abstractNumId w:val="25"/>
  </w:num>
  <w:num w:numId="5" w16cid:durableId="194463395">
    <w:abstractNumId w:val="12"/>
  </w:num>
  <w:num w:numId="6" w16cid:durableId="2049988015">
    <w:abstractNumId w:val="7"/>
  </w:num>
  <w:num w:numId="7" w16cid:durableId="1843930943">
    <w:abstractNumId w:val="20"/>
  </w:num>
  <w:num w:numId="8" w16cid:durableId="1704597813">
    <w:abstractNumId w:val="9"/>
  </w:num>
  <w:num w:numId="9" w16cid:durableId="7414911">
    <w:abstractNumId w:val="27"/>
  </w:num>
  <w:num w:numId="10" w16cid:durableId="751242963">
    <w:abstractNumId w:val="31"/>
  </w:num>
  <w:num w:numId="11" w16cid:durableId="577331451">
    <w:abstractNumId w:val="1"/>
  </w:num>
  <w:num w:numId="12" w16cid:durableId="1362126017">
    <w:abstractNumId w:val="3"/>
  </w:num>
  <w:num w:numId="13" w16cid:durableId="495346641">
    <w:abstractNumId w:val="0"/>
  </w:num>
  <w:num w:numId="14" w16cid:durableId="44136414">
    <w:abstractNumId w:val="2"/>
  </w:num>
  <w:num w:numId="15" w16cid:durableId="1357846695">
    <w:abstractNumId w:val="37"/>
  </w:num>
  <w:num w:numId="16" w16cid:durableId="1851020641">
    <w:abstractNumId w:val="32"/>
  </w:num>
  <w:num w:numId="17" w16cid:durableId="535850267">
    <w:abstractNumId w:val="4"/>
  </w:num>
  <w:num w:numId="18" w16cid:durableId="514149839">
    <w:abstractNumId w:val="6"/>
  </w:num>
  <w:num w:numId="19" w16cid:durableId="1911696828">
    <w:abstractNumId w:val="18"/>
  </w:num>
  <w:num w:numId="20" w16cid:durableId="1182546513">
    <w:abstractNumId w:val="19"/>
  </w:num>
  <w:num w:numId="21" w16cid:durableId="1032877045">
    <w:abstractNumId w:val="28"/>
  </w:num>
  <w:num w:numId="22" w16cid:durableId="1240362016">
    <w:abstractNumId w:val="29"/>
  </w:num>
  <w:num w:numId="23" w16cid:durableId="663780755">
    <w:abstractNumId w:val="10"/>
  </w:num>
  <w:num w:numId="24" w16cid:durableId="1442605938">
    <w:abstractNumId w:val="5"/>
  </w:num>
  <w:num w:numId="25" w16cid:durableId="2130656790">
    <w:abstractNumId w:val="34"/>
  </w:num>
  <w:num w:numId="26" w16cid:durableId="688487699">
    <w:abstractNumId w:val="17"/>
  </w:num>
  <w:num w:numId="27" w16cid:durableId="1872644675">
    <w:abstractNumId w:val="13"/>
  </w:num>
  <w:num w:numId="28" w16cid:durableId="769545362">
    <w:abstractNumId w:val="33"/>
  </w:num>
  <w:num w:numId="29" w16cid:durableId="1500535131">
    <w:abstractNumId w:val="36"/>
  </w:num>
  <w:num w:numId="30" w16cid:durableId="824050187">
    <w:abstractNumId w:val="8"/>
  </w:num>
  <w:num w:numId="31" w16cid:durableId="1016274538">
    <w:abstractNumId w:val="11"/>
  </w:num>
  <w:num w:numId="32" w16cid:durableId="1079836891">
    <w:abstractNumId w:val="15"/>
  </w:num>
  <w:num w:numId="33" w16cid:durableId="1139225208">
    <w:abstractNumId w:val="23"/>
  </w:num>
  <w:num w:numId="34" w16cid:durableId="1075469528">
    <w:abstractNumId w:val="38"/>
  </w:num>
  <w:num w:numId="35" w16cid:durableId="1488353326">
    <w:abstractNumId w:val="22"/>
  </w:num>
  <w:num w:numId="36" w16cid:durableId="1437023468">
    <w:abstractNumId w:val="14"/>
  </w:num>
  <w:num w:numId="37" w16cid:durableId="1476725869">
    <w:abstractNumId w:val="16"/>
  </w:num>
  <w:num w:numId="38" w16cid:durableId="109130883">
    <w:abstractNumId w:val="24"/>
  </w:num>
  <w:num w:numId="39" w16cid:durableId="176386837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A28F1"/>
    <w:rsid w:val="000C5527"/>
    <w:rsid w:val="000E76C6"/>
    <w:rsid w:val="00127127"/>
    <w:rsid w:val="00134892"/>
    <w:rsid w:val="00204EDB"/>
    <w:rsid w:val="002634AA"/>
    <w:rsid w:val="002D58B5"/>
    <w:rsid w:val="0033249E"/>
    <w:rsid w:val="00337E4D"/>
    <w:rsid w:val="00343395"/>
    <w:rsid w:val="003A1AA2"/>
    <w:rsid w:val="00433AFF"/>
    <w:rsid w:val="0044120F"/>
    <w:rsid w:val="004702FB"/>
    <w:rsid w:val="00471503"/>
    <w:rsid w:val="0049479E"/>
    <w:rsid w:val="004D2F9F"/>
    <w:rsid w:val="004F2927"/>
    <w:rsid w:val="0052142A"/>
    <w:rsid w:val="0053510E"/>
    <w:rsid w:val="005423BF"/>
    <w:rsid w:val="005B6195"/>
    <w:rsid w:val="005F5DEA"/>
    <w:rsid w:val="00602F58"/>
    <w:rsid w:val="006347C3"/>
    <w:rsid w:val="006975C6"/>
    <w:rsid w:val="006A5918"/>
    <w:rsid w:val="006B2936"/>
    <w:rsid w:val="006F1DA5"/>
    <w:rsid w:val="007109D5"/>
    <w:rsid w:val="00785F39"/>
    <w:rsid w:val="007C3EA0"/>
    <w:rsid w:val="007D6FB3"/>
    <w:rsid w:val="007E0E83"/>
    <w:rsid w:val="008278F5"/>
    <w:rsid w:val="00871C95"/>
    <w:rsid w:val="008B72CE"/>
    <w:rsid w:val="00930868"/>
    <w:rsid w:val="00960022"/>
    <w:rsid w:val="00A52459"/>
    <w:rsid w:val="00AF7FB0"/>
    <w:rsid w:val="00B05771"/>
    <w:rsid w:val="00B169F3"/>
    <w:rsid w:val="00B73F2D"/>
    <w:rsid w:val="00B757D1"/>
    <w:rsid w:val="00B93434"/>
    <w:rsid w:val="00BC2D61"/>
    <w:rsid w:val="00C02EF0"/>
    <w:rsid w:val="00C125C6"/>
    <w:rsid w:val="00C24613"/>
    <w:rsid w:val="00C315C9"/>
    <w:rsid w:val="00C4793C"/>
    <w:rsid w:val="00C7255D"/>
    <w:rsid w:val="00C94233"/>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FB26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54</Pages>
  <Words>19080</Words>
  <Characters>108758</Characters>
  <Application>Microsoft Office Word</Application>
  <DocSecurity>0</DocSecurity>
  <Lines>906</Lines>
  <Paragraphs>255</Paragraphs>
  <ScaleCrop>false</ScaleCrop>
  <HeadingPairs>
    <vt:vector size="6" baseType="variant">
      <vt:variant>
        <vt:lpstr>Naslov</vt:lpstr>
      </vt:variant>
      <vt:variant>
        <vt:i4>1</vt:i4>
      </vt:variant>
      <vt:variant>
        <vt:lpstr>Podnaslovi</vt:lpstr>
      </vt:variant>
      <vt:variant>
        <vt:i4>24</vt:i4>
      </vt:variant>
      <vt:variant>
        <vt:lpstr>Title</vt:lpstr>
      </vt:variant>
      <vt:variant>
        <vt:i4>1</vt:i4>
      </vt:variant>
    </vt:vector>
  </HeadingPairs>
  <TitlesOfParts>
    <vt:vector size="26" baseType="lpstr">
      <vt:lpstr/>
      <vt:lpstr>Povabilo k oddaji ponudbe </vt:lpstr>
      <vt:lpstr>OSNOVNI PODATKI O NAROČILU</vt:lpstr>
      <vt:lpstr>OKVIRNI SPORAZUM</vt:lpstr>
      <vt:lpstr>KONTAKTNA OSEBA</vt:lpstr>
      <vt:lpstr>PREDLOŽITEV PONUDBE</vt:lpstr>
      <vt:lpstr>ODPIRANJE PONUDB</vt:lpstr>
      <vt:lpstr>VELJAVNOST PONUDBE</vt:lpstr>
      <vt:lpstr>PREVZEM RAZPISNE DOKUMENTACIJE</vt:lpstr>
      <vt:lpstr>VPRAŠANJA IN ODGOVORI / POJASNILA</vt:lpstr>
      <vt:lpstr>Merila</vt:lpstr>
      <vt:lpstr>Pogoji za priznanje usposobljenosti</vt:lpstr>
      <vt:lpstr>Finančna zavarovanja</vt:lpstr>
      <vt:lpstr>Tehnične specifikacije</vt:lpstr>
      <vt:lpstr>    Vsebina ponudbene dokumentacije</vt:lpstr>
      <vt:lpstr>Ponudba</vt:lpstr>
      <vt:lpstr>Krovna izjava</vt:lpstr>
      <vt:lpstr>ESPD</vt:lpstr>
      <vt:lpstr>Seznam članov organov in zastopnikov gospodarskega subjekta</vt:lpstr>
      <vt:lpstr>Vzorec menične izjave za dobro izvedbo</vt:lpstr>
      <vt:lpstr>Izjava o lastniških deležih</vt:lpstr>
      <vt:lpstr>Vzorec okvirnega sporazuma za sklop 9 in 10</vt:lpstr>
      <vt:lpstr>    OKVIRNI SPORAZUM ZA BLAGO - Z ODPIRANJEM KONKURENCE (VEČ PONUDNIKOV)</vt:lpstr>
      <vt:lpstr>Vzorec okvirnega sporazuma za sklope 1, 2, 3, 4, 5, 6, 7, 8, 11 in 12</vt:lpstr>
      <vt:lpstr>    OKVIRNI SPORAZUM ZA BLAGO - Z ODPIRANJEM KONKURENCE (VEČ PONUDNIKOV)</vt:lpstr>
      <vt:lpstr/>
    </vt:vector>
  </TitlesOfParts>
  <Company/>
  <LinksUpToDate>false</LinksUpToDate>
  <CharactersWithSpaces>127583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3</cp:revision>
  <dcterms:created xsi:type="dcterms:W3CDTF">2025-12-04T11:43:00Z</dcterms:created>
  <dcterms:modified xsi:type="dcterms:W3CDTF">2025-12-05T13:49:00Z</dcterms:modified>
</cp:coreProperties>
</file>