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13.xml" ContentType="application/vnd.openxmlformats-officedocument.wordprocessingml.head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1AE344" w14:textId="77777777" w:rsidR="00E53F67" w:rsidRPr="00E53F67" w:rsidRDefault="00E53F67" w:rsidP="00E53F67">
      <w:pPr>
        <w:keepNext/>
        <w:spacing w:after="60" w:line="240" w:lineRule="auto"/>
        <w:jc w:val="center"/>
        <w:outlineLvl w:val="3"/>
        <w:rPr>
          <w:rFonts w:cs="Arial"/>
          <w:b/>
          <w:bCs/>
          <w:sz w:val="22"/>
          <w:szCs w:val="22"/>
          <w:lang w:val="sl-SI" w:eastAsia="ar-SA"/>
        </w:rPr>
      </w:pPr>
      <w:r w:rsidRPr="00E53F67">
        <w:rPr>
          <w:rFonts w:cs="Arial"/>
          <w:b/>
          <w:bCs/>
          <w:sz w:val="22"/>
          <w:szCs w:val="22"/>
          <w:lang w:val="sl-SI" w:eastAsia="ar-SA"/>
        </w:rPr>
        <w:t>PODATKI O PODIZVAJALCIH</w:t>
      </w:r>
    </w:p>
    <w:p w14:paraId="0A8D514B" w14:textId="77777777" w:rsidR="00E53F67" w:rsidRPr="00E53F67" w:rsidRDefault="00E53F67" w:rsidP="00E53F67">
      <w:pPr>
        <w:spacing w:line="240" w:lineRule="auto"/>
        <w:rPr>
          <w:lang w:val="sl-SI" w:eastAsia="ar-SA"/>
        </w:rPr>
      </w:pPr>
    </w:p>
    <w:p w14:paraId="6A745674" w14:textId="77777777" w:rsidR="00E53F67" w:rsidRPr="00E53F67" w:rsidRDefault="00E53F67" w:rsidP="00E53F67">
      <w:pPr>
        <w:keepNext/>
        <w:tabs>
          <w:tab w:val="num" w:pos="540"/>
        </w:tabs>
        <w:spacing w:line="240" w:lineRule="auto"/>
        <w:jc w:val="both"/>
        <w:outlineLvl w:val="1"/>
        <w:rPr>
          <w:rFonts w:cs="Arial"/>
          <w:szCs w:val="20"/>
          <w:lang w:val="sl-SI" w:eastAsia="sl-SI"/>
        </w:rPr>
      </w:pPr>
      <w:bookmarkStart w:id="0" w:name="_Hlk195514773"/>
      <w:r w:rsidRPr="00E53F67">
        <w:rPr>
          <w:rFonts w:cs="Arial"/>
          <w:szCs w:val="20"/>
          <w:lang w:val="sl-SI" w:eastAsia="sl-SI"/>
        </w:rPr>
        <w:t>Izjavljamo, da bomo pri izvedbi javnega naročila sodelovali z naslednjim podizvajalcem:</w:t>
      </w:r>
    </w:p>
    <w:bookmarkEnd w:id="0"/>
    <w:p w14:paraId="0C25806D" w14:textId="77777777" w:rsidR="00E53F67" w:rsidRPr="00E53F67" w:rsidRDefault="00E53F67" w:rsidP="00E53F67">
      <w:pPr>
        <w:keepNext/>
        <w:tabs>
          <w:tab w:val="num" w:pos="540"/>
        </w:tabs>
        <w:spacing w:line="240" w:lineRule="auto"/>
        <w:jc w:val="both"/>
        <w:outlineLvl w:val="1"/>
        <w:rPr>
          <w:rFonts w:cs="Arial"/>
          <w:szCs w:val="20"/>
          <w:lang w:val="sl-SI" w:eastAsia="sl-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63"/>
        <w:gridCol w:w="5341"/>
      </w:tblGrid>
      <w:tr w:rsidR="00E53F67" w:rsidRPr="00E53F67" w14:paraId="43B8A6F1" w14:textId="77777777" w:rsidTr="00F226F0">
        <w:trPr>
          <w:trHeight w:val="456"/>
        </w:trPr>
        <w:tc>
          <w:tcPr>
            <w:tcW w:w="2034" w:type="pct"/>
            <w:tcBorders>
              <w:top w:val="nil"/>
              <w:left w:val="nil"/>
              <w:bottom w:val="single" w:sz="4" w:space="0" w:color="auto"/>
              <w:right w:val="single" w:sz="4" w:space="0" w:color="auto"/>
            </w:tcBorders>
            <w:vAlign w:val="center"/>
          </w:tcPr>
          <w:p w14:paraId="15BC98BC" w14:textId="77777777" w:rsidR="00E53F67" w:rsidRPr="00E53F67" w:rsidRDefault="00E53F67" w:rsidP="00E53F67">
            <w:pPr>
              <w:keepNext/>
              <w:tabs>
                <w:tab w:val="num" w:pos="540"/>
              </w:tabs>
              <w:spacing w:line="240" w:lineRule="auto"/>
              <w:jc w:val="both"/>
              <w:outlineLvl w:val="1"/>
              <w:rPr>
                <w:rFonts w:cs="Arial"/>
                <w:szCs w:val="20"/>
                <w:lang w:val="sl-SI" w:eastAsia="sl-SI"/>
              </w:rPr>
            </w:pPr>
            <w:bookmarkStart w:id="1" w:name="_Hlk195514692"/>
          </w:p>
        </w:tc>
        <w:tc>
          <w:tcPr>
            <w:tcW w:w="2966" w:type="pct"/>
            <w:tcBorders>
              <w:left w:val="single" w:sz="4" w:space="0" w:color="auto"/>
              <w:bottom w:val="single" w:sz="12" w:space="0" w:color="auto"/>
            </w:tcBorders>
            <w:vAlign w:val="center"/>
          </w:tcPr>
          <w:p w14:paraId="7F3C348B" w14:textId="77777777" w:rsidR="00E53F67" w:rsidRPr="00E53F67" w:rsidRDefault="00E53F67" w:rsidP="00E53F67">
            <w:pPr>
              <w:keepNext/>
              <w:tabs>
                <w:tab w:val="num" w:pos="540"/>
              </w:tabs>
              <w:spacing w:line="240" w:lineRule="auto"/>
              <w:jc w:val="center"/>
              <w:outlineLvl w:val="1"/>
              <w:rPr>
                <w:rFonts w:cs="Arial"/>
                <w:b/>
                <w:szCs w:val="20"/>
                <w:lang w:val="sl-SI" w:eastAsia="sl-SI"/>
              </w:rPr>
            </w:pPr>
            <w:r w:rsidRPr="00E53F67">
              <w:rPr>
                <w:rFonts w:cs="Arial"/>
                <w:b/>
                <w:szCs w:val="20"/>
                <w:lang w:val="sl-SI" w:eastAsia="sl-SI"/>
              </w:rPr>
              <w:t>Podizvajalec</w:t>
            </w:r>
          </w:p>
        </w:tc>
      </w:tr>
      <w:tr w:rsidR="00E53F67" w:rsidRPr="00E53F67" w14:paraId="3A4224A2" w14:textId="77777777" w:rsidTr="00F226F0">
        <w:trPr>
          <w:trHeight w:val="1009"/>
        </w:trPr>
        <w:tc>
          <w:tcPr>
            <w:tcW w:w="2034" w:type="pct"/>
            <w:tcBorders>
              <w:top w:val="single" w:sz="4" w:space="0" w:color="auto"/>
              <w:right w:val="single" w:sz="12" w:space="0" w:color="auto"/>
            </w:tcBorders>
            <w:vAlign w:val="center"/>
          </w:tcPr>
          <w:p w14:paraId="1DE93B80" w14:textId="77777777" w:rsidR="00E53F67" w:rsidRPr="00E53F67" w:rsidRDefault="00E53F67" w:rsidP="00E53F67">
            <w:pPr>
              <w:keepNext/>
              <w:tabs>
                <w:tab w:val="num" w:pos="540"/>
              </w:tabs>
              <w:spacing w:line="240" w:lineRule="auto"/>
              <w:outlineLvl w:val="1"/>
              <w:rPr>
                <w:rFonts w:cs="Arial"/>
                <w:szCs w:val="20"/>
                <w:lang w:val="sl-SI" w:eastAsia="sl-SI"/>
              </w:rPr>
            </w:pPr>
          </w:p>
          <w:p w14:paraId="179C7013" w14:textId="77777777" w:rsidR="00E53F67" w:rsidRPr="00E53F67" w:rsidRDefault="00E53F67" w:rsidP="00E53F67">
            <w:pPr>
              <w:keepNext/>
              <w:tabs>
                <w:tab w:val="num" w:pos="540"/>
              </w:tabs>
              <w:spacing w:line="240" w:lineRule="auto"/>
              <w:outlineLvl w:val="1"/>
              <w:rPr>
                <w:rFonts w:cs="Arial"/>
                <w:szCs w:val="20"/>
                <w:lang w:val="sl-SI" w:eastAsia="sl-SI"/>
              </w:rPr>
            </w:pPr>
            <w:r w:rsidRPr="00E53F67">
              <w:rPr>
                <w:rFonts w:cs="Arial"/>
                <w:szCs w:val="20"/>
                <w:lang w:val="sl-SI" w:eastAsia="sl-SI"/>
              </w:rPr>
              <w:t>Naziv</w:t>
            </w:r>
          </w:p>
          <w:p w14:paraId="678442D2" w14:textId="77777777" w:rsidR="00E53F67" w:rsidRPr="00E53F67" w:rsidRDefault="00E53F67" w:rsidP="00E53F67">
            <w:pPr>
              <w:keepNext/>
              <w:tabs>
                <w:tab w:val="num" w:pos="540"/>
              </w:tabs>
              <w:spacing w:line="240" w:lineRule="auto"/>
              <w:outlineLvl w:val="1"/>
              <w:rPr>
                <w:rFonts w:cs="Arial"/>
                <w:szCs w:val="20"/>
                <w:lang w:val="sl-SI" w:eastAsia="sl-SI"/>
              </w:rPr>
            </w:pPr>
          </w:p>
        </w:tc>
        <w:tc>
          <w:tcPr>
            <w:tcW w:w="2966" w:type="pct"/>
            <w:tcBorders>
              <w:top w:val="single" w:sz="12" w:space="0" w:color="auto"/>
              <w:left w:val="single" w:sz="12" w:space="0" w:color="auto"/>
            </w:tcBorders>
            <w:vAlign w:val="center"/>
          </w:tcPr>
          <w:p w14:paraId="58045BC9" w14:textId="77777777" w:rsidR="00E53F67" w:rsidRPr="00E53F67" w:rsidRDefault="00E53F67" w:rsidP="00E53F67">
            <w:pPr>
              <w:spacing w:line="240" w:lineRule="auto"/>
              <w:rPr>
                <w:lang w:val="sl-SI" w:eastAsia="ar-SA"/>
              </w:rPr>
            </w:pPr>
            <w:r w:rsidRPr="00E53F67">
              <w:rPr>
                <w:rFonts w:cs="Arial"/>
                <w:szCs w:val="20"/>
                <w:lang w:val="sl-SI" w:eastAsia="sl-SI"/>
              </w:rPr>
              <w:fldChar w:fldCharType="begin">
                <w:ffData>
                  <w:name w:val="Besedilo378"/>
                  <w:enabled/>
                  <w:calcOnExit w:val="0"/>
                  <w:textInput/>
                </w:ffData>
              </w:fldChar>
            </w:r>
            <w:r w:rsidRPr="00E53F67">
              <w:rPr>
                <w:rFonts w:cs="Arial"/>
                <w:szCs w:val="20"/>
                <w:lang w:val="sl-SI" w:eastAsia="sl-SI"/>
              </w:rPr>
              <w:instrText xml:space="preserve"> FORMTEXT </w:instrText>
            </w:r>
            <w:r w:rsidRPr="00E53F67">
              <w:rPr>
                <w:rFonts w:cs="Arial"/>
                <w:szCs w:val="20"/>
                <w:lang w:val="sl-SI" w:eastAsia="sl-SI"/>
              </w:rPr>
            </w:r>
            <w:r w:rsidRPr="00E53F67">
              <w:rPr>
                <w:rFonts w:cs="Arial"/>
                <w:szCs w:val="20"/>
                <w:lang w:val="sl-SI" w:eastAsia="sl-SI"/>
              </w:rPr>
              <w:fldChar w:fldCharType="separate"/>
            </w:r>
            <w:r w:rsidRPr="00E53F67">
              <w:rPr>
                <w:rFonts w:ascii="Calibri" w:hAnsi="Calibri" w:cs="Arial"/>
                <w:noProof/>
                <w:szCs w:val="20"/>
                <w:lang w:val="sl-SI" w:eastAsia="sl-SI"/>
              </w:rPr>
              <w:t> </w:t>
            </w:r>
            <w:r w:rsidRPr="00E53F67">
              <w:rPr>
                <w:rFonts w:ascii="Calibri" w:hAnsi="Calibri" w:cs="Arial"/>
                <w:noProof/>
                <w:szCs w:val="20"/>
                <w:lang w:val="sl-SI" w:eastAsia="sl-SI"/>
              </w:rPr>
              <w:t> </w:t>
            </w:r>
            <w:r w:rsidRPr="00E53F67">
              <w:rPr>
                <w:rFonts w:ascii="Calibri" w:hAnsi="Calibri" w:cs="Arial"/>
                <w:noProof/>
                <w:szCs w:val="20"/>
                <w:lang w:val="sl-SI" w:eastAsia="sl-SI"/>
              </w:rPr>
              <w:t> </w:t>
            </w:r>
            <w:r w:rsidRPr="00E53F67">
              <w:rPr>
                <w:rFonts w:ascii="Calibri" w:hAnsi="Calibri" w:cs="Arial"/>
                <w:noProof/>
                <w:szCs w:val="20"/>
                <w:lang w:val="sl-SI" w:eastAsia="sl-SI"/>
              </w:rPr>
              <w:t> </w:t>
            </w:r>
            <w:r w:rsidRPr="00E53F67">
              <w:rPr>
                <w:rFonts w:ascii="Calibri" w:hAnsi="Calibri" w:cs="Arial"/>
                <w:noProof/>
                <w:szCs w:val="20"/>
                <w:lang w:val="sl-SI" w:eastAsia="sl-SI"/>
              </w:rPr>
              <w:t> </w:t>
            </w:r>
            <w:r w:rsidRPr="00E53F67">
              <w:rPr>
                <w:rFonts w:cs="Arial"/>
                <w:szCs w:val="20"/>
                <w:lang w:val="sl-SI" w:eastAsia="sl-SI"/>
              </w:rPr>
              <w:fldChar w:fldCharType="end"/>
            </w:r>
          </w:p>
        </w:tc>
      </w:tr>
      <w:tr w:rsidR="00E53F67" w:rsidRPr="00E53F67" w14:paraId="172F27C1" w14:textId="77777777" w:rsidTr="00F226F0">
        <w:tc>
          <w:tcPr>
            <w:tcW w:w="2034" w:type="pct"/>
            <w:tcBorders>
              <w:right w:val="single" w:sz="12" w:space="0" w:color="auto"/>
            </w:tcBorders>
            <w:vAlign w:val="center"/>
          </w:tcPr>
          <w:p w14:paraId="168422EF" w14:textId="77777777" w:rsidR="00E53F67" w:rsidRPr="00E53F67" w:rsidRDefault="00E53F67" w:rsidP="00E53F67">
            <w:pPr>
              <w:keepNext/>
              <w:tabs>
                <w:tab w:val="num" w:pos="540"/>
              </w:tabs>
              <w:spacing w:line="240" w:lineRule="auto"/>
              <w:outlineLvl w:val="1"/>
              <w:rPr>
                <w:rFonts w:cs="Arial"/>
                <w:szCs w:val="20"/>
                <w:lang w:val="sl-SI" w:eastAsia="sl-SI"/>
              </w:rPr>
            </w:pPr>
          </w:p>
          <w:p w14:paraId="663CFA9F" w14:textId="77777777" w:rsidR="00E53F67" w:rsidRPr="00E53F67" w:rsidRDefault="00E53F67" w:rsidP="00E53F67">
            <w:pPr>
              <w:keepNext/>
              <w:tabs>
                <w:tab w:val="num" w:pos="540"/>
              </w:tabs>
              <w:spacing w:line="240" w:lineRule="auto"/>
              <w:outlineLvl w:val="1"/>
              <w:rPr>
                <w:rFonts w:cs="Arial"/>
                <w:szCs w:val="20"/>
                <w:lang w:val="sl-SI" w:eastAsia="sl-SI"/>
              </w:rPr>
            </w:pPr>
            <w:r w:rsidRPr="00E53F67">
              <w:rPr>
                <w:rFonts w:cs="Arial"/>
                <w:szCs w:val="20"/>
                <w:lang w:val="sl-SI" w:eastAsia="sl-SI"/>
              </w:rPr>
              <w:t>Naslov</w:t>
            </w:r>
          </w:p>
          <w:p w14:paraId="4C6790C2" w14:textId="77777777" w:rsidR="00E53F67" w:rsidRPr="00E53F67" w:rsidRDefault="00E53F67" w:rsidP="00E53F67">
            <w:pPr>
              <w:keepNext/>
              <w:tabs>
                <w:tab w:val="num" w:pos="540"/>
              </w:tabs>
              <w:spacing w:line="240" w:lineRule="auto"/>
              <w:outlineLvl w:val="1"/>
              <w:rPr>
                <w:rFonts w:cs="Arial"/>
                <w:szCs w:val="20"/>
                <w:lang w:val="sl-SI" w:eastAsia="sl-SI"/>
              </w:rPr>
            </w:pPr>
          </w:p>
        </w:tc>
        <w:tc>
          <w:tcPr>
            <w:tcW w:w="2966" w:type="pct"/>
            <w:tcBorders>
              <w:left w:val="single" w:sz="12" w:space="0" w:color="auto"/>
            </w:tcBorders>
            <w:vAlign w:val="center"/>
          </w:tcPr>
          <w:p w14:paraId="3C294B01" w14:textId="77777777" w:rsidR="00E53F67" w:rsidRPr="00E53F67" w:rsidRDefault="00E53F67" w:rsidP="00E53F67">
            <w:pPr>
              <w:spacing w:line="240" w:lineRule="auto"/>
              <w:rPr>
                <w:lang w:val="sl-SI" w:eastAsia="ar-SA"/>
              </w:rPr>
            </w:pPr>
            <w:r w:rsidRPr="00E53F67">
              <w:rPr>
                <w:rFonts w:cs="Arial"/>
                <w:szCs w:val="20"/>
                <w:lang w:val="sl-SI" w:eastAsia="sl-SI"/>
              </w:rPr>
              <w:fldChar w:fldCharType="begin">
                <w:ffData>
                  <w:name w:val="Besedilo378"/>
                  <w:enabled/>
                  <w:calcOnExit w:val="0"/>
                  <w:textInput/>
                </w:ffData>
              </w:fldChar>
            </w:r>
            <w:r w:rsidRPr="00E53F67">
              <w:rPr>
                <w:rFonts w:cs="Arial"/>
                <w:szCs w:val="20"/>
                <w:lang w:val="sl-SI" w:eastAsia="sl-SI"/>
              </w:rPr>
              <w:instrText xml:space="preserve"> FORMTEXT </w:instrText>
            </w:r>
            <w:r w:rsidRPr="00E53F67">
              <w:rPr>
                <w:rFonts w:cs="Arial"/>
                <w:szCs w:val="20"/>
                <w:lang w:val="sl-SI" w:eastAsia="sl-SI"/>
              </w:rPr>
            </w:r>
            <w:r w:rsidRPr="00E53F67">
              <w:rPr>
                <w:rFonts w:cs="Arial"/>
                <w:szCs w:val="20"/>
                <w:lang w:val="sl-SI" w:eastAsia="sl-SI"/>
              </w:rPr>
              <w:fldChar w:fldCharType="separate"/>
            </w:r>
            <w:r w:rsidRPr="00E53F67">
              <w:rPr>
                <w:rFonts w:ascii="Calibri" w:hAnsi="Calibri" w:cs="Arial"/>
                <w:noProof/>
                <w:szCs w:val="20"/>
                <w:lang w:val="sl-SI" w:eastAsia="sl-SI"/>
              </w:rPr>
              <w:t> </w:t>
            </w:r>
            <w:r w:rsidRPr="00E53F67">
              <w:rPr>
                <w:rFonts w:ascii="Calibri" w:hAnsi="Calibri" w:cs="Arial"/>
                <w:noProof/>
                <w:szCs w:val="20"/>
                <w:lang w:val="sl-SI" w:eastAsia="sl-SI"/>
              </w:rPr>
              <w:t> </w:t>
            </w:r>
            <w:r w:rsidRPr="00E53F67">
              <w:rPr>
                <w:rFonts w:ascii="Calibri" w:hAnsi="Calibri" w:cs="Arial"/>
                <w:noProof/>
                <w:szCs w:val="20"/>
                <w:lang w:val="sl-SI" w:eastAsia="sl-SI"/>
              </w:rPr>
              <w:t> </w:t>
            </w:r>
            <w:r w:rsidRPr="00E53F67">
              <w:rPr>
                <w:rFonts w:ascii="Calibri" w:hAnsi="Calibri" w:cs="Arial"/>
                <w:noProof/>
                <w:szCs w:val="20"/>
                <w:lang w:val="sl-SI" w:eastAsia="sl-SI"/>
              </w:rPr>
              <w:t> </w:t>
            </w:r>
            <w:r w:rsidRPr="00E53F67">
              <w:rPr>
                <w:rFonts w:ascii="Calibri" w:hAnsi="Calibri" w:cs="Arial"/>
                <w:noProof/>
                <w:szCs w:val="20"/>
                <w:lang w:val="sl-SI" w:eastAsia="sl-SI"/>
              </w:rPr>
              <w:t> </w:t>
            </w:r>
            <w:r w:rsidRPr="00E53F67">
              <w:rPr>
                <w:rFonts w:cs="Arial"/>
                <w:szCs w:val="20"/>
                <w:lang w:val="sl-SI" w:eastAsia="sl-SI"/>
              </w:rPr>
              <w:fldChar w:fldCharType="end"/>
            </w:r>
          </w:p>
        </w:tc>
      </w:tr>
      <w:tr w:rsidR="00E53F67" w:rsidRPr="00E53F67" w14:paraId="2AD3DA6E" w14:textId="77777777" w:rsidTr="00F226F0">
        <w:tc>
          <w:tcPr>
            <w:tcW w:w="2034" w:type="pct"/>
            <w:tcBorders>
              <w:right w:val="single" w:sz="12" w:space="0" w:color="auto"/>
            </w:tcBorders>
            <w:vAlign w:val="center"/>
          </w:tcPr>
          <w:p w14:paraId="0714C80C" w14:textId="77777777" w:rsidR="00E53F67" w:rsidRPr="00E53F67" w:rsidRDefault="00E53F67" w:rsidP="00E53F67">
            <w:pPr>
              <w:keepNext/>
              <w:tabs>
                <w:tab w:val="num" w:pos="540"/>
              </w:tabs>
              <w:spacing w:line="240" w:lineRule="auto"/>
              <w:outlineLvl w:val="1"/>
              <w:rPr>
                <w:rFonts w:cs="Arial"/>
                <w:szCs w:val="20"/>
                <w:lang w:val="sl-SI" w:eastAsia="sl-SI"/>
              </w:rPr>
            </w:pPr>
          </w:p>
          <w:p w14:paraId="434B18ED" w14:textId="77777777" w:rsidR="00E53F67" w:rsidRPr="00E53F67" w:rsidRDefault="00E53F67" w:rsidP="00E53F67">
            <w:pPr>
              <w:keepNext/>
              <w:tabs>
                <w:tab w:val="num" w:pos="540"/>
              </w:tabs>
              <w:spacing w:line="240" w:lineRule="auto"/>
              <w:outlineLvl w:val="1"/>
              <w:rPr>
                <w:rFonts w:cs="Arial"/>
                <w:szCs w:val="20"/>
                <w:lang w:val="sl-SI" w:eastAsia="sl-SI"/>
              </w:rPr>
            </w:pPr>
            <w:r w:rsidRPr="00E53F67">
              <w:rPr>
                <w:rFonts w:cs="Arial"/>
                <w:szCs w:val="20"/>
                <w:lang w:val="sl-SI" w:eastAsia="sl-SI"/>
              </w:rPr>
              <w:t>Matična številka</w:t>
            </w:r>
          </w:p>
          <w:p w14:paraId="33080827" w14:textId="77777777" w:rsidR="00E53F67" w:rsidRPr="00E53F67" w:rsidRDefault="00E53F67" w:rsidP="00E53F67">
            <w:pPr>
              <w:keepNext/>
              <w:tabs>
                <w:tab w:val="num" w:pos="540"/>
              </w:tabs>
              <w:spacing w:line="240" w:lineRule="auto"/>
              <w:outlineLvl w:val="1"/>
              <w:rPr>
                <w:rFonts w:cs="Arial"/>
                <w:szCs w:val="20"/>
                <w:lang w:val="sl-SI" w:eastAsia="sl-SI"/>
              </w:rPr>
            </w:pPr>
          </w:p>
        </w:tc>
        <w:tc>
          <w:tcPr>
            <w:tcW w:w="2966" w:type="pct"/>
            <w:tcBorders>
              <w:left w:val="single" w:sz="12" w:space="0" w:color="auto"/>
            </w:tcBorders>
            <w:vAlign w:val="center"/>
          </w:tcPr>
          <w:p w14:paraId="562D81A7" w14:textId="77777777" w:rsidR="00E53F67" w:rsidRPr="00E53F67" w:rsidRDefault="00E53F67" w:rsidP="00E53F67">
            <w:pPr>
              <w:spacing w:line="240" w:lineRule="auto"/>
              <w:rPr>
                <w:lang w:val="sl-SI" w:eastAsia="ar-SA"/>
              </w:rPr>
            </w:pPr>
            <w:r w:rsidRPr="00E53F67">
              <w:rPr>
                <w:rFonts w:cs="Arial"/>
                <w:szCs w:val="20"/>
                <w:lang w:val="sl-SI" w:eastAsia="sl-SI"/>
              </w:rPr>
              <w:fldChar w:fldCharType="begin">
                <w:ffData>
                  <w:name w:val="Besedilo378"/>
                  <w:enabled/>
                  <w:calcOnExit w:val="0"/>
                  <w:textInput/>
                </w:ffData>
              </w:fldChar>
            </w:r>
            <w:r w:rsidRPr="00E53F67">
              <w:rPr>
                <w:rFonts w:cs="Arial"/>
                <w:szCs w:val="20"/>
                <w:lang w:val="sl-SI" w:eastAsia="sl-SI"/>
              </w:rPr>
              <w:instrText xml:space="preserve"> FORMTEXT </w:instrText>
            </w:r>
            <w:r w:rsidRPr="00E53F67">
              <w:rPr>
                <w:rFonts w:cs="Arial"/>
                <w:szCs w:val="20"/>
                <w:lang w:val="sl-SI" w:eastAsia="sl-SI"/>
              </w:rPr>
            </w:r>
            <w:r w:rsidRPr="00E53F67">
              <w:rPr>
                <w:rFonts w:cs="Arial"/>
                <w:szCs w:val="20"/>
                <w:lang w:val="sl-SI" w:eastAsia="sl-SI"/>
              </w:rPr>
              <w:fldChar w:fldCharType="separate"/>
            </w:r>
            <w:r w:rsidRPr="00E53F67">
              <w:rPr>
                <w:rFonts w:ascii="Calibri" w:hAnsi="Calibri" w:cs="Arial"/>
                <w:noProof/>
                <w:szCs w:val="20"/>
                <w:lang w:val="sl-SI" w:eastAsia="sl-SI"/>
              </w:rPr>
              <w:t> </w:t>
            </w:r>
            <w:r w:rsidRPr="00E53F67">
              <w:rPr>
                <w:rFonts w:ascii="Calibri" w:hAnsi="Calibri" w:cs="Arial"/>
                <w:noProof/>
                <w:szCs w:val="20"/>
                <w:lang w:val="sl-SI" w:eastAsia="sl-SI"/>
              </w:rPr>
              <w:t> </w:t>
            </w:r>
            <w:r w:rsidRPr="00E53F67">
              <w:rPr>
                <w:rFonts w:ascii="Calibri" w:hAnsi="Calibri" w:cs="Arial"/>
                <w:noProof/>
                <w:szCs w:val="20"/>
                <w:lang w:val="sl-SI" w:eastAsia="sl-SI"/>
              </w:rPr>
              <w:t> </w:t>
            </w:r>
            <w:r w:rsidRPr="00E53F67">
              <w:rPr>
                <w:rFonts w:ascii="Calibri" w:hAnsi="Calibri" w:cs="Arial"/>
                <w:noProof/>
                <w:szCs w:val="20"/>
                <w:lang w:val="sl-SI" w:eastAsia="sl-SI"/>
              </w:rPr>
              <w:t> </w:t>
            </w:r>
            <w:r w:rsidRPr="00E53F67">
              <w:rPr>
                <w:rFonts w:ascii="Calibri" w:hAnsi="Calibri" w:cs="Arial"/>
                <w:noProof/>
                <w:szCs w:val="20"/>
                <w:lang w:val="sl-SI" w:eastAsia="sl-SI"/>
              </w:rPr>
              <w:t> </w:t>
            </w:r>
            <w:r w:rsidRPr="00E53F67">
              <w:rPr>
                <w:rFonts w:cs="Arial"/>
                <w:szCs w:val="20"/>
                <w:lang w:val="sl-SI" w:eastAsia="sl-SI"/>
              </w:rPr>
              <w:fldChar w:fldCharType="end"/>
            </w:r>
          </w:p>
        </w:tc>
      </w:tr>
      <w:tr w:rsidR="00E53F67" w:rsidRPr="00E53F67" w14:paraId="62DAB957" w14:textId="77777777" w:rsidTr="00F226F0">
        <w:tc>
          <w:tcPr>
            <w:tcW w:w="2034" w:type="pct"/>
            <w:tcBorders>
              <w:right w:val="single" w:sz="12" w:space="0" w:color="auto"/>
            </w:tcBorders>
            <w:vAlign w:val="center"/>
          </w:tcPr>
          <w:p w14:paraId="1C6F83FB" w14:textId="77777777" w:rsidR="00E53F67" w:rsidRPr="00E53F67" w:rsidRDefault="00E53F67" w:rsidP="00E53F67">
            <w:pPr>
              <w:keepNext/>
              <w:tabs>
                <w:tab w:val="num" w:pos="540"/>
              </w:tabs>
              <w:spacing w:line="240" w:lineRule="auto"/>
              <w:outlineLvl w:val="1"/>
              <w:rPr>
                <w:rFonts w:cs="Arial"/>
                <w:szCs w:val="20"/>
                <w:lang w:val="sl-SI" w:eastAsia="sl-SI"/>
              </w:rPr>
            </w:pPr>
          </w:p>
          <w:p w14:paraId="7D26FBBD" w14:textId="77777777" w:rsidR="00E53F67" w:rsidRPr="00E53F67" w:rsidRDefault="00E53F67" w:rsidP="00E53F67">
            <w:pPr>
              <w:keepNext/>
              <w:tabs>
                <w:tab w:val="num" w:pos="540"/>
              </w:tabs>
              <w:spacing w:line="240" w:lineRule="auto"/>
              <w:outlineLvl w:val="1"/>
              <w:rPr>
                <w:rFonts w:cs="Arial"/>
                <w:szCs w:val="20"/>
                <w:lang w:val="sl-SI" w:eastAsia="sl-SI"/>
              </w:rPr>
            </w:pPr>
            <w:r w:rsidRPr="00E53F67">
              <w:rPr>
                <w:rFonts w:cs="Arial"/>
                <w:szCs w:val="20"/>
                <w:lang w:val="sl-SI" w:eastAsia="sl-SI"/>
              </w:rPr>
              <w:t>Identifikacijska</w:t>
            </w:r>
          </w:p>
          <w:p w14:paraId="5B946D68" w14:textId="77777777" w:rsidR="00E53F67" w:rsidRPr="00E53F67" w:rsidRDefault="00E53F67" w:rsidP="00E53F67">
            <w:pPr>
              <w:keepNext/>
              <w:tabs>
                <w:tab w:val="num" w:pos="540"/>
              </w:tabs>
              <w:spacing w:line="240" w:lineRule="auto"/>
              <w:outlineLvl w:val="1"/>
              <w:rPr>
                <w:rFonts w:cs="Arial"/>
                <w:szCs w:val="20"/>
                <w:lang w:val="sl-SI" w:eastAsia="sl-SI"/>
              </w:rPr>
            </w:pPr>
            <w:r w:rsidRPr="00E53F67">
              <w:rPr>
                <w:rFonts w:cs="Arial"/>
                <w:szCs w:val="20"/>
                <w:lang w:val="sl-SI" w:eastAsia="sl-SI"/>
              </w:rPr>
              <w:t>številka za DDV</w:t>
            </w:r>
          </w:p>
          <w:p w14:paraId="68361069" w14:textId="77777777" w:rsidR="00E53F67" w:rsidRPr="00E53F67" w:rsidRDefault="00E53F67" w:rsidP="00E53F67">
            <w:pPr>
              <w:keepNext/>
              <w:tabs>
                <w:tab w:val="num" w:pos="540"/>
              </w:tabs>
              <w:spacing w:line="240" w:lineRule="auto"/>
              <w:outlineLvl w:val="1"/>
              <w:rPr>
                <w:rFonts w:cs="Arial"/>
                <w:szCs w:val="20"/>
                <w:lang w:val="sl-SI" w:eastAsia="sl-SI"/>
              </w:rPr>
            </w:pPr>
          </w:p>
        </w:tc>
        <w:tc>
          <w:tcPr>
            <w:tcW w:w="2966" w:type="pct"/>
            <w:tcBorders>
              <w:left w:val="single" w:sz="12" w:space="0" w:color="auto"/>
            </w:tcBorders>
            <w:vAlign w:val="center"/>
          </w:tcPr>
          <w:p w14:paraId="7D207FFB" w14:textId="77777777" w:rsidR="00E53F67" w:rsidRPr="00E53F67" w:rsidRDefault="00E53F67" w:rsidP="00E53F67">
            <w:pPr>
              <w:spacing w:line="240" w:lineRule="auto"/>
              <w:rPr>
                <w:lang w:val="sl-SI" w:eastAsia="ar-SA"/>
              </w:rPr>
            </w:pPr>
            <w:r w:rsidRPr="00E53F67">
              <w:rPr>
                <w:rFonts w:cs="Arial"/>
                <w:szCs w:val="20"/>
                <w:lang w:val="sl-SI" w:eastAsia="sl-SI"/>
              </w:rPr>
              <w:fldChar w:fldCharType="begin">
                <w:ffData>
                  <w:name w:val="Besedilo378"/>
                  <w:enabled/>
                  <w:calcOnExit w:val="0"/>
                  <w:textInput/>
                </w:ffData>
              </w:fldChar>
            </w:r>
            <w:r w:rsidRPr="00E53F67">
              <w:rPr>
                <w:rFonts w:cs="Arial"/>
                <w:szCs w:val="20"/>
                <w:lang w:val="sl-SI" w:eastAsia="sl-SI"/>
              </w:rPr>
              <w:instrText xml:space="preserve"> FORMTEXT </w:instrText>
            </w:r>
            <w:r w:rsidRPr="00E53F67">
              <w:rPr>
                <w:rFonts w:cs="Arial"/>
                <w:szCs w:val="20"/>
                <w:lang w:val="sl-SI" w:eastAsia="sl-SI"/>
              </w:rPr>
            </w:r>
            <w:r w:rsidRPr="00E53F67">
              <w:rPr>
                <w:rFonts w:cs="Arial"/>
                <w:szCs w:val="20"/>
                <w:lang w:val="sl-SI" w:eastAsia="sl-SI"/>
              </w:rPr>
              <w:fldChar w:fldCharType="separate"/>
            </w:r>
            <w:r w:rsidRPr="00E53F67">
              <w:rPr>
                <w:rFonts w:ascii="Calibri" w:hAnsi="Calibri" w:cs="Arial"/>
                <w:noProof/>
                <w:szCs w:val="20"/>
                <w:lang w:val="sl-SI" w:eastAsia="sl-SI"/>
              </w:rPr>
              <w:t> </w:t>
            </w:r>
            <w:r w:rsidRPr="00E53F67">
              <w:rPr>
                <w:rFonts w:ascii="Calibri" w:hAnsi="Calibri" w:cs="Arial"/>
                <w:noProof/>
                <w:szCs w:val="20"/>
                <w:lang w:val="sl-SI" w:eastAsia="sl-SI"/>
              </w:rPr>
              <w:t> </w:t>
            </w:r>
            <w:r w:rsidRPr="00E53F67">
              <w:rPr>
                <w:rFonts w:ascii="Calibri" w:hAnsi="Calibri" w:cs="Arial"/>
                <w:noProof/>
                <w:szCs w:val="20"/>
                <w:lang w:val="sl-SI" w:eastAsia="sl-SI"/>
              </w:rPr>
              <w:t> </w:t>
            </w:r>
            <w:r w:rsidRPr="00E53F67">
              <w:rPr>
                <w:rFonts w:ascii="Calibri" w:hAnsi="Calibri" w:cs="Arial"/>
                <w:noProof/>
                <w:szCs w:val="20"/>
                <w:lang w:val="sl-SI" w:eastAsia="sl-SI"/>
              </w:rPr>
              <w:t> </w:t>
            </w:r>
            <w:r w:rsidRPr="00E53F67">
              <w:rPr>
                <w:rFonts w:ascii="Calibri" w:hAnsi="Calibri" w:cs="Arial"/>
                <w:noProof/>
                <w:szCs w:val="20"/>
                <w:lang w:val="sl-SI" w:eastAsia="sl-SI"/>
              </w:rPr>
              <w:t> </w:t>
            </w:r>
            <w:r w:rsidRPr="00E53F67">
              <w:rPr>
                <w:rFonts w:cs="Arial"/>
                <w:szCs w:val="20"/>
                <w:lang w:val="sl-SI" w:eastAsia="sl-SI"/>
              </w:rPr>
              <w:fldChar w:fldCharType="end"/>
            </w:r>
          </w:p>
        </w:tc>
      </w:tr>
      <w:tr w:rsidR="00E53F67" w:rsidRPr="00E53F67" w14:paraId="5E89EAB1" w14:textId="77777777" w:rsidTr="00F226F0">
        <w:tc>
          <w:tcPr>
            <w:tcW w:w="2034" w:type="pct"/>
            <w:tcBorders>
              <w:right w:val="single" w:sz="12" w:space="0" w:color="auto"/>
            </w:tcBorders>
            <w:vAlign w:val="center"/>
          </w:tcPr>
          <w:p w14:paraId="7C0533DD" w14:textId="77777777" w:rsidR="00E53F67" w:rsidRPr="00E53F67" w:rsidRDefault="00E53F67" w:rsidP="00E53F67">
            <w:pPr>
              <w:keepNext/>
              <w:tabs>
                <w:tab w:val="num" w:pos="540"/>
              </w:tabs>
              <w:spacing w:line="240" w:lineRule="auto"/>
              <w:outlineLvl w:val="1"/>
              <w:rPr>
                <w:rFonts w:cs="Arial"/>
                <w:szCs w:val="20"/>
                <w:lang w:val="sl-SI" w:eastAsia="sl-SI"/>
              </w:rPr>
            </w:pPr>
          </w:p>
          <w:p w14:paraId="6EA3AFC0" w14:textId="77777777" w:rsidR="00E53F67" w:rsidRPr="00E53F67" w:rsidRDefault="00E53F67" w:rsidP="00E53F67">
            <w:pPr>
              <w:keepNext/>
              <w:tabs>
                <w:tab w:val="num" w:pos="540"/>
              </w:tabs>
              <w:spacing w:line="240" w:lineRule="auto"/>
              <w:outlineLvl w:val="1"/>
              <w:rPr>
                <w:rFonts w:cs="Arial"/>
                <w:szCs w:val="20"/>
                <w:lang w:val="sl-SI" w:eastAsia="sl-SI"/>
              </w:rPr>
            </w:pPr>
            <w:r w:rsidRPr="00E53F67">
              <w:rPr>
                <w:rFonts w:cs="Arial"/>
                <w:szCs w:val="20"/>
                <w:lang w:val="sl-SI" w:eastAsia="sl-SI"/>
              </w:rPr>
              <w:t>Kontaktna oseba</w:t>
            </w:r>
          </w:p>
          <w:p w14:paraId="189A4C5E" w14:textId="77777777" w:rsidR="00E53F67" w:rsidRPr="00E53F67" w:rsidRDefault="00E53F67" w:rsidP="00E53F67">
            <w:pPr>
              <w:keepNext/>
              <w:tabs>
                <w:tab w:val="num" w:pos="540"/>
              </w:tabs>
              <w:spacing w:line="240" w:lineRule="auto"/>
              <w:outlineLvl w:val="1"/>
              <w:rPr>
                <w:rFonts w:cs="Arial"/>
                <w:szCs w:val="20"/>
                <w:lang w:val="sl-SI" w:eastAsia="sl-SI"/>
              </w:rPr>
            </w:pPr>
            <w:r w:rsidRPr="00E53F67">
              <w:rPr>
                <w:rFonts w:cs="Arial"/>
                <w:szCs w:val="20"/>
                <w:lang w:val="sl-SI" w:eastAsia="sl-SI"/>
              </w:rPr>
              <w:t>(ime, priimek, tel. št., el. naslov)</w:t>
            </w:r>
          </w:p>
        </w:tc>
        <w:tc>
          <w:tcPr>
            <w:tcW w:w="2966" w:type="pct"/>
            <w:tcBorders>
              <w:left w:val="single" w:sz="12" w:space="0" w:color="auto"/>
            </w:tcBorders>
            <w:vAlign w:val="center"/>
          </w:tcPr>
          <w:p w14:paraId="7270701D" w14:textId="77777777" w:rsidR="00E53F67" w:rsidRPr="00E53F67" w:rsidRDefault="00E53F67" w:rsidP="00E53F67">
            <w:pPr>
              <w:spacing w:line="240" w:lineRule="auto"/>
              <w:rPr>
                <w:lang w:val="sl-SI" w:eastAsia="ar-SA"/>
              </w:rPr>
            </w:pPr>
            <w:r w:rsidRPr="00E53F67">
              <w:rPr>
                <w:rFonts w:cs="Arial"/>
                <w:szCs w:val="20"/>
                <w:lang w:val="sl-SI" w:eastAsia="sl-SI"/>
              </w:rPr>
              <w:fldChar w:fldCharType="begin">
                <w:ffData>
                  <w:name w:val="Besedilo378"/>
                  <w:enabled/>
                  <w:calcOnExit w:val="0"/>
                  <w:textInput/>
                </w:ffData>
              </w:fldChar>
            </w:r>
            <w:r w:rsidRPr="00E53F67">
              <w:rPr>
                <w:rFonts w:cs="Arial"/>
                <w:szCs w:val="20"/>
                <w:lang w:val="sl-SI" w:eastAsia="sl-SI"/>
              </w:rPr>
              <w:instrText xml:space="preserve"> FORMTEXT </w:instrText>
            </w:r>
            <w:r w:rsidRPr="00E53F67">
              <w:rPr>
                <w:rFonts w:cs="Arial"/>
                <w:szCs w:val="20"/>
                <w:lang w:val="sl-SI" w:eastAsia="sl-SI"/>
              </w:rPr>
            </w:r>
            <w:r w:rsidRPr="00E53F67">
              <w:rPr>
                <w:rFonts w:cs="Arial"/>
                <w:szCs w:val="20"/>
                <w:lang w:val="sl-SI" w:eastAsia="sl-SI"/>
              </w:rPr>
              <w:fldChar w:fldCharType="separate"/>
            </w:r>
            <w:r w:rsidRPr="00E53F67">
              <w:rPr>
                <w:rFonts w:ascii="Calibri" w:hAnsi="Calibri" w:cs="Arial"/>
                <w:noProof/>
                <w:szCs w:val="20"/>
                <w:lang w:val="sl-SI" w:eastAsia="sl-SI"/>
              </w:rPr>
              <w:t> </w:t>
            </w:r>
            <w:r w:rsidRPr="00E53F67">
              <w:rPr>
                <w:rFonts w:ascii="Calibri" w:hAnsi="Calibri" w:cs="Arial"/>
                <w:noProof/>
                <w:szCs w:val="20"/>
                <w:lang w:val="sl-SI" w:eastAsia="sl-SI"/>
              </w:rPr>
              <w:t> </w:t>
            </w:r>
            <w:r w:rsidRPr="00E53F67">
              <w:rPr>
                <w:rFonts w:ascii="Calibri" w:hAnsi="Calibri" w:cs="Arial"/>
                <w:noProof/>
                <w:szCs w:val="20"/>
                <w:lang w:val="sl-SI" w:eastAsia="sl-SI"/>
              </w:rPr>
              <w:t> </w:t>
            </w:r>
            <w:r w:rsidRPr="00E53F67">
              <w:rPr>
                <w:rFonts w:ascii="Calibri" w:hAnsi="Calibri" w:cs="Arial"/>
                <w:noProof/>
                <w:szCs w:val="20"/>
                <w:lang w:val="sl-SI" w:eastAsia="sl-SI"/>
              </w:rPr>
              <w:t> </w:t>
            </w:r>
            <w:r w:rsidRPr="00E53F67">
              <w:rPr>
                <w:rFonts w:ascii="Calibri" w:hAnsi="Calibri" w:cs="Arial"/>
                <w:noProof/>
                <w:szCs w:val="20"/>
                <w:lang w:val="sl-SI" w:eastAsia="sl-SI"/>
              </w:rPr>
              <w:t> </w:t>
            </w:r>
            <w:r w:rsidRPr="00E53F67">
              <w:rPr>
                <w:rFonts w:cs="Arial"/>
                <w:szCs w:val="20"/>
                <w:lang w:val="sl-SI" w:eastAsia="sl-SI"/>
              </w:rPr>
              <w:fldChar w:fldCharType="end"/>
            </w:r>
          </w:p>
        </w:tc>
      </w:tr>
      <w:tr w:rsidR="00E53F67" w:rsidRPr="00E53F67" w14:paraId="6EC304DF" w14:textId="77777777" w:rsidTr="00F226F0">
        <w:tc>
          <w:tcPr>
            <w:tcW w:w="2034" w:type="pct"/>
            <w:tcBorders>
              <w:right w:val="single" w:sz="12" w:space="0" w:color="auto"/>
            </w:tcBorders>
            <w:vAlign w:val="center"/>
          </w:tcPr>
          <w:p w14:paraId="6BFD6057" w14:textId="77777777" w:rsidR="00E53F67" w:rsidRPr="00E53F67" w:rsidRDefault="00E53F67" w:rsidP="00E53F67">
            <w:pPr>
              <w:keepNext/>
              <w:tabs>
                <w:tab w:val="num" w:pos="540"/>
              </w:tabs>
              <w:spacing w:line="240" w:lineRule="auto"/>
              <w:outlineLvl w:val="1"/>
              <w:rPr>
                <w:rFonts w:cs="Arial"/>
                <w:szCs w:val="20"/>
                <w:lang w:val="sl-SI" w:eastAsia="sl-SI"/>
              </w:rPr>
            </w:pPr>
          </w:p>
          <w:p w14:paraId="7265D3DA" w14:textId="77777777" w:rsidR="00E53F67" w:rsidRPr="00E53F67" w:rsidRDefault="00E53F67" w:rsidP="00E53F67">
            <w:pPr>
              <w:keepNext/>
              <w:tabs>
                <w:tab w:val="num" w:pos="540"/>
              </w:tabs>
              <w:spacing w:line="240" w:lineRule="auto"/>
              <w:outlineLvl w:val="1"/>
              <w:rPr>
                <w:rFonts w:cs="Arial"/>
                <w:szCs w:val="20"/>
                <w:lang w:val="sl-SI" w:eastAsia="sl-SI"/>
              </w:rPr>
            </w:pPr>
            <w:r w:rsidRPr="00E53F67">
              <w:rPr>
                <w:rFonts w:cs="Arial"/>
                <w:szCs w:val="20"/>
                <w:lang w:val="sl-SI" w:eastAsia="sl-SI"/>
              </w:rPr>
              <w:t>Transakcijski račun,</w:t>
            </w:r>
          </w:p>
          <w:p w14:paraId="477D41EA" w14:textId="77777777" w:rsidR="00E53F67" w:rsidRPr="00E53F67" w:rsidRDefault="00E53F67" w:rsidP="00E53F67">
            <w:pPr>
              <w:keepNext/>
              <w:tabs>
                <w:tab w:val="num" w:pos="540"/>
              </w:tabs>
              <w:spacing w:line="240" w:lineRule="auto"/>
              <w:outlineLvl w:val="1"/>
              <w:rPr>
                <w:rFonts w:cs="Arial"/>
                <w:szCs w:val="20"/>
                <w:lang w:val="sl-SI" w:eastAsia="sl-SI"/>
              </w:rPr>
            </w:pPr>
            <w:r w:rsidRPr="00E53F67">
              <w:rPr>
                <w:rFonts w:cs="Arial"/>
                <w:szCs w:val="20"/>
                <w:lang w:val="sl-SI" w:eastAsia="sl-SI"/>
              </w:rPr>
              <w:t>odprt pri banki</w:t>
            </w:r>
          </w:p>
          <w:p w14:paraId="2B568141" w14:textId="77777777" w:rsidR="00E53F67" w:rsidRPr="00E53F67" w:rsidRDefault="00E53F67" w:rsidP="00E53F67">
            <w:pPr>
              <w:keepNext/>
              <w:tabs>
                <w:tab w:val="num" w:pos="540"/>
              </w:tabs>
              <w:spacing w:line="240" w:lineRule="auto"/>
              <w:outlineLvl w:val="1"/>
              <w:rPr>
                <w:rFonts w:cs="Arial"/>
                <w:szCs w:val="20"/>
                <w:lang w:val="sl-SI" w:eastAsia="sl-SI"/>
              </w:rPr>
            </w:pPr>
          </w:p>
        </w:tc>
        <w:tc>
          <w:tcPr>
            <w:tcW w:w="2966" w:type="pct"/>
            <w:tcBorders>
              <w:left w:val="single" w:sz="12" w:space="0" w:color="auto"/>
            </w:tcBorders>
            <w:vAlign w:val="center"/>
          </w:tcPr>
          <w:p w14:paraId="30A96CE3" w14:textId="77777777" w:rsidR="00E53F67" w:rsidRPr="00E53F67" w:rsidRDefault="00E53F67" w:rsidP="00E53F67">
            <w:pPr>
              <w:spacing w:line="240" w:lineRule="auto"/>
              <w:rPr>
                <w:lang w:val="sl-SI" w:eastAsia="ar-SA"/>
              </w:rPr>
            </w:pPr>
            <w:r w:rsidRPr="00E53F67">
              <w:rPr>
                <w:rFonts w:cs="Arial"/>
                <w:szCs w:val="20"/>
                <w:lang w:val="sl-SI" w:eastAsia="sl-SI"/>
              </w:rPr>
              <w:fldChar w:fldCharType="begin">
                <w:ffData>
                  <w:name w:val="Besedilo378"/>
                  <w:enabled/>
                  <w:calcOnExit w:val="0"/>
                  <w:textInput/>
                </w:ffData>
              </w:fldChar>
            </w:r>
            <w:r w:rsidRPr="00E53F67">
              <w:rPr>
                <w:rFonts w:cs="Arial"/>
                <w:szCs w:val="20"/>
                <w:lang w:val="sl-SI" w:eastAsia="sl-SI"/>
              </w:rPr>
              <w:instrText xml:space="preserve"> FORMTEXT </w:instrText>
            </w:r>
            <w:r w:rsidRPr="00E53F67">
              <w:rPr>
                <w:rFonts w:cs="Arial"/>
                <w:szCs w:val="20"/>
                <w:lang w:val="sl-SI" w:eastAsia="sl-SI"/>
              </w:rPr>
            </w:r>
            <w:r w:rsidRPr="00E53F67">
              <w:rPr>
                <w:rFonts w:cs="Arial"/>
                <w:szCs w:val="20"/>
                <w:lang w:val="sl-SI" w:eastAsia="sl-SI"/>
              </w:rPr>
              <w:fldChar w:fldCharType="separate"/>
            </w:r>
            <w:r w:rsidRPr="00E53F67">
              <w:rPr>
                <w:rFonts w:ascii="Calibri" w:hAnsi="Calibri" w:cs="Arial"/>
                <w:noProof/>
                <w:szCs w:val="20"/>
                <w:lang w:val="sl-SI" w:eastAsia="sl-SI"/>
              </w:rPr>
              <w:t> </w:t>
            </w:r>
            <w:r w:rsidRPr="00E53F67">
              <w:rPr>
                <w:rFonts w:ascii="Calibri" w:hAnsi="Calibri" w:cs="Arial"/>
                <w:noProof/>
                <w:szCs w:val="20"/>
                <w:lang w:val="sl-SI" w:eastAsia="sl-SI"/>
              </w:rPr>
              <w:t> </w:t>
            </w:r>
            <w:r w:rsidRPr="00E53F67">
              <w:rPr>
                <w:rFonts w:ascii="Calibri" w:hAnsi="Calibri" w:cs="Arial"/>
                <w:noProof/>
                <w:szCs w:val="20"/>
                <w:lang w:val="sl-SI" w:eastAsia="sl-SI"/>
              </w:rPr>
              <w:t> </w:t>
            </w:r>
            <w:r w:rsidRPr="00E53F67">
              <w:rPr>
                <w:rFonts w:ascii="Calibri" w:hAnsi="Calibri" w:cs="Arial"/>
                <w:noProof/>
                <w:szCs w:val="20"/>
                <w:lang w:val="sl-SI" w:eastAsia="sl-SI"/>
              </w:rPr>
              <w:t> </w:t>
            </w:r>
            <w:r w:rsidRPr="00E53F67">
              <w:rPr>
                <w:rFonts w:ascii="Calibri" w:hAnsi="Calibri" w:cs="Arial"/>
                <w:noProof/>
                <w:szCs w:val="20"/>
                <w:lang w:val="sl-SI" w:eastAsia="sl-SI"/>
              </w:rPr>
              <w:t> </w:t>
            </w:r>
            <w:r w:rsidRPr="00E53F67">
              <w:rPr>
                <w:rFonts w:cs="Arial"/>
                <w:szCs w:val="20"/>
                <w:lang w:val="sl-SI" w:eastAsia="sl-SI"/>
              </w:rPr>
              <w:fldChar w:fldCharType="end"/>
            </w:r>
          </w:p>
        </w:tc>
      </w:tr>
      <w:tr w:rsidR="00E53F67" w:rsidRPr="00E53F67" w14:paraId="7C11D7F8" w14:textId="77777777" w:rsidTr="00F226F0">
        <w:tc>
          <w:tcPr>
            <w:tcW w:w="2034" w:type="pct"/>
            <w:tcBorders>
              <w:right w:val="single" w:sz="12" w:space="0" w:color="auto"/>
            </w:tcBorders>
            <w:vAlign w:val="center"/>
          </w:tcPr>
          <w:p w14:paraId="4A9ED8FF" w14:textId="77777777" w:rsidR="00E53F67" w:rsidRPr="00E53F67" w:rsidRDefault="00E53F67" w:rsidP="00E53F67">
            <w:pPr>
              <w:keepNext/>
              <w:tabs>
                <w:tab w:val="num" w:pos="540"/>
              </w:tabs>
              <w:spacing w:line="240" w:lineRule="auto"/>
              <w:outlineLvl w:val="1"/>
              <w:rPr>
                <w:rFonts w:cs="Arial"/>
                <w:szCs w:val="20"/>
                <w:lang w:val="sl-SI" w:eastAsia="sl-SI"/>
              </w:rPr>
            </w:pPr>
          </w:p>
          <w:p w14:paraId="4AF77D63" w14:textId="77777777" w:rsidR="00E53F67" w:rsidRPr="00E53F67" w:rsidRDefault="00E53F67" w:rsidP="00E53F67">
            <w:pPr>
              <w:keepNext/>
              <w:tabs>
                <w:tab w:val="num" w:pos="540"/>
              </w:tabs>
              <w:spacing w:line="240" w:lineRule="auto"/>
              <w:outlineLvl w:val="1"/>
              <w:rPr>
                <w:rFonts w:cs="Arial"/>
                <w:szCs w:val="20"/>
                <w:lang w:val="sl-SI" w:eastAsia="sl-SI"/>
              </w:rPr>
            </w:pPr>
            <w:r w:rsidRPr="00E53F67">
              <w:rPr>
                <w:rFonts w:cs="Arial"/>
                <w:szCs w:val="20"/>
                <w:lang w:val="sl-SI" w:eastAsia="sl-SI"/>
              </w:rPr>
              <w:t>Zakoniti zastopnik</w:t>
            </w:r>
          </w:p>
          <w:p w14:paraId="13921523" w14:textId="77777777" w:rsidR="00E53F67" w:rsidRPr="00E53F67" w:rsidRDefault="00E53F67" w:rsidP="00E53F67">
            <w:pPr>
              <w:keepNext/>
              <w:tabs>
                <w:tab w:val="num" w:pos="540"/>
              </w:tabs>
              <w:spacing w:line="240" w:lineRule="auto"/>
              <w:outlineLvl w:val="1"/>
              <w:rPr>
                <w:rFonts w:cs="Arial"/>
                <w:szCs w:val="20"/>
                <w:lang w:val="sl-SI" w:eastAsia="sl-SI"/>
              </w:rPr>
            </w:pPr>
          </w:p>
        </w:tc>
        <w:tc>
          <w:tcPr>
            <w:tcW w:w="2966" w:type="pct"/>
            <w:tcBorders>
              <w:left w:val="single" w:sz="12" w:space="0" w:color="auto"/>
            </w:tcBorders>
            <w:vAlign w:val="center"/>
          </w:tcPr>
          <w:p w14:paraId="66418ED8" w14:textId="77777777" w:rsidR="00E53F67" w:rsidRPr="00E53F67" w:rsidRDefault="00E53F67" w:rsidP="00E53F67">
            <w:pPr>
              <w:spacing w:line="240" w:lineRule="auto"/>
              <w:rPr>
                <w:lang w:val="sl-SI" w:eastAsia="ar-SA"/>
              </w:rPr>
            </w:pPr>
            <w:r w:rsidRPr="00E53F67">
              <w:rPr>
                <w:rFonts w:cs="Arial"/>
                <w:szCs w:val="20"/>
                <w:lang w:val="sl-SI" w:eastAsia="sl-SI"/>
              </w:rPr>
              <w:fldChar w:fldCharType="begin">
                <w:ffData>
                  <w:name w:val="Besedilo378"/>
                  <w:enabled/>
                  <w:calcOnExit w:val="0"/>
                  <w:textInput/>
                </w:ffData>
              </w:fldChar>
            </w:r>
            <w:r w:rsidRPr="00E53F67">
              <w:rPr>
                <w:rFonts w:cs="Arial"/>
                <w:szCs w:val="20"/>
                <w:lang w:val="sl-SI" w:eastAsia="sl-SI"/>
              </w:rPr>
              <w:instrText xml:space="preserve"> FORMTEXT </w:instrText>
            </w:r>
            <w:r w:rsidRPr="00E53F67">
              <w:rPr>
                <w:rFonts w:cs="Arial"/>
                <w:szCs w:val="20"/>
                <w:lang w:val="sl-SI" w:eastAsia="sl-SI"/>
              </w:rPr>
            </w:r>
            <w:r w:rsidRPr="00E53F67">
              <w:rPr>
                <w:rFonts w:cs="Arial"/>
                <w:szCs w:val="20"/>
                <w:lang w:val="sl-SI" w:eastAsia="sl-SI"/>
              </w:rPr>
              <w:fldChar w:fldCharType="separate"/>
            </w:r>
            <w:r w:rsidRPr="00E53F67">
              <w:rPr>
                <w:rFonts w:ascii="Calibri" w:hAnsi="Calibri" w:cs="Arial"/>
                <w:noProof/>
                <w:szCs w:val="20"/>
                <w:lang w:val="sl-SI" w:eastAsia="sl-SI"/>
              </w:rPr>
              <w:t> </w:t>
            </w:r>
            <w:r w:rsidRPr="00E53F67">
              <w:rPr>
                <w:rFonts w:ascii="Calibri" w:hAnsi="Calibri" w:cs="Arial"/>
                <w:noProof/>
                <w:szCs w:val="20"/>
                <w:lang w:val="sl-SI" w:eastAsia="sl-SI"/>
              </w:rPr>
              <w:t> </w:t>
            </w:r>
            <w:r w:rsidRPr="00E53F67">
              <w:rPr>
                <w:rFonts w:ascii="Calibri" w:hAnsi="Calibri" w:cs="Arial"/>
                <w:noProof/>
                <w:szCs w:val="20"/>
                <w:lang w:val="sl-SI" w:eastAsia="sl-SI"/>
              </w:rPr>
              <w:t> </w:t>
            </w:r>
            <w:r w:rsidRPr="00E53F67">
              <w:rPr>
                <w:rFonts w:ascii="Calibri" w:hAnsi="Calibri" w:cs="Arial"/>
                <w:noProof/>
                <w:szCs w:val="20"/>
                <w:lang w:val="sl-SI" w:eastAsia="sl-SI"/>
              </w:rPr>
              <w:t> </w:t>
            </w:r>
            <w:r w:rsidRPr="00E53F67">
              <w:rPr>
                <w:rFonts w:ascii="Calibri" w:hAnsi="Calibri" w:cs="Arial"/>
                <w:noProof/>
                <w:szCs w:val="20"/>
                <w:lang w:val="sl-SI" w:eastAsia="sl-SI"/>
              </w:rPr>
              <w:t> </w:t>
            </w:r>
            <w:r w:rsidRPr="00E53F67">
              <w:rPr>
                <w:rFonts w:cs="Arial"/>
                <w:szCs w:val="20"/>
                <w:lang w:val="sl-SI" w:eastAsia="sl-SI"/>
              </w:rPr>
              <w:fldChar w:fldCharType="end"/>
            </w:r>
          </w:p>
        </w:tc>
      </w:tr>
      <w:tr w:rsidR="00E53F67" w:rsidRPr="00E53F67" w14:paraId="4CDDDD09" w14:textId="77777777" w:rsidTr="00F226F0">
        <w:tc>
          <w:tcPr>
            <w:tcW w:w="2034" w:type="pct"/>
            <w:tcBorders>
              <w:right w:val="single" w:sz="12" w:space="0" w:color="auto"/>
            </w:tcBorders>
            <w:vAlign w:val="center"/>
          </w:tcPr>
          <w:p w14:paraId="53974DB0" w14:textId="77777777" w:rsidR="00E53F67" w:rsidRPr="00E53F67" w:rsidRDefault="00E53F67" w:rsidP="00E53F67">
            <w:pPr>
              <w:keepNext/>
              <w:tabs>
                <w:tab w:val="num" w:pos="540"/>
              </w:tabs>
              <w:spacing w:line="240" w:lineRule="auto"/>
              <w:outlineLvl w:val="1"/>
              <w:rPr>
                <w:rFonts w:cs="Arial"/>
                <w:szCs w:val="20"/>
                <w:lang w:val="sl-SI" w:eastAsia="sl-SI"/>
              </w:rPr>
            </w:pPr>
          </w:p>
          <w:p w14:paraId="6E8C37DE" w14:textId="77777777" w:rsidR="00E53F67" w:rsidRPr="00E53F67" w:rsidRDefault="00E53F67" w:rsidP="00E53F67">
            <w:pPr>
              <w:keepNext/>
              <w:tabs>
                <w:tab w:val="num" w:pos="540"/>
              </w:tabs>
              <w:spacing w:line="240" w:lineRule="auto"/>
              <w:outlineLvl w:val="1"/>
              <w:rPr>
                <w:rFonts w:cs="Arial"/>
                <w:szCs w:val="20"/>
                <w:lang w:val="sl-SI" w:eastAsia="sl-SI"/>
              </w:rPr>
            </w:pPr>
            <w:r w:rsidRPr="00E53F67">
              <w:rPr>
                <w:rFonts w:cs="Arial"/>
                <w:szCs w:val="20"/>
                <w:lang w:val="sl-SI" w:eastAsia="sl-SI"/>
              </w:rPr>
              <w:t>Delež javnega naročila,</w:t>
            </w:r>
          </w:p>
          <w:p w14:paraId="1448452C" w14:textId="77777777" w:rsidR="00E53F67" w:rsidRPr="00E53F67" w:rsidRDefault="00E53F67" w:rsidP="00E53F67">
            <w:pPr>
              <w:keepNext/>
              <w:tabs>
                <w:tab w:val="num" w:pos="540"/>
              </w:tabs>
              <w:spacing w:line="240" w:lineRule="auto"/>
              <w:outlineLvl w:val="1"/>
              <w:rPr>
                <w:rFonts w:cs="Arial"/>
                <w:szCs w:val="20"/>
                <w:lang w:val="sl-SI" w:eastAsia="sl-SI"/>
              </w:rPr>
            </w:pPr>
            <w:r w:rsidRPr="00E53F67">
              <w:rPr>
                <w:rFonts w:cs="Arial"/>
                <w:szCs w:val="20"/>
                <w:lang w:val="sl-SI" w:eastAsia="sl-SI"/>
              </w:rPr>
              <w:t>ki ga prevzema</w:t>
            </w:r>
          </w:p>
          <w:p w14:paraId="339276D6" w14:textId="77777777" w:rsidR="00E53F67" w:rsidRPr="00E53F67" w:rsidRDefault="00E53F67" w:rsidP="00E53F67">
            <w:pPr>
              <w:keepNext/>
              <w:tabs>
                <w:tab w:val="num" w:pos="540"/>
              </w:tabs>
              <w:spacing w:line="240" w:lineRule="auto"/>
              <w:outlineLvl w:val="1"/>
              <w:rPr>
                <w:rFonts w:cs="Arial"/>
                <w:szCs w:val="20"/>
                <w:lang w:val="sl-SI" w:eastAsia="sl-SI"/>
              </w:rPr>
            </w:pPr>
          </w:p>
        </w:tc>
        <w:tc>
          <w:tcPr>
            <w:tcW w:w="2966" w:type="pct"/>
            <w:tcBorders>
              <w:left w:val="single" w:sz="12" w:space="0" w:color="auto"/>
            </w:tcBorders>
            <w:vAlign w:val="center"/>
          </w:tcPr>
          <w:p w14:paraId="14E5BF05" w14:textId="77777777" w:rsidR="00E53F67" w:rsidRPr="00E53F67" w:rsidRDefault="00E53F67" w:rsidP="00E53F67">
            <w:pPr>
              <w:spacing w:line="240" w:lineRule="auto"/>
              <w:rPr>
                <w:lang w:val="sl-SI" w:eastAsia="ar-SA"/>
              </w:rPr>
            </w:pPr>
            <w:r w:rsidRPr="00E53F67">
              <w:rPr>
                <w:rFonts w:cs="Arial"/>
                <w:szCs w:val="20"/>
                <w:lang w:val="sl-SI" w:eastAsia="sl-SI"/>
              </w:rPr>
              <w:fldChar w:fldCharType="begin">
                <w:ffData>
                  <w:name w:val="Besedilo378"/>
                  <w:enabled/>
                  <w:calcOnExit w:val="0"/>
                  <w:textInput/>
                </w:ffData>
              </w:fldChar>
            </w:r>
            <w:r w:rsidRPr="00E53F67">
              <w:rPr>
                <w:rFonts w:cs="Arial"/>
                <w:szCs w:val="20"/>
                <w:lang w:val="sl-SI" w:eastAsia="sl-SI"/>
              </w:rPr>
              <w:instrText xml:space="preserve"> FORMTEXT </w:instrText>
            </w:r>
            <w:r w:rsidRPr="00E53F67">
              <w:rPr>
                <w:rFonts w:cs="Arial"/>
                <w:szCs w:val="20"/>
                <w:lang w:val="sl-SI" w:eastAsia="sl-SI"/>
              </w:rPr>
            </w:r>
            <w:r w:rsidRPr="00E53F67">
              <w:rPr>
                <w:rFonts w:cs="Arial"/>
                <w:szCs w:val="20"/>
                <w:lang w:val="sl-SI" w:eastAsia="sl-SI"/>
              </w:rPr>
              <w:fldChar w:fldCharType="separate"/>
            </w:r>
            <w:r w:rsidRPr="00E53F67">
              <w:rPr>
                <w:rFonts w:ascii="Calibri" w:hAnsi="Calibri" w:cs="Arial"/>
                <w:noProof/>
                <w:szCs w:val="20"/>
                <w:lang w:val="sl-SI" w:eastAsia="sl-SI"/>
              </w:rPr>
              <w:t> </w:t>
            </w:r>
            <w:r w:rsidRPr="00E53F67">
              <w:rPr>
                <w:rFonts w:ascii="Calibri" w:hAnsi="Calibri" w:cs="Arial"/>
                <w:noProof/>
                <w:szCs w:val="20"/>
                <w:lang w:val="sl-SI" w:eastAsia="sl-SI"/>
              </w:rPr>
              <w:t> </w:t>
            </w:r>
            <w:r w:rsidRPr="00E53F67">
              <w:rPr>
                <w:rFonts w:ascii="Calibri" w:hAnsi="Calibri" w:cs="Arial"/>
                <w:noProof/>
                <w:szCs w:val="20"/>
                <w:lang w:val="sl-SI" w:eastAsia="sl-SI"/>
              </w:rPr>
              <w:t> </w:t>
            </w:r>
            <w:r w:rsidRPr="00E53F67">
              <w:rPr>
                <w:rFonts w:ascii="Calibri" w:hAnsi="Calibri" w:cs="Arial"/>
                <w:noProof/>
                <w:szCs w:val="20"/>
                <w:lang w:val="sl-SI" w:eastAsia="sl-SI"/>
              </w:rPr>
              <w:t> </w:t>
            </w:r>
            <w:r w:rsidRPr="00E53F67">
              <w:rPr>
                <w:rFonts w:ascii="Calibri" w:hAnsi="Calibri" w:cs="Arial"/>
                <w:noProof/>
                <w:szCs w:val="20"/>
                <w:lang w:val="sl-SI" w:eastAsia="sl-SI"/>
              </w:rPr>
              <w:t> </w:t>
            </w:r>
            <w:r w:rsidRPr="00E53F67">
              <w:rPr>
                <w:rFonts w:cs="Arial"/>
                <w:szCs w:val="20"/>
                <w:lang w:val="sl-SI" w:eastAsia="sl-SI"/>
              </w:rPr>
              <w:fldChar w:fldCharType="end"/>
            </w:r>
          </w:p>
        </w:tc>
      </w:tr>
      <w:tr w:rsidR="00E53F67" w:rsidRPr="00E53F67" w14:paraId="72923563" w14:textId="77777777" w:rsidTr="00F226F0">
        <w:trPr>
          <w:trHeight w:val="1245"/>
        </w:trPr>
        <w:tc>
          <w:tcPr>
            <w:tcW w:w="2034" w:type="pct"/>
            <w:tcBorders>
              <w:right w:val="single" w:sz="12" w:space="0" w:color="auto"/>
            </w:tcBorders>
            <w:vAlign w:val="center"/>
          </w:tcPr>
          <w:p w14:paraId="76758147" w14:textId="77777777" w:rsidR="00E53F67" w:rsidRPr="00E53F67" w:rsidRDefault="00E53F67" w:rsidP="00E53F67">
            <w:pPr>
              <w:keepNext/>
              <w:tabs>
                <w:tab w:val="num" w:pos="540"/>
              </w:tabs>
              <w:spacing w:line="240" w:lineRule="auto"/>
              <w:outlineLvl w:val="1"/>
              <w:rPr>
                <w:rFonts w:cs="Arial"/>
                <w:szCs w:val="20"/>
                <w:lang w:val="sl-SI" w:eastAsia="sl-SI"/>
              </w:rPr>
            </w:pPr>
            <w:r w:rsidRPr="00E53F67">
              <w:rPr>
                <w:rFonts w:cs="Arial"/>
                <w:szCs w:val="22"/>
                <w:lang w:val="sl-SI" w:eastAsia="ar-SA"/>
              </w:rPr>
              <w:t>Vrsta del/storitev, ki jih prevzema</w:t>
            </w:r>
          </w:p>
        </w:tc>
        <w:tc>
          <w:tcPr>
            <w:tcW w:w="2966" w:type="pct"/>
            <w:tcBorders>
              <w:left w:val="single" w:sz="12" w:space="0" w:color="auto"/>
            </w:tcBorders>
            <w:vAlign w:val="center"/>
          </w:tcPr>
          <w:p w14:paraId="14ED66EC" w14:textId="77777777" w:rsidR="00E53F67" w:rsidRPr="00E53F67" w:rsidRDefault="00E53F67" w:rsidP="00E53F67">
            <w:pPr>
              <w:spacing w:line="240" w:lineRule="auto"/>
              <w:rPr>
                <w:rFonts w:cs="Arial"/>
                <w:szCs w:val="20"/>
                <w:lang w:val="sl-SI" w:eastAsia="sl-SI"/>
              </w:rPr>
            </w:pPr>
            <w:r w:rsidRPr="00E53F67">
              <w:rPr>
                <w:rFonts w:cs="Arial"/>
                <w:szCs w:val="20"/>
                <w:lang w:val="sl-SI" w:eastAsia="sl-SI"/>
              </w:rPr>
              <w:fldChar w:fldCharType="begin">
                <w:ffData>
                  <w:name w:val="Besedilo378"/>
                  <w:enabled/>
                  <w:calcOnExit w:val="0"/>
                  <w:textInput/>
                </w:ffData>
              </w:fldChar>
            </w:r>
            <w:r w:rsidRPr="00E53F67">
              <w:rPr>
                <w:rFonts w:cs="Arial"/>
                <w:szCs w:val="20"/>
                <w:lang w:val="sl-SI" w:eastAsia="sl-SI"/>
              </w:rPr>
              <w:instrText xml:space="preserve"> FORMTEXT </w:instrText>
            </w:r>
            <w:r w:rsidRPr="00E53F67">
              <w:rPr>
                <w:rFonts w:cs="Arial"/>
                <w:szCs w:val="20"/>
                <w:lang w:val="sl-SI" w:eastAsia="sl-SI"/>
              </w:rPr>
            </w:r>
            <w:r w:rsidRPr="00E53F67">
              <w:rPr>
                <w:rFonts w:cs="Arial"/>
                <w:szCs w:val="20"/>
                <w:lang w:val="sl-SI" w:eastAsia="sl-SI"/>
              </w:rPr>
              <w:fldChar w:fldCharType="separate"/>
            </w:r>
            <w:r w:rsidRPr="00E53F67">
              <w:rPr>
                <w:rFonts w:ascii="Calibri" w:hAnsi="Calibri" w:cs="Arial"/>
                <w:noProof/>
                <w:szCs w:val="20"/>
                <w:lang w:val="sl-SI" w:eastAsia="sl-SI"/>
              </w:rPr>
              <w:t> </w:t>
            </w:r>
            <w:r w:rsidRPr="00E53F67">
              <w:rPr>
                <w:rFonts w:ascii="Calibri" w:hAnsi="Calibri" w:cs="Arial"/>
                <w:noProof/>
                <w:szCs w:val="20"/>
                <w:lang w:val="sl-SI" w:eastAsia="sl-SI"/>
              </w:rPr>
              <w:t> </w:t>
            </w:r>
            <w:r w:rsidRPr="00E53F67">
              <w:rPr>
                <w:rFonts w:ascii="Calibri" w:hAnsi="Calibri" w:cs="Arial"/>
                <w:noProof/>
                <w:szCs w:val="20"/>
                <w:lang w:val="sl-SI" w:eastAsia="sl-SI"/>
              </w:rPr>
              <w:t> </w:t>
            </w:r>
            <w:r w:rsidRPr="00E53F67">
              <w:rPr>
                <w:rFonts w:ascii="Calibri" w:hAnsi="Calibri" w:cs="Arial"/>
                <w:noProof/>
                <w:szCs w:val="20"/>
                <w:lang w:val="sl-SI" w:eastAsia="sl-SI"/>
              </w:rPr>
              <w:t> </w:t>
            </w:r>
            <w:r w:rsidRPr="00E53F67">
              <w:rPr>
                <w:rFonts w:ascii="Calibri" w:hAnsi="Calibri" w:cs="Arial"/>
                <w:noProof/>
                <w:szCs w:val="20"/>
                <w:lang w:val="sl-SI" w:eastAsia="sl-SI"/>
              </w:rPr>
              <w:t> </w:t>
            </w:r>
            <w:r w:rsidRPr="00E53F67">
              <w:rPr>
                <w:rFonts w:cs="Arial"/>
                <w:szCs w:val="20"/>
                <w:lang w:val="sl-SI" w:eastAsia="sl-SI"/>
              </w:rPr>
              <w:fldChar w:fldCharType="end"/>
            </w:r>
          </w:p>
        </w:tc>
      </w:tr>
      <w:tr w:rsidR="00E53F67" w:rsidRPr="00E53F67" w14:paraId="350E212E" w14:textId="77777777" w:rsidTr="00F226F0">
        <w:tc>
          <w:tcPr>
            <w:tcW w:w="2034" w:type="pct"/>
            <w:tcBorders>
              <w:right w:val="single" w:sz="12" w:space="0" w:color="auto"/>
            </w:tcBorders>
            <w:vAlign w:val="center"/>
          </w:tcPr>
          <w:p w14:paraId="6E170602" w14:textId="77777777" w:rsidR="00E53F67" w:rsidRPr="00E53F67" w:rsidRDefault="00E53F67" w:rsidP="00E53F67">
            <w:pPr>
              <w:keepNext/>
              <w:tabs>
                <w:tab w:val="num" w:pos="540"/>
              </w:tabs>
              <w:spacing w:line="240" w:lineRule="auto"/>
              <w:outlineLvl w:val="1"/>
              <w:rPr>
                <w:rFonts w:cs="Arial"/>
                <w:szCs w:val="20"/>
                <w:lang w:val="sl-SI" w:eastAsia="sl-SI"/>
              </w:rPr>
            </w:pPr>
          </w:p>
          <w:p w14:paraId="044E5C10" w14:textId="77777777" w:rsidR="00E53F67" w:rsidRPr="00E53F67" w:rsidRDefault="00E53F67" w:rsidP="00E53F67">
            <w:pPr>
              <w:keepNext/>
              <w:tabs>
                <w:tab w:val="num" w:pos="540"/>
              </w:tabs>
              <w:spacing w:line="240" w:lineRule="auto"/>
              <w:outlineLvl w:val="1"/>
              <w:rPr>
                <w:rFonts w:cs="Arial"/>
                <w:szCs w:val="20"/>
                <w:lang w:val="sl-SI" w:eastAsia="sl-SI"/>
              </w:rPr>
            </w:pPr>
            <w:r w:rsidRPr="00E53F67">
              <w:rPr>
                <w:rFonts w:cs="Arial"/>
                <w:szCs w:val="20"/>
                <w:lang w:val="sl-SI" w:eastAsia="sl-SI"/>
              </w:rPr>
              <w:t>Neposredno plačilo</w:t>
            </w:r>
          </w:p>
          <w:p w14:paraId="4D2E837D" w14:textId="77777777" w:rsidR="00E53F67" w:rsidRPr="00E53F67" w:rsidRDefault="00E53F67" w:rsidP="00E53F67">
            <w:pPr>
              <w:keepNext/>
              <w:tabs>
                <w:tab w:val="num" w:pos="540"/>
              </w:tabs>
              <w:spacing w:line="240" w:lineRule="auto"/>
              <w:outlineLvl w:val="1"/>
              <w:rPr>
                <w:rFonts w:cs="Arial"/>
                <w:szCs w:val="20"/>
                <w:lang w:val="sl-SI" w:eastAsia="sl-SI"/>
              </w:rPr>
            </w:pPr>
            <w:r w:rsidRPr="00E53F67">
              <w:rPr>
                <w:rFonts w:cs="Arial"/>
                <w:szCs w:val="20"/>
                <w:lang w:val="sl-SI" w:eastAsia="sl-SI"/>
              </w:rPr>
              <w:t>(DA/NE)</w:t>
            </w:r>
          </w:p>
          <w:p w14:paraId="0C773CA9" w14:textId="77777777" w:rsidR="00E53F67" w:rsidRPr="00E53F67" w:rsidRDefault="00E53F67" w:rsidP="00E53F67">
            <w:pPr>
              <w:keepNext/>
              <w:tabs>
                <w:tab w:val="num" w:pos="540"/>
              </w:tabs>
              <w:spacing w:line="240" w:lineRule="auto"/>
              <w:outlineLvl w:val="1"/>
              <w:rPr>
                <w:rFonts w:cs="Arial"/>
                <w:szCs w:val="20"/>
                <w:lang w:val="sl-SI" w:eastAsia="sl-SI"/>
              </w:rPr>
            </w:pPr>
          </w:p>
        </w:tc>
        <w:tc>
          <w:tcPr>
            <w:tcW w:w="2966" w:type="pct"/>
            <w:tcBorders>
              <w:left w:val="single" w:sz="12" w:space="0" w:color="auto"/>
            </w:tcBorders>
            <w:vAlign w:val="center"/>
          </w:tcPr>
          <w:p w14:paraId="555EE899" w14:textId="77777777" w:rsidR="00E53F67" w:rsidRPr="00E53F67" w:rsidRDefault="00E53F67" w:rsidP="00E53F67">
            <w:pPr>
              <w:spacing w:line="240" w:lineRule="auto"/>
              <w:rPr>
                <w:lang w:val="sl-SI" w:eastAsia="ar-SA"/>
              </w:rPr>
            </w:pPr>
            <w:r w:rsidRPr="00E53F67">
              <w:rPr>
                <w:rFonts w:cs="Arial"/>
                <w:szCs w:val="20"/>
                <w:lang w:val="sl-SI" w:eastAsia="sl-SI"/>
              </w:rPr>
              <w:fldChar w:fldCharType="begin">
                <w:ffData>
                  <w:name w:val="Besedilo378"/>
                  <w:enabled/>
                  <w:calcOnExit w:val="0"/>
                  <w:textInput/>
                </w:ffData>
              </w:fldChar>
            </w:r>
            <w:r w:rsidRPr="00E53F67">
              <w:rPr>
                <w:rFonts w:cs="Arial"/>
                <w:szCs w:val="20"/>
                <w:lang w:val="sl-SI" w:eastAsia="sl-SI"/>
              </w:rPr>
              <w:instrText xml:space="preserve"> FORMTEXT </w:instrText>
            </w:r>
            <w:r w:rsidRPr="00E53F67">
              <w:rPr>
                <w:rFonts w:cs="Arial"/>
                <w:szCs w:val="20"/>
                <w:lang w:val="sl-SI" w:eastAsia="sl-SI"/>
              </w:rPr>
            </w:r>
            <w:r w:rsidRPr="00E53F67">
              <w:rPr>
                <w:rFonts w:cs="Arial"/>
                <w:szCs w:val="20"/>
                <w:lang w:val="sl-SI" w:eastAsia="sl-SI"/>
              </w:rPr>
              <w:fldChar w:fldCharType="separate"/>
            </w:r>
            <w:r w:rsidRPr="00E53F67">
              <w:rPr>
                <w:rFonts w:ascii="Calibri" w:hAnsi="Calibri" w:cs="Arial"/>
                <w:noProof/>
                <w:szCs w:val="20"/>
                <w:lang w:val="sl-SI" w:eastAsia="sl-SI"/>
              </w:rPr>
              <w:t> </w:t>
            </w:r>
            <w:r w:rsidRPr="00E53F67">
              <w:rPr>
                <w:rFonts w:ascii="Calibri" w:hAnsi="Calibri" w:cs="Arial"/>
                <w:noProof/>
                <w:szCs w:val="20"/>
                <w:lang w:val="sl-SI" w:eastAsia="sl-SI"/>
              </w:rPr>
              <w:t> </w:t>
            </w:r>
            <w:r w:rsidRPr="00E53F67">
              <w:rPr>
                <w:rFonts w:ascii="Calibri" w:hAnsi="Calibri" w:cs="Arial"/>
                <w:noProof/>
                <w:szCs w:val="20"/>
                <w:lang w:val="sl-SI" w:eastAsia="sl-SI"/>
              </w:rPr>
              <w:t> </w:t>
            </w:r>
            <w:r w:rsidRPr="00E53F67">
              <w:rPr>
                <w:rFonts w:ascii="Calibri" w:hAnsi="Calibri" w:cs="Arial"/>
                <w:noProof/>
                <w:szCs w:val="20"/>
                <w:lang w:val="sl-SI" w:eastAsia="sl-SI"/>
              </w:rPr>
              <w:t> </w:t>
            </w:r>
            <w:r w:rsidRPr="00E53F67">
              <w:rPr>
                <w:rFonts w:ascii="Calibri" w:hAnsi="Calibri" w:cs="Arial"/>
                <w:noProof/>
                <w:szCs w:val="20"/>
                <w:lang w:val="sl-SI" w:eastAsia="sl-SI"/>
              </w:rPr>
              <w:t> </w:t>
            </w:r>
            <w:r w:rsidRPr="00E53F67">
              <w:rPr>
                <w:rFonts w:cs="Arial"/>
                <w:szCs w:val="20"/>
                <w:lang w:val="sl-SI" w:eastAsia="sl-SI"/>
              </w:rPr>
              <w:fldChar w:fldCharType="end"/>
            </w:r>
          </w:p>
        </w:tc>
      </w:tr>
      <w:bookmarkEnd w:id="1"/>
    </w:tbl>
    <w:p w14:paraId="7A1BB541" w14:textId="77777777" w:rsidR="00E53F67" w:rsidRPr="00E53F67" w:rsidRDefault="00E53F67" w:rsidP="00E53F67">
      <w:pPr>
        <w:spacing w:line="240" w:lineRule="auto"/>
        <w:rPr>
          <w:rFonts w:cs="Arial"/>
          <w:szCs w:val="20"/>
          <w:lang w:val="sl-SI" w:eastAsia="sl-SI"/>
        </w:rPr>
      </w:pPr>
    </w:p>
    <w:p w14:paraId="14056CC3" w14:textId="77777777" w:rsidR="00E53F67" w:rsidRPr="00E53F67" w:rsidRDefault="00E53F67" w:rsidP="00E53F67">
      <w:pPr>
        <w:keepNext/>
        <w:tabs>
          <w:tab w:val="num" w:pos="540"/>
        </w:tabs>
        <w:spacing w:line="240" w:lineRule="auto"/>
        <w:jc w:val="center"/>
        <w:outlineLvl w:val="1"/>
        <w:rPr>
          <w:rFonts w:cs="Arial"/>
          <w:szCs w:val="20"/>
          <w:lang w:val="sl-SI" w:eastAsia="sl-SI"/>
        </w:rPr>
      </w:pPr>
    </w:p>
    <w:p w14:paraId="2F2A28EB" w14:textId="77777777" w:rsidR="00E53F67" w:rsidRPr="00E53F67" w:rsidRDefault="00E53F67" w:rsidP="00E53F67">
      <w:pPr>
        <w:keepNext/>
        <w:tabs>
          <w:tab w:val="left" w:pos="290"/>
          <w:tab w:val="num" w:pos="540"/>
        </w:tabs>
        <w:spacing w:line="240" w:lineRule="auto"/>
        <w:outlineLvl w:val="1"/>
        <w:rPr>
          <w:rFonts w:cs="Arial"/>
          <w:szCs w:val="20"/>
          <w:lang w:val="sl-SI" w:eastAsia="sl-SI"/>
        </w:rPr>
      </w:pPr>
      <w:bookmarkStart w:id="2" w:name="_Hlk195514862"/>
      <w:bookmarkStart w:id="3" w:name="_Hlk215228810"/>
      <w:r w:rsidRPr="00E53F67">
        <w:rPr>
          <w:rFonts w:cs="Arial"/>
          <w:szCs w:val="20"/>
          <w:lang w:val="sl-SI" w:eastAsia="sl-SI"/>
        </w:rPr>
        <w:t>Datum:</w:t>
      </w:r>
      <w:r w:rsidRPr="00E53F67">
        <w:rPr>
          <w:rFonts w:cs="Arial"/>
          <w:szCs w:val="20"/>
          <w:lang w:val="sl-SI" w:eastAsia="sl-SI"/>
        </w:rPr>
        <w:tab/>
      </w:r>
      <w:r w:rsidRPr="00E53F67">
        <w:rPr>
          <w:rFonts w:cs="Arial"/>
          <w:szCs w:val="20"/>
          <w:lang w:val="sl-SI" w:eastAsia="sl-SI"/>
        </w:rPr>
        <w:tab/>
      </w:r>
      <w:r w:rsidRPr="00E53F67">
        <w:rPr>
          <w:rFonts w:cs="Arial"/>
          <w:szCs w:val="20"/>
          <w:lang w:val="sl-SI" w:eastAsia="sl-SI"/>
        </w:rPr>
        <w:tab/>
      </w:r>
      <w:r w:rsidRPr="00E53F67">
        <w:rPr>
          <w:rFonts w:cs="Arial"/>
          <w:szCs w:val="20"/>
          <w:lang w:val="sl-SI" w:eastAsia="sl-SI"/>
        </w:rPr>
        <w:tab/>
      </w:r>
      <w:r w:rsidRPr="00E53F67">
        <w:rPr>
          <w:rFonts w:cs="Arial"/>
          <w:szCs w:val="20"/>
          <w:lang w:val="sl-SI" w:eastAsia="sl-SI"/>
        </w:rPr>
        <w:tab/>
      </w:r>
      <w:r w:rsidRPr="00E53F67">
        <w:rPr>
          <w:rFonts w:cs="Arial"/>
          <w:szCs w:val="20"/>
          <w:lang w:val="sl-SI" w:eastAsia="sl-SI"/>
        </w:rPr>
        <w:tab/>
      </w:r>
      <w:r w:rsidRPr="00E53F67">
        <w:rPr>
          <w:rFonts w:cs="Arial"/>
          <w:szCs w:val="20"/>
          <w:lang w:val="sl-SI" w:eastAsia="sl-SI"/>
        </w:rPr>
        <w:tab/>
      </w:r>
      <w:r w:rsidRPr="00E53F67">
        <w:rPr>
          <w:rFonts w:cs="Arial"/>
          <w:szCs w:val="20"/>
          <w:lang w:val="sl-SI" w:eastAsia="sl-SI"/>
        </w:rPr>
        <w:tab/>
      </w:r>
      <w:r w:rsidRPr="00E53F67">
        <w:rPr>
          <w:rFonts w:cs="Arial"/>
          <w:szCs w:val="20"/>
          <w:lang w:val="sl-SI" w:eastAsia="sl-SI"/>
        </w:rPr>
        <w:tab/>
        <w:t>Podpis pooblaščene osebe:</w:t>
      </w:r>
    </w:p>
    <w:p w14:paraId="7F707C0F" w14:textId="77777777" w:rsidR="00E53F67" w:rsidRPr="00E53F67" w:rsidRDefault="00E53F67" w:rsidP="00E53F67">
      <w:pPr>
        <w:keepNext/>
        <w:tabs>
          <w:tab w:val="left" w:pos="290"/>
          <w:tab w:val="num" w:pos="540"/>
        </w:tabs>
        <w:spacing w:line="240" w:lineRule="auto"/>
        <w:outlineLvl w:val="1"/>
        <w:rPr>
          <w:rFonts w:cs="Arial"/>
          <w:szCs w:val="20"/>
          <w:lang w:val="sl-SI" w:eastAsia="sl-SI"/>
        </w:rPr>
      </w:pPr>
      <w:r w:rsidRPr="00E53F67">
        <w:rPr>
          <w:rFonts w:cs="Arial"/>
          <w:szCs w:val="20"/>
          <w:lang w:val="sl-SI" w:eastAsia="sl-SI"/>
        </w:rPr>
        <w:fldChar w:fldCharType="begin">
          <w:ffData>
            <w:name w:val="Besedilo378"/>
            <w:enabled/>
            <w:calcOnExit w:val="0"/>
            <w:textInput/>
          </w:ffData>
        </w:fldChar>
      </w:r>
      <w:r w:rsidRPr="00E53F67">
        <w:rPr>
          <w:rFonts w:cs="Arial"/>
          <w:szCs w:val="20"/>
          <w:lang w:val="sl-SI" w:eastAsia="sl-SI"/>
        </w:rPr>
        <w:instrText xml:space="preserve"> FORMTEXT </w:instrText>
      </w:r>
      <w:r w:rsidRPr="00E53F67">
        <w:rPr>
          <w:rFonts w:cs="Arial"/>
          <w:szCs w:val="20"/>
          <w:lang w:val="sl-SI" w:eastAsia="sl-SI"/>
        </w:rPr>
      </w:r>
      <w:r w:rsidRPr="00E53F67">
        <w:rPr>
          <w:rFonts w:cs="Arial"/>
          <w:szCs w:val="20"/>
          <w:lang w:val="sl-SI" w:eastAsia="sl-SI"/>
        </w:rPr>
        <w:fldChar w:fldCharType="separate"/>
      </w:r>
      <w:r w:rsidRPr="00E53F67">
        <w:rPr>
          <w:rFonts w:ascii="Calibri" w:hAnsi="Calibri" w:cs="Arial"/>
          <w:noProof/>
          <w:szCs w:val="20"/>
          <w:lang w:val="sl-SI" w:eastAsia="sl-SI"/>
        </w:rPr>
        <w:t> </w:t>
      </w:r>
      <w:r w:rsidRPr="00E53F67">
        <w:rPr>
          <w:rFonts w:ascii="Calibri" w:hAnsi="Calibri" w:cs="Arial"/>
          <w:noProof/>
          <w:szCs w:val="20"/>
          <w:lang w:val="sl-SI" w:eastAsia="sl-SI"/>
        </w:rPr>
        <w:t> </w:t>
      </w:r>
      <w:r w:rsidRPr="00E53F67">
        <w:rPr>
          <w:rFonts w:ascii="Calibri" w:hAnsi="Calibri" w:cs="Arial"/>
          <w:noProof/>
          <w:szCs w:val="20"/>
          <w:lang w:val="sl-SI" w:eastAsia="sl-SI"/>
        </w:rPr>
        <w:t> </w:t>
      </w:r>
      <w:r w:rsidRPr="00E53F67">
        <w:rPr>
          <w:rFonts w:ascii="Calibri" w:hAnsi="Calibri" w:cs="Arial"/>
          <w:noProof/>
          <w:szCs w:val="20"/>
          <w:lang w:val="sl-SI" w:eastAsia="sl-SI"/>
        </w:rPr>
        <w:t> </w:t>
      </w:r>
      <w:r w:rsidRPr="00E53F67">
        <w:rPr>
          <w:rFonts w:ascii="Calibri" w:hAnsi="Calibri" w:cs="Arial"/>
          <w:noProof/>
          <w:szCs w:val="20"/>
          <w:lang w:val="sl-SI" w:eastAsia="sl-SI"/>
        </w:rPr>
        <w:t> </w:t>
      </w:r>
      <w:r w:rsidRPr="00E53F67">
        <w:rPr>
          <w:rFonts w:cs="Arial"/>
          <w:szCs w:val="20"/>
          <w:lang w:val="sl-SI" w:eastAsia="sl-SI"/>
        </w:rPr>
        <w:fldChar w:fldCharType="end"/>
      </w:r>
      <w:r w:rsidRPr="00E53F67">
        <w:rPr>
          <w:rFonts w:cs="Arial"/>
          <w:szCs w:val="20"/>
          <w:lang w:val="sl-SI" w:eastAsia="sl-SI"/>
        </w:rPr>
        <w:tab/>
      </w:r>
      <w:r w:rsidRPr="00E53F67">
        <w:rPr>
          <w:rFonts w:cs="Arial"/>
          <w:szCs w:val="20"/>
          <w:lang w:val="sl-SI" w:eastAsia="sl-SI"/>
        </w:rPr>
        <w:tab/>
      </w:r>
      <w:r w:rsidRPr="00E53F67">
        <w:rPr>
          <w:rFonts w:cs="Arial"/>
          <w:szCs w:val="20"/>
          <w:lang w:val="sl-SI" w:eastAsia="sl-SI"/>
        </w:rPr>
        <w:tab/>
      </w:r>
      <w:r w:rsidRPr="00E53F67">
        <w:rPr>
          <w:rFonts w:cs="Arial"/>
          <w:szCs w:val="20"/>
          <w:lang w:val="sl-SI" w:eastAsia="sl-SI"/>
        </w:rPr>
        <w:tab/>
      </w:r>
      <w:r w:rsidRPr="00E53F67">
        <w:rPr>
          <w:rFonts w:cs="Arial"/>
          <w:szCs w:val="20"/>
          <w:lang w:val="sl-SI" w:eastAsia="sl-SI"/>
        </w:rPr>
        <w:tab/>
      </w:r>
      <w:r w:rsidRPr="00E53F67">
        <w:rPr>
          <w:rFonts w:cs="Arial"/>
          <w:szCs w:val="20"/>
          <w:lang w:val="sl-SI" w:eastAsia="sl-SI"/>
        </w:rPr>
        <w:tab/>
      </w:r>
      <w:r w:rsidRPr="00E53F67">
        <w:rPr>
          <w:rFonts w:cs="Arial"/>
          <w:szCs w:val="20"/>
          <w:lang w:val="sl-SI" w:eastAsia="sl-SI"/>
        </w:rPr>
        <w:tab/>
      </w:r>
      <w:r w:rsidRPr="00E53F67">
        <w:rPr>
          <w:rFonts w:cs="Arial"/>
          <w:szCs w:val="20"/>
          <w:lang w:val="sl-SI" w:eastAsia="sl-SI"/>
        </w:rPr>
        <w:tab/>
      </w:r>
      <w:r w:rsidRPr="00E53F67">
        <w:rPr>
          <w:rFonts w:cs="Arial"/>
          <w:szCs w:val="20"/>
          <w:lang w:val="sl-SI" w:eastAsia="sl-SI"/>
        </w:rPr>
        <w:tab/>
      </w:r>
      <w:r w:rsidRPr="00E53F67">
        <w:rPr>
          <w:rFonts w:cs="Arial"/>
          <w:szCs w:val="20"/>
          <w:lang w:val="sl-SI" w:eastAsia="sl-SI"/>
        </w:rPr>
        <w:tab/>
      </w:r>
      <w:r w:rsidRPr="00E53F67">
        <w:rPr>
          <w:rFonts w:cs="Arial"/>
          <w:szCs w:val="20"/>
          <w:lang w:val="sl-SI" w:eastAsia="sl-SI"/>
        </w:rPr>
        <w:fldChar w:fldCharType="begin">
          <w:ffData>
            <w:name w:val="Besedilo378"/>
            <w:enabled/>
            <w:calcOnExit w:val="0"/>
            <w:textInput/>
          </w:ffData>
        </w:fldChar>
      </w:r>
      <w:r w:rsidRPr="00E53F67">
        <w:rPr>
          <w:rFonts w:cs="Arial"/>
          <w:szCs w:val="20"/>
          <w:lang w:val="sl-SI" w:eastAsia="sl-SI"/>
        </w:rPr>
        <w:instrText xml:space="preserve"> FORMTEXT </w:instrText>
      </w:r>
      <w:r w:rsidRPr="00E53F67">
        <w:rPr>
          <w:rFonts w:cs="Arial"/>
          <w:szCs w:val="20"/>
          <w:lang w:val="sl-SI" w:eastAsia="sl-SI"/>
        </w:rPr>
      </w:r>
      <w:r w:rsidRPr="00E53F67">
        <w:rPr>
          <w:rFonts w:cs="Arial"/>
          <w:szCs w:val="20"/>
          <w:lang w:val="sl-SI" w:eastAsia="sl-SI"/>
        </w:rPr>
        <w:fldChar w:fldCharType="separate"/>
      </w:r>
      <w:r w:rsidRPr="00E53F67">
        <w:rPr>
          <w:rFonts w:ascii="Calibri" w:hAnsi="Calibri" w:cs="Arial"/>
          <w:noProof/>
          <w:szCs w:val="20"/>
          <w:lang w:val="sl-SI" w:eastAsia="sl-SI"/>
        </w:rPr>
        <w:t> </w:t>
      </w:r>
      <w:r w:rsidRPr="00E53F67">
        <w:rPr>
          <w:rFonts w:ascii="Calibri" w:hAnsi="Calibri" w:cs="Arial"/>
          <w:noProof/>
          <w:szCs w:val="20"/>
          <w:lang w:val="sl-SI" w:eastAsia="sl-SI"/>
        </w:rPr>
        <w:t> </w:t>
      </w:r>
      <w:r w:rsidRPr="00E53F67">
        <w:rPr>
          <w:rFonts w:ascii="Calibri" w:hAnsi="Calibri" w:cs="Arial"/>
          <w:noProof/>
          <w:szCs w:val="20"/>
          <w:lang w:val="sl-SI" w:eastAsia="sl-SI"/>
        </w:rPr>
        <w:t> </w:t>
      </w:r>
      <w:r w:rsidRPr="00E53F67">
        <w:rPr>
          <w:rFonts w:ascii="Calibri" w:hAnsi="Calibri" w:cs="Arial"/>
          <w:noProof/>
          <w:szCs w:val="20"/>
          <w:lang w:val="sl-SI" w:eastAsia="sl-SI"/>
        </w:rPr>
        <w:t> </w:t>
      </w:r>
      <w:r w:rsidRPr="00E53F67">
        <w:rPr>
          <w:rFonts w:ascii="Calibri" w:hAnsi="Calibri" w:cs="Arial"/>
          <w:noProof/>
          <w:szCs w:val="20"/>
          <w:lang w:val="sl-SI" w:eastAsia="sl-SI"/>
        </w:rPr>
        <w:t> </w:t>
      </w:r>
      <w:r w:rsidRPr="00E53F67">
        <w:rPr>
          <w:rFonts w:cs="Arial"/>
          <w:szCs w:val="20"/>
          <w:lang w:val="sl-SI" w:eastAsia="sl-SI"/>
        </w:rPr>
        <w:fldChar w:fldCharType="end"/>
      </w:r>
    </w:p>
    <w:p w14:paraId="19545099" w14:textId="77777777" w:rsidR="00E53F67" w:rsidRPr="00E53F67" w:rsidRDefault="00E53F67" w:rsidP="00E53F67">
      <w:pPr>
        <w:keepNext/>
        <w:tabs>
          <w:tab w:val="num" w:pos="540"/>
        </w:tabs>
        <w:spacing w:line="240" w:lineRule="auto"/>
        <w:outlineLvl w:val="1"/>
        <w:rPr>
          <w:rFonts w:cs="Arial"/>
          <w:b/>
          <w:bCs/>
          <w:iCs/>
          <w:szCs w:val="20"/>
          <w:lang w:val="sl-SI" w:eastAsia="sl-SI"/>
        </w:rPr>
      </w:pPr>
      <w:r w:rsidRPr="00E53F67">
        <w:rPr>
          <w:rFonts w:cs="Arial"/>
          <w:szCs w:val="20"/>
          <w:lang w:val="sl-SI" w:eastAsia="sl-SI"/>
        </w:rPr>
        <w:t>___________________</w:t>
      </w:r>
      <w:r w:rsidRPr="00E53F67">
        <w:rPr>
          <w:rFonts w:cs="Arial"/>
          <w:szCs w:val="20"/>
          <w:lang w:val="sl-SI" w:eastAsia="sl-SI"/>
        </w:rPr>
        <w:tab/>
      </w:r>
      <w:r w:rsidRPr="00E53F67">
        <w:rPr>
          <w:rFonts w:cs="Arial"/>
          <w:szCs w:val="20"/>
          <w:lang w:val="sl-SI" w:eastAsia="sl-SI"/>
        </w:rPr>
        <w:tab/>
      </w:r>
      <w:r w:rsidRPr="00E53F67">
        <w:rPr>
          <w:rFonts w:cs="Arial"/>
          <w:szCs w:val="20"/>
          <w:lang w:val="sl-SI" w:eastAsia="sl-SI"/>
        </w:rPr>
        <w:tab/>
      </w:r>
      <w:r w:rsidRPr="00E53F67">
        <w:rPr>
          <w:rFonts w:cs="Arial"/>
          <w:szCs w:val="20"/>
          <w:lang w:val="sl-SI" w:eastAsia="sl-SI"/>
        </w:rPr>
        <w:tab/>
      </w:r>
      <w:r w:rsidRPr="00E53F67">
        <w:rPr>
          <w:rFonts w:cs="Arial"/>
          <w:szCs w:val="20"/>
          <w:lang w:val="sl-SI" w:eastAsia="sl-SI"/>
        </w:rPr>
        <w:tab/>
      </w:r>
      <w:r w:rsidRPr="00E53F67">
        <w:rPr>
          <w:rFonts w:cs="Arial"/>
          <w:szCs w:val="20"/>
          <w:lang w:val="sl-SI" w:eastAsia="sl-SI"/>
        </w:rPr>
        <w:tab/>
        <w:t xml:space="preserve">              ______________________</w:t>
      </w:r>
      <w:bookmarkEnd w:id="2"/>
    </w:p>
    <w:p w14:paraId="52A4CEE1" w14:textId="77777777" w:rsidR="00E53F67" w:rsidRPr="00E53F67" w:rsidRDefault="00E53F67" w:rsidP="00E53F67">
      <w:pPr>
        <w:keepNext/>
        <w:tabs>
          <w:tab w:val="num" w:pos="540"/>
        </w:tabs>
        <w:spacing w:line="264" w:lineRule="auto"/>
        <w:jc w:val="center"/>
        <w:outlineLvl w:val="1"/>
        <w:rPr>
          <w:rFonts w:cs="Arial"/>
          <w:szCs w:val="20"/>
          <w:lang w:val="sl-SI" w:eastAsia="sl-SI"/>
        </w:rPr>
      </w:pPr>
    </w:p>
    <w:p w14:paraId="17A16AA7" w14:textId="77777777" w:rsidR="00E53F67" w:rsidRPr="00E53F67" w:rsidRDefault="00E53F67" w:rsidP="00E53F67">
      <w:pPr>
        <w:keepNext/>
        <w:tabs>
          <w:tab w:val="num" w:pos="540"/>
        </w:tabs>
        <w:spacing w:line="264" w:lineRule="auto"/>
        <w:jc w:val="both"/>
        <w:outlineLvl w:val="1"/>
        <w:rPr>
          <w:rFonts w:cs="Arial"/>
          <w:szCs w:val="20"/>
          <w:lang w:val="sl-SI" w:eastAsia="sl-SI"/>
        </w:rPr>
      </w:pPr>
    </w:p>
    <w:p w14:paraId="26854523" w14:textId="77777777" w:rsidR="00E53F67" w:rsidRPr="00E53F67" w:rsidRDefault="00E53F67" w:rsidP="00E53F67">
      <w:pPr>
        <w:spacing w:line="240" w:lineRule="auto"/>
        <w:ind w:right="136"/>
        <w:jc w:val="both"/>
        <w:rPr>
          <w:rFonts w:cs="Arial"/>
          <w:i/>
          <w:iCs/>
          <w:sz w:val="16"/>
          <w:szCs w:val="16"/>
          <w:lang w:val="sl-SI" w:eastAsia="sl-SI"/>
        </w:rPr>
      </w:pPr>
      <w:r w:rsidRPr="00E53F67">
        <w:rPr>
          <w:rFonts w:cs="Arial"/>
          <w:b/>
          <w:bCs/>
          <w:i/>
          <w:iCs/>
          <w:sz w:val="16"/>
          <w:szCs w:val="16"/>
          <w:u w:val="single"/>
          <w:lang w:val="sl-SI" w:eastAsia="sl-SI"/>
        </w:rPr>
        <w:t>Opomba:</w:t>
      </w:r>
      <w:r w:rsidRPr="00E53F67">
        <w:rPr>
          <w:rFonts w:cs="Arial"/>
          <w:i/>
          <w:iCs/>
          <w:sz w:val="16"/>
          <w:szCs w:val="16"/>
          <w:lang w:val="sl-SI" w:eastAsia="sl-SI"/>
        </w:rPr>
        <w:t xml:space="preserve"> V primeru, da ponudnik nastopa z več podizvajalci, je potrebno zgornjo tabelo izpolniti za vsakega podizvajalca.</w:t>
      </w:r>
    </w:p>
    <w:bookmarkEnd w:id="3"/>
    <w:p w14:paraId="61BA1998" w14:textId="77777777" w:rsidR="00E53F67" w:rsidRPr="00E53F67" w:rsidRDefault="00E53F67" w:rsidP="00E53F67">
      <w:pPr>
        <w:spacing w:line="240" w:lineRule="auto"/>
        <w:ind w:right="136"/>
        <w:jc w:val="both"/>
        <w:rPr>
          <w:rFonts w:cs="Arial"/>
          <w:i/>
          <w:iCs/>
          <w:sz w:val="16"/>
          <w:szCs w:val="16"/>
          <w:lang w:val="sl-SI" w:eastAsia="sl-SI"/>
        </w:rPr>
      </w:pPr>
    </w:p>
    <w:p w14:paraId="7645357D" w14:textId="77777777" w:rsidR="007B4E97" w:rsidRPr="008216B2" w:rsidRDefault="007B4E97" w:rsidP="007B4E97">
      <w:pPr>
        <w:keepNext/>
        <w:tabs>
          <w:tab w:val="left" w:pos="540"/>
        </w:tabs>
        <w:spacing w:before="120" w:after="120" w:line="240" w:lineRule="auto"/>
        <w:outlineLvl w:val="1"/>
        <w:rPr>
          <w:rFonts w:cs="Arial"/>
          <w:b/>
          <w:bCs/>
          <w:iCs/>
          <w:szCs w:val="20"/>
          <w:lang w:val="sl-SI" w:eastAsia="sl-SI"/>
        </w:rPr>
        <w:sectPr w:rsidR="007B4E97" w:rsidRPr="008216B2" w:rsidSect="007B4E97">
          <w:headerReference w:type="default" r:id="rId11"/>
          <w:footerReference w:type="even" r:id="rId12"/>
          <w:footerReference w:type="default" r:id="rId13"/>
          <w:headerReference w:type="first" r:id="rId14"/>
          <w:footerReference w:type="first" r:id="rId15"/>
          <w:pgSz w:w="11906" w:h="16838"/>
          <w:pgMar w:top="1418" w:right="1457" w:bottom="1134" w:left="1440" w:header="964" w:footer="499" w:gutter="0"/>
          <w:cols w:space="708"/>
          <w:titlePg/>
          <w:docGrid w:linePitch="272"/>
        </w:sectPr>
      </w:pPr>
    </w:p>
    <w:p w14:paraId="5821FDF6" w14:textId="77777777" w:rsidR="007B4E97" w:rsidRPr="008216B2" w:rsidRDefault="007B4E97" w:rsidP="007B4E97">
      <w:pPr>
        <w:keepNext/>
        <w:widowControl w:val="0"/>
        <w:suppressAutoHyphens/>
        <w:jc w:val="center"/>
        <w:outlineLvl w:val="3"/>
        <w:rPr>
          <w:rFonts w:cs="Arial"/>
          <w:b/>
          <w:bCs/>
          <w:sz w:val="22"/>
          <w:szCs w:val="22"/>
          <w:lang w:val="sl-SI" w:eastAsia="sl-SI"/>
        </w:rPr>
      </w:pPr>
      <w:r w:rsidRPr="008216B2">
        <w:rPr>
          <w:rFonts w:cs="Arial"/>
          <w:b/>
          <w:bCs/>
          <w:sz w:val="22"/>
          <w:szCs w:val="22"/>
          <w:lang w:val="sl-SI" w:eastAsia="sl-SI"/>
        </w:rPr>
        <w:lastRenderedPageBreak/>
        <w:t>SOGLASJE PODIZVAJALCA ZA NEPOSREDNO PLAČILO</w:t>
      </w:r>
    </w:p>
    <w:p w14:paraId="2B18A275" w14:textId="77777777" w:rsidR="007B4E97" w:rsidRPr="008216B2" w:rsidRDefault="007B4E97" w:rsidP="007B4E97">
      <w:pPr>
        <w:spacing w:line="360" w:lineRule="auto"/>
        <w:jc w:val="both"/>
        <w:rPr>
          <w:rFonts w:cs="Arial"/>
          <w:b/>
          <w:bCs/>
          <w:iCs/>
          <w:szCs w:val="20"/>
          <w:lang w:val="sl-SI" w:eastAsia="sl-SI"/>
        </w:rPr>
      </w:pPr>
    </w:p>
    <w:p w14:paraId="6B1D1F0B" w14:textId="77777777" w:rsidR="007B4E97" w:rsidRPr="008216B2" w:rsidRDefault="007B4E97" w:rsidP="007B4E97">
      <w:pPr>
        <w:spacing w:line="360" w:lineRule="auto"/>
        <w:jc w:val="both"/>
        <w:rPr>
          <w:rFonts w:cs="Arial"/>
          <w:szCs w:val="20"/>
          <w:lang w:val="sl-SI" w:eastAsia="sl-SI"/>
        </w:rPr>
      </w:pPr>
      <w:r w:rsidRPr="008216B2">
        <w:rPr>
          <w:rFonts w:cs="Arial"/>
          <w:noProof/>
          <w:szCs w:val="20"/>
          <w:lang w:val="sl-SI" w:eastAsia="sl-SI"/>
        </w:rPr>
        <mc:AlternateContent>
          <mc:Choice Requires="wps">
            <w:drawing>
              <wp:anchor distT="0" distB="0" distL="89535" distR="0" simplePos="0" relativeHeight="251659264" behindDoc="0" locked="0" layoutInCell="1" allowOverlap="1" wp14:anchorId="30F8F2F6" wp14:editId="0F9B9681">
                <wp:simplePos x="0" y="0"/>
                <wp:positionH relativeFrom="page">
                  <wp:posOffset>1790700</wp:posOffset>
                </wp:positionH>
                <wp:positionV relativeFrom="paragraph">
                  <wp:posOffset>10160</wp:posOffset>
                </wp:positionV>
                <wp:extent cx="4982210" cy="266700"/>
                <wp:effectExtent l="1905" t="3810" r="6985" b="5715"/>
                <wp:wrapSquare wrapText="bothSides"/>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82210" cy="26670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7955" w:type="dxa"/>
                              <w:tblLayout w:type="fixed"/>
                              <w:tblCellMar>
                                <w:top w:w="142" w:type="dxa"/>
                              </w:tblCellMar>
                              <w:tblLook w:val="0000" w:firstRow="0" w:lastRow="0" w:firstColumn="0" w:lastColumn="0" w:noHBand="0" w:noVBand="0"/>
                            </w:tblPr>
                            <w:tblGrid>
                              <w:gridCol w:w="7955"/>
                            </w:tblGrid>
                            <w:tr w:rsidR="007B4E97" w14:paraId="225DDF8F" w14:textId="77777777" w:rsidTr="00BC4C2E">
                              <w:trPr>
                                <w:trHeight w:val="23"/>
                              </w:trPr>
                              <w:tc>
                                <w:tcPr>
                                  <w:tcW w:w="7955" w:type="dxa"/>
                                  <w:tcBorders>
                                    <w:bottom w:val="single" w:sz="4" w:space="0" w:color="000000"/>
                                  </w:tcBorders>
                                  <w:vAlign w:val="center"/>
                                </w:tcPr>
                                <w:p w14:paraId="2CC5265F" w14:textId="77777777" w:rsidR="007B4E97" w:rsidRDefault="007B4E97" w:rsidP="00AD6606">
                                  <w:pPr>
                                    <w:spacing w:line="240" w:lineRule="auto"/>
                                    <w:jc w:val="center"/>
                                  </w:pPr>
                                  <w:r>
                                    <w:rPr>
                                      <w:szCs w:val="20"/>
                                    </w:rPr>
                                    <w:fldChar w:fldCharType="begin">
                                      <w:ffData>
                                        <w:name w:val=""/>
                                        <w:enabled/>
                                        <w:calcOnExit w:val="0"/>
                                        <w:textInput/>
                                      </w:ffData>
                                    </w:fldChar>
                                  </w:r>
                                  <w:r>
                                    <w:instrText xml:space="preserve"> FORMTEXT </w:instrText>
                                  </w:r>
                                  <w:r>
                                    <w:rPr>
                                      <w:szCs w:val="20"/>
                                    </w:rPr>
                                  </w:r>
                                  <w:r>
                                    <w:rPr>
                                      <w:szCs w:val="20"/>
                                    </w:rPr>
                                    <w:fldChar w:fldCharType="separate"/>
                                  </w:r>
                                  <w:r>
                                    <w:rPr>
                                      <w:rFonts w:ascii="Calibri" w:hAnsi="Calibri"/>
                                      <w:sz w:val="22"/>
                                      <w:szCs w:val="22"/>
                                    </w:rPr>
                                    <w:t>     </w:t>
                                  </w:r>
                                  <w:r>
                                    <w:rPr>
                                      <w:rFonts w:ascii="Calibri" w:hAnsi="Calibri"/>
                                      <w:sz w:val="22"/>
                                      <w:szCs w:val="22"/>
                                    </w:rPr>
                                    <w:fldChar w:fldCharType="end"/>
                                  </w:r>
                                </w:p>
                              </w:tc>
                            </w:tr>
                          </w:tbl>
                          <w:p w14:paraId="06562AA6" w14:textId="77777777" w:rsidR="007B4E97" w:rsidRDefault="007B4E97" w:rsidP="007B4E97">
                            <w: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0F8F2F6" id="_x0000_t202" coordsize="21600,21600" o:spt="202" path="m,l,21600r21600,l21600,xe">
                <v:stroke joinstyle="miter"/>
                <v:path gradientshapeok="t" o:connecttype="rect"/>
              </v:shapetype>
              <v:shape id="Text Box 2" o:spid="_x0000_s1026" type="#_x0000_t202" style="position:absolute;left:0;text-align:left;margin-left:141pt;margin-top:.8pt;width:392.3pt;height:21pt;z-index:251659264;visibility:visible;mso-wrap-style:square;mso-width-percent:0;mso-height-percent:0;mso-wrap-distance-left:7.05pt;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" stroked="f">
                <v:fill opacity="0"/>
                <v:textbox inset="0,0,0,0">
                  <w:txbxContent>
                    <w:tbl>
                      <w:tblPr>
                        <w:tblW w:w="7955" w:type="dxa"/>
                        <w:tblLayout w:type="fixed"/>
                        <w:tblCellMar>
                          <w:top w:w="142" w:type="dxa"/>
                        </w:tblCellMar>
                        <w:tblLook w:val="0000" w:firstRow="0" w:lastRow="0" w:firstColumn="0" w:lastColumn="0" w:noHBand="0" w:noVBand="0"/>
                      </w:tblPr>
                      <w:tblGrid>
                        <w:gridCol w:w="7955"/>
                      </w:tblGrid>
                      <w:tr w:rsidR="007B4E97" w14:paraId="225DDF8F" w14:textId="77777777" w:rsidTr="00BC4C2E">
                        <w:trPr>
                          <w:trHeight w:val="23"/>
                        </w:trPr>
                        <w:tc>
                          <w:tcPr>
                            <w:tcW w:w="7955" w:type="dxa"/>
                            <w:tcBorders>
                              <w:bottom w:val="single" w:sz="4" w:space="0" w:color="000000"/>
                            </w:tcBorders>
                            <w:vAlign w:val="center"/>
                          </w:tcPr>
                          <w:p w14:paraId="2CC5265F" w14:textId="77777777" w:rsidR="007B4E97" w:rsidRDefault="007B4E97" w:rsidP="00AD6606">
                            <w:pPr>
                              <w:spacing w:line="240" w:lineRule="auto"/>
                              <w:jc w:val="center"/>
                            </w:pPr>
                            <w:r>
                              <w:rPr>
                                <w:szCs w:val="20"/>
                              </w:rPr>
                              <w:fldChar w:fldCharType="begin">
                                <w:ffData>
                                  <w:name w:val=""/>
                                  <w:enabled/>
                                  <w:calcOnExit w:val="0"/>
                                  <w:textInput/>
                                </w:ffData>
                              </w:fldChar>
                            </w:r>
                            <w:r>
                              <w:instrText xml:space="preserve"> FORMTEXT </w:instrText>
                            </w:r>
                            <w:r>
                              <w:rPr>
                                <w:szCs w:val="20"/>
                              </w:rPr>
                            </w:r>
                            <w:r>
                              <w:rPr>
                                <w:szCs w:val="20"/>
                              </w:rPr>
                              <w:fldChar w:fldCharType="separate"/>
                            </w:r>
                            <w:r>
                              <w:rPr>
                                <w:rFonts w:ascii="Calibri" w:hAnsi="Calibri"/>
                                <w:sz w:val="22"/>
                                <w:szCs w:val="22"/>
                              </w:rPr>
                              <w:t>     </w:t>
                            </w:r>
                            <w:r>
                              <w:rPr>
                                <w:rFonts w:ascii="Calibri" w:hAnsi="Calibri"/>
                                <w:sz w:val="22"/>
                                <w:szCs w:val="22"/>
                              </w:rPr>
                              <w:fldChar w:fldCharType="end"/>
                            </w:r>
                          </w:p>
                        </w:tc>
                      </w:tr>
                    </w:tbl>
                    <w:p w14:paraId="06562AA6" w14:textId="77777777" w:rsidR="007B4E97" w:rsidRDefault="007B4E97" w:rsidP="007B4E97">
                      <w:r>
                        <w:t xml:space="preserve"> </w:t>
                      </w:r>
                    </w:p>
                  </w:txbxContent>
                </v:textbox>
                <w10:wrap type="square" anchorx="page"/>
              </v:shape>
            </w:pict>
          </mc:Fallback>
        </mc:AlternateContent>
      </w:r>
      <w:r w:rsidRPr="008216B2">
        <w:rPr>
          <w:rFonts w:cs="Arial"/>
          <w:szCs w:val="20"/>
          <w:lang w:val="sl-SI" w:eastAsia="sl-SI"/>
        </w:rPr>
        <w:t xml:space="preserve">Podizvajalec </w:t>
      </w:r>
    </w:p>
    <w:p w14:paraId="573CE035" w14:textId="6315CD66" w:rsidR="007B4E97" w:rsidRPr="008216B2" w:rsidRDefault="007B4E97" w:rsidP="00E53F67">
      <w:pPr>
        <w:spacing w:line="360" w:lineRule="auto"/>
        <w:ind w:firstLine="720"/>
        <w:jc w:val="center"/>
        <w:rPr>
          <w:rFonts w:cs="Arial"/>
          <w:szCs w:val="20"/>
          <w:lang w:val="sl-SI" w:eastAsia="sl-SI"/>
        </w:rPr>
      </w:pPr>
      <w:r w:rsidRPr="008216B2">
        <w:rPr>
          <w:rFonts w:cs="Arial"/>
          <w:szCs w:val="20"/>
          <w:lang w:val="sl-SI" w:eastAsia="sl-SI"/>
        </w:rPr>
        <w:t>(naziv, naslov)</w:t>
      </w:r>
    </w:p>
    <w:p w14:paraId="55722ACB" w14:textId="77777777" w:rsidR="007B4E97" w:rsidRPr="008216B2" w:rsidRDefault="007B4E97" w:rsidP="007B4E97">
      <w:pPr>
        <w:spacing w:line="360" w:lineRule="auto"/>
        <w:jc w:val="both"/>
        <w:rPr>
          <w:rFonts w:cs="Arial"/>
          <w:szCs w:val="20"/>
          <w:lang w:val="sl-SI" w:eastAsia="sl-SI"/>
        </w:rPr>
      </w:pPr>
    </w:p>
    <w:p w14:paraId="17E089E9" w14:textId="61B254D5" w:rsidR="007B4E97" w:rsidRPr="008216B2" w:rsidRDefault="007B4E97" w:rsidP="007B4E97">
      <w:pPr>
        <w:spacing w:line="360" w:lineRule="auto"/>
        <w:jc w:val="both"/>
        <w:rPr>
          <w:rFonts w:cs="Arial"/>
          <w:szCs w:val="20"/>
          <w:lang w:val="sl-SI" w:eastAsia="sl-SI"/>
        </w:rPr>
      </w:pPr>
      <w:r w:rsidRPr="008216B2">
        <w:rPr>
          <w:rFonts w:cs="Arial"/>
          <w:noProof/>
          <w:szCs w:val="20"/>
          <w:lang w:val="sl-SI" w:eastAsia="sl-SI"/>
        </w:rPr>
        <mc:AlternateContent>
          <mc:Choice Requires="wps">
            <w:drawing>
              <wp:anchor distT="0" distB="0" distL="89535" distR="0" simplePos="0" relativeHeight="251660288" behindDoc="0" locked="0" layoutInCell="1" allowOverlap="1" wp14:anchorId="281DEF0F" wp14:editId="1F68DB48">
                <wp:simplePos x="0" y="0"/>
                <wp:positionH relativeFrom="margin">
                  <wp:align>center</wp:align>
                </wp:positionH>
                <wp:positionV relativeFrom="paragraph">
                  <wp:posOffset>655320</wp:posOffset>
                </wp:positionV>
                <wp:extent cx="5057775" cy="266700"/>
                <wp:effectExtent l="0" t="0" r="0" b="0"/>
                <wp:wrapSquare wrapText="bothSides"/>
                <wp:docPr id="5"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57775" cy="26670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782F461" w14:textId="77777777" w:rsidR="007B4E97" w:rsidRDefault="007B4E97" w:rsidP="007B4E97">
                            <w: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81DEF0F" id="Text Box 3" o:spid="_x0000_s1027" type="#_x0000_t202" style="position:absolute;left:0;text-align:left;margin-left:0;margin-top:51.6pt;width:398.25pt;height:21pt;z-index:251660288;visibility:visible;mso-wrap-style:square;mso-width-percent:0;mso-height-percent:0;mso-wrap-distance-left:7.05pt;mso-wrap-distance-top:0;mso-wrap-distance-right:0;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" stroked="f">
                <v:fill opacity="0"/>
                <v:textbox inset="0,0,0,0">
                  <w:txbxContent>
                    <w:p w14:paraId="7782F461" w14:textId="77777777" w:rsidR="007B4E97" w:rsidRDefault="007B4E97" w:rsidP="007B4E97">
                      <w:r>
                        <w:t xml:space="preserve"> </w:t>
                      </w:r>
                    </w:p>
                  </w:txbxContent>
                </v:textbox>
                <w10:wrap type="square" anchorx="margin"/>
              </v:shape>
            </w:pict>
          </mc:Fallback>
        </mc:AlternateContent>
      </w:r>
      <w:r w:rsidRPr="008216B2">
        <w:rPr>
          <w:rFonts w:cs="Arial"/>
          <w:szCs w:val="20"/>
          <w:lang w:val="sl-SI" w:eastAsia="sl-SI"/>
        </w:rPr>
        <w:t xml:space="preserve">dajem soglasje, na podlagi katerega naročnik Ministrstvo za okolje, podnebje in energijo, Agencija Republike Slovenije za okolje, za javno naročilo </w:t>
      </w:r>
      <w:r w:rsidRPr="00DF0A6A">
        <w:rPr>
          <w:rFonts w:cs="Arial"/>
          <w:szCs w:val="20"/>
          <w:lang w:val="sl-SI" w:eastAsia="sl-SI"/>
        </w:rPr>
        <w:t>z oznako</w:t>
      </w:r>
      <w:r w:rsidR="00DF0A6A" w:rsidRPr="00DF0A6A">
        <w:rPr>
          <w:rFonts w:cs="Arial"/>
          <w:szCs w:val="20"/>
          <w:lang w:val="sl-SI" w:eastAsia="sl-SI"/>
        </w:rPr>
        <w:t xml:space="preserve"> 43006-32/2025</w:t>
      </w:r>
      <w:r w:rsidRPr="00DF0A6A">
        <w:rPr>
          <w:rFonts w:cs="Arial"/>
          <w:szCs w:val="20"/>
          <w:lang w:val="sl-SI" w:eastAsia="sl-SI"/>
        </w:rPr>
        <w:t>,</w:t>
      </w:r>
      <w:r w:rsidRPr="008216B2">
        <w:rPr>
          <w:rFonts w:cs="Arial"/>
          <w:szCs w:val="20"/>
          <w:lang w:val="sl-SI" w:eastAsia="sl-SI"/>
        </w:rPr>
        <w:t xml:space="preserve"> katerega predmet je </w:t>
      </w:r>
      <w:r w:rsidRPr="008216B2">
        <w:rPr>
          <w:rFonts w:cs="Arial"/>
          <w:b/>
          <w:bCs/>
          <w:szCs w:val="20"/>
          <w:lang w:val="sl-SI" w:eastAsia="sl-SI"/>
        </w:rPr>
        <w:t>»</w:t>
      </w:r>
      <w:r w:rsidR="006A0902" w:rsidRPr="008216B2">
        <w:rPr>
          <w:rFonts w:cs="Arial"/>
          <w:b/>
          <w:bCs/>
          <w:szCs w:val="20"/>
          <w:lang w:val="sl-SI" w:eastAsia="sl-SI"/>
        </w:rPr>
        <w:t xml:space="preserve">Dobava specialnih plinov za </w:t>
      </w:r>
      <w:r w:rsidR="00C13AA0">
        <w:rPr>
          <w:rFonts w:cs="Arial"/>
          <w:b/>
          <w:bCs/>
          <w:szCs w:val="20"/>
          <w:lang w:val="sl-SI" w:eastAsia="sl-SI"/>
        </w:rPr>
        <w:t>leti</w:t>
      </w:r>
      <w:r w:rsidR="006A0902" w:rsidRPr="008216B2">
        <w:rPr>
          <w:rFonts w:cs="Arial"/>
          <w:b/>
          <w:bCs/>
          <w:szCs w:val="20"/>
          <w:lang w:val="sl-SI" w:eastAsia="sl-SI"/>
        </w:rPr>
        <w:t xml:space="preserve"> 2026 in 2027</w:t>
      </w:r>
      <w:r w:rsidRPr="008216B2">
        <w:rPr>
          <w:rFonts w:cs="Arial"/>
          <w:b/>
          <w:bCs/>
          <w:szCs w:val="20"/>
          <w:lang w:val="sl-SI" w:eastAsia="sl-SI"/>
        </w:rPr>
        <w:t>«,</w:t>
      </w:r>
      <w:r w:rsidRPr="008216B2">
        <w:rPr>
          <w:rFonts w:cs="Arial"/>
          <w:szCs w:val="20"/>
          <w:lang w:val="sl-SI" w:eastAsia="sl-SI"/>
        </w:rPr>
        <w:t xml:space="preserve"> namesto ponudnika</w:t>
      </w:r>
    </w:p>
    <w:tbl>
      <w:tblPr>
        <w:tblpPr w:leftFromText="141" w:rightFromText="141" w:vertAnchor="text" w:horzAnchor="page" w:tblpX="1625" w:tblpY="301"/>
        <w:tblW w:w="9242" w:type="dxa"/>
        <w:tblLayout w:type="fixed"/>
        <w:tblCellMar>
          <w:top w:w="142" w:type="dxa"/>
        </w:tblCellMar>
        <w:tblLook w:val="0000" w:firstRow="0" w:lastRow="0" w:firstColumn="0" w:lastColumn="0" w:noHBand="0" w:noVBand="0"/>
      </w:tblPr>
      <w:tblGrid>
        <w:gridCol w:w="9242"/>
      </w:tblGrid>
      <w:tr w:rsidR="007B4E97" w:rsidRPr="008216B2" w14:paraId="4AA99242" w14:textId="77777777" w:rsidTr="00C22756">
        <w:trPr>
          <w:trHeight w:val="23"/>
        </w:trPr>
        <w:tc>
          <w:tcPr>
            <w:tcW w:w="9242" w:type="dxa"/>
            <w:tcBorders>
              <w:bottom w:val="single" w:sz="4" w:space="0" w:color="000000"/>
            </w:tcBorders>
            <w:vAlign w:val="center"/>
          </w:tcPr>
          <w:p w14:paraId="1C177328" w14:textId="77777777" w:rsidR="007B4E97" w:rsidRPr="008216B2" w:rsidRDefault="007B4E97" w:rsidP="007B4E97">
            <w:pPr>
              <w:widowControl w:val="0"/>
              <w:spacing w:line="240" w:lineRule="auto"/>
              <w:jc w:val="center"/>
              <w:rPr>
                <w:rFonts w:cs="Arial"/>
                <w:szCs w:val="20"/>
                <w:lang w:val="sl-SI" w:eastAsia="sl-SI"/>
              </w:rPr>
            </w:pPr>
            <w:r w:rsidRPr="008216B2">
              <w:rPr>
                <w:rFonts w:cs="Arial"/>
                <w:szCs w:val="20"/>
                <w:lang w:val="sl-SI" w:eastAsia="sl-SI"/>
              </w:rPr>
              <w:fldChar w:fldCharType="begin">
                <w:ffData>
                  <w:name w:val=""/>
                  <w:enabled/>
                  <w:calcOnExit w:val="0"/>
                  <w:textInput/>
                </w:ffData>
              </w:fldChar>
            </w:r>
            <w:r w:rsidRPr="008216B2">
              <w:rPr>
                <w:rFonts w:cs="Arial"/>
                <w:szCs w:val="20"/>
                <w:lang w:val="sl-SI" w:eastAsia="sl-SI"/>
              </w:rPr>
              <w:instrText xml:space="preserve"> FORMTEXT </w:instrText>
            </w:r>
            <w:r w:rsidRPr="008216B2">
              <w:rPr>
                <w:rFonts w:cs="Arial"/>
                <w:szCs w:val="20"/>
                <w:lang w:val="sl-SI" w:eastAsia="sl-SI"/>
              </w:rPr>
            </w:r>
            <w:r w:rsidRPr="008216B2">
              <w:rPr>
                <w:rFonts w:cs="Arial"/>
                <w:szCs w:val="20"/>
                <w:lang w:val="sl-SI" w:eastAsia="sl-SI"/>
              </w:rPr>
              <w:fldChar w:fldCharType="separate"/>
            </w:r>
            <w:r w:rsidRPr="008216B2">
              <w:rPr>
                <w:rFonts w:cs="Arial"/>
                <w:szCs w:val="20"/>
                <w:lang w:val="sl-SI" w:eastAsia="sl-SI"/>
              </w:rPr>
              <w:t>     </w:t>
            </w:r>
            <w:r w:rsidRPr="008216B2">
              <w:rPr>
                <w:rFonts w:cs="Arial"/>
                <w:szCs w:val="20"/>
                <w:lang w:val="sl-SI" w:eastAsia="sl-SI"/>
              </w:rPr>
              <w:fldChar w:fldCharType="end"/>
            </w:r>
          </w:p>
        </w:tc>
      </w:tr>
    </w:tbl>
    <w:p w14:paraId="665CC7D0" w14:textId="77777777" w:rsidR="007B4E97" w:rsidRPr="008216B2" w:rsidRDefault="007B4E97" w:rsidP="007B4E97">
      <w:pPr>
        <w:spacing w:line="360" w:lineRule="auto"/>
        <w:jc w:val="both"/>
        <w:rPr>
          <w:rFonts w:cs="Arial"/>
          <w:szCs w:val="20"/>
          <w:lang w:val="sl-SI" w:eastAsia="sl-SI"/>
        </w:rPr>
      </w:pPr>
    </w:p>
    <w:p w14:paraId="106A6E9A" w14:textId="77777777" w:rsidR="007B4E97" w:rsidRPr="008216B2" w:rsidRDefault="007B4E97" w:rsidP="007B4E97">
      <w:pPr>
        <w:spacing w:line="360" w:lineRule="auto"/>
        <w:rPr>
          <w:rFonts w:cs="Arial"/>
          <w:szCs w:val="20"/>
          <w:lang w:val="sl-SI" w:eastAsia="sl-SI"/>
        </w:rPr>
      </w:pPr>
      <w:r w:rsidRPr="008216B2">
        <w:rPr>
          <w:rFonts w:cs="Arial"/>
          <w:szCs w:val="20"/>
          <w:lang w:val="sl-SI" w:eastAsia="sl-SI"/>
        </w:rPr>
        <w:t xml:space="preserve">                                                                      (naziv, naslov)</w:t>
      </w:r>
    </w:p>
    <w:p w14:paraId="5E21BCF8" w14:textId="77777777" w:rsidR="007B4E97" w:rsidRPr="008216B2" w:rsidRDefault="007B4E97" w:rsidP="007B4E97">
      <w:pPr>
        <w:spacing w:line="360" w:lineRule="auto"/>
        <w:jc w:val="both"/>
        <w:rPr>
          <w:rFonts w:cs="Arial"/>
          <w:szCs w:val="20"/>
          <w:lang w:val="sl-SI" w:eastAsia="sl-SI"/>
        </w:rPr>
      </w:pPr>
    </w:p>
    <w:p w14:paraId="4F5B6AAE" w14:textId="77777777" w:rsidR="007B4E97" w:rsidRPr="008216B2" w:rsidRDefault="007B4E97" w:rsidP="007B4E97">
      <w:pPr>
        <w:spacing w:line="360" w:lineRule="auto"/>
        <w:jc w:val="both"/>
        <w:rPr>
          <w:rFonts w:cs="Arial"/>
          <w:szCs w:val="20"/>
          <w:lang w:val="sl-SI" w:eastAsia="sl-SI"/>
        </w:rPr>
      </w:pPr>
      <w:r w:rsidRPr="008216B2">
        <w:rPr>
          <w:rFonts w:cs="Arial"/>
          <w:szCs w:val="20"/>
          <w:lang w:val="sl-SI" w:eastAsia="sl-SI"/>
        </w:rPr>
        <w:t>poravna naše terjatve do ponudnika neposredno nam.</w:t>
      </w:r>
    </w:p>
    <w:p w14:paraId="01188755" w14:textId="77777777" w:rsidR="007B4E97" w:rsidRPr="008216B2" w:rsidRDefault="007B4E97" w:rsidP="007B4E97">
      <w:pPr>
        <w:spacing w:line="360" w:lineRule="auto"/>
        <w:ind w:left="360" w:hanging="357"/>
        <w:jc w:val="both"/>
        <w:rPr>
          <w:rFonts w:cs="Arial"/>
          <w:szCs w:val="20"/>
          <w:u w:val="single"/>
          <w:lang w:val="sl-SI" w:eastAsia="sl-SI"/>
        </w:rPr>
      </w:pPr>
    </w:p>
    <w:p w14:paraId="250C6D7F" w14:textId="77777777" w:rsidR="007B4E97" w:rsidRPr="008216B2" w:rsidRDefault="007B4E97" w:rsidP="007B4E97">
      <w:pPr>
        <w:spacing w:line="240" w:lineRule="auto"/>
        <w:jc w:val="both"/>
        <w:rPr>
          <w:rFonts w:cs="Arial"/>
          <w:szCs w:val="20"/>
          <w:u w:val="single"/>
          <w:lang w:val="sl-SI" w:eastAsia="sl-SI"/>
        </w:rPr>
      </w:pPr>
    </w:p>
    <w:p w14:paraId="68D15BA8" w14:textId="77777777" w:rsidR="007B4E97" w:rsidRPr="008216B2" w:rsidRDefault="007B4E97" w:rsidP="007B4E97">
      <w:pPr>
        <w:spacing w:line="240" w:lineRule="auto"/>
        <w:jc w:val="both"/>
        <w:rPr>
          <w:rFonts w:cs="Arial"/>
          <w:szCs w:val="20"/>
          <w:lang w:val="sl-SI" w:eastAsia="sl-SI"/>
        </w:rPr>
      </w:pPr>
    </w:p>
    <w:p w14:paraId="42B61C0D" w14:textId="77777777" w:rsidR="007B4E97" w:rsidRPr="008216B2" w:rsidRDefault="007B4E97" w:rsidP="007B4E97">
      <w:pPr>
        <w:spacing w:line="240" w:lineRule="auto"/>
        <w:jc w:val="both"/>
        <w:rPr>
          <w:rFonts w:cs="Arial"/>
          <w:szCs w:val="20"/>
          <w:lang w:val="sl-SI" w:eastAsia="sl-SI"/>
        </w:rPr>
      </w:pPr>
    </w:p>
    <w:tbl>
      <w:tblPr>
        <w:tblW w:w="0" w:type="auto"/>
        <w:tblInd w:w="70" w:type="dxa"/>
        <w:tblLayout w:type="fixed"/>
        <w:tblCellMar>
          <w:left w:w="70" w:type="dxa"/>
          <w:right w:w="70" w:type="dxa"/>
        </w:tblCellMar>
        <w:tblLook w:val="0000" w:firstRow="0" w:lastRow="0" w:firstColumn="0" w:lastColumn="0" w:noHBand="0" w:noVBand="0"/>
      </w:tblPr>
      <w:tblGrid>
        <w:gridCol w:w="2835"/>
        <w:gridCol w:w="3119"/>
        <w:gridCol w:w="3046"/>
      </w:tblGrid>
      <w:tr w:rsidR="007B4E97" w:rsidRPr="008216B2" w14:paraId="4E582299" w14:textId="77777777" w:rsidTr="00C22756">
        <w:tc>
          <w:tcPr>
            <w:tcW w:w="2835" w:type="dxa"/>
          </w:tcPr>
          <w:p w14:paraId="5F5F02FA" w14:textId="77777777" w:rsidR="007B4E97" w:rsidRPr="008216B2" w:rsidRDefault="007B4E97" w:rsidP="007B4E97">
            <w:pPr>
              <w:spacing w:line="240" w:lineRule="auto"/>
              <w:jc w:val="center"/>
              <w:rPr>
                <w:rFonts w:cs="Arial"/>
                <w:szCs w:val="20"/>
                <w:lang w:val="sl-SI" w:eastAsia="sl-SI"/>
              </w:rPr>
            </w:pPr>
            <w:r w:rsidRPr="008216B2">
              <w:rPr>
                <w:rFonts w:cs="Arial"/>
                <w:szCs w:val="20"/>
                <w:lang w:val="sl-SI" w:eastAsia="sl-SI"/>
              </w:rPr>
              <w:t>Kraj in datum:</w:t>
            </w:r>
          </w:p>
        </w:tc>
        <w:tc>
          <w:tcPr>
            <w:tcW w:w="3119" w:type="dxa"/>
          </w:tcPr>
          <w:p w14:paraId="5B020C02" w14:textId="77777777" w:rsidR="007B4E97" w:rsidRPr="008216B2" w:rsidRDefault="007B4E97" w:rsidP="007B4E97">
            <w:pPr>
              <w:snapToGrid w:val="0"/>
              <w:spacing w:line="240" w:lineRule="auto"/>
              <w:jc w:val="center"/>
              <w:rPr>
                <w:rFonts w:cs="Arial"/>
                <w:szCs w:val="20"/>
                <w:lang w:val="sl-SI" w:eastAsia="sl-SI"/>
              </w:rPr>
            </w:pPr>
          </w:p>
        </w:tc>
        <w:tc>
          <w:tcPr>
            <w:tcW w:w="3046" w:type="dxa"/>
          </w:tcPr>
          <w:p w14:paraId="789384BC" w14:textId="77777777" w:rsidR="007B4E97" w:rsidRPr="008216B2" w:rsidRDefault="007B4E97" w:rsidP="007B4E97">
            <w:pPr>
              <w:spacing w:line="240" w:lineRule="auto"/>
              <w:jc w:val="center"/>
              <w:rPr>
                <w:rFonts w:cs="Arial"/>
                <w:szCs w:val="20"/>
                <w:lang w:val="sl-SI" w:eastAsia="sl-SI"/>
              </w:rPr>
            </w:pPr>
            <w:r w:rsidRPr="008216B2">
              <w:rPr>
                <w:rFonts w:cs="Arial"/>
                <w:szCs w:val="20"/>
                <w:lang w:val="sl-SI" w:eastAsia="sl-SI"/>
              </w:rPr>
              <w:t>Podpis odgovorne osebe podizvajalca:</w:t>
            </w:r>
          </w:p>
        </w:tc>
      </w:tr>
      <w:tr w:rsidR="007B4E97" w:rsidRPr="008216B2" w14:paraId="0E017BFB" w14:textId="77777777" w:rsidTr="00C22756">
        <w:tc>
          <w:tcPr>
            <w:tcW w:w="2835" w:type="dxa"/>
            <w:tcBorders>
              <w:bottom w:val="single" w:sz="6" w:space="0" w:color="000000"/>
            </w:tcBorders>
          </w:tcPr>
          <w:p w14:paraId="26341CA1" w14:textId="77777777" w:rsidR="007B4E97" w:rsidRPr="008216B2" w:rsidRDefault="007B4E97" w:rsidP="007B4E97">
            <w:pPr>
              <w:snapToGrid w:val="0"/>
              <w:spacing w:line="240" w:lineRule="auto"/>
              <w:rPr>
                <w:rFonts w:cs="Arial"/>
                <w:b/>
                <w:szCs w:val="20"/>
                <w:lang w:val="sl-SI" w:eastAsia="sl-SI"/>
              </w:rPr>
            </w:pPr>
          </w:p>
          <w:bookmarkStart w:id="4" w:name="Besedilo3783"/>
          <w:p w14:paraId="383B062F" w14:textId="77777777" w:rsidR="007B4E97" w:rsidRPr="008216B2" w:rsidRDefault="007B4E97" w:rsidP="007B4E97">
            <w:pPr>
              <w:spacing w:line="240" w:lineRule="auto"/>
              <w:jc w:val="center"/>
              <w:rPr>
                <w:rFonts w:cs="Arial"/>
                <w:szCs w:val="20"/>
                <w:lang w:val="sl-SI" w:eastAsia="sl-SI"/>
              </w:rPr>
            </w:pPr>
            <w:r w:rsidRPr="008216B2">
              <w:rPr>
                <w:rFonts w:cs="Arial"/>
                <w:szCs w:val="20"/>
                <w:lang w:val="sl-SI" w:eastAsia="sl-SI"/>
              </w:rPr>
              <w:fldChar w:fldCharType="begin">
                <w:ffData>
                  <w:name w:val=""/>
                  <w:enabled/>
                  <w:calcOnExit w:val="0"/>
                  <w:textInput/>
                </w:ffData>
              </w:fldChar>
            </w:r>
            <w:r w:rsidRPr="008216B2">
              <w:rPr>
                <w:rFonts w:cs="Arial"/>
                <w:szCs w:val="20"/>
                <w:lang w:val="sl-SI" w:eastAsia="sl-SI"/>
              </w:rPr>
              <w:instrText xml:space="preserve"> FORMTEXT </w:instrText>
            </w:r>
            <w:r w:rsidRPr="008216B2">
              <w:rPr>
                <w:rFonts w:cs="Arial"/>
                <w:szCs w:val="20"/>
                <w:lang w:val="sl-SI" w:eastAsia="sl-SI"/>
              </w:rPr>
            </w:r>
            <w:r w:rsidRPr="008216B2">
              <w:rPr>
                <w:rFonts w:cs="Arial"/>
                <w:szCs w:val="20"/>
                <w:lang w:val="sl-SI" w:eastAsia="sl-SI"/>
              </w:rPr>
              <w:fldChar w:fldCharType="separate"/>
            </w:r>
            <w:r w:rsidRPr="008216B2">
              <w:rPr>
                <w:rFonts w:cs="Arial"/>
                <w:szCs w:val="20"/>
                <w:lang w:val="sl-SI" w:eastAsia="sl-SI"/>
              </w:rPr>
              <w:t>     </w:t>
            </w:r>
            <w:r w:rsidRPr="008216B2">
              <w:rPr>
                <w:rFonts w:cs="Arial"/>
                <w:szCs w:val="20"/>
                <w:lang w:val="sl-SI" w:eastAsia="sl-SI"/>
              </w:rPr>
              <w:fldChar w:fldCharType="end"/>
            </w:r>
            <w:bookmarkEnd w:id="4"/>
          </w:p>
        </w:tc>
        <w:tc>
          <w:tcPr>
            <w:tcW w:w="3119" w:type="dxa"/>
          </w:tcPr>
          <w:p w14:paraId="4B690DAB" w14:textId="77777777" w:rsidR="007B4E97" w:rsidRPr="008216B2" w:rsidRDefault="007B4E97" w:rsidP="007B4E97">
            <w:pPr>
              <w:snapToGrid w:val="0"/>
              <w:spacing w:line="240" w:lineRule="auto"/>
              <w:jc w:val="center"/>
              <w:rPr>
                <w:rFonts w:cs="Arial"/>
                <w:b/>
                <w:szCs w:val="20"/>
                <w:lang w:val="sl-SI" w:eastAsia="sl-SI"/>
              </w:rPr>
            </w:pPr>
          </w:p>
        </w:tc>
        <w:tc>
          <w:tcPr>
            <w:tcW w:w="3046" w:type="dxa"/>
            <w:tcBorders>
              <w:bottom w:val="single" w:sz="6" w:space="0" w:color="000000"/>
            </w:tcBorders>
          </w:tcPr>
          <w:p w14:paraId="183E35BC" w14:textId="77777777" w:rsidR="007B4E97" w:rsidRPr="008216B2" w:rsidRDefault="007B4E97" w:rsidP="007B4E97">
            <w:pPr>
              <w:snapToGrid w:val="0"/>
              <w:spacing w:line="240" w:lineRule="auto"/>
              <w:jc w:val="center"/>
              <w:rPr>
                <w:rFonts w:cs="Arial"/>
                <w:b/>
                <w:szCs w:val="20"/>
                <w:lang w:val="sl-SI" w:eastAsia="sl-SI"/>
              </w:rPr>
            </w:pPr>
          </w:p>
          <w:p w14:paraId="25A03442" w14:textId="77777777" w:rsidR="007B4E97" w:rsidRPr="008216B2" w:rsidRDefault="007B4E97" w:rsidP="007B4E97">
            <w:pPr>
              <w:spacing w:line="240" w:lineRule="auto"/>
              <w:jc w:val="center"/>
              <w:rPr>
                <w:rFonts w:cs="Arial"/>
                <w:b/>
                <w:szCs w:val="20"/>
                <w:lang w:val="sl-SI" w:eastAsia="sl-SI"/>
              </w:rPr>
            </w:pPr>
          </w:p>
        </w:tc>
      </w:tr>
    </w:tbl>
    <w:p w14:paraId="69FE01E8" w14:textId="77777777" w:rsidR="007B4E97" w:rsidRPr="008216B2" w:rsidRDefault="007B4E97" w:rsidP="007B4E97">
      <w:pPr>
        <w:spacing w:line="240" w:lineRule="auto"/>
        <w:jc w:val="both"/>
        <w:rPr>
          <w:rFonts w:cs="Arial"/>
          <w:szCs w:val="20"/>
          <w:lang w:val="sl-SI" w:eastAsia="sl-SI"/>
        </w:rPr>
      </w:pPr>
    </w:p>
    <w:p w14:paraId="509C0430" w14:textId="77777777" w:rsidR="007B4E97" w:rsidRPr="008216B2" w:rsidRDefault="007B4E97" w:rsidP="007B4E97">
      <w:pPr>
        <w:spacing w:line="240" w:lineRule="auto"/>
        <w:jc w:val="both"/>
        <w:rPr>
          <w:rFonts w:cs="Arial"/>
          <w:szCs w:val="20"/>
          <w:lang w:val="sl-SI" w:eastAsia="sl-SI"/>
        </w:rPr>
      </w:pPr>
    </w:p>
    <w:p w14:paraId="0C59764A" w14:textId="77777777" w:rsidR="007B4E97" w:rsidRPr="008216B2" w:rsidRDefault="007B4E97" w:rsidP="007B4E97">
      <w:pPr>
        <w:spacing w:line="240" w:lineRule="auto"/>
        <w:jc w:val="both"/>
        <w:rPr>
          <w:rFonts w:cs="Arial"/>
          <w:szCs w:val="20"/>
          <w:lang w:val="sl-SI" w:eastAsia="sl-SI"/>
        </w:rPr>
      </w:pPr>
    </w:p>
    <w:p w14:paraId="5F1BA7FB" w14:textId="77777777" w:rsidR="007B4E97" w:rsidRPr="008216B2" w:rsidRDefault="007B4E97" w:rsidP="007B4E97">
      <w:pPr>
        <w:spacing w:line="240" w:lineRule="auto"/>
        <w:rPr>
          <w:rFonts w:cs="Arial"/>
          <w:szCs w:val="20"/>
          <w:lang w:val="sl-SI" w:eastAsia="sl-SI"/>
        </w:rPr>
      </w:pPr>
    </w:p>
    <w:p w14:paraId="430843BE" w14:textId="77777777" w:rsidR="007B4E97" w:rsidRPr="008216B2" w:rsidRDefault="007B4E97" w:rsidP="007B4E97">
      <w:pPr>
        <w:spacing w:line="240" w:lineRule="auto"/>
        <w:rPr>
          <w:rFonts w:cs="Arial"/>
          <w:szCs w:val="20"/>
          <w:lang w:val="sl-SI" w:eastAsia="sl-SI"/>
        </w:rPr>
      </w:pPr>
    </w:p>
    <w:p w14:paraId="2F1B97A8" w14:textId="77777777" w:rsidR="007B4E97" w:rsidRPr="008216B2" w:rsidRDefault="007B4E97" w:rsidP="007B4E97">
      <w:pPr>
        <w:spacing w:line="240" w:lineRule="auto"/>
        <w:rPr>
          <w:rFonts w:cs="Arial"/>
          <w:szCs w:val="20"/>
          <w:lang w:val="sl-SI" w:eastAsia="sl-SI"/>
        </w:rPr>
      </w:pPr>
    </w:p>
    <w:p w14:paraId="5095D462" w14:textId="77777777" w:rsidR="007B4E97" w:rsidRPr="008216B2" w:rsidRDefault="007B4E97" w:rsidP="007B4E97">
      <w:pPr>
        <w:tabs>
          <w:tab w:val="left" w:pos="3930"/>
        </w:tabs>
        <w:spacing w:line="240" w:lineRule="auto"/>
        <w:rPr>
          <w:rFonts w:cs="Arial"/>
          <w:szCs w:val="20"/>
          <w:lang w:val="sl-SI" w:eastAsia="sl-SI"/>
        </w:rPr>
      </w:pPr>
      <w:r w:rsidRPr="008216B2">
        <w:rPr>
          <w:rFonts w:cs="Arial"/>
          <w:szCs w:val="20"/>
          <w:lang w:val="sl-SI" w:eastAsia="sl-SI"/>
        </w:rPr>
        <w:tab/>
      </w:r>
    </w:p>
    <w:p w14:paraId="1F0190F7" w14:textId="77777777" w:rsidR="007B4E97" w:rsidRPr="008216B2" w:rsidRDefault="007B4E97" w:rsidP="007B4E97">
      <w:pPr>
        <w:spacing w:line="240" w:lineRule="auto"/>
        <w:rPr>
          <w:rFonts w:cs="Arial"/>
          <w:szCs w:val="20"/>
          <w:lang w:val="sl-SI" w:eastAsia="sl-SI"/>
        </w:rPr>
      </w:pPr>
    </w:p>
    <w:p w14:paraId="1A2313A6" w14:textId="77777777" w:rsidR="007B4E97" w:rsidRPr="008216B2" w:rsidRDefault="007B4E97" w:rsidP="007B4E97">
      <w:pPr>
        <w:spacing w:line="240" w:lineRule="auto"/>
        <w:rPr>
          <w:rFonts w:cs="Arial"/>
          <w:szCs w:val="20"/>
          <w:lang w:val="sl-SI" w:eastAsia="sl-SI"/>
        </w:rPr>
      </w:pPr>
    </w:p>
    <w:p w14:paraId="4EB57875" w14:textId="77777777" w:rsidR="007B4E97" w:rsidRPr="008216B2" w:rsidRDefault="007B4E97" w:rsidP="007B4E97">
      <w:pPr>
        <w:spacing w:line="240" w:lineRule="auto"/>
        <w:rPr>
          <w:rFonts w:cs="Arial"/>
          <w:szCs w:val="20"/>
          <w:lang w:val="sl-SI" w:eastAsia="sl-SI"/>
        </w:rPr>
      </w:pPr>
    </w:p>
    <w:p w14:paraId="22DB0057" w14:textId="77777777" w:rsidR="007B4E97" w:rsidRPr="008216B2" w:rsidRDefault="007B4E97" w:rsidP="007B4E97">
      <w:pPr>
        <w:spacing w:line="240" w:lineRule="auto"/>
        <w:rPr>
          <w:rFonts w:cs="Arial"/>
          <w:szCs w:val="20"/>
          <w:lang w:val="sl-SI" w:eastAsia="sl-SI"/>
        </w:rPr>
      </w:pPr>
    </w:p>
    <w:p w14:paraId="46A8C94B" w14:textId="77777777" w:rsidR="007B4E97" w:rsidRPr="008216B2" w:rsidRDefault="007B4E97" w:rsidP="007B4E97">
      <w:pPr>
        <w:spacing w:line="240" w:lineRule="auto"/>
        <w:rPr>
          <w:rFonts w:cs="Arial"/>
          <w:szCs w:val="20"/>
          <w:lang w:val="sl-SI" w:eastAsia="sl-SI"/>
        </w:rPr>
      </w:pPr>
    </w:p>
    <w:p w14:paraId="543F2B38" w14:textId="77777777" w:rsidR="007B4E97" w:rsidRPr="008216B2" w:rsidRDefault="007B4E97" w:rsidP="007B4E97">
      <w:pPr>
        <w:widowControl w:val="0"/>
        <w:suppressAutoHyphens/>
        <w:rPr>
          <w:rFonts w:cs="Arial"/>
          <w:szCs w:val="20"/>
          <w:lang w:val="sl-SI" w:eastAsia="sl-SI"/>
        </w:rPr>
        <w:sectPr w:rsidR="007B4E97" w:rsidRPr="008216B2" w:rsidSect="007B4E97">
          <w:headerReference w:type="even" r:id="rId16"/>
          <w:headerReference w:type="default" r:id="rId17"/>
          <w:footerReference w:type="even" r:id="rId18"/>
          <w:footerReference w:type="default" r:id="rId19"/>
          <w:headerReference w:type="first" r:id="rId20"/>
          <w:footerReference w:type="first" r:id="rId21"/>
          <w:pgSz w:w="11906" w:h="16838"/>
          <w:pgMar w:top="1418" w:right="1457" w:bottom="1134" w:left="1440" w:header="964" w:footer="499" w:gutter="0"/>
          <w:cols w:space="708"/>
          <w:titlePg/>
          <w:docGrid w:linePitch="272"/>
        </w:sectPr>
      </w:pPr>
    </w:p>
    <w:p w14:paraId="43D75B12" w14:textId="77777777" w:rsidR="00E53F67" w:rsidRPr="00E53F67" w:rsidRDefault="00E53F67" w:rsidP="00E53F67">
      <w:pPr>
        <w:keepNext/>
        <w:tabs>
          <w:tab w:val="num" w:pos="540"/>
        </w:tabs>
        <w:spacing w:before="120" w:after="120" w:line="240" w:lineRule="auto"/>
        <w:jc w:val="center"/>
        <w:outlineLvl w:val="1"/>
        <w:rPr>
          <w:rFonts w:cs="Arial"/>
          <w:b/>
          <w:bCs/>
          <w:iCs/>
          <w:sz w:val="22"/>
          <w:szCs w:val="22"/>
          <w:lang w:val="sl-SI" w:eastAsia="sl-SI"/>
        </w:rPr>
      </w:pPr>
      <w:bookmarkStart w:id="5" w:name="_Hlk215229546"/>
      <w:r w:rsidRPr="00E53F67">
        <w:rPr>
          <w:rFonts w:cs="Arial"/>
          <w:b/>
          <w:bCs/>
          <w:iCs/>
          <w:sz w:val="22"/>
          <w:szCs w:val="22"/>
          <w:lang w:val="sl-SI" w:eastAsia="sl-SI"/>
        </w:rPr>
        <w:lastRenderedPageBreak/>
        <w:t>PODATKI O PARTNERJU V SKUPNI PONUDBI</w:t>
      </w:r>
    </w:p>
    <w:p w14:paraId="37CD887F" w14:textId="77777777" w:rsidR="00E53F67" w:rsidRPr="00E53F67" w:rsidRDefault="00E53F67" w:rsidP="00E53F67">
      <w:pPr>
        <w:spacing w:line="240" w:lineRule="auto"/>
        <w:ind w:right="136"/>
        <w:jc w:val="center"/>
        <w:rPr>
          <w:rFonts w:cs="Arial"/>
          <w:bCs/>
          <w:spacing w:val="80"/>
          <w:szCs w:val="20"/>
          <w:lang w:val="sl-SI" w:eastAsia="ar-SA"/>
        </w:rPr>
      </w:pPr>
    </w:p>
    <w:p w14:paraId="62FA4A80" w14:textId="77777777" w:rsidR="00E53F67" w:rsidRPr="00E53F67" w:rsidRDefault="00E53F67" w:rsidP="00E53F67">
      <w:pPr>
        <w:keepNext/>
        <w:tabs>
          <w:tab w:val="num" w:pos="540"/>
        </w:tabs>
        <w:spacing w:line="240" w:lineRule="auto"/>
        <w:jc w:val="both"/>
        <w:outlineLvl w:val="1"/>
        <w:rPr>
          <w:rFonts w:cs="Arial"/>
          <w:szCs w:val="20"/>
          <w:lang w:val="sl-SI" w:eastAsia="sl-SI"/>
        </w:rPr>
      </w:pPr>
      <w:bookmarkStart w:id="6" w:name="_Hlk195516069"/>
      <w:r w:rsidRPr="00E53F67">
        <w:rPr>
          <w:rFonts w:cs="Arial"/>
          <w:szCs w:val="20"/>
          <w:lang w:val="sl-SI" w:eastAsia="sl-SI"/>
        </w:rPr>
        <w:t xml:space="preserve">Izjavljamo, da bomo kot vodilni partner pri </w:t>
      </w:r>
      <w:bookmarkEnd w:id="6"/>
      <w:r w:rsidRPr="00E53F67">
        <w:rPr>
          <w:rFonts w:cs="Arial"/>
          <w:szCs w:val="20"/>
          <w:lang w:val="sl-SI" w:eastAsia="sl-SI"/>
        </w:rPr>
        <w:t>izvedbi javnega naročila v skupni ponudbi sodelovali z naslednjim partnerjem:</w:t>
      </w:r>
    </w:p>
    <w:p w14:paraId="3708EC96" w14:textId="77777777" w:rsidR="00E53F67" w:rsidRPr="00E53F67" w:rsidRDefault="00E53F67" w:rsidP="00E53F67">
      <w:pPr>
        <w:spacing w:line="240" w:lineRule="auto"/>
        <w:ind w:right="136"/>
        <w:rPr>
          <w:rFonts w:cs="Arial"/>
          <w:bCs/>
          <w:spacing w:val="80"/>
          <w:szCs w:val="20"/>
          <w:lang w:val="sl-SI" w:eastAsia="ar-SA"/>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2"/>
        <w:gridCol w:w="5665"/>
      </w:tblGrid>
      <w:tr w:rsidR="00E53F67" w:rsidRPr="00E53F67" w14:paraId="7D142D74" w14:textId="77777777" w:rsidTr="00F226F0">
        <w:trPr>
          <w:trHeight w:val="456"/>
        </w:trPr>
        <w:tc>
          <w:tcPr>
            <w:tcW w:w="1876" w:type="pct"/>
            <w:tcBorders>
              <w:top w:val="nil"/>
              <w:left w:val="nil"/>
              <w:bottom w:val="single" w:sz="4" w:space="0" w:color="auto"/>
              <w:right w:val="single" w:sz="4" w:space="0" w:color="auto"/>
            </w:tcBorders>
            <w:vAlign w:val="center"/>
          </w:tcPr>
          <w:p w14:paraId="6C691965" w14:textId="77777777" w:rsidR="00E53F67" w:rsidRPr="00E53F67" w:rsidRDefault="00E53F67" w:rsidP="00E53F67">
            <w:pPr>
              <w:keepNext/>
              <w:tabs>
                <w:tab w:val="num" w:pos="540"/>
              </w:tabs>
              <w:spacing w:line="240" w:lineRule="auto"/>
              <w:jc w:val="both"/>
              <w:outlineLvl w:val="1"/>
              <w:rPr>
                <w:rFonts w:cs="Arial"/>
                <w:szCs w:val="20"/>
                <w:lang w:val="sl-SI" w:eastAsia="sl-SI"/>
              </w:rPr>
            </w:pPr>
          </w:p>
        </w:tc>
        <w:tc>
          <w:tcPr>
            <w:tcW w:w="3124" w:type="pct"/>
            <w:tcBorders>
              <w:left w:val="single" w:sz="4" w:space="0" w:color="auto"/>
              <w:bottom w:val="single" w:sz="12" w:space="0" w:color="auto"/>
            </w:tcBorders>
            <w:vAlign w:val="center"/>
          </w:tcPr>
          <w:p w14:paraId="17002EE8" w14:textId="77777777" w:rsidR="00E53F67" w:rsidRPr="00E53F67" w:rsidRDefault="00E53F67" w:rsidP="00E53F67">
            <w:pPr>
              <w:keepNext/>
              <w:tabs>
                <w:tab w:val="num" w:pos="540"/>
              </w:tabs>
              <w:spacing w:line="240" w:lineRule="auto"/>
              <w:jc w:val="center"/>
              <w:outlineLvl w:val="1"/>
              <w:rPr>
                <w:rFonts w:cs="Arial"/>
                <w:b/>
                <w:szCs w:val="20"/>
                <w:lang w:val="sl-SI" w:eastAsia="sl-SI"/>
              </w:rPr>
            </w:pPr>
            <w:r w:rsidRPr="00E53F67">
              <w:rPr>
                <w:rFonts w:cs="Arial"/>
                <w:b/>
                <w:szCs w:val="20"/>
                <w:lang w:val="sl-SI" w:eastAsia="sl-SI"/>
              </w:rPr>
              <w:t>Partner</w:t>
            </w:r>
          </w:p>
        </w:tc>
      </w:tr>
      <w:tr w:rsidR="00E53F67" w:rsidRPr="00E53F67" w14:paraId="3B805E63" w14:textId="77777777" w:rsidTr="00F226F0">
        <w:trPr>
          <w:trHeight w:val="1009"/>
        </w:trPr>
        <w:tc>
          <w:tcPr>
            <w:tcW w:w="1876" w:type="pct"/>
            <w:tcBorders>
              <w:top w:val="single" w:sz="4" w:space="0" w:color="auto"/>
              <w:right w:val="single" w:sz="12" w:space="0" w:color="auto"/>
            </w:tcBorders>
            <w:vAlign w:val="center"/>
          </w:tcPr>
          <w:p w14:paraId="0A20BDAB" w14:textId="77777777" w:rsidR="00E53F67" w:rsidRPr="00E53F67" w:rsidRDefault="00E53F67" w:rsidP="00E53F67">
            <w:pPr>
              <w:keepNext/>
              <w:tabs>
                <w:tab w:val="num" w:pos="540"/>
              </w:tabs>
              <w:spacing w:line="240" w:lineRule="auto"/>
              <w:outlineLvl w:val="1"/>
              <w:rPr>
                <w:rFonts w:cs="Arial"/>
                <w:szCs w:val="20"/>
                <w:lang w:val="sl-SI" w:eastAsia="sl-SI"/>
              </w:rPr>
            </w:pPr>
          </w:p>
          <w:p w14:paraId="25190CC9" w14:textId="77777777" w:rsidR="00E53F67" w:rsidRPr="00E53F67" w:rsidRDefault="00E53F67" w:rsidP="00E53F67">
            <w:pPr>
              <w:keepNext/>
              <w:tabs>
                <w:tab w:val="num" w:pos="540"/>
              </w:tabs>
              <w:spacing w:line="240" w:lineRule="auto"/>
              <w:outlineLvl w:val="1"/>
              <w:rPr>
                <w:rFonts w:cs="Arial"/>
                <w:szCs w:val="20"/>
                <w:lang w:val="sl-SI" w:eastAsia="sl-SI"/>
              </w:rPr>
            </w:pPr>
            <w:r w:rsidRPr="00E53F67">
              <w:rPr>
                <w:rFonts w:cs="Arial"/>
                <w:szCs w:val="20"/>
                <w:lang w:val="sl-SI" w:eastAsia="sl-SI"/>
              </w:rPr>
              <w:t>Naziv</w:t>
            </w:r>
          </w:p>
          <w:p w14:paraId="4D0C2F52" w14:textId="77777777" w:rsidR="00E53F67" w:rsidRPr="00E53F67" w:rsidRDefault="00E53F67" w:rsidP="00E53F67">
            <w:pPr>
              <w:keepNext/>
              <w:tabs>
                <w:tab w:val="num" w:pos="540"/>
              </w:tabs>
              <w:spacing w:line="240" w:lineRule="auto"/>
              <w:outlineLvl w:val="1"/>
              <w:rPr>
                <w:rFonts w:cs="Arial"/>
                <w:szCs w:val="20"/>
                <w:lang w:val="sl-SI" w:eastAsia="sl-SI"/>
              </w:rPr>
            </w:pPr>
          </w:p>
        </w:tc>
        <w:tc>
          <w:tcPr>
            <w:tcW w:w="3124" w:type="pct"/>
            <w:tcBorders>
              <w:top w:val="single" w:sz="12" w:space="0" w:color="auto"/>
              <w:left w:val="single" w:sz="12" w:space="0" w:color="auto"/>
            </w:tcBorders>
            <w:vAlign w:val="center"/>
          </w:tcPr>
          <w:p w14:paraId="67802E62" w14:textId="77777777" w:rsidR="00E53F67" w:rsidRPr="00E53F67" w:rsidRDefault="00E53F67" w:rsidP="00E53F67">
            <w:pPr>
              <w:spacing w:line="240" w:lineRule="auto"/>
              <w:rPr>
                <w:lang w:val="sl-SI" w:eastAsia="ar-SA"/>
              </w:rPr>
            </w:pPr>
            <w:r w:rsidRPr="00E53F67">
              <w:rPr>
                <w:rFonts w:cs="Arial"/>
                <w:szCs w:val="20"/>
                <w:lang w:val="sl-SI" w:eastAsia="sl-SI"/>
              </w:rPr>
              <w:fldChar w:fldCharType="begin">
                <w:ffData>
                  <w:name w:val="Besedilo378"/>
                  <w:enabled/>
                  <w:calcOnExit w:val="0"/>
                  <w:textInput/>
                </w:ffData>
              </w:fldChar>
            </w:r>
            <w:r w:rsidRPr="00E53F67">
              <w:rPr>
                <w:rFonts w:cs="Arial"/>
                <w:szCs w:val="20"/>
                <w:lang w:val="sl-SI" w:eastAsia="sl-SI"/>
              </w:rPr>
              <w:instrText xml:space="preserve"> FORMTEXT </w:instrText>
            </w:r>
            <w:r w:rsidRPr="00E53F67">
              <w:rPr>
                <w:rFonts w:cs="Arial"/>
                <w:szCs w:val="20"/>
                <w:lang w:val="sl-SI" w:eastAsia="sl-SI"/>
              </w:rPr>
            </w:r>
            <w:r w:rsidRPr="00E53F67">
              <w:rPr>
                <w:rFonts w:cs="Arial"/>
                <w:szCs w:val="20"/>
                <w:lang w:val="sl-SI" w:eastAsia="sl-SI"/>
              </w:rPr>
              <w:fldChar w:fldCharType="separate"/>
            </w:r>
            <w:r w:rsidRPr="00E53F67">
              <w:rPr>
                <w:rFonts w:ascii="Calibri" w:hAnsi="Calibri" w:cs="Arial"/>
                <w:noProof/>
                <w:szCs w:val="20"/>
                <w:lang w:val="sl-SI" w:eastAsia="sl-SI"/>
              </w:rPr>
              <w:t> </w:t>
            </w:r>
            <w:r w:rsidRPr="00E53F67">
              <w:rPr>
                <w:rFonts w:ascii="Calibri" w:hAnsi="Calibri" w:cs="Arial"/>
                <w:noProof/>
                <w:szCs w:val="20"/>
                <w:lang w:val="sl-SI" w:eastAsia="sl-SI"/>
              </w:rPr>
              <w:t> </w:t>
            </w:r>
            <w:r w:rsidRPr="00E53F67">
              <w:rPr>
                <w:rFonts w:ascii="Calibri" w:hAnsi="Calibri" w:cs="Arial"/>
                <w:noProof/>
                <w:szCs w:val="20"/>
                <w:lang w:val="sl-SI" w:eastAsia="sl-SI"/>
              </w:rPr>
              <w:t> </w:t>
            </w:r>
            <w:r w:rsidRPr="00E53F67">
              <w:rPr>
                <w:rFonts w:ascii="Calibri" w:hAnsi="Calibri" w:cs="Arial"/>
                <w:noProof/>
                <w:szCs w:val="20"/>
                <w:lang w:val="sl-SI" w:eastAsia="sl-SI"/>
              </w:rPr>
              <w:t> </w:t>
            </w:r>
            <w:r w:rsidRPr="00E53F67">
              <w:rPr>
                <w:rFonts w:ascii="Calibri" w:hAnsi="Calibri" w:cs="Arial"/>
                <w:noProof/>
                <w:szCs w:val="20"/>
                <w:lang w:val="sl-SI" w:eastAsia="sl-SI"/>
              </w:rPr>
              <w:t> </w:t>
            </w:r>
            <w:r w:rsidRPr="00E53F67">
              <w:rPr>
                <w:rFonts w:cs="Arial"/>
                <w:szCs w:val="20"/>
                <w:lang w:val="sl-SI" w:eastAsia="sl-SI"/>
              </w:rPr>
              <w:fldChar w:fldCharType="end"/>
            </w:r>
          </w:p>
        </w:tc>
      </w:tr>
      <w:tr w:rsidR="00E53F67" w:rsidRPr="00E53F67" w14:paraId="3E759CFA" w14:textId="77777777" w:rsidTr="00F226F0">
        <w:tc>
          <w:tcPr>
            <w:tcW w:w="1876" w:type="pct"/>
            <w:tcBorders>
              <w:right w:val="single" w:sz="12" w:space="0" w:color="auto"/>
            </w:tcBorders>
            <w:vAlign w:val="center"/>
          </w:tcPr>
          <w:p w14:paraId="46B1CE50" w14:textId="77777777" w:rsidR="00E53F67" w:rsidRPr="00E53F67" w:rsidRDefault="00E53F67" w:rsidP="00E53F67">
            <w:pPr>
              <w:keepNext/>
              <w:tabs>
                <w:tab w:val="num" w:pos="540"/>
              </w:tabs>
              <w:spacing w:line="240" w:lineRule="auto"/>
              <w:outlineLvl w:val="1"/>
              <w:rPr>
                <w:rFonts w:cs="Arial"/>
                <w:szCs w:val="20"/>
                <w:lang w:val="sl-SI" w:eastAsia="sl-SI"/>
              </w:rPr>
            </w:pPr>
          </w:p>
          <w:p w14:paraId="2E449E71" w14:textId="77777777" w:rsidR="00E53F67" w:rsidRPr="00E53F67" w:rsidRDefault="00E53F67" w:rsidP="00E53F67">
            <w:pPr>
              <w:keepNext/>
              <w:tabs>
                <w:tab w:val="num" w:pos="540"/>
              </w:tabs>
              <w:spacing w:line="240" w:lineRule="auto"/>
              <w:outlineLvl w:val="1"/>
              <w:rPr>
                <w:rFonts w:cs="Arial"/>
                <w:szCs w:val="20"/>
                <w:lang w:val="sl-SI" w:eastAsia="sl-SI"/>
              </w:rPr>
            </w:pPr>
            <w:r w:rsidRPr="00E53F67">
              <w:rPr>
                <w:rFonts w:cs="Arial"/>
                <w:szCs w:val="20"/>
                <w:lang w:val="sl-SI" w:eastAsia="sl-SI"/>
              </w:rPr>
              <w:t>Naslov</w:t>
            </w:r>
          </w:p>
          <w:p w14:paraId="197F248D" w14:textId="77777777" w:rsidR="00E53F67" w:rsidRPr="00E53F67" w:rsidRDefault="00E53F67" w:rsidP="00E53F67">
            <w:pPr>
              <w:keepNext/>
              <w:tabs>
                <w:tab w:val="num" w:pos="540"/>
              </w:tabs>
              <w:spacing w:line="240" w:lineRule="auto"/>
              <w:outlineLvl w:val="1"/>
              <w:rPr>
                <w:rFonts w:cs="Arial"/>
                <w:szCs w:val="20"/>
                <w:lang w:val="sl-SI" w:eastAsia="sl-SI"/>
              </w:rPr>
            </w:pPr>
          </w:p>
        </w:tc>
        <w:tc>
          <w:tcPr>
            <w:tcW w:w="3124" w:type="pct"/>
            <w:tcBorders>
              <w:left w:val="single" w:sz="12" w:space="0" w:color="auto"/>
            </w:tcBorders>
            <w:vAlign w:val="center"/>
          </w:tcPr>
          <w:p w14:paraId="3DAA0459" w14:textId="77777777" w:rsidR="00E53F67" w:rsidRPr="00E53F67" w:rsidRDefault="00E53F67" w:rsidP="00E53F67">
            <w:pPr>
              <w:spacing w:line="240" w:lineRule="auto"/>
              <w:rPr>
                <w:lang w:val="sl-SI" w:eastAsia="ar-SA"/>
              </w:rPr>
            </w:pPr>
            <w:r w:rsidRPr="00E53F67">
              <w:rPr>
                <w:rFonts w:cs="Arial"/>
                <w:szCs w:val="20"/>
                <w:lang w:val="sl-SI" w:eastAsia="sl-SI"/>
              </w:rPr>
              <w:fldChar w:fldCharType="begin">
                <w:ffData>
                  <w:name w:val="Besedilo378"/>
                  <w:enabled/>
                  <w:calcOnExit w:val="0"/>
                  <w:textInput/>
                </w:ffData>
              </w:fldChar>
            </w:r>
            <w:r w:rsidRPr="00E53F67">
              <w:rPr>
                <w:rFonts w:cs="Arial"/>
                <w:szCs w:val="20"/>
                <w:lang w:val="sl-SI" w:eastAsia="sl-SI"/>
              </w:rPr>
              <w:instrText xml:space="preserve"> FORMTEXT </w:instrText>
            </w:r>
            <w:r w:rsidRPr="00E53F67">
              <w:rPr>
                <w:rFonts w:cs="Arial"/>
                <w:szCs w:val="20"/>
                <w:lang w:val="sl-SI" w:eastAsia="sl-SI"/>
              </w:rPr>
            </w:r>
            <w:r w:rsidRPr="00E53F67">
              <w:rPr>
                <w:rFonts w:cs="Arial"/>
                <w:szCs w:val="20"/>
                <w:lang w:val="sl-SI" w:eastAsia="sl-SI"/>
              </w:rPr>
              <w:fldChar w:fldCharType="separate"/>
            </w:r>
            <w:r w:rsidRPr="00E53F67">
              <w:rPr>
                <w:rFonts w:ascii="Calibri" w:hAnsi="Calibri" w:cs="Arial"/>
                <w:noProof/>
                <w:szCs w:val="20"/>
                <w:lang w:val="sl-SI" w:eastAsia="sl-SI"/>
              </w:rPr>
              <w:t> </w:t>
            </w:r>
            <w:r w:rsidRPr="00E53F67">
              <w:rPr>
                <w:rFonts w:ascii="Calibri" w:hAnsi="Calibri" w:cs="Arial"/>
                <w:noProof/>
                <w:szCs w:val="20"/>
                <w:lang w:val="sl-SI" w:eastAsia="sl-SI"/>
              </w:rPr>
              <w:t> </w:t>
            </w:r>
            <w:r w:rsidRPr="00E53F67">
              <w:rPr>
                <w:rFonts w:ascii="Calibri" w:hAnsi="Calibri" w:cs="Arial"/>
                <w:noProof/>
                <w:szCs w:val="20"/>
                <w:lang w:val="sl-SI" w:eastAsia="sl-SI"/>
              </w:rPr>
              <w:t> </w:t>
            </w:r>
            <w:r w:rsidRPr="00E53F67">
              <w:rPr>
                <w:rFonts w:ascii="Calibri" w:hAnsi="Calibri" w:cs="Arial"/>
                <w:noProof/>
                <w:szCs w:val="20"/>
                <w:lang w:val="sl-SI" w:eastAsia="sl-SI"/>
              </w:rPr>
              <w:t> </w:t>
            </w:r>
            <w:r w:rsidRPr="00E53F67">
              <w:rPr>
                <w:rFonts w:ascii="Calibri" w:hAnsi="Calibri" w:cs="Arial"/>
                <w:noProof/>
                <w:szCs w:val="20"/>
                <w:lang w:val="sl-SI" w:eastAsia="sl-SI"/>
              </w:rPr>
              <w:t> </w:t>
            </w:r>
            <w:r w:rsidRPr="00E53F67">
              <w:rPr>
                <w:rFonts w:cs="Arial"/>
                <w:szCs w:val="20"/>
                <w:lang w:val="sl-SI" w:eastAsia="sl-SI"/>
              </w:rPr>
              <w:fldChar w:fldCharType="end"/>
            </w:r>
          </w:p>
        </w:tc>
      </w:tr>
      <w:tr w:rsidR="00E53F67" w:rsidRPr="00E53F67" w14:paraId="30642AB9" w14:textId="77777777" w:rsidTr="00F226F0">
        <w:tc>
          <w:tcPr>
            <w:tcW w:w="1876" w:type="pct"/>
            <w:tcBorders>
              <w:right w:val="single" w:sz="12" w:space="0" w:color="auto"/>
            </w:tcBorders>
            <w:vAlign w:val="center"/>
          </w:tcPr>
          <w:p w14:paraId="41140A12" w14:textId="77777777" w:rsidR="00E53F67" w:rsidRPr="00E53F67" w:rsidRDefault="00E53F67" w:rsidP="00E53F67">
            <w:pPr>
              <w:keepNext/>
              <w:tabs>
                <w:tab w:val="num" w:pos="540"/>
              </w:tabs>
              <w:spacing w:line="240" w:lineRule="auto"/>
              <w:outlineLvl w:val="1"/>
              <w:rPr>
                <w:rFonts w:cs="Arial"/>
                <w:szCs w:val="20"/>
                <w:lang w:val="sl-SI" w:eastAsia="sl-SI"/>
              </w:rPr>
            </w:pPr>
          </w:p>
          <w:p w14:paraId="38D339EB" w14:textId="77777777" w:rsidR="00E53F67" w:rsidRPr="00E53F67" w:rsidRDefault="00E53F67" w:rsidP="00E53F67">
            <w:pPr>
              <w:keepNext/>
              <w:tabs>
                <w:tab w:val="num" w:pos="540"/>
              </w:tabs>
              <w:spacing w:line="240" w:lineRule="auto"/>
              <w:outlineLvl w:val="1"/>
              <w:rPr>
                <w:rFonts w:cs="Arial"/>
                <w:szCs w:val="20"/>
                <w:lang w:val="sl-SI" w:eastAsia="sl-SI"/>
              </w:rPr>
            </w:pPr>
            <w:r w:rsidRPr="00E53F67">
              <w:rPr>
                <w:rFonts w:cs="Arial"/>
                <w:szCs w:val="20"/>
                <w:lang w:val="sl-SI" w:eastAsia="sl-SI"/>
              </w:rPr>
              <w:t>Matična številka</w:t>
            </w:r>
          </w:p>
          <w:p w14:paraId="1A61BCFF" w14:textId="77777777" w:rsidR="00E53F67" w:rsidRPr="00E53F67" w:rsidRDefault="00E53F67" w:rsidP="00E53F67">
            <w:pPr>
              <w:keepNext/>
              <w:tabs>
                <w:tab w:val="num" w:pos="540"/>
              </w:tabs>
              <w:spacing w:line="240" w:lineRule="auto"/>
              <w:outlineLvl w:val="1"/>
              <w:rPr>
                <w:rFonts w:cs="Arial"/>
                <w:szCs w:val="20"/>
                <w:lang w:val="sl-SI" w:eastAsia="sl-SI"/>
              </w:rPr>
            </w:pPr>
          </w:p>
        </w:tc>
        <w:tc>
          <w:tcPr>
            <w:tcW w:w="3124" w:type="pct"/>
            <w:tcBorders>
              <w:left w:val="single" w:sz="12" w:space="0" w:color="auto"/>
            </w:tcBorders>
            <w:vAlign w:val="center"/>
          </w:tcPr>
          <w:p w14:paraId="329C4732" w14:textId="77777777" w:rsidR="00E53F67" w:rsidRPr="00E53F67" w:rsidRDefault="00E53F67" w:rsidP="00E53F67">
            <w:pPr>
              <w:spacing w:line="240" w:lineRule="auto"/>
              <w:rPr>
                <w:lang w:val="sl-SI" w:eastAsia="ar-SA"/>
              </w:rPr>
            </w:pPr>
            <w:r w:rsidRPr="00E53F67">
              <w:rPr>
                <w:rFonts w:cs="Arial"/>
                <w:szCs w:val="20"/>
                <w:lang w:val="sl-SI" w:eastAsia="sl-SI"/>
              </w:rPr>
              <w:fldChar w:fldCharType="begin">
                <w:ffData>
                  <w:name w:val="Besedilo378"/>
                  <w:enabled/>
                  <w:calcOnExit w:val="0"/>
                  <w:textInput/>
                </w:ffData>
              </w:fldChar>
            </w:r>
            <w:r w:rsidRPr="00E53F67">
              <w:rPr>
                <w:rFonts w:cs="Arial"/>
                <w:szCs w:val="20"/>
                <w:lang w:val="sl-SI" w:eastAsia="sl-SI"/>
              </w:rPr>
              <w:instrText xml:space="preserve"> FORMTEXT </w:instrText>
            </w:r>
            <w:r w:rsidRPr="00E53F67">
              <w:rPr>
                <w:rFonts w:cs="Arial"/>
                <w:szCs w:val="20"/>
                <w:lang w:val="sl-SI" w:eastAsia="sl-SI"/>
              </w:rPr>
            </w:r>
            <w:r w:rsidRPr="00E53F67">
              <w:rPr>
                <w:rFonts w:cs="Arial"/>
                <w:szCs w:val="20"/>
                <w:lang w:val="sl-SI" w:eastAsia="sl-SI"/>
              </w:rPr>
              <w:fldChar w:fldCharType="separate"/>
            </w:r>
            <w:r w:rsidRPr="00E53F67">
              <w:rPr>
                <w:rFonts w:ascii="Calibri" w:hAnsi="Calibri" w:cs="Arial"/>
                <w:noProof/>
                <w:szCs w:val="20"/>
                <w:lang w:val="sl-SI" w:eastAsia="sl-SI"/>
              </w:rPr>
              <w:t> </w:t>
            </w:r>
            <w:r w:rsidRPr="00E53F67">
              <w:rPr>
                <w:rFonts w:ascii="Calibri" w:hAnsi="Calibri" w:cs="Arial"/>
                <w:noProof/>
                <w:szCs w:val="20"/>
                <w:lang w:val="sl-SI" w:eastAsia="sl-SI"/>
              </w:rPr>
              <w:t> </w:t>
            </w:r>
            <w:r w:rsidRPr="00E53F67">
              <w:rPr>
                <w:rFonts w:ascii="Calibri" w:hAnsi="Calibri" w:cs="Arial"/>
                <w:noProof/>
                <w:szCs w:val="20"/>
                <w:lang w:val="sl-SI" w:eastAsia="sl-SI"/>
              </w:rPr>
              <w:t> </w:t>
            </w:r>
            <w:r w:rsidRPr="00E53F67">
              <w:rPr>
                <w:rFonts w:ascii="Calibri" w:hAnsi="Calibri" w:cs="Arial"/>
                <w:noProof/>
                <w:szCs w:val="20"/>
                <w:lang w:val="sl-SI" w:eastAsia="sl-SI"/>
              </w:rPr>
              <w:t> </w:t>
            </w:r>
            <w:r w:rsidRPr="00E53F67">
              <w:rPr>
                <w:rFonts w:ascii="Calibri" w:hAnsi="Calibri" w:cs="Arial"/>
                <w:noProof/>
                <w:szCs w:val="20"/>
                <w:lang w:val="sl-SI" w:eastAsia="sl-SI"/>
              </w:rPr>
              <w:t> </w:t>
            </w:r>
            <w:r w:rsidRPr="00E53F67">
              <w:rPr>
                <w:rFonts w:cs="Arial"/>
                <w:szCs w:val="20"/>
                <w:lang w:val="sl-SI" w:eastAsia="sl-SI"/>
              </w:rPr>
              <w:fldChar w:fldCharType="end"/>
            </w:r>
          </w:p>
        </w:tc>
      </w:tr>
      <w:tr w:rsidR="00E53F67" w:rsidRPr="00E53F67" w14:paraId="42E99341" w14:textId="77777777" w:rsidTr="00F226F0">
        <w:tc>
          <w:tcPr>
            <w:tcW w:w="1876" w:type="pct"/>
            <w:tcBorders>
              <w:right w:val="single" w:sz="12" w:space="0" w:color="auto"/>
            </w:tcBorders>
            <w:vAlign w:val="center"/>
          </w:tcPr>
          <w:p w14:paraId="0DC7C1B8" w14:textId="77777777" w:rsidR="00E53F67" w:rsidRPr="00E53F67" w:rsidRDefault="00E53F67" w:rsidP="00E53F67">
            <w:pPr>
              <w:keepNext/>
              <w:tabs>
                <w:tab w:val="num" w:pos="540"/>
              </w:tabs>
              <w:spacing w:line="240" w:lineRule="auto"/>
              <w:outlineLvl w:val="1"/>
              <w:rPr>
                <w:rFonts w:cs="Arial"/>
                <w:szCs w:val="20"/>
                <w:lang w:val="sl-SI" w:eastAsia="sl-SI"/>
              </w:rPr>
            </w:pPr>
          </w:p>
          <w:p w14:paraId="435F6066" w14:textId="77777777" w:rsidR="00E53F67" w:rsidRPr="00E53F67" w:rsidRDefault="00E53F67" w:rsidP="00E53F67">
            <w:pPr>
              <w:keepNext/>
              <w:tabs>
                <w:tab w:val="num" w:pos="540"/>
              </w:tabs>
              <w:spacing w:line="240" w:lineRule="auto"/>
              <w:outlineLvl w:val="1"/>
              <w:rPr>
                <w:rFonts w:cs="Arial"/>
                <w:szCs w:val="20"/>
                <w:lang w:val="sl-SI" w:eastAsia="sl-SI"/>
              </w:rPr>
            </w:pPr>
            <w:r w:rsidRPr="00E53F67">
              <w:rPr>
                <w:rFonts w:cs="Arial"/>
                <w:szCs w:val="20"/>
                <w:lang w:val="sl-SI" w:eastAsia="sl-SI"/>
              </w:rPr>
              <w:t>Identifikacijska</w:t>
            </w:r>
          </w:p>
          <w:p w14:paraId="3D01F781" w14:textId="77777777" w:rsidR="00E53F67" w:rsidRPr="00E53F67" w:rsidRDefault="00E53F67" w:rsidP="00E53F67">
            <w:pPr>
              <w:keepNext/>
              <w:tabs>
                <w:tab w:val="num" w:pos="540"/>
              </w:tabs>
              <w:spacing w:line="240" w:lineRule="auto"/>
              <w:outlineLvl w:val="1"/>
              <w:rPr>
                <w:rFonts w:cs="Arial"/>
                <w:szCs w:val="20"/>
                <w:lang w:val="sl-SI" w:eastAsia="sl-SI"/>
              </w:rPr>
            </w:pPr>
            <w:r w:rsidRPr="00E53F67">
              <w:rPr>
                <w:rFonts w:cs="Arial"/>
                <w:szCs w:val="20"/>
                <w:lang w:val="sl-SI" w:eastAsia="sl-SI"/>
              </w:rPr>
              <w:t>številka za DDV</w:t>
            </w:r>
          </w:p>
          <w:p w14:paraId="0F80F086" w14:textId="77777777" w:rsidR="00E53F67" w:rsidRPr="00E53F67" w:rsidRDefault="00E53F67" w:rsidP="00E53F67">
            <w:pPr>
              <w:keepNext/>
              <w:tabs>
                <w:tab w:val="num" w:pos="540"/>
              </w:tabs>
              <w:spacing w:line="240" w:lineRule="auto"/>
              <w:outlineLvl w:val="1"/>
              <w:rPr>
                <w:rFonts w:cs="Arial"/>
                <w:szCs w:val="20"/>
                <w:lang w:val="sl-SI" w:eastAsia="sl-SI"/>
              </w:rPr>
            </w:pPr>
          </w:p>
        </w:tc>
        <w:tc>
          <w:tcPr>
            <w:tcW w:w="3124" w:type="pct"/>
            <w:tcBorders>
              <w:left w:val="single" w:sz="12" w:space="0" w:color="auto"/>
            </w:tcBorders>
            <w:vAlign w:val="center"/>
          </w:tcPr>
          <w:p w14:paraId="6098044B" w14:textId="77777777" w:rsidR="00E53F67" w:rsidRPr="00E53F67" w:rsidRDefault="00E53F67" w:rsidP="00E53F67">
            <w:pPr>
              <w:spacing w:line="240" w:lineRule="auto"/>
              <w:rPr>
                <w:lang w:val="sl-SI" w:eastAsia="ar-SA"/>
              </w:rPr>
            </w:pPr>
            <w:r w:rsidRPr="00E53F67">
              <w:rPr>
                <w:rFonts w:cs="Arial"/>
                <w:szCs w:val="20"/>
                <w:lang w:val="sl-SI" w:eastAsia="sl-SI"/>
              </w:rPr>
              <w:fldChar w:fldCharType="begin">
                <w:ffData>
                  <w:name w:val="Besedilo378"/>
                  <w:enabled/>
                  <w:calcOnExit w:val="0"/>
                  <w:textInput/>
                </w:ffData>
              </w:fldChar>
            </w:r>
            <w:r w:rsidRPr="00E53F67">
              <w:rPr>
                <w:rFonts w:cs="Arial"/>
                <w:szCs w:val="20"/>
                <w:lang w:val="sl-SI" w:eastAsia="sl-SI"/>
              </w:rPr>
              <w:instrText xml:space="preserve"> FORMTEXT </w:instrText>
            </w:r>
            <w:r w:rsidRPr="00E53F67">
              <w:rPr>
                <w:rFonts w:cs="Arial"/>
                <w:szCs w:val="20"/>
                <w:lang w:val="sl-SI" w:eastAsia="sl-SI"/>
              </w:rPr>
            </w:r>
            <w:r w:rsidRPr="00E53F67">
              <w:rPr>
                <w:rFonts w:cs="Arial"/>
                <w:szCs w:val="20"/>
                <w:lang w:val="sl-SI" w:eastAsia="sl-SI"/>
              </w:rPr>
              <w:fldChar w:fldCharType="separate"/>
            </w:r>
            <w:r w:rsidRPr="00E53F67">
              <w:rPr>
                <w:rFonts w:ascii="Calibri" w:hAnsi="Calibri" w:cs="Arial"/>
                <w:noProof/>
                <w:szCs w:val="20"/>
                <w:lang w:val="sl-SI" w:eastAsia="sl-SI"/>
              </w:rPr>
              <w:t> </w:t>
            </w:r>
            <w:r w:rsidRPr="00E53F67">
              <w:rPr>
                <w:rFonts w:ascii="Calibri" w:hAnsi="Calibri" w:cs="Arial"/>
                <w:noProof/>
                <w:szCs w:val="20"/>
                <w:lang w:val="sl-SI" w:eastAsia="sl-SI"/>
              </w:rPr>
              <w:t> </w:t>
            </w:r>
            <w:r w:rsidRPr="00E53F67">
              <w:rPr>
                <w:rFonts w:ascii="Calibri" w:hAnsi="Calibri" w:cs="Arial"/>
                <w:noProof/>
                <w:szCs w:val="20"/>
                <w:lang w:val="sl-SI" w:eastAsia="sl-SI"/>
              </w:rPr>
              <w:t> </w:t>
            </w:r>
            <w:r w:rsidRPr="00E53F67">
              <w:rPr>
                <w:rFonts w:ascii="Calibri" w:hAnsi="Calibri" w:cs="Arial"/>
                <w:noProof/>
                <w:szCs w:val="20"/>
                <w:lang w:val="sl-SI" w:eastAsia="sl-SI"/>
              </w:rPr>
              <w:t> </w:t>
            </w:r>
            <w:r w:rsidRPr="00E53F67">
              <w:rPr>
                <w:rFonts w:ascii="Calibri" w:hAnsi="Calibri" w:cs="Arial"/>
                <w:noProof/>
                <w:szCs w:val="20"/>
                <w:lang w:val="sl-SI" w:eastAsia="sl-SI"/>
              </w:rPr>
              <w:t> </w:t>
            </w:r>
            <w:r w:rsidRPr="00E53F67">
              <w:rPr>
                <w:rFonts w:cs="Arial"/>
                <w:szCs w:val="20"/>
                <w:lang w:val="sl-SI" w:eastAsia="sl-SI"/>
              </w:rPr>
              <w:fldChar w:fldCharType="end"/>
            </w:r>
          </w:p>
        </w:tc>
      </w:tr>
      <w:tr w:rsidR="00E53F67" w:rsidRPr="00E53F67" w14:paraId="44373D0B" w14:textId="77777777" w:rsidTr="00F226F0">
        <w:tc>
          <w:tcPr>
            <w:tcW w:w="1876" w:type="pct"/>
            <w:tcBorders>
              <w:right w:val="single" w:sz="12" w:space="0" w:color="auto"/>
            </w:tcBorders>
            <w:vAlign w:val="center"/>
          </w:tcPr>
          <w:p w14:paraId="15C2EE92" w14:textId="77777777" w:rsidR="00E53F67" w:rsidRPr="00E53F67" w:rsidRDefault="00E53F67" w:rsidP="00E53F67">
            <w:pPr>
              <w:keepNext/>
              <w:tabs>
                <w:tab w:val="num" w:pos="540"/>
              </w:tabs>
              <w:spacing w:line="240" w:lineRule="auto"/>
              <w:outlineLvl w:val="1"/>
              <w:rPr>
                <w:rFonts w:cs="Arial"/>
                <w:szCs w:val="20"/>
                <w:lang w:val="sl-SI" w:eastAsia="sl-SI"/>
              </w:rPr>
            </w:pPr>
          </w:p>
          <w:p w14:paraId="7247153A" w14:textId="77777777" w:rsidR="00E53F67" w:rsidRPr="00E53F67" w:rsidRDefault="00E53F67" w:rsidP="00E53F67">
            <w:pPr>
              <w:keepNext/>
              <w:tabs>
                <w:tab w:val="num" w:pos="540"/>
              </w:tabs>
              <w:spacing w:line="240" w:lineRule="auto"/>
              <w:outlineLvl w:val="1"/>
              <w:rPr>
                <w:rFonts w:cs="Arial"/>
                <w:szCs w:val="20"/>
                <w:lang w:val="sl-SI" w:eastAsia="sl-SI"/>
              </w:rPr>
            </w:pPr>
            <w:r w:rsidRPr="00E53F67">
              <w:rPr>
                <w:rFonts w:cs="Arial"/>
                <w:szCs w:val="20"/>
                <w:lang w:val="sl-SI" w:eastAsia="sl-SI"/>
              </w:rPr>
              <w:t>Kontaktna oseba</w:t>
            </w:r>
          </w:p>
          <w:p w14:paraId="2C064922" w14:textId="77777777" w:rsidR="00E53F67" w:rsidRPr="00E53F67" w:rsidRDefault="00E53F67" w:rsidP="00E53F67">
            <w:pPr>
              <w:keepNext/>
              <w:tabs>
                <w:tab w:val="num" w:pos="540"/>
              </w:tabs>
              <w:spacing w:line="240" w:lineRule="auto"/>
              <w:outlineLvl w:val="1"/>
              <w:rPr>
                <w:rFonts w:cs="Arial"/>
                <w:szCs w:val="20"/>
                <w:lang w:val="sl-SI" w:eastAsia="sl-SI"/>
              </w:rPr>
            </w:pPr>
            <w:r w:rsidRPr="00E53F67">
              <w:rPr>
                <w:rFonts w:cs="Arial"/>
                <w:szCs w:val="20"/>
                <w:lang w:val="sl-SI" w:eastAsia="sl-SI"/>
              </w:rPr>
              <w:t>(ime, priimek, tel. št., el. naslov)</w:t>
            </w:r>
          </w:p>
        </w:tc>
        <w:tc>
          <w:tcPr>
            <w:tcW w:w="3124" w:type="pct"/>
            <w:tcBorders>
              <w:left w:val="single" w:sz="12" w:space="0" w:color="auto"/>
            </w:tcBorders>
            <w:vAlign w:val="center"/>
          </w:tcPr>
          <w:p w14:paraId="083068F5" w14:textId="77777777" w:rsidR="00E53F67" w:rsidRPr="00E53F67" w:rsidRDefault="00E53F67" w:rsidP="00E53F67">
            <w:pPr>
              <w:spacing w:line="240" w:lineRule="auto"/>
              <w:rPr>
                <w:lang w:val="sl-SI" w:eastAsia="ar-SA"/>
              </w:rPr>
            </w:pPr>
            <w:r w:rsidRPr="00E53F67">
              <w:rPr>
                <w:rFonts w:cs="Arial"/>
                <w:szCs w:val="20"/>
                <w:lang w:val="sl-SI" w:eastAsia="sl-SI"/>
              </w:rPr>
              <w:fldChar w:fldCharType="begin">
                <w:ffData>
                  <w:name w:val="Besedilo378"/>
                  <w:enabled/>
                  <w:calcOnExit w:val="0"/>
                  <w:textInput/>
                </w:ffData>
              </w:fldChar>
            </w:r>
            <w:r w:rsidRPr="00E53F67">
              <w:rPr>
                <w:rFonts w:cs="Arial"/>
                <w:szCs w:val="20"/>
                <w:lang w:val="sl-SI" w:eastAsia="sl-SI"/>
              </w:rPr>
              <w:instrText xml:space="preserve"> FORMTEXT </w:instrText>
            </w:r>
            <w:r w:rsidRPr="00E53F67">
              <w:rPr>
                <w:rFonts w:cs="Arial"/>
                <w:szCs w:val="20"/>
                <w:lang w:val="sl-SI" w:eastAsia="sl-SI"/>
              </w:rPr>
            </w:r>
            <w:r w:rsidRPr="00E53F67">
              <w:rPr>
                <w:rFonts w:cs="Arial"/>
                <w:szCs w:val="20"/>
                <w:lang w:val="sl-SI" w:eastAsia="sl-SI"/>
              </w:rPr>
              <w:fldChar w:fldCharType="separate"/>
            </w:r>
            <w:r w:rsidRPr="00E53F67">
              <w:rPr>
                <w:rFonts w:ascii="Calibri" w:hAnsi="Calibri" w:cs="Arial"/>
                <w:noProof/>
                <w:szCs w:val="20"/>
                <w:lang w:val="sl-SI" w:eastAsia="sl-SI"/>
              </w:rPr>
              <w:t> </w:t>
            </w:r>
            <w:r w:rsidRPr="00E53F67">
              <w:rPr>
                <w:rFonts w:ascii="Calibri" w:hAnsi="Calibri" w:cs="Arial"/>
                <w:noProof/>
                <w:szCs w:val="20"/>
                <w:lang w:val="sl-SI" w:eastAsia="sl-SI"/>
              </w:rPr>
              <w:t> </w:t>
            </w:r>
            <w:r w:rsidRPr="00E53F67">
              <w:rPr>
                <w:rFonts w:ascii="Calibri" w:hAnsi="Calibri" w:cs="Arial"/>
                <w:noProof/>
                <w:szCs w:val="20"/>
                <w:lang w:val="sl-SI" w:eastAsia="sl-SI"/>
              </w:rPr>
              <w:t> </w:t>
            </w:r>
            <w:r w:rsidRPr="00E53F67">
              <w:rPr>
                <w:rFonts w:ascii="Calibri" w:hAnsi="Calibri" w:cs="Arial"/>
                <w:noProof/>
                <w:szCs w:val="20"/>
                <w:lang w:val="sl-SI" w:eastAsia="sl-SI"/>
              </w:rPr>
              <w:t> </w:t>
            </w:r>
            <w:r w:rsidRPr="00E53F67">
              <w:rPr>
                <w:rFonts w:ascii="Calibri" w:hAnsi="Calibri" w:cs="Arial"/>
                <w:noProof/>
                <w:szCs w:val="20"/>
                <w:lang w:val="sl-SI" w:eastAsia="sl-SI"/>
              </w:rPr>
              <w:t> </w:t>
            </w:r>
            <w:r w:rsidRPr="00E53F67">
              <w:rPr>
                <w:rFonts w:cs="Arial"/>
                <w:szCs w:val="20"/>
                <w:lang w:val="sl-SI" w:eastAsia="sl-SI"/>
              </w:rPr>
              <w:fldChar w:fldCharType="end"/>
            </w:r>
          </w:p>
        </w:tc>
      </w:tr>
      <w:tr w:rsidR="00E53F67" w:rsidRPr="00E53F67" w14:paraId="24D905CD" w14:textId="77777777" w:rsidTr="00F226F0">
        <w:tc>
          <w:tcPr>
            <w:tcW w:w="1876" w:type="pct"/>
            <w:tcBorders>
              <w:right w:val="single" w:sz="12" w:space="0" w:color="auto"/>
            </w:tcBorders>
            <w:vAlign w:val="center"/>
          </w:tcPr>
          <w:p w14:paraId="162DB820" w14:textId="77777777" w:rsidR="00E53F67" w:rsidRPr="00E53F67" w:rsidRDefault="00E53F67" w:rsidP="00E53F67">
            <w:pPr>
              <w:keepNext/>
              <w:tabs>
                <w:tab w:val="num" w:pos="540"/>
              </w:tabs>
              <w:spacing w:line="240" w:lineRule="auto"/>
              <w:outlineLvl w:val="1"/>
              <w:rPr>
                <w:rFonts w:cs="Arial"/>
                <w:szCs w:val="20"/>
                <w:lang w:val="sl-SI" w:eastAsia="sl-SI"/>
              </w:rPr>
            </w:pPr>
          </w:p>
          <w:p w14:paraId="72FD5107" w14:textId="77777777" w:rsidR="00E53F67" w:rsidRPr="00E53F67" w:rsidRDefault="00E53F67" w:rsidP="00E53F67">
            <w:pPr>
              <w:keepNext/>
              <w:tabs>
                <w:tab w:val="num" w:pos="540"/>
              </w:tabs>
              <w:spacing w:line="240" w:lineRule="auto"/>
              <w:outlineLvl w:val="1"/>
              <w:rPr>
                <w:rFonts w:cs="Arial"/>
                <w:szCs w:val="20"/>
                <w:lang w:val="sl-SI" w:eastAsia="sl-SI"/>
              </w:rPr>
            </w:pPr>
            <w:r w:rsidRPr="00E53F67">
              <w:rPr>
                <w:rFonts w:cs="Arial"/>
                <w:szCs w:val="20"/>
                <w:lang w:val="sl-SI" w:eastAsia="sl-SI"/>
              </w:rPr>
              <w:t>Transakcijski račun,</w:t>
            </w:r>
          </w:p>
          <w:p w14:paraId="7B1A7C97" w14:textId="77777777" w:rsidR="00E53F67" w:rsidRPr="00E53F67" w:rsidRDefault="00E53F67" w:rsidP="00E53F67">
            <w:pPr>
              <w:keepNext/>
              <w:tabs>
                <w:tab w:val="num" w:pos="540"/>
              </w:tabs>
              <w:spacing w:line="240" w:lineRule="auto"/>
              <w:outlineLvl w:val="1"/>
              <w:rPr>
                <w:rFonts w:cs="Arial"/>
                <w:szCs w:val="20"/>
                <w:lang w:val="sl-SI" w:eastAsia="sl-SI"/>
              </w:rPr>
            </w:pPr>
            <w:r w:rsidRPr="00E53F67">
              <w:rPr>
                <w:rFonts w:cs="Arial"/>
                <w:szCs w:val="20"/>
                <w:lang w:val="sl-SI" w:eastAsia="sl-SI"/>
              </w:rPr>
              <w:t>odprt pri banki</w:t>
            </w:r>
          </w:p>
          <w:p w14:paraId="422AA138" w14:textId="77777777" w:rsidR="00E53F67" w:rsidRPr="00E53F67" w:rsidRDefault="00E53F67" w:rsidP="00E53F67">
            <w:pPr>
              <w:keepNext/>
              <w:tabs>
                <w:tab w:val="num" w:pos="540"/>
              </w:tabs>
              <w:spacing w:line="240" w:lineRule="auto"/>
              <w:outlineLvl w:val="1"/>
              <w:rPr>
                <w:rFonts w:cs="Arial"/>
                <w:szCs w:val="20"/>
                <w:lang w:val="sl-SI" w:eastAsia="sl-SI"/>
              </w:rPr>
            </w:pPr>
          </w:p>
        </w:tc>
        <w:tc>
          <w:tcPr>
            <w:tcW w:w="3124" w:type="pct"/>
            <w:tcBorders>
              <w:left w:val="single" w:sz="12" w:space="0" w:color="auto"/>
            </w:tcBorders>
            <w:vAlign w:val="center"/>
          </w:tcPr>
          <w:p w14:paraId="7877BEA0" w14:textId="77777777" w:rsidR="00E53F67" w:rsidRPr="00E53F67" w:rsidRDefault="00E53F67" w:rsidP="00E53F67">
            <w:pPr>
              <w:spacing w:line="240" w:lineRule="auto"/>
              <w:rPr>
                <w:lang w:val="sl-SI" w:eastAsia="ar-SA"/>
              </w:rPr>
            </w:pPr>
            <w:r w:rsidRPr="00E53F67">
              <w:rPr>
                <w:rFonts w:cs="Arial"/>
                <w:szCs w:val="20"/>
                <w:lang w:val="sl-SI" w:eastAsia="sl-SI"/>
              </w:rPr>
              <w:fldChar w:fldCharType="begin">
                <w:ffData>
                  <w:name w:val="Besedilo378"/>
                  <w:enabled/>
                  <w:calcOnExit w:val="0"/>
                  <w:textInput/>
                </w:ffData>
              </w:fldChar>
            </w:r>
            <w:r w:rsidRPr="00E53F67">
              <w:rPr>
                <w:rFonts w:cs="Arial"/>
                <w:szCs w:val="20"/>
                <w:lang w:val="sl-SI" w:eastAsia="sl-SI"/>
              </w:rPr>
              <w:instrText xml:space="preserve"> FORMTEXT </w:instrText>
            </w:r>
            <w:r w:rsidRPr="00E53F67">
              <w:rPr>
                <w:rFonts w:cs="Arial"/>
                <w:szCs w:val="20"/>
                <w:lang w:val="sl-SI" w:eastAsia="sl-SI"/>
              </w:rPr>
            </w:r>
            <w:r w:rsidRPr="00E53F67">
              <w:rPr>
                <w:rFonts w:cs="Arial"/>
                <w:szCs w:val="20"/>
                <w:lang w:val="sl-SI" w:eastAsia="sl-SI"/>
              </w:rPr>
              <w:fldChar w:fldCharType="separate"/>
            </w:r>
            <w:r w:rsidRPr="00E53F67">
              <w:rPr>
                <w:rFonts w:ascii="Calibri" w:hAnsi="Calibri" w:cs="Arial"/>
                <w:noProof/>
                <w:szCs w:val="20"/>
                <w:lang w:val="sl-SI" w:eastAsia="sl-SI"/>
              </w:rPr>
              <w:t> </w:t>
            </w:r>
            <w:r w:rsidRPr="00E53F67">
              <w:rPr>
                <w:rFonts w:ascii="Calibri" w:hAnsi="Calibri" w:cs="Arial"/>
                <w:noProof/>
                <w:szCs w:val="20"/>
                <w:lang w:val="sl-SI" w:eastAsia="sl-SI"/>
              </w:rPr>
              <w:t> </w:t>
            </w:r>
            <w:r w:rsidRPr="00E53F67">
              <w:rPr>
                <w:rFonts w:ascii="Calibri" w:hAnsi="Calibri" w:cs="Arial"/>
                <w:noProof/>
                <w:szCs w:val="20"/>
                <w:lang w:val="sl-SI" w:eastAsia="sl-SI"/>
              </w:rPr>
              <w:t> </w:t>
            </w:r>
            <w:r w:rsidRPr="00E53F67">
              <w:rPr>
                <w:rFonts w:ascii="Calibri" w:hAnsi="Calibri" w:cs="Arial"/>
                <w:noProof/>
                <w:szCs w:val="20"/>
                <w:lang w:val="sl-SI" w:eastAsia="sl-SI"/>
              </w:rPr>
              <w:t> </w:t>
            </w:r>
            <w:r w:rsidRPr="00E53F67">
              <w:rPr>
                <w:rFonts w:ascii="Calibri" w:hAnsi="Calibri" w:cs="Arial"/>
                <w:noProof/>
                <w:szCs w:val="20"/>
                <w:lang w:val="sl-SI" w:eastAsia="sl-SI"/>
              </w:rPr>
              <w:t> </w:t>
            </w:r>
            <w:r w:rsidRPr="00E53F67">
              <w:rPr>
                <w:rFonts w:cs="Arial"/>
                <w:szCs w:val="20"/>
                <w:lang w:val="sl-SI" w:eastAsia="sl-SI"/>
              </w:rPr>
              <w:fldChar w:fldCharType="end"/>
            </w:r>
          </w:p>
        </w:tc>
      </w:tr>
      <w:tr w:rsidR="00E53F67" w:rsidRPr="00E53F67" w14:paraId="08C006F2" w14:textId="77777777" w:rsidTr="00F226F0">
        <w:tc>
          <w:tcPr>
            <w:tcW w:w="1876" w:type="pct"/>
            <w:tcBorders>
              <w:right w:val="single" w:sz="12" w:space="0" w:color="auto"/>
            </w:tcBorders>
            <w:vAlign w:val="center"/>
          </w:tcPr>
          <w:p w14:paraId="34C03EBF" w14:textId="77777777" w:rsidR="00E53F67" w:rsidRPr="00E53F67" w:rsidRDefault="00E53F67" w:rsidP="00E53F67">
            <w:pPr>
              <w:keepNext/>
              <w:tabs>
                <w:tab w:val="num" w:pos="540"/>
              </w:tabs>
              <w:spacing w:line="240" w:lineRule="auto"/>
              <w:outlineLvl w:val="1"/>
              <w:rPr>
                <w:rFonts w:cs="Arial"/>
                <w:szCs w:val="20"/>
                <w:lang w:val="sl-SI" w:eastAsia="sl-SI"/>
              </w:rPr>
            </w:pPr>
          </w:p>
          <w:p w14:paraId="4E3404D8" w14:textId="77777777" w:rsidR="00E53F67" w:rsidRPr="00E53F67" w:rsidRDefault="00E53F67" w:rsidP="00E53F67">
            <w:pPr>
              <w:keepNext/>
              <w:tabs>
                <w:tab w:val="num" w:pos="540"/>
              </w:tabs>
              <w:spacing w:line="240" w:lineRule="auto"/>
              <w:outlineLvl w:val="1"/>
              <w:rPr>
                <w:rFonts w:cs="Arial"/>
                <w:szCs w:val="20"/>
                <w:lang w:val="sl-SI" w:eastAsia="sl-SI"/>
              </w:rPr>
            </w:pPr>
            <w:r w:rsidRPr="00E53F67">
              <w:rPr>
                <w:rFonts w:cs="Arial"/>
                <w:szCs w:val="20"/>
                <w:lang w:val="sl-SI" w:eastAsia="sl-SI"/>
              </w:rPr>
              <w:t>Zakoniti zastopnik</w:t>
            </w:r>
          </w:p>
          <w:p w14:paraId="3CAABC0B" w14:textId="77777777" w:rsidR="00E53F67" w:rsidRPr="00E53F67" w:rsidRDefault="00E53F67" w:rsidP="00E53F67">
            <w:pPr>
              <w:keepNext/>
              <w:tabs>
                <w:tab w:val="num" w:pos="540"/>
              </w:tabs>
              <w:spacing w:line="240" w:lineRule="auto"/>
              <w:outlineLvl w:val="1"/>
              <w:rPr>
                <w:rFonts w:cs="Arial"/>
                <w:szCs w:val="20"/>
                <w:lang w:val="sl-SI" w:eastAsia="sl-SI"/>
              </w:rPr>
            </w:pPr>
          </w:p>
        </w:tc>
        <w:tc>
          <w:tcPr>
            <w:tcW w:w="3124" w:type="pct"/>
            <w:tcBorders>
              <w:left w:val="single" w:sz="12" w:space="0" w:color="auto"/>
            </w:tcBorders>
            <w:vAlign w:val="center"/>
          </w:tcPr>
          <w:p w14:paraId="7CFCC936" w14:textId="77777777" w:rsidR="00E53F67" w:rsidRPr="00E53F67" w:rsidRDefault="00E53F67" w:rsidP="00E53F67">
            <w:pPr>
              <w:spacing w:line="240" w:lineRule="auto"/>
              <w:rPr>
                <w:lang w:val="sl-SI" w:eastAsia="ar-SA"/>
              </w:rPr>
            </w:pPr>
            <w:r w:rsidRPr="00E53F67">
              <w:rPr>
                <w:rFonts w:cs="Arial"/>
                <w:szCs w:val="20"/>
                <w:lang w:val="sl-SI" w:eastAsia="sl-SI"/>
              </w:rPr>
              <w:fldChar w:fldCharType="begin">
                <w:ffData>
                  <w:name w:val="Besedilo378"/>
                  <w:enabled/>
                  <w:calcOnExit w:val="0"/>
                  <w:textInput/>
                </w:ffData>
              </w:fldChar>
            </w:r>
            <w:r w:rsidRPr="00E53F67">
              <w:rPr>
                <w:rFonts w:cs="Arial"/>
                <w:szCs w:val="20"/>
                <w:lang w:val="sl-SI" w:eastAsia="sl-SI"/>
              </w:rPr>
              <w:instrText xml:space="preserve"> FORMTEXT </w:instrText>
            </w:r>
            <w:r w:rsidRPr="00E53F67">
              <w:rPr>
                <w:rFonts w:cs="Arial"/>
                <w:szCs w:val="20"/>
                <w:lang w:val="sl-SI" w:eastAsia="sl-SI"/>
              </w:rPr>
            </w:r>
            <w:r w:rsidRPr="00E53F67">
              <w:rPr>
                <w:rFonts w:cs="Arial"/>
                <w:szCs w:val="20"/>
                <w:lang w:val="sl-SI" w:eastAsia="sl-SI"/>
              </w:rPr>
              <w:fldChar w:fldCharType="separate"/>
            </w:r>
            <w:r w:rsidRPr="00E53F67">
              <w:rPr>
                <w:rFonts w:ascii="Calibri" w:hAnsi="Calibri" w:cs="Arial"/>
                <w:noProof/>
                <w:szCs w:val="20"/>
                <w:lang w:val="sl-SI" w:eastAsia="sl-SI"/>
              </w:rPr>
              <w:t> </w:t>
            </w:r>
            <w:r w:rsidRPr="00E53F67">
              <w:rPr>
                <w:rFonts w:ascii="Calibri" w:hAnsi="Calibri" w:cs="Arial"/>
                <w:noProof/>
                <w:szCs w:val="20"/>
                <w:lang w:val="sl-SI" w:eastAsia="sl-SI"/>
              </w:rPr>
              <w:t> </w:t>
            </w:r>
            <w:r w:rsidRPr="00E53F67">
              <w:rPr>
                <w:rFonts w:ascii="Calibri" w:hAnsi="Calibri" w:cs="Arial"/>
                <w:noProof/>
                <w:szCs w:val="20"/>
                <w:lang w:val="sl-SI" w:eastAsia="sl-SI"/>
              </w:rPr>
              <w:t> </w:t>
            </w:r>
            <w:r w:rsidRPr="00E53F67">
              <w:rPr>
                <w:rFonts w:ascii="Calibri" w:hAnsi="Calibri" w:cs="Arial"/>
                <w:noProof/>
                <w:szCs w:val="20"/>
                <w:lang w:val="sl-SI" w:eastAsia="sl-SI"/>
              </w:rPr>
              <w:t> </w:t>
            </w:r>
            <w:r w:rsidRPr="00E53F67">
              <w:rPr>
                <w:rFonts w:ascii="Calibri" w:hAnsi="Calibri" w:cs="Arial"/>
                <w:noProof/>
                <w:szCs w:val="20"/>
                <w:lang w:val="sl-SI" w:eastAsia="sl-SI"/>
              </w:rPr>
              <w:t> </w:t>
            </w:r>
            <w:r w:rsidRPr="00E53F67">
              <w:rPr>
                <w:rFonts w:cs="Arial"/>
                <w:szCs w:val="20"/>
                <w:lang w:val="sl-SI" w:eastAsia="sl-SI"/>
              </w:rPr>
              <w:fldChar w:fldCharType="end"/>
            </w:r>
          </w:p>
        </w:tc>
      </w:tr>
      <w:tr w:rsidR="00E53F67" w:rsidRPr="00E53F67" w14:paraId="6719621B" w14:textId="77777777" w:rsidTr="00F226F0">
        <w:tc>
          <w:tcPr>
            <w:tcW w:w="1876" w:type="pct"/>
            <w:tcBorders>
              <w:right w:val="single" w:sz="12" w:space="0" w:color="auto"/>
            </w:tcBorders>
            <w:vAlign w:val="center"/>
          </w:tcPr>
          <w:p w14:paraId="49D71BCC" w14:textId="77777777" w:rsidR="00E53F67" w:rsidRPr="00E53F67" w:rsidRDefault="00E53F67" w:rsidP="00E53F67">
            <w:pPr>
              <w:keepNext/>
              <w:tabs>
                <w:tab w:val="num" w:pos="540"/>
              </w:tabs>
              <w:spacing w:line="240" w:lineRule="auto"/>
              <w:outlineLvl w:val="1"/>
              <w:rPr>
                <w:rFonts w:cs="Arial"/>
                <w:szCs w:val="20"/>
                <w:lang w:val="sl-SI" w:eastAsia="sl-SI"/>
              </w:rPr>
            </w:pPr>
          </w:p>
          <w:p w14:paraId="5C524F8D" w14:textId="77777777" w:rsidR="00E53F67" w:rsidRPr="00E53F67" w:rsidRDefault="00E53F67" w:rsidP="00E53F67">
            <w:pPr>
              <w:keepNext/>
              <w:tabs>
                <w:tab w:val="num" w:pos="540"/>
              </w:tabs>
              <w:spacing w:line="240" w:lineRule="auto"/>
              <w:outlineLvl w:val="1"/>
              <w:rPr>
                <w:rFonts w:cs="Arial"/>
                <w:szCs w:val="20"/>
                <w:lang w:val="sl-SI" w:eastAsia="sl-SI"/>
              </w:rPr>
            </w:pPr>
            <w:r w:rsidRPr="00E53F67">
              <w:rPr>
                <w:rFonts w:cs="Arial"/>
                <w:szCs w:val="20"/>
                <w:lang w:val="sl-SI" w:eastAsia="sl-SI"/>
              </w:rPr>
              <w:t>Dela, ki jih prevzema partner v skupni ponudbi</w:t>
            </w:r>
          </w:p>
          <w:p w14:paraId="5CC2CA62" w14:textId="77777777" w:rsidR="00E53F67" w:rsidRPr="00E53F67" w:rsidRDefault="00E53F67" w:rsidP="00E53F67">
            <w:pPr>
              <w:keepNext/>
              <w:tabs>
                <w:tab w:val="num" w:pos="540"/>
              </w:tabs>
              <w:spacing w:line="240" w:lineRule="auto"/>
              <w:outlineLvl w:val="1"/>
              <w:rPr>
                <w:rFonts w:cs="Arial"/>
                <w:szCs w:val="20"/>
                <w:lang w:val="sl-SI" w:eastAsia="sl-SI"/>
              </w:rPr>
            </w:pPr>
          </w:p>
        </w:tc>
        <w:tc>
          <w:tcPr>
            <w:tcW w:w="3124" w:type="pct"/>
            <w:tcBorders>
              <w:left w:val="single" w:sz="12" w:space="0" w:color="auto"/>
            </w:tcBorders>
            <w:vAlign w:val="center"/>
          </w:tcPr>
          <w:p w14:paraId="37DAFC9A" w14:textId="77777777" w:rsidR="00E53F67" w:rsidRPr="00E53F67" w:rsidRDefault="00E53F67" w:rsidP="00E53F67">
            <w:pPr>
              <w:spacing w:line="240" w:lineRule="auto"/>
              <w:rPr>
                <w:lang w:val="sl-SI" w:eastAsia="ar-SA"/>
              </w:rPr>
            </w:pPr>
            <w:r w:rsidRPr="00E53F67">
              <w:rPr>
                <w:rFonts w:cs="Arial"/>
                <w:szCs w:val="20"/>
                <w:lang w:val="sl-SI" w:eastAsia="sl-SI"/>
              </w:rPr>
              <w:fldChar w:fldCharType="begin">
                <w:ffData>
                  <w:name w:val="Besedilo378"/>
                  <w:enabled/>
                  <w:calcOnExit w:val="0"/>
                  <w:textInput/>
                </w:ffData>
              </w:fldChar>
            </w:r>
            <w:r w:rsidRPr="00E53F67">
              <w:rPr>
                <w:rFonts w:cs="Arial"/>
                <w:szCs w:val="20"/>
                <w:lang w:val="sl-SI" w:eastAsia="sl-SI"/>
              </w:rPr>
              <w:instrText xml:space="preserve"> FORMTEXT </w:instrText>
            </w:r>
            <w:r w:rsidRPr="00E53F67">
              <w:rPr>
                <w:rFonts w:cs="Arial"/>
                <w:szCs w:val="20"/>
                <w:lang w:val="sl-SI" w:eastAsia="sl-SI"/>
              </w:rPr>
            </w:r>
            <w:r w:rsidRPr="00E53F67">
              <w:rPr>
                <w:rFonts w:cs="Arial"/>
                <w:szCs w:val="20"/>
                <w:lang w:val="sl-SI" w:eastAsia="sl-SI"/>
              </w:rPr>
              <w:fldChar w:fldCharType="separate"/>
            </w:r>
            <w:r w:rsidRPr="00E53F67">
              <w:rPr>
                <w:rFonts w:ascii="Calibri" w:hAnsi="Calibri" w:cs="Arial"/>
                <w:noProof/>
                <w:szCs w:val="20"/>
                <w:lang w:val="sl-SI" w:eastAsia="sl-SI"/>
              </w:rPr>
              <w:t> </w:t>
            </w:r>
            <w:r w:rsidRPr="00E53F67">
              <w:rPr>
                <w:rFonts w:ascii="Calibri" w:hAnsi="Calibri" w:cs="Arial"/>
                <w:noProof/>
                <w:szCs w:val="20"/>
                <w:lang w:val="sl-SI" w:eastAsia="sl-SI"/>
              </w:rPr>
              <w:t> </w:t>
            </w:r>
            <w:r w:rsidRPr="00E53F67">
              <w:rPr>
                <w:rFonts w:ascii="Calibri" w:hAnsi="Calibri" w:cs="Arial"/>
                <w:noProof/>
                <w:szCs w:val="20"/>
                <w:lang w:val="sl-SI" w:eastAsia="sl-SI"/>
              </w:rPr>
              <w:t> </w:t>
            </w:r>
            <w:r w:rsidRPr="00E53F67">
              <w:rPr>
                <w:rFonts w:ascii="Calibri" w:hAnsi="Calibri" w:cs="Arial"/>
                <w:noProof/>
                <w:szCs w:val="20"/>
                <w:lang w:val="sl-SI" w:eastAsia="sl-SI"/>
              </w:rPr>
              <w:t> </w:t>
            </w:r>
            <w:r w:rsidRPr="00E53F67">
              <w:rPr>
                <w:rFonts w:ascii="Calibri" w:hAnsi="Calibri" w:cs="Arial"/>
                <w:noProof/>
                <w:szCs w:val="20"/>
                <w:lang w:val="sl-SI" w:eastAsia="sl-SI"/>
              </w:rPr>
              <w:t> </w:t>
            </w:r>
            <w:r w:rsidRPr="00E53F67">
              <w:rPr>
                <w:rFonts w:cs="Arial"/>
                <w:szCs w:val="20"/>
                <w:lang w:val="sl-SI" w:eastAsia="sl-SI"/>
              </w:rPr>
              <w:fldChar w:fldCharType="end"/>
            </w:r>
          </w:p>
        </w:tc>
      </w:tr>
      <w:tr w:rsidR="00E53F67" w:rsidRPr="00E53F67" w14:paraId="7B49A473" w14:textId="77777777" w:rsidTr="00F226F0">
        <w:trPr>
          <w:trHeight w:val="1245"/>
        </w:trPr>
        <w:tc>
          <w:tcPr>
            <w:tcW w:w="1876" w:type="pct"/>
            <w:tcBorders>
              <w:right w:val="single" w:sz="12" w:space="0" w:color="auto"/>
            </w:tcBorders>
            <w:vAlign w:val="center"/>
          </w:tcPr>
          <w:p w14:paraId="53D58E8F" w14:textId="77777777" w:rsidR="00E53F67" w:rsidRPr="00E53F67" w:rsidRDefault="00E53F67" w:rsidP="00E53F67">
            <w:pPr>
              <w:keepNext/>
              <w:tabs>
                <w:tab w:val="num" w:pos="540"/>
              </w:tabs>
              <w:spacing w:line="240" w:lineRule="auto"/>
              <w:outlineLvl w:val="1"/>
              <w:rPr>
                <w:rFonts w:cs="Arial"/>
                <w:szCs w:val="20"/>
                <w:lang w:val="sl-SI" w:eastAsia="sl-SI"/>
              </w:rPr>
            </w:pPr>
            <w:r w:rsidRPr="00E53F67">
              <w:rPr>
                <w:rFonts w:cs="Arial"/>
                <w:szCs w:val="20"/>
                <w:lang w:val="sl-SI" w:eastAsia="sl-SI"/>
              </w:rPr>
              <w:t>Udeležba partnerja v skupni ponudbi (%)</w:t>
            </w:r>
          </w:p>
        </w:tc>
        <w:tc>
          <w:tcPr>
            <w:tcW w:w="3124" w:type="pct"/>
            <w:tcBorders>
              <w:left w:val="single" w:sz="12" w:space="0" w:color="auto"/>
            </w:tcBorders>
            <w:vAlign w:val="center"/>
          </w:tcPr>
          <w:p w14:paraId="42CADB3E" w14:textId="77777777" w:rsidR="00E53F67" w:rsidRPr="00E53F67" w:rsidRDefault="00E53F67" w:rsidP="00E53F67">
            <w:pPr>
              <w:spacing w:line="240" w:lineRule="auto"/>
              <w:rPr>
                <w:rFonts w:cs="Arial"/>
                <w:szCs w:val="20"/>
                <w:lang w:val="sl-SI" w:eastAsia="sl-SI"/>
              </w:rPr>
            </w:pPr>
            <w:r w:rsidRPr="00E53F67">
              <w:rPr>
                <w:rFonts w:cs="Arial"/>
                <w:szCs w:val="20"/>
                <w:lang w:val="sl-SI" w:eastAsia="sl-SI"/>
              </w:rPr>
              <w:fldChar w:fldCharType="begin">
                <w:ffData>
                  <w:name w:val="Besedilo378"/>
                  <w:enabled/>
                  <w:calcOnExit w:val="0"/>
                  <w:textInput/>
                </w:ffData>
              </w:fldChar>
            </w:r>
            <w:r w:rsidRPr="00E53F67">
              <w:rPr>
                <w:rFonts w:cs="Arial"/>
                <w:szCs w:val="20"/>
                <w:lang w:val="sl-SI" w:eastAsia="sl-SI"/>
              </w:rPr>
              <w:instrText xml:space="preserve"> FORMTEXT </w:instrText>
            </w:r>
            <w:r w:rsidRPr="00E53F67">
              <w:rPr>
                <w:rFonts w:cs="Arial"/>
                <w:szCs w:val="20"/>
                <w:lang w:val="sl-SI" w:eastAsia="sl-SI"/>
              </w:rPr>
            </w:r>
            <w:r w:rsidRPr="00E53F67">
              <w:rPr>
                <w:rFonts w:cs="Arial"/>
                <w:szCs w:val="20"/>
                <w:lang w:val="sl-SI" w:eastAsia="sl-SI"/>
              </w:rPr>
              <w:fldChar w:fldCharType="separate"/>
            </w:r>
            <w:r w:rsidRPr="00E53F67">
              <w:rPr>
                <w:rFonts w:ascii="Calibri" w:hAnsi="Calibri" w:cs="Arial"/>
                <w:noProof/>
                <w:szCs w:val="20"/>
                <w:lang w:val="sl-SI" w:eastAsia="sl-SI"/>
              </w:rPr>
              <w:t> </w:t>
            </w:r>
            <w:r w:rsidRPr="00E53F67">
              <w:rPr>
                <w:rFonts w:ascii="Calibri" w:hAnsi="Calibri" w:cs="Arial"/>
                <w:noProof/>
                <w:szCs w:val="20"/>
                <w:lang w:val="sl-SI" w:eastAsia="sl-SI"/>
              </w:rPr>
              <w:t> </w:t>
            </w:r>
            <w:r w:rsidRPr="00E53F67">
              <w:rPr>
                <w:rFonts w:ascii="Calibri" w:hAnsi="Calibri" w:cs="Arial"/>
                <w:noProof/>
                <w:szCs w:val="20"/>
                <w:lang w:val="sl-SI" w:eastAsia="sl-SI"/>
              </w:rPr>
              <w:t> </w:t>
            </w:r>
            <w:r w:rsidRPr="00E53F67">
              <w:rPr>
                <w:rFonts w:ascii="Calibri" w:hAnsi="Calibri" w:cs="Arial"/>
                <w:noProof/>
                <w:szCs w:val="20"/>
                <w:lang w:val="sl-SI" w:eastAsia="sl-SI"/>
              </w:rPr>
              <w:t> </w:t>
            </w:r>
            <w:r w:rsidRPr="00E53F67">
              <w:rPr>
                <w:rFonts w:ascii="Calibri" w:hAnsi="Calibri" w:cs="Arial"/>
                <w:noProof/>
                <w:szCs w:val="20"/>
                <w:lang w:val="sl-SI" w:eastAsia="sl-SI"/>
              </w:rPr>
              <w:t> </w:t>
            </w:r>
            <w:r w:rsidRPr="00E53F67">
              <w:rPr>
                <w:rFonts w:cs="Arial"/>
                <w:szCs w:val="20"/>
                <w:lang w:val="sl-SI" w:eastAsia="sl-SI"/>
              </w:rPr>
              <w:fldChar w:fldCharType="end"/>
            </w:r>
          </w:p>
        </w:tc>
      </w:tr>
    </w:tbl>
    <w:p w14:paraId="5336C231" w14:textId="77777777" w:rsidR="00E53F67" w:rsidRPr="00E53F67" w:rsidRDefault="00E53F67" w:rsidP="00E53F67">
      <w:pPr>
        <w:spacing w:line="240" w:lineRule="auto"/>
        <w:ind w:right="136"/>
        <w:rPr>
          <w:rFonts w:cs="Arial"/>
          <w:bCs/>
          <w:spacing w:val="80"/>
          <w:szCs w:val="20"/>
          <w:lang w:val="sl-SI" w:eastAsia="ar-SA"/>
        </w:rPr>
      </w:pPr>
    </w:p>
    <w:p w14:paraId="76C4B9B9" w14:textId="77777777" w:rsidR="00E53F67" w:rsidRPr="00E53F67" w:rsidRDefault="00E53F67" w:rsidP="00E53F67">
      <w:pPr>
        <w:keepNext/>
        <w:tabs>
          <w:tab w:val="left" w:pos="290"/>
          <w:tab w:val="num" w:pos="540"/>
        </w:tabs>
        <w:spacing w:line="240" w:lineRule="auto"/>
        <w:outlineLvl w:val="1"/>
        <w:rPr>
          <w:rFonts w:cs="Arial"/>
          <w:szCs w:val="20"/>
          <w:lang w:val="sl-SI" w:eastAsia="sl-SI"/>
        </w:rPr>
      </w:pPr>
      <w:r w:rsidRPr="00E53F67">
        <w:rPr>
          <w:rFonts w:cs="Arial"/>
          <w:szCs w:val="20"/>
          <w:lang w:val="sl-SI" w:eastAsia="sl-SI"/>
        </w:rPr>
        <w:t>Datum:</w:t>
      </w:r>
      <w:r w:rsidRPr="00E53F67">
        <w:rPr>
          <w:rFonts w:cs="Arial"/>
          <w:szCs w:val="20"/>
          <w:lang w:val="sl-SI" w:eastAsia="sl-SI"/>
        </w:rPr>
        <w:tab/>
      </w:r>
      <w:r w:rsidRPr="00E53F67">
        <w:rPr>
          <w:rFonts w:cs="Arial"/>
          <w:szCs w:val="20"/>
          <w:lang w:val="sl-SI" w:eastAsia="sl-SI"/>
        </w:rPr>
        <w:tab/>
      </w:r>
      <w:r w:rsidRPr="00E53F67">
        <w:rPr>
          <w:rFonts w:cs="Arial"/>
          <w:szCs w:val="20"/>
          <w:lang w:val="sl-SI" w:eastAsia="sl-SI"/>
        </w:rPr>
        <w:tab/>
      </w:r>
      <w:r w:rsidRPr="00E53F67">
        <w:rPr>
          <w:rFonts w:cs="Arial"/>
          <w:szCs w:val="20"/>
          <w:lang w:val="sl-SI" w:eastAsia="sl-SI"/>
        </w:rPr>
        <w:tab/>
      </w:r>
      <w:r w:rsidRPr="00E53F67">
        <w:rPr>
          <w:rFonts w:cs="Arial"/>
          <w:szCs w:val="20"/>
          <w:lang w:val="sl-SI" w:eastAsia="sl-SI"/>
        </w:rPr>
        <w:tab/>
      </w:r>
      <w:r w:rsidRPr="00E53F67">
        <w:rPr>
          <w:rFonts w:cs="Arial"/>
          <w:szCs w:val="20"/>
          <w:lang w:val="sl-SI" w:eastAsia="sl-SI"/>
        </w:rPr>
        <w:tab/>
      </w:r>
      <w:r w:rsidRPr="00E53F67">
        <w:rPr>
          <w:rFonts w:cs="Arial"/>
          <w:szCs w:val="20"/>
          <w:lang w:val="sl-SI" w:eastAsia="sl-SI"/>
        </w:rPr>
        <w:tab/>
      </w:r>
      <w:r w:rsidRPr="00E53F67">
        <w:rPr>
          <w:rFonts w:cs="Arial"/>
          <w:szCs w:val="20"/>
          <w:lang w:val="sl-SI" w:eastAsia="sl-SI"/>
        </w:rPr>
        <w:tab/>
      </w:r>
      <w:r w:rsidRPr="00E53F67">
        <w:rPr>
          <w:rFonts w:cs="Arial"/>
          <w:szCs w:val="20"/>
          <w:lang w:val="sl-SI" w:eastAsia="sl-SI"/>
        </w:rPr>
        <w:tab/>
        <w:t>Podpis pooblaščene osebe:</w:t>
      </w:r>
    </w:p>
    <w:p w14:paraId="7415EBEF" w14:textId="77777777" w:rsidR="00E53F67" w:rsidRPr="00E53F67" w:rsidRDefault="00E53F67" w:rsidP="00E53F67">
      <w:pPr>
        <w:keepNext/>
        <w:tabs>
          <w:tab w:val="left" w:pos="290"/>
          <w:tab w:val="num" w:pos="540"/>
        </w:tabs>
        <w:spacing w:line="240" w:lineRule="auto"/>
        <w:outlineLvl w:val="1"/>
        <w:rPr>
          <w:rFonts w:cs="Arial"/>
          <w:szCs w:val="20"/>
          <w:lang w:val="sl-SI" w:eastAsia="sl-SI"/>
        </w:rPr>
      </w:pPr>
      <w:r w:rsidRPr="00E53F67">
        <w:rPr>
          <w:rFonts w:cs="Arial"/>
          <w:szCs w:val="20"/>
          <w:lang w:val="sl-SI" w:eastAsia="sl-SI"/>
        </w:rPr>
        <w:fldChar w:fldCharType="begin">
          <w:ffData>
            <w:name w:val="Besedilo378"/>
            <w:enabled/>
            <w:calcOnExit w:val="0"/>
            <w:textInput/>
          </w:ffData>
        </w:fldChar>
      </w:r>
      <w:r w:rsidRPr="00E53F67">
        <w:rPr>
          <w:rFonts w:cs="Arial"/>
          <w:szCs w:val="20"/>
          <w:lang w:val="sl-SI" w:eastAsia="sl-SI"/>
        </w:rPr>
        <w:instrText xml:space="preserve"> FORMTEXT </w:instrText>
      </w:r>
      <w:r w:rsidRPr="00E53F67">
        <w:rPr>
          <w:rFonts w:cs="Arial"/>
          <w:szCs w:val="20"/>
          <w:lang w:val="sl-SI" w:eastAsia="sl-SI"/>
        </w:rPr>
      </w:r>
      <w:r w:rsidRPr="00E53F67">
        <w:rPr>
          <w:rFonts w:cs="Arial"/>
          <w:szCs w:val="20"/>
          <w:lang w:val="sl-SI" w:eastAsia="sl-SI"/>
        </w:rPr>
        <w:fldChar w:fldCharType="separate"/>
      </w:r>
      <w:r w:rsidRPr="00E53F67">
        <w:rPr>
          <w:rFonts w:ascii="Calibri" w:hAnsi="Calibri" w:cs="Arial"/>
          <w:noProof/>
          <w:szCs w:val="20"/>
          <w:lang w:val="sl-SI" w:eastAsia="sl-SI"/>
        </w:rPr>
        <w:t> </w:t>
      </w:r>
      <w:r w:rsidRPr="00E53F67">
        <w:rPr>
          <w:rFonts w:ascii="Calibri" w:hAnsi="Calibri" w:cs="Arial"/>
          <w:noProof/>
          <w:szCs w:val="20"/>
          <w:lang w:val="sl-SI" w:eastAsia="sl-SI"/>
        </w:rPr>
        <w:t> </w:t>
      </w:r>
      <w:r w:rsidRPr="00E53F67">
        <w:rPr>
          <w:rFonts w:ascii="Calibri" w:hAnsi="Calibri" w:cs="Arial"/>
          <w:noProof/>
          <w:szCs w:val="20"/>
          <w:lang w:val="sl-SI" w:eastAsia="sl-SI"/>
        </w:rPr>
        <w:t> </w:t>
      </w:r>
      <w:r w:rsidRPr="00E53F67">
        <w:rPr>
          <w:rFonts w:ascii="Calibri" w:hAnsi="Calibri" w:cs="Arial"/>
          <w:noProof/>
          <w:szCs w:val="20"/>
          <w:lang w:val="sl-SI" w:eastAsia="sl-SI"/>
        </w:rPr>
        <w:t> </w:t>
      </w:r>
      <w:r w:rsidRPr="00E53F67">
        <w:rPr>
          <w:rFonts w:ascii="Calibri" w:hAnsi="Calibri" w:cs="Arial"/>
          <w:noProof/>
          <w:szCs w:val="20"/>
          <w:lang w:val="sl-SI" w:eastAsia="sl-SI"/>
        </w:rPr>
        <w:t> </w:t>
      </w:r>
      <w:r w:rsidRPr="00E53F67">
        <w:rPr>
          <w:rFonts w:cs="Arial"/>
          <w:szCs w:val="20"/>
          <w:lang w:val="sl-SI" w:eastAsia="sl-SI"/>
        </w:rPr>
        <w:fldChar w:fldCharType="end"/>
      </w:r>
      <w:r w:rsidRPr="00E53F67">
        <w:rPr>
          <w:rFonts w:cs="Arial"/>
          <w:szCs w:val="20"/>
          <w:lang w:val="sl-SI" w:eastAsia="sl-SI"/>
        </w:rPr>
        <w:tab/>
      </w:r>
      <w:r w:rsidRPr="00E53F67">
        <w:rPr>
          <w:rFonts w:cs="Arial"/>
          <w:szCs w:val="20"/>
          <w:lang w:val="sl-SI" w:eastAsia="sl-SI"/>
        </w:rPr>
        <w:tab/>
      </w:r>
      <w:r w:rsidRPr="00E53F67">
        <w:rPr>
          <w:rFonts w:cs="Arial"/>
          <w:szCs w:val="20"/>
          <w:lang w:val="sl-SI" w:eastAsia="sl-SI"/>
        </w:rPr>
        <w:tab/>
      </w:r>
      <w:r w:rsidRPr="00E53F67">
        <w:rPr>
          <w:rFonts w:cs="Arial"/>
          <w:szCs w:val="20"/>
          <w:lang w:val="sl-SI" w:eastAsia="sl-SI"/>
        </w:rPr>
        <w:tab/>
      </w:r>
      <w:r w:rsidRPr="00E53F67">
        <w:rPr>
          <w:rFonts w:cs="Arial"/>
          <w:szCs w:val="20"/>
          <w:lang w:val="sl-SI" w:eastAsia="sl-SI"/>
        </w:rPr>
        <w:tab/>
      </w:r>
      <w:r w:rsidRPr="00E53F67">
        <w:rPr>
          <w:rFonts w:cs="Arial"/>
          <w:szCs w:val="20"/>
          <w:lang w:val="sl-SI" w:eastAsia="sl-SI"/>
        </w:rPr>
        <w:tab/>
      </w:r>
      <w:r w:rsidRPr="00E53F67">
        <w:rPr>
          <w:rFonts w:cs="Arial"/>
          <w:szCs w:val="20"/>
          <w:lang w:val="sl-SI" w:eastAsia="sl-SI"/>
        </w:rPr>
        <w:tab/>
      </w:r>
      <w:r w:rsidRPr="00E53F67">
        <w:rPr>
          <w:rFonts w:cs="Arial"/>
          <w:szCs w:val="20"/>
          <w:lang w:val="sl-SI" w:eastAsia="sl-SI"/>
        </w:rPr>
        <w:tab/>
      </w:r>
      <w:r w:rsidRPr="00E53F67">
        <w:rPr>
          <w:rFonts w:cs="Arial"/>
          <w:szCs w:val="20"/>
          <w:lang w:val="sl-SI" w:eastAsia="sl-SI"/>
        </w:rPr>
        <w:tab/>
      </w:r>
      <w:r w:rsidRPr="00E53F67">
        <w:rPr>
          <w:rFonts w:cs="Arial"/>
          <w:szCs w:val="20"/>
          <w:lang w:val="sl-SI" w:eastAsia="sl-SI"/>
        </w:rPr>
        <w:tab/>
      </w:r>
      <w:r w:rsidRPr="00E53F67">
        <w:rPr>
          <w:rFonts w:cs="Arial"/>
          <w:szCs w:val="20"/>
          <w:lang w:val="sl-SI" w:eastAsia="sl-SI"/>
        </w:rPr>
        <w:fldChar w:fldCharType="begin">
          <w:ffData>
            <w:name w:val="Besedilo378"/>
            <w:enabled/>
            <w:calcOnExit w:val="0"/>
            <w:textInput/>
          </w:ffData>
        </w:fldChar>
      </w:r>
      <w:r w:rsidRPr="00E53F67">
        <w:rPr>
          <w:rFonts w:cs="Arial"/>
          <w:szCs w:val="20"/>
          <w:lang w:val="sl-SI" w:eastAsia="sl-SI"/>
        </w:rPr>
        <w:instrText xml:space="preserve"> FORMTEXT </w:instrText>
      </w:r>
      <w:r w:rsidRPr="00E53F67">
        <w:rPr>
          <w:rFonts w:cs="Arial"/>
          <w:szCs w:val="20"/>
          <w:lang w:val="sl-SI" w:eastAsia="sl-SI"/>
        </w:rPr>
      </w:r>
      <w:r w:rsidRPr="00E53F67">
        <w:rPr>
          <w:rFonts w:cs="Arial"/>
          <w:szCs w:val="20"/>
          <w:lang w:val="sl-SI" w:eastAsia="sl-SI"/>
        </w:rPr>
        <w:fldChar w:fldCharType="separate"/>
      </w:r>
      <w:r w:rsidRPr="00E53F67">
        <w:rPr>
          <w:rFonts w:ascii="Calibri" w:hAnsi="Calibri" w:cs="Arial"/>
          <w:noProof/>
          <w:szCs w:val="20"/>
          <w:lang w:val="sl-SI" w:eastAsia="sl-SI"/>
        </w:rPr>
        <w:t> </w:t>
      </w:r>
      <w:r w:rsidRPr="00E53F67">
        <w:rPr>
          <w:rFonts w:ascii="Calibri" w:hAnsi="Calibri" w:cs="Arial"/>
          <w:noProof/>
          <w:szCs w:val="20"/>
          <w:lang w:val="sl-SI" w:eastAsia="sl-SI"/>
        </w:rPr>
        <w:t> </w:t>
      </w:r>
      <w:r w:rsidRPr="00E53F67">
        <w:rPr>
          <w:rFonts w:ascii="Calibri" w:hAnsi="Calibri" w:cs="Arial"/>
          <w:noProof/>
          <w:szCs w:val="20"/>
          <w:lang w:val="sl-SI" w:eastAsia="sl-SI"/>
        </w:rPr>
        <w:t> </w:t>
      </w:r>
      <w:r w:rsidRPr="00E53F67">
        <w:rPr>
          <w:rFonts w:ascii="Calibri" w:hAnsi="Calibri" w:cs="Arial"/>
          <w:noProof/>
          <w:szCs w:val="20"/>
          <w:lang w:val="sl-SI" w:eastAsia="sl-SI"/>
        </w:rPr>
        <w:t> </w:t>
      </w:r>
      <w:r w:rsidRPr="00E53F67">
        <w:rPr>
          <w:rFonts w:ascii="Calibri" w:hAnsi="Calibri" w:cs="Arial"/>
          <w:noProof/>
          <w:szCs w:val="20"/>
          <w:lang w:val="sl-SI" w:eastAsia="sl-SI"/>
        </w:rPr>
        <w:t> </w:t>
      </w:r>
      <w:r w:rsidRPr="00E53F67">
        <w:rPr>
          <w:rFonts w:cs="Arial"/>
          <w:szCs w:val="20"/>
          <w:lang w:val="sl-SI" w:eastAsia="sl-SI"/>
        </w:rPr>
        <w:fldChar w:fldCharType="end"/>
      </w:r>
    </w:p>
    <w:p w14:paraId="0809283D" w14:textId="77777777" w:rsidR="00E53F67" w:rsidRPr="00E53F67" w:rsidRDefault="00E53F67" w:rsidP="00E53F67">
      <w:pPr>
        <w:keepNext/>
        <w:tabs>
          <w:tab w:val="num" w:pos="540"/>
        </w:tabs>
        <w:spacing w:line="240" w:lineRule="auto"/>
        <w:outlineLvl w:val="1"/>
        <w:rPr>
          <w:rFonts w:cs="Arial"/>
          <w:b/>
          <w:bCs/>
          <w:iCs/>
          <w:szCs w:val="20"/>
          <w:lang w:val="sl-SI" w:eastAsia="sl-SI"/>
        </w:rPr>
      </w:pPr>
      <w:r w:rsidRPr="00E53F67">
        <w:rPr>
          <w:rFonts w:cs="Arial"/>
          <w:szCs w:val="20"/>
          <w:lang w:val="sl-SI" w:eastAsia="sl-SI"/>
        </w:rPr>
        <w:t>___________________</w:t>
      </w:r>
      <w:r w:rsidRPr="00E53F67">
        <w:rPr>
          <w:rFonts w:cs="Arial"/>
          <w:szCs w:val="20"/>
          <w:lang w:val="sl-SI" w:eastAsia="sl-SI"/>
        </w:rPr>
        <w:tab/>
      </w:r>
      <w:r w:rsidRPr="00E53F67">
        <w:rPr>
          <w:rFonts w:cs="Arial"/>
          <w:szCs w:val="20"/>
          <w:lang w:val="sl-SI" w:eastAsia="sl-SI"/>
        </w:rPr>
        <w:tab/>
      </w:r>
      <w:r w:rsidRPr="00E53F67">
        <w:rPr>
          <w:rFonts w:cs="Arial"/>
          <w:szCs w:val="20"/>
          <w:lang w:val="sl-SI" w:eastAsia="sl-SI"/>
        </w:rPr>
        <w:tab/>
      </w:r>
      <w:r w:rsidRPr="00E53F67">
        <w:rPr>
          <w:rFonts w:cs="Arial"/>
          <w:szCs w:val="20"/>
          <w:lang w:val="sl-SI" w:eastAsia="sl-SI"/>
        </w:rPr>
        <w:tab/>
      </w:r>
      <w:r w:rsidRPr="00E53F67">
        <w:rPr>
          <w:rFonts w:cs="Arial"/>
          <w:szCs w:val="20"/>
          <w:lang w:val="sl-SI" w:eastAsia="sl-SI"/>
        </w:rPr>
        <w:tab/>
      </w:r>
      <w:r w:rsidRPr="00E53F67">
        <w:rPr>
          <w:rFonts w:cs="Arial"/>
          <w:szCs w:val="20"/>
          <w:lang w:val="sl-SI" w:eastAsia="sl-SI"/>
        </w:rPr>
        <w:tab/>
        <w:t xml:space="preserve">             ______________________</w:t>
      </w:r>
    </w:p>
    <w:p w14:paraId="62595BBD" w14:textId="77777777" w:rsidR="00E53F67" w:rsidRPr="00E53F67" w:rsidRDefault="00E53F67" w:rsidP="00E53F67">
      <w:pPr>
        <w:spacing w:line="240" w:lineRule="auto"/>
        <w:ind w:right="136"/>
        <w:jc w:val="both"/>
        <w:rPr>
          <w:rFonts w:cs="Arial"/>
          <w:b/>
          <w:bCs/>
          <w:i/>
          <w:iCs/>
          <w:sz w:val="18"/>
          <w:szCs w:val="18"/>
          <w:u w:val="single"/>
          <w:lang w:val="sl-SI" w:eastAsia="sl-SI"/>
        </w:rPr>
      </w:pPr>
    </w:p>
    <w:p w14:paraId="1921489D" w14:textId="77777777" w:rsidR="00E53F67" w:rsidRPr="00E53F67" w:rsidRDefault="00E53F67" w:rsidP="00E53F67">
      <w:pPr>
        <w:spacing w:line="240" w:lineRule="auto"/>
        <w:ind w:right="136"/>
        <w:jc w:val="both"/>
        <w:rPr>
          <w:rFonts w:cs="Arial"/>
          <w:b/>
          <w:bCs/>
          <w:i/>
          <w:iCs/>
          <w:sz w:val="18"/>
          <w:szCs w:val="18"/>
          <w:u w:val="single"/>
          <w:lang w:val="sl-SI" w:eastAsia="sl-SI"/>
        </w:rPr>
      </w:pPr>
    </w:p>
    <w:p w14:paraId="2CEB788B" w14:textId="77777777" w:rsidR="00E53F67" w:rsidRDefault="00E53F67" w:rsidP="00E53F67">
      <w:pPr>
        <w:spacing w:line="240" w:lineRule="auto"/>
        <w:ind w:right="136"/>
        <w:jc w:val="both"/>
        <w:rPr>
          <w:rFonts w:cs="Arial"/>
          <w:i/>
          <w:iCs/>
          <w:sz w:val="16"/>
          <w:szCs w:val="16"/>
          <w:lang w:val="sl-SI" w:eastAsia="sl-SI"/>
        </w:rPr>
      </w:pPr>
      <w:bookmarkStart w:id="7" w:name="_Hlk195593078"/>
      <w:r w:rsidRPr="00E53F67">
        <w:rPr>
          <w:rFonts w:cs="Arial"/>
          <w:b/>
          <w:bCs/>
          <w:i/>
          <w:iCs/>
          <w:sz w:val="16"/>
          <w:szCs w:val="16"/>
          <w:u w:val="single"/>
          <w:lang w:val="sl-SI" w:eastAsia="sl-SI"/>
        </w:rPr>
        <w:t>Opomba:</w:t>
      </w:r>
      <w:r w:rsidRPr="00E53F67">
        <w:rPr>
          <w:rFonts w:cs="Arial"/>
          <w:i/>
          <w:iCs/>
          <w:sz w:val="16"/>
          <w:szCs w:val="16"/>
          <w:lang w:val="sl-SI" w:eastAsia="sl-SI"/>
        </w:rPr>
        <w:t xml:space="preserve"> V primeru, da v skupni ponudbi nastopa več partnerjev, je potrebno zgornjo tabelo izpolniti za vsakega partnerja.</w:t>
      </w:r>
    </w:p>
    <w:p w14:paraId="66DAEDD3" w14:textId="77777777" w:rsidR="00E53F67" w:rsidRDefault="00E53F67" w:rsidP="00E53F67">
      <w:pPr>
        <w:spacing w:line="240" w:lineRule="auto"/>
        <w:ind w:right="136"/>
        <w:jc w:val="both"/>
        <w:rPr>
          <w:rFonts w:cs="Arial"/>
          <w:i/>
          <w:iCs/>
          <w:sz w:val="16"/>
          <w:szCs w:val="16"/>
          <w:lang w:val="sl-SI" w:eastAsia="sl-SI"/>
        </w:rPr>
      </w:pPr>
    </w:p>
    <w:bookmarkEnd w:id="5"/>
    <w:p w14:paraId="2538A9D5" w14:textId="77777777" w:rsidR="00E53F67" w:rsidRPr="00E53F67" w:rsidRDefault="00E53F67" w:rsidP="00E53F67">
      <w:pPr>
        <w:spacing w:line="240" w:lineRule="auto"/>
        <w:ind w:right="136"/>
        <w:jc w:val="both"/>
        <w:rPr>
          <w:rFonts w:cs="Arial"/>
          <w:bCs/>
          <w:i/>
          <w:iCs/>
          <w:spacing w:val="80"/>
          <w:sz w:val="16"/>
          <w:szCs w:val="16"/>
          <w:lang w:val="sl-SI" w:eastAsia="ar-SA"/>
        </w:rPr>
      </w:pPr>
    </w:p>
    <w:bookmarkEnd w:id="7"/>
    <w:p w14:paraId="607C273D" w14:textId="77777777" w:rsidR="00E53F67" w:rsidRPr="00E53F67" w:rsidRDefault="00E53F67" w:rsidP="00E53F67">
      <w:pPr>
        <w:spacing w:line="240" w:lineRule="auto"/>
        <w:ind w:right="136"/>
        <w:rPr>
          <w:rFonts w:cs="Arial"/>
          <w:bCs/>
          <w:spacing w:val="80"/>
          <w:szCs w:val="20"/>
          <w:lang w:val="sl-SI" w:eastAsia="ar-SA"/>
        </w:rPr>
      </w:pPr>
    </w:p>
    <w:p w14:paraId="3E413C3A" w14:textId="77777777" w:rsidR="00E53F67" w:rsidRDefault="00E53F67" w:rsidP="007B4E97">
      <w:pPr>
        <w:tabs>
          <w:tab w:val="left" w:pos="0"/>
          <w:tab w:val="left" w:pos="851"/>
        </w:tabs>
        <w:overflowPunct w:val="0"/>
        <w:autoSpaceDE w:val="0"/>
        <w:spacing w:line="264" w:lineRule="auto"/>
        <w:ind w:left="9" w:right="-568"/>
        <w:jc w:val="center"/>
        <w:textAlignment w:val="baseline"/>
        <w:rPr>
          <w:rFonts w:cs="Arial"/>
          <w:b/>
          <w:bCs/>
          <w:szCs w:val="20"/>
          <w:lang w:val="sl-SI" w:eastAsia="sl-SI"/>
        </w:rPr>
        <w:sectPr w:rsidR="00E53F67" w:rsidSect="007B4E97">
          <w:headerReference w:type="default" r:id="rId22"/>
          <w:headerReference w:type="first" r:id="rId23"/>
          <w:pgSz w:w="11900" w:h="16840" w:code="9"/>
          <w:pgMar w:top="1418" w:right="1410" w:bottom="1134" w:left="1418" w:header="964" w:footer="500" w:gutter="0"/>
          <w:paperSrc w:first="7" w:other="7"/>
          <w:cols w:space="708"/>
          <w:docGrid w:linePitch="272"/>
        </w:sectPr>
      </w:pPr>
    </w:p>
    <w:p w14:paraId="142F4BC5" w14:textId="77777777" w:rsidR="00E53F67" w:rsidRPr="008216B2" w:rsidRDefault="00E53F67" w:rsidP="00E53F67">
      <w:pPr>
        <w:keepNext/>
        <w:widowControl w:val="0"/>
        <w:suppressAutoHyphens/>
        <w:jc w:val="center"/>
        <w:outlineLvl w:val="3"/>
        <w:rPr>
          <w:rFonts w:cs="Arial"/>
          <w:b/>
          <w:bCs/>
          <w:sz w:val="22"/>
          <w:szCs w:val="22"/>
          <w:lang w:val="sl-SI" w:eastAsia="sl-SI"/>
        </w:rPr>
      </w:pPr>
      <w:r w:rsidRPr="008216B2">
        <w:rPr>
          <w:rFonts w:cs="Arial"/>
          <w:b/>
          <w:bCs/>
          <w:sz w:val="22"/>
          <w:szCs w:val="22"/>
          <w:lang w:val="sl-SI" w:eastAsia="sl-SI"/>
        </w:rPr>
        <w:lastRenderedPageBreak/>
        <w:t>P O N U D B E N I   P R E D R A Č U N</w:t>
      </w:r>
    </w:p>
    <w:p w14:paraId="757A7B43" w14:textId="77777777" w:rsidR="00E53F67" w:rsidRPr="008216B2" w:rsidRDefault="00E53F67" w:rsidP="00E53F67">
      <w:pPr>
        <w:widowControl w:val="0"/>
        <w:suppressAutoHyphens/>
        <w:ind w:right="136"/>
        <w:jc w:val="center"/>
        <w:rPr>
          <w:rFonts w:cs="Arial"/>
          <w:szCs w:val="20"/>
          <w:lang w:val="sl-SI" w:eastAsia="sl-SI"/>
        </w:rPr>
      </w:pPr>
      <w:r w:rsidRPr="008216B2">
        <w:rPr>
          <w:rFonts w:cs="Arial"/>
          <w:szCs w:val="20"/>
          <w:lang w:val="sl-SI" w:eastAsia="sl-SI"/>
        </w:rPr>
        <w:t>za javno naročilo:</w:t>
      </w:r>
    </w:p>
    <w:p w14:paraId="199D98B6" w14:textId="77777777" w:rsidR="00E53F67" w:rsidRDefault="00E53F67" w:rsidP="00E53F67">
      <w:pPr>
        <w:widowControl w:val="0"/>
        <w:pBdr>
          <w:bottom w:val="single" w:sz="12" w:space="1" w:color="auto"/>
        </w:pBdr>
        <w:suppressAutoHyphens/>
        <w:jc w:val="center"/>
        <w:rPr>
          <w:rFonts w:cs="Arial"/>
          <w:b/>
          <w:sz w:val="22"/>
          <w:szCs w:val="22"/>
          <w:lang w:val="sl-SI" w:eastAsia="sl-SI"/>
        </w:rPr>
      </w:pPr>
      <w:r w:rsidRPr="008216B2">
        <w:rPr>
          <w:rFonts w:cs="Arial"/>
          <w:b/>
          <w:sz w:val="22"/>
          <w:szCs w:val="22"/>
          <w:lang w:val="sl-SI" w:eastAsia="sl-SI"/>
        </w:rPr>
        <w:t>Dobava specialnih plinov za obdobje 2026 in 2027</w:t>
      </w:r>
      <w:r>
        <w:rPr>
          <w:rFonts w:cs="Arial"/>
          <w:b/>
          <w:sz w:val="22"/>
          <w:szCs w:val="22"/>
          <w:lang w:val="sl-SI" w:eastAsia="sl-SI"/>
        </w:rPr>
        <w:t xml:space="preserve"> – </w:t>
      </w:r>
    </w:p>
    <w:p w14:paraId="47091514" w14:textId="77777777" w:rsidR="00E53F67" w:rsidRPr="00E53F67" w:rsidRDefault="00E53F67" w:rsidP="00E53F67">
      <w:pPr>
        <w:widowControl w:val="0"/>
        <w:pBdr>
          <w:bottom w:val="single" w:sz="12" w:space="1" w:color="auto"/>
        </w:pBdr>
        <w:suppressAutoHyphens/>
        <w:jc w:val="center"/>
        <w:rPr>
          <w:rFonts w:cs="Arial"/>
          <w:b/>
          <w:sz w:val="22"/>
          <w:szCs w:val="22"/>
          <w:u w:val="single"/>
          <w:lang w:val="sl-SI" w:eastAsia="sl-SI"/>
        </w:rPr>
      </w:pPr>
      <w:r w:rsidRPr="00E53F67">
        <w:rPr>
          <w:rFonts w:cs="Arial"/>
          <w:b/>
          <w:sz w:val="22"/>
          <w:szCs w:val="22"/>
          <w:u w:val="single"/>
          <w:lang w:val="sl-SI" w:eastAsia="sl-SI"/>
        </w:rPr>
        <w:t xml:space="preserve">SKLOP 1 </w:t>
      </w:r>
    </w:p>
    <w:p w14:paraId="76D7AA1B" w14:textId="4DF83B55" w:rsidR="00E53F67" w:rsidRPr="008216B2" w:rsidRDefault="00E53F67" w:rsidP="00E53F67">
      <w:pPr>
        <w:widowControl w:val="0"/>
        <w:pBdr>
          <w:bottom w:val="single" w:sz="12" w:space="1" w:color="auto"/>
        </w:pBdr>
        <w:suppressAutoHyphens/>
        <w:jc w:val="center"/>
        <w:rPr>
          <w:rFonts w:cs="Arial"/>
          <w:b/>
          <w:sz w:val="22"/>
          <w:szCs w:val="22"/>
          <w:lang w:val="sl-SI" w:eastAsia="sl-SI"/>
        </w:rPr>
      </w:pPr>
      <w:r>
        <w:rPr>
          <w:rFonts w:cs="Arial"/>
          <w:b/>
          <w:sz w:val="22"/>
          <w:szCs w:val="22"/>
          <w:lang w:val="sl-SI" w:eastAsia="sl-SI"/>
        </w:rPr>
        <w:t>(Specialni plini)</w:t>
      </w:r>
    </w:p>
    <w:p w14:paraId="0B51B15B" w14:textId="77777777" w:rsidR="000F55BE" w:rsidRDefault="000F55BE" w:rsidP="00E53F67">
      <w:pPr>
        <w:widowControl w:val="0"/>
        <w:pBdr>
          <w:bottom w:val="single" w:sz="12" w:space="1" w:color="auto"/>
        </w:pBdr>
        <w:suppressAutoHyphens/>
        <w:rPr>
          <w:rFonts w:cs="Arial"/>
          <w:szCs w:val="20"/>
          <w:lang w:val="sl-SI" w:eastAsia="sl-SI"/>
        </w:rPr>
      </w:pPr>
    </w:p>
    <w:p w14:paraId="523F847B" w14:textId="7A055ECC" w:rsidR="00E53F67" w:rsidRPr="003035F2" w:rsidRDefault="00E53F67" w:rsidP="00E53F67">
      <w:pPr>
        <w:widowControl w:val="0"/>
        <w:pBdr>
          <w:bottom w:val="single" w:sz="12" w:space="1" w:color="auto"/>
        </w:pBdr>
        <w:suppressAutoHyphens/>
        <w:rPr>
          <w:rFonts w:cs="Arial"/>
          <w:szCs w:val="20"/>
          <w:lang w:val="sl-SI" w:eastAsia="sl-SI"/>
        </w:rPr>
      </w:pPr>
      <w:r w:rsidRPr="003035F2">
        <w:rPr>
          <w:rFonts w:cs="Arial"/>
          <w:b/>
          <w:bCs/>
          <w:szCs w:val="20"/>
          <w:lang w:val="sl-SI" w:eastAsia="sl-SI"/>
        </w:rPr>
        <w:t>PONUDNIK</w:t>
      </w:r>
      <w:r w:rsidRPr="003035F2">
        <w:rPr>
          <w:rFonts w:cs="Arial"/>
          <w:szCs w:val="20"/>
          <w:lang w:val="sl-SI" w:eastAsia="sl-SI"/>
        </w:rPr>
        <w:t xml:space="preserve"> </w:t>
      </w:r>
    </w:p>
    <w:p w14:paraId="69CA334E" w14:textId="77777777" w:rsidR="00E53F67" w:rsidRPr="008216B2" w:rsidRDefault="00E53F67" w:rsidP="003035F2">
      <w:pPr>
        <w:widowControl w:val="0"/>
        <w:pBdr>
          <w:bottom w:val="single" w:sz="12" w:space="1" w:color="auto"/>
        </w:pBdr>
        <w:suppressAutoHyphens/>
        <w:jc w:val="center"/>
        <w:rPr>
          <w:rFonts w:cs="Arial"/>
          <w:szCs w:val="20"/>
          <w:lang w:val="sl-SI" w:eastAsia="sl-SI"/>
        </w:rPr>
      </w:pPr>
      <w:r w:rsidRPr="008216B2">
        <w:rPr>
          <w:rFonts w:cs="Arial"/>
          <w:szCs w:val="20"/>
          <w:lang w:val="sl-SI" w:eastAsia="sl-SI"/>
        </w:rPr>
        <w:fldChar w:fldCharType="begin">
          <w:ffData>
            <w:name w:val="Besedilo383"/>
            <w:enabled/>
            <w:calcOnExit w:val="0"/>
            <w:textInput/>
          </w:ffData>
        </w:fldChar>
      </w:r>
      <w:r w:rsidRPr="008216B2">
        <w:rPr>
          <w:rFonts w:cs="Arial"/>
          <w:szCs w:val="20"/>
          <w:lang w:val="sl-SI" w:eastAsia="sl-SI"/>
        </w:rPr>
        <w:instrText xml:space="preserve"> FORMTEXT </w:instrText>
      </w:r>
      <w:r w:rsidRPr="008216B2">
        <w:rPr>
          <w:rFonts w:cs="Arial"/>
          <w:szCs w:val="20"/>
          <w:lang w:val="sl-SI" w:eastAsia="sl-SI"/>
        </w:rPr>
      </w:r>
      <w:r w:rsidRPr="008216B2">
        <w:rPr>
          <w:rFonts w:cs="Arial"/>
          <w:szCs w:val="20"/>
          <w:lang w:val="sl-SI" w:eastAsia="sl-SI"/>
        </w:rPr>
        <w:fldChar w:fldCharType="separate"/>
      </w:r>
      <w:r w:rsidRPr="008216B2">
        <w:rPr>
          <w:rFonts w:cs="Arial"/>
          <w:noProof/>
          <w:szCs w:val="20"/>
          <w:lang w:val="sl-SI" w:eastAsia="sl-SI"/>
        </w:rPr>
        <w:t> </w:t>
      </w:r>
      <w:r w:rsidRPr="008216B2">
        <w:rPr>
          <w:rFonts w:cs="Arial"/>
          <w:noProof/>
          <w:szCs w:val="20"/>
          <w:lang w:val="sl-SI" w:eastAsia="sl-SI"/>
        </w:rPr>
        <w:t> </w:t>
      </w:r>
      <w:r w:rsidRPr="008216B2">
        <w:rPr>
          <w:rFonts w:cs="Arial"/>
          <w:noProof/>
          <w:szCs w:val="20"/>
          <w:lang w:val="sl-SI" w:eastAsia="sl-SI"/>
        </w:rPr>
        <w:t> </w:t>
      </w:r>
      <w:r w:rsidRPr="008216B2">
        <w:rPr>
          <w:rFonts w:cs="Arial"/>
          <w:noProof/>
          <w:szCs w:val="20"/>
          <w:lang w:val="sl-SI" w:eastAsia="sl-SI"/>
        </w:rPr>
        <w:t> </w:t>
      </w:r>
      <w:r w:rsidRPr="008216B2">
        <w:rPr>
          <w:rFonts w:cs="Arial"/>
          <w:noProof/>
          <w:szCs w:val="20"/>
          <w:lang w:val="sl-SI" w:eastAsia="sl-SI"/>
        </w:rPr>
        <w:t> </w:t>
      </w:r>
      <w:r w:rsidRPr="008216B2">
        <w:rPr>
          <w:rFonts w:cs="Arial"/>
          <w:szCs w:val="20"/>
          <w:lang w:val="sl-SI" w:eastAsia="sl-SI"/>
        </w:rPr>
        <w:fldChar w:fldCharType="end"/>
      </w:r>
    </w:p>
    <w:p w14:paraId="0D1F2243" w14:textId="77777777" w:rsidR="00E53F67" w:rsidRDefault="00E53F67" w:rsidP="00E53F67">
      <w:pPr>
        <w:widowControl w:val="0"/>
        <w:suppressAutoHyphens/>
        <w:jc w:val="center"/>
        <w:rPr>
          <w:rFonts w:cs="Arial"/>
          <w:sz w:val="18"/>
          <w:szCs w:val="18"/>
          <w:lang w:val="sl-SI" w:eastAsia="sl-SI"/>
        </w:rPr>
      </w:pPr>
      <w:r w:rsidRPr="008216B2">
        <w:rPr>
          <w:rFonts w:cs="Arial"/>
          <w:sz w:val="18"/>
          <w:szCs w:val="18"/>
          <w:lang w:val="sl-SI" w:eastAsia="sl-SI"/>
        </w:rPr>
        <w:t>(naziv in naslov ponudnika)</w:t>
      </w:r>
    </w:p>
    <w:p w14:paraId="512CAFE3" w14:textId="77777777" w:rsidR="003035F2" w:rsidRDefault="003035F2" w:rsidP="003035F2">
      <w:pPr>
        <w:widowControl w:val="0"/>
        <w:suppressAutoHyphens/>
        <w:jc w:val="both"/>
        <w:rPr>
          <w:rFonts w:cs="Arial"/>
          <w:szCs w:val="20"/>
          <w:lang w:val="sl-SI" w:eastAsia="sl-SI"/>
        </w:rPr>
      </w:pPr>
    </w:p>
    <w:p w14:paraId="0F44C54F" w14:textId="7928E804" w:rsidR="003035F2" w:rsidRPr="003035F2" w:rsidRDefault="003035F2" w:rsidP="003035F2">
      <w:pPr>
        <w:widowControl w:val="0"/>
        <w:suppressAutoHyphens/>
        <w:jc w:val="both"/>
        <w:rPr>
          <w:rFonts w:cs="Arial"/>
          <w:b/>
          <w:bCs/>
          <w:szCs w:val="20"/>
          <w:u w:val="single"/>
        </w:rPr>
      </w:pPr>
      <w:r w:rsidRPr="003035F2">
        <w:rPr>
          <w:rFonts w:cs="Arial"/>
          <w:b/>
          <w:bCs/>
          <w:szCs w:val="20"/>
          <w:u w:val="single"/>
          <w:lang w:val="sl-SI" w:eastAsia="sl-SI"/>
        </w:rPr>
        <w:t>I.</w:t>
      </w:r>
      <w:r>
        <w:rPr>
          <w:rFonts w:cs="Arial"/>
          <w:b/>
          <w:bCs/>
          <w:szCs w:val="20"/>
          <w:u w:val="single"/>
        </w:rPr>
        <w:t xml:space="preserve"> PONUDBA</w:t>
      </w:r>
    </w:p>
    <w:p w14:paraId="7E721F88" w14:textId="4CD95152" w:rsidR="00E53F67" w:rsidRPr="008216B2" w:rsidRDefault="00E53F67" w:rsidP="00E53F67">
      <w:pPr>
        <w:widowControl w:val="0"/>
        <w:suppressAutoHyphens/>
        <w:spacing w:before="360" w:after="120"/>
        <w:jc w:val="both"/>
        <w:rPr>
          <w:rFonts w:cs="Arial"/>
          <w:bCs/>
          <w:szCs w:val="20"/>
          <w:lang w:val="sl-SI" w:eastAsia="sl-SI"/>
        </w:rPr>
      </w:pPr>
      <w:r w:rsidRPr="008216B2">
        <w:rPr>
          <w:rFonts w:cs="Arial"/>
          <w:bCs/>
          <w:szCs w:val="20"/>
          <w:lang w:val="sl-SI" w:eastAsia="sl-SI"/>
        </w:rPr>
        <w:t>PONUDBENA CENA</w:t>
      </w:r>
    </w:p>
    <w:p w14:paraId="56856F5B" w14:textId="388997AF" w:rsidR="008F012A" w:rsidRDefault="008F012A" w:rsidP="00E53F67">
      <w:pPr>
        <w:widowControl w:val="0"/>
        <w:suppressAutoHyphens/>
        <w:jc w:val="both"/>
        <w:rPr>
          <w:rFonts w:cs="Arial"/>
          <w:bCs/>
          <w:szCs w:val="22"/>
          <w:lang w:val="sl-SI" w:eastAsia="sl-SI"/>
        </w:rPr>
      </w:pPr>
      <w:bookmarkStart w:id="8" w:name="_Hlk215229735"/>
      <w:r w:rsidRPr="008F012A">
        <w:rPr>
          <w:rFonts w:cs="Arial"/>
          <w:bCs/>
          <w:szCs w:val="22"/>
          <w:lang w:val="sl-SI" w:eastAsia="sl-SI"/>
        </w:rPr>
        <w:t>Ponudbene cene, skladno z zahtevami iz dokumentacije v zvezi z oddajo javnega naročila, tehničnimi specifikacijami ter določili pogodbe</w:t>
      </w:r>
      <w:r w:rsidR="002F716F">
        <w:rPr>
          <w:rFonts w:cs="Arial"/>
          <w:bCs/>
          <w:szCs w:val="22"/>
          <w:lang w:val="sl-SI" w:eastAsia="sl-SI"/>
        </w:rPr>
        <w:t xml:space="preserve"> za leto 2026</w:t>
      </w:r>
      <w:r w:rsidRPr="008F012A">
        <w:rPr>
          <w:rFonts w:cs="Arial"/>
          <w:bCs/>
          <w:szCs w:val="22"/>
          <w:lang w:val="sl-SI" w:eastAsia="sl-SI"/>
        </w:rPr>
        <w:t xml:space="preserve"> znašajo:</w:t>
      </w:r>
    </w:p>
    <w:bookmarkEnd w:id="8"/>
    <w:p w14:paraId="114227CA" w14:textId="77777777" w:rsidR="00E53F67" w:rsidRPr="008216B2" w:rsidRDefault="00E53F67" w:rsidP="00E53F67">
      <w:pPr>
        <w:widowControl w:val="0"/>
        <w:suppressAutoHyphens/>
        <w:jc w:val="both"/>
        <w:rPr>
          <w:rFonts w:cs="Arial"/>
          <w:b/>
          <w:szCs w:val="22"/>
          <w:lang w:val="sl-SI" w:eastAsia="sl-SI"/>
        </w:rPr>
      </w:pPr>
    </w:p>
    <w:tbl>
      <w:tblPr>
        <w:tblW w:w="5319"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7"/>
        <w:gridCol w:w="1415"/>
        <w:gridCol w:w="1276"/>
        <w:gridCol w:w="1419"/>
        <w:gridCol w:w="1423"/>
        <w:gridCol w:w="1128"/>
        <w:gridCol w:w="1278"/>
        <w:gridCol w:w="1274"/>
      </w:tblGrid>
      <w:tr w:rsidR="0053466E" w:rsidRPr="0053466E" w14:paraId="46488972" w14:textId="77777777" w:rsidTr="002F716F">
        <w:trPr>
          <w:trHeight w:val="520"/>
        </w:trPr>
        <w:tc>
          <w:tcPr>
            <w:tcW w:w="5000" w:type="pct"/>
            <w:gridSpan w:val="8"/>
            <w:shd w:val="clear" w:color="auto" w:fill="AEAAAA" w:themeFill="background2" w:themeFillShade="BF"/>
            <w:vAlign w:val="center"/>
          </w:tcPr>
          <w:p w14:paraId="796F84DA" w14:textId="7CD812D3" w:rsidR="0053466E" w:rsidRPr="0053466E" w:rsidRDefault="0053466E" w:rsidP="00F226F0">
            <w:pPr>
              <w:widowControl w:val="0"/>
              <w:suppressAutoHyphens/>
              <w:ind w:left="-108" w:right="-108"/>
              <w:jc w:val="center"/>
              <w:rPr>
                <w:rFonts w:cs="Arial"/>
                <w:b/>
                <w:szCs w:val="20"/>
                <w:lang w:val="sl-SI" w:eastAsia="sl-SI"/>
              </w:rPr>
            </w:pPr>
            <w:bookmarkStart w:id="9" w:name="_Hlk215229758"/>
            <w:r w:rsidRPr="0053466E">
              <w:rPr>
                <w:rFonts w:cs="Arial"/>
                <w:b/>
                <w:szCs w:val="20"/>
                <w:lang w:val="sl-SI" w:eastAsia="sl-SI"/>
              </w:rPr>
              <w:t>Leto 2026</w:t>
            </w:r>
          </w:p>
        </w:tc>
      </w:tr>
      <w:tr w:rsidR="00D824D0" w:rsidRPr="00C16AFE" w14:paraId="4A46EA8D" w14:textId="77777777" w:rsidTr="002F716F">
        <w:trPr>
          <w:trHeight w:val="548"/>
        </w:trPr>
        <w:tc>
          <w:tcPr>
            <w:tcW w:w="221" w:type="pct"/>
            <w:vMerge w:val="restart"/>
            <w:shd w:val="clear" w:color="auto" w:fill="E7E6E6" w:themeFill="background2"/>
          </w:tcPr>
          <w:p w14:paraId="31FD1F84" w14:textId="77777777" w:rsidR="0053466E" w:rsidRPr="008216B2" w:rsidRDefault="0053466E" w:rsidP="0053466E">
            <w:pPr>
              <w:widowControl w:val="0"/>
              <w:suppressAutoHyphens/>
              <w:ind w:left="-108" w:right="-108"/>
              <w:jc w:val="center"/>
              <w:rPr>
                <w:rFonts w:cs="Arial"/>
                <w:b/>
                <w:sz w:val="18"/>
                <w:szCs w:val="18"/>
                <w:lang w:val="sl-SI" w:eastAsia="sl-SI"/>
              </w:rPr>
            </w:pPr>
            <w:r w:rsidRPr="008216B2">
              <w:rPr>
                <w:rFonts w:cs="Arial"/>
                <w:b/>
                <w:sz w:val="18"/>
                <w:szCs w:val="18"/>
                <w:lang w:val="sl-SI" w:eastAsia="sl-SI"/>
              </w:rPr>
              <w:t>Zap. št.</w:t>
            </w:r>
          </w:p>
        </w:tc>
        <w:tc>
          <w:tcPr>
            <w:tcW w:w="2870" w:type="pct"/>
            <w:gridSpan w:val="4"/>
            <w:shd w:val="clear" w:color="auto" w:fill="E7E6E6" w:themeFill="background2"/>
            <w:vAlign w:val="center"/>
          </w:tcPr>
          <w:p w14:paraId="66B5ED73" w14:textId="77777777" w:rsidR="0053466E" w:rsidRPr="008216B2" w:rsidRDefault="0053466E" w:rsidP="00F226F0">
            <w:pPr>
              <w:widowControl w:val="0"/>
              <w:suppressAutoHyphens/>
              <w:ind w:left="-108" w:right="-108"/>
              <w:jc w:val="center"/>
              <w:rPr>
                <w:rFonts w:cs="Arial"/>
                <w:b/>
                <w:sz w:val="18"/>
                <w:szCs w:val="18"/>
                <w:lang w:val="sl-SI" w:eastAsia="sl-SI"/>
              </w:rPr>
            </w:pPr>
            <w:r w:rsidRPr="008216B2">
              <w:rPr>
                <w:rFonts w:cs="Arial"/>
                <w:b/>
                <w:sz w:val="18"/>
                <w:szCs w:val="18"/>
                <w:lang w:val="sl-SI" w:eastAsia="sl-SI"/>
              </w:rPr>
              <w:t>Predmet naročila</w:t>
            </w:r>
          </w:p>
          <w:p w14:paraId="4946BFC5" w14:textId="6C633116" w:rsidR="0053466E" w:rsidRPr="008216B2" w:rsidRDefault="0053466E" w:rsidP="00F226F0">
            <w:pPr>
              <w:widowControl w:val="0"/>
              <w:suppressAutoHyphens/>
              <w:ind w:left="-108" w:right="-108"/>
              <w:jc w:val="center"/>
              <w:rPr>
                <w:rFonts w:cs="Arial"/>
                <w:b/>
                <w:sz w:val="18"/>
                <w:szCs w:val="18"/>
                <w:lang w:val="sl-SI" w:eastAsia="sl-SI"/>
              </w:rPr>
            </w:pPr>
            <w:r w:rsidRPr="008216B2">
              <w:rPr>
                <w:rFonts w:cs="Arial"/>
                <w:sz w:val="18"/>
                <w:szCs w:val="18"/>
                <w:lang w:val="sl-SI" w:eastAsia="sl-SI"/>
              </w:rPr>
              <w:t>(v skladu s tehničnimi specifikacijami)</w:t>
            </w:r>
          </w:p>
        </w:tc>
        <w:tc>
          <w:tcPr>
            <w:tcW w:w="585" w:type="pct"/>
            <w:vMerge w:val="restart"/>
            <w:shd w:val="clear" w:color="auto" w:fill="E7E6E6" w:themeFill="background2"/>
          </w:tcPr>
          <w:p w14:paraId="1F498537" w14:textId="77777777" w:rsidR="0053466E" w:rsidRDefault="0053466E" w:rsidP="0053466E">
            <w:pPr>
              <w:widowControl w:val="0"/>
              <w:suppressAutoHyphens/>
              <w:ind w:left="-108" w:right="-108"/>
              <w:jc w:val="center"/>
              <w:rPr>
                <w:rFonts w:cs="Arial"/>
                <w:b/>
                <w:sz w:val="18"/>
                <w:szCs w:val="18"/>
                <w:lang w:val="sl-SI" w:eastAsia="sl-SI"/>
              </w:rPr>
            </w:pPr>
            <w:r w:rsidRPr="008216B2">
              <w:rPr>
                <w:rFonts w:cs="Arial"/>
                <w:b/>
                <w:sz w:val="18"/>
                <w:szCs w:val="18"/>
                <w:lang w:val="sl-SI" w:eastAsia="sl-SI"/>
              </w:rPr>
              <w:t>Količina</w:t>
            </w:r>
          </w:p>
          <w:p w14:paraId="3A37D4EA" w14:textId="0C4DE02F" w:rsidR="00D824D0" w:rsidRPr="00D824D0" w:rsidRDefault="00D824D0" w:rsidP="0053466E">
            <w:pPr>
              <w:widowControl w:val="0"/>
              <w:suppressAutoHyphens/>
              <w:ind w:left="-108" w:right="-108"/>
              <w:jc w:val="center"/>
              <w:rPr>
                <w:rFonts w:cs="Arial"/>
                <w:bCs/>
                <w:sz w:val="18"/>
                <w:szCs w:val="18"/>
                <w:lang w:val="sl-SI" w:eastAsia="sl-SI"/>
              </w:rPr>
            </w:pPr>
            <w:r>
              <w:rPr>
                <w:rFonts w:cs="Arial"/>
                <w:bCs/>
                <w:sz w:val="18"/>
                <w:szCs w:val="18"/>
                <w:lang w:val="sl-SI" w:eastAsia="sl-SI"/>
              </w:rPr>
              <w:t>(jeklenka oziroma litri, kjer je to navedeno)</w:t>
            </w:r>
          </w:p>
        </w:tc>
        <w:tc>
          <w:tcPr>
            <w:tcW w:w="663" w:type="pct"/>
            <w:vMerge w:val="restart"/>
            <w:shd w:val="clear" w:color="auto" w:fill="E7E6E6" w:themeFill="background2"/>
          </w:tcPr>
          <w:p w14:paraId="0AEFE183" w14:textId="77777777" w:rsidR="0053466E" w:rsidRPr="008216B2" w:rsidRDefault="0053466E" w:rsidP="0053466E">
            <w:pPr>
              <w:widowControl w:val="0"/>
              <w:suppressAutoHyphens/>
              <w:ind w:left="-108" w:right="-108"/>
              <w:jc w:val="center"/>
              <w:rPr>
                <w:rFonts w:cs="Arial"/>
                <w:b/>
                <w:sz w:val="18"/>
                <w:szCs w:val="18"/>
                <w:lang w:val="sl-SI" w:eastAsia="sl-SI"/>
              </w:rPr>
            </w:pPr>
            <w:r w:rsidRPr="008216B2">
              <w:rPr>
                <w:rFonts w:cs="Arial"/>
                <w:b/>
                <w:sz w:val="18"/>
                <w:szCs w:val="18"/>
                <w:lang w:val="sl-SI" w:eastAsia="sl-SI"/>
              </w:rPr>
              <w:t xml:space="preserve">Cena </w:t>
            </w:r>
            <w:r w:rsidRPr="0053466E">
              <w:rPr>
                <w:rFonts w:cs="Arial"/>
                <w:b/>
                <w:sz w:val="18"/>
                <w:szCs w:val="18"/>
                <w:u w:val="single"/>
                <w:lang w:val="sl-SI" w:eastAsia="sl-SI"/>
              </w:rPr>
              <w:t>na enoto</w:t>
            </w:r>
          </w:p>
          <w:p w14:paraId="2FAB2386" w14:textId="77777777" w:rsidR="0053466E" w:rsidRPr="008216B2" w:rsidRDefault="0053466E" w:rsidP="0053466E">
            <w:pPr>
              <w:widowControl w:val="0"/>
              <w:suppressAutoHyphens/>
              <w:ind w:left="-108" w:right="-108"/>
              <w:jc w:val="center"/>
              <w:rPr>
                <w:rFonts w:cs="Arial"/>
                <w:b/>
                <w:sz w:val="18"/>
                <w:szCs w:val="18"/>
                <w:lang w:val="sl-SI" w:eastAsia="sl-SI"/>
              </w:rPr>
            </w:pPr>
            <w:r w:rsidRPr="008216B2">
              <w:rPr>
                <w:rFonts w:cs="Arial"/>
                <w:sz w:val="18"/>
                <w:szCs w:val="18"/>
                <w:lang w:val="sl-SI" w:eastAsia="sl-SI"/>
              </w:rPr>
              <w:t>v EUR brez DDV</w:t>
            </w:r>
          </w:p>
        </w:tc>
        <w:tc>
          <w:tcPr>
            <w:tcW w:w="661" w:type="pct"/>
            <w:vMerge w:val="restart"/>
            <w:shd w:val="clear" w:color="auto" w:fill="E7E6E6" w:themeFill="background2"/>
          </w:tcPr>
          <w:p w14:paraId="537EA9B7" w14:textId="77777777" w:rsidR="0053466E" w:rsidRPr="008216B2" w:rsidRDefault="0053466E" w:rsidP="0053466E">
            <w:pPr>
              <w:widowControl w:val="0"/>
              <w:suppressAutoHyphens/>
              <w:ind w:left="-108" w:right="-108"/>
              <w:jc w:val="center"/>
              <w:rPr>
                <w:rFonts w:cs="Arial"/>
                <w:b/>
                <w:sz w:val="18"/>
                <w:szCs w:val="18"/>
                <w:lang w:val="sl-SI" w:eastAsia="sl-SI"/>
              </w:rPr>
            </w:pPr>
            <w:r w:rsidRPr="008216B2">
              <w:rPr>
                <w:rFonts w:cs="Arial"/>
                <w:b/>
                <w:sz w:val="18"/>
                <w:szCs w:val="18"/>
                <w:lang w:val="sl-SI" w:eastAsia="sl-SI"/>
              </w:rPr>
              <w:t>Skupna cena</w:t>
            </w:r>
          </w:p>
          <w:p w14:paraId="3D41A9BF" w14:textId="77777777" w:rsidR="0053466E" w:rsidRPr="008216B2" w:rsidRDefault="0053466E" w:rsidP="0053466E">
            <w:pPr>
              <w:widowControl w:val="0"/>
              <w:suppressAutoHyphens/>
              <w:ind w:left="-108" w:right="-108"/>
              <w:jc w:val="center"/>
              <w:rPr>
                <w:rFonts w:cs="Arial"/>
                <w:b/>
                <w:sz w:val="18"/>
                <w:szCs w:val="18"/>
                <w:lang w:val="sl-SI" w:eastAsia="sl-SI"/>
              </w:rPr>
            </w:pPr>
            <w:r w:rsidRPr="008216B2">
              <w:rPr>
                <w:rFonts w:cs="Arial"/>
                <w:sz w:val="18"/>
                <w:szCs w:val="18"/>
                <w:lang w:val="sl-SI" w:eastAsia="sl-SI"/>
              </w:rPr>
              <w:t>v EUR brez DDV</w:t>
            </w:r>
          </w:p>
        </w:tc>
      </w:tr>
      <w:tr w:rsidR="002F716F" w:rsidRPr="00C16AFE" w14:paraId="019D9CFB" w14:textId="77777777" w:rsidTr="002F716F">
        <w:trPr>
          <w:trHeight w:val="404"/>
        </w:trPr>
        <w:tc>
          <w:tcPr>
            <w:tcW w:w="221" w:type="pct"/>
            <w:vMerge/>
            <w:shd w:val="clear" w:color="auto" w:fill="E7E6E6" w:themeFill="background2"/>
            <w:vAlign w:val="center"/>
          </w:tcPr>
          <w:p w14:paraId="788EB58E" w14:textId="77777777" w:rsidR="0053466E" w:rsidRPr="008216B2" w:rsidRDefault="0053466E" w:rsidP="00F226F0">
            <w:pPr>
              <w:widowControl w:val="0"/>
              <w:suppressAutoHyphens/>
              <w:ind w:left="-108" w:right="-108"/>
              <w:jc w:val="center"/>
              <w:rPr>
                <w:rFonts w:cs="Arial"/>
                <w:b/>
                <w:sz w:val="18"/>
                <w:szCs w:val="18"/>
                <w:lang w:val="sl-SI" w:eastAsia="sl-SI"/>
              </w:rPr>
            </w:pPr>
          </w:p>
        </w:tc>
        <w:tc>
          <w:tcPr>
            <w:tcW w:w="734" w:type="pct"/>
            <w:shd w:val="clear" w:color="auto" w:fill="E7E6E6" w:themeFill="background2"/>
            <w:vAlign w:val="center"/>
          </w:tcPr>
          <w:p w14:paraId="15D7FF33" w14:textId="721F0C26" w:rsidR="0053466E" w:rsidRPr="00D824D0" w:rsidRDefault="0053466E" w:rsidP="00F226F0">
            <w:pPr>
              <w:widowControl w:val="0"/>
              <w:suppressAutoHyphens/>
              <w:ind w:left="-108" w:right="-108"/>
              <w:jc w:val="center"/>
              <w:rPr>
                <w:rFonts w:cs="Arial"/>
                <w:bCs/>
                <w:i/>
                <w:iCs/>
                <w:sz w:val="18"/>
                <w:szCs w:val="18"/>
                <w:lang w:val="sl-SI" w:eastAsia="sl-SI"/>
              </w:rPr>
            </w:pPr>
            <w:r w:rsidRPr="00D824D0">
              <w:rPr>
                <w:rFonts w:cs="Arial"/>
                <w:bCs/>
                <w:i/>
                <w:iCs/>
                <w:sz w:val="18"/>
                <w:szCs w:val="18"/>
                <w:lang w:val="sl-SI" w:eastAsia="sl-SI"/>
              </w:rPr>
              <w:t>Vrsta plina</w:t>
            </w:r>
          </w:p>
        </w:tc>
        <w:tc>
          <w:tcPr>
            <w:tcW w:w="662" w:type="pct"/>
            <w:shd w:val="clear" w:color="auto" w:fill="E7E6E6" w:themeFill="background2"/>
            <w:vAlign w:val="center"/>
          </w:tcPr>
          <w:p w14:paraId="1A660FB0" w14:textId="5CA91519" w:rsidR="0053466E" w:rsidRPr="00D824D0" w:rsidRDefault="0053466E" w:rsidP="00F226F0">
            <w:pPr>
              <w:widowControl w:val="0"/>
              <w:suppressAutoHyphens/>
              <w:ind w:left="-108" w:right="-108"/>
              <w:jc w:val="center"/>
              <w:rPr>
                <w:rFonts w:cs="Arial"/>
                <w:bCs/>
                <w:i/>
                <w:iCs/>
                <w:sz w:val="18"/>
                <w:szCs w:val="18"/>
                <w:lang w:val="sl-SI" w:eastAsia="sl-SI"/>
              </w:rPr>
            </w:pPr>
            <w:r w:rsidRPr="00D824D0">
              <w:rPr>
                <w:rFonts w:cs="Arial"/>
                <w:bCs/>
                <w:i/>
                <w:iCs/>
                <w:sz w:val="18"/>
                <w:szCs w:val="18"/>
                <w:lang w:val="sl-SI" w:eastAsia="sl-SI"/>
              </w:rPr>
              <w:t>Koncentracija</w:t>
            </w:r>
          </w:p>
        </w:tc>
        <w:tc>
          <w:tcPr>
            <w:tcW w:w="736" w:type="pct"/>
            <w:shd w:val="clear" w:color="auto" w:fill="E7E6E6" w:themeFill="background2"/>
            <w:vAlign w:val="center"/>
          </w:tcPr>
          <w:p w14:paraId="58748357" w14:textId="58F28EC3" w:rsidR="0053466E" w:rsidRPr="00D824D0" w:rsidRDefault="0053466E" w:rsidP="00F226F0">
            <w:pPr>
              <w:widowControl w:val="0"/>
              <w:suppressAutoHyphens/>
              <w:ind w:left="-108" w:right="-108"/>
              <w:jc w:val="center"/>
              <w:rPr>
                <w:rFonts w:cs="Arial"/>
                <w:bCs/>
                <w:i/>
                <w:iCs/>
                <w:sz w:val="18"/>
                <w:szCs w:val="18"/>
                <w:lang w:val="sl-SI" w:eastAsia="sl-SI"/>
              </w:rPr>
            </w:pPr>
            <w:r w:rsidRPr="00D824D0">
              <w:rPr>
                <w:rFonts w:cs="Arial"/>
                <w:bCs/>
                <w:i/>
                <w:iCs/>
                <w:sz w:val="18"/>
                <w:szCs w:val="18"/>
                <w:lang w:val="sl-SI" w:eastAsia="sl-SI"/>
              </w:rPr>
              <w:t>Kvaliteta – tip</w:t>
            </w:r>
          </w:p>
        </w:tc>
        <w:tc>
          <w:tcPr>
            <w:tcW w:w="738" w:type="pct"/>
            <w:shd w:val="clear" w:color="auto" w:fill="E7E6E6" w:themeFill="background2"/>
            <w:vAlign w:val="center"/>
          </w:tcPr>
          <w:p w14:paraId="74547ECA" w14:textId="77777777" w:rsidR="0053466E" w:rsidRPr="00D824D0" w:rsidRDefault="0053466E" w:rsidP="0053466E">
            <w:pPr>
              <w:widowControl w:val="0"/>
              <w:suppressAutoHyphens/>
              <w:ind w:left="-108" w:right="-108"/>
              <w:jc w:val="center"/>
              <w:rPr>
                <w:rFonts w:cs="Arial"/>
                <w:bCs/>
                <w:i/>
                <w:iCs/>
                <w:sz w:val="18"/>
                <w:szCs w:val="18"/>
                <w:lang w:val="sl-SI" w:eastAsia="sl-SI"/>
              </w:rPr>
            </w:pPr>
            <w:r w:rsidRPr="00D824D0">
              <w:rPr>
                <w:rFonts w:cs="Arial"/>
                <w:bCs/>
                <w:i/>
                <w:iCs/>
                <w:sz w:val="18"/>
                <w:szCs w:val="18"/>
                <w:lang w:val="sl-SI" w:eastAsia="sl-SI"/>
              </w:rPr>
              <w:t xml:space="preserve">Volumen jeklenke </w:t>
            </w:r>
          </w:p>
          <w:p w14:paraId="08DF877C" w14:textId="6891049D" w:rsidR="0053466E" w:rsidRPr="00D824D0" w:rsidRDefault="0053466E" w:rsidP="0053466E">
            <w:pPr>
              <w:widowControl w:val="0"/>
              <w:suppressAutoHyphens/>
              <w:ind w:left="-108" w:right="-108"/>
              <w:jc w:val="center"/>
              <w:rPr>
                <w:rFonts w:cs="Arial"/>
                <w:bCs/>
                <w:i/>
                <w:iCs/>
                <w:sz w:val="18"/>
                <w:szCs w:val="18"/>
                <w:lang w:val="sl-SI" w:eastAsia="sl-SI"/>
              </w:rPr>
            </w:pPr>
            <w:r w:rsidRPr="00D824D0">
              <w:rPr>
                <w:rFonts w:cs="Arial"/>
                <w:bCs/>
                <w:i/>
                <w:iCs/>
                <w:sz w:val="18"/>
                <w:szCs w:val="18"/>
                <w:lang w:val="sl-SI" w:eastAsia="sl-SI"/>
              </w:rPr>
              <w:t>(liter)</w:t>
            </w:r>
          </w:p>
        </w:tc>
        <w:tc>
          <w:tcPr>
            <w:tcW w:w="585" w:type="pct"/>
            <w:vMerge/>
            <w:shd w:val="clear" w:color="auto" w:fill="E7E6E6" w:themeFill="background2"/>
            <w:vAlign w:val="center"/>
          </w:tcPr>
          <w:p w14:paraId="025D6296" w14:textId="77777777" w:rsidR="0053466E" w:rsidRPr="008216B2" w:rsidRDefault="0053466E" w:rsidP="00F226F0">
            <w:pPr>
              <w:widowControl w:val="0"/>
              <w:suppressAutoHyphens/>
              <w:ind w:left="-108" w:right="-108"/>
              <w:jc w:val="center"/>
              <w:rPr>
                <w:rFonts w:cs="Arial"/>
                <w:b/>
                <w:sz w:val="18"/>
                <w:szCs w:val="18"/>
                <w:lang w:val="sl-SI" w:eastAsia="sl-SI"/>
              </w:rPr>
            </w:pPr>
          </w:p>
        </w:tc>
        <w:tc>
          <w:tcPr>
            <w:tcW w:w="663" w:type="pct"/>
            <w:vMerge/>
            <w:shd w:val="clear" w:color="auto" w:fill="E7E6E6" w:themeFill="background2"/>
            <w:vAlign w:val="center"/>
          </w:tcPr>
          <w:p w14:paraId="539BD35B" w14:textId="77777777" w:rsidR="0053466E" w:rsidRPr="008216B2" w:rsidRDefault="0053466E" w:rsidP="00F226F0">
            <w:pPr>
              <w:widowControl w:val="0"/>
              <w:suppressAutoHyphens/>
              <w:ind w:left="-108" w:right="-108"/>
              <w:jc w:val="center"/>
              <w:rPr>
                <w:rFonts w:cs="Arial"/>
                <w:b/>
                <w:sz w:val="18"/>
                <w:szCs w:val="18"/>
                <w:lang w:val="sl-SI" w:eastAsia="sl-SI"/>
              </w:rPr>
            </w:pPr>
          </w:p>
        </w:tc>
        <w:tc>
          <w:tcPr>
            <w:tcW w:w="661" w:type="pct"/>
            <w:vMerge/>
            <w:shd w:val="clear" w:color="auto" w:fill="E7E6E6" w:themeFill="background2"/>
            <w:vAlign w:val="center"/>
          </w:tcPr>
          <w:p w14:paraId="1C08331D" w14:textId="77777777" w:rsidR="0053466E" w:rsidRPr="008216B2" w:rsidRDefault="0053466E" w:rsidP="00F226F0">
            <w:pPr>
              <w:widowControl w:val="0"/>
              <w:suppressAutoHyphens/>
              <w:ind w:left="-108" w:right="-108"/>
              <w:jc w:val="center"/>
              <w:rPr>
                <w:rFonts w:cs="Arial"/>
                <w:b/>
                <w:sz w:val="18"/>
                <w:szCs w:val="18"/>
                <w:lang w:val="sl-SI" w:eastAsia="sl-SI"/>
              </w:rPr>
            </w:pPr>
          </w:p>
        </w:tc>
      </w:tr>
      <w:tr w:rsidR="008F012A" w:rsidRPr="008216B2" w14:paraId="59470C70" w14:textId="77777777" w:rsidTr="002F716F">
        <w:trPr>
          <w:trHeight w:val="520"/>
        </w:trPr>
        <w:tc>
          <w:tcPr>
            <w:tcW w:w="5000" w:type="pct"/>
            <w:gridSpan w:val="8"/>
            <w:vAlign w:val="bottom"/>
          </w:tcPr>
          <w:p w14:paraId="2D95721A" w14:textId="0F33C0F9" w:rsidR="008F012A" w:rsidRPr="008F012A" w:rsidRDefault="008F012A" w:rsidP="000D23F2">
            <w:pPr>
              <w:pStyle w:val="Odstavekseznama"/>
              <w:widowControl w:val="0"/>
              <w:numPr>
                <w:ilvl w:val="0"/>
                <w:numId w:val="38"/>
              </w:numPr>
              <w:suppressAutoHyphens/>
              <w:ind w:right="-108"/>
              <w:rPr>
                <w:rFonts w:ascii="Arial" w:hAnsi="Arial" w:cs="Arial"/>
                <w:b/>
                <w:bCs/>
                <w:sz w:val="20"/>
                <w:szCs w:val="20"/>
              </w:rPr>
            </w:pPr>
            <w:r w:rsidRPr="008F012A">
              <w:rPr>
                <w:rFonts w:ascii="Arial" w:hAnsi="Arial" w:cs="Arial"/>
                <w:b/>
                <w:bCs/>
                <w:sz w:val="20"/>
                <w:szCs w:val="20"/>
              </w:rPr>
              <w:t>Plini</w:t>
            </w:r>
            <w:r>
              <w:rPr>
                <w:rFonts w:ascii="Arial" w:hAnsi="Arial" w:cs="Arial"/>
                <w:b/>
                <w:bCs/>
                <w:sz w:val="20"/>
                <w:szCs w:val="20"/>
              </w:rPr>
              <w:t xml:space="preserve"> in plinske mešanice</w:t>
            </w:r>
          </w:p>
        </w:tc>
      </w:tr>
      <w:tr w:rsidR="00D824D0" w:rsidRPr="008216B2" w14:paraId="4408AD5E" w14:textId="77777777" w:rsidTr="003D78A0">
        <w:trPr>
          <w:trHeight w:val="520"/>
        </w:trPr>
        <w:tc>
          <w:tcPr>
            <w:tcW w:w="221" w:type="pct"/>
            <w:vAlign w:val="center"/>
          </w:tcPr>
          <w:p w14:paraId="1DA10FF2" w14:textId="77777777" w:rsidR="008F012A" w:rsidRPr="008216B2" w:rsidRDefault="008F012A" w:rsidP="00F226F0">
            <w:pPr>
              <w:widowControl w:val="0"/>
              <w:suppressAutoHyphens/>
              <w:ind w:left="-57" w:right="-57"/>
              <w:jc w:val="center"/>
              <w:rPr>
                <w:rFonts w:cs="Arial"/>
                <w:sz w:val="18"/>
                <w:szCs w:val="18"/>
                <w:lang w:val="sl-SI" w:eastAsia="sl-SI"/>
              </w:rPr>
            </w:pPr>
            <w:r w:rsidRPr="008216B2">
              <w:rPr>
                <w:rFonts w:cs="Arial"/>
                <w:sz w:val="18"/>
                <w:szCs w:val="18"/>
                <w:lang w:val="sl-SI" w:eastAsia="sl-SI"/>
              </w:rPr>
              <w:t>1.</w:t>
            </w:r>
          </w:p>
        </w:tc>
        <w:tc>
          <w:tcPr>
            <w:tcW w:w="734" w:type="pct"/>
            <w:vAlign w:val="center"/>
          </w:tcPr>
          <w:p w14:paraId="46ED7FE5" w14:textId="77777777" w:rsidR="008F012A" w:rsidRPr="008216B2" w:rsidRDefault="008F012A" w:rsidP="00F226F0">
            <w:pPr>
              <w:widowControl w:val="0"/>
              <w:suppressAutoHyphens/>
              <w:rPr>
                <w:rFonts w:cs="Arial"/>
                <w:szCs w:val="20"/>
                <w:lang w:val="sl-SI" w:eastAsia="sl-SI"/>
              </w:rPr>
            </w:pPr>
            <w:r w:rsidRPr="008216B2">
              <w:rPr>
                <w:rFonts w:cs="Arial"/>
                <w:szCs w:val="20"/>
                <w:lang w:val="sl-SI" w:eastAsia="sl-SI"/>
              </w:rPr>
              <w:t>SO</w:t>
            </w:r>
            <w:r w:rsidRPr="008216B2">
              <w:rPr>
                <w:rFonts w:cs="Arial"/>
                <w:szCs w:val="20"/>
                <w:vertAlign w:val="subscript"/>
                <w:lang w:val="sl-SI" w:eastAsia="sl-SI"/>
              </w:rPr>
              <w:t xml:space="preserve">2 </w:t>
            </w:r>
            <w:r w:rsidRPr="008216B2">
              <w:rPr>
                <w:rFonts w:cs="Arial"/>
                <w:szCs w:val="20"/>
                <w:lang w:val="sl-SI" w:eastAsia="sl-SI"/>
              </w:rPr>
              <w:t>v zraku</w:t>
            </w:r>
          </w:p>
        </w:tc>
        <w:tc>
          <w:tcPr>
            <w:tcW w:w="662" w:type="pct"/>
            <w:vAlign w:val="center"/>
          </w:tcPr>
          <w:p w14:paraId="20504AE3" w14:textId="77777777" w:rsidR="008F012A" w:rsidRPr="008216B2" w:rsidRDefault="008F012A" w:rsidP="00F226F0">
            <w:pPr>
              <w:widowControl w:val="0"/>
              <w:suppressAutoHyphens/>
              <w:jc w:val="center"/>
              <w:rPr>
                <w:rFonts w:cs="Arial"/>
                <w:szCs w:val="20"/>
                <w:lang w:val="sl-SI" w:eastAsia="sl-SI"/>
              </w:rPr>
            </w:pPr>
            <w:r w:rsidRPr="008216B2">
              <w:rPr>
                <w:rFonts w:cs="Arial"/>
                <w:szCs w:val="20"/>
                <w:lang w:val="sl-SI" w:eastAsia="sl-SI"/>
              </w:rPr>
              <w:t>200 ppb</w:t>
            </w:r>
          </w:p>
        </w:tc>
        <w:tc>
          <w:tcPr>
            <w:tcW w:w="736" w:type="pct"/>
            <w:vAlign w:val="center"/>
          </w:tcPr>
          <w:p w14:paraId="4355A003" w14:textId="46C5F16D" w:rsidR="008F012A" w:rsidRPr="008216B2" w:rsidRDefault="003D78A0" w:rsidP="003D78A0">
            <w:pPr>
              <w:widowControl w:val="0"/>
              <w:suppressAutoHyphens/>
              <w:jc w:val="center"/>
              <w:rPr>
                <w:rFonts w:cs="Arial"/>
                <w:szCs w:val="20"/>
                <w:lang w:val="sl-SI" w:eastAsia="sl-SI"/>
              </w:rPr>
            </w:pPr>
            <w:r>
              <w:rPr>
                <w:rFonts w:cs="Arial"/>
                <w:szCs w:val="20"/>
                <w:lang w:val="sl-SI" w:eastAsia="sl-SI"/>
              </w:rPr>
              <w:t>/</w:t>
            </w:r>
          </w:p>
        </w:tc>
        <w:tc>
          <w:tcPr>
            <w:tcW w:w="738" w:type="pct"/>
            <w:vAlign w:val="center"/>
          </w:tcPr>
          <w:p w14:paraId="46E859BF" w14:textId="77777777" w:rsidR="008F012A" w:rsidRPr="008216B2" w:rsidRDefault="008F012A" w:rsidP="00F226F0">
            <w:pPr>
              <w:widowControl w:val="0"/>
              <w:suppressAutoHyphens/>
              <w:jc w:val="center"/>
              <w:rPr>
                <w:rFonts w:cs="Arial"/>
                <w:szCs w:val="20"/>
                <w:lang w:val="sl-SI" w:eastAsia="sl-SI"/>
              </w:rPr>
            </w:pPr>
            <w:r w:rsidRPr="008216B2">
              <w:rPr>
                <w:rFonts w:cs="Arial"/>
                <w:szCs w:val="20"/>
                <w:lang w:val="sl-SI" w:eastAsia="sl-SI"/>
              </w:rPr>
              <w:t>10</w:t>
            </w:r>
          </w:p>
        </w:tc>
        <w:tc>
          <w:tcPr>
            <w:tcW w:w="585" w:type="pct"/>
            <w:vAlign w:val="center"/>
          </w:tcPr>
          <w:p w14:paraId="5AC7D93D" w14:textId="77777777" w:rsidR="008F012A" w:rsidRPr="008216B2" w:rsidRDefault="008F012A" w:rsidP="00F226F0">
            <w:pPr>
              <w:widowControl w:val="0"/>
              <w:suppressAutoHyphens/>
              <w:jc w:val="center"/>
              <w:rPr>
                <w:rFonts w:cs="Arial"/>
                <w:szCs w:val="20"/>
                <w:lang w:val="sl-SI" w:eastAsia="sl-SI"/>
              </w:rPr>
            </w:pPr>
            <w:r w:rsidRPr="008216B2">
              <w:rPr>
                <w:rFonts w:cs="Arial"/>
                <w:szCs w:val="20"/>
                <w:lang w:val="sl-SI" w:eastAsia="sl-SI"/>
              </w:rPr>
              <w:t>1</w:t>
            </w:r>
          </w:p>
        </w:tc>
        <w:tc>
          <w:tcPr>
            <w:tcW w:w="663" w:type="pct"/>
            <w:vAlign w:val="center"/>
          </w:tcPr>
          <w:p w14:paraId="3FE5E5BB" w14:textId="77777777" w:rsidR="008F012A" w:rsidRPr="008216B2" w:rsidRDefault="008F012A" w:rsidP="00F226F0">
            <w:pPr>
              <w:widowControl w:val="0"/>
              <w:suppressAutoHyphens/>
              <w:jc w:val="center"/>
              <w:rPr>
                <w:rFonts w:cs="Arial"/>
                <w:szCs w:val="20"/>
                <w:lang w:val="sl-SI" w:eastAsia="sl-SI"/>
              </w:rPr>
            </w:pPr>
            <w:r w:rsidRPr="008216B2">
              <w:rPr>
                <w:rFonts w:cs="Arial"/>
                <w:szCs w:val="20"/>
                <w:lang w:val="sl-SI" w:eastAsia="sl-SI"/>
              </w:rPr>
              <w:fldChar w:fldCharType="begin">
                <w:ffData>
                  <w:name w:val="Besedilo40"/>
                  <w:enabled/>
                  <w:calcOnExit w:val="0"/>
                  <w:textInput/>
                </w:ffData>
              </w:fldChar>
            </w:r>
            <w:r w:rsidRPr="008216B2">
              <w:rPr>
                <w:rFonts w:cs="Arial"/>
                <w:szCs w:val="20"/>
                <w:lang w:val="sl-SI" w:eastAsia="sl-SI"/>
              </w:rPr>
              <w:instrText xml:space="preserve"> FORMTEXT </w:instrText>
            </w:r>
            <w:r w:rsidRPr="008216B2">
              <w:rPr>
                <w:rFonts w:cs="Arial"/>
                <w:szCs w:val="20"/>
                <w:lang w:val="sl-SI" w:eastAsia="sl-SI"/>
              </w:rPr>
            </w:r>
            <w:r w:rsidRPr="008216B2">
              <w:rPr>
                <w:rFonts w:cs="Arial"/>
                <w:szCs w:val="20"/>
                <w:lang w:val="sl-SI" w:eastAsia="sl-SI"/>
              </w:rPr>
              <w:fldChar w:fldCharType="separate"/>
            </w:r>
            <w:r w:rsidRPr="008216B2">
              <w:rPr>
                <w:rFonts w:eastAsia="MS Mincho" w:cs="Arial"/>
                <w:noProof/>
                <w:szCs w:val="20"/>
                <w:lang w:val="sl-SI" w:eastAsia="sl-SI"/>
              </w:rPr>
              <w:t> </w:t>
            </w:r>
            <w:r w:rsidRPr="008216B2">
              <w:rPr>
                <w:rFonts w:eastAsia="MS Mincho" w:cs="Arial"/>
                <w:noProof/>
                <w:szCs w:val="20"/>
                <w:lang w:val="sl-SI" w:eastAsia="sl-SI"/>
              </w:rPr>
              <w:t> </w:t>
            </w:r>
            <w:r w:rsidRPr="008216B2">
              <w:rPr>
                <w:rFonts w:eastAsia="MS Mincho" w:cs="Arial"/>
                <w:noProof/>
                <w:szCs w:val="20"/>
                <w:lang w:val="sl-SI" w:eastAsia="sl-SI"/>
              </w:rPr>
              <w:t> </w:t>
            </w:r>
            <w:r w:rsidRPr="008216B2">
              <w:rPr>
                <w:rFonts w:eastAsia="MS Mincho" w:cs="Arial"/>
                <w:noProof/>
                <w:szCs w:val="20"/>
                <w:lang w:val="sl-SI" w:eastAsia="sl-SI"/>
              </w:rPr>
              <w:t> </w:t>
            </w:r>
            <w:r w:rsidRPr="008216B2">
              <w:rPr>
                <w:rFonts w:eastAsia="MS Mincho" w:cs="Arial"/>
                <w:noProof/>
                <w:szCs w:val="20"/>
                <w:lang w:val="sl-SI" w:eastAsia="sl-SI"/>
              </w:rPr>
              <w:t> </w:t>
            </w:r>
            <w:r w:rsidRPr="008216B2">
              <w:rPr>
                <w:rFonts w:cs="Arial"/>
                <w:szCs w:val="20"/>
                <w:lang w:val="sl-SI" w:eastAsia="sl-SI"/>
              </w:rPr>
              <w:fldChar w:fldCharType="end"/>
            </w:r>
          </w:p>
        </w:tc>
        <w:tc>
          <w:tcPr>
            <w:tcW w:w="661" w:type="pct"/>
            <w:vAlign w:val="center"/>
          </w:tcPr>
          <w:p w14:paraId="71AB1856" w14:textId="77777777" w:rsidR="008F012A" w:rsidRPr="008216B2" w:rsidRDefault="008F012A" w:rsidP="00F226F0">
            <w:pPr>
              <w:widowControl w:val="0"/>
              <w:suppressAutoHyphens/>
              <w:ind w:left="-108" w:right="-108"/>
              <w:jc w:val="center"/>
              <w:rPr>
                <w:rFonts w:cs="Arial"/>
                <w:szCs w:val="20"/>
                <w:lang w:val="sl-SI" w:eastAsia="sl-SI"/>
              </w:rPr>
            </w:pPr>
            <w:r w:rsidRPr="008216B2">
              <w:rPr>
                <w:rFonts w:cs="Arial"/>
                <w:szCs w:val="20"/>
                <w:lang w:val="sl-SI" w:eastAsia="sl-SI"/>
              </w:rPr>
              <w:fldChar w:fldCharType="begin">
                <w:ffData>
                  <w:name w:val="Besedilo40"/>
                  <w:enabled/>
                  <w:calcOnExit w:val="0"/>
                  <w:textInput/>
                </w:ffData>
              </w:fldChar>
            </w:r>
            <w:r w:rsidRPr="008216B2">
              <w:rPr>
                <w:rFonts w:cs="Arial"/>
                <w:szCs w:val="20"/>
                <w:lang w:val="sl-SI" w:eastAsia="sl-SI"/>
              </w:rPr>
              <w:instrText xml:space="preserve"> FORMTEXT </w:instrText>
            </w:r>
            <w:r w:rsidRPr="008216B2">
              <w:rPr>
                <w:rFonts w:cs="Arial"/>
                <w:szCs w:val="20"/>
                <w:lang w:val="sl-SI" w:eastAsia="sl-SI"/>
              </w:rPr>
            </w:r>
            <w:r w:rsidRPr="008216B2">
              <w:rPr>
                <w:rFonts w:cs="Arial"/>
                <w:szCs w:val="20"/>
                <w:lang w:val="sl-SI" w:eastAsia="sl-SI"/>
              </w:rPr>
              <w:fldChar w:fldCharType="separate"/>
            </w:r>
            <w:r w:rsidRPr="008216B2">
              <w:rPr>
                <w:rFonts w:eastAsia="MS Mincho" w:cs="Arial"/>
                <w:noProof/>
                <w:szCs w:val="20"/>
                <w:lang w:val="sl-SI" w:eastAsia="sl-SI"/>
              </w:rPr>
              <w:t> </w:t>
            </w:r>
            <w:r w:rsidRPr="008216B2">
              <w:rPr>
                <w:rFonts w:eastAsia="MS Mincho" w:cs="Arial"/>
                <w:noProof/>
                <w:szCs w:val="20"/>
                <w:lang w:val="sl-SI" w:eastAsia="sl-SI"/>
              </w:rPr>
              <w:t> </w:t>
            </w:r>
            <w:r w:rsidRPr="008216B2">
              <w:rPr>
                <w:rFonts w:eastAsia="MS Mincho" w:cs="Arial"/>
                <w:noProof/>
                <w:szCs w:val="20"/>
                <w:lang w:val="sl-SI" w:eastAsia="sl-SI"/>
              </w:rPr>
              <w:t> </w:t>
            </w:r>
            <w:r w:rsidRPr="008216B2">
              <w:rPr>
                <w:rFonts w:eastAsia="MS Mincho" w:cs="Arial"/>
                <w:noProof/>
                <w:szCs w:val="20"/>
                <w:lang w:val="sl-SI" w:eastAsia="sl-SI"/>
              </w:rPr>
              <w:t> </w:t>
            </w:r>
            <w:r w:rsidRPr="008216B2">
              <w:rPr>
                <w:rFonts w:eastAsia="MS Mincho" w:cs="Arial"/>
                <w:noProof/>
                <w:szCs w:val="20"/>
                <w:lang w:val="sl-SI" w:eastAsia="sl-SI"/>
              </w:rPr>
              <w:t> </w:t>
            </w:r>
            <w:r w:rsidRPr="008216B2">
              <w:rPr>
                <w:rFonts w:cs="Arial"/>
                <w:szCs w:val="20"/>
                <w:lang w:val="sl-SI" w:eastAsia="sl-SI"/>
              </w:rPr>
              <w:fldChar w:fldCharType="end"/>
            </w:r>
          </w:p>
        </w:tc>
      </w:tr>
      <w:tr w:rsidR="00D824D0" w:rsidRPr="008216B2" w14:paraId="0BE98DBA" w14:textId="77777777" w:rsidTr="003D78A0">
        <w:trPr>
          <w:trHeight w:val="520"/>
        </w:trPr>
        <w:tc>
          <w:tcPr>
            <w:tcW w:w="221" w:type="pct"/>
            <w:vAlign w:val="center"/>
          </w:tcPr>
          <w:p w14:paraId="1BEFC3D2" w14:textId="77777777" w:rsidR="008F012A" w:rsidRPr="008216B2" w:rsidRDefault="008F012A" w:rsidP="00F226F0">
            <w:pPr>
              <w:widowControl w:val="0"/>
              <w:suppressAutoHyphens/>
              <w:ind w:left="-57" w:right="-57"/>
              <w:jc w:val="center"/>
              <w:rPr>
                <w:rFonts w:cs="Arial"/>
                <w:sz w:val="18"/>
                <w:szCs w:val="18"/>
                <w:lang w:val="sl-SI" w:eastAsia="sl-SI"/>
              </w:rPr>
            </w:pPr>
            <w:r w:rsidRPr="008216B2">
              <w:rPr>
                <w:rFonts w:cs="Arial"/>
                <w:sz w:val="18"/>
                <w:szCs w:val="18"/>
                <w:lang w:val="sl-SI" w:eastAsia="sl-SI"/>
              </w:rPr>
              <w:t>2.</w:t>
            </w:r>
          </w:p>
        </w:tc>
        <w:tc>
          <w:tcPr>
            <w:tcW w:w="734" w:type="pct"/>
            <w:vAlign w:val="center"/>
          </w:tcPr>
          <w:p w14:paraId="58380C81" w14:textId="77777777" w:rsidR="008F012A" w:rsidRPr="008216B2" w:rsidRDefault="008F012A" w:rsidP="00F226F0">
            <w:pPr>
              <w:widowControl w:val="0"/>
              <w:suppressAutoHyphens/>
              <w:rPr>
                <w:rFonts w:cs="Arial"/>
                <w:szCs w:val="20"/>
                <w:lang w:val="sl-SI" w:eastAsia="sl-SI"/>
              </w:rPr>
            </w:pPr>
            <w:r w:rsidRPr="008216B2">
              <w:rPr>
                <w:rFonts w:cs="Arial"/>
                <w:szCs w:val="20"/>
                <w:lang w:val="sl-SI" w:eastAsia="sl-SI"/>
              </w:rPr>
              <w:t>SO</w:t>
            </w:r>
            <w:r w:rsidRPr="008216B2">
              <w:rPr>
                <w:rFonts w:cs="Arial"/>
                <w:szCs w:val="20"/>
                <w:vertAlign w:val="subscript"/>
                <w:lang w:val="sl-SI" w:eastAsia="sl-SI"/>
              </w:rPr>
              <w:t>2</w:t>
            </w:r>
            <w:r w:rsidRPr="008216B2">
              <w:rPr>
                <w:rFonts w:cs="Arial"/>
                <w:szCs w:val="20"/>
                <w:lang w:val="sl-SI" w:eastAsia="sl-SI"/>
              </w:rPr>
              <w:t xml:space="preserve"> v zraku</w:t>
            </w:r>
          </w:p>
        </w:tc>
        <w:tc>
          <w:tcPr>
            <w:tcW w:w="662" w:type="pct"/>
            <w:vAlign w:val="center"/>
          </w:tcPr>
          <w:p w14:paraId="79449A0F" w14:textId="77777777" w:rsidR="008F012A" w:rsidRPr="008216B2" w:rsidRDefault="008F012A" w:rsidP="00F226F0">
            <w:pPr>
              <w:widowControl w:val="0"/>
              <w:suppressAutoHyphens/>
              <w:jc w:val="center"/>
              <w:rPr>
                <w:rFonts w:cs="Arial"/>
                <w:szCs w:val="20"/>
                <w:lang w:val="sl-SI" w:eastAsia="sl-SI"/>
              </w:rPr>
            </w:pPr>
            <w:r w:rsidRPr="008216B2">
              <w:rPr>
                <w:rFonts w:cs="Arial"/>
                <w:szCs w:val="20"/>
                <w:lang w:val="sl-SI" w:eastAsia="sl-SI"/>
              </w:rPr>
              <w:t>400 ppb</w:t>
            </w:r>
          </w:p>
        </w:tc>
        <w:tc>
          <w:tcPr>
            <w:tcW w:w="736" w:type="pct"/>
            <w:vAlign w:val="center"/>
          </w:tcPr>
          <w:p w14:paraId="57D7328D" w14:textId="3A650937" w:rsidR="008F012A" w:rsidRPr="008216B2" w:rsidRDefault="003D78A0" w:rsidP="003D78A0">
            <w:pPr>
              <w:widowControl w:val="0"/>
              <w:suppressAutoHyphens/>
              <w:jc w:val="center"/>
              <w:rPr>
                <w:rFonts w:cs="Arial"/>
                <w:szCs w:val="20"/>
                <w:lang w:val="sl-SI" w:eastAsia="sl-SI"/>
              </w:rPr>
            </w:pPr>
            <w:r>
              <w:rPr>
                <w:rFonts w:cs="Arial"/>
                <w:szCs w:val="20"/>
                <w:lang w:val="sl-SI" w:eastAsia="sl-SI"/>
              </w:rPr>
              <w:t>/</w:t>
            </w:r>
          </w:p>
        </w:tc>
        <w:tc>
          <w:tcPr>
            <w:tcW w:w="738" w:type="pct"/>
            <w:vAlign w:val="center"/>
          </w:tcPr>
          <w:p w14:paraId="75BB23DC" w14:textId="77777777" w:rsidR="008F012A" w:rsidRPr="008216B2" w:rsidRDefault="008F012A" w:rsidP="00F226F0">
            <w:pPr>
              <w:widowControl w:val="0"/>
              <w:suppressAutoHyphens/>
              <w:jc w:val="center"/>
              <w:rPr>
                <w:rFonts w:cs="Arial"/>
                <w:szCs w:val="20"/>
                <w:lang w:val="sl-SI" w:eastAsia="sl-SI"/>
              </w:rPr>
            </w:pPr>
            <w:r w:rsidRPr="008216B2">
              <w:rPr>
                <w:rFonts w:cs="Arial"/>
                <w:szCs w:val="20"/>
                <w:lang w:val="sl-SI" w:eastAsia="sl-SI"/>
              </w:rPr>
              <w:t>10</w:t>
            </w:r>
          </w:p>
        </w:tc>
        <w:tc>
          <w:tcPr>
            <w:tcW w:w="585" w:type="pct"/>
            <w:vAlign w:val="center"/>
          </w:tcPr>
          <w:p w14:paraId="275BAA8E" w14:textId="77777777" w:rsidR="008F012A" w:rsidRPr="008216B2" w:rsidRDefault="008F012A" w:rsidP="00F226F0">
            <w:pPr>
              <w:widowControl w:val="0"/>
              <w:suppressAutoHyphens/>
              <w:jc w:val="center"/>
              <w:rPr>
                <w:rFonts w:cs="Arial"/>
                <w:szCs w:val="20"/>
                <w:lang w:val="sl-SI" w:eastAsia="sl-SI"/>
              </w:rPr>
            </w:pPr>
            <w:r w:rsidRPr="008216B2">
              <w:rPr>
                <w:rFonts w:cs="Arial"/>
                <w:szCs w:val="20"/>
                <w:lang w:val="sl-SI" w:eastAsia="sl-SI"/>
              </w:rPr>
              <w:t>1</w:t>
            </w:r>
          </w:p>
        </w:tc>
        <w:tc>
          <w:tcPr>
            <w:tcW w:w="663" w:type="pct"/>
            <w:vAlign w:val="center"/>
          </w:tcPr>
          <w:p w14:paraId="02AAD857" w14:textId="77777777" w:rsidR="008F012A" w:rsidRPr="008216B2" w:rsidRDefault="008F012A" w:rsidP="00F226F0">
            <w:pPr>
              <w:widowControl w:val="0"/>
              <w:suppressAutoHyphens/>
              <w:jc w:val="center"/>
              <w:rPr>
                <w:rFonts w:cs="Arial"/>
                <w:szCs w:val="20"/>
                <w:lang w:val="sl-SI" w:eastAsia="sl-SI"/>
              </w:rPr>
            </w:pPr>
            <w:r w:rsidRPr="008216B2">
              <w:rPr>
                <w:rFonts w:cs="Arial"/>
                <w:szCs w:val="20"/>
                <w:lang w:val="sl-SI" w:eastAsia="sl-SI"/>
              </w:rPr>
              <w:fldChar w:fldCharType="begin">
                <w:ffData>
                  <w:name w:val="Besedilo40"/>
                  <w:enabled/>
                  <w:calcOnExit w:val="0"/>
                  <w:textInput/>
                </w:ffData>
              </w:fldChar>
            </w:r>
            <w:r w:rsidRPr="008216B2">
              <w:rPr>
                <w:rFonts w:cs="Arial"/>
                <w:szCs w:val="20"/>
                <w:lang w:val="sl-SI" w:eastAsia="sl-SI"/>
              </w:rPr>
              <w:instrText xml:space="preserve"> FORMTEXT </w:instrText>
            </w:r>
            <w:r w:rsidRPr="008216B2">
              <w:rPr>
                <w:rFonts w:cs="Arial"/>
                <w:szCs w:val="20"/>
                <w:lang w:val="sl-SI" w:eastAsia="sl-SI"/>
              </w:rPr>
            </w:r>
            <w:r w:rsidRPr="008216B2">
              <w:rPr>
                <w:rFonts w:cs="Arial"/>
                <w:szCs w:val="20"/>
                <w:lang w:val="sl-SI" w:eastAsia="sl-SI"/>
              </w:rPr>
              <w:fldChar w:fldCharType="separate"/>
            </w:r>
            <w:r w:rsidRPr="008216B2">
              <w:rPr>
                <w:rFonts w:eastAsia="MS Mincho" w:cs="Arial"/>
                <w:noProof/>
                <w:szCs w:val="20"/>
                <w:lang w:val="sl-SI" w:eastAsia="sl-SI"/>
              </w:rPr>
              <w:t> </w:t>
            </w:r>
            <w:r w:rsidRPr="008216B2">
              <w:rPr>
                <w:rFonts w:eastAsia="MS Mincho" w:cs="Arial"/>
                <w:noProof/>
                <w:szCs w:val="20"/>
                <w:lang w:val="sl-SI" w:eastAsia="sl-SI"/>
              </w:rPr>
              <w:t> </w:t>
            </w:r>
            <w:r w:rsidRPr="008216B2">
              <w:rPr>
                <w:rFonts w:eastAsia="MS Mincho" w:cs="Arial"/>
                <w:noProof/>
                <w:szCs w:val="20"/>
                <w:lang w:val="sl-SI" w:eastAsia="sl-SI"/>
              </w:rPr>
              <w:t> </w:t>
            </w:r>
            <w:r w:rsidRPr="008216B2">
              <w:rPr>
                <w:rFonts w:eastAsia="MS Mincho" w:cs="Arial"/>
                <w:noProof/>
                <w:szCs w:val="20"/>
                <w:lang w:val="sl-SI" w:eastAsia="sl-SI"/>
              </w:rPr>
              <w:t> </w:t>
            </w:r>
            <w:r w:rsidRPr="008216B2">
              <w:rPr>
                <w:rFonts w:eastAsia="MS Mincho" w:cs="Arial"/>
                <w:noProof/>
                <w:szCs w:val="20"/>
                <w:lang w:val="sl-SI" w:eastAsia="sl-SI"/>
              </w:rPr>
              <w:t> </w:t>
            </w:r>
            <w:r w:rsidRPr="008216B2">
              <w:rPr>
                <w:rFonts w:cs="Arial"/>
                <w:szCs w:val="20"/>
                <w:lang w:val="sl-SI" w:eastAsia="sl-SI"/>
              </w:rPr>
              <w:fldChar w:fldCharType="end"/>
            </w:r>
          </w:p>
        </w:tc>
        <w:tc>
          <w:tcPr>
            <w:tcW w:w="661" w:type="pct"/>
            <w:vAlign w:val="center"/>
          </w:tcPr>
          <w:p w14:paraId="6F3A3168" w14:textId="77777777" w:rsidR="008F012A" w:rsidRPr="008216B2" w:rsidRDefault="008F012A" w:rsidP="00F226F0">
            <w:pPr>
              <w:widowControl w:val="0"/>
              <w:suppressAutoHyphens/>
              <w:ind w:left="-108" w:right="-108"/>
              <w:jc w:val="center"/>
              <w:rPr>
                <w:rFonts w:cs="Arial"/>
                <w:szCs w:val="20"/>
                <w:lang w:val="sl-SI" w:eastAsia="sl-SI"/>
              </w:rPr>
            </w:pPr>
            <w:r w:rsidRPr="008216B2">
              <w:rPr>
                <w:rFonts w:cs="Arial"/>
                <w:szCs w:val="20"/>
                <w:lang w:val="sl-SI" w:eastAsia="sl-SI"/>
              </w:rPr>
              <w:fldChar w:fldCharType="begin">
                <w:ffData>
                  <w:name w:val="Besedilo40"/>
                  <w:enabled/>
                  <w:calcOnExit w:val="0"/>
                  <w:textInput/>
                </w:ffData>
              </w:fldChar>
            </w:r>
            <w:r w:rsidRPr="008216B2">
              <w:rPr>
                <w:rFonts w:cs="Arial"/>
                <w:szCs w:val="20"/>
                <w:lang w:val="sl-SI" w:eastAsia="sl-SI"/>
              </w:rPr>
              <w:instrText xml:space="preserve"> FORMTEXT </w:instrText>
            </w:r>
            <w:r w:rsidRPr="008216B2">
              <w:rPr>
                <w:rFonts w:cs="Arial"/>
                <w:szCs w:val="20"/>
                <w:lang w:val="sl-SI" w:eastAsia="sl-SI"/>
              </w:rPr>
            </w:r>
            <w:r w:rsidRPr="008216B2">
              <w:rPr>
                <w:rFonts w:cs="Arial"/>
                <w:szCs w:val="20"/>
                <w:lang w:val="sl-SI" w:eastAsia="sl-SI"/>
              </w:rPr>
              <w:fldChar w:fldCharType="separate"/>
            </w:r>
            <w:r w:rsidRPr="008216B2">
              <w:rPr>
                <w:rFonts w:eastAsia="MS Mincho" w:cs="Arial"/>
                <w:noProof/>
                <w:szCs w:val="20"/>
                <w:lang w:val="sl-SI" w:eastAsia="sl-SI"/>
              </w:rPr>
              <w:t> </w:t>
            </w:r>
            <w:r w:rsidRPr="008216B2">
              <w:rPr>
                <w:rFonts w:eastAsia="MS Mincho" w:cs="Arial"/>
                <w:noProof/>
                <w:szCs w:val="20"/>
                <w:lang w:val="sl-SI" w:eastAsia="sl-SI"/>
              </w:rPr>
              <w:t> </w:t>
            </w:r>
            <w:r w:rsidRPr="008216B2">
              <w:rPr>
                <w:rFonts w:eastAsia="MS Mincho" w:cs="Arial"/>
                <w:noProof/>
                <w:szCs w:val="20"/>
                <w:lang w:val="sl-SI" w:eastAsia="sl-SI"/>
              </w:rPr>
              <w:t> </w:t>
            </w:r>
            <w:r w:rsidRPr="008216B2">
              <w:rPr>
                <w:rFonts w:eastAsia="MS Mincho" w:cs="Arial"/>
                <w:noProof/>
                <w:szCs w:val="20"/>
                <w:lang w:val="sl-SI" w:eastAsia="sl-SI"/>
              </w:rPr>
              <w:t> </w:t>
            </w:r>
            <w:r w:rsidRPr="008216B2">
              <w:rPr>
                <w:rFonts w:eastAsia="MS Mincho" w:cs="Arial"/>
                <w:noProof/>
                <w:szCs w:val="20"/>
                <w:lang w:val="sl-SI" w:eastAsia="sl-SI"/>
              </w:rPr>
              <w:t> </w:t>
            </w:r>
            <w:r w:rsidRPr="008216B2">
              <w:rPr>
                <w:rFonts w:cs="Arial"/>
                <w:szCs w:val="20"/>
                <w:lang w:val="sl-SI" w:eastAsia="sl-SI"/>
              </w:rPr>
              <w:fldChar w:fldCharType="end"/>
            </w:r>
          </w:p>
        </w:tc>
      </w:tr>
      <w:tr w:rsidR="00D824D0" w:rsidRPr="008216B2" w14:paraId="57ABC633" w14:textId="77777777" w:rsidTr="003D78A0">
        <w:trPr>
          <w:trHeight w:val="520"/>
        </w:trPr>
        <w:tc>
          <w:tcPr>
            <w:tcW w:w="221" w:type="pct"/>
            <w:vAlign w:val="center"/>
          </w:tcPr>
          <w:p w14:paraId="19EECB60" w14:textId="77777777" w:rsidR="008F012A" w:rsidRPr="008216B2" w:rsidRDefault="008F012A" w:rsidP="00F226F0">
            <w:pPr>
              <w:widowControl w:val="0"/>
              <w:suppressAutoHyphens/>
              <w:ind w:left="-57" w:right="-57"/>
              <w:jc w:val="center"/>
              <w:rPr>
                <w:rFonts w:cs="Arial"/>
                <w:sz w:val="18"/>
                <w:szCs w:val="18"/>
                <w:lang w:val="sl-SI" w:eastAsia="sl-SI"/>
              </w:rPr>
            </w:pPr>
            <w:r w:rsidRPr="008216B2">
              <w:rPr>
                <w:rFonts w:cs="Arial"/>
                <w:sz w:val="18"/>
                <w:szCs w:val="18"/>
                <w:lang w:val="sl-SI" w:eastAsia="sl-SI"/>
              </w:rPr>
              <w:t>3.</w:t>
            </w:r>
          </w:p>
        </w:tc>
        <w:tc>
          <w:tcPr>
            <w:tcW w:w="734" w:type="pct"/>
            <w:vAlign w:val="center"/>
          </w:tcPr>
          <w:p w14:paraId="78FCDB31" w14:textId="77777777" w:rsidR="008F012A" w:rsidRPr="008216B2" w:rsidRDefault="008F012A" w:rsidP="00F226F0">
            <w:pPr>
              <w:widowControl w:val="0"/>
              <w:suppressAutoHyphens/>
              <w:rPr>
                <w:rFonts w:cs="Arial"/>
                <w:szCs w:val="20"/>
                <w:lang w:val="sl-SI" w:eastAsia="sl-SI"/>
              </w:rPr>
            </w:pPr>
            <w:r w:rsidRPr="008216B2">
              <w:rPr>
                <w:rFonts w:cs="Arial"/>
                <w:szCs w:val="20"/>
                <w:lang w:val="sl-SI" w:eastAsia="sl-SI"/>
              </w:rPr>
              <w:t>CO v zraku</w:t>
            </w:r>
          </w:p>
        </w:tc>
        <w:tc>
          <w:tcPr>
            <w:tcW w:w="662" w:type="pct"/>
            <w:vAlign w:val="center"/>
          </w:tcPr>
          <w:p w14:paraId="1771E548" w14:textId="77777777" w:rsidR="008F012A" w:rsidRPr="008216B2" w:rsidRDefault="008F012A" w:rsidP="00F226F0">
            <w:pPr>
              <w:widowControl w:val="0"/>
              <w:suppressAutoHyphens/>
              <w:jc w:val="center"/>
              <w:rPr>
                <w:rFonts w:cs="Arial"/>
                <w:szCs w:val="20"/>
                <w:lang w:val="sl-SI" w:eastAsia="sl-SI"/>
              </w:rPr>
            </w:pPr>
            <w:r w:rsidRPr="008216B2">
              <w:rPr>
                <w:rFonts w:cs="Arial"/>
                <w:szCs w:val="20"/>
                <w:lang w:val="sl-SI" w:eastAsia="sl-SI"/>
              </w:rPr>
              <w:t>7 ppm</w:t>
            </w:r>
          </w:p>
        </w:tc>
        <w:tc>
          <w:tcPr>
            <w:tcW w:w="736" w:type="pct"/>
            <w:vAlign w:val="center"/>
          </w:tcPr>
          <w:p w14:paraId="0775C603" w14:textId="65397895" w:rsidR="008F012A" w:rsidRPr="008216B2" w:rsidRDefault="003D78A0" w:rsidP="003D78A0">
            <w:pPr>
              <w:widowControl w:val="0"/>
              <w:suppressAutoHyphens/>
              <w:jc w:val="center"/>
              <w:rPr>
                <w:rFonts w:cs="Arial"/>
                <w:szCs w:val="20"/>
                <w:lang w:val="sl-SI" w:eastAsia="sl-SI"/>
              </w:rPr>
            </w:pPr>
            <w:r>
              <w:rPr>
                <w:rFonts w:cs="Arial"/>
                <w:szCs w:val="20"/>
                <w:lang w:val="sl-SI" w:eastAsia="sl-SI"/>
              </w:rPr>
              <w:t>/</w:t>
            </w:r>
          </w:p>
        </w:tc>
        <w:tc>
          <w:tcPr>
            <w:tcW w:w="738" w:type="pct"/>
            <w:vAlign w:val="center"/>
          </w:tcPr>
          <w:p w14:paraId="4C3A262C" w14:textId="77777777" w:rsidR="008F012A" w:rsidRPr="008216B2" w:rsidRDefault="008F012A" w:rsidP="00F226F0">
            <w:pPr>
              <w:widowControl w:val="0"/>
              <w:suppressAutoHyphens/>
              <w:jc w:val="center"/>
              <w:rPr>
                <w:rFonts w:cs="Arial"/>
                <w:szCs w:val="20"/>
                <w:lang w:val="sl-SI" w:eastAsia="sl-SI"/>
              </w:rPr>
            </w:pPr>
            <w:r w:rsidRPr="008216B2">
              <w:rPr>
                <w:rFonts w:cs="Arial"/>
                <w:szCs w:val="20"/>
                <w:lang w:val="sl-SI" w:eastAsia="sl-SI"/>
              </w:rPr>
              <w:t>10</w:t>
            </w:r>
          </w:p>
        </w:tc>
        <w:tc>
          <w:tcPr>
            <w:tcW w:w="585" w:type="pct"/>
            <w:vAlign w:val="center"/>
          </w:tcPr>
          <w:p w14:paraId="6DD751F4" w14:textId="77777777" w:rsidR="008F012A" w:rsidRPr="008216B2" w:rsidRDefault="008F012A" w:rsidP="00F226F0">
            <w:pPr>
              <w:widowControl w:val="0"/>
              <w:suppressAutoHyphens/>
              <w:jc w:val="center"/>
              <w:rPr>
                <w:rFonts w:cs="Arial"/>
                <w:szCs w:val="20"/>
                <w:lang w:val="sl-SI" w:eastAsia="sl-SI"/>
              </w:rPr>
            </w:pPr>
            <w:r w:rsidRPr="008216B2">
              <w:rPr>
                <w:rFonts w:cs="Arial"/>
                <w:szCs w:val="20"/>
                <w:lang w:val="sl-SI" w:eastAsia="sl-SI"/>
              </w:rPr>
              <w:t>1</w:t>
            </w:r>
          </w:p>
        </w:tc>
        <w:tc>
          <w:tcPr>
            <w:tcW w:w="663" w:type="pct"/>
            <w:vAlign w:val="center"/>
          </w:tcPr>
          <w:p w14:paraId="786FF406" w14:textId="77777777" w:rsidR="008F012A" w:rsidRPr="008216B2" w:rsidRDefault="008F012A" w:rsidP="00F226F0">
            <w:pPr>
              <w:widowControl w:val="0"/>
              <w:suppressAutoHyphens/>
              <w:jc w:val="center"/>
              <w:rPr>
                <w:rFonts w:cs="Arial"/>
                <w:szCs w:val="20"/>
                <w:lang w:val="sl-SI" w:eastAsia="sl-SI"/>
              </w:rPr>
            </w:pPr>
            <w:r w:rsidRPr="008216B2">
              <w:rPr>
                <w:rFonts w:cs="Arial"/>
                <w:szCs w:val="20"/>
                <w:lang w:val="sl-SI" w:eastAsia="sl-SI"/>
              </w:rPr>
              <w:fldChar w:fldCharType="begin">
                <w:ffData>
                  <w:name w:val="Besedilo40"/>
                  <w:enabled/>
                  <w:calcOnExit w:val="0"/>
                  <w:textInput/>
                </w:ffData>
              </w:fldChar>
            </w:r>
            <w:r w:rsidRPr="008216B2">
              <w:rPr>
                <w:rFonts w:cs="Arial"/>
                <w:szCs w:val="20"/>
                <w:lang w:val="sl-SI" w:eastAsia="sl-SI"/>
              </w:rPr>
              <w:instrText xml:space="preserve"> FORMTEXT </w:instrText>
            </w:r>
            <w:r w:rsidRPr="008216B2">
              <w:rPr>
                <w:rFonts w:cs="Arial"/>
                <w:szCs w:val="20"/>
                <w:lang w:val="sl-SI" w:eastAsia="sl-SI"/>
              </w:rPr>
            </w:r>
            <w:r w:rsidRPr="008216B2">
              <w:rPr>
                <w:rFonts w:cs="Arial"/>
                <w:szCs w:val="20"/>
                <w:lang w:val="sl-SI" w:eastAsia="sl-SI"/>
              </w:rPr>
              <w:fldChar w:fldCharType="separate"/>
            </w:r>
            <w:r w:rsidRPr="008216B2">
              <w:rPr>
                <w:rFonts w:eastAsia="MS Mincho" w:cs="Arial"/>
                <w:noProof/>
                <w:szCs w:val="20"/>
                <w:lang w:val="sl-SI" w:eastAsia="sl-SI"/>
              </w:rPr>
              <w:t> </w:t>
            </w:r>
            <w:r w:rsidRPr="008216B2">
              <w:rPr>
                <w:rFonts w:eastAsia="MS Mincho" w:cs="Arial"/>
                <w:noProof/>
                <w:szCs w:val="20"/>
                <w:lang w:val="sl-SI" w:eastAsia="sl-SI"/>
              </w:rPr>
              <w:t> </w:t>
            </w:r>
            <w:r w:rsidRPr="008216B2">
              <w:rPr>
                <w:rFonts w:eastAsia="MS Mincho" w:cs="Arial"/>
                <w:noProof/>
                <w:szCs w:val="20"/>
                <w:lang w:val="sl-SI" w:eastAsia="sl-SI"/>
              </w:rPr>
              <w:t> </w:t>
            </w:r>
            <w:r w:rsidRPr="008216B2">
              <w:rPr>
                <w:rFonts w:eastAsia="MS Mincho" w:cs="Arial"/>
                <w:noProof/>
                <w:szCs w:val="20"/>
                <w:lang w:val="sl-SI" w:eastAsia="sl-SI"/>
              </w:rPr>
              <w:t> </w:t>
            </w:r>
            <w:r w:rsidRPr="008216B2">
              <w:rPr>
                <w:rFonts w:eastAsia="MS Mincho" w:cs="Arial"/>
                <w:noProof/>
                <w:szCs w:val="20"/>
                <w:lang w:val="sl-SI" w:eastAsia="sl-SI"/>
              </w:rPr>
              <w:t> </w:t>
            </w:r>
            <w:r w:rsidRPr="008216B2">
              <w:rPr>
                <w:rFonts w:cs="Arial"/>
                <w:szCs w:val="20"/>
                <w:lang w:val="sl-SI" w:eastAsia="sl-SI"/>
              </w:rPr>
              <w:fldChar w:fldCharType="end"/>
            </w:r>
          </w:p>
        </w:tc>
        <w:tc>
          <w:tcPr>
            <w:tcW w:w="661" w:type="pct"/>
            <w:vAlign w:val="center"/>
          </w:tcPr>
          <w:p w14:paraId="79F18A14" w14:textId="77777777" w:rsidR="008F012A" w:rsidRPr="008216B2" w:rsidRDefault="008F012A" w:rsidP="00F226F0">
            <w:pPr>
              <w:widowControl w:val="0"/>
              <w:suppressAutoHyphens/>
              <w:ind w:left="-108" w:right="-108"/>
              <w:jc w:val="center"/>
              <w:rPr>
                <w:rFonts w:cs="Arial"/>
                <w:szCs w:val="20"/>
                <w:lang w:val="sl-SI" w:eastAsia="sl-SI"/>
              </w:rPr>
            </w:pPr>
            <w:r w:rsidRPr="008216B2">
              <w:rPr>
                <w:rFonts w:cs="Arial"/>
                <w:szCs w:val="20"/>
                <w:lang w:val="sl-SI" w:eastAsia="sl-SI"/>
              </w:rPr>
              <w:fldChar w:fldCharType="begin">
                <w:ffData>
                  <w:name w:val="Besedilo40"/>
                  <w:enabled/>
                  <w:calcOnExit w:val="0"/>
                  <w:textInput/>
                </w:ffData>
              </w:fldChar>
            </w:r>
            <w:r w:rsidRPr="008216B2">
              <w:rPr>
                <w:rFonts w:cs="Arial"/>
                <w:szCs w:val="20"/>
                <w:lang w:val="sl-SI" w:eastAsia="sl-SI"/>
              </w:rPr>
              <w:instrText xml:space="preserve"> FORMTEXT </w:instrText>
            </w:r>
            <w:r w:rsidRPr="008216B2">
              <w:rPr>
                <w:rFonts w:cs="Arial"/>
                <w:szCs w:val="20"/>
                <w:lang w:val="sl-SI" w:eastAsia="sl-SI"/>
              </w:rPr>
            </w:r>
            <w:r w:rsidRPr="008216B2">
              <w:rPr>
                <w:rFonts w:cs="Arial"/>
                <w:szCs w:val="20"/>
                <w:lang w:val="sl-SI" w:eastAsia="sl-SI"/>
              </w:rPr>
              <w:fldChar w:fldCharType="separate"/>
            </w:r>
            <w:r w:rsidRPr="008216B2">
              <w:rPr>
                <w:rFonts w:eastAsia="MS Mincho" w:cs="Arial"/>
                <w:noProof/>
                <w:szCs w:val="20"/>
                <w:lang w:val="sl-SI" w:eastAsia="sl-SI"/>
              </w:rPr>
              <w:t> </w:t>
            </w:r>
            <w:r w:rsidRPr="008216B2">
              <w:rPr>
                <w:rFonts w:eastAsia="MS Mincho" w:cs="Arial"/>
                <w:noProof/>
                <w:szCs w:val="20"/>
                <w:lang w:val="sl-SI" w:eastAsia="sl-SI"/>
              </w:rPr>
              <w:t> </w:t>
            </w:r>
            <w:r w:rsidRPr="008216B2">
              <w:rPr>
                <w:rFonts w:eastAsia="MS Mincho" w:cs="Arial"/>
                <w:noProof/>
                <w:szCs w:val="20"/>
                <w:lang w:val="sl-SI" w:eastAsia="sl-SI"/>
              </w:rPr>
              <w:t> </w:t>
            </w:r>
            <w:r w:rsidRPr="008216B2">
              <w:rPr>
                <w:rFonts w:eastAsia="MS Mincho" w:cs="Arial"/>
                <w:noProof/>
                <w:szCs w:val="20"/>
                <w:lang w:val="sl-SI" w:eastAsia="sl-SI"/>
              </w:rPr>
              <w:t> </w:t>
            </w:r>
            <w:r w:rsidRPr="008216B2">
              <w:rPr>
                <w:rFonts w:eastAsia="MS Mincho" w:cs="Arial"/>
                <w:noProof/>
                <w:szCs w:val="20"/>
                <w:lang w:val="sl-SI" w:eastAsia="sl-SI"/>
              </w:rPr>
              <w:t> </w:t>
            </w:r>
            <w:r w:rsidRPr="008216B2">
              <w:rPr>
                <w:rFonts w:cs="Arial"/>
                <w:szCs w:val="20"/>
                <w:lang w:val="sl-SI" w:eastAsia="sl-SI"/>
              </w:rPr>
              <w:fldChar w:fldCharType="end"/>
            </w:r>
          </w:p>
        </w:tc>
      </w:tr>
      <w:tr w:rsidR="00D824D0" w:rsidRPr="008216B2" w14:paraId="192041C7" w14:textId="77777777" w:rsidTr="003D78A0">
        <w:trPr>
          <w:trHeight w:val="520"/>
        </w:trPr>
        <w:tc>
          <w:tcPr>
            <w:tcW w:w="221" w:type="pct"/>
            <w:vAlign w:val="center"/>
          </w:tcPr>
          <w:p w14:paraId="73DF8876" w14:textId="77777777" w:rsidR="008F012A" w:rsidRPr="008216B2" w:rsidRDefault="008F012A" w:rsidP="00F226F0">
            <w:pPr>
              <w:widowControl w:val="0"/>
              <w:suppressAutoHyphens/>
              <w:ind w:left="-57" w:right="-57"/>
              <w:jc w:val="center"/>
              <w:rPr>
                <w:rFonts w:cs="Arial"/>
                <w:sz w:val="18"/>
                <w:szCs w:val="18"/>
                <w:lang w:val="sl-SI" w:eastAsia="sl-SI"/>
              </w:rPr>
            </w:pPr>
            <w:r w:rsidRPr="008216B2">
              <w:rPr>
                <w:rFonts w:cs="Arial"/>
                <w:sz w:val="18"/>
                <w:szCs w:val="18"/>
                <w:lang w:val="sl-SI" w:eastAsia="sl-SI"/>
              </w:rPr>
              <w:t>4.</w:t>
            </w:r>
          </w:p>
        </w:tc>
        <w:tc>
          <w:tcPr>
            <w:tcW w:w="734" w:type="pct"/>
            <w:vAlign w:val="center"/>
          </w:tcPr>
          <w:p w14:paraId="61831352" w14:textId="77777777" w:rsidR="008F012A" w:rsidRPr="008216B2" w:rsidRDefault="008F012A" w:rsidP="00F226F0">
            <w:pPr>
              <w:widowControl w:val="0"/>
              <w:suppressAutoHyphens/>
              <w:rPr>
                <w:rFonts w:cs="Arial"/>
                <w:szCs w:val="20"/>
                <w:lang w:val="sl-SI" w:eastAsia="sl-SI"/>
              </w:rPr>
            </w:pPr>
            <w:r w:rsidRPr="008216B2">
              <w:rPr>
                <w:rFonts w:cs="Arial"/>
                <w:szCs w:val="20"/>
                <w:lang w:val="sl-SI" w:eastAsia="sl-SI"/>
              </w:rPr>
              <w:t>CO v zraku</w:t>
            </w:r>
          </w:p>
        </w:tc>
        <w:tc>
          <w:tcPr>
            <w:tcW w:w="662" w:type="pct"/>
            <w:vAlign w:val="center"/>
          </w:tcPr>
          <w:p w14:paraId="7C8925C0" w14:textId="77777777" w:rsidR="008F012A" w:rsidRPr="008216B2" w:rsidRDefault="008F012A" w:rsidP="00F226F0">
            <w:pPr>
              <w:widowControl w:val="0"/>
              <w:suppressAutoHyphens/>
              <w:jc w:val="center"/>
              <w:rPr>
                <w:rFonts w:cs="Arial"/>
                <w:szCs w:val="20"/>
                <w:lang w:val="sl-SI" w:eastAsia="sl-SI"/>
              </w:rPr>
            </w:pPr>
            <w:r w:rsidRPr="008216B2">
              <w:rPr>
                <w:rFonts w:cs="Arial"/>
                <w:szCs w:val="20"/>
                <w:lang w:val="sl-SI" w:eastAsia="sl-SI"/>
              </w:rPr>
              <w:t>14 ppm</w:t>
            </w:r>
          </w:p>
        </w:tc>
        <w:tc>
          <w:tcPr>
            <w:tcW w:w="736" w:type="pct"/>
            <w:vAlign w:val="center"/>
          </w:tcPr>
          <w:p w14:paraId="347A2558" w14:textId="1A643B86" w:rsidR="008F012A" w:rsidRPr="008216B2" w:rsidRDefault="003D78A0" w:rsidP="003D78A0">
            <w:pPr>
              <w:widowControl w:val="0"/>
              <w:suppressAutoHyphens/>
              <w:jc w:val="center"/>
              <w:rPr>
                <w:rFonts w:cs="Arial"/>
                <w:szCs w:val="20"/>
                <w:lang w:val="sl-SI" w:eastAsia="sl-SI"/>
              </w:rPr>
            </w:pPr>
            <w:r>
              <w:rPr>
                <w:rFonts w:cs="Arial"/>
                <w:szCs w:val="20"/>
                <w:lang w:val="sl-SI" w:eastAsia="sl-SI"/>
              </w:rPr>
              <w:t>/</w:t>
            </w:r>
          </w:p>
        </w:tc>
        <w:tc>
          <w:tcPr>
            <w:tcW w:w="738" w:type="pct"/>
            <w:vAlign w:val="center"/>
          </w:tcPr>
          <w:p w14:paraId="4CF77EB4" w14:textId="77777777" w:rsidR="008F012A" w:rsidRPr="008216B2" w:rsidRDefault="008F012A" w:rsidP="00F226F0">
            <w:pPr>
              <w:widowControl w:val="0"/>
              <w:suppressAutoHyphens/>
              <w:jc w:val="center"/>
              <w:rPr>
                <w:rFonts w:cs="Arial"/>
                <w:szCs w:val="20"/>
                <w:lang w:val="sl-SI" w:eastAsia="sl-SI"/>
              </w:rPr>
            </w:pPr>
            <w:r w:rsidRPr="008216B2">
              <w:rPr>
                <w:rFonts w:cs="Arial"/>
                <w:szCs w:val="20"/>
                <w:lang w:val="sl-SI" w:eastAsia="sl-SI"/>
              </w:rPr>
              <w:t>10</w:t>
            </w:r>
          </w:p>
        </w:tc>
        <w:tc>
          <w:tcPr>
            <w:tcW w:w="585" w:type="pct"/>
            <w:vAlign w:val="center"/>
          </w:tcPr>
          <w:p w14:paraId="4DC4A225" w14:textId="77777777" w:rsidR="008F012A" w:rsidRPr="008216B2" w:rsidRDefault="008F012A" w:rsidP="00F226F0">
            <w:pPr>
              <w:widowControl w:val="0"/>
              <w:suppressAutoHyphens/>
              <w:jc w:val="center"/>
              <w:rPr>
                <w:rFonts w:cs="Arial"/>
                <w:szCs w:val="20"/>
                <w:lang w:val="sl-SI" w:eastAsia="sl-SI"/>
              </w:rPr>
            </w:pPr>
            <w:r w:rsidRPr="008216B2">
              <w:rPr>
                <w:rFonts w:cs="Arial"/>
                <w:szCs w:val="20"/>
                <w:lang w:val="sl-SI" w:eastAsia="sl-SI"/>
              </w:rPr>
              <w:t>1</w:t>
            </w:r>
          </w:p>
        </w:tc>
        <w:tc>
          <w:tcPr>
            <w:tcW w:w="663" w:type="pct"/>
            <w:vAlign w:val="center"/>
          </w:tcPr>
          <w:p w14:paraId="0B8D4EB8" w14:textId="77777777" w:rsidR="008F012A" w:rsidRPr="008216B2" w:rsidRDefault="008F012A" w:rsidP="00F226F0">
            <w:pPr>
              <w:widowControl w:val="0"/>
              <w:suppressAutoHyphens/>
              <w:jc w:val="center"/>
              <w:rPr>
                <w:rFonts w:cs="Arial"/>
                <w:szCs w:val="20"/>
                <w:lang w:val="sl-SI" w:eastAsia="sl-SI"/>
              </w:rPr>
            </w:pPr>
            <w:r w:rsidRPr="008216B2">
              <w:rPr>
                <w:rFonts w:cs="Arial"/>
                <w:szCs w:val="20"/>
                <w:lang w:val="sl-SI" w:eastAsia="sl-SI"/>
              </w:rPr>
              <w:fldChar w:fldCharType="begin">
                <w:ffData>
                  <w:name w:val="Besedilo40"/>
                  <w:enabled/>
                  <w:calcOnExit w:val="0"/>
                  <w:textInput/>
                </w:ffData>
              </w:fldChar>
            </w:r>
            <w:r w:rsidRPr="008216B2">
              <w:rPr>
                <w:rFonts w:cs="Arial"/>
                <w:szCs w:val="20"/>
                <w:lang w:val="sl-SI" w:eastAsia="sl-SI"/>
              </w:rPr>
              <w:instrText xml:space="preserve"> FORMTEXT </w:instrText>
            </w:r>
            <w:r w:rsidRPr="008216B2">
              <w:rPr>
                <w:rFonts w:cs="Arial"/>
                <w:szCs w:val="20"/>
                <w:lang w:val="sl-SI" w:eastAsia="sl-SI"/>
              </w:rPr>
            </w:r>
            <w:r w:rsidRPr="008216B2">
              <w:rPr>
                <w:rFonts w:cs="Arial"/>
                <w:szCs w:val="20"/>
                <w:lang w:val="sl-SI" w:eastAsia="sl-SI"/>
              </w:rPr>
              <w:fldChar w:fldCharType="separate"/>
            </w:r>
            <w:r w:rsidRPr="008216B2">
              <w:rPr>
                <w:rFonts w:eastAsia="MS Mincho" w:cs="Arial"/>
                <w:noProof/>
                <w:szCs w:val="20"/>
                <w:lang w:val="sl-SI" w:eastAsia="sl-SI"/>
              </w:rPr>
              <w:t> </w:t>
            </w:r>
            <w:r w:rsidRPr="008216B2">
              <w:rPr>
                <w:rFonts w:eastAsia="MS Mincho" w:cs="Arial"/>
                <w:noProof/>
                <w:szCs w:val="20"/>
                <w:lang w:val="sl-SI" w:eastAsia="sl-SI"/>
              </w:rPr>
              <w:t> </w:t>
            </w:r>
            <w:r w:rsidRPr="008216B2">
              <w:rPr>
                <w:rFonts w:eastAsia="MS Mincho" w:cs="Arial"/>
                <w:noProof/>
                <w:szCs w:val="20"/>
                <w:lang w:val="sl-SI" w:eastAsia="sl-SI"/>
              </w:rPr>
              <w:t> </w:t>
            </w:r>
            <w:r w:rsidRPr="008216B2">
              <w:rPr>
                <w:rFonts w:eastAsia="MS Mincho" w:cs="Arial"/>
                <w:noProof/>
                <w:szCs w:val="20"/>
                <w:lang w:val="sl-SI" w:eastAsia="sl-SI"/>
              </w:rPr>
              <w:t> </w:t>
            </w:r>
            <w:r w:rsidRPr="008216B2">
              <w:rPr>
                <w:rFonts w:eastAsia="MS Mincho" w:cs="Arial"/>
                <w:noProof/>
                <w:szCs w:val="20"/>
                <w:lang w:val="sl-SI" w:eastAsia="sl-SI"/>
              </w:rPr>
              <w:t> </w:t>
            </w:r>
            <w:r w:rsidRPr="008216B2">
              <w:rPr>
                <w:rFonts w:cs="Arial"/>
                <w:szCs w:val="20"/>
                <w:lang w:val="sl-SI" w:eastAsia="sl-SI"/>
              </w:rPr>
              <w:fldChar w:fldCharType="end"/>
            </w:r>
          </w:p>
        </w:tc>
        <w:tc>
          <w:tcPr>
            <w:tcW w:w="661" w:type="pct"/>
            <w:vAlign w:val="center"/>
          </w:tcPr>
          <w:p w14:paraId="4711A430" w14:textId="77777777" w:rsidR="008F012A" w:rsidRPr="008216B2" w:rsidRDefault="008F012A" w:rsidP="00F226F0">
            <w:pPr>
              <w:widowControl w:val="0"/>
              <w:suppressAutoHyphens/>
              <w:ind w:left="-108" w:right="-108"/>
              <w:jc w:val="center"/>
              <w:rPr>
                <w:rFonts w:cs="Arial"/>
                <w:szCs w:val="20"/>
                <w:lang w:val="sl-SI" w:eastAsia="sl-SI"/>
              </w:rPr>
            </w:pPr>
            <w:r w:rsidRPr="008216B2">
              <w:rPr>
                <w:rFonts w:cs="Arial"/>
                <w:szCs w:val="20"/>
                <w:lang w:val="sl-SI" w:eastAsia="sl-SI"/>
              </w:rPr>
              <w:fldChar w:fldCharType="begin">
                <w:ffData>
                  <w:name w:val="Besedilo40"/>
                  <w:enabled/>
                  <w:calcOnExit w:val="0"/>
                  <w:textInput/>
                </w:ffData>
              </w:fldChar>
            </w:r>
            <w:r w:rsidRPr="008216B2">
              <w:rPr>
                <w:rFonts w:cs="Arial"/>
                <w:szCs w:val="20"/>
                <w:lang w:val="sl-SI" w:eastAsia="sl-SI"/>
              </w:rPr>
              <w:instrText xml:space="preserve"> FORMTEXT </w:instrText>
            </w:r>
            <w:r w:rsidRPr="008216B2">
              <w:rPr>
                <w:rFonts w:cs="Arial"/>
                <w:szCs w:val="20"/>
                <w:lang w:val="sl-SI" w:eastAsia="sl-SI"/>
              </w:rPr>
            </w:r>
            <w:r w:rsidRPr="008216B2">
              <w:rPr>
                <w:rFonts w:cs="Arial"/>
                <w:szCs w:val="20"/>
                <w:lang w:val="sl-SI" w:eastAsia="sl-SI"/>
              </w:rPr>
              <w:fldChar w:fldCharType="separate"/>
            </w:r>
            <w:r w:rsidRPr="008216B2">
              <w:rPr>
                <w:rFonts w:eastAsia="MS Mincho" w:cs="Arial"/>
                <w:noProof/>
                <w:szCs w:val="20"/>
                <w:lang w:val="sl-SI" w:eastAsia="sl-SI"/>
              </w:rPr>
              <w:t> </w:t>
            </w:r>
            <w:r w:rsidRPr="008216B2">
              <w:rPr>
                <w:rFonts w:eastAsia="MS Mincho" w:cs="Arial"/>
                <w:noProof/>
                <w:szCs w:val="20"/>
                <w:lang w:val="sl-SI" w:eastAsia="sl-SI"/>
              </w:rPr>
              <w:t> </w:t>
            </w:r>
            <w:r w:rsidRPr="008216B2">
              <w:rPr>
                <w:rFonts w:eastAsia="MS Mincho" w:cs="Arial"/>
                <w:noProof/>
                <w:szCs w:val="20"/>
                <w:lang w:val="sl-SI" w:eastAsia="sl-SI"/>
              </w:rPr>
              <w:t> </w:t>
            </w:r>
            <w:r w:rsidRPr="008216B2">
              <w:rPr>
                <w:rFonts w:eastAsia="MS Mincho" w:cs="Arial"/>
                <w:noProof/>
                <w:szCs w:val="20"/>
                <w:lang w:val="sl-SI" w:eastAsia="sl-SI"/>
              </w:rPr>
              <w:t> </w:t>
            </w:r>
            <w:r w:rsidRPr="008216B2">
              <w:rPr>
                <w:rFonts w:eastAsia="MS Mincho" w:cs="Arial"/>
                <w:noProof/>
                <w:szCs w:val="20"/>
                <w:lang w:val="sl-SI" w:eastAsia="sl-SI"/>
              </w:rPr>
              <w:t> </w:t>
            </w:r>
            <w:r w:rsidRPr="008216B2">
              <w:rPr>
                <w:rFonts w:cs="Arial"/>
                <w:szCs w:val="20"/>
                <w:lang w:val="sl-SI" w:eastAsia="sl-SI"/>
              </w:rPr>
              <w:fldChar w:fldCharType="end"/>
            </w:r>
          </w:p>
        </w:tc>
      </w:tr>
      <w:tr w:rsidR="00D824D0" w:rsidRPr="008216B2" w14:paraId="7FC1A622" w14:textId="77777777" w:rsidTr="003D78A0">
        <w:trPr>
          <w:trHeight w:val="520"/>
        </w:trPr>
        <w:tc>
          <w:tcPr>
            <w:tcW w:w="221" w:type="pct"/>
            <w:vAlign w:val="center"/>
          </w:tcPr>
          <w:p w14:paraId="05883E7F" w14:textId="77777777" w:rsidR="008F012A" w:rsidRPr="008216B2" w:rsidRDefault="008F012A" w:rsidP="00F226F0">
            <w:pPr>
              <w:widowControl w:val="0"/>
              <w:suppressAutoHyphens/>
              <w:ind w:left="-57" w:right="-57"/>
              <w:jc w:val="center"/>
              <w:rPr>
                <w:rFonts w:cs="Arial"/>
                <w:sz w:val="18"/>
                <w:szCs w:val="18"/>
                <w:lang w:val="sl-SI" w:eastAsia="sl-SI"/>
              </w:rPr>
            </w:pPr>
            <w:r w:rsidRPr="008216B2">
              <w:rPr>
                <w:rFonts w:cs="Arial"/>
                <w:sz w:val="18"/>
                <w:szCs w:val="18"/>
                <w:lang w:val="sl-SI" w:eastAsia="sl-SI"/>
              </w:rPr>
              <w:t>5.</w:t>
            </w:r>
          </w:p>
        </w:tc>
        <w:tc>
          <w:tcPr>
            <w:tcW w:w="734" w:type="pct"/>
            <w:vAlign w:val="center"/>
          </w:tcPr>
          <w:p w14:paraId="56D24163" w14:textId="77777777" w:rsidR="008F012A" w:rsidRPr="008216B2" w:rsidRDefault="008F012A" w:rsidP="00F226F0">
            <w:pPr>
              <w:widowControl w:val="0"/>
              <w:suppressAutoHyphens/>
              <w:rPr>
                <w:rFonts w:cs="Arial"/>
                <w:szCs w:val="20"/>
                <w:lang w:val="sl-SI" w:eastAsia="sl-SI"/>
              </w:rPr>
            </w:pPr>
            <w:r w:rsidRPr="008216B2">
              <w:rPr>
                <w:rFonts w:cs="Arial"/>
                <w:szCs w:val="20"/>
                <w:lang w:val="sl-SI" w:eastAsia="sl-SI"/>
              </w:rPr>
              <w:t>NO v N</w:t>
            </w:r>
            <w:r w:rsidRPr="008216B2">
              <w:rPr>
                <w:rFonts w:cs="Arial"/>
                <w:szCs w:val="20"/>
                <w:vertAlign w:val="subscript"/>
                <w:lang w:val="sl-SI" w:eastAsia="sl-SI"/>
              </w:rPr>
              <w:t>2</w:t>
            </w:r>
          </w:p>
        </w:tc>
        <w:tc>
          <w:tcPr>
            <w:tcW w:w="662" w:type="pct"/>
            <w:vAlign w:val="center"/>
          </w:tcPr>
          <w:p w14:paraId="5B235618" w14:textId="77777777" w:rsidR="008F012A" w:rsidRPr="008216B2" w:rsidRDefault="008F012A" w:rsidP="00F226F0">
            <w:pPr>
              <w:widowControl w:val="0"/>
              <w:suppressAutoHyphens/>
              <w:jc w:val="center"/>
              <w:rPr>
                <w:rFonts w:cs="Arial"/>
                <w:szCs w:val="20"/>
                <w:lang w:val="sl-SI" w:eastAsia="sl-SI"/>
              </w:rPr>
            </w:pPr>
            <w:r w:rsidRPr="008216B2">
              <w:rPr>
                <w:rFonts w:cs="Arial"/>
                <w:szCs w:val="20"/>
                <w:lang w:val="sl-SI" w:eastAsia="sl-SI"/>
              </w:rPr>
              <w:t>200 ppb</w:t>
            </w:r>
          </w:p>
        </w:tc>
        <w:tc>
          <w:tcPr>
            <w:tcW w:w="736" w:type="pct"/>
            <w:vAlign w:val="center"/>
          </w:tcPr>
          <w:p w14:paraId="75AABC78" w14:textId="5BA8747E" w:rsidR="008F012A" w:rsidRPr="008216B2" w:rsidRDefault="00D824D0" w:rsidP="003D78A0">
            <w:pPr>
              <w:widowControl w:val="0"/>
              <w:suppressAutoHyphens/>
              <w:jc w:val="center"/>
              <w:rPr>
                <w:rFonts w:cs="Arial"/>
                <w:szCs w:val="20"/>
                <w:lang w:val="sl-SI" w:eastAsia="sl-SI"/>
              </w:rPr>
            </w:pPr>
            <w:r w:rsidRPr="00D824D0">
              <w:rPr>
                <w:rFonts w:cs="Arial"/>
                <w:szCs w:val="20"/>
                <w:lang w:val="sl-SI" w:eastAsia="sl-SI"/>
              </w:rPr>
              <w:t>NO2 &lt;2 ppb</w:t>
            </w:r>
          </w:p>
        </w:tc>
        <w:tc>
          <w:tcPr>
            <w:tcW w:w="738" w:type="pct"/>
            <w:vAlign w:val="center"/>
          </w:tcPr>
          <w:p w14:paraId="320D3B0F" w14:textId="77777777" w:rsidR="008F012A" w:rsidRPr="008216B2" w:rsidRDefault="008F012A" w:rsidP="00F226F0">
            <w:pPr>
              <w:widowControl w:val="0"/>
              <w:suppressAutoHyphens/>
              <w:jc w:val="center"/>
              <w:rPr>
                <w:rFonts w:cs="Arial"/>
                <w:szCs w:val="20"/>
                <w:lang w:val="sl-SI" w:eastAsia="sl-SI"/>
              </w:rPr>
            </w:pPr>
            <w:r w:rsidRPr="008216B2">
              <w:rPr>
                <w:rFonts w:cs="Arial"/>
                <w:szCs w:val="20"/>
                <w:lang w:val="sl-SI" w:eastAsia="sl-SI"/>
              </w:rPr>
              <w:t>10</w:t>
            </w:r>
          </w:p>
        </w:tc>
        <w:tc>
          <w:tcPr>
            <w:tcW w:w="585" w:type="pct"/>
            <w:vAlign w:val="center"/>
          </w:tcPr>
          <w:p w14:paraId="409F84D8" w14:textId="77777777" w:rsidR="008F012A" w:rsidRPr="008216B2" w:rsidRDefault="008F012A" w:rsidP="00F226F0">
            <w:pPr>
              <w:widowControl w:val="0"/>
              <w:suppressAutoHyphens/>
              <w:jc w:val="center"/>
              <w:rPr>
                <w:rFonts w:cs="Arial"/>
                <w:szCs w:val="20"/>
                <w:lang w:val="sl-SI" w:eastAsia="sl-SI"/>
              </w:rPr>
            </w:pPr>
            <w:r w:rsidRPr="008216B2">
              <w:rPr>
                <w:rFonts w:cs="Arial"/>
                <w:szCs w:val="20"/>
                <w:lang w:val="sl-SI" w:eastAsia="sl-SI"/>
              </w:rPr>
              <w:t>1</w:t>
            </w:r>
          </w:p>
        </w:tc>
        <w:tc>
          <w:tcPr>
            <w:tcW w:w="663" w:type="pct"/>
            <w:vAlign w:val="center"/>
          </w:tcPr>
          <w:p w14:paraId="42B81681" w14:textId="77777777" w:rsidR="008F012A" w:rsidRPr="008216B2" w:rsidRDefault="008F012A" w:rsidP="00F226F0">
            <w:pPr>
              <w:widowControl w:val="0"/>
              <w:suppressAutoHyphens/>
              <w:jc w:val="center"/>
              <w:rPr>
                <w:rFonts w:cs="Arial"/>
                <w:szCs w:val="20"/>
                <w:lang w:val="sl-SI" w:eastAsia="sl-SI"/>
              </w:rPr>
            </w:pPr>
            <w:r w:rsidRPr="008216B2">
              <w:rPr>
                <w:rFonts w:cs="Arial"/>
                <w:szCs w:val="20"/>
                <w:lang w:val="sl-SI" w:eastAsia="sl-SI"/>
              </w:rPr>
              <w:fldChar w:fldCharType="begin">
                <w:ffData>
                  <w:name w:val="Besedilo40"/>
                  <w:enabled/>
                  <w:calcOnExit w:val="0"/>
                  <w:textInput/>
                </w:ffData>
              </w:fldChar>
            </w:r>
            <w:r w:rsidRPr="008216B2">
              <w:rPr>
                <w:rFonts w:cs="Arial"/>
                <w:szCs w:val="20"/>
                <w:lang w:val="sl-SI" w:eastAsia="sl-SI"/>
              </w:rPr>
              <w:instrText xml:space="preserve"> FORMTEXT </w:instrText>
            </w:r>
            <w:r w:rsidRPr="008216B2">
              <w:rPr>
                <w:rFonts w:cs="Arial"/>
                <w:szCs w:val="20"/>
                <w:lang w:val="sl-SI" w:eastAsia="sl-SI"/>
              </w:rPr>
            </w:r>
            <w:r w:rsidRPr="008216B2">
              <w:rPr>
                <w:rFonts w:cs="Arial"/>
                <w:szCs w:val="20"/>
                <w:lang w:val="sl-SI" w:eastAsia="sl-SI"/>
              </w:rPr>
              <w:fldChar w:fldCharType="separate"/>
            </w:r>
            <w:r w:rsidRPr="008216B2">
              <w:rPr>
                <w:rFonts w:eastAsia="MS Mincho" w:cs="Arial"/>
                <w:noProof/>
                <w:szCs w:val="20"/>
                <w:lang w:val="sl-SI" w:eastAsia="sl-SI"/>
              </w:rPr>
              <w:t> </w:t>
            </w:r>
            <w:r w:rsidRPr="008216B2">
              <w:rPr>
                <w:rFonts w:eastAsia="MS Mincho" w:cs="Arial"/>
                <w:noProof/>
                <w:szCs w:val="20"/>
                <w:lang w:val="sl-SI" w:eastAsia="sl-SI"/>
              </w:rPr>
              <w:t> </w:t>
            </w:r>
            <w:r w:rsidRPr="008216B2">
              <w:rPr>
                <w:rFonts w:eastAsia="MS Mincho" w:cs="Arial"/>
                <w:noProof/>
                <w:szCs w:val="20"/>
                <w:lang w:val="sl-SI" w:eastAsia="sl-SI"/>
              </w:rPr>
              <w:t> </w:t>
            </w:r>
            <w:r w:rsidRPr="008216B2">
              <w:rPr>
                <w:rFonts w:eastAsia="MS Mincho" w:cs="Arial"/>
                <w:noProof/>
                <w:szCs w:val="20"/>
                <w:lang w:val="sl-SI" w:eastAsia="sl-SI"/>
              </w:rPr>
              <w:t> </w:t>
            </w:r>
            <w:r w:rsidRPr="008216B2">
              <w:rPr>
                <w:rFonts w:eastAsia="MS Mincho" w:cs="Arial"/>
                <w:noProof/>
                <w:szCs w:val="20"/>
                <w:lang w:val="sl-SI" w:eastAsia="sl-SI"/>
              </w:rPr>
              <w:t> </w:t>
            </w:r>
            <w:r w:rsidRPr="008216B2">
              <w:rPr>
                <w:rFonts w:cs="Arial"/>
                <w:szCs w:val="20"/>
                <w:lang w:val="sl-SI" w:eastAsia="sl-SI"/>
              </w:rPr>
              <w:fldChar w:fldCharType="end"/>
            </w:r>
          </w:p>
        </w:tc>
        <w:tc>
          <w:tcPr>
            <w:tcW w:w="661" w:type="pct"/>
            <w:vAlign w:val="center"/>
          </w:tcPr>
          <w:p w14:paraId="2B442A02" w14:textId="77777777" w:rsidR="008F012A" w:rsidRPr="008216B2" w:rsidRDefault="008F012A" w:rsidP="00F226F0">
            <w:pPr>
              <w:widowControl w:val="0"/>
              <w:suppressAutoHyphens/>
              <w:ind w:left="-108" w:right="-108"/>
              <w:jc w:val="center"/>
              <w:rPr>
                <w:rFonts w:cs="Arial"/>
                <w:szCs w:val="20"/>
                <w:lang w:val="sl-SI" w:eastAsia="sl-SI"/>
              </w:rPr>
            </w:pPr>
            <w:r w:rsidRPr="008216B2">
              <w:rPr>
                <w:rFonts w:cs="Arial"/>
                <w:szCs w:val="20"/>
                <w:lang w:val="sl-SI" w:eastAsia="sl-SI"/>
              </w:rPr>
              <w:fldChar w:fldCharType="begin">
                <w:ffData>
                  <w:name w:val="Besedilo40"/>
                  <w:enabled/>
                  <w:calcOnExit w:val="0"/>
                  <w:textInput/>
                </w:ffData>
              </w:fldChar>
            </w:r>
            <w:r w:rsidRPr="008216B2">
              <w:rPr>
                <w:rFonts w:cs="Arial"/>
                <w:szCs w:val="20"/>
                <w:lang w:val="sl-SI" w:eastAsia="sl-SI"/>
              </w:rPr>
              <w:instrText xml:space="preserve"> FORMTEXT </w:instrText>
            </w:r>
            <w:r w:rsidRPr="008216B2">
              <w:rPr>
                <w:rFonts w:cs="Arial"/>
                <w:szCs w:val="20"/>
                <w:lang w:val="sl-SI" w:eastAsia="sl-SI"/>
              </w:rPr>
            </w:r>
            <w:r w:rsidRPr="008216B2">
              <w:rPr>
                <w:rFonts w:cs="Arial"/>
                <w:szCs w:val="20"/>
                <w:lang w:val="sl-SI" w:eastAsia="sl-SI"/>
              </w:rPr>
              <w:fldChar w:fldCharType="separate"/>
            </w:r>
            <w:r w:rsidRPr="008216B2">
              <w:rPr>
                <w:rFonts w:eastAsia="MS Mincho" w:cs="Arial"/>
                <w:noProof/>
                <w:szCs w:val="20"/>
                <w:lang w:val="sl-SI" w:eastAsia="sl-SI"/>
              </w:rPr>
              <w:t> </w:t>
            </w:r>
            <w:r w:rsidRPr="008216B2">
              <w:rPr>
                <w:rFonts w:eastAsia="MS Mincho" w:cs="Arial"/>
                <w:noProof/>
                <w:szCs w:val="20"/>
                <w:lang w:val="sl-SI" w:eastAsia="sl-SI"/>
              </w:rPr>
              <w:t> </w:t>
            </w:r>
            <w:r w:rsidRPr="008216B2">
              <w:rPr>
                <w:rFonts w:eastAsia="MS Mincho" w:cs="Arial"/>
                <w:noProof/>
                <w:szCs w:val="20"/>
                <w:lang w:val="sl-SI" w:eastAsia="sl-SI"/>
              </w:rPr>
              <w:t> </w:t>
            </w:r>
            <w:r w:rsidRPr="008216B2">
              <w:rPr>
                <w:rFonts w:eastAsia="MS Mincho" w:cs="Arial"/>
                <w:noProof/>
                <w:szCs w:val="20"/>
                <w:lang w:val="sl-SI" w:eastAsia="sl-SI"/>
              </w:rPr>
              <w:t> </w:t>
            </w:r>
            <w:r w:rsidRPr="008216B2">
              <w:rPr>
                <w:rFonts w:eastAsia="MS Mincho" w:cs="Arial"/>
                <w:noProof/>
                <w:szCs w:val="20"/>
                <w:lang w:val="sl-SI" w:eastAsia="sl-SI"/>
              </w:rPr>
              <w:t> </w:t>
            </w:r>
            <w:r w:rsidRPr="008216B2">
              <w:rPr>
                <w:rFonts w:cs="Arial"/>
                <w:szCs w:val="20"/>
                <w:lang w:val="sl-SI" w:eastAsia="sl-SI"/>
              </w:rPr>
              <w:fldChar w:fldCharType="end"/>
            </w:r>
          </w:p>
        </w:tc>
      </w:tr>
      <w:tr w:rsidR="00D824D0" w:rsidRPr="00D824D0" w14:paraId="0952CA70" w14:textId="77777777" w:rsidTr="003D78A0">
        <w:trPr>
          <w:trHeight w:val="520"/>
        </w:trPr>
        <w:tc>
          <w:tcPr>
            <w:tcW w:w="221" w:type="pct"/>
            <w:vAlign w:val="center"/>
          </w:tcPr>
          <w:p w14:paraId="430F73E4" w14:textId="77777777" w:rsidR="008F012A" w:rsidRPr="00D824D0" w:rsidRDefault="008F012A" w:rsidP="00F226F0">
            <w:pPr>
              <w:widowControl w:val="0"/>
              <w:suppressAutoHyphens/>
              <w:ind w:left="-57" w:right="-57"/>
              <w:jc w:val="center"/>
              <w:rPr>
                <w:rFonts w:cs="Arial"/>
                <w:sz w:val="18"/>
                <w:szCs w:val="18"/>
                <w:lang w:val="sl-SI" w:eastAsia="sl-SI"/>
              </w:rPr>
            </w:pPr>
            <w:r w:rsidRPr="00D824D0">
              <w:rPr>
                <w:rFonts w:cs="Arial"/>
                <w:sz w:val="18"/>
                <w:szCs w:val="18"/>
                <w:lang w:val="sl-SI" w:eastAsia="sl-SI"/>
              </w:rPr>
              <w:t>6.</w:t>
            </w:r>
          </w:p>
        </w:tc>
        <w:tc>
          <w:tcPr>
            <w:tcW w:w="734" w:type="pct"/>
            <w:vAlign w:val="center"/>
          </w:tcPr>
          <w:p w14:paraId="42DDD050" w14:textId="77777777" w:rsidR="008F012A" w:rsidRPr="00D824D0" w:rsidRDefault="008F012A" w:rsidP="00F226F0">
            <w:pPr>
              <w:widowControl w:val="0"/>
              <w:suppressAutoHyphens/>
              <w:rPr>
                <w:rFonts w:cs="Arial"/>
                <w:szCs w:val="20"/>
                <w:lang w:val="sl-SI" w:eastAsia="sl-SI"/>
              </w:rPr>
            </w:pPr>
            <w:r w:rsidRPr="00D824D0">
              <w:rPr>
                <w:rFonts w:cs="Arial"/>
                <w:szCs w:val="20"/>
                <w:lang w:val="sl-SI" w:eastAsia="sl-SI"/>
              </w:rPr>
              <w:t>NO v N</w:t>
            </w:r>
            <w:r w:rsidRPr="00D824D0">
              <w:rPr>
                <w:rFonts w:cs="Arial"/>
                <w:szCs w:val="20"/>
                <w:vertAlign w:val="subscript"/>
                <w:lang w:val="sl-SI" w:eastAsia="sl-SI"/>
              </w:rPr>
              <w:t>2</w:t>
            </w:r>
          </w:p>
        </w:tc>
        <w:tc>
          <w:tcPr>
            <w:tcW w:w="662" w:type="pct"/>
            <w:vAlign w:val="center"/>
          </w:tcPr>
          <w:p w14:paraId="528D68C6" w14:textId="77777777" w:rsidR="008F012A" w:rsidRPr="00D824D0" w:rsidRDefault="008F012A" w:rsidP="00F226F0">
            <w:pPr>
              <w:widowControl w:val="0"/>
              <w:suppressAutoHyphens/>
              <w:jc w:val="center"/>
              <w:rPr>
                <w:rFonts w:cs="Arial"/>
                <w:szCs w:val="20"/>
                <w:lang w:val="sl-SI" w:eastAsia="sl-SI"/>
              </w:rPr>
            </w:pPr>
            <w:r w:rsidRPr="00D824D0">
              <w:rPr>
                <w:rFonts w:cs="Arial"/>
                <w:szCs w:val="20"/>
                <w:lang w:val="sl-SI" w:eastAsia="sl-SI"/>
              </w:rPr>
              <w:t>400 ppb</w:t>
            </w:r>
          </w:p>
        </w:tc>
        <w:tc>
          <w:tcPr>
            <w:tcW w:w="736" w:type="pct"/>
            <w:vAlign w:val="center"/>
          </w:tcPr>
          <w:p w14:paraId="15F95A5C" w14:textId="45CF1616" w:rsidR="008F012A" w:rsidRPr="00D824D0" w:rsidRDefault="00D824D0" w:rsidP="003D78A0">
            <w:pPr>
              <w:widowControl w:val="0"/>
              <w:suppressAutoHyphens/>
              <w:jc w:val="center"/>
              <w:rPr>
                <w:rFonts w:cs="Arial"/>
                <w:szCs w:val="20"/>
                <w:lang w:val="sl-SI" w:eastAsia="sl-SI"/>
              </w:rPr>
            </w:pPr>
            <w:r w:rsidRPr="00D824D0">
              <w:rPr>
                <w:rFonts w:cs="Arial"/>
                <w:szCs w:val="20"/>
                <w:lang w:val="sl-SI" w:eastAsia="sl-SI"/>
              </w:rPr>
              <w:t>NO2 &lt;2 ppb</w:t>
            </w:r>
          </w:p>
        </w:tc>
        <w:tc>
          <w:tcPr>
            <w:tcW w:w="738" w:type="pct"/>
            <w:vAlign w:val="center"/>
          </w:tcPr>
          <w:p w14:paraId="1A0C3A84" w14:textId="77777777" w:rsidR="008F012A" w:rsidRPr="00D824D0" w:rsidRDefault="008F012A" w:rsidP="00F226F0">
            <w:pPr>
              <w:widowControl w:val="0"/>
              <w:suppressAutoHyphens/>
              <w:jc w:val="center"/>
              <w:rPr>
                <w:rFonts w:cs="Arial"/>
                <w:szCs w:val="20"/>
                <w:lang w:val="sl-SI" w:eastAsia="sl-SI"/>
              </w:rPr>
            </w:pPr>
            <w:r w:rsidRPr="00D824D0">
              <w:rPr>
                <w:rFonts w:cs="Arial"/>
                <w:szCs w:val="20"/>
                <w:lang w:val="sl-SI" w:eastAsia="sl-SI"/>
              </w:rPr>
              <w:t>10</w:t>
            </w:r>
          </w:p>
        </w:tc>
        <w:tc>
          <w:tcPr>
            <w:tcW w:w="585" w:type="pct"/>
            <w:vAlign w:val="center"/>
          </w:tcPr>
          <w:p w14:paraId="622D8B2E" w14:textId="77777777" w:rsidR="008F012A" w:rsidRPr="00D824D0" w:rsidRDefault="008F012A" w:rsidP="00F226F0">
            <w:pPr>
              <w:widowControl w:val="0"/>
              <w:suppressAutoHyphens/>
              <w:jc w:val="center"/>
              <w:rPr>
                <w:rFonts w:cs="Arial"/>
                <w:szCs w:val="20"/>
                <w:lang w:val="sl-SI" w:eastAsia="sl-SI"/>
              </w:rPr>
            </w:pPr>
            <w:r w:rsidRPr="00D824D0">
              <w:rPr>
                <w:rFonts w:cs="Arial"/>
                <w:szCs w:val="20"/>
                <w:lang w:val="sl-SI" w:eastAsia="sl-SI"/>
              </w:rPr>
              <w:t>1</w:t>
            </w:r>
          </w:p>
        </w:tc>
        <w:tc>
          <w:tcPr>
            <w:tcW w:w="663" w:type="pct"/>
            <w:vAlign w:val="center"/>
          </w:tcPr>
          <w:p w14:paraId="08414A84" w14:textId="77777777" w:rsidR="008F012A" w:rsidRPr="00D824D0" w:rsidRDefault="008F012A" w:rsidP="00F226F0">
            <w:pPr>
              <w:widowControl w:val="0"/>
              <w:suppressAutoHyphens/>
              <w:jc w:val="center"/>
              <w:rPr>
                <w:rFonts w:cs="Arial"/>
                <w:szCs w:val="20"/>
                <w:lang w:val="sl-SI" w:eastAsia="sl-SI"/>
              </w:rPr>
            </w:pPr>
            <w:r w:rsidRPr="00D824D0">
              <w:rPr>
                <w:rFonts w:cs="Arial"/>
                <w:szCs w:val="20"/>
                <w:lang w:val="sl-SI" w:eastAsia="sl-SI"/>
              </w:rPr>
              <w:fldChar w:fldCharType="begin">
                <w:ffData>
                  <w:name w:val="Besedilo40"/>
                  <w:enabled/>
                  <w:calcOnExit w:val="0"/>
                  <w:textInput/>
                </w:ffData>
              </w:fldChar>
            </w:r>
            <w:r w:rsidRPr="00D824D0">
              <w:rPr>
                <w:rFonts w:cs="Arial"/>
                <w:szCs w:val="20"/>
                <w:lang w:val="sl-SI" w:eastAsia="sl-SI"/>
              </w:rPr>
              <w:instrText xml:space="preserve"> FORMTEXT </w:instrText>
            </w:r>
            <w:r w:rsidRPr="00D824D0">
              <w:rPr>
                <w:rFonts w:cs="Arial"/>
                <w:szCs w:val="20"/>
                <w:lang w:val="sl-SI" w:eastAsia="sl-SI"/>
              </w:rPr>
            </w:r>
            <w:r w:rsidRPr="00D824D0">
              <w:rPr>
                <w:rFonts w:cs="Arial"/>
                <w:szCs w:val="20"/>
                <w:lang w:val="sl-SI" w:eastAsia="sl-SI"/>
              </w:rPr>
              <w:fldChar w:fldCharType="separate"/>
            </w:r>
            <w:r w:rsidRPr="00D824D0">
              <w:rPr>
                <w:rFonts w:eastAsia="MS Mincho" w:cs="Arial"/>
                <w:noProof/>
                <w:szCs w:val="20"/>
                <w:lang w:val="sl-SI" w:eastAsia="sl-SI"/>
              </w:rPr>
              <w:t> </w:t>
            </w:r>
            <w:r w:rsidRPr="00D824D0">
              <w:rPr>
                <w:rFonts w:eastAsia="MS Mincho" w:cs="Arial"/>
                <w:noProof/>
                <w:szCs w:val="20"/>
                <w:lang w:val="sl-SI" w:eastAsia="sl-SI"/>
              </w:rPr>
              <w:t> </w:t>
            </w:r>
            <w:r w:rsidRPr="00D824D0">
              <w:rPr>
                <w:rFonts w:eastAsia="MS Mincho" w:cs="Arial"/>
                <w:noProof/>
                <w:szCs w:val="20"/>
                <w:lang w:val="sl-SI" w:eastAsia="sl-SI"/>
              </w:rPr>
              <w:t> </w:t>
            </w:r>
            <w:r w:rsidRPr="00D824D0">
              <w:rPr>
                <w:rFonts w:eastAsia="MS Mincho" w:cs="Arial"/>
                <w:noProof/>
                <w:szCs w:val="20"/>
                <w:lang w:val="sl-SI" w:eastAsia="sl-SI"/>
              </w:rPr>
              <w:t> </w:t>
            </w:r>
            <w:r w:rsidRPr="00D824D0">
              <w:rPr>
                <w:rFonts w:eastAsia="MS Mincho" w:cs="Arial"/>
                <w:noProof/>
                <w:szCs w:val="20"/>
                <w:lang w:val="sl-SI" w:eastAsia="sl-SI"/>
              </w:rPr>
              <w:t> </w:t>
            </w:r>
            <w:r w:rsidRPr="00D824D0">
              <w:rPr>
                <w:rFonts w:cs="Arial"/>
                <w:szCs w:val="20"/>
                <w:lang w:val="sl-SI" w:eastAsia="sl-SI"/>
              </w:rPr>
              <w:fldChar w:fldCharType="end"/>
            </w:r>
          </w:p>
        </w:tc>
        <w:tc>
          <w:tcPr>
            <w:tcW w:w="661" w:type="pct"/>
            <w:vAlign w:val="center"/>
          </w:tcPr>
          <w:p w14:paraId="4BD46585" w14:textId="77777777" w:rsidR="008F012A" w:rsidRPr="00D824D0" w:rsidRDefault="008F012A" w:rsidP="00F226F0">
            <w:pPr>
              <w:widowControl w:val="0"/>
              <w:suppressAutoHyphens/>
              <w:ind w:left="-108" w:right="-108"/>
              <w:jc w:val="center"/>
              <w:rPr>
                <w:rFonts w:cs="Arial"/>
                <w:szCs w:val="20"/>
                <w:lang w:val="sl-SI" w:eastAsia="sl-SI"/>
              </w:rPr>
            </w:pPr>
            <w:r w:rsidRPr="00D824D0">
              <w:rPr>
                <w:rFonts w:cs="Arial"/>
                <w:szCs w:val="20"/>
                <w:lang w:val="sl-SI" w:eastAsia="sl-SI"/>
              </w:rPr>
              <w:fldChar w:fldCharType="begin">
                <w:ffData>
                  <w:name w:val="Besedilo40"/>
                  <w:enabled/>
                  <w:calcOnExit w:val="0"/>
                  <w:textInput/>
                </w:ffData>
              </w:fldChar>
            </w:r>
            <w:r w:rsidRPr="00D824D0">
              <w:rPr>
                <w:rFonts w:cs="Arial"/>
                <w:szCs w:val="20"/>
                <w:lang w:val="sl-SI" w:eastAsia="sl-SI"/>
              </w:rPr>
              <w:instrText xml:space="preserve"> FORMTEXT </w:instrText>
            </w:r>
            <w:r w:rsidRPr="00D824D0">
              <w:rPr>
                <w:rFonts w:cs="Arial"/>
                <w:szCs w:val="20"/>
                <w:lang w:val="sl-SI" w:eastAsia="sl-SI"/>
              </w:rPr>
            </w:r>
            <w:r w:rsidRPr="00D824D0">
              <w:rPr>
                <w:rFonts w:cs="Arial"/>
                <w:szCs w:val="20"/>
                <w:lang w:val="sl-SI" w:eastAsia="sl-SI"/>
              </w:rPr>
              <w:fldChar w:fldCharType="separate"/>
            </w:r>
            <w:r w:rsidRPr="00D824D0">
              <w:rPr>
                <w:rFonts w:eastAsia="MS Mincho" w:cs="Arial"/>
                <w:noProof/>
                <w:szCs w:val="20"/>
                <w:lang w:val="sl-SI" w:eastAsia="sl-SI"/>
              </w:rPr>
              <w:t> </w:t>
            </w:r>
            <w:r w:rsidRPr="00D824D0">
              <w:rPr>
                <w:rFonts w:eastAsia="MS Mincho" w:cs="Arial"/>
                <w:noProof/>
                <w:szCs w:val="20"/>
                <w:lang w:val="sl-SI" w:eastAsia="sl-SI"/>
              </w:rPr>
              <w:t> </w:t>
            </w:r>
            <w:r w:rsidRPr="00D824D0">
              <w:rPr>
                <w:rFonts w:eastAsia="MS Mincho" w:cs="Arial"/>
                <w:noProof/>
                <w:szCs w:val="20"/>
                <w:lang w:val="sl-SI" w:eastAsia="sl-SI"/>
              </w:rPr>
              <w:t> </w:t>
            </w:r>
            <w:r w:rsidRPr="00D824D0">
              <w:rPr>
                <w:rFonts w:eastAsia="MS Mincho" w:cs="Arial"/>
                <w:noProof/>
                <w:szCs w:val="20"/>
                <w:lang w:val="sl-SI" w:eastAsia="sl-SI"/>
              </w:rPr>
              <w:t> </w:t>
            </w:r>
            <w:r w:rsidRPr="00D824D0">
              <w:rPr>
                <w:rFonts w:eastAsia="MS Mincho" w:cs="Arial"/>
                <w:noProof/>
                <w:szCs w:val="20"/>
                <w:lang w:val="sl-SI" w:eastAsia="sl-SI"/>
              </w:rPr>
              <w:t> </w:t>
            </w:r>
            <w:r w:rsidRPr="00D824D0">
              <w:rPr>
                <w:rFonts w:cs="Arial"/>
                <w:szCs w:val="20"/>
                <w:lang w:val="sl-SI" w:eastAsia="sl-SI"/>
              </w:rPr>
              <w:fldChar w:fldCharType="end"/>
            </w:r>
          </w:p>
        </w:tc>
      </w:tr>
      <w:tr w:rsidR="00D824D0" w:rsidRPr="008216B2" w14:paraId="09C31207" w14:textId="77777777" w:rsidTr="003D78A0">
        <w:trPr>
          <w:trHeight w:val="520"/>
        </w:trPr>
        <w:tc>
          <w:tcPr>
            <w:tcW w:w="221" w:type="pct"/>
            <w:vAlign w:val="center"/>
          </w:tcPr>
          <w:p w14:paraId="482CD4A6" w14:textId="77777777" w:rsidR="008F012A" w:rsidRPr="008216B2" w:rsidRDefault="008F012A" w:rsidP="00F226F0">
            <w:pPr>
              <w:widowControl w:val="0"/>
              <w:suppressAutoHyphens/>
              <w:ind w:left="-57" w:right="-57"/>
              <w:jc w:val="center"/>
              <w:rPr>
                <w:rFonts w:cs="Arial"/>
                <w:sz w:val="18"/>
                <w:szCs w:val="18"/>
                <w:lang w:val="sl-SI" w:eastAsia="sl-SI"/>
              </w:rPr>
            </w:pPr>
            <w:r w:rsidRPr="008216B2">
              <w:rPr>
                <w:rFonts w:cs="Arial"/>
                <w:sz w:val="18"/>
                <w:szCs w:val="18"/>
                <w:lang w:val="sl-SI" w:eastAsia="sl-SI"/>
              </w:rPr>
              <w:t>7.</w:t>
            </w:r>
          </w:p>
        </w:tc>
        <w:tc>
          <w:tcPr>
            <w:tcW w:w="734" w:type="pct"/>
            <w:vAlign w:val="center"/>
          </w:tcPr>
          <w:p w14:paraId="7AE6B35A" w14:textId="77777777" w:rsidR="008F012A" w:rsidRPr="008216B2" w:rsidRDefault="008F012A" w:rsidP="00F226F0">
            <w:pPr>
              <w:widowControl w:val="0"/>
              <w:suppressAutoHyphens/>
              <w:rPr>
                <w:rFonts w:cs="Arial"/>
                <w:szCs w:val="20"/>
                <w:lang w:val="sl-SI" w:eastAsia="sl-SI"/>
              </w:rPr>
            </w:pPr>
            <w:r w:rsidRPr="008216B2">
              <w:rPr>
                <w:rFonts w:cs="Arial"/>
                <w:szCs w:val="20"/>
                <w:lang w:val="sl-SI" w:eastAsia="sl-SI"/>
              </w:rPr>
              <w:t>NO v N</w:t>
            </w:r>
            <w:r w:rsidRPr="008216B2">
              <w:rPr>
                <w:rFonts w:cs="Arial"/>
                <w:szCs w:val="20"/>
                <w:vertAlign w:val="subscript"/>
                <w:lang w:val="sl-SI" w:eastAsia="sl-SI"/>
              </w:rPr>
              <w:t>2</w:t>
            </w:r>
          </w:p>
        </w:tc>
        <w:tc>
          <w:tcPr>
            <w:tcW w:w="662" w:type="pct"/>
            <w:vAlign w:val="center"/>
          </w:tcPr>
          <w:p w14:paraId="7F7B75BC" w14:textId="77777777" w:rsidR="008F012A" w:rsidRPr="008216B2" w:rsidRDefault="008F012A" w:rsidP="00F226F0">
            <w:pPr>
              <w:widowControl w:val="0"/>
              <w:suppressAutoHyphens/>
              <w:jc w:val="center"/>
              <w:rPr>
                <w:rFonts w:cs="Arial"/>
                <w:szCs w:val="20"/>
                <w:lang w:val="sl-SI" w:eastAsia="sl-SI"/>
              </w:rPr>
            </w:pPr>
            <w:r w:rsidRPr="008216B2">
              <w:rPr>
                <w:rFonts w:cs="Arial"/>
                <w:szCs w:val="20"/>
                <w:lang w:val="sl-SI" w:eastAsia="sl-SI"/>
              </w:rPr>
              <w:t>100 ppm</w:t>
            </w:r>
          </w:p>
        </w:tc>
        <w:tc>
          <w:tcPr>
            <w:tcW w:w="736" w:type="pct"/>
            <w:vAlign w:val="center"/>
          </w:tcPr>
          <w:p w14:paraId="3E6098D2" w14:textId="2769E142" w:rsidR="008F012A" w:rsidRPr="008216B2" w:rsidRDefault="003D78A0" w:rsidP="003D78A0">
            <w:pPr>
              <w:widowControl w:val="0"/>
              <w:suppressAutoHyphens/>
              <w:jc w:val="center"/>
              <w:rPr>
                <w:rFonts w:cs="Arial"/>
                <w:szCs w:val="20"/>
                <w:lang w:val="sl-SI" w:eastAsia="sl-SI"/>
              </w:rPr>
            </w:pPr>
            <w:r>
              <w:rPr>
                <w:rFonts w:cs="Arial"/>
                <w:szCs w:val="20"/>
                <w:lang w:val="sl-SI" w:eastAsia="sl-SI"/>
              </w:rPr>
              <w:t>/</w:t>
            </w:r>
          </w:p>
        </w:tc>
        <w:tc>
          <w:tcPr>
            <w:tcW w:w="738" w:type="pct"/>
            <w:vAlign w:val="center"/>
          </w:tcPr>
          <w:p w14:paraId="1AD37CF1" w14:textId="77777777" w:rsidR="008F012A" w:rsidRPr="008216B2" w:rsidRDefault="008F012A" w:rsidP="00F226F0">
            <w:pPr>
              <w:widowControl w:val="0"/>
              <w:suppressAutoHyphens/>
              <w:jc w:val="center"/>
              <w:rPr>
                <w:rFonts w:cs="Arial"/>
                <w:szCs w:val="20"/>
                <w:lang w:val="sl-SI" w:eastAsia="sl-SI"/>
              </w:rPr>
            </w:pPr>
            <w:r w:rsidRPr="008216B2">
              <w:rPr>
                <w:rFonts w:cs="Arial"/>
                <w:szCs w:val="20"/>
                <w:lang w:val="sl-SI" w:eastAsia="sl-SI"/>
              </w:rPr>
              <w:t>10</w:t>
            </w:r>
          </w:p>
        </w:tc>
        <w:tc>
          <w:tcPr>
            <w:tcW w:w="585" w:type="pct"/>
            <w:vAlign w:val="center"/>
          </w:tcPr>
          <w:p w14:paraId="3E6CFC6C" w14:textId="77777777" w:rsidR="008F012A" w:rsidRPr="008216B2" w:rsidRDefault="008F012A" w:rsidP="00F226F0">
            <w:pPr>
              <w:widowControl w:val="0"/>
              <w:suppressAutoHyphens/>
              <w:jc w:val="center"/>
              <w:rPr>
                <w:rFonts w:cs="Arial"/>
                <w:szCs w:val="20"/>
                <w:lang w:val="sl-SI" w:eastAsia="sl-SI"/>
              </w:rPr>
            </w:pPr>
            <w:r w:rsidRPr="008216B2">
              <w:rPr>
                <w:rFonts w:cs="Arial"/>
                <w:szCs w:val="20"/>
                <w:lang w:val="sl-SI" w:eastAsia="sl-SI"/>
              </w:rPr>
              <w:t>1</w:t>
            </w:r>
          </w:p>
        </w:tc>
        <w:tc>
          <w:tcPr>
            <w:tcW w:w="663" w:type="pct"/>
            <w:vAlign w:val="center"/>
          </w:tcPr>
          <w:p w14:paraId="761C9106" w14:textId="77777777" w:rsidR="008F012A" w:rsidRPr="008216B2" w:rsidRDefault="008F012A" w:rsidP="00F226F0">
            <w:pPr>
              <w:widowControl w:val="0"/>
              <w:suppressAutoHyphens/>
              <w:jc w:val="center"/>
              <w:rPr>
                <w:rFonts w:cs="Arial"/>
                <w:szCs w:val="20"/>
                <w:lang w:val="sl-SI" w:eastAsia="sl-SI"/>
              </w:rPr>
            </w:pPr>
            <w:r w:rsidRPr="008216B2">
              <w:rPr>
                <w:rFonts w:cs="Arial"/>
                <w:szCs w:val="20"/>
                <w:lang w:val="sl-SI" w:eastAsia="sl-SI"/>
              </w:rPr>
              <w:fldChar w:fldCharType="begin">
                <w:ffData>
                  <w:name w:val="Besedilo40"/>
                  <w:enabled/>
                  <w:calcOnExit w:val="0"/>
                  <w:textInput/>
                </w:ffData>
              </w:fldChar>
            </w:r>
            <w:r w:rsidRPr="008216B2">
              <w:rPr>
                <w:rFonts w:cs="Arial"/>
                <w:szCs w:val="20"/>
                <w:lang w:val="sl-SI" w:eastAsia="sl-SI"/>
              </w:rPr>
              <w:instrText xml:space="preserve"> FORMTEXT </w:instrText>
            </w:r>
            <w:r w:rsidRPr="008216B2">
              <w:rPr>
                <w:rFonts w:cs="Arial"/>
                <w:szCs w:val="20"/>
                <w:lang w:val="sl-SI" w:eastAsia="sl-SI"/>
              </w:rPr>
            </w:r>
            <w:r w:rsidRPr="008216B2">
              <w:rPr>
                <w:rFonts w:cs="Arial"/>
                <w:szCs w:val="20"/>
                <w:lang w:val="sl-SI" w:eastAsia="sl-SI"/>
              </w:rPr>
              <w:fldChar w:fldCharType="separate"/>
            </w:r>
            <w:r w:rsidRPr="008216B2">
              <w:rPr>
                <w:rFonts w:eastAsia="MS Mincho" w:cs="Arial"/>
                <w:noProof/>
                <w:szCs w:val="20"/>
                <w:lang w:val="sl-SI" w:eastAsia="sl-SI"/>
              </w:rPr>
              <w:t> </w:t>
            </w:r>
            <w:r w:rsidRPr="008216B2">
              <w:rPr>
                <w:rFonts w:eastAsia="MS Mincho" w:cs="Arial"/>
                <w:noProof/>
                <w:szCs w:val="20"/>
                <w:lang w:val="sl-SI" w:eastAsia="sl-SI"/>
              </w:rPr>
              <w:t> </w:t>
            </w:r>
            <w:r w:rsidRPr="008216B2">
              <w:rPr>
                <w:rFonts w:eastAsia="MS Mincho" w:cs="Arial"/>
                <w:noProof/>
                <w:szCs w:val="20"/>
                <w:lang w:val="sl-SI" w:eastAsia="sl-SI"/>
              </w:rPr>
              <w:t> </w:t>
            </w:r>
            <w:r w:rsidRPr="008216B2">
              <w:rPr>
                <w:rFonts w:eastAsia="MS Mincho" w:cs="Arial"/>
                <w:noProof/>
                <w:szCs w:val="20"/>
                <w:lang w:val="sl-SI" w:eastAsia="sl-SI"/>
              </w:rPr>
              <w:t> </w:t>
            </w:r>
            <w:r w:rsidRPr="008216B2">
              <w:rPr>
                <w:rFonts w:eastAsia="MS Mincho" w:cs="Arial"/>
                <w:noProof/>
                <w:szCs w:val="20"/>
                <w:lang w:val="sl-SI" w:eastAsia="sl-SI"/>
              </w:rPr>
              <w:t> </w:t>
            </w:r>
            <w:r w:rsidRPr="008216B2">
              <w:rPr>
                <w:rFonts w:cs="Arial"/>
                <w:szCs w:val="20"/>
                <w:lang w:val="sl-SI" w:eastAsia="sl-SI"/>
              </w:rPr>
              <w:fldChar w:fldCharType="end"/>
            </w:r>
          </w:p>
        </w:tc>
        <w:tc>
          <w:tcPr>
            <w:tcW w:w="661" w:type="pct"/>
            <w:vAlign w:val="center"/>
          </w:tcPr>
          <w:p w14:paraId="40F4928F" w14:textId="77777777" w:rsidR="008F012A" w:rsidRPr="008216B2" w:rsidRDefault="008F012A" w:rsidP="00F226F0">
            <w:pPr>
              <w:widowControl w:val="0"/>
              <w:suppressAutoHyphens/>
              <w:ind w:left="-108" w:right="-108"/>
              <w:jc w:val="center"/>
              <w:rPr>
                <w:rFonts w:cs="Arial"/>
                <w:szCs w:val="20"/>
                <w:lang w:val="sl-SI" w:eastAsia="sl-SI"/>
              </w:rPr>
            </w:pPr>
            <w:r w:rsidRPr="008216B2">
              <w:rPr>
                <w:rFonts w:cs="Arial"/>
                <w:szCs w:val="20"/>
                <w:lang w:val="sl-SI" w:eastAsia="sl-SI"/>
              </w:rPr>
              <w:fldChar w:fldCharType="begin">
                <w:ffData>
                  <w:name w:val="Besedilo40"/>
                  <w:enabled/>
                  <w:calcOnExit w:val="0"/>
                  <w:textInput/>
                </w:ffData>
              </w:fldChar>
            </w:r>
            <w:r w:rsidRPr="008216B2">
              <w:rPr>
                <w:rFonts w:cs="Arial"/>
                <w:szCs w:val="20"/>
                <w:lang w:val="sl-SI" w:eastAsia="sl-SI"/>
              </w:rPr>
              <w:instrText xml:space="preserve"> FORMTEXT </w:instrText>
            </w:r>
            <w:r w:rsidRPr="008216B2">
              <w:rPr>
                <w:rFonts w:cs="Arial"/>
                <w:szCs w:val="20"/>
                <w:lang w:val="sl-SI" w:eastAsia="sl-SI"/>
              </w:rPr>
            </w:r>
            <w:r w:rsidRPr="008216B2">
              <w:rPr>
                <w:rFonts w:cs="Arial"/>
                <w:szCs w:val="20"/>
                <w:lang w:val="sl-SI" w:eastAsia="sl-SI"/>
              </w:rPr>
              <w:fldChar w:fldCharType="separate"/>
            </w:r>
            <w:r w:rsidRPr="008216B2">
              <w:rPr>
                <w:rFonts w:eastAsia="MS Mincho" w:cs="Arial"/>
                <w:noProof/>
                <w:szCs w:val="20"/>
                <w:lang w:val="sl-SI" w:eastAsia="sl-SI"/>
              </w:rPr>
              <w:t> </w:t>
            </w:r>
            <w:r w:rsidRPr="008216B2">
              <w:rPr>
                <w:rFonts w:eastAsia="MS Mincho" w:cs="Arial"/>
                <w:noProof/>
                <w:szCs w:val="20"/>
                <w:lang w:val="sl-SI" w:eastAsia="sl-SI"/>
              </w:rPr>
              <w:t> </w:t>
            </w:r>
            <w:r w:rsidRPr="008216B2">
              <w:rPr>
                <w:rFonts w:eastAsia="MS Mincho" w:cs="Arial"/>
                <w:noProof/>
                <w:szCs w:val="20"/>
                <w:lang w:val="sl-SI" w:eastAsia="sl-SI"/>
              </w:rPr>
              <w:t> </w:t>
            </w:r>
            <w:r w:rsidRPr="008216B2">
              <w:rPr>
                <w:rFonts w:eastAsia="MS Mincho" w:cs="Arial"/>
                <w:noProof/>
                <w:szCs w:val="20"/>
                <w:lang w:val="sl-SI" w:eastAsia="sl-SI"/>
              </w:rPr>
              <w:t> </w:t>
            </w:r>
            <w:r w:rsidRPr="008216B2">
              <w:rPr>
                <w:rFonts w:eastAsia="MS Mincho" w:cs="Arial"/>
                <w:noProof/>
                <w:szCs w:val="20"/>
                <w:lang w:val="sl-SI" w:eastAsia="sl-SI"/>
              </w:rPr>
              <w:t> </w:t>
            </w:r>
            <w:r w:rsidRPr="008216B2">
              <w:rPr>
                <w:rFonts w:cs="Arial"/>
                <w:szCs w:val="20"/>
                <w:lang w:val="sl-SI" w:eastAsia="sl-SI"/>
              </w:rPr>
              <w:fldChar w:fldCharType="end"/>
            </w:r>
          </w:p>
        </w:tc>
      </w:tr>
      <w:tr w:rsidR="00D824D0" w:rsidRPr="008216B2" w14:paraId="7E9DEAEE" w14:textId="77777777" w:rsidTr="003D78A0">
        <w:trPr>
          <w:trHeight w:val="520"/>
        </w:trPr>
        <w:tc>
          <w:tcPr>
            <w:tcW w:w="221" w:type="pct"/>
            <w:vAlign w:val="center"/>
          </w:tcPr>
          <w:p w14:paraId="1B973A4A" w14:textId="77777777" w:rsidR="008F012A" w:rsidRPr="008216B2" w:rsidRDefault="008F012A" w:rsidP="00F226F0">
            <w:pPr>
              <w:widowControl w:val="0"/>
              <w:suppressAutoHyphens/>
              <w:ind w:left="-57" w:right="-57"/>
              <w:jc w:val="center"/>
              <w:rPr>
                <w:rFonts w:cs="Arial"/>
                <w:sz w:val="18"/>
                <w:szCs w:val="18"/>
                <w:lang w:val="sl-SI" w:eastAsia="sl-SI"/>
              </w:rPr>
            </w:pPr>
            <w:r w:rsidRPr="008216B2">
              <w:rPr>
                <w:rFonts w:cs="Arial"/>
                <w:sz w:val="18"/>
                <w:szCs w:val="18"/>
                <w:lang w:val="sl-SI" w:eastAsia="sl-SI"/>
              </w:rPr>
              <w:t>8.</w:t>
            </w:r>
          </w:p>
        </w:tc>
        <w:tc>
          <w:tcPr>
            <w:tcW w:w="734" w:type="pct"/>
            <w:vAlign w:val="center"/>
          </w:tcPr>
          <w:p w14:paraId="13A3DA27" w14:textId="77777777" w:rsidR="008F012A" w:rsidRPr="008216B2" w:rsidRDefault="008F012A" w:rsidP="00F226F0">
            <w:pPr>
              <w:widowControl w:val="0"/>
              <w:suppressAutoHyphens/>
              <w:rPr>
                <w:rFonts w:cs="Arial"/>
                <w:szCs w:val="20"/>
                <w:lang w:val="sl-SI" w:eastAsia="sl-SI"/>
              </w:rPr>
            </w:pPr>
            <w:r w:rsidRPr="008216B2">
              <w:rPr>
                <w:rFonts w:cs="Arial"/>
                <w:szCs w:val="20"/>
                <w:lang w:val="sl-SI" w:eastAsia="sl-SI"/>
              </w:rPr>
              <w:t>NO v N</w:t>
            </w:r>
            <w:r w:rsidRPr="008216B2">
              <w:rPr>
                <w:rFonts w:cs="Arial"/>
                <w:szCs w:val="20"/>
                <w:vertAlign w:val="subscript"/>
                <w:lang w:val="sl-SI" w:eastAsia="sl-SI"/>
              </w:rPr>
              <w:t>2</w:t>
            </w:r>
          </w:p>
        </w:tc>
        <w:tc>
          <w:tcPr>
            <w:tcW w:w="662" w:type="pct"/>
            <w:vAlign w:val="center"/>
          </w:tcPr>
          <w:p w14:paraId="0FF4BAE9" w14:textId="77777777" w:rsidR="008F012A" w:rsidRPr="008216B2" w:rsidRDefault="008F012A" w:rsidP="00F226F0">
            <w:pPr>
              <w:widowControl w:val="0"/>
              <w:suppressAutoHyphens/>
              <w:jc w:val="center"/>
              <w:rPr>
                <w:rFonts w:cs="Arial"/>
                <w:szCs w:val="20"/>
                <w:lang w:val="sl-SI" w:eastAsia="sl-SI"/>
              </w:rPr>
            </w:pPr>
            <w:r w:rsidRPr="008216B2">
              <w:rPr>
                <w:rFonts w:cs="Arial"/>
                <w:szCs w:val="20"/>
                <w:lang w:val="sl-SI" w:eastAsia="sl-SI"/>
              </w:rPr>
              <w:t>50 ppm</w:t>
            </w:r>
          </w:p>
        </w:tc>
        <w:tc>
          <w:tcPr>
            <w:tcW w:w="736" w:type="pct"/>
            <w:vAlign w:val="center"/>
          </w:tcPr>
          <w:p w14:paraId="3AB34956" w14:textId="04ADF03F" w:rsidR="008F012A" w:rsidRPr="008216B2" w:rsidRDefault="003D78A0" w:rsidP="003D78A0">
            <w:pPr>
              <w:widowControl w:val="0"/>
              <w:suppressAutoHyphens/>
              <w:jc w:val="center"/>
              <w:rPr>
                <w:rFonts w:cs="Arial"/>
                <w:szCs w:val="20"/>
                <w:lang w:val="sl-SI" w:eastAsia="sl-SI"/>
              </w:rPr>
            </w:pPr>
            <w:r>
              <w:rPr>
                <w:rFonts w:cs="Arial"/>
                <w:szCs w:val="20"/>
                <w:lang w:val="sl-SI" w:eastAsia="sl-SI"/>
              </w:rPr>
              <w:t>/</w:t>
            </w:r>
          </w:p>
        </w:tc>
        <w:tc>
          <w:tcPr>
            <w:tcW w:w="738" w:type="pct"/>
            <w:vAlign w:val="center"/>
          </w:tcPr>
          <w:p w14:paraId="0B112B6B" w14:textId="77777777" w:rsidR="008F012A" w:rsidRPr="008216B2" w:rsidRDefault="008F012A" w:rsidP="00F226F0">
            <w:pPr>
              <w:widowControl w:val="0"/>
              <w:suppressAutoHyphens/>
              <w:jc w:val="center"/>
              <w:rPr>
                <w:rFonts w:cs="Arial"/>
                <w:szCs w:val="20"/>
                <w:lang w:val="sl-SI" w:eastAsia="sl-SI"/>
              </w:rPr>
            </w:pPr>
            <w:r w:rsidRPr="008216B2">
              <w:rPr>
                <w:rFonts w:cs="Arial"/>
                <w:szCs w:val="20"/>
                <w:lang w:val="sl-SI" w:eastAsia="sl-SI"/>
              </w:rPr>
              <w:t>10</w:t>
            </w:r>
          </w:p>
        </w:tc>
        <w:tc>
          <w:tcPr>
            <w:tcW w:w="585" w:type="pct"/>
            <w:vAlign w:val="center"/>
          </w:tcPr>
          <w:p w14:paraId="2CBB6876" w14:textId="77777777" w:rsidR="008F012A" w:rsidRPr="008216B2" w:rsidRDefault="008F012A" w:rsidP="00F226F0">
            <w:pPr>
              <w:widowControl w:val="0"/>
              <w:suppressAutoHyphens/>
              <w:jc w:val="center"/>
              <w:rPr>
                <w:rFonts w:cs="Arial"/>
                <w:szCs w:val="20"/>
                <w:lang w:val="sl-SI" w:eastAsia="sl-SI"/>
              </w:rPr>
            </w:pPr>
            <w:r w:rsidRPr="008216B2">
              <w:rPr>
                <w:rFonts w:cs="Arial"/>
                <w:szCs w:val="20"/>
                <w:lang w:val="sl-SI" w:eastAsia="sl-SI"/>
              </w:rPr>
              <w:t>1</w:t>
            </w:r>
          </w:p>
        </w:tc>
        <w:tc>
          <w:tcPr>
            <w:tcW w:w="663" w:type="pct"/>
            <w:vAlign w:val="center"/>
          </w:tcPr>
          <w:p w14:paraId="2CA34060" w14:textId="77777777" w:rsidR="008F012A" w:rsidRPr="008216B2" w:rsidRDefault="008F012A" w:rsidP="00F226F0">
            <w:pPr>
              <w:widowControl w:val="0"/>
              <w:suppressAutoHyphens/>
              <w:jc w:val="center"/>
              <w:rPr>
                <w:rFonts w:cs="Arial"/>
                <w:szCs w:val="20"/>
                <w:lang w:val="sl-SI" w:eastAsia="sl-SI"/>
              </w:rPr>
            </w:pPr>
            <w:r w:rsidRPr="008216B2">
              <w:rPr>
                <w:rFonts w:cs="Arial"/>
                <w:szCs w:val="20"/>
                <w:lang w:val="sl-SI" w:eastAsia="sl-SI"/>
              </w:rPr>
              <w:fldChar w:fldCharType="begin">
                <w:ffData>
                  <w:name w:val="Besedilo40"/>
                  <w:enabled/>
                  <w:calcOnExit w:val="0"/>
                  <w:textInput/>
                </w:ffData>
              </w:fldChar>
            </w:r>
            <w:r w:rsidRPr="008216B2">
              <w:rPr>
                <w:rFonts w:cs="Arial"/>
                <w:szCs w:val="20"/>
                <w:lang w:val="sl-SI" w:eastAsia="sl-SI"/>
              </w:rPr>
              <w:instrText xml:space="preserve"> FORMTEXT </w:instrText>
            </w:r>
            <w:r w:rsidRPr="008216B2">
              <w:rPr>
                <w:rFonts w:cs="Arial"/>
                <w:szCs w:val="20"/>
                <w:lang w:val="sl-SI" w:eastAsia="sl-SI"/>
              </w:rPr>
            </w:r>
            <w:r w:rsidRPr="008216B2">
              <w:rPr>
                <w:rFonts w:cs="Arial"/>
                <w:szCs w:val="20"/>
                <w:lang w:val="sl-SI" w:eastAsia="sl-SI"/>
              </w:rPr>
              <w:fldChar w:fldCharType="separate"/>
            </w:r>
            <w:r w:rsidRPr="008216B2">
              <w:rPr>
                <w:rFonts w:eastAsia="MS Mincho" w:cs="Arial"/>
                <w:noProof/>
                <w:szCs w:val="20"/>
                <w:lang w:val="sl-SI" w:eastAsia="sl-SI"/>
              </w:rPr>
              <w:t> </w:t>
            </w:r>
            <w:r w:rsidRPr="008216B2">
              <w:rPr>
                <w:rFonts w:eastAsia="MS Mincho" w:cs="Arial"/>
                <w:noProof/>
                <w:szCs w:val="20"/>
                <w:lang w:val="sl-SI" w:eastAsia="sl-SI"/>
              </w:rPr>
              <w:t> </w:t>
            </w:r>
            <w:r w:rsidRPr="008216B2">
              <w:rPr>
                <w:rFonts w:eastAsia="MS Mincho" w:cs="Arial"/>
                <w:noProof/>
                <w:szCs w:val="20"/>
                <w:lang w:val="sl-SI" w:eastAsia="sl-SI"/>
              </w:rPr>
              <w:t> </w:t>
            </w:r>
            <w:r w:rsidRPr="008216B2">
              <w:rPr>
                <w:rFonts w:eastAsia="MS Mincho" w:cs="Arial"/>
                <w:noProof/>
                <w:szCs w:val="20"/>
                <w:lang w:val="sl-SI" w:eastAsia="sl-SI"/>
              </w:rPr>
              <w:t> </w:t>
            </w:r>
            <w:r w:rsidRPr="008216B2">
              <w:rPr>
                <w:rFonts w:eastAsia="MS Mincho" w:cs="Arial"/>
                <w:noProof/>
                <w:szCs w:val="20"/>
                <w:lang w:val="sl-SI" w:eastAsia="sl-SI"/>
              </w:rPr>
              <w:t> </w:t>
            </w:r>
            <w:r w:rsidRPr="008216B2">
              <w:rPr>
                <w:rFonts w:cs="Arial"/>
                <w:szCs w:val="20"/>
                <w:lang w:val="sl-SI" w:eastAsia="sl-SI"/>
              </w:rPr>
              <w:fldChar w:fldCharType="end"/>
            </w:r>
          </w:p>
        </w:tc>
        <w:tc>
          <w:tcPr>
            <w:tcW w:w="661" w:type="pct"/>
            <w:vAlign w:val="center"/>
          </w:tcPr>
          <w:p w14:paraId="0DE95D9F" w14:textId="77777777" w:rsidR="008F012A" w:rsidRPr="008216B2" w:rsidRDefault="008F012A" w:rsidP="00F226F0">
            <w:pPr>
              <w:widowControl w:val="0"/>
              <w:suppressAutoHyphens/>
              <w:ind w:left="-108" w:right="-108"/>
              <w:jc w:val="center"/>
              <w:rPr>
                <w:rFonts w:cs="Arial"/>
                <w:szCs w:val="20"/>
                <w:lang w:val="sl-SI" w:eastAsia="sl-SI"/>
              </w:rPr>
            </w:pPr>
            <w:r w:rsidRPr="008216B2">
              <w:rPr>
                <w:rFonts w:cs="Arial"/>
                <w:szCs w:val="20"/>
                <w:lang w:val="sl-SI" w:eastAsia="sl-SI"/>
              </w:rPr>
              <w:fldChar w:fldCharType="begin">
                <w:ffData>
                  <w:name w:val="Besedilo40"/>
                  <w:enabled/>
                  <w:calcOnExit w:val="0"/>
                  <w:textInput/>
                </w:ffData>
              </w:fldChar>
            </w:r>
            <w:r w:rsidRPr="008216B2">
              <w:rPr>
                <w:rFonts w:cs="Arial"/>
                <w:szCs w:val="20"/>
                <w:lang w:val="sl-SI" w:eastAsia="sl-SI"/>
              </w:rPr>
              <w:instrText xml:space="preserve"> FORMTEXT </w:instrText>
            </w:r>
            <w:r w:rsidRPr="008216B2">
              <w:rPr>
                <w:rFonts w:cs="Arial"/>
                <w:szCs w:val="20"/>
                <w:lang w:val="sl-SI" w:eastAsia="sl-SI"/>
              </w:rPr>
            </w:r>
            <w:r w:rsidRPr="008216B2">
              <w:rPr>
                <w:rFonts w:cs="Arial"/>
                <w:szCs w:val="20"/>
                <w:lang w:val="sl-SI" w:eastAsia="sl-SI"/>
              </w:rPr>
              <w:fldChar w:fldCharType="separate"/>
            </w:r>
            <w:r w:rsidRPr="008216B2">
              <w:rPr>
                <w:rFonts w:eastAsia="MS Mincho" w:cs="Arial"/>
                <w:noProof/>
                <w:szCs w:val="20"/>
                <w:lang w:val="sl-SI" w:eastAsia="sl-SI"/>
              </w:rPr>
              <w:t> </w:t>
            </w:r>
            <w:r w:rsidRPr="008216B2">
              <w:rPr>
                <w:rFonts w:eastAsia="MS Mincho" w:cs="Arial"/>
                <w:noProof/>
                <w:szCs w:val="20"/>
                <w:lang w:val="sl-SI" w:eastAsia="sl-SI"/>
              </w:rPr>
              <w:t> </w:t>
            </w:r>
            <w:r w:rsidRPr="008216B2">
              <w:rPr>
                <w:rFonts w:eastAsia="MS Mincho" w:cs="Arial"/>
                <w:noProof/>
                <w:szCs w:val="20"/>
                <w:lang w:val="sl-SI" w:eastAsia="sl-SI"/>
              </w:rPr>
              <w:t> </w:t>
            </w:r>
            <w:r w:rsidRPr="008216B2">
              <w:rPr>
                <w:rFonts w:eastAsia="MS Mincho" w:cs="Arial"/>
                <w:noProof/>
                <w:szCs w:val="20"/>
                <w:lang w:val="sl-SI" w:eastAsia="sl-SI"/>
              </w:rPr>
              <w:t> </w:t>
            </w:r>
            <w:r w:rsidRPr="008216B2">
              <w:rPr>
                <w:rFonts w:eastAsia="MS Mincho" w:cs="Arial"/>
                <w:noProof/>
                <w:szCs w:val="20"/>
                <w:lang w:val="sl-SI" w:eastAsia="sl-SI"/>
              </w:rPr>
              <w:t> </w:t>
            </w:r>
            <w:r w:rsidRPr="008216B2">
              <w:rPr>
                <w:rFonts w:cs="Arial"/>
                <w:szCs w:val="20"/>
                <w:lang w:val="sl-SI" w:eastAsia="sl-SI"/>
              </w:rPr>
              <w:fldChar w:fldCharType="end"/>
            </w:r>
          </w:p>
        </w:tc>
      </w:tr>
      <w:tr w:rsidR="00D824D0" w:rsidRPr="008216B2" w14:paraId="67011B1B" w14:textId="77777777" w:rsidTr="003D78A0">
        <w:trPr>
          <w:trHeight w:val="520"/>
        </w:trPr>
        <w:tc>
          <w:tcPr>
            <w:tcW w:w="221" w:type="pct"/>
            <w:vAlign w:val="center"/>
          </w:tcPr>
          <w:p w14:paraId="0B4A9F08" w14:textId="77777777" w:rsidR="008F012A" w:rsidRPr="008216B2" w:rsidRDefault="008F012A" w:rsidP="00F226F0">
            <w:pPr>
              <w:widowControl w:val="0"/>
              <w:suppressAutoHyphens/>
              <w:ind w:left="-57" w:right="-57"/>
              <w:jc w:val="center"/>
              <w:rPr>
                <w:rFonts w:cs="Arial"/>
                <w:sz w:val="18"/>
                <w:szCs w:val="18"/>
                <w:lang w:val="sl-SI" w:eastAsia="sl-SI"/>
              </w:rPr>
            </w:pPr>
            <w:r w:rsidRPr="008216B2">
              <w:rPr>
                <w:rFonts w:cs="Arial"/>
                <w:sz w:val="18"/>
                <w:szCs w:val="18"/>
                <w:lang w:val="sl-SI" w:eastAsia="sl-SI"/>
              </w:rPr>
              <w:t>9.</w:t>
            </w:r>
          </w:p>
        </w:tc>
        <w:tc>
          <w:tcPr>
            <w:tcW w:w="734" w:type="pct"/>
            <w:vAlign w:val="center"/>
          </w:tcPr>
          <w:p w14:paraId="48C39F0B" w14:textId="77777777" w:rsidR="008F012A" w:rsidRPr="008216B2" w:rsidRDefault="008F012A" w:rsidP="00F226F0">
            <w:pPr>
              <w:widowControl w:val="0"/>
              <w:suppressAutoHyphens/>
              <w:rPr>
                <w:rFonts w:cs="Arial"/>
                <w:szCs w:val="20"/>
                <w:lang w:val="sl-SI" w:eastAsia="sl-SI"/>
              </w:rPr>
            </w:pPr>
            <w:r w:rsidRPr="008216B2">
              <w:rPr>
                <w:rFonts w:cs="Arial"/>
                <w:szCs w:val="20"/>
                <w:lang w:val="sl-SI" w:eastAsia="sl-SI"/>
              </w:rPr>
              <w:t xml:space="preserve">CO v zraku </w:t>
            </w:r>
          </w:p>
        </w:tc>
        <w:tc>
          <w:tcPr>
            <w:tcW w:w="662" w:type="pct"/>
            <w:vAlign w:val="center"/>
          </w:tcPr>
          <w:p w14:paraId="13B93820" w14:textId="77777777" w:rsidR="008F012A" w:rsidRPr="008216B2" w:rsidRDefault="008F012A" w:rsidP="00F226F0">
            <w:pPr>
              <w:widowControl w:val="0"/>
              <w:suppressAutoHyphens/>
              <w:jc w:val="center"/>
              <w:rPr>
                <w:rFonts w:cs="Arial"/>
                <w:szCs w:val="20"/>
                <w:lang w:val="sl-SI" w:eastAsia="sl-SI"/>
              </w:rPr>
            </w:pPr>
            <w:r w:rsidRPr="008216B2">
              <w:rPr>
                <w:rFonts w:cs="Arial"/>
                <w:szCs w:val="20"/>
                <w:lang w:val="sl-SI" w:eastAsia="sl-SI"/>
              </w:rPr>
              <w:t>400 ppm</w:t>
            </w:r>
          </w:p>
        </w:tc>
        <w:tc>
          <w:tcPr>
            <w:tcW w:w="736" w:type="pct"/>
            <w:vAlign w:val="center"/>
          </w:tcPr>
          <w:p w14:paraId="43AACFE8" w14:textId="0C37A383" w:rsidR="008F012A" w:rsidRPr="008216B2" w:rsidRDefault="003D78A0" w:rsidP="003D78A0">
            <w:pPr>
              <w:widowControl w:val="0"/>
              <w:suppressAutoHyphens/>
              <w:jc w:val="center"/>
              <w:rPr>
                <w:rFonts w:cs="Arial"/>
                <w:szCs w:val="20"/>
                <w:lang w:val="sl-SI" w:eastAsia="sl-SI"/>
              </w:rPr>
            </w:pPr>
            <w:r>
              <w:rPr>
                <w:rFonts w:cs="Arial"/>
                <w:szCs w:val="20"/>
                <w:lang w:val="sl-SI" w:eastAsia="sl-SI"/>
              </w:rPr>
              <w:t>/</w:t>
            </w:r>
          </w:p>
        </w:tc>
        <w:tc>
          <w:tcPr>
            <w:tcW w:w="738" w:type="pct"/>
            <w:vAlign w:val="center"/>
          </w:tcPr>
          <w:p w14:paraId="0AF6DE89" w14:textId="77777777" w:rsidR="008F012A" w:rsidRPr="008216B2" w:rsidRDefault="008F012A" w:rsidP="00F226F0">
            <w:pPr>
              <w:widowControl w:val="0"/>
              <w:suppressAutoHyphens/>
              <w:jc w:val="center"/>
              <w:rPr>
                <w:rFonts w:cs="Arial"/>
                <w:szCs w:val="20"/>
                <w:lang w:val="sl-SI" w:eastAsia="sl-SI"/>
              </w:rPr>
            </w:pPr>
            <w:r w:rsidRPr="008216B2">
              <w:rPr>
                <w:rFonts w:cs="Arial"/>
                <w:szCs w:val="20"/>
                <w:lang w:val="sl-SI" w:eastAsia="sl-SI"/>
              </w:rPr>
              <w:t>10</w:t>
            </w:r>
          </w:p>
        </w:tc>
        <w:tc>
          <w:tcPr>
            <w:tcW w:w="585" w:type="pct"/>
            <w:vAlign w:val="center"/>
          </w:tcPr>
          <w:p w14:paraId="3BC3ECC9" w14:textId="77777777" w:rsidR="008F012A" w:rsidRPr="008216B2" w:rsidRDefault="008F012A" w:rsidP="00F226F0">
            <w:pPr>
              <w:widowControl w:val="0"/>
              <w:suppressAutoHyphens/>
              <w:jc w:val="center"/>
              <w:rPr>
                <w:rFonts w:cs="Arial"/>
                <w:szCs w:val="20"/>
                <w:lang w:val="sl-SI" w:eastAsia="sl-SI"/>
              </w:rPr>
            </w:pPr>
            <w:r w:rsidRPr="008216B2">
              <w:rPr>
                <w:rFonts w:cs="Arial"/>
                <w:szCs w:val="20"/>
                <w:lang w:val="sl-SI" w:eastAsia="sl-SI"/>
              </w:rPr>
              <w:t>1</w:t>
            </w:r>
          </w:p>
        </w:tc>
        <w:tc>
          <w:tcPr>
            <w:tcW w:w="663" w:type="pct"/>
            <w:vAlign w:val="center"/>
          </w:tcPr>
          <w:p w14:paraId="665FABA4" w14:textId="77777777" w:rsidR="008F012A" w:rsidRPr="008216B2" w:rsidRDefault="008F012A" w:rsidP="00F226F0">
            <w:pPr>
              <w:widowControl w:val="0"/>
              <w:suppressAutoHyphens/>
              <w:jc w:val="center"/>
              <w:rPr>
                <w:rFonts w:cs="Arial"/>
                <w:szCs w:val="20"/>
                <w:lang w:val="sl-SI" w:eastAsia="sl-SI"/>
              </w:rPr>
            </w:pPr>
            <w:r w:rsidRPr="008216B2">
              <w:rPr>
                <w:rFonts w:cs="Arial"/>
                <w:szCs w:val="20"/>
                <w:lang w:val="sl-SI" w:eastAsia="sl-SI"/>
              </w:rPr>
              <w:fldChar w:fldCharType="begin">
                <w:ffData>
                  <w:name w:val="Besedilo40"/>
                  <w:enabled/>
                  <w:calcOnExit w:val="0"/>
                  <w:textInput/>
                </w:ffData>
              </w:fldChar>
            </w:r>
            <w:r w:rsidRPr="008216B2">
              <w:rPr>
                <w:rFonts w:cs="Arial"/>
                <w:szCs w:val="20"/>
                <w:lang w:val="sl-SI" w:eastAsia="sl-SI"/>
              </w:rPr>
              <w:instrText xml:space="preserve"> FORMTEXT </w:instrText>
            </w:r>
            <w:r w:rsidRPr="008216B2">
              <w:rPr>
                <w:rFonts w:cs="Arial"/>
                <w:szCs w:val="20"/>
                <w:lang w:val="sl-SI" w:eastAsia="sl-SI"/>
              </w:rPr>
            </w:r>
            <w:r w:rsidRPr="008216B2">
              <w:rPr>
                <w:rFonts w:cs="Arial"/>
                <w:szCs w:val="20"/>
                <w:lang w:val="sl-SI" w:eastAsia="sl-SI"/>
              </w:rPr>
              <w:fldChar w:fldCharType="separate"/>
            </w:r>
            <w:r w:rsidRPr="008216B2">
              <w:rPr>
                <w:rFonts w:eastAsia="MS Mincho" w:cs="Arial"/>
                <w:noProof/>
                <w:szCs w:val="20"/>
                <w:lang w:val="sl-SI" w:eastAsia="sl-SI"/>
              </w:rPr>
              <w:t> </w:t>
            </w:r>
            <w:r w:rsidRPr="008216B2">
              <w:rPr>
                <w:rFonts w:eastAsia="MS Mincho" w:cs="Arial"/>
                <w:noProof/>
                <w:szCs w:val="20"/>
                <w:lang w:val="sl-SI" w:eastAsia="sl-SI"/>
              </w:rPr>
              <w:t> </w:t>
            </w:r>
            <w:r w:rsidRPr="008216B2">
              <w:rPr>
                <w:rFonts w:eastAsia="MS Mincho" w:cs="Arial"/>
                <w:noProof/>
                <w:szCs w:val="20"/>
                <w:lang w:val="sl-SI" w:eastAsia="sl-SI"/>
              </w:rPr>
              <w:t> </w:t>
            </w:r>
            <w:r w:rsidRPr="008216B2">
              <w:rPr>
                <w:rFonts w:eastAsia="MS Mincho" w:cs="Arial"/>
                <w:noProof/>
                <w:szCs w:val="20"/>
                <w:lang w:val="sl-SI" w:eastAsia="sl-SI"/>
              </w:rPr>
              <w:t> </w:t>
            </w:r>
            <w:r w:rsidRPr="008216B2">
              <w:rPr>
                <w:rFonts w:eastAsia="MS Mincho" w:cs="Arial"/>
                <w:noProof/>
                <w:szCs w:val="20"/>
                <w:lang w:val="sl-SI" w:eastAsia="sl-SI"/>
              </w:rPr>
              <w:t> </w:t>
            </w:r>
            <w:r w:rsidRPr="008216B2">
              <w:rPr>
                <w:rFonts w:cs="Arial"/>
                <w:szCs w:val="20"/>
                <w:lang w:val="sl-SI" w:eastAsia="sl-SI"/>
              </w:rPr>
              <w:fldChar w:fldCharType="end"/>
            </w:r>
          </w:p>
        </w:tc>
        <w:tc>
          <w:tcPr>
            <w:tcW w:w="661" w:type="pct"/>
            <w:vAlign w:val="center"/>
          </w:tcPr>
          <w:p w14:paraId="7F489D7F" w14:textId="77777777" w:rsidR="008F012A" w:rsidRPr="008216B2" w:rsidRDefault="008F012A" w:rsidP="00F226F0">
            <w:pPr>
              <w:widowControl w:val="0"/>
              <w:suppressAutoHyphens/>
              <w:ind w:left="-108" w:right="-108"/>
              <w:jc w:val="center"/>
              <w:rPr>
                <w:rFonts w:cs="Arial"/>
                <w:szCs w:val="20"/>
                <w:lang w:val="sl-SI" w:eastAsia="sl-SI"/>
              </w:rPr>
            </w:pPr>
            <w:r w:rsidRPr="008216B2">
              <w:rPr>
                <w:rFonts w:cs="Arial"/>
                <w:szCs w:val="20"/>
                <w:lang w:val="sl-SI" w:eastAsia="sl-SI"/>
              </w:rPr>
              <w:fldChar w:fldCharType="begin">
                <w:ffData>
                  <w:name w:val="Besedilo40"/>
                  <w:enabled/>
                  <w:calcOnExit w:val="0"/>
                  <w:textInput/>
                </w:ffData>
              </w:fldChar>
            </w:r>
            <w:r w:rsidRPr="008216B2">
              <w:rPr>
                <w:rFonts w:cs="Arial"/>
                <w:szCs w:val="20"/>
                <w:lang w:val="sl-SI" w:eastAsia="sl-SI"/>
              </w:rPr>
              <w:instrText xml:space="preserve"> FORMTEXT </w:instrText>
            </w:r>
            <w:r w:rsidRPr="008216B2">
              <w:rPr>
                <w:rFonts w:cs="Arial"/>
                <w:szCs w:val="20"/>
                <w:lang w:val="sl-SI" w:eastAsia="sl-SI"/>
              </w:rPr>
            </w:r>
            <w:r w:rsidRPr="008216B2">
              <w:rPr>
                <w:rFonts w:cs="Arial"/>
                <w:szCs w:val="20"/>
                <w:lang w:val="sl-SI" w:eastAsia="sl-SI"/>
              </w:rPr>
              <w:fldChar w:fldCharType="separate"/>
            </w:r>
            <w:r w:rsidRPr="008216B2">
              <w:rPr>
                <w:rFonts w:eastAsia="MS Mincho" w:cs="Arial"/>
                <w:noProof/>
                <w:szCs w:val="20"/>
                <w:lang w:val="sl-SI" w:eastAsia="sl-SI"/>
              </w:rPr>
              <w:t> </w:t>
            </w:r>
            <w:r w:rsidRPr="008216B2">
              <w:rPr>
                <w:rFonts w:eastAsia="MS Mincho" w:cs="Arial"/>
                <w:noProof/>
                <w:szCs w:val="20"/>
                <w:lang w:val="sl-SI" w:eastAsia="sl-SI"/>
              </w:rPr>
              <w:t> </w:t>
            </w:r>
            <w:r w:rsidRPr="008216B2">
              <w:rPr>
                <w:rFonts w:eastAsia="MS Mincho" w:cs="Arial"/>
                <w:noProof/>
                <w:szCs w:val="20"/>
                <w:lang w:val="sl-SI" w:eastAsia="sl-SI"/>
              </w:rPr>
              <w:t> </w:t>
            </w:r>
            <w:r w:rsidRPr="008216B2">
              <w:rPr>
                <w:rFonts w:eastAsia="MS Mincho" w:cs="Arial"/>
                <w:noProof/>
                <w:szCs w:val="20"/>
                <w:lang w:val="sl-SI" w:eastAsia="sl-SI"/>
              </w:rPr>
              <w:t> </w:t>
            </w:r>
            <w:r w:rsidRPr="008216B2">
              <w:rPr>
                <w:rFonts w:eastAsia="MS Mincho" w:cs="Arial"/>
                <w:noProof/>
                <w:szCs w:val="20"/>
                <w:lang w:val="sl-SI" w:eastAsia="sl-SI"/>
              </w:rPr>
              <w:t> </w:t>
            </w:r>
            <w:r w:rsidRPr="008216B2">
              <w:rPr>
                <w:rFonts w:cs="Arial"/>
                <w:szCs w:val="20"/>
                <w:lang w:val="sl-SI" w:eastAsia="sl-SI"/>
              </w:rPr>
              <w:fldChar w:fldCharType="end"/>
            </w:r>
          </w:p>
        </w:tc>
      </w:tr>
      <w:tr w:rsidR="00D824D0" w:rsidRPr="008216B2" w14:paraId="7A34828E" w14:textId="77777777" w:rsidTr="003D78A0">
        <w:trPr>
          <w:trHeight w:val="520"/>
        </w:trPr>
        <w:tc>
          <w:tcPr>
            <w:tcW w:w="221" w:type="pct"/>
            <w:vAlign w:val="center"/>
          </w:tcPr>
          <w:p w14:paraId="3079BFAA" w14:textId="77777777" w:rsidR="008F012A" w:rsidRPr="008216B2" w:rsidRDefault="008F012A" w:rsidP="00F226F0">
            <w:pPr>
              <w:widowControl w:val="0"/>
              <w:suppressAutoHyphens/>
              <w:ind w:left="-57" w:right="-57"/>
              <w:jc w:val="center"/>
              <w:rPr>
                <w:rFonts w:cs="Arial"/>
                <w:sz w:val="18"/>
                <w:szCs w:val="18"/>
                <w:lang w:val="sl-SI" w:eastAsia="sl-SI"/>
              </w:rPr>
            </w:pPr>
            <w:r>
              <w:rPr>
                <w:rFonts w:cs="Arial"/>
                <w:sz w:val="18"/>
                <w:szCs w:val="18"/>
                <w:lang w:val="sl-SI" w:eastAsia="sl-SI"/>
              </w:rPr>
              <w:t xml:space="preserve">10. </w:t>
            </w:r>
          </w:p>
        </w:tc>
        <w:tc>
          <w:tcPr>
            <w:tcW w:w="734" w:type="pct"/>
            <w:vAlign w:val="center"/>
          </w:tcPr>
          <w:p w14:paraId="49BAA2F7" w14:textId="77777777" w:rsidR="008F012A" w:rsidRPr="008216B2" w:rsidRDefault="008F012A" w:rsidP="00F226F0">
            <w:pPr>
              <w:widowControl w:val="0"/>
              <w:suppressAutoHyphens/>
              <w:rPr>
                <w:rFonts w:cs="Arial"/>
                <w:szCs w:val="20"/>
                <w:lang w:val="sl-SI" w:eastAsia="sl-SI"/>
              </w:rPr>
            </w:pPr>
            <w:r>
              <w:rPr>
                <w:rFonts w:cs="Arial"/>
                <w:szCs w:val="20"/>
                <w:lang w:val="sl-SI" w:eastAsia="sl-SI"/>
              </w:rPr>
              <w:t>SO</w:t>
            </w:r>
            <w:r w:rsidRPr="00625CC1">
              <w:rPr>
                <w:rFonts w:cs="Arial"/>
                <w:szCs w:val="20"/>
                <w:vertAlign w:val="subscript"/>
                <w:lang w:val="sl-SI" w:eastAsia="sl-SI"/>
              </w:rPr>
              <w:t xml:space="preserve">2 </w:t>
            </w:r>
            <w:r>
              <w:rPr>
                <w:rFonts w:cs="Arial"/>
                <w:szCs w:val="20"/>
                <w:lang w:val="sl-SI" w:eastAsia="sl-SI"/>
              </w:rPr>
              <w:t>v zraku</w:t>
            </w:r>
          </w:p>
        </w:tc>
        <w:tc>
          <w:tcPr>
            <w:tcW w:w="662" w:type="pct"/>
            <w:vAlign w:val="center"/>
          </w:tcPr>
          <w:p w14:paraId="180ABF24" w14:textId="77777777" w:rsidR="008F012A" w:rsidRPr="008216B2" w:rsidRDefault="008F012A" w:rsidP="00F226F0">
            <w:pPr>
              <w:widowControl w:val="0"/>
              <w:suppressAutoHyphens/>
              <w:jc w:val="center"/>
              <w:rPr>
                <w:rFonts w:cs="Arial"/>
                <w:szCs w:val="20"/>
                <w:lang w:val="sl-SI" w:eastAsia="sl-SI"/>
              </w:rPr>
            </w:pPr>
            <w:r>
              <w:rPr>
                <w:rFonts w:cs="Arial"/>
                <w:szCs w:val="20"/>
                <w:lang w:val="sl-SI" w:eastAsia="sl-SI"/>
              </w:rPr>
              <w:t>100 ppm</w:t>
            </w:r>
          </w:p>
        </w:tc>
        <w:tc>
          <w:tcPr>
            <w:tcW w:w="736" w:type="pct"/>
            <w:vAlign w:val="center"/>
          </w:tcPr>
          <w:p w14:paraId="6F5380A5" w14:textId="38041AE6" w:rsidR="008F012A" w:rsidRPr="008216B2" w:rsidRDefault="003D78A0" w:rsidP="003D78A0">
            <w:pPr>
              <w:widowControl w:val="0"/>
              <w:suppressAutoHyphens/>
              <w:jc w:val="center"/>
              <w:rPr>
                <w:rFonts w:cs="Arial"/>
                <w:szCs w:val="20"/>
                <w:lang w:val="sl-SI" w:eastAsia="sl-SI"/>
              </w:rPr>
            </w:pPr>
            <w:r>
              <w:rPr>
                <w:rFonts w:cs="Arial"/>
                <w:szCs w:val="20"/>
                <w:lang w:val="sl-SI" w:eastAsia="sl-SI"/>
              </w:rPr>
              <w:t>/</w:t>
            </w:r>
          </w:p>
        </w:tc>
        <w:tc>
          <w:tcPr>
            <w:tcW w:w="738" w:type="pct"/>
            <w:vAlign w:val="center"/>
          </w:tcPr>
          <w:p w14:paraId="717B3F76" w14:textId="77777777" w:rsidR="008F012A" w:rsidRPr="008216B2" w:rsidRDefault="008F012A" w:rsidP="00F226F0">
            <w:pPr>
              <w:widowControl w:val="0"/>
              <w:suppressAutoHyphens/>
              <w:jc w:val="center"/>
              <w:rPr>
                <w:rFonts w:cs="Arial"/>
                <w:szCs w:val="20"/>
                <w:lang w:val="sl-SI" w:eastAsia="sl-SI"/>
              </w:rPr>
            </w:pPr>
            <w:r>
              <w:rPr>
                <w:rFonts w:cs="Arial"/>
                <w:szCs w:val="20"/>
                <w:lang w:val="sl-SI" w:eastAsia="sl-SI"/>
              </w:rPr>
              <w:t>10</w:t>
            </w:r>
          </w:p>
        </w:tc>
        <w:tc>
          <w:tcPr>
            <w:tcW w:w="585" w:type="pct"/>
            <w:vAlign w:val="center"/>
          </w:tcPr>
          <w:p w14:paraId="203E8615" w14:textId="77777777" w:rsidR="008F012A" w:rsidRPr="008216B2" w:rsidRDefault="008F012A" w:rsidP="00F226F0">
            <w:pPr>
              <w:widowControl w:val="0"/>
              <w:suppressAutoHyphens/>
              <w:jc w:val="center"/>
              <w:rPr>
                <w:rFonts w:cs="Arial"/>
                <w:szCs w:val="20"/>
                <w:lang w:val="sl-SI" w:eastAsia="sl-SI"/>
              </w:rPr>
            </w:pPr>
            <w:r>
              <w:rPr>
                <w:rFonts w:cs="Arial"/>
                <w:szCs w:val="20"/>
                <w:lang w:val="sl-SI" w:eastAsia="sl-SI"/>
              </w:rPr>
              <w:t xml:space="preserve">1 </w:t>
            </w:r>
          </w:p>
        </w:tc>
        <w:tc>
          <w:tcPr>
            <w:tcW w:w="663" w:type="pct"/>
            <w:vAlign w:val="center"/>
          </w:tcPr>
          <w:p w14:paraId="19AAA2FB" w14:textId="77777777" w:rsidR="008F012A" w:rsidRPr="008216B2" w:rsidRDefault="008F012A" w:rsidP="00F226F0">
            <w:pPr>
              <w:widowControl w:val="0"/>
              <w:suppressAutoHyphens/>
              <w:jc w:val="center"/>
              <w:rPr>
                <w:rFonts w:cs="Arial"/>
                <w:szCs w:val="20"/>
                <w:lang w:val="sl-SI" w:eastAsia="sl-SI"/>
              </w:rPr>
            </w:pPr>
            <w:r w:rsidRPr="008216B2">
              <w:rPr>
                <w:rFonts w:cs="Arial"/>
                <w:szCs w:val="20"/>
                <w:lang w:val="sl-SI" w:eastAsia="sl-SI"/>
              </w:rPr>
              <w:fldChar w:fldCharType="begin">
                <w:ffData>
                  <w:name w:val="Besedilo40"/>
                  <w:enabled/>
                  <w:calcOnExit w:val="0"/>
                  <w:textInput/>
                </w:ffData>
              </w:fldChar>
            </w:r>
            <w:r w:rsidRPr="008216B2">
              <w:rPr>
                <w:rFonts w:cs="Arial"/>
                <w:szCs w:val="20"/>
                <w:lang w:val="sl-SI" w:eastAsia="sl-SI"/>
              </w:rPr>
              <w:instrText xml:space="preserve"> FORMTEXT </w:instrText>
            </w:r>
            <w:r w:rsidRPr="008216B2">
              <w:rPr>
                <w:rFonts w:cs="Arial"/>
                <w:szCs w:val="20"/>
                <w:lang w:val="sl-SI" w:eastAsia="sl-SI"/>
              </w:rPr>
            </w:r>
            <w:r w:rsidRPr="008216B2">
              <w:rPr>
                <w:rFonts w:cs="Arial"/>
                <w:szCs w:val="20"/>
                <w:lang w:val="sl-SI" w:eastAsia="sl-SI"/>
              </w:rPr>
              <w:fldChar w:fldCharType="separate"/>
            </w:r>
            <w:r w:rsidRPr="008216B2">
              <w:rPr>
                <w:rFonts w:eastAsia="MS Mincho" w:cs="Arial"/>
                <w:noProof/>
                <w:szCs w:val="20"/>
                <w:lang w:val="sl-SI" w:eastAsia="sl-SI"/>
              </w:rPr>
              <w:t> </w:t>
            </w:r>
            <w:r w:rsidRPr="008216B2">
              <w:rPr>
                <w:rFonts w:eastAsia="MS Mincho" w:cs="Arial"/>
                <w:noProof/>
                <w:szCs w:val="20"/>
                <w:lang w:val="sl-SI" w:eastAsia="sl-SI"/>
              </w:rPr>
              <w:t> </w:t>
            </w:r>
            <w:r w:rsidRPr="008216B2">
              <w:rPr>
                <w:rFonts w:eastAsia="MS Mincho" w:cs="Arial"/>
                <w:noProof/>
                <w:szCs w:val="20"/>
                <w:lang w:val="sl-SI" w:eastAsia="sl-SI"/>
              </w:rPr>
              <w:t> </w:t>
            </w:r>
            <w:r w:rsidRPr="008216B2">
              <w:rPr>
                <w:rFonts w:eastAsia="MS Mincho" w:cs="Arial"/>
                <w:noProof/>
                <w:szCs w:val="20"/>
                <w:lang w:val="sl-SI" w:eastAsia="sl-SI"/>
              </w:rPr>
              <w:t> </w:t>
            </w:r>
            <w:r w:rsidRPr="008216B2">
              <w:rPr>
                <w:rFonts w:eastAsia="MS Mincho" w:cs="Arial"/>
                <w:noProof/>
                <w:szCs w:val="20"/>
                <w:lang w:val="sl-SI" w:eastAsia="sl-SI"/>
              </w:rPr>
              <w:t> </w:t>
            </w:r>
            <w:r w:rsidRPr="008216B2">
              <w:rPr>
                <w:rFonts w:cs="Arial"/>
                <w:szCs w:val="20"/>
                <w:lang w:val="sl-SI" w:eastAsia="sl-SI"/>
              </w:rPr>
              <w:fldChar w:fldCharType="end"/>
            </w:r>
          </w:p>
        </w:tc>
        <w:tc>
          <w:tcPr>
            <w:tcW w:w="661" w:type="pct"/>
            <w:vAlign w:val="center"/>
          </w:tcPr>
          <w:p w14:paraId="423B385F" w14:textId="77777777" w:rsidR="008F012A" w:rsidRPr="008216B2" w:rsidRDefault="008F012A" w:rsidP="00F226F0">
            <w:pPr>
              <w:widowControl w:val="0"/>
              <w:suppressAutoHyphens/>
              <w:ind w:left="-108" w:right="-108"/>
              <w:jc w:val="center"/>
              <w:rPr>
                <w:rFonts w:cs="Arial"/>
                <w:szCs w:val="20"/>
                <w:lang w:val="sl-SI" w:eastAsia="sl-SI"/>
              </w:rPr>
            </w:pPr>
            <w:r w:rsidRPr="008216B2">
              <w:rPr>
                <w:rFonts w:cs="Arial"/>
                <w:szCs w:val="20"/>
                <w:lang w:val="sl-SI" w:eastAsia="sl-SI"/>
              </w:rPr>
              <w:fldChar w:fldCharType="begin">
                <w:ffData>
                  <w:name w:val="Besedilo40"/>
                  <w:enabled/>
                  <w:calcOnExit w:val="0"/>
                  <w:textInput/>
                </w:ffData>
              </w:fldChar>
            </w:r>
            <w:r w:rsidRPr="008216B2">
              <w:rPr>
                <w:rFonts w:cs="Arial"/>
                <w:szCs w:val="20"/>
                <w:lang w:val="sl-SI" w:eastAsia="sl-SI"/>
              </w:rPr>
              <w:instrText xml:space="preserve"> FORMTEXT </w:instrText>
            </w:r>
            <w:r w:rsidRPr="008216B2">
              <w:rPr>
                <w:rFonts w:cs="Arial"/>
                <w:szCs w:val="20"/>
                <w:lang w:val="sl-SI" w:eastAsia="sl-SI"/>
              </w:rPr>
            </w:r>
            <w:r w:rsidRPr="008216B2">
              <w:rPr>
                <w:rFonts w:cs="Arial"/>
                <w:szCs w:val="20"/>
                <w:lang w:val="sl-SI" w:eastAsia="sl-SI"/>
              </w:rPr>
              <w:fldChar w:fldCharType="separate"/>
            </w:r>
            <w:r w:rsidRPr="008216B2">
              <w:rPr>
                <w:rFonts w:eastAsia="MS Mincho" w:cs="Arial"/>
                <w:noProof/>
                <w:szCs w:val="20"/>
                <w:lang w:val="sl-SI" w:eastAsia="sl-SI"/>
              </w:rPr>
              <w:t> </w:t>
            </w:r>
            <w:r w:rsidRPr="008216B2">
              <w:rPr>
                <w:rFonts w:eastAsia="MS Mincho" w:cs="Arial"/>
                <w:noProof/>
                <w:szCs w:val="20"/>
                <w:lang w:val="sl-SI" w:eastAsia="sl-SI"/>
              </w:rPr>
              <w:t> </w:t>
            </w:r>
            <w:r w:rsidRPr="008216B2">
              <w:rPr>
                <w:rFonts w:eastAsia="MS Mincho" w:cs="Arial"/>
                <w:noProof/>
                <w:szCs w:val="20"/>
                <w:lang w:val="sl-SI" w:eastAsia="sl-SI"/>
              </w:rPr>
              <w:t> </w:t>
            </w:r>
            <w:r w:rsidRPr="008216B2">
              <w:rPr>
                <w:rFonts w:eastAsia="MS Mincho" w:cs="Arial"/>
                <w:noProof/>
                <w:szCs w:val="20"/>
                <w:lang w:val="sl-SI" w:eastAsia="sl-SI"/>
              </w:rPr>
              <w:t> </w:t>
            </w:r>
            <w:r w:rsidRPr="008216B2">
              <w:rPr>
                <w:rFonts w:eastAsia="MS Mincho" w:cs="Arial"/>
                <w:noProof/>
                <w:szCs w:val="20"/>
                <w:lang w:val="sl-SI" w:eastAsia="sl-SI"/>
              </w:rPr>
              <w:t> </w:t>
            </w:r>
            <w:r w:rsidRPr="008216B2">
              <w:rPr>
                <w:rFonts w:cs="Arial"/>
                <w:szCs w:val="20"/>
                <w:lang w:val="sl-SI" w:eastAsia="sl-SI"/>
              </w:rPr>
              <w:fldChar w:fldCharType="end"/>
            </w:r>
          </w:p>
        </w:tc>
      </w:tr>
      <w:tr w:rsidR="00D824D0" w:rsidRPr="008216B2" w14:paraId="744AAC98" w14:textId="77777777" w:rsidTr="003D78A0">
        <w:trPr>
          <w:trHeight w:val="520"/>
        </w:trPr>
        <w:tc>
          <w:tcPr>
            <w:tcW w:w="221" w:type="pct"/>
            <w:vAlign w:val="center"/>
          </w:tcPr>
          <w:p w14:paraId="4B816E02" w14:textId="77777777" w:rsidR="008F012A" w:rsidRPr="008216B2" w:rsidRDefault="008F012A" w:rsidP="00F226F0">
            <w:pPr>
              <w:widowControl w:val="0"/>
              <w:suppressAutoHyphens/>
              <w:ind w:left="-57" w:right="-57"/>
              <w:jc w:val="center"/>
              <w:rPr>
                <w:rFonts w:cs="Arial"/>
                <w:sz w:val="18"/>
                <w:szCs w:val="18"/>
                <w:lang w:val="sl-SI" w:eastAsia="sl-SI"/>
              </w:rPr>
            </w:pPr>
            <w:r w:rsidRPr="008216B2">
              <w:rPr>
                <w:rFonts w:cs="Arial"/>
                <w:sz w:val="18"/>
                <w:szCs w:val="18"/>
                <w:lang w:val="sl-SI" w:eastAsia="sl-SI"/>
              </w:rPr>
              <w:t>1</w:t>
            </w:r>
            <w:r>
              <w:rPr>
                <w:rFonts w:cs="Arial"/>
                <w:sz w:val="18"/>
                <w:szCs w:val="18"/>
                <w:lang w:val="sl-SI" w:eastAsia="sl-SI"/>
              </w:rPr>
              <w:t>1</w:t>
            </w:r>
            <w:r w:rsidRPr="008216B2">
              <w:rPr>
                <w:rFonts w:cs="Arial"/>
                <w:sz w:val="18"/>
                <w:szCs w:val="18"/>
                <w:lang w:val="sl-SI" w:eastAsia="sl-SI"/>
              </w:rPr>
              <w:t>.</w:t>
            </w:r>
          </w:p>
        </w:tc>
        <w:tc>
          <w:tcPr>
            <w:tcW w:w="734" w:type="pct"/>
            <w:vAlign w:val="center"/>
          </w:tcPr>
          <w:p w14:paraId="3F661646" w14:textId="77777777" w:rsidR="008F012A" w:rsidRPr="008216B2" w:rsidRDefault="008F012A" w:rsidP="00F226F0">
            <w:pPr>
              <w:widowControl w:val="0"/>
              <w:suppressAutoHyphens/>
              <w:rPr>
                <w:rFonts w:cs="Arial"/>
                <w:szCs w:val="20"/>
                <w:lang w:val="sl-SI" w:eastAsia="sl-SI"/>
              </w:rPr>
            </w:pPr>
            <w:r w:rsidRPr="008216B2">
              <w:rPr>
                <w:rFonts w:cs="Arial"/>
                <w:szCs w:val="20"/>
                <w:lang w:val="sl-SI" w:eastAsia="sl-SI"/>
              </w:rPr>
              <w:t>N</w:t>
            </w:r>
            <w:r w:rsidRPr="008216B2">
              <w:rPr>
                <w:rFonts w:cs="Arial"/>
                <w:szCs w:val="20"/>
                <w:vertAlign w:val="subscript"/>
                <w:lang w:val="sl-SI" w:eastAsia="sl-SI"/>
              </w:rPr>
              <w:t>2</w:t>
            </w:r>
          </w:p>
        </w:tc>
        <w:tc>
          <w:tcPr>
            <w:tcW w:w="662" w:type="pct"/>
            <w:vAlign w:val="center"/>
          </w:tcPr>
          <w:p w14:paraId="4A714336" w14:textId="773CBAAB" w:rsidR="008F012A" w:rsidRPr="008216B2" w:rsidRDefault="00D824D0" w:rsidP="00F226F0">
            <w:pPr>
              <w:widowControl w:val="0"/>
              <w:suppressAutoHyphens/>
              <w:jc w:val="center"/>
              <w:rPr>
                <w:rFonts w:cs="Arial"/>
                <w:szCs w:val="20"/>
                <w:lang w:val="sl-SI" w:eastAsia="sl-SI"/>
              </w:rPr>
            </w:pPr>
            <w:r>
              <w:rPr>
                <w:rFonts w:cs="Arial"/>
                <w:szCs w:val="20"/>
                <w:lang w:val="sl-SI" w:eastAsia="sl-SI"/>
              </w:rPr>
              <w:t>/</w:t>
            </w:r>
          </w:p>
        </w:tc>
        <w:tc>
          <w:tcPr>
            <w:tcW w:w="736" w:type="pct"/>
            <w:vAlign w:val="center"/>
          </w:tcPr>
          <w:p w14:paraId="762C48E7" w14:textId="77777777" w:rsidR="008F012A" w:rsidRPr="008216B2" w:rsidRDefault="008F012A" w:rsidP="003D78A0">
            <w:pPr>
              <w:widowControl w:val="0"/>
              <w:suppressAutoHyphens/>
              <w:jc w:val="center"/>
              <w:rPr>
                <w:rFonts w:cs="Arial"/>
                <w:szCs w:val="20"/>
                <w:lang w:val="sl-SI" w:eastAsia="sl-SI"/>
              </w:rPr>
            </w:pPr>
            <w:r w:rsidRPr="008216B2">
              <w:rPr>
                <w:rFonts w:cs="Arial"/>
                <w:szCs w:val="20"/>
                <w:lang w:val="sl-SI" w:eastAsia="sl-SI"/>
              </w:rPr>
              <w:t>5.0</w:t>
            </w:r>
          </w:p>
        </w:tc>
        <w:tc>
          <w:tcPr>
            <w:tcW w:w="738" w:type="pct"/>
            <w:vAlign w:val="center"/>
          </w:tcPr>
          <w:p w14:paraId="1BF5C167" w14:textId="77777777" w:rsidR="008F012A" w:rsidRPr="008216B2" w:rsidRDefault="008F012A" w:rsidP="00F226F0">
            <w:pPr>
              <w:widowControl w:val="0"/>
              <w:suppressAutoHyphens/>
              <w:jc w:val="center"/>
              <w:rPr>
                <w:rFonts w:cs="Arial"/>
                <w:szCs w:val="20"/>
                <w:lang w:val="sl-SI" w:eastAsia="sl-SI"/>
              </w:rPr>
            </w:pPr>
            <w:r w:rsidRPr="008216B2">
              <w:rPr>
                <w:rFonts w:cs="Arial"/>
                <w:szCs w:val="20"/>
                <w:lang w:val="sl-SI" w:eastAsia="sl-SI"/>
              </w:rPr>
              <w:t>50</w:t>
            </w:r>
          </w:p>
        </w:tc>
        <w:tc>
          <w:tcPr>
            <w:tcW w:w="585" w:type="pct"/>
            <w:vAlign w:val="center"/>
          </w:tcPr>
          <w:p w14:paraId="3E094D15" w14:textId="77777777" w:rsidR="008F012A" w:rsidRPr="008216B2" w:rsidRDefault="008F012A" w:rsidP="00F226F0">
            <w:pPr>
              <w:widowControl w:val="0"/>
              <w:suppressAutoHyphens/>
              <w:jc w:val="center"/>
              <w:rPr>
                <w:rFonts w:cs="Arial"/>
                <w:szCs w:val="20"/>
                <w:lang w:val="sl-SI" w:eastAsia="sl-SI"/>
              </w:rPr>
            </w:pPr>
            <w:r w:rsidRPr="008216B2">
              <w:rPr>
                <w:rFonts w:cs="Arial"/>
                <w:szCs w:val="20"/>
                <w:lang w:val="sl-SI" w:eastAsia="sl-SI"/>
              </w:rPr>
              <w:t>2</w:t>
            </w:r>
          </w:p>
        </w:tc>
        <w:tc>
          <w:tcPr>
            <w:tcW w:w="663" w:type="pct"/>
            <w:vAlign w:val="center"/>
          </w:tcPr>
          <w:p w14:paraId="05DEEF1B" w14:textId="77777777" w:rsidR="008F012A" w:rsidRPr="008216B2" w:rsidRDefault="008F012A" w:rsidP="00F226F0">
            <w:pPr>
              <w:widowControl w:val="0"/>
              <w:suppressAutoHyphens/>
              <w:jc w:val="center"/>
              <w:rPr>
                <w:rFonts w:cs="Arial"/>
                <w:szCs w:val="20"/>
                <w:lang w:val="sl-SI" w:eastAsia="sl-SI"/>
              </w:rPr>
            </w:pPr>
            <w:r w:rsidRPr="008216B2">
              <w:rPr>
                <w:rFonts w:cs="Arial"/>
                <w:szCs w:val="20"/>
                <w:lang w:val="sl-SI" w:eastAsia="sl-SI"/>
              </w:rPr>
              <w:fldChar w:fldCharType="begin">
                <w:ffData>
                  <w:name w:val="Besedilo40"/>
                  <w:enabled/>
                  <w:calcOnExit w:val="0"/>
                  <w:textInput/>
                </w:ffData>
              </w:fldChar>
            </w:r>
            <w:r w:rsidRPr="008216B2">
              <w:rPr>
                <w:rFonts w:cs="Arial"/>
                <w:szCs w:val="20"/>
                <w:lang w:val="sl-SI" w:eastAsia="sl-SI"/>
              </w:rPr>
              <w:instrText xml:space="preserve"> FORMTEXT </w:instrText>
            </w:r>
            <w:r w:rsidRPr="008216B2">
              <w:rPr>
                <w:rFonts w:cs="Arial"/>
                <w:szCs w:val="20"/>
                <w:lang w:val="sl-SI" w:eastAsia="sl-SI"/>
              </w:rPr>
            </w:r>
            <w:r w:rsidRPr="008216B2">
              <w:rPr>
                <w:rFonts w:cs="Arial"/>
                <w:szCs w:val="20"/>
                <w:lang w:val="sl-SI" w:eastAsia="sl-SI"/>
              </w:rPr>
              <w:fldChar w:fldCharType="separate"/>
            </w:r>
            <w:r w:rsidRPr="008216B2">
              <w:rPr>
                <w:rFonts w:eastAsia="MS Mincho" w:cs="Arial"/>
                <w:noProof/>
                <w:szCs w:val="20"/>
                <w:lang w:val="sl-SI" w:eastAsia="sl-SI"/>
              </w:rPr>
              <w:t> </w:t>
            </w:r>
            <w:r w:rsidRPr="008216B2">
              <w:rPr>
                <w:rFonts w:eastAsia="MS Mincho" w:cs="Arial"/>
                <w:noProof/>
                <w:szCs w:val="20"/>
                <w:lang w:val="sl-SI" w:eastAsia="sl-SI"/>
              </w:rPr>
              <w:t> </w:t>
            </w:r>
            <w:r w:rsidRPr="008216B2">
              <w:rPr>
                <w:rFonts w:eastAsia="MS Mincho" w:cs="Arial"/>
                <w:noProof/>
                <w:szCs w:val="20"/>
                <w:lang w:val="sl-SI" w:eastAsia="sl-SI"/>
              </w:rPr>
              <w:t> </w:t>
            </w:r>
            <w:r w:rsidRPr="008216B2">
              <w:rPr>
                <w:rFonts w:eastAsia="MS Mincho" w:cs="Arial"/>
                <w:noProof/>
                <w:szCs w:val="20"/>
                <w:lang w:val="sl-SI" w:eastAsia="sl-SI"/>
              </w:rPr>
              <w:t> </w:t>
            </w:r>
            <w:r w:rsidRPr="008216B2">
              <w:rPr>
                <w:rFonts w:eastAsia="MS Mincho" w:cs="Arial"/>
                <w:noProof/>
                <w:szCs w:val="20"/>
                <w:lang w:val="sl-SI" w:eastAsia="sl-SI"/>
              </w:rPr>
              <w:t> </w:t>
            </w:r>
            <w:r w:rsidRPr="008216B2">
              <w:rPr>
                <w:rFonts w:cs="Arial"/>
                <w:szCs w:val="20"/>
                <w:lang w:val="sl-SI" w:eastAsia="sl-SI"/>
              </w:rPr>
              <w:fldChar w:fldCharType="end"/>
            </w:r>
          </w:p>
        </w:tc>
        <w:tc>
          <w:tcPr>
            <w:tcW w:w="661" w:type="pct"/>
            <w:vAlign w:val="center"/>
          </w:tcPr>
          <w:p w14:paraId="5487956E" w14:textId="77777777" w:rsidR="008F012A" w:rsidRPr="008216B2" w:rsidRDefault="008F012A" w:rsidP="00F226F0">
            <w:pPr>
              <w:widowControl w:val="0"/>
              <w:suppressAutoHyphens/>
              <w:ind w:left="-108" w:right="-108"/>
              <w:jc w:val="center"/>
              <w:rPr>
                <w:rFonts w:cs="Arial"/>
                <w:szCs w:val="20"/>
                <w:lang w:val="sl-SI" w:eastAsia="sl-SI"/>
              </w:rPr>
            </w:pPr>
            <w:r w:rsidRPr="008216B2">
              <w:rPr>
                <w:rFonts w:cs="Arial"/>
                <w:szCs w:val="20"/>
                <w:lang w:val="sl-SI" w:eastAsia="sl-SI"/>
              </w:rPr>
              <w:fldChar w:fldCharType="begin">
                <w:ffData>
                  <w:name w:val="Besedilo40"/>
                  <w:enabled/>
                  <w:calcOnExit w:val="0"/>
                  <w:textInput/>
                </w:ffData>
              </w:fldChar>
            </w:r>
            <w:r w:rsidRPr="008216B2">
              <w:rPr>
                <w:rFonts w:cs="Arial"/>
                <w:szCs w:val="20"/>
                <w:lang w:val="sl-SI" w:eastAsia="sl-SI"/>
              </w:rPr>
              <w:instrText xml:space="preserve"> FORMTEXT </w:instrText>
            </w:r>
            <w:r w:rsidRPr="008216B2">
              <w:rPr>
                <w:rFonts w:cs="Arial"/>
                <w:szCs w:val="20"/>
                <w:lang w:val="sl-SI" w:eastAsia="sl-SI"/>
              </w:rPr>
            </w:r>
            <w:r w:rsidRPr="008216B2">
              <w:rPr>
                <w:rFonts w:cs="Arial"/>
                <w:szCs w:val="20"/>
                <w:lang w:val="sl-SI" w:eastAsia="sl-SI"/>
              </w:rPr>
              <w:fldChar w:fldCharType="separate"/>
            </w:r>
            <w:r w:rsidRPr="008216B2">
              <w:rPr>
                <w:rFonts w:eastAsia="MS Mincho" w:cs="Arial"/>
                <w:noProof/>
                <w:szCs w:val="20"/>
                <w:lang w:val="sl-SI" w:eastAsia="sl-SI"/>
              </w:rPr>
              <w:t> </w:t>
            </w:r>
            <w:r w:rsidRPr="008216B2">
              <w:rPr>
                <w:rFonts w:eastAsia="MS Mincho" w:cs="Arial"/>
                <w:noProof/>
                <w:szCs w:val="20"/>
                <w:lang w:val="sl-SI" w:eastAsia="sl-SI"/>
              </w:rPr>
              <w:t> </w:t>
            </w:r>
            <w:r w:rsidRPr="008216B2">
              <w:rPr>
                <w:rFonts w:eastAsia="MS Mincho" w:cs="Arial"/>
                <w:noProof/>
                <w:szCs w:val="20"/>
                <w:lang w:val="sl-SI" w:eastAsia="sl-SI"/>
              </w:rPr>
              <w:t> </w:t>
            </w:r>
            <w:r w:rsidRPr="008216B2">
              <w:rPr>
                <w:rFonts w:eastAsia="MS Mincho" w:cs="Arial"/>
                <w:noProof/>
                <w:szCs w:val="20"/>
                <w:lang w:val="sl-SI" w:eastAsia="sl-SI"/>
              </w:rPr>
              <w:t> </w:t>
            </w:r>
            <w:r w:rsidRPr="008216B2">
              <w:rPr>
                <w:rFonts w:eastAsia="MS Mincho" w:cs="Arial"/>
                <w:noProof/>
                <w:szCs w:val="20"/>
                <w:lang w:val="sl-SI" w:eastAsia="sl-SI"/>
              </w:rPr>
              <w:t> </w:t>
            </w:r>
            <w:r w:rsidRPr="008216B2">
              <w:rPr>
                <w:rFonts w:cs="Arial"/>
                <w:szCs w:val="20"/>
                <w:lang w:val="sl-SI" w:eastAsia="sl-SI"/>
              </w:rPr>
              <w:fldChar w:fldCharType="end"/>
            </w:r>
          </w:p>
        </w:tc>
      </w:tr>
      <w:tr w:rsidR="00D824D0" w:rsidRPr="008216B2" w14:paraId="4A1B9D75" w14:textId="77777777" w:rsidTr="003D78A0">
        <w:trPr>
          <w:trHeight w:val="520"/>
        </w:trPr>
        <w:tc>
          <w:tcPr>
            <w:tcW w:w="221" w:type="pct"/>
            <w:vAlign w:val="center"/>
          </w:tcPr>
          <w:p w14:paraId="6FCC479D" w14:textId="77777777" w:rsidR="008F012A" w:rsidRPr="008216B2" w:rsidRDefault="008F012A" w:rsidP="00F226F0">
            <w:pPr>
              <w:widowControl w:val="0"/>
              <w:suppressAutoHyphens/>
              <w:ind w:left="-57" w:right="-57"/>
              <w:jc w:val="center"/>
              <w:rPr>
                <w:rFonts w:cs="Arial"/>
                <w:sz w:val="18"/>
                <w:szCs w:val="18"/>
                <w:lang w:val="sl-SI" w:eastAsia="sl-SI"/>
              </w:rPr>
            </w:pPr>
            <w:r w:rsidRPr="008216B2">
              <w:rPr>
                <w:rFonts w:cs="Arial"/>
                <w:sz w:val="18"/>
                <w:szCs w:val="18"/>
                <w:lang w:val="sl-SI" w:eastAsia="sl-SI"/>
              </w:rPr>
              <w:t>1</w:t>
            </w:r>
            <w:r>
              <w:rPr>
                <w:rFonts w:cs="Arial"/>
                <w:sz w:val="18"/>
                <w:szCs w:val="18"/>
                <w:lang w:val="sl-SI" w:eastAsia="sl-SI"/>
              </w:rPr>
              <w:t>2</w:t>
            </w:r>
            <w:r w:rsidRPr="008216B2">
              <w:rPr>
                <w:rFonts w:cs="Arial"/>
                <w:sz w:val="18"/>
                <w:szCs w:val="18"/>
                <w:lang w:val="sl-SI" w:eastAsia="sl-SI"/>
              </w:rPr>
              <w:t>.</w:t>
            </w:r>
          </w:p>
        </w:tc>
        <w:tc>
          <w:tcPr>
            <w:tcW w:w="734" w:type="pct"/>
            <w:vAlign w:val="center"/>
          </w:tcPr>
          <w:p w14:paraId="3F431E42" w14:textId="77777777" w:rsidR="008F012A" w:rsidRDefault="008F012A" w:rsidP="00F226F0">
            <w:pPr>
              <w:widowControl w:val="0"/>
              <w:suppressAutoHyphens/>
              <w:rPr>
                <w:rFonts w:cs="Arial"/>
                <w:szCs w:val="20"/>
                <w:lang w:val="sl-SI" w:eastAsia="sl-SI"/>
              </w:rPr>
            </w:pPr>
            <w:r w:rsidRPr="008216B2">
              <w:rPr>
                <w:rFonts w:cs="Arial"/>
                <w:szCs w:val="20"/>
                <w:lang w:val="sl-SI" w:eastAsia="sl-SI"/>
              </w:rPr>
              <w:t>Tekoči dušik</w:t>
            </w:r>
          </w:p>
          <w:p w14:paraId="0AE450BE" w14:textId="2DA7B3CE" w:rsidR="00D824D0" w:rsidRPr="00D824D0" w:rsidRDefault="00D824D0" w:rsidP="00F226F0">
            <w:pPr>
              <w:widowControl w:val="0"/>
              <w:suppressAutoHyphens/>
              <w:rPr>
                <w:rFonts w:cs="Arial"/>
                <w:i/>
                <w:iCs/>
                <w:sz w:val="18"/>
                <w:szCs w:val="18"/>
                <w:lang w:val="sl-SI" w:eastAsia="sl-SI"/>
              </w:rPr>
            </w:pPr>
            <w:r w:rsidRPr="00D824D0">
              <w:rPr>
                <w:rFonts w:cs="Arial"/>
                <w:i/>
                <w:iCs/>
                <w:sz w:val="18"/>
                <w:szCs w:val="18"/>
                <w:lang w:val="sl-SI" w:eastAsia="sl-SI"/>
              </w:rPr>
              <w:t>(polnjenje na lokaciji naročnika)</w:t>
            </w:r>
          </w:p>
        </w:tc>
        <w:tc>
          <w:tcPr>
            <w:tcW w:w="662" w:type="pct"/>
            <w:vAlign w:val="center"/>
          </w:tcPr>
          <w:p w14:paraId="73FA427E" w14:textId="1CF4D837" w:rsidR="008F012A" w:rsidRPr="008216B2" w:rsidRDefault="003D78A0" w:rsidP="00F226F0">
            <w:pPr>
              <w:widowControl w:val="0"/>
              <w:suppressAutoHyphens/>
              <w:jc w:val="center"/>
              <w:rPr>
                <w:rFonts w:cs="Arial"/>
                <w:szCs w:val="20"/>
                <w:lang w:val="sl-SI" w:eastAsia="sl-SI"/>
              </w:rPr>
            </w:pPr>
            <w:r>
              <w:rPr>
                <w:rFonts w:cs="Arial"/>
                <w:szCs w:val="20"/>
                <w:lang w:val="sl-SI" w:eastAsia="sl-SI"/>
              </w:rPr>
              <w:t>/</w:t>
            </w:r>
          </w:p>
        </w:tc>
        <w:tc>
          <w:tcPr>
            <w:tcW w:w="736" w:type="pct"/>
            <w:vAlign w:val="center"/>
          </w:tcPr>
          <w:p w14:paraId="62D5C1D3" w14:textId="59414FDB" w:rsidR="008F012A" w:rsidRPr="008216B2" w:rsidRDefault="003D78A0" w:rsidP="003D78A0">
            <w:pPr>
              <w:widowControl w:val="0"/>
              <w:suppressAutoHyphens/>
              <w:jc w:val="center"/>
              <w:rPr>
                <w:rFonts w:cs="Arial"/>
                <w:szCs w:val="20"/>
                <w:lang w:val="sl-SI" w:eastAsia="sl-SI"/>
              </w:rPr>
            </w:pPr>
            <w:r>
              <w:rPr>
                <w:rFonts w:cs="Arial"/>
                <w:szCs w:val="20"/>
                <w:lang w:val="sl-SI" w:eastAsia="sl-SI"/>
              </w:rPr>
              <w:t>/</w:t>
            </w:r>
          </w:p>
        </w:tc>
        <w:tc>
          <w:tcPr>
            <w:tcW w:w="738" w:type="pct"/>
            <w:vAlign w:val="center"/>
          </w:tcPr>
          <w:p w14:paraId="3D79A4C7" w14:textId="4437C527" w:rsidR="008F012A" w:rsidRPr="008216B2" w:rsidRDefault="00D824D0" w:rsidP="00F226F0">
            <w:pPr>
              <w:widowControl w:val="0"/>
              <w:suppressAutoHyphens/>
              <w:jc w:val="center"/>
              <w:rPr>
                <w:rFonts w:cs="Arial"/>
                <w:szCs w:val="20"/>
                <w:lang w:val="sl-SI" w:eastAsia="sl-SI"/>
              </w:rPr>
            </w:pPr>
            <w:r>
              <w:rPr>
                <w:rFonts w:cs="Arial"/>
                <w:szCs w:val="20"/>
                <w:lang w:val="sl-SI" w:eastAsia="sl-SI"/>
              </w:rPr>
              <w:t>/</w:t>
            </w:r>
          </w:p>
        </w:tc>
        <w:tc>
          <w:tcPr>
            <w:tcW w:w="585" w:type="pct"/>
            <w:vAlign w:val="center"/>
          </w:tcPr>
          <w:p w14:paraId="7EB33A0F" w14:textId="77777777" w:rsidR="008F012A" w:rsidRPr="008216B2" w:rsidRDefault="008F012A" w:rsidP="00F226F0">
            <w:pPr>
              <w:widowControl w:val="0"/>
              <w:suppressAutoHyphens/>
              <w:jc w:val="center"/>
              <w:rPr>
                <w:rFonts w:cs="Arial"/>
                <w:szCs w:val="20"/>
                <w:lang w:val="sl-SI" w:eastAsia="sl-SI"/>
              </w:rPr>
            </w:pPr>
            <w:r w:rsidRPr="008216B2">
              <w:rPr>
                <w:rFonts w:cs="Arial"/>
                <w:szCs w:val="20"/>
                <w:lang w:val="sl-SI" w:eastAsia="sl-SI"/>
              </w:rPr>
              <w:t>120 litrov</w:t>
            </w:r>
          </w:p>
        </w:tc>
        <w:tc>
          <w:tcPr>
            <w:tcW w:w="663" w:type="pct"/>
            <w:vAlign w:val="center"/>
          </w:tcPr>
          <w:p w14:paraId="3CC75480" w14:textId="77777777" w:rsidR="008F012A" w:rsidRPr="008216B2" w:rsidRDefault="008F012A" w:rsidP="00F226F0">
            <w:pPr>
              <w:widowControl w:val="0"/>
              <w:suppressAutoHyphens/>
              <w:jc w:val="center"/>
              <w:rPr>
                <w:rFonts w:cs="Arial"/>
                <w:szCs w:val="20"/>
                <w:lang w:val="sl-SI" w:eastAsia="sl-SI"/>
              </w:rPr>
            </w:pPr>
            <w:r w:rsidRPr="008216B2">
              <w:rPr>
                <w:rFonts w:cs="Arial"/>
                <w:szCs w:val="20"/>
                <w:lang w:val="sl-SI" w:eastAsia="sl-SI"/>
              </w:rPr>
              <w:fldChar w:fldCharType="begin">
                <w:ffData>
                  <w:name w:val="Besedilo40"/>
                  <w:enabled/>
                  <w:calcOnExit w:val="0"/>
                  <w:textInput/>
                </w:ffData>
              </w:fldChar>
            </w:r>
            <w:r w:rsidRPr="008216B2">
              <w:rPr>
                <w:rFonts w:cs="Arial"/>
                <w:szCs w:val="20"/>
                <w:lang w:val="sl-SI" w:eastAsia="sl-SI"/>
              </w:rPr>
              <w:instrText xml:space="preserve"> FORMTEXT </w:instrText>
            </w:r>
            <w:r w:rsidRPr="008216B2">
              <w:rPr>
                <w:rFonts w:cs="Arial"/>
                <w:szCs w:val="20"/>
                <w:lang w:val="sl-SI" w:eastAsia="sl-SI"/>
              </w:rPr>
            </w:r>
            <w:r w:rsidRPr="008216B2">
              <w:rPr>
                <w:rFonts w:cs="Arial"/>
                <w:szCs w:val="20"/>
                <w:lang w:val="sl-SI" w:eastAsia="sl-SI"/>
              </w:rPr>
              <w:fldChar w:fldCharType="separate"/>
            </w:r>
            <w:r w:rsidRPr="008216B2">
              <w:rPr>
                <w:rFonts w:eastAsia="MS Mincho" w:cs="Arial"/>
                <w:noProof/>
                <w:szCs w:val="20"/>
                <w:lang w:val="sl-SI" w:eastAsia="sl-SI"/>
              </w:rPr>
              <w:t> </w:t>
            </w:r>
            <w:r w:rsidRPr="008216B2">
              <w:rPr>
                <w:rFonts w:eastAsia="MS Mincho" w:cs="Arial"/>
                <w:noProof/>
                <w:szCs w:val="20"/>
                <w:lang w:val="sl-SI" w:eastAsia="sl-SI"/>
              </w:rPr>
              <w:t> </w:t>
            </w:r>
            <w:r w:rsidRPr="008216B2">
              <w:rPr>
                <w:rFonts w:eastAsia="MS Mincho" w:cs="Arial"/>
                <w:noProof/>
                <w:szCs w:val="20"/>
                <w:lang w:val="sl-SI" w:eastAsia="sl-SI"/>
              </w:rPr>
              <w:t> </w:t>
            </w:r>
            <w:r w:rsidRPr="008216B2">
              <w:rPr>
                <w:rFonts w:eastAsia="MS Mincho" w:cs="Arial"/>
                <w:noProof/>
                <w:szCs w:val="20"/>
                <w:lang w:val="sl-SI" w:eastAsia="sl-SI"/>
              </w:rPr>
              <w:t> </w:t>
            </w:r>
            <w:r w:rsidRPr="008216B2">
              <w:rPr>
                <w:rFonts w:eastAsia="MS Mincho" w:cs="Arial"/>
                <w:noProof/>
                <w:szCs w:val="20"/>
                <w:lang w:val="sl-SI" w:eastAsia="sl-SI"/>
              </w:rPr>
              <w:t> </w:t>
            </w:r>
            <w:r w:rsidRPr="008216B2">
              <w:rPr>
                <w:rFonts w:cs="Arial"/>
                <w:szCs w:val="20"/>
                <w:lang w:val="sl-SI" w:eastAsia="sl-SI"/>
              </w:rPr>
              <w:fldChar w:fldCharType="end"/>
            </w:r>
          </w:p>
        </w:tc>
        <w:tc>
          <w:tcPr>
            <w:tcW w:w="661" w:type="pct"/>
            <w:vAlign w:val="center"/>
          </w:tcPr>
          <w:p w14:paraId="46018080" w14:textId="77777777" w:rsidR="008F012A" w:rsidRPr="008216B2" w:rsidRDefault="008F012A" w:rsidP="00F226F0">
            <w:pPr>
              <w:widowControl w:val="0"/>
              <w:suppressAutoHyphens/>
              <w:ind w:left="-108" w:right="-108"/>
              <w:jc w:val="center"/>
              <w:rPr>
                <w:rFonts w:cs="Arial"/>
                <w:szCs w:val="20"/>
                <w:lang w:val="sl-SI" w:eastAsia="sl-SI"/>
              </w:rPr>
            </w:pPr>
            <w:r w:rsidRPr="008216B2">
              <w:rPr>
                <w:rFonts w:cs="Arial"/>
                <w:szCs w:val="20"/>
                <w:lang w:val="sl-SI" w:eastAsia="sl-SI"/>
              </w:rPr>
              <w:fldChar w:fldCharType="begin">
                <w:ffData>
                  <w:name w:val="Besedilo40"/>
                  <w:enabled/>
                  <w:calcOnExit w:val="0"/>
                  <w:textInput/>
                </w:ffData>
              </w:fldChar>
            </w:r>
            <w:r w:rsidRPr="008216B2">
              <w:rPr>
                <w:rFonts w:cs="Arial"/>
                <w:szCs w:val="20"/>
                <w:lang w:val="sl-SI" w:eastAsia="sl-SI"/>
              </w:rPr>
              <w:instrText xml:space="preserve"> FORMTEXT </w:instrText>
            </w:r>
            <w:r w:rsidRPr="008216B2">
              <w:rPr>
                <w:rFonts w:cs="Arial"/>
                <w:szCs w:val="20"/>
                <w:lang w:val="sl-SI" w:eastAsia="sl-SI"/>
              </w:rPr>
            </w:r>
            <w:r w:rsidRPr="008216B2">
              <w:rPr>
                <w:rFonts w:cs="Arial"/>
                <w:szCs w:val="20"/>
                <w:lang w:val="sl-SI" w:eastAsia="sl-SI"/>
              </w:rPr>
              <w:fldChar w:fldCharType="separate"/>
            </w:r>
            <w:r w:rsidRPr="008216B2">
              <w:rPr>
                <w:rFonts w:eastAsia="MS Mincho" w:cs="Arial"/>
                <w:noProof/>
                <w:szCs w:val="20"/>
                <w:lang w:val="sl-SI" w:eastAsia="sl-SI"/>
              </w:rPr>
              <w:t> </w:t>
            </w:r>
            <w:r w:rsidRPr="008216B2">
              <w:rPr>
                <w:rFonts w:eastAsia="MS Mincho" w:cs="Arial"/>
                <w:noProof/>
                <w:szCs w:val="20"/>
                <w:lang w:val="sl-SI" w:eastAsia="sl-SI"/>
              </w:rPr>
              <w:t> </w:t>
            </w:r>
            <w:r w:rsidRPr="008216B2">
              <w:rPr>
                <w:rFonts w:eastAsia="MS Mincho" w:cs="Arial"/>
                <w:noProof/>
                <w:szCs w:val="20"/>
                <w:lang w:val="sl-SI" w:eastAsia="sl-SI"/>
              </w:rPr>
              <w:t> </w:t>
            </w:r>
            <w:r w:rsidRPr="008216B2">
              <w:rPr>
                <w:rFonts w:eastAsia="MS Mincho" w:cs="Arial"/>
                <w:noProof/>
                <w:szCs w:val="20"/>
                <w:lang w:val="sl-SI" w:eastAsia="sl-SI"/>
              </w:rPr>
              <w:t> </w:t>
            </w:r>
            <w:r w:rsidRPr="008216B2">
              <w:rPr>
                <w:rFonts w:eastAsia="MS Mincho" w:cs="Arial"/>
                <w:noProof/>
                <w:szCs w:val="20"/>
                <w:lang w:val="sl-SI" w:eastAsia="sl-SI"/>
              </w:rPr>
              <w:t> </w:t>
            </w:r>
            <w:r w:rsidRPr="008216B2">
              <w:rPr>
                <w:rFonts w:cs="Arial"/>
                <w:szCs w:val="20"/>
                <w:lang w:val="sl-SI" w:eastAsia="sl-SI"/>
              </w:rPr>
              <w:fldChar w:fldCharType="end"/>
            </w:r>
          </w:p>
        </w:tc>
      </w:tr>
      <w:tr w:rsidR="00D824D0" w:rsidRPr="008216B2" w14:paraId="6E4F1833" w14:textId="77777777" w:rsidTr="003D78A0">
        <w:trPr>
          <w:trHeight w:val="520"/>
        </w:trPr>
        <w:tc>
          <w:tcPr>
            <w:tcW w:w="221" w:type="pct"/>
            <w:vAlign w:val="center"/>
          </w:tcPr>
          <w:p w14:paraId="20747144" w14:textId="77777777" w:rsidR="008F012A" w:rsidRPr="008216B2" w:rsidRDefault="008F012A" w:rsidP="00F226F0">
            <w:pPr>
              <w:widowControl w:val="0"/>
              <w:suppressAutoHyphens/>
              <w:ind w:left="-57" w:right="-57"/>
              <w:jc w:val="center"/>
              <w:rPr>
                <w:rFonts w:cs="Arial"/>
                <w:sz w:val="18"/>
                <w:szCs w:val="18"/>
                <w:lang w:val="sl-SI" w:eastAsia="sl-SI"/>
              </w:rPr>
            </w:pPr>
            <w:r w:rsidRPr="008216B2">
              <w:rPr>
                <w:rFonts w:cs="Arial"/>
                <w:sz w:val="18"/>
                <w:szCs w:val="18"/>
                <w:lang w:val="sl-SI" w:eastAsia="sl-SI"/>
              </w:rPr>
              <w:lastRenderedPageBreak/>
              <w:t>1</w:t>
            </w:r>
            <w:r>
              <w:rPr>
                <w:rFonts w:cs="Arial"/>
                <w:sz w:val="18"/>
                <w:szCs w:val="18"/>
                <w:lang w:val="sl-SI" w:eastAsia="sl-SI"/>
              </w:rPr>
              <w:t>3</w:t>
            </w:r>
            <w:r w:rsidRPr="008216B2">
              <w:rPr>
                <w:rFonts w:cs="Arial"/>
                <w:sz w:val="18"/>
                <w:szCs w:val="18"/>
                <w:lang w:val="sl-SI" w:eastAsia="sl-SI"/>
              </w:rPr>
              <w:t xml:space="preserve">. </w:t>
            </w:r>
          </w:p>
        </w:tc>
        <w:tc>
          <w:tcPr>
            <w:tcW w:w="734" w:type="pct"/>
            <w:vAlign w:val="center"/>
          </w:tcPr>
          <w:p w14:paraId="2E29F66D" w14:textId="77777777" w:rsidR="008F012A" w:rsidRPr="008216B2" w:rsidRDefault="008F012A" w:rsidP="00F226F0">
            <w:pPr>
              <w:widowControl w:val="0"/>
              <w:suppressAutoHyphens/>
              <w:rPr>
                <w:rFonts w:cs="Arial"/>
                <w:szCs w:val="20"/>
                <w:lang w:val="sl-SI" w:eastAsia="sl-SI"/>
              </w:rPr>
            </w:pPr>
            <w:r w:rsidRPr="008216B2">
              <w:rPr>
                <w:rFonts w:cs="Arial"/>
                <w:szCs w:val="20"/>
                <w:lang w:val="sl-SI" w:eastAsia="sl-SI"/>
              </w:rPr>
              <w:t xml:space="preserve">CO v zraku </w:t>
            </w:r>
          </w:p>
        </w:tc>
        <w:tc>
          <w:tcPr>
            <w:tcW w:w="662" w:type="pct"/>
            <w:vAlign w:val="center"/>
          </w:tcPr>
          <w:p w14:paraId="1ADF7A55" w14:textId="77777777" w:rsidR="008F012A" w:rsidRPr="008216B2" w:rsidRDefault="008F012A" w:rsidP="00F226F0">
            <w:pPr>
              <w:widowControl w:val="0"/>
              <w:suppressAutoHyphens/>
              <w:jc w:val="center"/>
              <w:rPr>
                <w:rFonts w:cs="Arial"/>
                <w:szCs w:val="20"/>
                <w:lang w:val="sl-SI" w:eastAsia="sl-SI"/>
              </w:rPr>
            </w:pPr>
            <w:r w:rsidRPr="008216B2">
              <w:rPr>
                <w:rFonts w:cs="Arial"/>
                <w:szCs w:val="20"/>
                <w:lang w:val="sl-SI" w:eastAsia="sl-SI"/>
              </w:rPr>
              <w:t>10 ppm</w:t>
            </w:r>
          </w:p>
        </w:tc>
        <w:tc>
          <w:tcPr>
            <w:tcW w:w="736" w:type="pct"/>
            <w:vAlign w:val="center"/>
          </w:tcPr>
          <w:p w14:paraId="0A64D457" w14:textId="2679FB8D" w:rsidR="008F012A" w:rsidRPr="008216B2" w:rsidRDefault="003D78A0" w:rsidP="003D78A0">
            <w:pPr>
              <w:widowControl w:val="0"/>
              <w:suppressAutoHyphens/>
              <w:jc w:val="center"/>
              <w:rPr>
                <w:rFonts w:cs="Arial"/>
                <w:szCs w:val="20"/>
                <w:lang w:val="sl-SI" w:eastAsia="sl-SI"/>
              </w:rPr>
            </w:pPr>
            <w:r>
              <w:rPr>
                <w:rFonts w:cs="Arial"/>
                <w:szCs w:val="20"/>
                <w:lang w:val="sl-SI" w:eastAsia="sl-SI"/>
              </w:rPr>
              <w:t>/</w:t>
            </w:r>
          </w:p>
        </w:tc>
        <w:tc>
          <w:tcPr>
            <w:tcW w:w="738" w:type="pct"/>
            <w:vAlign w:val="center"/>
          </w:tcPr>
          <w:p w14:paraId="5932CFB1" w14:textId="77777777" w:rsidR="008F012A" w:rsidRPr="008216B2" w:rsidRDefault="008F012A" w:rsidP="00F226F0">
            <w:pPr>
              <w:widowControl w:val="0"/>
              <w:suppressAutoHyphens/>
              <w:jc w:val="center"/>
              <w:rPr>
                <w:rFonts w:cs="Arial"/>
                <w:szCs w:val="20"/>
                <w:lang w:val="sl-SI" w:eastAsia="sl-SI"/>
              </w:rPr>
            </w:pPr>
            <w:r w:rsidRPr="008216B2">
              <w:rPr>
                <w:rFonts w:cs="Arial"/>
                <w:szCs w:val="20"/>
                <w:lang w:val="sl-SI" w:eastAsia="sl-SI"/>
              </w:rPr>
              <w:t>10</w:t>
            </w:r>
          </w:p>
        </w:tc>
        <w:tc>
          <w:tcPr>
            <w:tcW w:w="585" w:type="pct"/>
            <w:vAlign w:val="center"/>
          </w:tcPr>
          <w:p w14:paraId="0D569B16" w14:textId="77777777" w:rsidR="008F012A" w:rsidRPr="008216B2" w:rsidRDefault="008F012A" w:rsidP="00F226F0">
            <w:pPr>
              <w:widowControl w:val="0"/>
              <w:suppressAutoHyphens/>
              <w:jc w:val="center"/>
              <w:rPr>
                <w:rFonts w:cs="Arial"/>
                <w:szCs w:val="20"/>
                <w:lang w:val="sl-SI" w:eastAsia="sl-SI"/>
              </w:rPr>
            </w:pPr>
            <w:r w:rsidRPr="008216B2">
              <w:rPr>
                <w:rFonts w:cs="Arial"/>
                <w:szCs w:val="20"/>
                <w:lang w:val="sl-SI" w:eastAsia="sl-SI"/>
              </w:rPr>
              <w:t>8</w:t>
            </w:r>
          </w:p>
        </w:tc>
        <w:tc>
          <w:tcPr>
            <w:tcW w:w="663" w:type="pct"/>
            <w:vAlign w:val="center"/>
          </w:tcPr>
          <w:p w14:paraId="4E88500A" w14:textId="097EA6CA" w:rsidR="008F012A" w:rsidRPr="008216B2" w:rsidRDefault="003D78A0" w:rsidP="00F226F0">
            <w:pPr>
              <w:widowControl w:val="0"/>
              <w:suppressAutoHyphens/>
              <w:jc w:val="center"/>
              <w:rPr>
                <w:rFonts w:cs="Arial"/>
                <w:szCs w:val="20"/>
                <w:lang w:val="sl-SI" w:eastAsia="sl-SI"/>
              </w:rPr>
            </w:pPr>
            <w:r w:rsidRPr="008216B2">
              <w:rPr>
                <w:rFonts w:cs="Arial"/>
                <w:szCs w:val="20"/>
                <w:lang w:val="sl-SI" w:eastAsia="sl-SI"/>
              </w:rPr>
              <w:fldChar w:fldCharType="begin">
                <w:ffData>
                  <w:name w:val="Besedilo40"/>
                  <w:enabled/>
                  <w:calcOnExit w:val="0"/>
                  <w:textInput/>
                </w:ffData>
              </w:fldChar>
            </w:r>
            <w:r w:rsidRPr="008216B2">
              <w:rPr>
                <w:rFonts w:cs="Arial"/>
                <w:szCs w:val="20"/>
                <w:lang w:val="sl-SI" w:eastAsia="sl-SI"/>
              </w:rPr>
              <w:instrText xml:space="preserve"> FORMTEXT </w:instrText>
            </w:r>
            <w:r w:rsidRPr="008216B2">
              <w:rPr>
                <w:rFonts w:cs="Arial"/>
                <w:szCs w:val="20"/>
                <w:lang w:val="sl-SI" w:eastAsia="sl-SI"/>
              </w:rPr>
            </w:r>
            <w:r w:rsidRPr="008216B2">
              <w:rPr>
                <w:rFonts w:cs="Arial"/>
                <w:szCs w:val="20"/>
                <w:lang w:val="sl-SI" w:eastAsia="sl-SI"/>
              </w:rPr>
              <w:fldChar w:fldCharType="separate"/>
            </w:r>
            <w:r w:rsidRPr="008216B2">
              <w:rPr>
                <w:rFonts w:eastAsia="MS Mincho" w:cs="Arial"/>
                <w:noProof/>
                <w:szCs w:val="20"/>
                <w:lang w:val="sl-SI" w:eastAsia="sl-SI"/>
              </w:rPr>
              <w:t> </w:t>
            </w:r>
            <w:r w:rsidRPr="008216B2">
              <w:rPr>
                <w:rFonts w:eastAsia="MS Mincho" w:cs="Arial"/>
                <w:noProof/>
                <w:szCs w:val="20"/>
                <w:lang w:val="sl-SI" w:eastAsia="sl-SI"/>
              </w:rPr>
              <w:t> </w:t>
            </w:r>
            <w:r w:rsidRPr="008216B2">
              <w:rPr>
                <w:rFonts w:eastAsia="MS Mincho" w:cs="Arial"/>
                <w:noProof/>
                <w:szCs w:val="20"/>
                <w:lang w:val="sl-SI" w:eastAsia="sl-SI"/>
              </w:rPr>
              <w:t> </w:t>
            </w:r>
            <w:r w:rsidRPr="008216B2">
              <w:rPr>
                <w:rFonts w:eastAsia="MS Mincho" w:cs="Arial"/>
                <w:noProof/>
                <w:szCs w:val="20"/>
                <w:lang w:val="sl-SI" w:eastAsia="sl-SI"/>
              </w:rPr>
              <w:t> </w:t>
            </w:r>
            <w:r w:rsidRPr="008216B2">
              <w:rPr>
                <w:rFonts w:eastAsia="MS Mincho" w:cs="Arial"/>
                <w:noProof/>
                <w:szCs w:val="20"/>
                <w:lang w:val="sl-SI" w:eastAsia="sl-SI"/>
              </w:rPr>
              <w:t> </w:t>
            </w:r>
            <w:r w:rsidRPr="008216B2">
              <w:rPr>
                <w:rFonts w:cs="Arial"/>
                <w:szCs w:val="20"/>
                <w:lang w:val="sl-SI" w:eastAsia="sl-SI"/>
              </w:rPr>
              <w:fldChar w:fldCharType="end"/>
            </w:r>
          </w:p>
        </w:tc>
        <w:tc>
          <w:tcPr>
            <w:tcW w:w="661" w:type="pct"/>
            <w:vAlign w:val="center"/>
          </w:tcPr>
          <w:p w14:paraId="5E73808C" w14:textId="0F1263D8" w:rsidR="008F012A" w:rsidRPr="008216B2" w:rsidRDefault="003D78A0" w:rsidP="00F226F0">
            <w:pPr>
              <w:widowControl w:val="0"/>
              <w:suppressAutoHyphens/>
              <w:ind w:left="-108" w:right="-108"/>
              <w:jc w:val="center"/>
              <w:rPr>
                <w:rFonts w:cs="Arial"/>
                <w:szCs w:val="20"/>
                <w:lang w:val="sl-SI" w:eastAsia="sl-SI"/>
              </w:rPr>
            </w:pPr>
            <w:r w:rsidRPr="008216B2">
              <w:rPr>
                <w:rFonts w:cs="Arial"/>
                <w:szCs w:val="20"/>
                <w:lang w:val="sl-SI" w:eastAsia="sl-SI"/>
              </w:rPr>
              <w:fldChar w:fldCharType="begin">
                <w:ffData>
                  <w:name w:val="Besedilo40"/>
                  <w:enabled/>
                  <w:calcOnExit w:val="0"/>
                  <w:textInput/>
                </w:ffData>
              </w:fldChar>
            </w:r>
            <w:r w:rsidRPr="008216B2">
              <w:rPr>
                <w:rFonts w:cs="Arial"/>
                <w:szCs w:val="20"/>
                <w:lang w:val="sl-SI" w:eastAsia="sl-SI"/>
              </w:rPr>
              <w:instrText xml:space="preserve"> FORMTEXT </w:instrText>
            </w:r>
            <w:r w:rsidRPr="008216B2">
              <w:rPr>
                <w:rFonts w:cs="Arial"/>
                <w:szCs w:val="20"/>
                <w:lang w:val="sl-SI" w:eastAsia="sl-SI"/>
              </w:rPr>
            </w:r>
            <w:r w:rsidRPr="008216B2">
              <w:rPr>
                <w:rFonts w:cs="Arial"/>
                <w:szCs w:val="20"/>
                <w:lang w:val="sl-SI" w:eastAsia="sl-SI"/>
              </w:rPr>
              <w:fldChar w:fldCharType="separate"/>
            </w:r>
            <w:r w:rsidRPr="008216B2">
              <w:rPr>
                <w:rFonts w:eastAsia="MS Mincho" w:cs="Arial"/>
                <w:noProof/>
                <w:szCs w:val="20"/>
                <w:lang w:val="sl-SI" w:eastAsia="sl-SI"/>
              </w:rPr>
              <w:t> </w:t>
            </w:r>
            <w:r w:rsidRPr="008216B2">
              <w:rPr>
                <w:rFonts w:eastAsia="MS Mincho" w:cs="Arial"/>
                <w:noProof/>
                <w:szCs w:val="20"/>
                <w:lang w:val="sl-SI" w:eastAsia="sl-SI"/>
              </w:rPr>
              <w:t> </w:t>
            </w:r>
            <w:r w:rsidRPr="008216B2">
              <w:rPr>
                <w:rFonts w:eastAsia="MS Mincho" w:cs="Arial"/>
                <w:noProof/>
                <w:szCs w:val="20"/>
                <w:lang w:val="sl-SI" w:eastAsia="sl-SI"/>
              </w:rPr>
              <w:t> </w:t>
            </w:r>
            <w:r w:rsidRPr="008216B2">
              <w:rPr>
                <w:rFonts w:eastAsia="MS Mincho" w:cs="Arial"/>
                <w:noProof/>
                <w:szCs w:val="20"/>
                <w:lang w:val="sl-SI" w:eastAsia="sl-SI"/>
              </w:rPr>
              <w:t> </w:t>
            </w:r>
            <w:r w:rsidRPr="008216B2">
              <w:rPr>
                <w:rFonts w:eastAsia="MS Mincho" w:cs="Arial"/>
                <w:noProof/>
                <w:szCs w:val="20"/>
                <w:lang w:val="sl-SI" w:eastAsia="sl-SI"/>
              </w:rPr>
              <w:t> </w:t>
            </w:r>
            <w:r w:rsidRPr="008216B2">
              <w:rPr>
                <w:rFonts w:cs="Arial"/>
                <w:szCs w:val="20"/>
                <w:lang w:val="sl-SI" w:eastAsia="sl-SI"/>
              </w:rPr>
              <w:fldChar w:fldCharType="end"/>
            </w:r>
          </w:p>
        </w:tc>
      </w:tr>
      <w:tr w:rsidR="00D824D0" w:rsidRPr="008216B2" w14:paraId="298E8C7E" w14:textId="77777777" w:rsidTr="003D78A0">
        <w:trPr>
          <w:trHeight w:val="520"/>
        </w:trPr>
        <w:tc>
          <w:tcPr>
            <w:tcW w:w="221" w:type="pct"/>
            <w:vAlign w:val="center"/>
          </w:tcPr>
          <w:p w14:paraId="6B60516A" w14:textId="77777777" w:rsidR="008F012A" w:rsidRPr="008216B2" w:rsidRDefault="008F012A" w:rsidP="00F226F0">
            <w:pPr>
              <w:widowControl w:val="0"/>
              <w:suppressAutoHyphens/>
              <w:ind w:left="-57" w:right="-57"/>
              <w:jc w:val="center"/>
              <w:rPr>
                <w:rFonts w:cs="Arial"/>
                <w:sz w:val="18"/>
                <w:szCs w:val="18"/>
                <w:lang w:val="sl-SI" w:eastAsia="sl-SI"/>
              </w:rPr>
            </w:pPr>
            <w:r w:rsidRPr="008216B2">
              <w:rPr>
                <w:rFonts w:cs="Arial"/>
                <w:sz w:val="18"/>
                <w:szCs w:val="18"/>
                <w:lang w:val="sl-SI" w:eastAsia="sl-SI"/>
              </w:rPr>
              <w:t>1</w:t>
            </w:r>
            <w:r>
              <w:rPr>
                <w:rFonts w:cs="Arial"/>
                <w:sz w:val="18"/>
                <w:szCs w:val="18"/>
                <w:lang w:val="sl-SI" w:eastAsia="sl-SI"/>
              </w:rPr>
              <w:t>4</w:t>
            </w:r>
            <w:r w:rsidRPr="008216B2">
              <w:rPr>
                <w:rFonts w:cs="Arial"/>
                <w:sz w:val="18"/>
                <w:szCs w:val="18"/>
                <w:lang w:val="sl-SI" w:eastAsia="sl-SI"/>
              </w:rPr>
              <w:t>.</w:t>
            </w:r>
          </w:p>
        </w:tc>
        <w:tc>
          <w:tcPr>
            <w:tcW w:w="734" w:type="pct"/>
            <w:vAlign w:val="center"/>
          </w:tcPr>
          <w:p w14:paraId="69203722" w14:textId="77777777" w:rsidR="008F012A" w:rsidRPr="008216B2" w:rsidRDefault="008F012A" w:rsidP="00F226F0">
            <w:pPr>
              <w:widowControl w:val="0"/>
              <w:suppressAutoHyphens/>
              <w:rPr>
                <w:rFonts w:cs="Arial"/>
                <w:szCs w:val="20"/>
                <w:lang w:val="sl-SI" w:eastAsia="sl-SI"/>
              </w:rPr>
            </w:pPr>
            <w:r w:rsidRPr="008216B2">
              <w:rPr>
                <w:rFonts w:cs="Arial"/>
                <w:szCs w:val="20"/>
                <w:lang w:val="sl-SI" w:eastAsia="sl-SI"/>
              </w:rPr>
              <w:t>SO</w:t>
            </w:r>
            <w:r w:rsidRPr="008216B2">
              <w:rPr>
                <w:rFonts w:cs="Arial"/>
                <w:szCs w:val="20"/>
                <w:vertAlign w:val="subscript"/>
                <w:lang w:val="sl-SI" w:eastAsia="sl-SI"/>
              </w:rPr>
              <w:t>2</w:t>
            </w:r>
            <w:r w:rsidRPr="008216B2">
              <w:rPr>
                <w:rFonts w:cs="Arial"/>
                <w:szCs w:val="20"/>
                <w:lang w:val="sl-SI" w:eastAsia="sl-SI"/>
              </w:rPr>
              <w:t xml:space="preserve"> in NO v N</w:t>
            </w:r>
            <w:r w:rsidRPr="008216B2">
              <w:rPr>
                <w:rFonts w:cs="Arial"/>
                <w:szCs w:val="20"/>
                <w:vertAlign w:val="subscript"/>
                <w:lang w:val="sl-SI" w:eastAsia="sl-SI"/>
              </w:rPr>
              <w:t xml:space="preserve">2 </w:t>
            </w:r>
          </w:p>
        </w:tc>
        <w:tc>
          <w:tcPr>
            <w:tcW w:w="662" w:type="pct"/>
            <w:vAlign w:val="center"/>
          </w:tcPr>
          <w:p w14:paraId="13EFF549" w14:textId="77777777" w:rsidR="008F012A" w:rsidRPr="008216B2" w:rsidRDefault="008F012A" w:rsidP="00F226F0">
            <w:pPr>
              <w:widowControl w:val="0"/>
              <w:suppressAutoHyphens/>
              <w:jc w:val="center"/>
              <w:rPr>
                <w:rFonts w:cs="Arial"/>
                <w:szCs w:val="20"/>
                <w:lang w:val="sl-SI" w:eastAsia="sl-SI"/>
              </w:rPr>
            </w:pPr>
            <w:r w:rsidRPr="008216B2">
              <w:rPr>
                <w:rFonts w:cs="Arial"/>
                <w:szCs w:val="20"/>
                <w:lang w:val="sl-SI" w:eastAsia="sl-SI"/>
              </w:rPr>
              <w:t>200 ppm SO</w:t>
            </w:r>
            <w:r w:rsidRPr="008216B2">
              <w:rPr>
                <w:rFonts w:cs="Arial"/>
                <w:szCs w:val="20"/>
                <w:vertAlign w:val="subscript"/>
                <w:lang w:val="sl-SI" w:eastAsia="sl-SI"/>
              </w:rPr>
              <w:t>2</w:t>
            </w:r>
            <w:r w:rsidRPr="008216B2">
              <w:rPr>
                <w:rFonts w:cs="Arial"/>
                <w:szCs w:val="20"/>
                <w:lang w:val="sl-SI" w:eastAsia="sl-SI"/>
              </w:rPr>
              <w:t xml:space="preserve"> in 200 ppm NO v N</w:t>
            </w:r>
            <w:r w:rsidRPr="008216B2">
              <w:rPr>
                <w:rFonts w:cs="Arial"/>
                <w:szCs w:val="20"/>
                <w:vertAlign w:val="subscript"/>
                <w:lang w:val="sl-SI" w:eastAsia="sl-SI"/>
              </w:rPr>
              <w:t>2</w:t>
            </w:r>
          </w:p>
        </w:tc>
        <w:tc>
          <w:tcPr>
            <w:tcW w:w="736" w:type="pct"/>
            <w:vAlign w:val="center"/>
          </w:tcPr>
          <w:p w14:paraId="77A1B481" w14:textId="4D329691" w:rsidR="008F012A" w:rsidRPr="008216B2" w:rsidRDefault="003D78A0" w:rsidP="003D78A0">
            <w:pPr>
              <w:widowControl w:val="0"/>
              <w:suppressAutoHyphens/>
              <w:jc w:val="center"/>
              <w:rPr>
                <w:rFonts w:cs="Arial"/>
                <w:szCs w:val="20"/>
                <w:lang w:val="sl-SI" w:eastAsia="sl-SI"/>
              </w:rPr>
            </w:pPr>
            <w:r>
              <w:rPr>
                <w:rFonts w:cs="Arial"/>
                <w:szCs w:val="20"/>
                <w:lang w:val="sl-SI" w:eastAsia="sl-SI"/>
              </w:rPr>
              <w:t>/</w:t>
            </w:r>
          </w:p>
        </w:tc>
        <w:tc>
          <w:tcPr>
            <w:tcW w:w="738" w:type="pct"/>
            <w:vAlign w:val="center"/>
          </w:tcPr>
          <w:p w14:paraId="1196A18B" w14:textId="77777777" w:rsidR="008F012A" w:rsidRPr="008216B2" w:rsidRDefault="008F012A" w:rsidP="00F226F0">
            <w:pPr>
              <w:widowControl w:val="0"/>
              <w:suppressAutoHyphens/>
              <w:jc w:val="center"/>
              <w:rPr>
                <w:rFonts w:cs="Arial"/>
                <w:szCs w:val="20"/>
                <w:lang w:val="sl-SI" w:eastAsia="sl-SI"/>
              </w:rPr>
            </w:pPr>
            <w:r w:rsidRPr="008216B2">
              <w:rPr>
                <w:rFonts w:cs="Arial"/>
                <w:szCs w:val="20"/>
                <w:lang w:val="sl-SI" w:eastAsia="sl-SI"/>
              </w:rPr>
              <w:t>10</w:t>
            </w:r>
          </w:p>
        </w:tc>
        <w:tc>
          <w:tcPr>
            <w:tcW w:w="585" w:type="pct"/>
            <w:vAlign w:val="center"/>
          </w:tcPr>
          <w:p w14:paraId="5ABFFB88" w14:textId="77777777" w:rsidR="008F012A" w:rsidRPr="008216B2" w:rsidRDefault="008F012A" w:rsidP="00F226F0">
            <w:pPr>
              <w:widowControl w:val="0"/>
              <w:suppressAutoHyphens/>
              <w:jc w:val="center"/>
              <w:rPr>
                <w:rFonts w:cs="Arial"/>
                <w:szCs w:val="20"/>
                <w:lang w:val="sl-SI" w:eastAsia="sl-SI"/>
              </w:rPr>
            </w:pPr>
            <w:r w:rsidRPr="008216B2">
              <w:rPr>
                <w:rFonts w:cs="Arial"/>
                <w:szCs w:val="20"/>
                <w:lang w:val="sl-SI" w:eastAsia="sl-SI"/>
              </w:rPr>
              <w:t>4</w:t>
            </w:r>
          </w:p>
        </w:tc>
        <w:tc>
          <w:tcPr>
            <w:tcW w:w="663" w:type="pct"/>
            <w:vAlign w:val="center"/>
          </w:tcPr>
          <w:p w14:paraId="1221666D" w14:textId="77777777" w:rsidR="008F012A" w:rsidRPr="008216B2" w:rsidRDefault="008F012A" w:rsidP="00F226F0">
            <w:pPr>
              <w:widowControl w:val="0"/>
              <w:suppressAutoHyphens/>
              <w:jc w:val="center"/>
              <w:rPr>
                <w:rFonts w:cs="Arial"/>
                <w:szCs w:val="20"/>
                <w:lang w:val="sl-SI" w:eastAsia="sl-SI"/>
              </w:rPr>
            </w:pPr>
            <w:r w:rsidRPr="008216B2">
              <w:rPr>
                <w:rFonts w:cs="Arial"/>
                <w:szCs w:val="20"/>
                <w:lang w:val="sl-SI" w:eastAsia="sl-SI"/>
              </w:rPr>
              <w:fldChar w:fldCharType="begin">
                <w:ffData>
                  <w:name w:val="Besedilo40"/>
                  <w:enabled/>
                  <w:calcOnExit w:val="0"/>
                  <w:textInput/>
                </w:ffData>
              </w:fldChar>
            </w:r>
            <w:r w:rsidRPr="008216B2">
              <w:rPr>
                <w:rFonts w:cs="Arial"/>
                <w:szCs w:val="20"/>
                <w:lang w:val="sl-SI" w:eastAsia="sl-SI"/>
              </w:rPr>
              <w:instrText xml:space="preserve"> FORMTEXT </w:instrText>
            </w:r>
            <w:r w:rsidRPr="008216B2">
              <w:rPr>
                <w:rFonts w:cs="Arial"/>
                <w:szCs w:val="20"/>
                <w:lang w:val="sl-SI" w:eastAsia="sl-SI"/>
              </w:rPr>
            </w:r>
            <w:r w:rsidRPr="008216B2">
              <w:rPr>
                <w:rFonts w:cs="Arial"/>
                <w:szCs w:val="20"/>
                <w:lang w:val="sl-SI" w:eastAsia="sl-SI"/>
              </w:rPr>
              <w:fldChar w:fldCharType="separate"/>
            </w:r>
            <w:r w:rsidRPr="008216B2">
              <w:rPr>
                <w:rFonts w:eastAsia="MS Mincho" w:cs="Arial"/>
                <w:noProof/>
                <w:szCs w:val="20"/>
                <w:lang w:val="sl-SI" w:eastAsia="sl-SI"/>
              </w:rPr>
              <w:t> </w:t>
            </w:r>
            <w:r w:rsidRPr="008216B2">
              <w:rPr>
                <w:rFonts w:eastAsia="MS Mincho" w:cs="Arial"/>
                <w:noProof/>
                <w:szCs w:val="20"/>
                <w:lang w:val="sl-SI" w:eastAsia="sl-SI"/>
              </w:rPr>
              <w:t> </w:t>
            </w:r>
            <w:r w:rsidRPr="008216B2">
              <w:rPr>
                <w:rFonts w:eastAsia="MS Mincho" w:cs="Arial"/>
                <w:noProof/>
                <w:szCs w:val="20"/>
                <w:lang w:val="sl-SI" w:eastAsia="sl-SI"/>
              </w:rPr>
              <w:t> </w:t>
            </w:r>
            <w:r w:rsidRPr="008216B2">
              <w:rPr>
                <w:rFonts w:eastAsia="MS Mincho" w:cs="Arial"/>
                <w:noProof/>
                <w:szCs w:val="20"/>
                <w:lang w:val="sl-SI" w:eastAsia="sl-SI"/>
              </w:rPr>
              <w:t> </w:t>
            </w:r>
            <w:r w:rsidRPr="008216B2">
              <w:rPr>
                <w:rFonts w:eastAsia="MS Mincho" w:cs="Arial"/>
                <w:noProof/>
                <w:szCs w:val="20"/>
                <w:lang w:val="sl-SI" w:eastAsia="sl-SI"/>
              </w:rPr>
              <w:t> </w:t>
            </w:r>
            <w:r w:rsidRPr="008216B2">
              <w:rPr>
                <w:rFonts w:cs="Arial"/>
                <w:szCs w:val="20"/>
                <w:lang w:val="sl-SI" w:eastAsia="sl-SI"/>
              </w:rPr>
              <w:fldChar w:fldCharType="end"/>
            </w:r>
          </w:p>
        </w:tc>
        <w:tc>
          <w:tcPr>
            <w:tcW w:w="661" w:type="pct"/>
            <w:vAlign w:val="center"/>
          </w:tcPr>
          <w:p w14:paraId="26632B28" w14:textId="77777777" w:rsidR="008F012A" w:rsidRPr="008216B2" w:rsidRDefault="008F012A" w:rsidP="00F226F0">
            <w:pPr>
              <w:widowControl w:val="0"/>
              <w:suppressAutoHyphens/>
              <w:ind w:left="-108" w:right="-108"/>
              <w:jc w:val="center"/>
              <w:rPr>
                <w:rFonts w:cs="Arial"/>
                <w:szCs w:val="20"/>
                <w:lang w:val="sl-SI" w:eastAsia="sl-SI"/>
              </w:rPr>
            </w:pPr>
            <w:r w:rsidRPr="008216B2">
              <w:rPr>
                <w:rFonts w:cs="Arial"/>
                <w:szCs w:val="20"/>
                <w:lang w:val="sl-SI" w:eastAsia="sl-SI"/>
              </w:rPr>
              <w:fldChar w:fldCharType="begin">
                <w:ffData>
                  <w:name w:val="Besedilo40"/>
                  <w:enabled/>
                  <w:calcOnExit w:val="0"/>
                  <w:textInput/>
                </w:ffData>
              </w:fldChar>
            </w:r>
            <w:r w:rsidRPr="008216B2">
              <w:rPr>
                <w:rFonts w:cs="Arial"/>
                <w:szCs w:val="20"/>
                <w:lang w:val="sl-SI" w:eastAsia="sl-SI"/>
              </w:rPr>
              <w:instrText xml:space="preserve"> FORMTEXT </w:instrText>
            </w:r>
            <w:r w:rsidRPr="008216B2">
              <w:rPr>
                <w:rFonts w:cs="Arial"/>
                <w:szCs w:val="20"/>
                <w:lang w:val="sl-SI" w:eastAsia="sl-SI"/>
              </w:rPr>
            </w:r>
            <w:r w:rsidRPr="008216B2">
              <w:rPr>
                <w:rFonts w:cs="Arial"/>
                <w:szCs w:val="20"/>
                <w:lang w:val="sl-SI" w:eastAsia="sl-SI"/>
              </w:rPr>
              <w:fldChar w:fldCharType="separate"/>
            </w:r>
            <w:r w:rsidRPr="008216B2">
              <w:rPr>
                <w:rFonts w:eastAsia="MS Mincho" w:cs="Arial"/>
                <w:noProof/>
                <w:szCs w:val="20"/>
                <w:lang w:val="sl-SI" w:eastAsia="sl-SI"/>
              </w:rPr>
              <w:t> </w:t>
            </w:r>
            <w:r w:rsidRPr="008216B2">
              <w:rPr>
                <w:rFonts w:eastAsia="MS Mincho" w:cs="Arial"/>
                <w:noProof/>
                <w:szCs w:val="20"/>
                <w:lang w:val="sl-SI" w:eastAsia="sl-SI"/>
              </w:rPr>
              <w:t> </w:t>
            </w:r>
            <w:r w:rsidRPr="008216B2">
              <w:rPr>
                <w:rFonts w:eastAsia="MS Mincho" w:cs="Arial"/>
                <w:noProof/>
                <w:szCs w:val="20"/>
                <w:lang w:val="sl-SI" w:eastAsia="sl-SI"/>
              </w:rPr>
              <w:t> </w:t>
            </w:r>
            <w:r w:rsidRPr="008216B2">
              <w:rPr>
                <w:rFonts w:eastAsia="MS Mincho" w:cs="Arial"/>
                <w:noProof/>
                <w:szCs w:val="20"/>
                <w:lang w:val="sl-SI" w:eastAsia="sl-SI"/>
              </w:rPr>
              <w:t> </w:t>
            </w:r>
            <w:r w:rsidRPr="008216B2">
              <w:rPr>
                <w:rFonts w:eastAsia="MS Mincho" w:cs="Arial"/>
                <w:noProof/>
                <w:szCs w:val="20"/>
                <w:lang w:val="sl-SI" w:eastAsia="sl-SI"/>
              </w:rPr>
              <w:t> </w:t>
            </w:r>
            <w:r w:rsidRPr="008216B2">
              <w:rPr>
                <w:rFonts w:cs="Arial"/>
                <w:szCs w:val="20"/>
                <w:lang w:val="sl-SI" w:eastAsia="sl-SI"/>
              </w:rPr>
              <w:fldChar w:fldCharType="end"/>
            </w:r>
          </w:p>
        </w:tc>
      </w:tr>
      <w:tr w:rsidR="00D824D0" w:rsidRPr="008216B2" w14:paraId="0D0EFCB0" w14:textId="77777777" w:rsidTr="003D78A0">
        <w:trPr>
          <w:trHeight w:val="520"/>
        </w:trPr>
        <w:tc>
          <w:tcPr>
            <w:tcW w:w="221" w:type="pct"/>
            <w:vAlign w:val="center"/>
          </w:tcPr>
          <w:p w14:paraId="5CB07D50" w14:textId="77777777" w:rsidR="008F012A" w:rsidRPr="008216B2" w:rsidRDefault="008F012A" w:rsidP="00F226F0">
            <w:pPr>
              <w:widowControl w:val="0"/>
              <w:suppressAutoHyphens/>
              <w:ind w:left="-57" w:right="-57"/>
              <w:jc w:val="center"/>
              <w:rPr>
                <w:rFonts w:cs="Arial"/>
                <w:sz w:val="18"/>
                <w:szCs w:val="18"/>
                <w:lang w:val="sl-SI" w:eastAsia="sl-SI"/>
              </w:rPr>
            </w:pPr>
            <w:r w:rsidRPr="008216B2">
              <w:rPr>
                <w:rFonts w:cs="Arial"/>
                <w:sz w:val="18"/>
                <w:szCs w:val="18"/>
                <w:lang w:val="sl-SI" w:eastAsia="sl-SI"/>
              </w:rPr>
              <w:t>1</w:t>
            </w:r>
            <w:r>
              <w:rPr>
                <w:rFonts w:cs="Arial"/>
                <w:sz w:val="18"/>
                <w:szCs w:val="18"/>
                <w:lang w:val="sl-SI" w:eastAsia="sl-SI"/>
              </w:rPr>
              <w:t>5</w:t>
            </w:r>
            <w:r w:rsidRPr="008216B2">
              <w:rPr>
                <w:rFonts w:cs="Arial"/>
                <w:sz w:val="18"/>
                <w:szCs w:val="18"/>
                <w:lang w:val="sl-SI" w:eastAsia="sl-SI"/>
              </w:rPr>
              <w:t>.</w:t>
            </w:r>
          </w:p>
        </w:tc>
        <w:tc>
          <w:tcPr>
            <w:tcW w:w="734" w:type="pct"/>
            <w:vAlign w:val="center"/>
          </w:tcPr>
          <w:p w14:paraId="79C44119" w14:textId="77777777" w:rsidR="008F012A" w:rsidRPr="008216B2" w:rsidRDefault="008F012A" w:rsidP="00F226F0">
            <w:pPr>
              <w:widowControl w:val="0"/>
              <w:suppressAutoHyphens/>
              <w:rPr>
                <w:rFonts w:cs="Arial"/>
                <w:szCs w:val="20"/>
                <w:lang w:val="sl-SI" w:eastAsia="sl-SI"/>
              </w:rPr>
            </w:pPr>
            <w:r w:rsidRPr="008216B2">
              <w:rPr>
                <w:rFonts w:cs="Arial"/>
                <w:szCs w:val="20"/>
                <w:lang w:val="sl-SI" w:eastAsia="sl-SI"/>
              </w:rPr>
              <w:t>NO v N</w:t>
            </w:r>
            <w:r w:rsidRPr="008216B2">
              <w:rPr>
                <w:rFonts w:cs="Arial"/>
                <w:szCs w:val="20"/>
                <w:vertAlign w:val="subscript"/>
                <w:lang w:val="sl-SI" w:eastAsia="sl-SI"/>
              </w:rPr>
              <w:t>2</w:t>
            </w:r>
          </w:p>
        </w:tc>
        <w:tc>
          <w:tcPr>
            <w:tcW w:w="662" w:type="pct"/>
            <w:vAlign w:val="center"/>
          </w:tcPr>
          <w:p w14:paraId="79025084" w14:textId="77777777" w:rsidR="008F012A" w:rsidRPr="008216B2" w:rsidRDefault="008F012A" w:rsidP="00F226F0">
            <w:pPr>
              <w:widowControl w:val="0"/>
              <w:suppressAutoHyphens/>
              <w:jc w:val="center"/>
              <w:rPr>
                <w:rFonts w:cs="Arial"/>
                <w:szCs w:val="20"/>
                <w:lang w:val="sl-SI" w:eastAsia="sl-SI"/>
              </w:rPr>
            </w:pPr>
            <w:r w:rsidRPr="008216B2">
              <w:rPr>
                <w:rFonts w:cs="Arial"/>
                <w:szCs w:val="20"/>
                <w:lang w:val="sl-SI" w:eastAsia="sl-SI"/>
              </w:rPr>
              <w:t>200 ppm</w:t>
            </w:r>
          </w:p>
        </w:tc>
        <w:tc>
          <w:tcPr>
            <w:tcW w:w="736" w:type="pct"/>
            <w:vAlign w:val="center"/>
          </w:tcPr>
          <w:p w14:paraId="68D7E2A5" w14:textId="13EB0986" w:rsidR="008F012A" w:rsidRPr="008216B2" w:rsidRDefault="003D78A0" w:rsidP="003D78A0">
            <w:pPr>
              <w:widowControl w:val="0"/>
              <w:suppressAutoHyphens/>
              <w:jc w:val="center"/>
              <w:rPr>
                <w:rFonts w:cs="Arial"/>
                <w:szCs w:val="20"/>
                <w:lang w:val="sl-SI" w:eastAsia="sl-SI"/>
              </w:rPr>
            </w:pPr>
            <w:r>
              <w:rPr>
                <w:rFonts w:cs="Arial"/>
                <w:szCs w:val="20"/>
                <w:lang w:val="sl-SI" w:eastAsia="sl-SI"/>
              </w:rPr>
              <w:t>/</w:t>
            </w:r>
          </w:p>
        </w:tc>
        <w:tc>
          <w:tcPr>
            <w:tcW w:w="738" w:type="pct"/>
            <w:vAlign w:val="center"/>
          </w:tcPr>
          <w:p w14:paraId="3D1EB62C" w14:textId="77777777" w:rsidR="008F012A" w:rsidRPr="008216B2" w:rsidRDefault="008F012A" w:rsidP="00F226F0">
            <w:pPr>
              <w:widowControl w:val="0"/>
              <w:suppressAutoHyphens/>
              <w:jc w:val="center"/>
              <w:rPr>
                <w:rFonts w:cs="Arial"/>
                <w:szCs w:val="20"/>
                <w:lang w:val="sl-SI" w:eastAsia="sl-SI"/>
              </w:rPr>
            </w:pPr>
            <w:r w:rsidRPr="008216B2">
              <w:rPr>
                <w:rFonts w:cs="Arial"/>
                <w:szCs w:val="20"/>
                <w:lang w:val="sl-SI" w:eastAsia="sl-SI"/>
              </w:rPr>
              <w:t>10</w:t>
            </w:r>
          </w:p>
        </w:tc>
        <w:tc>
          <w:tcPr>
            <w:tcW w:w="585" w:type="pct"/>
            <w:vAlign w:val="center"/>
          </w:tcPr>
          <w:p w14:paraId="5E3F94D8" w14:textId="77777777" w:rsidR="008F012A" w:rsidRPr="008216B2" w:rsidRDefault="008F012A" w:rsidP="00F226F0">
            <w:pPr>
              <w:widowControl w:val="0"/>
              <w:suppressAutoHyphens/>
              <w:jc w:val="center"/>
              <w:rPr>
                <w:rFonts w:cs="Arial"/>
                <w:szCs w:val="20"/>
                <w:lang w:val="sl-SI" w:eastAsia="sl-SI"/>
              </w:rPr>
            </w:pPr>
            <w:r w:rsidRPr="008216B2">
              <w:rPr>
                <w:rFonts w:cs="Arial"/>
                <w:szCs w:val="20"/>
                <w:lang w:val="sl-SI" w:eastAsia="sl-SI"/>
              </w:rPr>
              <w:t>9</w:t>
            </w:r>
          </w:p>
        </w:tc>
        <w:tc>
          <w:tcPr>
            <w:tcW w:w="663" w:type="pct"/>
            <w:vAlign w:val="center"/>
          </w:tcPr>
          <w:p w14:paraId="483DFAA9" w14:textId="77777777" w:rsidR="008F012A" w:rsidRPr="008216B2" w:rsidRDefault="008F012A" w:rsidP="00F226F0">
            <w:pPr>
              <w:widowControl w:val="0"/>
              <w:suppressAutoHyphens/>
              <w:jc w:val="center"/>
              <w:rPr>
                <w:rFonts w:cs="Arial"/>
                <w:szCs w:val="20"/>
                <w:lang w:val="sl-SI" w:eastAsia="sl-SI"/>
              </w:rPr>
            </w:pPr>
            <w:r w:rsidRPr="008216B2">
              <w:rPr>
                <w:rFonts w:cs="Arial"/>
                <w:szCs w:val="20"/>
                <w:lang w:val="sl-SI" w:eastAsia="sl-SI"/>
              </w:rPr>
              <w:fldChar w:fldCharType="begin">
                <w:ffData>
                  <w:name w:val="Besedilo40"/>
                  <w:enabled/>
                  <w:calcOnExit w:val="0"/>
                  <w:textInput/>
                </w:ffData>
              </w:fldChar>
            </w:r>
            <w:r w:rsidRPr="008216B2">
              <w:rPr>
                <w:rFonts w:cs="Arial"/>
                <w:szCs w:val="20"/>
                <w:lang w:val="sl-SI" w:eastAsia="sl-SI"/>
              </w:rPr>
              <w:instrText xml:space="preserve"> FORMTEXT </w:instrText>
            </w:r>
            <w:r w:rsidRPr="008216B2">
              <w:rPr>
                <w:rFonts w:cs="Arial"/>
                <w:szCs w:val="20"/>
                <w:lang w:val="sl-SI" w:eastAsia="sl-SI"/>
              </w:rPr>
            </w:r>
            <w:r w:rsidRPr="008216B2">
              <w:rPr>
                <w:rFonts w:cs="Arial"/>
                <w:szCs w:val="20"/>
                <w:lang w:val="sl-SI" w:eastAsia="sl-SI"/>
              </w:rPr>
              <w:fldChar w:fldCharType="separate"/>
            </w:r>
            <w:r w:rsidRPr="008216B2">
              <w:rPr>
                <w:rFonts w:eastAsia="MS Mincho" w:cs="Arial"/>
                <w:noProof/>
                <w:szCs w:val="20"/>
                <w:lang w:val="sl-SI" w:eastAsia="sl-SI"/>
              </w:rPr>
              <w:t> </w:t>
            </w:r>
            <w:r w:rsidRPr="008216B2">
              <w:rPr>
                <w:rFonts w:eastAsia="MS Mincho" w:cs="Arial"/>
                <w:noProof/>
                <w:szCs w:val="20"/>
                <w:lang w:val="sl-SI" w:eastAsia="sl-SI"/>
              </w:rPr>
              <w:t> </w:t>
            </w:r>
            <w:r w:rsidRPr="008216B2">
              <w:rPr>
                <w:rFonts w:eastAsia="MS Mincho" w:cs="Arial"/>
                <w:noProof/>
                <w:szCs w:val="20"/>
                <w:lang w:val="sl-SI" w:eastAsia="sl-SI"/>
              </w:rPr>
              <w:t> </w:t>
            </w:r>
            <w:r w:rsidRPr="008216B2">
              <w:rPr>
                <w:rFonts w:eastAsia="MS Mincho" w:cs="Arial"/>
                <w:noProof/>
                <w:szCs w:val="20"/>
                <w:lang w:val="sl-SI" w:eastAsia="sl-SI"/>
              </w:rPr>
              <w:t> </w:t>
            </w:r>
            <w:r w:rsidRPr="008216B2">
              <w:rPr>
                <w:rFonts w:eastAsia="MS Mincho" w:cs="Arial"/>
                <w:noProof/>
                <w:szCs w:val="20"/>
                <w:lang w:val="sl-SI" w:eastAsia="sl-SI"/>
              </w:rPr>
              <w:t> </w:t>
            </w:r>
            <w:r w:rsidRPr="008216B2">
              <w:rPr>
                <w:rFonts w:cs="Arial"/>
                <w:szCs w:val="20"/>
                <w:lang w:val="sl-SI" w:eastAsia="sl-SI"/>
              </w:rPr>
              <w:fldChar w:fldCharType="end"/>
            </w:r>
          </w:p>
        </w:tc>
        <w:tc>
          <w:tcPr>
            <w:tcW w:w="661" w:type="pct"/>
            <w:vAlign w:val="center"/>
          </w:tcPr>
          <w:p w14:paraId="0CC5F738" w14:textId="77777777" w:rsidR="008F012A" w:rsidRPr="008216B2" w:rsidRDefault="008F012A" w:rsidP="00F226F0">
            <w:pPr>
              <w:widowControl w:val="0"/>
              <w:suppressAutoHyphens/>
              <w:ind w:left="-108" w:right="-108"/>
              <w:jc w:val="center"/>
              <w:rPr>
                <w:rFonts w:cs="Arial"/>
                <w:szCs w:val="20"/>
                <w:lang w:val="sl-SI" w:eastAsia="sl-SI"/>
              </w:rPr>
            </w:pPr>
            <w:r w:rsidRPr="008216B2">
              <w:rPr>
                <w:rFonts w:cs="Arial"/>
                <w:szCs w:val="20"/>
                <w:lang w:val="sl-SI" w:eastAsia="sl-SI"/>
              </w:rPr>
              <w:fldChar w:fldCharType="begin">
                <w:ffData>
                  <w:name w:val="Besedilo40"/>
                  <w:enabled/>
                  <w:calcOnExit w:val="0"/>
                  <w:textInput/>
                </w:ffData>
              </w:fldChar>
            </w:r>
            <w:r w:rsidRPr="008216B2">
              <w:rPr>
                <w:rFonts w:cs="Arial"/>
                <w:szCs w:val="20"/>
                <w:lang w:val="sl-SI" w:eastAsia="sl-SI"/>
              </w:rPr>
              <w:instrText xml:space="preserve"> FORMTEXT </w:instrText>
            </w:r>
            <w:r w:rsidRPr="008216B2">
              <w:rPr>
                <w:rFonts w:cs="Arial"/>
                <w:szCs w:val="20"/>
                <w:lang w:val="sl-SI" w:eastAsia="sl-SI"/>
              </w:rPr>
            </w:r>
            <w:r w:rsidRPr="008216B2">
              <w:rPr>
                <w:rFonts w:cs="Arial"/>
                <w:szCs w:val="20"/>
                <w:lang w:val="sl-SI" w:eastAsia="sl-SI"/>
              </w:rPr>
              <w:fldChar w:fldCharType="separate"/>
            </w:r>
            <w:r w:rsidRPr="008216B2">
              <w:rPr>
                <w:rFonts w:eastAsia="MS Mincho" w:cs="Arial"/>
                <w:noProof/>
                <w:szCs w:val="20"/>
                <w:lang w:val="sl-SI" w:eastAsia="sl-SI"/>
              </w:rPr>
              <w:t> </w:t>
            </w:r>
            <w:r w:rsidRPr="008216B2">
              <w:rPr>
                <w:rFonts w:eastAsia="MS Mincho" w:cs="Arial"/>
                <w:noProof/>
                <w:szCs w:val="20"/>
                <w:lang w:val="sl-SI" w:eastAsia="sl-SI"/>
              </w:rPr>
              <w:t> </w:t>
            </w:r>
            <w:r w:rsidRPr="008216B2">
              <w:rPr>
                <w:rFonts w:eastAsia="MS Mincho" w:cs="Arial"/>
                <w:noProof/>
                <w:szCs w:val="20"/>
                <w:lang w:val="sl-SI" w:eastAsia="sl-SI"/>
              </w:rPr>
              <w:t> </w:t>
            </w:r>
            <w:r w:rsidRPr="008216B2">
              <w:rPr>
                <w:rFonts w:eastAsia="MS Mincho" w:cs="Arial"/>
                <w:noProof/>
                <w:szCs w:val="20"/>
                <w:lang w:val="sl-SI" w:eastAsia="sl-SI"/>
              </w:rPr>
              <w:t> </w:t>
            </w:r>
            <w:r w:rsidRPr="008216B2">
              <w:rPr>
                <w:rFonts w:eastAsia="MS Mincho" w:cs="Arial"/>
                <w:noProof/>
                <w:szCs w:val="20"/>
                <w:lang w:val="sl-SI" w:eastAsia="sl-SI"/>
              </w:rPr>
              <w:t> </w:t>
            </w:r>
            <w:r w:rsidRPr="008216B2">
              <w:rPr>
                <w:rFonts w:cs="Arial"/>
                <w:szCs w:val="20"/>
                <w:lang w:val="sl-SI" w:eastAsia="sl-SI"/>
              </w:rPr>
              <w:fldChar w:fldCharType="end"/>
            </w:r>
          </w:p>
        </w:tc>
      </w:tr>
      <w:tr w:rsidR="00D824D0" w:rsidRPr="00D824D0" w14:paraId="684CEECF" w14:textId="77777777" w:rsidTr="003D78A0">
        <w:trPr>
          <w:trHeight w:val="520"/>
        </w:trPr>
        <w:tc>
          <w:tcPr>
            <w:tcW w:w="221" w:type="pct"/>
            <w:vAlign w:val="center"/>
          </w:tcPr>
          <w:p w14:paraId="13009214" w14:textId="77777777" w:rsidR="008F012A" w:rsidRPr="00D824D0" w:rsidRDefault="008F012A" w:rsidP="00F226F0">
            <w:pPr>
              <w:widowControl w:val="0"/>
              <w:suppressAutoHyphens/>
              <w:ind w:left="-57" w:right="-57"/>
              <w:jc w:val="center"/>
              <w:rPr>
                <w:rFonts w:cs="Arial"/>
                <w:sz w:val="18"/>
                <w:szCs w:val="18"/>
                <w:lang w:val="sl-SI" w:eastAsia="sl-SI"/>
              </w:rPr>
            </w:pPr>
            <w:r w:rsidRPr="00D824D0">
              <w:rPr>
                <w:rFonts w:cs="Arial"/>
                <w:sz w:val="18"/>
                <w:szCs w:val="18"/>
                <w:lang w:val="sl-SI" w:eastAsia="sl-SI"/>
              </w:rPr>
              <w:t>16.</w:t>
            </w:r>
          </w:p>
        </w:tc>
        <w:tc>
          <w:tcPr>
            <w:tcW w:w="734" w:type="pct"/>
            <w:vAlign w:val="center"/>
          </w:tcPr>
          <w:p w14:paraId="17F0CE34" w14:textId="77777777" w:rsidR="008F012A" w:rsidRPr="00D824D0" w:rsidRDefault="008F012A" w:rsidP="00F226F0">
            <w:pPr>
              <w:widowControl w:val="0"/>
              <w:suppressAutoHyphens/>
              <w:rPr>
                <w:rFonts w:cs="Arial"/>
                <w:szCs w:val="20"/>
                <w:lang w:val="sl-SI" w:eastAsia="sl-SI"/>
              </w:rPr>
            </w:pPr>
            <w:r w:rsidRPr="00D824D0">
              <w:rPr>
                <w:rFonts w:cs="Arial"/>
                <w:szCs w:val="20"/>
                <w:lang w:val="sl-SI" w:eastAsia="sl-SI"/>
              </w:rPr>
              <w:t>NO v N</w:t>
            </w:r>
            <w:r w:rsidRPr="00D824D0">
              <w:rPr>
                <w:rFonts w:cs="Arial"/>
                <w:szCs w:val="20"/>
                <w:vertAlign w:val="subscript"/>
                <w:lang w:val="sl-SI" w:eastAsia="sl-SI"/>
              </w:rPr>
              <w:t>2</w:t>
            </w:r>
          </w:p>
        </w:tc>
        <w:tc>
          <w:tcPr>
            <w:tcW w:w="662" w:type="pct"/>
            <w:vAlign w:val="center"/>
          </w:tcPr>
          <w:p w14:paraId="0C235891" w14:textId="77777777" w:rsidR="008F012A" w:rsidRPr="00D824D0" w:rsidRDefault="008F012A" w:rsidP="00F226F0">
            <w:pPr>
              <w:widowControl w:val="0"/>
              <w:suppressAutoHyphens/>
              <w:jc w:val="center"/>
              <w:rPr>
                <w:rFonts w:cs="Arial"/>
                <w:szCs w:val="20"/>
                <w:lang w:val="sl-SI" w:eastAsia="sl-SI"/>
              </w:rPr>
            </w:pPr>
            <w:r w:rsidRPr="00D824D0">
              <w:rPr>
                <w:rFonts w:cs="Arial"/>
                <w:szCs w:val="20"/>
                <w:lang w:val="sl-SI" w:eastAsia="sl-SI"/>
              </w:rPr>
              <w:t>400 ppb</w:t>
            </w:r>
          </w:p>
        </w:tc>
        <w:tc>
          <w:tcPr>
            <w:tcW w:w="736" w:type="pct"/>
            <w:vAlign w:val="center"/>
          </w:tcPr>
          <w:p w14:paraId="43096494" w14:textId="1FAA1800" w:rsidR="008F012A" w:rsidRPr="00D824D0" w:rsidRDefault="003D78A0" w:rsidP="003D78A0">
            <w:pPr>
              <w:widowControl w:val="0"/>
              <w:suppressAutoHyphens/>
              <w:jc w:val="center"/>
              <w:rPr>
                <w:rFonts w:cs="Arial"/>
                <w:szCs w:val="20"/>
                <w:lang w:val="sl-SI" w:eastAsia="sl-SI"/>
              </w:rPr>
            </w:pPr>
            <w:r>
              <w:rPr>
                <w:rFonts w:cs="Arial"/>
                <w:szCs w:val="20"/>
                <w:lang w:val="sl-SI" w:eastAsia="sl-SI"/>
              </w:rPr>
              <w:t>/</w:t>
            </w:r>
          </w:p>
        </w:tc>
        <w:tc>
          <w:tcPr>
            <w:tcW w:w="738" w:type="pct"/>
            <w:vAlign w:val="center"/>
          </w:tcPr>
          <w:p w14:paraId="5A645A8E" w14:textId="77777777" w:rsidR="008F012A" w:rsidRPr="00D824D0" w:rsidRDefault="008F012A" w:rsidP="00F226F0">
            <w:pPr>
              <w:widowControl w:val="0"/>
              <w:suppressAutoHyphens/>
              <w:jc w:val="center"/>
              <w:rPr>
                <w:rFonts w:cs="Arial"/>
                <w:szCs w:val="20"/>
                <w:lang w:val="sl-SI" w:eastAsia="sl-SI"/>
              </w:rPr>
            </w:pPr>
            <w:r w:rsidRPr="00D824D0">
              <w:rPr>
                <w:rFonts w:cs="Arial"/>
                <w:szCs w:val="20"/>
                <w:lang w:val="sl-SI" w:eastAsia="sl-SI"/>
              </w:rPr>
              <w:t>10</w:t>
            </w:r>
          </w:p>
        </w:tc>
        <w:tc>
          <w:tcPr>
            <w:tcW w:w="585" w:type="pct"/>
            <w:vAlign w:val="center"/>
          </w:tcPr>
          <w:p w14:paraId="56F2DCCA" w14:textId="77777777" w:rsidR="008F012A" w:rsidRPr="00D824D0" w:rsidRDefault="008F012A" w:rsidP="00F226F0">
            <w:pPr>
              <w:widowControl w:val="0"/>
              <w:suppressAutoHyphens/>
              <w:jc w:val="center"/>
              <w:rPr>
                <w:rFonts w:cs="Arial"/>
                <w:szCs w:val="20"/>
                <w:lang w:val="sl-SI" w:eastAsia="sl-SI"/>
              </w:rPr>
            </w:pPr>
            <w:r w:rsidRPr="00D824D0">
              <w:rPr>
                <w:rFonts w:cs="Arial"/>
                <w:szCs w:val="20"/>
                <w:lang w:val="sl-SI" w:eastAsia="sl-SI"/>
              </w:rPr>
              <w:t>1</w:t>
            </w:r>
          </w:p>
        </w:tc>
        <w:tc>
          <w:tcPr>
            <w:tcW w:w="663" w:type="pct"/>
            <w:vAlign w:val="center"/>
          </w:tcPr>
          <w:p w14:paraId="3E0D1E1B" w14:textId="77777777" w:rsidR="008F012A" w:rsidRPr="00D824D0" w:rsidRDefault="008F012A" w:rsidP="00F226F0">
            <w:pPr>
              <w:widowControl w:val="0"/>
              <w:suppressAutoHyphens/>
              <w:jc w:val="center"/>
              <w:rPr>
                <w:rFonts w:cs="Arial"/>
                <w:szCs w:val="20"/>
                <w:lang w:val="sl-SI" w:eastAsia="sl-SI"/>
              </w:rPr>
            </w:pPr>
            <w:r w:rsidRPr="00D824D0">
              <w:rPr>
                <w:rFonts w:cs="Arial"/>
                <w:szCs w:val="20"/>
                <w:lang w:val="sl-SI" w:eastAsia="sl-SI"/>
              </w:rPr>
              <w:fldChar w:fldCharType="begin">
                <w:ffData>
                  <w:name w:val="Besedilo40"/>
                  <w:enabled/>
                  <w:calcOnExit w:val="0"/>
                  <w:textInput/>
                </w:ffData>
              </w:fldChar>
            </w:r>
            <w:r w:rsidRPr="00D824D0">
              <w:rPr>
                <w:rFonts w:cs="Arial"/>
                <w:szCs w:val="20"/>
                <w:lang w:val="sl-SI" w:eastAsia="sl-SI"/>
              </w:rPr>
              <w:instrText xml:space="preserve"> FORMTEXT </w:instrText>
            </w:r>
            <w:r w:rsidRPr="00D824D0">
              <w:rPr>
                <w:rFonts w:cs="Arial"/>
                <w:szCs w:val="20"/>
                <w:lang w:val="sl-SI" w:eastAsia="sl-SI"/>
              </w:rPr>
            </w:r>
            <w:r w:rsidRPr="00D824D0">
              <w:rPr>
                <w:rFonts w:cs="Arial"/>
                <w:szCs w:val="20"/>
                <w:lang w:val="sl-SI" w:eastAsia="sl-SI"/>
              </w:rPr>
              <w:fldChar w:fldCharType="separate"/>
            </w:r>
            <w:r w:rsidRPr="00D824D0">
              <w:rPr>
                <w:rFonts w:eastAsia="MS Mincho" w:cs="Arial"/>
                <w:noProof/>
                <w:szCs w:val="20"/>
                <w:lang w:val="sl-SI" w:eastAsia="sl-SI"/>
              </w:rPr>
              <w:t> </w:t>
            </w:r>
            <w:r w:rsidRPr="00D824D0">
              <w:rPr>
                <w:rFonts w:eastAsia="MS Mincho" w:cs="Arial"/>
                <w:noProof/>
                <w:szCs w:val="20"/>
                <w:lang w:val="sl-SI" w:eastAsia="sl-SI"/>
              </w:rPr>
              <w:t> </w:t>
            </w:r>
            <w:r w:rsidRPr="00D824D0">
              <w:rPr>
                <w:rFonts w:eastAsia="MS Mincho" w:cs="Arial"/>
                <w:noProof/>
                <w:szCs w:val="20"/>
                <w:lang w:val="sl-SI" w:eastAsia="sl-SI"/>
              </w:rPr>
              <w:t> </w:t>
            </w:r>
            <w:r w:rsidRPr="00D824D0">
              <w:rPr>
                <w:rFonts w:eastAsia="MS Mincho" w:cs="Arial"/>
                <w:noProof/>
                <w:szCs w:val="20"/>
                <w:lang w:val="sl-SI" w:eastAsia="sl-SI"/>
              </w:rPr>
              <w:t> </w:t>
            </w:r>
            <w:r w:rsidRPr="00D824D0">
              <w:rPr>
                <w:rFonts w:eastAsia="MS Mincho" w:cs="Arial"/>
                <w:noProof/>
                <w:szCs w:val="20"/>
                <w:lang w:val="sl-SI" w:eastAsia="sl-SI"/>
              </w:rPr>
              <w:t> </w:t>
            </w:r>
            <w:r w:rsidRPr="00D824D0">
              <w:rPr>
                <w:rFonts w:cs="Arial"/>
                <w:szCs w:val="20"/>
                <w:lang w:val="sl-SI" w:eastAsia="sl-SI"/>
              </w:rPr>
              <w:fldChar w:fldCharType="end"/>
            </w:r>
          </w:p>
        </w:tc>
        <w:tc>
          <w:tcPr>
            <w:tcW w:w="661" w:type="pct"/>
            <w:vAlign w:val="center"/>
          </w:tcPr>
          <w:p w14:paraId="1848BACB" w14:textId="77777777" w:rsidR="008F012A" w:rsidRPr="00D824D0" w:rsidRDefault="008F012A" w:rsidP="00F226F0">
            <w:pPr>
              <w:widowControl w:val="0"/>
              <w:suppressAutoHyphens/>
              <w:ind w:left="-108" w:right="-108"/>
              <w:jc w:val="center"/>
              <w:rPr>
                <w:rFonts w:cs="Arial"/>
                <w:szCs w:val="20"/>
                <w:lang w:val="sl-SI" w:eastAsia="sl-SI"/>
              </w:rPr>
            </w:pPr>
            <w:r w:rsidRPr="00D824D0">
              <w:rPr>
                <w:rFonts w:cs="Arial"/>
                <w:szCs w:val="20"/>
                <w:lang w:val="sl-SI" w:eastAsia="sl-SI"/>
              </w:rPr>
              <w:fldChar w:fldCharType="begin">
                <w:ffData>
                  <w:name w:val="Besedilo40"/>
                  <w:enabled/>
                  <w:calcOnExit w:val="0"/>
                  <w:textInput/>
                </w:ffData>
              </w:fldChar>
            </w:r>
            <w:r w:rsidRPr="00D824D0">
              <w:rPr>
                <w:rFonts w:cs="Arial"/>
                <w:szCs w:val="20"/>
                <w:lang w:val="sl-SI" w:eastAsia="sl-SI"/>
              </w:rPr>
              <w:instrText xml:space="preserve"> FORMTEXT </w:instrText>
            </w:r>
            <w:r w:rsidRPr="00D824D0">
              <w:rPr>
                <w:rFonts w:cs="Arial"/>
                <w:szCs w:val="20"/>
                <w:lang w:val="sl-SI" w:eastAsia="sl-SI"/>
              </w:rPr>
            </w:r>
            <w:r w:rsidRPr="00D824D0">
              <w:rPr>
                <w:rFonts w:cs="Arial"/>
                <w:szCs w:val="20"/>
                <w:lang w:val="sl-SI" w:eastAsia="sl-SI"/>
              </w:rPr>
              <w:fldChar w:fldCharType="separate"/>
            </w:r>
            <w:r w:rsidRPr="00D824D0">
              <w:rPr>
                <w:rFonts w:eastAsia="MS Mincho" w:cs="Arial"/>
                <w:noProof/>
                <w:szCs w:val="20"/>
                <w:lang w:val="sl-SI" w:eastAsia="sl-SI"/>
              </w:rPr>
              <w:t> </w:t>
            </w:r>
            <w:r w:rsidRPr="00D824D0">
              <w:rPr>
                <w:rFonts w:eastAsia="MS Mincho" w:cs="Arial"/>
                <w:noProof/>
                <w:szCs w:val="20"/>
                <w:lang w:val="sl-SI" w:eastAsia="sl-SI"/>
              </w:rPr>
              <w:t> </w:t>
            </w:r>
            <w:r w:rsidRPr="00D824D0">
              <w:rPr>
                <w:rFonts w:eastAsia="MS Mincho" w:cs="Arial"/>
                <w:noProof/>
                <w:szCs w:val="20"/>
                <w:lang w:val="sl-SI" w:eastAsia="sl-SI"/>
              </w:rPr>
              <w:t> </w:t>
            </w:r>
            <w:r w:rsidRPr="00D824D0">
              <w:rPr>
                <w:rFonts w:eastAsia="MS Mincho" w:cs="Arial"/>
                <w:noProof/>
                <w:szCs w:val="20"/>
                <w:lang w:val="sl-SI" w:eastAsia="sl-SI"/>
              </w:rPr>
              <w:t> </w:t>
            </w:r>
            <w:r w:rsidRPr="00D824D0">
              <w:rPr>
                <w:rFonts w:eastAsia="MS Mincho" w:cs="Arial"/>
                <w:noProof/>
                <w:szCs w:val="20"/>
                <w:lang w:val="sl-SI" w:eastAsia="sl-SI"/>
              </w:rPr>
              <w:t> </w:t>
            </w:r>
            <w:r w:rsidRPr="00D824D0">
              <w:rPr>
                <w:rFonts w:cs="Arial"/>
                <w:szCs w:val="20"/>
                <w:lang w:val="sl-SI" w:eastAsia="sl-SI"/>
              </w:rPr>
              <w:fldChar w:fldCharType="end"/>
            </w:r>
          </w:p>
        </w:tc>
      </w:tr>
      <w:tr w:rsidR="00D824D0" w:rsidRPr="008216B2" w14:paraId="0F2A4444" w14:textId="77777777" w:rsidTr="003D78A0">
        <w:trPr>
          <w:trHeight w:val="520"/>
        </w:trPr>
        <w:tc>
          <w:tcPr>
            <w:tcW w:w="221" w:type="pct"/>
            <w:vAlign w:val="center"/>
          </w:tcPr>
          <w:p w14:paraId="6A726838" w14:textId="77777777" w:rsidR="008F012A" w:rsidRPr="008216B2" w:rsidRDefault="008F012A" w:rsidP="00F226F0">
            <w:pPr>
              <w:widowControl w:val="0"/>
              <w:suppressAutoHyphens/>
              <w:ind w:left="-57" w:right="-57"/>
              <w:jc w:val="center"/>
              <w:rPr>
                <w:rFonts w:cs="Arial"/>
                <w:sz w:val="18"/>
                <w:szCs w:val="18"/>
                <w:lang w:val="sl-SI" w:eastAsia="sl-SI"/>
              </w:rPr>
            </w:pPr>
            <w:r w:rsidRPr="008216B2">
              <w:rPr>
                <w:rFonts w:cs="Arial"/>
                <w:sz w:val="18"/>
                <w:szCs w:val="18"/>
                <w:lang w:val="sl-SI" w:eastAsia="sl-SI"/>
              </w:rPr>
              <w:t>1</w:t>
            </w:r>
            <w:r>
              <w:rPr>
                <w:rFonts w:cs="Arial"/>
                <w:sz w:val="18"/>
                <w:szCs w:val="18"/>
                <w:lang w:val="sl-SI" w:eastAsia="sl-SI"/>
              </w:rPr>
              <w:t>7</w:t>
            </w:r>
            <w:r w:rsidRPr="008216B2">
              <w:rPr>
                <w:rFonts w:cs="Arial"/>
                <w:sz w:val="18"/>
                <w:szCs w:val="18"/>
                <w:lang w:val="sl-SI" w:eastAsia="sl-SI"/>
              </w:rPr>
              <w:t>.</w:t>
            </w:r>
          </w:p>
        </w:tc>
        <w:tc>
          <w:tcPr>
            <w:tcW w:w="734" w:type="pct"/>
            <w:vAlign w:val="center"/>
          </w:tcPr>
          <w:p w14:paraId="42151133" w14:textId="77777777" w:rsidR="008F012A" w:rsidRPr="008216B2" w:rsidRDefault="008F012A" w:rsidP="00F226F0">
            <w:pPr>
              <w:widowControl w:val="0"/>
              <w:suppressAutoHyphens/>
              <w:rPr>
                <w:rFonts w:cs="Arial"/>
                <w:szCs w:val="20"/>
                <w:lang w:val="sl-SI" w:eastAsia="sl-SI"/>
              </w:rPr>
            </w:pPr>
            <w:r w:rsidRPr="008216B2">
              <w:rPr>
                <w:rFonts w:cs="Arial"/>
                <w:szCs w:val="20"/>
                <w:lang w:val="sl-SI" w:eastAsia="sl-SI"/>
              </w:rPr>
              <w:t>SO</w:t>
            </w:r>
            <w:r w:rsidRPr="008216B2">
              <w:rPr>
                <w:rFonts w:cs="Arial"/>
                <w:szCs w:val="20"/>
                <w:vertAlign w:val="subscript"/>
                <w:lang w:val="sl-SI" w:eastAsia="sl-SI"/>
              </w:rPr>
              <w:t>2</w:t>
            </w:r>
            <w:r w:rsidRPr="008216B2">
              <w:rPr>
                <w:rFonts w:cs="Arial"/>
                <w:szCs w:val="20"/>
                <w:lang w:val="sl-SI" w:eastAsia="sl-SI"/>
              </w:rPr>
              <w:t xml:space="preserve"> v zraku</w:t>
            </w:r>
          </w:p>
        </w:tc>
        <w:tc>
          <w:tcPr>
            <w:tcW w:w="662" w:type="pct"/>
            <w:vAlign w:val="center"/>
          </w:tcPr>
          <w:p w14:paraId="3D4197BC" w14:textId="77777777" w:rsidR="008F012A" w:rsidRPr="008216B2" w:rsidRDefault="008F012A" w:rsidP="00F226F0">
            <w:pPr>
              <w:widowControl w:val="0"/>
              <w:suppressAutoHyphens/>
              <w:jc w:val="center"/>
              <w:rPr>
                <w:rFonts w:cs="Arial"/>
                <w:szCs w:val="20"/>
                <w:lang w:val="sl-SI" w:eastAsia="sl-SI"/>
              </w:rPr>
            </w:pPr>
            <w:r w:rsidRPr="008216B2">
              <w:rPr>
                <w:rFonts w:cs="Arial"/>
                <w:szCs w:val="20"/>
                <w:lang w:val="sl-SI" w:eastAsia="sl-SI"/>
              </w:rPr>
              <w:t>400 ppb</w:t>
            </w:r>
          </w:p>
        </w:tc>
        <w:tc>
          <w:tcPr>
            <w:tcW w:w="736" w:type="pct"/>
            <w:vAlign w:val="center"/>
          </w:tcPr>
          <w:p w14:paraId="1866E8B5" w14:textId="1404D8CC" w:rsidR="008F012A" w:rsidRPr="008216B2" w:rsidRDefault="003D78A0" w:rsidP="003D78A0">
            <w:pPr>
              <w:widowControl w:val="0"/>
              <w:suppressAutoHyphens/>
              <w:jc w:val="center"/>
              <w:rPr>
                <w:rFonts w:cs="Arial"/>
                <w:szCs w:val="20"/>
                <w:lang w:val="sl-SI" w:eastAsia="sl-SI"/>
              </w:rPr>
            </w:pPr>
            <w:r>
              <w:rPr>
                <w:rFonts w:cs="Arial"/>
                <w:szCs w:val="20"/>
                <w:lang w:val="sl-SI" w:eastAsia="sl-SI"/>
              </w:rPr>
              <w:t>/</w:t>
            </w:r>
          </w:p>
        </w:tc>
        <w:tc>
          <w:tcPr>
            <w:tcW w:w="738" w:type="pct"/>
            <w:vAlign w:val="center"/>
          </w:tcPr>
          <w:p w14:paraId="3EFA2053" w14:textId="77777777" w:rsidR="008F012A" w:rsidRPr="008216B2" w:rsidRDefault="008F012A" w:rsidP="00F226F0">
            <w:pPr>
              <w:widowControl w:val="0"/>
              <w:suppressAutoHyphens/>
              <w:jc w:val="center"/>
              <w:rPr>
                <w:rFonts w:cs="Arial"/>
                <w:szCs w:val="20"/>
                <w:lang w:val="sl-SI" w:eastAsia="sl-SI"/>
              </w:rPr>
            </w:pPr>
            <w:r w:rsidRPr="008216B2">
              <w:rPr>
                <w:rFonts w:cs="Arial"/>
                <w:szCs w:val="20"/>
                <w:lang w:val="sl-SI" w:eastAsia="sl-SI"/>
              </w:rPr>
              <w:t>10</w:t>
            </w:r>
          </w:p>
        </w:tc>
        <w:tc>
          <w:tcPr>
            <w:tcW w:w="585" w:type="pct"/>
            <w:vAlign w:val="center"/>
          </w:tcPr>
          <w:p w14:paraId="1CB6EF50" w14:textId="77777777" w:rsidR="008F012A" w:rsidRPr="008216B2" w:rsidRDefault="008F012A" w:rsidP="00F226F0">
            <w:pPr>
              <w:widowControl w:val="0"/>
              <w:suppressAutoHyphens/>
              <w:jc w:val="center"/>
              <w:rPr>
                <w:rFonts w:cs="Arial"/>
                <w:szCs w:val="20"/>
                <w:lang w:val="sl-SI" w:eastAsia="sl-SI"/>
              </w:rPr>
            </w:pPr>
            <w:r w:rsidRPr="008216B2">
              <w:rPr>
                <w:rFonts w:cs="Arial"/>
                <w:szCs w:val="20"/>
                <w:lang w:val="sl-SI" w:eastAsia="sl-SI"/>
              </w:rPr>
              <w:t>1</w:t>
            </w:r>
          </w:p>
        </w:tc>
        <w:tc>
          <w:tcPr>
            <w:tcW w:w="663" w:type="pct"/>
            <w:vAlign w:val="center"/>
          </w:tcPr>
          <w:p w14:paraId="31079DC4" w14:textId="77777777" w:rsidR="008F012A" w:rsidRPr="008216B2" w:rsidRDefault="008F012A" w:rsidP="00F226F0">
            <w:pPr>
              <w:widowControl w:val="0"/>
              <w:suppressAutoHyphens/>
              <w:jc w:val="center"/>
              <w:rPr>
                <w:rFonts w:cs="Arial"/>
                <w:szCs w:val="20"/>
                <w:lang w:val="sl-SI" w:eastAsia="sl-SI"/>
              </w:rPr>
            </w:pPr>
            <w:r w:rsidRPr="008216B2">
              <w:rPr>
                <w:rFonts w:cs="Arial"/>
                <w:szCs w:val="20"/>
                <w:lang w:val="sl-SI" w:eastAsia="sl-SI"/>
              </w:rPr>
              <w:fldChar w:fldCharType="begin">
                <w:ffData>
                  <w:name w:val="Besedilo40"/>
                  <w:enabled/>
                  <w:calcOnExit w:val="0"/>
                  <w:textInput/>
                </w:ffData>
              </w:fldChar>
            </w:r>
            <w:r w:rsidRPr="008216B2">
              <w:rPr>
                <w:rFonts w:cs="Arial"/>
                <w:szCs w:val="20"/>
                <w:lang w:val="sl-SI" w:eastAsia="sl-SI"/>
              </w:rPr>
              <w:instrText xml:space="preserve"> FORMTEXT </w:instrText>
            </w:r>
            <w:r w:rsidRPr="008216B2">
              <w:rPr>
                <w:rFonts w:cs="Arial"/>
                <w:szCs w:val="20"/>
                <w:lang w:val="sl-SI" w:eastAsia="sl-SI"/>
              </w:rPr>
            </w:r>
            <w:r w:rsidRPr="008216B2">
              <w:rPr>
                <w:rFonts w:cs="Arial"/>
                <w:szCs w:val="20"/>
                <w:lang w:val="sl-SI" w:eastAsia="sl-SI"/>
              </w:rPr>
              <w:fldChar w:fldCharType="separate"/>
            </w:r>
            <w:r w:rsidRPr="008216B2">
              <w:rPr>
                <w:rFonts w:eastAsia="MS Mincho" w:cs="Arial"/>
                <w:noProof/>
                <w:szCs w:val="20"/>
                <w:lang w:val="sl-SI" w:eastAsia="sl-SI"/>
              </w:rPr>
              <w:t> </w:t>
            </w:r>
            <w:r w:rsidRPr="008216B2">
              <w:rPr>
                <w:rFonts w:eastAsia="MS Mincho" w:cs="Arial"/>
                <w:noProof/>
                <w:szCs w:val="20"/>
                <w:lang w:val="sl-SI" w:eastAsia="sl-SI"/>
              </w:rPr>
              <w:t> </w:t>
            </w:r>
            <w:r w:rsidRPr="008216B2">
              <w:rPr>
                <w:rFonts w:eastAsia="MS Mincho" w:cs="Arial"/>
                <w:noProof/>
                <w:szCs w:val="20"/>
                <w:lang w:val="sl-SI" w:eastAsia="sl-SI"/>
              </w:rPr>
              <w:t> </w:t>
            </w:r>
            <w:r w:rsidRPr="008216B2">
              <w:rPr>
                <w:rFonts w:eastAsia="MS Mincho" w:cs="Arial"/>
                <w:noProof/>
                <w:szCs w:val="20"/>
                <w:lang w:val="sl-SI" w:eastAsia="sl-SI"/>
              </w:rPr>
              <w:t> </w:t>
            </w:r>
            <w:r w:rsidRPr="008216B2">
              <w:rPr>
                <w:rFonts w:eastAsia="MS Mincho" w:cs="Arial"/>
                <w:noProof/>
                <w:szCs w:val="20"/>
                <w:lang w:val="sl-SI" w:eastAsia="sl-SI"/>
              </w:rPr>
              <w:t> </w:t>
            </w:r>
            <w:r w:rsidRPr="008216B2">
              <w:rPr>
                <w:rFonts w:cs="Arial"/>
                <w:szCs w:val="20"/>
                <w:lang w:val="sl-SI" w:eastAsia="sl-SI"/>
              </w:rPr>
              <w:fldChar w:fldCharType="end"/>
            </w:r>
          </w:p>
        </w:tc>
        <w:tc>
          <w:tcPr>
            <w:tcW w:w="661" w:type="pct"/>
            <w:vAlign w:val="center"/>
          </w:tcPr>
          <w:p w14:paraId="0C3C298B" w14:textId="77777777" w:rsidR="008F012A" w:rsidRPr="008216B2" w:rsidRDefault="008F012A" w:rsidP="00F226F0">
            <w:pPr>
              <w:widowControl w:val="0"/>
              <w:suppressAutoHyphens/>
              <w:ind w:left="-108" w:right="-108"/>
              <w:jc w:val="center"/>
              <w:rPr>
                <w:rFonts w:cs="Arial"/>
                <w:szCs w:val="20"/>
                <w:lang w:val="sl-SI" w:eastAsia="sl-SI"/>
              </w:rPr>
            </w:pPr>
            <w:r w:rsidRPr="008216B2">
              <w:rPr>
                <w:rFonts w:cs="Arial"/>
                <w:szCs w:val="20"/>
                <w:lang w:val="sl-SI" w:eastAsia="sl-SI"/>
              </w:rPr>
              <w:fldChar w:fldCharType="begin">
                <w:ffData>
                  <w:name w:val="Besedilo40"/>
                  <w:enabled/>
                  <w:calcOnExit w:val="0"/>
                  <w:textInput/>
                </w:ffData>
              </w:fldChar>
            </w:r>
            <w:r w:rsidRPr="008216B2">
              <w:rPr>
                <w:rFonts w:cs="Arial"/>
                <w:szCs w:val="20"/>
                <w:lang w:val="sl-SI" w:eastAsia="sl-SI"/>
              </w:rPr>
              <w:instrText xml:space="preserve"> FORMTEXT </w:instrText>
            </w:r>
            <w:r w:rsidRPr="008216B2">
              <w:rPr>
                <w:rFonts w:cs="Arial"/>
                <w:szCs w:val="20"/>
                <w:lang w:val="sl-SI" w:eastAsia="sl-SI"/>
              </w:rPr>
            </w:r>
            <w:r w:rsidRPr="008216B2">
              <w:rPr>
                <w:rFonts w:cs="Arial"/>
                <w:szCs w:val="20"/>
                <w:lang w:val="sl-SI" w:eastAsia="sl-SI"/>
              </w:rPr>
              <w:fldChar w:fldCharType="separate"/>
            </w:r>
            <w:r w:rsidRPr="008216B2">
              <w:rPr>
                <w:rFonts w:eastAsia="MS Mincho" w:cs="Arial"/>
                <w:noProof/>
                <w:szCs w:val="20"/>
                <w:lang w:val="sl-SI" w:eastAsia="sl-SI"/>
              </w:rPr>
              <w:t> </w:t>
            </w:r>
            <w:r w:rsidRPr="008216B2">
              <w:rPr>
                <w:rFonts w:eastAsia="MS Mincho" w:cs="Arial"/>
                <w:noProof/>
                <w:szCs w:val="20"/>
                <w:lang w:val="sl-SI" w:eastAsia="sl-SI"/>
              </w:rPr>
              <w:t> </w:t>
            </w:r>
            <w:r w:rsidRPr="008216B2">
              <w:rPr>
                <w:rFonts w:eastAsia="MS Mincho" w:cs="Arial"/>
                <w:noProof/>
                <w:szCs w:val="20"/>
                <w:lang w:val="sl-SI" w:eastAsia="sl-SI"/>
              </w:rPr>
              <w:t> </w:t>
            </w:r>
            <w:r w:rsidRPr="008216B2">
              <w:rPr>
                <w:rFonts w:eastAsia="MS Mincho" w:cs="Arial"/>
                <w:noProof/>
                <w:szCs w:val="20"/>
                <w:lang w:val="sl-SI" w:eastAsia="sl-SI"/>
              </w:rPr>
              <w:t> </w:t>
            </w:r>
            <w:r w:rsidRPr="008216B2">
              <w:rPr>
                <w:rFonts w:eastAsia="MS Mincho" w:cs="Arial"/>
                <w:noProof/>
                <w:szCs w:val="20"/>
                <w:lang w:val="sl-SI" w:eastAsia="sl-SI"/>
              </w:rPr>
              <w:t> </w:t>
            </w:r>
            <w:r w:rsidRPr="008216B2">
              <w:rPr>
                <w:rFonts w:cs="Arial"/>
                <w:szCs w:val="20"/>
                <w:lang w:val="sl-SI" w:eastAsia="sl-SI"/>
              </w:rPr>
              <w:fldChar w:fldCharType="end"/>
            </w:r>
          </w:p>
        </w:tc>
      </w:tr>
      <w:tr w:rsidR="00D824D0" w:rsidRPr="008216B2" w14:paraId="4343C4E5" w14:textId="77777777" w:rsidTr="003D78A0">
        <w:trPr>
          <w:trHeight w:val="520"/>
        </w:trPr>
        <w:tc>
          <w:tcPr>
            <w:tcW w:w="221" w:type="pct"/>
            <w:vAlign w:val="center"/>
          </w:tcPr>
          <w:p w14:paraId="6389ABA9" w14:textId="77777777" w:rsidR="008F012A" w:rsidRPr="008216B2" w:rsidRDefault="008F012A" w:rsidP="00F226F0">
            <w:pPr>
              <w:widowControl w:val="0"/>
              <w:suppressAutoHyphens/>
              <w:ind w:left="-57" w:right="-57"/>
              <w:jc w:val="center"/>
              <w:rPr>
                <w:rFonts w:cs="Arial"/>
                <w:sz w:val="18"/>
                <w:szCs w:val="18"/>
                <w:lang w:val="sl-SI" w:eastAsia="sl-SI"/>
              </w:rPr>
            </w:pPr>
            <w:r w:rsidRPr="008216B2">
              <w:rPr>
                <w:rFonts w:cs="Arial"/>
                <w:sz w:val="18"/>
                <w:szCs w:val="18"/>
                <w:lang w:val="sl-SI" w:eastAsia="sl-SI"/>
              </w:rPr>
              <w:t>1</w:t>
            </w:r>
            <w:r>
              <w:rPr>
                <w:rFonts w:cs="Arial"/>
                <w:sz w:val="18"/>
                <w:szCs w:val="18"/>
                <w:lang w:val="sl-SI" w:eastAsia="sl-SI"/>
              </w:rPr>
              <w:t>8</w:t>
            </w:r>
            <w:r w:rsidRPr="008216B2">
              <w:rPr>
                <w:rFonts w:cs="Arial"/>
                <w:sz w:val="18"/>
                <w:szCs w:val="18"/>
                <w:lang w:val="sl-SI" w:eastAsia="sl-SI"/>
              </w:rPr>
              <w:t>.</w:t>
            </w:r>
          </w:p>
        </w:tc>
        <w:tc>
          <w:tcPr>
            <w:tcW w:w="734" w:type="pct"/>
            <w:vAlign w:val="center"/>
          </w:tcPr>
          <w:p w14:paraId="338B4CC2" w14:textId="77777777" w:rsidR="008F012A" w:rsidRPr="008216B2" w:rsidRDefault="008F012A" w:rsidP="00F226F0">
            <w:pPr>
              <w:widowControl w:val="0"/>
              <w:suppressAutoHyphens/>
              <w:rPr>
                <w:rFonts w:cs="Arial"/>
                <w:szCs w:val="20"/>
                <w:lang w:val="sl-SI" w:eastAsia="sl-SI"/>
              </w:rPr>
            </w:pPr>
            <w:r w:rsidRPr="008216B2">
              <w:rPr>
                <w:rFonts w:cs="Arial"/>
                <w:szCs w:val="20"/>
                <w:lang w:val="sl-SI" w:eastAsia="sl-SI"/>
              </w:rPr>
              <w:t>NO</w:t>
            </w:r>
            <w:r w:rsidRPr="008216B2">
              <w:rPr>
                <w:rFonts w:cs="Arial"/>
                <w:szCs w:val="20"/>
                <w:vertAlign w:val="subscript"/>
                <w:lang w:val="sl-SI" w:eastAsia="sl-SI"/>
              </w:rPr>
              <w:t>2</w:t>
            </w:r>
            <w:r w:rsidRPr="008216B2">
              <w:rPr>
                <w:rFonts w:cs="Arial"/>
                <w:szCs w:val="20"/>
                <w:lang w:val="sl-SI" w:eastAsia="sl-SI"/>
              </w:rPr>
              <w:t xml:space="preserve"> v zraku</w:t>
            </w:r>
          </w:p>
        </w:tc>
        <w:tc>
          <w:tcPr>
            <w:tcW w:w="662" w:type="pct"/>
            <w:vAlign w:val="center"/>
          </w:tcPr>
          <w:p w14:paraId="020C8A91" w14:textId="77777777" w:rsidR="008F012A" w:rsidRPr="008216B2" w:rsidRDefault="008F012A" w:rsidP="00F226F0">
            <w:pPr>
              <w:widowControl w:val="0"/>
              <w:suppressAutoHyphens/>
              <w:jc w:val="center"/>
              <w:rPr>
                <w:rFonts w:cs="Arial"/>
                <w:szCs w:val="20"/>
                <w:lang w:val="sl-SI" w:eastAsia="sl-SI"/>
              </w:rPr>
            </w:pPr>
            <w:r w:rsidRPr="008216B2">
              <w:rPr>
                <w:rFonts w:cs="Arial"/>
                <w:szCs w:val="20"/>
                <w:lang w:val="sl-SI" w:eastAsia="sl-SI"/>
              </w:rPr>
              <w:t>4,5 ppm</w:t>
            </w:r>
          </w:p>
        </w:tc>
        <w:tc>
          <w:tcPr>
            <w:tcW w:w="736" w:type="pct"/>
            <w:vAlign w:val="center"/>
          </w:tcPr>
          <w:p w14:paraId="362C9938" w14:textId="15751A64" w:rsidR="008F012A" w:rsidRPr="008216B2" w:rsidRDefault="003D78A0" w:rsidP="003D78A0">
            <w:pPr>
              <w:widowControl w:val="0"/>
              <w:suppressAutoHyphens/>
              <w:jc w:val="center"/>
              <w:rPr>
                <w:rFonts w:cs="Arial"/>
                <w:szCs w:val="20"/>
                <w:lang w:val="sl-SI" w:eastAsia="sl-SI"/>
              </w:rPr>
            </w:pPr>
            <w:r>
              <w:rPr>
                <w:rFonts w:cs="Arial"/>
                <w:szCs w:val="20"/>
                <w:lang w:val="sl-SI" w:eastAsia="sl-SI"/>
              </w:rPr>
              <w:t>/</w:t>
            </w:r>
          </w:p>
        </w:tc>
        <w:tc>
          <w:tcPr>
            <w:tcW w:w="738" w:type="pct"/>
            <w:vAlign w:val="center"/>
          </w:tcPr>
          <w:p w14:paraId="67FECA31" w14:textId="77777777" w:rsidR="008F012A" w:rsidRPr="008216B2" w:rsidRDefault="008F012A" w:rsidP="00F226F0">
            <w:pPr>
              <w:widowControl w:val="0"/>
              <w:suppressAutoHyphens/>
              <w:jc w:val="center"/>
              <w:rPr>
                <w:rFonts w:cs="Arial"/>
                <w:szCs w:val="20"/>
                <w:lang w:val="sl-SI" w:eastAsia="sl-SI"/>
              </w:rPr>
            </w:pPr>
            <w:r w:rsidRPr="008216B2">
              <w:rPr>
                <w:rFonts w:cs="Arial"/>
                <w:szCs w:val="20"/>
                <w:lang w:val="sl-SI" w:eastAsia="sl-SI"/>
              </w:rPr>
              <w:t>10</w:t>
            </w:r>
          </w:p>
        </w:tc>
        <w:tc>
          <w:tcPr>
            <w:tcW w:w="585" w:type="pct"/>
            <w:vAlign w:val="center"/>
          </w:tcPr>
          <w:p w14:paraId="349FAA45" w14:textId="77777777" w:rsidR="008F012A" w:rsidRPr="008216B2" w:rsidRDefault="008F012A" w:rsidP="00F226F0">
            <w:pPr>
              <w:widowControl w:val="0"/>
              <w:suppressAutoHyphens/>
              <w:jc w:val="center"/>
              <w:rPr>
                <w:rFonts w:cs="Arial"/>
                <w:szCs w:val="20"/>
                <w:lang w:val="sl-SI" w:eastAsia="sl-SI"/>
              </w:rPr>
            </w:pPr>
            <w:r w:rsidRPr="008216B2">
              <w:rPr>
                <w:rFonts w:cs="Arial"/>
                <w:szCs w:val="20"/>
                <w:lang w:val="sl-SI" w:eastAsia="sl-SI"/>
              </w:rPr>
              <w:t>1</w:t>
            </w:r>
          </w:p>
        </w:tc>
        <w:tc>
          <w:tcPr>
            <w:tcW w:w="663" w:type="pct"/>
            <w:vAlign w:val="center"/>
          </w:tcPr>
          <w:p w14:paraId="6C53E531" w14:textId="77777777" w:rsidR="008F012A" w:rsidRPr="008216B2" w:rsidRDefault="008F012A" w:rsidP="00F226F0">
            <w:pPr>
              <w:widowControl w:val="0"/>
              <w:suppressAutoHyphens/>
              <w:jc w:val="center"/>
              <w:rPr>
                <w:rFonts w:cs="Arial"/>
                <w:szCs w:val="20"/>
                <w:lang w:val="sl-SI" w:eastAsia="sl-SI"/>
              </w:rPr>
            </w:pPr>
            <w:r w:rsidRPr="008216B2">
              <w:rPr>
                <w:rFonts w:cs="Arial"/>
                <w:szCs w:val="20"/>
                <w:lang w:val="sl-SI" w:eastAsia="sl-SI"/>
              </w:rPr>
              <w:fldChar w:fldCharType="begin">
                <w:ffData>
                  <w:name w:val="Besedilo40"/>
                  <w:enabled/>
                  <w:calcOnExit w:val="0"/>
                  <w:textInput/>
                </w:ffData>
              </w:fldChar>
            </w:r>
            <w:r w:rsidRPr="008216B2">
              <w:rPr>
                <w:rFonts w:cs="Arial"/>
                <w:szCs w:val="20"/>
                <w:lang w:val="sl-SI" w:eastAsia="sl-SI"/>
              </w:rPr>
              <w:instrText xml:space="preserve"> FORMTEXT </w:instrText>
            </w:r>
            <w:r w:rsidRPr="008216B2">
              <w:rPr>
                <w:rFonts w:cs="Arial"/>
                <w:szCs w:val="20"/>
                <w:lang w:val="sl-SI" w:eastAsia="sl-SI"/>
              </w:rPr>
            </w:r>
            <w:r w:rsidRPr="008216B2">
              <w:rPr>
                <w:rFonts w:cs="Arial"/>
                <w:szCs w:val="20"/>
                <w:lang w:val="sl-SI" w:eastAsia="sl-SI"/>
              </w:rPr>
              <w:fldChar w:fldCharType="separate"/>
            </w:r>
            <w:r w:rsidRPr="008216B2">
              <w:rPr>
                <w:rFonts w:eastAsia="MS Mincho" w:cs="Arial"/>
                <w:noProof/>
                <w:szCs w:val="20"/>
                <w:lang w:val="sl-SI" w:eastAsia="sl-SI"/>
              </w:rPr>
              <w:t> </w:t>
            </w:r>
            <w:r w:rsidRPr="008216B2">
              <w:rPr>
                <w:rFonts w:eastAsia="MS Mincho" w:cs="Arial"/>
                <w:noProof/>
                <w:szCs w:val="20"/>
                <w:lang w:val="sl-SI" w:eastAsia="sl-SI"/>
              </w:rPr>
              <w:t> </w:t>
            </w:r>
            <w:r w:rsidRPr="008216B2">
              <w:rPr>
                <w:rFonts w:eastAsia="MS Mincho" w:cs="Arial"/>
                <w:noProof/>
                <w:szCs w:val="20"/>
                <w:lang w:val="sl-SI" w:eastAsia="sl-SI"/>
              </w:rPr>
              <w:t> </w:t>
            </w:r>
            <w:r w:rsidRPr="008216B2">
              <w:rPr>
                <w:rFonts w:eastAsia="MS Mincho" w:cs="Arial"/>
                <w:noProof/>
                <w:szCs w:val="20"/>
                <w:lang w:val="sl-SI" w:eastAsia="sl-SI"/>
              </w:rPr>
              <w:t> </w:t>
            </w:r>
            <w:r w:rsidRPr="008216B2">
              <w:rPr>
                <w:rFonts w:eastAsia="MS Mincho" w:cs="Arial"/>
                <w:noProof/>
                <w:szCs w:val="20"/>
                <w:lang w:val="sl-SI" w:eastAsia="sl-SI"/>
              </w:rPr>
              <w:t> </w:t>
            </w:r>
            <w:r w:rsidRPr="008216B2">
              <w:rPr>
                <w:rFonts w:cs="Arial"/>
                <w:szCs w:val="20"/>
                <w:lang w:val="sl-SI" w:eastAsia="sl-SI"/>
              </w:rPr>
              <w:fldChar w:fldCharType="end"/>
            </w:r>
          </w:p>
        </w:tc>
        <w:tc>
          <w:tcPr>
            <w:tcW w:w="661" w:type="pct"/>
            <w:vAlign w:val="center"/>
          </w:tcPr>
          <w:p w14:paraId="698C779E" w14:textId="77777777" w:rsidR="008F012A" w:rsidRPr="008216B2" w:rsidRDefault="008F012A" w:rsidP="00F226F0">
            <w:pPr>
              <w:widowControl w:val="0"/>
              <w:suppressAutoHyphens/>
              <w:ind w:left="-108" w:right="-108"/>
              <w:jc w:val="center"/>
              <w:rPr>
                <w:rFonts w:cs="Arial"/>
                <w:szCs w:val="20"/>
                <w:lang w:val="sl-SI" w:eastAsia="sl-SI"/>
              </w:rPr>
            </w:pPr>
            <w:r w:rsidRPr="008216B2">
              <w:rPr>
                <w:rFonts w:cs="Arial"/>
                <w:szCs w:val="20"/>
                <w:lang w:val="sl-SI" w:eastAsia="sl-SI"/>
              </w:rPr>
              <w:fldChar w:fldCharType="begin">
                <w:ffData>
                  <w:name w:val="Besedilo40"/>
                  <w:enabled/>
                  <w:calcOnExit w:val="0"/>
                  <w:textInput/>
                </w:ffData>
              </w:fldChar>
            </w:r>
            <w:r w:rsidRPr="008216B2">
              <w:rPr>
                <w:rFonts w:cs="Arial"/>
                <w:szCs w:val="20"/>
                <w:lang w:val="sl-SI" w:eastAsia="sl-SI"/>
              </w:rPr>
              <w:instrText xml:space="preserve"> FORMTEXT </w:instrText>
            </w:r>
            <w:r w:rsidRPr="008216B2">
              <w:rPr>
                <w:rFonts w:cs="Arial"/>
                <w:szCs w:val="20"/>
                <w:lang w:val="sl-SI" w:eastAsia="sl-SI"/>
              </w:rPr>
            </w:r>
            <w:r w:rsidRPr="008216B2">
              <w:rPr>
                <w:rFonts w:cs="Arial"/>
                <w:szCs w:val="20"/>
                <w:lang w:val="sl-SI" w:eastAsia="sl-SI"/>
              </w:rPr>
              <w:fldChar w:fldCharType="separate"/>
            </w:r>
            <w:r w:rsidRPr="008216B2">
              <w:rPr>
                <w:rFonts w:eastAsia="MS Mincho" w:cs="Arial"/>
                <w:noProof/>
                <w:szCs w:val="20"/>
                <w:lang w:val="sl-SI" w:eastAsia="sl-SI"/>
              </w:rPr>
              <w:t> </w:t>
            </w:r>
            <w:r w:rsidRPr="008216B2">
              <w:rPr>
                <w:rFonts w:eastAsia="MS Mincho" w:cs="Arial"/>
                <w:noProof/>
                <w:szCs w:val="20"/>
                <w:lang w:val="sl-SI" w:eastAsia="sl-SI"/>
              </w:rPr>
              <w:t> </w:t>
            </w:r>
            <w:r w:rsidRPr="008216B2">
              <w:rPr>
                <w:rFonts w:eastAsia="MS Mincho" w:cs="Arial"/>
                <w:noProof/>
                <w:szCs w:val="20"/>
                <w:lang w:val="sl-SI" w:eastAsia="sl-SI"/>
              </w:rPr>
              <w:t> </w:t>
            </w:r>
            <w:r w:rsidRPr="008216B2">
              <w:rPr>
                <w:rFonts w:eastAsia="MS Mincho" w:cs="Arial"/>
                <w:noProof/>
                <w:szCs w:val="20"/>
                <w:lang w:val="sl-SI" w:eastAsia="sl-SI"/>
              </w:rPr>
              <w:t> </w:t>
            </w:r>
            <w:r w:rsidRPr="008216B2">
              <w:rPr>
                <w:rFonts w:eastAsia="MS Mincho" w:cs="Arial"/>
                <w:noProof/>
                <w:szCs w:val="20"/>
                <w:lang w:val="sl-SI" w:eastAsia="sl-SI"/>
              </w:rPr>
              <w:t> </w:t>
            </w:r>
            <w:r w:rsidRPr="008216B2">
              <w:rPr>
                <w:rFonts w:cs="Arial"/>
                <w:szCs w:val="20"/>
                <w:lang w:val="sl-SI" w:eastAsia="sl-SI"/>
              </w:rPr>
              <w:fldChar w:fldCharType="end"/>
            </w:r>
          </w:p>
        </w:tc>
      </w:tr>
      <w:tr w:rsidR="00D824D0" w:rsidRPr="008216B2" w14:paraId="67691280" w14:textId="77777777" w:rsidTr="003D78A0">
        <w:trPr>
          <w:trHeight w:val="520"/>
        </w:trPr>
        <w:tc>
          <w:tcPr>
            <w:tcW w:w="221" w:type="pct"/>
            <w:vAlign w:val="center"/>
          </w:tcPr>
          <w:p w14:paraId="19E56B79" w14:textId="77777777" w:rsidR="008F012A" w:rsidRPr="008216B2" w:rsidRDefault="008F012A" w:rsidP="00F226F0">
            <w:pPr>
              <w:widowControl w:val="0"/>
              <w:suppressAutoHyphens/>
              <w:ind w:left="-57" w:right="-57"/>
              <w:jc w:val="center"/>
              <w:rPr>
                <w:rFonts w:cs="Arial"/>
                <w:sz w:val="18"/>
                <w:szCs w:val="18"/>
                <w:lang w:val="sl-SI" w:eastAsia="sl-SI"/>
              </w:rPr>
            </w:pPr>
            <w:r w:rsidRPr="008216B2">
              <w:rPr>
                <w:rFonts w:cs="Arial"/>
                <w:sz w:val="18"/>
                <w:szCs w:val="18"/>
                <w:lang w:val="sl-SI" w:eastAsia="sl-SI"/>
              </w:rPr>
              <w:t>1</w:t>
            </w:r>
            <w:r>
              <w:rPr>
                <w:rFonts w:cs="Arial"/>
                <w:sz w:val="18"/>
                <w:szCs w:val="18"/>
                <w:lang w:val="sl-SI" w:eastAsia="sl-SI"/>
              </w:rPr>
              <w:t>9</w:t>
            </w:r>
            <w:r w:rsidRPr="008216B2">
              <w:rPr>
                <w:rFonts w:cs="Arial"/>
                <w:sz w:val="18"/>
                <w:szCs w:val="18"/>
                <w:lang w:val="sl-SI" w:eastAsia="sl-SI"/>
              </w:rPr>
              <w:t>.</w:t>
            </w:r>
          </w:p>
        </w:tc>
        <w:tc>
          <w:tcPr>
            <w:tcW w:w="734" w:type="pct"/>
            <w:vAlign w:val="center"/>
          </w:tcPr>
          <w:p w14:paraId="1158B21D" w14:textId="77777777" w:rsidR="008F012A" w:rsidRPr="008216B2" w:rsidRDefault="008F012A" w:rsidP="00F226F0">
            <w:pPr>
              <w:widowControl w:val="0"/>
              <w:suppressAutoHyphens/>
              <w:rPr>
                <w:rFonts w:cs="Arial"/>
                <w:szCs w:val="20"/>
                <w:lang w:val="sl-SI" w:eastAsia="sl-SI"/>
              </w:rPr>
            </w:pPr>
            <w:r w:rsidRPr="008216B2">
              <w:rPr>
                <w:rFonts w:cs="Arial"/>
                <w:szCs w:val="20"/>
                <w:lang w:val="sl-SI" w:eastAsia="sl-SI"/>
              </w:rPr>
              <w:t>SO</w:t>
            </w:r>
            <w:r w:rsidRPr="008216B2">
              <w:rPr>
                <w:rFonts w:cs="Arial"/>
                <w:szCs w:val="20"/>
                <w:vertAlign w:val="subscript"/>
                <w:lang w:val="sl-SI" w:eastAsia="sl-SI"/>
              </w:rPr>
              <w:t>2</w:t>
            </w:r>
            <w:r w:rsidRPr="008216B2">
              <w:rPr>
                <w:rFonts w:cs="Arial"/>
                <w:szCs w:val="20"/>
                <w:lang w:val="sl-SI" w:eastAsia="sl-SI"/>
              </w:rPr>
              <w:t xml:space="preserve"> v zraku</w:t>
            </w:r>
          </w:p>
        </w:tc>
        <w:tc>
          <w:tcPr>
            <w:tcW w:w="662" w:type="pct"/>
            <w:vAlign w:val="center"/>
          </w:tcPr>
          <w:p w14:paraId="12B5BC02" w14:textId="77777777" w:rsidR="008F012A" w:rsidRPr="008216B2" w:rsidRDefault="008F012A" w:rsidP="00F226F0">
            <w:pPr>
              <w:widowControl w:val="0"/>
              <w:suppressAutoHyphens/>
              <w:jc w:val="center"/>
              <w:rPr>
                <w:rFonts w:cs="Arial"/>
                <w:szCs w:val="20"/>
                <w:lang w:val="sl-SI" w:eastAsia="sl-SI"/>
              </w:rPr>
            </w:pPr>
            <w:r w:rsidRPr="008216B2">
              <w:rPr>
                <w:rFonts w:cs="Arial"/>
                <w:szCs w:val="20"/>
                <w:lang w:val="sl-SI" w:eastAsia="sl-SI"/>
              </w:rPr>
              <w:t>4,5 ppm</w:t>
            </w:r>
          </w:p>
        </w:tc>
        <w:tc>
          <w:tcPr>
            <w:tcW w:w="736" w:type="pct"/>
            <w:vAlign w:val="center"/>
          </w:tcPr>
          <w:p w14:paraId="60FA586A" w14:textId="1E7CCF03" w:rsidR="008F012A" w:rsidRPr="008216B2" w:rsidRDefault="003D78A0" w:rsidP="003D78A0">
            <w:pPr>
              <w:widowControl w:val="0"/>
              <w:suppressAutoHyphens/>
              <w:jc w:val="center"/>
              <w:rPr>
                <w:rFonts w:cs="Arial"/>
                <w:szCs w:val="20"/>
                <w:lang w:val="sl-SI" w:eastAsia="sl-SI"/>
              </w:rPr>
            </w:pPr>
            <w:r>
              <w:rPr>
                <w:rFonts w:cs="Arial"/>
                <w:szCs w:val="20"/>
                <w:lang w:val="sl-SI" w:eastAsia="sl-SI"/>
              </w:rPr>
              <w:t>/</w:t>
            </w:r>
          </w:p>
        </w:tc>
        <w:tc>
          <w:tcPr>
            <w:tcW w:w="738" w:type="pct"/>
            <w:vAlign w:val="center"/>
          </w:tcPr>
          <w:p w14:paraId="7F1EC37B" w14:textId="77777777" w:rsidR="008F012A" w:rsidRPr="008216B2" w:rsidRDefault="008F012A" w:rsidP="00F226F0">
            <w:pPr>
              <w:widowControl w:val="0"/>
              <w:suppressAutoHyphens/>
              <w:jc w:val="center"/>
              <w:rPr>
                <w:rFonts w:cs="Arial"/>
                <w:szCs w:val="20"/>
                <w:lang w:val="sl-SI" w:eastAsia="sl-SI"/>
              </w:rPr>
            </w:pPr>
            <w:r w:rsidRPr="008216B2">
              <w:rPr>
                <w:rFonts w:cs="Arial"/>
                <w:szCs w:val="20"/>
                <w:lang w:val="sl-SI" w:eastAsia="sl-SI"/>
              </w:rPr>
              <w:t>10</w:t>
            </w:r>
          </w:p>
        </w:tc>
        <w:tc>
          <w:tcPr>
            <w:tcW w:w="585" w:type="pct"/>
            <w:vAlign w:val="center"/>
          </w:tcPr>
          <w:p w14:paraId="5A3E31E1" w14:textId="77777777" w:rsidR="008F012A" w:rsidRPr="008216B2" w:rsidRDefault="008F012A" w:rsidP="00F226F0">
            <w:pPr>
              <w:widowControl w:val="0"/>
              <w:suppressAutoHyphens/>
              <w:jc w:val="center"/>
              <w:rPr>
                <w:rFonts w:cs="Arial"/>
                <w:szCs w:val="20"/>
                <w:lang w:val="sl-SI" w:eastAsia="sl-SI"/>
              </w:rPr>
            </w:pPr>
            <w:r w:rsidRPr="008216B2">
              <w:rPr>
                <w:rFonts w:cs="Arial"/>
                <w:szCs w:val="20"/>
                <w:lang w:val="sl-SI" w:eastAsia="sl-SI"/>
              </w:rPr>
              <w:t>1</w:t>
            </w:r>
          </w:p>
        </w:tc>
        <w:tc>
          <w:tcPr>
            <w:tcW w:w="663" w:type="pct"/>
            <w:vAlign w:val="center"/>
          </w:tcPr>
          <w:p w14:paraId="1F0C69AB" w14:textId="77777777" w:rsidR="008F012A" w:rsidRPr="008216B2" w:rsidRDefault="008F012A" w:rsidP="00F226F0">
            <w:pPr>
              <w:widowControl w:val="0"/>
              <w:suppressAutoHyphens/>
              <w:jc w:val="center"/>
              <w:rPr>
                <w:rFonts w:cs="Arial"/>
                <w:szCs w:val="20"/>
                <w:lang w:val="sl-SI" w:eastAsia="sl-SI"/>
              </w:rPr>
            </w:pPr>
            <w:r w:rsidRPr="008216B2">
              <w:rPr>
                <w:rFonts w:cs="Arial"/>
                <w:szCs w:val="20"/>
                <w:lang w:val="sl-SI" w:eastAsia="sl-SI"/>
              </w:rPr>
              <w:fldChar w:fldCharType="begin">
                <w:ffData>
                  <w:name w:val="Besedilo40"/>
                  <w:enabled/>
                  <w:calcOnExit w:val="0"/>
                  <w:textInput/>
                </w:ffData>
              </w:fldChar>
            </w:r>
            <w:r w:rsidRPr="008216B2">
              <w:rPr>
                <w:rFonts w:cs="Arial"/>
                <w:szCs w:val="20"/>
                <w:lang w:val="sl-SI" w:eastAsia="sl-SI"/>
              </w:rPr>
              <w:instrText xml:space="preserve"> FORMTEXT </w:instrText>
            </w:r>
            <w:r w:rsidRPr="008216B2">
              <w:rPr>
                <w:rFonts w:cs="Arial"/>
                <w:szCs w:val="20"/>
                <w:lang w:val="sl-SI" w:eastAsia="sl-SI"/>
              </w:rPr>
            </w:r>
            <w:r w:rsidRPr="008216B2">
              <w:rPr>
                <w:rFonts w:cs="Arial"/>
                <w:szCs w:val="20"/>
                <w:lang w:val="sl-SI" w:eastAsia="sl-SI"/>
              </w:rPr>
              <w:fldChar w:fldCharType="separate"/>
            </w:r>
            <w:r w:rsidRPr="008216B2">
              <w:rPr>
                <w:rFonts w:eastAsia="MS Mincho" w:cs="Arial"/>
                <w:noProof/>
                <w:szCs w:val="20"/>
                <w:lang w:val="sl-SI" w:eastAsia="sl-SI"/>
              </w:rPr>
              <w:t> </w:t>
            </w:r>
            <w:r w:rsidRPr="008216B2">
              <w:rPr>
                <w:rFonts w:eastAsia="MS Mincho" w:cs="Arial"/>
                <w:noProof/>
                <w:szCs w:val="20"/>
                <w:lang w:val="sl-SI" w:eastAsia="sl-SI"/>
              </w:rPr>
              <w:t> </w:t>
            </w:r>
            <w:r w:rsidRPr="008216B2">
              <w:rPr>
                <w:rFonts w:eastAsia="MS Mincho" w:cs="Arial"/>
                <w:noProof/>
                <w:szCs w:val="20"/>
                <w:lang w:val="sl-SI" w:eastAsia="sl-SI"/>
              </w:rPr>
              <w:t> </w:t>
            </w:r>
            <w:r w:rsidRPr="008216B2">
              <w:rPr>
                <w:rFonts w:eastAsia="MS Mincho" w:cs="Arial"/>
                <w:noProof/>
                <w:szCs w:val="20"/>
                <w:lang w:val="sl-SI" w:eastAsia="sl-SI"/>
              </w:rPr>
              <w:t> </w:t>
            </w:r>
            <w:r w:rsidRPr="008216B2">
              <w:rPr>
                <w:rFonts w:eastAsia="MS Mincho" w:cs="Arial"/>
                <w:noProof/>
                <w:szCs w:val="20"/>
                <w:lang w:val="sl-SI" w:eastAsia="sl-SI"/>
              </w:rPr>
              <w:t> </w:t>
            </w:r>
            <w:r w:rsidRPr="008216B2">
              <w:rPr>
                <w:rFonts w:cs="Arial"/>
                <w:szCs w:val="20"/>
                <w:lang w:val="sl-SI" w:eastAsia="sl-SI"/>
              </w:rPr>
              <w:fldChar w:fldCharType="end"/>
            </w:r>
          </w:p>
        </w:tc>
        <w:tc>
          <w:tcPr>
            <w:tcW w:w="661" w:type="pct"/>
            <w:vAlign w:val="center"/>
          </w:tcPr>
          <w:p w14:paraId="3A3E924C" w14:textId="77777777" w:rsidR="008F012A" w:rsidRPr="008216B2" w:rsidRDefault="008F012A" w:rsidP="00F226F0">
            <w:pPr>
              <w:widowControl w:val="0"/>
              <w:suppressAutoHyphens/>
              <w:ind w:left="-108" w:right="-108"/>
              <w:jc w:val="center"/>
              <w:rPr>
                <w:rFonts w:cs="Arial"/>
                <w:szCs w:val="20"/>
                <w:lang w:val="sl-SI" w:eastAsia="sl-SI"/>
              </w:rPr>
            </w:pPr>
            <w:r w:rsidRPr="008216B2">
              <w:rPr>
                <w:rFonts w:cs="Arial"/>
                <w:szCs w:val="20"/>
                <w:lang w:val="sl-SI" w:eastAsia="sl-SI"/>
              </w:rPr>
              <w:fldChar w:fldCharType="begin">
                <w:ffData>
                  <w:name w:val="Besedilo40"/>
                  <w:enabled/>
                  <w:calcOnExit w:val="0"/>
                  <w:textInput/>
                </w:ffData>
              </w:fldChar>
            </w:r>
            <w:r w:rsidRPr="008216B2">
              <w:rPr>
                <w:rFonts w:cs="Arial"/>
                <w:szCs w:val="20"/>
                <w:lang w:val="sl-SI" w:eastAsia="sl-SI"/>
              </w:rPr>
              <w:instrText xml:space="preserve"> FORMTEXT </w:instrText>
            </w:r>
            <w:r w:rsidRPr="008216B2">
              <w:rPr>
                <w:rFonts w:cs="Arial"/>
                <w:szCs w:val="20"/>
                <w:lang w:val="sl-SI" w:eastAsia="sl-SI"/>
              </w:rPr>
            </w:r>
            <w:r w:rsidRPr="008216B2">
              <w:rPr>
                <w:rFonts w:cs="Arial"/>
                <w:szCs w:val="20"/>
                <w:lang w:val="sl-SI" w:eastAsia="sl-SI"/>
              </w:rPr>
              <w:fldChar w:fldCharType="separate"/>
            </w:r>
            <w:r w:rsidRPr="008216B2">
              <w:rPr>
                <w:rFonts w:eastAsia="MS Mincho" w:cs="Arial"/>
                <w:noProof/>
                <w:szCs w:val="20"/>
                <w:lang w:val="sl-SI" w:eastAsia="sl-SI"/>
              </w:rPr>
              <w:t> </w:t>
            </w:r>
            <w:r w:rsidRPr="008216B2">
              <w:rPr>
                <w:rFonts w:eastAsia="MS Mincho" w:cs="Arial"/>
                <w:noProof/>
                <w:szCs w:val="20"/>
                <w:lang w:val="sl-SI" w:eastAsia="sl-SI"/>
              </w:rPr>
              <w:t> </w:t>
            </w:r>
            <w:r w:rsidRPr="008216B2">
              <w:rPr>
                <w:rFonts w:eastAsia="MS Mincho" w:cs="Arial"/>
                <w:noProof/>
                <w:szCs w:val="20"/>
                <w:lang w:val="sl-SI" w:eastAsia="sl-SI"/>
              </w:rPr>
              <w:t> </w:t>
            </w:r>
            <w:r w:rsidRPr="008216B2">
              <w:rPr>
                <w:rFonts w:eastAsia="MS Mincho" w:cs="Arial"/>
                <w:noProof/>
                <w:szCs w:val="20"/>
                <w:lang w:val="sl-SI" w:eastAsia="sl-SI"/>
              </w:rPr>
              <w:t> </w:t>
            </w:r>
            <w:r w:rsidRPr="008216B2">
              <w:rPr>
                <w:rFonts w:eastAsia="MS Mincho" w:cs="Arial"/>
                <w:noProof/>
                <w:szCs w:val="20"/>
                <w:lang w:val="sl-SI" w:eastAsia="sl-SI"/>
              </w:rPr>
              <w:t> </w:t>
            </w:r>
            <w:r w:rsidRPr="008216B2">
              <w:rPr>
                <w:rFonts w:cs="Arial"/>
                <w:szCs w:val="20"/>
                <w:lang w:val="sl-SI" w:eastAsia="sl-SI"/>
              </w:rPr>
              <w:fldChar w:fldCharType="end"/>
            </w:r>
          </w:p>
        </w:tc>
      </w:tr>
      <w:tr w:rsidR="00D824D0" w:rsidRPr="008216B2" w14:paraId="207C9C92" w14:textId="77777777" w:rsidTr="003D78A0">
        <w:trPr>
          <w:trHeight w:val="520"/>
        </w:trPr>
        <w:tc>
          <w:tcPr>
            <w:tcW w:w="221" w:type="pct"/>
            <w:vAlign w:val="center"/>
          </w:tcPr>
          <w:p w14:paraId="44F79423" w14:textId="77777777" w:rsidR="008F012A" w:rsidRPr="008216B2" w:rsidRDefault="008F012A" w:rsidP="00F226F0">
            <w:pPr>
              <w:widowControl w:val="0"/>
              <w:suppressAutoHyphens/>
              <w:ind w:left="-57" w:right="-57"/>
              <w:jc w:val="center"/>
              <w:rPr>
                <w:rFonts w:cs="Arial"/>
                <w:sz w:val="18"/>
                <w:szCs w:val="18"/>
                <w:lang w:val="sl-SI" w:eastAsia="sl-SI"/>
              </w:rPr>
            </w:pPr>
            <w:r>
              <w:rPr>
                <w:rFonts w:cs="Arial"/>
                <w:sz w:val="18"/>
                <w:szCs w:val="18"/>
                <w:lang w:val="sl-SI" w:eastAsia="sl-SI"/>
              </w:rPr>
              <w:t>20</w:t>
            </w:r>
            <w:r w:rsidRPr="008216B2">
              <w:rPr>
                <w:rFonts w:cs="Arial"/>
                <w:sz w:val="18"/>
                <w:szCs w:val="18"/>
                <w:lang w:val="sl-SI" w:eastAsia="sl-SI"/>
              </w:rPr>
              <w:t>.</w:t>
            </w:r>
          </w:p>
        </w:tc>
        <w:tc>
          <w:tcPr>
            <w:tcW w:w="734" w:type="pct"/>
            <w:vAlign w:val="center"/>
          </w:tcPr>
          <w:p w14:paraId="68FAE22C" w14:textId="77777777" w:rsidR="008F012A" w:rsidRPr="008216B2" w:rsidRDefault="008F012A" w:rsidP="00F226F0">
            <w:pPr>
              <w:widowControl w:val="0"/>
              <w:suppressAutoHyphens/>
              <w:rPr>
                <w:rFonts w:cs="Arial"/>
                <w:szCs w:val="20"/>
                <w:vertAlign w:val="subscript"/>
                <w:lang w:val="sl-SI" w:eastAsia="sl-SI"/>
              </w:rPr>
            </w:pPr>
            <w:r w:rsidRPr="008216B2">
              <w:rPr>
                <w:rFonts w:cs="Arial"/>
                <w:szCs w:val="20"/>
                <w:lang w:val="sl-SI" w:eastAsia="sl-SI"/>
              </w:rPr>
              <w:t>NO in SO</w:t>
            </w:r>
            <w:r w:rsidRPr="008216B2">
              <w:rPr>
                <w:rFonts w:cs="Arial"/>
                <w:szCs w:val="20"/>
                <w:vertAlign w:val="subscript"/>
                <w:lang w:val="sl-SI" w:eastAsia="sl-SI"/>
              </w:rPr>
              <w:t>2</w:t>
            </w:r>
            <w:r w:rsidRPr="008216B2">
              <w:rPr>
                <w:rFonts w:cs="Arial"/>
                <w:szCs w:val="20"/>
                <w:lang w:val="sl-SI" w:eastAsia="sl-SI"/>
              </w:rPr>
              <w:t xml:space="preserve"> v N</w:t>
            </w:r>
            <w:r w:rsidRPr="008216B2">
              <w:rPr>
                <w:rFonts w:cs="Arial"/>
                <w:szCs w:val="20"/>
                <w:vertAlign w:val="subscript"/>
                <w:lang w:val="sl-SI" w:eastAsia="sl-SI"/>
              </w:rPr>
              <w:t>2</w:t>
            </w:r>
          </w:p>
        </w:tc>
        <w:tc>
          <w:tcPr>
            <w:tcW w:w="662" w:type="pct"/>
            <w:vAlign w:val="center"/>
          </w:tcPr>
          <w:p w14:paraId="7BC39B8E" w14:textId="77777777" w:rsidR="008F012A" w:rsidRPr="008216B2" w:rsidRDefault="008F012A" w:rsidP="00F226F0">
            <w:pPr>
              <w:widowControl w:val="0"/>
              <w:suppressAutoHyphens/>
              <w:jc w:val="center"/>
              <w:rPr>
                <w:rFonts w:cs="Arial"/>
                <w:szCs w:val="20"/>
                <w:vertAlign w:val="subscript"/>
                <w:lang w:val="sl-SI" w:eastAsia="sl-SI"/>
              </w:rPr>
            </w:pPr>
            <w:r w:rsidRPr="008216B2">
              <w:rPr>
                <w:rFonts w:cs="Arial"/>
                <w:szCs w:val="20"/>
                <w:lang w:val="sl-SI" w:eastAsia="sl-SI"/>
              </w:rPr>
              <w:t>180 ppm NO in 90 ppm SO</w:t>
            </w:r>
            <w:r w:rsidRPr="00D824D0">
              <w:rPr>
                <w:rFonts w:cs="Arial"/>
                <w:szCs w:val="20"/>
                <w:vertAlign w:val="subscript"/>
                <w:lang w:val="sl-SI" w:eastAsia="sl-SI"/>
              </w:rPr>
              <w:t>2</w:t>
            </w:r>
            <w:r w:rsidRPr="008216B2">
              <w:rPr>
                <w:rFonts w:cs="Arial"/>
                <w:szCs w:val="20"/>
                <w:lang w:val="sl-SI" w:eastAsia="sl-SI"/>
              </w:rPr>
              <w:t xml:space="preserve"> v N</w:t>
            </w:r>
            <w:r w:rsidRPr="008216B2">
              <w:rPr>
                <w:rFonts w:cs="Arial"/>
                <w:szCs w:val="20"/>
                <w:vertAlign w:val="subscript"/>
                <w:lang w:val="sl-SI" w:eastAsia="sl-SI"/>
              </w:rPr>
              <w:t>2</w:t>
            </w:r>
          </w:p>
        </w:tc>
        <w:tc>
          <w:tcPr>
            <w:tcW w:w="736" w:type="pct"/>
            <w:vAlign w:val="center"/>
          </w:tcPr>
          <w:p w14:paraId="1A33942B" w14:textId="26385A04" w:rsidR="008F012A" w:rsidRPr="008216B2" w:rsidRDefault="003D78A0" w:rsidP="003D78A0">
            <w:pPr>
              <w:widowControl w:val="0"/>
              <w:suppressAutoHyphens/>
              <w:jc w:val="center"/>
              <w:rPr>
                <w:rFonts w:cs="Arial"/>
                <w:szCs w:val="20"/>
                <w:lang w:val="sl-SI" w:eastAsia="sl-SI"/>
              </w:rPr>
            </w:pPr>
            <w:r>
              <w:rPr>
                <w:rFonts w:cs="Arial"/>
                <w:szCs w:val="20"/>
                <w:lang w:val="sl-SI" w:eastAsia="sl-SI"/>
              </w:rPr>
              <w:t>/</w:t>
            </w:r>
          </w:p>
        </w:tc>
        <w:tc>
          <w:tcPr>
            <w:tcW w:w="738" w:type="pct"/>
            <w:vAlign w:val="center"/>
          </w:tcPr>
          <w:p w14:paraId="47C7F995" w14:textId="77777777" w:rsidR="008F012A" w:rsidRPr="008216B2" w:rsidRDefault="008F012A" w:rsidP="00F226F0">
            <w:pPr>
              <w:widowControl w:val="0"/>
              <w:suppressAutoHyphens/>
              <w:jc w:val="center"/>
              <w:rPr>
                <w:rFonts w:cs="Arial"/>
                <w:szCs w:val="20"/>
                <w:lang w:val="sl-SI" w:eastAsia="sl-SI"/>
              </w:rPr>
            </w:pPr>
            <w:r w:rsidRPr="008216B2">
              <w:rPr>
                <w:rFonts w:cs="Arial"/>
                <w:szCs w:val="20"/>
                <w:lang w:val="sl-SI" w:eastAsia="sl-SI"/>
              </w:rPr>
              <w:t>2</w:t>
            </w:r>
          </w:p>
        </w:tc>
        <w:tc>
          <w:tcPr>
            <w:tcW w:w="585" w:type="pct"/>
            <w:vAlign w:val="center"/>
          </w:tcPr>
          <w:p w14:paraId="5DBE994D" w14:textId="77777777" w:rsidR="008F012A" w:rsidRPr="008216B2" w:rsidRDefault="008F012A" w:rsidP="00F226F0">
            <w:pPr>
              <w:widowControl w:val="0"/>
              <w:suppressAutoHyphens/>
              <w:jc w:val="center"/>
              <w:rPr>
                <w:rFonts w:cs="Arial"/>
                <w:szCs w:val="20"/>
                <w:lang w:val="sl-SI" w:eastAsia="sl-SI"/>
              </w:rPr>
            </w:pPr>
            <w:r w:rsidRPr="008216B2">
              <w:rPr>
                <w:rFonts w:cs="Arial"/>
                <w:szCs w:val="20"/>
                <w:lang w:val="sl-SI" w:eastAsia="sl-SI"/>
              </w:rPr>
              <w:t>1</w:t>
            </w:r>
          </w:p>
        </w:tc>
        <w:tc>
          <w:tcPr>
            <w:tcW w:w="663" w:type="pct"/>
            <w:vAlign w:val="center"/>
          </w:tcPr>
          <w:p w14:paraId="740C0672" w14:textId="77777777" w:rsidR="008F012A" w:rsidRPr="008216B2" w:rsidRDefault="008F012A" w:rsidP="00F226F0">
            <w:pPr>
              <w:widowControl w:val="0"/>
              <w:suppressAutoHyphens/>
              <w:jc w:val="center"/>
              <w:rPr>
                <w:rFonts w:cs="Arial"/>
                <w:szCs w:val="20"/>
                <w:lang w:val="sl-SI" w:eastAsia="sl-SI"/>
              </w:rPr>
            </w:pPr>
            <w:r w:rsidRPr="008216B2">
              <w:rPr>
                <w:rFonts w:cs="Arial"/>
                <w:szCs w:val="20"/>
                <w:lang w:val="sl-SI" w:eastAsia="sl-SI"/>
              </w:rPr>
              <w:fldChar w:fldCharType="begin">
                <w:ffData>
                  <w:name w:val="Besedilo40"/>
                  <w:enabled/>
                  <w:calcOnExit w:val="0"/>
                  <w:textInput/>
                </w:ffData>
              </w:fldChar>
            </w:r>
            <w:r w:rsidRPr="008216B2">
              <w:rPr>
                <w:rFonts w:cs="Arial"/>
                <w:szCs w:val="20"/>
                <w:lang w:val="sl-SI" w:eastAsia="sl-SI"/>
              </w:rPr>
              <w:instrText xml:space="preserve"> FORMTEXT </w:instrText>
            </w:r>
            <w:r w:rsidRPr="008216B2">
              <w:rPr>
                <w:rFonts w:cs="Arial"/>
                <w:szCs w:val="20"/>
                <w:lang w:val="sl-SI" w:eastAsia="sl-SI"/>
              </w:rPr>
            </w:r>
            <w:r w:rsidRPr="008216B2">
              <w:rPr>
                <w:rFonts w:cs="Arial"/>
                <w:szCs w:val="20"/>
                <w:lang w:val="sl-SI" w:eastAsia="sl-SI"/>
              </w:rPr>
              <w:fldChar w:fldCharType="separate"/>
            </w:r>
            <w:r w:rsidRPr="008216B2">
              <w:rPr>
                <w:rFonts w:eastAsia="MS Mincho" w:cs="Arial"/>
                <w:noProof/>
                <w:szCs w:val="20"/>
                <w:lang w:val="sl-SI" w:eastAsia="sl-SI"/>
              </w:rPr>
              <w:t> </w:t>
            </w:r>
            <w:r w:rsidRPr="008216B2">
              <w:rPr>
                <w:rFonts w:eastAsia="MS Mincho" w:cs="Arial"/>
                <w:noProof/>
                <w:szCs w:val="20"/>
                <w:lang w:val="sl-SI" w:eastAsia="sl-SI"/>
              </w:rPr>
              <w:t> </w:t>
            </w:r>
            <w:r w:rsidRPr="008216B2">
              <w:rPr>
                <w:rFonts w:eastAsia="MS Mincho" w:cs="Arial"/>
                <w:noProof/>
                <w:szCs w:val="20"/>
                <w:lang w:val="sl-SI" w:eastAsia="sl-SI"/>
              </w:rPr>
              <w:t> </w:t>
            </w:r>
            <w:r w:rsidRPr="008216B2">
              <w:rPr>
                <w:rFonts w:eastAsia="MS Mincho" w:cs="Arial"/>
                <w:noProof/>
                <w:szCs w:val="20"/>
                <w:lang w:val="sl-SI" w:eastAsia="sl-SI"/>
              </w:rPr>
              <w:t> </w:t>
            </w:r>
            <w:r w:rsidRPr="008216B2">
              <w:rPr>
                <w:rFonts w:eastAsia="MS Mincho" w:cs="Arial"/>
                <w:noProof/>
                <w:szCs w:val="20"/>
                <w:lang w:val="sl-SI" w:eastAsia="sl-SI"/>
              </w:rPr>
              <w:t> </w:t>
            </w:r>
            <w:r w:rsidRPr="008216B2">
              <w:rPr>
                <w:rFonts w:cs="Arial"/>
                <w:szCs w:val="20"/>
                <w:lang w:val="sl-SI" w:eastAsia="sl-SI"/>
              </w:rPr>
              <w:fldChar w:fldCharType="end"/>
            </w:r>
          </w:p>
        </w:tc>
        <w:tc>
          <w:tcPr>
            <w:tcW w:w="661" w:type="pct"/>
            <w:vAlign w:val="center"/>
          </w:tcPr>
          <w:p w14:paraId="0C603DB3" w14:textId="77777777" w:rsidR="008F012A" w:rsidRPr="008216B2" w:rsidRDefault="008F012A" w:rsidP="00F226F0">
            <w:pPr>
              <w:widowControl w:val="0"/>
              <w:suppressAutoHyphens/>
              <w:ind w:left="-108" w:right="-108"/>
              <w:jc w:val="center"/>
              <w:rPr>
                <w:rFonts w:cs="Arial"/>
                <w:szCs w:val="20"/>
                <w:lang w:val="sl-SI" w:eastAsia="sl-SI"/>
              </w:rPr>
            </w:pPr>
            <w:r w:rsidRPr="008216B2">
              <w:rPr>
                <w:rFonts w:cs="Arial"/>
                <w:szCs w:val="20"/>
                <w:lang w:val="sl-SI" w:eastAsia="sl-SI"/>
              </w:rPr>
              <w:fldChar w:fldCharType="begin">
                <w:ffData>
                  <w:name w:val="Besedilo40"/>
                  <w:enabled/>
                  <w:calcOnExit w:val="0"/>
                  <w:textInput/>
                </w:ffData>
              </w:fldChar>
            </w:r>
            <w:r w:rsidRPr="008216B2">
              <w:rPr>
                <w:rFonts w:cs="Arial"/>
                <w:szCs w:val="20"/>
                <w:lang w:val="sl-SI" w:eastAsia="sl-SI"/>
              </w:rPr>
              <w:instrText xml:space="preserve"> FORMTEXT </w:instrText>
            </w:r>
            <w:r w:rsidRPr="008216B2">
              <w:rPr>
                <w:rFonts w:cs="Arial"/>
                <w:szCs w:val="20"/>
                <w:lang w:val="sl-SI" w:eastAsia="sl-SI"/>
              </w:rPr>
            </w:r>
            <w:r w:rsidRPr="008216B2">
              <w:rPr>
                <w:rFonts w:cs="Arial"/>
                <w:szCs w:val="20"/>
                <w:lang w:val="sl-SI" w:eastAsia="sl-SI"/>
              </w:rPr>
              <w:fldChar w:fldCharType="separate"/>
            </w:r>
            <w:r w:rsidRPr="008216B2">
              <w:rPr>
                <w:rFonts w:eastAsia="MS Mincho" w:cs="Arial"/>
                <w:noProof/>
                <w:szCs w:val="20"/>
                <w:lang w:val="sl-SI" w:eastAsia="sl-SI"/>
              </w:rPr>
              <w:t> </w:t>
            </w:r>
            <w:r w:rsidRPr="008216B2">
              <w:rPr>
                <w:rFonts w:eastAsia="MS Mincho" w:cs="Arial"/>
                <w:noProof/>
                <w:szCs w:val="20"/>
                <w:lang w:val="sl-SI" w:eastAsia="sl-SI"/>
              </w:rPr>
              <w:t> </w:t>
            </w:r>
            <w:r w:rsidRPr="008216B2">
              <w:rPr>
                <w:rFonts w:eastAsia="MS Mincho" w:cs="Arial"/>
                <w:noProof/>
                <w:szCs w:val="20"/>
                <w:lang w:val="sl-SI" w:eastAsia="sl-SI"/>
              </w:rPr>
              <w:t> </w:t>
            </w:r>
            <w:r w:rsidRPr="008216B2">
              <w:rPr>
                <w:rFonts w:eastAsia="MS Mincho" w:cs="Arial"/>
                <w:noProof/>
                <w:szCs w:val="20"/>
                <w:lang w:val="sl-SI" w:eastAsia="sl-SI"/>
              </w:rPr>
              <w:t> </w:t>
            </w:r>
            <w:r w:rsidRPr="008216B2">
              <w:rPr>
                <w:rFonts w:eastAsia="MS Mincho" w:cs="Arial"/>
                <w:noProof/>
                <w:szCs w:val="20"/>
                <w:lang w:val="sl-SI" w:eastAsia="sl-SI"/>
              </w:rPr>
              <w:t> </w:t>
            </w:r>
            <w:r w:rsidRPr="008216B2">
              <w:rPr>
                <w:rFonts w:cs="Arial"/>
                <w:szCs w:val="20"/>
                <w:lang w:val="sl-SI" w:eastAsia="sl-SI"/>
              </w:rPr>
              <w:fldChar w:fldCharType="end"/>
            </w:r>
          </w:p>
        </w:tc>
      </w:tr>
      <w:tr w:rsidR="00D824D0" w:rsidRPr="008216B2" w14:paraId="7B1E440F" w14:textId="77777777" w:rsidTr="002F716F">
        <w:trPr>
          <w:trHeight w:val="520"/>
        </w:trPr>
        <w:tc>
          <w:tcPr>
            <w:tcW w:w="221" w:type="pct"/>
            <w:tcBorders>
              <w:bottom w:val="single" w:sz="4" w:space="0" w:color="auto"/>
            </w:tcBorders>
            <w:vAlign w:val="center"/>
          </w:tcPr>
          <w:p w14:paraId="5B345614" w14:textId="7CB0AB62" w:rsidR="00F71601" w:rsidRPr="00AC28A6" w:rsidRDefault="00F71601" w:rsidP="00F226F0">
            <w:pPr>
              <w:widowControl w:val="0"/>
              <w:suppressAutoHyphens/>
              <w:ind w:left="-57" w:right="-57"/>
              <w:jc w:val="center"/>
              <w:rPr>
                <w:rFonts w:cs="Arial"/>
                <w:b/>
                <w:bCs/>
                <w:sz w:val="18"/>
                <w:szCs w:val="18"/>
                <w:lang w:val="sl-SI" w:eastAsia="sl-SI"/>
              </w:rPr>
            </w:pPr>
            <w:r w:rsidRPr="00AC28A6">
              <w:rPr>
                <w:rFonts w:cs="Arial"/>
                <w:b/>
                <w:bCs/>
                <w:sz w:val="18"/>
                <w:szCs w:val="18"/>
                <w:lang w:val="sl-SI" w:eastAsia="sl-SI"/>
              </w:rPr>
              <w:t>B)</w:t>
            </w:r>
          </w:p>
        </w:tc>
        <w:tc>
          <w:tcPr>
            <w:tcW w:w="2870" w:type="pct"/>
            <w:gridSpan w:val="4"/>
            <w:tcBorders>
              <w:bottom w:val="single" w:sz="4" w:space="0" w:color="auto"/>
            </w:tcBorders>
            <w:vAlign w:val="center"/>
          </w:tcPr>
          <w:p w14:paraId="0A5742A2" w14:textId="50919A6B" w:rsidR="00F71601" w:rsidRPr="008216B2" w:rsidRDefault="00F71601" w:rsidP="0053466E">
            <w:pPr>
              <w:widowControl w:val="0"/>
              <w:suppressAutoHyphens/>
              <w:rPr>
                <w:rFonts w:cs="Arial"/>
                <w:szCs w:val="20"/>
                <w:lang w:val="sl-SI" w:eastAsia="sl-SI"/>
              </w:rPr>
            </w:pPr>
            <w:r w:rsidRPr="0053466E">
              <w:rPr>
                <w:rFonts w:cs="Arial"/>
                <w:b/>
                <w:bCs/>
                <w:szCs w:val="20"/>
                <w:lang w:val="sl-SI" w:eastAsia="sl-SI"/>
              </w:rPr>
              <w:t>Dobava dodatnih plinov in materiala</w:t>
            </w:r>
            <w:r>
              <w:rPr>
                <w:rFonts w:cs="Arial"/>
                <w:szCs w:val="20"/>
                <w:lang w:val="sl-SI" w:eastAsia="sl-SI"/>
              </w:rPr>
              <w:t xml:space="preserve"> v višini </w:t>
            </w:r>
            <w:r w:rsidRPr="003D78A0">
              <w:rPr>
                <w:rFonts w:cs="Arial"/>
                <w:szCs w:val="20"/>
                <w:u w:val="single"/>
                <w:lang w:val="sl-SI" w:eastAsia="sl-SI"/>
              </w:rPr>
              <w:t>10 %</w:t>
            </w:r>
            <w:r w:rsidR="0053466E">
              <w:rPr>
                <w:rFonts w:cs="Arial"/>
                <w:szCs w:val="20"/>
                <w:lang w:val="sl-SI" w:eastAsia="sl-SI"/>
              </w:rPr>
              <w:t xml:space="preserve"> ponudbene vrednosti za leto 2026 (10 % od seštevka postavk pod A)</w:t>
            </w:r>
            <w:r w:rsidR="004427BE">
              <w:rPr>
                <w:rFonts w:cs="Arial"/>
                <w:szCs w:val="20"/>
                <w:lang w:val="sl-SI" w:eastAsia="sl-SI"/>
              </w:rPr>
              <w:t xml:space="preserve"> točko)</w:t>
            </w:r>
          </w:p>
        </w:tc>
        <w:tc>
          <w:tcPr>
            <w:tcW w:w="585" w:type="pct"/>
            <w:tcBorders>
              <w:bottom w:val="single" w:sz="4" w:space="0" w:color="auto"/>
            </w:tcBorders>
            <w:vAlign w:val="center"/>
          </w:tcPr>
          <w:p w14:paraId="50A3EF75" w14:textId="606CF11D" w:rsidR="00F71601" w:rsidRPr="008216B2" w:rsidRDefault="002F716F" w:rsidP="00F226F0">
            <w:pPr>
              <w:widowControl w:val="0"/>
              <w:suppressAutoHyphens/>
              <w:jc w:val="center"/>
              <w:rPr>
                <w:rFonts w:cs="Arial"/>
                <w:szCs w:val="20"/>
                <w:lang w:val="sl-SI" w:eastAsia="sl-SI"/>
              </w:rPr>
            </w:pPr>
            <w:r>
              <w:rPr>
                <w:rFonts w:cs="Arial"/>
                <w:szCs w:val="20"/>
                <w:lang w:val="sl-SI" w:eastAsia="sl-SI"/>
              </w:rPr>
              <w:t>/</w:t>
            </w:r>
          </w:p>
        </w:tc>
        <w:tc>
          <w:tcPr>
            <w:tcW w:w="663" w:type="pct"/>
            <w:tcBorders>
              <w:bottom w:val="single" w:sz="4" w:space="0" w:color="auto"/>
            </w:tcBorders>
            <w:vAlign w:val="center"/>
          </w:tcPr>
          <w:p w14:paraId="3C263498" w14:textId="250BE129" w:rsidR="00F71601" w:rsidRPr="008216B2" w:rsidRDefault="002F716F" w:rsidP="00F226F0">
            <w:pPr>
              <w:widowControl w:val="0"/>
              <w:suppressAutoHyphens/>
              <w:jc w:val="center"/>
              <w:rPr>
                <w:rFonts w:cs="Arial"/>
                <w:szCs w:val="20"/>
                <w:lang w:val="sl-SI" w:eastAsia="sl-SI"/>
              </w:rPr>
            </w:pPr>
            <w:r>
              <w:rPr>
                <w:rFonts w:cs="Arial"/>
                <w:szCs w:val="20"/>
                <w:lang w:val="sl-SI" w:eastAsia="sl-SI"/>
              </w:rPr>
              <w:t>/</w:t>
            </w:r>
          </w:p>
        </w:tc>
        <w:tc>
          <w:tcPr>
            <w:tcW w:w="661" w:type="pct"/>
            <w:vAlign w:val="center"/>
          </w:tcPr>
          <w:p w14:paraId="20BC83F0" w14:textId="17DBCA45" w:rsidR="00F71601" w:rsidRPr="008216B2" w:rsidRDefault="002F716F" w:rsidP="00F226F0">
            <w:pPr>
              <w:widowControl w:val="0"/>
              <w:suppressAutoHyphens/>
              <w:ind w:left="-108" w:right="-108"/>
              <w:jc w:val="center"/>
              <w:rPr>
                <w:rFonts w:cs="Arial"/>
                <w:szCs w:val="20"/>
                <w:lang w:val="sl-SI" w:eastAsia="sl-SI"/>
              </w:rPr>
            </w:pPr>
            <w:r w:rsidRPr="008216B2">
              <w:rPr>
                <w:rFonts w:cs="Arial"/>
                <w:szCs w:val="20"/>
                <w:lang w:val="sl-SI" w:eastAsia="sl-SI"/>
              </w:rPr>
              <w:fldChar w:fldCharType="begin">
                <w:ffData>
                  <w:name w:val="Besedilo40"/>
                  <w:enabled/>
                  <w:calcOnExit w:val="0"/>
                  <w:textInput/>
                </w:ffData>
              </w:fldChar>
            </w:r>
            <w:r w:rsidRPr="008216B2">
              <w:rPr>
                <w:rFonts w:cs="Arial"/>
                <w:szCs w:val="20"/>
                <w:lang w:val="sl-SI" w:eastAsia="sl-SI"/>
              </w:rPr>
              <w:instrText xml:space="preserve"> FORMTEXT </w:instrText>
            </w:r>
            <w:r w:rsidRPr="008216B2">
              <w:rPr>
                <w:rFonts w:cs="Arial"/>
                <w:szCs w:val="20"/>
                <w:lang w:val="sl-SI" w:eastAsia="sl-SI"/>
              </w:rPr>
            </w:r>
            <w:r w:rsidRPr="008216B2">
              <w:rPr>
                <w:rFonts w:cs="Arial"/>
                <w:szCs w:val="20"/>
                <w:lang w:val="sl-SI" w:eastAsia="sl-SI"/>
              </w:rPr>
              <w:fldChar w:fldCharType="separate"/>
            </w:r>
            <w:r w:rsidRPr="008216B2">
              <w:rPr>
                <w:rFonts w:eastAsia="MS Mincho" w:cs="Arial"/>
                <w:noProof/>
                <w:szCs w:val="20"/>
                <w:lang w:val="sl-SI" w:eastAsia="sl-SI"/>
              </w:rPr>
              <w:t> </w:t>
            </w:r>
            <w:r w:rsidRPr="008216B2">
              <w:rPr>
                <w:rFonts w:eastAsia="MS Mincho" w:cs="Arial"/>
                <w:noProof/>
                <w:szCs w:val="20"/>
                <w:lang w:val="sl-SI" w:eastAsia="sl-SI"/>
              </w:rPr>
              <w:t> </w:t>
            </w:r>
            <w:r w:rsidRPr="008216B2">
              <w:rPr>
                <w:rFonts w:eastAsia="MS Mincho" w:cs="Arial"/>
                <w:noProof/>
                <w:szCs w:val="20"/>
                <w:lang w:val="sl-SI" w:eastAsia="sl-SI"/>
              </w:rPr>
              <w:t> </w:t>
            </w:r>
            <w:r w:rsidRPr="008216B2">
              <w:rPr>
                <w:rFonts w:eastAsia="MS Mincho" w:cs="Arial"/>
                <w:noProof/>
                <w:szCs w:val="20"/>
                <w:lang w:val="sl-SI" w:eastAsia="sl-SI"/>
              </w:rPr>
              <w:t> </w:t>
            </w:r>
            <w:r w:rsidRPr="008216B2">
              <w:rPr>
                <w:rFonts w:eastAsia="MS Mincho" w:cs="Arial"/>
                <w:noProof/>
                <w:szCs w:val="20"/>
                <w:lang w:val="sl-SI" w:eastAsia="sl-SI"/>
              </w:rPr>
              <w:t> </w:t>
            </w:r>
            <w:r w:rsidRPr="008216B2">
              <w:rPr>
                <w:rFonts w:cs="Arial"/>
                <w:szCs w:val="20"/>
                <w:lang w:val="sl-SI" w:eastAsia="sl-SI"/>
              </w:rPr>
              <w:fldChar w:fldCharType="end"/>
            </w:r>
          </w:p>
        </w:tc>
      </w:tr>
      <w:tr w:rsidR="00D824D0" w:rsidRPr="008216B2" w14:paraId="58BF94E8" w14:textId="77777777" w:rsidTr="002F716F">
        <w:trPr>
          <w:trHeight w:val="520"/>
        </w:trPr>
        <w:tc>
          <w:tcPr>
            <w:tcW w:w="221" w:type="pct"/>
            <w:tcBorders>
              <w:left w:val="nil"/>
              <w:bottom w:val="nil"/>
              <w:right w:val="nil"/>
            </w:tcBorders>
            <w:vAlign w:val="center"/>
          </w:tcPr>
          <w:p w14:paraId="2A85C6EA" w14:textId="77777777" w:rsidR="008F012A" w:rsidRDefault="008F012A" w:rsidP="00F226F0">
            <w:pPr>
              <w:widowControl w:val="0"/>
              <w:suppressAutoHyphens/>
              <w:ind w:left="-57" w:right="-57"/>
              <w:jc w:val="center"/>
              <w:rPr>
                <w:rFonts w:cs="Arial"/>
                <w:sz w:val="18"/>
                <w:szCs w:val="18"/>
                <w:lang w:val="sl-SI" w:eastAsia="sl-SI"/>
              </w:rPr>
            </w:pPr>
          </w:p>
        </w:tc>
        <w:tc>
          <w:tcPr>
            <w:tcW w:w="734" w:type="pct"/>
            <w:tcBorders>
              <w:left w:val="nil"/>
              <w:bottom w:val="nil"/>
              <w:right w:val="nil"/>
            </w:tcBorders>
            <w:vAlign w:val="center"/>
          </w:tcPr>
          <w:p w14:paraId="692CD6AC" w14:textId="77777777" w:rsidR="008F012A" w:rsidRPr="008216B2" w:rsidRDefault="008F012A" w:rsidP="00F226F0">
            <w:pPr>
              <w:widowControl w:val="0"/>
              <w:suppressAutoHyphens/>
              <w:rPr>
                <w:rFonts w:cs="Arial"/>
                <w:szCs w:val="20"/>
                <w:lang w:val="sl-SI" w:eastAsia="sl-SI"/>
              </w:rPr>
            </w:pPr>
          </w:p>
        </w:tc>
        <w:tc>
          <w:tcPr>
            <w:tcW w:w="662" w:type="pct"/>
            <w:tcBorders>
              <w:left w:val="nil"/>
              <w:bottom w:val="nil"/>
              <w:right w:val="nil"/>
            </w:tcBorders>
            <w:vAlign w:val="center"/>
          </w:tcPr>
          <w:p w14:paraId="78347240" w14:textId="77777777" w:rsidR="008F012A" w:rsidRPr="008216B2" w:rsidRDefault="008F012A" w:rsidP="00F226F0">
            <w:pPr>
              <w:widowControl w:val="0"/>
              <w:suppressAutoHyphens/>
              <w:jc w:val="center"/>
              <w:rPr>
                <w:rFonts w:cs="Arial"/>
                <w:szCs w:val="20"/>
                <w:lang w:val="sl-SI" w:eastAsia="sl-SI"/>
              </w:rPr>
            </w:pPr>
          </w:p>
        </w:tc>
        <w:tc>
          <w:tcPr>
            <w:tcW w:w="736" w:type="pct"/>
            <w:tcBorders>
              <w:left w:val="nil"/>
              <w:bottom w:val="nil"/>
              <w:right w:val="nil"/>
            </w:tcBorders>
            <w:vAlign w:val="center"/>
          </w:tcPr>
          <w:p w14:paraId="0F10056D" w14:textId="77777777" w:rsidR="008F012A" w:rsidRPr="008216B2" w:rsidRDefault="008F012A" w:rsidP="00F226F0">
            <w:pPr>
              <w:widowControl w:val="0"/>
              <w:suppressAutoHyphens/>
              <w:jc w:val="center"/>
              <w:rPr>
                <w:rFonts w:cs="Arial"/>
                <w:szCs w:val="20"/>
                <w:lang w:val="sl-SI" w:eastAsia="sl-SI"/>
              </w:rPr>
            </w:pPr>
          </w:p>
        </w:tc>
        <w:tc>
          <w:tcPr>
            <w:tcW w:w="738" w:type="pct"/>
            <w:tcBorders>
              <w:left w:val="nil"/>
              <w:bottom w:val="nil"/>
              <w:right w:val="nil"/>
            </w:tcBorders>
            <w:vAlign w:val="center"/>
          </w:tcPr>
          <w:p w14:paraId="74ACE9F5" w14:textId="77777777" w:rsidR="008F012A" w:rsidRPr="008216B2" w:rsidRDefault="008F012A" w:rsidP="00F226F0">
            <w:pPr>
              <w:widowControl w:val="0"/>
              <w:suppressAutoHyphens/>
              <w:jc w:val="center"/>
              <w:rPr>
                <w:rFonts w:cs="Arial"/>
                <w:szCs w:val="20"/>
                <w:lang w:val="sl-SI" w:eastAsia="sl-SI"/>
              </w:rPr>
            </w:pPr>
          </w:p>
        </w:tc>
        <w:tc>
          <w:tcPr>
            <w:tcW w:w="585" w:type="pct"/>
            <w:tcBorders>
              <w:left w:val="nil"/>
              <w:bottom w:val="nil"/>
              <w:right w:val="nil"/>
            </w:tcBorders>
            <w:vAlign w:val="center"/>
          </w:tcPr>
          <w:p w14:paraId="28984129" w14:textId="77777777" w:rsidR="008F012A" w:rsidRPr="008216B2" w:rsidRDefault="008F012A" w:rsidP="00F226F0">
            <w:pPr>
              <w:widowControl w:val="0"/>
              <w:suppressAutoHyphens/>
              <w:jc w:val="center"/>
              <w:rPr>
                <w:rFonts w:cs="Arial"/>
                <w:szCs w:val="20"/>
                <w:lang w:val="sl-SI" w:eastAsia="sl-SI"/>
              </w:rPr>
            </w:pPr>
          </w:p>
        </w:tc>
        <w:tc>
          <w:tcPr>
            <w:tcW w:w="663" w:type="pct"/>
            <w:tcBorders>
              <w:left w:val="nil"/>
              <w:bottom w:val="nil"/>
            </w:tcBorders>
            <w:vAlign w:val="center"/>
          </w:tcPr>
          <w:p w14:paraId="74087DC2" w14:textId="3095598F" w:rsidR="008F012A" w:rsidRPr="008216B2" w:rsidRDefault="008F012A" w:rsidP="008F012A">
            <w:pPr>
              <w:widowControl w:val="0"/>
              <w:suppressAutoHyphens/>
              <w:jc w:val="right"/>
              <w:rPr>
                <w:rFonts w:cs="Arial"/>
                <w:szCs w:val="20"/>
                <w:lang w:val="sl-SI" w:eastAsia="sl-SI"/>
              </w:rPr>
            </w:pPr>
            <w:r>
              <w:rPr>
                <w:rFonts w:cs="Arial"/>
                <w:szCs w:val="20"/>
                <w:lang w:val="sl-SI" w:eastAsia="sl-SI"/>
              </w:rPr>
              <w:t>Skupaj:</w:t>
            </w:r>
          </w:p>
        </w:tc>
        <w:tc>
          <w:tcPr>
            <w:tcW w:w="661" w:type="pct"/>
            <w:vAlign w:val="center"/>
          </w:tcPr>
          <w:p w14:paraId="04CD80B4" w14:textId="7C666271" w:rsidR="008F012A" w:rsidRPr="008216B2" w:rsidRDefault="008F012A" w:rsidP="00F226F0">
            <w:pPr>
              <w:widowControl w:val="0"/>
              <w:suppressAutoHyphens/>
              <w:ind w:left="-108" w:right="-108"/>
              <w:jc w:val="center"/>
              <w:rPr>
                <w:rFonts w:cs="Arial"/>
                <w:szCs w:val="20"/>
                <w:lang w:val="sl-SI" w:eastAsia="sl-SI"/>
              </w:rPr>
            </w:pPr>
            <w:r w:rsidRPr="008216B2">
              <w:rPr>
                <w:rFonts w:cs="Arial"/>
                <w:szCs w:val="20"/>
                <w:lang w:val="sl-SI" w:eastAsia="sl-SI"/>
              </w:rPr>
              <w:fldChar w:fldCharType="begin">
                <w:ffData>
                  <w:name w:val="Besedilo40"/>
                  <w:enabled/>
                  <w:calcOnExit w:val="0"/>
                  <w:textInput/>
                </w:ffData>
              </w:fldChar>
            </w:r>
            <w:r w:rsidRPr="008216B2">
              <w:rPr>
                <w:rFonts w:cs="Arial"/>
                <w:szCs w:val="20"/>
                <w:lang w:val="sl-SI" w:eastAsia="sl-SI"/>
              </w:rPr>
              <w:instrText xml:space="preserve"> FORMTEXT </w:instrText>
            </w:r>
            <w:r w:rsidRPr="008216B2">
              <w:rPr>
                <w:rFonts w:cs="Arial"/>
                <w:szCs w:val="20"/>
                <w:lang w:val="sl-SI" w:eastAsia="sl-SI"/>
              </w:rPr>
            </w:r>
            <w:r w:rsidRPr="008216B2">
              <w:rPr>
                <w:rFonts w:cs="Arial"/>
                <w:szCs w:val="20"/>
                <w:lang w:val="sl-SI" w:eastAsia="sl-SI"/>
              </w:rPr>
              <w:fldChar w:fldCharType="separate"/>
            </w:r>
            <w:r w:rsidRPr="008216B2">
              <w:rPr>
                <w:rFonts w:eastAsia="MS Mincho" w:cs="Arial"/>
                <w:noProof/>
                <w:szCs w:val="20"/>
                <w:lang w:val="sl-SI" w:eastAsia="sl-SI"/>
              </w:rPr>
              <w:t> </w:t>
            </w:r>
            <w:r w:rsidRPr="008216B2">
              <w:rPr>
                <w:rFonts w:eastAsia="MS Mincho" w:cs="Arial"/>
                <w:noProof/>
                <w:szCs w:val="20"/>
                <w:lang w:val="sl-SI" w:eastAsia="sl-SI"/>
              </w:rPr>
              <w:t> </w:t>
            </w:r>
            <w:r w:rsidRPr="008216B2">
              <w:rPr>
                <w:rFonts w:eastAsia="MS Mincho" w:cs="Arial"/>
                <w:noProof/>
                <w:szCs w:val="20"/>
                <w:lang w:val="sl-SI" w:eastAsia="sl-SI"/>
              </w:rPr>
              <w:t> </w:t>
            </w:r>
            <w:r w:rsidRPr="008216B2">
              <w:rPr>
                <w:rFonts w:eastAsia="MS Mincho" w:cs="Arial"/>
                <w:noProof/>
                <w:szCs w:val="20"/>
                <w:lang w:val="sl-SI" w:eastAsia="sl-SI"/>
              </w:rPr>
              <w:t> </w:t>
            </w:r>
            <w:r w:rsidRPr="008216B2">
              <w:rPr>
                <w:rFonts w:eastAsia="MS Mincho" w:cs="Arial"/>
                <w:noProof/>
                <w:szCs w:val="20"/>
                <w:lang w:val="sl-SI" w:eastAsia="sl-SI"/>
              </w:rPr>
              <w:t> </w:t>
            </w:r>
            <w:r w:rsidRPr="008216B2">
              <w:rPr>
                <w:rFonts w:cs="Arial"/>
                <w:szCs w:val="20"/>
                <w:lang w:val="sl-SI" w:eastAsia="sl-SI"/>
              </w:rPr>
              <w:fldChar w:fldCharType="end"/>
            </w:r>
          </w:p>
        </w:tc>
      </w:tr>
      <w:tr w:rsidR="00D824D0" w:rsidRPr="008216B2" w14:paraId="181CF10A" w14:textId="77777777" w:rsidTr="002F716F">
        <w:trPr>
          <w:trHeight w:val="520"/>
        </w:trPr>
        <w:tc>
          <w:tcPr>
            <w:tcW w:w="221" w:type="pct"/>
            <w:tcBorders>
              <w:top w:val="nil"/>
              <w:left w:val="nil"/>
              <w:bottom w:val="nil"/>
              <w:right w:val="nil"/>
            </w:tcBorders>
            <w:vAlign w:val="center"/>
          </w:tcPr>
          <w:p w14:paraId="24334F54" w14:textId="77777777" w:rsidR="008F012A" w:rsidRDefault="008F012A" w:rsidP="00F226F0">
            <w:pPr>
              <w:widowControl w:val="0"/>
              <w:suppressAutoHyphens/>
              <w:ind w:left="-57" w:right="-57"/>
              <w:jc w:val="center"/>
              <w:rPr>
                <w:rFonts w:cs="Arial"/>
                <w:sz w:val="18"/>
                <w:szCs w:val="18"/>
                <w:lang w:val="sl-SI" w:eastAsia="sl-SI"/>
              </w:rPr>
            </w:pPr>
          </w:p>
        </w:tc>
        <w:tc>
          <w:tcPr>
            <w:tcW w:w="734" w:type="pct"/>
            <w:tcBorders>
              <w:top w:val="nil"/>
              <w:left w:val="nil"/>
              <w:bottom w:val="nil"/>
              <w:right w:val="nil"/>
            </w:tcBorders>
            <w:vAlign w:val="center"/>
          </w:tcPr>
          <w:p w14:paraId="5F7719E9" w14:textId="77777777" w:rsidR="008F012A" w:rsidRPr="008216B2" w:rsidRDefault="008F012A" w:rsidP="00F226F0">
            <w:pPr>
              <w:widowControl w:val="0"/>
              <w:suppressAutoHyphens/>
              <w:rPr>
                <w:rFonts w:cs="Arial"/>
                <w:szCs w:val="20"/>
                <w:lang w:val="sl-SI" w:eastAsia="sl-SI"/>
              </w:rPr>
            </w:pPr>
          </w:p>
        </w:tc>
        <w:tc>
          <w:tcPr>
            <w:tcW w:w="662" w:type="pct"/>
            <w:tcBorders>
              <w:top w:val="nil"/>
              <w:left w:val="nil"/>
              <w:bottom w:val="nil"/>
              <w:right w:val="nil"/>
            </w:tcBorders>
            <w:vAlign w:val="center"/>
          </w:tcPr>
          <w:p w14:paraId="7729FC06" w14:textId="77777777" w:rsidR="008F012A" w:rsidRPr="008216B2" w:rsidRDefault="008F012A" w:rsidP="00F226F0">
            <w:pPr>
              <w:widowControl w:val="0"/>
              <w:suppressAutoHyphens/>
              <w:jc w:val="center"/>
              <w:rPr>
                <w:rFonts w:cs="Arial"/>
                <w:szCs w:val="20"/>
                <w:lang w:val="sl-SI" w:eastAsia="sl-SI"/>
              </w:rPr>
            </w:pPr>
          </w:p>
        </w:tc>
        <w:tc>
          <w:tcPr>
            <w:tcW w:w="736" w:type="pct"/>
            <w:tcBorders>
              <w:top w:val="nil"/>
              <w:left w:val="nil"/>
              <w:bottom w:val="nil"/>
              <w:right w:val="nil"/>
            </w:tcBorders>
            <w:vAlign w:val="center"/>
          </w:tcPr>
          <w:p w14:paraId="20B6601A" w14:textId="77777777" w:rsidR="008F012A" w:rsidRPr="008216B2" w:rsidRDefault="008F012A" w:rsidP="00F226F0">
            <w:pPr>
              <w:widowControl w:val="0"/>
              <w:suppressAutoHyphens/>
              <w:jc w:val="center"/>
              <w:rPr>
                <w:rFonts w:cs="Arial"/>
                <w:szCs w:val="20"/>
                <w:lang w:val="sl-SI" w:eastAsia="sl-SI"/>
              </w:rPr>
            </w:pPr>
          </w:p>
        </w:tc>
        <w:tc>
          <w:tcPr>
            <w:tcW w:w="738" w:type="pct"/>
            <w:tcBorders>
              <w:top w:val="nil"/>
              <w:left w:val="nil"/>
              <w:bottom w:val="nil"/>
              <w:right w:val="nil"/>
            </w:tcBorders>
            <w:vAlign w:val="center"/>
          </w:tcPr>
          <w:p w14:paraId="0F918AE8" w14:textId="77777777" w:rsidR="008F012A" w:rsidRPr="008216B2" w:rsidRDefault="008F012A" w:rsidP="00F226F0">
            <w:pPr>
              <w:widowControl w:val="0"/>
              <w:suppressAutoHyphens/>
              <w:jc w:val="center"/>
              <w:rPr>
                <w:rFonts w:cs="Arial"/>
                <w:szCs w:val="20"/>
                <w:lang w:val="sl-SI" w:eastAsia="sl-SI"/>
              </w:rPr>
            </w:pPr>
          </w:p>
        </w:tc>
        <w:tc>
          <w:tcPr>
            <w:tcW w:w="1248" w:type="pct"/>
            <w:gridSpan w:val="2"/>
            <w:tcBorders>
              <w:top w:val="nil"/>
              <w:left w:val="nil"/>
              <w:bottom w:val="nil"/>
            </w:tcBorders>
            <w:vAlign w:val="center"/>
          </w:tcPr>
          <w:p w14:paraId="2B69FFEE" w14:textId="631AAF65" w:rsidR="008F012A" w:rsidRPr="008216B2" w:rsidRDefault="008F012A" w:rsidP="008F012A">
            <w:pPr>
              <w:widowControl w:val="0"/>
              <w:suppressAutoHyphens/>
              <w:jc w:val="right"/>
              <w:rPr>
                <w:rFonts w:cs="Arial"/>
                <w:szCs w:val="20"/>
                <w:lang w:val="sl-SI" w:eastAsia="sl-SI"/>
              </w:rPr>
            </w:pPr>
            <w:r>
              <w:rPr>
                <w:rFonts w:cs="Arial"/>
                <w:szCs w:val="20"/>
                <w:lang w:val="sl-SI" w:eastAsia="sl-SI"/>
              </w:rPr>
              <w:t>Višina DDV:</w:t>
            </w:r>
          </w:p>
        </w:tc>
        <w:tc>
          <w:tcPr>
            <w:tcW w:w="661" w:type="pct"/>
            <w:vAlign w:val="center"/>
          </w:tcPr>
          <w:p w14:paraId="1C8C28E0" w14:textId="5512B288" w:rsidR="008F012A" w:rsidRPr="008216B2" w:rsidRDefault="008F012A" w:rsidP="00F226F0">
            <w:pPr>
              <w:widowControl w:val="0"/>
              <w:suppressAutoHyphens/>
              <w:ind w:left="-108" w:right="-108"/>
              <w:jc w:val="center"/>
              <w:rPr>
                <w:rFonts w:cs="Arial"/>
                <w:szCs w:val="20"/>
                <w:lang w:val="sl-SI" w:eastAsia="sl-SI"/>
              </w:rPr>
            </w:pPr>
            <w:r w:rsidRPr="008216B2">
              <w:rPr>
                <w:rFonts w:cs="Arial"/>
                <w:szCs w:val="20"/>
                <w:lang w:val="sl-SI" w:eastAsia="sl-SI"/>
              </w:rPr>
              <w:fldChar w:fldCharType="begin">
                <w:ffData>
                  <w:name w:val="Besedilo40"/>
                  <w:enabled/>
                  <w:calcOnExit w:val="0"/>
                  <w:textInput/>
                </w:ffData>
              </w:fldChar>
            </w:r>
            <w:r w:rsidRPr="008216B2">
              <w:rPr>
                <w:rFonts w:cs="Arial"/>
                <w:szCs w:val="20"/>
                <w:lang w:val="sl-SI" w:eastAsia="sl-SI"/>
              </w:rPr>
              <w:instrText xml:space="preserve"> FORMTEXT </w:instrText>
            </w:r>
            <w:r w:rsidRPr="008216B2">
              <w:rPr>
                <w:rFonts w:cs="Arial"/>
                <w:szCs w:val="20"/>
                <w:lang w:val="sl-SI" w:eastAsia="sl-SI"/>
              </w:rPr>
            </w:r>
            <w:r w:rsidRPr="008216B2">
              <w:rPr>
                <w:rFonts w:cs="Arial"/>
                <w:szCs w:val="20"/>
                <w:lang w:val="sl-SI" w:eastAsia="sl-SI"/>
              </w:rPr>
              <w:fldChar w:fldCharType="separate"/>
            </w:r>
            <w:r w:rsidRPr="008216B2">
              <w:rPr>
                <w:rFonts w:eastAsia="MS Mincho" w:cs="Arial"/>
                <w:noProof/>
                <w:szCs w:val="20"/>
                <w:lang w:val="sl-SI" w:eastAsia="sl-SI"/>
              </w:rPr>
              <w:t> </w:t>
            </w:r>
            <w:r w:rsidRPr="008216B2">
              <w:rPr>
                <w:rFonts w:eastAsia="MS Mincho" w:cs="Arial"/>
                <w:noProof/>
                <w:szCs w:val="20"/>
                <w:lang w:val="sl-SI" w:eastAsia="sl-SI"/>
              </w:rPr>
              <w:t> </w:t>
            </w:r>
            <w:r w:rsidRPr="008216B2">
              <w:rPr>
                <w:rFonts w:eastAsia="MS Mincho" w:cs="Arial"/>
                <w:noProof/>
                <w:szCs w:val="20"/>
                <w:lang w:val="sl-SI" w:eastAsia="sl-SI"/>
              </w:rPr>
              <w:t> </w:t>
            </w:r>
            <w:r w:rsidRPr="008216B2">
              <w:rPr>
                <w:rFonts w:eastAsia="MS Mincho" w:cs="Arial"/>
                <w:noProof/>
                <w:szCs w:val="20"/>
                <w:lang w:val="sl-SI" w:eastAsia="sl-SI"/>
              </w:rPr>
              <w:t> </w:t>
            </w:r>
            <w:r w:rsidRPr="008216B2">
              <w:rPr>
                <w:rFonts w:eastAsia="MS Mincho" w:cs="Arial"/>
                <w:noProof/>
                <w:szCs w:val="20"/>
                <w:lang w:val="sl-SI" w:eastAsia="sl-SI"/>
              </w:rPr>
              <w:t> </w:t>
            </w:r>
            <w:r w:rsidRPr="008216B2">
              <w:rPr>
                <w:rFonts w:cs="Arial"/>
                <w:szCs w:val="20"/>
                <w:lang w:val="sl-SI" w:eastAsia="sl-SI"/>
              </w:rPr>
              <w:fldChar w:fldCharType="end"/>
            </w:r>
          </w:p>
        </w:tc>
      </w:tr>
      <w:tr w:rsidR="00D824D0" w:rsidRPr="008216B2" w14:paraId="027F9B39" w14:textId="77777777" w:rsidTr="002F716F">
        <w:trPr>
          <w:trHeight w:val="520"/>
        </w:trPr>
        <w:tc>
          <w:tcPr>
            <w:tcW w:w="221" w:type="pct"/>
            <w:tcBorders>
              <w:top w:val="nil"/>
              <w:left w:val="nil"/>
              <w:bottom w:val="nil"/>
              <w:right w:val="nil"/>
            </w:tcBorders>
            <w:vAlign w:val="center"/>
          </w:tcPr>
          <w:p w14:paraId="678F3DAA" w14:textId="77777777" w:rsidR="008F012A" w:rsidRPr="008216B2" w:rsidRDefault="008F012A" w:rsidP="00F226F0">
            <w:pPr>
              <w:widowControl w:val="0"/>
              <w:suppressAutoHyphens/>
              <w:jc w:val="center"/>
              <w:rPr>
                <w:rFonts w:cs="Arial"/>
                <w:sz w:val="18"/>
                <w:szCs w:val="18"/>
                <w:lang w:val="sl-SI" w:eastAsia="sl-SI"/>
              </w:rPr>
            </w:pPr>
          </w:p>
        </w:tc>
        <w:tc>
          <w:tcPr>
            <w:tcW w:w="734" w:type="pct"/>
            <w:tcBorders>
              <w:top w:val="nil"/>
              <w:left w:val="nil"/>
              <w:bottom w:val="nil"/>
              <w:right w:val="nil"/>
            </w:tcBorders>
            <w:vAlign w:val="center"/>
          </w:tcPr>
          <w:p w14:paraId="7D3D9E89" w14:textId="77777777" w:rsidR="008F012A" w:rsidRPr="008216B2" w:rsidRDefault="008F012A" w:rsidP="00F226F0">
            <w:pPr>
              <w:widowControl w:val="0"/>
              <w:suppressAutoHyphens/>
              <w:rPr>
                <w:rFonts w:cs="Arial"/>
                <w:szCs w:val="20"/>
                <w:lang w:val="sl-SI" w:eastAsia="sl-SI"/>
              </w:rPr>
            </w:pPr>
          </w:p>
        </w:tc>
        <w:tc>
          <w:tcPr>
            <w:tcW w:w="662" w:type="pct"/>
            <w:tcBorders>
              <w:top w:val="nil"/>
              <w:left w:val="nil"/>
              <w:bottom w:val="nil"/>
              <w:right w:val="nil"/>
            </w:tcBorders>
            <w:vAlign w:val="center"/>
          </w:tcPr>
          <w:p w14:paraId="3FF7F0AB" w14:textId="77777777" w:rsidR="008F012A" w:rsidRPr="008216B2" w:rsidRDefault="008F012A" w:rsidP="00F226F0">
            <w:pPr>
              <w:widowControl w:val="0"/>
              <w:suppressAutoHyphens/>
              <w:jc w:val="center"/>
              <w:rPr>
                <w:rFonts w:cs="Arial"/>
                <w:b/>
                <w:szCs w:val="20"/>
                <w:lang w:val="sl-SI" w:eastAsia="sl-SI"/>
              </w:rPr>
            </w:pPr>
          </w:p>
        </w:tc>
        <w:tc>
          <w:tcPr>
            <w:tcW w:w="736" w:type="pct"/>
            <w:tcBorders>
              <w:top w:val="nil"/>
              <w:left w:val="nil"/>
              <w:bottom w:val="nil"/>
              <w:right w:val="nil"/>
            </w:tcBorders>
          </w:tcPr>
          <w:p w14:paraId="25D8B68D" w14:textId="77777777" w:rsidR="008F012A" w:rsidRPr="008216B2" w:rsidRDefault="008F012A" w:rsidP="00F226F0">
            <w:pPr>
              <w:widowControl w:val="0"/>
              <w:suppressAutoHyphens/>
              <w:jc w:val="center"/>
              <w:rPr>
                <w:rFonts w:cs="Arial"/>
                <w:szCs w:val="20"/>
                <w:lang w:val="sl-SI" w:eastAsia="sl-SI"/>
              </w:rPr>
            </w:pPr>
          </w:p>
        </w:tc>
        <w:tc>
          <w:tcPr>
            <w:tcW w:w="738" w:type="pct"/>
            <w:tcBorders>
              <w:top w:val="nil"/>
              <w:left w:val="nil"/>
              <w:bottom w:val="nil"/>
              <w:right w:val="nil"/>
            </w:tcBorders>
            <w:vAlign w:val="center"/>
          </w:tcPr>
          <w:p w14:paraId="05DFFE51" w14:textId="77777777" w:rsidR="008F012A" w:rsidRPr="008216B2" w:rsidRDefault="008F012A" w:rsidP="00F226F0">
            <w:pPr>
              <w:widowControl w:val="0"/>
              <w:suppressAutoHyphens/>
              <w:jc w:val="center"/>
              <w:rPr>
                <w:rFonts w:cs="Arial"/>
                <w:szCs w:val="20"/>
                <w:lang w:val="sl-SI" w:eastAsia="sl-SI"/>
              </w:rPr>
            </w:pPr>
          </w:p>
        </w:tc>
        <w:tc>
          <w:tcPr>
            <w:tcW w:w="1248" w:type="pct"/>
            <w:gridSpan w:val="2"/>
            <w:tcBorders>
              <w:top w:val="nil"/>
              <w:left w:val="nil"/>
              <w:bottom w:val="nil"/>
            </w:tcBorders>
            <w:vAlign w:val="center"/>
          </w:tcPr>
          <w:p w14:paraId="20075F79" w14:textId="1D4CB6DD" w:rsidR="008F012A" w:rsidRPr="008216B2" w:rsidRDefault="008F012A" w:rsidP="008F012A">
            <w:pPr>
              <w:widowControl w:val="0"/>
              <w:suppressAutoHyphens/>
              <w:jc w:val="right"/>
              <w:rPr>
                <w:rFonts w:cs="Arial"/>
                <w:b/>
                <w:szCs w:val="20"/>
                <w:lang w:val="sl-SI" w:eastAsia="sl-SI"/>
              </w:rPr>
            </w:pPr>
            <w:r w:rsidRPr="008216B2">
              <w:rPr>
                <w:rFonts w:cs="Arial"/>
                <w:b/>
                <w:szCs w:val="20"/>
                <w:lang w:val="sl-SI" w:eastAsia="sl-SI"/>
              </w:rPr>
              <w:t>S</w:t>
            </w:r>
            <w:r>
              <w:rPr>
                <w:rFonts w:cs="Arial"/>
                <w:b/>
                <w:szCs w:val="20"/>
                <w:lang w:val="sl-SI" w:eastAsia="sl-SI"/>
              </w:rPr>
              <w:t>kupna cena z DDV:</w:t>
            </w:r>
          </w:p>
        </w:tc>
        <w:tc>
          <w:tcPr>
            <w:tcW w:w="661" w:type="pct"/>
            <w:vAlign w:val="center"/>
          </w:tcPr>
          <w:p w14:paraId="55E66086" w14:textId="77777777" w:rsidR="008F012A" w:rsidRPr="008216B2" w:rsidRDefault="008F012A" w:rsidP="00F226F0">
            <w:pPr>
              <w:widowControl w:val="0"/>
              <w:suppressAutoHyphens/>
              <w:ind w:left="-108" w:right="-108"/>
              <w:jc w:val="center"/>
              <w:rPr>
                <w:rFonts w:cs="Arial"/>
                <w:szCs w:val="20"/>
                <w:lang w:val="sl-SI" w:eastAsia="sl-SI"/>
              </w:rPr>
            </w:pPr>
            <w:r w:rsidRPr="008216B2">
              <w:rPr>
                <w:rFonts w:cs="Arial"/>
                <w:szCs w:val="20"/>
                <w:lang w:val="sl-SI" w:eastAsia="sl-SI"/>
              </w:rPr>
              <w:fldChar w:fldCharType="begin">
                <w:ffData>
                  <w:name w:val="Besedilo40"/>
                  <w:enabled/>
                  <w:calcOnExit w:val="0"/>
                  <w:textInput/>
                </w:ffData>
              </w:fldChar>
            </w:r>
            <w:r w:rsidRPr="008216B2">
              <w:rPr>
                <w:rFonts w:cs="Arial"/>
                <w:szCs w:val="20"/>
                <w:lang w:val="sl-SI" w:eastAsia="sl-SI"/>
              </w:rPr>
              <w:instrText xml:space="preserve"> FORMTEXT </w:instrText>
            </w:r>
            <w:r w:rsidRPr="008216B2">
              <w:rPr>
                <w:rFonts w:cs="Arial"/>
                <w:szCs w:val="20"/>
                <w:lang w:val="sl-SI" w:eastAsia="sl-SI"/>
              </w:rPr>
            </w:r>
            <w:r w:rsidRPr="008216B2">
              <w:rPr>
                <w:rFonts w:cs="Arial"/>
                <w:szCs w:val="20"/>
                <w:lang w:val="sl-SI" w:eastAsia="sl-SI"/>
              </w:rPr>
              <w:fldChar w:fldCharType="separate"/>
            </w:r>
            <w:r w:rsidRPr="008216B2">
              <w:rPr>
                <w:rFonts w:eastAsia="MS Mincho" w:cs="Arial"/>
                <w:noProof/>
                <w:szCs w:val="20"/>
                <w:lang w:val="sl-SI" w:eastAsia="sl-SI"/>
              </w:rPr>
              <w:t> </w:t>
            </w:r>
            <w:r w:rsidRPr="008216B2">
              <w:rPr>
                <w:rFonts w:eastAsia="MS Mincho" w:cs="Arial"/>
                <w:noProof/>
                <w:szCs w:val="20"/>
                <w:lang w:val="sl-SI" w:eastAsia="sl-SI"/>
              </w:rPr>
              <w:t> </w:t>
            </w:r>
            <w:r w:rsidRPr="008216B2">
              <w:rPr>
                <w:rFonts w:eastAsia="MS Mincho" w:cs="Arial"/>
                <w:noProof/>
                <w:szCs w:val="20"/>
                <w:lang w:val="sl-SI" w:eastAsia="sl-SI"/>
              </w:rPr>
              <w:t> </w:t>
            </w:r>
            <w:r w:rsidRPr="008216B2">
              <w:rPr>
                <w:rFonts w:eastAsia="MS Mincho" w:cs="Arial"/>
                <w:noProof/>
                <w:szCs w:val="20"/>
                <w:lang w:val="sl-SI" w:eastAsia="sl-SI"/>
              </w:rPr>
              <w:t> </w:t>
            </w:r>
            <w:r w:rsidRPr="008216B2">
              <w:rPr>
                <w:rFonts w:eastAsia="MS Mincho" w:cs="Arial"/>
                <w:noProof/>
                <w:szCs w:val="20"/>
                <w:lang w:val="sl-SI" w:eastAsia="sl-SI"/>
              </w:rPr>
              <w:t> </w:t>
            </w:r>
            <w:r w:rsidRPr="008216B2">
              <w:rPr>
                <w:rFonts w:cs="Arial"/>
                <w:szCs w:val="20"/>
                <w:lang w:val="sl-SI" w:eastAsia="sl-SI"/>
              </w:rPr>
              <w:fldChar w:fldCharType="end"/>
            </w:r>
          </w:p>
        </w:tc>
      </w:tr>
      <w:bookmarkEnd w:id="9"/>
    </w:tbl>
    <w:p w14:paraId="44BE553C" w14:textId="77777777" w:rsidR="002F716F" w:rsidRDefault="002F716F" w:rsidP="002F716F">
      <w:pPr>
        <w:widowControl w:val="0"/>
        <w:suppressAutoHyphens/>
        <w:jc w:val="both"/>
        <w:rPr>
          <w:rFonts w:cs="Arial"/>
          <w:bCs/>
          <w:szCs w:val="22"/>
          <w:lang w:val="sl-SI" w:eastAsia="sl-SI"/>
        </w:rPr>
      </w:pPr>
    </w:p>
    <w:p w14:paraId="05F5F8BC" w14:textId="77777777" w:rsidR="002F716F" w:rsidRDefault="002F716F" w:rsidP="002F716F">
      <w:pPr>
        <w:widowControl w:val="0"/>
        <w:suppressAutoHyphens/>
        <w:jc w:val="both"/>
        <w:rPr>
          <w:rFonts w:cs="Arial"/>
          <w:bCs/>
          <w:szCs w:val="22"/>
          <w:lang w:val="sl-SI" w:eastAsia="sl-SI"/>
        </w:rPr>
      </w:pPr>
    </w:p>
    <w:p w14:paraId="09AE4063" w14:textId="77777777" w:rsidR="00E8720F" w:rsidRDefault="00E8720F" w:rsidP="002F716F">
      <w:pPr>
        <w:widowControl w:val="0"/>
        <w:suppressAutoHyphens/>
        <w:jc w:val="both"/>
        <w:rPr>
          <w:rFonts w:cs="Arial"/>
          <w:bCs/>
          <w:szCs w:val="22"/>
          <w:lang w:val="sl-SI" w:eastAsia="sl-SI"/>
        </w:rPr>
      </w:pPr>
    </w:p>
    <w:p w14:paraId="31AD2E85" w14:textId="5DDB241D" w:rsidR="002F716F" w:rsidRDefault="002F716F" w:rsidP="002F716F">
      <w:pPr>
        <w:widowControl w:val="0"/>
        <w:suppressAutoHyphens/>
        <w:jc w:val="both"/>
        <w:rPr>
          <w:rFonts w:cs="Arial"/>
          <w:bCs/>
          <w:szCs w:val="22"/>
          <w:lang w:val="sl-SI" w:eastAsia="sl-SI"/>
        </w:rPr>
      </w:pPr>
      <w:bookmarkStart w:id="10" w:name="_Hlk215229820"/>
      <w:bookmarkStart w:id="11" w:name="_Hlk215059631"/>
      <w:r w:rsidRPr="008F012A">
        <w:rPr>
          <w:rFonts w:cs="Arial"/>
          <w:bCs/>
          <w:szCs w:val="22"/>
          <w:lang w:val="sl-SI" w:eastAsia="sl-SI"/>
        </w:rPr>
        <w:t>Ponudbene cene, skladno z zahtevami iz dokumentacije v zvezi z oddajo javnega naročila, tehničnimi specifikacijami ter določili pogodbe</w:t>
      </w:r>
      <w:r>
        <w:rPr>
          <w:rFonts w:cs="Arial"/>
          <w:bCs/>
          <w:szCs w:val="22"/>
          <w:lang w:val="sl-SI" w:eastAsia="sl-SI"/>
        </w:rPr>
        <w:t xml:space="preserve"> za leto 2027</w:t>
      </w:r>
      <w:r w:rsidRPr="008F012A">
        <w:rPr>
          <w:rFonts w:cs="Arial"/>
          <w:bCs/>
          <w:szCs w:val="22"/>
          <w:lang w:val="sl-SI" w:eastAsia="sl-SI"/>
        </w:rPr>
        <w:t xml:space="preserve"> znašajo:</w:t>
      </w:r>
    </w:p>
    <w:bookmarkEnd w:id="10"/>
    <w:p w14:paraId="7B6BCCBF" w14:textId="77777777" w:rsidR="002F716F" w:rsidRPr="002F716F" w:rsidRDefault="002F716F" w:rsidP="002F716F">
      <w:pPr>
        <w:widowControl w:val="0"/>
        <w:suppressAutoHyphens/>
        <w:jc w:val="both"/>
        <w:rPr>
          <w:rFonts w:cs="Arial"/>
          <w:bCs/>
          <w:szCs w:val="22"/>
          <w:lang w:val="sl-SI" w:eastAsia="sl-SI"/>
        </w:rPr>
      </w:pPr>
    </w:p>
    <w:tbl>
      <w:tblPr>
        <w:tblW w:w="5319"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7"/>
        <w:gridCol w:w="1415"/>
        <w:gridCol w:w="1276"/>
        <w:gridCol w:w="1419"/>
        <w:gridCol w:w="1423"/>
        <w:gridCol w:w="1128"/>
        <w:gridCol w:w="1278"/>
        <w:gridCol w:w="1274"/>
      </w:tblGrid>
      <w:tr w:rsidR="002F716F" w:rsidRPr="0053466E" w14:paraId="69AFA169" w14:textId="77777777" w:rsidTr="00F226F0">
        <w:trPr>
          <w:trHeight w:val="520"/>
        </w:trPr>
        <w:tc>
          <w:tcPr>
            <w:tcW w:w="5000" w:type="pct"/>
            <w:gridSpan w:val="8"/>
            <w:shd w:val="clear" w:color="auto" w:fill="AEAAAA" w:themeFill="background2" w:themeFillShade="BF"/>
            <w:vAlign w:val="center"/>
          </w:tcPr>
          <w:p w14:paraId="7B14D801" w14:textId="0A1035EE" w:rsidR="002F716F" w:rsidRPr="0053466E" w:rsidRDefault="002F716F" w:rsidP="00F226F0">
            <w:pPr>
              <w:widowControl w:val="0"/>
              <w:suppressAutoHyphens/>
              <w:ind w:left="-108" w:right="-108"/>
              <w:jc w:val="center"/>
              <w:rPr>
                <w:rFonts w:cs="Arial"/>
                <w:b/>
                <w:szCs w:val="20"/>
                <w:lang w:val="sl-SI" w:eastAsia="sl-SI"/>
              </w:rPr>
            </w:pPr>
            <w:bookmarkStart w:id="12" w:name="_Hlk215229839"/>
            <w:r w:rsidRPr="0053466E">
              <w:rPr>
                <w:rFonts w:cs="Arial"/>
                <w:b/>
                <w:szCs w:val="20"/>
                <w:lang w:val="sl-SI" w:eastAsia="sl-SI"/>
              </w:rPr>
              <w:t>Leto 202</w:t>
            </w:r>
            <w:r>
              <w:rPr>
                <w:rFonts w:cs="Arial"/>
                <w:b/>
                <w:szCs w:val="20"/>
                <w:lang w:val="sl-SI" w:eastAsia="sl-SI"/>
              </w:rPr>
              <w:t>7</w:t>
            </w:r>
          </w:p>
        </w:tc>
      </w:tr>
      <w:tr w:rsidR="002F716F" w:rsidRPr="00C16AFE" w14:paraId="26D6BA2D" w14:textId="77777777" w:rsidTr="00F226F0">
        <w:trPr>
          <w:trHeight w:val="548"/>
        </w:trPr>
        <w:tc>
          <w:tcPr>
            <w:tcW w:w="221" w:type="pct"/>
            <w:vMerge w:val="restart"/>
            <w:shd w:val="clear" w:color="auto" w:fill="E7E6E6" w:themeFill="background2"/>
          </w:tcPr>
          <w:p w14:paraId="11D02D83" w14:textId="77777777" w:rsidR="002F716F" w:rsidRPr="008216B2" w:rsidRDefault="002F716F" w:rsidP="00F226F0">
            <w:pPr>
              <w:widowControl w:val="0"/>
              <w:suppressAutoHyphens/>
              <w:ind w:left="-108" w:right="-108"/>
              <w:jc w:val="center"/>
              <w:rPr>
                <w:rFonts w:cs="Arial"/>
                <w:b/>
                <w:sz w:val="18"/>
                <w:szCs w:val="18"/>
                <w:lang w:val="sl-SI" w:eastAsia="sl-SI"/>
              </w:rPr>
            </w:pPr>
            <w:r w:rsidRPr="008216B2">
              <w:rPr>
                <w:rFonts w:cs="Arial"/>
                <w:b/>
                <w:sz w:val="18"/>
                <w:szCs w:val="18"/>
                <w:lang w:val="sl-SI" w:eastAsia="sl-SI"/>
              </w:rPr>
              <w:t>Zap. št.</w:t>
            </w:r>
          </w:p>
        </w:tc>
        <w:tc>
          <w:tcPr>
            <w:tcW w:w="2870" w:type="pct"/>
            <w:gridSpan w:val="4"/>
            <w:shd w:val="clear" w:color="auto" w:fill="E7E6E6" w:themeFill="background2"/>
            <w:vAlign w:val="center"/>
          </w:tcPr>
          <w:p w14:paraId="7A6EB16F" w14:textId="77777777" w:rsidR="002F716F" w:rsidRPr="008216B2" w:rsidRDefault="002F716F" w:rsidP="00F226F0">
            <w:pPr>
              <w:widowControl w:val="0"/>
              <w:suppressAutoHyphens/>
              <w:ind w:left="-108" w:right="-108"/>
              <w:jc w:val="center"/>
              <w:rPr>
                <w:rFonts w:cs="Arial"/>
                <w:b/>
                <w:sz w:val="18"/>
                <w:szCs w:val="18"/>
                <w:lang w:val="sl-SI" w:eastAsia="sl-SI"/>
              </w:rPr>
            </w:pPr>
            <w:r w:rsidRPr="008216B2">
              <w:rPr>
                <w:rFonts w:cs="Arial"/>
                <w:b/>
                <w:sz w:val="18"/>
                <w:szCs w:val="18"/>
                <w:lang w:val="sl-SI" w:eastAsia="sl-SI"/>
              </w:rPr>
              <w:t>Predmet naročila</w:t>
            </w:r>
          </w:p>
          <w:p w14:paraId="0399EE08" w14:textId="77777777" w:rsidR="002F716F" w:rsidRPr="008216B2" w:rsidRDefault="002F716F" w:rsidP="00F226F0">
            <w:pPr>
              <w:widowControl w:val="0"/>
              <w:suppressAutoHyphens/>
              <w:ind w:left="-108" w:right="-108"/>
              <w:jc w:val="center"/>
              <w:rPr>
                <w:rFonts w:cs="Arial"/>
                <w:b/>
                <w:sz w:val="18"/>
                <w:szCs w:val="18"/>
                <w:lang w:val="sl-SI" w:eastAsia="sl-SI"/>
              </w:rPr>
            </w:pPr>
            <w:r w:rsidRPr="008216B2">
              <w:rPr>
                <w:rFonts w:cs="Arial"/>
                <w:sz w:val="18"/>
                <w:szCs w:val="18"/>
                <w:lang w:val="sl-SI" w:eastAsia="sl-SI"/>
              </w:rPr>
              <w:t>(v skladu s tehničnimi specifikacijami)</w:t>
            </w:r>
          </w:p>
        </w:tc>
        <w:tc>
          <w:tcPr>
            <w:tcW w:w="585" w:type="pct"/>
            <w:vMerge w:val="restart"/>
            <w:shd w:val="clear" w:color="auto" w:fill="E7E6E6" w:themeFill="background2"/>
          </w:tcPr>
          <w:p w14:paraId="434D6260" w14:textId="77777777" w:rsidR="002F716F" w:rsidRDefault="002F716F" w:rsidP="00F226F0">
            <w:pPr>
              <w:widowControl w:val="0"/>
              <w:suppressAutoHyphens/>
              <w:ind w:left="-108" w:right="-108"/>
              <w:jc w:val="center"/>
              <w:rPr>
                <w:rFonts w:cs="Arial"/>
                <w:b/>
                <w:sz w:val="18"/>
                <w:szCs w:val="18"/>
                <w:lang w:val="sl-SI" w:eastAsia="sl-SI"/>
              </w:rPr>
            </w:pPr>
            <w:r w:rsidRPr="008216B2">
              <w:rPr>
                <w:rFonts w:cs="Arial"/>
                <w:b/>
                <w:sz w:val="18"/>
                <w:szCs w:val="18"/>
                <w:lang w:val="sl-SI" w:eastAsia="sl-SI"/>
              </w:rPr>
              <w:t>Količina</w:t>
            </w:r>
          </w:p>
          <w:p w14:paraId="0AC3E2EE" w14:textId="77777777" w:rsidR="002F716F" w:rsidRPr="00D824D0" w:rsidRDefault="002F716F" w:rsidP="00F226F0">
            <w:pPr>
              <w:widowControl w:val="0"/>
              <w:suppressAutoHyphens/>
              <w:ind w:left="-108" w:right="-108"/>
              <w:jc w:val="center"/>
              <w:rPr>
                <w:rFonts w:cs="Arial"/>
                <w:bCs/>
                <w:sz w:val="18"/>
                <w:szCs w:val="18"/>
                <w:lang w:val="sl-SI" w:eastAsia="sl-SI"/>
              </w:rPr>
            </w:pPr>
            <w:r>
              <w:rPr>
                <w:rFonts w:cs="Arial"/>
                <w:bCs/>
                <w:sz w:val="18"/>
                <w:szCs w:val="18"/>
                <w:lang w:val="sl-SI" w:eastAsia="sl-SI"/>
              </w:rPr>
              <w:t>(jeklenka oziroma litri, kjer je to navedeno)</w:t>
            </w:r>
          </w:p>
        </w:tc>
        <w:tc>
          <w:tcPr>
            <w:tcW w:w="663" w:type="pct"/>
            <w:vMerge w:val="restart"/>
            <w:shd w:val="clear" w:color="auto" w:fill="E7E6E6" w:themeFill="background2"/>
          </w:tcPr>
          <w:p w14:paraId="17E58713" w14:textId="77777777" w:rsidR="002F716F" w:rsidRPr="008216B2" w:rsidRDefault="002F716F" w:rsidP="00F226F0">
            <w:pPr>
              <w:widowControl w:val="0"/>
              <w:suppressAutoHyphens/>
              <w:ind w:left="-108" w:right="-108"/>
              <w:jc w:val="center"/>
              <w:rPr>
                <w:rFonts w:cs="Arial"/>
                <w:b/>
                <w:sz w:val="18"/>
                <w:szCs w:val="18"/>
                <w:lang w:val="sl-SI" w:eastAsia="sl-SI"/>
              </w:rPr>
            </w:pPr>
            <w:r w:rsidRPr="008216B2">
              <w:rPr>
                <w:rFonts w:cs="Arial"/>
                <w:b/>
                <w:sz w:val="18"/>
                <w:szCs w:val="18"/>
                <w:lang w:val="sl-SI" w:eastAsia="sl-SI"/>
              </w:rPr>
              <w:t xml:space="preserve">Cena </w:t>
            </w:r>
            <w:r w:rsidRPr="0053466E">
              <w:rPr>
                <w:rFonts w:cs="Arial"/>
                <w:b/>
                <w:sz w:val="18"/>
                <w:szCs w:val="18"/>
                <w:u w:val="single"/>
                <w:lang w:val="sl-SI" w:eastAsia="sl-SI"/>
              </w:rPr>
              <w:t>na enoto</w:t>
            </w:r>
          </w:p>
          <w:p w14:paraId="5B7BA9BC" w14:textId="77777777" w:rsidR="002F716F" w:rsidRPr="008216B2" w:rsidRDefault="002F716F" w:rsidP="00F226F0">
            <w:pPr>
              <w:widowControl w:val="0"/>
              <w:suppressAutoHyphens/>
              <w:ind w:left="-108" w:right="-108"/>
              <w:jc w:val="center"/>
              <w:rPr>
                <w:rFonts w:cs="Arial"/>
                <w:b/>
                <w:sz w:val="18"/>
                <w:szCs w:val="18"/>
                <w:lang w:val="sl-SI" w:eastAsia="sl-SI"/>
              </w:rPr>
            </w:pPr>
            <w:r w:rsidRPr="008216B2">
              <w:rPr>
                <w:rFonts w:cs="Arial"/>
                <w:sz w:val="18"/>
                <w:szCs w:val="18"/>
                <w:lang w:val="sl-SI" w:eastAsia="sl-SI"/>
              </w:rPr>
              <w:t>v EUR brez DDV</w:t>
            </w:r>
          </w:p>
        </w:tc>
        <w:tc>
          <w:tcPr>
            <w:tcW w:w="661" w:type="pct"/>
            <w:vMerge w:val="restart"/>
            <w:shd w:val="clear" w:color="auto" w:fill="E7E6E6" w:themeFill="background2"/>
          </w:tcPr>
          <w:p w14:paraId="322B763A" w14:textId="77777777" w:rsidR="002F716F" w:rsidRPr="008216B2" w:rsidRDefault="002F716F" w:rsidP="00F226F0">
            <w:pPr>
              <w:widowControl w:val="0"/>
              <w:suppressAutoHyphens/>
              <w:ind w:left="-108" w:right="-108"/>
              <w:jc w:val="center"/>
              <w:rPr>
                <w:rFonts w:cs="Arial"/>
                <w:b/>
                <w:sz w:val="18"/>
                <w:szCs w:val="18"/>
                <w:lang w:val="sl-SI" w:eastAsia="sl-SI"/>
              </w:rPr>
            </w:pPr>
            <w:r w:rsidRPr="008216B2">
              <w:rPr>
                <w:rFonts w:cs="Arial"/>
                <w:b/>
                <w:sz w:val="18"/>
                <w:szCs w:val="18"/>
                <w:lang w:val="sl-SI" w:eastAsia="sl-SI"/>
              </w:rPr>
              <w:t>Skupna cena</w:t>
            </w:r>
          </w:p>
          <w:p w14:paraId="48635C3F" w14:textId="77777777" w:rsidR="002F716F" w:rsidRPr="008216B2" w:rsidRDefault="002F716F" w:rsidP="00F226F0">
            <w:pPr>
              <w:widowControl w:val="0"/>
              <w:suppressAutoHyphens/>
              <w:ind w:left="-108" w:right="-108"/>
              <w:jc w:val="center"/>
              <w:rPr>
                <w:rFonts w:cs="Arial"/>
                <w:b/>
                <w:sz w:val="18"/>
                <w:szCs w:val="18"/>
                <w:lang w:val="sl-SI" w:eastAsia="sl-SI"/>
              </w:rPr>
            </w:pPr>
            <w:r w:rsidRPr="008216B2">
              <w:rPr>
                <w:rFonts w:cs="Arial"/>
                <w:sz w:val="18"/>
                <w:szCs w:val="18"/>
                <w:lang w:val="sl-SI" w:eastAsia="sl-SI"/>
              </w:rPr>
              <w:t>v EUR brez DDV</w:t>
            </w:r>
          </w:p>
        </w:tc>
      </w:tr>
      <w:tr w:rsidR="002F716F" w:rsidRPr="00C16AFE" w14:paraId="1D22D96E" w14:textId="77777777" w:rsidTr="00F226F0">
        <w:trPr>
          <w:trHeight w:val="404"/>
        </w:trPr>
        <w:tc>
          <w:tcPr>
            <w:tcW w:w="221" w:type="pct"/>
            <w:vMerge/>
            <w:shd w:val="clear" w:color="auto" w:fill="E7E6E6" w:themeFill="background2"/>
            <w:vAlign w:val="center"/>
          </w:tcPr>
          <w:p w14:paraId="16B1094C" w14:textId="77777777" w:rsidR="002F716F" w:rsidRPr="008216B2" w:rsidRDefault="002F716F" w:rsidP="00F226F0">
            <w:pPr>
              <w:widowControl w:val="0"/>
              <w:suppressAutoHyphens/>
              <w:ind w:left="-108" w:right="-108"/>
              <w:jc w:val="center"/>
              <w:rPr>
                <w:rFonts w:cs="Arial"/>
                <w:b/>
                <w:sz w:val="18"/>
                <w:szCs w:val="18"/>
                <w:lang w:val="sl-SI" w:eastAsia="sl-SI"/>
              </w:rPr>
            </w:pPr>
          </w:p>
        </w:tc>
        <w:tc>
          <w:tcPr>
            <w:tcW w:w="734" w:type="pct"/>
            <w:shd w:val="clear" w:color="auto" w:fill="E7E6E6" w:themeFill="background2"/>
            <w:vAlign w:val="center"/>
          </w:tcPr>
          <w:p w14:paraId="20BE5DE3" w14:textId="77777777" w:rsidR="002F716F" w:rsidRPr="00D824D0" w:rsidRDefault="002F716F" w:rsidP="00F226F0">
            <w:pPr>
              <w:widowControl w:val="0"/>
              <w:suppressAutoHyphens/>
              <w:ind w:left="-108" w:right="-108"/>
              <w:jc w:val="center"/>
              <w:rPr>
                <w:rFonts w:cs="Arial"/>
                <w:bCs/>
                <w:i/>
                <w:iCs/>
                <w:sz w:val="18"/>
                <w:szCs w:val="18"/>
                <w:lang w:val="sl-SI" w:eastAsia="sl-SI"/>
              </w:rPr>
            </w:pPr>
            <w:r w:rsidRPr="00D824D0">
              <w:rPr>
                <w:rFonts w:cs="Arial"/>
                <w:bCs/>
                <w:i/>
                <w:iCs/>
                <w:sz w:val="18"/>
                <w:szCs w:val="18"/>
                <w:lang w:val="sl-SI" w:eastAsia="sl-SI"/>
              </w:rPr>
              <w:t>Vrsta plina</w:t>
            </w:r>
          </w:p>
        </w:tc>
        <w:tc>
          <w:tcPr>
            <w:tcW w:w="662" w:type="pct"/>
            <w:shd w:val="clear" w:color="auto" w:fill="E7E6E6" w:themeFill="background2"/>
            <w:vAlign w:val="center"/>
          </w:tcPr>
          <w:p w14:paraId="4224868F" w14:textId="77777777" w:rsidR="002F716F" w:rsidRPr="00D824D0" w:rsidRDefault="002F716F" w:rsidP="00F226F0">
            <w:pPr>
              <w:widowControl w:val="0"/>
              <w:suppressAutoHyphens/>
              <w:ind w:left="-108" w:right="-108"/>
              <w:jc w:val="center"/>
              <w:rPr>
                <w:rFonts w:cs="Arial"/>
                <w:bCs/>
                <w:i/>
                <w:iCs/>
                <w:sz w:val="18"/>
                <w:szCs w:val="18"/>
                <w:lang w:val="sl-SI" w:eastAsia="sl-SI"/>
              </w:rPr>
            </w:pPr>
            <w:r w:rsidRPr="00D824D0">
              <w:rPr>
                <w:rFonts w:cs="Arial"/>
                <w:bCs/>
                <w:i/>
                <w:iCs/>
                <w:sz w:val="18"/>
                <w:szCs w:val="18"/>
                <w:lang w:val="sl-SI" w:eastAsia="sl-SI"/>
              </w:rPr>
              <w:t>Koncentracija</w:t>
            </w:r>
          </w:p>
        </w:tc>
        <w:tc>
          <w:tcPr>
            <w:tcW w:w="736" w:type="pct"/>
            <w:shd w:val="clear" w:color="auto" w:fill="E7E6E6" w:themeFill="background2"/>
            <w:vAlign w:val="center"/>
          </w:tcPr>
          <w:p w14:paraId="0E4B0587" w14:textId="77777777" w:rsidR="002F716F" w:rsidRPr="00D824D0" w:rsidRDefault="002F716F" w:rsidP="00F226F0">
            <w:pPr>
              <w:widowControl w:val="0"/>
              <w:suppressAutoHyphens/>
              <w:ind w:left="-108" w:right="-108"/>
              <w:jc w:val="center"/>
              <w:rPr>
                <w:rFonts w:cs="Arial"/>
                <w:bCs/>
                <w:i/>
                <w:iCs/>
                <w:sz w:val="18"/>
                <w:szCs w:val="18"/>
                <w:lang w:val="sl-SI" w:eastAsia="sl-SI"/>
              </w:rPr>
            </w:pPr>
            <w:r w:rsidRPr="00D824D0">
              <w:rPr>
                <w:rFonts w:cs="Arial"/>
                <w:bCs/>
                <w:i/>
                <w:iCs/>
                <w:sz w:val="18"/>
                <w:szCs w:val="18"/>
                <w:lang w:val="sl-SI" w:eastAsia="sl-SI"/>
              </w:rPr>
              <w:t>Kvaliteta – tip</w:t>
            </w:r>
          </w:p>
        </w:tc>
        <w:tc>
          <w:tcPr>
            <w:tcW w:w="738" w:type="pct"/>
            <w:shd w:val="clear" w:color="auto" w:fill="E7E6E6" w:themeFill="background2"/>
            <w:vAlign w:val="center"/>
          </w:tcPr>
          <w:p w14:paraId="6F1FBCE5" w14:textId="77777777" w:rsidR="002F716F" w:rsidRPr="00D824D0" w:rsidRDefault="002F716F" w:rsidP="00F226F0">
            <w:pPr>
              <w:widowControl w:val="0"/>
              <w:suppressAutoHyphens/>
              <w:ind w:left="-108" w:right="-108"/>
              <w:jc w:val="center"/>
              <w:rPr>
                <w:rFonts w:cs="Arial"/>
                <w:bCs/>
                <w:i/>
                <w:iCs/>
                <w:sz w:val="18"/>
                <w:szCs w:val="18"/>
                <w:lang w:val="sl-SI" w:eastAsia="sl-SI"/>
              </w:rPr>
            </w:pPr>
            <w:r w:rsidRPr="00D824D0">
              <w:rPr>
                <w:rFonts w:cs="Arial"/>
                <w:bCs/>
                <w:i/>
                <w:iCs/>
                <w:sz w:val="18"/>
                <w:szCs w:val="18"/>
                <w:lang w:val="sl-SI" w:eastAsia="sl-SI"/>
              </w:rPr>
              <w:t xml:space="preserve">Volumen jeklenke </w:t>
            </w:r>
          </w:p>
          <w:p w14:paraId="2F9E8784" w14:textId="77777777" w:rsidR="002F716F" w:rsidRPr="00D824D0" w:rsidRDefault="002F716F" w:rsidP="00F226F0">
            <w:pPr>
              <w:widowControl w:val="0"/>
              <w:suppressAutoHyphens/>
              <w:ind w:left="-108" w:right="-108"/>
              <w:jc w:val="center"/>
              <w:rPr>
                <w:rFonts w:cs="Arial"/>
                <w:bCs/>
                <w:i/>
                <w:iCs/>
                <w:sz w:val="18"/>
                <w:szCs w:val="18"/>
                <w:lang w:val="sl-SI" w:eastAsia="sl-SI"/>
              </w:rPr>
            </w:pPr>
            <w:r w:rsidRPr="00D824D0">
              <w:rPr>
                <w:rFonts w:cs="Arial"/>
                <w:bCs/>
                <w:i/>
                <w:iCs/>
                <w:sz w:val="18"/>
                <w:szCs w:val="18"/>
                <w:lang w:val="sl-SI" w:eastAsia="sl-SI"/>
              </w:rPr>
              <w:t>(liter)</w:t>
            </w:r>
          </w:p>
        </w:tc>
        <w:tc>
          <w:tcPr>
            <w:tcW w:w="585" w:type="pct"/>
            <w:vMerge/>
            <w:shd w:val="clear" w:color="auto" w:fill="E7E6E6" w:themeFill="background2"/>
            <w:vAlign w:val="center"/>
          </w:tcPr>
          <w:p w14:paraId="6FC1A333" w14:textId="77777777" w:rsidR="002F716F" w:rsidRPr="008216B2" w:rsidRDefault="002F716F" w:rsidP="00F226F0">
            <w:pPr>
              <w:widowControl w:val="0"/>
              <w:suppressAutoHyphens/>
              <w:ind w:left="-108" w:right="-108"/>
              <w:jc w:val="center"/>
              <w:rPr>
                <w:rFonts w:cs="Arial"/>
                <w:b/>
                <w:sz w:val="18"/>
                <w:szCs w:val="18"/>
                <w:lang w:val="sl-SI" w:eastAsia="sl-SI"/>
              </w:rPr>
            </w:pPr>
          </w:p>
        </w:tc>
        <w:tc>
          <w:tcPr>
            <w:tcW w:w="663" w:type="pct"/>
            <w:vMerge/>
            <w:shd w:val="clear" w:color="auto" w:fill="E7E6E6" w:themeFill="background2"/>
            <w:vAlign w:val="center"/>
          </w:tcPr>
          <w:p w14:paraId="729EC9F8" w14:textId="77777777" w:rsidR="002F716F" w:rsidRPr="008216B2" w:rsidRDefault="002F716F" w:rsidP="00F226F0">
            <w:pPr>
              <w:widowControl w:val="0"/>
              <w:suppressAutoHyphens/>
              <w:ind w:left="-108" w:right="-108"/>
              <w:jc w:val="center"/>
              <w:rPr>
                <w:rFonts w:cs="Arial"/>
                <w:b/>
                <w:sz w:val="18"/>
                <w:szCs w:val="18"/>
                <w:lang w:val="sl-SI" w:eastAsia="sl-SI"/>
              </w:rPr>
            </w:pPr>
          </w:p>
        </w:tc>
        <w:tc>
          <w:tcPr>
            <w:tcW w:w="661" w:type="pct"/>
            <w:vMerge/>
            <w:shd w:val="clear" w:color="auto" w:fill="E7E6E6" w:themeFill="background2"/>
            <w:vAlign w:val="center"/>
          </w:tcPr>
          <w:p w14:paraId="50B72568" w14:textId="77777777" w:rsidR="002F716F" w:rsidRPr="008216B2" w:rsidRDefault="002F716F" w:rsidP="00F226F0">
            <w:pPr>
              <w:widowControl w:val="0"/>
              <w:suppressAutoHyphens/>
              <w:ind w:left="-108" w:right="-108"/>
              <w:jc w:val="center"/>
              <w:rPr>
                <w:rFonts w:cs="Arial"/>
                <w:b/>
                <w:sz w:val="18"/>
                <w:szCs w:val="18"/>
                <w:lang w:val="sl-SI" w:eastAsia="sl-SI"/>
              </w:rPr>
            </w:pPr>
          </w:p>
        </w:tc>
      </w:tr>
      <w:tr w:rsidR="002F716F" w:rsidRPr="008216B2" w14:paraId="4D459736" w14:textId="77777777" w:rsidTr="00F226F0">
        <w:trPr>
          <w:trHeight w:val="520"/>
        </w:trPr>
        <w:tc>
          <w:tcPr>
            <w:tcW w:w="5000" w:type="pct"/>
            <w:gridSpan w:val="8"/>
            <w:vAlign w:val="bottom"/>
          </w:tcPr>
          <w:p w14:paraId="5CFC11D9" w14:textId="77777777" w:rsidR="002F716F" w:rsidRPr="008F012A" w:rsidRDefault="002F716F" w:rsidP="000D23F2">
            <w:pPr>
              <w:pStyle w:val="Odstavekseznama"/>
              <w:widowControl w:val="0"/>
              <w:numPr>
                <w:ilvl w:val="0"/>
                <w:numId w:val="39"/>
              </w:numPr>
              <w:suppressAutoHyphens/>
              <w:ind w:right="-108"/>
              <w:rPr>
                <w:rFonts w:ascii="Arial" w:hAnsi="Arial" w:cs="Arial"/>
                <w:b/>
                <w:bCs/>
                <w:sz w:val="20"/>
                <w:szCs w:val="20"/>
              </w:rPr>
            </w:pPr>
            <w:r w:rsidRPr="008F012A">
              <w:rPr>
                <w:rFonts w:ascii="Arial" w:hAnsi="Arial" w:cs="Arial"/>
                <w:b/>
                <w:bCs/>
                <w:sz w:val="20"/>
                <w:szCs w:val="20"/>
              </w:rPr>
              <w:t>Plini</w:t>
            </w:r>
            <w:r>
              <w:rPr>
                <w:rFonts w:ascii="Arial" w:hAnsi="Arial" w:cs="Arial"/>
                <w:b/>
                <w:bCs/>
                <w:sz w:val="20"/>
                <w:szCs w:val="20"/>
              </w:rPr>
              <w:t xml:space="preserve"> in plinske mešanice</w:t>
            </w:r>
          </w:p>
        </w:tc>
      </w:tr>
      <w:tr w:rsidR="002F716F" w:rsidRPr="008216B2" w14:paraId="2640E527" w14:textId="77777777" w:rsidTr="003D78A0">
        <w:trPr>
          <w:trHeight w:val="520"/>
        </w:trPr>
        <w:tc>
          <w:tcPr>
            <w:tcW w:w="221" w:type="pct"/>
            <w:vAlign w:val="center"/>
          </w:tcPr>
          <w:p w14:paraId="01C6C33F" w14:textId="77777777" w:rsidR="002F716F" w:rsidRPr="008216B2" w:rsidRDefault="002F716F" w:rsidP="00F226F0">
            <w:pPr>
              <w:widowControl w:val="0"/>
              <w:suppressAutoHyphens/>
              <w:ind w:left="-57" w:right="-57"/>
              <w:jc w:val="center"/>
              <w:rPr>
                <w:rFonts w:cs="Arial"/>
                <w:sz w:val="18"/>
                <w:szCs w:val="18"/>
                <w:lang w:val="sl-SI" w:eastAsia="sl-SI"/>
              </w:rPr>
            </w:pPr>
            <w:r w:rsidRPr="008216B2">
              <w:rPr>
                <w:rFonts w:cs="Arial"/>
                <w:sz w:val="18"/>
                <w:szCs w:val="18"/>
                <w:lang w:val="sl-SI" w:eastAsia="sl-SI"/>
              </w:rPr>
              <w:t>1.</w:t>
            </w:r>
          </w:p>
        </w:tc>
        <w:tc>
          <w:tcPr>
            <w:tcW w:w="734" w:type="pct"/>
            <w:vAlign w:val="center"/>
          </w:tcPr>
          <w:p w14:paraId="413CE615" w14:textId="77777777" w:rsidR="002F716F" w:rsidRPr="008216B2" w:rsidRDefault="002F716F" w:rsidP="00F226F0">
            <w:pPr>
              <w:widowControl w:val="0"/>
              <w:suppressAutoHyphens/>
              <w:rPr>
                <w:rFonts w:cs="Arial"/>
                <w:szCs w:val="20"/>
                <w:lang w:val="sl-SI" w:eastAsia="sl-SI"/>
              </w:rPr>
            </w:pPr>
            <w:r w:rsidRPr="008216B2">
              <w:rPr>
                <w:rFonts w:cs="Arial"/>
                <w:szCs w:val="20"/>
                <w:lang w:val="sl-SI" w:eastAsia="sl-SI"/>
              </w:rPr>
              <w:t>SO</w:t>
            </w:r>
            <w:r w:rsidRPr="008216B2">
              <w:rPr>
                <w:rFonts w:cs="Arial"/>
                <w:szCs w:val="20"/>
                <w:vertAlign w:val="subscript"/>
                <w:lang w:val="sl-SI" w:eastAsia="sl-SI"/>
              </w:rPr>
              <w:t xml:space="preserve">2 </w:t>
            </w:r>
            <w:r w:rsidRPr="008216B2">
              <w:rPr>
                <w:rFonts w:cs="Arial"/>
                <w:szCs w:val="20"/>
                <w:lang w:val="sl-SI" w:eastAsia="sl-SI"/>
              </w:rPr>
              <w:t>v zraku</w:t>
            </w:r>
          </w:p>
        </w:tc>
        <w:tc>
          <w:tcPr>
            <w:tcW w:w="662" w:type="pct"/>
            <w:vAlign w:val="center"/>
          </w:tcPr>
          <w:p w14:paraId="58539530" w14:textId="77777777" w:rsidR="002F716F" w:rsidRPr="008216B2" w:rsidRDefault="002F716F" w:rsidP="00F226F0">
            <w:pPr>
              <w:widowControl w:val="0"/>
              <w:suppressAutoHyphens/>
              <w:jc w:val="center"/>
              <w:rPr>
                <w:rFonts w:cs="Arial"/>
                <w:szCs w:val="20"/>
                <w:lang w:val="sl-SI" w:eastAsia="sl-SI"/>
              </w:rPr>
            </w:pPr>
            <w:r w:rsidRPr="008216B2">
              <w:rPr>
                <w:rFonts w:cs="Arial"/>
                <w:szCs w:val="20"/>
                <w:lang w:val="sl-SI" w:eastAsia="sl-SI"/>
              </w:rPr>
              <w:t>200 ppb</w:t>
            </w:r>
          </w:p>
        </w:tc>
        <w:tc>
          <w:tcPr>
            <w:tcW w:w="736" w:type="pct"/>
            <w:vAlign w:val="center"/>
          </w:tcPr>
          <w:p w14:paraId="198F2FF3" w14:textId="5F8BE677" w:rsidR="002F716F" w:rsidRPr="008216B2" w:rsidRDefault="003D78A0" w:rsidP="003D78A0">
            <w:pPr>
              <w:widowControl w:val="0"/>
              <w:suppressAutoHyphens/>
              <w:jc w:val="center"/>
              <w:rPr>
                <w:rFonts w:cs="Arial"/>
                <w:szCs w:val="20"/>
                <w:lang w:val="sl-SI" w:eastAsia="sl-SI"/>
              </w:rPr>
            </w:pPr>
            <w:r>
              <w:rPr>
                <w:rFonts w:cs="Arial"/>
                <w:szCs w:val="20"/>
                <w:lang w:val="sl-SI" w:eastAsia="sl-SI"/>
              </w:rPr>
              <w:t>/</w:t>
            </w:r>
          </w:p>
        </w:tc>
        <w:tc>
          <w:tcPr>
            <w:tcW w:w="738" w:type="pct"/>
            <w:vAlign w:val="center"/>
          </w:tcPr>
          <w:p w14:paraId="252F4B21" w14:textId="77777777" w:rsidR="002F716F" w:rsidRPr="008216B2" w:rsidRDefault="002F716F" w:rsidP="00F226F0">
            <w:pPr>
              <w:widowControl w:val="0"/>
              <w:suppressAutoHyphens/>
              <w:jc w:val="center"/>
              <w:rPr>
                <w:rFonts w:cs="Arial"/>
                <w:szCs w:val="20"/>
                <w:lang w:val="sl-SI" w:eastAsia="sl-SI"/>
              </w:rPr>
            </w:pPr>
            <w:r w:rsidRPr="008216B2">
              <w:rPr>
                <w:rFonts w:cs="Arial"/>
                <w:szCs w:val="20"/>
                <w:lang w:val="sl-SI" w:eastAsia="sl-SI"/>
              </w:rPr>
              <w:t>10</w:t>
            </w:r>
          </w:p>
        </w:tc>
        <w:tc>
          <w:tcPr>
            <w:tcW w:w="585" w:type="pct"/>
            <w:vAlign w:val="center"/>
          </w:tcPr>
          <w:p w14:paraId="22620044" w14:textId="77777777" w:rsidR="002F716F" w:rsidRPr="008216B2" w:rsidRDefault="002F716F" w:rsidP="00F226F0">
            <w:pPr>
              <w:widowControl w:val="0"/>
              <w:suppressAutoHyphens/>
              <w:jc w:val="center"/>
              <w:rPr>
                <w:rFonts w:cs="Arial"/>
                <w:szCs w:val="20"/>
                <w:lang w:val="sl-SI" w:eastAsia="sl-SI"/>
              </w:rPr>
            </w:pPr>
            <w:r w:rsidRPr="008216B2">
              <w:rPr>
                <w:rFonts w:cs="Arial"/>
                <w:szCs w:val="20"/>
                <w:lang w:val="sl-SI" w:eastAsia="sl-SI"/>
              </w:rPr>
              <w:t>1</w:t>
            </w:r>
          </w:p>
        </w:tc>
        <w:tc>
          <w:tcPr>
            <w:tcW w:w="663" w:type="pct"/>
            <w:vAlign w:val="center"/>
          </w:tcPr>
          <w:p w14:paraId="24B0EAED" w14:textId="77777777" w:rsidR="002F716F" w:rsidRPr="008216B2" w:rsidRDefault="002F716F" w:rsidP="00F226F0">
            <w:pPr>
              <w:widowControl w:val="0"/>
              <w:suppressAutoHyphens/>
              <w:jc w:val="center"/>
              <w:rPr>
                <w:rFonts w:cs="Arial"/>
                <w:szCs w:val="20"/>
                <w:lang w:val="sl-SI" w:eastAsia="sl-SI"/>
              </w:rPr>
            </w:pPr>
            <w:r w:rsidRPr="008216B2">
              <w:rPr>
                <w:rFonts w:cs="Arial"/>
                <w:szCs w:val="20"/>
                <w:lang w:val="sl-SI" w:eastAsia="sl-SI"/>
              </w:rPr>
              <w:fldChar w:fldCharType="begin">
                <w:ffData>
                  <w:name w:val="Besedilo40"/>
                  <w:enabled/>
                  <w:calcOnExit w:val="0"/>
                  <w:textInput/>
                </w:ffData>
              </w:fldChar>
            </w:r>
            <w:r w:rsidRPr="008216B2">
              <w:rPr>
                <w:rFonts w:cs="Arial"/>
                <w:szCs w:val="20"/>
                <w:lang w:val="sl-SI" w:eastAsia="sl-SI"/>
              </w:rPr>
              <w:instrText xml:space="preserve"> FORMTEXT </w:instrText>
            </w:r>
            <w:r w:rsidRPr="008216B2">
              <w:rPr>
                <w:rFonts w:cs="Arial"/>
                <w:szCs w:val="20"/>
                <w:lang w:val="sl-SI" w:eastAsia="sl-SI"/>
              </w:rPr>
            </w:r>
            <w:r w:rsidRPr="008216B2">
              <w:rPr>
                <w:rFonts w:cs="Arial"/>
                <w:szCs w:val="20"/>
                <w:lang w:val="sl-SI" w:eastAsia="sl-SI"/>
              </w:rPr>
              <w:fldChar w:fldCharType="separate"/>
            </w:r>
            <w:r w:rsidRPr="008216B2">
              <w:rPr>
                <w:rFonts w:eastAsia="MS Mincho" w:cs="Arial"/>
                <w:noProof/>
                <w:szCs w:val="20"/>
                <w:lang w:val="sl-SI" w:eastAsia="sl-SI"/>
              </w:rPr>
              <w:t> </w:t>
            </w:r>
            <w:r w:rsidRPr="008216B2">
              <w:rPr>
                <w:rFonts w:eastAsia="MS Mincho" w:cs="Arial"/>
                <w:noProof/>
                <w:szCs w:val="20"/>
                <w:lang w:val="sl-SI" w:eastAsia="sl-SI"/>
              </w:rPr>
              <w:t> </w:t>
            </w:r>
            <w:r w:rsidRPr="008216B2">
              <w:rPr>
                <w:rFonts w:eastAsia="MS Mincho" w:cs="Arial"/>
                <w:noProof/>
                <w:szCs w:val="20"/>
                <w:lang w:val="sl-SI" w:eastAsia="sl-SI"/>
              </w:rPr>
              <w:t> </w:t>
            </w:r>
            <w:r w:rsidRPr="008216B2">
              <w:rPr>
                <w:rFonts w:eastAsia="MS Mincho" w:cs="Arial"/>
                <w:noProof/>
                <w:szCs w:val="20"/>
                <w:lang w:val="sl-SI" w:eastAsia="sl-SI"/>
              </w:rPr>
              <w:t> </w:t>
            </w:r>
            <w:r w:rsidRPr="008216B2">
              <w:rPr>
                <w:rFonts w:eastAsia="MS Mincho" w:cs="Arial"/>
                <w:noProof/>
                <w:szCs w:val="20"/>
                <w:lang w:val="sl-SI" w:eastAsia="sl-SI"/>
              </w:rPr>
              <w:t> </w:t>
            </w:r>
            <w:r w:rsidRPr="008216B2">
              <w:rPr>
                <w:rFonts w:cs="Arial"/>
                <w:szCs w:val="20"/>
                <w:lang w:val="sl-SI" w:eastAsia="sl-SI"/>
              </w:rPr>
              <w:fldChar w:fldCharType="end"/>
            </w:r>
          </w:p>
        </w:tc>
        <w:tc>
          <w:tcPr>
            <w:tcW w:w="661" w:type="pct"/>
            <w:vAlign w:val="center"/>
          </w:tcPr>
          <w:p w14:paraId="32313EBF" w14:textId="77777777" w:rsidR="002F716F" w:rsidRPr="008216B2" w:rsidRDefault="002F716F" w:rsidP="00F226F0">
            <w:pPr>
              <w:widowControl w:val="0"/>
              <w:suppressAutoHyphens/>
              <w:ind w:left="-108" w:right="-108"/>
              <w:jc w:val="center"/>
              <w:rPr>
                <w:rFonts w:cs="Arial"/>
                <w:szCs w:val="20"/>
                <w:lang w:val="sl-SI" w:eastAsia="sl-SI"/>
              </w:rPr>
            </w:pPr>
            <w:r w:rsidRPr="008216B2">
              <w:rPr>
                <w:rFonts w:cs="Arial"/>
                <w:szCs w:val="20"/>
                <w:lang w:val="sl-SI" w:eastAsia="sl-SI"/>
              </w:rPr>
              <w:fldChar w:fldCharType="begin">
                <w:ffData>
                  <w:name w:val="Besedilo40"/>
                  <w:enabled/>
                  <w:calcOnExit w:val="0"/>
                  <w:textInput/>
                </w:ffData>
              </w:fldChar>
            </w:r>
            <w:r w:rsidRPr="008216B2">
              <w:rPr>
                <w:rFonts w:cs="Arial"/>
                <w:szCs w:val="20"/>
                <w:lang w:val="sl-SI" w:eastAsia="sl-SI"/>
              </w:rPr>
              <w:instrText xml:space="preserve"> FORMTEXT </w:instrText>
            </w:r>
            <w:r w:rsidRPr="008216B2">
              <w:rPr>
                <w:rFonts w:cs="Arial"/>
                <w:szCs w:val="20"/>
                <w:lang w:val="sl-SI" w:eastAsia="sl-SI"/>
              </w:rPr>
            </w:r>
            <w:r w:rsidRPr="008216B2">
              <w:rPr>
                <w:rFonts w:cs="Arial"/>
                <w:szCs w:val="20"/>
                <w:lang w:val="sl-SI" w:eastAsia="sl-SI"/>
              </w:rPr>
              <w:fldChar w:fldCharType="separate"/>
            </w:r>
            <w:r w:rsidRPr="008216B2">
              <w:rPr>
                <w:rFonts w:eastAsia="MS Mincho" w:cs="Arial"/>
                <w:noProof/>
                <w:szCs w:val="20"/>
                <w:lang w:val="sl-SI" w:eastAsia="sl-SI"/>
              </w:rPr>
              <w:t> </w:t>
            </w:r>
            <w:r w:rsidRPr="008216B2">
              <w:rPr>
                <w:rFonts w:eastAsia="MS Mincho" w:cs="Arial"/>
                <w:noProof/>
                <w:szCs w:val="20"/>
                <w:lang w:val="sl-SI" w:eastAsia="sl-SI"/>
              </w:rPr>
              <w:t> </w:t>
            </w:r>
            <w:r w:rsidRPr="008216B2">
              <w:rPr>
                <w:rFonts w:eastAsia="MS Mincho" w:cs="Arial"/>
                <w:noProof/>
                <w:szCs w:val="20"/>
                <w:lang w:val="sl-SI" w:eastAsia="sl-SI"/>
              </w:rPr>
              <w:t> </w:t>
            </w:r>
            <w:r w:rsidRPr="008216B2">
              <w:rPr>
                <w:rFonts w:eastAsia="MS Mincho" w:cs="Arial"/>
                <w:noProof/>
                <w:szCs w:val="20"/>
                <w:lang w:val="sl-SI" w:eastAsia="sl-SI"/>
              </w:rPr>
              <w:t> </w:t>
            </w:r>
            <w:r w:rsidRPr="008216B2">
              <w:rPr>
                <w:rFonts w:eastAsia="MS Mincho" w:cs="Arial"/>
                <w:noProof/>
                <w:szCs w:val="20"/>
                <w:lang w:val="sl-SI" w:eastAsia="sl-SI"/>
              </w:rPr>
              <w:t> </w:t>
            </w:r>
            <w:r w:rsidRPr="008216B2">
              <w:rPr>
                <w:rFonts w:cs="Arial"/>
                <w:szCs w:val="20"/>
                <w:lang w:val="sl-SI" w:eastAsia="sl-SI"/>
              </w:rPr>
              <w:fldChar w:fldCharType="end"/>
            </w:r>
          </w:p>
        </w:tc>
      </w:tr>
      <w:tr w:rsidR="002F716F" w:rsidRPr="008216B2" w14:paraId="77C80509" w14:textId="77777777" w:rsidTr="003D78A0">
        <w:trPr>
          <w:trHeight w:val="520"/>
        </w:trPr>
        <w:tc>
          <w:tcPr>
            <w:tcW w:w="221" w:type="pct"/>
            <w:vAlign w:val="center"/>
          </w:tcPr>
          <w:p w14:paraId="22A3D2C0" w14:textId="77777777" w:rsidR="002F716F" w:rsidRPr="008216B2" w:rsidRDefault="002F716F" w:rsidP="00F226F0">
            <w:pPr>
              <w:widowControl w:val="0"/>
              <w:suppressAutoHyphens/>
              <w:ind w:left="-57" w:right="-57"/>
              <w:jc w:val="center"/>
              <w:rPr>
                <w:rFonts w:cs="Arial"/>
                <w:sz w:val="18"/>
                <w:szCs w:val="18"/>
                <w:lang w:val="sl-SI" w:eastAsia="sl-SI"/>
              </w:rPr>
            </w:pPr>
            <w:r w:rsidRPr="008216B2">
              <w:rPr>
                <w:rFonts w:cs="Arial"/>
                <w:sz w:val="18"/>
                <w:szCs w:val="18"/>
                <w:lang w:val="sl-SI" w:eastAsia="sl-SI"/>
              </w:rPr>
              <w:t>2.</w:t>
            </w:r>
          </w:p>
        </w:tc>
        <w:tc>
          <w:tcPr>
            <w:tcW w:w="734" w:type="pct"/>
            <w:vAlign w:val="center"/>
          </w:tcPr>
          <w:p w14:paraId="01D8D177" w14:textId="77777777" w:rsidR="002F716F" w:rsidRPr="008216B2" w:rsidRDefault="002F716F" w:rsidP="00F226F0">
            <w:pPr>
              <w:widowControl w:val="0"/>
              <w:suppressAutoHyphens/>
              <w:rPr>
                <w:rFonts w:cs="Arial"/>
                <w:szCs w:val="20"/>
                <w:lang w:val="sl-SI" w:eastAsia="sl-SI"/>
              </w:rPr>
            </w:pPr>
            <w:r w:rsidRPr="008216B2">
              <w:rPr>
                <w:rFonts w:cs="Arial"/>
                <w:szCs w:val="20"/>
                <w:lang w:val="sl-SI" w:eastAsia="sl-SI"/>
              </w:rPr>
              <w:t>SO</w:t>
            </w:r>
            <w:r w:rsidRPr="008216B2">
              <w:rPr>
                <w:rFonts w:cs="Arial"/>
                <w:szCs w:val="20"/>
                <w:vertAlign w:val="subscript"/>
                <w:lang w:val="sl-SI" w:eastAsia="sl-SI"/>
              </w:rPr>
              <w:t>2</w:t>
            </w:r>
            <w:r w:rsidRPr="008216B2">
              <w:rPr>
                <w:rFonts w:cs="Arial"/>
                <w:szCs w:val="20"/>
                <w:lang w:val="sl-SI" w:eastAsia="sl-SI"/>
              </w:rPr>
              <w:t xml:space="preserve"> v zraku</w:t>
            </w:r>
          </w:p>
        </w:tc>
        <w:tc>
          <w:tcPr>
            <w:tcW w:w="662" w:type="pct"/>
            <w:vAlign w:val="center"/>
          </w:tcPr>
          <w:p w14:paraId="75E8812B" w14:textId="77777777" w:rsidR="002F716F" w:rsidRPr="008216B2" w:rsidRDefault="002F716F" w:rsidP="00F226F0">
            <w:pPr>
              <w:widowControl w:val="0"/>
              <w:suppressAutoHyphens/>
              <w:jc w:val="center"/>
              <w:rPr>
                <w:rFonts w:cs="Arial"/>
                <w:szCs w:val="20"/>
                <w:lang w:val="sl-SI" w:eastAsia="sl-SI"/>
              </w:rPr>
            </w:pPr>
            <w:r w:rsidRPr="008216B2">
              <w:rPr>
                <w:rFonts w:cs="Arial"/>
                <w:szCs w:val="20"/>
                <w:lang w:val="sl-SI" w:eastAsia="sl-SI"/>
              </w:rPr>
              <w:t>400 ppb</w:t>
            </w:r>
          </w:p>
        </w:tc>
        <w:tc>
          <w:tcPr>
            <w:tcW w:w="736" w:type="pct"/>
            <w:vAlign w:val="center"/>
          </w:tcPr>
          <w:p w14:paraId="73B03EA3" w14:textId="1444AEA6" w:rsidR="002F716F" w:rsidRPr="008216B2" w:rsidRDefault="003D78A0" w:rsidP="003D78A0">
            <w:pPr>
              <w:widowControl w:val="0"/>
              <w:suppressAutoHyphens/>
              <w:jc w:val="center"/>
              <w:rPr>
                <w:rFonts w:cs="Arial"/>
                <w:szCs w:val="20"/>
                <w:lang w:val="sl-SI" w:eastAsia="sl-SI"/>
              </w:rPr>
            </w:pPr>
            <w:r>
              <w:rPr>
                <w:rFonts w:cs="Arial"/>
                <w:szCs w:val="20"/>
                <w:lang w:val="sl-SI" w:eastAsia="sl-SI"/>
              </w:rPr>
              <w:t>/</w:t>
            </w:r>
          </w:p>
        </w:tc>
        <w:tc>
          <w:tcPr>
            <w:tcW w:w="738" w:type="pct"/>
            <w:vAlign w:val="center"/>
          </w:tcPr>
          <w:p w14:paraId="4B5FF943" w14:textId="77777777" w:rsidR="002F716F" w:rsidRPr="008216B2" w:rsidRDefault="002F716F" w:rsidP="00F226F0">
            <w:pPr>
              <w:widowControl w:val="0"/>
              <w:suppressAutoHyphens/>
              <w:jc w:val="center"/>
              <w:rPr>
                <w:rFonts w:cs="Arial"/>
                <w:szCs w:val="20"/>
                <w:lang w:val="sl-SI" w:eastAsia="sl-SI"/>
              </w:rPr>
            </w:pPr>
            <w:r w:rsidRPr="008216B2">
              <w:rPr>
                <w:rFonts w:cs="Arial"/>
                <w:szCs w:val="20"/>
                <w:lang w:val="sl-SI" w:eastAsia="sl-SI"/>
              </w:rPr>
              <w:t>10</w:t>
            </w:r>
          </w:p>
        </w:tc>
        <w:tc>
          <w:tcPr>
            <w:tcW w:w="585" w:type="pct"/>
            <w:vAlign w:val="center"/>
          </w:tcPr>
          <w:p w14:paraId="3BEA5788" w14:textId="77777777" w:rsidR="002F716F" w:rsidRPr="008216B2" w:rsidRDefault="002F716F" w:rsidP="00F226F0">
            <w:pPr>
              <w:widowControl w:val="0"/>
              <w:suppressAutoHyphens/>
              <w:jc w:val="center"/>
              <w:rPr>
                <w:rFonts w:cs="Arial"/>
                <w:szCs w:val="20"/>
                <w:lang w:val="sl-SI" w:eastAsia="sl-SI"/>
              </w:rPr>
            </w:pPr>
            <w:r w:rsidRPr="008216B2">
              <w:rPr>
                <w:rFonts w:cs="Arial"/>
                <w:szCs w:val="20"/>
                <w:lang w:val="sl-SI" w:eastAsia="sl-SI"/>
              </w:rPr>
              <w:t>1</w:t>
            </w:r>
          </w:p>
        </w:tc>
        <w:tc>
          <w:tcPr>
            <w:tcW w:w="663" w:type="pct"/>
            <w:vAlign w:val="center"/>
          </w:tcPr>
          <w:p w14:paraId="282CCE3B" w14:textId="77777777" w:rsidR="002F716F" w:rsidRPr="008216B2" w:rsidRDefault="002F716F" w:rsidP="00F226F0">
            <w:pPr>
              <w:widowControl w:val="0"/>
              <w:suppressAutoHyphens/>
              <w:jc w:val="center"/>
              <w:rPr>
                <w:rFonts w:cs="Arial"/>
                <w:szCs w:val="20"/>
                <w:lang w:val="sl-SI" w:eastAsia="sl-SI"/>
              </w:rPr>
            </w:pPr>
            <w:r w:rsidRPr="008216B2">
              <w:rPr>
                <w:rFonts w:cs="Arial"/>
                <w:szCs w:val="20"/>
                <w:lang w:val="sl-SI" w:eastAsia="sl-SI"/>
              </w:rPr>
              <w:fldChar w:fldCharType="begin">
                <w:ffData>
                  <w:name w:val="Besedilo40"/>
                  <w:enabled/>
                  <w:calcOnExit w:val="0"/>
                  <w:textInput/>
                </w:ffData>
              </w:fldChar>
            </w:r>
            <w:r w:rsidRPr="008216B2">
              <w:rPr>
                <w:rFonts w:cs="Arial"/>
                <w:szCs w:val="20"/>
                <w:lang w:val="sl-SI" w:eastAsia="sl-SI"/>
              </w:rPr>
              <w:instrText xml:space="preserve"> FORMTEXT </w:instrText>
            </w:r>
            <w:r w:rsidRPr="008216B2">
              <w:rPr>
                <w:rFonts w:cs="Arial"/>
                <w:szCs w:val="20"/>
                <w:lang w:val="sl-SI" w:eastAsia="sl-SI"/>
              </w:rPr>
            </w:r>
            <w:r w:rsidRPr="008216B2">
              <w:rPr>
                <w:rFonts w:cs="Arial"/>
                <w:szCs w:val="20"/>
                <w:lang w:val="sl-SI" w:eastAsia="sl-SI"/>
              </w:rPr>
              <w:fldChar w:fldCharType="separate"/>
            </w:r>
            <w:r w:rsidRPr="008216B2">
              <w:rPr>
                <w:rFonts w:eastAsia="MS Mincho" w:cs="Arial"/>
                <w:noProof/>
                <w:szCs w:val="20"/>
                <w:lang w:val="sl-SI" w:eastAsia="sl-SI"/>
              </w:rPr>
              <w:t> </w:t>
            </w:r>
            <w:r w:rsidRPr="008216B2">
              <w:rPr>
                <w:rFonts w:eastAsia="MS Mincho" w:cs="Arial"/>
                <w:noProof/>
                <w:szCs w:val="20"/>
                <w:lang w:val="sl-SI" w:eastAsia="sl-SI"/>
              </w:rPr>
              <w:t> </w:t>
            </w:r>
            <w:r w:rsidRPr="008216B2">
              <w:rPr>
                <w:rFonts w:eastAsia="MS Mincho" w:cs="Arial"/>
                <w:noProof/>
                <w:szCs w:val="20"/>
                <w:lang w:val="sl-SI" w:eastAsia="sl-SI"/>
              </w:rPr>
              <w:t> </w:t>
            </w:r>
            <w:r w:rsidRPr="008216B2">
              <w:rPr>
                <w:rFonts w:eastAsia="MS Mincho" w:cs="Arial"/>
                <w:noProof/>
                <w:szCs w:val="20"/>
                <w:lang w:val="sl-SI" w:eastAsia="sl-SI"/>
              </w:rPr>
              <w:t> </w:t>
            </w:r>
            <w:r w:rsidRPr="008216B2">
              <w:rPr>
                <w:rFonts w:eastAsia="MS Mincho" w:cs="Arial"/>
                <w:noProof/>
                <w:szCs w:val="20"/>
                <w:lang w:val="sl-SI" w:eastAsia="sl-SI"/>
              </w:rPr>
              <w:t> </w:t>
            </w:r>
            <w:r w:rsidRPr="008216B2">
              <w:rPr>
                <w:rFonts w:cs="Arial"/>
                <w:szCs w:val="20"/>
                <w:lang w:val="sl-SI" w:eastAsia="sl-SI"/>
              </w:rPr>
              <w:fldChar w:fldCharType="end"/>
            </w:r>
          </w:p>
        </w:tc>
        <w:tc>
          <w:tcPr>
            <w:tcW w:w="661" w:type="pct"/>
            <w:vAlign w:val="center"/>
          </w:tcPr>
          <w:p w14:paraId="59F06E65" w14:textId="77777777" w:rsidR="002F716F" w:rsidRPr="008216B2" w:rsidRDefault="002F716F" w:rsidP="00F226F0">
            <w:pPr>
              <w:widowControl w:val="0"/>
              <w:suppressAutoHyphens/>
              <w:ind w:left="-108" w:right="-108"/>
              <w:jc w:val="center"/>
              <w:rPr>
                <w:rFonts w:cs="Arial"/>
                <w:szCs w:val="20"/>
                <w:lang w:val="sl-SI" w:eastAsia="sl-SI"/>
              </w:rPr>
            </w:pPr>
            <w:r w:rsidRPr="008216B2">
              <w:rPr>
                <w:rFonts w:cs="Arial"/>
                <w:szCs w:val="20"/>
                <w:lang w:val="sl-SI" w:eastAsia="sl-SI"/>
              </w:rPr>
              <w:fldChar w:fldCharType="begin">
                <w:ffData>
                  <w:name w:val="Besedilo40"/>
                  <w:enabled/>
                  <w:calcOnExit w:val="0"/>
                  <w:textInput/>
                </w:ffData>
              </w:fldChar>
            </w:r>
            <w:r w:rsidRPr="008216B2">
              <w:rPr>
                <w:rFonts w:cs="Arial"/>
                <w:szCs w:val="20"/>
                <w:lang w:val="sl-SI" w:eastAsia="sl-SI"/>
              </w:rPr>
              <w:instrText xml:space="preserve"> FORMTEXT </w:instrText>
            </w:r>
            <w:r w:rsidRPr="008216B2">
              <w:rPr>
                <w:rFonts w:cs="Arial"/>
                <w:szCs w:val="20"/>
                <w:lang w:val="sl-SI" w:eastAsia="sl-SI"/>
              </w:rPr>
            </w:r>
            <w:r w:rsidRPr="008216B2">
              <w:rPr>
                <w:rFonts w:cs="Arial"/>
                <w:szCs w:val="20"/>
                <w:lang w:val="sl-SI" w:eastAsia="sl-SI"/>
              </w:rPr>
              <w:fldChar w:fldCharType="separate"/>
            </w:r>
            <w:r w:rsidRPr="008216B2">
              <w:rPr>
                <w:rFonts w:eastAsia="MS Mincho" w:cs="Arial"/>
                <w:noProof/>
                <w:szCs w:val="20"/>
                <w:lang w:val="sl-SI" w:eastAsia="sl-SI"/>
              </w:rPr>
              <w:t> </w:t>
            </w:r>
            <w:r w:rsidRPr="008216B2">
              <w:rPr>
                <w:rFonts w:eastAsia="MS Mincho" w:cs="Arial"/>
                <w:noProof/>
                <w:szCs w:val="20"/>
                <w:lang w:val="sl-SI" w:eastAsia="sl-SI"/>
              </w:rPr>
              <w:t> </w:t>
            </w:r>
            <w:r w:rsidRPr="008216B2">
              <w:rPr>
                <w:rFonts w:eastAsia="MS Mincho" w:cs="Arial"/>
                <w:noProof/>
                <w:szCs w:val="20"/>
                <w:lang w:val="sl-SI" w:eastAsia="sl-SI"/>
              </w:rPr>
              <w:t> </w:t>
            </w:r>
            <w:r w:rsidRPr="008216B2">
              <w:rPr>
                <w:rFonts w:eastAsia="MS Mincho" w:cs="Arial"/>
                <w:noProof/>
                <w:szCs w:val="20"/>
                <w:lang w:val="sl-SI" w:eastAsia="sl-SI"/>
              </w:rPr>
              <w:t> </w:t>
            </w:r>
            <w:r w:rsidRPr="008216B2">
              <w:rPr>
                <w:rFonts w:eastAsia="MS Mincho" w:cs="Arial"/>
                <w:noProof/>
                <w:szCs w:val="20"/>
                <w:lang w:val="sl-SI" w:eastAsia="sl-SI"/>
              </w:rPr>
              <w:t> </w:t>
            </w:r>
            <w:r w:rsidRPr="008216B2">
              <w:rPr>
                <w:rFonts w:cs="Arial"/>
                <w:szCs w:val="20"/>
                <w:lang w:val="sl-SI" w:eastAsia="sl-SI"/>
              </w:rPr>
              <w:fldChar w:fldCharType="end"/>
            </w:r>
          </w:p>
        </w:tc>
      </w:tr>
      <w:tr w:rsidR="002F716F" w:rsidRPr="008216B2" w14:paraId="56DE0EC2" w14:textId="77777777" w:rsidTr="003D78A0">
        <w:trPr>
          <w:trHeight w:val="520"/>
        </w:trPr>
        <w:tc>
          <w:tcPr>
            <w:tcW w:w="221" w:type="pct"/>
            <w:vAlign w:val="center"/>
          </w:tcPr>
          <w:p w14:paraId="4F761D22" w14:textId="77777777" w:rsidR="002F716F" w:rsidRPr="008216B2" w:rsidRDefault="002F716F" w:rsidP="00F226F0">
            <w:pPr>
              <w:widowControl w:val="0"/>
              <w:suppressAutoHyphens/>
              <w:ind w:left="-57" w:right="-57"/>
              <w:jc w:val="center"/>
              <w:rPr>
                <w:rFonts w:cs="Arial"/>
                <w:sz w:val="18"/>
                <w:szCs w:val="18"/>
                <w:lang w:val="sl-SI" w:eastAsia="sl-SI"/>
              </w:rPr>
            </w:pPr>
            <w:r w:rsidRPr="008216B2">
              <w:rPr>
                <w:rFonts w:cs="Arial"/>
                <w:sz w:val="18"/>
                <w:szCs w:val="18"/>
                <w:lang w:val="sl-SI" w:eastAsia="sl-SI"/>
              </w:rPr>
              <w:t>3.</w:t>
            </w:r>
          </w:p>
        </w:tc>
        <w:tc>
          <w:tcPr>
            <w:tcW w:w="734" w:type="pct"/>
            <w:vAlign w:val="center"/>
          </w:tcPr>
          <w:p w14:paraId="01488CBA" w14:textId="77777777" w:rsidR="002F716F" w:rsidRPr="008216B2" w:rsidRDefault="002F716F" w:rsidP="00F226F0">
            <w:pPr>
              <w:widowControl w:val="0"/>
              <w:suppressAutoHyphens/>
              <w:rPr>
                <w:rFonts w:cs="Arial"/>
                <w:szCs w:val="20"/>
                <w:lang w:val="sl-SI" w:eastAsia="sl-SI"/>
              </w:rPr>
            </w:pPr>
            <w:r w:rsidRPr="008216B2">
              <w:rPr>
                <w:rFonts w:cs="Arial"/>
                <w:szCs w:val="20"/>
                <w:lang w:val="sl-SI" w:eastAsia="sl-SI"/>
              </w:rPr>
              <w:t>CO v zraku</w:t>
            </w:r>
          </w:p>
        </w:tc>
        <w:tc>
          <w:tcPr>
            <w:tcW w:w="662" w:type="pct"/>
            <w:vAlign w:val="center"/>
          </w:tcPr>
          <w:p w14:paraId="574B7A36" w14:textId="77777777" w:rsidR="002F716F" w:rsidRPr="008216B2" w:rsidRDefault="002F716F" w:rsidP="00F226F0">
            <w:pPr>
              <w:widowControl w:val="0"/>
              <w:suppressAutoHyphens/>
              <w:jc w:val="center"/>
              <w:rPr>
                <w:rFonts w:cs="Arial"/>
                <w:szCs w:val="20"/>
                <w:lang w:val="sl-SI" w:eastAsia="sl-SI"/>
              </w:rPr>
            </w:pPr>
            <w:r w:rsidRPr="008216B2">
              <w:rPr>
                <w:rFonts w:cs="Arial"/>
                <w:szCs w:val="20"/>
                <w:lang w:val="sl-SI" w:eastAsia="sl-SI"/>
              </w:rPr>
              <w:t>7 ppm</w:t>
            </w:r>
          </w:p>
        </w:tc>
        <w:tc>
          <w:tcPr>
            <w:tcW w:w="736" w:type="pct"/>
            <w:vAlign w:val="center"/>
          </w:tcPr>
          <w:p w14:paraId="059C3DC4" w14:textId="1D9F3CFA" w:rsidR="002F716F" w:rsidRPr="008216B2" w:rsidRDefault="003D78A0" w:rsidP="003D78A0">
            <w:pPr>
              <w:widowControl w:val="0"/>
              <w:suppressAutoHyphens/>
              <w:jc w:val="center"/>
              <w:rPr>
                <w:rFonts w:cs="Arial"/>
                <w:szCs w:val="20"/>
                <w:lang w:val="sl-SI" w:eastAsia="sl-SI"/>
              </w:rPr>
            </w:pPr>
            <w:r>
              <w:rPr>
                <w:rFonts w:cs="Arial"/>
                <w:szCs w:val="20"/>
                <w:lang w:val="sl-SI" w:eastAsia="sl-SI"/>
              </w:rPr>
              <w:t>/</w:t>
            </w:r>
          </w:p>
        </w:tc>
        <w:tc>
          <w:tcPr>
            <w:tcW w:w="738" w:type="pct"/>
            <w:vAlign w:val="center"/>
          </w:tcPr>
          <w:p w14:paraId="55FA4678" w14:textId="77777777" w:rsidR="002F716F" w:rsidRPr="008216B2" w:rsidRDefault="002F716F" w:rsidP="00F226F0">
            <w:pPr>
              <w:widowControl w:val="0"/>
              <w:suppressAutoHyphens/>
              <w:jc w:val="center"/>
              <w:rPr>
                <w:rFonts w:cs="Arial"/>
                <w:szCs w:val="20"/>
                <w:lang w:val="sl-SI" w:eastAsia="sl-SI"/>
              </w:rPr>
            </w:pPr>
            <w:r w:rsidRPr="008216B2">
              <w:rPr>
                <w:rFonts w:cs="Arial"/>
                <w:szCs w:val="20"/>
                <w:lang w:val="sl-SI" w:eastAsia="sl-SI"/>
              </w:rPr>
              <w:t>10</w:t>
            </w:r>
          </w:p>
        </w:tc>
        <w:tc>
          <w:tcPr>
            <w:tcW w:w="585" w:type="pct"/>
            <w:vAlign w:val="center"/>
          </w:tcPr>
          <w:p w14:paraId="7D6E4142" w14:textId="77777777" w:rsidR="002F716F" w:rsidRPr="008216B2" w:rsidRDefault="002F716F" w:rsidP="00F226F0">
            <w:pPr>
              <w:widowControl w:val="0"/>
              <w:suppressAutoHyphens/>
              <w:jc w:val="center"/>
              <w:rPr>
                <w:rFonts w:cs="Arial"/>
                <w:szCs w:val="20"/>
                <w:lang w:val="sl-SI" w:eastAsia="sl-SI"/>
              </w:rPr>
            </w:pPr>
            <w:r w:rsidRPr="008216B2">
              <w:rPr>
                <w:rFonts w:cs="Arial"/>
                <w:szCs w:val="20"/>
                <w:lang w:val="sl-SI" w:eastAsia="sl-SI"/>
              </w:rPr>
              <w:t>1</w:t>
            </w:r>
          </w:p>
        </w:tc>
        <w:tc>
          <w:tcPr>
            <w:tcW w:w="663" w:type="pct"/>
            <w:vAlign w:val="center"/>
          </w:tcPr>
          <w:p w14:paraId="09CA6EC0" w14:textId="77777777" w:rsidR="002F716F" w:rsidRPr="008216B2" w:rsidRDefault="002F716F" w:rsidP="00F226F0">
            <w:pPr>
              <w:widowControl w:val="0"/>
              <w:suppressAutoHyphens/>
              <w:jc w:val="center"/>
              <w:rPr>
                <w:rFonts w:cs="Arial"/>
                <w:szCs w:val="20"/>
                <w:lang w:val="sl-SI" w:eastAsia="sl-SI"/>
              </w:rPr>
            </w:pPr>
            <w:r w:rsidRPr="008216B2">
              <w:rPr>
                <w:rFonts w:cs="Arial"/>
                <w:szCs w:val="20"/>
                <w:lang w:val="sl-SI" w:eastAsia="sl-SI"/>
              </w:rPr>
              <w:fldChar w:fldCharType="begin">
                <w:ffData>
                  <w:name w:val="Besedilo40"/>
                  <w:enabled/>
                  <w:calcOnExit w:val="0"/>
                  <w:textInput/>
                </w:ffData>
              </w:fldChar>
            </w:r>
            <w:r w:rsidRPr="008216B2">
              <w:rPr>
                <w:rFonts w:cs="Arial"/>
                <w:szCs w:val="20"/>
                <w:lang w:val="sl-SI" w:eastAsia="sl-SI"/>
              </w:rPr>
              <w:instrText xml:space="preserve"> FORMTEXT </w:instrText>
            </w:r>
            <w:r w:rsidRPr="008216B2">
              <w:rPr>
                <w:rFonts w:cs="Arial"/>
                <w:szCs w:val="20"/>
                <w:lang w:val="sl-SI" w:eastAsia="sl-SI"/>
              </w:rPr>
            </w:r>
            <w:r w:rsidRPr="008216B2">
              <w:rPr>
                <w:rFonts w:cs="Arial"/>
                <w:szCs w:val="20"/>
                <w:lang w:val="sl-SI" w:eastAsia="sl-SI"/>
              </w:rPr>
              <w:fldChar w:fldCharType="separate"/>
            </w:r>
            <w:r w:rsidRPr="008216B2">
              <w:rPr>
                <w:rFonts w:eastAsia="MS Mincho" w:cs="Arial"/>
                <w:noProof/>
                <w:szCs w:val="20"/>
                <w:lang w:val="sl-SI" w:eastAsia="sl-SI"/>
              </w:rPr>
              <w:t> </w:t>
            </w:r>
            <w:r w:rsidRPr="008216B2">
              <w:rPr>
                <w:rFonts w:eastAsia="MS Mincho" w:cs="Arial"/>
                <w:noProof/>
                <w:szCs w:val="20"/>
                <w:lang w:val="sl-SI" w:eastAsia="sl-SI"/>
              </w:rPr>
              <w:t> </w:t>
            </w:r>
            <w:r w:rsidRPr="008216B2">
              <w:rPr>
                <w:rFonts w:eastAsia="MS Mincho" w:cs="Arial"/>
                <w:noProof/>
                <w:szCs w:val="20"/>
                <w:lang w:val="sl-SI" w:eastAsia="sl-SI"/>
              </w:rPr>
              <w:t> </w:t>
            </w:r>
            <w:r w:rsidRPr="008216B2">
              <w:rPr>
                <w:rFonts w:eastAsia="MS Mincho" w:cs="Arial"/>
                <w:noProof/>
                <w:szCs w:val="20"/>
                <w:lang w:val="sl-SI" w:eastAsia="sl-SI"/>
              </w:rPr>
              <w:t> </w:t>
            </w:r>
            <w:r w:rsidRPr="008216B2">
              <w:rPr>
                <w:rFonts w:eastAsia="MS Mincho" w:cs="Arial"/>
                <w:noProof/>
                <w:szCs w:val="20"/>
                <w:lang w:val="sl-SI" w:eastAsia="sl-SI"/>
              </w:rPr>
              <w:t> </w:t>
            </w:r>
            <w:r w:rsidRPr="008216B2">
              <w:rPr>
                <w:rFonts w:cs="Arial"/>
                <w:szCs w:val="20"/>
                <w:lang w:val="sl-SI" w:eastAsia="sl-SI"/>
              </w:rPr>
              <w:fldChar w:fldCharType="end"/>
            </w:r>
          </w:p>
        </w:tc>
        <w:tc>
          <w:tcPr>
            <w:tcW w:w="661" w:type="pct"/>
            <w:vAlign w:val="center"/>
          </w:tcPr>
          <w:p w14:paraId="36077346" w14:textId="77777777" w:rsidR="002F716F" w:rsidRPr="008216B2" w:rsidRDefault="002F716F" w:rsidP="00F226F0">
            <w:pPr>
              <w:widowControl w:val="0"/>
              <w:suppressAutoHyphens/>
              <w:ind w:left="-108" w:right="-108"/>
              <w:jc w:val="center"/>
              <w:rPr>
                <w:rFonts w:cs="Arial"/>
                <w:szCs w:val="20"/>
                <w:lang w:val="sl-SI" w:eastAsia="sl-SI"/>
              </w:rPr>
            </w:pPr>
            <w:r w:rsidRPr="008216B2">
              <w:rPr>
                <w:rFonts w:cs="Arial"/>
                <w:szCs w:val="20"/>
                <w:lang w:val="sl-SI" w:eastAsia="sl-SI"/>
              </w:rPr>
              <w:fldChar w:fldCharType="begin">
                <w:ffData>
                  <w:name w:val="Besedilo40"/>
                  <w:enabled/>
                  <w:calcOnExit w:val="0"/>
                  <w:textInput/>
                </w:ffData>
              </w:fldChar>
            </w:r>
            <w:r w:rsidRPr="008216B2">
              <w:rPr>
                <w:rFonts w:cs="Arial"/>
                <w:szCs w:val="20"/>
                <w:lang w:val="sl-SI" w:eastAsia="sl-SI"/>
              </w:rPr>
              <w:instrText xml:space="preserve"> FORMTEXT </w:instrText>
            </w:r>
            <w:r w:rsidRPr="008216B2">
              <w:rPr>
                <w:rFonts w:cs="Arial"/>
                <w:szCs w:val="20"/>
                <w:lang w:val="sl-SI" w:eastAsia="sl-SI"/>
              </w:rPr>
            </w:r>
            <w:r w:rsidRPr="008216B2">
              <w:rPr>
                <w:rFonts w:cs="Arial"/>
                <w:szCs w:val="20"/>
                <w:lang w:val="sl-SI" w:eastAsia="sl-SI"/>
              </w:rPr>
              <w:fldChar w:fldCharType="separate"/>
            </w:r>
            <w:r w:rsidRPr="008216B2">
              <w:rPr>
                <w:rFonts w:eastAsia="MS Mincho" w:cs="Arial"/>
                <w:noProof/>
                <w:szCs w:val="20"/>
                <w:lang w:val="sl-SI" w:eastAsia="sl-SI"/>
              </w:rPr>
              <w:t> </w:t>
            </w:r>
            <w:r w:rsidRPr="008216B2">
              <w:rPr>
                <w:rFonts w:eastAsia="MS Mincho" w:cs="Arial"/>
                <w:noProof/>
                <w:szCs w:val="20"/>
                <w:lang w:val="sl-SI" w:eastAsia="sl-SI"/>
              </w:rPr>
              <w:t> </w:t>
            </w:r>
            <w:r w:rsidRPr="008216B2">
              <w:rPr>
                <w:rFonts w:eastAsia="MS Mincho" w:cs="Arial"/>
                <w:noProof/>
                <w:szCs w:val="20"/>
                <w:lang w:val="sl-SI" w:eastAsia="sl-SI"/>
              </w:rPr>
              <w:t> </w:t>
            </w:r>
            <w:r w:rsidRPr="008216B2">
              <w:rPr>
                <w:rFonts w:eastAsia="MS Mincho" w:cs="Arial"/>
                <w:noProof/>
                <w:szCs w:val="20"/>
                <w:lang w:val="sl-SI" w:eastAsia="sl-SI"/>
              </w:rPr>
              <w:t> </w:t>
            </w:r>
            <w:r w:rsidRPr="008216B2">
              <w:rPr>
                <w:rFonts w:eastAsia="MS Mincho" w:cs="Arial"/>
                <w:noProof/>
                <w:szCs w:val="20"/>
                <w:lang w:val="sl-SI" w:eastAsia="sl-SI"/>
              </w:rPr>
              <w:t> </w:t>
            </w:r>
            <w:r w:rsidRPr="008216B2">
              <w:rPr>
                <w:rFonts w:cs="Arial"/>
                <w:szCs w:val="20"/>
                <w:lang w:val="sl-SI" w:eastAsia="sl-SI"/>
              </w:rPr>
              <w:fldChar w:fldCharType="end"/>
            </w:r>
          </w:p>
        </w:tc>
      </w:tr>
      <w:tr w:rsidR="002F716F" w:rsidRPr="008216B2" w14:paraId="4B1B780D" w14:textId="77777777" w:rsidTr="003D78A0">
        <w:trPr>
          <w:trHeight w:val="520"/>
        </w:trPr>
        <w:tc>
          <w:tcPr>
            <w:tcW w:w="221" w:type="pct"/>
            <w:vAlign w:val="center"/>
          </w:tcPr>
          <w:p w14:paraId="1FE90983" w14:textId="77777777" w:rsidR="002F716F" w:rsidRPr="008216B2" w:rsidRDefault="002F716F" w:rsidP="00F226F0">
            <w:pPr>
              <w:widowControl w:val="0"/>
              <w:suppressAutoHyphens/>
              <w:ind w:left="-57" w:right="-57"/>
              <w:jc w:val="center"/>
              <w:rPr>
                <w:rFonts w:cs="Arial"/>
                <w:sz w:val="18"/>
                <w:szCs w:val="18"/>
                <w:lang w:val="sl-SI" w:eastAsia="sl-SI"/>
              </w:rPr>
            </w:pPr>
            <w:r w:rsidRPr="008216B2">
              <w:rPr>
                <w:rFonts w:cs="Arial"/>
                <w:sz w:val="18"/>
                <w:szCs w:val="18"/>
                <w:lang w:val="sl-SI" w:eastAsia="sl-SI"/>
              </w:rPr>
              <w:t>4.</w:t>
            </w:r>
          </w:p>
        </w:tc>
        <w:tc>
          <w:tcPr>
            <w:tcW w:w="734" w:type="pct"/>
            <w:vAlign w:val="center"/>
          </w:tcPr>
          <w:p w14:paraId="4A1EA2AF" w14:textId="77777777" w:rsidR="002F716F" w:rsidRPr="008216B2" w:rsidRDefault="002F716F" w:rsidP="00F226F0">
            <w:pPr>
              <w:widowControl w:val="0"/>
              <w:suppressAutoHyphens/>
              <w:rPr>
                <w:rFonts w:cs="Arial"/>
                <w:szCs w:val="20"/>
                <w:lang w:val="sl-SI" w:eastAsia="sl-SI"/>
              </w:rPr>
            </w:pPr>
            <w:r w:rsidRPr="008216B2">
              <w:rPr>
                <w:rFonts w:cs="Arial"/>
                <w:szCs w:val="20"/>
                <w:lang w:val="sl-SI" w:eastAsia="sl-SI"/>
              </w:rPr>
              <w:t>CO v zraku</w:t>
            </w:r>
          </w:p>
        </w:tc>
        <w:tc>
          <w:tcPr>
            <w:tcW w:w="662" w:type="pct"/>
            <w:vAlign w:val="center"/>
          </w:tcPr>
          <w:p w14:paraId="1453E0FA" w14:textId="77777777" w:rsidR="002F716F" w:rsidRPr="008216B2" w:rsidRDefault="002F716F" w:rsidP="00F226F0">
            <w:pPr>
              <w:widowControl w:val="0"/>
              <w:suppressAutoHyphens/>
              <w:jc w:val="center"/>
              <w:rPr>
                <w:rFonts w:cs="Arial"/>
                <w:szCs w:val="20"/>
                <w:lang w:val="sl-SI" w:eastAsia="sl-SI"/>
              </w:rPr>
            </w:pPr>
            <w:r w:rsidRPr="008216B2">
              <w:rPr>
                <w:rFonts w:cs="Arial"/>
                <w:szCs w:val="20"/>
                <w:lang w:val="sl-SI" w:eastAsia="sl-SI"/>
              </w:rPr>
              <w:t>14 ppm</w:t>
            </w:r>
          </w:p>
        </w:tc>
        <w:tc>
          <w:tcPr>
            <w:tcW w:w="736" w:type="pct"/>
            <w:vAlign w:val="center"/>
          </w:tcPr>
          <w:p w14:paraId="70EAA2A5" w14:textId="59C13EF1" w:rsidR="002F716F" w:rsidRPr="008216B2" w:rsidRDefault="003D78A0" w:rsidP="003D78A0">
            <w:pPr>
              <w:widowControl w:val="0"/>
              <w:suppressAutoHyphens/>
              <w:jc w:val="center"/>
              <w:rPr>
                <w:rFonts w:cs="Arial"/>
                <w:szCs w:val="20"/>
                <w:lang w:val="sl-SI" w:eastAsia="sl-SI"/>
              </w:rPr>
            </w:pPr>
            <w:r>
              <w:rPr>
                <w:rFonts w:cs="Arial"/>
                <w:szCs w:val="20"/>
                <w:lang w:val="sl-SI" w:eastAsia="sl-SI"/>
              </w:rPr>
              <w:t>/</w:t>
            </w:r>
          </w:p>
        </w:tc>
        <w:tc>
          <w:tcPr>
            <w:tcW w:w="738" w:type="pct"/>
            <w:vAlign w:val="center"/>
          </w:tcPr>
          <w:p w14:paraId="746E8D3F" w14:textId="77777777" w:rsidR="002F716F" w:rsidRPr="008216B2" w:rsidRDefault="002F716F" w:rsidP="00F226F0">
            <w:pPr>
              <w:widowControl w:val="0"/>
              <w:suppressAutoHyphens/>
              <w:jc w:val="center"/>
              <w:rPr>
                <w:rFonts w:cs="Arial"/>
                <w:szCs w:val="20"/>
                <w:lang w:val="sl-SI" w:eastAsia="sl-SI"/>
              </w:rPr>
            </w:pPr>
            <w:r w:rsidRPr="008216B2">
              <w:rPr>
                <w:rFonts w:cs="Arial"/>
                <w:szCs w:val="20"/>
                <w:lang w:val="sl-SI" w:eastAsia="sl-SI"/>
              </w:rPr>
              <w:t>10</w:t>
            </w:r>
          </w:p>
        </w:tc>
        <w:tc>
          <w:tcPr>
            <w:tcW w:w="585" w:type="pct"/>
            <w:vAlign w:val="center"/>
          </w:tcPr>
          <w:p w14:paraId="502DAD16" w14:textId="77777777" w:rsidR="002F716F" w:rsidRPr="008216B2" w:rsidRDefault="002F716F" w:rsidP="00F226F0">
            <w:pPr>
              <w:widowControl w:val="0"/>
              <w:suppressAutoHyphens/>
              <w:jc w:val="center"/>
              <w:rPr>
                <w:rFonts w:cs="Arial"/>
                <w:szCs w:val="20"/>
                <w:lang w:val="sl-SI" w:eastAsia="sl-SI"/>
              </w:rPr>
            </w:pPr>
            <w:r w:rsidRPr="008216B2">
              <w:rPr>
                <w:rFonts w:cs="Arial"/>
                <w:szCs w:val="20"/>
                <w:lang w:val="sl-SI" w:eastAsia="sl-SI"/>
              </w:rPr>
              <w:t>1</w:t>
            </w:r>
          </w:p>
        </w:tc>
        <w:tc>
          <w:tcPr>
            <w:tcW w:w="663" w:type="pct"/>
            <w:vAlign w:val="center"/>
          </w:tcPr>
          <w:p w14:paraId="035600EF" w14:textId="77777777" w:rsidR="002F716F" w:rsidRPr="008216B2" w:rsidRDefault="002F716F" w:rsidP="00F226F0">
            <w:pPr>
              <w:widowControl w:val="0"/>
              <w:suppressAutoHyphens/>
              <w:jc w:val="center"/>
              <w:rPr>
                <w:rFonts w:cs="Arial"/>
                <w:szCs w:val="20"/>
                <w:lang w:val="sl-SI" w:eastAsia="sl-SI"/>
              </w:rPr>
            </w:pPr>
            <w:r w:rsidRPr="008216B2">
              <w:rPr>
                <w:rFonts w:cs="Arial"/>
                <w:szCs w:val="20"/>
                <w:lang w:val="sl-SI" w:eastAsia="sl-SI"/>
              </w:rPr>
              <w:fldChar w:fldCharType="begin">
                <w:ffData>
                  <w:name w:val="Besedilo40"/>
                  <w:enabled/>
                  <w:calcOnExit w:val="0"/>
                  <w:textInput/>
                </w:ffData>
              </w:fldChar>
            </w:r>
            <w:r w:rsidRPr="008216B2">
              <w:rPr>
                <w:rFonts w:cs="Arial"/>
                <w:szCs w:val="20"/>
                <w:lang w:val="sl-SI" w:eastAsia="sl-SI"/>
              </w:rPr>
              <w:instrText xml:space="preserve"> FORMTEXT </w:instrText>
            </w:r>
            <w:r w:rsidRPr="008216B2">
              <w:rPr>
                <w:rFonts w:cs="Arial"/>
                <w:szCs w:val="20"/>
                <w:lang w:val="sl-SI" w:eastAsia="sl-SI"/>
              </w:rPr>
            </w:r>
            <w:r w:rsidRPr="008216B2">
              <w:rPr>
                <w:rFonts w:cs="Arial"/>
                <w:szCs w:val="20"/>
                <w:lang w:val="sl-SI" w:eastAsia="sl-SI"/>
              </w:rPr>
              <w:fldChar w:fldCharType="separate"/>
            </w:r>
            <w:r w:rsidRPr="008216B2">
              <w:rPr>
                <w:rFonts w:eastAsia="MS Mincho" w:cs="Arial"/>
                <w:noProof/>
                <w:szCs w:val="20"/>
                <w:lang w:val="sl-SI" w:eastAsia="sl-SI"/>
              </w:rPr>
              <w:t> </w:t>
            </w:r>
            <w:r w:rsidRPr="008216B2">
              <w:rPr>
                <w:rFonts w:eastAsia="MS Mincho" w:cs="Arial"/>
                <w:noProof/>
                <w:szCs w:val="20"/>
                <w:lang w:val="sl-SI" w:eastAsia="sl-SI"/>
              </w:rPr>
              <w:t> </w:t>
            </w:r>
            <w:r w:rsidRPr="008216B2">
              <w:rPr>
                <w:rFonts w:eastAsia="MS Mincho" w:cs="Arial"/>
                <w:noProof/>
                <w:szCs w:val="20"/>
                <w:lang w:val="sl-SI" w:eastAsia="sl-SI"/>
              </w:rPr>
              <w:t> </w:t>
            </w:r>
            <w:r w:rsidRPr="008216B2">
              <w:rPr>
                <w:rFonts w:eastAsia="MS Mincho" w:cs="Arial"/>
                <w:noProof/>
                <w:szCs w:val="20"/>
                <w:lang w:val="sl-SI" w:eastAsia="sl-SI"/>
              </w:rPr>
              <w:t> </w:t>
            </w:r>
            <w:r w:rsidRPr="008216B2">
              <w:rPr>
                <w:rFonts w:eastAsia="MS Mincho" w:cs="Arial"/>
                <w:noProof/>
                <w:szCs w:val="20"/>
                <w:lang w:val="sl-SI" w:eastAsia="sl-SI"/>
              </w:rPr>
              <w:t> </w:t>
            </w:r>
            <w:r w:rsidRPr="008216B2">
              <w:rPr>
                <w:rFonts w:cs="Arial"/>
                <w:szCs w:val="20"/>
                <w:lang w:val="sl-SI" w:eastAsia="sl-SI"/>
              </w:rPr>
              <w:fldChar w:fldCharType="end"/>
            </w:r>
          </w:p>
        </w:tc>
        <w:tc>
          <w:tcPr>
            <w:tcW w:w="661" w:type="pct"/>
            <w:vAlign w:val="center"/>
          </w:tcPr>
          <w:p w14:paraId="156E7F6F" w14:textId="77777777" w:rsidR="002F716F" w:rsidRPr="008216B2" w:rsidRDefault="002F716F" w:rsidP="00F226F0">
            <w:pPr>
              <w:widowControl w:val="0"/>
              <w:suppressAutoHyphens/>
              <w:ind w:left="-108" w:right="-108"/>
              <w:jc w:val="center"/>
              <w:rPr>
                <w:rFonts w:cs="Arial"/>
                <w:szCs w:val="20"/>
                <w:lang w:val="sl-SI" w:eastAsia="sl-SI"/>
              </w:rPr>
            </w:pPr>
            <w:r w:rsidRPr="008216B2">
              <w:rPr>
                <w:rFonts w:cs="Arial"/>
                <w:szCs w:val="20"/>
                <w:lang w:val="sl-SI" w:eastAsia="sl-SI"/>
              </w:rPr>
              <w:fldChar w:fldCharType="begin">
                <w:ffData>
                  <w:name w:val="Besedilo40"/>
                  <w:enabled/>
                  <w:calcOnExit w:val="0"/>
                  <w:textInput/>
                </w:ffData>
              </w:fldChar>
            </w:r>
            <w:r w:rsidRPr="008216B2">
              <w:rPr>
                <w:rFonts w:cs="Arial"/>
                <w:szCs w:val="20"/>
                <w:lang w:val="sl-SI" w:eastAsia="sl-SI"/>
              </w:rPr>
              <w:instrText xml:space="preserve"> FORMTEXT </w:instrText>
            </w:r>
            <w:r w:rsidRPr="008216B2">
              <w:rPr>
                <w:rFonts w:cs="Arial"/>
                <w:szCs w:val="20"/>
                <w:lang w:val="sl-SI" w:eastAsia="sl-SI"/>
              </w:rPr>
            </w:r>
            <w:r w:rsidRPr="008216B2">
              <w:rPr>
                <w:rFonts w:cs="Arial"/>
                <w:szCs w:val="20"/>
                <w:lang w:val="sl-SI" w:eastAsia="sl-SI"/>
              </w:rPr>
              <w:fldChar w:fldCharType="separate"/>
            </w:r>
            <w:r w:rsidRPr="008216B2">
              <w:rPr>
                <w:rFonts w:eastAsia="MS Mincho" w:cs="Arial"/>
                <w:noProof/>
                <w:szCs w:val="20"/>
                <w:lang w:val="sl-SI" w:eastAsia="sl-SI"/>
              </w:rPr>
              <w:t> </w:t>
            </w:r>
            <w:r w:rsidRPr="008216B2">
              <w:rPr>
                <w:rFonts w:eastAsia="MS Mincho" w:cs="Arial"/>
                <w:noProof/>
                <w:szCs w:val="20"/>
                <w:lang w:val="sl-SI" w:eastAsia="sl-SI"/>
              </w:rPr>
              <w:t> </w:t>
            </w:r>
            <w:r w:rsidRPr="008216B2">
              <w:rPr>
                <w:rFonts w:eastAsia="MS Mincho" w:cs="Arial"/>
                <w:noProof/>
                <w:szCs w:val="20"/>
                <w:lang w:val="sl-SI" w:eastAsia="sl-SI"/>
              </w:rPr>
              <w:t> </w:t>
            </w:r>
            <w:r w:rsidRPr="008216B2">
              <w:rPr>
                <w:rFonts w:eastAsia="MS Mincho" w:cs="Arial"/>
                <w:noProof/>
                <w:szCs w:val="20"/>
                <w:lang w:val="sl-SI" w:eastAsia="sl-SI"/>
              </w:rPr>
              <w:t> </w:t>
            </w:r>
            <w:r w:rsidRPr="008216B2">
              <w:rPr>
                <w:rFonts w:eastAsia="MS Mincho" w:cs="Arial"/>
                <w:noProof/>
                <w:szCs w:val="20"/>
                <w:lang w:val="sl-SI" w:eastAsia="sl-SI"/>
              </w:rPr>
              <w:t> </w:t>
            </w:r>
            <w:r w:rsidRPr="008216B2">
              <w:rPr>
                <w:rFonts w:cs="Arial"/>
                <w:szCs w:val="20"/>
                <w:lang w:val="sl-SI" w:eastAsia="sl-SI"/>
              </w:rPr>
              <w:fldChar w:fldCharType="end"/>
            </w:r>
          </w:p>
        </w:tc>
      </w:tr>
      <w:tr w:rsidR="002F716F" w:rsidRPr="008216B2" w14:paraId="319C1C61" w14:textId="77777777" w:rsidTr="003D78A0">
        <w:trPr>
          <w:trHeight w:val="520"/>
        </w:trPr>
        <w:tc>
          <w:tcPr>
            <w:tcW w:w="221" w:type="pct"/>
            <w:vAlign w:val="center"/>
          </w:tcPr>
          <w:p w14:paraId="77D9636F" w14:textId="77777777" w:rsidR="002F716F" w:rsidRPr="008216B2" w:rsidRDefault="002F716F" w:rsidP="00F226F0">
            <w:pPr>
              <w:widowControl w:val="0"/>
              <w:suppressAutoHyphens/>
              <w:ind w:left="-57" w:right="-57"/>
              <w:jc w:val="center"/>
              <w:rPr>
                <w:rFonts w:cs="Arial"/>
                <w:sz w:val="18"/>
                <w:szCs w:val="18"/>
                <w:lang w:val="sl-SI" w:eastAsia="sl-SI"/>
              </w:rPr>
            </w:pPr>
            <w:r w:rsidRPr="008216B2">
              <w:rPr>
                <w:rFonts w:cs="Arial"/>
                <w:sz w:val="18"/>
                <w:szCs w:val="18"/>
                <w:lang w:val="sl-SI" w:eastAsia="sl-SI"/>
              </w:rPr>
              <w:lastRenderedPageBreak/>
              <w:t>5.</w:t>
            </w:r>
          </w:p>
        </w:tc>
        <w:tc>
          <w:tcPr>
            <w:tcW w:w="734" w:type="pct"/>
            <w:vAlign w:val="center"/>
          </w:tcPr>
          <w:p w14:paraId="69C89BEC" w14:textId="77777777" w:rsidR="002F716F" w:rsidRPr="008216B2" w:rsidRDefault="002F716F" w:rsidP="00F226F0">
            <w:pPr>
              <w:widowControl w:val="0"/>
              <w:suppressAutoHyphens/>
              <w:rPr>
                <w:rFonts w:cs="Arial"/>
                <w:szCs w:val="20"/>
                <w:lang w:val="sl-SI" w:eastAsia="sl-SI"/>
              </w:rPr>
            </w:pPr>
            <w:r w:rsidRPr="008216B2">
              <w:rPr>
                <w:rFonts w:cs="Arial"/>
                <w:szCs w:val="20"/>
                <w:lang w:val="sl-SI" w:eastAsia="sl-SI"/>
              </w:rPr>
              <w:t>NO v N</w:t>
            </w:r>
            <w:r w:rsidRPr="008216B2">
              <w:rPr>
                <w:rFonts w:cs="Arial"/>
                <w:szCs w:val="20"/>
                <w:vertAlign w:val="subscript"/>
                <w:lang w:val="sl-SI" w:eastAsia="sl-SI"/>
              </w:rPr>
              <w:t>2</w:t>
            </w:r>
          </w:p>
        </w:tc>
        <w:tc>
          <w:tcPr>
            <w:tcW w:w="662" w:type="pct"/>
            <w:vAlign w:val="center"/>
          </w:tcPr>
          <w:p w14:paraId="50129DA7" w14:textId="77777777" w:rsidR="002F716F" w:rsidRPr="008216B2" w:rsidRDefault="002F716F" w:rsidP="00F226F0">
            <w:pPr>
              <w:widowControl w:val="0"/>
              <w:suppressAutoHyphens/>
              <w:jc w:val="center"/>
              <w:rPr>
                <w:rFonts w:cs="Arial"/>
                <w:szCs w:val="20"/>
                <w:lang w:val="sl-SI" w:eastAsia="sl-SI"/>
              </w:rPr>
            </w:pPr>
            <w:r w:rsidRPr="008216B2">
              <w:rPr>
                <w:rFonts w:cs="Arial"/>
                <w:szCs w:val="20"/>
                <w:lang w:val="sl-SI" w:eastAsia="sl-SI"/>
              </w:rPr>
              <w:t>200 ppb</w:t>
            </w:r>
          </w:p>
        </w:tc>
        <w:tc>
          <w:tcPr>
            <w:tcW w:w="736" w:type="pct"/>
            <w:vAlign w:val="center"/>
          </w:tcPr>
          <w:p w14:paraId="7536DF3D" w14:textId="77777777" w:rsidR="002F716F" w:rsidRPr="008216B2" w:rsidRDefault="002F716F" w:rsidP="003D78A0">
            <w:pPr>
              <w:widowControl w:val="0"/>
              <w:suppressAutoHyphens/>
              <w:jc w:val="center"/>
              <w:rPr>
                <w:rFonts w:cs="Arial"/>
                <w:szCs w:val="20"/>
                <w:lang w:val="sl-SI" w:eastAsia="sl-SI"/>
              </w:rPr>
            </w:pPr>
            <w:r w:rsidRPr="00D824D0">
              <w:rPr>
                <w:rFonts w:cs="Arial"/>
                <w:szCs w:val="20"/>
                <w:lang w:val="sl-SI" w:eastAsia="sl-SI"/>
              </w:rPr>
              <w:t>NO2 &lt;2 ppb</w:t>
            </w:r>
          </w:p>
        </w:tc>
        <w:tc>
          <w:tcPr>
            <w:tcW w:w="738" w:type="pct"/>
            <w:vAlign w:val="center"/>
          </w:tcPr>
          <w:p w14:paraId="551F239D" w14:textId="77777777" w:rsidR="002F716F" w:rsidRPr="008216B2" w:rsidRDefault="002F716F" w:rsidP="00F226F0">
            <w:pPr>
              <w:widowControl w:val="0"/>
              <w:suppressAutoHyphens/>
              <w:jc w:val="center"/>
              <w:rPr>
                <w:rFonts w:cs="Arial"/>
                <w:szCs w:val="20"/>
                <w:lang w:val="sl-SI" w:eastAsia="sl-SI"/>
              </w:rPr>
            </w:pPr>
            <w:r w:rsidRPr="008216B2">
              <w:rPr>
                <w:rFonts w:cs="Arial"/>
                <w:szCs w:val="20"/>
                <w:lang w:val="sl-SI" w:eastAsia="sl-SI"/>
              </w:rPr>
              <w:t>10</w:t>
            </w:r>
          </w:p>
        </w:tc>
        <w:tc>
          <w:tcPr>
            <w:tcW w:w="585" w:type="pct"/>
            <w:vAlign w:val="center"/>
          </w:tcPr>
          <w:p w14:paraId="26A63300" w14:textId="77777777" w:rsidR="002F716F" w:rsidRPr="008216B2" w:rsidRDefault="002F716F" w:rsidP="00F226F0">
            <w:pPr>
              <w:widowControl w:val="0"/>
              <w:suppressAutoHyphens/>
              <w:jc w:val="center"/>
              <w:rPr>
                <w:rFonts w:cs="Arial"/>
                <w:szCs w:val="20"/>
                <w:lang w:val="sl-SI" w:eastAsia="sl-SI"/>
              </w:rPr>
            </w:pPr>
            <w:r w:rsidRPr="008216B2">
              <w:rPr>
                <w:rFonts w:cs="Arial"/>
                <w:szCs w:val="20"/>
                <w:lang w:val="sl-SI" w:eastAsia="sl-SI"/>
              </w:rPr>
              <w:t>1</w:t>
            </w:r>
          </w:p>
        </w:tc>
        <w:tc>
          <w:tcPr>
            <w:tcW w:w="663" w:type="pct"/>
            <w:vAlign w:val="center"/>
          </w:tcPr>
          <w:p w14:paraId="50FF4F3B" w14:textId="77777777" w:rsidR="002F716F" w:rsidRPr="008216B2" w:rsidRDefault="002F716F" w:rsidP="00F226F0">
            <w:pPr>
              <w:widowControl w:val="0"/>
              <w:suppressAutoHyphens/>
              <w:jc w:val="center"/>
              <w:rPr>
                <w:rFonts w:cs="Arial"/>
                <w:szCs w:val="20"/>
                <w:lang w:val="sl-SI" w:eastAsia="sl-SI"/>
              </w:rPr>
            </w:pPr>
            <w:r w:rsidRPr="008216B2">
              <w:rPr>
                <w:rFonts w:cs="Arial"/>
                <w:szCs w:val="20"/>
                <w:lang w:val="sl-SI" w:eastAsia="sl-SI"/>
              </w:rPr>
              <w:fldChar w:fldCharType="begin">
                <w:ffData>
                  <w:name w:val="Besedilo40"/>
                  <w:enabled/>
                  <w:calcOnExit w:val="0"/>
                  <w:textInput/>
                </w:ffData>
              </w:fldChar>
            </w:r>
            <w:r w:rsidRPr="008216B2">
              <w:rPr>
                <w:rFonts w:cs="Arial"/>
                <w:szCs w:val="20"/>
                <w:lang w:val="sl-SI" w:eastAsia="sl-SI"/>
              </w:rPr>
              <w:instrText xml:space="preserve"> FORMTEXT </w:instrText>
            </w:r>
            <w:r w:rsidRPr="008216B2">
              <w:rPr>
                <w:rFonts w:cs="Arial"/>
                <w:szCs w:val="20"/>
                <w:lang w:val="sl-SI" w:eastAsia="sl-SI"/>
              </w:rPr>
            </w:r>
            <w:r w:rsidRPr="008216B2">
              <w:rPr>
                <w:rFonts w:cs="Arial"/>
                <w:szCs w:val="20"/>
                <w:lang w:val="sl-SI" w:eastAsia="sl-SI"/>
              </w:rPr>
              <w:fldChar w:fldCharType="separate"/>
            </w:r>
            <w:r w:rsidRPr="008216B2">
              <w:rPr>
                <w:rFonts w:eastAsia="MS Mincho" w:cs="Arial"/>
                <w:noProof/>
                <w:szCs w:val="20"/>
                <w:lang w:val="sl-SI" w:eastAsia="sl-SI"/>
              </w:rPr>
              <w:t> </w:t>
            </w:r>
            <w:r w:rsidRPr="008216B2">
              <w:rPr>
                <w:rFonts w:eastAsia="MS Mincho" w:cs="Arial"/>
                <w:noProof/>
                <w:szCs w:val="20"/>
                <w:lang w:val="sl-SI" w:eastAsia="sl-SI"/>
              </w:rPr>
              <w:t> </w:t>
            </w:r>
            <w:r w:rsidRPr="008216B2">
              <w:rPr>
                <w:rFonts w:eastAsia="MS Mincho" w:cs="Arial"/>
                <w:noProof/>
                <w:szCs w:val="20"/>
                <w:lang w:val="sl-SI" w:eastAsia="sl-SI"/>
              </w:rPr>
              <w:t> </w:t>
            </w:r>
            <w:r w:rsidRPr="008216B2">
              <w:rPr>
                <w:rFonts w:eastAsia="MS Mincho" w:cs="Arial"/>
                <w:noProof/>
                <w:szCs w:val="20"/>
                <w:lang w:val="sl-SI" w:eastAsia="sl-SI"/>
              </w:rPr>
              <w:t> </w:t>
            </w:r>
            <w:r w:rsidRPr="008216B2">
              <w:rPr>
                <w:rFonts w:eastAsia="MS Mincho" w:cs="Arial"/>
                <w:noProof/>
                <w:szCs w:val="20"/>
                <w:lang w:val="sl-SI" w:eastAsia="sl-SI"/>
              </w:rPr>
              <w:t> </w:t>
            </w:r>
            <w:r w:rsidRPr="008216B2">
              <w:rPr>
                <w:rFonts w:cs="Arial"/>
                <w:szCs w:val="20"/>
                <w:lang w:val="sl-SI" w:eastAsia="sl-SI"/>
              </w:rPr>
              <w:fldChar w:fldCharType="end"/>
            </w:r>
          </w:p>
        </w:tc>
        <w:tc>
          <w:tcPr>
            <w:tcW w:w="661" w:type="pct"/>
            <w:vAlign w:val="center"/>
          </w:tcPr>
          <w:p w14:paraId="6D8F682B" w14:textId="77777777" w:rsidR="002F716F" w:rsidRPr="008216B2" w:rsidRDefault="002F716F" w:rsidP="00F226F0">
            <w:pPr>
              <w:widowControl w:val="0"/>
              <w:suppressAutoHyphens/>
              <w:ind w:left="-108" w:right="-108"/>
              <w:jc w:val="center"/>
              <w:rPr>
                <w:rFonts w:cs="Arial"/>
                <w:szCs w:val="20"/>
                <w:lang w:val="sl-SI" w:eastAsia="sl-SI"/>
              </w:rPr>
            </w:pPr>
            <w:r w:rsidRPr="008216B2">
              <w:rPr>
                <w:rFonts w:cs="Arial"/>
                <w:szCs w:val="20"/>
                <w:lang w:val="sl-SI" w:eastAsia="sl-SI"/>
              </w:rPr>
              <w:fldChar w:fldCharType="begin">
                <w:ffData>
                  <w:name w:val="Besedilo40"/>
                  <w:enabled/>
                  <w:calcOnExit w:val="0"/>
                  <w:textInput/>
                </w:ffData>
              </w:fldChar>
            </w:r>
            <w:r w:rsidRPr="008216B2">
              <w:rPr>
                <w:rFonts w:cs="Arial"/>
                <w:szCs w:val="20"/>
                <w:lang w:val="sl-SI" w:eastAsia="sl-SI"/>
              </w:rPr>
              <w:instrText xml:space="preserve"> FORMTEXT </w:instrText>
            </w:r>
            <w:r w:rsidRPr="008216B2">
              <w:rPr>
                <w:rFonts w:cs="Arial"/>
                <w:szCs w:val="20"/>
                <w:lang w:val="sl-SI" w:eastAsia="sl-SI"/>
              </w:rPr>
            </w:r>
            <w:r w:rsidRPr="008216B2">
              <w:rPr>
                <w:rFonts w:cs="Arial"/>
                <w:szCs w:val="20"/>
                <w:lang w:val="sl-SI" w:eastAsia="sl-SI"/>
              </w:rPr>
              <w:fldChar w:fldCharType="separate"/>
            </w:r>
            <w:r w:rsidRPr="008216B2">
              <w:rPr>
                <w:rFonts w:eastAsia="MS Mincho" w:cs="Arial"/>
                <w:noProof/>
                <w:szCs w:val="20"/>
                <w:lang w:val="sl-SI" w:eastAsia="sl-SI"/>
              </w:rPr>
              <w:t> </w:t>
            </w:r>
            <w:r w:rsidRPr="008216B2">
              <w:rPr>
                <w:rFonts w:eastAsia="MS Mincho" w:cs="Arial"/>
                <w:noProof/>
                <w:szCs w:val="20"/>
                <w:lang w:val="sl-SI" w:eastAsia="sl-SI"/>
              </w:rPr>
              <w:t> </w:t>
            </w:r>
            <w:r w:rsidRPr="008216B2">
              <w:rPr>
                <w:rFonts w:eastAsia="MS Mincho" w:cs="Arial"/>
                <w:noProof/>
                <w:szCs w:val="20"/>
                <w:lang w:val="sl-SI" w:eastAsia="sl-SI"/>
              </w:rPr>
              <w:t> </w:t>
            </w:r>
            <w:r w:rsidRPr="008216B2">
              <w:rPr>
                <w:rFonts w:eastAsia="MS Mincho" w:cs="Arial"/>
                <w:noProof/>
                <w:szCs w:val="20"/>
                <w:lang w:val="sl-SI" w:eastAsia="sl-SI"/>
              </w:rPr>
              <w:t> </w:t>
            </w:r>
            <w:r w:rsidRPr="008216B2">
              <w:rPr>
                <w:rFonts w:eastAsia="MS Mincho" w:cs="Arial"/>
                <w:noProof/>
                <w:szCs w:val="20"/>
                <w:lang w:val="sl-SI" w:eastAsia="sl-SI"/>
              </w:rPr>
              <w:t> </w:t>
            </w:r>
            <w:r w:rsidRPr="008216B2">
              <w:rPr>
                <w:rFonts w:cs="Arial"/>
                <w:szCs w:val="20"/>
                <w:lang w:val="sl-SI" w:eastAsia="sl-SI"/>
              </w:rPr>
              <w:fldChar w:fldCharType="end"/>
            </w:r>
          </w:p>
        </w:tc>
      </w:tr>
      <w:tr w:rsidR="002F716F" w:rsidRPr="00D824D0" w14:paraId="2359BD77" w14:textId="77777777" w:rsidTr="003D78A0">
        <w:trPr>
          <w:trHeight w:val="520"/>
        </w:trPr>
        <w:tc>
          <w:tcPr>
            <w:tcW w:w="221" w:type="pct"/>
            <w:vAlign w:val="center"/>
          </w:tcPr>
          <w:p w14:paraId="4CF9784C" w14:textId="77777777" w:rsidR="002F716F" w:rsidRPr="00D824D0" w:rsidRDefault="002F716F" w:rsidP="00F226F0">
            <w:pPr>
              <w:widowControl w:val="0"/>
              <w:suppressAutoHyphens/>
              <w:ind w:left="-57" w:right="-57"/>
              <w:jc w:val="center"/>
              <w:rPr>
                <w:rFonts w:cs="Arial"/>
                <w:sz w:val="18"/>
                <w:szCs w:val="18"/>
                <w:lang w:val="sl-SI" w:eastAsia="sl-SI"/>
              </w:rPr>
            </w:pPr>
            <w:r w:rsidRPr="00D824D0">
              <w:rPr>
                <w:rFonts w:cs="Arial"/>
                <w:sz w:val="18"/>
                <w:szCs w:val="18"/>
                <w:lang w:val="sl-SI" w:eastAsia="sl-SI"/>
              </w:rPr>
              <w:t>6.</w:t>
            </w:r>
          </w:p>
        </w:tc>
        <w:tc>
          <w:tcPr>
            <w:tcW w:w="734" w:type="pct"/>
            <w:vAlign w:val="center"/>
          </w:tcPr>
          <w:p w14:paraId="1988EB41" w14:textId="77777777" w:rsidR="002F716F" w:rsidRPr="00D824D0" w:rsidRDefault="002F716F" w:rsidP="00F226F0">
            <w:pPr>
              <w:widowControl w:val="0"/>
              <w:suppressAutoHyphens/>
              <w:rPr>
                <w:rFonts w:cs="Arial"/>
                <w:szCs w:val="20"/>
                <w:lang w:val="sl-SI" w:eastAsia="sl-SI"/>
              </w:rPr>
            </w:pPr>
            <w:r w:rsidRPr="00D824D0">
              <w:rPr>
                <w:rFonts w:cs="Arial"/>
                <w:szCs w:val="20"/>
                <w:lang w:val="sl-SI" w:eastAsia="sl-SI"/>
              </w:rPr>
              <w:t>NO v N</w:t>
            </w:r>
            <w:r w:rsidRPr="00D824D0">
              <w:rPr>
                <w:rFonts w:cs="Arial"/>
                <w:szCs w:val="20"/>
                <w:vertAlign w:val="subscript"/>
                <w:lang w:val="sl-SI" w:eastAsia="sl-SI"/>
              </w:rPr>
              <w:t>2</w:t>
            </w:r>
          </w:p>
        </w:tc>
        <w:tc>
          <w:tcPr>
            <w:tcW w:w="662" w:type="pct"/>
            <w:vAlign w:val="center"/>
          </w:tcPr>
          <w:p w14:paraId="34B5E8D1" w14:textId="77777777" w:rsidR="002F716F" w:rsidRPr="00D824D0" w:rsidRDefault="002F716F" w:rsidP="00F226F0">
            <w:pPr>
              <w:widowControl w:val="0"/>
              <w:suppressAutoHyphens/>
              <w:jc w:val="center"/>
              <w:rPr>
                <w:rFonts w:cs="Arial"/>
                <w:szCs w:val="20"/>
                <w:lang w:val="sl-SI" w:eastAsia="sl-SI"/>
              </w:rPr>
            </w:pPr>
            <w:r w:rsidRPr="00D824D0">
              <w:rPr>
                <w:rFonts w:cs="Arial"/>
                <w:szCs w:val="20"/>
                <w:lang w:val="sl-SI" w:eastAsia="sl-SI"/>
              </w:rPr>
              <w:t>400 ppb</w:t>
            </w:r>
          </w:p>
        </w:tc>
        <w:tc>
          <w:tcPr>
            <w:tcW w:w="736" w:type="pct"/>
            <w:vAlign w:val="center"/>
          </w:tcPr>
          <w:p w14:paraId="41B1695A" w14:textId="77777777" w:rsidR="002F716F" w:rsidRPr="00D824D0" w:rsidRDefault="002F716F" w:rsidP="003D78A0">
            <w:pPr>
              <w:widowControl w:val="0"/>
              <w:suppressAutoHyphens/>
              <w:jc w:val="center"/>
              <w:rPr>
                <w:rFonts w:cs="Arial"/>
                <w:szCs w:val="20"/>
                <w:lang w:val="sl-SI" w:eastAsia="sl-SI"/>
              </w:rPr>
            </w:pPr>
            <w:r w:rsidRPr="00D824D0">
              <w:rPr>
                <w:rFonts w:cs="Arial"/>
                <w:szCs w:val="20"/>
                <w:lang w:val="sl-SI" w:eastAsia="sl-SI"/>
              </w:rPr>
              <w:t>NO2 &lt;2 ppb</w:t>
            </w:r>
          </w:p>
        </w:tc>
        <w:tc>
          <w:tcPr>
            <w:tcW w:w="738" w:type="pct"/>
            <w:vAlign w:val="center"/>
          </w:tcPr>
          <w:p w14:paraId="4E2369DA" w14:textId="77777777" w:rsidR="002F716F" w:rsidRPr="00D824D0" w:rsidRDefault="002F716F" w:rsidP="00F226F0">
            <w:pPr>
              <w:widowControl w:val="0"/>
              <w:suppressAutoHyphens/>
              <w:jc w:val="center"/>
              <w:rPr>
                <w:rFonts w:cs="Arial"/>
                <w:szCs w:val="20"/>
                <w:lang w:val="sl-SI" w:eastAsia="sl-SI"/>
              </w:rPr>
            </w:pPr>
            <w:r w:rsidRPr="00D824D0">
              <w:rPr>
                <w:rFonts w:cs="Arial"/>
                <w:szCs w:val="20"/>
                <w:lang w:val="sl-SI" w:eastAsia="sl-SI"/>
              </w:rPr>
              <w:t>10</w:t>
            </w:r>
          </w:p>
        </w:tc>
        <w:tc>
          <w:tcPr>
            <w:tcW w:w="585" w:type="pct"/>
            <w:vAlign w:val="center"/>
          </w:tcPr>
          <w:p w14:paraId="3FA0A6F6" w14:textId="77777777" w:rsidR="002F716F" w:rsidRPr="00D824D0" w:rsidRDefault="002F716F" w:rsidP="00F226F0">
            <w:pPr>
              <w:widowControl w:val="0"/>
              <w:suppressAutoHyphens/>
              <w:jc w:val="center"/>
              <w:rPr>
                <w:rFonts w:cs="Arial"/>
                <w:szCs w:val="20"/>
                <w:lang w:val="sl-SI" w:eastAsia="sl-SI"/>
              </w:rPr>
            </w:pPr>
            <w:r w:rsidRPr="00D824D0">
              <w:rPr>
                <w:rFonts w:cs="Arial"/>
                <w:szCs w:val="20"/>
                <w:lang w:val="sl-SI" w:eastAsia="sl-SI"/>
              </w:rPr>
              <w:t>1</w:t>
            </w:r>
          </w:p>
        </w:tc>
        <w:tc>
          <w:tcPr>
            <w:tcW w:w="663" w:type="pct"/>
            <w:vAlign w:val="center"/>
          </w:tcPr>
          <w:p w14:paraId="1132123F" w14:textId="77777777" w:rsidR="002F716F" w:rsidRPr="00D824D0" w:rsidRDefault="002F716F" w:rsidP="00F226F0">
            <w:pPr>
              <w:widowControl w:val="0"/>
              <w:suppressAutoHyphens/>
              <w:jc w:val="center"/>
              <w:rPr>
                <w:rFonts w:cs="Arial"/>
                <w:szCs w:val="20"/>
                <w:lang w:val="sl-SI" w:eastAsia="sl-SI"/>
              </w:rPr>
            </w:pPr>
            <w:r w:rsidRPr="00D824D0">
              <w:rPr>
                <w:rFonts w:cs="Arial"/>
                <w:szCs w:val="20"/>
                <w:lang w:val="sl-SI" w:eastAsia="sl-SI"/>
              </w:rPr>
              <w:fldChar w:fldCharType="begin">
                <w:ffData>
                  <w:name w:val="Besedilo40"/>
                  <w:enabled/>
                  <w:calcOnExit w:val="0"/>
                  <w:textInput/>
                </w:ffData>
              </w:fldChar>
            </w:r>
            <w:r w:rsidRPr="00D824D0">
              <w:rPr>
                <w:rFonts w:cs="Arial"/>
                <w:szCs w:val="20"/>
                <w:lang w:val="sl-SI" w:eastAsia="sl-SI"/>
              </w:rPr>
              <w:instrText xml:space="preserve"> FORMTEXT </w:instrText>
            </w:r>
            <w:r w:rsidRPr="00D824D0">
              <w:rPr>
                <w:rFonts w:cs="Arial"/>
                <w:szCs w:val="20"/>
                <w:lang w:val="sl-SI" w:eastAsia="sl-SI"/>
              </w:rPr>
            </w:r>
            <w:r w:rsidRPr="00D824D0">
              <w:rPr>
                <w:rFonts w:cs="Arial"/>
                <w:szCs w:val="20"/>
                <w:lang w:val="sl-SI" w:eastAsia="sl-SI"/>
              </w:rPr>
              <w:fldChar w:fldCharType="separate"/>
            </w:r>
            <w:r w:rsidRPr="00D824D0">
              <w:rPr>
                <w:rFonts w:eastAsia="MS Mincho" w:cs="Arial"/>
                <w:noProof/>
                <w:szCs w:val="20"/>
                <w:lang w:val="sl-SI" w:eastAsia="sl-SI"/>
              </w:rPr>
              <w:t> </w:t>
            </w:r>
            <w:r w:rsidRPr="00D824D0">
              <w:rPr>
                <w:rFonts w:eastAsia="MS Mincho" w:cs="Arial"/>
                <w:noProof/>
                <w:szCs w:val="20"/>
                <w:lang w:val="sl-SI" w:eastAsia="sl-SI"/>
              </w:rPr>
              <w:t> </w:t>
            </w:r>
            <w:r w:rsidRPr="00D824D0">
              <w:rPr>
                <w:rFonts w:eastAsia="MS Mincho" w:cs="Arial"/>
                <w:noProof/>
                <w:szCs w:val="20"/>
                <w:lang w:val="sl-SI" w:eastAsia="sl-SI"/>
              </w:rPr>
              <w:t> </w:t>
            </w:r>
            <w:r w:rsidRPr="00D824D0">
              <w:rPr>
                <w:rFonts w:eastAsia="MS Mincho" w:cs="Arial"/>
                <w:noProof/>
                <w:szCs w:val="20"/>
                <w:lang w:val="sl-SI" w:eastAsia="sl-SI"/>
              </w:rPr>
              <w:t> </w:t>
            </w:r>
            <w:r w:rsidRPr="00D824D0">
              <w:rPr>
                <w:rFonts w:eastAsia="MS Mincho" w:cs="Arial"/>
                <w:noProof/>
                <w:szCs w:val="20"/>
                <w:lang w:val="sl-SI" w:eastAsia="sl-SI"/>
              </w:rPr>
              <w:t> </w:t>
            </w:r>
            <w:r w:rsidRPr="00D824D0">
              <w:rPr>
                <w:rFonts w:cs="Arial"/>
                <w:szCs w:val="20"/>
                <w:lang w:val="sl-SI" w:eastAsia="sl-SI"/>
              </w:rPr>
              <w:fldChar w:fldCharType="end"/>
            </w:r>
          </w:p>
        </w:tc>
        <w:tc>
          <w:tcPr>
            <w:tcW w:w="661" w:type="pct"/>
            <w:vAlign w:val="center"/>
          </w:tcPr>
          <w:p w14:paraId="48F2BD6C" w14:textId="77777777" w:rsidR="002F716F" w:rsidRPr="00D824D0" w:rsidRDefault="002F716F" w:rsidP="00F226F0">
            <w:pPr>
              <w:widowControl w:val="0"/>
              <w:suppressAutoHyphens/>
              <w:ind w:left="-108" w:right="-108"/>
              <w:jc w:val="center"/>
              <w:rPr>
                <w:rFonts w:cs="Arial"/>
                <w:szCs w:val="20"/>
                <w:lang w:val="sl-SI" w:eastAsia="sl-SI"/>
              </w:rPr>
            </w:pPr>
            <w:r w:rsidRPr="00D824D0">
              <w:rPr>
                <w:rFonts w:cs="Arial"/>
                <w:szCs w:val="20"/>
                <w:lang w:val="sl-SI" w:eastAsia="sl-SI"/>
              </w:rPr>
              <w:fldChar w:fldCharType="begin">
                <w:ffData>
                  <w:name w:val="Besedilo40"/>
                  <w:enabled/>
                  <w:calcOnExit w:val="0"/>
                  <w:textInput/>
                </w:ffData>
              </w:fldChar>
            </w:r>
            <w:r w:rsidRPr="00D824D0">
              <w:rPr>
                <w:rFonts w:cs="Arial"/>
                <w:szCs w:val="20"/>
                <w:lang w:val="sl-SI" w:eastAsia="sl-SI"/>
              </w:rPr>
              <w:instrText xml:space="preserve"> FORMTEXT </w:instrText>
            </w:r>
            <w:r w:rsidRPr="00D824D0">
              <w:rPr>
                <w:rFonts w:cs="Arial"/>
                <w:szCs w:val="20"/>
                <w:lang w:val="sl-SI" w:eastAsia="sl-SI"/>
              </w:rPr>
            </w:r>
            <w:r w:rsidRPr="00D824D0">
              <w:rPr>
                <w:rFonts w:cs="Arial"/>
                <w:szCs w:val="20"/>
                <w:lang w:val="sl-SI" w:eastAsia="sl-SI"/>
              </w:rPr>
              <w:fldChar w:fldCharType="separate"/>
            </w:r>
            <w:r w:rsidRPr="00D824D0">
              <w:rPr>
                <w:rFonts w:eastAsia="MS Mincho" w:cs="Arial"/>
                <w:noProof/>
                <w:szCs w:val="20"/>
                <w:lang w:val="sl-SI" w:eastAsia="sl-SI"/>
              </w:rPr>
              <w:t> </w:t>
            </w:r>
            <w:r w:rsidRPr="00D824D0">
              <w:rPr>
                <w:rFonts w:eastAsia="MS Mincho" w:cs="Arial"/>
                <w:noProof/>
                <w:szCs w:val="20"/>
                <w:lang w:val="sl-SI" w:eastAsia="sl-SI"/>
              </w:rPr>
              <w:t> </w:t>
            </w:r>
            <w:r w:rsidRPr="00D824D0">
              <w:rPr>
                <w:rFonts w:eastAsia="MS Mincho" w:cs="Arial"/>
                <w:noProof/>
                <w:szCs w:val="20"/>
                <w:lang w:val="sl-SI" w:eastAsia="sl-SI"/>
              </w:rPr>
              <w:t> </w:t>
            </w:r>
            <w:r w:rsidRPr="00D824D0">
              <w:rPr>
                <w:rFonts w:eastAsia="MS Mincho" w:cs="Arial"/>
                <w:noProof/>
                <w:szCs w:val="20"/>
                <w:lang w:val="sl-SI" w:eastAsia="sl-SI"/>
              </w:rPr>
              <w:t> </w:t>
            </w:r>
            <w:r w:rsidRPr="00D824D0">
              <w:rPr>
                <w:rFonts w:eastAsia="MS Mincho" w:cs="Arial"/>
                <w:noProof/>
                <w:szCs w:val="20"/>
                <w:lang w:val="sl-SI" w:eastAsia="sl-SI"/>
              </w:rPr>
              <w:t> </w:t>
            </w:r>
            <w:r w:rsidRPr="00D824D0">
              <w:rPr>
                <w:rFonts w:cs="Arial"/>
                <w:szCs w:val="20"/>
                <w:lang w:val="sl-SI" w:eastAsia="sl-SI"/>
              </w:rPr>
              <w:fldChar w:fldCharType="end"/>
            </w:r>
          </w:p>
        </w:tc>
      </w:tr>
      <w:tr w:rsidR="002F716F" w:rsidRPr="008216B2" w14:paraId="6D37F837" w14:textId="77777777" w:rsidTr="003D78A0">
        <w:trPr>
          <w:trHeight w:val="520"/>
        </w:trPr>
        <w:tc>
          <w:tcPr>
            <w:tcW w:w="221" w:type="pct"/>
            <w:vAlign w:val="center"/>
          </w:tcPr>
          <w:p w14:paraId="44C640EB" w14:textId="77777777" w:rsidR="002F716F" w:rsidRPr="008216B2" w:rsidRDefault="002F716F" w:rsidP="00F226F0">
            <w:pPr>
              <w:widowControl w:val="0"/>
              <w:suppressAutoHyphens/>
              <w:ind w:left="-57" w:right="-57"/>
              <w:jc w:val="center"/>
              <w:rPr>
                <w:rFonts w:cs="Arial"/>
                <w:sz w:val="18"/>
                <w:szCs w:val="18"/>
                <w:lang w:val="sl-SI" w:eastAsia="sl-SI"/>
              </w:rPr>
            </w:pPr>
            <w:r w:rsidRPr="008216B2">
              <w:rPr>
                <w:rFonts w:cs="Arial"/>
                <w:sz w:val="18"/>
                <w:szCs w:val="18"/>
                <w:lang w:val="sl-SI" w:eastAsia="sl-SI"/>
              </w:rPr>
              <w:t>7.</w:t>
            </w:r>
          </w:p>
        </w:tc>
        <w:tc>
          <w:tcPr>
            <w:tcW w:w="734" w:type="pct"/>
            <w:vAlign w:val="center"/>
          </w:tcPr>
          <w:p w14:paraId="04B5442D" w14:textId="77777777" w:rsidR="002F716F" w:rsidRPr="008216B2" w:rsidRDefault="002F716F" w:rsidP="00F226F0">
            <w:pPr>
              <w:widowControl w:val="0"/>
              <w:suppressAutoHyphens/>
              <w:rPr>
                <w:rFonts w:cs="Arial"/>
                <w:szCs w:val="20"/>
                <w:lang w:val="sl-SI" w:eastAsia="sl-SI"/>
              </w:rPr>
            </w:pPr>
            <w:r w:rsidRPr="008216B2">
              <w:rPr>
                <w:rFonts w:cs="Arial"/>
                <w:szCs w:val="20"/>
                <w:lang w:val="sl-SI" w:eastAsia="sl-SI"/>
              </w:rPr>
              <w:t>NO v N</w:t>
            </w:r>
            <w:r w:rsidRPr="008216B2">
              <w:rPr>
                <w:rFonts w:cs="Arial"/>
                <w:szCs w:val="20"/>
                <w:vertAlign w:val="subscript"/>
                <w:lang w:val="sl-SI" w:eastAsia="sl-SI"/>
              </w:rPr>
              <w:t>2</w:t>
            </w:r>
          </w:p>
        </w:tc>
        <w:tc>
          <w:tcPr>
            <w:tcW w:w="662" w:type="pct"/>
            <w:vAlign w:val="center"/>
          </w:tcPr>
          <w:p w14:paraId="39052CCB" w14:textId="77777777" w:rsidR="002F716F" w:rsidRPr="008216B2" w:rsidRDefault="002F716F" w:rsidP="00F226F0">
            <w:pPr>
              <w:widowControl w:val="0"/>
              <w:suppressAutoHyphens/>
              <w:jc w:val="center"/>
              <w:rPr>
                <w:rFonts w:cs="Arial"/>
                <w:szCs w:val="20"/>
                <w:lang w:val="sl-SI" w:eastAsia="sl-SI"/>
              </w:rPr>
            </w:pPr>
            <w:r w:rsidRPr="008216B2">
              <w:rPr>
                <w:rFonts w:cs="Arial"/>
                <w:szCs w:val="20"/>
                <w:lang w:val="sl-SI" w:eastAsia="sl-SI"/>
              </w:rPr>
              <w:t>100 ppm</w:t>
            </w:r>
          </w:p>
        </w:tc>
        <w:tc>
          <w:tcPr>
            <w:tcW w:w="736" w:type="pct"/>
            <w:vAlign w:val="center"/>
          </w:tcPr>
          <w:p w14:paraId="1694354D" w14:textId="711B47C4" w:rsidR="002F716F" w:rsidRPr="008216B2" w:rsidRDefault="003D78A0" w:rsidP="003D78A0">
            <w:pPr>
              <w:widowControl w:val="0"/>
              <w:suppressAutoHyphens/>
              <w:jc w:val="center"/>
              <w:rPr>
                <w:rFonts w:cs="Arial"/>
                <w:szCs w:val="20"/>
                <w:lang w:val="sl-SI" w:eastAsia="sl-SI"/>
              </w:rPr>
            </w:pPr>
            <w:r>
              <w:rPr>
                <w:rFonts w:cs="Arial"/>
                <w:szCs w:val="20"/>
                <w:lang w:val="sl-SI" w:eastAsia="sl-SI"/>
              </w:rPr>
              <w:t>/</w:t>
            </w:r>
          </w:p>
        </w:tc>
        <w:tc>
          <w:tcPr>
            <w:tcW w:w="738" w:type="pct"/>
            <w:vAlign w:val="center"/>
          </w:tcPr>
          <w:p w14:paraId="4ECD7E5F" w14:textId="77777777" w:rsidR="002F716F" w:rsidRPr="008216B2" w:rsidRDefault="002F716F" w:rsidP="00F226F0">
            <w:pPr>
              <w:widowControl w:val="0"/>
              <w:suppressAutoHyphens/>
              <w:jc w:val="center"/>
              <w:rPr>
                <w:rFonts w:cs="Arial"/>
                <w:szCs w:val="20"/>
                <w:lang w:val="sl-SI" w:eastAsia="sl-SI"/>
              </w:rPr>
            </w:pPr>
            <w:r w:rsidRPr="008216B2">
              <w:rPr>
                <w:rFonts w:cs="Arial"/>
                <w:szCs w:val="20"/>
                <w:lang w:val="sl-SI" w:eastAsia="sl-SI"/>
              </w:rPr>
              <w:t>10</w:t>
            </w:r>
          </w:p>
        </w:tc>
        <w:tc>
          <w:tcPr>
            <w:tcW w:w="585" w:type="pct"/>
            <w:vAlign w:val="center"/>
          </w:tcPr>
          <w:p w14:paraId="3C75F394" w14:textId="77777777" w:rsidR="002F716F" w:rsidRPr="008216B2" w:rsidRDefault="002F716F" w:rsidP="00F226F0">
            <w:pPr>
              <w:widowControl w:val="0"/>
              <w:suppressAutoHyphens/>
              <w:jc w:val="center"/>
              <w:rPr>
                <w:rFonts w:cs="Arial"/>
                <w:szCs w:val="20"/>
                <w:lang w:val="sl-SI" w:eastAsia="sl-SI"/>
              </w:rPr>
            </w:pPr>
            <w:r w:rsidRPr="008216B2">
              <w:rPr>
                <w:rFonts w:cs="Arial"/>
                <w:szCs w:val="20"/>
                <w:lang w:val="sl-SI" w:eastAsia="sl-SI"/>
              </w:rPr>
              <w:t>1</w:t>
            </w:r>
          </w:p>
        </w:tc>
        <w:tc>
          <w:tcPr>
            <w:tcW w:w="663" w:type="pct"/>
            <w:vAlign w:val="center"/>
          </w:tcPr>
          <w:p w14:paraId="140E5247" w14:textId="77777777" w:rsidR="002F716F" w:rsidRPr="008216B2" w:rsidRDefault="002F716F" w:rsidP="00F226F0">
            <w:pPr>
              <w:widowControl w:val="0"/>
              <w:suppressAutoHyphens/>
              <w:jc w:val="center"/>
              <w:rPr>
                <w:rFonts w:cs="Arial"/>
                <w:szCs w:val="20"/>
                <w:lang w:val="sl-SI" w:eastAsia="sl-SI"/>
              </w:rPr>
            </w:pPr>
            <w:r w:rsidRPr="008216B2">
              <w:rPr>
                <w:rFonts w:cs="Arial"/>
                <w:szCs w:val="20"/>
                <w:lang w:val="sl-SI" w:eastAsia="sl-SI"/>
              </w:rPr>
              <w:fldChar w:fldCharType="begin">
                <w:ffData>
                  <w:name w:val="Besedilo40"/>
                  <w:enabled/>
                  <w:calcOnExit w:val="0"/>
                  <w:textInput/>
                </w:ffData>
              </w:fldChar>
            </w:r>
            <w:r w:rsidRPr="008216B2">
              <w:rPr>
                <w:rFonts w:cs="Arial"/>
                <w:szCs w:val="20"/>
                <w:lang w:val="sl-SI" w:eastAsia="sl-SI"/>
              </w:rPr>
              <w:instrText xml:space="preserve"> FORMTEXT </w:instrText>
            </w:r>
            <w:r w:rsidRPr="008216B2">
              <w:rPr>
                <w:rFonts w:cs="Arial"/>
                <w:szCs w:val="20"/>
                <w:lang w:val="sl-SI" w:eastAsia="sl-SI"/>
              </w:rPr>
            </w:r>
            <w:r w:rsidRPr="008216B2">
              <w:rPr>
                <w:rFonts w:cs="Arial"/>
                <w:szCs w:val="20"/>
                <w:lang w:val="sl-SI" w:eastAsia="sl-SI"/>
              </w:rPr>
              <w:fldChar w:fldCharType="separate"/>
            </w:r>
            <w:r w:rsidRPr="008216B2">
              <w:rPr>
                <w:rFonts w:eastAsia="MS Mincho" w:cs="Arial"/>
                <w:noProof/>
                <w:szCs w:val="20"/>
                <w:lang w:val="sl-SI" w:eastAsia="sl-SI"/>
              </w:rPr>
              <w:t> </w:t>
            </w:r>
            <w:r w:rsidRPr="008216B2">
              <w:rPr>
                <w:rFonts w:eastAsia="MS Mincho" w:cs="Arial"/>
                <w:noProof/>
                <w:szCs w:val="20"/>
                <w:lang w:val="sl-SI" w:eastAsia="sl-SI"/>
              </w:rPr>
              <w:t> </w:t>
            </w:r>
            <w:r w:rsidRPr="008216B2">
              <w:rPr>
                <w:rFonts w:eastAsia="MS Mincho" w:cs="Arial"/>
                <w:noProof/>
                <w:szCs w:val="20"/>
                <w:lang w:val="sl-SI" w:eastAsia="sl-SI"/>
              </w:rPr>
              <w:t> </w:t>
            </w:r>
            <w:r w:rsidRPr="008216B2">
              <w:rPr>
                <w:rFonts w:eastAsia="MS Mincho" w:cs="Arial"/>
                <w:noProof/>
                <w:szCs w:val="20"/>
                <w:lang w:val="sl-SI" w:eastAsia="sl-SI"/>
              </w:rPr>
              <w:t> </w:t>
            </w:r>
            <w:r w:rsidRPr="008216B2">
              <w:rPr>
                <w:rFonts w:eastAsia="MS Mincho" w:cs="Arial"/>
                <w:noProof/>
                <w:szCs w:val="20"/>
                <w:lang w:val="sl-SI" w:eastAsia="sl-SI"/>
              </w:rPr>
              <w:t> </w:t>
            </w:r>
            <w:r w:rsidRPr="008216B2">
              <w:rPr>
                <w:rFonts w:cs="Arial"/>
                <w:szCs w:val="20"/>
                <w:lang w:val="sl-SI" w:eastAsia="sl-SI"/>
              </w:rPr>
              <w:fldChar w:fldCharType="end"/>
            </w:r>
          </w:p>
        </w:tc>
        <w:tc>
          <w:tcPr>
            <w:tcW w:w="661" w:type="pct"/>
            <w:vAlign w:val="center"/>
          </w:tcPr>
          <w:p w14:paraId="04773BA6" w14:textId="77777777" w:rsidR="002F716F" w:rsidRPr="008216B2" w:rsidRDefault="002F716F" w:rsidP="00F226F0">
            <w:pPr>
              <w:widowControl w:val="0"/>
              <w:suppressAutoHyphens/>
              <w:ind w:left="-108" w:right="-108"/>
              <w:jc w:val="center"/>
              <w:rPr>
                <w:rFonts w:cs="Arial"/>
                <w:szCs w:val="20"/>
                <w:lang w:val="sl-SI" w:eastAsia="sl-SI"/>
              </w:rPr>
            </w:pPr>
            <w:r w:rsidRPr="008216B2">
              <w:rPr>
                <w:rFonts w:cs="Arial"/>
                <w:szCs w:val="20"/>
                <w:lang w:val="sl-SI" w:eastAsia="sl-SI"/>
              </w:rPr>
              <w:fldChar w:fldCharType="begin">
                <w:ffData>
                  <w:name w:val="Besedilo40"/>
                  <w:enabled/>
                  <w:calcOnExit w:val="0"/>
                  <w:textInput/>
                </w:ffData>
              </w:fldChar>
            </w:r>
            <w:r w:rsidRPr="008216B2">
              <w:rPr>
                <w:rFonts w:cs="Arial"/>
                <w:szCs w:val="20"/>
                <w:lang w:val="sl-SI" w:eastAsia="sl-SI"/>
              </w:rPr>
              <w:instrText xml:space="preserve"> FORMTEXT </w:instrText>
            </w:r>
            <w:r w:rsidRPr="008216B2">
              <w:rPr>
                <w:rFonts w:cs="Arial"/>
                <w:szCs w:val="20"/>
                <w:lang w:val="sl-SI" w:eastAsia="sl-SI"/>
              </w:rPr>
            </w:r>
            <w:r w:rsidRPr="008216B2">
              <w:rPr>
                <w:rFonts w:cs="Arial"/>
                <w:szCs w:val="20"/>
                <w:lang w:val="sl-SI" w:eastAsia="sl-SI"/>
              </w:rPr>
              <w:fldChar w:fldCharType="separate"/>
            </w:r>
            <w:r w:rsidRPr="008216B2">
              <w:rPr>
                <w:rFonts w:eastAsia="MS Mincho" w:cs="Arial"/>
                <w:noProof/>
                <w:szCs w:val="20"/>
                <w:lang w:val="sl-SI" w:eastAsia="sl-SI"/>
              </w:rPr>
              <w:t> </w:t>
            </w:r>
            <w:r w:rsidRPr="008216B2">
              <w:rPr>
                <w:rFonts w:eastAsia="MS Mincho" w:cs="Arial"/>
                <w:noProof/>
                <w:szCs w:val="20"/>
                <w:lang w:val="sl-SI" w:eastAsia="sl-SI"/>
              </w:rPr>
              <w:t> </w:t>
            </w:r>
            <w:r w:rsidRPr="008216B2">
              <w:rPr>
                <w:rFonts w:eastAsia="MS Mincho" w:cs="Arial"/>
                <w:noProof/>
                <w:szCs w:val="20"/>
                <w:lang w:val="sl-SI" w:eastAsia="sl-SI"/>
              </w:rPr>
              <w:t> </w:t>
            </w:r>
            <w:r w:rsidRPr="008216B2">
              <w:rPr>
                <w:rFonts w:eastAsia="MS Mincho" w:cs="Arial"/>
                <w:noProof/>
                <w:szCs w:val="20"/>
                <w:lang w:val="sl-SI" w:eastAsia="sl-SI"/>
              </w:rPr>
              <w:t> </w:t>
            </w:r>
            <w:r w:rsidRPr="008216B2">
              <w:rPr>
                <w:rFonts w:eastAsia="MS Mincho" w:cs="Arial"/>
                <w:noProof/>
                <w:szCs w:val="20"/>
                <w:lang w:val="sl-SI" w:eastAsia="sl-SI"/>
              </w:rPr>
              <w:t> </w:t>
            </w:r>
            <w:r w:rsidRPr="008216B2">
              <w:rPr>
                <w:rFonts w:cs="Arial"/>
                <w:szCs w:val="20"/>
                <w:lang w:val="sl-SI" w:eastAsia="sl-SI"/>
              </w:rPr>
              <w:fldChar w:fldCharType="end"/>
            </w:r>
          </w:p>
        </w:tc>
      </w:tr>
      <w:tr w:rsidR="002F716F" w:rsidRPr="008216B2" w14:paraId="79FCE81C" w14:textId="77777777" w:rsidTr="003D78A0">
        <w:trPr>
          <w:trHeight w:val="520"/>
        </w:trPr>
        <w:tc>
          <w:tcPr>
            <w:tcW w:w="221" w:type="pct"/>
            <w:vAlign w:val="center"/>
          </w:tcPr>
          <w:p w14:paraId="173A3691" w14:textId="77777777" w:rsidR="002F716F" w:rsidRPr="008216B2" w:rsidRDefault="002F716F" w:rsidP="00F226F0">
            <w:pPr>
              <w:widowControl w:val="0"/>
              <w:suppressAutoHyphens/>
              <w:ind w:left="-57" w:right="-57"/>
              <w:jc w:val="center"/>
              <w:rPr>
                <w:rFonts w:cs="Arial"/>
                <w:sz w:val="18"/>
                <w:szCs w:val="18"/>
                <w:lang w:val="sl-SI" w:eastAsia="sl-SI"/>
              </w:rPr>
            </w:pPr>
            <w:r w:rsidRPr="008216B2">
              <w:rPr>
                <w:rFonts w:cs="Arial"/>
                <w:sz w:val="18"/>
                <w:szCs w:val="18"/>
                <w:lang w:val="sl-SI" w:eastAsia="sl-SI"/>
              </w:rPr>
              <w:t>8.</w:t>
            </w:r>
          </w:p>
        </w:tc>
        <w:tc>
          <w:tcPr>
            <w:tcW w:w="734" w:type="pct"/>
            <w:vAlign w:val="center"/>
          </w:tcPr>
          <w:p w14:paraId="2F4C1166" w14:textId="77777777" w:rsidR="002F716F" w:rsidRPr="008216B2" w:rsidRDefault="002F716F" w:rsidP="00F226F0">
            <w:pPr>
              <w:widowControl w:val="0"/>
              <w:suppressAutoHyphens/>
              <w:rPr>
                <w:rFonts w:cs="Arial"/>
                <w:szCs w:val="20"/>
                <w:lang w:val="sl-SI" w:eastAsia="sl-SI"/>
              </w:rPr>
            </w:pPr>
            <w:r w:rsidRPr="008216B2">
              <w:rPr>
                <w:rFonts w:cs="Arial"/>
                <w:szCs w:val="20"/>
                <w:lang w:val="sl-SI" w:eastAsia="sl-SI"/>
              </w:rPr>
              <w:t>NO v N</w:t>
            </w:r>
            <w:r w:rsidRPr="008216B2">
              <w:rPr>
                <w:rFonts w:cs="Arial"/>
                <w:szCs w:val="20"/>
                <w:vertAlign w:val="subscript"/>
                <w:lang w:val="sl-SI" w:eastAsia="sl-SI"/>
              </w:rPr>
              <w:t>2</w:t>
            </w:r>
          </w:p>
        </w:tc>
        <w:tc>
          <w:tcPr>
            <w:tcW w:w="662" w:type="pct"/>
            <w:vAlign w:val="center"/>
          </w:tcPr>
          <w:p w14:paraId="14443CCA" w14:textId="77777777" w:rsidR="002F716F" w:rsidRPr="008216B2" w:rsidRDefault="002F716F" w:rsidP="00F226F0">
            <w:pPr>
              <w:widowControl w:val="0"/>
              <w:suppressAutoHyphens/>
              <w:jc w:val="center"/>
              <w:rPr>
                <w:rFonts w:cs="Arial"/>
                <w:szCs w:val="20"/>
                <w:lang w:val="sl-SI" w:eastAsia="sl-SI"/>
              </w:rPr>
            </w:pPr>
            <w:r w:rsidRPr="008216B2">
              <w:rPr>
                <w:rFonts w:cs="Arial"/>
                <w:szCs w:val="20"/>
                <w:lang w:val="sl-SI" w:eastAsia="sl-SI"/>
              </w:rPr>
              <w:t>50 ppm</w:t>
            </w:r>
          </w:p>
        </w:tc>
        <w:tc>
          <w:tcPr>
            <w:tcW w:w="736" w:type="pct"/>
            <w:vAlign w:val="center"/>
          </w:tcPr>
          <w:p w14:paraId="18DCD6D8" w14:textId="7AA52A48" w:rsidR="002F716F" w:rsidRPr="008216B2" w:rsidRDefault="003D78A0" w:rsidP="003D78A0">
            <w:pPr>
              <w:widowControl w:val="0"/>
              <w:suppressAutoHyphens/>
              <w:jc w:val="center"/>
              <w:rPr>
                <w:rFonts w:cs="Arial"/>
                <w:szCs w:val="20"/>
                <w:lang w:val="sl-SI" w:eastAsia="sl-SI"/>
              </w:rPr>
            </w:pPr>
            <w:r>
              <w:rPr>
                <w:rFonts w:cs="Arial"/>
                <w:szCs w:val="20"/>
                <w:lang w:val="sl-SI" w:eastAsia="sl-SI"/>
              </w:rPr>
              <w:t>/</w:t>
            </w:r>
          </w:p>
        </w:tc>
        <w:tc>
          <w:tcPr>
            <w:tcW w:w="738" w:type="pct"/>
            <w:vAlign w:val="center"/>
          </w:tcPr>
          <w:p w14:paraId="6B2ADE8E" w14:textId="77777777" w:rsidR="002F716F" w:rsidRPr="008216B2" w:rsidRDefault="002F716F" w:rsidP="00F226F0">
            <w:pPr>
              <w:widowControl w:val="0"/>
              <w:suppressAutoHyphens/>
              <w:jc w:val="center"/>
              <w:rPr>
                <w:rFonts w:cs="Arial"/>
                <w:szCs w:val="20"/>
                <w:lang w:val="sl-SI" w:eastAsia="sl-SI"/>
              </w:rPr>
            </w:pPr>
            <w:r w:rsidRPr="008216B2">
              <w:rPr>
                <w:rFonts w:cs="Arial"/>
                <w:szCs w:val="20"/>
                <w:lang w:val="sl-SI" w:eastAsia="sl-SI"/>
              </w:rPr>
              <w:t>10</w:t>
            </w:r>
          </w:p>
        </w:tc>
        <w:tc>
          <w:tcPr>
            <w:tcW w:w="585" w:type="pct"/>
            <w:vAlign w:val="center"/>
          </w:tcPr>
          <w:p w14:paraId="66A8CF5E" w14:textId="77777777" w:rsidR="002F716F" w:rsidRPr="008216B2" w:rsidRDefault="002F716F" w:rsidP="00F226F0">
            <w:pPr>
              <w:widowControl w:val="0"/>
              <w:suppressAutoHyphens/>
              <w:jc w:val="center"/>
              <w:rPr>
                <w:rFonts w:cs="Arial"/>
                <w:szCs w:val="20"/>
                <w:lang w:val="sl-SI" w:eastAsia="sl-SI"/>
              </w:rPr>
            </w:pPr>
            <w:r w:rsidRPr="008216B2">
              <w:rPr>
                <w:rFonts w:cs="Arial"/>
                <w:szCs w:val="20"/>
                <w:lang w:val="sl-SI" w:eastAsia="sl-SI"/>
              </w:rPr>
              <w:t>1</w:t>
            </w:r>
          </w:p>
        </w:tc>
        <w:tc>
          <w:tcPr>
            <w:tcW w:w="663" w:type="pct"/>
            <w:vAlign w:val="center"/>
          </w:tcPr>
          <w:p w14:paraId="752824A2" w14:textId="77777777" w:rsidR="002F716F" w:rsidRPr="008216B2" w:rsidRDefault="002F716F" w:rsidP="00F226F0">
            <w:pPr>
              <w:widowControl w:val="0"/>
              <w:suppressAutoHyphens/>
              <w:jc w:val="center"/>
              <w:rPr>
                <w:rFonts w:cs="Arial"/>
                <w:szCs w:val="20"/>
                <w:lang w:val="sl-SI" w:eastAsia="sl-SI"/>
              </w:rPr>
            </w:pPr>
            <w:r w:rsidRPr="008216B2">
              <w:rPr>
                <w:rFonts w:cs="Arial"/>
                <w:szCs w:val="20"/>
                <w:lang w:val="sl-SI" w:eastAsia="sl-SI"/>
              </w:rPr>
              <w:fldChar w:fldCharType="begin">
                <w:ffData>
                  <w:name w:val="Besedilo40"/>
                  <w:enabled/>
                  <w:calcOnExit w:val="0"/>
                  <w:textInput/>
                </w:ffData>
              </w:fldChar>
            </w:r>
            <w:r w:rsidRPr="008216B2">
              <w:rPr>
                <w:rFonts w:cs="Arial"/>
                <w:szCs w:val="20"/>
                <w:lang w:val="sl-SI" w:eastAsia="sl-SI"/>
              </w:rPr>
              <w:instrText xml:space="preserve"> FORMTEXT </w:instrText>
            </w:r>
            <w:r w:rsidRPr="008216B2">
              <w:rPr>
                <w:rFonts w:cs="Arial"/>
                <w:szCs w:val="20"/>
                <w:lang w:val="sl-SI" w:eastAsia="sl-SI"/>
              </w:rPr>
            </w:r>
            <w:r w:rsidRPr="008216B2">
              <w:rPr>
                <w:rFonts w:cs="Arial"/>
                <w:szCs w:val="20"/>
                <w:lang w:val="sl-SI" w:eastAsia="sl-SI"/>
              </w:rPr>
              <w:fldChar w:fldCharType="separate"/>
            </w:r>
            <w:r w:rsidRPr="008216B2">
              <w:rPr>
                <w:rFonts w:eastAsia="MS Mincho" w:cs="Arial"/>
                <w:noProof/>
                <w:szCs w:val="20"/>
                <w:lang w:val="sl-SI" w:eastAsia="sl-SI"/>
              </w:rPr>
              <w:t> </w:t>
            </w:r>
            <w:r w:rsidRPr="008216B2">
              <w:rPr>
                <w:rFonts w:eastAsia="MS Mincho" w:cs="Arial"/>
                <w:noProof/>
                <w:szCs w:val="20"/>
                <w:lang w:val="sl-SI" w:eastAsia="sl-SI"/>
              </w:rPr>
              <w:t> </w:t>
            </w:r>
            <w:r w:rsidRPr="008216B2">
              <w:rPr>
                <w:rFonts w:eastAsia="MS Mincho" w:cs="Arial"/>
                <w:noProof/>
                <w:szCs w:val="20"/>
                <w:lang w:val="sl-SI" w:eastAsia="sl-SI"/>
              </w:rPr>
              <w:t> </w:t>
            </w:r>
            <w:r w:rsidRPr="008216B2">
              <w:rPr>
                <w:rFonts w:eastAsia="MS Mincho" w:cs="Arial"/>
                <w:noProof/>
                <w:szCs w:val="20"/>
                <w:lang w:val="sl-SI" w:eastAsia="sl-SI"/>
              </w:rPr>
              <w:t> </w:t>
            </w:r>
            <w:r w:rsidRPr="008216B2">
              <w:rPr>
                <w:rFonts w:eastAsia="MS Mincho" w:cs="Arial"/>
                <w:noProof/>
                <w:szCs w:val="20"/>
                <w:lang w:val="sl-SI" w:eastAsia="sl-SI"/>
              </w:rPr>
              <w:t> </w:t>
            </w:r>
            <w:r w:rsidRPr="008216B2">
              <w:rPr>
                <w:rFonts w:cs="Arial"/>
                <w:szCs w:val="20"/>
                <w:lang w:val="sl-SI" w:eastAsia="sl-SI"/>
              </w:rPr>
              <w:fldChar w:fldCharType="end"/>
            </w:r>
          </w:p>
        </w:tc>
        <w:tc>
          <w:tcPr>
            <w:tcW w:w="661" w:type="pct"/>
            <w:vAlign w:val="center"/>
          </w:tcPr>
          <w:p w14:paraId="201252BD" w14:textId="77777777" w:rsidR="002F716F" w:rsidRPr="008216B2" w:rsidRDefault="002F716F" w:rsidP="00F226F0">
            <w:pPr>
              <w:widowControl w:val="0"/>
              <w:suppressAutoHyphens/>
              <w:ind w:left="-108" w:right="-108"/>
              <w:jc w:val="center"/>
              <w:rPr>
                <w:rFonts w:cs="Arial"/>
                <w:szCs w:val="20"/>
                <w:lang w:val="sl-SI" w:eastAsia="sl-SI"/>
              </w:rPr>
            </w:pPr>
            <w:r w:rsidRPr="008216B2">
              <w:rPr>
                <w:rFonts w:cs="Arial"/>
                <w:szCs w:val="20"/>
                <w:lang w:val="sl-SI" w:eastAsia="sl-SI"/>
              </w:rPr>
              <w:fldChar w:fldCharType="begin">
                <w:ffData>
                  <w:name w:val="Besedilo40"/>
                  <w:enabled/>
                  <w:calcOnExit w:val="0"/>
                  <w:textInput/>
                </w:ffData>
              </w:fldChar>
            </w:r>
            <w:r w:rsidRPr="008216B2">
              <w:rPr>
                <w:rFonts w:cs="Arial"/>
                <w:szCs w:val="20"/>
                <w:lang w:val="sl-SI" w:eastAsia="sl-SI"/>
              </w:rPr>
              <w:instrText xml:space="preserve"> FORMTEXT </w:instrText>
            </w:r>
            <w:r w:rsidRPr="008216B2">
              <w:rPr>
                <w:rFonts w:cs="Arial"/>
                <w:szCs w:val="20"/>
                <w:lang w:val="sl-SI" w:eastAsia="sl-SI"/>
              </w:rPr>
            </w:r>
            <w:r w:rsidRPr="008216B2">
              <w:rPr>
                <w:rFonts w:cs="Arial"/>
                <w:szCs w:val="20"/>
                <w:lang w:val="sl-SI" w:eastAsia="sl-SI"/>
              </w:rPr>
              <w:fldChar w:fldCharType="separate"/>
            </w:r>
            <w:r w:rsidRPr="008216B2">
              <w:rPr>
                <w:rFonts w:eastAsia="MS Mincho" w:cs="Arial"/>
                <w:noProof/>
                <w:szCs w:val="20"/>
                <w:lang w:val="sl-SI" w:eastAsia="sl-SI"/>
              </w:rPr>
              <w:t> </w:t>
            </w:r>
            <w:r w:rsidRPr="008216B2">
              <w:rPr>
                <w:rFonts w:eastAsia="MS Mincho" w:cs="Arial"/>
                <w:noProof/>
                <w:szCs w:val="20"/>
                <w:lang w:val="sl-SI" w:eastAsia="sl-SI"/>
              </w:rPr>
              <w:t> </w:t>
            </w:r>
            <w:r w:rsidRPr="008216B2">
              <w:rPr>
                <w:rFonts w:eastAsia="MS Mincho" w:cs="Arial"/>
                <w:noProof/>
                <w:szCs w:val="20"/>
                <w:lang w:val="sl-SI" w:eastAsia="sl-SI"/>
              </w:rPr>
              <w:t> </w:t>
            </w:r>
            <w:r w:rsidRPr="008216B2">
              <w:rPr>
                <w:rFonts w:eastAsia="MS Mincho" w:cs="Arial"/>
                <w:noProof/>
                <w:szCs w:val="20"/>
                <w:lang w:val="sl-SI" w:eastAsia="sl-SI"/>
              </w:rPr>
              <w:t> </w:t>
            </w:r>
            <w:r w:rsidRPr="008216B2">
              <w:rPr>
                <w:rFonts w:eastAsia="MS Mincho" w:cs="Arial"/>
                <w:noProof/>
                <w:szCs w:val="20"/>
                <w:lang w:val="sl-SI" w:eastAsia="sl-SI"/>
              </w:rPr>
              <w:t> </w:t>
            </w:r>
            <w:r w:rsidRPr="008216B2">
              <w:rPr>
                <w:rFonts w:cs="Arial"/>
                <w:szCs w:val="20"/>
                <w:lang w:val="sl-SI" w:eastAsia="sl-SI"/>
              </w:rPr>
              <w:fldChar w:fldCharType="end"/>
            </w:r>
          </w:p>
        </w:tc>
      </w:tr>
      <w:tr w:rsidR="002F716F" w:rsidRPr="008216B2" w14:paraId="1825C02E" w14:textId="77777777" w:rsidTr="003D78A0">
        <w:trPr>
          <w:trHeight w:val="520"/>
        </w:trPr>
        <w:tc>
          <w:tcPr>
            <w:tcW w:w="221" w:type="pct"/>
            <w:vAlign w:val="center"/>
          </w:tcPr>
          <w:p w14:paraId="76617700" w14:textId="77777777" w:rsidR="002F716F" w:rsidRPr="008216B2" w:rsidRDefault="002F716F" w:rsidP="00F226F0">
            <w:pPr>
              <w:widowControl w:val="0"/>
              <w:suppressAutoHyphens/>
              <w:ind w:left="-57" w:right="-57"/>
              <w:jc w:val="center"/>
              <w:rPr>
                <w:rFonts w:cs="Arial"/>
                <w:sz w:val="18"/>
                <w:szCs w:val="18"/>
                <w:lang w:val="sl-SI" w:eastAsia="sl-SI"/>
              </w:rPr>
            </w:pPr>
            <w:r w:rsidRPr="008216B2">
              <w:rPr>
                <w:rFonts w:cs="Arial"/>
                <w:sz w:val="18"/>
                <w:szCs w:val="18"/>
                <w:lang w:val="sl-SI" w:eastAsia="sl-SI"/>
              </w:rPr>
              <w:t>9.</w:t>
            </w:r>
          </w:p>
        </w:tc>
        <w:tc>
          <w:tcPr>
            <w:tcW w:w="734" w:type="pct"/>
            <w:vAlign w:val="center"/>
          </w:tcPr>
          <w:p w14:paraId="141F2C85" w14:textId="77777777" w:rsidR="002F716F" w:rsidRPr="008216B2" w:rsidRDefault="002F716F" w:rsidP="00F226F0">
            <w:pPr>
              <w:widowControl w:val="0"/>
              <w:suppressAutoHyphens/>
              <w:rPr>
                <w:rFonts w:cs="Arial"/>
                <w:szCs w:val="20"/>
                <w:lang w:val="sl-SI" w:eastAsia="sl-SI"/>
              </w:rPr>
            </w:pPr>
            <w:r w:rsidRPr="008216B2">
              <w:rPr>
                <w:rFonts w:cs="Arial"/>
                <w:szCs w:val="20"/>
                <w:lang w:val="sl-SI" w:eastAsia="sl-SI"/>
              </w:rPr>
              <w:t xml:space="preserve">CO v zraku </w:t>
            </w:r>
          </w:p>
        </w:tc>
        <w:tc>
          <w:tcPr>
            <w:tcW w:w="662" w:type="pct"/>
            <w:vAlign w:val="center"/>
          </w:tcPr>
          <w:p w14:paraId="0AFBA4FD" w14:textId="77777777" w:rsidR="002F716F" w:rsidRPr="008216B2" w:rsidRDefault="002F716F" w:rsidP="00F226F0">
            <w:pPr>
              <w:widowControl w:val="0"/>
              <w:suppressAutoHyphens/>
              <w:jc w:val="center"/>
              <w:rPr>
                <w:rFonts w:cs="Arial"/>
                <w:szCs w:val="20"/>
                <w:lang w:val="sl-SI" w:eastAsia="sl-SI"/>
              </w:rPr>
            </w:pPr>
            <w:r w:rsidRPr="008216B2">
              <w:rPr>
                <w:rFonts w:cs="Arial"/>
                <w:szCs w:val="20"/>
                <w:lang w:val="sl-SI" w:eastAsia="sl-SI"/>
              </w:rPr>
              <w:t>400 ppm</w:t>
            </w:r>
          </w:p>
        </w:tc>
        <w:tc>
          <w:tcPr>
            <w:tcW w:w="736" w:type="pct"/>
            <w:vAlign w:val="center"/>
          </w:tcPr>
          <w:p w14:paraId="72F53A00" w14:textId="4525875A" w:rsidR="002F716F" w:rsidRPr="008216B2" w:rsidRDefault="003D78A0" w:rsidP="003D78A0">
            <w:pPr>
              <w:widowControl w:val="0"/>
              <w:suppressAutoHyphens/>
              <w:jc w:val="center"/>
              <w:rPr>
                <w:rFonts w:cs="Arial"/>
                <w:szCs w:val="20"/>
                <w:lang w:val="sl-SI" w:eastAsia="sl-SI"/>
              </w:rPr>
            </w:pPr>
            <w:r>
              <w:rPr>
                <w:rFonts w:cs="Arial"/>
                <w:szCs w:val="20"/>
                <w:lang w:val="sl-SI" w:eastAsia="sl-SI"/>
              </w:rPr>
              <w:t>/</w:t>
            </w:r>
          </w:p>
        </w:tc>
        <w:tc>
          <w:tcPr>
            <w:tcW w:w="738" w:type="pct"/>
            <w:vAlign w:val="center"/>
          </w:tcPr>
          <w:p w14:paraId="44BF05C4" w14:textId="77777777" w:rsidR="002F716F" w:rsidRPr="008216B2" w:rsidRDefault="002F716F" w:rsidP="00F226F0">
            <w:pPr>
              <w:widowControl w:val="0"/>
              <w:suppressAutoHyphens/>
              <w:jc w:val="center"/>
              <w:rPr>
                <w:rFonts w:cs="Arial"/>
                <w:szCs w:val="20"/>
                <w:lang w:val="sl-SI" w:eastAsia="sl-SI"/>
              </w:rPr>
            </w:pPr>
            <w:r w:rsidRPr="008216B2">
              <w:rPr>
                <w:rFonts w:cs="Arial"/>
                <w:szCs w:val="20"/>
                <w:lang w:val="sl-SI" w:eastAsia="sl-SI"/>
              </w:rPr>
              <w:t>10</w:t>
            </w:r>
          </w:p>
        </w:tc>
        <w:tc>
          <w:tcPr>
            <w:tcW w:w="585" w:type="pct"/>
            <w:vAlign w:val="center"/>
          </w:tcPr>
          <w:p w14:paraId="6F4CFC1A" w14:textId="77777777" w:rsidR="002F716F" w:rsidRPr="008216B2" w:rsidRDefault="002F716F" w:rsidP="00F226F0">
            <w:pPr>
              <w:widowControl w:val="0"/>
              <w:suppressAutoHyphens/>
              <w:jc w:val="center"/>
              <w:rPr>
                <w:rFonts w:cs="Arial"/>
                <w:szCs w:val="20"/>
                <w:lang w:val="sl-SI" w:eastAsia="sl-SI"/>
              </w:rPr>
            </w:pPr>
            <w:r w:rsidRPr="008216B2">
              <w:rPr>
                <w:rFonts w:cs="Arial"/>
                <w:szCs w:val="20"/>
                <w:lang w:val="sl-SI" w:eastAsia="sl-SI"/>
              </w:rPr>
              <w:t>1</w:t>
            </w:r>
          </w:p>
        </w:tc>
        <w:tc>
          <w:tcPr>
            <w:tcW w:w="663" w:type="pct"/>
            <w:vAlign w:val="center"/>
          </w:tcPr>
          <w:p w14:paraId="777071B8" w14:textId="77777777" w:rsidR="002F716F" w:rsidRPr="008216B2" w:rsidRDefault="002F716F" w:rsidP="00F226F0">
            <w:pPr>
              <w:widowControl w:val="0"/>
              <w:suppressAutoHyphens/>
              <w:jc w:val="center"/>
              <w:rPr>
                <w:rFonts w:cs="Arial"/>
                <w:szCs w:val="20"/>
                <w:lang w:val="sl-SI" w:eastAsia="sl-SI"/>
              </w:rPr>
            </w:pPr>
            <w:r w:rsidRPr="008216B2">
              <w:rPr>
                <w:rFonts w:cs="Arial"/>
                <w:szCs w:val="20"/>
                <w:lang w:val="sl-SI" w:eastAsia="sl-SI"/>
              </w:rPr>
              <w:fldChar w:fldCharType="begin">
                <w:ffData>
                  <w:name w:val="Besedilo40"/>
                  <w:enabled/>
                  <w:calcOnExit w:val="0"/>
                  <w:textInput/>
                </w:ffData>
              </w:fldChar>
            </w:r>
            <w:r w:rsidRPr="008216B2">
              <w:rPr>
                <w:rFonts w:cs="Arial"/>
                <w:szCs w:val="20"/>
                <w:lang w:val="sl-SI" w:eastAsia="sl-SI"/>
              </w:rPr>
              <w:instrText xml:space="preserve"> FORMTEXT </w:instrText>
            </w:r>
            <w:r w:rsidRPr="008216B2">
              <w:rPr>
                <w:rFonts w:cs="Arial"/>
                <w:szCs w:val="20"/>
                <w:lang w:val="sl-SI" w:eastAsia="sl-SI"/>
              </w:rPr>
            </w:r>
            <w:r w:rsidRPr="008216B2">
              <w:rPr>
                <w:rFonts w:cs="Arial"/>
                <w:szCs w:val="20"/>
                <w:lang w:val="sl-SI" w:eastAsia="sl-SI"/>
              </w:rPr>
              <w:fldChar w:fldCharType="separate"/>
            </w:r>
            <w:r w:rsidRPr="008216B2">
              <w:rPr>
                <w:rFonts w:eastAsia="MS Mincho" w:cs="Arial"/>
                <w:noProof/>
                <w:szCs w:val="20"/>
                <w:lang w:val="sl-SI" w:eastAsia="sl-SI"/>
              </w:rPr>
              <w:t> </w:t>
            </w:r>
            <w:r w:rsidRPr="008216B2">
              <w:rPr>
                <w:rFonts w:eastAsia="MS Mincho" w:cs="Arial"/>
                <w:noProof/>
                <w:szCs w:val="20"/>
                <w:lang w:val="sl-SI" w:eastAsia="sl-SI"/>
              </w:rPr>
              <w:t> </w:t>
            </w:r>
            <w:r w:rsidRPr="008216B2">
              <w:rPr>
                <w:rFonts w:eastAsia="MS Mincho" w:cs="Arial"/>
                <w:noProof/>
                <w:szCs w:val="20"/>
                <w:lang w:val="sl-SI" w:eastAsia="sl-SI"/>
              </w:rPr>
              <w:t> </w:t>
            </w:r>
            <w:r w:rsidRPr="008216B2">
              <w:rPr>
                <w:rFonts w:eastAsia="MS Mincho" w:cs="Arial"/>
                <w:noProof/>
                <w:szCs w:val="20"/>
                <w:lang w:val="sl-SI" w:eastAsia="sl-SI"/>
              </w:rPr>
              <w:t> </w:t>
            </w:r>
            <w:r w:rsidRPr="008216B2">
              <w:rPr>
                <w:rFonts w:eastAsia="MS Mincho" w:cs="Arial"/>
                <w:noProof/>
                <w:szCs w:val="20"/>
                <w:lang w:val="sl-SI" w:eastAsia="sl-SI"/>
              </w:rPr>
              <w:t> </w:t>
            </w:r>
            <w:r w:rsidRPr="008216B2">
              <w:rPr>
                <w:rFonts w:cs="Arial"/>
                <w:szCs w:val="20"/>
                <w:lang w:val="sl-SI" w:eastAsia="sl-SI"/>
              </w:rPr>
              <w:fldChar w:fldCharType="end"/>
            </w:r>
          </w:p>
        </w:tc>
        <w:tc>
          <w:tcPr>
            <w:tcW w:w="661" w:type="pct"/>
            <w:vAlign w:val="center"/>
          </w:tcPr>
          <w:p w14:paraId="2FC79ED9" w14:textId="77777777" w:rsidR="002F716F" w:rsidRPr="008216B2" w:rsidRDefault="002F716F" w:rsidP="00F226F0">
            <w:pPr>
              <w:widowControl w:val="0"/>
              <w:suppressAutoHyphens/>
              <w:ind w:left="-108" w:right="-108"/>
              <w:jc w:val="center"/>
              <w:rPr>
                <w:rFonts w:cs="Arial"/>
                <w:szCs w:val="20"/>
                <w:lang w:val="sl-SI" w:eastAsia="sl-SI"/>
              </w:rPr>
            </w:pPr>
            <w:r w:rsidRPr="008216B2">
              <w:rPr>
                <w:rFonts w:cs="Arial"/>
                <w:szCs w:val="20"/>
                <w:lang w:val="sl-SI" w:eastAsia="sl-SI"/>
              </w:rPr>
              <w:fldChar w:fldCharType="begin">
                <w:ffData>
                  <w:name w:val="Besedilo40"/>
                  <w:enabled/>
                  <w:calcOnExit w:val="0"/>
                  <w:textInput/>
                </w:ffData>
              </w:fldChar>
            </w:r>
            <w:r w:rsidRPr="008216B2">
              <w:rPr>
                <w:rFonts w:cs="Arial"/>
                <w:szCs w:val="20"/>
                <w:lang w:val="sl-SI" w:eastAsia="sl-SI"/>
              </w:rPr>
              <w:instrText xml:space="preserve"> FORMTEXT </w:instrText>
            </w:r>
            <w:r w:rsidRPr="008216B2">
              <w:rPr>
                <w:rFonts w:cs="Arial"/>
                <w:szCs w:val="20"/>
                <w:lang w:val="sl-SI" w:eastAsia="sl-SI"/>
              </w:rPr>
            </w:r>
            <w:r w:rsidRPr="008216B2">
              <w:rPr>
                <w:rFonts w:cs="Arial"/>
                <w:szCs w:val="20"/>
                <w:lang w:val="sl-SI" w:eastAsia="sl-SI"/>
              </w:rPr>
              <w:fldChar w:fldCharType="separate"/>
            </w:r>
            <w:r w:rsidRPr="008216B2">
              <w:rPr>
                <w:rFonts w:eastAsia="MS Mincho" w:cs="Arial"/>
                <w:noProof/>
                <w:szCs w:val="20"/>
                <w:lang w:val="sl-SI" w:eastAsia="sl-SI"/>
              </w:rPr>
              <w:t> </w:t>
            </w:r>
            <w:r w:rsidRPr="008216B2">
              <w:rPr>
                <w:rFonts w:eastAsia="MS Mincho" w:cs="Arial"/>
                <w:noProof/>
                <w:szCs w:val="20"/>
                <w:lang w:val="sl-SI" w:eastAsia="sl-SI"/>
              </w:rPr>
              <w:t> </w:t>
            </w:r>
            <w:r w:rsidRPr="008216B2">
              <w:rPr>
                <w:rFonts w:eastAsia="MS Mincho" w:cs="Arial"/>
                <w:noProof/>
                <w:szCs w:val="20"/>
                <w:lang w:val="sl-SI" w:eastAsia="sl-SI"/>
              </w:rPr>
              <w:t> </w:t>
            </w:r>
            <w:r w:rsidRPr="008216B2">
              <w:rPr>
                <w:rFonts w:eastAsia="MS Mincho" w:cs="Arial"/>
                <w:noProof/>
                <w:szCs w:val="20"/>
                <w:lang w:val="sl-SI" w:eastAsia="sl-SI"/>
              </w:rPr>
              <w:t> </w:t>
            </w:r>
            <w:r w:rsidRPr="008216B2">
              <w:rPr>
                <w:rFonts w:eastAsia="MS Mincho" w:cs="Arial"/>
                <w:noProof/>
                <w:szCs w:val="20"/>
                <w:lang w:val="sl-SI" w:eastAsia="sl-SI"/>
              </w:rPr>
              <w:t> </w:t>
            </w:r>
            <w:r w:rsidRPr="008216B2">
              <w:rPr>
                <w:rFonts w:cs="Arial"/>
                <w:szCs w:val="20"/>
                <w:lang w:val="sl-SI" w:eastAsia="sl-SI"/>
              </w:rPr>
              <w:fldChar w:fldCharType="end"/>
            </w:r>
          </w:p>
        </w:tc>
      </w:tr>
      <w:tr w:rsidR="002F716F" w:rsidRPr="008216B2" w14:paraId="01B09333" w14:textId="77777777" w:rsidTr="003D78A0">
        <w:trPr>
          <w:trHeight w:val="520"/>
        </w:trPr>
        <w:tc>
          <w:tcPr>
            <w:tcW w:w="221" w:type="pct"/>
            <w:vAlign w:val="center"/>
          </w:tcPr>
          <w:p w14:paraId="7B4A53EA" w14:textId="77777777" w:rsidR="002F716F" w:rsidRPr="008216B2" w:rsidRDefault="002F716F" w:rsidP="00F226F0">
            <w:pPr>
              <w:widowControl w:val="0"/>
              <w:suppressAutoHyphens/>
              <w:ind w:left="-57" w:right="-57"/>
              <w:jc w:val="center"/>
              <w:rPr>
                <w:rFonts w:cs="Arial"/>
                <w:sz w:val="18"/>
                <w:szCs w:val="18"/>
                <w:lang w:val="sl-SI" w:eastAsia="sl-SI"/>
              </w:rPr>
            </w:pPr>
            <w:r>
              <w:rPr>
                <w:rFonts w:cs="Arial"/>
                <w:sz w:val="18"/>
                <w:szCs w:val="18"/>
                <w:lang w:val="sl-SI" w:eastAsia="sl-SI"/>
              </w:rPr>
              <w:t xml:space="preserve">10. </w:t>
            </w:r>
          </w:p>
        </w:tc>
        <w:tc>
          <w:tcPr>
            <w:tcW w:w="734" w:type="pct"/>
            <w:vAlign w:val="center"/>
          </w:tcPr>
          <w:p w14:paraId="6D82227A" w14:textId="77777777" w:rsidR="002F716F" w:rsidRPr="008216B2" w:rsidRDefault="002F716F" w:rsidP="00F226F0">
            <w:pPr>
              <w:widowControl w:val="0"/>
              <w:suppressAutoHyphens/>
              <w:rPr>
                <w:rFonts w:cs="Arial"/>
                <w:szCs w:val="20"/>
                <w:lang w:val="sl-SI" w:eastAsia="sl-SI"/>
              </w:rPr>
            </w:pPr>
            <w:r>
              <w:rPr>
                <w:rFonts w:cs="Arial"/>
                <w:szCs w:val="20"/>
                <w:lang w:val="sl-SI" w:eastAsia="sl-SI"/>
              </w:rPr>
              <w:t>SO</w:t>
            </w:r>
            <w:r w:rsidRPr="00625CC1">
              <w:rPr>
                <w:rFonts w:cs="Arial"/>
                <w:szCs w:val="20"/>
                <w:vertAlign w:val="subscript"/>
                <w:lang w:val="sl-SI" w:eastAsia="sl-SI"/>
              </w:rPr>
              <w:t xml:space="preserve">2 </w:t>
            </w:r>
            <w:r>
              <w:rPr>
                <w:rFonts w:cs="Arial"/>
                <w:szCs w:val="20"/>
                <w:lang w:val="sl-SI" w:eastAsia="sl-SI"/>
              </w:rPr>
              <w:t>v zraku</w:t>
            </w:r>
          </w:p>
        </w:tc>
        <w:tc>
          <w:tcPr>
            <w:tcW w:w="662" w:type="pct"/>
            <w:vAlign w:val="center"/>
          </w:tcPr>
          <w:p w14:paraId="3471A6DF" w14:textId="77777777" w:rsidR="002F716F" w:rsidRPr="008216B2" w:rsidRDefault="002F716F" w:rsidP="00F226F0">
            <w:pPr>
              <w:widowControl w:val="0"/>
              <w:suppressAutoHyphens/>
              <w:jc w:val="center"/>
              <w:rPr>
                <w:rFonts w:cs="Arial"/>
                <w:szCs w:val="20"/>
                <w:lang w:val="sl-SI" w:eastAsia="sl-SI"/>
              </w:rPr>
            </w:pPr>
            <w:r>
              <w:rPr>
                <w:rFonts w:cs="Arial"/>
                <w:szCs w:val="20"/>
                <w:lang w:val="sl-SI" w:eastAsia="sl-SI"/>
              </w:rPr>
              <w:t>100 ppm</w:t>
            </w:r>
          </w:p>
        </w:tc>
        <w:tc>
          <w:tcPr>
            <w:tcW w:w="736" w:type="pct"/>
            <w:vAlign w:val="center"/>
          </w:tcPr>
          <w:p w14:paraId="071B78EE" w14:textId="25234B03" w:rsidR="002F716F" w:rsidRPr="008216B2" w:rsidRDefault="003D78A0" w:rsidP="003D78A0">
            <w:pPr>
              <w:widowControl w:val="0"/>
              <w:suppressAutoHyphens/>
              <w:jc w:val="center"/>
              <w:rPr>
                <w:rFonts w:cs="Arial"/>
                <w:szCs w:val="20"/>
                <w:lang w:val="sl-SI" w:eastAsia="sl-SI"/>
              </w:rPr>
            </w:pPr>
            <w:r>
              <w:rPr>
                <w:rFonts w:cs="Arial"/>
                <w:szCs w:val="20"/>
                <w:lang w:val="sl-SI" w:eastAsia="sl-SI"/>
              </w:rPr>
              <w:t>/</w:t>
            </w:r>
          </w:p>
        </w:tc>
        <w:tc>
          <w:tcPr>
            <w:tcW w:w="738" w:type="pct"/>
            <w:vAlign w:val="center"/>
          </w:tcPr>
          <w:p w14:paraId="43FAF39D" w14:textId="77777777" w:rsidR="002F716F" w:rsidRPr="008216B2" w:rsidRDefault="002F716F" w:rsidP="00F226F0">
            <w:pPr>
              <w:widowControl w:val="0"/>
              <w:suppressAutoHyphens/>
              <w:jc w:val="center"/>
              <w:rPr>
                <w:rFonts w:cs="Arial"/>
                <w:szCs w:val="20"/>
                <w:lang w:val="sl-SI" w:eastAsia="sl-SI"/>
              </w:rPr>
            </w:pPr>
            <w:r>
              <w:rPr>
                <w:rFonts w:cs="Arial"/>
                <w:szCs w:val="20"/>
                <w:lang w:val="sl-SI" w:eastAsia="sl-SI"/>
              </w:rPr>
              <w:t>10</w:t>
            </w:r>
          </w:p>
        </w:tc>
        <w:tc>
          <w:tcPr>
            <w:tcW w:w="585" w:type="pct"/>
            <w:vAlign w:val="center"/>
          </w:tcPr>
          <w:p w14:paraId="0D60ADDF" w14:textId="77777777" w:rsidR="002F716F" w:rsidRPr="008216B2" w:rsidRDefault="002F716F" w:rsidP="00F226F0">
            <w:pPr>
              <w:widowControl w:val="0"/>
              <w:suppressAutoHyphens/>
              <w:jc w:val="center"/>
              <w:rPr>
                <w:rFonts w:cs="Arial"/>
                <w:szCs w:val="20"/>
                <w:lang w:val="sl-SI" w:eastAsia="sl-SI"/>
              </w:rPr>
            </w:pPr>
            <w:r>
              <w:rPr>
                <w:rFonts w:cs="Arial"/>
                <w:szCs w:val="20"/>
                <w:lang w:val="sl-SI" w:eastAsia="sl-SI"/>
              </w:rPr>
              <w:t xml:space="preserve">1 </w:t>
            </w:r>
          </w:p>
        </w:tc>
        <w:tc>
          <w:tcPr>
            <w:tcW w:w="663" w:type="pct"/>
            <w:vAlign w:val="center"/>
          </w:tcPr>
          <w:p w14:paraId="50FB03B3" w14:textId="77777777" w:rsidR="002F716F" w:rsidRPr="008216B2" w:rsidRDefault="002F716F" w:rsidP="00F226F0">
            <w:pPr>
              <w:widowControl w:val="0"/>
              <w:suppressAutoHyphens/>
              <w:jc w:val="center"/>
              <w:rPr>
                <w:rFonts w:cs="Arial"/>
                <w:szCs w:val="20"/>
                <w:lang w:val="sl-SI" w:eastAsia="sl-SI"/>
              </w:rPr>
            </w:pPr>
            <w:r w:rsidRPr="008216B2">
              <w:rPr>
                <w:rFonts w:cs="Arial"/>
                <w:szCs w:val="20"/>
                <w:lang w:val="sl-SI" w:eastAsia="sl-SI"/>
              </w:rPr>
              <w:fldChar w:fldCharType="begin">
                <w:ffData>
                  <w:name w:val="Besedilo40"/>
                  <w:enabled/>
                  <w:calcOnExit w:val="0"/>
                  <w:textInput/>
                </w:ffData>
              </w:fldChar>
            </w:r>
            <w:r w:rsidRPr="008216B2">
              <w:rPr>
                <w:rFonts w:cs="Arial"/>
                <w:szCs w:val="20"/>
                <w:lang w:val="sl-SI" w:eastAsia="sl-SI"/>
              </w:rPr>
              <w:instrText xml:space="preserve"> FORMTEXT </w:instrText>
            </w:r>
            <w:r w:rsidRPr="008216B2">
              <w:rPr>
                <w:rFonts w:cs="Arial"/>
                <w:szCs w:val="20"/>
                <w:lang w:val="sl-SI" w:eastAsia="sl-SI"/>
              </w:rPr>
            </w:r>
            <w:r w:rsidRPr="008216B2">
              <w:rPr>
                <w:rFonts w:cs="Arial"/>
                <w:szCs w:val="20"/>
                <w:lang w:val="sl-SI" w:eastAsia="sl-SI"/>
              </w:rPr>
              <w:fldChar w:fldCharType="separate"/>
            </w:r>
            <w:r w:rsidRPr="008216B2">
              <w:rPr>
                <w:rFonts w:eastAsia="MS Mincho" w:cs="Arial"/>
                <w:noProof/>
                <w:szCs w:val="20"/>
                <w:lang w:val="sl-SI" w:eastAsia="sl-SI"/>
              </w:rPr>
              <w:t> </w:t>
            </w:r>
            <w:r w:rsidRPr="008216B2">
              <w:rPr>
                <w:rFonts w:eastAsia="MS Mincho" w:cs="Arial"/>
                <w:noProof/>
                <w:szCs w:val="20"/>
                <w:lang w:val="sl-SI" w:eastAsia="sl-SI"/>
              </w:rPr>
              <w:t> </w:t>
            </w:r>
            <w:r w:rsidRPr="008216B2">
              <w:rPr>
                <w:rFonts w:eastAsia="MS Mincho" w:cs="Arial"/>
                <w:noProof/>
                <w:szCs w:val="20"/>
                <w:lang w:val="sl-SI" w:eastAsia="sl-SI"/>
              </w:rPr>
              <w:t> </w:t>
            </w:r>
            <w:r w:rsidRPr="008216B2">
              <w:rPr>
                <w:rFonts w:eastAsia="MS Mincho" w:cs="Arial"/>
                <w:noProof/>
                <w:szCs w:val="20"/>
                <w:lang w:val="sl-SI" w:eastAsia="sl-SI"/>
              </w:rPr>
              <w:t> </w:t>
            </w:r>
            <w:r w:rsidRPr="008216B2">
              <w:rPr>
                <w:rFonts w:eastAsia="MS Mincho" w:cs="Arial"/>
                <w:noProof/>
                <w:szCs w:val="20"/>
                <w:lang w:val="sl-SI" w:eastAsia="sl-SI"/>
              </w:rPr>
              <w:t> </w:t>
            </w:r>
            <w:r w:rsidRPr="008216B2">
              <w:rPr>
                <w:rFonts w:cs="Arial"/>
                <w:szCs w:val="20"/>
                <w:lang w:val="sl-SI" w:eastAsia="sl-SI"/>
              </w:rPr>
              <w:fldChar w:fldCharType="end"/>
            </w:r>
          </w:p>
        </w:tc>
        <w:tc>
          <w:tcPr>
            <w:tcW w:w="661" w:type="pct"/>
            <w:vAlign w:val="center"/>
          </w:tcPr>
          <w:p w14:paraId="48C9D300" w14:textId="77777777" w:rsidR="002F716F" w:rsidRPr="008216B2" w:rsidRDefault="002F716F" w:rsidP="00F226F0">
            <w:pPr>
              <w:widowControl w:val="0"/>
              <w:suppressAutoHyphens/>
              <w:ind w:left="-108" w:right="-108"/>
              <w:jc w:val="center"/>
              <w:rPr>
                <w:rFonts w:cs="Arial"/>
                <w:szCs w:val="20"/>
                <w:lang w:val="sl-SI" w:eastAsia="sl-SI"/>
              </w:rPr>
            </w:pPr>
            <w:r w:rsidRPr="008216B2">
              <w:rPr>
                <w:rFonts w:cs="Arial"/>
                <w:szCs w:val="20"/>
                <w:lang w:val="sl-SI" w:eastAsia="sl-SI"/>
              </w:rPr>
              <w:fldChar w:fldCharType="begin">
                <w:ffData>
                  <w:name w:val="Besedilo40"/>
                  <w:enabled/>
                  <w:calcOnExit w:val="0"/>
                  <w:textInput/>
                </w:ffData>
              </w:fldChar>
            </w:r>
            <w:r w:rsidRPr="008216B2">
              <w:rPr>
                <w:rFonts w:cs="Arial"/>
                <w:szCs w:val="20"/>
                <w:lang w:val="sl-SI" w:eastAsia="sl-SI"/>
              </w:rPr>
              <w:instrText xml:space="preserve"> FORMTEXT </w:instrText>
            </w:r>
            <w:r w:rsidRPr="008216B2">
              <w:rPr>
                <w:rFonts w:cs="Arial"/>
                <w:szCs w:val="20"/>
                <w:lang w:val="sl-SI" w:eastAsia="sl-SI"/>
              </w:rPr>
            </w:r>
            <w:r w:rsidRPr="008216B2">
              <w:rPr>
                <w:rFonts w:cs="Arial"/>
                <w:szCs w:val="20"/>
                <w:lang w:val="sl-SI" w:eastAsia="sl-SI"/>
              </w:rPr>
              <w:fldChar w:fldCharType="separate"/>
            </w:r>
            <w:r w:rsidRPr="008216B2">
              <w:rPr>
                <w:rFonts w:eastAsia="MS Mincho" w:cs="Arial"/>
                <w:noProof/>
                <w:szCs w:val="20"/>
                <w:lang w:val="sl-SI" w:eastAsia="sl-SI"/>
              </w:rPr>
              <w:t> </w:t>
            </w:r>
            <w:r w:rsidRPr="008216B2">
              <w:rPr>
                <w:rFonts w:eastAsia="MS Mincho" w:cs="Arial"/>
                <w:noProof/>
                <w:szCs w:val="20"/>
                <w:lang w:val="sl-SI" w:eastAsia="sl-SI"/>
              </w:rPr>
              <w:t> </w:t>
            </w:r>
            <w:r w:rsidRPr="008216B2">
              <w:rPr>
                <w:rFonts w:eastAsia="MS Mincho" w:cs="Arial"/>
                <w:noProof/>
                <w:szCs w:val="20"/>
                <w:lang w:val="sl-SI" w:eastAsia="sl-SI"/>
              </w:rPr>
              <w:t> </w:t>
            </w:r>
            <w:r w:rsidRPr="008216B2">
              <w:rPr>
                <w:rFonts w:eastAsia="MS Mincho" w:cs="Arial"/>
                <w:noProof/>
                <w:szCs w:val="20"/>
                <w:lang w:val="sl-SI" w:eastAsia="sl-SI"/>
              </w:rPr>
              <w:t> </w:t>
            </w:r>
            <w:r w:rsidRPr="008216B2">
              <w:rPr>
                <w:rFonts w:eastAsia="MS Mincho" w:cs="Arial"/>
                <w:noProof/>
                <w:szCs w:val="20"/>
                <w:lang w:val="sl-SI" w:eastAsia="sl-SI"/>
              </w:rPr>
              <w:t> </w:t>
            </w:r>
            <w:r w:rsidRPr="008216B2">
              <w:rPr>
                <w:rFonts w:cs="Arial"/>
                <w:szCs w:val="20"/>
                <w:lang w:val="sl-SI" w:eastAsia="sl-SI"/>
              </w:rPr>
              <w:fldChar w:fldCharType="end"/>
            </w:r>
          </w:p>
        </w:tc>
      </w:tr>
      <w:tr w:rsidR="002F716F" w:rsidRPr="008216B2" w14:paraId="3D9BC5B5" w14:textId="77777777" w:rsidTr="003D78A0">
        <w:trPr>
          <w:trHeight w:val="520"/>
        </w:trPr>
        <w:tc>
          <w:tcPr>
            <w:tcW w:w="221" w:type="pct"/>
            <w:vAlign w:val="center"/>
          </w:tcPr>
          <w:p w14:paraId="6E0BCA17" w14:textId="77777777" w:rsidR="002F716F" w:rsidRPr="008216B2" w:rsidRDefault="002F716F" w:rsidP="00F226F0">
            <w:pPr>
              <w:widowControl w:val="0"/>
              <w:suppressAutoHyphens/>
              <w:ind w:left="-57" w:right="-57"/>
              <w:jc w:val="center"/>
              <w:rPr>
                <w:rFonts w:cs="Arial"/>
                <w:sz w:val="18"/>
                <w:szCs w:val="18"/>
                <w:lang w:val="sl-SI" w:eastAsia="sl-SI"/>
              </w:rPr>
            </w:pPr>
            <w:r w:rsidRPr="008216B2">
              <w:rPr>
                <w:rFonts w:cs="Arial"/>
                <w:sz w:val="18"/>
                <w:szCs w:val="18"/>
                <w:lang w:val="sl-SI" w:eastAsia="sl-SI"/>
              </w:rPr>
              <w:t>1</w:t>
            </w:r>
            <w:r>
              <w:rPr>
                <w:rFonts w:cs="Arial"/>
                <w:sz w:val="18"/>
                <w:szCs w:val="18"/>
                <w:lang w:val="sl-SI" w:eastAsia="sl-SI"/>
              </w:rPr>
              <w:t>1</w:t>
            </w:r>
            <w:r w:rsidRPr="008216B2">
              <w:rPr>
                <w:rFonts w:cs="Arial"/>
                <w:sz w:val="18"/>
                <w:szCs w:val="18"/>
                <w:lang w:val="sl-SI" w:eastAsia="sl-SI"/>
              </w:rPr>
              <w:t>.</w:t>
            </w:r>
          </w:p>
        </w:tc>
        <w:tc>
          <w:tcPr>
            <w:tcW w:w="734" w:type="pct"/>
            <w:vAlign w:val="center"/>
          </w:tcPr>
          <w:p w14:paraId="5554C7E5" w14:textId="77777777" w:rsidR="002F716F" w:rsidRPr="008216B2" w:rsidRDefault="002F716F" w:rsidP="00F226F0">
            <w:pPr>
              <w:widowControl w:val="0"/>
              <w:suppressAutoHyphens/>
              <w:rPr>
                <w:rFonts w:cs="Arial"/>
                <w:szCs w:val="20"/>
                <w:lang w:val="sl-SI" w:eastAsia="sl-SI"/>
              </w:rPr>
            </w:pPr>
            <w:r w:rsidRPr="008216B2">
              <w:rPr>
                <w:rFonts w:cs="Arial"/>
                <w:szCs w:val="20"/>
                <w:lang w:val="sl-SI" w:eastAsia="sl-SI"/>
              </w:rPr>
              <w:t>N</w:t>
            </w:r>
            <w:r w:rsidRPr="008216B2">
              <w:rPr>
                <w:rFonts w:cs="Arial"/>
                <w:szCs w:val="20"/>
                <w:vertAlign w:val="subscript"/>
                <w:lang w:val="sl-SI" w:eastAsia="sl-SI"/>
              </w:rPr>
              <w:t>2</w:t>
            </w:r>
          </w:p>
        </w:tc>
        <w:tc>
          <w:tcPr>
            <w:tcW w:w="662" w:type="pct"/>
            <w:vAlign w:val="center"/>
          </w:tcPr>
          <w:p w14:paraId="3085908E" w14:textId="77777777" w:rsidR="002F716F" w:rsidRPr="008216B2" w:rsidRDefault="002F716F" w:rsidP="00F226F0">
            <w:pPr>
              <w:widowControl w:val="0"/>
              <w:suppressAutoHyphens/>
              <w:jc w:val="center"/>
              <w:rPr>
                <w:rFonts w:cs="Arial"/>
                <w:szCs w:val="20"/>
                <w:lang w:val="sl-SI" w:eastAsia="sl-SI"/>
              </w:rPr>
            </w:pPr>
            <w:r>
              <w:rPr>
                <w:rFonts w:cs="Arial"/>
                <w:szCs w:val="20"/>
                <w:lang w:val="sl-SI" w:eastAsia="sl-SI"/>
              </w:rPr>
              <w:t>/</w:t>
            </w:r>
          </w:p>
        </w:tc>
        <w:tc>
          <w:tcPr>
            <w:tcW w:w="736" w:type="pct"/>
            <w:vAlign w:val="center"/>
          </w:tcPr>
          <w:p w14:paraId="0F0774CD" w14:textId="77777777" w:rsidR="002F716F" w:rsidRPr="008216B2" w:rsidRDefault="002F716F" w:rsidP="003D78A0">
            <w:pPr>
              <w:widowControl w:val="0"/>
              <w:suppressAutoHyphens/>
              <w:jc w:val="center"/>
              <w:rPr>
                <w:rFonts w:cs="Arial"/>
                <w:szCs w:val="20"/>
                <w:lang w:val="sl-SI" w:eastAsia="sl-SI"/>
              </w:rPr>
            </w:pPr>
            <w:r w:rsidRPr="008216B2">
              <w:rPr>
                <w:rFonts w:cs="Arial"/>
                <w:szCs w:val="20"/>
                <w:lang w:val="sl-SI" w:eastAsia="sl-SI"/>
              </w:rPr>
              <w:t>5.0</w:t>
            </w:r>
          </w:p>
        </w:tc>
        <w:tc>
          <w:tcPr>
            <w:tcW w:w="738" w:type="pct"/>
            <w:vAlign w:val="center"/>
          </w:tcPr>
          <w:p w14:paraId="2C188E74" w14:textId="77777777" w:rsidR="002F716F" w:rsidRPr="008216B2" w:rsidRDefault="002F716F" w:rsidP="00F226F0">
            <w:pPr>
              <w:widowControl w:val="0"/>
              <w:suppressAutoHyphens/>
              <w:jc w:val="center"/>
              <w:rPr>
                <w:rFonts w:cs="Arial"/>
                <w:szCs w:val="20"/>
                <w:lang w:val="sl-SI" w:eastAsia="sl-SI"/>
              </w:rPr>
            </w:pPr>
            <w:r w:rsidRPr="008216B2">
              <w:rPr>
                <w:rFonts w:cs="Arial"/>
                <w:szCs w:val="20"/>
                <w:lang w:val="sl-SI" w:eastAsia="sl-SI"/>
              </w:rPr>
              <w:t>50</w:t>
            </w:r>
          </w:p>
        </w:tc>
        <w:tc>
          <w:tcPr>
            <w:tcW w:w="585" w:type="pct"/>
            <w:vAlign w:val="center"/>
          </w:tcPr>
          <w:p w14:paraId="451DB189" w14:textId="77777777" w:rsidR="002F716F" w:rsidRPr="008216B2" w:rsidRDefault="002F716F" w:rsidP="00F226F0">
            <w:pPr>
              <w:widowControl w:val="0"/>
              <w:suppressAutoHyphens/>
              <w:jc w:val="center"/>
              <w:rPr>
                <w:rFonts w:cs="Arial"/>
                <w:szCs w:val="20"/>
                <w:lang w:val="sl-SI" w:eastAsia="sl-SI"/>
              </w:rPr>
            </w:pPr>
            <w:r w:rsidRPr="008216B2">
              <w:rPr>
                <w:rFonts w:cs="Arial"/>
                <w:szCs w:val="20"/>
                <w:lang w:val="sl-SI" w:eastAsia="sl-SI"/>
              </w:rPr>
              <w:t>2</w:t>
            </w:r>
          </w:p>
        </w:tc>
        <w:tc>
          <w:tcPr>
            <w:tcW w:w="663" w:type="pct"/>
            <w:vAlign w:val="center"/>
          </w:tcPr>
          <w:p w14:paraId="1F30B3DB" w14:textId="77777777" w:rsidR="002F716F" w:rsidRPr="008216B2" w:rsidRDefault="002F716F" w:rsidP="00F226F0">
            <w:pPr>
              <w:widowControl w:val="0"/>
              <w:suppressAutoHyphens/>
              <w:jc w:val="center"/>
              <w:rPr>
                <w:rFonts w:cs="Arial"/>
                <w:szCs w:val="20"/>
                <w:lang w:val="sl-SI" w:eastAsia="sl-SI"/>
              </w:rPr>
            </w:pPr>
            <w:r w:rsidRPr="008216B2">
              <w:rPr>
                <w:rFonts w:cs="Arial"/>
                <w:szCs w:val="20"/>
                <w:lang w:val="sl-SI" w:eastAsia="sl-SI"/>
              </w:rPr>
              <w:fldChar w:fldCharType="begin">
                <w:ffData>
                  <w:name w:val="Besedilo40"/>
                  <w:enabled/>
                  <w:calcOnExit w:val="0"/>
                  <w:textInput/>
                </w:ffData>
              </w:fldChar>
            </w:r>
            <w:r w:rsidRPr="008216B2">
              <w:rPr>
                <w:rFonts w:cs="Arial"/>
                <w:szCs w:val="20"/>
                <w:lang w:val="sl-SI" w:eastAsia="sl-SI"/>
              </w:rPr>
              <w:instrText xml:space="preserve"> FORMTEXT </w:instrText>
            </w:r>
            <w:r w:rsidRPr="008216B2">
              <w:rPr>
                <w:rFonts w:cs="Arial"/>
                <w:szCs w:val="20"/>
                <w:lang w:val="sl-SI" w:eastAsia="sl-SI"/>
              </w:rPr>
            </w:r>
            <w:r w:rsidRPr="008216B2">
              <w:rPr>
                <w:rFonts w:cs="Arial"/>
                <w:szCs w:val="20"/>
                <w:lang w:val="sl-SI" w:eastAsia="sl-SI"/>
              </w:rPr>
              <w:fldChar w:fldCharType="separate"/>
            </w:r>
            <w:r w:rsidRPr="008216B2">
              <w:rPr>
                <w:rFonts w:eastAsia="MS Mincho" w:cs="Arial"/>
                <w:noProof/>
                <w:szCs w:val="20"/>
                <w:lang w:val="sl-SI" w:eastAsia="sl-SI"/>
              </w:rPr>
              <w:t> </w:t>
            </w:r>
            <w:r w:rsidRPr="008216B2">
              <w:rPr>
                <w:rFonts w:eastAsia="MS Mincho" w:cs="Arial"/>
                <w:noProof/>
                <w:szCs w:val="20"/>
                <w:lang w:val="sl-SI" w:eastAsia="sl-SI"/>
              </w:rPr>
              <w:t> </w:t>
            </w:r>
            <w:r w:rsidRPr="008216B2">
              <w:rPr>
                <w:rFonts w:eastAsia="MS Mincho" w:cs="Arial"/>
                <w:noProof/>
                <w:szCs w:val="20"/>
                <w:lang w:val="sl-SI" w:eastAsia="sl-SI"/>
              </w:rPr>
              <w:t> </w:t>
            </w:r>
            <w:r w:rsidRPr="008216B2">
              <w:rPr>
                <w:rFonts w:eastAsia="MS Mincho" w:cs="Arial"/>
                <w:noProof/>
                <w:szCs w:val="20"/>
                <w:lang w:val="sl-SI" w:eastAsia="sl-SI"/>
              </w:rPr>
              <w:t> </w:t>
            </w:r>
            <w:r w:rsidRPr="008216B2">
              <w:rPr>
                <w:rFonts w:eastAsia="MS Mincho" w:cs="Arial"/>
                <w:noProof/>
                <w:szCs w:val="20"/>
                <w:lang w:val="sl-SI" w:eastAsia="sl-SI"/>
              </w:rPr>
              <w:t> </w:t>
            </w:r>
            <w:r w:rsidRPr="008216B2">
              <w:rPr>
                <w:rFonts w:cs="Arial"/>
                <w:szCs w:val="20"/>
                <w:lang w:val="sl-SI" w:eastAsia="sl-SI"/>
              </w:rPr>
              <w:fldChar w:fldCharType="end"/>
            </w:r>
          </w:p>
        </w:tc>
        <w:tc>
          <w:tcPr>
            <w:tcW w:w="661" w:type="pct"/>
            <w:vAlign w:val="center"/>
          </w:tcPr>
          <w:p w14:paraId="2A709F4B" w14:textId="77777777" w:rsidR="002F716F" w:rsidRPr="008216B2" w:rsidRDefault="002F716F" w:rsidP="00F226F0">
            <w:pPr>
              <w:widowControl w:val="0"/>
              <w:suppressAutoHyphens/>
              <w:ind w:left="-108" w:right="-108"/>
              <w:jc w:val="center"/>
              <w:rPr>
                <w:rFonts w:cs="Arial"/>
                <w:szCs w:val="20"/>
                <w:lang w:val="sl-SI" w:eastAsia="sl-SI"/>
              </w:rPr>
            </w:pPr>
            <w:r w:rsidRPr="008216B2">
              <w:rPr>
                <w:rFonts w:cs="Arial"/>
                <w:szCs w:val="20"/>
                <w:lang w:val="sl-SI" w:eastAsia="sl-SI"/>
              </w:rPr>
              <w:fldChar w:fldCharType="begin">
                <w:ffData>
                  <w:name w:val="Besedilo40"/>
                  <w:enabled/>
                  <w:calcOnExit w:val="0"/>
                  <w:textInput/>
                </w:ffData>
              </w:fldChar>
            </w:r>
            <w:r w:rsidRPr="008216B2">
              <w:rPr>
                <w:rFonts w:cs="Arial"/>
                <w:szCs w:val="20"/>
                <w:lang w:val="sl-SI" w:eastAsia="sl-SI"/>
              </w:rPr>
              <w:instrText xml:space="preserve"> FORMTEXT </w:instrText>
            </w:r>
            <w:r w:rsidRPr="008216B2">
              <w:rPr>
                <w:rFonts w:cs="Arial"/>
                <w:szCs w:val="20"/>
                <w:lang w:val="sl-SI" w:eastAsia="sl-SI"/>
              </w:rPr>
            </w:r>
            <w:r w:rsidRPr="008216B2">
              <w:rPr>
                <w:rFonts w:cs="Arial"/>
                <w:szCs w:val="20"/>
                <w:lang w:val="sl-SI" w:eastAsia="sl-SI"/>
              </w:rPr>
              <w:fldChar w:fldCharType="separate"/>
            </w:r>
            <w:r w:rsidRPr="008216B2">
              <w:rPr>
                <w:rFonts w:eastAsia="MS Mincho" w:cs="Arial"/>
                <w:noProof/>
                <w:szCs w:val="20"/>
                <w:lang w:val="sl-SI" w:eastAsia="sl-SI"/>
              </w:rPr>
              <w:t> </w:t>
            </w:r>
            <w:r w:rsidRPr="008216B2">
              <w:rPr>
                <w:rFonts w:eastAsia="MS Mincho" w:cs="Arial"/>
                <w:noProof/>
                <w:szCs w:val="20"/>
                <w:lang w:val="sl-SI" w:eastAsia="sl-SI"/>
              </w:rPr>
              <w:t> </w:t>
            </w:r>
            <w:r w:rsidRPr="008216B2">
              <w:rPr>
                <w:rFonts w:eastAsia="MS Mincho" w:cs="Arial"/>
                <w:noProof/>
                <w:szCs w:val="20"/>
                <w:lang w:val="sl-SI" w:eastAsia="sl-SI"/>
              </w:rPr>
              <w:t> </w:t>
            </w:r>
            <w:r w:rsidRPr="008216B2">
              <w:rPr>
                <w:rFonts w:eastAsia="MS Mincho" w:cs="Arial"/>
                <w:noProof/>
                <w:szCs w:val="20"/>
                <w:lang w:val="sl-SI" w:eastAsia="sl-SI"/>
              </w:rPr>
              <w:t> </w:t>
            </w:r>
            <w:r w:rsidRPr="008216B2">
              <w:rPr>
                <w:rFonts w:eastAsia="MS Mincho" w:cs="Arial"/>
                <w:noProof/>
                <w:szCs w:val="20"/>
                <w:lang w:val="sl-SI" w:eastAsia="sl-SI"/>
              </w:rPr>
              <w:t> </w:t>
            </w:r>
            <w:r w:rsidRPr="008216B2">
              <w:rPr>
                <w:rFonts w:cs="Arial"/>
                <w:szCs w:val="20"/>
                <w:lang w:val="sl-SI" w:eastAsia="sl-SI"/>
              </w:rPr>
              <w:fldChar w:fldCharType="end"/>
            </w:r>
          </w:p>
        </w:tc>
      </w:tr>
      <w:tr w:rsidR="002F716F" w:rsidRPr="008216B2" w14:paraId="2F55BCEE" w14:textId="77777777" w:rsidTr="003D78A0">
        <w:trPr>
          <w:trHeight w:val="520"/>
        </w:trPr>
        <w:tc>
          <w:tcPr>
            <w:tcW w:w="221" w:type="pct"/>
            <w:vAlign w:val="center"/>
          </w:tcPr>
          <w:p w14:paraId="1BFC72D8" w14:textId="77777777" w:rsidR="002F716F" w:rsidRPr="008216B2" w:rsidRDefault="002F716F" w:rsidP="00F226F0">
            <w:pPr>
              <w:widowControl w:val="0"/>
              <w:suppressAutoHyphens/>
              <w:ind w:left="-57" w:right="-57"/>
              <w:jc w:val="center"/>
              <w:rPr>
                <w:rFonts w:cs="Arial"/>
                <w:sz w:val="18"/>
                <w:szCs w:val="18"/>
                <w:lang w:val="sl-SI" w:eastAsia="sl-SI"/>
              </w:rPr>
            </w:pPr>
            <w:r w:rsidRPr="008216B2">
              <w:rPr>
                <w:rFonts w:cs="Arial"/>
                <w:sz w:val="18"/>
                <w:szCs w:val="18"/>
                <w:lang w:val="sl-SI" w:eastAsia="sl-SI"/>
              </w:rPr>
              <w:t>1</w:t>
            </w:r>
            <w:r>
              <w:rPr>
                <w:rFonts w:cs="Arial"/>
                <w:sz w:val="18"/>
                <w:szCs w:val="18"/>
                <w:lang w:val="sl-SI" w:eastAsia="sl-SI"/>
              </w:rPr>
              <w:t>2</w:t>
            </w:r>
            <w:r w:rsidRPr="008216B2">
              <w:rPr>
                <w:rFonts w:cs="Arial"/>
                <w:sz w:val="18"/>
                <w:szCs w:val="18"/>
                <w:lang w:val="sl-SI" w:eastAsia="sl-SI"/>
              </w:rPr>
              <w:t>.</w:t>
            </w:r>
          </w:p>
        </w:tc>
        <w:tc>
          <w:tcPr>
            <w:tcW w:w="734" w:type="pct"/>
            <w:vAlign w:val="center"/>
          </w:tcPr>
          <w:p w14:paraId="3ECE83E3" w14:textId="77777777" w:rsidR="002F716F" w:rsidRDefault="002F716F" w:rsidP="00F226F0">
            <w:pPr>
              <w:widowControl w:val="0"/>
              <w:suppressAutoHyphens/>
              <w:rPr>
                <w:rFonts w:cs="Arial"/>
                <w:szCs w:val="20"/>
                <w:lang w:val="sl-SI" w:eastAsia="sl-SI"/>
              </w:rPr>
            </w:pPr>
            <w:r w:rsidRPr="008216B2">
              <w:rPr>
                <w:rFonts w:cs="Arial"/>
                <w:szCs w:val="20"/>
                <w:lang w:val="sl-SI" w:eastAsia="sl-SI"/>
              </w:rPr>
              <w:t>Tekoči dušik</w:t>
            </w:r>
          </w:p>
          <w:p w14:paraId="13A676E1" w14:textId="77777777" w:rsidR="002F716F" w:rsidRPr="00D824D0" w:rsidRDefault="002F716F" w:rsidP="00F226F0">
            <w:pPr>
              <w:widowControl w:val="0"/>
              <w:suppressAutoHyphens/>
              <w:rPr>
                <w:rFonts w:cs="Arial"/>
                <w:i/>
                <w:iCs/>
                <w:sz w:val="18"/>
                <w:szCs w:val="18"/>
                <w:lang w:val="sl-SI" w:eastAsia="sl-SI"/>
              </w:rPr>
            </w:pPr>
            <w:r w:rsidRPr="00D824D0">
              <w:rPr>
                <w:rFonts w:cs="Arial"/>
                <w:i/>
                <w:iCs/>
                <w:sz w:val="18"/>
                <w:szCs w:val="18"/>
                <w:lang w:val="sl-SI" w:eastAsia="sl-SI"/>
              </w:rPr>
              <w:t>(polnjenje na lokaciji naročnika)</w:t>
            </w:r>
          </w:p>
        </w:tc>
        <w:tc>
          <w:tcPr>
            <w:tcW w:w="662" w:type="pct"/>
            <w:vAlign w:val="center"/>
          </w:tcPr>
          <w:p w14:paraId="742B604A" w14:textId="2C29AD3D" w:rsidR="002F716F" w:rsidRPr="008216B2" w:rsidRDefault="003D78A0" w:rsidP="00F226F0">
            <w:pPr>
              <w:widowControl w:val="0"/>
              <w:suppressAutoHyphens/>
              <w:jc w:val="center"/>
              <w:rPr>
                <w:rFonts w:cs="Arial"/>
                <w:szCs w:val="20"/>
                <w:lang w:val="sl-SI" w:eastAsia="sl-SI"/>
              </w:rPr>
            </w:pPr>
            <w:r>
              <w:rPr>
                <w:rFonts w:cs="Arial"/>
                <w:szCs w:val="20"/>
                <w:lang w:val="sl-SI" w:eastAsia="sl-SI"/>
              </w:rPr>
              <w:t>/</w:t>
            </w:r>
          </w:p>
        </w:tc>
        <w:tc>
          <w:tcPr>
            <w:tcW w:w="736" w:type="pct"/>
            <w:vAlign w:val="center"/>
          </w:tcPr>
          <w:p w14:paraId="3F19ECD2" w14:textId="405F89EB" w:rsidR="002F716F" w:rsidRPr="008216B2" w:rsidRDefault="003D78A0" w:rsidP="003D78A0">
            <w:pPr>
              <w:widowControl w:val="0"/>
              <w:suppressAutoHyphens/>
              <w:jc w:val="center"/>
              <w:rPr>
                <w:rFonts w:cs="Arial"/>
                <w:szCs w:val="20"/>
                <w:lang w:val="sl-SI" w:eastAsia="sl-SI"/>
              </w:rPr>
            </w:pPr>
            <w:r>
              <w:rPr>
                <w:rFonts w:cs="Arial"/>
                <w:szCs w:val="20"/>
                <w:lang w:val="sl-SI" w:eastAsia="sl-SI"/>
              </w:rPr>
              <w:t>/</w:t>
            </w:r>
          </w:p>
        </w:tc>
        <w:tc>
          <w:tcPr>
            <w:tcW w:w="738" w:type="pct"/>
            <w:vAlign w:val="center"/>
          </w:tcPr>
          <w:p w14:paraId="609F0A88" w14:textId="77777777" w:rsidR="002F716F" w:rsidRPr="008216B2" w:rsidRDefault="002F716F" w:rsidP="00F226F0">
            <w:pPr>
              <w:widowControl w:val="0"/>
              <w:suppressAutoHyphens/>
              <w:jc w:val="center"/>
              <w:rPr>
                <w:rFonts w:cs="Arial"/>
                <w:szCs w:val="20"/>
                <w:lang w:val="sl-SI" w:eastAsia="sl-SI"/>
              </w:rPr>
            </w:pPr>
            <w:r>
              <w:rPr>
                <w:rFonts w:cs="Arial"/>
                <w:szCs w:val="20"/>
                <w:lang w:val="sl-SI" w:eastAsia="sl-SI"/>
              </w:rPr>
              <w:t>/</w:t>
            </w:r>
          </w:p>
        </w:tc>
        <w:tc>
          <w:tcPr>
            <w:tcW w:w="585" w:type="pct"/>
            <w:vAlign w:val="center"/>
          </w:tcPr>
          <w:p w14:paraId="5063DFDE" w14:textId="77777777" w:rsidR="002F716F" w:rsidRPr="008216B2" w:rsidRDefault="002F716F" w:rsidP="00F226F0">
            <w:pPr>
              <w:widowControl w:val="0"/>
              <w:suppressAutoHyphens/>
              <w:jc w:val="center"/>
              <w:rPr>
                <w:rFonts w:cs="Arial"/>
                <w:szCs w:val="20"/>
                <w:lang w:val="sl-SI" w:eastAsia="sl-SI"/>
              </w:rPr>
            </w:pPr>
            <w:r w:rsidRPr="008216B2">
              <w:rPr>
                <w:rFonts w:cs="Arial"/>
                <w:szCs w:val="20"/>
                <w:lang w:val="sl-SI" w:eastAsia="sl-SI"/>
              </w:rPr>
              <w:t>120 litrov</w:t>
            </w:r>
          </w:p>
        </w:tc>
        <w:tc>
          <w:tcPr>
            <w:tcW w:w="663" w:type="pct"/>
            <w:vAlign w:val="center"/>
          </w:tcPr>
          <w:p w14:paraId="22902709" w14:textId="77777777" w:rsidR="002F716F" w:rsidRPr="008216B2" w:rsidRDefault="002F716F" w:rsidP="00F226F0">
            <w:pPr>
              <w:widowControl w:val="0"/>
              <w:suppressAutoHyphens/>
              <w:jc w:val="center"/>
              <w:rPr>
                <w:rFonts w:cs="Arial"/>
                <w:szCs w:val="20"/>
                <w:lang w:val="sl-SI" w:eastAsia="sl-SI"/>
              </w:rPr>
            </w:pPr>
            <w:r w:rsidRPr="008216B2">
              <w:rPr>
                <w:rFonts w:cs="Arial"/>
                <w:szCs w:val="20"/>
                <w:lang w:val="sl-SI" w:eastAsia="sl-SI"/>
              </w:rPr>
              <w:fldChar w:fldCharType="begin">
                <w:ffData>
                  <w:name w:val="Besedilo40"/>
                  <w:enabled/>
                  <w:calcOnExit w:val="0"/>
                  <w:textInput/>
                </w:ffData>
              </w:fldChar>
            </w:r>
            <w:r w:rsidRPr="008216B2">
              <w:rPr>
                <w:rFonts w:cs="Arial"/>
                <w:szCs w:val="20"/>
                <w:lang w:val="sl-SI" w:eastAsia="sl-SI"/>
              </w:rPr>
              <w:instrText xml:space="preserve"> FORMTEXT </w:instrText>
            </w:r>
            <w:r w:rsidRPr="008216B2">
              <w:rPr>
                <w:rFonts w:cs="Arial"/>
                <w:szCs w:val="20"/>
                <w:lang w:val="sl-SI" w:eastAsia="sl-SI"/>
              </w:rPr>
            </w:r>
            <w:r w:rsidRPr="008216B2">
              <w:rPr>
                <w:rFonts w:cs="Arial"/>
                <w:szCs w:val="20"/>
                <w:lang w:val="sl-SI" w:eastAsia="sl-SI"/>
              </w:rPr>
              <w:fldChar w:fldCharType="separate"/>
            </w:r>
            <w:r w:rsidRPr="008216B2">
              <w:rPr>
                <w:rFonts w:eastAsia="MS Mincho" w:cs="Arial"/>
                <w:noProof/>
                <w:szCs w:val="20"/>
                <w:lang w:val="sl-SI" w:eastAsia="sl-SI"/>
              </w:rPr>
              <w:t> </w:t>
            </w:r>
            <w:r w:rsidRPr="008216B2">
              <w:rPr>
                <w:rFonts w:eastAsia="MS Mincho" w:cs="Arial"/>
                <w:noProof/>
                <w:szCs w:val="20"/>
                <w:lang w:val="sl-SI" w:eastAsia="sl-SI"/>
              </w:rPr>
              <w:t> </w:t>
            </w:r>
            <w:r w:rsidRPr="008216B2">
              <w:rPr>
                <w:rFonts w:eastAsia="MS Mincho" w:cs="Arial"/>
                <w:noProof/>
                <w:szCs w:val="20"/>
                <w:lang w:val="sl-SI" w:eastAsia="sl-SI"/>
              </w:rPr>
              <w:t> </w:t>
            </w:r>
            <w:r w:rsidRPr="008216B2">
              <w:rPr>
                <w:rFonts w:eastAsia="MS Mincho" w:cs="Arial"/>
                <w:noProof/>
                <w:szCs w:val="20"/>
                <w:lang w:val="sl-SI" w:eastAsia="sl-SI"/>
              </w:rPr>
              <w:t> </w:t>
            </w:r>
            <w:r w:rsidRPr="008216B2">
              <w:rPr>
                <w:rFonts w:eastAsia="MS Mincho" w:cs="Arial"/>
                <w:noProof/>
                <w:szCs w:val="20"/>
                <w:lang w:val="sl-SI" w:eastAsia="sl-SI"/>
              </w:rPr>
              <w:t> </w:t>
            </w:r>
            <w:r w:rsidRPr="008216B2">
              <w:rPr>
                <w:rFonts w:cs="Arial"/>
                <w:szCs w:val="20"/>
                <w:lang w:val="sl-SI" w:eastAsia="sl-SI"/>
              </w:rPr>
              <w:fldChar w:fldCharType="end"/>
            </w:r>
          </w:p>
        </w:tc>
        <w:tc>
          <w:tcPr>
            <w:tcW w:w="661" w:type="pct"/>
            <w:vAlign w:val="center"/>
          </w:tcPr>
          <w:p w14:paraId="0F364084" w14:textId="77777777" w:rsidR="002F716F" w:rsidRPr="008216B2" w:rsidRDefault="002F716F" w:rsidP="00F226F0">
            <w:pPr>
              <w:widowControl w:val="0"/>
              <w:suppressAutoHyphens/>
              <w:ind w:left="-108" w:right="-108"/>
              <w:jc w:val="center"/>
              <w:rPr>
                <w:rFonts w:cs="Arial"/>
                <w:szCs w:val="20"/>
                <w:lang w:val="sl-SI" w:eastAsia="sl-SI"/>
              </w:rPr>
            </w:pPr>
            <w:r w:rsidRPr="008216B2">
              <w:rPr>
                <w:rFonts w:cs="Arial"/>
                <w:szCs w:val="20"/>
                <w:lang w:val="sl-SI" w:eastAsia="sl-SI"/>
              </w:rPr>
              <w:fldChar w:fldCharType="begin">
                <w:ffData>
                  <w:name w:val="Besedilo40"/>
                  <w:enabled/>
                  <w:calcOnExit w:val="0"/>
                  <w:textInput/>
                </w:ffData>
              </w:fldChar>
            </w:r>
            <w:r w:rsidRPr="008216B2">
              <w:rPr>
                <w:rFonts w:cs="Arial"/>
                <w:szCs w:val="20"/>
                <w:lang w:val="sl-SI" w:eastAsia="sl-SI"/>
              </w:rPr>
              <w:instrText xml:space="preserve"> FORMTEXT </w:instrText>
            </w:r>
            <w:r w:rsidRPr="008216B2">
              <w:rPr>
                <w:rFonts w:cs="Arial"/>
                <w:szCs w:val="20"/>
                <w:lang w:val="sl-SI" w:eastAsia="sl-SI"/>
              </w:rPr>
            </w:r>
            <w:r w:rsidRPr="008216B2">
              <w:rPr>
                <w:rFonts w:cs="Arial"/>
                <w:szCs w:val="20"/>
                <w:lang w:val="sl-SI" w:eastAsia="sl-SI"/>
              </w:rPr>
              <w:fldChar w:fldCharType="separate"/>
            </w:r>
            <w:r w:rsidRPr="008216B2">
              <w:rPr>
                <w:rFonts w:eastAsia="MS Mincho" w:cs="Arial"/>
                <w:noProof/>
                <w:szCs w:val="20"/>
                <w:lang w:val="sl-SI" w:eastAsia="sl-SI"/>
              </w:rPr>
              <w:t> </w:t>
            </w:r>
            <w:r w:rsidRPr="008216B2">
              <w:rPr>
                <w:rFonts w:eastAsia="MS Mincho" w:cs="Arial"/>
                <w:noProof/>
                <w:szCs w:val="20"/>
                <w:lang w:val="sl-SI" w:eastAsia="sl-SI"/>
              </w:rPr>
              <w:t> </w:t>
            </w:r>
            <w:r w:rsidRPr="008216B2">
              <w:rPr>
                <w:rFonts w:eastAsia="MS Mincho" w:cs="Arial"/>
                <w:noProof/>
                <w:szCs w:val="20"/>
                <w:lang w:val="sl-SI" w:eastAsia="sl-SI"/>
              </w:rPr>
              <w:t> </w:t>
            </w:r>
            <w:r w:rsidRPr="008216B2">
              <w:rPr>
                <w:rFonts w:eastAsia="MS Mincho" w:cs="Arial"/>
                <w:noProof/>
                <w:szCs w:val="20"/>
                <w:lang w:val="sl-SI" w:eastAsia="sl-SI"/>
              </w:rPr>
              <w:t> </w:t>
            </w:r>
            <w:r w:rsidRPr="008216B2">
              <w:rPr>
                <w:rFonts w:eastAsia="MS Mincho" w:cs="Arial"/>
                <w:noProof/>
                <w:szCs w:val="20"/>
                <w:lang w:val="sl-SI" w:eastAsia="sl-SI"/>
              </w:rPr>
              <w:t> </w:t>
            </w:r>
            <w:r w:rsidRPr="008216B2">
              <w:rPr>
                <w:rFonts w:cs="Arial"/>
                <w:szCs w:val="20"/>
                <w:lang w:val="sl-SI" w:eastAsia="sl-SI"/>
              </w:rPr>
              <w:fldChar w:fldCharType="end"/>
            </w:r>
          </w:p>
        </w:tc>
      </w:tr>
      <w:tr w:rsidR="002F716F" w:rsidRPr="008216B2" w14:paraId="1DAA22E6" w14:textId="77777777" w:rsidTr="003D78A0">
        <w:trPr>
          <w:trHeight w:val="520"/>
        </w:trPr>
        <w:tc>
          <w:tcPr>
            <w:tcW w:w="221" w:type="pct"/>
            <w:vAlign w:val="center"/>
          </w:tcPr>
          <w:p w14:paraId="073DBA0D" w14:textId="77777777" w:rsidR="002F716F" w:rsidRPr="008216B2" w:rsidRDefault="002F716F" w:rsidP="00F226F0">
            <w:pPr>
              <w:widowControl w:val="0"/>
              <w:suppressAutoHyphens/>
              <w:ind w:left="-57" w:right="-57"/>
              <w:jc w:val="center"/>
              <w:rPr>
                <w:rFonts w:cs="Arial"/>
                <w:sz w:val="18"/>
                <w:szCs w:val="18"/>
                <w:lang w:val="sl-SI" w:eastAsia="sl-SI"/>
              </w:rPr>
            </w:pPr>
            <w:r w:rsidRPr="008216B2">
              <w:rPr>
                <w:rFonts w:cs="Arial"/>
                <w:sz w:val="18"/>
                <w:szCs w:val="18"/>
                <w:lang w:val="sl-SI" w:eastAsia="sl-SI"/>
              </w:rPr>
              <w:t>1</w:t>
            </w:r>
            <w:r>
              <w:rPr>
                <w:rFonts w:cs="Arial"/>
                <w:sz w:val="18"/>
                <w:szCs w:val="18"/>
                <w:lang w:val="sl-SI" w:eastAsia="sl-SI"/>
              </w:rPr>
              <w:t>3</w:t>
            </w:r>
            <w:r w:rsidRPr="008216B2">
              <w:rPr>
                <w:rFonts w:cs="Arial"/>
                <w:sz w:val="18"/>
                <w:szCs w:val="18"/>
                <w:lang w:val="sl-SI" w:eastAsia="sl-SI"/>
              </w:rPr>
              <w:t xml:space="preserve">. </w:t>
            </w:r>
          </w:p>
        </w:tc>
        <w:tc>
          <w:tcPr>
            <w:tcW w:w="734" w:type="pct"/>
            <w:vAlign w:val="center"/>
          </w:tcPr>
          <w:p w14:paraId="6617320D" w14:textId="77777777" w:rsidR="002F716F" w:rsidRPr="008216B2" w:rsidRDefault="002F716F" w:rsidP="00F226F0">
            <w:pPr>
              <w:widowControl w:val="0"/>
              <w:suppressAutoHyphens/>
              <w:rPr>
                <w:rFonts w:cs="Arial"/>
                <w:szCs w:val="20"/>
                <w:lang w:val="sl-SI" w:eastAsia="sl-SI"/>
              </w:rPr>
            </w:pPr>
            <w:r w:rsidRPr="008216B2">
              <w:rPr>
                <w:rFonts w:cs="Arial"/>
                <w:szCs w:val="20"/>
                <w:lang w:val="sl-SI" w:eastAsia="sl-SI"/>
              </w:rPr>
              <w:t xml:space="preserve">CO v zraku </w:t>
            </w:r>
          </w:p>
        </w:tc>
        <w:tc>
          <w:tcPr>
            <w:tcW w:w="662" w:type="pct"/>
            <w:vAlign w:val="center"/>
          </w:tcPr>
          <w:p w14:paraId="22E818CE" w14:textId="77777777" w:rsidR="002F716F" w:rsidRPr="008216B2" w:rsidRDefault="002F716F" w:rsidP="00F226F0">
            <w:pPr>
              <w:widowControl w:val="0"/>
              <w:suppressAutoHyphens/>
              <w:jc w:val="center"/>
              <w:rPr>
                <w:rFonts w:cs="Arial"/>
                <w:szCs w:val="20"/>
                <w:lang w:val="sl-SI" w:eastAsia="sl-SI"/>
              </w:rPr>
            </w:pPr>
            <w:r w:rsidRPr="008216B2">
              <w:rPr>
                <w:rFonts w:cs="Arial"/>
                <w:szCs w:val="20"/>
                <w:lang w:val="sl-SI" w:eastAsia="sl-SI"/>
              </w:rPr>
              <w:t>10 ppm</w:t>
            </w:r>
          </w:p>
        </w:tc>
        <w:tc>
          <w:tcPr>
            <w:tcW w:w="736" w:type="pct"/>
            <w:vAlign w:val="center"/>
          </w:tcPr>
          <w:p w14:paraId="3D0C68E2" w14:textId="3AB0DA35" w:rsidR="002F716F" w:rsidRPr="008216B2" w:rsidRDefault="003D78A0" w:rsidP="003D78A0">
            <w:pPr>
              <w:widowControl w:val="0"/>
              <w:suppressAutoHyphens/>
              <w:jc w:val="center"/>
              <w:rPr>
                <w:rFonts w:cs="Arial"/>
                <w:szCs w:val="20"/>
                <w:lang w:val="sl-SI" w:eastAsia="sl-SI"/>
              </w:rPr>
            </w:pPr>
            <w:r>
              <w:rPr>
                <w:rFonts w:cs="Arial"/>
                <w:szCs w:val="20"/>
                <w:lang w:val="sl-SI" w:eastAsia="sl-SI"/>
              </w:rPr>
              <w:t>/</w:t>
            </w:r>
          </w:p>
        </w:tc>
        <w:tc>
          <w:tcPr>
            <w:tcW w:w="738" w:type="pct"/>
            <w:vAlign w:val="center"/>
          </w:tcPr>
          <w:p w14:paraId="20207BF9" w14:textId="77777777" w:rsidR="002F716F" w:rsidRPr="008216B2" w:rsidRDefault="002F716F" w:rsidP="00F226F0">
            <w:pPr>
              <w:widowControl w:val="0"/>
              <w:suppressAutoHyphens/>
              <w:jc w:val="center"/>
              <w:rPr>
                <w:rFonts w:cs="Arial"/>
                <w:szCs w:val="20"/>
                <w:lang w:val="sl-SI" w:eastAsia="sl-SI"/>
              </w:rPr>
            </w:pPr>
            <w:r w:rsidRPr="008216B2">
              <w:rPr>
                <w:rFonts w:cs="Arial"/>
                <w:szCs w:val="20"/>
                <w:lang w:val="sl-SI" w:eastAsia="sl-SI"/>
              </w:rPr>
              <w:t>10</w:t>
            </w:r>
          </w:p>
        </w:tc>
        <w:tc>
          <w:tcPr>
            <w:tcW w:w="585" w:type="pct"/>
            <w:vAlign w:val="center"/>
          </w:tcPr>
          <w:p w14:paraId="1940B914" w14:textId="77777777" w:rsidR="002F716F" w:rsidRPr="008216B2" w:rsidRDefault="002F716F" w:rsidP="00F226F0">
            <w:pPr>
              <w:widowControl w:val="0"/>
              <w:suppressAutoHyphens/>
              <w:jc w:val="center"/>
              <w:rPr>
                <w:rFonts w:cs="Arial"/>
                <w:szCs w:val="20"/>
                <w:lang w:val="sl-SI" w:eastAsia="sl-SI"/>
              </w:rPr>
            </w:pPr>
            <w:r w:rsidRPr="008216B2">
              <w:rPr>
                <w:rFonts w:cs="Arial"/>
                <w:szCs w:val="20"/>
                <w:lang w:val="sl-SI" w:eastAsia="sl-SI"/>
              </w:rPr>
              <w:t>8</w:t>
            </w:r>
          </w:p>
        </w:tc>
        <w:tc>
          <w:tcPr>
            <w:tcW w:w="663" w:type="pct"/>
            <w:vAlign w:val="center"/>
          </w:tcPr>
          <w:p w14:paraId="630901E4" w14:textId="63E1FE1B" w:rsidR="002F716F" w:rsidRPr="008216B2" w:rsidRDefault="003D78A0" w:rsidP="00F226F0">
            <w:pPr>
              <w:widowControl w:val="0"/>
              <w:suppressAutoHyphens/>
              <w:jc w:val="center"/>
              <w:rPr>
                <w:rFonts w:cs="Arial"/>
                <w:szCs w:val="20"/>
                <w:lang w:val="sl-SI" w:eastAsia="sl-SI"/>
              </w:rPr>
            </w:pPr>
            <w:r w:rsidRPr="008216B2">
              <w:rPr>
                <w:rFonts w:cs="Arial"/>
                <w:szCs w:val="20"/>
                <w:lang w:val="sl-SI" w:eastAsia="sl-SI"/>
              </w:rPr>
              <w:fldChar w:fldCharType="begin">
                <w:ffData>
                  <w:name w:val="Besedilo40"/>
                  <w:enabled/>
                  <w:calcOnExit w:val="0"/>
                  <w:textInput/>
                </w:ffData>
              </w:fldChar>
            </w:r>
            <w:r w:rsidRPr="008216B2">
              <w:rPr>
                <w:rFonts w:cs="Arial"/>
                <w:szCs w:val="20"/>
                <w:lang w:val="sl-SI" w:eastAsia="sl-SI"/>
              </w:rPr>
              <w:instrText xml:space="preserve"> FORMTEXT </w:instrText>
            </w:r>
            <w:r w:rsidRPr="008216B2">
              <w:rPr>
                <w:rFonts w:cs="Arial"/>
                <w:szCs w:val="20"/>
                <w:lang w:val="sl-SI" w:eastAsia="sl-SI"/>
              </w:rPr>
            </w:r>
            <w:r w:rsidRPr="008216B2">
              <w:rPr>
                <w:rFonts w:cs="Arial"/>
                <w:szCs w:val="20"/>
                <w:lang w:val="sl-SI" w:eastAsia="sl-SI"/>
              </w:rPr>
              <w:fldChar w:fldCharType="separate"/>
            </w:r>
            <w:r w:rsidRPr="008216B2">
              <w:rPr>
                <w:rFonts w:eastAsia="MS Mincho" w:cs="Arial"/>
                <w:noProof/>
                <w:szCs w:val="20"/>
                <w:lang w:val="sl-SI" w:eastAsia="sl-SI"/>
              </w:rPr>
              <w:t> </w:t>
            </w:r>
            <w:r w:rsidRPr="008216B2">
              <w:rPr>
                <w:rFonts w:eastAsia="MS Mincho" w:cs="Arial"/>
                <w:noProof/>
                <w:szCs w:val="20"/>
                <w:lang w:val="sl-SI" w:eastAsia="sl-SI"/>
              </w:rPr>
              <w:t> </w:t>
            </w:r>
            <w:r w:rsidRPr="008216B2">
              <w:rPr>
                <w:rFonts w:eastAsia="MS Mincho" w:cs="Arial"/>
                <w:noProof/>
                <w:szCs w:val="20"/>
                <w:lang w:val="sl-SI" w:eastAsia="sl-SI"/>
              </w:rPr>
              <w:t> </w:t>
            </w:r>
            <w:r w:rsidRPr="008216B2">
              <w:rPr>
                <w:rFonts w:eastAsia="MS Mincho" w:cs="Arial"/>
                <w:noProof/>
                <w:szCs w:val="20"/>
                <w:lang w:val="sl-SI" w:eastAsia="sl-SI"/>
              </w:rPr>
              <w:t> </w:t>
            </w:r>
            <w:r w:rsidRPr="008216B2">
              <w:rPr>
                <w:rFonts w:eastAsia="MS Mincho" w:cs="Arial"/>
                <w:noProof/>
                <w:szCs w:val="20"/>
                <w:lang w:val="sl-SI" w:eastAsia="sl-SI"/>
              </w:rPr>
              <w:t> </w:t>
            </w:r>
            <w:r w:rsidRPr="008216B2">
              <w:rPr>
                <w:rFonts w:cs="Arial"/>
                <w:szCs w:val="20"/>
                <w:lang w:val="sl-SI" w:eastAsia="sl-SI"/>
              </w:rPr>
              <w:fldChar w:fldCharType="end"/>
            </w:r>
          </w:p>
        </w:tc>
        <w:tc>
          <w:tcPr>
            <w:tcW w:w="661" w:type="pct"/>
            <w:vAlign w:val="center"/>
          </w:tcPr>
          <w:p w14:paraId="6B9A688F" w14:textId="00374D6C" w:rsidR="002F716F" w:rsidRPr="008216B2" w:rsidRDefault="003D78A0" w:rsidP="00F226F0">
            <w:pPr>
              <w:widowControl w:val="0"/>
              <w:suppressAutoHyphens/>
              <w:ind w:left="-108" w:right="-108"/>
              <w:jc w:val="center"/>
              <w:rPr>
                <w:rFonts w:cs="Arial"/>
                <w:szCs w:val="20"/>
                <w:lang w:val="sl-SI" w:eastAsia="sl-SI"/>
              </w:rPr>
            </w:pPr>
            <w:r w:rsidRPr="008216B2">
              <w:rPr>
                <w:rFonts w:cs="Arial"/>
                <w:szCs w:val="20"/>
                <w:lang w:val="sl-SI" w:eastAsia="sl-SI"/>
              </w:rPr>
              <w:fldChar w:fldCharType="begin">
                <w:ffData>
                  <w:name w:val="Besedilo40"/>
                  <w:enabled/>
                  <w:calcOnExit w:val="0"/>
                  <w:textInput/>
                </w:ffData>
              </w:fldChar>
            </w:r>
            <w:r w:rsidRPr="008216B2">
              <w:rPr>
                <w:rFonts w:cs="Arial"/>
                <w:szCs w:val="20"/>
                <w:lang w:val="sl-SI" w:eastAsia="sl-SI"/>
              </w:rPr>
              <w:instrText xml:space="preserve"> FORMTEXT </w:instrText>
            </w:r>
            <w:r w:rsidRPr="008216B2">
              <w:rPr>
                <w:rFonts w:cs="Arial"/>
                <w:szCs w:val="20"/>
                <w:lang w:val="sl-SI" w:eastAsia="sl-SI"/>
              </w:rPr>
            </w:r>
            <w:r w:rsidRPr="008216B2">
              <w:rPr>
                <w:rFonts w:cs="Arial"/>
                <w:szCs w:val="20"/>
                <w:lang w:val="sl-SI" w:eastAsia="sl-SI"/>
              </w:rPr>
              <w:fldChar w:fldCharType="separate"/>
            </w:r>
            <w:r w:rsidRPr="008216B2">
              <w:rPr>
                <w:rFonts w:eastAsia="MS Mincho" w:cs="Arial"/>
                <w:noProof/>
                <w:szCs w:val="20"/>
                <w:lang w:val="sl-SI" w:eastAsia="sl-SI"/>
              </w:rPr>
              <w:t> </w:t>
            </w:r>
            <w:r w:rsidRPr="008216B2">
              <w:rPr>
                <w:rFonts w:eastAsia="MS Mincho" w:cs="Arial"/>
                <w:noProof/>
                <w:szCs w:val="20"/>
                <w:lang w:val="sl-SI" w:eastAsia="sl-SI"/>
              </w:rPr>
              <w:t> </w:t>
            </w:r>
            <w:r w:rsidRPr="008216B2">
              <w:rPr>
                <w:rFonts w:eastAsia="MS Mincho" w:cs="Arial"/>
                <w:noProof/>
                <w:szCs w:val="20"/>
                <w:lang w:val="sl-SI" w:eastAsia="sl-SI"/>
              </w:rPr>
              <w:t> </w:t>
            </w:r>
            <w:r w:rsidRPr="008216B2">
              <w:rPr>
                <w:rFonts w:eastAsia="MS Mincho" w:cs="Arial"/>
                <w:noProof/>
                <w:szCs w:val="20"/>
                <w:lang w:val="sl-SI" w:eastAsia="sl-SI"/>
              </w:rPr>
              <w:t> </w:t>
            </w:r>
            <w:r w:rsidRPr="008216B2">
              <w:rPr>
                <w:rFonts w:eastAsia="MS Mincho" w:cs="Arial"/>
                <w:noProof/>
                <w:szCs w:val="20"/>
                <w:lang w:val="sl-SI" w:eastAsia="sl-SI"/>
              </w:rPr>
              <w:t> </w:t>
            </w:r>
            <w:r w:rsidRPr="008216B2">
              <w:rPr>
                <w:rFonts w:cs="Arial"/>
                <w:szCs w:val="20"/>
                <w:lang w:val="sl-SI" w:eastAsia="sl-SI"/>
              </w:rPr>
              <w:fldChar w:fldCharType="end"/>
            </w:r>
          </w:p>
        </w:tc>
      </w:tr>
      <w:tr w:rsidR="002F716F" w:rsidRPr="008216B2" w14:paraId="0B607323" w14:textId="77777777" w:rsidTr="003D78A0">
        <w:trPr>
          <w:trHeight w:val="520"/>
        </w:trPr>
        <w:tc>
          <w:tcPr>
            <w:tcW w:w="221" w:type="pct"/>
            <w:vAlign w:val="center"/>
          </w:tcPr>
          <w:p w14:paraId="2309893A" w14:textId="77777777" w:rsidR="002F716F" w:rsidRPr="008216B2" w:rsidRDefault="002F716F" w:rsidP="00F226F0">
            <w:pPr>
              <w:widowControl w:val="0"/>
              <w:suppressAutoHyphens/>
              <w:ind w:left="-57" w:right="-57"/>
              <w:jc w:val="center"/>
              <w:rPr>
                <w:rFonts w:cs="Arial"/>
                <w:sz w:val="18"/>
                <w:szCs w:val="18"/>
                <w:lang w:val="sl-SI" w:eastAsia="sl-SI"/>
              </w:rPr>
            </w:pPr>
            <w:r w:rsidRPr="008216B2">
              <w:rPr>
                <w:rFonts w:cs="Arial"/>
                <w:sz w:val="18"/>
                <w:szCs w:val="18"/>
                <w:lang w:val="sl-SI" w:eastAsia="sl-SI"/>
              </w:rPr>
              <w:t>1</w:t>
            </w:r>
            <w:r>
              <w:rPr>
                <w:rFonts w:cs="Arial"/>
                <w:sz w:val="18"/>
                <w:szCs w:val="18"/>
                <w:lang w:val="sl-SI" w:eastAsia="sl-SI"/>
              </w:rPr>
              <w:t>4</w:t>
            </w:r>
            <w:r w:rsidRPr="008216B2">
              <w:rPr>
                <w:rFonts w:cs="Arial"/>
                <w:sz w:val="18"/>
                <w:szCs w:val="18"/>
                <w:lang w:val="sl-SI" w:eastAsia="sl-SI"/>
              </w:rPr>
              <w:t>.</w:t>
            </w:r>
          </w:p>
        </w:tc>
        <w:tc>
          <w:tcPr>
            <w:tcW w:w="734" w:type="pct"/>
            <w:vAlign w:val="center"/>
          </w:tcPr>
          <w:p w14:paraId="3FE24E56" w14:textId="77777777" w:rsidR="002F716F" w:rsidRPr="008216B2" w:rsidRDefault="002F716F" w:rsidP="00F226F0">
            <w:pPr>
              <w:widowControl w:val="0"/>
              <w:suppressAutoHyphens/>
              <w:rPr>
                <w:rFonts w:cs="Arial"/>
                <w:szCs w:val="20"/>
                <w:lang w:val="sl-SI" w:eastAsia="sl-SI"/>
              </w:rPr>
            </w:pPr>
            <w:r w:rsidRPr="008216B2">
              <w:rPr>
                <w:rFonts w:cs="Arial"/>
                <w:szCs w:val="20"/>
                <w:lang w:val="sl-SI" w:eastAsia="sl-SI"/>
              </w:rPr>
              <w:t>SO</w:t>
            </w:r>
            <w:r w:rsidRPr="008216B2">
              <w:rPr>
                <w:rFonts w:cs="Arial"/>
                <w:szCs w:val="20"/>
                <w:vertAlign w:val="subscript"/>
                <w:lang w:val="sl-SI" w:eastAsia="sl-SI"/>
              </w:rPr>
              <w:t>2</w:t>
            </w:r>
            <w:r w:rsidRPr="008216B2">
              <w:rPr>
                <w:rFonts w:cs="Arial"/>
                <w:szCs w:val="20"/>
                <w:lang w:val="sl-SI" w:eastAsia="sl-SI"/>
              </w:rPr>
              <w:t xml:space="preserve"> in NO v N</w:t>
            </w:r>
            <w:r w:rsidRPr="008216B2">
              <w:rPr>
                <w:rFonts w:cs="Arial"/>
                <w:szCs w:val="20"/>
                <w:vertAlign w:val="subscript"/>
                <w:lang w:val="sl-SI" w:eastAsia="sl-SI"/>
              </w:rPr>
              <w:t xml:space="preserve">2 </w:t>
            </w:r>
          </w:p>
        </w:tc>
        <w:tc>
          <w:tcPr>
            <w:tcW w:w="662" w:type="pct"/>
            <w:vAlign w:val="center"/>
          </w:tcPr>
          <w:p w14:paraId="67E41208" w14:textId="77777777" w:rsidR="002F716F" w:rsidRPr="008216B2" w:rsidRDefault="002F716F" w:rsidP="00F226F0">
            <w:pPr>
              <w:widowControl w:val="0"/>
              <w:suppressAutoHyphens/>
              <w:jc w:val="center"/>
              <w:rPr>
                <w:rFonts w:cs="Arial"/>
                <w:szCs w:val="20"/>
                <w:lang w:val="sl-SI" w:eastAsia="sl-SI"/>
              </w:rPr>
            </w:pPr>
            <w:r w:rsidRPr="008216B2">
              <w:rPr>
                <w:rFonts w:cs="Arial"/>
                <w:szCs w:val="20"/>
                <w:lang w:val="sl-SI" w:eastAsia="sl-SI"/>
              </w:rPr>
              <w:t>200 ppm SO</w:t>
            </w:r>
            <w:r w:rsidRPr="008216B2">
              <w:rPr>
                <w:rFonts w:cs="Arial"/>
                <w:szCs w:val="20"/>
                <w:vertAlign w:val="subscript"/>
                <w:lang w:val="sl-SI" w:eastAsia="sl-SI"/>
              </w:rPr>
              <w:t>2</w:t>
            </w:r>
            <w:r w:rsidRPr="008216B2">
              <w:rPr>
                <w:rFonts w:cs="Arial"/>
                <w:szCs w:val="20"/>
                <w:lang w:val="sl-SI" w:eastAsia="sl-SI"/>
              </w:rPr>
              <w:t xml:space="preserve"> in 200 ppm NO v N</w:t>
            </w:r>
            <w:r w:rsidRPr="008216B2">
              <w:rPr>
                <w:rFonts w:cs="Arial"/>
                <w:szCs w:val="20"/>
                <w:vertAlign w:val="subscript"/>
                <w:lang w:val="sl-SI" w:eastAsia="sl-SI"/>
              </w:rPr>
              <w:t>2</w:t>
            </w:r>
          </w:p>
        </w:tc>
        <w:tc>
          <w:tcPr>
            <w:tcW w:w="736" w:type="pct"/>
            <w:vAlign w:val="center"/>
          </w:tcPr>
          <w:p w14:paraId="3394A01D" w14:textId="32B4F16E" w:rsidR="002F716F" w:rsidRPr="008216B2" w:rsidRDefault="003D78A0" w:rsidP="003D78A0">
            <w:pPr>
              <w:widowControl w:val="0"/>
              <w:suppressAutoHyphens/>
              <w:jc w:val="center"/>
              <w:rPr>
                <w:rFonts w:cs="Arial"/>
                <w:szCs w:val="20"/>
                <w:lang w:val="sl-SI" w:eastAsia="sl-SI"/>
              </w:rPr>
            </w:pPr>
            <w:r>
              <w:rPr>
                <w:rFonts w:cs="Arial"/>
                <w:szCs w:val="20"/>
                <w:lang w:val="sl-SI" w:eastAsia="sl-SI"/>
              </w:rPr>
              <w:t>/</w:t>
            </w:r>
          </w:p>
        </w:tc>
        <w:tc>
          <w:tcPr>
            <w:tcW w:w="738" w:type="pct"/>
            <w:vAlign w:val="center"/>
          </w:tcPr>
          <w:p w14:paraId="67CF3EE4" w14:textId="77777777" w:rsidR="002F716F" w:rsidRPr="008216B2" w:rsidRDefault="002F716F" w:rsidP="00F226F0">
            <w:pPr>
              <w:widowControl w:val="0"/>
              <w:suppressAutoHyphens/>
              <w:jc w:val="center"/>
              <w:rPr>
                <w:rFonts w:cs="Arial"/>
                <w:szCs w:val="20"/>
                <w:lang w:val="sl-SI" w:eastAsia="sl-SI"/>
              </w:rPr>
            </w:pPr>
            <w:r w:rsidRPr="008216B2">
              <w:rPr>
                <w:rFonts w:cs="Arial"/>
                <w:szCs w:val="20"/>
                <w:lang w:val="sl-SI" w:eastAsia="sl-SI"/>
              </w:rPr>
              <w:t>10</w:t>
            </w:r>
          </w:p>
        </w:tc>
        <w:tc>
          <w:tcPr>
            <w:tcW w:w="585" w:type="pct"/>
            <w:vAlign w:val="center"/>
          </w:tcPr>
          <w:p w14:paraId="14ACA02D" w14:textId="77777777" w:rsidR="002F716F" w:rsidRPr="008216B2" w:rsidRDefault="002F716F" w:rsidP="00F226F0">
            <w:pPr>
              <w:widowControl w:val="0"/>
              <w:suppressAutoHyphens/>
              <w:jc w:val="center"/>
              <w:rPr>
                <w:rFonts w:cs="Arial"/>
                <w:szCs w:val="20"/>
                <w:lang w:val="sl-SI" w:eastAsia="sl-SI"/>
              </w:rPr>
            </w:pPr>
            <w:r w:rsidRPr="008216B2">
              <w:rPr>
                <w:rFonts w:cs="Arial"/>
                <w:szCs w:val="20"/>
                <w:lang w:val="sl-SI" w:eastAsia="sl-SI"/>
              </w:rPr>
              <w:t>4</w:t>
            </w:r>
          </w:p>
        </w:tc>
        <w:tc>
          <w:tcPr>
            <w:tcW w:w="663" w:type="pct"/>
            <w:vAlign w:val="center"/>
          </w:tcPr>
          <w:p w14:paraId="3D898EAD" w14:textId="77777777" w:rsidR="002F716F" w:rsidRPr="008216B2" w:rsidRDefault="002F716F" w:rsidP="00F226F0">
            <w:pPr>
              <w:widowControl w:val="0"/>
              <w:suppressAutoHyphens/>
              <w:jc w:val="center"/>
              <w:rPr>
                <w:rFonts w:cs="Arial"/>
                <w:szCs w:val="20"/>
                <w:lang w:val="sl-SI" w:eastAsia="sl-SI"/>
              </w:rPr>
            </w:pPr>
            <w:r w:rsidRPr="008216B2">
              <w:rPr>
                <w:rFonts w:cs="Arial"/>
                <w:szCs w:val="20"/>
                <w:lang w:val="sl-SI" w:eastAsia="sl-SI"/>
              </w:rPr>
              <w:fldChar w:fldCharType="begin">
                <w:ffData>
                  <w:name w:val="Besedilo40"/>
                  <w:enabled/>
                  <w:calcOnExit w:val="0"/>
                  <w:textInput/>
                </w:ffData>
              </w:fldChar>
            </w:r>
            <w:r w:rsidRPr="008216B2">
              <w:rPr>
                <w:rFonts w:cs="Arial"/>
                <w:szCs w:val="20"/>
                <w:lang w:val="sl-SI" w:eastAsia="sl-SI"/>
              </w:rPr>
              <w:instrText xml:space="preserve"> FORMTEXT </w:instrText>
            </w:r>
            <w:r w:rsidRPr="008216B2">
              <w:rPr>
                <w:rFonts w:cs="Arial"/>
                <w:szCs w:val="20"/>
                <w:lang w:val="sl-SI" w:eastAsia="sl-SI"/>
              </w:rPr>
            </w:r>
            <w:r w:rsidRPr="008216B2">
              <w:rPr>
                <w:rFonts w:cs="Arial"/>
                <w:szCs w:val="20"/>
                <w:lang w:val="sl-SI" w:eastAsia="sl-SI"/>
              </w:rPr>
              <w:fldChar w:fldCharType="separate"/>
            </w:r>
            <w:r w:rsidRPr="008216B2">
              <w:rPr>
                <w:rFonts w:eastAsia="MS Mincho" w:cs="Arial"/>
                <w:noProof/>
                <w:szCs w:val="20"/>
                <w:lang w:val="sl-SI" w:eastAsia="sl-SI"/>
              </w:rPr>
              <w:t> </w:t>
            </w:r>
            <w:r w:rsidRPr="008216B2">
              <w:rPr>
                <w:rFonts w:eastAsia="MS Mincho" w:cs="Arial"/>
                <w:noProof/>
                <w:szCs w:val="20"/>
                <w:lang w:val="sl-SI" w:eastAsia="sl-SI"/>
              </w:rPr>
              <w:t> </w:t>
            </w:r>
            <w:r w:rsidRPr="008216B2">
              <w:rPr>
                <w:rFonts w:eastAsia="MS Mincho" w:cs="Arial"/>
                <w:noProof/>
                <w:szCs w:val="20"/>
                <w:lang w:val="sl-SI" w:eastAsia="sl-SI"/>
              </w:rPr>
              <w:t> </w:t>
            </w:r>
            <w:r w:rsidRPr="008216B2">
              <w:rPr>
                <w:rFonts w:eastAsia="MS Mincho" w:cs="Arial"/>
                <w:noProof/>
                <w:szCs w:val="20"/>
                <w:lang w:val="sl-SI" w:eastAsia="sl-SI"/>
              </w:rPr>
              <w:t> </w:t>
            </w:r>
            <w:r w:rsidRPr="008216B2">
              <w:rPr>
                <w:rFonts w:eastAsia="MS Mincho" w:cs="Arial"/>
                <w:noProof/>
                <w:szCs w:val="20"/>
                <w:lang w:val="sl-SI" w:eastAsia="sl-SI"/>
              </w:rPr>
              <w:t> </w:t>
            </w:r>
            <w:r w:rsidRPr="008216B2">
              <w:rPr>
                <w:rFonts w:cs="Arial"/>
                <w:szCs w:val="20"/>
                <w:lang w:val="sl-SI" w:eastAsia="sl-SI"/>
              </w:rPr>
              <w:fldChar w:fldCharType="end"/>
            </w:r>
          </w:p>
        </w:tc>
        <w:tc>
          <w:tcPr>
            <w:tcW w:w="661" w:type="pct"/>
            <w:vAlign w:val="center"/>
          </w:tcPr>
          <w:p w14:paraId="613362C1" w14:textId="77777777" w:rsidR="002F716F" w:rsidRPr="008216B2" w:rsidRDefault="002F716F" w:rsidP="00F226F0">
            <w:pPr>
              <w:widowControl w:val="0"/>
              <w:suppressAutoHyphens/>
              <w:ind w:left="-108" w:right="-108"/>
              <w:jc w:val="center"/>
              <w:rPr>
                <w:rFonts w:cs="Arial"/>
                <w:szCs w:val="20"/>
                <w:lang w:val="sl-SI" w:eastAsia="sl-SI"/>
              </w:rPr>
            </w:pPr>
            <w:r w:rsidRPr="008216B2">
              <w:rPr>
                <w:rFonts w:cs="Arial"/>
                <w:szCs w:val="20"/>
                <w:lang w:val="sl-SI" w:eastAsia="sl-SI"/>
              </w:rPr>
              <w:fldChar w:fldCharType="begin">
                <w:ffData>
                  <w:name w:val="Besedilo40"/>
                  <w:enabled/>
                  <w:calcOnExit w:val="0"/>
                  <w:textInput/>
                </w:ffData>
              </w:fldChar>
            </w:r>
            <w:r w:rsidRPr="008216B2">
              <w:rPr>
                <w:rFonts w:cs="Arial"/>
                <w:szCs w:val="20"/>
                <w:lang w:val="sl-SI" w:eastAsia="sl-SI"/>
              </w:rPr>
              <w:instrText xml:space="preserve"> FORMTEXT </w:instrText>
            </w:r>
            <w:r w:rsidRPr="008216B2">
              <w:rPr>
                <w:rFonts w:cs="Arial"/>
                <w:szCs w:val="20"/>
                <w:lang w:val="sl-SI" w:eastAsia="sl-SI"/>
              </w:rPr>
            </w:r>
            <w:r w:rsidRPr="008216B2">
              <w:rPr>
                <w:rFonts w:cs="Arial"/>
                <w:szCs w:val="20"/>
                <w:lang w:val="sl-SI" w:eastAsia="sl-SI"/>
              </w:rPr>
              <w:fldChar w:fldCharType="separate"/>
            </w:r>
            <w:r w:rsidRPr="008216B2">
              <w:rPr>
                <w:rFonts w:eastAsia="MS Mincho" w:cs="Arial"/>
                <w:noProof/>
                <w:szCs w:val="20"/>
                <w:lang w:val="sl-SI" w:eastAsia="sl-SI"/>
              </w:rPr>
              <w:t> </w:t>
            </w:r>
            <w:r w:rsidRPr="008216B2">
              <w:rPr>
                <w:rFonts w:eastAsia="MS Mincho" w:cs="Arial"/>
                <w:noProof/>
                <w:szCs w:val="20"/>
                <w:lang w:val="sl-SI" w:eastAsia="sl-SI"/>
              </w:rPr>
              <w:t> </w:t>
            </w:r>
            <w:r w:rsidRPr="008216B2">
              <w:rPr>
                <w:rFonts w:eastAsia="MS Mincho" w:cs="Arial"/>
                <w:noProof/>
                <w:szCs w:val="20"/>
                <w:lang w:val="sl-SI" w:eastAsia="sl-SI"/>
              </w:rPr>
              <w:t> </w:t>
            </w:r>
            <w:r w:rsidRPr="008216B2">
              <w:rPr>
                <w:rFonts w:eastAsia="MS Mincho" w:cs="Arial"/>
                <w:noProof/>
                <w:szCs w:val="20"/>
                <w:lang w:val="sl-SI" w:eastAsia="sl-SI"/>
              </w:rPr>
              <w:t> </w:t>
            </w:r>
            <w:r w:rsidRPr="008216B2">
              <w:rPr>
                <w:rFonts w:eastAsia="MS Mincho" w:cs="Arial"/>
                <w:noProof/>
                <w:szCs w:val="20"/>
                <w:lang w:val="sl-SI" w:eastAsia="sl-SI"/>
              </w:rPr>
              <w:t> </w:t>
            </w:r>
            <w:r w:rsidRPr="008216B2">
              <w:rPr>
                <w:rFonts w:cs="Arial"/>
                <w:szCs w:val="20"/>
                <w:lang w:val="sl-SI" w:eastAsia="sl-SI"/>
              </w:rPr>
              <w:fldChar w:fldCharType="end"/>
            </w:r>
          </w:p>
        </w:tc>
      </w:tr>
      <w:tr w:rsidR="002F716F" w:rsidRPr="008216B2" w14:paraId="3B6E8886" w14:textId="77777777" w:rsidTr="003D78A0">
        <w:trPr>
          <w:trHeight w:val="520"/>
        </w:trPr>
        <w:tc>
          <w:tcPr>
            <w:tcW w:w="221" w:type="pct"/>
            <w:vAlign w:val="center"/>
          </w:tcPr>
          <w:p w14:paraId="0E2DC435" w14:textId="77777777" w:rsidR="002F716F" w:rsidRPr="008216B2" w:rsidRDefault="002F716F" w:rsidP="00F226F0">
            <w:pPr>
              <w:widowControl w:val="0"/>
              <w:suppressAutoHyphens/>
              <w:ind w:left="-57" w:right="-57"/>
              <w:jc w:val="center"/>
              <w:rPr>
                <w:rFonts w:cs="Arial"/>
                <w:sz w:val="18"/>
                <w:szCs w:val="18"/>
                <w:lang w:val="sl-SI" w:eastAsia="sl-SI"/>
              </w:rPr>
            </w:pPr>
            <w:r w:rsidRPr="008216B2">
              <w:rPr>
                <w:rFonts w:cs="Arial"/>
                <w:sz w:val="18"/>
                <w:szCs w:val="18"/>
                <w:lang w:val="sl-SI" w:eastAsia="sl-SI"/>
              </w:rPr>
              <w:t>1</w:t>
            </w:r>
            <w:r>
              <w:rPr>
                <w:rFonts w:cs="Arial"/>
                <w:sz w:val="18"/>
                <w:szCs w:val="18"/>
                <w:lang w:val="sl-SI" w:eastAsia="sl-SI"/>
              </w:rPr>
              <w:t>5</w:t>
            </w:r>
            <w:r w:rsidRPr="008216B2">
              <w:rPr>
                <w:rFonts w:cs="Arial"/>
                <w:sz w:val="18"/>
                <w:szCs w:val="18"/>
                <w:lang w:val="sl-SI" w:eastAsia="sl-SI"/>
              </w:rPr>
              <w:t>.</w:t>
            </w:r>
          </w:p>
        </w:tc>
        <w:tc>
          <w:tcPr>
            <w:tcW w:w="734" w:type="pct"/>
            <w:vAlign w:val="center"/>
          </w:tcPr>
          <w:p w14:paraId="0CCCEB77" w14:textId="77777777" w:rsidR="002F716F" w:rsidRPr="008216B2" w:rsidRDefault="002F716F" w:rsidP="00F226F0">
            <w:pPr>
              <w:widowControl w:val="0"/>
              <w:suppressAutoHyphens/>
              <w:rPr>
                <w:rFonts w:cs="Arial"/>
                <w:szCs w:val="20"/>
                <w:lang w:val="sl-SI" w:eastAsia="sl-SI"/>
              </w:rPr>
            </w:pPr>
            <w:r w:rsidRPr="008216B2">
              <w:rPr>
                <w:rFonts w:cs="Arial"/>
                <w:szCs w:val="20"/>
                <w:lang w:val="sl-SI" w:eastAsia="sl-SI"/>
              </w:rPr>
              <w:t>NO v N</w:t>
            </w:r>
            <w:r w:rsidRPr="008216B2">
              <w:rPr>
                <w:rFonts w:cs="Arial"/>
                <w:szCs w:val="20"/>
                <w:vertAlign w:val="subscript"/>
                <w:lang w:val="sl-SI" w:eastAsia="sl-SI"/>
              </w:rPr>
              <w:t>2</w:t>
            </w:r>
          </w:p>
        </w:tc>
        <w:tc>
          <w:tcPr>
            <w:tcW w:w="662" w:type="pct"/>
            <w:vAlign w:val="center"/>
          </w:tcPr>
          <w:p w14:paraId="2C71EF47" w14:textId="77777777" w:rsidR="002F716F" w:rsidRPr="008216B2" w:rsidRDefault="002F716F" w:rsidP="00F226F0">
            <w:pPr>
              <w:widowControl w:val="0"/>
              <w:suppressAutoHyphens/>
              <w:jc w:val="center"/>
              <w:rPr>
                <w:rFonts w:cs="Arial"/>
                <w:szCs w:val="20"/>
                <w:lang w:val="sl-SI" w:eastAsia="sl-SI"/>
              </w:rPr>
            </w:pPr>
            <w:r w:rsidRPr="008216B2">
              <w:rPr>
                <w:rFonts w:cs="Arial"/>
                <w:szCs w:val="20"/>
                <w:lang w:val="sl-SI" w:eastAsia="sl-SI"/>
              </w:rPr>
              <w:t>200 ppm</w:t>
            </w:r>
          </w:p>
        </w:tc>
        <w:tc>
          <w:tcPr>
            <w:tcW w:w="736" w:type="pct"/>
            <w:vAlign w:val="center"/>
          </w:tcPr>
          <w:p w14:paraId="29F52F5E" w14:textId="62A5C174" w:rsidR="002F716F" w:rsidRPr="008216B2" w:rsidRDefault="003D78A0" w:rsidP="003D78A0">
            <w:pPr>
              <w:widowControl w:val="0"/>
              <w:suppressAutoHyphens/>
              <w:jc w:val="center"/>
              <w:rPr>
                <w:rFonts w:cs="Arial"/>
                <w:szCs w:val="20"/>
                <w:lang w:val="sl-SI" w:eastAsia="sl-SI"/>
              </w:rPr>
            </w:pPr>
            <w:r>
              <w:rPr>
                <w:rFonts w:cs="Arial"/>
                <w:szCs w:val="20"/>
                <w:lang w:val="sl-SI" w:eastAsia="sl-SI"/>
              </w:rPr>
              <w:t>/</w:t>
            </w:r>
          </w:p>
        </w:tc>
        <w:tc>
          <w:tcPr>
            <w:tcW w:w="738" w:type="pct"/>
            <w:vAlign w:val="center"/>
          </w:tcPr>
          <w:p w14:paraId="3E26E1F2" w14:textId="77777777" w:rsidR="002F716F" w:rsidRPr="008216B2" w:rsidRDefault="002F716F" w:rsidP="00F226F0">
            <w:pPr>
              <w:widowControl w:val="0"/>
              <w:suppressAutoHyphens/>
              <w:jc w:val="center"/>
              <w:rPr>
                <w:rFonts w:cs="Arial"/>
                <w:szCs w:val="20"/>
                <w:lang w:val="sl-SI" w:eastAsia="sl-SI"/>
              </w:rPr>
            </w:pPr>
            <w:r w:rsidRPr="008216B2">
              <w:rPr>
                <w:rFonts w:cs="Arial"/>
                <w:szCs w:val="20"/>
                <w:lang w:val="sl-SI" w:eastAsia="sl-SI"/>
              </w:rPr>
              <w:t>10</w:t>
            </w:r>
          </w:p>
        </w:tc>
        <w:tc>
          <w:tcPr>
            <w:tcW w:w="585" w:type="pct"/>
            <w:vAlign w:val="center"/>
          </w:tcPr>
          <w:p w14:paraId="74B6CE9D" w14:textId="77777777" w:rsidR="002F716F" w:rsidRPr="008216B2" w:rsidRDefault="002F716F" w:rsidP="00F226F0">
            <w:pPr>
              <w:widowControl w:val="0"/>
              <w:suppressAutoHyphens/>
              <w:jc w:val="center"/>
              <w:rPr>
                <w:rFonts w:cs="Arial"/>
                <w:szCs w:val="20"/>
                <w:lang w:val="sl-SI" w:eastAsia="sl-SI"/>
              </w:rPr>
            </w:pPr>
            <w:r w:rsidRPr="008216B2">
              <w:rPr>
                <w:rFonts w:cs="Arial"/>
                <w:szCs w:val="20"/>
                <w:lang w:val="sl-SI" w:eastAsia="sl-SI"/>
              </w:rPr>
              <w:t>9</w:t>
            </w:r>
          </w:p>
        </w:tc>
        <w:tc>
          <w:tcPr>
            <w:tcW w:w="663" w:type="pct"/>
            <w:vAlign w:val="center"/>
          </w:tcPr>
          <w:p w14:paraId="242144BD" w14:textId="77777777" w:rsidR="002F716F" w:rsidRPr="008216B2" w:rsidRDefault="002F716F" w:rsidP="00F226F0">
            <w:pPr>
              <w:widowControl w:val="0"/>
              <w:suppressAutoHyphens/>
              <w:jc w:val="center"/>
              <w:rPr>
                <w:rFonts w:cs="Arial"/>
                <w:szCs w:val="20"/>
                <w:lang w:val="sl-SI" w:eastAsia="sl-SI"/>
              </w:rPr>
            </w:pPr>
            <w:r w:rsidRPr="008216B2">
              <w:rPr>
                <w:rFonts w:cs="Arial"/>
                <w:szCs w:val="20"/>
                <w:lang w:val="sl-SI" w:eastAsia="sl-SI"/>
              </w:rPr>
              <w:fldChar w:fldCharType="begin">
                <w:ffData>
                  <w:name w:val="Besedilo40"/>
                  <w:enabled/>
                  <w:calcOnExit w:val="0"/>
                  <w:textInput/>
                </w:ffData>
              </w:fldChar>
            </w:r>
            <w:r w:rsidRPr="008216B2">
              <w:rPr>
                <w:rFonts w:cs="Arial"/>
                <w:szCs w:val="20"/>
                <w:lang w:val="sl-SI" w:eastAsia="sl-SI"/>
              </w:rPr>
              <w:instrText xml:space="preserve"> FORMTEXT </w:instrText>
            </w:r>
            <w:r w:rsidRPr="008216B2">
              <w:rPr>
                <w:rFonts w:cs="Arial"/>
                <w:szCs w:val="20"/>
                <w:lang w:val="sl-SI" w:eastAsia="sl-SI"/>
              </w:rPr>
            </w:r>
            <w:r w:rsidRPr="008216B2">
              <w:rPr>
                <w:rFonts w:cs="Arial"/>
                <w:szCs w:val="20"/>
                <w:lang w:val="sl-SI" w:eastAsia="sl-SI"/>
              </w:rPr>
              <w:fldChar w:fldCharType="separate"/>
            </w:r>
            <w:r w:rsidRPr="008216B2">
              <w:rPr>
                <w:rFonts w:eastAsia="MS Mincho" w:cs="Arial"/>
                <w:noProof/>
                <w:szCs w:val="20"/>
                <w:lang w:val="sl-SI" w:eastAsia="sl-SI"/>
              </w:rPr>
              <w:t> </w:t>
            </w:r>
            <w:r w:rsidRPr="008216B2">
              <w:rPr>
                <w:rFonts w:eastAsia="MS Mincho" w:cs="Arial"/>
                <w:noProof/>
                <w:szCs w:val="20"/>
                <w:lang w:val="sl-SI" w:eastAsia="sl-SI"/>
              </w:rPr>
              <w:t> </w:t>
            </w:r>
            <w:r w:rsidRPr="008216B2">
              <w:rPr>
                <w:rFonts w:eastAsia="MS Mincho" w:cs="Arial"/>
                <w:noProof/>
                <w:szCs w:val="20"/>
                <w:lang w:val="sl-SI" w:eastAsia="sl-SI"/>
              </w:rPr>
              <w:t> </w:t>
            </w:r>
            <w:r w:rsidRPr="008216B2">
              <w:rPr>
                <w:rFonts w:eastAsia="MS Mincho" w:cs="Arial"/>
                <w:noProof/>
                <w:szCs w:val="20"/>
                <w:lang w:val="sl-SI" w:eastAsia="sl-SI"/>
              </w:rPr>
              <w:t> </w:t>
            </w:r>
            <w:r w:rsidRPr="008216B2">
              <w:rPr>
                <w:rFonts w:eastAsia="MS Mincho" w:cs="Arial"/>
                <w:noProof/>
                <w:szCs w:val="20"/>
                <w:lang w:val="sl-SI" w:eastAsia="sl-SI"/>
              </w:rPr>
              <w:t> </w:t>
            </w:r>
            <w:r w:rsidRPr="008216B2">
              <w:rPr>
                <w:rFonts w:cs="Arial"/>
                <w:szCs w:val="20"/>
                <w:lang w:val="sl-SI" w:eastAsia="sl-SI"/>
              </w:rPr>
              <w:fldChar w:fldCharType="end"/>
            </w:r>
          </w:p>
        </w:tc>
        <w:tc>
          <w:tcPr>
            <w:tcW w:w="661" w:type="pct"/>
            <w:vAlign w:val="center"/>
          </w:tcPr>
          <w:p w14:paraId="2B56C920" w14:textId="77777777" w:rsidR="002F716F" w:rsidRPr="008216B2" w:rsidRDefault="002F716F" w:rsidP="00F226F0">
            <w:pPr>
              <w:widowControl w:val="0"/>
              <w:suppressAutoHyphens/>
              <w:ind w:left="-108" w:right="-108"/>
              <w:jc w:val="center"/>
              <w:rPr>
                <w:rFonts w:cs="Arial"/>
                <w:szCs w:val="20"/>
                <w:lang w:val="sl-SI" w:eastAsia="sl-SI"/>
              </w:rPr>
            </w:pPr>
            <w:r w:rsidRPr="008216B2">
              <w:rPr>
                <w:rFonts w:cs="Arial"/>
                <w:szCs w:val="20"/>
                <w:lang w:val="sl-SI" w:eastAsia="sl-SI"/>
              </w:rPr>
              <w:fldChar w:fldCharType="begin">
                <w:ffData>
                  <w:name w:val="Besedilo40"/>
                  <w:enabled/>
                  <w:calcOnExit w:val="0"/>
                  <w:textInput/>
                </w:ffData>
              </w:fldChar>
            </w:r>
            <w:r w:rsidRPr="008216B2">
              <w:rPr>
                <w:rFonts w:cs="Arial"/>
                <w:szCs w:val="20"/>
                <w:lang w:val="sl-SI" w:eastAsia="sl-SI"/>
              </w:rPr>
              <w:instrText xml:space="preserve"> FORMTEXT </w:instrText>
            </w:r>
            <w:r w:rsidRPr="008216B2">
              <w:rPr>
                <w:rFonts w:cs="Arial"/>
                <w:szCs w:val="20"/>
                <w:lang w:val="sl-SI" w:eastAsia="sl-SI"/>
              </w:rPr>
            </w:r>
            <w:r w:rsidRPr="008216B2">
              <w:rPr>
                <w:rFonts w:cs="Arial"/>
                <w:szCs w:val="20"/>
                <w:lang w:val="sl-SI" w:eastAsia="sl-SI"/>
              </w:rPr>
              <w:fldChar w:fldCharType="separate"/>
            </w:r>
            <w:r w:rsidRPr="008216B2">
              <w:rPr>
                <w:rFonts w:eastAsia="MS Mincho" w:cs="Arial"/>
                <w:noProof/>
                <w:szCs w:val="20"/>
                <w:lang w:val="sl-SI" w:eastAsia="sl-SI"/>
              </w:rPr>
              <w:t> </w:t>
            </w:r>
            <w:r w:rsidRPr="008216B2">
              <w:rPr>
                <w:rFonts w:eastAsia="MS Mincho" w:cs="Arial"/>
                <w:noProof/>
                <w:szCs w:val="20"/>
                <w:lang w:val="sl-SI" w:eastAsia="sl-SI"/>
              </w:rPr>
              <w:t> </w:t>
            </w:r>
            <w:r w:rsidRPr="008216B2">
              <w:rPr>
                <w:rFonts w:eastAsia="MS Mincho" w:cs="Arial"/>
                <w:noProof/>
                <w:szCs w:val="20"/>
                <w:lang w:val="sl-SI" w:eastAsia="sl-SI"/>
              </w:rPr>
              <w:t> </w:t>
            </w:r>
            <w:r w:rsidRPr="008216B2">
              <w:rPr>
                <w:rFonts w:eastAsia="MS Mincho" w:cs="Arial"/>
                <w:noProof/>
                <w:szCs w:val="20"/>
                <w:lang w:val="sl-SI" w:eastAsia="sl-SI"/>
              </w:rPr>
              <w:t> </w:t>
            </w:r>
            <w:r w:rsidRPr="008216B2">
              <w:rPr>
                <w:rFonts w:eastAsia="MS Mincho" w:cs="Arial"/>
                <w:noProof/>
                <w:szCs w:val="20"/>
                <w:lang w:val="sl-SI" w:eastAsia="sl-SI"/>
              </w:rPr>
              <w:t> </w:t>
            </w:r>
            <w:r w:rsidRPr="008216B2">
              <w:rPr>
                <w:rFonts w:cs="Arial"/>
                <w:szCs w:val="20"/>
                <w:lang w:val="sl-SI" w:eastAsia="sl-SI"/>
              </w:rPr>
              <w:fldChar w:fldCharType="end"/>
            </w:r>
          </w:p>
        </w:tc>
      </w:tr>
      <w:tr w:rsidR="002F716F" w:rsidRPr="00D824D0" w14:paraId="1FCD454B" w14:textId="77777777" w:rsidTr="003D78A0">
        <w:trPr>
          <w:trHeight w:val="520"/>
        </w:trPr>
        <w:tc>
          <w:tcPr>
            <w:tcW w:w="221" w:type="pct"/>
            <w:vAlign w:val="center"/>
          </w:tcPr>
          <w:p w14:paraId="1A78437D" w14:textId="77777777" w:rsidR="002F716F" w:rsidRPr="00D824D0" w:rsidRDefault="002F716F" w:rsidP="00F226F0">
            <w:pPr>
              <w:widowControl w:val="0"/>
              <w:suppressAutoHyphens/>
              <w:ind w:left="-57" w:right="-57"/>
              <w:jc w:val="center"/>
              <w:rPr>
                <w:rFonts w:cs="Arial"/>
                <w:sz w:val="18"/>
                <w:szCs w:val="18"/>
                <w:lang w:val="sl-SI" w:eastAsia="sl-SI"/>
              </w:rPr>
            </w:pPr>
            <w:r w:rsidRPr="00D824D0">
              <w:rPr>
                <w:rFonts w:cs="Arial"/>
                <w:sz w:val="18"/>
                <w:szCs w:val="18"/>
                <w:lang w:val="sl-SI" w:eastAsia="sl-SI"/>
              </w:rPr>
              <w:t>16.</w:t>
            </w:r>
          </w:p>
        </w:tc>
        <w:tc>
          <w:tcPr>
            <w:tcW w:w="734" w:type="pct"/>
            <w:vAlign w:val="center"/>
          </w:tcPr>
          <w:p w14:paraId="12C1DED7" w14:textId="77777777" w:rsidR="002F716F" w:rsidRPr="00D824D0" w:rsidRDefault="002F716F" w:rsidP="00F226F0">
            <w:pPr>
              <w:widowControl w:val="0"/>
              <w:suppressAutoHyphens/>
              <w:rPr>
                <w:rFonts w:cs="Arial"/>
                <w:szCs w:val="20"/>
                <w:lang w:val="sl-SI" w:eastAsia="sl-SI"/>
              </w:rPr>
            </w:pPr>
            <w:r w:rsidRPr="00D824D0">
              <w:rPr>
                <w:rFonts w:cs="Arial"/>
                <w:szCs w:val="20"/>
                <w:lang w:val="sl-SI" w:eastAsia="sl-SI"/>
              </w:rPr>
              <w:t>NO v N</w:t>
            </w:r>
            <w:r w:rsidRPr="00D824D0">
              <w:rPr>
                <w:rFonts w:cs="Arial"/>
                <w:szCs w:val="20"/>
                <w:vertAlign w:val="subscript"/>
                <w:lang w:val="sl-SI" w:eastAsia="sl-SI"/>
              </w:rPr>
              <w:t>2</w:t>
            </w:r>
          </w:p>
        </w:tc>
        <w:tc>
          <w:tcPr>
            <w:tcW w:w="662" w:type="pct"/>
            <w:vAlign w:val="center"/>
          </w:tcPr>
          <w:p w14:paraId="328E9C13" w14:textId="77777777" w:rsidR="002F716F" w:rsidRPr="00D824D0" w:rsidRDefault="002F716F" w:rsidP="00F226F0">
            <w:pPr>
              <w:widowControl w:val="0"/>
              <w:suppressAutoHyphens/>
              <w:jc w:val="center"/>
              <w:rPr>
                <w:rFonts w:cs="Arial"/>
                <w:szCs w:val="20"/>
                <w:lang w:val="sl-SI" w:eastAsia="sl-SI"/>
              </w:rPr>
            </w:pPr>
            <w:r w:rsidRPr="00D824D0">
              <w:rPr>
                <w:rFonts w:cs="Arial"/>
                <w:szCs w:val="20"/>
                <w:lang w:val="sl-SI" w:eastAsia="sl-SI"/>
              </w:rPr>
              <w:t>400 ppb</w:t>
            </w:r>
          </w:p>
        </w:tc>
        <w:tc>
          <w:tcPr>
            <w:tcW w:w="736" w:type="pct"/>
            <w:vAlign w:val="center"/>
          </w:tcPr>
          <w:p w14:paraId="240640B2" w14:textId="3FE8A148" w:rsidR="002F716F" w:rsidRPr="00D824D0" w:rsidRDefault="003D78A0" w:rsidP="003D78A0">
            <w:pPr>
              <w:widowControl w:val="0"/>
              <w:suppressAutoHyphens/>
              <w:jc w:val="center"/>
              <w:rPr>
                <w:rFonts w:cs="Arial"/>
                <w:szCs w:val="20"/>
                <w:lang w:val="sl-SI" w:eastAsia="sl-SI"/>
              </w:rPr>
            </w:pPr>
            <w:r>
              <w:rPr>
                <w:rFonts w:cs="Arial"/>
                <w:szCs w:val="20"/>
                <w:lang w:val="sl-SI" w:eastAsia="sl-SI"/>
              </w:rPr>
              <w:t>/</w:t>
            </w:r>
          </w:p>
        </w:tc>
        <w:tc>
          <w:tcPr>
            <w:tcW w:w="738" w:type="pct"/>
            <w:vAlign w:val="center"/>
          </w:tcPr>
          <w:p w14:paraId="1EECC48F" w14:textId="77777777" w:rsidR="002F716F" w:rsidRPr="00D824D0" w:rsidRDefault="002F716F" w:rsidP="00F226F0">
            <w:pPr>
              <w:widowControl w:val="0"/>
              <w:suppressAutoHyphens/>
              <w:jc w:val="center"/>
              <w:rPr>
                <w:rFonts w:cs="Arial"/>
                <w:szCs w:val="20"/>
                <w:lang w:val="sl-SI" w:eastAsia="sl-SI"/>
              </w:rPr>
            </w:pPr>
            <w:r w:rsidRPr="00D824D0">
              <w:rPr>
                <w:rFonts w:cs="Arial"/>
                <w:szCs w:val="20"/>
                <w:lang w:val="sl-SI" w:eastAsia="sl-SI"/>
              </w:rPr>
              <w:t>10</w:t>
            </w:r>
          </w:p>
        </w:tc>
        <w:tc>
          <w:tcPr>
            <w:tcW w:w="585" w:type="pct"/>
            <w:vAlign w:val="center"/>
          </w:tcPr>
          <w:p w14:paraId="7C3D57E5" w14:textId="77777777" w:rsidR="002F716F" w:rsidRPr="00D824D0" w:rsidRDefault="002F716F" w:rsidP="00F226F0">
            <w:pPr>
              <w:widowControl w:val="0"/>
              <w:suppressAutoHyphens/>
              <w:jc w:val="center"/>
              <w:rPr>
                <w:rFonts w:cs="Arial"/>
                <w:szCs w:val="20"/>
                <w:lang w:val="sl-SI" w:eastAsia="sl-SI"/>
              </w:rPr>
            </w:pPr>
            <w:r w:rsidRPr="00D824D0">
              <w:rPr>
                <w:rFonts w:cs="Arial"/>
                <w:szCs w:val="20"/>
                <w:lang w:val="sl-SI" w:eastAsia="sl-SI"/>
              </w:rPr>
              <w:t>1</w:t>
            </w:r>
          </w:p>
        </w:tc>
        <w:tc>
          <w:tcPr>
            <w:tcW w:w="663" w:type="pct"/>
            <w:vAlign w:val="center"/>
          </w:tcPr>
          <w:p w14:paraId="5861E400" w14:textId="77777777" w:rsidR="002F716F" w:rsidRPr="00D824D0" w:rsidRDefault="002F716F" w:rsidP="00F226F0">
            <w:pPr>
              <w:widowControl w:val="0"/>
              <w:suppressAutoHyphens/>
              <w:jc w:val="center"/>
              <w:rPr>
                <w:rFonts w:cs="Arial"/>
                <w:szCs w:val="20"/>
                <w:lang w:val="sl-SI" w:eastAsia="sl-SI"/>
              </w:rPr>
            </w:pPr>
            <w:r w:rsidRPr="00D824D0">
              <w:rPr>
                <w:rFonts w:cs="Arial"/>
                <w:szCs w:val="20"/>
                <w:lang w:val="sl-SI" w:eastAsia="sl-SI"/>
              </w:rPr>
              <w:fldChar w:fldCharType="begin">
                <w:ffData>
                  <w:name w:val="Besedilo40"/>
                  <w:enabled/>
                  <w:calcOnExit w:val="0"/>
                  <w:textInput/>
                </w:ffData>
              </w:fldChar>
            </w:r>
            <w:r w:rsidRPr="00D824D0">
              <w:rPr>
                <w:rFonts w:cs="Arial"/>
                <w:szCs w:val="20"/>
                <w:lang w:val="sl-SI" w:eastAsia="sl-SI"/>
              </w:rPr>
              <w:instrText xml:space="preserve"> FORMTEXT </w:instrText>
            </w:r>
            <w:r w:rsidRPr="00D824D0">
              <w:rPr>
                <w:rFonts w:cs="Arial"/>
                <w:szCs w:val="20"/>
                <w:lang w:val="sl-SI" w:eastAsia="sl-SI"/>
              </w:rPr>
            </w:r>
            <w:r w:rsidRPr="00D824D0">
              <w:rPr>
                <w:rFonts w:cs="Arial"/>
                <w:szCs w:val="20"/>
                <w:lang w:val="sl-SI" w:eastAsia="sl-SI"/>
              </w:rPr>
              <w:fldChar w:fldCharType="separate"/>
            </w:r>
            <w:r w:rsidRPr="00D824D0">
              <w:rPr>
                <w:rFonts w:eastAsia="MS Mincho" w:cs="Arial"/>
                <w:noProof/>
                <w:szCs w:val="20"/>
                <w:lang w:val="sl-SI" w:eastAsia="sl-SI"/>
              </w:rPr>
              <w:t> </w:t>
            </w:r>
            <w:r w:rsidRPr="00D824D0">
              <w:rPr>
                <w:rFonts w:eastAsia="MS Mincho" w:cs="Arial"/>
                <w:noProof/>
                <w:szCs w:val="20"/>
                <w:lang w:val="sl-SI" w:eastAsia="sl-SI"/>
              </w:rPr>
              <w:t> </w:t>
            </w:r>
            <w:r w:rsidRPr="00D824D0">
              <w:rPr>
                <w:rFonts w:eastAsia="MS Mincho" w:cs="Arial"/>
                <w:noProof/>
                <w:szCs w:val="20"/>
                <w:lang w:val="sl-SI" w:eastAsia="sl-SI"/>
              </w:rPr>
              <w:t> </w:t>
            </w:r>
            <w:r w:rsidRPr="00D824D0">
              <w:rPr>
                <w:rFonts w:eastAsia="MS Mincho" w:cs="Arial"/>
                <w:noProof/>
                <w:szCs w:val="20"/>
                <w:lang w:val="sl-SI" w:eastAsia="sl-SI"/>
              </w:rPr>
              <w:t> </w:t>
            </w:r>
            <w:r w:rsidRPr="00D824D0">
              <w:rPr>
                <w:rFonts w:eastAsia="MS Mincho" w:cs="Arial"/>
                <w:noProof/>
                <w:szCs w:val="20"/>
                <w:lang w:val="sl-SI" w:eastAsia="sl-SI"/>
              </w:rPr>
              <w:t> </w:t>
            </w:r>
            <w:r w:rsidRPr="00D824D0">
              <w:rPr>
                <w:rFonts w:cs="Arial"/>
                <w:szCs w:val="20"/>
                <w:lang w:val="sl-SI" w:eastAsia="sl-SI"/>
              </w:rPr>
              <w:fldChar w:fldCharType="end"/>
            </w:r>
          </w:p>
        </w:tc>
        <w:tc>
          <w:tcPr>
            <w:tcW w:w="661" w:type="pct"/>
            <w:vAlign w:val="center"/>
          </w:tcPr>
          <w:p w14:paraId="3E74BEEC" w14:textId="77777777" w:rsidR="002F716F" w:rsidRPr="00D824D0" w:rsidRDefault="002F716F" w:rsidP="00F226F0">
            <w:pPr>
              <w:widowControl w:val="0"/>
              <w:suppressAutoHyphens/>
              <w:ind w:left="-108" w:right="-108"/>
              <w:jc w:val="center"/>
              <w:rPr>
                <w:rFonts w:cs="Arial"/>
                <w:szCs w:val="20"/>
                <w:lang w:val="sl-SI" w:eastAsia="sl-SI"/>
              </w:rPr>
            </w:pPr>
            <w:r w:rsidRPr="00D824D0">
              <w:rPr>
                <w:rFonts w:cs="Arial"/>
                <w:szCs w:val="20"/>
                <w:lang w:val="sl-SI" w:eastAsia="sl-SI"/>
              </w:rPr>
              <w:fldChar w:fldCharType="begin">
                <w:ffData>
                  <w:name w:val="Besedilo40"/>
                  <w:enabled/>
                  <w:calcOnExit w:val="0"/>
                  <w:textInput/>
                </w:ffData>
              </w:fldChar>
            </w:r>
            <w:r w:rsidRPr="00D824D0">
              <w:rPr>
                <w:rFonts w:cs="Arial"/>
                <w:szCs w:val="20"/>
                <w:lang w:val="sl-SI" w:eastAsia="sl-SI"/>
              </w:rPr>
              <w:instrText xml:space="preserve"> FORMTEXT </w:instrText>
            </w:r>
            <w:r w:rsidRPr="00D824D0">
              <w:rPr>
                <w:rFonts w:cs="Arial"/>
                <w:szCs w:val="20"/>
                <w:lang w:val="sl-SI" w:eastAsia="sl-SI"/>
              </w:rPr>
            </w:r>
            <w:r w:rsidRPr="00D824D0">
              <w:rPr>
                <w:rFonts w:cs="Arial"/>
                <w:szCs w:val="20"/>
                <w:lang w:val="sl-SI" w:eastAsia="sl-SI"/>
              </w:rPr>
              <w:fldChar w:fldCharType="separate"/>
            </w:r>
            <w:r w:rsidRPr="00D824D0">
              <w:rPr>
                <w:rFonts w:eastAsia="MS Mincho" w:cs="Arial"/>
                <w:noProof/>
                <w:szCs w:val="20"/>
                <w:lang w:val="sl-SI" w:eastAsia="sl-SI"/>
              </w:rPr>
              <w:t> </w:t>
            </w:r>
            <w:r w:rsidRPr="00D824D0">
              <w:rPr>
                <w:rFonts w:eastAsia="MS Mincho" w:cs="Arial"/>
                <w:noProof/>
                <w:szCs w:val="20"/>
                <w:lang w:val="sl-SI" w:eastAsia="sl-SI"/>
              </w:rPr>
              <w:t> </w:t>
            </w:r>
            <w:r w:rsidRPr="00D824D0">
              <w:rPr>
                <w:rFonts w:eastAsia="MS Mincho" w:cs="Arial"/>
                <w:noProof/>
                <w:szCs w:val="20"/>
                <w:lang w:val="sl-SI" w:eastAsia="sl-SI"/>
              </w:rPr>
              <w:t> </w:t>
            </w:r>
            <w:r w:rsidRPr="00D824D0">
              <w:rPr>
                <w:rFonts w:eastAsia="MS Mincho" w:cs="Arial"/>
                <w:noProof/>
                <w:szCs w:val="20"/>
                <w:lang w:val="sl-SI" w:eastAsia="sl-SI"/>
              </w:rPr>
              <w:t> </w:t>
            </w:r>
            <w:r w:rsidRPr="00D824D0">
              <w:rPr>
                <w:rFonts w:eastAsia="MS Mincho" w:cs="Arial"/>
                <w:noProof/>
                <w:szCs w:val="20"/>
                <w:lang w:val="sl-SI" w:eastAsia="sl-SI"/>
              </w:rPr>
              <w:t> </w:t>
            </w:r>
            <w:r w:rsidRPr="00D824D0">
              <w:rPr>
                <w:rFonts w:cs="Arial"/>
                <w:szCs w:val="20"/>
                <w:lang w:val="sl-SI" w:eastAsia="sl-SI"/>
              </w:rPr>
              <w:fldChar w:fldCharType="end"/>
            </w:r>
          </w:p>
        </w:tc>
      </w:tr>
      <w:tr w:rsidR="002F716F" w:rsidRPr="008216B2" w14:paraId="00C738B5" w14:textId="77777777" w:rsidTr="003D78A0">
        <w:trPr>
          <w:trHeight w:val="520"/>
        </w:trPr>
        <w:tc>
          <w:tcPr>
            <w:tcW w:w="221" w:type="pct"/>
            <w:vAlign w:val="center"/>
          </w:tcPr>
          <w:p w14:paraId="20E814C1" w14:textId="77777777" w:rsidR="002F716F" w:rsidRPr="008216B2" w:rsidRDefault="002F716F" w:rsidP="00F226F0">
            <w:pPr>
              <w:widowControl w:val="0"/>
              <w:suppressAutoHyphens/>
              <w:ind w:left="-57" w:right="-57"/>
              <w:jc w:val="center"/>
              <w:rPr>
                <w:rFonts w:cs="Arial"/>
                <w:sz w:val="18"/>
                <w:szCs w:val="18"/>
                <w:lang w:val="sl-SI" w:eastAsia="sl-SI"/>
              </w:rPr>
            </w:pPr>
            <w:r w:rsidRPr="008216B2">
              <w:rPr>
                <w:rFonts w:cs="Arial"/>
                <w:sz w:val="18"/>
                <w:szCs w:val="18"/>
                <w:lang w:val="sl-SI" w:eastAsia="sl-SI"/>
              </w:rPr>
              <w:t>1</w:t>
            </w:r>
            <w:r>
              <w:rPr>
                <w:rFonts w:cs="Arial"/>
                <w:sz w:val="18"/>
                <w:szCs w:val="18"/>
                <w:lang w:val="sl-SI" w:eastAsia="sl-SI"/>
              </w:rPr>
              <w:t>7</w:t>
            </w:r>
            <w:r w:rsidRPr="008216B2">
              <w:rPr>
                <w:rFonts w:cs="Arial"/>
                <w:sz w:val="18"/>
                <w:szCs w:val="18"/>
                <w:lang w:val="sl-SI" w:eastAsia="sl-SI"/>
              </w:rPr>
              <w:t>.</w:t>
            </w:r>
          </w:p>
        </w:tc>
        <w:tc>
          <w:tcPr>
            <w:tcW w:w="734" w:type="pct"/>
            <w:vAlign w:val="center"/>
          </w:tcPr>
          <w:p w14:paraId="02710709" w14:textId="77777777" w:rsidR="002F716F" w:rsidRPr="008216B2" w:rsidRDefault="002F716F" w:rsidP="00F226F0">
            <w:pPr>
              <w:widowControl w:val="0"/>
              <w:suppressAutoHyphens/>
              <w:rPr>
                <w:rFonts w:cs="Arial"/>
                <w:szCs w:val="20"/>
                <w:lang w:val="sl-SI" w:eastAsia="sl-SI"/>
              </w:rPr>
            </w:pPr>
            <w:r w:rsidRPr="008216B2">
              <w:rPr>
                <w:rFonts w:cs="Arial"/>
                <w:szCs w:val="20"/>
                <w:lang w:val="sl-SI" w:eastAsia="sl-SI"/>
              </w:rPr>
              <w:t>SO</w:t>
            </w:r>
            <w:r w:rsidRPr="008216B2">
              <w:rPr>
                <w:rFonts w:cs="Arial"/>
                <w:szCs w:val="20"/>
                <w:vertAlign w:val="subscript"/>
                <w:lang w:val="sl-SI" w:eastAsia="sl-SI"/>
              </w:rPr>
              <w:t>2</w:t>
            </w:r>
            <w:r w:rsidRPr="008216B2">
              <w:rPr>
                <w:rFonts w:cs="Arial"/>
                <w:szCs w:val="20"/>
                <w:lang w:val="sl-SI" w:eastAsia="sl-SI"/>
              </w:rPr>
              <w:t xml:space="preserve"> v zraku</w:t>
            </w:r>
          </w:p>
        </w:tc>
        <w:tc>
          <w:tcPr>
            <w:tcW w:w="662" w:type="pct"/>
            <w:vAlign w:val="center"/>
          </w:tcPr>
          <w:p w14:paraId="45278C5B" w14:textId="77777777" w:rsidR="002F716F" w:rsidRPr="008216B2" w:rsidRDefault="002F716F" w:rsidP="00F226F0">
            <w:pPr>
              <w:widowControl w:val="0"/>
              <w:suppressAutoHyphens/>
              <w:jc w:val="center"/>
              <w:rPr>
                <w:rFonts w:cs="Arial"/>
                <w:szCs w:val="20"/>
                <w:lang w:val="sl-SI" w:eastAsia="sl-SI"/>
              </w:rPr>
            </w:pPr>
            <w:r w:rsidRPr="008216B2">
              <w:rPr>
                <w:rFonts w:cs="Arial"/>
                <w:szCs w:val="20"/>
                <w:lang w:val="sl-SI" w:eastAsia="sl-SI"/>
              </w:rPr>
              <w:t>400 ppb</w:t>
            </w:r>
          </w:p>
        </w:tc>
        <w:tc>
          <w:tcPr>
            <w:tcW w:w="736" w:type="pct"/>
            <w:vAlign w:val="center"/>
          </w:tcPr>
          <w:p w14:paraId="19405FB9" w14:textId="1AC45126" w:rsidR="002F716F" w:rsidRPr="008216B2" w:rsidRDefault="003D78A0" w:rsidP="003D78A0">
            <w:pPr>
              <w:widowControl w:val="0"/>
              <w:suppressAutoHyphens/>
              <w:jc w:val="center"/>
              <w:rPr>
                <w:rFonts w:cs="Arial"/>
                <w:szCs w:val="20"/>
                <w:lang w:val="sl-SI" w:eastAsia="sl-SI"/>
              </w:rPr>
            </w:pPr>
            <w:r>
              <w:rPr>
                <w:rFonts w:cs="Arial"/>
                <w:szCs w:val="20"/>
                <w:lang w:val="sl-SI" w:eastAsia="sl-SI"/>
              </w:rPr>
              <w:t>/</w:t>
            </w:r>
          </w:p>
        </w:tc>
        <w:tc>
          <w:tcPr>
            <w:tcW w:w="738" w:type="pct"/>
            <w:vAlign w:val="center"/>
          </w:tcPr>
          <w:p w14:paraId="55A4EC76" w14:textId="77777777" w:rsidR="002F716F" w:rsidRPr="008216B2" w:rsidRDefault="002F716F" w:rsidP="00F226F0">
            <w:pPr>
              <w:widowControl w:val="0"/>
              <w:suppressAutoHyphens/>
              <w:jc w:val="center"/>
              <w:rPr>
                <w:rFonts w:cs="Arial"/>
                <w:szCs w:val="20"/>
                <w:lang w:val="sl-SI" w:eastAsia="sl-SI"/>
              </w:rPr>
            </w:pPr>
            <w:r w:rsidRPr="008216B2">
              <w:rPr>
                <w:rFonts w:cs="Arial"/>
                <w:szCs w:val="20"/>
                <w:lang w:val="sl-SI" w:eastAsia="sl-SI"/>
              </w:rPr>
              <w:t>10</w:t>
            </w:r>
          </w:p>
        </w:tc>
        <w:tc>
          <w:tcPr>
            <w:tcW w:w="585" w:type="pct"/>
            <w:vAlign w:val="center"/>
          </w:tcPr>
          <w:p w14:paraId="331043CF" w14:textId="77777777" w:rsidR="002F716F" w:rsidRPr="008216B2" w:rsidRDefault="002F716F" w:rsidP="00F226F0">
            <w:pPr>
              <w:widowControl w:val="0"/>
              <w:suppressAutoHyphens/>
              <w:jc w:val="center"/>
              <w:rPr>
                <w:rFonts w:cs="Arial"/>
                <w:szCs w:val="20"/>
                <w:lang w:val="sl-SI" w:eastAsia="sl-SI"/>
              </w:rPr>
            </w:pPr>
            <w:r w:rsidRPr="008216B2">
              <w:rPr>
                <w:rFonts w:cs="Arial"/>
                <w:szCs w:val="20"/>
                <w:lang w:val="sl-SI" w:eastAsia="sl-SI"/>
              </w:rPr>
              <w:t>1</w:t>
            </w:r>
          </w:p>
        </w:tc>
        <w:tc>
          <w:tcPr>
            <w:tcW w:w="663" w:type="pct"/>
            <w:vAlign w:val="center"/>
          </w:tcPr>
          <w:p w14:paraId="120626FB" w14:textId="77777777" w:rsidR="002F716F" w:rsidRPr="008216B2" w:rsidRDefault="002F716F" w:rsidP="00F226F0">
            <w:pPr>
              <w:widowControl w:val="0"/>
              <w:suppressAutoHyphens/>
              <w:jc w:val="center"/>
              <w:rPr>
                <w:rFonts w:cs="Arial"/>
                <w:szCs w:val="20"/>
                <w:lang w:val="sl-SI" w:eastAsia="sl-SI"/>
              </w:rPr>
            </w:pPr>
            <w:r w:rsidRPr="008216B2">
              <w:rPr>
                <w:rFonts w:cs="Arial"/>
                <w:szCs w:val="20"/>
                <w:lang w:val="sl-SI" w:eastAsia="sl-SI"/>
              </w:rPr>
              <w:fldChar w:fldCharType="begin">
                <w:ffData>
                  <w:name w:val="Besedilo40"/>
                  <w:enabled/>
                  <w:calcOnExit w:val="0"/>
                  <w:textInput/>
                </w:ffData>
              </w:fldChar>
            </w:r>
            <w:r w:rsidRPr="008216B2">
              <w:rPr>
                <w:rFonts w:cs="Arial"/>
                <w:szCs w:val="20"/>
                <w:lang w:val="sl-SI" w:eastAsia="sl-SI"/>
              </w:rPr>
              <w:instrText xml:space="preserve"> FORMTEXT </w:instrText>
            </w:r>
            <w:r w:rsidRPr="008216B2">
              <w:rPr>
                <w:rFonts w:cs="Arial"/>
                <w:szCs w:val="20"/>
                <w:lang w:val="sl-SI" w:eastAsia="sl-SI"/>
              </w:rPr>
            </w:r>
            <w:r w:rsidRPr="008216B2">
              <w:rPr>
                <w:rFonts w:cs="Arial"/>
                <w:szCs w:val="20"/>
                <w:lang w:val="sl-SI" w:eastAsia="sl-SI"/>
              </w:rPr>
              <w:fldChar w:fldCharType="separate"/>
            </w:r>
            <w:r w:rsidRPr="008216B2">
              <w:rPr>
                <w:rFonts w:eastAsia="MS Mincho" w:cs="Arial"/>
                <w:noProof/>
                <w:szCs w:val="20"/>
                <w:lang w:val="sl-SI" w:eastAsia="sl-SI"/>
              </w:rPr>
              <w:t> </w:t>
            </w:r>
            <w:r w:rsidRPr="008216B2">
              <w:rPr>
                <w:rFonts w:eastAsia="MS Mincho" w:cs="Arial"/>
                <w:noProof/>
                <w:szCs w:val="20"/>
                <w:lang w:val="sl-SI" w:eastAsia="sl-SI"/>
              </w:rPr>
              <w:t> </w:t>
            </w:r>
            <w:r w:rsidRPr="008216B2">
              <w:rPr>
                <w:rFonts w:eastAsia="MS Mincho" w:cs="Arial"/>
                <w:noProof/>
                <w:szCs w:val="20"/>
                <w:lang w:val="sl-SI" w:eastAsia="sl-SI"/>
              </w:rPr>
              <w:t> </w:t>
            </w:r>
            <w:r w:rsidRPr="008216B2">
              <w:rPr>
                <w:rFonts w:eastAsia="MS Mincho" w:cs="Arial"/>
                <w:noProof/>
                <w:szCs w:val="20"/>
                <w:lang w:val="sl-SI" w:eastAsia="sl-SI"/>
              </w:rPr>
              <w:t> </w:t>
            </w:r>
            <w:r w:rsidRPr="008216B2">
              <w:rPr>
                <w:rFonts w:eastAsia="MS Mincho" w:cs="Arial"/>
                <w:noProof/>
                <w:szCs w:val="20"/>
                <w:lang w:val="sl-SI" w:eastAsia="sl-SI"/>
              </w:rPr>
              <w:t> </w:t>
            </w:r>
            <w:r w:rsidRPr="008216B2">
              <w:rPr>
                <w:rFonts w:cs="Arial"/>
                <w:szCs w:val="20"/>
                <w:lang w:val="sl-SI" w:eastAsia="sl-SI"/>
              </w:rPr>
              <w:fldChar w:fldCharType="end"/>
            </w:r>
          </w:p>
        </w:tc>
        <w:tc>
          <w:tcPr>
            <w:tcW w:w="661" w:type="pct"/>
            <w:vAlign w:val="center"/>
          </w:tcPr>
          <w:p w14:paraId="1112294D" w14:textId="77777777" w:rsidR="002F716F" w:rsidRPr="008216B2" w:rsidRDefault="002F716F" w:rsidP="00F226F0">
            <w:pPr>
              <w:widowControl w:val="0"/>
              <w:suppressAutoHyphens/>
              <w:ind w:left="-108" w:right="-108"/>
              <w:jc w:val="center"/>
              <w:rPr>
                <w:rFonts w:cs="Arial"/>
                <w:szCs w:val="20"/>
                <w:lang w:val="sl-SI" w:eastAsia="sl-SI"/>
              </w:rPr>
            </w:pPr>
            <w:r w:rsidRPr="008216B2">
              <w:rPr>
                <w:rFonts w:cs="Arial"/>
                <w:szCs w:val="20"/>
                <w:lang w:val="sl-SI" w:eastAsia="sl-SI"/>
              </w:rPr>
              <w:fldChar w:fldCharType="begin">
                <w:ffData>
                  <w:name w:val="Besedilo40"/>
                  <w:enabled/>
                  <w:calcOnExit w:val="0"/>
                  <w:textInput/>
                </w:ffData>
              </w:fldChar>
            </w:r>
            <w:r w:rsidRPr="008216B2">
              <w:rPr>
                <w:rFonts w:cs="Arial"/>
                <w:szCs w:val="20"/>
                <w:lang w:val="sl-SI" w:eastAsia="sl-SI"/>
              </w:rPr>
              <w:instrText xml:space="preserve"> FORMTEXT </w:instrText>
            </w:r>
            <w:r w:rsidRPr="008216B2">
              <w:rPr>
                <w:rFonts w:cs="Arial"/>
                <w:szCs w:val="20"/>
                <w:lang w:val="sl-SI" w:eastAsia="sl-SI"/>
              </w:rPr>
            </w:r>
            <w:r w:rsidRPr="008216B2">
              <w:rPr>
                <w:rFonts w:cs="Arial"/>
                <w:szCs w:val="20"/>
                <w:lang w:val="sl-SI" w:eastAsia="sl-SI"/>
              </w:rPr>
              <w:fldChar w:fldCharType="separate"/>
            </w:r>
            <w:r w:rsidRPr="008216B2">
              <w:rPr>
                <w:rFonts w:eastAsia="MS Mincho" w:cs="Arial"/>
                <w:noProof/>
                <w:szCs w:val="20"/>
                <w:lang w:val="sl-SI" w:eastAsia="sl-SI"/>
              </w:rPr>
              <w:t> </w:t>
            </w:r>
            <w:r w:rsidRPr="008216B2">
              <w:rPr>
                <w:rFonts w:eastAsia="MS Mincho" w:cs="Arial"/>
                <w:noProof/>
                <w:szCs w:val="20"/>
                <w:lang w:val="sl-SI" w:eastAsia="sl-SI"/>
              </w:rPr>
              <w:t> </w:t>
            </w:r>
            <w:r w:rsidRPr="008216B2">
              <w:rPr>
                <w:rFonts w:eastAsia="MS Mincho" w:cs="Arial"/>
                <w:noProof/>
                <w:szCs w:val="20"/>
                <w:lang w:val="sl-SI" w:eastAsia="sl-SI"/>
              </w:rPr>
              <w:t> </w:t>
            </w:r>
            <w:r w:rsidRPr="008216B2">
              <w:rPr>
                <w:rFonts w:eastAsia="MS Mincho" w:cs="Arial"/>
                <w:noProof/>
                <w:szCs w:val="20"/>
                <w:lang w:val="sl-SI" w:eastAsia="sl-SI"/>
              </w:rPr>
              <w:t> </w:t>
            </w:r>
            <w:r w:rsidRPr="008216B2">
              <w:rPr>
                <w:rFonts w:eastAsia="MS Mincho" w:cs="Arial"/>
                <w:noProof/>
                <w:szCs w:val="20"/>
                <w:lang w:val="sl-SI" w:eastAsia="sl-SI"/>
              </w:rPr>
              <w:t> </w:t>
            </w:r>
            <w:r w:rsidRPr="008216B2">
              <w:rPr>
                <w:rFonts w:cs="Arial"/>
                <w:szCs w:val="20"/>
                <w:lang w:val="sl-SI" w:eastAsia="sl-SI"/>
              </w:rPr>
              <w:fldChar w:fldCharType="end"/>
            </w:r>
          </w:p>
        </w:tc>
      </w:tr>
      <w:tr w:rsidR="002F716F" w:rsidRPr="008216B2" w14:paraId="5C7B3FCF" w14:textId="77777777" w:rsidTr="003D78A0">
        <w:trPr>
          <w:trHeight w:val="520"/>
        </w:trPr>
        <w:tc>
          <w:tcPr>
            <w:tcW w:w="221" w:type="pct"/>
            <w:vAlign w:val="center"/>
          </w:tcPr>
          <w:p w14:paraId="75D72109" w14:textId="77777777" w:rsidR="002F716F" w:rsidRPr="008216B2" w:rsidRDefault="002F716F" w:rsidP="00F226F0">
            <w:pPr>
              <w:widowControl w:val="0"/>
              <w:suppressAutoHyphens/>
              <w:ind w:left="-57" w:right="-57"/>
              <w:jc w:val="center"/>
              <w:rPr>
                <w:rFonts w:cs="Arial"/>
                <w:sz w:val="18"/>
                <w:szCs w:val="18"/>
                <w:lang w:val="sl-SI" w:eastAsia="sl-SI"/>
              </w:rPr>
            </w:pPr>
            <w:r w:rsidRPr="008216B2">
              <w:rPr>
                <w:rFonts w:cs="Arial"/>
                <w:sz w:val="18"/>
                <w:szCs w:val="18"/>
                <w:lang w:val="sl-SI" w:eastAsia="sl-SI"/>
              </w:rPr>
              <w:t>1</w:t>
            </w:r>
            <w:r>
              <w:rPr>
                <w:rFonts w:cs="Arial"/>
                <w:sz w:val="18"/>
                <w:szCs w:val="18"/>
                <w:lang w:val="sl-SI" w:eastAsia="sl-SI"/>
              </w:rPr>
              <w:t>8</w:t>
            </w:r>
            <w:r w:rsidRPr="008216B2">
              <w:rPr>
                <w:rFonts w:cs="Arial"/>
                <w:sz w:val="18"/>
                <w:szCs w:val="18"/>
                <w:lang w:val="sl-SI" w:eastAsia="sl-SI"/>
              </w:rPr>
              <w:t>.</w:t>
            </w:r>
          </w:p>
        </w:tc>
        <w:tc>
          <w:tcPr>
            <w:tcW w:w="734" w:type="pct"/>
            <w:vAlign w:val="center"/>
          </w:tcPr>
          <w:p w14:paraId="591B59B2" w14:textId="77777777" w:rsidR="002F716F" w:rsidRPr="008216B2" w:rsidRDefault="002F716F" w:rsidP="00F226F0">
            <w:pPr>
              <w:widowControl w:val="0"/>
              <w:suppressAutoHyphens/>
              <w:rPr>
                <w:rFonts w:cs="Arial"/>
                <w:szCs w:val="20"/>
                <w:lang w:val="sl-SI" w:eastAsia="sl-SI"/>
              </w:rPr>
            </w:pPr>
            <w:r w:rsidRPr="008216B2">
              <w:rPr>
                <w:rFonts w:cs="Arial"/>
                <w:szCs w:val="20"/>
                <w:lang w:val="sl-SI" w:eastAsia="sl-SI"/>
              </w:rPr>
              <w:t>NO</w:t>
            </w:r>
            <w:r w:rsidRPr="008216B2">
              <w:rPr>
                <w:rFonts w:cs="Arial"/>
                <w:szCs w:val="20"/>
                <w:vertAlign w:val="subscript"/>
                <w:lang w:val="sl-SI" w:eastAsia="sl-SI"/>
              </w:rPr>
              <w:t>2</w:t>
            </w:r>
            <w:r w:rsidRPr="008216B2">
              <w:rPr>
                <w:rFonts w:cs="Arial"/>
                <w:szCs w:val="20"/>
                <w:lang w:val="sl-SI" w:eastAsia="sl-SI"/>
              </w:rPr>
              <w:t xml:space="preserve"> v zraku</w:t>
            </w:r>
          </w:p>
        </w:tc>
        <w:tc>
          <w:tcPr>
            <w:tcW w:w="662" w:type="pct"/>
            <w:vAlign w:val="center"/>
          </w:tcPr>
          <w:p w14:paraId="094CD79C" w14:textId="77777777" w:rsidR="002F716F" w:rsidRPr="008216B2" w:rsidRDefault="002F716F" w:rsidP="00F226F0">
            <w:pPr>
              <w:widowControl w:val="0"/>
              <w:suppressAutoHyphens/>
              <w:jc w:val="center"/>
              <w:rPr>
                <w:rFonts w:cs="Arial"/>
                <w:szCs w:val="20"/>
                <w:lang w:val="sl-SI" w:eastAsia="sl-SI"/>
              </w:rPr>
            </w:pPr>
            <w:r w:rsidRPr="008216B2">
              <w:rPr>
                <w:rFonts w:cs="Arial"/>
                <w:szCs w:val="20"/>
                <w:lang w:val="sl-SI" w:eastAsia="sl-SI"/>
              </w:rPr>
              <w:t>4,5 ppm</w:t>
            </w:r>
          </w:p>
        </w:tc>
        <w:tc>
          <w:tcPr>
            <w:tcW w:w="736" w:type="pct"/>
            <w:vAlign w:val="center"/>
          </w:tcPr>
          <w:p w14:paraId="63F83C42" w14:textId="15CDEC13" w:rsidR="002F716F" w:rsidRPr="008216B2" w:rsidRDefault="003D78A0" w:rsidP="003D78A0">
            <w:pPr>
              <w:widowControl w:val="0"/>
              <w:suppressAutoHyphens/>
              <w:jc w:val="center"/>
              <w:rPr>
                <w:rFonts w:cs="Arial"/>
                <w:szCs w:val="20"/>
                <w:lang w:val="sl-SI" w:eastAsia="sl-SI"/>
              </w:rPr>
            </w:pPr>
            <w:r>
              <w:rPr>
                <w:rFonts w:cs="Arial"/>
                <w:szCs w:val="20"/>
                <w:lang w:val="sl-SI" w:eastAsia="sl-SI"/>
              </w:rPr>
              <w:t>/</w:t>
            </w:r>
          </w:p>
        </w:tc>
        <w:tc>
          <w:tcPr>
            <w:tcW w:w="738" w:type="pct"/>
            <w:vAlign w:val="center"/>
          </w:tcPr>
          <w:p w14:paraId="452C9FD8" w14:textId="77777777" w:rsidR="002F716F" w:rsidRPr="008216B2" w:rsidRDefault="002F716F" w:rsidP="00F226F0">
            <w:pPr>
              <w:widowControl w:val="0"/>
              <w:suppressAutoHyphens/>
              <w:jc w:val="center"/>
              <w:rPr>
                <w:rFonts w:cs="Arial"/>
                <w:szCs w:val="20"/>
                <w:lang w:val="sl-SI" w:eastAsia="sl-SI"/>
              </w:rPr>
            </w:pPr>
            <w:r w:rsidRPr="008216B2">
              <w:rPr>
                <w:rFonts w:cs="Arial"/>
                <w:szCs w:val="20"/>
                <w:lang w:val="sl-SI" w:eastAsia="sl-SI"/>
              </w:rPr>
              <w:t>10</w:t>
            </w:r>
          </w:p>
        </w:tc>
        <w:tc>
          <w:tcPr>
            <w:tcW w:w="585" w:type="pct"/>
            <w:vAlign w:val="center"/>
          </w:tcPr>
          <w:p w14:paraId="5BFD0293" w14:textId="77777777" w:rsidR="002F716F" w:rsidRPr="008216B2" w:rsidRDefault="002F716F" w:rsidP="00F226F0">
            <w:pPr>
              <w:widowControl w:val="0"/>
              <w:suppressAutoHyphens/>
              <w:jc w:val="center"/>
              <w:rPr>
                <w:rFonts w:cs="Arial"/>
                <w:szCs w:val="20"/>
                <w:lang w:val="sl-SI" w:eastAsia="sl-SI"/>
              </w:rPr>
            </w:pPr>
            <w:r w:rsidRPr="008216B2">
              <w:rPr>
                <w:rFonts w:cs="Arial"/>
                <w:szCs w:val="20"/>
                <w:lang w:val="sl-SI" w:eastAsia="sl-SI"/>
              </w:rPr>
              <w:t>1</w:t>
            </w:r>
          </w:p>
        </w:tc>
        <w:tc>
          <w:tcPr>
            <w:tcW w:w="663" w:type="pct"/>
            <w:vAlign w:val="center"/>
          </w:tcPr>
          <w:p w14:paraId="1458AAD4" w14:textId="77777777" w:rsidR="002F716F" w:rsidRPr="008216B2" w:rsidRDefault="002F716F" w:rsidP="00F226F0">
            <w:pPr>
              <w:widowControl w:val="0"/>
              <w:suppressAutoHyphens/>
              <w:jc w:val="center"/>
              <w:rPr>
                <w:rFonts w:cs="Arial"/>
                <w:szCs w:val="20"/>
                <w:lang w:val="sl-SI" w:eastAsia="sl-SI"/>
              </w:rPr>
            </w:pPr>
            <w:r w:rsidRPr="008216B2">
              <w:rPr>
                <w:rFonts w:cs="Arial"/>
                <w:szCs w:val="20"/>
                <w:lang w:val="sl-SI" w:eastAsia="sl-SI"/>
              </w:rPr>
              <w:fldChar w:fldCharType="begin">
                <w:ffData>
                  <w:name w:val="Besedilo40"/>
                  <w:enabled/>
                  <w:calcOnExit w:val="0"/>
                  <w:textInput/>
                </w:ffData>
              </w:fldChar>
            </w:r>
            <w:r w:rsidRPr="008216B2">
              <w:rPr>
                <w:rFonts w:cs="Arial"/>
                <w:szCs w:val="20"/>
                <w:lang w:val="sl-SI" w:eastAsia="sl-SI"/>
              </w:rPr>
              <w:instrText xml:space="preserve"> FORMTEXT </w:instrText>
            </w:r>
            <w:r w:rsidRPr="008216B2">
              <w:rPr>
                <w:rFonts w:cs="Arial"/>
                <w:szCs w:val="20"/>
                <w:lang w:val="sl-SI" w:eastAsia="sl-SI"/>
              </w:rPr>
            </w:r>
            <w:r w:rsidRPr="008216B2">
              <w:rPr>
                <w:rFonts w:cs="Arial"/>
                <w:szCs w:val="20"/>
                <w:lang w:val="sl-SI" w:eastAsia="sl-SI"/>
              </w:rPr>
              <w:fldChar w:fldCharType="separate"/>
            </w:r>
            <w:r w:rsidRPr="008216B2">
              <w:rPr>
                <w:rFonts w:eastAsia="MS Mincho" w:cs="Arial"/>
                <w:noProof/>
                <w:szCs w:val="20"/>
                <w:lang w:val="sl-SI" w:eastAsia="sl-SI"/>
              </w:rPr>
              <w:t> </w:t>
            </w:r>
            <w:r w:rsidRPr="008216B2">
              <w:rPr>
                <w:rFonts w:eastAsia="MS Mincho" w:cs="Arial"/>
                <w:noProof/>
                <w:szCs w:val="20"/>
                <w:lang w:val="sl-SI" w:eastAsia="sl-SI"/>
              </w:rPr>
              <w:t> </w:t>
            </w:r>
            <w:r w:rsidRPr="008216B2">
              <w:rPr>
                <w:rFonts w:eastAsia="MS Mincho" w:cs="Arial"/>
                <w:noProof/>
                <w:szCs w:val="20"/>
                <w:lang w:val="sl-SI" w:eastAsia="sl-SI"/>
              </w:rPr>
              <w:t> </w:t>
            </w:r>
            <w:r w:rsidRPr="008216B2">
              <w:rPr>
                <w:rFonts w:eastAsia="MS Mincho" w:cs="Arial"/>
                <w:noProof/>
                <w:szCs w:val="20"/>
                <w:lang w:val="sl-SI" w:eastAsia="sl-SI"/>
              </w:rPr>
              <w:t> </w:t>
            </w:r>
            <w:r w:rsidRPr="008216B2">
              <w:rPr>
                <w:rFonts w:eastAsia="MS Mincho" w:cs="Arial"/>
                <w:noProof/>
                <w:szCs w:val="20"/>
                <w:lang w:val="sl-SI" w:eastAsia="sl-SI"/>
              </w:rPr>
              <w:t> </w:t>
            </w:r>
            <w:r w:rsidRPr="008216B2">
              <w:rPr>
                <w:rFonts w:cs="Arial"/>
                <w:szCs w:val="20"/>
                <w:lang w:val="sl-SI" w:eastAsia="sl-SI"/>
              </w:rPr>
              <w:fldChar w:fldCharType="end"/>
            </w:r>
          </w:p>
        </w:tc>
        <w:tc>
          <w:tcPr>
            <w:tcW w:w="661" w:type="pct"/>
            <w:vAlign w:val="center"/>
          </w:tcPr>
          <w:p w14:paraId="289E504C" w14:textId="77777777" w:rsidR="002F716F" w:rsidRPr="008216B2" w:rsidRDefault="002F716F" w:rsidP="00F226F0">
            <w:pPr>
              <w:widowControl w:val="0"/>
              <w:suppressAutoHyphens/>
              <w:ind w:left="-108" w:right="-108"/>
              <w:jc w:val="center"/>
              <w:rPr>
                <w:rFonts w:cs="Arial"/>
                <w:szCs w:val="20"/>
                <w:lang w:val="sl-SI" w:eastAsia="sl-SI"/>
              </w:rPr>
            </w:pPr>
            <w:r w:rsidRPr="008216B2">
              <w:rPr>
                <w:rFonts w:cs="Arial"/>
                <w:szCs w:val="20"/>
                <w:lang w:val="sl-SI" w:eastAsia="sl-SI"/>
              </w:rPr>
              <w:fldChar w:fldCharType="begin">
                <w:ffData>
                  <w:name w:val="Besedilo40"/>
                  <w:enabled/>
                  <w:calcOnExit w:val="0"/>
                  <w:textInput/>
                </w:ffData>
              </w:fldChar>
            </w:r>
            <w:r w:rsidRPr="008216B2">
              <w:rPr>
                <w:rFonts w:cs="Arial"/>
                <w:szCs w:val="20"/>
                <w:lang w:val="sl-SI" w:eastAsia="sl-SI"/>
              </w:rPr>
              <w:instrText xml:space="preserve"> FORMTEXT </w:instrText>
            </w:r>
            <w:r w:rsidRPr="008216B2">
              <w:rPr>
                <w:rFonts w:cs="Arial"/>
                <w:szCs w:val="20"/>
                <w:lang w:val="sl-SI" w:eastAsia="sl-SI"/>
              </w:rPr>
            </w:r>
            <w:r w:rsidRPr="008216B2">
              <w:rPr>
                <w:rFonts w:cs="Arial"/>
                <w:szCs w:val="20"/>
                <w:lang w:val="sl-SI" w:eastAsia="sl-SI"/>
              </w:rPr>
              <w:fldChar w:fldCharType="separate"/>
            </w:r>
            <w:r w:rsidRPr="008216B2">
              <w:rPr>
                <w:rFonts w:eastAsia="MS Mincho" w:cs="Arial"/>
                <w:noProof/>
                <w:szCs w:val="20"/>
                <w:lang w:val="sl-SI" w:eastAsia="sl-SI"/>
              </w:rPr>
              <w:t> </w:t>
            </w:r>
            <w:r w:rsidRPr="008216B2">
              <w:rPr>
                <w:rFonts w:eastAsia="MS Mincho" w:cs="Arial"/>
                <w:noProof/>
                <w:szCs w:val="20"/>
                <w:lang w:val="sl-SI" w:eastAsia="sl-SI"/>
              </w:rPr>
              <w:t> </w:t>
            </w:r>
            <w:r w:rsidRPr="008216B2">
              <w:rPr>
                <w:rFonts w:eastAsia="MS Mincho" w:cs="Arial"/>
                <w:noProof/>
                <w:szCs w:val="20"/>
                <w:lang w:val="sl-SI" w:eastAsia="sl-SI"/>
              </w:rPr>
              <w:t> </w:t>
            </w:r>
            <w:r w:rsidRPr="008216B2">
              <w:rPr>
                <w:rFonts w:eastAsia="MS Mincho" w:cs="Arial"/>
                <w:noProof/>
                <w:szCs w:val="20"/>
                <w:lang w:val="sl-SI" w:eastAsia="sl-SI"/>
              </w:rPr>
              <w:t> </w:t>
            </w:r>
            <w:r w:rsidRPr="008216B2">
              <w:rPr>
                <w:rFonts w:eastAsia="MS Mincho" w:cs="Arial"/>
                <w:noProof/>
                <w:szCs w:val="20"/>
                <w:lang w:val="sl-SI" w:eastAsia="sl-SI"/>
              </w:rPr>
              <w:t> </w:t>
            </w:r>
            <w:r w:rsidRPr="008216B2">
              <w:rPr>
                <w:rFonts w:cs="Arial"/>
                <w:szCs w:val="20"/>
                <w:lang w:val="sl-SI" w:eastAsia="sl-SI"/>
              </w:rPr>
              <w:fldChar w:fldCharType="end"/>
            </w:r>
          </w:p>
        </w:tc>
      </w:tr>
      <w:tr w:rsidR="002F716F" w:rsidRPr="008216B2" w14:paraId="0E51CF76" w14:textId="77777777" w:rsidTr="003D78A0">
        <w:trPr>
          <w:trHeight w:val="520"/>
        </w:trPr>
        <w:tc>
          <w:tcPr>
            <w:tcW w:w="221" w:type="pct"/>
            <w:vAlign w:val="center"/>
          </w:tcPr>
          <w:p w14:paraId="7F4BDDFC" w14:textId="77777777" w:rsidR="002F716F" w:rsidRPr="008216B2" w:rsidRDefault="002F716F" w:rsidP="00F226F0">
            <w:pPr>
              <w:widowControl w:val="0"/>
              <w:suppressAutoHyphens/>
              <w:ind w:left="-57" w:right="-57"/>
              <w:jc w:val="center"/>
              <w:rPr>
                <w:rFonts w:cs="Arial"/>
                <w:sz w:val="18"/>
                <w:szCs w:val="18"/>
                <w:lang w:val="sl-SI" w:eastAsia="sl-SI"/>
              </w:rPr>
            </w:pPr>
            <w:r w:rsidRPr="008216B2">
              <w:rPr>
                <w:rFonts w:cs="Arial"/>
                <w:sz w:val="18"/>
                <w:szCs w:val="18"/>
                <w:lang w:val="sl-SI" w:eastAsia="sl-SI"/>
              </w:rPr>
              <w:t>1</w:t>
            </w:r>
            <w:r>
              <w:rPr>
                <w:rFonts w:cs="Arial"/>
                <w:sz w:val="18"/>
                <w:szCs w:val="18"/>
                <w:lang w:val="sl-SI" w:eastAsia="sl-SI"/>
              </w:rPr>
              <w:t>9</w:t>
            </w:r>
            <w:r w:rsidRPr="008216B2">
              <w:rPr>
                <w:rFonts w:cs="Arial"/>
                <w:sz w:val="18"/>
                <w:szCs w:val="18"/>
                <w:lang w:val="sl-SI" w:eastAsia="sl-SI"/>
              </w:rPr>
              <w:t>.</w:t>
            </w:r>
          </w:p>
        </w:tc>
        <w:tc>
          <w:tcPr>
            <w:tcW w:w="734" w:type="pct"/>
            <w:vAlign w:val="center"/>
          </w:tcPr>
          <w:p w14:paraId="1C8FFB12" w14:textId="77777777" w:rsidR="002F716F" w:rsidRPr="008216B2" w:rsidRDefault="002F716F" w:rsidP="00F226F0">
            <w:pPr>
              <w:widowControl w:val="0"/>
              <w:suppressAutoHyphens/>
              <w:rPr>
                <w:rFonts w:cs="Arial"/>
                <w:szCs w:val="20"/>
                <w:lang w:val="sl-SI" w:eastAsia="sl-SI"/>
              </w:rPr>
            </w:pPr>
            <w:r w:rsidRPr="008216B2">
              <w:rPr>
                <w:rFonts w:cs="Arial"/>
                <w:szCs w:val="20"/>
                <w:lang w:val="sl-SI" w:eastAsia="sl-SI"/>
              </w:rPr>
              <w:t>SO</w:t>
            </w:r>
            <w:r w:rsidRPr="008216B2">
              <w:rPr>
                <w:rFonts w:cs="Arial"/>
                <w:szCs w:val="20"/>
                <w:vertAlign w:val="subscript"/>
                <w:lang w:val="sl-SI" w:eastAsia="sl-SI"/>
              </w:rPr>
              <w:t>2</w:t>
            </w:r>
            <w:r w:rsidRPr="008216B2">
              <w:rPr>
                <w:rFonts w:cs="Arial"/>
                <w:szCs w:val="20"/>
                <w:lang w:val="sl-SI" w:eastAsia="sl-SI"/>
              </w:rPr>
              <w:t xml:space="preserve"> v zraku</w:t>
            </w:r>
          </w:p>
        </w:tc>
        <w:tc>
          <w:tcPr>
            <w:tcW w:w="662" w:type="pct"/>
            <w:vAlign w:val="center"/>
          </w:tcPr>
          <w:p w14:paraId="5A9F9204" w14:textId="77777777" w:rsidR="002F716F" w:rsidRPr="008216B2" w:rsidRDefault="002F716F" w:rsidP="00F226F0">
            <w:pPr>
              <w:widowControl w:val="0"/>
              <w:suppressAutoHyphens/>
              <w:jc w:val="center"/>
              <w:rPr>
                <w:rFonts w:cs="Arial"/>
                <w:szCs w:val="20"/>
                <w:lang w:val="sl-SI" w:eastAsia="sl-SI"/>
              </w:rPr>
            </w:pPr>
            <w:r w:rsidRPr="008216B2">
              <w:rPr>
                <w:rFonts w:cs="Arial"/>
                <w:szCs w:val="20"/>
                <w:lang w:val="sl-SI" w:eastAsia="sl-SI"/>
              </w:rPr>
              <w:t>4,5 ppm</w:t>
            </w:r>
          </w:p>
        </w:tc>
        <w:tc>
          <w:tcPr>
            <w:tcW w:w="736" w:type="pct"/>
            <w:vAlign w:val="center"/>
          </w:tcPr>
          <w:p w14:paraId="36B1914D" w14:textId="543CB168" w:rsidR="002F716F" w:rsidRPr="008216B2" w:rsidRDefault="003D78A0" w:rsidP="003D78A0">
            <w:pPr>
              <w:widowControl w:val="0"/>
              <w:suppressAutoHyphens/>
              <w:jc w:val="center"/>
              <w:rPr>
                <w:rFonts w:cs="Arial"/>
                <w:szCs w:val="20"/>
                <w:lang w:val="sl-SI" w:eastAsia="sl-SI"/>
              </w:rPr>
            </w:pPr>
            <w:r>
              <w:rPr>
                <w:rFonts w:cs="Arial"/>
                <w:szCs w:val="20"/>
                <w:lang w:val="sl-SI" w:eastAsia="sl-SI"/>
              </w:rPr>
              <w:t>/</w:t>
            </w:r>
          </w:p>
        </w:tc>
        <w:tc>
          <w:tcPr>
            <w:tcW w:w="738" w:type="pct"/>
            <w:vAlign w:val="center"/>
          </w:tcPr>
          <w:p w14:paraId="551FF563" w14:textId="77777777" w:rsidR="002F716F" w:rsidRPr="008216B2" w:rsidRDefault="002F716F" w:rsidP="00F226F0">
            <w:pPr>
              <w:widowControl w:val="0"/>
              <w:suppressAutoHyphens/>
              <w:jc w:val="center"/>
              <w:rPr>
                <w:rFonts w:cs="Arial"/>
                <w:szCs w:val="20"/>
                <w:lang w:val="sl-SI" w:eastAsia="sl-SI"/>
              </w:rPr>
            </w:pPr>
            <w:r w:rsidRPr="008216B2">
              <w:rPr>
                <w:rFonts w:cs="Arial"/>
                <w:szCs w:val="20"/>
                <w:lang w:val="sl-SI" w:eastAsia="sl-SI"/>
              </w:rPr>
              <w:t>10</w:t>
            </w:r>
          </w:p>
        </w:tc>
        <w:tc>
          <w:tcPr>
            <w:tcW w:w="585" w:type="pct"/>
            <w:vAlign w:val="center"/>
          </w:tcPr>
          <w:p w14:paraId="4615BC91" w14:textId="77777777" w:rsidR="002F716F" w:rsidRPr="008216B2" w:rsidRDefault="002F716F" w:rsidP="00F226F0">
            <w:pPr>
              <w:widowControl w:val="0"/>
              <w:suppressAutoHyphens/>
              <w:jc w:val="center"/>
              <w:rPr>
                <w:rFonts w:cs="Arial"/>
                <w:szCs w:val="20"/>
                <w:lang w:val="sl-SI" w:eastAsia="sl-SI"/>
              </w:rPr>
            </w:pPr>
            <w:r w:rsidRPr="008216B2">
              <w:rPr>
                <w:rFonts w:cs="Arial"/>
                <w:szCs w:val="20"/>
                <w:lang w:val="sl-SI" w:eastAsia="sl-SI"/>
              </w:rPr>
              <w:t>1</w:t>
            </w:r>
          </w:p>
        </w:tc>
        <w:tc>
          <w:tcPr>
            <w:tcW w:w="663" w:type="pct"/>
            <w:vAlign w:val="center"/>
          </w:tcPr>
          <w:p w14:paraId="4AEFEC34" w14:textId="77777777" w:rsidR="002F716F" w:rsidRPr="008216B2" w:rsidRDefault="002F716F" w:rsidP="00F226F0">
            <w:pPr>
              <w:widowControl w:val="0"/>
              <w:suppressAutoHyphens/>
              <w:jc w:val="center"/>
              <w:rPr>
                <w:rFonts w:cs="Arial"/>
                <w:szCs w:val="20"/>
                <w:lang w:val="sl-SI" w:eastAsia="sl-SI"/>
              </w:rPr>
            </w:pPr>
            <w:r w:rsidRPr="008216B2">
              <w:rPr>
                <w:rFonts w:cs="Arial"/>
                <w:szCs w:val="20"/>
                <w:lang w:val="sl-SI" w:eastAsia="sl-SI"/>
              </w:rPr>
              <w:fldChar w:fldCharType="begin">
                <w:ffData>
                  <w:name w:val="Besedilo40"/>
                  <w:enabled/>
                  <w:calcOnExit w:val="0"/>
                  <w:textInput/>
                </w:ffData>
              </w:fldChar>
            </w:r>
            <w:r w:rsidRPr="008216B2">
              <w:rPr>
                <w:rFonts w:cs="Arial"/>
                <w:szCs w:val="20"/>
                <w:lang w:val="sl-SI" w:eastAsia="sl-SI"/>
              </w:rPr>
              <w:instrText xml:space="preserve"> FORMTEXT </w:instrText>
            </w:r>
            <w:r w:rsidRPr="008216B2">
              <w:rPr>
                <w:rFonts w:cs="Arial"/>
                <w:szCs w:val="20"/>
                <w:lang w:val="sl-SI" w:eastAsia="sl-SI"/>
              </w:rPr>
            </w:r>
            <w:r w:rsidRPr="008216B2">
              <w:rPr>
                <w:rFonts w:cs="Arial"/>
                <w:szCs w:val="20"/>
                <w:lang w:val="sl-SI" w:eastAsia="sl-SI"/>
              </w:rPr>
              <w:fldChar w:fldCharType="separate"/>
            </w:r>
            <w:r w:rsidRPr="008216B2">
              <w:rPr>
                <w:rFonts w:eastAsia="MS Mincho" w:cs="Arial"/>
                <w:noProof/>
                <w:szCs w:val="20"/>
                <w:lang w:val="sl-SI" w:eastAsia="sl-SI"/>
              </w:rPr>
              <w:t> </w:t>
            </w:r>
            <w:r w:rsidRPr="008216B2">
              <w:rPr>
                <w:rFonts w:eastAsia="MS Mincho" w:cs="Arial"/>
                <w:noProof/>
                <w:szCs w:val="20"/>
                <w:lang w:val="sl-SI" w:eastAsia="sl-SI"/>
              </w:rPr>
              <w:t> </w:t>
            </w:r>
            <w:r w:rsidRPr="008216B2">
              <w:rPr>
                <w:rFonts w:eastAsia="MS Mincho" w:cs="Arial"/>
                <w:noProof/>
                <w:szCs w:val="20"/>
                <w:lang w:val="sl-SI" w:eastAsia="sl-SI"/>
              </w:rPr>
              <w:t> </w:t>
            </w:r>
            <w:r w:rsidRPr="008216B2">
              <w:rPr>
                <w:rFonts w:eastAsia="MS Mincho" w:cs="Arial"/>
                <w:noProof/>
                <w:szCs w:val="20"/>
                <w:lang w:val="sl-SI" w:eastAsia="sl-SI"/>
              </w:rPr>
              <w:t> </w:t>
            </w:r>
            <w:r w:rsidRPr="008216B2">
              <w:rPr>
                <w:rFonts w:eastAsia="MS Mincho" w:cs="Arial"/>
                <w:noProof/>
                <w:szCs w:val="20"/>
                <w:lang w:val="sl-SI" w:eastAsia="sl-SI"/>
              </w:rPr>
              <w:t> </w:t>
            </w:r>
            <w:r w:rsidRPr="008216B2">
              <w:rPr>
                <w:rFonts w:cs="Arial"/>
                <w:szCs w:val="20"/>
                <w:lang w:val="sl-SI" w:eastAsia="sl-SI"/>
              </w:rPr>
              <w:fldChar w:fldCharType="end"/>
            </w:r>
          </w:p>
        </w:tc>
        <w:tc>
          <w:tcPr>
            <w:tcW w:w="661" w:type="pct"/>
            <w:vAlign w:val="center"/>
          </w:tcPr>
          <w:p w14:paraId="71456573" w14:textId="77777777" w:rsidR="002F716F" w:rsidRPr="008216B2" w:rsidRDefault="002F716F" w:rsidP="00F226F0">
            <w:pPr>
              <w:widowControl w:val="0"/>
              <w:suppressAutoHyphens/>
              <w:ind w:left="-108" w:right="-108"/>
              <w:jc w:val="center"/>
              <w:rPr>
                <w:rFonts w:cs="Arial"/>
                <w:szCs w:val="20"/>
                <w:lang w:val="sl-SI" w:eastAsia="sl-SI"/>
              </w:rPr>
            </w:pPr>
            <w:r w:rsidRPr="008216B2">
              <w:rPr>
                <w:rFonts w:cs="Arial"/>
                <w:szCs w:val="20"/>
                <w:lang w:val="sl-SI" w:eastAsia="sl-SI"/>
              </w:rPr>
              <w:fldChar w:fldCharType="begin">
                <w:ffData>
                  <w:name w:val="Besedilo40"/>
                  <w:enabled/>
                  <w:calcOnExit w:val="0"/>
                  <w:textInput/>
                </w:ffData>
              </w:fldChar>
            </w:r>
            <w:r w:rsidRPr="008216B2">
              <w:rPr>
                <w:rFonts w:cs="Arial"/>
                <w:szCs w:val="20"/>
                <w:lang w:val="sl-SI" w:eastAsia="sl-SI"/>
              </w:rPr>
              <w:instrText xml:space="preserve"> FORMTEXT </w:instrText>
            </w:r>
            <w:r w:rsidRPr="008216B2">
              <w:rPr>
                <w:rFonts w:cs="Arial"/>
                <w:szCs w:val="20"/>
                <w:lang w:val="sl-SI" w:eastAsia="sl-SI"/>
              </w:rPr>
            </w:r>
            <w:r w:rsidRPr="008216B2">
              <w:rPr>
                <w:rFonts w:cs="Arial"/>
                <w:szCs w:val="20"/>
                <w:lang w:val="sl-SI" w:eastAsia="sl-SI"/>
              </w:rPr>
              <w:fldChar w:fldCharType="separate"/>
            </w:r>
            <w:r w:rsidRPr="008216B2">
              <w:rPr>
                <w:rFonts w:eastAsia="MS Mincho" w:cs="Arial"/>
                <w:noProof/>
                <w:szCs w:val="20"/>
                <w:lang w:val="sl-SI" w:eastAsia="sl-SI"/>
              </w:rPr>
              <w:t> </w:t>
            </w:r>
            <w:r w:rsidRPr="008216B2">
              <w:rPr>
                <w:rFonts w:eastAsia="MS Mincho" w:cs="Arial"/>
                <w:noProof/>
                <w:szCs w:val="20"/>
                <w:lang w:val="sl-SI" w:eastAsia="sl-SI"/>
              </w:rPr>
              <w:t> </w:t>
            </w:r>
            <w:r w:rsidRPr="008216B2">
              <w:rPr>
                <w:rFonts w:eastAsia="MS Mincho" w:cs="Arial"/>
                <w:noProof/>
                <w:szCs w:val="20"/>
                <w:lang w:val="sl-SI" w:eastAsia="sl-SI"/>
              </w:rPr>
              <w:t> </w:t>
            </w:r>
            <w:r w:rsidRPr="008216B2">
              <w:rPr>
                <w:rFonts w:eastAsia="MS Mincho" w:cs="Arial"/>
                <w:noProof/>
                <w:szCs w:val="20"/>
                <w:lang w:val="sl-SI" w:eastAsia="sl-SI"/>
              </w:rPr>
              <w:t> </w:t>
            </w:r>
            <w:r w:rsidRPr="008216B2">
              <w:rPr>
                <w:rFonts w:eastAsia="MS Mincho" w:cs="Arial"/>
                <w:noProof/>
                <w:szCs w:val="20"/>
                <w:lang w:val="sl-SI" w:eastAsia="sl-SI"/>
              </w:rPr>
              <w:t> </w:t>
            </w:r>
            <w:r w:rsidRPr="008216B2">
              <w:rPr>
                <w:rFonts w:cs="Arial"/>
                <w:szCs w:val="20"/>
                <w:lang w:val="sl-SI" w:eastAsia="sl-SI"/>
              </w:rPr>
              <w:fldChar w:fldCharType="end"/>
            </w:r>
          </w:p>
        </w:tc>
      </w:tr>
      <w:tr w:rsidR="002F716F" w:rsidRPr="008216B2" w14:paraId="06F145E0" w14:textId="77777777" w:rsidTr="003D78A0">
        <w:trPr>
          <w:trHeight w:val="520"/>
        </w:trPr>
        <w:tc>
          <w:tcPr>
            <w:tcW w:w="221" w:type="pct"/>
            <w:vAlign w:val="center"/>
          </w:tcPr>
          <w:p w14:paraId="73909DE2" w14:textId="77777777" w:rsidR="002F716F" w:rsidRPr="008216B2" w:rsidRDefault="002F716F" w:rsidP="00F226F0">
            <w:pPr>
              <w:widowControl w:val="0"/>
              <w:suppressAutoHyphens/>
              <w:ind w:left="-57" w:right="-57"/>
              <w:jc w:val="center"/>
              <w:rPr>
                <w:rFonts w:cs="Arial"/>
                <w:sz w:val="18"/>
                <w:szCs w:val="18"/>
                <w:lang w:val="sl-SI" w:eastAsia="sl-SI"/>
              </w:rPr>
            </w:pPr>
            <w:r>
              <w:rPr>
                <w:rFonts w:cs="Arial"/>
                <w:sz w:val="18"/>
                <w:szCs w:val="18"/>
                <w:lang w:val="sl-SI" w:eastAsia="sl-SI"/>
              </w:rPr>
              <w:t>20</w:t>
            </w:r>
            <w:r w:rsidRPr="008216B2">
              <w:rPr>
                <w:rFonts w:cs="Arial"/>
                <w:sz w:val="18"/>
                <w:szCs w:val="18"/>
                <w:lang w:val="sl-SI" w:eastAsia="sl-SI"/>
              </w:rPr>
              <w:t>.</w:t>
            </w:r>
          </w:p>
        </w:tc>
        <w:tc>
          <w:tcPr>
            <w:tcW w:w="734" w:type="pct"/>
            <w:vAlign w:val="center"/>
          </w:tcPr>
          <w:p w14:paraId="0E05D3E7" w14:textId="77777777" w:rsidR="002F716F" w:rsidRPr="008216B2" w:rsidRDefault="002F716F" w:rsidP="00F226F0">
            <w:pPr>
              <w:widowControl w:val="0"/>
              <w:suppressAutoHyphens/>
              <w:rPr>
                <w:rFonts w:cs="Arial"/>
                <w:szCs w:val="20"/>
                <w:vertAlign w:val="subscript"/>
                <w:lang w:val="sl-SI" w:eastAsia="sl-SI"/>
              </w:rPr>
            </w:pPr>
            <w:r w:rsidRPr="008216B2">
              <w:rPr>
                <w:rFonts w:cs="Arial"/>
                <w:szCs w:val="20"/>
                <w:lang w:val="sl-SI" w:eastAsia="sl-SI"/>
              </w:rPr>
              <w:t>NO in SO</w:t>
            </w:r>
            <w:r w:rsidRPr="008216B2">
              <w:rPr>
                <w:rFonts w:cs="Arial"/>
                <w:szCs w:val="20"/>
                <w:vertAlign w:val="subscript"/>
                <w:lang w:val="sl-SI" w:eastAsia="sl-SI"/>
              </w:rPr>
              <w:t>2</w:t>
            </w:r>
            <w:r w:rsidRPr="008216B2">
              <w:rPr>
                <w:rFonts w:cs="Arial"/>
                <w:szCs w:val="20"/>
                <w:lang w:val="sl-SI" w:eastAsia="sl-SI"/>
              </w:rPr>
              <w:t xml:space="preserve"> v N</w:t>
            </w:r>
            <w:r w:rsidRPr="008216B2">
              <w:rPr>
                <w:rFonts w:cs="Arial"/>
                <w:szCs w:val="20"/>
                <w:vertAlign w:val="subscript"/>
                <w:lang w:val="sl-SI" w:eastAsia="sl-SI"/>
              </w:rPr>
              <w:t>2</w:t>
            </w:r>
          </w:p>
        </w:tc>
        <w:tc>
          <w:tcPr>
            <w:tcW w:w="662" w:type="pct"/>
            <w:vAlign w:val="center"/>
          </w:tcPr>
          <w:p w14:paraId="109EEE82" w14:textId="77777777" w:rsidR="002F716F" w:rsidRPr="008216B2" w:rsidRDefault="002F716F" w:rsidP="00F226F0">
            <w:pPr>
              <w:widowControl w:val="0"/>
              <w:suppressAutoHyphens/>
              <w:jc w:val="center"/>
              <w:rPr>
                <w:rFonts w:cs="Arial"/>
                <w:szCs w:val="20"/>
                <w:vertAlign w:val="subscript"/>
                <w:lang w:val="sl-SI" w:eastAsia="sl-SI"/>
              </w:rPr>
            </w:pPr>
            <w:r w:rsidRPr="008216B2">
              <w:rPr>
                <w:rFonts w:cs="Arial"/>
                <w:szCs w:val="20"/>
                <w:lang w:val="sl-SI" w:eastAsia="sl-SI"/>
              </w:rPr>
              <w:t>180 ppm NO in 90 ppm SO</w:t>
            </w:r>
            <w:r w:rsidRPr="00D824D0">
              <w:rPr>
                <w:rFonts w:cs="Arial"/>
                <w:szCs w:val="20"/>
                <w:vertAlign w:val="subscript"/>
                <w:lang w:val="sl-SI" w:eastAsia="sl-SI"/>
              </w:rPr>
              <w:t>2</w:t>
            </w:r>
            <w:r w:rsidRPr="008216B2">
              <w:rPr>
                <w:rFonts w:cs="Arial"/>
                <w:szCs w:val="20"/>
                <w:lang w:val="sl-SI" w:eastAsia="sl-SI"/>
              </w:rPr>
              <w:t xml:space="preserve"> v N</w:t>
            </w:r>
            <w:r w:rsidRPr="008216B2">
              <w:rPr>
                <w:rFonts w:cs="Arial"/>
                <w:szCs w:val="20"/>
                <w:vertAlign w:val="subscript"/>
                <w:lang w:val="sl-SI" w:eastAsia="sl-SI"/>
              </w:rPr>
              <w:t>2</w:t>
            </w:r>
          </w:p>
        </w:tc>
        <w:tc>
          <w:tcPr>
            <w:tcW w:w="736" w:type="pct"/>
            <w:vAlign w:val="center"/>
          </w:tcPr>
          <w:p w14:paraId="3C309D6F" w14:textId="0BA283C1" w:rsidR="002F716F" w:rsidRPr="008216B2" w:rsidRDefault="003D78A0" w:rsidP="003D78A0">
            <w:pPr>
              <w:widowControl w:val="0"/>
              <w:suppressAutoHyphens/>
              <w:jc w:val="center"/>
              <w:rPr>
                <w:rFonts w:cs="Arial"/>
                <w:szCs w:val="20"/>
                <w:lang w:val="sl-SI" w:eastAsia="sl-SI"/>
              </w:rPr>
            </w:pPr>
            <w:r>
              <w:rPr>
                <w:rFonts w:cs="Arial"/>
                <w:szCs w:val="20"/>
                <w:lang w:val="sl-SI" w:eastAsia="sl-SI"/>
              </w:rPr>
              <w:t>/</w:t>
            </w:r>
          </w:p>
        </w:tc>
        <w:tc>
          <w:tcPr>
            <w:tcW w:w="738" w:type="pct"/>
            <w:vAlign w:val="center"/>
          </w:tcPr>
          <w:p w14:paraId="30148B9C" w14:textId="77777777" w:rsidR="002F716F" w:rsidRPr="008216B2" w:rsidRDefault="002F716F" w:rsidP="00F226F0">
            <w:pPr>
              <w:widowControl w:val="0"/>
              <w:suppressAutoHyphens/>
              <w:jc w:val="center"/>
              <w:rPr>
                <w:rFonts w:cs="Arial"/>
                <w:szCs w:val="20"/>
                <w:lang w:val="sl-SI" w:eastAsia="sl-SI"/>
              </w:rPr>
            </w:pPr>
            <w:r w:rsidRPr="008216B2">
              <w:rPr>
                <w:rFonts w:cs="Arial"/>
                <w:szCs w:val="20"/>
                <w:lang w:val="sl-SI" w:eastAsia="sl-SI"/>
              </w:rPr>
              <w:t>2</w:t>
            </w:r>
          </w:p>
        </w:tc>
        <w:tc>
          <w:tcPr>
            <w:tcW w:w="585" w:type="pct"/>
            <w:vAlign w:val="center"/>
          </w:tcPr>
          <w:p w14:paraId="1F3CA2CF" w14:textId="77777777" w:rsidR="002F716F" w:rsidRPr="008216B2" w:rsidRDefault="002F716F" w:rsidP="00F226F0">
            <w:pPr>
              <w:widowControl w:val="0"/>
              <w:suppressAutoHyphens/>
              <w:jc w:val="center"/>
              <w:rPr>
                <w:rFonts w:cs="Arial"/>
                <w:szCs w:val="20"/>
                <w:lang w:val="sl-SI" w:eastAsia="sl-SI"/>
              </w:rPr>
            </w:pPr>
            <w:r w:rsidRPr="008216B2">
              <w:rPr>
                <w:rFonts w:cs="Arial"/>
                <w:szCs w:val="20"/>
                <w:lang w:val="sl-SI" w:eastAsia="sl-SI"/>
              </w:rPr>
              <w:t>1</w:t>
            </w:r>
          </w:p>
        </w:tc>
        <w:tc>
          <w:tcPr>
            <w:tcW w:w="663" w:type="pct"/>
            <w:vAlign w:val="center"/>
          </w:tcPr>
          <w:p w14:paraId="743EAF72" w14:textId="77777777" w:rsidR="002F716F" w:rsidRPr="008216B2" w:rsidRDefault="002F716F" w:rsidP="00F226F0">
            <w:pPr>
              <w:widowControl w:val="0"/>
              <w:suppressAutoHyphens/>
              <w:jc w:val="center"/>
              <w:rPr>
                <w:rFonts w:cs="Arial"/>
                <w:szCs w:val="20"/>
                <w:lang w:val="sl-SI" w:eastAsia="sl-SI"/>
              </w:rPr>
            </w:pPr>
            <w:r w:rsidRPr="008216B2">
              <w:rPr>
                <w:rFonts w:cs="Arial"/>
                <w:szCs w:val="20"/>
                <w:lang w:val="sl-SI" w:eastAsia="sl-SI"/>
              </w:rPr>
              <w:fldChar w:fldCharType="begin">
                <w:ffData>
                  <w:name w:val="Besedilo40"/>
                  <w:enabled/>
                  <w:calcOnExit w:val="0"/>
                  <w:textInput/>
                </w:ffData>
              </w:fldChar>
            </w:r>
            <w:r w:rsidRPr="008216B2">
              <w:rPr>
                <w:rFonts w:cs="Arial"/>
                <w:szCs w:val="20"/>
                <w:lang w:val="sl-SI" w:eastAsia="sl-SI"/>
              </w:rPr>
              <w:instrText xml:space="preserve"> FORMTEXT </w:instrText>
            </w:r>
            <w:r w:rsidRPr="008216B2">
              <w:rPr>
                <w:rFonts w:cs="Arial"/>
                <w:szCs w:val="20"/>
                <w:lang w:val="sl-SI" w:eastAsia="sl-SI"/>
              </w:rPr>
            </w:r>
            <w:r w:rsidRPr="008216B2">
              <w:rPr>
                <w:rFonts w:cs="Arial"/>
                <w:szCs w:val="20"/>
                <w:lang w:val="sl-SI" w:eastAsia="sl-SI"/>
              </w:rPr>
              <w:fldChar w:fldCharType="separate"/>
            </w:r>
            <w:r w:rsidRPr="008216B2">
              <w:rPr>
                <w:rFonts w:eastAsia="MS Mincho" w:cs="Arial"/>
                <w:noProof/>
                <w:szCs w:val="20"/>
                <w:lang w:val="sl-SI" w:eastAsia="sl-SI"/>
              </w:rPr>
              <w:t> </w:t>
            </w:r>
            <w:r w:rsidRPr="008216B2">
              <w:rPr>
                <w:rFonts w:eastAsia="MS Mincho" w:cs="Arial"/>
                <w:noProof/>
                <w:szCs w:val="20"/>
                <w:lang w:val="sl-SI" w:eastAsia="sl-SI"/>
              </w:rPr>
              <w:t> </w:t>
            </w:r>
            <w:r w:rsidRPr="008216B2">
              <w:rPr>
                <w:rFonts w:eastAsia="MS Mincho" w:cs="Arial"/>
                <w:noProof/>
                <w:szCs w:val="20"/>
                <w:lang w:val="sl-SI" w:eastAsia="sl-SI"/>
              </w:rPr>
              <w:t> </w:t>
            </w:r>
            <w:r w:rsidRPr="008216B2">
              <w:rPr>
                <w:rFonts w:eastAsia="MS Mincho" w:cs="Arial"/>
                <w:noProof/>
                <w:szCs w:val="20"/>
                <w:lang w:val="sl-SI" w:eastAsia="sl-SI"/>
              </w:rPr>
              <w:t> </w:t>
            </w:r>
            <w:r w:rsidRPr="008216B2">
              <w:rPr>
                <w:rFonts w:eastAsia="MS Mincho" w:cs="Arial"/>
                <w:noProof/>
                <w:szCs w:val="20"/>
                <w:lang w:val="sl-SI" w:eastAsia="sl-SI"/>
              </w:rPr>
              <w:t> </w:t>
            </w:r>
            <w:r w:rsidRPr="008216B2">
              <w:rPr>
                <w:rFonts w:cs="Arial"/>
                <w:szCs w:val="20"/>
                <w:lang w:val="sl-SI" w:eastAsia="sl-SI"/>
              </w:rPr>
              <w:fldChar w:fldCharType="end"/>
            </w:r>
          </w:p>
        </w:tc>
        <w:tc>
          <w:tcPr>
            <w:tcW w:w="661" w:type="pct"/>
            <w:vAlign w:val="center"/>
          </w:tcPr>
          <w:p w14:paraId="23DD96DC" w14:textId="77777777" w:rsidR="002F716F" w:rsidRPr="008216B2" w:rsidRDefault="002F716F" w:rsidP="00F226F0">
            <w:pPr>
              <w:widowControl w:val="0"/>
              <w:suppressAutoHyphens/>
              <w:ind w:left="-108" w:right="-108"/>
              <w:jc w:val="center"/>
              <w:rPr>
                <w:rFonts w:cs="Arial"/>
                <w:szCs w:val="20"/>
                <w:lang w:val="sl-SI" w:eastAsia="sl-SI"/>
              </w:rPr>
            </w:pPr>
            <w:r w:rsidRPr="008216B2">
              <w:rPr>
                <w:rFonts w:cs="Arial"/>
                <w:szCs w:val="20"/>
                <w:lang w:val="sl-SI" w:eastAsia="sl-SI"/>
              </w:rPr>
              <w:fldChar w:fldCharType="begin">
                <w:ffData>
                  <w:name w:val="Besedilo40"/>
                  <w:enabled/>
                  <w:calcOnExit w:val="0"/>
                  <w:textInput/>
                </w:ffData>
              </w:fldChar>
            </w:r>
            <w:r w:rsidRPr="008216B2">
              <w:rPr>
                <w:rFonts w:cs="Arial"/>
                <w:szCs w:val="20"/>
                <w:lang w:val="sl-SI" w:eastAsia="sl-SI"/>
              </w:rPr>
              <w:instrText xml:space="preserve"> FORMTEXT </w:instrText>
            </w:r>
            <w:r w:rsidRPr="008216B2">
              <w:rPr>
                <w:rFonts w:cs="Arial"/>
                <w:szCs w:val="20"/>
                <w:lang w:val="sl-SI" w:eastAsia="sl-SI"/>
              </w:rPr>
            </w:r>
            <w:r w:rsidRPr="008216B2">
              <w:rPr>
                <w:rFonts w:cs="Arial"/>
                <w:szCs w:val="20"/>
                <w:lang w:val="sl-SI" w:eastAsia="sl-SI"/>
              </w:rPr>
              <w:fldChar w:fldCharType="separate"/>
            </w:r>
            <w:r w:rsidRPr="008216B2">
              <w:rPr>
                <w:rFonts w:eastAsia="MS Mincho" w:cs="Arial"/>
                <w:noProof/>
                <w:szCs w:val="20"/>
                <w:lang w:val="sl-SI" w:eastAsia="sl-SI"/>
              </w:rPr>
              <w:t> </w:t>
            </w:r>
            <w:r w:rsidRPr="008216B2">
              <w:rPr>
                <w:rFonts w:eastAsia="MS Mincho" w:cs="Arial"/>
                <w:noProof/>
                <w:szCs w:val="20"/>
                <w:lang w:val="sl-SI" w:eastAsia="sl-SI"/>
              </w:rPr>
              <w:t> </w:t>
            </w:r>
            <w:r w:rsidRPr="008216B2">
              <w:rPr>
                <w:rFonts w:eastAsia="MS Mincho" w:cs="Arial"/>
                <w:noProof/>
                <w:szCs w:val="20"/>
                <w:lang w:val="sl-SI" w:eastAsia="sl-SI"/>
              </w:rPr>
              <w:t> </w:t>
            </w:r>
            <w:r w:rsidRPr="008216B2">
              <w:rPr>
                <w:rFonts w:eastAsia="MS Mincho" w:cs="Arial"/>
                <w:noProof/>
                <w:szCs w:val="20"/>
                <w:lang w:val="sl-SI" w:eastAsia="sl-SI"/>
              </w:rPr>
              <w:t> </w:t>
            </w:r>
            <w:r w:rsidRPr="008216B2">
              <w:rPr>
                <w:rFonts w:eastAsia="MS Mincho" w:cs="Arial"/>
                <w:noProof/>
                <w:szCs w:val="20"/>
                <w:lang w:val="sl-SI" w:eastAsia="sl-SI"/>
              </w:rPr>
              <w:t> </w:t>
            </w:r>
            <w:r w:rsidRPr="008216B2">
              <w:rPr>
                <w:rFonts w:cs="Arial"/>
                <w:szCs w:val="20"/>
                <w:lang w:val="sl-SI" w:eastAsia="sl-SI"/>
              </w:rPr>
              <w:fldChar w:fldCharType="end"/>
            </w:r>
          </w:p>
        </w:tc>
      </w:tr>
      <w:tr w:rsidR="002F716F" w:rsidRPr="008216B2" w14:paraId="4B1A7E1A" w14:textId="77777777" w:rsidTr="00F226F0">
        <w:trPr>
          <w:trHeight w:val="520"/>
        </w:trPr>
        <w:tc>
          <w:tcPr>
            <w:tcW w:w="221" w:type="pct"/>
            <w:tcBorders>
              <w:bottom w:val="single" w:sz="4" w:space="0" w:color="auto"/>
            </w:tcBorders>
            <w:vAlign w:val="center"/>
          </w:tcPr>
          <w:p w14:paraId="71124E94" w14:textId="77777777" w:rsidR="002F716F" w:rsidRPr="00AC28A6" w:rsidRDefault="002F716F" w:rsidP="00F226F0">
            <w:pPr>
              <w:widowControl w:val="0"/>
              <w:suppressAutoHyphens/>
              <w:ind w:left="-57" w:right="-57"/>
              <w:jc w:val="center"/>
              <w:rPr>
                <w:rFonts w:cs="Arial"/>
                <w:b/>
                <w:bCs/>
                <w:sz w:val="18"/>
                <w:szCs w:val="18"/>
                <w:lang w:val="sl-SI" w:eastAsia="sl-SI"/>
              </w:rPr>
            </w:pPr>
            <w:r w:rsidRPr="00AC28A6">
              <w:rPr>
                <w:rFonts w:cs="Arial"/>
                <w:b/>
                <w:bCs/>
                <w:sz w:val="18"/>
                <w:szCs w:val="18"/>
                <w:lang w:val="sl-SI" w:eastAsia="sl-SI"/>
              </w:rPr>
              <w:t>B)</w:t>
            </w:r>
          </w:p>
        </w:tc>
        <w:tc>
          <w:tcPr>
            <w:tcW w:w="2870" w:type="pct"/>
            <w:gridSpan w:val="4"/>
            <w:tcBorders>
              <w:bottom w:val="single" w:sz="4" w:space="0" w:color="auto"/>
            </w:tcBorders>
            <w:vAlign w:val="center"/>
          </w:tcPr>
          <w:p w14:paraId="665D8A69" w14:textId="02241A9B" w:rsidR="002F716F" w:rsidRPr="008216B2" w:rsidRDefault="002F716F" w:rsidP="00F226F0">
            <w:pPr>
              <w:widowControl w:val="0"/>
              <w:suppressAutoHyphens/>
              <w:rPr>
                <w:rFonts w:cs="Arial"/>
                <w:szCs w:val="20"/>
                <w:lang w:val="sl-SI" w:eastAsia="sl-SI"/>
              </w:rPr>
            </w:pPr>
            <w:r w:rsidRPr="0053466E">
              <w:rPr>
                <w:rFonts w:cs="Arial"/>
                <w:b/>
                <w:bCs/>
                <w:szCs w:val="20"/>
                <w:lang w:val="sl-SI" w:eastAsia="sl-SI"/>
              </w:rPr>
              <w:t>Dobava dodatnih plinov in materiala</w:t>
            </w:r>
            <w:r>
              <w:rPr>
                <w:rFonts w:cs="Arial"/>
                <w:szCs w:val="20"/>
                <w:lang w:val="sl-SI" w:eastAsia="sl-SI"/>
              </w:rPr>
              <w:t xml:space="preserve"> v višini </w:t>
            </w:r>
            <w:r w:rsidRPr="00F03178">
              <w:rPr>
                <w:rFonts w:cs="Arial"/>
                <w:szCs w:val="20"/>
                <w:u w:val="single"/>
                <w:lang w:val="sl-SI" w:eastAsia="sl-SI"/>
              </w:rPr>
              <w:t>10 %</w:t>
            </w:r>
            <w:r>
              <w:rPr>
                <w:rFonts w:cs="Arial"/>
                <w:szCs w:val="20"/>
                <w:lang w:val="sl-SI" w:eastAsia="sl-SI"/>
              </w:rPr>
              <w:t xml:space="preserve"> ponudbene vrednosti za leto 202</w:t>
            </w:r>
            <w:r w:rsidR="00C50D9B">
              <w:rPr>
                <w:rFonts w:cs="Arial"/>
                <w:szCs w:val="20"/>
                <w:lang w:val="sl-SI" w:eastAsia="sl-SI"/>
              </w:rPr>
              <w:t>7</w:t>
            </w:r>
            <w:r>
              <w:rPr>
                <w:rFonts w:cs="Arial"/>
                <w:szCs w:val="20"/>
                <w:lang w:val="sl-SI" w:eastAsia="sl-SI"/>
              </w:rPr>
              <w:t xml:space="preserve"> (10 % od seštevka postavk pod A)</w:t>
            </w:r>
            <w:r w:rsidR="004427BE">
              <w:rPr>
                <w:rFonts w:cs="Arial"/>
                <w:szCs w:val="20"/>
                <w:lang w:val="sl-SI" w:eastAsia="sl-SI"/>
              </w:rPr>
              <w:t xml:space="preserve"> točko)</w:t>
            </w:r>
          </w:p>
        </w:tc>
        <w:tc>
          <w:tcPr>
            <w:tcW w:w="585" w:type="pct"/>
            <w:tcBorders>
              <w:bottom w:val="single" w:sz="4" w:space="0" w:color="auto"/>
            </w:tcBorders>
            <w:vAlign w:val="center"/>
          </w:tcPr>
          <w:p w14:paraId="2D93C7B8" w14:textId="77777777" w:rsidR="002F716F" w:rsidRPr="008216B2" w:rsidRDefault="002F716F" w:rsidP="00F226F0">
            <w:pPr>
              <w:widowControl w:val="0"/>
              <w:suppressAutoHyphens/>
              <w:jc w:val="center"/>
              <w:rPr>
                <w:rFonts w:cs="Arial"/>
                <w:szCs w:val="20"/>
                <w:lang w:val="sl-SI" w:eastAsia="sl-SI"/>
              </w:rPr>
            </w:pPr>
            <w:r>
              <w:rPr>
                <w:rFonts w:cs="Arial"/>
                <w:szCs w:val="20"/>
                <w:lang w:val="sl-SI" w:eastAsia="sl-SI"/>
              </w:rPr>
              <w:t>/</w:t>
            </w:r>
          </w:p>
        </w:tc>
        <w:tc>
          <w:tcPr>
            <w:tcW w:w="663" w:type="pct"/>
            <w:tcBorders>
              <w:bottom w:val="single" w:sz="4" w:space="0" w:color="auto"/>
            </w:tcBorders>
            <w:vAlign w:val="center"/>
          </w:tcPr>
          <w:p w14:paraId="1961B510" w14:textId="77777777" w:rsidR="002F716F" w:rsidRPr="008216B2" w:rsidRDefault="002F716F" w:rsidP="00F226F0">
            <w:pPr>
              <w:widowControl w:val="0"/>
              <w:suppressAutoHyphens/>
              <w:jc w:val="center"/>
              <w:rPr>
                <w:rFonts w:cs="Arial"/>
                <w:szCs w:val="20"/>
                <w:lang w:val="sl-SI" w:eastAsia="sl-SI"/>
              </w:rPr>
            </w:pPr>
            <w:r>
              <w:rPr>
                <w:rFonts w:cs="Arial"/>
                <w:szCs w:val="20"/>
                <w:lang w:val="sl-SI" w:eastAsia="sl-SI"/>
              </w:rPr>
              <w:t>/</w:t>
            </w:r>
          </w:p>
        </w:tc>
        <w:tc>
          <w:tcPr>
            <w:tcW w:w="661" w:type="pct"/>
            <w:vAlign w:val="center"/>
          </w:tcPr>
          <w:p w14:paraId="546BEAC6" w14:textId="77777777" w:rsidR="002F716F" w:rsidRPr="008216B2" w:rsidRDefault="002F716F" w:rsidP="00F226F0">
            <w:pPr>
              <w:widowControl w:val="0"/>
              <w:suppressAutoHyphens/>
              <w:ind w:left="-108" w:right="-108"/>
              <w:jc w:val="center"/>
              <w:rPr>
                <w:rFonts w:cs="Arial"/>
                <w:szCs w:val="20"/>
                <w:lang w:val="sl-SI" w:eastAsia="sl-SI"/>
              </w:rPr>
            </w:pPr>
            <w:r w:rsidRPr="008216B2">
              <w:rPr>
                <w:rFonts w:cs="Arial"/>
                <w:szCs w:val="20"/>
                <w:lang w:val="sl-SI" w:eastAsia="sl-SI"/>
              </w:rPr>
              <w:fldChar w:fldCharType="begin">
                <w:ffData>
                  <w:name w:val="Besedilo40"/>
                  <w:enabled/>
                  <w:calcOnExit w:val="0"/>
                  <w:textInput/>
                </w:ffData>
              </w:fldChar>
            </w:r>
            <w:r w:rsidRPr="008216B2">
              <w:rPr>
                <w:rFonts w:cs="Arial"/>
                <w:szCs w:val="20"/>
                <w:lang w:val="sl-SI" w:eastAsia="sl-SI"/>
              </w:rPr>
              <w:instrText xml:space="preserve"> FORMTEXT </w:instrText>
            </w:r>
            <w:r w:rsidRPr="008216B2">
              <w:rPr>
                <w:rFonts w:cs="Arial"/>
                <w:szCs w:val="20"/>
                <w:lang w:val="sl-SI" w:eastAsia="sl-SI"/>
              </w:rPr>
            </w:r>
            <w:r w:rsidRPr="008216B2">
              <w:rPr>
                <w:rFonts w:cs="Arial"/>
                <w:szCs w:val="20"/>
                <w:lang w:val="sl-SI" w:eastAsia="sl-SI"/>
              </w:rPr>
              <w:fldChar w:fldCharType="separate"/>
            </w:r>
            <w:r w:rsidRPr="008216B2">
              <w:rPr>
                <w:rFonts w:eastAsia="MS Mincho" w:cs="Arial"/>
                <w:noProof/>
                <w:szCs w:val="20"/>
                <w:lang w:val="sl-SI" w:eastAsia="sl-SI"/>
              </w:rPr>
              <w:t> </w:t>
            </w:r>
            <w:r w:rsidRPr="008216B2">
              <w:rPr>
                <w:rFonts w:eastAsia="MS Mincho" w:cs="Arial"/>
                <w:noProof/>
                <w:szCs w:val="20"/>
                <w:lang w:val="sl-SI" w:eastAsia="sl-SI"/>
              </w:rPr>
              <w:t> </w:t>
            </w:r>
            <w:r w:rsidRPr="008216B2">
              <w:rPr>
                <w:rFonts w:eastAsia="MS Mincho" w:cs="Arial"/>
                <w:noProof/>
                <w:szCs w:val="20"/>
                <w:lang w:val="sl-SI" w:eastAsia="sl-SI"/>
              </w:rPr>
              <w:t> </w:t>
            </w:r>
            <w:r w:rsidRPr="008216B2">
              <w:rPr>
                <w:rFonts w:eastAsia="MS Mincho" w:cs="Arial"/>
                <w:noProof/>
                <w:szCs w:val="20"/>
                <w:lang w:val="sl-SI" w:eastAsia="sl-SI"/>
              </w:rPr>
              <w:t> </w:t>
            </w:r>
            <w:r w:rsidRPr="008216B2">
              <w:rPr>
                <w:rFonts w:eastAsia="MS Mincho" w:cs="Arial"/>
                <w:noProof/>
                <w:szCs w:val="20"/>
                <w:lang w:val="sl-SI" w:eastAsia="sl-SI"/>
              </w:rPr>
              <w:t> </w:t>
            </w:r>
            <w:r w:rsidRPr="008216B2">
              <w:rPr>
                <w:rFonts w:cs="Arial"/>
                <w:szCs w:val="20"/>
                <w:lang w:val="sl-SI" w:eastAsia="sl-SI"/>
              </w:rPr>
              <w:fldChar w:fldCharType="end"/>
            </w:r>
          </w:p>
        </w:tc>
      </w:tr>
      <w:tr w:rsidR="002F716F" w:rsidRPr="008216B2" w14:paraId="4C11DF91" w14:textId="77777777" w:rsidTr="00F226F0">
        <w:trPr>
          <w:trHeight w:val="520"/>
        </w:trPr>
        <w:tc>
          <w:tcPr>
            <w:tcW w:w="221" w:type="pct"/>
            <w:tcBorders>
              <w:left w:val="nil"/>
              <w:bottom w:val="nil"/>
              <w:right w:val="nil"/>
            </w:tcBorders>
            <w:vAlign w:val="center"/>
          </w:tcPr>
          <w:p w14:paraId="526492EC" w14:textId="77777777" w:rsidR="002F716F" w:rsidRDefault="002F716F" w:rsidP="00F226F0">
            <w:pPr>
              <w:widowControl w:val="0"/>
              <w:suppressAutoHyphens/>
              <w:ind w:left="-57" w:right="-57"/>
              <w:jc w:val="center"/>
              <w:rPr>
                <w:rFonts w:cs="Arial"/>
                <w:sz w:val="18"/>
                <w:szCs w:val="18"/>
                <w:lang w:val="sl-SI" w:eastAsia="sl-SI"/>
              </w:rPr>
            </w:pPr>
          </w:p>
        </w:tc>
        <w:tc>
          <w:tcPr>
            <w:tcW w:w="734" w:type="pct"/>
            <w:tcBorders>
              <w:left w:val="nil"/>
              <w:bottom w:val="nil"/>
              <w:right w:val="nil"/>
            </w:tcBorders>
            <w:vAlign w:val="center"/>
          </w:tcPr>
          <w:p w14:paraId="77653BA7" w14:textId="77777777" w:rsidR="002F716F" w:rsidRPr="008216B2" w:rsidRDefault="002F716F" w:rsidP="00F226F0">
            <w:pPr>
              <w:widowControl w:val="0"/>
              <w:suppressAutoHyphens/>
              <w:rPr>
                <w:rFonts w:cs="Arial"/>
                <w:szCs w:val="20"/>
                <w:lang w:val="sl-SI" w:eastAsia="sl-SI"/>
              </w:rPr>
            </w:pPr>
          </w:p>
        </w:tc>
        <w:tc>
          <w:tcPr>
            <w:tcW w:w="662" w:type="pct"/>
            <w:tcBorders>
              <w:left w:val="nil"/>
              <w:bottom w:val="nil"/>
              <w:right w:val="nil"/>
            </w:tcBorders>
            <w:vAlign w:val="center"/>
          </w:tcPr>
          <w:p w14:paraId="01AE604C" w14:textId="77777777" w:rsidR="002F716F" w:rsidRPr="008216B2" w:rsidRDefault="002F716F" w:rsidP="00F226F0">
            <w:pPr>
              <w:widowControl w:val="0"/>
              <w:suppressAutoHyphens/>
              <w:jc w:val="center"/>
              <w:rPr>
                <w:rFonts w:cs="Arial"/>
                <w:szCs w:val="20"/>
                <w:lang w:val="sl-SI" w:eastAsia="sl-SI"/>
              </w:rPr>
            </w:pPr>
          </w:p>
        </w:tc>
        <w:tc>
          <w:tcPr>
            <w:tcW w:w="736" w:type="pct"/>
            <w:tcBorders>
              <w:left w:val="nil"/>
              <w:bottom w:val="nil"/>
              <w:right w:val="nil"/>
            </w:tcBorders>
            <w:vAlign w:val="center"/>
          </w:tcPr>
          <w:p w14:paraId="19B0E302" w14:textId="77777777" w:rsidR="002F716F" w:rsidRPr="008216B2" w:rsidRDefault="002F716F" w:rsidP="00F226F0">
            <w:pPr>
              <w:widowControl w:val="0"/>
              <w:suppressAutoHyphens/>
              <w:jc w:val="center"/>
              <w:rPr>
                <w:rFonts w:cs="Arial"/>
                <w:szCs w:val="20"/>
                <w:lang w:val="sl-SI" w:eastAsia="sl-SI"/>
              </w:rPr>
            </w:pPr>
          </w:p>
        </w:tc>
        <w:tc>
          <w:tcPr>
            <w:tcW w:w="738" w:type="pct"/>
            <w:tcBorders>
              <w:left w:val="nil"/>
              <w:bottom w:val="nil"/>
              <w:right w:val="nil"/>
            </w:tcBorders>
            <w:vAlign w:val="center"/>
          </w:tcPr>
          <w:p w14:paraId="32017B54" w14:textId="77777777" w:rsidR="002F716F" w:rsidRPr="008216B2" w:rsidRDefault="002F716F" w:rsidP="00F226F0">
            <w:pPr>
              <w:widowControl w:val="0"/>
              <w:suppressAutoHyphens/>
              <w:jc w:val="center"/>
              <w:rPr>
                <w:rFonts w:cs="Arial"/>
                <w:szCs w:val="20"/>
                <w:lang w:val="sl-SI" w:eastAsia="sl-SI"/>
              </w:rPr>
            </w:pPr>
          </w:p>
        </w:tc>
        <w:tc>
          <w:tcPr>
            <w:tcW w:w="585" w:type="pct"/>
            <w:tcBorders>
              <w:left w:val="nil"/>
              <w:bottom w:val="nil"/>
              <w:right w:val="nil"/>
            </w:tcBorders>
            <w:vAlign w:val="center"/>
          </w:tcPr>
          <w:p w14:paraId="7DE50773" w14:textId="77777777" w:rsidR="002F716F" w:rsidRPr="008216B2" w:rsidRDefault="002F716F" w:rsidP="00F226F0">
            <w:pPr>
              <w:widowControl w:val="0"/>
              <w:suppressAutoHyphens/>
              <w:jc w:val="center"/>
              <w:rPr>
                <w:rFonts w:cs="Arial"/>
                <w:szCs w:val="20"/>
                <w:lang w:val="sl-SI" w:eastAsia="sl-SI"/>
              </w:rPr>
            </w:pPr>
          </w:p>
        </w:tc>
        <w:tc>
          <w:tcPr>
            <w:tcW w:w="663" w:type="pct"/>
            <w:tcBorders>
              <w:left w:val="nil"/>
              <w:bottom w:val="nil"/>
            </w:tcBorders>
            <w:vAlign w:val="center"/>
          </w:tcPr>
          <w:p w14:paraId="565BC0FC" w14:textId="77777777" w:rsidR="002F716F" w:rsidRPr="008216B2" w:rsidRDefault="002F716F" w:rsidP="00F226F0">
            <w:pPr>
              <w:widowControl w:val="0"/>
              <w:suppressAutoHyphens/>
              <w:jc w:val="right"/>
              <w:rPr>
                <w:rFonts w:cs="Arial"/>
                <w:szCs w:val="20"/>
                <w:lang w:val="sl-SI" w:eastAsia="sl-SI"/>
              </w:rPr>
            </w:pPr>
            <w:r>
              <w:rPr>
                <w:rFonts w:cs="Arial"/>
                <w:szCs w:val="20"/>
                <w:lang w:val="sl-SI" w:eastAsia="sl-SI"/>
              </w:rPr>
              <w:t>Skupaj:</w:t>
            </w:r>
          </w:p>
        </w:tc>
        <w:tc>
          <w:tcPr>
            <w:tcW w:w="661" w:type="pct"/>
            <w:vAlign w:val="center"/>
          </w:tcPr>
          <w:p w14:paraId="19076747" w14:textId="77777777" w:rsidR="002F716F" w:rsidRPr="008216B2" w:rsidRDefault="002F716F" w:rsidP="00F226F0">
            <w:pPr>
              <w:widowControl w:val="0"/>
              <w:suppressAutoHyphens/>
              <w:ind w:left="-108" w:right="-108"/>
              <w:jc w:val="center"/>
              <w:rPr>
                <w:rFonts w:cs="Arial"/>
                <w:szCs w:val="20"/>
                <w:lang w:val="sl-SI" w:eastAsia="sl-SI"/>
              </w:rPr>
            </w:pPr>
            <w:r w:rsidRPr="008216B2">
              <w:rPr>
                <w:rFonts w:cs="Arial"/>
                <w:szCs w:val="20"/>
                <w:lang w:val="sl-SI" w:eastAsia="sl-SI"/>
              </w:rPr>
              <w:fldChar w:fldCharType="begin">
                <w:ffData>
                  <w:name w:val="Besedilo40"/>
                  <w:enabled/>
                  <w:calcOnExit w:val="0"/>
                  <w:textInput/>
                </w:ffData>
              </w:fldChar>
            </w:r>
            <w:r w:rsidRPr="008216B2">
              <w:rPr>
                <w:rFonts w:cs="Arial"/>
                <w:szCs w:val="20"/>
                <w:lang w:val="sl-SI" w:eastAsia="sl-SI"/>
              </w:rPr>
              <w:instrText xml:space="preserve"> FORMTEXT </w:instrText>
            </w:r>
            <w:r w:rsidRPr="008216B2">
              <w:rPr>
                <w:rFonts w:cs="Arial"/>
                <w:szCs w:val="20"/>
                <w:lang w:val="sl-SI" w:eastAsia="sl-SI"/>
              </w:rPr>
            </w:r>
            <w:r w:rsidRPr="008216B2">
              <w:rPr>
                <w:rFonts w:cs="Arial"/>
                <w:szCs w:val="20"/>
                <w:lang w:val="sl-SI" w:eastAsia="sl-SI"/>
              </w:rPr>
              <w:fldChar w:fldCharType="separate"/>
            </w:r>
            <w:r w:rsidRPr="008216B2">
              <w:rPr>
                <w:rFonts w:eastAsia="MS Mincho" w:cs="Arial"/>
                <w:noProof/>
                <w:szCs w:val="20"/>
                <w:lang w:val="sl-SI" w:eastAsia="sl-SI"/>
              </w:rPr>
              <w:t> </w:t>
            </w:r>
            <w:r w:rsidRPr="008216B2">
              <w:rPr>
                <w:rFonts w:eastAsia="MS Mincho" w:cs="Arial"/>
                <w:noProof/>
                <w:szCs w:val="20"/>
                <w:lang w:val="sl-SI" w:eastAsia="sl-SI"/>
              </w:rPr>
              <w:t> </w:t>
            </w:r>
            <w:r w:rsidRPr="008216B2">
              <w:rPr>
                <w:rFonts w:eastAsia="MS Mincho" w:cs="Arial"/>
                <w:noProof/>
                <w:szCs w:val="20"/>
                <w:lang w:val="sl-SI" w:eastAsia="sl-SI"/>
              </w:rPr>
              <w:t> </w:t>
            </w:r>
            <w:r w:rsidRPr="008216B2">
              <w:rPr>
                <w:rFonts w:eastAsia="MS Mincho" w:cs="Arial"/>
                <w:noProof/>
                <w:szCs w:val="20"/>
                <w:lang w:val="sl-SI" w:eastAsia="sl-SI"/>
              </w:rPr>
              <w:t> </w:t>
            </w:r>
            <w:r w:rsidRPr="008216B2">
              <w:rPr>
                <w:rFonts w:eastAsia="MS Mincho" w:cs="Arial"/>
                <w:noProof/>
                <w:szCs w:val="20"/>
                <w:lang w:val="sl-SI" w:eastAsia="sl-SI"/>
              </w:rPr>
              <w:t> </w:t>
            </w:r>
            <w:r w:rsidRPr="008216B2">
              <w:rPr>
                <w:rFonts w:cs="Arial"/>
                <w:szCs w:val="20"/>
                <w:lang w:val="sl-SI" w:eastAsia="sl-SI"/>
              </w:rPr>
              <w:fldChar w:fldCharType="end"/>
            </w:r>
          </w:p>
        </w:tc>
      </w:tr>
      <w:tr w:rsidR="002F716F" w:rsidRPr="008216B2" w14:paraId="5C0024D8" w14:textId="77777777" w:rsidTr="00F226F0">
        <w:trPr>
          <w:trHeight w:val="520"/>
        </w:trPr>
        <w:tc>
          <w:tcPr>
            <w:tcW w:w="221" w:type="pct"/>
            <w:tcBorders>
              <w:top w:val="nil"/>
              <w:left w:val="nil"/>
              <w:bottom w:val="nil"/>
              <w:right w:val="nil"/>
            </w:tcBorders>
            <w:vAlign w:val="center"/>
          </w:tcPr>
          <w:p w14:paraId="64BA902B" w14:textId="77777777" w:rsidR="002F716F" w:rsidRDefault="002F716F" w:rsidP="00F226F0">
            <w:pPr>
              <w:widowControl w:val="0"/>
              <w:suppressAutoHyphens/>
              <w:ind w:left="-57" w:right="-57"/>
              <w:jc w:val="center"/>
              <w:rPr>
                <w:rFonts w:cs="Arial"/>
                <w:sz w:val="18"/>
                <w:szCs w:val="18"/>
                <w:lang w:val="sl-SI" w:eastAsia="sl-SI"/>
              </w:rPr>
            </w:pPr>
          </w:p>
        </w:tc>
        <w:tc>
          <w:tcPr>
            <w:tcW w:w="734" w:type="pct"/>
            <w:tcBorders>
              <w:top w:val="nil"/>
              <w:left w:val="nil"/>
              <w:bottom w:val="nil"/>
              <w:right w:val="nil"/>
            </w:tcBorders>
            <w:vAlign w:val="center"/>
          </w:tcPr>
          <w:p w14:paraId="6439C14C" w14:textId="77777777" w:rsidR="002F716F" w:rsidRPr="008216B2" w:rsidRDefault="002F716F" w:rsidP="00F226F0">
            <w:pPr>
              <w:widowControl w:val="0"/>
              <w:suppressAutoHyphens/>
              <w:rPr>
                <w:rFonts w:cs="Arial"/>
                <w:szCs w:val="20"/>
                <w:lang w:val="sl-SI" w:eastAsia="sl-SI"/>
              </w:rPr>
            </w:pPr>
          </w:p>
        </w:tc>
        <w:tc>
          <w:tcPr>
            <w:tcW w:w="662" w:type="pct"/>
            <w:tcBorders>
              <w:top w:val="nil"/>
              <w:left w:val="nil"/>
              <w:bottom w:val="nil"/>
              <w:right w:val="nil"/>
            </w:tcBorders>
            <w:vAlign w:val="center"/>
          </w:tcPr>
          <w:p w14:paraId="16B96E3B" w14:textId="77777777" w:rsidR="002F716F" w:rsidRPr="008216B2" w:rsidRDefault="002F716F" w:rsidP="00F226F0">
            <w:pPr>
              <w:widowControl w:val="0"/>
              <w:suppressAutoHyphens/>
              <w:jc w:val="center"/>
              <w:rPr>
                <w:rFonts w:cs="Arial"/>
                <w:szCs w:val="20"/>
                <w:lang w:val="sl-SI" w:eastAsia="sl-SI"/>
              </w:rPr>
            </w:pPr>
          </w:p>
        </w:tc>
        <w:tc>
          <w:tcPr>
            <w:tcW w:w="736" w:type="pct"/>
            <w:tcBorders>
              <w:top w:val="nil"/>
              <w:left w:val="nil"/>
              <w:bottom w:val="nil"/>
              <w:right w:val="nil"/>
            </w:tcBorders>
            <w:vAlign w:val="center"/>
          </w:tcPr>
          <w:p w14:paraId="62C69D4E" w14:textId="77777777" w:rsidR="002F716F" w:rsidRPr="008216B2" w:rsidRDefault="002F716F" w:rsidP="00F226F0">
            <w:pPr>
              <w:widowControl w:val="0"/>
              <w:suppressAutoHyphens/>
              <w:jc w:val="center"/>
              <w:rPr>
                <w:rFonts w:cs="Arial"/>
                <w:szCs w:val="20"/>
                <w:lang w:val="sl-SI" w:eastAsia="sl-SI"/>
              </w:rPr>
            </w:pPr>
          </w:p>
        </w:tc>
        <w:tc>
          <w:tcPr>
            <w:tcW w:w="738" w:type="pct"/>
            <w:tcBorders>
              <w:top w:val="nil"/>
              <w:left w:val="nil"/>
              <w:bottom w:val="nil"/>
              <w:right w:val="nil"/>
            </w:tcBorders>
            <w:vAlign w:val="center"/>
          </w:tcPr>
          <w:p w14:paraId="788DAB4C" w14:textId="77777777" w:rsidR="002F716F" w:rsidRPr="008216B2" w:rsidRDefault="002F716F" w:rsidP="00F226F0">
            <w:pPr>
              <w:widowControl w:val="0"/>
              <w:suppressAutoHyphens/>
              <w:jc w:val="center"/>
              <w:rPr>
                <w:rFonts w:cs="Arial"/>
                <w:szCs w:val="20"/>
                <w:lang w:val="sl-SI" w:eastAsia="sl-SI"/>
              </w:rPr>
            </w:pPr>
          </w:p>
        </w:tc>
        <w:tc>
          <w:tcPr>
            <w:tcW w:w="1248" w:type="pct"/>
            <w:gridSpan w:val="2"/>
            <w:tcBorders>
              <w:top w:val="nil"/>
              <w:left w:val="nil"/>
              <w:bottom w:val="nil"/>
            </w:tcBorders>
            <w:vAlign w:val="center"/>
          </w:tcPr>
          <w:p w14:paraId="6DF18D60" w14:textId="77777777" w:rsidR="002F716F" w:rsidRPr="008216B2" w:rsidRDefault="002F716F" w:rsidP="00F226F0">
            <w:pPr>
              <w:widowControl w:val="0"/>
              <w:suppressAutoHyphens/>
              <w:jc w:val="right"/>
              <w:rPr>
                <w:rFonts w:cs="Arial"/>
                <w:szCs w:val="20"/>
                <w:lang w:val="sl-SI" w:eastAsia="sl-SI"/>
              </w:rPr>
            </w:pPr>
            <w:r>
              <w:rPr>
                <w:rFonts w:cs="Arial"/>
                <w:szCs w:val="20"/>
                <w:lang w:val="sl-SI" w:eastAsia="sl-SI"/>
              </w:rPr>
              <w:t>Višina DDV:</w:t>
            </w:r>
          </w:p>
        </w:tc>
        <w:tc>
          <w:tcPr>
            <w:tcW w:w="661" w:type="pct"/>
            <w:vAlign w:val="center"/>
          </w:tcPr>
          <w:p w14:paraId="66C984FF" w14:textId="77777777" w:rsidR="002F716F" w:rsidRPr="008216B2" w:rsidRDefault="002F716F" w:rsidP="00F226F0">
            <w:pPr>
              <w:widowControl w:val="0"/>
              <w:suppressAutoHyphens/>
              <w:ind w:left="-108" w:right="-108"/>
              <w:jc w:val="center"/>
              <w:rPr>
                <w:rFonts w:cs="Arial"/>
                <w:szCs w:val="20"/>
                <w:lang w:val="sl-SI" w:eastAsia="sl-SI"/>
              </w:rPr>
            </w:pPr>
            <w:r w:rsidRPr="008216B2">
              <w:rPr>
                <w:rFonts w:cs="Arial"/>
                <w:szCs w:val="20"/>
                <w:lang w:val="sl-SI" w:eastAsia="sl-SI"/>
              </w:rPr>
              <w:fldChar w:fldCharType="begin">
                <w:ffData>
                  <w:name w:val="Besedilo40"/>
                  <w:enabled/>
                  <w:calcOnExit w:val="0"/>
                  <w:textInput/>
                </w:ffData>
              </w:fldChar>
            </w:r>
            <w:r w:rsidRPr="008216B2">
              <w:rPr>
                <w:rFonts w:cs="Arial"/>
                <w:szCs w:val="20"/>
                <w:lang w:val="sl-SI" w:eastAsia="sl-SI"/>
              </w:rPr>
              <w:instrText xml:space="preserve"> FORMTEXT </w:instrText>
            </w:r>
            <w:r w:rsidRPr="008216B2">
              <w:rPr>
                <w:rFonts w:cs="Arial"/>
                <w:szCs w:val="20"/>
                <w:lang w:val="sl-SI" w:eastAsia="sl-SI"/>
              </w:rPr>
            </w:r>
            <w:r w:rsidRPr="008216B2">
              <w:rPr>
                <w:rFonts w:cs="Arial"/>
                <w:szCs w:val="20"/>
                <w:lang w:val="sl-SI" w:eastAsia="sl-SI"/>
              </w:rPr>
              <w:fldChar w:fldCharType="separate"/>
            </w:r>
            <w:r w:rsidRPr="008216B2">
              <w:rPr>
                <w:rFonts w:eastAsia="MS Mincho" w:cs="Arial"/>
                <w:noProof/>
                <w:szCs w:val="20"/>
                <w:lang w:val="sl-SI" w:eastAsia="sl-SI"/>
              </w:rPr>
              <w:t> </w:t>
            </w:r>
            <w:r w:rsidRPr="008216B2">
              <w:rPr>
                <w:rFonts w:eastAsia="MS Mincho" w:cs="Arial"/>
                <w:noProof/>
                <w:szCs w:val="20"/>
                <w:lang w:val="sl-SI" w:eastAsia="sl-SI"/>
              </w:rPr>
              <w:t> </w:t>
            </w:r>
            <w:r w:rsidRPr="008216B2">
              <w:rPr>
                <w:rFonts w:eastAsia="MS Mincho" w:cs="Arial"/>
                <w:noProof/>
                <w:szCs w:val="20"/>
                <w:lang w:val="sl-SI" w:eastAsia="sl-SI"/>
              </w:rPr>
              <w:t> </w:t>
            </w:r>
            <w:r w:rsidRPr="008216B2">
              <w:rPr>
                <w:rFonts w:eastAsia="MS Mincho" w:cs="Arial"/>
                <w:noProof/>
                <w:szCs w:val="20"/>
                <w:lang w:val="sl-SI" w:eastAsia="sl-SI"/>
              </w:rPr>
              <w:t> </w:t>
            </w:r>
            <w:r w:rsidRPr="008216B2">
              <w:rPr>
                <w:rFonts w:eastAsia="MS Mincho" w:cs="Arial"/>
                <w:noProof/>
                <w:szCs w:val="20"/>
                <w:lang w:val="sl-SI" w:eastAsia="sl-SI"/>
              </w:rPr>
              <w:t> </w:t>
            </w:r>
            <w:r w:rsidRPr="008216B2">
              <w:rPr>
                <w:rFonts w:cs="Arial"/>
                <w:szCs w:val="20"/>
                <w:lang w:val="sl-SI" w:eastAsia="sl-SI"/>
              </w:rPr>
              <w:fldChar w:fldCharType="end"/>
            </w:r>
          </w:p>
        </w:tc>
      </w:tr>
      <w:tr w:rsidR="002F716F" w:rsidRPr="008216B2" w14:paraId="3F024DD0" w14:textId="77777777" w:rsidTr="00F226F0">
        <w:trPr>
          <w:trHeight w:val="520"/>
        </w:trPr>
        <w:tc>
          <w:tcPr>
            <w:tcW w:w="221" w:type="pct"/>
            <w:tcBorders>
              <w:top w:val="nil"/>
              <w:left w:val="nil"/>
              <w:bottom w:val="nil"/>
              <w:right w:val="nil"/>
            </w:tcBorders>
            <w:vAlign w:val="center"/>
          </w:tcPr>
          <w:p w14:paraId="0C925620" w14:textId="77777777" w:rsidR="002F716F" w:rsidRPr="008216B2" w:rsidRDefault="002F716F" w:rsidP="00F226F0">
            <w:pPr>
              <w:widowControl w:val="0"/>
              <w:suppressAutoHyphens/>
              <w:jc w:val="center"/>
              <w:rPr>
                <w:rFonts w:cs="Arial"/>
                <w:sz w:val="18"/>
                <w:szCs w:val="18"/>
                <w:lang w:val="sl-SI" w:eastAsia="sl-SI"/>
              </w:rPr>
            </w:pPr>
          </w:p>
        </w:tc>
        <w:tc>
          <w:tcPr>
            <w:tcW w:w="734" w:type="pct"/>
            <w:tcBorders>
              <w:top w:val="nil"/>
              <w:left w:val="nil"/>
              <w:bottom w:val="nil"/>
              <w:right w:val="nil"/>
            </w:tcBorders>
            <w:vAlign w:val="center"/>
          </w:tcPr>
          <w:p w14:paraId="64FED36D" w14:textId="77777777" w:rsidR="002F716F" w:rsidRPr="008216B2" w:rsidRDefault="002F716F" w:rsidP="00F226F0">
            <w:pPr>
              <w:widowControl w:val="0"/>
              <w:suppressAutoHyphens/>
              <w:rPr>
                <w:rFonts w:cs="Arial"/>
                <w:szCs w:val="20"/>
                <w:lang w:val="sl-SI" w:eastAsia="sl-SI"/>
              </w:rPr>
            </w:pPr>
          </w:p>
        </w:tc>
        <w:tc>
          <w:tcPr>
            <w:tcW w:w="662" w:type="pct"/>
            <w:tcBorders>
              <w:top w:val="nil"/>
              <w:left w:val="nil"/>
              <w:bottom w:val="nil"/>
              <w:right w:val="nil"/>
            </w:tcBorders>
            <w:vAlign w:val="center"/>
          </w:tcPr>
          <w:p w14:paraId="1F01F995" w14:textId="77777777" w:rsidR="002F716F" w:rsidRPr="008216B2" w:rsidRDefault="002F716F" w:rsidP="00F226F0">
            <w:pPr>
              <w:widowControl w:val="0"/>
              <w:suppressAutoHyphens/>
              <w:jc w:val="center"/>
              <w:rPr>
                <w:rFonts w:cs="Arial"/>
                <w:b/>
                <w:szCs w:val="20"/>
                <w:lang w:val="sl-SI" w:eastAsia="sl-SI"/>
              </w:rPr>
            </w:pPr>
          </w:p>
        </w:tc>
        <w:tc>
          <w:tcPr>
            <w:tcW w:w="736" w:type="pct"/>
            <w:tcBorders>
              <w:top w:val="nil"/>
              <w:left w:val="nil"/>
              <w:bottom w:val="nil"/>
              <w:right w:val="nil"/>
            </w:tcBorders>
          </w:tcPr>
          <w:p w14:paraId="29D07BB5" w14:textId="77777777" w:rsidR="002F716F" w:rsidRPr="008216B2" w:rsidRDefault="002F716F" w:rsidP="00F226F0">
            <w:pPr>
              <w:widowControl w:val="0"/>
              <w:suppressAutoHyphens/>
              <w:jc w:val="center"/>
              <w:rPr>
                <w:rFonts w:cs="Arial"/>
                <w:szCs w:val="20"/>
                <w:lang w:val="sl-SI" w:eastAsia="sl-SI"/>
              </w:rPr>
            </w:pPr>
          </w:p>
        </w:tc>
        <w:tc>
          <w:tcPr>
            <w:tcW w:w="738" w:type="pct"/>
            <w:tcBorders>
              <w:top w:val="nil"/>
              <w:left w:val="nil"/>
              <w:bottom w:val="nil"/>
              <w:right w:val="nil"/>
            </w:tcBorders>
            <w:vAlign w:val="center"/>
          </w:tcPr>
          <w:p w14:paraId="3E269988" w14:textId="77777777" w:rsidR="002F716F" w:rsidRPr="008216B2" w:rsidRDefault="002F716F" w:rsidP="00F226F0">
            <w:pPr>
              <w:widowControl w:val="0"/>
              <w:suppressAutoHyphens/>
              <w:jc w:val="center"/>
              <w:rPr>
                <w:rFonts w:cs="Arial"/>
                <w:szCs w:val="20"/>
                <w:lang w:val="sl-SI" w:eastAsia="sl-SI"/>
              </w:rPr>
            </w:pPr>
          </w:p>
        </w:tc>
        <w:tc>
          <w:tcPr>
            <w:tcW w:w="1248" w:type="pct"/>
            <w:gridSpan w:val="2"/>
            <w:tcBorders>
              <w:top w:val="nil"/>
              <w:left w:val="nil"/>
              <w:bottom w:val="nil"/>
            </w:tcBorders>
            <w:vAlign w:val="center"/>
          </w:tcPr>
          <w:p w14:paraId="69DCDAE2" w14:textId="77777777" w:rsidR="002F716F" w:rsidRPr="008216B2" w:rsidRDefault="002F716F" w:rsidP="00F226F0">
            <w:pPr>
              <w:widowControl w:val="0"/>
              <w:suppressAutoHyphens/>
              <w:jc w:val="right"/>
              <w:rPr>
                <w:rFonts w:cs="Arial"/>
                <w:b/>
                <w:szCs w:val="20"/>
                <w:lang w:val="sl-SI" w:eastAsia="sl-SI"/>
              </w:rPr>
            </w:pPr>
            <w:r w:rsidRPr="008216B2">
              <w:rPr>
                <w:rFonts w:cs="Arial"/>
                <w:b/>
                <w:szCs w:val="20"/>
                <w:lang w:val="sl-SI" w:eastAsia="sl-SI"/>
              </w:rPr>
              <w:t>S</w:t>
            </w:r>
            <w:r>
              <w:rPr>
                <w:rFonts w:cs="Arial"/>
                <w:b/>
                <w:szCs w:val="20"/>
                <w:lang w:val="sl-SI" w:eastAsia="sl-SI"/>
              </w:rPr>
              <w:t>kupna cena z DDV:</w:t>
            </w:r>
          </w:p>
        </w:tc>
        <w:tc>
          <w:tcPr>
            <w:tcW w:w="661" w:type="pct"/>
            <w:vAlign w:val="center"/>
          </w:tcPr>
          <w:p w14:paraId="58C60031" w14:textId="77777777" w:rsidR="002F716F" w:rsidRPr="008216B2" w:rsidRDefault="002F716F" w:rsidP="00F226F0">
            <w:pPr>
              <w:widowControl w:val="0"/>
              <w:suppressAutoHyphens/>
              <w:ind w:left="-108" w:right="-108"/>
              <w:jc w:val="center"/>
              <w:rPr>
                <w:rFonts w:cs="Arial"/>
                <w:szCs w:val="20"/>
                <w:lang w:val="sl-SI" w:eastAsia="sl-SI"/>
              </w:rPr>
            </w:pPr>
            <w:r w:rsidRPr="008216B2">
              <w:rPr>
                <w:rFonts w:cs="Arial"/>
                <w:szCs w:val="20"/>
                <w:lang w:val="sl-SI" w:eastAsia="sl-SI"/>
              </w:rPr>
              <w:fldChar w:fldCharType="begin">
                <w:ffData>
                  <w:name w:val="Besedilo40"/>
                  <w:enabled/>
                  <w:calcOnExit w:val="0"/>
                  <w:textInput/>
                </w:ffData>
              </w:fldChar>
            </w:r>
            <w:r w:rsidRPr="008216B2">
              <w:rPr>
                <w:rFonts w:cs="Arial"/>
                <w:szCs w:val="20"/>
                <w:lang w:val="sl-SI" w:eastAsia="sl-SI"/>
              </w:rPr>
              <w:instrText xml:space="preserve"> FORMTEXT </w:instrText>
            </w:r>
            <w:r w:rsidRPr="008216B2">
              <w:rPr>
                <w:rFonts w:cs="Arial"/>
                <w:szCs w:val="20"/>
                <w:lang w:val="sl-SI" w:eastAsia="sl-SI"/>
              </w:rPr>
            </w:r>
            <w:r w:rsidRPr="008216B2">
              <w:rPr>
                <w:rFonts w:cs="Arial"/>
                <w:szCs w:val="20"/>
                <w:lang w:val="sl-SI" w:eastAsia="sl-SI"/>
              </w:rPr>
              <w:fldChar w:fldCharType="separate"/>
            </w:r>
            <w:r w:rsidRPr="008216B2">
              <w:rPr>
                <w:rFonts w:eastAsia="MS Mincho" w:cs="Arial"/>
                <w:noProof/>
                <w:szCs w:val="20"/>
                <w:lang w:val="sl-SI" w:eastAsia="sl-SI"/>
              </w:rPr>
              <w:t> </w:t>
            </w:r>
            <w:r w:rsidRPr="008216B2">
              <w:rPr>
                <w:rFonts w:eastAsia="MS Mincho" w:cs="Arial"/>
                <w:noProof/>
                <w:szCs w:val="20"/>
                <w:lang w:val="sl-SI" w:eastAsia="sl-SI"/>
              </w:rPr>
              <w:t> </w:t>
            </w:r>
            <w:r w:rsidRPr="008216B2">
              <w:rPr>
                <w:rFonts w:eastAsia="MS Mincho" w:cs="Arial"/>
                <w:noProof/>
                <w:szCs w:val="20"/>
                <w:lang w:val="sl-SI" w:eastAsia="sl-SI"/>
              </w:rPr>
              <w:t> </w:t>
            </w:r>
            <w:r w:rsidRPr="008216B2">
              <w:rPr>
                <w:rFonts w:eastAsia="MS Mincho" w:cs="Arial"/>
                <w:noProof/>
                <w:szCs w:val="20"/>
                <w:lang w:val="sl-SI" w:eastAsia="sl-SI"/>
              </w:rPr>
              <w:t> </w:t>
            </w:r>
            <w:r w:rsidRPr="008216B2">
              <w:rPr>
                <w:rFonts w:eastAsia="MS Mincho" w:cs="Arial"/>
                <w:noProof/>
                <w:szCs w:val="20"/>
                <w:lang w:val="sl-SI" w:eastAsia="sl-SI"/>
              </w:rPr>
              <w:t> </w:t>
            </w:r>
            <w:r w:rsidRPr="008216B2">
              <w:rPr>
                <w:rFonts w:cs="Arial"/>
                <w:szCs w:val="20"/>
                <w:lang w:val="sl-SI" w:eastAsia="sl-SI"/>
              </w:rPr>
              <w:fldChar w:fldCharType="end"/>
            </w:r>
          </w:p>
        </w:tc>
      </w:tr>
      <w:bookmarkEnd w:id="11"/>
      <w:bookmarkEnd w:id="12"/>
    </w:tbl>
    <w:p w14:paraId="6C5B2C10" w14:textId="77777777" w:rsidR="00E53F67" w:rsidRDefault="00E53F67" w:rsidP="00E53F67">
      <w:pPr>
        <w:widowControl w:val="0"/>
        <w:suppressAutoHyphens/>
        <w:spacing w:before="200"/>
        <w:jc w:val="both"/>
        <w:rPr>
          <w:rFonts w:cs="Arial"/>
          <w:bCs/>
          <w:szCs w:val="22"/>
          <w:lang w:val="sl-SI" w:eastAsia="sl-SI"/>
        </w:rPr>
      </w:pPr>
    </w:p>
    <w:p w14:paraId="00B65E6C" w14:textId="3FF3B732" w:rsidR="00E53F67" w:rsidRPr="008216B2" w:rsidRDefault="00E53F67" w:rsidP="00E53F67">
      <w:pPr>
        <w:widowControl w:val="0"/>
        <w:suppressAutoHyphens/>
        <w:jc w:val="both"/>
        <w:rPr>
          <w:rFonts w:cs="Arial"/>
          <w:bCs/>
          <w:szCs w:val="22"/>
          <w:lang w:val="sl-SI" w:eastAsia="sl-SI"/>
        </w:rPr>
      </w:pPr>
      <w:r w:rsidRPr="008216B2">
        <w:rPr>
          <w:rFonts w:cs="Arial"/>
          <w:bCs/>
          <w:szCs w:val="22"/>
          <w:lang w:val="sl-SI" w:eastAsia="sl-SI"/>
        </w:rPr>
        <w:t>V skupno ponudbeno ceno so vključeni vsa oprema, omogočanje uporabe</w:t>
      </w:r>
      <w:r w:rsidR="00450640">
        <w:rPr>
          <w:rFonts w:cs="Arial"/>
          <w:bCs/>
          <w:szCs w:val="22"/>
          <w:lang w:val="sl-SI" w:eastAsia="sl-SI"/>
        </w:rPr>
        <w:t xml:space="preserve"> </w:t>
      </w:r>
      <w:r w:rsidR="000F55BE">
        <w:rPr>
          <w:rFonts w:cs="Arial"/>
          <w:bCs/>
          <w:szCs w:val="22"/>
          <w:lang w:val="sl-SI" w:eastAsia="sl-SI"/>
        </w:rPr>
        <w:t xml:space="preserve">/ </w:t>
      </w:r>
      <w:r w:rsidR="00450640">
        <w:rPr>
          <w:rFonts w:cs="Arial"/>
          <w:bCs/>
          <w:szCs w:val="22"/>
          <w:lang w:val="sl-SI" w:eastAsia="sl-SI"/>
        </w:rPr>
        <w:t>najema</w:t>
      </w:r>
      <w:r w:rsidRPr="008216B2">
        <w:rPr>
          <w:rFonts w:cs="Arial"/>
          <w:bCs/>
          <w:szCs w:val="22"/>
          <w:lang w:val="sl-SI" w:eastAsia="sl-SI"/>
        </w:rPr>
        <w:t xml:space="preserve"> jeklenk , prevoz do naročnika, </w:t>
      </w:r>
      <w:r w:rsidRPr="008216B2">
        <w:rPr>
          <w:rFonts w:cs="Arial"/>
          <w:szCs w:val="20"/>
          <w:lang w:val="sl-SI" w:eastAsia="sl-SI"/>
        </w:rPr>
        <w:t xml:space="preserve">vnos in </w:t>
      </w:r>
      <w:r w:rsidRPr="008216B2">
        <w:rPr>
          <w:rFonts w:cs="Arial"/>
          <w:bCs/>
          <w:szCs w:val="22"/>
          <w:lang w:val="sl-SI" w:eastAsia="sl-SI"/>
        </w:rPr>
        <w:t xml:space="preserve">iznos jeklenk iz plinske postaje, vsa dela in vsi stroški, ki so potrebni za izvedbo predmeta javnega naročila, morebitni popusti in rabati ter spremembe cen na trgu v času trajanja pogodbe. </w:t>
      </w:r>
    </w:p>
    <w:p w14:paraId="6F510B68" w14:textId="77777777" w:rsidR="00E53F67" w:rsidRPr="008216B2" w:rsidRDefault="00E53F67" w:rsidP="00E53F67">
      <w:pPr>
        <w:widowControl w:val="0"/>
        <w:suppressAutoHyphens/>
        <w:spacing w:before="200"/>
        <w:jc w:val="both"/>
        <w:rPr>
          <w:rFonts w:cs="Arial"/>
          <w:bCs/>
          <w:szCs w:val="22"/>
          <w:lang w:val="sl-SI" w:eastAsia="sl-SI"/>
        </w:rPr>
      </w:pPr>
      <w:r w:rsidRPr="008216B2">
        <w:rPr>
          <w:rFonts w:cs="Arial"/>
          <w:bCs/>
          <w:szCs w:val="22"/>
          <w:lang w:val="sl-SI" w:eastAsia="sl-SI"/>
        </w:rPr>
        <w:lastRenderedPageBreak/>
        <w:t>Ponudbene cene so nespremenljive ves čas trajanja pogodbe. S podpisom ponudbenega predračuna ponudnik jamči za resničnost oziroma verodostojnost podatkov v ponudbi.</w:t>
      </w:r>
    </w:p>
    <w:p w14:paraId="00088A8B" w14:textId="272841B8" w:rsidR="00E53F67" w:rsidRPr="000F55BE" w:rsidRDefault="00E53F67" w:rsidP="00E53F67">
      <w:pPr>
        <w:widowControl w:val="0"/>
        <w:suppressAutoHyphens/>
        <w:spacing w:before="200"/>
        <w:jc w:val="both"/>
        <w:rPr>
          <w:rFonts w:cs="Arial"/>
          <w:bCs/>
          <w:szCs w:val="22"/>
          <w:lang w:val="sl-SI" w:eastAsia="sl-SI"/>
        </w:rPr>
      </w:pPr>
      <w:r w:rsidRPr="008216B2">
        <w:rPr>
          <w:rFonts w:cs="Arial"/>
          <w:bCs/>
          <w:szCs w:val="22"/>
          <w:lang w:val="sl-SI" w:eastAsia="sl-SI"/>
        </w:rPr>
        <w:t>Ponudba velja najmanj tri (3) mesece po izteku roka za prejem ponudb.</w:t>
      </w:r>
    </w:p>
    <w:p w14:paraId="59F74ACD" w14:textId="77777777" w:rsidR="000F55BE" w:rsidRDefault="000F55BE" w:rsidP="00E53F67">
      <w:pPr>
        <w:widowControl w:val="0"/>
        <w:suppressAutoHyphens/>
        <w:spacing w:before="200"/>
        <w:jc w:val="both"/>
        <w:rPr>
          <w:rFonts w:cs="Arial"/>
          <w:b/>
          <w:bCs/>
          <w:szCs w:val="22"/>
          <w:lang w:val="sl-SI" w:eastAsia="sl-SI"/>
        </w:rPr>
      </w:pPr>
      <w:bookmarkStart w:id="13" w:name="_Hlk215060331"/>
    </w:p>
    <w:p w14:paraId="62B7A1BA" w14:textId="4CF52B2F" w:rsidR="00E53F67" w:rsidRPr="008216B2" w:rsidRDefault="000F55BE" w:rsidP="00E53F67">
      <w:pPr>
        <w:widowControl w:val="0"/>
        <w:suppressAutoHyphens/>
        <w:spacing w:before="200"/>
        <w:jc w:val="both"/>
        <w:rPr>
          <w:rFonts w:cs="Arial"/>
          <w:bCs/>
          <w:szCs w:val="22"/>
          <w:lang w:val="sl-SI" w:eastAsia="sl-SI"/>
        </w:rPr>
      </w:pPr>
      <w:r>
        <w:rPr>
          <w:rFonts w:cs="Arial"/>
          <w:b/>
          <w:bCs/>
          <w:szCs w:val="22"/>
          <w:u w:val="single"/>
          <w:lang w:val="sl-SI" w:eastAsia="sl-SI"/>
        </w:rPr>
        <w:t xml:space="preserve">II. </w:t>
      </w:r>
      <w:r w:rsidR="00E53F67" w:rsidRPr="000F55BE">
        <w:rPr>
          <w:rFonts w:cs="Arial"/>
          <w:b/>
          <w:bCs/>
          <w:szCs w:val="22"/>
          <w:u w:val="single"/>
          <w:lang w:val="sl-SI" w:eastAsia="sl-SI"/>
        </w:rPr>
        <w:t>ROK DOBAVE</w:t>
      </w:r>
      <w:r w:rsidR="00AC28A6" w:rsidRPr="000F55BE">
        <w:rPr>
          <w:rFonts w:cs="Arial"/>
          <w:b/>
          <w:bCs/>
          <w:szCs w:val="22"/>
          <w:u w:val="single"/>
          <w:lang w:val="sl-SI" w:eastAsia="sl-SI"/>
        </w:rPr>
        <w:t xml:space="preserve"> za plinske mešanice</w:t>
      </w:r>
      <w:r w:rsidR="00AC28A6">
        <w:rPr>
          <w:rFonts w:cs="Arial"/>
          <w:szCs w:val="22"/>
          <w:lang w:val="sl-SI" w:eastAsia="sl-SI"/>
        </w:rPr>
        <w:t xml:space="preserve"> /največ osem (8) tednov/</w:t>
      </w:r>
    </w:p>
    <w:p w14:paraId="39C4555B" w14:textId="30A47EB6" w:rsidR="00E53F67" w:rsidRPr="008216B2" w:rsidRDefault="00E53F67" w:rsidP="00E53F67">
      <w:pPr>
        <w:widowControl w:val="0"/>
        <w:suppressAutoHyphens/>
        <w:spacing w:before="200"/>
        <w:jc w:val="both"/>
        <w:rPr>
          <w:rFonts w:cs="Arial"/>
          <w:bCs/>
          <w:szCs w:val="22"/>
          <w:lang w:val="sl-SI" w:eastAsia="sl-SI"/>
        </w:rPr>
      </w:pPr>
      <w:r w:rsidRPr="008216B2">
        <w:rPr>
          <w:rFonts w:cs="Arial"/>
          <w:bCs/>
          <w:szCs w:val="22"/>
          <w:lang w:val="sl-SI" w:eastAsia="sl-SI"/>
        </w:rPr>
        <w:fldChar w:fldCharType="begin">
          <w:ffData>
            <w:name w:val=""/>
            <w:enabled/>
            <w:calcOnExit w:val="0"/>
            <w:textInput>
              <w:type w:val="number"/>
              <w:format w:val="0"/>
            </w:textInput>
          </w:ffData>
        </w:fldChar>
      </w:r>
      <w:r w:rsidRPr="008216B2">
        <w:rPr>
          <w:rFonts w:cs="Arial"/>
          <w:bCs/>
          <w:szCs w:val="22"/>
          <w:lang w:val="sl-SI" w:eastAsia="sl-SI"/>
        </w:rPr>
        <w:instrText xml:space="preserve"> FORMTEXT </w:instrText>
      </w:r>
      <w:r w:rsidRPr="008216B2">
        <w:rPr>
          <w:rFonts w:cs="Arial"/>
          <w:bCs/>
          <w:szCs w:val="22"/>
          <w:lang w:val="sl-SI" w:eastAsia="sl-SI"/>
        </w:rPr>
      </w:r>
      <w:r w:rsidRPr="008216B2">
        <w:rPr>
          <w:rFonts w:cs="Arial"/>
          <w:bCs/>
          <w:szCs w:val="22"/>
          <w:lang w:val="sl-SI" w:eastAsia="sl-SI"/>
        </w:rPr>
        <w:fldChar w:fldCharType="separate"/>
      </w:r>
      <w:r w:rsidRPr="008216B2">
        <w:rPr>
          <w:rFonts w:cs="Arial"/>
          <w:bCs/>
          <w:szCs w:val="22"/>
          <w:lang w:val="sl-SI" w:eastAsia="sl-SI"/>
        </w:rPr>
        <w:t> </w:t>
      </w:r>
      <w:r w:rsidRPr="008216B2">
        <w:rPr>
          <w:rFonts w:cs="Arial"/>
          <w:bCs/>
          <w:szCs w:val="22"/>
          <w:lang w:val="sl-SI" w:eastAsia="sl-SI"/>
        </w:rPr>
        <w:t> </w:t>
      </w:r>
      <w:r w:rsidRPr="008216B2">
        <w:rPr>
          <w:rFonts w:cs="Arial"/>
          <w:bCs/>
          <w:szCs w:val="22"/>
          <w:lang w:val="sl-SI" w:eastAsia="sl-SI"/>
        </w:rPr>
        <w:t> </w:t>
      </w:r>
      <w:r w:rsidRPr="008216B2">
        <w:rPr>
          <w:rFonts w:cs="Arial"/>
          <w:bCs/>
          <w:szCs w:val="22"/>
          <w:lang w:val="sl-SI" w:eastAsia="sl-SI"/>
        </w:rPr>
        <w:t> </w:t>
      </w:r>
      <w:r w:rsidRPr="008216B2">
        <w:rPr>
          <w:rFonts w:cs="Arial"/>
          <w:bCs/>
          <w:szCs w:val="22"/>
          <w:lang w:val="sl-SI" w:eastAsia="sl-SI"/>
        </w:rPr>
        <w:t> </w:t>
      </w:r>
      <w:r w:rsidRPr="008216B2">
        <w:rPr>
          <w:rFonts w:cs="Arial"/>
          <w:bCs/>
          <w:szCs w:val="22"/>
          <w:lang w:val="sl-SI" w:eastAsia="sl-SI"/>
        </w:rPr>
        <w:fldChar w:fldCharType="end"/>
      </w:r>
      <w:r w:rsidRPr="008216B2">
        <w:rPr>
          <w:rFonts w:cs="Arial"/>
          <w:bCs/>
          <w:szCs w:val="22"/>
          <w:lang w:val="sl-SI" w:eastAsia="sl-SI"/>
        </w:rPr>
        <w:t xml:space="preserve"> </w:t>
      </w:r>
      <w:r w:rsidR="00AC28A6">
        <w:rPr>
          <w:rFonts w:cs="Arial"/>
          <w:bCs/>
          <w:szCs w:val="22"/>
          <w:lang w:val="sl-SI" w:eastAsia="sl-SI"/>
        </w:rPr>
        <w:t>teden/a/i/ov</w:t>
      </w:r>
      <w:r w:rsidRPr="008216B2">
        <w:rPr>
          <w:rFonts w:cs="Arial"/>
          <w:bCs/>
          <w:szCs w:val="22"/>
          <w:lang w:val="sl-SI" w:eastAsia="sl-SI"/>
        </w:rPr>
        <w:t xml:space="preserve">  </w:t>
      </w:r>
    </w:p>
    <w:p w14:paraId="513B7F40" w14:textId="77777777" w:rsidR="00AC28A6" w:rsidRDefault="00AC28A6" w:rsidP="00E53F67">
      <w:pPr>
        <w:widowControl w:val="0"/>
        <w:suppressAutoHyphens/>
        <w:spacing w:before="200"/>
        <w:jc w:val="both"/>
        <w:rPr>
          <w:rFonts w:cs="Arial"/>
          <w:b/>
          <w:bCs/>
          <w:szCs w:val="22"/>
          <w:lang w:val="sl-SI" w:eastAsia="sl-SI"/>
        </w:rPr>
      </w:pPr>
    </w:p>
    <w:p w14:paraId="3C0B640B" w14:textId="5371FBCD" w:rsidR="00E53F67" w:rsidRPr="00AC28A6" w:rsidRDefault="000F55BE" w:rsidP="00E53F67">
      <w:pPr>
        <w:widowControl w:val="0"/>
        <w:suppressAutoHyphens/>
        <w:spacing w:before="200"/>
        <w:jc w:val="both"/>
        <w:rPr>
          <w:rFonts w:cs="Arial"/>
          <w:szCs w:val="22"/>
          <w:lang w:val="sl-SI" w:eastAsia="sl-SI"/>
        </w:rPr>
      </w:pPr>
      <w:r>
        <w:rPr>
          <w:rFonts w:cs="Arial"/>
          <w:b/>
          <w:bCs/>
          <w:szCs w:val="22"/>
          <w:u w:val="single"/>
          <w:lang w:val="sl-SI" w:eastAsia="sl-SI"/>
        </w:rPr>
        <w:t xml:space="preserve">III. </w:t>
      </w:r>
      <w:r w:rsidR="00AC28A6" w:rsidRPr="000F55BE">
        <w:rPr>
          <w:rFonts w:cs="Arial"/>
          <w:b/>
          <w:bCs/>
          <w:szCs w:val="22"/>
          <w:u w:val="single"/>
          <w:lang w:val="sl-SI" w:eastAsia="sl-SI"/>
        </w:rPr>
        <w:t xml:space="preserve">DOBA </w:t>
      </w:r>
      <w:r w:rsidR="00E53F67" w:rsidRPr="000F55BE">
        <w:rPr>
          <w:rFonts w:cs="Arial"/>
          <w:b/>
          <w:bCs/>
          <w:szCs w:val="22"/>
          <w:u w:val="single"/>
          <w:lang w:val="sl-SI" w:eastAsia="sl-SI"/>
        </w:rPr>
        <w:t>RAZPOLOŽLJIVOST</w:t>
      </w:r>
      <w:r w:rsidR="00AC28A6" w:rsidRPr="000F55BE">
        <w:rPr>
          <w:rFonts w:cs="Arial"/>
          <w:b/>
          <w:bCs/>
          <w:szCs w:val="22"/>
          <w:u w:val="single"/>
          <w:lang w:val="sl-SI" w:eastAsia="sl-SI"/>
        </w:rPr>
        <w:t>I</w:t>
      </w:r>
      <w:r w:rsidR="00E53F67" w:rsidRPr="000F55BE">
        <w:rPr>
          <w:rFonts w:cs="Arial"/>
          <w:b/>
          <w:bCs/>
          <w:szCs w:val="22"/>
          <w:u w:val="single"/>
          <w:lang w:val="sl-SI" w:eastAsia="sl-SI"/>
        </w:rPr>
        <w:t xml:space="preserve"> JEKLENK NAROČNIKU PO PRENEHANJU VELJAVNOSTI POGODBE</w:t>
      </w:r>
      <w:r w:rsidR="00AC28A6">
        <w:rPr>
          <w:rFonts w:cs="Arial"/>
          <w:b/>
          <w:bCs/>
          <w:szCs w:val="22"/>
          <w:lang w:val="sl-SI" w:eastAsia="sl-SI"/>
        </w:rPr>
        <w:t xml:space="preserve"> </w:t>
      </w:r>
      <w:r w:rsidR="00AC28A6">
        <w:rPr>
          <w:rFonts w:cs="Arial"/>
          <w:szCs w:val="22"/>
          <w:lang w:val="sl-SI" w:eastAsia="sl-SI"/>
        </w:rPr>
        <w:t>/najmanj pet (5) mesecev/</w:t>
      </w:r>
    </w:p>
    <w:p w14:paraId="1C09C7A0" w14:textId="1F9DAD6B" w:rsidR="00E53F67" w:rsidRPr="008216B2" w:rsidRDefault="00E53F67" w:rsidP="00E53F67">
      <w:pPr>
        <w:widowControl w:val="0"/>
        <w:suppressAutoHyphens/>
        <w:spacing w:before="200"/>
        <w:jc w:val="both"/>
        <w:rPr>
          <w:rFonts w:cs="Arial"/>
          <w:bCs/>
          <w:szCs w:val="22"/>
          <w:lang w:val="sl-SI" w:eastAsia="sl-SI"/>
        </w:rPr>
      </w:pPr>
      <w:r w:rsidRPr="008216B2">
        <w:rPr>
          <w:rFonts w:cs="Arial"/>
          <w:bCs/>
          <w:szCs w:val="22"/>
          <w:lang w:val="sl-SI" w:eastAsia="sl-SI"/>
        </w:rPr>
        <w:t xml:space="preserve"> </w:t>
      </w:r>
      <w:r w:rsidRPr="008216B2">
        <w:rPr>
          <w:rFonts w:cs="Arial"/>
          <w:bCs/>
          <w:szCs w:val="22"/>
          <w:lang w:val="sl-SI" w:eastAsia="sl-SI"/>
        </w:rPr>
        <w:fldChar w:fldCharType="begin">
          <w:ffData>
            <w:name w:val=""/>
            <w:enabled/>
            <w:calcOnExit w:val="0"/>
            <w:textInput>
              <w:type w:val="number"/>
              <w:format w:val="0"/>
            </w:textInput>
          </w:ffData>
        </w:fldChar>
      </w:r>
      <w:r w:rsidRPr="008216B2">
        <w:rPr>
          <w:rFonts w:cs="Arial"/>
          <w:bCs/>
          <w:szCs w:val="22"/>
          <w:lang w:val="sl-SI" w:eastAsia="sl-SI"/>
        </w:rPr>
        <w:instrText xml:space="preserve"> FORMTEXT </w:instrText>
      </w:r>
      <w:r w:rsidRPr="008216B2">
        <w:rPr>
          <w:rFonts w:cs="Arial"/>
          <w:bCs/>
          <w:szCs w:val="22"/>
          <w:lang w:val="sl-SI" w:eastAsia="sl-SI"/>
        </w:rPr>
      </w:r>
      <w:r w:rsidRPr="008216B2">
        <w:rPr>
          <w:rFonts w:cs="Arial"/>
          <w:bCs/>
          <w:szCs w:val="22"/>
          <w:lang w:val="sl-SI" w:eastAsia="sl-SI"/>
        </w:rPr>
        <w:fldChar w:fldCharType="separate"/>
      </w:r>
      <w:r w:rsidRPr="008216B2">
        <w:rPr>
          <w:rFonts w:cs="Arial"/>
          <w:bCs/>
          <w:szCs w:val="22"/>
          <w:lang w:val="sl-SI" w:eastAsia="sl-SI"/>
        </w:rPr>
        <w:t> </w:t>
      </w:r>
      <w:r w:rsidRPr="008216B2">
        <w:rPr>
          <w:rFonts w:cs="Arial"/>
          <w:bCs/>
          <w:szCs w:val="22"/>
          <w:lang w:val="sl-SI" w:eastAsia="sl-SI"/>
        </w:rPr>
        <w:t> </w:t>
      </w:r>
      <w:r w:rsidRPr="008216B2">
        <w:rPr>
          <w:rFonts w:cs="Arial"/>
          <w:bCs/>
          <w:szCs w:val="22"/>
          <w:lang w:val="sl-SI" w:eastAsia="sl-SI"/>
        </w:rPr>
        <w:t> </w:t>
      </w:r>
      <w:r w:rsidRPr="008216B2">
        <w:rPr>
          <w:rFonts w:cs="Arial"/>
          <w:bCs/>
          <w:szCs w:val="22"/>
          <w:lang w:val="sl-SI" w:eastAsia="sl-SI"/>
        </w:rPr>
        <w:t> </w:t>
      </w:r>
      <w:r w:rsidRPr="008216B2">
        <w:rPr>
          <w:rFonts w:cs="Arial"/>
          <w:bCs/>
          <w:szCs w:val="22"/>
          <w:lang w:val="sl-SI" w:eastAsia="sl-SI"/>
        </w:rPr>
        <w:t> </w:t>
      </w:r>
      <w:r w:rsidRPr="008216B2">
        <w:rPr>
          <w:rFonts w:cs="Arial"/>
          <w:bCs/>
          <w:szCs w:val="22"/>
          <w:lang w:val="sl-SI" w:eastAsia="sl-SI"/>
        </w:rPr>
        <w:fldChar w:fldCharType="end"/>
      </w:r>
      <w:r w:rsidRPr="008216B2">
        <w:rPr>
          <w:rFonts w:cs="Arial"/>
          <w:bCs/>
          <w:szCs w:val="22"/>
          <w:lang w:val="sl-SI" w:eastAsia="sl-SI"/>
        </w:rPr>
        <w:t xml:space="preserve"> mesecev</w:t>
      </w:r>
      <w:bookmarkEnd w:id="13"/>
      <w:r w:rsidRPr="008216B2">
        <w:rPr>
          <w:rFonts w:cs="Arial"/>
          <w:bCs/>
          <w:szCs w:val="22"/>
          <w:lang w:val="sl-SI" w:eastAsia="sl-SI"/>
        </w:rPr>
        <w:t>.</w:t>
      </w:r>
    </w:p>
    <w:p w14:paraId="3E3BFF7F" w14:textId="77777777" w:rsidR="00E53F67" w:rsidRDefault="00E53F67" w:rsidP="00E53F67">
      <w:pPr>
        <w:widowControl w:val="0"/>
        <w:suppressAutoHyphens/>
        <w:spacing w:before="240"/>
        <w:jc w:val="both"/>
        <w:rPr>
          <w:rFonts w:cs="Arial"/>
          <w:szCs w:val="22"/>
          <w:lang w:val="sl-SI" w:eastAsia="sl-SI"/>
        </w:rPr>
      </w:pPr>
    </w:p>
    <w:p w14:paraId="5D0197B3" w14:textId="4E2C38E8" w:rsidR="000F55BE" w:rsidRPr="000F55BE" w:rsidRDefault="000F55BE" w:rsidP="000F55BE">
      <w:pPr>
        <w:tabs>
          <w:tab w:val="left" w:pos="0"/>
          <w:tab w:val="left" w:pos="851"/>
        </w:tabs>
        <w:overflowPunct w:val="0"/>
        <w:autoSpaceDE w:val="0"/>
        <w:autoSpaceDN w:val="0"/>
        <w:adjustRightInd w:val="0"/>
        <w:spacing w:line="240" w:lineRule="auto"/>
        <w:ind w:left="11"/>
        <w:jc w:val="both"/>
        <w:textAlignment w:val="baseline"/>
        <w:rPr>
          <w:rFonts w:cs="Arial"/>
          <w:b/>
          <w:bCs/>
          <w:szCs w:val="20"/>
          <w:u w:val="single"/>
          <w:lang w:val="sl-SI"/>
        </w:rPr>
      </w:pPr>
      <w:r w:rsidRPr="000F55BE">
        <w:rPr>
          <w:rFonts w:cs="Arial"/>
          <w:b/>
          <w:bCs/>
          <w:szCs w:val="20"/>
          <w:u w:val="single"/>
          <w:lang w:val="sl-SI"/>
        </w:rPr>
        <w:t>I</w:t>
      </w:r>
      <w:r>
        <w:rPr>
          <w:rFonts w:cs="Arial"/>
          <w:b/>
          <w:bCs/>
          <w:szCs w:val="20"/>
          <w:u w:val="single"/>
          <w:lang w:val="sl-SI"/>
        </w:rPr>
        <w:t>V</w:t>
      </w:r>
      <w:r w:rsidRPr="000F55BE">
        <w:rPr>
          <w:rFonts w:cs="Arial"/>
          <w:b/>
          <w:bCs/>
          <w:szCs w:val="20"/>
          <w:u w:val="single"/>
          <w:lang w:val="sl-SI"/>
        </w:rPr>
        <w:t>. IZJAVA O SKLADNOSTI PONUJENEGA BLAGA</w:t>
      </w:r>
    </w:p>
    <w:p w14:paraId="45346F0A" w14:textId="77777777" w:rsidR="000F55BE" w:rsidRDefault="000F55BE" w:rsidP="000F55BE">
      <w:pPr>
        <w:tabs>
          <w:tab w:val="left" w:pos="0"/>
          <w:tab w:val="left" w:pos="851"/>
        </w:tabs>
        <w:overflowPunct w:val="0"/>
        <w:autoSpaceDE w:val="0"/>
        <w:autoSpaceDN w:val="0"/>
        <w:adjustRightInd w:val="0"/>
        <w:spacing w:line="240" w:lineRule="auto"/>
        <w:ind w:left="11"/>
        <w:jc w:val="both"/>
        <w:textAlignment w:val="baseline"/>
        <w:rPr>
          <w:rFonts w:cs="Arial"/>
          <w:szCs w:val="20"/>
          <w:lang w:val="sl-SI"/>
        </w:rPr>
      </w:pPr>
    </w:p>
    <w:p w14:paraId="3E2FFFDB" w14:textId="45508F76" w:rsidR="000F55BE" w:rsidRDefault="000F55BE" w:rsidP="000F55BE">
      <w:pPr>
        <w:tabs>
          <w:tab w:val="left" w:pos="0"/>
          <w:tab w:val="left" w:pos="851"/>
        </w:tabs>
        <w:overflowPunct w:val="0"/>
        <w:autoSpaceDE w:val="0"/>
        <w:autoSpaceDN w:val="0"/>
        <w:adjustRightInd w:val="0"/>
        <w:spacing w:line="240" w:lineRule="auto"/>
        <w:ind w:left="11"/>
        <w:jc w:val="both"/>
        <w:textAlignment w:val="baseline"/>
        <w:rPr>
          <w:rFonts w:cs="Arial"/>
          <w:szCs w:val="20"/>
          <w:lang w:val="sl-SI"/>
        </w:rPr>
      </w:pPr>
      <w:r w:rsidRPr="00AF53C5">
        <w:rPr>
          <w:rFonts w:cs="Arial"/>
          <w:szCs w:val="20"/>
          <w:lang w:val="sl-SI"/>
        </w:rPr>
        <w:t>Pod kazensko in materialno odgovornostjo izjavljamo, da</w:t>
      </w:r>
      <w:r>
        <w:rPr>
          <w:rFonts w:cs="Arial"/>
          <w:szCs w:val="20"/>
          <w:lang w:val="sl-SI"/>
        </w:rPr>
        <w:t xml:space="preserve"> ponujeno blago v celoti ustreza vsem tehničnim zahtevam (tj. koncentracija, volumen in zunanji premer jeklenk, material ventilov</w:t>
      </w:r>
      <w:r w:rsidR="00E8720F">
        <w:rPr>
          <w:rFonts w:cs="Arial"/>
          <w:szCs w:val="20"/>
          <w:lang w:val="sl-SI"/>
        </w:rPr>
        <w:t>,</w:t>
      </w:r>
      <w:r>
        <w:rPr>
          <w:rFonts w:cs="Arial"/>
          <w:szCs w:val="20"/>
          <w:lang w:val="sl-SI"/>
        </w:rPr>
        <w:t xml:space="preserve"> stabilnost, standard, karakteristike navoja, kvaliteta – tip, testni plin, zahtevani certifikati itd.), ki so navedene v tehnični dokumentaciji za predmetno javno naročilo.</w:t>
      </w:r>
    </w:p>
    <w:p w14:paraId="38227F20" w14:textId="77777777" w:rsidR="000F55BE" w:rsidRPr="008216B2" w:rsidRDefault="000F55BE" w:rsidP="00E53F67">
      <w:pPr>
        <w:widowControl w:val="0"/>
        <w:suppressAutoHyphens/>
        <w:spacing w:before="240"/>
        <w:jc w:val="both"/>
        <w:rPr>
          <w:rFonts w:cs="Arial"/>
          <w:szCs w:val="22"/>
          <w:lang w:val="sl-SI" w:eastAsia="sl-SI"/>
        </w:rPr>
      </w:pPr>
    </w:p>
    <w:p w14:paraId="1EC571B9" w14:textId="77777777" w:rsidR="00E53F67" w:rsidRPr="008216B2" w:rsidRDefault="00E53F67" w:rsidP="00E53F67">
      <w:pPr>
        <w:widowControl w:val="0"/>
        <w:suppressAutoHyphens/>
        <w:spacing w:before="240"/>
        <w:jc w:val="both"/>
        <w:rPr>
          <w:rFonts w:cs="Arial"/>
          <w:szCs w:val="20"/>
          <w:lang w:val="sl-SI" w:eastAsia="sl-SI"/>
        </w:rPr>
      </w:pPr>
      <w:r w:rsidRPr="008216B2">
        <w:rPr>
          <w:rFonts w:cs="Arial"/>
          <w:szCs w:val="20"/>
          <w:lang w:val="sl-SI" w:eastAsia="sl-SI"/>
        </w:rPr>
        <w:t xml:space="preserve">Številka ponudbenega predračuna: </w:t>
      </w:r>
      <w:r w:rsidRPr="008216B2">
        <w:rPr>
          <w:rFonts w:cs="Arial"/>
          <w:szCs w:val="20"/>
          <w:lang w:val="sl-SI" w:eastAsia="sl-SI"/>
        </w:rPr>
        <w:fldChar w:fldCharType="begin">
          <w:ffData>
            <w:name w:val=""/>
            <w:enabled/>
            <w:calcOnExit w:val="0"/>
            <w:textInput/>
          </w:ffData>
        </w:fldChar>
      </w:r>
      <w:r w:rsidRPr="008216B2">
        <w:rPr>
          <w:rFonts w:cs="Arial"/>
          <w:szCs w:val="20"/>
          <w:lang w:val="sl-SI" w:eastAsia="sl-SI"/>
        </w:rPr>
        <w:instrText xml:space="preserve"> FORMTEXT </w:instrText>
      </w:r>
      <w:r w:rsidRPr="008216B2">
        <w:rPr>
          <w:rFonts w:cs="Arial"/>
          <w:szCs w:val="20"/>
          <w:lang w:val="sl-SI" w:eastAsia="sl-SI"/>
        </w:rPr>
      </w:r>
      <w:r w:rsidRPr="008216B2">
        <w:rPr>
          <w:rFonts w:cs="Arial"/>
          <w:szCs w:val="20"/>
          <w:lang w:val="sl-SI" w:eastAsia="sl-SI"/>
        </w:rPr>
        <w:fldChar w:fldCharType="separate"/>
      </w:r>
      <w:r w:rsidRPr="008216B2">
        <w:rPr>
          <w:rFonts w:cs="Arial"/>
          <w:szCs w:val="20"/>
          <w:lang w:val="sl-SI" w:eastAsia="sl-SI"/>
        </w:rPr>
        <w:t>     </w:t>
      </w:r>
      <w:r w:rsidRPr="008216B2">
        <w:rPr>
          <w:rFonts w:cs="Arial"/>
          <w:szCs w:val="20"/>
          <w:lang w:val="sl-SI" w:eastAsia="sl-SI"/>
        </w:rPr>
        <w:fldChar w:fldCharType="end"/>
      </w:r>
    </w:p>
    <w:p w14:paraId="17A87DBB" w14:textId="77777777" w:rsidR="00E53F67" w:rsidRPr="008216B2" w:rsidRDefault="00E53F67" w:rsidP="00E53F67">
      <w:pPr>
        <w:widowControl w:val="0"/>
        <w:suppressAutoHyphens/>
        <w:spacing w:before="240"/>
        <w:jc w:val="both"/>
        <w:rPr>
          <w:rFonts w:cs="Arial"/>
          <w:sz w:val="18"/>
          <w:szCs w:val="20"/>
          <w:lang w:val="sl-SI" w:eastAsia="sl-SI"/>
        </w:rPr>
      </w:pPr>
    </w:p>
    <w:tbl>
      <w:tblPr>
        <w:tblW w:w="0" w:type="auto"/>
        <w:tblLook w:val="04A0" w:firstRow="1" w:lastRow="0" w:firstColumn="1" w:lastColumn="0" w:noHBand="0" w:noVBand="1"/>
      </w:tblPr>
      <w:tblGrid>
        <w:gridCol w:w="3549"/>
        <w:gridCol w:w="3361"/>
        <w:gridCol w:w="2162"/>
      </w:tblGrid>
      <w:tr w:rsidR="00E53F67" w:rsidRPr="008216B2" w14:paraId="15227D7F" w14:textId="77777777" w:rsidTr="00F226F0">
        <w:tc>
          <w:tcPr>
            <w:tcW w:w="3593" w:type="dxa"/>
          </w:tcPr>
          <w:p w14:paraId="35EC3943" w14:textId="77777777" w:rsidR="00E53F67" w:rsidRPr="008216B2" w:rsidRDefault="00E53F67" w:rsidP="00F226F0">
            <w:pPr>
              <w:widowControl w:val="0"/>
              <w:suppressAutoHyphens/>
              <w:ind w:left="-108"/>
              <w:rPr>
                <w:rFonts w:cs="Arial"/>
                <w:szCs w:val="22"/>
                <w:lang w:val="sl-SI" w:eastAsia="sl-SI"/>
              </w:rPr>
            </w:pPr>
            <w:r w:rsidRPr="008216B2">
              <w:rPr>
                <w:rFonts w:cs="Arial"/>
                <w:szCs w:val="22"/>
                <w:lang w:val="sl-SI" w:eastAsia="sl-SI"/>
              </w:rPr>
              <w:t xml:space="preserve">Datum: </w:t>
            </w:r>
            <w:r w:rsidRPr="008216B2">
              <w:rPr>
                <w:rFonts w:cs="Arial"/>
                <w:sz w:val="18"/>
                <w:szCs w:val="20"/>
                <w:lang w:val="sl-SI" w:eastAsia="sl-SI"/>
              </w:rPr>
              <w:fldChar w:fldCharType="begin">
                <w:ffData>
                  <w:name w:val=""/>
                  <w:enabled/>
                  <w:calcOnExit w:val="0"/>
                  <w:textInput/>
                </w:ffData>
              </w:fldChar>
            </w:r>
            <w:r w:rsidRPr="008216B2">
              <w:rPr>
                <w:rFonts w:cs="Arial"/>
                <w:sz w:val="18"/>
                <w:szCs w:val="20"/>
                <w:lang w:val="sl-SI" w:eastAsia="sl-SI"/>
              </w:rPr>
              <w:instrText xml:space="preserve"> FORMTEXT </w:instrText>
            </w:r>
            <w:r w:rsidRPr="008216B2">
              <w:rPr>
                <w:rFonts w:cs="Arial"/>
                <w:sz w:val="18"/>
                <w:szCs w:val="20"/>
                <w:lang w:val="sl-SI" w:eastAsia="sl-SI"/>
              </w:rPr>
            </w:r>
            <w:r w:rsidRPr="008216B2">
              <w:rPr>
                <w:rFonts w:cs="Arial"/>
                <w:sz w:val="18"/>
                <w:szCs w:val="20"/>
                <w:lang w:val="sl-SI" w:eastAsia="sl-SI"/>
              </w:rPr>
              <w:fldChar w:fldCharType="separate"/>
            </w:r>
            <w:r w:rsidRPr="008216B2">
              <w:rPr>
                <w:rFonts w:eastAsia="MS Mincho" w:cs="Arial"/>
                <w:szCs w:val="22"/>
                <w:lang w:val="sl-SI" w:eastAsia="sl-SI"/>
              </w:rPr>
              <w:t>     </w:t>
            </w:r>
            <w:r w:rsidRPr="008216B2">
              <w:rPr>
                <w:rFonts w:eastAsia="MS Mincho" w:cs="Arial"/>
                <w:szCs w:val="22"/>
                <w:lang w:val="sl-SI" w:eastAsia="sl-SI"/>
              </w:rPr>
              <w:fldChar w:fldCharType="end"/>
            </w:r>
          </w:p>
        </w:tc>
        <w:tc>
          <w:tcPr>
            <w:tcW w:w="3410" w:type="dxa"/>
          </w:tcPr>
          <w:p w14:paraId="425DA05F" w14:textId="77777777" w:rsidR="00E53F67" w:rsidRPr="008216B2" w:rsidRDefault="00E53F67" w:rsidP="00F226F0">
            <w:pPr>
              <w:widowControl w:val="0"/>
              <w:suppressAutoHyphens/>
              <w:rPr>
                <w:rFonts w:cs="Arial"/>
                <w:szCs w:val="22"/>
                <w:lang w:val="sl-SI" w:eastAsia="sl-SI"/>
              </w:rPr>
            </w:pPr>
          </w:p>
        </w:tc>
        <w:tc>
          <w:tcPr>
            <w:tcW w:w="2177" w:type="dxa"/>
          </w:tcPr>
          <w:p w14:paraId="1CDE3EF8" w14:textId="77777777" w:rsidR="00E53F67" w:rsidRPr="008216B2" w:rsidRDefault="00E53F67" w:rsidP="00F226F0">
            <w:pPr>
              <w:widowControl w:val="0"/>
              <w:suppressAutoHyphens/>
              <w:rPr>
                <w:rFonts w:cs="Arial"/>
                <w:szCs w:val="22"/>
                <w:lang w:val="sl-SI" w:eastAsia="sl-SI"/>
              </w:rPr>
            </w:pPr>
            <w:r w:rsidRPr="008216B2">
              <w:rPr>
                <w:rFonts w:cs="Arial"/>
                <w:szCs w:val="22"/>
                <w:lang w:val="sl-SI" w:eastAsia="sl-SI"/>
              </w:rPr>
              <w:t>Podpis odgovorne osebe ponudnika:</w:t>
            </w:r>
          </w:p>
        </w:tc>
      </w:tr>
      <w:tr w:rsidR="00E53F67" w:rsidRPr="008216B2" w14:paraId="181A6C92" w14:textId="77777777" w:rsidTr="00F226F0">
        <w:tc>
          <w:tcPr>
            <w:tcW w:w="3593" w:type="dxa"/>
          </w:tcPr>
          <w:p w14:paraId="67353CF6" w14:textId="77777777" w:rsidR="00E53F67" w:rsidRPr="008216B2" w:rsidRDefault="00E53F67" w:rsidP="00F226F0">
            <w:pPr>
              <w:widowControl w:val="0"/>
              <w:suppressAutoHyphens/>
              <w:rPr>
                <w:rFonts w:cs="Arial"/>
                <w:szCs w:val="22"/>
                <w:lang w:val="sl-SI" w:eastAsia="sl-SI"/>
              </w:rPr>
            </w:pPr>
          </w:p>
        </w:tc>
        <w:tc>
          <w:tcPr>
            <w:tcW w:w="3410" w:type="dxa"/>
          </w:tcPr>
          <w:p w14:paraId="0070A2AE" w14:textId="77777777" w:rsidR="00E53F67" w:rsidRPr="008216B2" w:rsidRDefault="00E53F67" w:rsidP="00F226F0">
            <w:pPr>
              <w:widowControl w:val="0"/>
              <w:suppressAutoHyphens/>
              <w:jc w:val="center"/>
              <w:rPr>
                <w:rFonts w:cs="Arial"/>
                <w:szCs w:val="22"/>
                <w:lang w:val="sl-SI" w:eastAsia="sl-SI"/>
              </w:rPr>
            </w:pPr>
          </w:p>
        </w:tc>
        <w:tc>
          <w:tcPr>
            <w:tcW w:w="2177" w:type="dxa"/>
          </w:tcPr>
          <w:p w14:paraId="7C1DA39B" w14:textId="77777777" w:rsidR="00E53F67" w:rsidRPr="008216B2" w:rsidRDefault="00E53F67" w:rsidP="00F226F0">
            <w:pPr>
              <w:widowControl w:val="0"/>
              <w:suppressAutoHyphens/>
              <w:rPr>
                <w:rFonts w:cs="Arial"/>
                <w:szCs w:val="22"/>
                <w:lang w:val="sl-SI" w:eastAsia="sl-SI"/>
              </w:rPr>
            </w:pPr>
          </w:p>
        </w:tc>
      </w:tr>
      <w:tr w:rsidR="00E53F67" w:rsidRPr="008216B2" w14:paraId="7533B8B8" w14:textId="77777777" w:rsidTr="00F226F0">
        <w:tc>
          <w:tcPr>
            <w:tcW w:w="3593" w:type="dxa"/>
          </w:tcPr>
          <w:p w14:paraId="48C3D469" w14:textId="77777777" w:rsidR="00E53F67" w:rsidRPr="008216B2" w:rsidRDefault="00E53F67" w:rsidP="00F226F0">
            <w:pPr>
              <w:widowControl w:val="0"/>
              <w:suppressAutoHyphens/>
              <w:rPr>
                <w:rFonts w:cs="Arial"/>
                <w:szCs w:val="22"/>
                <w:lang w:val="sl-SI" w:eastAsia="sl-SI"/>
              </w:rPr>
            </w:pPr>
          </w:p>
        </w:tc>
        <w:tc>
          <w:tcPr>
            <w:tcW w:w="3410" w:type="dxa"/>
          </w:tcPr>
          <w:p w14:paraId="1BB8A2E7" w14:textId="77777777" w:rsidR="00E53F67" w:rsidRPr="008216B2" w:rsidRDefault="00E53F67" w:rsidP="00F226F0">
            <w:pPr>
              <w:widowControl w:val="0"/>
              <w:suppressAutoHyphens/>
              <w:rPr>
                <w:rFonts w:cs="Arial"/>
                <w:szCs w:val="22"/>
                <w:lang w:val="sl-SI" w:eastAsia="sl-SI"/>
              </w:rPr>
            </w:pPr>
          </w:p>
        </w:tc>
        <w:tc>
          <w:tcPr>
            <w:tcW w:w="2177" w:type="dxa"/>
            <w:tcBorders>
              <w:bottom w:val="single" w:sz="4" w:space="0" w:color="auto"/>
            </w:tcBorders>
          </w:tcPr>
          <w:p w14:paraId="154E3AD5" w14:textId="77777777" w:rsidR="00E53F67" w:rsidRPr="008216B2" w:rsidRDefault="00E53F67" w:rsidP="00F226F0">
            <w:pPr>
              <w:widowControl w:val="0"/>
              <w:suppressAutoHyphens/>
              <w:rPr>
                <w:rFonts w:cs="Arial"/>
                <w:szCs w:val="22"/>
                <w:lang w:val="sl-SI" w:eastAsia="sl-SI"/>
              </w:rPr>
            </w:pPr>
            <w:r w:rsidRPr="008216B2">
              <w:rPr>
                <w:rFonts w:cs="Arial"/>
                <w:szCs w:val="22"/>
                <w:lang w:val="sl-SI" w:eastAsia="sl-SI"/>
              </w:rPr>
              <w:fldChar w:fldCharType="begin">
                <w:ffData>
                  <w:name w:val=""/>
                  <w:enabled/>
                  <w:calcOnExit w:val="0"/>
                  <w:textInput/>
                </w:ffData>
              </w:fldChar>
            </w:r>
            <w:r w:rsidRPr="008216B2">
              <w:rPr>
                <w:rFonts w:cs="Arial"/>
                <w:szCs w:val="22"/>
                <w:lang w:val="sl-SI" w:eastAsia="sl-SI"/>
              </w:rPr>
              <w:instrText xml:space="preserve"> FORMTEXT </w:instrText>
            </w:r>
            <w:r w:rsidRPr="008216B2">
              <w:rPr>
                <w:rFonts w:cs="Arial"/>
                <w:szCs w:val="22"/>
                <w:lang w:val="sl-SI" w:eastAsia="sl-SI"/>
              </w:rPr>
            </w:r>
            <w:r w:rsidRPr="008216B2">
              <w:rPr>
                <w:rFonts w:cs="Arial"/>
                <w:szCs w:val="22"/>
                <w:lang w:val="sl-SI" w:eastAsia="sl-SI"/>
              </w:rPr>
              <w:fldChar w:fldCharType="separate"/>
            </w:r>
            <w:r w:rsidRPr="008216B2">
              <w:rPr>
                <w:rFonts w:cs="Arial"/>
                <w:szCs w:val="22"/>
                <w:lang w:val="sl-SI" w:eastAsia="sl-SI"/>
              </w:rPr>
              <w:t>     </w:t>
            </w:r>
            <w:r w:rsidRPr="008216B2">
              <w:rPr>
                <w:rFonts w:cs="Arial"/>
                <w:szCs w:val="22"/>
                <w:lang w:val="sl-SI" w:eastAsia="sl-SI"/>
              </w:rPr>
              <w:fldChar w:fldCharType="end"/>
            </w:r>
          </w:p>
        </w:tc>
      </w:tr>
    </w:tbl>
    <w:p w14:paraId="5C4265A6" w14:textId="77777777" w:rsidR="00E53F67" w:rsidRPr="008216B2" w:rsidRDefault="00E53F67" w:rsidP="00E53F67">
      <w:pPr>
        <w:widowControl w:val="0"/>
        <w:shd w:val="clear" w:color="auto" w:fill="FFFFFF"/>
        <w:suppressAutoHyphens/>
        <w:spacing w:before="240"/>
        <w:ind w:right="-214"/>
        <w:jc w:val="both"/>
        <w:rPr>
          <w:rFonts w:cs="Arial"/>
          <w:i/>
          <w:iCs/>
          <w:sz w:val="16"/>
          <w:szCs w:val="18"/>
          <w:u w:val="single"/>
          <w:lang w:val="sl-SI" w:eastAsia="sl-SI"/>
        </w:rPr>
      </w:pPr>
    </w:p>
    <w:p w14:paraId="7A42866A" w14:textId="77777777" w:rsidR="00E53F67" w:rsidRPr="008216B2" w:rsidRDefault="00E53F67" w:rsidP="00E53F67">
      <w:pPr>
        <w:widowControl w:val="0"/>
        <w:shd w:val="clear" w:color="auto" w:fill="FFFFFF"/>
        <w:suppressAutoHyphens/>
        <w:spacing w:before="240"/>
        <w:ind w:right="-214"/>
        <w:jc w:val="both"/>
        <w:rPr>
          <w:rFonts w:cs="Arial"/>
          <w:i/>
          <w:iCs/>
          <w:sz w:val="16"/>
          <w:szCs w:val="18"/>
          <w:u w:val="single"/>
          <w:lang w:val="sl-SI" w:eastAsia="sl-SI"/>
        </w:rPr>
      </w:pPr>
    </w:p>
    <w:p w14:paraId="652B8D09" w14:textId="77777777" w:rsidR="00E53F67" w:rsidRPr="008216B2" w:rsidRDefault="00E53F67" w:rsidP="00E53F67">
      <w:pPr>
        <w:widowControl w:val="0"/>
        <w:shd w:val="clear" w:color="auto" w:fill="FFFFFF"/>
        <w:suppressAutoHyphens/>
        <w:spacing w:before="240"/>
        <w:ind w:right="-214"/>
        <w:jc w:val="both"/>
        <w:rPr>
          <w:rFonts w:cs="Arial"/>
          <w:i/>
          <w:iCs/>
          <w:sz w:val="16"/>
          <w:szCs w:val="18"/>
          <w:u w:val="single"/>
          <w:lang w:val="sl-SI" w:eastAsia="sl-SI"/>
        </w:rPr>
      </w:pPr>
    </w:p>
    <w:p w14:paraId="52CE8E46" w14:textId="77777777" w:rsidR="00E53F67" w:rsidRPr="008216B2" w:rsidRDefault="00E53F67" w:rsidP="00E53F67">
      <w:pPr>
        <w:widowControl w:val="0"/>
        <w:shd w:val="clear" w:color="auto" w:fill="FFFFFF"/>
        <w:suppressAutoHyphens/>
        <w:spacing w:before="240"/>
        <w:ind w:right="-214"/>
        <w:jc w:val="both"/>
        <w:rPr>
          <w:rFonts w:cs="Arial"/>
          <w:i/>
          <w:iCs/>
          <w:sz w:val="16"/>
          <w:szCs w:val="18"/>
          <w:u w:val="single"/>
          <w:lang w:val="sl-SI" w:eastAsia="sl-SI"/>
        </w:rPr>
      </w:pPr>
    </w:p>
    <w:p w14:paraId="593504DF" w14:textId="77777777" w:rsidR="00E53F67" w:rsidRPr="008216B2" w:rsidRDefault="00E53F67" w:rsidP="00E53F67">
      <w:pPr>
        <w:widowControl w:val="0"/>
        <w:shd w:val="clear" w:color="auto" w:fill="FFFFFF"/>
        <w:suppressAutoHyphens/>
        <w:spacing w:before="240"/>
        <w:ind w:right="-214"/>
        <w:jc w:val="both"/>
        <w:rPr>
          <w:rFonts w:cs="Arial"/>
          <w:i/>
          <w:iCs/>
          <w:sz w:val="16"/>
          <w:szCs w:val="18"/>
          <w:u w:val="single"/>
          <w:lang w:val="sl-SI" w:eastAsia="sl-SI"/>
        </w:rPr>
      </w:pPr>
    </w:p>
    <w:p w14:paraId="6208B900" w14:textId="77777777" w:rsidR="00E53F67" w:rsidRPr="008216B2" w:rsidRDefault="00E53F67" w:rsidP="00E53F67">
      <w:pPr>
        <w:widowControl w:val="0"/>
        <w:shd w:val="clear" w:color="auto" w:fill="FFFFFF"/>
        <w:suppressAutoHyphens/>
        <w:spacing w:before="240"/>
        <w:ind w:right="-214"/>
        <w:jc w:val="both"/>
        <w:rPr>
          <w:rFonts w:cs="Arial"/>
          <w:i/>
          <w:iCs/>
          <w:sz w:val="16"/>
          <w:szCs w:val="18"/>
          <w:u w:val="single"/>
          <w:lang w:val="sl-SI" w:eastAsia="sl-SI"/>
        </w:rPr>
      </w:pPr>
    </w:p>
    <w:p w14:paraId="3F2D5BBD" w14:textId="77777777" w:rsidR="00AC28A6" w:rsidRDefault="00E53F67" w:rsidP="00E53F67">
      <w:pPr>
        <w:widowControl w:val="0"/>
        <w:shd w:val="clear" w:color="auto" w:fill="FFFFFF"/>
        <w:suppressAutoHyphens/>
        <w:spacing w:before="240"/>
        <w:ind w:right="-214"/>
        <w:jc w:val="both"/>
        <w:rPr>
          <w:rFonts w:cs="Arial"/>
          <w:i/>
          <w:sz w:val="16"/>
          <w:szCs w:val="18"/>
          <w:lang w:val="sl-SI" w:eastAsia="sl-SI"/>
        </w:rPr>
      </w:pPr>
      <w:r w:rsidRPr="008216B2">
        <w:rPr>
          <w:rFonts w:cs="Arial"/>
          <w:i/>
          <w:iCs/>
          <w:sz w:val="16"/>
          <w:szCs w:val="18"/>
          <w:u w:val="single"/>
          <w:lang w:val="sl-SI" w:eastAsia="sl-SI"/>
        </w:rPr>
        <w:t>Opomba</w:t>
      </w:r>
      <w:r w:rsidRPr="008216B2">
        <w:rPr>
          <w:rFonts w:cs="Arial"/>
          <w:i/>
          <w:iCs/>
          <w:sz w:val="16"/>
          <w:szCs w:val="18"/>
          <w:lang w:val="sl-SI" w:eastAsia="sl-SI"/>
        </w:rPr>
        <w:t>: Izpolnjen in podpisan ponudbeni predračun (OBR</w:t>
      </w:r>
      <w:r w:rsidRPr="008216B2">
        <w:rPr>
          <w:rFonts w:ascii="Cambria Math" w:hAnsi="Cambria Math" w:cs="Cambria Math"/>
          <w:i/>
          <w:iCs/>
          <w:sz w:val="16"/>
          <w:szCs w:val="18"/>
          <w:lang w:val="sl-SI" w:eastAsia="sl-SI"/>
        </w:rPr>
        <w:t>‐</w:t>
      </w:r>
      <w:r w:rsidRPr="008216B2">
        <w:rPr>
          <w:rFonts w:cs="Arial"/>
          <w:i/>
          <w:iCs/>
          <w:sz w:val="16"/>
          <w:szCs w:val="18"/>
          <w:lang w:val="sl-SI" w:eastAsia="sl-SI"/>
        </w:rPr>
        <w:t>4) ponudnik naloži v informacijski sistem e</w:t>
      </w:r>
      <w:r w:rsidRPr="008216B2">
        <w:rPr>
          <w:rFonts w:ascii="Cambria Math" w:hAnsi="Cambria Math" w:cs="Cambria Math"/>
          <w:i/>
          <w:iCs/>
          <w:sz w:val="16"/>
          <w:szCs w:val="18"/>
          <w:lang w:val="sl-SI" w:eastAsia="sl-SI"/>
        </w:rPr>
        <w:t>‐</w:t>
      </w:r>
      <w:r w:rsidRPr="008216B2">
        <w:rPr>
          <w:rFonts w:cs="Arial"/>
          <w:i/>
          <w:iCs/>
          <w:sz w:val="16"/>
          <w:szCs w:val="18"/>
          <w:lang w:val="sl-SI" w:eastAsia="sl-SI"/>
        </w:rPr>
        <w:t>JN v razdelek »Skupna ponudbena cena«, v del »Predračun«.</w:t>
      </w:r>
      <w:r w:rsidRPr="008216B2">
        <w:rPr>
          <w:rFonts w:cs="Arial"/>
          <w:sz w:val="16"/>
          <w:szCs w:val="18"/>
          <w:lang w:val="sl-SI" w:eastAsia="sl-SI"/>
        </w:rPr>
        <w:t xml:space="preserve"> </w:t>
      </w:r>
      <w:r w:rsidRPr="008216B2">
        <w:rPr>
          <w:rFonts w:cs="Arial"/>
          <w:i/>
          <w:sz w:val="16"/>
          <w:szCs w:val="18"/>
          <w:lang w:val="sl-SI" w:eastAsia="sl-SI"/>
        </w:rPr>
        <w:t xml:space="preserve"> </w:t>
      </w:r>
    </w:p>
    <w:p w14:paraId="03AE149D" w14:textId="2F9FA49F" w:rsidR="00E53F67" w:rsidRPr="008216B2" w:rsidRDefault="00E53F67" w:rsidP="00AC28A6">
      <w:pPr>
        <w:spacing w:line="240" w:lineRule="auto"/>
        <w:rPr>
          <w:rFonts w:cs="Arial"/>
          <w:i/>
          <w:sz w:val="16"/>
          <w:szCs w:val="18"/>
          <w:lang w:val="sl-SI" w:eastAsia="sl-SI"/>
        </w:rPr>
      </w:pPr>
      <w:r w:rsidRPr="008216B2">
        <w:rPr>
          <w:rFonts w:cs="Arial"/>
          <w:i/>
          <w:sz w:val="16"/>
          <w:szCs w:val="18"/>
          <w:lang w:val="sl-SI" w:eastAsia="sl-SI"/>
        </w:rPr>
        <w:t xml:space="preserve"> </w:t>
      </w:r>
    </w:p>
    <w:p w14:paraId="377D73AF" w14:textId="77777777" w:rsidR="00AC28A6" w:rsidRDefault="00AC28A6">
      <w:pPr>
        <w:spacing w:line="240" w:lineRule="auto"/>
        <w:rPr>
          <w:rFonts w:cs="Arial"/>
          <w:b/>
          <w:bCs/>
          <w:sz w:val="22"/>
          <w:szCs w:val="22"/>
          <w:lang w:val="sl-SI" w:eastAsia="sl-SI"/>
        </w:rPr>
      </w:pPr>
      <w:r>
        <w:rPr>
          <w:rFonts w:cs="Arial"/>
          <w:b/>
          <w:bCs/>
          <w:sz w:val="22"/>
          <w:szCs w:val="22"/>
          <w:lang w:val="sl-SI" w:eastAsia="sl-SI"/>
        </w:rPr>
        <w:br w:type="page"/>
      </w:r>
    </w:p>
    <w:p w14:paraId="485975D2" w14:textId="5035B56A" w:rsidR="00E53F67" w:rsidRPr="008216B2" w:rsidRDefault="00E53F67" w:rsidP="00E53F67">
      <w:pPr>
        <w:keepNext/>
        <w:widowControl w:val="0"/>
        <w:suppressAutoHyphens/>
        <w:jc w:val="center"/>
        <w:outlineLvl w:val="3"/>
        <w:rPr>
          <w:rFonts w:cs="Arial"/>
          <w:b/>
          <w:bCs/>
          <w:sz w:val="22"/>
          <w:szCs w:val="22"/>
          <w:lang w:val="sl-SI" w:eastAsia="sl-SI"/>
        </w:rPr>
      </w:pPr>
      <w:r w:rsidRPr="008216B2">
        <w:rPr>
          <w:rFonts w:cs="Arial"/>
          <w:b/>
          <w:bCs/>
          <w:sz w:val="22"/>
          <w:szCs w:val="22"/>
          <w:lang w:val="sl-SI" w:eastAsia="sl-SI"/>
        </w:rPr>
        <w:lastRenderedPageBreak/>
        <w:t>P O N U D B E N I   P R E D R A Č U N</w:t>
      </w:r>
    </w:p>
    <w:p w14:paraId="2B09C844" w14:textId="77777777" w:rsidR="00E53F67" w:rsidRPr="008216B2" w:rsidRDefault="00E53F67" w:rsidP="00E53F67">
      <w:pPr>
        <w:widowControl w:val="0"/>
        <w:suppressAutoHyphens/>
        <w:ind w:right="136"/>
        <w:jc w:val="center"/>
        <w:rPr>
          <w:rFonts w:cs="Arial"/>
          <w:szCs w:val="20"/>
          <w:lang w:val="sl-SI" w:eastAsia="sl-SI"/>
        </w:rPr>
      </w:pPr>
      <w:r w:rsidRPr="008216B2">
        <w:rPr>
          <w:rFonts w:cs="Arial"/>
          <w:szCs w:val="20"/>
          <w:lang w:val="sl-SI" w:eastAsia="sl-SI"/>
        </w:rPr>
        <w:t>za javno naročilo:</w:t>
      </w:r>
    </w:p>
    <w:p w14:paraId="0957422A" w14:textId="77777777" w:rsidR="00AC28A6" w:rsidRDefault="00E53F67" w:rsidP="00E53F67">
      <w:pPr>
        <w:widowControl w:val="0"/>
        <w:pBdr>
          <w:bottom w:val="single" w:sz="12" w:space="1" w:color="auto"/>
        </w:pBdr>
        <w:suppressAutoHyphens/>
        <w:jc w:val="center"/>
        <w:rPr>
          <w:rFonts w:cs="Arial"/>
          <w:b/>
          <w:sz w:val="22"/>
          <w:szCs w:val="22"/>
          <w:lang w:val="sl-SI" w:eastAsia="sl-SI"/>
        </w:rPr>
      </w:pPr>
      <w:r w:rsidRPr="008216B2">
        <w:rPr>
          <w:rFonts w:cs="Arial"/>
          <w:b/>
          <w:sz w:val="22"/>
          <w:szCs w:val="22"/>
          <w:lang w:val="sl-SI" w:eastAsia="sl-SI"/>
        </w:rPr>
        <w:t>Dobava specialnih plinov za obdobje 2026 in 2027 –</w:t>
      </w:r>
    </w:p>
    <w:p w14:paraId="75B22408" w14:textId="77777777" w:rsidR="00AC28A6" w:rsidRPr="00AC28A6" w:rsidRDefault="00E53F67" w:rsidP="00E53F67">
      <w:pPr>
        <w:widowControl w:val="0"/>
        <w:pBdr>
          <w:bottom w:val="single" w:sz="12" w:space="1" w:color="auto"/>
        </w:pBdr>
        <w:suppressAutoHyphens/>
        <w:jc w:val="center"/>
        <w:rPr>
          <w:rFonts w:cs="Arial"/>
          <w:b/>
          <w:sz w:val="22"/>
          <w:szCs w:val="22"/>
          <w:u w:val="single"/>
          <w:lang w:val="sl-SI" w:eastAsia="sl-SI"/>
        </w:rPr>
      </w:pPr>
      <w:r w:rsidRPr="00AC28A6">
        <w:rPr>
          <w:rFonts w:cs="Arial"/>
          <w:b/>
          <w:sz w:val="22"/>
          <w:szCs w:val="22"/>
          <w:u w:val="single"/>
          <w:lang w:val="sl-SI" w:eastAsia="sl-SI"/>
        </w:rPr>
        <w:t xml:space="preserve"> SKLOP 2 </w:t>
      </w:r>
    </w:p>
    <w:p w14:paraId="31549D6A" w14:textId="03552D29" w:rsidR="00E53F67" w:rsidRPr="008216B2" w:rsidRDefault="00E53F67" w:rsidP="00E53F67">
      <w:pPr>
        <w:widowControl w:val="0"/>
        <w:pBdr>
          <w:bottom w:val="single" w:sz="12" w:space="1" w:color="auto"/>
        </w:pBdr>
        <w:suppressAutoHyphens/>
        <w:jc w:val="center"/>
        <w:rPr>
          <w:rFonts w:cs="Arial"/>
          <w:b/>
          <w:sz w:val="22"/>
          <w:szCs w:val="22"/>
          <w:lang w:val="sl-SI" w:eastAsia="sl-SI"/>
        </w:rPr>
      </w:pPr>
      <w:r>
        <w:rPr>
          <w:rFonts w:cs="Arial"/>
          <w:b/>
          <w:sz w:val="22"/>
          <w:szCs w:val="22"/>
          <w:lang w:val="sl-SI" w:eastAsia="sl-SI"/>
        </w:rPr>
        <w:t>(Helij)</w:t>
      </w:r>
    </w:p>
    <w:p w14:paraId="7A74E037" w14:textId="77777777" w:rsidR="00E8720F" w:rsidRDefault="00E8720F" w:rsidP="00E8720F">
      <w:pPr>
        <w:widowControl w:val="0"/>
        <w:pBdr>
          <w:bottom w:val="single" w:sz="12" w:space="1" w:color="auto"/>
        </w:pBdr>
        <w:suppressAutoHyphens/>
        <w:rPr>
          <w:rFonts w:cs="Arial"/>
          <w:b/>
          <w:szCs w:val="20"/>
          <w:u w:val="single"/>
        </w:rPr>
      </w:pPr>
    </w:p>
    <w:p w14:paraId="77B1E210" w14:textId="77777777" w:rsidR="00E8720F" w:rsidRPr="008216B2" w:rsidRDefault="00E8720F" w:rsidP="00E53F67">
      <w:pPr>
        <w:widowControl w:val="0"/>
        <w:pBdr>
          <w:bottom w:val="single" w:sz="12" w:space="1" w:color="auto"/>
        </w:pBdr>
        <w:suppressAutoHyphens/>
        <w:rPr>
          <w:rFonts w:cs="Arial"/>
          <w:b/>
          <w:sz w:val="19"/>
          <w:szCs w:val="19"/>
          <w:lang w:val="sl-SI" w:eastAsia="sl-SI"/>
        </w:rPr>
      </w:pPr>
    </w:p>
    <w:p w14:paraId="0C49B5D9" w14:textId="158E9AE1" w:rsidR="00E53F67" w:rsidRPr="003035F2" w:rsidRDefault="00E53F67" w:rsidP="00E53F67">
      <w:pPr>
        <w:widowControl w:val="0"/>
        <w:pBdr>
          <w:bottom w:val="single" w:sz="12" w:space="1" w:color="auto"/>
        </w:pBdr>
        <w:suppressAutoHyphens/>
        <w:rPr>
          <w:rFonts w:cs="Arial"/>
          <w:b/>
          <w:bCs/>
          <w:szCs w:val="20"/>
          <w:lang w:val="sl-SI" w:eastAsia="sl-SI"/>
        </w:rPr>
      </w:pPr>
      <w:r w:rsidRPr="003035F2">
        <w:rPr>
          <w:rFonts w:cs="Arial"/>
          <w:b/>
          <w:bCs/>
          <w:szCs w:val="20"/>
          <w:lang w:val="sl-SI" w:eastAsia="sl-SI"/>
        </w:rPr>
        <w:t xml:space="preserve">PONUDNIK </w:t>
      </w:r>
    </w:p>
    <w:p w14:paraId="02D1F724" w14:textId="77777777" w:rsidR="00E53F67" w:rsidRPr="008216B2" w:rsidRDefault="00E53F67" w:rsidP="003035F2">
      <w:pPr>
        <w:widowControl w:val="0"/>
        <w:pBdr>
          <w:bottom w:val="single" w:sz="12" w:space="1" w:color="auto"/>
        </w:pBdr>
        <w:suppressAutoHyphens/>
        <w:jc w:val="center"/>
        <w:rPr>
          <w:rFonts w:cs="Arial"/>
          <w:szCs w:val="20"/>
          <w:lang w:val="sl-SI" w:eastAsia="sl-SI"/>
        </w:rPr>
      </w:pPr>
      <w:r w:rsidRPr="008216B2">
        <w:rPr>
          <w:rFonts w:cs="Arial"/>
          <w:szCs w:val="20"/>
          <w:lang w:val="sl-SI" w:eastAsia="sl-SI"/>
        </w:rPr>
        <w:fldChar w:fldCharType="begin">
          <w:ffData>
            <w:name w:val="Besedilo383"/>
            <w:enabled/>
            <w:calcOnExit w:val="0"/>
            <w:textInput/>
          </w:ffData>
        </w:fldChar>
      </w:r>
      <w:r w:rsidRPr="008216B2">
        <w:rPr>
          <w:rFonts w:cs="Arial"/>
          <w:szCs w:val="20"/>
          <w:lang w:val="sl-SI" w:eastAsia="sl-SI"/>
        </w:rPr>
        <w:instrText xml:space="preserve"> FORMTEXT </w:instrText>
      </w:r>
      <w:r w:rsidRPr="008216B2">
        <w:rPr>
          <w:rFonts w:cs="Arial"/>
          <w:szCs w:val="20"/>
          <w:lang w:val="sl-SI" w:eastAsia="sl-SI"/>
        </w:rPr>
      </w:r>
      <w:r w:rsidRPr="008216B2">
        <w:rPr>
          <w:rFonts w:cs="Arial"/>
          <w:szCs w:val="20"/>
          <w:lang w:val="sl-SI" w:eastAsia="sl-SI"/>
        </w:rPr>
        <w:fldChar w:fldCharType="separate"/>
      </w:r>
      <w:r w:rsidRPr="008216B2">
        <w:rPr>
          <w:rFonts w:cs="Arial"/>
          <w:noProof/>
          <w:szCs w:val="20"/>
          <w:lang w:val="sl-SI" w:eastAsia="sl-SI"/>
        </w:rPr>
        <w:t> </w:t>
      </w:r>
      <w:r w:rsidRPr="008216B2">
        <w:rPr>
          <w:rFonts w:cs="Arial"/>
          <w:noProof/>
          <w:szCs w:val="20"/>
          <w:lang w:val="sl-SI" w:eastAsia="sl-SI"/>
        </w:rPr>
        <w:t> </w:t>
      </w:r>
      <w:r w:rsidRPr="008216B2">
        <w:rPr>
          <w:rFonts w:cs="Arial"/>
          <w:noProof/>
          <w:szCs w:val="20"/>
          <w:lang w:val="sl-SI" w:eastAsia="sl-SI"/>
        </w:rPr>
        <w:t> </w:t>
      </w:r>
      <w:r w:rsidRPr="008216B2">
        <w:rPr>
          <w:rFonts w:cs="Arial"/>
          <w:noProof/>
          <w:szCs w:val="20"/>
          <w:lang w:val="sl-SI" w:eastAsia="sl-SI"/>
        </w:rPr>
        <w:t> </w:t>
      </w:r>
      <w:r w:rsidRPr="008216B2">
        <w:rPr>
          <w:rFonts w:cs="Arial"/>
          <w:noProof/>
          <w:szCs w:val="20"/>
          <w:lang w:val="sl-SI" w:eastAsia="sl-SI"/>
        </w:rPr>
        <w:t> </w:t>
      </w:r>
      <w:r w:rsidRPr="008216B2">
        <w:rPr>
          <w:rFonts w:cs="Arial"/>
          <w:szCs w:val="20"/>
          <w:lang w:val="sl-SI" w:eastAsia="sl-SI"/>
        </w:rPr>
        <w:fldChar w:fldCharType="end"/>
      </w:r>
    </w:p>
    <w:p w14:paraId="4C02C11F" w14:textId="77777777" w:rsidR="00E53F67" w:rsidRDefault="00E53F67" w:rsidP="00E53F67">
      <w:pPr>
        <w:widowControl w:val="0"/>
        <w:suppressAutoHyphens/>
        <w:jc w:val="center"/>
        <w:rPr>
          <w:rFonts w:cs="Arial"/>
          <w:sz w:val="18"/>
          <w:szCs w:val="18"/>
          <w:lang w:val="sl-SI" w:eastAsia="sl-SI"/>
        </w:rPr>
      </w:pPr>
      <w:r w:rsidRPr="008216B2">
        <w:rPr>
          <w:rFonts w:cs="Arial"/>
          <w:sz w:val="18"/>
          <w:szCs w:val="18"/>
          <w:lang w:val="sl-SI" w:eastAsia="sl-SI"/>
        </w:rPr>
        <w:t>(naziv in naslov ponudnika)</w:t>
      </w:r>
    </w:p>
    <w:p w14:paraId="70A00E69" w14:textId="77777777" w:rsidR="00E8720F" w:rsidRDefault="00E8720F" w:rsidP="00E8720F">
      <w:pPr>
        <w:widowControl w:val="0"/>
        <w:suppressAutoHyphens/>
        <w:jc w:val="both"/>
        <w:rPr>
          <w:rFonts w:cs="Arial"/>
          <w:szCs w:val="20"/>
          <w:lang w:val="sl-SI" w:eastAsia="sl-SI"/>
        </w:rPr>
      </w:pPr>
    </w:p>
    <w:p w14:paraId="25969BF7" w14:textId="1AE35827" w:rsidR="00E8720F" w:rsidRPr="003035F2" w:rsidRDefault="003035F2" w:rsidP="00E8720F">
      <w:pPr>
        <w:widowControl w:val="0"/>
        <w:suppressAutoHyphens/>
        <w:jc w:val="both"/>
        <w:rPr>
          <w:rFonts w:cs="Arial"/>
          <w:b/>
          <w:bCs/>
          <w:szCs w:val="20"/>
          <w:u w:val="single"/>
          <w:lang w:val="sl-SI" w:eastAsia="sl-SI"/>
        </w:rPr>
      </w:pPr>
      <w:r>
        <w:rPr>
          <w:rFonts w:cs="Arial"/>
          <w:b/>
          <w:bCs/>
          <w:szCs w:val="20"/>
          <w:u w:val="single"/>
          <w:lang w:val="sl-SI" w:eastAsia="sl-SI"/>
        </w:rPr>
        <w:t>I. PONUDBA</w:t>
      </w:r>
    </w:p>
    <w:p w14:paraId="20B7A014" w14:textId="64750FA4" w:rsidR="00E53F67" w:rsidRPr="008216B2" w:rsidRDefault="00E53F67" w:rsidP="00E53F67">
      <w:pPr>
        <w:widowControl w:val="0"/>
        <w:suppressAutoHyphens/>
        <w:spacing w:before="360" w:after="120"/>
        <w:jc w:val="both"/>
        <w:rPr>
          <w:rFonts w:cs="Arial"/>
          <w:bCs/>
          <w:szCs w:val="20"/>
          <w:lang w:val="sl-SI" w:eastAsia="sl-SI"/>
        </w:rPr>
      </w:pPr>
      <w:r w:rsidRPr="008216B2">
        <w:rPr>
          <w:rFonts w:cs="Arial"/>
          <w:bCs/>
          <w:szCs w:val="20"/>
          <w:lang w:val="sl-SI" w:eastAsia="sl-SI"/>
        </w:rPr>
        <w:t>PONUDBENA CENA</w:t>
      </w:r>
    </w:p>
    <w:p w14:paraId="5DBCD171" w14:textId="055CAEEE" w:rsidR="00AC28A6" w:rsidRDefault="00AC28A6" w:rsidP="00AC28A6">
      <w:pPr>
        <w:widowControl w:val="0"/>
        <w:suppressAutoHyphens/>
        <w:jc w:val="both"/>
        <w:rPr>
          <w:rFonts w:cs="Arial"/>
          <w:bCs/>
          <w:szCs w:val="22"/>
          <w:lang w:val="sl-SI" w:eastAsia="sl-SI"/>
        </w:rPr>
      </w:pPr>
      <w:r w:rsidRPr="008F012A">
        <w:rPr>
          <w:rFonts w:cs="Arial"/>
          <w:bCs/>
          <w:szCs w:val="22"/>
          <w:lang w:val="sl-SI" w:eastAsia="sl-SI"/>
        </w:rPr>
        <w:t>Ponudbene cene, skladno z zahtevami iz dokumentacije v zvezi z oddajo javnega naročila, tehničnimi specifikacijami ter določili pogodbe</w:t>
      </w:r>
      <w:r>
        <w:rPr>
          <w:rFonts w:cs="Arial"/>
          <w:bCs/>
          <w:szCs w:val="22"/>
          <w:lang w:val="sl-SI" w:eastAsia="sl-SI"/>
        </w:rPr>
        <w:t xml:space="preserve"> za leto 2026</w:t>
      </w:r>
      <w:r w:rsidRPr="008F012A">
        <w:rPr>
          <w:rFonts w:cs="Arial"/>
          <w:bCs/>
          <w:szCs w:val="22"/>
          <w:lang w:val="sl-SI" w:eastAsia="sl-SI"/>
        </w:rPr>
        <w:t xml:space="preserve"> znašajo:</w:t>
      </w:r>
    </w:p>
    <w:p w14:paraId="2FBBD549" w14:textId="77777777" w:rsidR="00AC28A6" w:rsidRPr="002F716F" w:rsidRDefault="00AC28A6" w:rsidP="00AC28A6">
      <w:pPr>
        <w:widowControl w:val="0"/>
        <w:suppressAutoHyphens/>
        <w:jc w:val="both"/>
        <w:rPr>
          <w:rFonts w:cs="Arial"/>
          <w:bCs/>
          <w:szCs w:val="22"/>
          <w:lang w:val="sl-SI" w:eastAsia="sl-SI"/>
        </w:rPr>
      </w:pPr>
    </w:p>
    <w:tbl>
      <w:tblPr>
        <w:tblW w:w="5319"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7"/>
        <w:gridCol w:w="1415"/>
        <w:gridCol w:w="1276"/>
        <w:gridCol w:w="1419"/>
        <w:gridCol w:w="1423"/>
        <w:gridCol w:w="1128"/>
        <w:gridCol w:w="1278"/>
        <w:gridCol w:w="1274"/>
      </w:tblGrid>
      <w:tr w:rsidR="00AC28A6" w:rsidRPr="0053466E" w14:paraId="0BDB0115" w14:textId="77777777" w:rsidTr="00F226F0">
        <w:trPr>
          <w:trHeight w:val="520"/>
        </w:trPr>
        <w:tc>
          <w:tcPr>
            <w:tcW w:w="5000" w:type="pct"/>
            <w:gridSpan w:val="8"/>
            <w:shd w:val="clear" w:color="auto" w:fill="AEAAAA" w:themeFill="background2" w:themeFillShade="BF"/>
            <w:vAlign w:val="center"/>
          </w:tcPr>
          <w:p w14:paraId="53F22750" w14:textId="2BE873A3" w:rsidR="00AC28A6" w:rsidRPr="0053466E" w:rsidRDefault="00AC28A6" w:rsidP="00F226F0">
            <w:pPr>
              <w:widowControl w:val="0"/>
              <w:suppressAutoHyphens/>
              <w:ind w:left="-108" w:right="-108"/>
              <w:jc w:val="center"/>
              <w:rPr>
                <w:rFonts w:cs="Arial"/>
                <w:b/>
                <w:szCs w:val="20"/>
                <w:lang w:val="sl-SI" w:eastAsia="sl-SI"/>
              </w:rPr>
            </w:pPr>
            <w:r w:rsidRPr="0053466E">
              <w:rPr>
                <w:rFonts w:cs="Arial"/>
                <w:b/>
                <w:szCs w:val="20"/>
                <w:lang w:val="sl-SI" w:eastAsia="sl-SI"/>
              </w:rPr>
              <w:t>Leto 202</w:t>
            </w:r>
            <w:r>
              <w:rPr>
                <w:rFonts w:cs="Arial"/>
                <w:b/>
                <w:szCs w:val="20"/>
                <w:lang w:val="sl-SI" w:eastAsia="sl-SI"/>
              </w:rPr>
              <w:t>6</w:t>
            </w:r>
          </w:p>
        </w:tc>
      </w:tr>
      <w:tr w:rsidR="00AC28A6" w:rsidRPr="00C16AFE" w14:paraId="5CC53B8B" w14:textId="77777777" w:rsidTr="00F226F0">
        <w:trPr>
          <w:trHeight w:val="548"/>
        </w:trPr>
        <w:tc>
          <w:tcPr>
            <w:tcW w:w="221" w:type="pct"/>
            <w:vMerge w:val="restart"/>
            <w:shd w:val="clear" w:color="auto" w:fill="E7E6E6" w:themeFill="background2"/>
          </w:tcPr>
          <w:p w14:paraId="6BC52E03" w14:textId="77777777" w:rsidR="00AC28A6" w:rsidRPr="008216B2" w:rsidRDefault="00AC28A6" w:rsidP="00F226F0">
            <w:pPr>
              <w:widowControl w:val="0"/>
              <w:suppressAutoHyphens/>
              <w:ind w:left="-108" w:right="-108"/>
              <w:jc w:val="center"/>
              <w:rPr>
                <w:rFonts w:cs="Arial"/>
                <w:b/>
                <w:sz w:val="18"/>
                <w:szCs w:val="18"/>
                <w:lang w:val="sl-SI" w:eastAsia="sl-SI"/>
              </w:rPr>
            </w:pPr>
            <w:r w:rsidRPr="008216B2">
              <w:rPr>
                <w:rFonts w:cs="Arial"/>
                <w:b/>
                <w:sz w:val="18"/>
                <w:szCs w:val="18"/>
                <w:lang w:val="sl-SI" w:eastAsia="sl-SI"/>
              </w:rPr>
              <w:t>Zap. št.</w:t>
            </w:r>
          </w:p>
        </w:tc>
        <w:tc>
          <w:tcPr>
            <w:tcW w:w="2870" w:type="pct"/>
            <w:gridSpan w:val="4"/>
            <w:shd w:val="clear" w:color="auto" w:fill="E7E6E6" w:themeFill="background2"/>
            <w:vAlign w:val="center"/>
          </w:tcPr>
          <w:p w14:paraId="06830974" w14:textId="77777777" w:rsidR="00AC28A6" w:rsidRPr="008216B2" w:rsidRDefault="00AC28A6" w:rsidP="00F226F0">
            <w:pPr>
              <w:widowControl w:val="0"/>
              <w:suppressAutoHyphens/>
              <w:ind w:left="-108" w:right="-108"/>
              <w:jc w:val="center"/>
              <w:rPr>
                <w:rFonts w:cs="Arial"/>
                <w:b/>
                <w:sz w:val="18"/>
                <w:szCs w:val="18"/>
                <w:lang w:val="sl-SI" w:eastAsia="sl-SI"/>
              </w:rPr>
            </w:pPr>
            <w:r w:rsidRPr="008216B2">
              <w:rPr>
                <w:rFonts w:cs="Arial"/>
                <w:b/>
                <w:sz w:val="18"/>
                <w:szCs w:val="18"/>
                <w:lang w:val="sl-SI" w:eastAsia="sl-SI"/>
              </w:rPr>
              <w:t>Predmet naročila</w:t>
            </w:r>
          </w:p>
          <w:p w14:paraId="6C0E4B07" w14:textId="77777777" w:rsidR="00AC28A6" w:rsidRPr="008216B2" w:rsidRDefault="00AC28A6" w:rsidP="00F226F0">
            <w:pPr>
              <w:widowControl w:val="0"/>
              <w:suppressAutoHyphens/>
              <w:ind w:left="-108" w:right="-108"/>
              <w:jc w:val="center"/>
              <w:rPr>
                <w:rFonts w:cs="Arial"/>
                <w:b/>
                <w:sz w:val="18"/>
                <w:szCs w:val="18"/>
                <w:lang w:val="sl-SI" w:eastAsia="sl-SI"/>
              </w:rPr>
            </w:pPr>
            <w:r w:rsidRPr="008216B2">
              <w:rPr>
                <w:rFonts w:cs="Arial"/>
                <w:sz w:val="18"/>
                <w:szCs w:val="18"/>
                <w:lang w:val="sl-SI" w:eastAsia="sl-SI"/>
              </w:rPr>
              <w:t>(v skladu s tehničnimi specifikacijami)</w:t>
            </w:r>
          </w:p>
        </w:tc>
        <w:tc>
          <w:tcPr>
            <w:tcW w:w="585" w:type="pct"/>
            <w:vMerge w:val="restart"/>
            <w:shd w:val="clear" w:color="auto" w:fill="E7E6E6" w:themeFill="background2"/>
          </w:tcPr>
          <w:p w14:paraId="7B614BF7" w14:textId="77777777" w:rsidR="00AC28A6" w:rsidRDefault="00AC28A6" w:rsidP="00F226F0">
            <w:pPr>
              <w:widowControl w:val="0"/>
              <w:suppressAutoHyphens/>
              <w:ind w:left="-108" w:right="-108"/>
              <w:jc w:val="center"/>
              <w:rPr>
                <w:rFonts w:cs="Arial"/>
                <w:b/>
                <w:sz w:val="18"/>
                <w:szCs w:val="18"/>
                <w:lang w:val="sl-SI" w:eastAsia="sl-SI"/>
              </w:rPr>
            </w:pPr>
            <w:r w:rsidRPr="008216B2">
              <w:rPr>
                <w:rFonts w:cs="Arial"/>
                <w:b/>
                <w:sz w:val="18"/>
                <w:szCs w:val="18"/>
                <w:lang w:val="sl-SI" w:eastAsia="sl-SI"/>
              </w:rPr>
              <w:t>Količina</w:t>
            </w:r>
          </w:p>
          <w:p w14:paraId="5EAC4FD2" w14:textId="08E3D4F4" w:rsidR="00AC28A6" w:rsidRPr="00D824D0" w:rsidRDefault="00AC28A6" w:rsidP="00F226F0">
            <w:pPr>
              <w:widowControl w:val="0"/>
              <w:suppressAutoHyphens/>
              <w:ind w:left="-108" w:right="-108"/>
              <w:jc w:val="center"/>
              <w:rPr>
                <w:rFonts w:cs="Arial"/>
                <w:bCs/>
                <w:sz w:val="18"/>
                <w:szCs w:val="18"/>
                <w:lang w:val="sl-SI" w:eastAsia="sl-SI"/>
              </w:rPr>
            </w:pPr>
            <w:r>
              <w:rPr>
                <w:rFonts w:cs="Arial"/>
                <w:bCs/>
                <w:sz w:val="18"/>
                <w:szCs w:val="18"/>
                <w:lang w:val="sl-SI" w:eastAsia="sl-SI"/>
              </w:rPr>
              <w:t>(jeklenka)</w:t>
            </w:r>
          </w:p>
        </w:tc>
        <w:tc>
          <w:tcPr>
            <w:tcW w:w="663" w:type="pct"/>
            <w:vMerge w:val="restart"/>
            <w:shd w:val="clear" w:color="auto" w:fill="E7E6E6" w:themeFill="background2"/>
          </w:tcPr>
          <w:p w14:paraId="137F0654" w14:textId="77777777" w:rsidR="00AC28A6" w:rsidRPr="008216B2" w:rsidRDefault="00AC28A6" w:rsidP="00F226F0">
            <w:pPr>
              <w:widowControl w:val="0"/>
              <w:suppressAutoHyphens/>
              <w:ind w:left="-108" w:right="-108"/>
              <w:jc w:val="center"/>
              <w:rPr>
                <w:rFonts w:cs="Arial"/>
                <w:b/>
                <w:sz w:val="18"/>
                <w:szCs w:val="18"/>
                <w:lang w:val="sl-SI" w:eastAsia="sl-SI"/>
              </w:rPr>
            </w:pPr>
            <w:r w:rsidRPr="008216B2">
              <w:rPr>
                <w:rFonts w:cs="Arial"/>
                <w:b/>
                <w:sz w:val="18"/>
                <w:szCs w:val="18"/>
                <w:lang w:val="sl-SI" w:eastAsia="sl-SI"/>
              </w:rPr>
              <w:t xml:space="preserve">Cena </w:t>
            </w:r>
            <w:r w:rsidRPr="0053466E">
              <w:rPr>
                <w:rFonts w:cs="Arial"/>
                <w:b/>
                <w:sz w:val="18"/>
                <w:szCs w:val="18"/>
                <w:u w:val="single"/>
                <w:lang w:val="sl-SI" w:eastAsia="sl-SI"/>
              </w:rPr>
              <w:t>na enoto</w:t>
            </w:r>
          </w:p>
          <w:p w14:paraId="0B229298" w14:textId="77777777" w:rsidR="00AC28A6" w:rsidRPr="008216B2" w:rsidRDefault="00AC28A6" w:rsidP="00F226F0">
            <w:pPr>
              <w:widowControl w:val="0"/>
              <w:suppressAutoHyphens/>
              <w:ind w:left="-108" w:right="-108"/>
              <w:jc w:val="center"/>
              <w:rPr>
                <w:rFonts w:cs="Arial"/>
                <w:b/>
                <w:sz w:val="18"/>
                <w:szCs w:val="18"/>
                <w:lang w:val="sl-SI" w:eastAsia="sl-SI"/>
              </w:rPr>
            </w:pPr>
            <w:r w:rsidRPr="008216B2">
              <w:rPr>
                <w:rFonts w:cs="Arial"/>
                <w:sz w:val="18"/>
                <w:szCs w:val="18"/>
                <w:lang w:val="sl-SI" w:eastAsia="sl-SI"/>
              </w:rPr>
              <w:t>v EUR brez DDV</w:t>
            </w:r>
          </w:p>
        </w:tc>
        <w:tc>
          <w:tcPr>
            <w:tcW w:w="661" w:type="pct"/>
            <w:vMerge w:val="restart"/>
            <w:shd w:val="clear" w:color="auto" w:fill="E7E6E6" w:themeFill="background2"/>
          </w:tcPr>
          <w:p w14:paraId="485E8F09" w14:textId="77777777" w:rsidR="00AC28A6" w:rsidRPr="008216B2" w:rsidRDefault="00AC28A6" w:rsidP="00F226F0">
            <w:pPr>
              <w:widowControl w:val="0"/>
              <w:suppressAutoHyphens/>
              <w:ind w:left="-108" w:right="-108"/>
              <w:jc w:val="center"/>
              <w:rPr>
                <w:rFonts w:cs="Arial"/>
                <w:b/>
                <w:sz w:val="18"/>
                <w:szCs w:val="18"/>
                <w:lang w:val="sl-SI" w:eastAsia="sl-SI"/>
              </w:rPr>
            </w:pPr>
            <w:r w:rsidRPr="008216B2">
              <w:rPr>
                <w:rFonts w:cs="Arial"/>
                <w:b/>
                <w:sz w:val="18"/>
                <w:szCs w:val="18"/>
                <w:lang w:val="sl-SI" w:eastAsia="sl-SI"/>
              </w:rPr>
              <w:t>Skupna cena</w:t>
            </w:r>
          </w:p>
          <w:p w14:paraId="6EA2207D" w14:textId="77777777" w:rsidR="00AC28A6" w:rsidRPr="008216B2" w:rsidRDefault="00AC28A6" w:rsidP="00F226F0">
            <w:pPr>
              <w:widowControl w:val="0"/>
              <w:suppressAutoHyphens/>
              <w:ind w:left="-108" w:right="-108"/>
              <w:jc w:val="center"/>
              <w:rPr>
                <w:rFonts w:cs="Arial"/>
                <w:b/>
                <w:sz w:val="18"/>
                <w:szCs w:val="18"/>
                <w:lang w:val="sl-SI" w:eastAsia="sl-SI"/>
              </w:rPr>
            </w:pPr>
            <w:r w:rsidRPr="008216B2">
              <w:rPr>
                <w:rFonts w:cs="Arial"/>
                <w:sz w:val="18"/>
                <w:szCs w:val="18"/>
                <w:lang w:val="sl-SI" w:eastAsia="sl-SI"/>
              </w:rPr>
              <w:t>v EUR brez DDV</w:t>
            </w:r>
          </w:p>
        </w:tc>
      </w:tr>
      <w:tr w:rsidR="00AC28A6" w:rsidRPr="00C16AFE" w14:paraId="74DBA33B" w14:textId="77777777" w:rsidTr="00F226F0">
        <w:trPr>
          <w:trHeight w:val="404"/>
        </w:trPr>
        <w:tc>
          <w:tcPr>
            <w:tcW w:w="221" w:type="pct"/>
            <w:vMerge/>
            <w:shd w:val="clear" w:color="auto" w:fill="E7E6E6" w:themeFill="background2"/>
            <w:vAlign w:val="center"/>
          </w:tcPr>
          <w:p w14:paraId="158A1F23" w14:textId="77777777" w:rsidR="00AC28A6" w:rsidRPr="008216B2" w:rsidRDefault="00AC28A6" w:rsidP="00F226F0">
            <w:pPr>
              <w:widowControl w:val="0"/>
              <w:suppressAutoHyphens/>
              <w:ind w:left="-108" w:right="-108"/>
              <w:jc w:val="center"/>
              <w:rPr>
                <w:rFonts w:cs="Arial"/>
                <w:b/>
                <w:sz w:val="18"/>
                <w:szCs w:val="18"/>
                <w:lang w:val="sl-SI" w:eastAsia="sl-SI"/>
              </w:rPr>
            </w:pPr>
          </w:p>
        </w:tc>
        <w:tc>
          <w:tcPr>
            <w:tcW w:w="734" w:type="pct"/>
            <w:shd w:val="clear" w:color="auto" w:fill="E7E6E6" w:themeFill="background2"/>
            <w:vAlign w:val="center"/>
          </w:tcPr>
          <w:p w14:paraId="6ED93ACF" w14:textId="77777777" w:rsidR="00AC28A6" w:rsidRPr="00D824D0" w:rsidRDefault="00AC28A6" w:rsidP="00F226F0">
            <w:pPr>
              <w:widowControl w:val="0"/>
              <w:suppressAutoHyphens/>
              <w:ind w:left="-108" w:right="-108"/>
              <w:jc w:val="center"/>
              <w:rPr>
                <w:rFonts w:cs="Arial"/>
                <w:bCs/>
                <w:i/>
                <w:iCs/>
                <w:sz w:val="18"/>
                <w:szCs w:val="18"/>
                <w:lang w:val="sl-SI" w:eastAsia="sl-SI"/>
              </w:rPr>
            </w:pPr>
            <w:r w:rsidRPr="00D824D0">
              <w:rPr>
                <w:rFonts w:cs="Arial"/>
                <w:bCs/>
                <w:i/>
                <w:iCs/>
                <w:sz w:val="18"/>
                <w:szCs w:val="18"/>
                <w:lang w:val="sl-SI" w:eastAsia="sl-SI"/>
              </w:rPr>
              <w:t>Vrsta plina</w:t>
            </w:r>
          </w:p>
        </w:tc>
        <w:tc>
          <w:tcPr>
            <w:tcW w:w="662" w:type="pct"/>
            <w:shd w:val="clear" w:color="auto" w:fill="E7E6E6" w:themeFill="background2"/>
            <w:vAlign w:val="center"/>
          </w:tcPr>
          <w:p w14:paraId="1EB200C7" w14:textId="77777777" w:rsidR="00AC28A6" w:rsidRPr="00D824D0" w:rsidRDefault="00AC28A6" w:rsidP="00F226F0">
            <w:pPr>
              <w:widowControl w:val="0"/>
              <w:suppressAutoHyphens/>
              <w:ind w:left="-108" w:right="-108"/>
              <w:jc w:val="center"/>
              <w:rPr>
                <w:rFonts w:cs="Arial"/>
                <w:bCs/>
                <w:i/>
                <w:iCs/>
                <w:sz w:val="18"/>
                <w:szCs w:val="18"/>
                <w:lang w:val="sl-SI" w:eastAsia="sl-SI"/>
              </w:rPr>
            </w:pPr>
            <w:r w:rsidRPr="00D824D0">
              <w:rPr>
                <w:rFonts w:cs="Arial"/>
                <w:bCs/>
                <w:i/>
                <w:iCs/>
                <w:sz w:val="18"/>
                <w:szCs w:val="18"/>
                <w:lang w:val="sl-SI" w:eastAsia="sl-SI"/>
              </w:rPr>
              <w:t>Koncentracija</w:t>
            </w:r>
          </w:p>
        </w:tc>
        <w:tc>
          <w:tcPr>
            <w:tcW w:w="736" w:type="pct"/>
            <w:shd w:val="clear" w:color="auto" w:fill="E7E6E6" w:themeFill="background2"/>
            <w:vAlign w:val="center"/>
          </w:tcPr>
          <w:p w14:paraId="2DD48339" w14:textId="77777777" w:rsidR="00AC28A6" w:rsidRPr="00D824D0" w:rsidRDefault="00AC28A6" w:rsidP="00F226F0">
            <w:pPr>
              <w:widowControl w:val="0"/>
              <w:suppressAutoHyphens/>
              <w:ind w:left="-108" w:right="-108"/>
              <w:jc w:val="center"/>
              <w:rPr>
                <w:rFonts w:cs="Arial"/>
                <w:bCs/>
                <w:i/>
                <w:iCs/>
                <w:sz w:val="18"/>
                <w:szCs w:val="18"/>
                <w:lang w:val="sl-SI" w:eastAsia="sl-SI"/>
              </w:rPr>
            </w:pPr>
            <w:r w:rsidRPr="00D824D0">
              <w:rPr>
                <w:rFonts w:cs="Arial"/>
                <w:bCs/>
                <w:i/>
                <w:iCs/>
                <w:sz w:val="18"/>
                <w:szCs w:val="18"/>
                <w:lang w:val="sl-SI" w:eastAsia="sl-SI"/>
              </w:rPr>
              <w:t>Kvaliteta – tip</w:t>
            </w:r>
          </w:p>
        </w:tc>
        <w:tc>
          <w:tcPr>
            <w:tcW w:w="738" w:type="pct"/>
            <w:shd w:val="clear" w:color="auto" w:fill="E7E6E6" w:themeFill="background2"/>
            <w:vAlign w:val="center"/>
          </w:tcPr>
          <w:p w14:paraId="4CBAECA3" w14:textId="77777777" w:rsidR="00AC28A6" w:rsidRPr="00D824D0" w:rsidRDefault="00AC28A6" w:rsidP="00F226F0">
            <w:pPr>
              <w:widowControl w:val="0"/>
              <w:suppressAutoHyphens/>
              <w:ind w:left="-108" w:right="-108"/>
              <w:jc w:val="center"/>
              <w:rPr>
                <w:rFonts w:cs="Arial"/>
                <w:bCs/>
                <w:i/>
                <w:iCs/>
                <w:sz w:val="18"/>
                <w:szCs w:val="18"/>
                <w:lang w:val="sl-SI" w:eastAsia="sl-SI"/>
              </w:rPr>
            </w:pPr>
            <w:r w:rsidRPr="00D824D0">
              <w:rPr>
                <w:rFonts w:cs="Arial"/>
                <w:bCs/>
                <w:i/>
                <w:iCs/>
                <w:sz w:val="18"/>
                <w:szCs w:val="18"/>
                <w:lang w:val="sl-SI" w:eastAsia="sl-SI"/>
              </w:rPr>
              <w:t xml:space="preserve">Volumen jeklenke </w:t>
            </w:r>
          </w:p>
          <w:p w14:paraId="3A14F545" w14:textId="77777777" w:rsidR="00AC28A6" w:rsidRPr="00D824D0" w:rsidRDefault="00AC28A6" w:rsidP="00F226F0">
            <w:pPr>
              <w:widowControl w:val="0"/>
              <w:suppressAutoHyphens/>
              <w:ind w:left="-108" w:right="-108"/>
              <w:jc w:val="center"/>
              <w:rPr>
                <w:rFonts w:cs="Arial"/>
                <w:bCs/>
                <w:i/>
                <w:iCs/>
                <w:sz w:val="18"/>
                <w:szCs w:val="18"/>
                <w:lang w:val="sl-SI" w:eastAsia="sl-SI"/>
              </w:rPr>
            </w:pPr>
            <w:r w:rsidRPr="00D824D0">
              <w:rPr>
                <w:rFonts w:cs="Arial"/>
                <w:bCs/>
                <w:i/>
                <w:iCs/>
                <w:sz w:val="18"/>
                <w:szCs w:val="18"/>
                <w:lang w:val="sl-SI" w:eastAsia="sl-SI"/>
              </w:rPr>
              <w:t>(liter)</w:t>
            </w:r>
          </w:p>
        </w:tc>
        <w:tc>
          <w:tcPr>
            <w:tcW w:w="585" w:type="pct"/>
            <w:vMerge/>
            <w:shd w:val="clear" w:color="auto" w:fill="E7E6E6" w:themeFill="background2"/>
            <w:vAlign w:val="center"/>
          </w:tcPr>
          <w:p w14:paraId="5112198E" w14:textId="77777777" w:rsidR="00AC28A6" w:rsidRPr="008216B2" w:rsidRDefault="00AC28A6" w:rsidP="00F226F0">
            <w:pPr>
              <w:widowControl w:val="0"/>
              <w:suppressAutoHyphens/>
              <w:ind w:left="-108" w:right="-108"/>
              <w:jc w:val="center"/>
              <w:rPr>
                <w:rFonts w:cs="Arial"/>
                <w:b/>
                <w:sz w:val="18"/>
                <w:szCs w:val="18"/>
                <w:lang w:val="sl-SI" w:eastAsia="sl-SI"/>
              </w:rPr>
            </w:pPr>
          </w:p>
        </w:tc>
        <w:tc>
          <w:tcPr>
            <w:tcW w:w="663" w:type="pct"/>
            <w:vMerge/>
            <w:shd w:val="clear" w:color="auto" w:fill="E7E6E6" w:themeFill="background2"/>
            <w:vAlign w:val="center"/>
          </w:tcPr>
          <w:p w14:paraId="3E6B2CFC" w14:textId="77777777" w:rsidR="00AC28A6" w:rsidRPr="008216B2" w:rsidRDefault="00AC28A6" w:rsidP="00F226F0">
            <w:pPr>
              <w:widowControl w:val="0"/>
              <w:suppressAutoHyphens/>
              <w:ind w:left="-108" w:right="-108"/>
              <w:jc w:val="center"/>
              <w:rPr>
                <w:rFonts w:cs="Arial"/>
                <w:b/>
                <w:sz w:val="18"/>
                <w:szCs w:val="18"/>
                <w:lang w:val="sl-SI" w:eastAsia="sl-SI"/>
              </w:rPr>
            </w:pPr>
          </w:p>
        </w:tc>
        <w:tc>
          <w:tcPr>
            <w:tcW w:w="661" w:type="pct"/>
            <w:vMerge/>
            <w:shd w:val="clear" w:color="auto" w:fill="E7E6E6" w:themeFill="background2"/>
            <w:vAlign w:val="center"/>
          </w:tcPr>
          <w:p w14:paraId="30A99591" w14:textId="77777777" w:rsidR="00AC28A6" w:rsidRPr="008216B2" w:rsidRDefault="00AC28A6" w:rsidP="00F226F0">
            <w:pPr>
              <w:widowControl w:val="0"/>
              <w:suppressAutoHyphens/>
              <w:ind w:left="-108" w:right="-108"/>
              <w:jc w:val="center"/>
              <w:rPr>
                <w:rFonts w:cs="Arial"/>
                <w:b/>
                <w:sz w:val="18"/>
                <w:szCs w:val="18"/>
                <w:lang w:val="sl-SI" w:eastAsia="sl-SI"/>
              </w:rPr>
            </w:pPr>
          </w:p>
        </w:tc>
      </w:tr>
      <w:tr w:rsidR="00AC28A6" w:rsidRPr="008216B2" w14:paraId="31B79858" w14:textId="77777777" w:rsidTr="00F226F0">
        <w:trPr>
          <w:trHeight w:val="520"/>
        </w:trPr>
        <w:tc>
          <w:tcPr>
            <w:tcW w:w="5000" w:type="pct"/>
            <w:gridSpan w:val="8"/>
            <w:vAlign w:val="bottom"/>
          </w:tcPr>
          <w:p w14:paraId="2911FA2F" w14:textId="51FCFDA7" w:rsidR="00AC28A6" w:rsidRPr="008F012A" w:rsidRDefault="00AC28A6" w:rsidP="000D23F2">
            <w:pPr>
              <w:pStyle w:val="Odstavekseznama"/>
              <w:widowControl w:val="0"/>
              <w:numPr>
                <w:ilvl w:val="0"/>
                <w:numId w:val="40"/>
              </w:numPr>
              <w:suppressAutoHyphens/>
              <w:ind w:right="-108"/>
              <w:rPr>
                <w:rFonts w:ascii="Arial" w:hAnsi="Arial" w:cs="Arial"/>
                <w:b/>
                <w:bCs/>
                <w:sz w:val="20"/>
                <w:szCs w:val="20"/>
              </w:rPr>
            </w:pPr>
            <w:r w:rsidRPr="008F012A">
              <w:rPr>
                <w:rFonts w:ascii="Arial" w:hAnsi="Arial" w:cs="Arial"/>
                <w:b/>
                <w:bCs/>
                <w:sz w:val="20"/>
                <w:szCs w:val="20"/>
              </w:rPr>
              <w:t>Plini</w:t>
            </w:r>
          </w:p>
        </w:tc>
      </w:tr>
      <w:tr w:rsidR="00AC28A6" w:rsidRPr="008216B2" w14:paraId="03C27320" w14:textId="77777777" w:rsidTr="007065FA">
        <w:trPr>
          <w:trHeight w:val="520"/>
        </w:trPr>
        <w:tc>
          <w:tcPr>
            <w:tcW w:w="221" w:type="pct"/>
            <w:vAlign w:val="center"/>
          </w:tcPr>
          <w:p w14:paraId="6B5C3571" w14:textId="77777777" w:rsidR="00AC28A6" w:rsidRPr="008216B2" w:rsidRDefault="00AC28A6" w:rsidP="00F226F0">
            <w:pPr>
              <w:widowControl w:val="0"/>
              <w:suppressAutoHyphens/>
              <w:ind w:left="-57" w:right="-57"/>
              <w:jc w:val="center"/>
              <w:rPr>
                <w:rFonts w:cs="Arial"/>
                <w:sz w:val="18"/>
                <w:szCs w:val="18"/>
                <w:lang w:val="sl-SI" w:eastAsia="sl-SI"/>
              </w:rPr>
            </w:pPr>
            <w:r w:rsidRPr="008216B2">
              <w:rPr>
                <w:rFonts w:cs="Arial"/>
                <w:sz w:val="18"/>
                <w:szCs w:val="18"/>
                <w:lang w:val="sl-SI" w:eastAsia="sl-SI"/>
              </w:rPr>
              <w:t>1.</w:t>
            </w:r>
          </w:p>
        </w:tc>
        <w:tc>
          <w:tcPr>
            <w:tcW w:w="734" w:type="pct"/>
            <w:vAlign w:val="center"/>
          </w:tcPr>
          <w:p w14:paraId="4B7B2936" w14:textId="11A46A95" w:rsidR="00AC28A6" w:rsidRPr="008216B2" w:rsidRDefault="007065FA" w:rsidP="00F226F0">
            <w:pPr>
              <w:widowControl w:val="0"/>
              <w:suppressAutoHyphens/>
              <w:rPr>
                <w:rFonts w:cs="Arial"/>
                <w:szCs w:val="20"/>
                <w:lang w:val="sl-SI" w:eastAsia="sl-SI"/>
              </w:rPr>
            </w:pPr>
            <w:r w:rsidRPr="007065FA">
              <w:rPr>
                <w:rFonts w:cs="Arial"/>
                <w:szCs w:val="20"/>
                <w:lang w:val="sl-SI" w:eastAsia="sl-SI"/>
              </w:rPr>
              <w:t>Balonski plin - Helij</w:t>
            </w:r>
          </w:p>
        </w:tc>
        <w:tc>
          <w:tcPr>
            <w:tcW w:w="662" w:type="pct"/>
            <w:vAlign w:val="center"/>
          </w:tcPr>
          <w:p w14:paraId="4EE8CB84" w14:textId="29D76D9D" w:rsidR="00AC28A6" w:rsidRPr="008216B2" w:rsidRDefault="007065FA" w:rsidP="00F226F0">
            <w:pPr>
              <w:widowControl w:val="0"/>
              <w:suppressAutoHyphens/>
              <w:jc w:val="center"/>
              <w:rPr>
                <w:rFonts w:cs="Arial"/>
                <w:szCs w:val="20"/>
                <w:lang w:val="sl-SI" w:eastAsia="sl-SI"/>
              </w:rPr>
            </w:pPr>
            <w:r w:rsidRPr="007065FA">
              <w:rPr>
                <w:rFonts w:cs="Arial"/>
                <w:szCs w:val="20"/>
                <w:lang w:val="sl-SI" w:eastAsia="sl-SI"/>
              </w:rPr>
              <w:t>HELIJ 4.5 T50 200B   UN 1046 HELIJ STISNJEN 2.2 (E)  Vol./1 9,2</w:t>
            </w:r>
          </w:p>
        </w:tc>
        <w:tc>
          <w:tcPr>
            <w:tcW w:w="736" w:type="pct"/>
            <w:vAlign w:val="center"/>
          </w:tcPr>
          <w:p w14:paraId="53D46B0E" w14:textId="2E42649B" w:rsidR="00AC28A6" w:rsidRPr="008216B2" w:rsidRDefault="007065FA" w:rsidP="007065FA">
            <w:pPr>
              <w:widowControl w:val="0"/>
              <w:suppressAutoHyphens/>
              <w:jc w:val="center"/>
              <w:rPr>
                <w:rFonts w:cs="Arial"/>
                <w:szCs w:val="20"/>
                <w:lang w:val="sl-SI" w:eastAsia="sl-SI"/>
              </w:rPr>
            </w:pPr>
            <w:r w:rsidRPr="008216B2">
              <w:rPr>
                <w:rFonts w:cs="Arial"/>
                <w:color w:val="000000"/>
                <w:szCs w:val="20"/>
                <w:lang w:val="sl-SI" w:eastAsia="sl-SI"/>
              </w:rPr>
              <w:t>4,</w:t>
            </w:r>
            <w:r>
              <w:rPr>
                <w:rFonts w:cs="Arial"/>
                <w:color w:val="000000"/>
                <w:szCs w:val="20"/>
                <w:lang w:val="sl-SI" w:eastAsia="sl-SI"/>
              </w:rPr>
              <w:t>5</w:t>
            </w:r>
          </w:p>
        </w:tc>
        <w:tc>
          <w:tcPr>
            <w:tcW w:w="738" w:type="pct"/>
            <w:vAlign w:val="center"/>
          </w:tcPr>
          <w:p w14:paraId="171BEBB4" w14:textId="572F6833" w:rsidR="00AC28A6" w:rsidRPr="008216B2" w:rsidRDefault="007065FA" w:rsidP="00F226F0">
            <w:pPr>
              <w:widowControl w:val="0"/>
              <w:suppressAutoHyphens/>
              <w:jc w:val="center"/>
              <w:rPr>
                <w:rFonts w:cs="Arial"/>
                <w:szCs w:val="20"/>
                <w:lang w:val="sl-SI" w:eastAsia="sl-SI"/>
              </w:rPr>
            </w:pPr>
            <w:r w:rsidRPr="008216B2">
              <w:rPr>
                <w:rFonts w:cs="Arial"/>
                <w:color w:val="000000"/>
                <w:szCs w:val="20"/>
                <w:lang w:val="sl-SI" w:eastAsia="sl-SI"/>
              </w:rPr>
              <w:t>50</w:t>
            </w:r>
          </w:p>
        </w:tc>
        <w:tc>
          <w:tcPr>
            <w:tcW w:w="585" w:type="pct"/>
            <w:vAlign w:val="center"/>
          </w:tcPr>
          <w:p w14:paraId="252E1649" w14:textId="46FE1761" w:rsidR="00AC28A6" w:rsidRPr="008216B2" w:rsidRDefault="00AC28A6" w:rsidP="00F226F0">
            <w:pPr>
              <w:widowControl w:val="0"/>
              <w:suppressAutoHyphens/>
              <w:jc w:val="center"/>
              <w:rPr>
                <w:rFonts w:cs="Arial"/>
                <w:szCs w:val="20"/>
                <w:lang w:val="sl-SI" w:eastAsia="sl-SI"/>
              </w:rPr>
            </w:pPr>
            <w:r w:rsidRPr="008216B2">
              <w:rPr>
                <w:rFonts w:cs="Arial"/>
                <w:szCs w:val="20"/>
                <w:lang w:val="sl-SI" w:eastAsia="sl-SI"/>
              </w:rPr>
              <w:t>1</w:t>
            </w:r>
            <w:r w:rsidR="007065FA">
              <w:rPr>
                <w:rFonts w:cs="Arial"/>
                <w:szCs w:val="20"/>
                <w:lang w:val="sl-SI" w:eastAsia="sl-SI"/>
              </w:rPr>
              <w:t>00</w:t>
            </w:r>
          </w:p>
        </w:tc>
        <w:tc>
          <w:tcPr>
            <w:tcW w:w="663" w:type="pct"/>
            <w:vAlign w:val="center"/>
          </w:tcPr>
          <w:p w14:paraId="7419A357" w14:textId="77777777" w:rsidR="00AC28A6" w:rsidRPr="008216B2" w:rsidRDefault="00AC28A6" w:rsidP="00F226F0">
            <w:pPr>
              <w:widowControl w:val="0"/>
              <w:suppressAutoHyphens/>
              <w:jc w:val="center"/>
              <w:rPr>
                <w:rFonts w:cs="Arial"/>
                <w:szCs w:val="20"/>
                <w:lang w:val="sl-SI" w:eastAsia="sl-SI"/>
              </w:rPr>
            </w:pPr>
            <w:r w:rsidRPr="008216B2">
              <w:rPr>
                <w:rFonts w:cs="Arial"/>
                <w:szCs w:val="20"/>
                <w:lang w:val="sl-SI" w:eastAsia="sl-SI"/>
              </w:rPr>
              <w:fldChar w:fldCharType="begin">
                <w:ffData>
                  <w:name w:val="Besedilo40"/>
                  <w:enabled/>
                  <w:calcOnExit w:val="0"/>
                  <w:textInput/>
                </w:ffData>
              </w:fldChar>
            </w:r>
            <w:r w:rsidRPr="008216B2">
              <w:rPr>
                <w:rFonts w:cs="Arial"/>
                <w:szCs w:val="20"/>
                <w:lang w:val="sl-SI" w:eastAsia="sl-SI"/>
              </w:rPr>
              <w:instrText xml:space="preserve"> FORMTEXT </w:instrText>
            </w:r>
            <w:r w:rsidRPr="008216B2">
              <w:rPr>
                <w:rFonts w:cs="Arial"/>
                <w:szCs w:val="20"/>
                <w:lang w:val="sl-SI" w:eastAsia="sl-SI"/>
              </w:rPr>
            </w:r>
            <w:r w:rsidRPr="008216B2">
              <w:rPr>
                <w:rFonts w:cs="Arial"/>
                <w:szCs w:val="20"/>
                <w:lang w:val="sl-SI" w:eastAsia="sl-SI"/>
              </w:rPr>
              <w:fldChar w:fldCharType="separate"/>
            </w:r>
            <w:r w:rsidRPr="008216B2">
              <w:rPr>
                <w:rFonts w:eastAsia="MS Mincho" w:cs="Arial"/>
                <w:noProof/>
                <w:szCs w:val="20"/>
                <w:lang w:val="sl-SI" w:eastAsia="sl-SI"/>
              </w:rPr>
              <w:t> </w:t>
            </w:r>
            <w:r w:rsidRPr="008216B2">
              <w:rPr>
                <w:rFonts w:eastAsia="MS Mincho" w:cs="Arial"/>
                <w:noProof/>
                <w:szCs w:val="20"/>
                <w:lang w:val="sl-SI" w:eastAsia="sl-SI"/>
              </w:rPr>
              <w:t> </w:t>
            </w:r>
            <w:r w:rsidRPr="008216B2">
              <w:rPr>
                <w:rFonts w:eastAsia="MS Mincho" w:cs="Arial"/>
                <w:noProof/>
                <w:szCs w:val="20"/>
                <w:lang w:val="sl-SI" w:eastAsia="sl-SI"/>
              </w:rPr>
              <w:t> </w:t>
            </w:r>
            <w:r w:rsidRPr="008216B2">
              <w:rPr>
                <w:rFonts w:eastAsia="MS Mincho" w:cs="Arial"/>
                <w:noProof/>
                <w:szCs w:val="20"/>
                <w:lang w:val="sl-SI" w:eastAsia="sl-SI"/>
              </w:rPr>
              <w:t> </w:t>
            </w:r>
            <w:r w:rsidRPr="008216B2">
              <w:rPr>
                <w:rFonts w:eastAsia="MS Mincho" w:cs="Arial"/>
                <w:noProof/>
                <w:szCs w:val="20"/>
                <w:lang w:val="sl-SI" w:eastAsia="sl-SI"/>
              </w:rPr>
              <w:t> </w:t>
            </w:r>
            <w:r w:rsidRPr="008216B2">
              <w:rPr>
                <w:rFonts w:cs="Arial"/>
                <w:szCs w:val="20"/>
                <w:lang w:val="sl-SI" w:eastAsia="sl-SI"/>
              </w:rPr>
              <w:fldChar w:fldCharType="end"/>
            </w:r>
          </w:p>
        </w:tc>
        <w:tc>
          <w:tcPr>
            <w:tcW w:w="661" w:type="pct"/>
            <w:vAlign w:val="center"/>
          </w:tcPr>
          <w:p w14:paraId="169C42FC" w14:textId="77777777" w:rsidR="00AC28A6" w:rsidRPr="008216B2" w:rsidRDefault="00AC28A6" w:rsidP="00F226F0">
            <w:pPr>
              <w:widowControl w:val="0"/>
              <w:suppressAutoHyphens/>
              <w:ind w:left="-108" w:right="-108"/>
              <w:jc w:val="center"/>
              <w:rPr>
                <w:rFonts w:cs="Arial"/>
                <w:szCs w:val="20"/>
                <w:lang w:val="sl-SI" w:eastAsia="sl-SI"/>
              </w:rPr>
            </w:pPr>
            <w:r w:rsidRPr="008216B2">
              <w:rPr>
                <w:rFonts w:cs="Arial"/>
                <w:szCs w:val="20"/>
                <w:lang w:val="sl-SI" w:eastAsia="sl-SI"/>
              </w:rPr>
              <w:fldChar w:fldCharType="begin">
                <w:ffData>
                  <w:name w:val="Besedilo40"/>
                  <w:enabled/>
                  <w:calcOnExit w:val="0"/>
                  <w:textInput/>
                </w:ffData>
              </w:fldChar>
            </w:r>
            <w:r w:rsidRPr="008216B2">
              <w:rPr>
                <w:rFonts w:cs="Arial"/>
                <w:szCs w:val="20"/>
                <w:lang w:val="sl-SI" w:eastAsia="sl-SI"/>
              </w:rPr>
              <w:instrText xml:space="preserve"> FORMTEXT </w:instrText>
            </w:r>
            <w:r w:rsidRPr="008216B2">
              <w:rPr>
                <w:rFonts w:cs="Arial"/>
                <w:szCs w:val="20"/>
                <w:lang w:val="sl-SI" w:eastAsia="sl-SI"/>
              </w:rPr>
            </w:r>
            <w:r w:rsidRPr="008216B2">
              <w:rPr>
                <w:rFonts w:cs="Arial"/>
                <w:szCs w:val="20"/>
                <w:lang w:val="sl-SI" w:eastAsia="sl-SI"/>
              </w:rPr>
              <w:fldChar w:fldCharType="separate"/>
            </w:r>
            <w:r w:rsidRPr="008216B2">
              <w:rPr>
                <w:rFonts w:eastAsia="MS Mincho" w:cs="Arial"/>
                <w:noProof/>
                <w:szCs w:val="20"/>
                <w:lang w:val="sl-SI" w:eastAsia="sl-SI"/>
              </w:rPr>
              <w:t> </w:t>
            </w:r>
            <w:r w:rsidRPr="008216B2">
              <w:rPr>
                <w:rFonts w:eastAsia="MS Mincho" w:cs="Arial"/>
                <w:noProof/>
                <w:szCs w:val="20"/>
                <w:lang w:val="sl-SI" w:eastAsia="sl-SI"/>
              </w:rPr>
              <w:t> </w:t>
            </w:r>
            <w:r w:rsidRPr="008216B2">
              <w:rPr>
                <w:rFonts w:eastAsia="MS Mincho" w:cs="Arial"/>
                <w:noProof/>
                <w:szCs w:val="20"/>
                <w:lang w:val="sl-SI" w:eastAsia="sl-SI"/>
              </w:rPr>
              <w:t> </w:t>
            </w:r>
            <w:r w:rsidRPr="008216B2">
              <w:rPr>
                <w:rFonts w:eastAsia="MS Mincho" w:cs="Arial"/>
                <w:noProof/>
                <w:szCs w:val="20"/>
                <w:lang w:val="sl-SI" w:eastAsia="sl-SI"/>
              </w:rPr>
              <w:t> </w:t>
            </w:r>
            <w:r w:rsidRPr="008216B2">
              <w:rPr>
                <w:rFonts w:eastAsia="MS Mincho" w:cs="Arial"/>
                <w:noProof/>
                <w:szCs w:val="20"/>
                <w:lang w:val="sl-SI" w:eastAsia="sl-SI"/>
              </w:rPr>
              <w:t> </w:t>
            </w:r>
            <w:r w:rsidRPr="008216B2">
              <w:rPr>
                <w:rFonts w:cs="Arial"/>
                <w:szCs w:val="20"/>
                <w:lang w:val="sl-SI" w:eastAsia="sl-SI"/>
              </w:rPr>
              <w:fldChar w:fldCharType="end"/>
            </w:r>
          </w:p>
        </w:tc>
      </w:tr>
      <w:tr w:rsidR="00AC28A6" w:rsidRPr="008216B2" w14:paraId="47A4BCEC" w14:textId="77777777" w:rsidTr="00F226F0">
        <w:trPr>
          <w:trHeight w:val="520"/>
        </w:trPr>
        <w:tc>
          <w:tcPr>
            <w:tcW w:w="221" w:type="pct"/>
            <w:tcBorders>
              <w:bottom w:val="single" w:sz="4" w:space="0" w:color="auto"/>
            </w:tcBorders>
            <w:vAlign w:val="center"/>
          </w:tcPr>
          <w:p w14:paraId="4429B0A6" w14:textId="77777777" w:rsidR="00AC28A6" w:rsidRPr="00AC28A6" w:rsidRDefault="00AC28A6" w:rsidP="00F226F0">
            <w:pPr>
              <w:widowControl w:val="0"/>
              <w:suppressAutoHyphens/>
              <w:ind w:left="-57" w:right="-57"/>
              <w:jc w:val="center"/>
              <w:rPr>
                <w:rFonts w:cs="Arial"/>
                <w:b/>
                <w:bCs/>
                <w:sz w:val="18"/>
                <w:szCs w:val="18"/>
                <w:lang w:val="sl-SI" w:eastAsia="sl-SI"/>
              </w:rPr>
            </w:pPr>
            <w:r w:rsidRPr="00AC28A6">
              <w:rPr>
                <w:rFonts w:cs="Arial"/>
                <w:b/>
                <w:bCs/>
                <w:sz w:val="18"/>
                <w:szCs w:val="18"/>
                <w:lang w:val="sl-SI" w:eastAsia="sl-SI"/>
              </w:rPr>
              <w:t>B)</w:t>
            </w:r>
          </w:p>
        </w:tc>
        <w:tc>
          <w:tcPr>
            <w:tcW w:w="2870" w:type="pct"/>
            <w:gridSpan w:val="4"/>
            <w:tcBorders>
              <w:bottom w:val="single" w:sz="4" w:space="0" w:color="auto"/>
            </w:tcBorders>
            <w:vAlign w:val="center"/>
          </w:tcPr>
          <w:p w14:paraId="0E6AB34A" w14:textId="44380736" w:rsidR="00AC28A6" w:rsidRPr="008216B2" w:rsidRDefault="00AC28A6" w:rsidP="00F226F0">
            <w:pPr>
              <w:widowControl w:val="0"/>
              <w:suppressAutoHyphens/>
              <w:rPr>
                <w:rFonts w:cs="Arial"/>
                <w:szCs w:val="20"/>
                <w:lang w:val="sl-SI" w:eastAsia="sl-SI"/>
              </w:rPr>
            </w:pPr>
            <w:r w:rsidRPr="0053466E">
              <w:rPr>
                <w:rFonts w:cs="Arial"/>
                <w:b/>
                <w:bCs/>
                <w:szCs w:val="20"/>
                <w:lang w:val="sl-SI" w:eastAsia="sl-SI"/>
              </w:rPr>
              <w:t>Dobava dodatnih plinov in materiala</w:t>
            </w:r>
            <w:r>
              <w:rPr>
                <w:rFonts w:cs="Arial"/>
                <w:szCs w:val="20"/>
                <w:lang w:val="sl-SI" w:eastAsia="sl-SI"/>
              </w:rPr>
              <w:t xml:space="preserve"> v višini </w:t>
            </w:r>
            <w:r w:rsidRPr="004427BE">
              <w:rPr>
                <w:rFonts w:cs="Arial"/>
                <w:szCs w:val="20"/>
                <w:u w:val="single"/>
                <w:lang w:val="sl-SI" w:eastAsia="sl-SI"/>
              </w:rPr>
              <w:t>10 %</w:t>
            </w:r>
            <w:r>
              <w:rPr>
                <w:rFonts w:cs="Arial"/>
                <w:szCs w:val="20"/>
                <w:lang w:val="sl-SI" w:eastAsia="sl-SI"/>
              </w:rPr>
              <w:t xml:space="preserve"> ponudbene vrednosti za leto 2026 (10 % od seštevka postavk pod A)</w:t>
            </w:r>
            <w:r w:rsidR="004427BE">
              <w:rPr>
                <w:rFonts w:cs="Arial"/>
                <w:szCs w:val="20"/>
                <w:lang w:val="sl-SI" w:eastAsia="sl-SI"/>
              </w:rPr>
              <w:t xml:space="preserve"> točko)</w:t>
            </w:r>
          </w:p>
        </w:tc>
        <w:tc>
          <w:tcPr>
            <w:tcW w:w="585" w:type="pct"/>
            <w:tcBorders>
              <w:bottom w:val="single" w:sz="4" w:space="0" w:color="auto"/>
            </w:tcBorders>
            <w:vAlign w:val="center"/>
          </w:tcPr>
          <w:p w14:paraId="2E6CCF56" w14:textId="77777777" w:rsidR="00AC28A6" w:rsidRPr="008216B2" w:rsidRDefault="00AC28A6" w:rsidP="00F226F0">
            <w:pPr>
              <w:widowControl w:val="0"/>
              <w:suppressAutoHyphens/>
              <w:jc w:val="center"/>
              <w:rPr>
                <w:rFonts w:cs="Arial"/>
                <w:szCs w:val="20"/>
                <w:lang w:val="sl-SI" w:eastAsia="sl-SI"/>
              </w:rPr>
            </w:pPr>
            <w:r>
              <w:rPr>
                <w:rFonts w:cs="Arial"/>
                <w:szCs w:val="20"/>
                <w:lang w:val="sl-SI" w:eastAsia="sl-SI"/>
              </w:rPr>
              <w:t>/</w:t>
            </w:r>
          </w:p>
        </w:tc>
        <w:tc>
          <w:tcPr>
            <w:tcW w:w="663" w:type="pct"/>
            <w:tcBorders>
              <w:bottom w:val="single" w:sz="4" w:space="0" w:color="auto"/>
            </w:tcBorders>
            <w:vAlign w:val="center"/>
          </w:tcPr>
          <w:p w14:paraId="1F5AEB96" w14:textId="77777777" w:rsidR="00AC28A6" w:rsidRPr="008216B2" w:rsidRDefault="00AC28A6" w:rsidP="00F226F0">
            <w:pPr>
              <w:widowControl w:val="0"/>
              <w:suppressAutoHyphens/>
              <w:jc w:val="center"/>
              <w:rPr>
                <w:rFonts w:cs="Arial"/>
                <w:szCs w:val="20"/>
                <w:lang w:val="sl-SI" w:eastAsia="sl-SI"/>
              </w:rPr>
            </w:pPr>
            <w:r>
              <w:rPr>
                <w:rFonts w:cs="Arial"/>
                <w:szCs w:val="20"/>
                <w:lang w:val="sl-SI" w:eastAsia="sl-SI"/>
              </w:rPr>
              <w:t>/</w:t>
            </w:r>
          </w:p>
        </w:tc>
        <w:tc>
          <w:tcPr>
            <w:tcW w:w="661" w:type="pct"/>
            <w:vAlign w:val="center"/>
          </w:tcPr>
          <w:p w14:paraId="7E0CAF0F" w14:textId="77777777" w:rsidR="00AC28A6" w:rsidRPr="008216B2" w:rsidRDefault="00AC28A6" w:rsidP="00F226F0">
            <w:pPr>
              <w:widowControl w:val="0"/>
              <w:suppressAutoHyphens/>
              <w:ind w:left="-108" w:right="-108"/>
              <w:jc w:val="center"/>
              <w:rPr>
                <w:rFonts w:cs="Arial"/>
                <w:szCs w:val="20"/>
                <w:lang w:val="sl-SI" w:eastAsia="sl-SI"/>
              </w:rPr>
            </w:pPr>
            <w:r w:rsidRPr="008216B2">
              <w:rPr>
                <w:rFonts w:cs="Arial"/>
                <w:szCs w:val="20"/>
                <w:lang w:val="sl-SI" w:eastAsia="sl-SI"/>
              </w:rPr>
              <w:fldChar w:fldCharType="begin">
                <w:ffData>
                  <w:name w:val="Besedilo40"/>
                  <w:enabled/>
                  <w:calcOnExit w:val="0"/>
                  <w:textInput/>
                </w:ffData>
              </w:fldChar>
            </w:r>
            <w:r w:rsidRPr="008216B2">
              <w:rPr>
                <w:rFonts w:cs="Arial"/>
                <w:szCs w:val="20"/>
                <w:lang w:val="sl-SI" w:eastAsia="sl-SI"/>
              </w:rPr>
              <w:instrText xml:space="preserve"> FORMTEXT </w:instrText>
            </w:r>
            <w:r w:rsidRPr="008216B2">
              <w:rPr>
                <w:rFonts w:cs="Arial"/>
                <w:szCs w:val="20"/>
                <w:lang w:val="sl-SI" w:eastAsia="sl-SI"/>
              </w:rPr>
            </w:r>
            <w:r w:rsidRPr="008216B2">
              <w:rPr>
                <w:rFonts w:cs="Arial"/>
                <w:szCs w:val="20"/>
                <w:lang w:val="sl-SI" w:eastAsia="sl-SI"/>
              </w:rPr>
              <w:fldChar w:fldCharType="separate"/>
            </w:r>
            <w:r w:rsidRPr="008216B2">
              <w:rPr>
                <w:rFonts w:eastAsia="MS Mincho" w:cs="Arial"/>
                <w:noProof/>
                <w:szCs w:val="20"/>
                <w:lang w:val="sl-SI" w:eastAsia="sl-SI"/>
              </w:rPr>
              <w:t> </w:t>
            </w:r>
            <w:r w:rsidRPr="008216B2">
              <w:rPr>
                <w:rFonts w:eastAsia="MS Mincho" w:cs="Arial"/>
                <w:noProof/>
                <w:szCs w:val="20"/>
                <w:lang w:val="sl-SI" w:eastAsia="sl-SI"/>
              </w:rPr>
              <w:t> </w:t>
            </w:r>
            <w:r w:rsidRPr="008216B2">
              <w:rPr>
                <w:rFonts w:eastAsia="MS Mincho" w:cs="Arial"/>
                <w:noProof/>
                <w:szCs w:val="20"/>
                <w:lang w:val="sl-SI" w:eastAsia="sl-SI"/>
              </w:rPr>
              <w:t> </w:t>
            </w:r>
            <w:r w:rsidRPr="008216B2">
              <w:rPr>
                <w:rFonts w:eastAsia="MS Mincho" w:cs="Arial"/>
                <w:noProof/>
                <w:szCs w:val="20"/>
                <w:lang w:val="sl-SI" w:eastAsia="sl-SI"/>
              </w:rPr>
              <w:t> </w:t>
            </w:r>
            <w:r w:rsidRPr="008216B2">
              <w:rPr>
                <w:rFonts w:eastAsia="MS Mincho" w:cs="Arial"/>
                <w:noProof/>
                <w:szCs w:val="20"/>
                <w:lang w:val="sl-SI" w:eastAsia="sl-SI"/>
              </w:rPr>
              <w:t> </w:t>
            </w:r>
            <w:r w:rsidRPr="008216B2">
              <w:rPr>
                <w:rFonts w:cs="Arial"/>
                <w:szCs w:val="20"/>
                <w:lang w:val="sl-SI" w:eastAsia="sl-SI"/>
              </w:rPr>
              <w:fldChar w:fldCharType="end"/>
            </w:r>
          </w:p>
        </w:tc>
      </w:tr>
      <w:tr w:rsidR="00AC28A6" w:rsidRPr="008216B2" w14:paraId="397B7C05" w14:textId="77777777" w:rsidTr="00F226F0">
        <w:trPr>
          <w:trHeight w:val="520"/>
        </w:trPr>
        <w:tc>
          <w:tcPr>
            <w:tcW w:w="221" w:type="pct"/>
            <w:tcBorders>
              <w:left w:val="nil"/>
              <w:bottom w:val="nil"/>
              <w:right w:val="nil"/>
            </w:tcBorders>
            <w:vAlign w:val="center"/>
          </w:tcPr>
          <w:p w14:paraId="15F087EC" w14:textId="77777777" w:rsidR="00AC28A6" w:rsidRDefault="00AC28A6" w:rsidP="00F226F0">
            <w:pPr>
              <w:widowControl w:val="0"/>
              <w:suppressAutoHyphens/>
              <w:ind w:left="-57" w:right="-57"/>
              <w:jc w:val="center"/>
              <w:rPr>
                <w:rFonts w:cs="Arial"/>
                <w:sz w:val="18"/>
                <w:szCs w:val="18"/>
                <w:lang w:val="sl-SI" w:eastAsia="sl-SI"/>
              </w:rPr>
            </w:pPr>
          </w:p>
        </w:tc>
        <w:tc>
          <w:tcPr>
            <w:tcW w:w="734" w:type="pct"/>
            <w:tcBorders>
              <w:left w:val="nil"/>
              <w:bottom w:val="nil"/>
              <w:right w:val="nil"/>
            </w:tcBorders>
            <w:vAlign w:val="center"/>
          </w:tcPr>
          <w:p w14:paraId="479B2893" w14:textId="77777777" w:rsidR="00AC28A6" w:rsidRPr="008216B2" w:rsidRDefault="00AC28A6" w:rsidP="00F226F0">
            <w:pPr>
              <w:widowControl w:val="0"/>
              <w:suppressAutoHyphens/>
              <w:rPr>
                <w:rFonts w:cs="Arial"/>
                <w:szCs w:val="20"/>
                <w:lang w:val="sl-SI" w:eastAsia="sl-SI"/>
              </w:rPr>
            </w:pPr>
          </w:p>
        </w:tc>
        <w:tc>
          <w:tcPr>
            <w:tcW w:w="662" w:type="pct"/>
            <w:tcBorders>
              <w:left w:val="nil"/>
              <w:bottom w:val="nil"/>
              <w:right w:val="nil"/>
            </w:tcBorders>
            <w:vAlign w:val="center"/>
          </w:tcPr>
          <w:p w14:paraId="26705FF4" w14:textId="77777777" w:rsidR="00AC28A6" w:rsidRPr="008216B2" w:rsidRDefault="00AC28A6" w:rsidP="00F226F0">
            <w:pPr>
              <w:widowControl w:val="0"/>
              <w:suppressAutoHyphens/>
              <w:jc w:val="center"/>
              <w:rPr>
                <w:rFonts w:cs="Arial"/>
                <w:szCs w:val="20"/>
                <w:lang w:val="sl-SI" w:eastAsia="sl-SI"/>
              </w:rPr>
            </w:pPr>
          </w:p>
        </w:tc>
        <w:tc>
          <w:tcPr>
            <w:tcW w:w="736" w:type="pct"/>
            <w:tcBorders>
              <w:left w:val="nil"/>
              <w:bottom w:val="nil"/>
              <w:right w:val="nil"/>
            </w:tcBorders>
            <w:vAlign w:val="center"/>
          </w:tcPr>
          <w:p w14:paraId="401DD13B" w14:textId="77777777" w:rsidR="00AC28A6" w:rsidRPr="008216B2" w:rsidRDefault="00AC28A6" w:rsidP="00F226F0">
            <w:pPr>
              <w:widowControl w:val="0"/>
              <w:suppressAutoHyphens/>
              <w:jc w:val="center"/>
              <w:rPr>
                <w:rFonts w:cs="Arial"/>
                <w:szCs w:val="20"/>
                <w:lang w:val="sl-SI" w:eastAsia="sl-SI"/>
              </w:rPr>
            </w:pPr>
          </w:p>
        </w:tc>
        <w:tc>
          <w:tcPr>
            <w:tcW w:w="738" w:type="pct"/>
            <w:tcBorders>
              <w:left w:val="nil"/>
              <w:bottom w:val="nil"/>
              <w:right w:val="nil"/>
            </w:tcBorders>
            <w:vAlign w:val="center"/>
          </w:tcPr>
          <w:p w14:paraId="52F0AA1C" w14:textId="77777777" w:rsidR="00AC28A6" w:rsidRPr="008216B2" w:rsidRDefault="00AC28A6" w:rsidP="00F226F0">
            <w:pPr>
              <w:widowControl w:val="0"/>
              <w:suppressAutoHyphens/>
              <w:jc w:val="center"/>
              <w:rPr>
                <w:rFonts w:cs="Arial"/>
                <w:szCs w:val="20"/>
                <w:lang w:val="sl-SI" w:eastAsia="sl-SI"/>
              </w:rPr>
            </w:pPr>
          </w:p>
        </w:tc>
        <w:tc>
          <w:tcPr>
            <w:tcW w:w="585" w:type="pct"/>
            <w:tcBorders>
              <w:left w:val="nil"/>
              <w:bottom w:val="nil"/>
              <w:right w:val="nil"/>
            </w:tcBorders>
            <w:vAlign w:val="center"/>
          </w:tcPr>
          <w:p w14:paraId="75BAE0AA" w14:textId="77777777" w:rsidR="00AC28A6" w:rsidRPr="008216B2" w:rsidRDefault="00AC28A6" w:rsidP="00F226F0">
            <w:pPr>
              <w:widowControl w:val="0"/>
              <w:suppressAutoHyphens/>
              <w:jc w:val="center"/>
              <w:rPr>
                <w:rFonts w:cs="Arial"/>
                <w:szCs w:val="20"/>
                <w:lang w:val="sl-SI" w:eastAsia="sl-SI"/>
              </w:rPr>
            </w:pPr>
          </w:p>
        </w:tc>
        <w:tc>
          <w:tcPr>
            <w:tcW w:w="663" w:type="pct"/>
            <w:tcBorders>
              <w:left w:val="nil"/>
              <w:bottom w:val="nil"/>
            </w:tcBorders>
            <w:vAlign w:val="center"/>
          </w:tcPr>
          <w:p w14:paraId="1D49DA90" w14:textId="77777777" w:rsidR="00AC28A6" w:rsidRPr="008216B2" w:rsidRDefault="00AC28A6" w:rsidP="00F226F0">
            <w:pPr>
              <w:widowControl w:val="0"/>
              <w:suppressAutoHyphens/>
              <w:jc w:val="right"/>
              <w:rPr>
                <w:rFonts w:cs="Arial"/>
                <w:szCs w:val="20"/>
                <w:lang w:val="sl-SI" w:eastAsia="sl-SI"/>
              </w:rPr>
            </w:pPr>
            <w:r>
              <w:rPr>
                <w:rFonts w:cs="Arial"/>
                <w:szCs w:val="20"/>
                <w:lang w:val="sl-SI" w:eastAsia="sl-SI"/>
              </w:rPr>
              <w:t>Skupaj:</w:t>
            </w:r>
          </w:p>
        </w:tc>
        <w:tc>
          <w:tcPr>
            <w:tcW w:w="661" w:type="pct"/>
            <w:vAlign w:val="center"/>
          </w:tcPr>
          <w:p w14:paraId="35528315" w14:textId="77777777" w:rsidR="00AC28A6" w:rsidRPr="008216B2" w:rsidRDefault="00AC28A6" w:rsidP="00F226F0">
            <w:pPr>
              <w:widowControl w:val="0"/>
              <w:suppressAutoHyphens/>
              <w:ind w:left="-108" w:right="-108"/>
              <w:jc w:val="center"/>
              <w:rPr>
                <w:rFonts w:cs="Arial"/>
                <w:szCs w:val="20"/>
                <w:lang w:val="sl-SI" w:eastAsia="sl-SI"/>
              </w:rPr>
            </w:pPr>
            <w:r w:rsidRPr="008216B2">
              <w:rPr>
                <w:rFonts w:cs="Arial"/>
                <w:szCs w:val="20"/>
                <w:lang w:val="sl-SI" w:eastAsia="sl-SI"/>
              </w:rPr>
              <w:fldChar w:fldCharType="begin">
                <w:ffData>
                  <w:name w:val="Besedilo40"/>
                  <w:enabled/>
                  <w:calcOnExit w:val="0"/>
                  <w:textInput/>
                </w:ffData>
              </w:fldChar>
            </w:r>
            <w:r w:rsidRPr="008216B2">
              <w:rPr>
                <w:rFonts w:cs="Arial"/>
                <w:szCs w:val="20"/>
                <w:lang w:val="sl-SI" w:eastAsia="sl-SI"/>
              </w:rPr>
              <w:instrText xml:space="preserve"> FORMTEXT </w:instrText>
            </w:r>
            <w:r w:rsidRPr="008216B2">
              <w:rPr>
                <w:rFonts w:cs="Arial"/>
                <w:szCs w:val="20"/>
                <w:lang w:val="sl-SI" w:eastAsia="sl-SI"/>
              </w:rPr>
            </w:r>
            <w:r w:rsidRPr="008216B2">
              <w:rPr>
                <w:rFonts w:cs="Arial"/>
                <w:szCs w:val="20"/>
                <w:lang w:val="sl-SI" w:eastAsia="sl-SI"/>
              </w:rPr>
              <w:fldChar w:fldCharType="separate"/>
            </w:r>
            <w:r w:rsidRPr="008216B2">
              <w:rPr>
                <w:rFonts w:eastAsia="MS Mincho" w:cs="Arial"/>
                <w:noProof/>
                <w:szCs w:val="20"/>
                <w:lang w:val="sl-SI" w:eastAsia="sl-SI"/>
              </w:rPr>
              <w:t> </w:t>
            </w:r>
            <w:r w:rsidRPr="008216B2">
              <w:rPr>
                <w:rFonts w:eastAsia="MS Mincho" w:cs="Arial"/>
                <w:noProof/>
                <w:szCs w:val="20"/>
                <w:lang w:val="sl-SI" w:eastAsia="sl-SI"/>
              </w:rPr>
              <w:t> </w:t>
            </w:r>
            <w:r w:rsidRPr="008216B2">
              <w:rPr>
                <w:rFonts w:eastAsia="MS Mincho" w:cs="Arial"/>
                <w:noProof/>
                <w:szCs w:val="20"/>
                <w:lang w:val="sl-SI" w:eastAsia="sl-SI"/>
              </w:rPr>
              <w:t> </w:t>
            </w:r>
            <w:r w:rsidRPr="008216B2">
              <w:rPr>
                <w:rFonts w:eastAsia="MS Mincho" w:cs="Arial"/>
                <w:noProof/>
                <w:szCs w:val="20"/>
                <w:lang w:val="sl-SI" w:eastAsia="sl-SI"/>
              </w:rPr>
              <w:t> </w:t>
            </w:r>
            <w:r w:rsidRPr="008216B2">
              <w:rPr>
                <w:rFonts w:eastAsia="MS Mincho" w:cs="Arial"/>
                <w:noProof/>
                <w:szCs w:val="20"/>
                <w:lang w:val="sl-SI" w:eastAsia="sl-SI"/>
              </w:rPr>
              <w:t> </w:t>
            </w:r>
            <w:r w:rsidRPr="008216B2">
              <w:rPr>
                <w:rFonts w:cs="Arial"/>
                <w:szCs w:val="20"/>
                <w:lang w:val="sl-SI" w:eastAsia="sl-SI"/>
              </w:rPr>
              <w:fldChar w:fldCharType="end"/>
            </w:r>
          </w:p>
        </w:tc>
      </w:tr>
      <w:tr w:rsidR="00AC28A6" w:rsidRPr="008216B2" w14:paraId="099F3127" w14:textId="77777777" w:rsidTr="00F226F0">
        <w:trPr>
          <w:trHeight w:val="520"/>
        </w:trPr>
        <w:tc>
          <w:tcPr>
            <w:tcW w:w="221" w:type="pct"/>
            <w:tcBorders>
              <w:top w:val="nil"/>
              <w:left w:val="nil"/>
              <w:bottom w:val="nil"/>
              <w:right w:val="nil"/>
            </w:tcBorders>
            <w:vAlign w:val="center"/>
          </w:tcPr>
          <w:p w14:paraId="515198EB" w14:textId="77777777" w:rsidR="00AC28A6" w:rsidRDefault="00AC28A6" w:rsidP="00F226F0">
            <w:pPr>
              <w:widowControl w:val="0"/>
              <w:suppressAutoHyphens/>
              <w:ind w:left="-57" w:right="-57"/>
              <w:jc w:val="center"/>
              <w:rPr>
                <w:rFonts w:cs="Arial"/>
                <w:sz w:val="18"/>
                <w:szCs w:val="18"/>
                <w:lang w:val="sl-SI" w:eastAsia="sl-SI"/>
              </w:rPr>
            </w:pPr>
          </w:p>
        </w:tc>
        <w:tc>
          <w:tcPr>
            <w:tcW w:w="734" w:type="pct"/>
            <w:tcBorders>
              <w:top w:val="nil"/>
              <w:left w:val="nil"/>
              <w:bottom w:val="nil"/>
              <w:right w:val="nil"/>
            </w:tcBorders>
            <w:vAlign w:val="center"/>
          </w:tcPr>
          <w:p w14:paraId="426445B0" w14:textId="77777777" w:rsidR="00AC28A6" w:rsidRPr="008216B2" w:rsidRDefault="00AC28A6" w:rsidP="00F226F0">
            <w:pPr>
              <w:widowControl w:val="0"/>
              <w:suppressAutoHyphens/>
              <w:rPr>
                <w:rFonts w:cs="Arial"/>
                <w:szCs w:val="20"/>
                <w:lang w:val="sl-SI" w:eastAsia="sl-SI"/>
              </w:rPr>
            </w:pPr>
          </w:p>
        </w:tc>
        <w:tc>
          <w:tcPr>
            <w:tcW w:w="662" w:type="pct"/>
            <w:tcBorders>
              <w:top w:val="nil"/>
              <w:left w:val="nil"/>
              <w:bottom w:val="nil"/>
              <w:right w:val="nil"/>
            </w:tcBorders>
            <w:vAlign w:val="center"/>
          </w:tcPr>
          <w:p w14:paraId="1BD2545F" w14:textId="77777777" w:rsidR="00AC28A6" w:rsidRPr="008216B2" w:rsidRDefault="00AC28A6" w:rsidP="00F226F0">
            <w:pPr>
              <w:widowControl w:val="0"/>
              <w:suppressAutoHyphens/>
              <w:jc w:val="center"/>
              <w:rPr>
                <w:rFonts w:cs="Arial"/>
                <w:szCs w:val="20"/>
                <w:lang w:val="sl-SI" w:eastAsia="sl-SI"/>
              </w:rPr>
            </w:pPr>
          </w:p>
        </w:tc>
        <w:tc>
          <w:tcPr>
            <w:tcW w:w="736" w:type="pct"/>
            <w:tcBorders>
              <w:top w:val="nil"/>
              <w:left w:val="nil"/>
              <w:bottom w:val="nil"/>
              <w:right w:val="nil"/>
            </w:tcBorders>
            <w:vAlign w:val="center"/>
          </w:tcPr>
          <w:p w14:paraId="6EFB7569" w14:textId="77777777" w:rsidR="00AC28A6" w:rsidRPr="008216B2" w:rsidRDefault="00AC28A6" w:rsidP="00F226F0">
            <w:pPr>
              <w:widowControl w:val="0"/>
              <w:suppressAutoHyphens/>
              <w:jc w:val="center"/>
              <w:rPr>
                <w:rFonts w:cs="Arial"/>
                <w:szCs w:val="20"/>
                <w:lang w:val="sl-SI" w:eastAsia="sl-SI"/>
              </w:rPr>
            </w:pPr>
          </w:p>
        </w:tc>
        <w:tc>
          <w:tcPr>
            <w:tcW w:w="738" w:type="pct"/>
            <w:tcBorders>
              <w:top w:val="nil"/>
              <w:left w:val="nil"/>
              <w:bottom w:val="nil"/>
              <w:right w:val="nil"/>
            </w:tcBorders>
            <w:vAlign w:val="center"/>
          </w:tcPr>
          <w:p w14:paraId="3FD42020" w14:textId="77777777" w:rsidR="00AC28A6" w:rsidRPr="008216B2" w:rsidRDefault="00AC28A6" w:rsidP="00F226F0">
            <w:pPr>
              <w:widowControl w:val="0"/>
              <w:suppressAutoHyphens/>
              <w:jc w:val="center"/>
              <w:rPr>
                <w:rFonts w:cs="Arial"/>
                <w:szCs w:val="20"/>
                <w:lang w:val="sl-SI" w:eastAsia="sl-SI"/>
              </w:rPr>
            </w:pPr>
          </w:p>
        </w:tc>
        <w:tc>
          <w:tcPr>
            <w:tcW w:w="1248" w:type="pct"/>
            <w:gridSpan w:val="2"/>
            <w:tcBorders>
              <w:top w:val="nil"/>
              <w:left w:val="nil"/>
              <w:bottom w:val="nil"/>
            </w:tcBorders>
            <w:vAlign w:val="center"/>
          </w:tcPr>
          <w:p w14:paraId="47E14384" w14:textId="77777777" w:rsidR="00AC28A6" w:rsidRPr="008216B2" w:rsidRDefault="00AC28A6" w:rsidP="00F226F0">
            <w:pPr>
              <w:widowControl w:val="0"/>
              <w:suppressAutoHyphens/>
              <w:jc w:val="right"/>
              <w:rPr>
                <w:rFonts w:cs="Arial"/>
                <w:szCs w:val="20"/>
                <w:lang w:val="sl-SI" w:eastAsia="sl-SI"/>
              </w:rPr>
            </w:pPr>
            <w:r>
              <w:rPr>
                <w:rFonts w:cs="Arial"/>
                <w:szCs w:val="20"/>
                <w:lang w:val="sl-SI" w:eastAsia="sl-SI"/>
              </w:rPr>
              <w:t>Višina DDV:</w:t>
            </w:r>
          </w:p>
        </w:tc>
        <w:tc>
          <w:tcPr>
            <w:tcW w:w="661" w:type="pct"/>
            <w:vAlign w:val="center"/>
          </w:tcPr>
          <w:p w14:paraId="27E7FB44" w14:textId="77777777" w:rsidR="00AC28A6" w:rsidRPr="008216B2" w:rsidRDefault="00AC28A6" w:rsidP="00F226F0">
            <w:pPr>
              <w:widowControl w:val="0"/>
              <w:suppressAutoHyphens/>
              <w:ind w:left="-108" w:right="-108"/>
              <w:jc w:val="center"/>
              <w:rPr>
                <w:rFonts w:cs="Arial"/>
                <w:szCs w:val="20"/>
                <w:lang w:val="sl-SI" w:eastAsia="sl-SI"/>
              </w:rPr>
            </w:pPr>
            <w:r w:rsidRPr="008216B2">
              <w:rPr>
                <w:rFonts w:cs="Arial"/>
                <w:szCs w:val="20"/>
                <w:lang w:val="sl-SI" w:eastAsia="sl-SI"/>
              </w:rPr>
              <w:fldChar w:fldCharType="begin">
                <w:ffData>
                  <w:name w:val="Besedilo40"/>
                  <w:enabled/>
                  <w:calcOnExit w:val="0"/>
                  <w:textInput/>
                </w:ffData>
              </w:fldChar>
            </w:r>
            <w:r w:rsidRPr="008216B2">
              <w:rPr>
                <w:rFonts w:cs="Arial"/>
                <w:szCs w:val="20"/>
                <w:lang w:val="sl-SI" w:eastAsia="sl-SI"/>
              </w:rPr>
              <w:instrText xml:space="preserve"> FORMTEXT </w:instrText>
            </w:r>
            <w:r w:rsidRPr="008216B2">
              <w:rPr>
                <w:rFonts w:cs="Arial"/>
                <w:szCs w:val="20"/>
                <w:lang w:val="sl-SI" w:eastAsia="sl-SI"/>
              </w:rPr>
            </w:r>
            <w:r w:rsidRPr="008216B2">
              <w:rPr>
                <w:rFonts w:cs="Arial"/>
                <w:szCs w:val="20"/>
                <w:lang w:val="sl-SI" w:eastAsia="sl-SI"/>
              </w:rPr>
              <w:fldChar w:fldCharType="separate"/>
            </w:r>
            <w:r w:rsidRPr="008216B2">
              <w:rPr>
                <w:rFonts w:eastAsia="MS Mincho" w:cs="Arial"/>
                <w:noProof/>
                <w:szCs w:val="20"/>
                <w:lang w:val="sl-SI" w:eastAsia="sl-SI"/>
              </w:rPr>
              <w:t> </w:t>
            </w:r>
            <w:r w:rsidRPr="008216B2">
              <w:rPr>
                <w:rFonts w:eastAsia="MS Mincho" w:cs="Arial"/>
                <w:noProof/>
                <w:szCs w:val="20"/>
                <w:lang w:val="sl-SI" w:eastAsia="sl-SI"/>
              </w:rPr>
              <w:t> </w:t>
            </w:r>
            <w:r w:rsidRPr="008216B2">
              <w:rPr>
                <w:rFonts w:eastAsia="MS Mincho" w:cs="Arial"/>
                <w:noProof/>
                <w:szCs w:val="20"/>
                <w:lang w:val="sl-SI" w:eastAsia="sl-SI"/>
              </w:rPr>
              <w:t> </w:t>
            </w:r>
            <w:r w:rsidRPr="008216B2">
              <w:rPr>
                <w:rFonts w:eastAsia="MS Mincho" w:cs="Arial"/>
                <w:noProof/>
                <w:szCs w:val="20"/>
                <w:lang w:val="sl-SI" w:eastAsia="sl-SI"/>
              </w:rPr>
              <w:t> </w:t>
            </w:r>
            <w:r w:rsidRPr="008216B2">
              <w:rPr>
                <w:rFonts w:eastAsia="MS Mincho" w:cs="Arial"/>
                <w:noProof/>
                <w:szCs w:val="20"/>
                <w:lang w:val="sl-SI" w:eastAsia="sl-SI"/>
              </w:rPr>
              <w:t> </w:t>
            </w:r>
            <w:r w:rsidRPr="008216B2">
              <w:rPr>
                <w:rFonts w:cs="Arial"/>
                <w:szCs w:val="20"/>
                <w:lang w:val="sl-SI" w:eastAsia="sl-SI"/>
              </w:rPr>
              <w:fldChar w:fldCharType="end"/>
            </w:r>
          </w:p>
        </w:tc>
      </w:tr>
      <w:tr w:rsidR="00AC28A6" w:rsidRPr="008216B2" w14:paraId="04BBC36F" w14:textId="77777777" w:rsidTr="00F226F0">
        <w:trPr>
          <w:trHeight w:val="520"/>
        </w:trPr>
        <w:tc>
          <w:tcPr>
            <w:tcW w:w="221" w:type="pct"/>
            <w:tcBorders>
              <w:top w:val="nil"/>
              <w:left w:val="nil"/>
              <w:bottom w:val="nil"/>
              <w:right w:val="nil"/>
            </w:tcBorders>
            <w:vAlign w:val="center"/>
          </w:tcPr>
          <w:p w14:paraId="3B2D69A7" w14:textId="77777777" w:rsidR="00AC28A6" w:rsidRPr="008216B2" w:rsidRDefault="00AC28A6" w:rsidP="00F226F0">
            <w:pPr>
              <w:widowControl w:val="0"/>
              <w:suppressAutoHyphens/>
              <w:jc w:val="center"/>
              <w:rPr>
                <w:rFonts w:cs="Arial"/>
                <w:sz w:val="18"/>
                <w:szCs w:val="18"/>
                <w:lang w:val="sl-SI" w:eastAsia="sl-SI"/>
              </w:rPr>
            </w:pPr>
          </w:p>
        </w:tc>
        <w:tc>
          <w:tcPr>
            <w:tcW w:w="734" w:type="pct"/>
            <w:tcBorders>
              <w:top w:val="nil"/>
              <w:left w:val="nil"/>
              <w:bottom w:val="nil"/>
              <w:right w:val="nil"/>
            </w:tcBorders>
            <w:vAlign w:val="center"/>
          </w:tcPr>
          <w:p w14:paraId="583B0641" w14:textId="77777777" w:rsidR="00AC28A6" w:rsidRPr="008216B2" w:rsidRDefault="00AC28A6" w:rsidP="00F226F0">
            <w:pPr>
              <w:widowControl w:val="0"/>
              <w:suppressAutoHyphens/>
              <w:rPr>
                <w:rFonts w:cs="Arial"/>
                <w:szCs w:val="20"/>
                <w:lang w:val="sl-SI" w:eastAsia="sl-SI"/>
              </w:rPr>
            </w:pPr>
          </w:p>
        </w:tc>
        <w:tc>
          <w:tcPr>
            <w:tcW w:w="662" w:type="pct"/>
            <w:tcBorders>
              <w:top w:val="nil"/>
              <w:left w:val="nil"/>
              <w:bottom w:val="nil"/>
              <w:right w:val="nil"/>
            </w:tcBorders>
            <w:vAlign w:val="center"/>
          </w:tcPr>
          <w:p w14:paraId="6B6BDC9A" w14:textId="77777777" w:rsidR="00AC28A6" w:rsidRPr="008216B2" w:rsidRDefault="00AC28A6" w:rsidP="00F226F0">
            <w:pPr>
              <w:widowControl w:val="0"/>
              <w:suppressAutoHyphens/>
              <w:jc w:val="center"/>
              <w:rPr>
                <w:rFonts w:cs="Arial"/>
                <w:b/>
                <w:szCs w:val="20"/>
                <w:lang w:val="sl-SI" w:eastAsia="sl-SI"/>
              </w:rPr>
            </w:pPr>
          </w:p>
        </w:tc>
        <w:tc>
          <w:tcPr>
            <w:tcW w:w="736" w:type="pct"/>
            <w:tcBorders>
              <w:top w:val="nil"/>
              <w:left w:val="nil"/>
              <w:bottom w:val="nil"/>
              <w:right w:val="nil"/>
            </w:tcBorders>
          </w:tcPr>
          <w:p w14:paraId="23FAFCDA" w14:textId="77777777" w:rsidR="00AC28A6" w:rsidRPr="008216B2" w:rsidRDefault="00AC28A6" w:rsidP="00F226F0">
            <w:pPr>
              <w:widowControl w:val="0"/>
              <w:suppressAutoHyphens/>
              <w:jc w:val="center"/>
              <w:rPr>
                <w:rFonts w:cs="Arial"/>
                <w:szCs w:val="20"/>
                <w:lang w:val="sl-SI" w:eastAsia="sl-SI"/>
              </w:rPr>
            </w:pPr>
          </w:p>
        </w:tc>
        <w:tc>
          <w:tcPr>
            <w:tcW w:w="738" w:type="pct"/>
            <w:tcBorders>
              <w:top w:val="nil"/>
              <w:left w:val="nil"/>
              <w:bottom w:val="nil"/>
              <w:right w:val="nil"/>
            </w:tcBorders>
            <w:vAlign w:val="center"/>
          </w:tcPr>
          <w:p w14:paraId="6EC3093D" w14:textId="77777777" w:rsidR="00AC28A6" w:rsidRPr="008216B2" w:rsidRDefault="00AC28A6" w:rsidP="00F226F0">
            <w:pPr>
              <w:widowControl w:val="0"/>
              <w:suppressAutoHyphens/>
              <w:jc w:val="center"/>
              <w:rPr>
                <w:rFonts w:cs="Arial"/>
                <w:szCs w:val="20"/>
                <w:lang w:val="sl-SI" w:eastAsia="sl-SI"/>
              </w:rPr>
            </w:pPr>
          </w:p>
        </w:tc>
        <w:tc>
          <w:tcPr>
            <w:tcW w:w="1248" w:type="pct"/>
            <w:gridSpan w:val="2"/>
            <w:tcBorders>
              <w:top w:val="nil"/>
              <w:left w:val="nil"/>
              <w:bottom w:val="nil"/>
            </w:tcBorders>
            <w:vAlign w:val="center"/>
          </w:tcPr>
          <w:p w14:paraId="4B466564" w14:textId="77777777" w:rsidR="00AC28A6" w:rsidRPr="008216B2" w:rsidRDefault="00AC28A6" w:rsidP="00F226F0">
            <w:pPr>
              <w:widowControl w:val="0"/>
              <w:suppressAutoHyphens/>
              <w:jc w:val="right"/>
              <w:rPr>
                <w:rFonts w:cs="Arial"/>
                <w:b/>
                <w:szCs w:val="20"/>
                <w:lang w:val="sl-SI" w:eastAsia="sl-SI"/>
              </w:rPr>
            </w:pPr>
            <w:r w:rsidRPr="008216B2">
              <w:rPr>
                <w:rFonts w:cs="Arial"/>
                <w:b/>
                <w:szCs w:val="20"/>
                <w:lang w:val="sl-SI" w:eastAsia="sl-SI"/>
              </w:rPr>
              <w:t>S</w:t>
            </w:r>
            <w:r>
              <w:rPr>
                <w:rFonts w:cs="Arial"/>
                <w:b/>
                <w:szCs w:val="20"/>
                <w:lang w:val="sl-SI" w:eastAsia="sl-SI"/>
              </w:rPr>
              <w:t>kupna cena z DDV:</w:t>
            </w:r>
          </w:p>
        </w:tc>
        <w:tc>
          <w:tcPr>
            <w:tcW w:w="661" w:type="pct"/>
            <w:vAlign w:val="center"/>
          </w:tcPr>
          <w:p w14:paraId="66AC8D76" w14:textId="77777777" w:rsidR="00AC28A6" w:rsidRPr="008216B2" w:rsidRDefault="00AC28A6" w:rsidP="00F226F0">
            <w:pPr>
              <w:widowControl w:val="0"/>
              <w:suppressAutoHyphens/>
              <w:ind w:left="-108" w:right="-108"/>
              <w:jc w:val="center"/>
              <w:rPr>
                <w:rFonts w:cs="Arial"/>
                <w:szCs w:val="20"/>
                <w:lang w:val="sl-SI" w:eastAsia="sl-SI"/>
              </w:rPr>
            </w:pPr>
            <w:r w:rsidRPr="008216B2">
              <w:rPr>
                <w:rFonts w:cs="Arial"/>
                <w:szCs w:val="20"/>
                <w:lang w:val="sl-SI" w:eastAsia="sl-SI"/>
              </w:rPr>
              <w:fldChar w:fldCharType="begin">
                <w:ffData>
                  <w:name w:val="Besedilo40"/>
                  <w:enabled/>
                  <w:calcOnExit w:val="0"/>
                  <w:textInput/>
                </w:ffData>
              </w:fldChar>
            </w:r>
            <w:r w:rsidRPr="008216B2">
              <w:rPr>
                <w:rFonts w:cs="Arial"/>
                <w:szCs w:val="20"/>
                <w:lang w:val="sl-SI" w:eastAsia="sl-SI"/>
              </w:rPr>
              <w:instrText xml:space="preserve"> FORMTEXT </w:instrText>
            </w:r>
            <w:r w:rsidRPr="008216B2">
              <w:rPr>
                <w:rFonts w:cs="Arial"/>
                <w:szCs w:val="20"/>
                <w:lang w:val="sl-SI" w:eastAsia="sl-SI"/>
              </w:rPr>
            </w:r>
            <w:r w:rsidRPr="008216B2">
              <w:rPr>
                <w:rFonts w:cs="Arial"/>
                <w:szCs w:val="20"/>
                <w:lang w:val="sl-SI" w:eastAsia="sl-SI"/>
              </w:rPr>
              <w:fldChar w:fldCharType="separate"/>
            </w:r>
            <w:r w:rsidRPr="008216B2">
              <w:rPr>
                <w:rFonts w:eastAsia="MS Mincho" w:cs="Arial"/>
                <w:noProof/>
                <w:szCs w:val="20"/>
                <w:lang w:val="sl-SI" w:eastAsia="sl-SI"/>
              </w:rPr>
              <w:t> </w:t>
            </w:r>
            <w:r w:rsidRPr="008216B2">
              <w:rPr>
                <w:rFonts w:eastAsia="MS Mincho" w:cs="Arial"/>
                <w:noProof/>
                <w:szCs w:val="20"/>
                <w:lang w:val="sl-SI" w:eastAsia="sl-SI"/>
              </w:rPr>
              <w:t> </w:t>
            </w:r>
            <w:r w:rsidRPr="008216B2">
              <w:rPr>
                <w:rFonts w:eastAsia="MS Mincho" w:cs="Arial"/>
                <w:noProof/>
                <w:szCs w:val="20"/>
                <w:lang w:val="sl-SI" w:eastAsia="sl-SI"/>
              </w:rPr>
              <w:t> </w:t>
            </w:r>
            <w:r w:rsidRPr="008216B2">
              <w:rPr>
                <w:rFonts w:eastAsia="MS Mincho" w:cs="Arial"/>
                <w:noProof/>
                <w:szCs w:val="20"/>
                <w:lang w:val="sl-SI" w:eastAsia="sl-SI"/>
              </w:rPr>
              <w:t> </w:t>
            </w:r>
            <w:r w:rsidRPr="008216B2">
              <w:rPr>
                <w:rFonts w:eastAsia="MS Mincho" w:cs="Arial"/>
                <w:noProof/>
                <w:szCs w:val="20"/>
                <w:lang w:val="sl-SI" w:eastAsia="sl-SI"/>
              </w:rPr>
              <w:t> </w:t>
            </w:r>
            <w:r w:rsidRPr="008216B2">
              <w:rPr>
                <w:rFonts w:cs="Arial"/>
                <w:szCs w:val="20"/>
                <w:lang w:val="sl-SI" w:eastAsia="sl-SI"/>
              </w:rPr>
              <w:fldChar w:fldCharType="end"/>
            </w:r>
          </w:p>
        </w:tc>
      </w:tr>
    </w:tbl>
    <w:p w14:paraId="1E55683D" w14:textId="77777777" w:rsidR="00AC28A6" w:rsidRDefault="00AC28A6" w:rsidP="00E53F67">
      <w:pPr>
        <w:widowControl w:val="0"/>
        <w:suppressAutoHyphens/>
        <w:jc w:val="both"/>
        <w:rPr>
          <w:rFonts w:cs="Arial"/>
          <w:b/>
          <w:szCs w:val="22"/>
          <w:lang w:val="sl-SI" w:eastAsia="sl-SI"/>
        </w:rPr>
      </w:pPr>
    </w:p>
    <w:p w14:paraId="58560205" w14:textId="77777777" w:rsidR="00AC28A6" w:rsidRDefault="00AC28A6" w:rsidP="00E53F67">
      <w:pPr>
        <w:widowControl w:val="0"/>
        <w:suppressAutoHyphens/>
        <w:jc w:val="both"/>
        <w:rPr>
          <w:rFonts w:cs="Arial"/>
          <w:b/>
          <w:szCs w:val="22"/>
          <w:lang w:val="sl-SI" w:eastAsia="sl-SI"/>
        </w:rPr>
      </w:pPr>
    </w:p>
    <w:p w14:paraId="4CFC26AB" w14:textId="77777777" w:rsidR="00E8720F" w:rsidRDefault="00E8720F" w:rsidP="007065FA">
      <w:pPr>
        <w:widowControl w:val="0"/>
        <w:suppressAutoHyphens/>
        <w:jc w:val="both"/>
        <w:rPr>
          <w:rFonts w:cs="Arial"/>
          <w:bCs/>
          <w:szCs w:val="22"/>
          <w:lang w:val="sl-SI" w:eastAsia="sl-SI"/>
        </w:rPr>
      </w:pPr>
    </w:p>
    <w:p w14:paraId="2BC41C1D" w14:textId="77777777" w:rsidR="00E8720F" w:rsidRDefault="00E8720F" w:rsidP="007065FA">
      <w:pPr>
        <w:widowControl w:val="0"/>
        <w:suppressAutoHyphens/>
        <w:jc w:val="both"/>
        <w:rPr>
          <w:rFonts w:cs="Arial"/>
          <w:bCs/>
          <w:szCs w:val="22"/>
          <w:lang w:val="sl-SI" w:eastAsia="sl-SI"/>
        </w:rPr>
      </w:pPr>
    </w:p>
    <w:p w14:paraId="78499B95" w14:textId="77777777" w:rsidR="00E8720F" w:rsidRDefault="00E8720F" w:rsidP="007065FA">
      <w:pPr>
        <w:widowControl w:val="0"/>
        <w:suppressAutoHyphens/>
        <w:jc w:val="both"/>
        <w:rPr>
          <w:rFonts w:cs="Arial"/>
          <w:bCs/>
          <w:szCs w:val="22"/>
          <w:lang w:val="sl-SI" w:eastAsia="sl-SI"/>
        </w:rPr>
      </w:pPr>
    </w:p>
    <w:p w14:paraId="5393FA18" w14:textId="77777777" w:rsidR="00E8720F" w:rsidRDefault="00E8720F" w:rsidP="007065FA">
      <w:pPr>
        <w:widowControl w:val="0"/>
        <w:suppressAutoHyphens/>
        <w:jc w:val="both"/>
        <w:rPr>
          <w:rFonts w:cs="Arial"/>
          <w:bCs/>
          <w:szCs w:val="22"/>
          <w:lang w:val="sl-SI" w:eastAsia="sl-SI"/>
        </w:rPr>
      </w:pPr>
    </w:p>
    <w:p w14:paraId="044CEBF2" w14:textId="77777777" w:rsidR="00E8720F" w:rsidRDefault="00E8720F" w:rsidP="007065FA">
      <w:pPr>
        <w:widowControl w:val="0"/>
        <w:suppressAutoHyphens/>
        <w:jc w:val="both"/>
        <w:rPr>
          <w:rFonts w:cs="Arial"/>
          <w:bCs/>
          <w:szCs w:val="22"/>
          <w:lang w:val="sl-SI" w:eastAsia="sl-SI"/>
        </w:rPr>
      </w:pPr>
    </w:p>
    <w:p w14:paraId="478AAF34" w14:textId="77777777" w:rsidR="00E8720F" w:rsidRDefault="00E8720F" w:rsidP="007065FA">
      <w:pPr>
        <w:widowControl w:val="0"/>
        <w:suppressAutoHyphens/>
        <w:jc w:val="both"/>
        <w:rPr>
          <w:rFonts w:cs="Arial"/>
          <w:bCs/>
          <w:szCs w:val="22"/>
          <w:lang w:val="sl-SI" w:eastAsia="sl-SI"/>
        </w:rPr>
      </w:pPr>
    </w:p>
    <w:p w14:paraId="02A6E8A2" w14:textId="77777777" w:rsidR="00E8720F" w:rsidRDefault="00E8720F" w:rsidP="007065FA">
      <w:pPr>
        <w:widowControl w:val="0"/>
        <w:suppressAutoHyphens/>
        <w:jc w:val="both"/>
        <w:rPr>
          <w:rFonts w:cs="Arial"/>
          <w:bCs/>
          <w:szCs w:val="22"/>
          <w:lang w:val="sl-SI" w:eastAsia="sl-SI"/>
        </w:rPr>
      </w:pPr>
    </w:p>
    <w:p w14:paraId="45CC85A8" w14:textId="77777777" w:rsidR="00E8720F" w:rsidRDefault="00E8720F" w:rsidP="007065FA">
      <w:pPr>
        <w:widowControl w:val="0"/>
        <w:suppressAutoHyphens/>
        <w:jc w:val="both"/>
        <w:rPr>
          <w:rFonts w:cs="Arial"/>
          <w:bCs/>
          <w:szCs w:val="22"/>
          <w:lang w:val="sl-SI" w:eastAsia="sl-SI"/>
        </w:rPr>
      </w:pPr>
    </w:p>
    <w:p w14:paraId="1C2B0D64" w14:textId="77777777" w:rsidR="00E8720F" w:rsidRDefault="00E8720F" w:rsidP="007065FA">
      <w:pPr>
        <w:widowControl w:val="0"/>
        <w:suppressAutoHyphens/>
        <w:jc w:val="both"/>
        <w:rPr>
          <w:rFonts w:cs="Arial"/>
          <w:bCs/>
          <w:szCs w:val="22"/>
          <w:lang w:val="sl-SI" w:eastAsia="sl-SI"/>
        </w:rPr>
      </w:pPr>
    </w:p>
    <w:p w14:paraId="3E5A2AB9" w14:textId="77777777" w:rsidR="00E8720F" w:rsidRDefault="00E8720F" w:rsidP="007065FA">
      <w:pPr>
        <w:widowControl w:val="0"/>
        <w:suppressAutoHyphens/>
        <w:jc w:val="both"/>
        <w:rPr>
          <w:rFonts w:cs="Arial"/>
          <w:bCs/>
          <w:szCs w:val="22"/>
          <w:lang w:val="sl-SI" w:eastAsia="sl-SI"/>
        </w:rPr>
      </w:pPr>
    </w:p>
    <w:p w14:paraId="0F3F59A3" w14:textId="0F5CCB4A" w:rsidR="007065FA" w:rsidRDefault="007065FA" w:rsidP="007065FA">
      <w:pPr>
        <w:widowControl w:val="0"/>
        <w:suppressAutoHyphens/>
        <w:jc w:val="both"/>
        <w:rPr>
          <w:rFonts w:cs="Arial"/>
          <w:bCs/>
          <w:szCs w:val="22"/>
          <w:lang w:val="sl-SI" w:eastAsia="sl-SI"/>
        </w:rPr>
      </w:pPr>
      <w:r w:rsidRPr="008F012A">
        <w:rPr>
          <w:rFonts w:cs="Arial"/>
          <w:bCs/>
          <w:szCs w:val="22"/>
          <w:lang w:val="sl-SI" w:eastAsia="sl-SI"/>
        </w:rPr>
        <w:lastRenderedPageBreak/>
        <w:t>Ponudbene cene, skladno z zahtevami iz dokumentacije v zvezi z oddajo javnega naročila, tehničnimi specifikacijami ter določili pogodbe</w:t>
      </w:r>
      <w:r>
        <w:rPr>
          <w:rFonts w:cs="Arial"/>
          <w:bCs/>
          <w:szCs w:val="22"/>
          <w:lang w:val="sl-SI" w:eastAsia="sl-SI"/>
        </w:rPr>
        <w:t xml:space="preserve"> za leto 2027</w:t>
      </w:r>
      <w:r w:rsidRPr="008F012A">
        <w:rPr>
          <w:rFonts w:cs="Arial"/>
          <w:bCs/>
          <w:szCs w:val="22"/>
          <w:lang w:val="sl-SI" w:eastAsia="sl-SI"/>
        </w:rPr>
        <w:t xml:space="preserve"> znašajo:</w:t>
      </w:r>
    </w:p>
    <w:p w14:paraId="0C5E7312" w14:textId="77777777" w:rsidR="007065FA" w:rsidRPr="002F716F" w:rsidRDefault="007065FA" w:rsidP="007065FA">
      <w:pPr>
        <w:widowControl w:val="0"/>
        <w:suppressAutoHyphens/>
        <w:jc w:val="both"/>
        <w:rPr>
          <w:rFonts w:cs="Arial"/>
          <w:bCs/>
          <w:szCs w:val="22"/>
          <w:lang w:val="sl-SI" w:eastAsia="sl-SI"/>
        </w:rPr>
      </w:pPr>
    </w:p>
    <w:tbl>
      <w:tblPr>
        <w:tblW w:w="5319"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7"/>
        <w:gridCol w:w="1415"/>
        <w:gridCol w:w="1276"/>
        <w:gridCol w:w="1419"/>
        <w:gridCol w:w="1423"/>
        <w:gridCol w:w="1128"/>
        <w:gridCol w:w="1278"/>
        <w:gridCol w:w="1274"/>
      </w:tblGrid>
      <w:tr w:rsidR="007065FA" w:rsidRPr="0053466E" w14:paraId="795127AC" w14:textId="77777777" w:rsidTr="00F226F0">
        <w:trPr>
          <w:trHeight w:val="520"/>
        </w:trPr>
        <w:tc>
          <w:tcPr>
            <w:tcW w:w="5000" w:type="pct"/>
            <w:gridSpan w:val="8"/>
            <w:shd w:val="clear" w:color="auto" w:fill="AEAAAA" w:themeFill="background2" w:themeFillShade="BF"/>
            <w:vAlign w:val="center"/>
          </w:tcPr>
          <w:p w14:paraId="1E713D80" w14:textId="74F797FE" w:rsidR="007065FA" w:rsidRPr="0053466E" w:rsidRDefault="007065FA" w:rsidP="00F226F0">
            <w:pPr>
              <w:widowControl w:val="0"/>
              <w:suppressAutoHyphens/>
              <w:ind w:left="-108" w:right="-108"/>
              <w:jc w:val="center"/>
              <w:rPr>
                <w:rFonts w:cs="Arial"/>
                <w:b/>
                <w:szCs w:val="20"/>
                <w:lang w:val="sl-SI" w:eastAsia="sl-SI"/>
              </w:rPr>
            </w:pPr>
            <w:r w:rsidRPr="0053466E">
              <w:rPr>
                <w:rFonts w:cs="Arial"/>
                <w:b/>
                <w:szCs w:val="20"/>
                <w:lang w:val="sl-SI" w:eastAsia="sl-SI"/>
              </w:rPr>
              <w:t>Leto 202</w:t>
            </w:r>
            <w:r>
              <w:rPr>
                <w:rFonts w:cs="Arial"/>
                <w:b/>
                <w:szCs w:val="20"/>
                <w:lang w:val="sl-SI" w:eastAsia="sl-SI"/>
              </w:rPr>
              <w:t>7</w:t>
            </w:r>
          </w:p>
        </w:tc>
      </w:tr>
      <w:tr w:rsidR="007065FA" w:rsidRPr="00C16AFE" w14:paraId="03C2714F" w14:textId="77777777" w:rsidTr="00F226F0">
        <w:trPr>
          <w:trHeight w:val="548"/>
        </w:trPr>
        <w:tc>
          <w:tcPr>
            <w:tcW w:w="221" w:type="pct"/>
            <w:vMerge w:val="restart"/>
            <w:shd w:val="clear" w:color="auto" w:fill="E7E6E6" w:themeFill="background2"/>
          </w:tcPr>
          <w:p w14:paraId="396BD8F6" w14:textId="77777777" w:rsidR="007065FA" w:rsidRPr="008216B2" w:rsidRDefault="007065FA" w:rsidP="00F226F0">
            <w:pPr>
              <w:widowControl w:val="0"/>
              <w:suppressAutoHyphens/>
              <w:ind w:left="-108" w:right="-108"/>
              <w:jc w:val="center"/>
              <w:rPr>
                <w:rFonts w:cs="Arial"/>
                <w:b/>
                <w:sz w:val="18"/>
                <w:szCs w:val="18"/>
                <w:lang w:val="sl-SI" w:eastAsia="sl-SI"/>
              </w:rPr>
            </w:pPr>
            <w:r w:rsidRPr="008216B2">
              <w:rPr>
                <w:rFonts w:cs="Arial"/>
                <w:b/>
                <w:sz w:val="18"/>
                <w:szCs w:val="18"/>
                <w:lang w:val="sl-SI" w:eastAsia="sl-SI"/>
              </w:rPr>
              <w:t>Zap. št.</w:t>
            </w:r>
          </w:p>
        </w:tc>
        <w:tc>
          <w:tcPr>
            <w:tcW w:w="2870" w:type="pct"/>
            <w:gridSpan w:val="4"/>
            <w:shd w:val="clear" w:color="auto" w:fill="E7E6E6" w:themeFill="background2"/>
            <w:vAlign w:val="center"/>
          </w:tcPr>
          <w:p w14:paraId="796F295C" w14:textId="77777777" w:rsidR="007065FA" w:rsidRPr="008216B2" w:rsidRDefault="007065FA" w:rsidP="00F226F0">
            <w:pPr>
              <w:widowControl w:val="0"/>
              <w:suppressAutoHyphens/>
              <w:ind w:left="-108" w:right="-108"/>
              <w:jc w:val="center"/>
              <w:rPr>
                <w:rFonts w:cs="Arial"/>
                <w:b/>
                <w:sz w:val="18"/>
                <w:szCs w:val="18"/>
                <w:lang w:val="sl-SI" w:eastAsia="sl-SI"/>
              </w:rPr>
            </w:pPr>
            <w:r w:rsidRPr="008216B2">
              <w:rPr>
                <w:rFonts w:cs="Arial"/>
                <w:b/>
                <w:sz w:val="18"/>
                <w:szCs w:val="18"/>
                <w:lang w:val="sl-SI" w:eastAsia="sl-SI"/>
              </w:rPr>
              <w:t>Predmet naročila</w:t>
            </w:r>
          </w:p>
          <w:p w14:paraId="3892A004" w14:textId="77777777" w:rsidR="007065FA" w:rsidRPr="008216B2" w:rsidRDefault="007065FA" w:rsidP="00F226F0">
            <w:pPr>
              <w:widowControl w:val="0"/>
              <w:suppressAutoHyphens/>
              <w:ind w:left="-108" w:right="-108"/>
              <w:jc w:val="center"/>
              <w:rPr>
                <w:rFonts w:cs="Arial"/>
                <w:b/>
                <w:sz w:val="18"/>
                <w:szCs w:val="18"/>
                <w:lang w:val="sl-SI" w:eastAsia="sl-SI"/>
              </w:rPr>
            </w:pPr>
            <w:r w:rsidRPr="008216B2">
              <w:rPr>
                <w:rFonts w:cs="Arial"/>
                <w:sz w:val="18"/>
                <w:szCs w:val="18"/>
                <w:lang w:val="sl-SI" w:eastAsia="sl-SI"/>
              </w:rPr>
              <w:t>(v skladu s tehničnimi specifikacijami)</w:t>
            </w:r>
          </w:p>
        </w:tc>
        <w:tc>
          <w:tcPr>
            <w:tcW w:w="585" w:type="pct"/>
            <w:vMerge w:val="restart"/>
            <w:shd w:val="clear" w:color="auto" w:fill="E7E6E6" w:themeFill="background2"/>
          </w:tcPr>
          <w:p w14:paraId="6C117B03" w14:textId="77777777" w:rsidR="007065FA" w:rsidRDefault="007065FA" w:rsidP="00F226F0">
            <w:pPr>
              <w:widowControl w:val="0"/>
              <w:suppressAutoHyphens/>
              <w:ind w:left="-108" w:right="-108"/>
              <w:jc w:val="center"/>
              <w:rPr>
                <w:rFonts w:cs="Arial"/>
                <w:b/>
                <w:sz w:val="18"/>
                <w:szCs w:val="18"/>
                <w:lang w:val="sl-SI" w:eastAsia="sl-SI"/>
              </w:rPr>
            </w:pPr>
            <w:r w:rsidRPr="008216B2">
              <w:rPr>
                <w:rFonts w:cs="Arial"/>
                <w:b/>
                <w:sz w:val="18"/>
                <w:szCs w:val="18"/>
                <w:lang w:val="sl-SI" w:eastAsia="sl-SI"/>
              </w:rPr>
              <w:t>Količina</w:t>
            </w:r>
          </w:p>
          <w:p w14:paraId="75A91FD1" w14:textId="77777777" w:rsidR="007065FA" w:rsidRPr="00D824D0" w:rsidRDefault="007065FA" w:rsidP="00F226F0">
            <w:pPr>
              <w:widowControl w:val="0"/>
              <w:suppressAutoHyphens/>
              <w:ind w:left="-108" w:right="-108"/>
              <w:jc w:val="center"/>
              <w:rPr>
                <w:rFonts w:cs="Arial"/>
                <w:bCs/>
                <w:sz w:val="18"/>
                <w:szCs w:val="18"/>
                <w:lang w:val="sl-SI" w:eastAsia="sl-SI"/>
              </w:rPr>
            </w:pPr>
            <w:r>
              <w:rPr>
                <w:rFonts w:cs="Arial"/>
                <w:bCs/>
                <w:sz w:val="18"/>
                <w:szCs w:val="18"/>
                <w:lang w:val="sl-SI" w:eastAsia="sl-SI"/>
              </w:rPr>
              <w:t>(jeklenka oziroma litri, kjer je to navedeno)</w:t>
            </w:r>
          </w:p>
        </w:tc>
        <w:tc>
          <w:tcPr>
            <w:tcW w:w="663" w:type="pct"/>
            <w:vMerge w:val="restart"/>
            <w:shd w:val="clear" w:color="auto" w:fill="E7E6E6" w:themeFill="background2"/>
          </w:tcPr>
          <w:p w14:paraId="74368D55" w14:textId="77777777" w:rsidR="007065FA" w:rsidRPr="008216B2" w:rsidRDefault="007065FA" w:rsidP="00F226F0">
            <w:pPr>
              <w:widowControl w:val="0"/>
              <w:suppressAutoHyphens/>
              <w:ind w:left="-108" w:right="-108"/>
              <w:jc w:val="center"/>
              <w:rPr>
                <w:rFonts w:cs="Arial"/>
                <w:b/>
                <w:sz w:val="18"/>
                <w:szCs w:val="18"/>
                <w:lang w:val="sl-SI" w:eastAsia="sl-SI"/>
              </w:rPr>
            </w:pPr>
            <w:r w:rsidRPr="008216B2">
              <w:rPr>
                <w:rFonts w:cs="Arial"/>
                <w:b/>
                <w:sz w:val="18"/>
                <w:szCs w:val="18"/>
                <w:lang w:val="sl-SI" w:eastAsia="sl-SI"/>
              </w:rPr>
              <w:t xml:space="preserve">Cena </w:t>
            </w:r>
            <w:r w:rsidRPr="0053466E">
              <w:rPr>
                <w:rFonts w:cs="Arial"/>
                <w:b/>
                <w:sz w:val="18"/>
                <w:szCs w:val="18"/>
                <w:u w:val="single"/>
                <w:lang w:val="sl-SI" w:eastAsia="sl-SI"/>
              </w:rPr>
              <w:t>na enoto</w:t>
            </w:r>
          </w:p>
          <w:p w14:paraId="6BD8F22F" w14:textId="77777777" w:rsidR="007065FA" w:rsidRPr="008216B2" w:rsidRDefault="007065FA" w:rsidP="00F226F0">
            <w:pPr>
              <w:widowControl w:val="0"/>
              <w:suppressAutoHyphens/>
              <w:ind w:left="-108" w:right="-108"/>
              <w:jc w:val="center"/>
              <w:rPr>
                <w:rFonts w:cs="Arial"/>
                <w:b/>
                <w:sz w:val="18"/>
                <w:szCs w:val="18"/>
                <w:lang w:val="sl-SI" w:eastAsia="sl-SI"/>
              </w:rPr>
            </w:pPr>
            <w:r w:rsidRPr="008216B2">
              <w:rPr>
                <w:rFonts w:cs="Arial"/>
                <w:sz w:val="18"/>
                <w:szCs w:val="18"/>
                <w:lang w:val="sl-SI" w:eastAsia="sl-SI"/>
              </w:rPr>
              <w:t>v EUR brez DDV</w:t>
            </w:r>
          </w:p>
        </w:tc>
        <w:tc>
          <w:tcPr>
            <w:tcW w:w="661" w:type="pct"/>
            <w:vMerge w:val="restart"/>
            <w:shd w:val="clear" w:color="auto" w:fill="E7E6E6" w:themeFill="background2"/>
          </w:tcPr>
          <w:p w14:paraId="7CCFDC19" w14:textId="77777777" w:rsidR="007065FA" w:rsidRPr="008216B2" w:rsidRDefault="007065FA" w:rsidP="00F226F0">
            <w:pPr>
              <w:widowControl w:val="0"/>
              <w:suppressAutoHyphens/>
              <w:ind w:left="-108" w:right="-108"/>
              <w:jc w:val="center"/>
              <w:rPr>
                <w:rFonts w:cs="Arial"/>
                <w:b/>
                <w:sz w:val="18"/>
                <w:szCs w:val="18"/>
                <w:lang w:val="sl-SI" w:eastAsia="sl-SI"/>
              </w:rPr>
            </w:pPr>
            <w:r w:rsidRPr="008216B2">
              <w:rPr>
                <w:rFonts w:cs="Arial"/>
                <w:b/>
                <w:sz w:val="18"/>
                <w:szCs w:val="18"/>
                <w:lang w:val="sl-SI" w:eastAsia="sl-SI"/>
              </w:rPr>
              <w:t>Skupna cena</w:t>
            </w:r>
          </w:p>
          <w:p w14:paraId="4D3BA1FE" w14:textId="77777777" w:rsidR="007065FA" w:rsidRPr="008216B2" w:rsidRDefault="007065FA" w:rsidP="00F226F0">
            <w:pPr>
              <w:widowControl w:val="0"/>
              <w:suppressAutoHyphens/>
              <w:ind w:left="-108" w:right="-108"/>
              <w:jc w:val="center"/>
              <w:rPr>
                <w:rFonts w:cs="Arial"/>
                <w:b/>
                <w:sz w:val="18"/>
                <w:szCs w:val="18"/>
                <w:lang w:val="sl-SI" w:eastAsia="sl-SI"/>
              </w:rPr>
            </w:pPr>
            <w:r w:rsidRPr="008216B2">
              <w:rPr>
                <w:rFonts w:cs="Arial"/>
                <w:sz w:val="18"/>
                <w:szCs w:val="18"/>
                <w:lang w:val="sl-SI" w:eastAsia="sl-SI"/>
              </w:rPr>
              <w:t>v EUR brez DDV</w:t>
            </w:r>
          </w:p>
        </w:tc>
      </w:tr>
      <w:tr w:rsidR="007065FA" w:rsidRPr="00C16AFE" w14:paraId="36BF6591" w14:textId="77777777" w:rsidTr="00F226F0">
        <w:trPr>
          <w:trHeight w:val="404"/>
        </w:trPr>
        <w:tc>
          <w:tcPr>
            <w:tcW w:w="221" w:type="pct"/>
            <w:vMerge/>
            <w:shd w:val="clear" w:color="auto" w:fill="E7E6E6" w:themeFill="background2"/>
            <w:vAlign w:val="center"/>
          </w:tcPr>
          <w:p w14:paraId="5581839E" w14:textId="77777777" w:rsidR="007065FA" w:rsidRPr="008216B2" w:rsidRDefault="007065FA" w:rsidP="00F226F0">
            <w:pPr>
              <w:widowControl w:val="0"/>
              <w:suppressAutoHyphens/>
              <w:ind w:left="-108" w:right="-108"/>
              <w:jc w:val="center"/>
              <w:rPr>
                <w:rFonts w:cs="Arial"/>
                <w:b/>
                <w:sz w:val="18"/>
                <w:szCs w:val="18"/>
                <w:lang w:val="sl-SI" w:eastAsia="sl-SI"/>
              </w:rPr>
            </w:pPr>
          </w:p>
        </w:tc>
        <w:tc>
          <w:tcPr>
            <w:tcW w:w="734" w:type="pct"/>
            <w:shd w:val="clear" w:color="auto" w:fill="E7E6E6" w:themeFill="background2"/>
            <w:vAlign w:val="center"/>
          </w:tcPr>
          <w:p w14:paraId="64A32CC6" w14:textId="77777777" w:rsidR="007065FA" w:rsidRPr="00D824D0" w:rsidRDefault="007065FA" w:rsidP="00F226F0">
            <w:pPr>
              <w:widowControl w:val="0"/>
              <w:suppressAutoHyphens/>
              <w:ind w:left="-108" w:right="-108"/>
              <w:jc w:val="center"/>
              <w:rPr>
                <w:rFonts w:cs="Arial"/>
                <w:bCs/>
                <w:i/>
                <w:iCs/>
                <w:sz w:val="18"/>
                <w:szCs w:val="18"/>
                <w:lang w:val="sl-SI" w:eastAsia="sl-SI"/>
              </w:rPr>
            </w:pPr>
            <w:r w:rsidRPr="00D824D0">
              <w:rPr>
                <w:rFonts w:cs="Arial"/>
                <w:bCs/>
                <w:i/>
                <w:iCs/>
                <w:sz w:val="18"/>
                <w:szCs w:val="18"/>
                <w:lang w:val="sl-SI" w:eastAsia="sl-SI"/>
              </w:rPr>
              <w:t>Vrsta plina</w:t>
            </w:r>
          </w:p>
        </w:tc>
        <w:tc>
          <w:tcPr>
            <w:tcW w:w="662" w:type="pct"/>
            <w:shd w:val="clear" w:color="auto" w:fill="E7E6E6" w:themeFill="background2"/>
            <w:vAlign w:val="center"/>
          </w:tcPr>
          <w:p w14:paraId="62F982BE" w14:textId="77777777" w:rsidR="007065FA" w:rsidRPr="00D824D0" w:rsidRDefault="007065FA" w:rsidP="00F226F0">
            <w:pPr>
              <w:widowControl w:val="0"/>
              <w:suppressAutoHyphens/>
              <w:ind w:left="-108" w:right="-108"/>
              <w:jc w:val="center"/>
              <w:rPr>
                <w:rFonts w:cs="Arial"/>
                <w:bCs/>
                <w:i/>
                <w:iCs/>
                <w:sz w:val="18"/>
                <w:szCs w:val="18"/>
                <w:lang w:val="sl-SI" w:eastAsia="sl-SI"/>
              </w:rPr>
            </w:pPr>
            <w:r w:rsidRPr="00D824D0">
              <w:rPr>
                <w:rFonts w:cs="Arial"/>
                <w:bCs/>
                <w:i/>
                <w:iCs/>
                <w:sz w:val="18"/>
                <w:szCs w:val="18"/>
                <w:lang w:val="sl-SI" w:eastAsia="sl-SI"/>
              </w:rPr>
              <w:t>Koncentracija</w:t>
            </w:r>
          </w:p>
        </w:tc>
        <w:tc>
          <w:tcPr>
            <w:tcW w:w="736" w:type="pct"/>
            <w:shd w:val="clear" w:color="auto" w:fill="E7E6E6" w:themeFill="background2"/>
            <w:vAlign w:val="center"/>
          </w:tcPr>
          <w:p w14:paraId="1919928F" w14:textId="77777777" w:rsidR="007065FA" w:rsidRPr="00D824D0" w:rsidRDefault="007065FA" w:rsidP="00F226F0">
            <w:pPr>
              <w:widowControl w:val="0"/>
              <w:suppressAutoHyphens/>
              <w:ind w:left="-108" w:right="-108"/>
              <w:jc w:val="center"/>
              <w:rPr>
                <w:rFonts w:cs="Arial"/>
                <w:bCs/>
                <w:i/>
                <w:iCs/>
                <w:sz w:val="18"/>
                <w:szCs w:val="18"/>
                <w:lang w:val="sl-SI" w:eastAsia="sl-SI"/>
              </w:rPr>
            </w:pPr>
            <w:r w:rsidRPr="00D824D0">
              <w:rPr>
                <w:rFonts w:cs="Arial"/>
                <w:bCs/>
                <w:i/>
                <w:iCs/>
                <w:sz w:val="18"/>
                <w:szCs w:val="18"/>
                <w:lang w:val="sl-SI" w:eastAsia="sl-SI"/>
              </w:rPr>
              <w:t>Kvaliteta – tip</w:t>
            </w:r>
          </w:p>
        </w:tc>
        <w:tc>
          <w:tcPr>
            <w:tcW w:w="738" w:type="pct"/>
            <w:shd w:val="clear" w:color="auto" w:fill="E7E6E6" w:themeFill="background2"/>
            <w:vAlign w:val="center"/>
          </w:tcPr>
          <w:p w14:paraId="05184222" w14:textId="77777777" w:rsidR="007065FA" w:rsidRPr="00D824D0" w:rsidRDefault="007065FA" w:rsidP="00F226F0">
            <w:pPr>
              <w:widowControl w:val="0"/>
              <w:suppressAutoHyphens/>
              <w:ind w:left="-108" w:right="-108"/>
              <w:jc w:val="center"/>
              <w:rPr>
                <w:rFonts w:cs="Arial"/>
                <w:bCs/>
                <w:i/>
                <w:iCs/>
                <w:sz w:val="18"/>
                <w:szCs w:val="18"/>
                <w:lang w:val="sl-SI" w:eastAsia="sl-SI"/>
              </w:rPr>
            </w:pPr>
            <w:r w:rsidRPr="00D824D0">
              <w:rPr>
                <w:rFonts w:cs="Arial"/>
                <w:bCs/>
                <w:i/>
                <w:iCs/>
                <w:sz w:val="18"/>
                <w:szCs w:val="18"/>
                <w:lang w:val="sl-SI" w:eastAsia="sl-SI"/>
              </w:rPr>
              <w:t xml:space="preserve">Volumen jeklenke </w:t>
            </w:r>
          </w:p>
          <w:p w14:paraId="0EADBF16" w14:textId="77777777" w:rsidR="007065FA" w:rsidRPr="00D824D0" w:rsidRDefault="007065FA" w:rsidP="00F226F0">
            <w:pPr>
              <w:widowControl w:val="0"/>
              <w:suppressAutoHyphens/>
              <w:ind w:left="-108" w:right="-108"/>
              <w:jc w:val="center"/>
              <w:rPr>
                <w:rFonts w:cs="Arial"/>
                <w:bCs/>
                <w:i/>
                <w:iCs/>
                <w:sz w:val="18"/>
                <w:szCs w:val="18"/>
                <w:lang w:val="sl-SI" w:eastAsia="sl-SI"/>
              </w:rPr>
            </w:pPr>
            <w:r w:rsidRPr="00D824D0">
              <w:rPr>
                <w:rFonts w:cs="Arial"/>
                <w:bCs/>
                <w:i/>
                <w:iCs/>
                <w:sz w:val="18"/>
                <w:szCs w:val="18"/>
                <w:lang w:val="sl-SI" w:eastAsia="sl-SI"/>
              </w:rPr>
              <w:t>(liter)</w:t>
            </w:r>
          </w:p>
        </w:tc>
        <w:tc>
          <w:tcPr>
            <w:tcW w:w="585" w:type="pct"/>
            <w:vMerge/>
            <w:shd w:val="clear" w:color="auto" w:fill="E7E6E6" w:themeFill="background2"/>
            <w:vAlign w:val="center"/>
          </w:tcPr>
          <w:p w14:paraId="3A887354" w14:textId="77777777" w:rsidR="007065FA" w:rsidRPr="008216B2" w:rsidRDefault="007065FA" w:rsidP="00F226F0">
            <w:pPr>
              <w:widowControl w:val="0"/>
              <w:suppressAutoHyphens/>
              <w:ind w:left="-108" w:right="-108"/>
              <w:jc w:val="center"/>
              <w:rPr>
                <w:rFonts w:cs="Arial"/>
                <w:b/>
                <w:sz w:val="18"/>
                <w:szCs w:val="18"/>
                <w:lang w:val="sl-SI" w:eastAsia="sl-SI"/>
              </w:rPr>
            </w:pPr>
          </w:p>
        </w:tc>
        <w:tc>
          <w:tcPr>
            <w:tcW w:w="663" w:type="pct"/>
            <w:vMerge/>
            <w:shd w:val="clear" w:color="auto" w:fill="E7E6E6" w:themeFill="background2"/>
            <w:vAlign w:val="center"/>
          </w:tcPr>
          <w:p w14:paraId="1FBD2A2B" w14:textId="77777777" w:rsidR="007065FA" w:rsidRPr="008216B2" w:rsidRDefault="007065FA" w:rsidP="00F226F0">
            <w:pPr>
              <w:widowControl w:val="0"/>
              <w:suppressAutoHyphens/>
              <w:ind w:left="-108" w:right="-108"/>
              <w:jc w:val="center"/>
              <w:rPr>
                <w:rFonts w:cs="Arial"/>
                <w:b/>
                <w:sz w:val="18"/>
                <w:szCs w:val="18"/>
                <w:lang w:val="sl-SI" w:eastAsia="sl-SI"/>
              </w:rPr>
            </w:pPr>
          </w:p>
        </w:tc>
        <w:tc>
          <w:tcPr>
            <w:tcW w:w="661" w:type="pct"/>
            <w:vMerge/>
            <w:shd w:val="clear" w:color="auto" w:fill="E7E6E6" w:themeFill="background2"/>
            <w:vAlign w:val="center"/>
          </w:tcPr>
          <w:p w14:paraId="3707867E" w14:textId="77777777" w:rsidR="007065FA" w:rsidRPr="008216B2" w:rsidRDefault="007065FA" w:rsidP="00F226F0">
            <w:pPr>
              <w:widowControl w:val="0"/>
              <w:suppressAutoHyphens/>
              <w:ind w:left="-108" w:right="-108"/>
              <w:jc w:val="center"/>
              <w:rPr>
                <w:rFonts w:cs="Arial"/>
                <w:b/>
                <w:sz w:val="18"/>
                <w:szCs w:val="18"/>
                <w:lang w:val="sl-SI" w:eastAsia="sl-SI"/>
              </w:rPr>
            </w:pPr>
          </w:p>
        </w:tc>
      </w:tr>
      <w:tr w:rsidR="007065FA" w:rsidRPr="008216B2" w14:paraId="3D600C0C" w14:textId="77777777" w:rsidTr="00F226F0">
        <w:trPr>
          <w:trHeight w:val="520"/>
        </w:trPr>
        <w:tc>
          <w:tcPr>
            <w:tcW w:w="5000" w:type="pct"/>
            <w:gridSpan w:val="8"/>
            <w:vAlign w:val="bottom"/>
          </w:tcPr>
          <w:p w14:paraId="67A844B0" w14:textId="77777777" w:rsidR="007065FA" w:rsidRPr="008F012A" w:rsidRDefault="007065FA" w:rsidP="000D23F2">
            <w:pPr>
              <w:pStyle w:val="Odstavekseznama"/>
              <w:widowControl w:val="0"/>
              <w:numPr>
                <w:ilvl w:val="0"/>
                <w:numId w:val="41"/>
              </w:numPr>
              <w:suppressAutoHyphens/>
              <w:ind w:right="-108"/>
              <w:rPr>
                <w:rFonts w:ascii="Arial" w:hAnsi="Arial" w:cs="Arial"/>
                <w:b/>
                <w:bCs/>
                <w:sz w:val="20"/>
                <w:szCs w:val="20"/>
              </w:rPr>
            </w:pPr>
            <w:r w:rsidRPr="008F012A">
              <w:rPr>
                <w:rFonts w:ascii="Arial" w:hAnsi="Arial" w:cs="Arial"/>
                <w:b/>
                <w:bCs/>
                <w:sz w:val="20"/>
                <w:szCs w:val="20"/>
              </w:rPr>
              <w:t>Plini</w:t>
            </w:r>
          </w:p>
        </w:tc>
      </w:tr>
      <w:tr w:rsidR="007065FA" w:rsidRPr="008216B2" w14:paraId="1472FE27" w14:textId="77777777" w:rsidTr="00F226F0">
        <w:trPr>
          <w:trHeight w:val="520"/>
        </w:trPr>
        <w:tc>
          <w:tcPr>
            <w:tcW w:w="221" w:type="pct"/>
            <w:vAlign w:val="center"/>
          </w:tcPr>
          <w:p w14:paraId="28BB08B8" w14:textId="77777777" w:rsidR="007065FA" w:rsidRPr="008216B2" w:rsidRDefault="007065FA" w:rsidP="00F226F0">
            <w:pPr>
              <w:widowControl w:val="0"/>
              <w:suppressAutoHyphens/>
              <w:ind w:left="-57" w:right="-57"/>
              <w:jc w:val="center"/>
              <w:rPr>
                <w:rFonts w:cs="Arial"/>
                <w:sz w:val="18"/>
                <w:szCs w:val="18"/>
                <w:lang w:val="sl-SI" w:eastAsia="sl-SI"/>
              </w:rPr>
            </w:pPr>
            <w:r w:rsidRPr="008216B2">
              <w:rPr>
                <w:rFonts w:cs="Arial"/>
                <w:sz w:val="18"/>
                <w:szCs w:val="18"/>
                <w:lang w:val="sl-SI" w:eastAsia="sl-SI"/>
              </w:rPr>
              <w:t>1.</w:t>
            </w:r>
          </w:p>
        </w:tc>
        <w:tc>
          <w:tcPr>
            <w:tcW w:w="734" w:type="pct"/>
            <w:vAlign w:val="center"/>
          </w:tcPr>
          <w:p w14:paraId="2A4A44F3" w14:textId="77777777" w:rsidR="007065FA" w:rsidRPr="008216B2" w:rsidRDefault="007065FA" w:rsidP="00F226F0">
            <w:pPr>
              <w:widowControl w:val="0"/>
              <w:suppressAutoHyphens/>
              <w:rPr>
                <w:rFonts w:cs="Arial"/>
                <w:szCs w:val="20"/>
                <w:lang w:val="sl-SI" w:eastAsia="sl-SI"/>
              </w:rPr>
            </w:pPr>
            <w:r w:rsidRPr="007065FA">
              <w:rPr>
                <w:rFonts w:cs="Arial"/>
                <w:szCs w:val="20"/>
                <w:lang w:val="sl-SI" w:eastAsia="sl-SI"/>
              </w:rPr>
              <w:t>Balonski plin - Helij</w:t>
            </w:r>
          </w:p>
        </w:tc>
        <w:tc>
          <w:tcPr>
            <w:tcW w:w="662" w:type="pct"/>
            <w:vAlign w:val="center"/>
          </w:tcPr>
          <w:p w14:paraId="7E43EA67" w14:textId="77777777" w:rsidR="007065FA" w:rsidRPr="008216B2" w:rsidRDefault="007065FA" w:rsidP="00F226F0">
            <w:pPr>
              <w:widowControl w:val="0"/>
              <w:suppressAutoHyphens/>
              <w:jc w:val="center"/>
              <w:rPr>
                <w:rFonts w:cs="Arial"/>
                <w:szCs w:val="20"/>
                <w:lang w:val="sl-SI" w:eastAsia="sl-SI"/>
              </w:rPr>
            </w:pPr>
            <w:r w:rsidRPr="007065FA">
              <w:rPr>
                <w:rFonts w:cs="Arial"/>
                <w:szCs w:val="20"/>
                <w:lang w:val="sl-SI" w:eastAsia="sl-SI"/>
              </w:rPr>
              <w:t>HELIJ 4.5 T50 200B   UN 1046 HELIJ STISNJEN 2.2 (E)  Vol./1 9,2</w:t>
            </w:r>
          </w:p>
        </w:tc>
        <w:tc>
          <w:tcPr>
            <w:tcW w:w="736" w:type="pct"/>
            <w:vAlign w:val="center"/>
          </w:tcPr>
          <w:p w14:paraId="0E84603E" w14:textId="77777777" w:rsidR="007065FA" w:rsidRPr="008216B2" w:rsidRDefault="007065FA" w:rsidP="00F226F0">
            <w:pPr>
              <w:widowControl w:val="0"/>
              <w:suppressAutoHyphens/>
              <w:jc w:val="center"/>
              <w:rPr>
                <w:rFonts w:cs="Arial"/>
                <w:szCs w:val="20"/>
                <w:lang w:val="sl-SI" w:eastAsia="sl-SI"/>
              </w:rPr>
            </w:pPr>
            <w:r w:rsidRPr="008216B2">
              <w:rPr>
                <w:rFonts w:cs="Arial"/>
                <w:color w:val="000000"/>
                <w:szCs w:val="20"/>
                <w:lang w:val="sl-SI" w:eastAsia="sl-SI"/>
              </w:rPr>
              <w:t>4,</w:t>
            </w:r>
            <w:r>
              <w:rPr>
                <w:rFonts w:cs="Arial"/>
                <w:color w:val="000000"/>
                <w:szCs w:val="20"/>
                <w:lang w:val="sl-SI" w:eastAsia="sl-SI"/>
              </w:rPr>
              <w:t>5</w:t>
            </w:r>
          </w:p>
        </w:tc>
        <w:tc>
          <w:tcPr>
            <w:tcW w:w="738" w:type="pct"/>
            <w:vAlign w:val="center"/>
          </w:tcPr>
          <w:p w14:paraId="076CD084" w14:textId="77777777" w:rsidR="007065FA" w:rsidRPr="008216B2" w:rsidRDefault="007065FA" w:rsidP="00F226F0">
            <w:pPr>
              <w:widowControl w:val="0"/>
              <w:suppressAutoHyphens/>
              <w:jc w:val="center"/>
              <w:rPr>
                <w:rFonts w:cs="Arial"/>
                <w:szCs w:val="20"/>
                <w:lang w:val="sl-SI" w:eastAsia="sl-SI"/>
              </w:rPr>
            </w:pPr>
            <w:r w:rsidRPr="008216B2">
              <w:rPr>
                <w:rFonts w:cs="Arial"/>
                <w:color w:val="000000"/>
                <w:szCs w:val="20"/>
                <w:lang w:val="sl-SI" w:eastAsia="sl-SI"/>
              </w:rPr>
              <w:t>50</w:t>
            </w:r>
          </w:p>
        </w:tc>
        <w:tc>
          <w:tcPr>
            <w:tcW w:w="585" w:type="pct"/>
            <w:vAlign w:val="center"/>
          </w:tcPr>
          <w:p w14:paraId="74880EF3" w14:textId="77777777" w:rsidR="007065FA" w:rsidRPr="008216B2" w:rsidRDefault="007065FA" w:rsidP="00F226F0">
            <w:pPr>
              <w:widowControl w:val="0"/>
              <w:suppressAutoHyphens/>
              <w:jc w:val="center"/>
              <w:rPr>
                <w:rFonts w:cs="Arial"/>
                <w:szCs w:val="20"/>
                <w:lang w:val="sl-SI" w:eastAsia="sl-SI"/>
              </w:rPr>
            </w:pPr>
            <w:r w:rsidRPr="008216B2">
              <w:rPr>
                <w:rFonts w:cs="Arial"/>
                <w:szCs w:val="20"/>
                <w:lang w:val="sl-SI" w:eastAsia="sl-SI"/>
              </w:rPr>
              <w:t>1</w:t>
            </w:r>
            <w:r>
              <w:rPr>
                <w:rFonts w:cs="Arial"/>
                <w:szCs w:val="20"/>
                <w:lang w:val="sl-SI" w:eastAsia="sl-SI"/>
              </w:rPr>
              <w:t>00</w:t>
            </w:r>
          </w:p>
        </w:tc>
        <w:tc>
          <w:tcPr>
            <w:tcW w:w="663" w:type="pct"/>
            <w:vAlign w:val="center"/>
          </w:tcPr>
          <w:p w14:paraId="22B2668E" w14:textId="77777777" w:rsidR="007065FA" w:rsidRPr="008216B2" w:rsidRDefault="007065FA" w:rsidP="00F226F0">
            <w:pPr>
              <w:widowControl w:val="0"/>
              <w:suppressAutoHyphens/>
              <w:jc w:val="center"/>
              <w:rPr>
                <w:rFonts w:cs="Arial"/>
                <w:szCs w:val="20"/>
                <w:lang w:val="sl-SI" w:eastAsia="sl-SI"/>
              </w:rPr>
            </w:pPr>
            <w:r w:rsidRPr="008216B2">
              <w:rPr>
                <w:rFonts w:cs="Arial"/>
                <w:szCs w:val="20"/>
                <w:lang w:val="sl-SI" w:eastAsia="sl-SI"/>
              </w:rPr>
              <w:fldChar w:fldCharType="begin">
                <w:ffData>
                  <w:name w:val="Besedilo40"/>
                  <w:enabled/>
                  <w:calcOnExit w:val="0"/>
                  <w:textInput/>
                </w:ffData>
              </w:fldChar>
            </w:r>
            <w:r w:rsidRPr="008216B2">
              <w:rPr>
                <w:rFonts w:cs="Arial"/>
                <w:szCs w:val="20"/>
                <w:lang w:val="sl-SI" w:eastAsia="sl-SI"/>
              </w:rPr>
              <w:instrText xml:space="preserve"> FORMTEXT </w:instrText>
            </w:r>
            <w:r w:rsidRPr="008216B2">
              <w:rPr>
                <w:rFonts w:cs="Arial"/>
                <w:szCs w:val="20"/>
                <w:lang w:val="sl-SI" w:eastAsia="sl-SI"/>
              </w:rPr>
            </w:r>
            <w:r w:rsidRPr="008216B2">
              <w:rPr>
                <w:rFonts w:cs="Arial"/>
                <w:szCs w:val="20"/>
                <w:lang w:val="sl-SI" w:eastAsia="sl-SI"/>
              </w:rPr>
              <w:fldChar w:fldCharType="separate"/>
            </w:r>
            <w:r w:rsidRPr="008216B2">
              <w:rPr>
                <w:rFonts w:eastAsia="MS Mincho" w:cs="Arial"/>
                <w:noProof/>
                <w:szCs w:val="20"/>
                <w:lang w:val="sl-SI" w:eastAsia="sl-SI"/>
              </w:rPr>
              <w:t> </w:t>
            </w:r>
            <w:r w:rsidRPr="008216B2">
              <w:rPr>
                <w:rFonts w:eastAsia="MS Mincho" w:cs="Arial"/>
                <w:noProof/>
                <w:szCs w:val="20"/>
                <w:lang w:val="sl-SI" w:eastAsia="sl-SI"/>
              </w:rPr>
              <w:t> </w:t>
            </w:r>
            <w:r w:rsidRPr="008216B2">
              <w:rPr>
                <w:rFonts w:eastAsia="MS Mincho" w:cs="Arial"/>
                <w:noProof/>
                <w:szCs w:val="20"/>
                <w:lang w:val="sl-SI" w:eastAsia="sl-SI"/>
              </w:rPr>
              <w:t> </w:t>
            </w:r>
            <w:r w:rsidRPr="008216B2">
              <w:rPr>
                <w:rFonts w:eastAsia="MS Mincho" w:cs="Arial"/>
                <w:noProof/>
                <w:szCs w:val="20"/>
                <w:lang w:val="sl-SI" w:eastAsia="sl-SI"/>
              </w:rPr>
              <w:t> </w:t>
            </w:r>
            <w:r w:rsidRPr="008216B2">
              <w:rPr>
                <w:rFonts w:eastAsia="MS Mincho" w:cs="Arial"/>
                <w:noProof/>
                <w:szCs w:val="20"/>
                <w:lang w:val="sl-SI" w:eastAsia="sl-SI"/>
              </w:rPr>
              <w:t> </w:t>
            </w:r>
            <w:r w:rsidRPr="008216B2">
              <w:rPr>
                <w:rFonts w:cs="Arial"/>
                <w:szCs w:val="20"/>
                <w:lang w:val="sl-SI" w:eastAsia="sl-SI"/>
              </w:rPr>
              <w:fldChar w:fldCharType="end"/>
            </w:r>
          </w:p>
        </w:tc>
        <w:tc>
          <w:tcPr>
            <w:tcW w:w="661" w:type="pct"/>
            <w:vAlign w:val="center"/>
          </w:tcPr>
          <w:p w14:paraId="31152D2E" w14:textId="77777777" w:rsidR="007065FA" w:rsidRPr="008216B2" w:rsidRDefault="007065FA" w:rsidP="00F226F0">
            <w:pPr>
              <w:widowControl w:val="0"/>
              <w:suppressAutoHyphens/>
              <w:ind w:left="-108" w:right="-108"/>
              <w:jc w:val="center"/>
              <w:rPr>
                <w:rFonts w:cs="Arial"/>
                <w:szCs w:val="20"/>
                <w:lang w:val="sl-SI" w:eastAsia="sl-SI"/>
              </w:rPr>
            </w:pPr>
            <w:r w:rsidRPr="008216B2">
              <w:rPr>
                <w:rFonts w:cs="Arial"/>
                <w:szCs w:val="20"/>
                <w:lang w:val="sl-SI" w:eastAsia="sl-SI"/>
              </w:rPr>
              <w:fldChar w:fldCharType="begin">
                <w:ffData>
                  <w:name w:val="Besedilo40"/>
                  <w:enabled/>
                  <w:calcOnExit w:val="0"/>
                  <w:textInput/>
                </w:ffData>
              </w:fldChar>
            </w:r>
            <w:r w:rsidRPr="008216B2">
              <w:rPr>
                <w:rFonts w:cs="Arial"/>
                <w:szCs w:val="20"/>
                <w:lang w:val="sl-SI" w:eastAsia="sl-SI"/>
              </w:rPr>
              <w:instrText xml:space="preserve"> FORMTEXT </w:instrText>
            </w:r>
            <w:r w:rsidRPr="008216B2">
              <w:rPr>
                <w:rFonts w:cs="Arial"/>
                <w:szCs w:val="20"/>
                <w:lang w:val="sl-SI" w:eastAsia="sl-SI"/>
              </w:rPr>
            </w:r>
            <w:r w:rsidRPr="008216B2">
              <w:rPr>
                <w:rFonts w:cs="Arial"/>
                <w:szCs w:val="20"/>
                <w:lang w:val="sl-SI" w:eastAsia="sl-SI"/>
              </w:rPr>
              <w:fldChar w:fldCharType="separate"/>
            </w:r>
            <w:r w:rsidRPr="008216B2">
              <w:rPr>
                <w:rFonts w:eastAsia="MS Mincho" w:cs="Arial"/>
                <w:noProof/>
                <w:szCs w:val="20"/>
                <w:lang w:val="sl-SI" w:eastAsia="sl-SI"/>
              </w:rPr>
              <w:t> </w:t>
            </w:r>
            <w:r w:rsidRPr="008216B2">
              <w:rPr>
                <w:rFonts w:eastAsia="MS Mincho" w:cs="Arial"/>
                <w:noProof/>
                <w:szCs w:val="20"/>
                <w:lang w:val="sl-SI" w:eastAsia="sl-SI"/>
              </w:rPr>
              <w:t> </w:t>
            </w:r>
            <w:r w:rsidRPr="008216B2">
              <w:rPr>
                <w:rFonts w:eastAsia="MS Mincho" w:cs="Arial"/>
                <w:noProof/>
                <w:szCs w:val="20"/>
                <w:lang w:val="sl-SI" w:eastAsia="sl-SI"/>
              </w:rPr>
              <w:t> </w:t>
            </w:r>
            <w:r w:rsidRPr="008216B2">
              <w:rPr>
                <w:rFonts w:eastAsia="MS Mincho" w:cs="Arial"/>
                <w:noProof/>
                <w:szCs w:val="20"/>
                <w:lang w:val="sl-SI" w:eastAsia="sl-SI"/>
              </w:rPr>
              <w:t> </w:t>
            </w:r>
            <w:r w:rsidRPr="008216B2">
              <w:rPr>
                <w:rFonts w:eastAsia="MS Mincho" w:cs="Arial"/>
                <w:noProof/>
                <w:szCs w:val="20"/>
                <w:lang w:val="sl-SI" w:eastAsia="sl-SI"/>
              </w:rPr>
              <w:t> </w:t>
            </w:r>
            <w:r w:rsidRPr="008216B2">
              <w:rPr>
                <w:rFonts w:cs="Arial"/>
                <w:szCs w:val="20"/>
                <w:lang w:val="sl-SI" w:eastAsia="sl-SI"/>
              </w:rPr>
              <w:fldChar w:fldCharType="end"/>
            </w:r>
          </w:p>
        </w:tc>
      </w:tr>
      <w:tr w:rsidR="007065FA" w:rsidRPr="008216B2" w14:paraId="49F970A7" w14:textId="77777777" w:rsidTr="00F226F0">
        <w:trPr>
          <w:trHeight w:val="520"/>
        </w:trPr>
        <w:tc>
          <w:tcPr>
            <w:tcW w:w="221" w:type="pct"/>
            <w:tcBorders>
              <w:bottom w:val="single" w:sz="4" w:space="0" w:color="auto"/>
            </w:tcBorders>
            <w:vAlign w:val="center"/>
          </w:tcPr>
          <w:p w14:paraId="1A8CD9BD" w14:textId="77777777" w:rsidR="007065FA" w:rsidRPr="00AC28A6" w:rsidRDefault="007065FA" w:rsidP="00F226F0">
            <w:pPr>
              <w:widowControl w:val="0"/>
              <w:suppressAutoHyphens/>
              <w:ind w:left="-57" w:right="-57"/>
              <w:jc w:val="center"/>
              <w:rPr>
                <w:rFonts w:cs="Arial"/>
                <w:b/>
                <w:bCs/>
                <w:sz w:val="18"/>
                <w:szCs w:val="18"/>
                <w:lang w:val="sl-SI" w:eastAsia="sl-SI"/>
              </w:rPr>
            </w:pPr>
            <w:r w:rsidRPr="00AC28A6">
              <w:rPr>
                <w:rFonts w:cs="Arial"/>
                <w:b/>
                <w:bCs/>
                <w:sz w:val="18"/>
                <w:szCs w:val="18"/>
                <w:lang w:val="sl-SI" w:eastAsia="sl-SI"/>
              </w:rPr>
              <w:t>B)</w:t>
            </w:r>
          </w:p>
        </w:tc>
        <w:tc>
          <w:tcPr>
            <w:tcW w:w="2870" w:type="pct"/>
            <w:gridSpan w:val="4"/>
            <w:tcBorders>
              <w:bottom w:val="single" w:sz="4" w:space="0" w:color="auto"/>
            </w:tcBorders>
            <w:vAlign w:val="center"/>
          </w:tcPr>
          <w:p w14:paraId="2889EAA6" w14:textId="447A429F" w:rsidR="007065FA" w:rsidRPr="008216B2" w:rsidRDefault="007065FA" w:rsidP="00F226F0">
            <w:pPr>
              <w:widowControl w:val="0"/>
              <w:suppressAutoHyphens/>
              <w:rPr>
                <w:rFonts w:cs="Arial"/>
                <w:szCs w:val="20"/>
                <w:lang w:val="sl-SI" w:eastAsia="sl-SI"/>
              </w:rPr>
            </w:pPr>
            <w:r w:rsidRPr="0053466E">
              <w:rPr>
                <w:rFonts w:cs="Arial"/>
                <w:b/>
                <w:bCs/>
                <w:szCs w:val="20"/>
                <w:lang w:val="sl-SI" w:eastAsia="sl-SI"/>
              </w:rPr>
              <w:t>Dobava dodatnih plinov in materiala</w:t>
            </w:r>
            <w:r>
              <w:rPr>
                <w:rFonts w:cs="Arial"/>
                <w:szCs w:val="20"/>
                <w:lang w:val="sl-SI" w:eastAsia="sl-SI"/>
              </w:rPr>
              <w:t xml:space="preserve"> v višini </w:t>
            </w:r>
            <w:r w:rsidRPr="004427BE">
              <w:rPr>
                <w:rFonts w:cs="Arial"/>
                <w:szCs w:val="20"/>
                <w:u w:val="single"/>
                <w:lang w:val="sl-SI" w:eastAsia="sl-SI"/>
              </w:rPr>
              <w:t>10 %</w:t>
            </w:r>
            <w:r>
              <w:rPr>
                <w:rFonts w:cs="Arial"/>
                <w:szCs w:val="20"/>
                <w:lang w:val="sl-SI" w:eastAsia="sl-SI"/>
              </w:rPr>
              <w:t xml:space="preserve"> ponudbene vrednosti za leto 202</w:t>
            </w:r>
            <w:r w:rsidR="00C50D9B">
              <w:rPr>
                <w:rFonts w:cs="Arial"/>
                <w:szCs w:val="20"/>
                <w:lang w:val="sl-SI" w:eastAsia="sl-SI"/>
              </w:rPr>
              <w:t>7</w:t>
            </w:r>
            <w:r>
              <w:rPr>
                <w:rFonts w:cs="Arial"/>
                <w:szCs w:val="20"/>
                <w:lang w:val="sl-SI" w:eastAsia="sl-SI"/>
              </w:rPr>
              <w:t xml:space="preserve"> (10 % od seštevka postavk pod A)</w:t>
            </w:r>
            <w:r w:rsidR="004427BE">
              <w:rPr>
                <w:rFonts w:cs="Arial"/>
                <w:szCs w:val="20"/>
                <w:lang w:val="sl-SI" w:eastAsia="sl-SI"/>
              </w:rPr>
              <w:t xml:space="preserve"> točko)</w:t>
            </w:r>
          </w:p>
        </w:tc>
        <w:tc>
          <w:tcPr>
            <w:tcW w:w="585" w:type="pct"/>
            <w:tcBorders>
              <w:bottom w:val="single" w:sz="4" w:space="0" w:color="auto"/>
            </w:tcBorders>
            <w:vAlign w:val="center"/>
          </w:tcPr>
          <w:p w14:paraId="4DFBA49E" w14:textId="77777777" w:rsidR="007065FA" w:rsidRPr="008216B2" w:rsidRDefault="007065FA" w:rsidP="00F226F0">
            <w:pPr>
              <w:widowControl w:val="0"/>
              <w:suppressAutoHyphens/>
              <w:jc w:val="center"/>
              <w:rPr>
                <w:rFonts w:cs="Arial"/>
                <w:szCs w:val="20"/>
                <w:lang w:val="sl-SI" w:eastAsia="sl-SI"/>
              </w:rPr>
            </w:pPr>
            <w:r>
              <w:rPr>
                <w:rFonts w:cs="Arial"/>
                <w:szCs w:val="20"/>
                <w:lang w:val="sl-SI" w:eastAsia="sl-SI"/>
              </w:rPr>
              <w:t>/</w:t>
            </w:r>
          </w:p>
        </w:tc>
        <w:tc>
          <w:tcPr>
            <w:tcW w:w="663" w:type="pct"/>
            <w:tcBorders>
              <w:bottom w:val="single" w:sz="4" w:space="0" w:color="auto"/>
            </w:tcBorders>
            <w:vAlign w:val="center"/>
          </w:tcPr>
          <w:p w14:paraId="49E711B9" w14:textId="77777777" w:rsidR="007065FA" w:rsidRPr="008216B2" w:rsidRDefault="007065FA" w:rsidP="00F226F0">
            <w:pPr>
              <w:widowControl w:val="0"/>
              <w:suppressAutoHyphens/>
              <w:jc w:val="center"/>
              <w:rPr>
                <w:rFonts w:cs="Arial"/>
                <w:szCs w:val="20"/>
                <w:lang w:val="sl-SI" w:eastAsia="sl-SI"/>
              </w:rPr>
            </w:pPr>
            <w:r>
              <w:rPr>
                <w:rFonts w:cs="Arial"/>
                <w:szCs w:val="20"/>
                <w:lang w:val="sl-SI" w:eastAsia="sl-SI"/>
              </w:rPr>
              <w:t>/</w:t>
            </w:r>
          </w:p>
        </w:tc>
        <w:tc>
          <w:tcPr>
            <w:tcW w:w="661" w:type="pct"/>
            <w:vAlign w:val="center"/>
          </w:tcPr>
          <w:p w14:paraId="409FB542" w14:textId="77777777" w:rsidR="007065FA" w:rsidRPr="008216B2" w:rsidRDefault="007065FA" w:rsidP="00F226F0">
            <w:pPr>
              <w:widowControl w:val="0"/>
              <w:suppressAutoHyphens/>
              <w:ind w:left="-108" w:right="-108"/>
              <w:jc w:val="center"/>
              <w:rPr>
                <w:rFonts w:cs="Arial"/>
                <w:szCs w:val="20"/>
                <w:lang w:val="sl-SI" w:eastAsia="sl-SI"/>
              </w:rPr>
            </w:pPr>
            <w:r w:rsidRPr="008216B2">
              <w:rPr>
                <w:rFonts w:cs="Arial"/>
                <w:szCs w:val="20"/>
                <w:lang w:val="sl-SI" w:eastAsia="sl-SI"/>
              </w:rPr>
              <w:fldChar w:fldCharType="begin">
                <w:ffData>
                  <w:name w:val="Besedilo40"/>
                  <w:enabled/>
                  <w:calcOnExit w:val="0"/>
                  <w:textInput/>
                </w:ffData>
              </w:fldChar>
            </w:r>
            <w:r w:rsidRPr="008216B2">
              <w:rPr>
                <w:rFonts w:cs="Arial"/>
                <w:szCs w:val="20"/>
                <w:lang w:val="sl-SI" w:eastAsia="sl-SI"/>
              </w:rPr>
              <w:instrText xml:space="preserve"> FORMTEXT </w:instrText>
            </w:r>
            <w:r w:rsidRPr="008216B2">
              <w:rPr>
                <w:rFonts w:cs="Arial"/>
                <w:szCs w:val="20"/>
                <w:lang w:val="sl-SI" w:eastAsia="sl-SI"/>
              </w:rPr>
            </w:r>
            <w:r w:rsidRPr="008216B2">
              <w:rPr>
                <w:rFonts w:cs="Arial"/>
                <w:szCs w:val="20"/>
                <w:lang w:val="sl-SI" w:eastAsia="sl-SI"/>
              </w:rPr>
              <w:fldChar w:fldCharType="separate"/>
            </w:r>
            <w:r w:rsidRPr="008216B2">
              <w:rPr>
                <w:rFonts w:eastAsia="MS Mincho" w:cs="Arial"/>
                <w:noProof/>
                <w:szCs w:val="20"/>
                <w:lang w:val="sl-SI" w:eastAsia="sl-SI"/>
              </w:rPr>
              <w:t> </w:t>
            </w:r>
            <w:r w:rsidRPr="008216B2">
              <w:rPr>
                <w:rFonts w:eastAsia="MS Mincho" w:cs="Arial"/>
                <w:noProof/>
                <w:szCs w:val="20"/>
                <w:lang w:val="sl-SI" w:eastAsia="sl-SI"/>
              </w:rPr>
              <w:t> </w:t>
            </w:r>
            <w:r w:rsidRPr="008216B2">
              <w:rPr>
                <w:rFonts w:eastAsia="MS Mincho" w:cs="Arial"/>
                <w:noProof/>
                <w:szCs w:val="20"/>
                <w:lang w:val="sl-SI" w:eastAsia="sl-SI"/>
              </w:rPr>
              <w:t> </w:t>
            </w:r>
            <w:r w:rsidRPr="008216B2">
              <w:rPr>
                <w:rFonts w:eastAsia="MS Mincho" w:cs="Arial"/>
                <w:noProof/>
                <w:szCs w:val="20"/>
                <w:lang w:val="sl-SI" w:eastAsia="sl-SI"/>
              </w:rPr>
              <w:t> </w:t>
            </w:r>
            <w:r w:rsidRPr="008216B2">
              <w:rPr>
                <w:rFonts w:eastAsia="MS Mincho" w:cs="Arial"/>
                <w:noProof/>
                <w:szCs w:val="20"/>
                <w:lang w:val="sl-SI" w:eastAsia="sl-SI"/>
              </w:rPr>
              <w:t> </w:t>
            </w:r>
            <w:r w:rsidRPr="008216B2">
              <w:rPr>
                <w:rFonts w:cs="Arial"/>
                <w:szCs w:val="20"/>
                <w:lang w:val="sl-SI" w:eastAsia="sl-SI"/>
              </w:rPr>
              <w:fldChar w:fldCharType="end"/>
            </w:r>
          </w:p>
        </w:tc>
      </w:tr>
      <w:tr w:rsidR="007065FA" w:rsidRPr="008216B2" w14:paraId="54D05F8F" w14:textId="77777777" w:rsidTr="00F226F0">
        <w:trPr>
          <w:trHeight w:val="520"/>
        </w:trPr>
        <w:tc>
          <w:tcPr>
            <w:tcW w:w="221" w:type="pct"/>
            <w:tcBorders>
              <w:left w:val="nil"/>
              <w:bottom w:val="nil"/>
              <w:right w:val="nil"/>
            </w:tcBorders>
            <w:vAlign w:val="center"/>
          </w:tcPr>
          <w:p w14:paraId="0163A20B" w14:textId="77777777" w:rsidR="007065FA" w:rsidRDefault="007065FA" w:rsidP="00F226F0">
            <w:pPr>
              <w:widowControl w:val="0"/>
              <w:suppressAutoHyphens/>
              <w:ind w:left="-57" w:right="-57"/>
              <w:jc w:val="center"/>
              <w:rPr>
                <w:rFonts w:cs="Arial"/>
                <w:sz w:val="18"/>
                <w:szCs w:val="18"/>
                <w:lang w:val="sl-SI" w:eastAsia="sl-SI"/>
              </w:rPr>
            </w:pPr>
          </w:p>
        </w:tc>
        <w:tc>
          <w:tcPr>
            <w:tcW w:w="734" w:type="pct"/>
            <w:tcBorders>
              <w:left w:val="nil"/>
              <w:bottom w:val="nil"/>
              <w:right w:val="nil"/>
            </w:tcBorders>
            <w:vAlign w:val="center"/>
          </w:tcPr>
          <w:p w14:paraId="664C3EA2" w14:textId="77777777" w:rsidR="007065FA" w:rsidRPr="008216B2" w:rsidRDefault="007065FA" w:rsidP="00F226F0">
            <w:pPr>
              <w:widowControl w:val="0"/>
              <w:suppressAutoHyphens/>
              <w:rPr>
                <w:rFonts w:cs="Arial"/>
                <w:szCs w:val="20"/>
                <w:lang w:val="sl-SI" w:eastAsia="sl-SI"/>
              </w:rPr>
            </w:pPr>
          </w:p>
        </w:tc>
        <w:tc>
          <w:tcPr>
            <w:tcW w:w="662" w:type="pct"/>
            <w:tcBorders>
              <w:left w:val="nil"/>
              <w:bottom w:val="nil"/>
              <w:right w:val="nil"/>
            </w:tcBorders>
            <w:vAlign w:val="center"/>
          </w:tcPr>
          <w:p w14:paraId="160BC75D" w14:textId="77777777" w:rsidR="007065FA" w:rsidRPr="008216B2" w:rsidRDefault="007065FA" w:rsidP="00F226F0">
            <w:pPr>
              <w:widowControl w:val="0"/>
              <w:suppressAutoHyphens/>
              <w:jc w:val="center"/>
              <w:rPr>
                <w:rFonts w:cs="Arial"/>
                <w:szCs w:val="20"/>
                <w:lang w:val="sl-SI" w:eastAsia="sl-SI"/>
              </w:rPr>
            </w:pPr>
          </w:p>
        </w:tc>
        <w:tc>
          <w:tcPr>
            <w:tcW w:w="736" w:type="pct"/>
            <w:tcBorders>
              <w:left w:val="nil"/>
              <w:bottom w:val="nil"/>
              <w:right w:val="nil"/>
            </w:tcBorders>
            <w:vAlign w:val="center"/>
          </w:tcPr>
          <w:p w14:paraId="5CEBF90D" w14:textId="77777777" w:rsidR="007065FA" w:rsidRPr="008216B2" w:rsidRDefault="007065FA" w:rsidP="00F226F0">
            <w:pPr>
              <w:widowControl w:val="0"/>
              <w:suppressAutoHyphens/>
              <w:jc w:val="center"/>
              <w:rPr>
                <w:rFonts w:cs="Arial"/>
                <w:szCs w:val="20"/>
                <w:lang w:val="sl-SI" w:eastAsia="sl-SI"/>
              </w:rPr>
            </w:pPr>
          </w:p>
        </w:tc>
        <w:tc>
          <w:tcPr>
            <w:tcW w:w="738" w:type="pct"/>
            <w:tcBorders>
              <w:left w:val="nil"/>
              <w:bottom w:val="nil"/>
              <w:right w:val="nil"/>
            </w:tcBorders>
            <w:vAlign w:val="center"/>
          </w:tcPr>
          <w:p w14:paraId="63BE3F63" w14:textId="77777777" w:rsidR="007065FA" w:rsidRPr="008216B2" w:rsidRDefault="007065FA" w:rsidP="00F226F0">
            <w:pPr>
              <w:widowControl w:val="0"/>
              <w:suppressAutoHyphens/>
              <w:jc w:val="center"/>
              <w:rPr>
                <w:rFonts w:cs="Arial"/>
                <w:szCs w:val="20"/>
                <w:lang w:val="sl-SI" w:eastAsia="sl-SI"/>
              </w:rPr>
            </w:pPr>
          </w:p>
        </w:tc>
        <w:tc>
          <w:tcPr>
            <w:tcW w:w="585" w:type="pct"/>
            <w:tcBorders>
              <w:left w:val="nil"/>
              <w:bottom w:val="nil"/>
              <w:right w:val="nil"/>
            </w:tcBorders>
            <w:vAlign w:val="center"/>
          </w:tcPr>
          <w:p w14:paraId="1492A6BD" w14:textId="77777777" w:rsidR="007065FA" w:rsidRPr="008216B2" w:rsidRDefault="007065FA" w:rsidP="00F226F0">
            <w:pPr>
              <w:widowControl w:val="0"/>
              <w:suppressAutoHyphens/>
              <w:jc w:val="center"/>
              <w:rPr>
                <w:rFonts w:cs="Arial"/>
                <w:szCs w:val="20"/>
                <w:lang w:val="sl-SI" w:eastAsia="sl-SI"/>
              </w:rPr>
            </w:pPr>
          </w:p>
        </w:tc>
        <w:tc>
          <w:tcPr>
            <w:tcW w:w="663" w:type="pct"/>
            <w:tcBorders>
              <w:left w:val="nil"/>
              <w:bottom w:val="nil"/>
            </w:tcBorders>
            <w:vAlign w:val="center"/>
          </w:tcPr>
          <w:p w14:paraId="5913581B" w14:textId="77777777" w:rsidR="007065FA" w:rsidRPr="008216B2" w:rsidRDefault="007065FA" w:rsidP="00F226F0">
            <w:pPr>
              <w:widowControl w:val="0"/>
              <w:suppressAutoHyphens/>
              <w:jc w:val="right"/>
              <w:rPr>
                <w:rFonts w:cs="Arial"/>
                <w:szCs w:val="20"/>
                <w:lang w:val="sl-SI" w:eastAsia="sl-SI"/>
              </w:rPr>
            </w:pPr>
            <w:r>
              <w:rPr>
                <w:rFonts w:cs="Arial"/>
                <w:szCs w:val="20"/>
                <w:lang w:val="sl-SI" w:eastAsia="sl-SI"/>
              </w:rPr>
              <w:t>Skupaj:</w:t>
            </w:r>
          </w:p>
        </w:tc>
        <w:tc>
          <w:tcPr>
            <w:tcW w:w="661" w:type="pct"/>
            <w:vAlign w:val="center"/>
          </w:tcPr>
          <w:p w14:paraId="5627ED88" w14:textId="77777777" w:rsidR="007065FA" w:rsidRPr="008216B2" w:rsidRDefault="007065FA" w:rsidP="00F226F0">
            <w:pPr>
              <w:widowControl w:val="0"/>
              <w:suppressAutoHyphens/>
              <w:ind w:left="-108" w:right="-108"/>
              <w:jc w:val="center"/>
              <w:rPr>
                <w:rFonts w:cs="Arial"/>
                <w:szCs w:val="20"/>
                <w:lang w:val="sl-SI" w:eastAsia="sl-SI"/>
              </w:rPr>
            </w:pPr>
            <w:r w:rsidRPr="008216B2">
              <w:rPr>
                <w:rFonts w:cs="Arial"/>
                <w:szCs w:val="20"/>
                <w:lang w:val="sl-SI" w:eastAsia="sl-SI"/>
              </w:rPr>
              <w:fldChar w:fldCharType="begin">
                <w:ffData>
                  <w:name w:val="Besedilo40"/>
                  <w:enabled/>
                  <w:calcOnExit w:val="0"/>
                  <w:textInput/>
                </w:ffData>
              </w:fldChar>
            </w:r>
            <w:r w:rsidRPr="008216B2">
              <w:rPr>
                <w:rFonts w:cs="Arial"/>
                <w:szCs w:val="20"/>
                <w:lang w:val="sl-SI" w:eastAsia="sl-SI"/>
              </w:rPr>
              <w:instrText xml:space="preserve"> FORMTEXT </w:instrText>
            </w:r>
            <w:r w:rsidRPr="008216B2">
              <w:rPr>
                <w:rFonts w:cs="Arial"/>
                <w:szCs w:val="20"/>
                <w:lang w:val="sl-SI" w:eastAsia="sl-SI"/>
              </w:rPr>
            </w:r>
            <w:r w:rsidRPr="008216B2">
              <w:rPr>
                <w:rFonts w:cs="Arial"/>
                <w:szCs w:val="20"/>
                <w:lang w:val="sl-SI" w:eastAsia="sl-SI"/>
              </w:rPr>
              <w:fldChar w:fldCharType="separate"/>
            </w:r>
            <w:r w:rsidRPr="008216B2">
              <w:rPr>
                <w:rFonts w:eastAsia="MS Mincho" w:cs="Arial"/>
                <w:noProof/>
                <w:szCs w:val="20"/>
                <w:lang w:val="sl-SI" w:eastAsia="sl-SI"/>
              </w:rPr>
              <w:t> </w:t>
            </w:r>
            <w:r w:rsidRPr="008216B2">
              <w:rPr>
                <w:rFonts w:eastAsia="MS Mincho" w:cs="Arial"/>
                <w:noProof/>
                <w:szCs w:val="20"/>
                <w:lang w:val="sl-SI" w:eastAsia="sl-SI"/>
              </w:rPr>
              <w:t> </w:t>
            </w:r>
            <w:r w:rsidRPr="008216B2">
              <w:rPr>
                <w:rFonts w:eastAsia="MS Mincho" w:cs="Arial"/>
                <w:noProof/>
                <w:szCs w:val="20"/>
                <w:lang w:val="sl-SI" w:eastAsia="sl-SI"/>
              </w:rPr>
              <w:t> </w:t>
            </w:r>
            <w:r w:rsidRPr="008216B2">
              <w:rPr>
                <w:rFonts w:eastAsia="MS Mincho" w:cs="Arial"/>
                <w:noProof/>
                <w:szCs w:val="20"/>
                <w:lang w:val="sl-SI" w:eastAsia="sl-SI"/>
              </w:rPr>
              <w:t> </w:t>
            </w:r>
            <w:r w:rsidRPr="008216B2">
              <w:rPr>
                <w:rFonts w:eastAsia="MS Mincho" w:cs="Arial"/>
                <w:noProof/>
                <w:szCs w:val="20"/>
                <w:lang w:val="sl-SI" w:eastAsia="sl-SI"/>
              </w:rPr>
              <w:t> </w:t>
            </w:r>
            <w:r w:rsidRPr="008216B2">
              <w:rPr>
                <w:rFonts w:cs="Arial"/>
                <w:szCs w:val="20"/>
                <w:lang w:val="sl-SI" w:eastAsia="sl-SI"/>
              </w:rPr>
              <w:fldChar w:fldCharType="end"/>
            </w:r>
          </w:p>
        </w:tc>
      </w:tr>
      <w:tr w:rsidR="007065FA" w:rsidRPr="008216B2" w14:paraId="55D77384" w14:textId="77777777" w:rsidTr="00F226F0">
        <w:trPr>
          <w:trHeight w:val="520"/>
        </w:trPr>
        <w:tc>
          <w:tcPr>
            <w:tcW w:w="221" w:type="pct"/>
            <w:tcBorders>
              <w:top w:val="nil"/>
              <w:left w:val="nil"/>
              <w:bottom w:val="nil"/>
              <w:right w:val="nil"/>
            </w:tcBorders>
            <w:vAlign w:val="center"/>
          </w:tcPr>
          <w:p w14:paraId="58EED307" w14:textId="77777777" w:rsidR="007065FA" w:rsidRDefault="007065FA" w:rsidP="00F226F0">
            <w:pPr>
              <w:widowControl w:val="0"/>
              <w:suppressAutoHyphens/>
              <w:ind w:left="-57" w:right="-57"/>
              <w:jc w:val="center"/>
              <w:rPr>
                <w:rFonts w:cs="Arial"/>
                <w:sz w:val="18"/>
                <w:szCs w:val="18"/>
                <w:lang w:val="sl-SI" w:eastAsia="sl-SI"/>
              </w:rPr>
            </w:pPr>
          </w:p>
        </w:tc>
        <w:tc>
          <w:tcPr>
            <w:tcW w:w="734" w:type="pct"/>
            <w:tcBorders>
              <w:top w:val="nil"/>
              <w:left w:val="nil"/>
              <w:bottom w:val="nil"/>
              <w:right w:val="nil"/>
            </w:tcBorders>
            <w:vAlign w:val="center"/>
          </w:tcPr>
          <w:p w14:paraId="5D22AAD4" w14:textId="77777777" w:rsidR="007065FA" w:rsidRPr="008216B2" w:rsidRDefault="007065FA" w:rsidP="00F226F0">
            <w:pPr>
              <w:widowControl w:val="0"/>
              <w:suppressAutoHyphens/>
              <w:rPr>
                <w:rFonts w:cs="Arial"/>
                <w:szCs w:val="20"/>
                <w:lang w:val="sl-SI" w:eastAsia="sl-SI"/>
              </w:rPr>
            </w:pPr>
          </w:p>
        </w:tc>
        <w:tc>
          <w:tcPr>
            <w:tcW w:w="662" w:type="pct"/>
            <w:tcBorders>
              <w:top w:val="nil"/>
              <w:left w:val="nil"/>
              <w:bottom w:val="nil"/>
              <w:right w:val="nil"/>
            </w:tcBorders>
            <w:vAlign w:val="center"/>
          </w:tcPr>
          <w:p w14:paraId="16006774" w14:textId="77777777" w:rsidR="007065FA" w:rsidRPr="008216B2" w:rsidRDefault="007065FA" w:rsidP="00F226F0">
            <w:pPr>
              <w:widowControl w:val="0"/>
              <w:suppressAutoHyphens/>
              <w:jc w:val="center"/>
              <w:rPr>
                <w:rFonts w:cs="Arial"/>
                <w:szCs w:val="20"/>
                <w:lang w:val="sl-SI" w:eastAsia="sl-SI"/>
              </w:rPr>
            </w:pPr>
          </w:p>
        </w:tc>
        <w:tc>
          <w:tcPr>
            <w:tcW w:w="736" w:type="pct"/>
            <w:tcBorders>
              <w:top w:val="nil"/>
              <w:left w:val="nil"/>
              <w:bottom w:val="nil"/>
              <w:right w:val="nil"/>
            </w:tcBorders>
            <w:vAlign w:val="center"/>
          </w:tcPr>
          <w:p w14:paraId="288D77DA" w14:textId="77777777" w:rsidR="007065FA" w:rsidRPr="008216B2" w:rsidRDefault="007065FA" w:rsidP="00F226F0">
            <w:pPr>
              <w:widowControl w:val="0"/>
              <w:suppressAutoHyphens/>
              <w:jc w:val="center"/>
              <w:rPr>
                <w:rFonts w:cs="Arial"/>
                <w:szCs w:val="20"/>
                <w:lang w:val="sl-SI" w:eastAsia="sl-SI"/>
              </w:rPr>
            </w:pPr>
          </w:p>
        </w:tc>
        <w:tc>
          <w:tcPr>
            <w:tcW w:w="738" w:type="pct"/>
            <w:tcBorders>
              <w:top w:val="nil"/>
              <w:left w:val="nil"/>
              <w:bottom w:val="nil"/>
              <w:right w:val="nil"/>
            </w:tcBorders>
            <w:vAlign w:val="center"/>
          </w:tcPr>
          <w:p w14:paraId="563BAE33" w14:textId="77777777" w:rsidR="007065FA" w:rsidRPr="008216B2" w:rsidRDefault="007065FA" w:rsidP="00F226F0">
            <w:pPr>
              <w:widowControl w:val="0"/>
              <w:suppressAutoHyphens/>
              <w:jc w:val="center"/>
              <w:rPr>
                <w:rFonts w:cs="Arial"/>
                <w:szCs w:val="20"/>
                <w:lang w:val="sl-SI" w:eastAsia="sl-SI"/>
              </w:rPr>
            </w:pPr>
          </w:p>
        </w:tc>
        <w:tc>
          <w:tcPr>
            <w:tcW w:w="1248" w:type="pct"/>
            <w:gridSpan w:val="2"/>
            <w:tcBorders>
              <w:top w:val="nil"/>
              <w:left w:val="nil"/>
              <w:bottom w:val="nil"/>
            </w:tcBorders>
            <w:vAlign w:val="center"/>
          </w:tcPr>
          <w:p w14:paraId="4A96C9B8" w14:textId="77777777" w:rsidR="007065FA" w:rsidRPr="008216B2" w:rsidRDefault="007065FA" w:rsidP="00F226F0">
            <w:pPr>
              <w:widowControl w:val="0"/>
              <w:suppressAutoHyphens/>
              <w:jc w:val="right"/>
              <w:rPr>
                <w:rFonts w:cs="Arial"/>
                <w:szCs w:val="20"/>
                <w:lang w:val="sl-SI" w:eastAsia="sl-SI"/>
              </w:rPr>
            </w:pPr>
            <w:r>
              <w:rPr>
                <w:rFonts w:cs="Arial"/>
                <w:szCs w:val="20"/>
                <w:lang w:val="sl-SI" w:eastAsia="sl-SI"/>
              </w:rPr>
              <w:t>Višina DDV:</w:t>
            </w:r>
          </w:p>
        </w:tc>
        <w:tc>
          <w:tcPr>
            <w:tcW w:w="661" w:type="pct"/>
            <w:vAlign w:val="center"/>
          </w:tcPr>
          <w:p w14:paraId="15C586F7" w14:textId="77777777" w:rsidR="007065FA" w:rsidRPr="008216B2" w:rsidRDefault="007065FA" w:rsidP="00F226F0">
            <w:pPr>
              <w:widowControl w:val="0"/>
              <w:suppressAutoHyphens/>
              <w:ind w:left="-108" w:right="-108"/>
              <w:jc w:val="center"/>
              <w:rPr>
                <w:rFonts w:cs="Arial"/>
                <w:szCs w:val="20"/>
                <w:lang w:val="sl-SI" w:eastAsia="sl-SI"/>
              </w:rPr>
            </w:pPr>
            <w:r w:rsidRPr="008216B2">
              <w:rPr>
                <w:rFonts w:cs="Arial"/>
                <w:szCs w:val="20"/>
                <w:lang w:val="sl-SI" w:eastAsia="sl-SI"/>
              </w:rPr>
              <w:fldChar w:fldCharType="begin">
                <w:ffData>
                  <w:name w:val="Besedilo40"/>
                  <w:enabled/>
                  <w:calcOnExit w:val="0"/>
                  <w:textInput/>
                </w:ffData>
              </w:fldChar>
            </w:r>
            <w:r w:rsidRPr="008216B2">
              <w:rPr>
                <w:rFonts w:cs="Arial"/>
                <w:szCs w:val="20"/>
                <w:lang w:val="sl-SI" w:eastAsia="sl-SI"/>
              </w:rPr>
              <w:instrText xml:space="preserve"> FORMTEXT </w:instrText>
            </w:r>
            <w:r w:rsidRPr="008216B2">
              <w:rPr>
                <w:rFonts w:cs="Arial"/>
                <w:szCs w:val="20"/>
                <w:lang w:val="sl-SI" w:eastAsia="sl-SI"/>
              </w:rPr>
            </w:r>
            <w:r w:rsidRPr="008216B2">
              <w:rPr>
                <w:rFonts w:cs="Arial"/>
                <w:szCs w:val="20"/>
                <w:lang w:val="sl-SI" w:eastAsia="sl-SI"/>
              </w:rPr>
              <w:fldChar w:fldCharType="separate"/>
            </w:r>
            <w:r w:rsidRPr="008216B2">
              <w:rPr>
                <w:rFonts w:eastAsia="MS Mincho" w:cs="Arial"/>
                <w:noProof/>
                <w:szCs w:val="20"/>
                <w:lang w:val="sl-SI" w:eastAsia="sl-SI"/>
              </w:rPr>
              <w:t> </w:t>
            </w:r>
            <w:r w:rsidRPr="008216B2">
              <w:rPr>
                <w:rFonts w:eastAsia="MS Mincho" w:cs="Arial"/>
                <w:noProof/>
                <w:szCs w:val="20"/>
                <w:lang w:val="sl-SI" w:eastAsia="sl-SI"/>
              </w:rPr>
              <w:t> </w:t>
            </w:r>
            <w:r w:rsidRPr="008216B2">
              <w:rPr>
                <w:rFonts w:eastAsia="MS Mincho" w:cs="Arial"/>
                <w:noProof/>
                <w:szCs w:val="20"/>
                <w:lang w:val="sl-SI" w:eastAsia="sl-SI"/>
              </w:rPr>
              <w:t> </w:t>
            </w:r>
            <w:r w:rsidRPr="008216B2">
              <w:rPr>
                <w:rFonts w:eastAsia="MS Mincho" w:cs="Arial"/>
                <w:noProof/>
                <w:szCs w:val="20"/>
                <w:lang w:val="sl-SI" w:eastAsia="sl-SI"/>
              </w:rPr>
              <w:t> </w:t>
            </w:r>
            <w:r w:rsidRPr="008216B2">
              <w:rPr>
                <w:rFonts w:eastAsia="MS Mincho" w:cs="Arial"/>
                <w:noProof/>
                <w:szCs w:val="20"/>
                <w:lang w:val="sl-SI" w:eastAsia="sl-SI"/>
              </w:rPr>
              <w:t> </w:t>
            </w:r>
            <w:r w:rsidRPr="008216B2">
              <w:rPr>
                <w:rFonts w:cs="Arial"/>
                <w:szCs w:val="20"/>
                <w:lang w:val="sl-SI" w:eastAsia="sl-SI"/>
              </w:rPr>
              <w:fldChar w:fldCharType="end"/>
            </w:r>
          </w:p>
        </w:tc>
      </w:tr>
      <w:tr w:rsidR="007065FA" w:rsidRPr="008216B2" w14:paraId="6FA29624" w14:textId="77777777" w:rsidTr="00F226F0">
        <w:trPr>
          <w:trHeight w:val="520"/>
        </w:trPr>
        <w:tc>
          <w:tcPr>
            <w:tcW w:w="221" w:type="pct"/>
            <w:tcBorders>
              <w:top w:val="nil"/>
              <w:left w:val="nil"/>
              <w:bottom w:val="nil"/>
              <w:right w:val="nil"/>
            </w:tcBorders>
            <w:vAlign w:val="center"/>
          </w:tcPr>
          <w:p w14:paraId="45777B39" w14:textId="77777777" w:rsidR="007065FA" w:rsidRPr="008216B2" w:rsidRDefault="007065FA" w:rsidP="00F226F0">
            <w:pPr>
              <w:widowControl w:val="0"/>
              <w:suppressAutoHyphens/>
              <w:jc w:val="center"/>
              <w:rPr>
                <w:rFonts w:cs="Arial"/>
                <w:sz w:val="18"/>
                <w:szCs w:val="18"/>
                <w:lang w:val="sl-SI" w:eastAsia="sl-SI"/>
              </w:rPr>
            </w:pPr>
          </w:p>
        </w:tc>
        <w:tc>
          <w:tcPr>
            <w:tcW w:w="734" w:type="pct"/>
            <w:tcBorders>
              <w:top w:val="nil"/>
              <w:left w:val="nil"/>
              <w:bottom w:val="nil"/>
              <w:right w:val="nil"/>
            </w:tcBorders>
            <w:vAlign w:val="center"/>
          </w:tcPr>
          <w:p w14:paraId="13BF259B" w14:textId="77777777" w:rsidR="007065FA" w:rsidRPr="008216B2" w:rsidRDefault="007065FA" w:rsidP="00F226F0">
            <w:pPr>
              <w:widowControl w:val="0"/>
              <w:suppressAutoHyphens/>
              <w:rPr>
                <w:rFonts w:cs="Arial"/>
                <w:szCs w:val="20"/>
                <w:lang w:val="sl-SI" w:eastAsia="sl-SI"/>
              </w:rPr>
            </w:pPr>
          </w:p>
        </w:tc>
        <w:tc>
          <w:tcPr>
            <w:tcW w:w="662" w:type="pct"/>
            <w:tcBorders>
              <w:top w:val="nil"/>
              <w:left w:val="nil"/>
              <w:bottom w:val="nil"/>
              <w:right w:val="nil"/>
            </w:tcBorders>
            <w:vAlign w:val="center"/>
          </w:tcPr>
          <w:p w14:paraId="2712745E" w14:textId="77777777" w:rsidR="007065FA" w:rsidRPr="008216B2" w:rsidRDefault="007065FA" w:rsidP="00F226F0">
            <w:pPr>
              <w:widowControl w:val="0"/>
              <w:suppressAutoHyphens/>
              <w:jc w:val="center"/>
              <w:rPr>
                <w:rFonts w:cs="Arial"/>
                <w:b/>
                <w:szCs w:val="20"/>
                <w:lang w:val="sl-SI" w:eastAsia="sl-SI"/>
              </w:rPr>
            </w:pPr>
          </w:p>
        </w:tc>
        <w:tc>
          <w:tcPr>
            <w:tcW w:w="736" w:type="pct"/>
            <w:tcBorders>
              <w:top w:val="nil"/>
              <w:left w:val="nil"/>
              <w:bottom w:val="nil"/>
              <w:right w:val="nil"/>
            </w:tcBorders>
          </w:tcPr>
          <w:p w14:paraId="0A06F173" w14:textId="77777777" w:rsidR="007065FA" w:rsidRPr="008216B2" w:rsidRDefault="007065FA" w:rsidP="00F226F0">
            <w:pPr>
              <w:widowControl w:val="0"/>
              <w:suppressAutoHyphens/>
              <w:jc w:val="center"/>
              <w:rPr>
                <w:rFonts w:cs="Arial"/>
                <w:szCs w:val="20"/>
                <w:lang w:val="sl-SI" w:eastAsia="sl-SI"/>
              </w:rPr>
            </w:pPr>
          </w:p>
        </w:tc>
        <w:tc>
          <w:tcPr>
            <w:tcW w:w="738" w:type="pct"/>
            <w:tcBorders>
              <w:top w:val="nil"/>
              <w:left w:val="nil"/>
              <w:bottom w:val="nil"/>
              <w:right w:val="nil"/>
            </w:tcBorders>
            <w:vAlign w:val="center"/>
          </w:tcPr>
          <w:p w14:paraId="47697E33" w14:textId="77777777" w:rsidR="007065FA" w:rsidRPr="008216B2" w:rsidRDefault="007065FA" w:rsidP="00F226F0">
            <w:pPr>
              <w:widowControl w:val="0"/>
              <w:suppressAutoHyphens/>
              <w:jc w:val="center"/>
              <w:rPr>
                <w:rFonts w:cs="Arial"/>
                <w:szCs w:val="20"/>
                <w:lang w:val="sl-SI" w:eastAsia="sl-SI"/>
              </w:rPr>
            </w:pPr>
          </w:p>
        </w:tc>
        <w:tc>
          <w:tcPr>
            <w:tcW w:w="1248" w:type="pct"/>
            <w:gridSpan w:val="2"/>
            <w:tcBorders>
              <w:top w:val="nil"/>
              <w:left w:val="nil"/>
              <w:bottom w:val="nil"/>
            </w:tcBorders>
            <w:vAlign w:val="center"/>
          </w:tcPr>
          <w:p w14:paraId="351B57EC" w14:textId="77777777" w:rsidR="007065FA" w:rsidRPr="008216B2" w:rsidRDefault="007065FA" w:rsidP="00F226F0">
            <w:pPr>
              <w:widowControl w:val="0"/>
              <w:suppressAutoHyphens/>
              <w:jc w:val="right"/>
              <w:rPr>
                <w:rFonts w:cs="Arial"/>
                <w:b/>
                <w:szCs w:val="20"/>
                <w:lang w:val="sl-SI" w:eastAsia="sl-SI"/>
              </w:rPr>
            </w:pPr>
            <w:r w:rsidRPr="008216B2">
              <w:rPr>
                <w:rFonts w:cs="Arial"/>
                <w:b/>
                <w:szCs w:val="20"/>
                <w:lang w:val="sl-SI" w:eastAsia="sl-SI"/>
              </w:rPr>
              <w:t>S</w:t>
            </w:r>
            <w:r>
              <w:rPr>
                <w:rFonts w:cs="Arial"/>
                <w:b/>
                <w:szCs w:val="20"/>
                <w:lang w:val="sl-SI" w:eastAsia="sl-SI"/>
              </w:rPr>
              <w:t>kupna cena z DDV:</w:t>
            </w:r>
          </w:p>
        </w:tc>
        <w:tc>
          <w:tcPr>
            <w:tcW w:w="661" w:type="pct"/>
            <w:vAlign w:val="center"/>
          </w:tcPr>
          <w:p w14:paraId="7508DA10" w14:textId="77777777" w:rsidR="007065FA" w:rsidRPr="008216B2" w:rsidRDefault="007065FA" w:rsidP="00F226F0">
            <w:pPr>
              <w:widowControl w:val="0"/>
              <w:suppressAutoHyphens/>
              <w:ind w:left="-108" w:right="-108"/>
              <w:jc w:val="center"/>
              <w:rPr>
                <w:rFonts w:cs="Arial"/>
                <w:szCs w:val="20"/>
                <w:lang w:val="sl-SI" w:eastAsia="sl-SI"/>
              </w:rPr>
            </w:pPr>
            <w:r w:rsidRPr="008216B2">
              <w:rPr>
                <w:rFonts w:cs="Arial"/>
                <w:szCs w:val="20"/>
                <w:lang w:val="sl-SI" w:eastAsia="sl-SI"/>
              </w:rPr>
              <w:fldChar w:fldCharType="begin">
                <w:ffData>
                  <w:name w:val="Besedilo40"/>
                  <w:enabled/>
                  <w:calcOnExit w:val="0"/>
                  <w:textInput/>
                </w:ffData>
              </w:fldChar>
            </w:r>
            <w:r w:rsidRPr="008216B2">
              <w:rPr>
                <w:rFonts w:cs="Arial"/>
                <w:szCs w:val="20"/>
                <w:lang w:val="sl-SI" w:eastAsia="sl-SI"/>
              </w:rPr>
              <w:instrText xml:space="preserve"> FORMTEXT </w:instrText>
            </w:r>
            <w:r w:rsidRPr="008216B2">
              <w:rPr>
                <w:rFonts w:cs="Arial"/>
                <w:szCs w:val="20"/>
                <w:lang w:val="sl-SI" w:eastAsia="sl-SI"/>
              </w:rPr>
            </w:r>
            <w:r w:rsidRPr="008216B2">
              <w:rPr>
                <w:rFonts w:cs="Arial"/>
                <w:szCs w:val="20"/>
                <w:lang w:val="sl-SI" w:eastAsia="sl-SI"/>
              </w:rPr>
              <w:fldChar w:fldCharType="separate"/>
            </w:r>
            <w:r w:rsidRPr="008216B2">
              <w:rPr>
                <w:rFonts w:eastAsia="MS Mincho" w:cs="Arial"/>
                <w:noProof/>
                <w:szCs w:val="20"/>
                <w:lang w:val="sl-SI" w:eastAsia="sl-SI"/>
              </w:rPr>
              <w:t> </w:t>
            </w:r>
            <w:r w:rsidRPr="008216B2">
              <w:rPr>
                <w:rFonts w:eastAsia="MS Mincho" w:cs="Arial"/>
                <w:noProof/>
                <w:szCs w:val="20"/>
                <w:lang w:val="sl-SI" w:eastAsia="sl-SI"/>
              </w:rPr>
              <w:t> </w:t>
            </w:r>
            <w:r w:rsidRPr="008216B2">
              <w:rPr>
                <w:rFonts w:eastAsia="MS Mincho" w:cs="Arial"/>
                <w:noProof/>
                <w:szCs w:val="20"/>
                <w:lang w:val="sl-SI" w:eastAsia="sl-SI"/>
              </w:rPr>
              <w:t> </w:t>
            </w:r>
            <w:r w:rsidRPr="008216B2">
              <w:rPr>
                <w:rFonts w:eastAsia="MS Mincho" w:cs="Arial"/>
                <w:noProof/>
                <w:szCs w:val="20"/>
                <w:lang w:val="sl-SI" w:eastAsia="sl-SI"/>
              </w:rPr>
              <w:t> </w:t>
            </w:r>
            <w:r w:rsidRPr="008216B2">
              <w:rPr>
                <w:rFonts w:eastAsia="MS Mincho" w:cs="Arial"/>
                <w:noProof/>
                <w:szCs w:val="20"/>
                <w:lang w:val="sl-SI" w:eastAsia="sl-SI"/>
              </w:rPr>
              <w:t> </w:t>
            </w:r>
            <w:r w:rsidRPr="008216B2">
              <w:rPr>
                <w:rFonts w:cs="Arial"/>
                <w:szCs w:val="20"/>
                <w:lang w:val="sl-SI" w:eastAsia="sl-SI"/>
              </w:rPr>
              <w:fldChar w:fldCharType="end"/>
            </w:r>
          </w:p>
        </w:tc>
      </w:tr>
    </w:tbl>
    <w:p w14:paraId="4B66C682" w14:textId="77777777" w:rsidR="007065FA" w:rsidRDefault="007065FA" w:rsidP="007065FA">
      <w:pPr>
        <w:widowControl w:val="0"/>
        <w:suppressAutoHyphens/>
        <w:jc w:val="both"/>
        <w:rPr>
          <w:rFonts w:cs="Arial"/>
          <w:b/>
          <w:szCs w:val="22"/>
          <w:lang w:val="sl-SI" w:eastAsia="sl-SI"/>
        </w:rPr>
      </w:pPr>
    </w:p>
    <w:p w14:paraId="2EA427E2" w14:textId="77777777" w:rsidR="00E8720F" w:rsidRDefault="00E8720F" w:rsidP="00E53F67">
      <w:pPr>
        <w:widowControl w:val="0"/>
        <w:suppressAutoHyphens/>
        <w:spacing w:before="200"/>
        <w:jc w:val="both"/>
        <w:rPr>
          <w:rFonts w:cs="Arial"/>
          <w:bCs/>
          <w:szCs w:val="22"/>
          <w:lang w:val="sl-SI" w:eastAsia="sl-SI"/>
        </w:rPr>
      </w:pPr>
    </w:p>
    <w:p w14:paraId="538D3BA4" w14:textId="233F4B7C" w:rsidR="00E53F67" w:rsidRPr="008216B2" w:rsidRDefault="00E53F67" w:rsidP="00E53F67">
      <w:pPr>
        <w:widowControl w:val="0"/>
        <w:suppressAutoHyphens/>
        <w:spacing w:before="200"/>
        <w:jc w:val="both"/>
        <w:rPr>
          <w:rFonts w:cs="Arial"/>
          <w:bCs/>
          <w:szCs w:val="22"/>
          <w:lang w:val="sl-SI" w:eastAsia="sl-SI"/>
        </w:rPr>
      </w:pPr>
      <w:r w:rsidRPr="008216B2">
        <w:rPr>
          <w:rFonts w:cs="Arial"/>
          <w:bCs/>
          <w:szCs w:val="22"/>
          <w:lang w:val="sl-SI" w:eastAsia="sl-SI"/>
        </w:rPr>
        <w:t>V skupno ponudbeno ceno so vključeni vsa oprema, omogočanje uporabe</w:t>
      </w:r>
      <w:r w:rsidR="00E8720F">
        <w:rPr>
          <w:rFonts w:cs="Arial"/>
          <w:bCs/>
          <w:szCs w:val="22"/>
          <w:lang w:val="sl-SI" w:eastAsia="sl-SI"/>
        </w:rPr>
        <w:t xml:space="preserve"> / najema</w:t>
      </w:r>
      <w:r w:rsidRPr="008216B2">
        <w:rPr>
          <w:rFonts w:cs="Arial"/>
          <w:bCs/>
          <w:szCs w:val="22"/>
          <w:lang w:val="sl-SI" w:eastAsia="sl-SI"/>
        </w:rPr>
        <w:t xml:space="preserve"> jeklenk</w:t>
      </w:r>
      <w:r w:rsidR="001162BF">
        <w:rPr>
          <w:rFonts w:cs="Arial"/>
          <w:bCs/>
          <w:szCs w:val="22"/>
          <w:lang w:val="sl-SI" w:eastAsia="sl-SI"/>
        </w:rPr>
        <w:t xml:space="preserve"> in snopov</w:t>
      </w:r>
      <w:r w:rsidRPr="008216B2">
        <w:rPr>
          <w:rFonts w:cs="Arial"/>
          <w:bCs/>
          <w:szCs w:val="22"/>
          <w:lang w:val="sl-SI" w:eastAsia="sl-SI"/>
        </w:rPr>
        <w:t>, prevoz do naročnika,</w:t>
      </w:r>
      <w:r w:rsidRPr="008216B2">
        <w:rPr>
          <w:rFonts w:cs="Arial"/>
          <w:szCs w:val="20"/>
          <w:lang w:val="sl-SI" w:eastAsia="sl-SI"/>
        </w:rPr>
        <w:t xml:space="preserve"> vnos in </w:t>
      </w:r>
      <w:r w:rsidRPr="008216B2">
        <w:rPr>
          <w:rFonts w:cs="Arial"/>
          <w:bCs/>
          <w:szCs w:val="22"/>
          <w:lang w:val="sl-SI" w:eastAsia="sl-SI"/>
        </w:rPr>
        <w:t xml:space="preserve">iznos jeklenk iz plinske postaje, vsa dela in vsi stroški, ki so potrebni za izvedbo predmeta javnega naročila, morebitni popusti in rabati ter spremembe cen na trgu v času trajanja pogodbe. </w:t>
      </w:r>
    </w:p>
    <w:p w14:paraId="6C35D299" w14:textId="77777777" w:rsidR="00E53F67" w:rsidRPr="008216B2" w:rsidRDefault="00E53F67" w:rsidP="00E53F67">
      <w:pPr>
        <w:widowControl w:val="0"/>
        <w:suppressAutoHyphens/>
        <w:spacing w:before="200"/>
        <w:jc w:val="both"/>
        <w:rPr>
          <w:rFonts w:cs="Arial"/>
          <w:bCs/>
          <w:szCs w:val="22"/>
          <w:lang w:val="sl-SI" w:eastAsia="sl-SI"/>
        </w:rPr>
      </w:pPr>
      <w:r w:rsidRPr="008216B2">
        <w:rPr>
          <w:rFonts w:cs="Arial"/>
          <w:bCs/>
          <w:szCs w:val="22"/>
          <w:lang w:val="sl-SI" w:eastAsia="sl-SI"/>
        </w:rPr>
        <w:t>Ponudbene cene so nespremenljive ves čas trajanja pogodbe. S podpisom ponudbenega predračuna ponudnik jamči za resničnost oziroma verodostojnost podatkov v ponudbi.</w:t>
      </w:r>
    </w:p>
    <w:p w14:paraId="2CA66C49" w14:textId="77777777" w:rsidR="00E53F67" w:rsidRPr="008216B2" w:rsidRDefault="00E53F67" w:rsidP="00E53F67">
      <w:pPr>
        <w:widowControl w:val="0"/>
        <w:suppressAutoHyphens/>
        <w:spacing w:before="200"/>
        <w:jc w:val="both"/>
        <w:rPr>
          <w:rFonts w:cs="Arial"/>
          <w:bCs/>
          <w:szCs w:val="22"/>
          <w:lang w:val="sl-SI" w:eastAsia="sl-SI"/>
        </w:rPr>
      </w:pPr>
      <w:r w:rsidRPr="008216B2">
        <w:rPr>
          <w:rFonts w:cs="Arial"/>
          <w:bCs/>
          <w:szCs w:val="22"/>
          <w:lang w:val="sl-SI" w:eastAsia="sl-SI"/>
        </w:rPr>
        <w:t>Ponudba velja najmanj tri (3) mesece po izteku roka za prejem ponudb.</w:t>
      </w:r>
    </w:p>
    <w:p w14:paraId="78D4839A" w14:textId="77777777" w:rsidR="00E53F67" w:rsidRPr="008216B2" w:rsidRDefault="00E53F67" w:rsidP="00E53F67">
      <w:pPr>
        <w:widowControl w:val="0"/>
        <w:suppressAutoHyphens/>
        <w:spacing w:before="200"/>
        <w:jc w:val="both"/>
        <w:rPr>
          <w:rFonts w:cs="Arial"/>
          <w:b/>
          <w:bCs/>
          <w:szCs w:val="22"/>
          <w:lang w:val="sl-SI" w:eastAsia="sl-SI"/>
        </w:rPr>
      </w:pPr>
    </w:p>
    <w:p w14:paraId="1E96AAAF" w14:textId="3FF406E1" w:rsidR="007065FA" w:rsidRPr="00AC28A6" w:rsidRDefault="00E8720F" w:rsidP="007065FA">
      <w:pPr>
        <w:widowControl w:val="0"/>
        <w:suppressAutoHyphens/>
        <w:spacing w:before="200"/>
        <w:jc w:val="both"/>
        <w:rPr>
          <w:rFonts w:cs="Arial"/>
          <w:szCs w:val="22"/>
          <w:lang w:val="sl-SI" w:eastAsia="sl-SI"/>
        </w:rPr>
      </w:pPr>
      <w:r w:rsidRPr="00E8720F">
        <w:rPr>
          <w:rFonts w:cs="Arial"/>
          <w:b/>
          <w:bCs/>
          <w:szCs w:val="22"/>
          <w:u w:val="single"/>
          <w:lang w:val="sl-SI" w:eastAsia="sl-SI"/>
        </w:rPr>
        <w:t xml:space="preserve">II. </w:t>
      </w:r>
      <w:r w:rsidR="007065FA" w:rsidRPr="00E8720F">
        <w:rPr>
          <w:rFonts w:cs="Arial"/>
          <w:b/>
          <w:bCs/>
          <w:szCs w:val="22"/>
          <w:u w:val="single"/>
          <w:lang w:val="sl-SI" w:eastAsia="sl-SI"/>
        </w:rPr>
        <w:t>DOBA RAZPOLOŽLJIVOSTI JEKLENK NAROČNIKU PO PRENEHANJU VELJAVNOSTI POGODBE</w:t>
      </w:r>
      <w:r w:rsidR="007065FA">
        <w:rPr>
          <w:rFonts w:cs="Arial"/>
          <w:b/>
          <w:bCs/>
          <w:szCs w:val="22"/>
          <w:lang w:val="sl-SI" w:eastAsia="sl-SI"/>
        </w:rPr>
        <w:t xml:space="preserve"> </w:t>
      </w:r>
      <w:r w:rsidR="007065FA">
        <w:rPr>
          <w:rFonts w:cs="Arial"/>
          <w:szCs w:val="22"/>
          <w:lang w:val="sl-SI" w:eastAsia="sl-SI"/>
        </w:rPr>
        <w:t>/najmanj pet (5) mesecev/</w:t>
      </w:r>
    </w:p>
    <w:p w14:paraId="11410D2B" w14:textId="3639ED0C" w:rsidR="00E53F67" w:rsidRPr="007717F7" w:rsidRDefault="007065FA" w:rsidP="007717F7">
      <w:pPr>
        <w:widowControl w:val="0"/>
        <w:suppressAutoHyphens/>
        <w:spacing w:before="200"/>
        <w:jc w:val="both"/>
        <w:rPr>
          <w:rFonts w:cs="Arial"/>
          <w:bCs/>
          <w:szCs w:val="22"/>
          <w:lang w:val="sl-SI" w:eastAsia="sl-SI"/>
        </w:rPr>
      </w:pPr>
      <w:r w:rsidRPr="008216B2">
        <w:rPr>
          <w:rFonts w:cs="Arial"/>
          <w:bCs/>
          <w:szCs w:val="22"/>
          <w:lang w:val="sl-SI" w:eastAsia="sl-SI"/>
        </w:rPr>
        <w:t xml:space="preserve"> </w:t>
      </w:r>
      <w:r w:rsidRPr="008216B2">
        <w:rPr>
          <w:rFonts w:cs="Arial"/>
          <w:bCs/>
          <w:szCs w:val="22"/>
          <w:lang w:val="sl-SI" w:eastAsia="sl-SI"/>
        </w:rPr>
        <w:fldChar w:fldCharType="begin">
          <w:ffData>
            <w:name w:val=""/>
            <w:enabled/>
            <w:calcOnExit w:val="0"/>
            <w:textInput>
              <w:type w:val="number"/>
              <w:format w:val="0"/>
            </w:textInput>
          </w:ffData>
        </w:fldChar>
      </w:r>
      <w:r w:rsidRPr="008216B2">
        <w:rPr>
          <w:rFonts w:cs="Arial"/>
          <w:bCs/>
          <w:szCs w:val="22"/>
          <w:lang w:val="sl-SI" w:eastAsia="sl-SI"/>
        </w:rPr>
        <w:instrText xml:space="preserve"> FORMTEXT </w:instrText>
      </w:r>
      <w:r w:rsidRPr="008216B2">
        <w:rPr>
          <w:rFonts w:cs="Arial"/>
          <w:bCs/>
          <w:szCs w:val="22"/>
          <w:lang w:val="sl-SI" w:eastAsia="sl-SI"/>
        </w:rPr>
      </w:r>
      <w:r w:rsidRPr="008216B2">
        <w:rPr>
          <w:rFonts w:cs="Arial"/>
          <w:bCs/>
          <w:szCs w:val="22"/>
          <w:lang w:val="sl-SI" w:eastAsia="sl-SI"/>
        </w:rPr>
        <w:fldChar w:fldCharType="separate"/>
      </w:r>
      <w:r w:rsidRPr="008216B2">
        <w:rPr>
          <w:rFonts w:cs="Arial"/>
          <w:bCs/>
          <w:szCs w:val="22"/>
          <w:lang w:val="sl-SI" w:eastAsia="sl-SI"/>
        </w:rPr>
        <w:t> </w:t>
      </w:r>
      <w:r w:rsidRPr="008216B2">
        <w:rPr>
          <w:rFonts w:cs="Arial"/>
          <w:bCs/>
          <w:szCs w:val="22"/>
          <w:lang w:val="sl-SI" w:eastAsia="sl-SI"/>
        </w:rPr>
        <w:t> </w:t>
      </w:r>
      <w:r w:rsidRPr="008216B2">
        <w:rPr>
          <w:rFonts w:cs="Arial"/>
          <w:bCs/>
          <w:szCs w:val="22"/>
          <w:lang w:val="sl-SI" w:eastAsia="sl-SI"/>
        </w:rPr>
        <w:t> </w:t>
      </w:r>
      <w:r w:rsidRPr="008216B2">
        <w:rPr>
          <w:rFonts w:cs="Arial"/>
          <w:bCs/>
          <w:szCs w:val="22"/>
          <w:lang w:val="sl-SI" w:eastAsia="sl-SI"/>
        </w:rPr>
        <w:t> </w:t>
      </w:r>
      <w:r w:rsidRPr="008216B2">
        <w:rPr>
          <w:rFonts w:cs="Arial"/>
          <w:bCs/>
          <w:szCs w:val="22"/>
          <w:lang w:val="sl-SI" w:eastAsia="sl-SI"/>
        </w:rPr>
        <w:t> </w:t>
      </w:r>
      <w:r w:rsidRPr="008216B2">
        <w:rPr>
          <w:rFonts w:cs="Arial"/>
          <w:bCs/>
          <w:szCs w:val="22"/>
          <w:lang w:val="sl-SI" w:eastAsia="sl-SI"/>
        </w:rPr>
        <w:fldChar w:fldCharType="end"/>
      </w:r>
      <w:r w:rsidRPr="008216B2">
        <w:rPr>
          <w:rFonts w:cs="Arial"/>
          <w:bCs/>
          <w:szCs w:val="22"/>
          <w:lang w:val="sl-SI" w:eastAsia="sl-SI"/>
        </w:rPr>
        <w:t xml:space="preserve"> mesecev.</w:t>
      </w:r>
    </w:p>
    <w:p w14:paraId="6355024E" w14:textId="77777777" w:rsidR="00E8720F" w:rsidRDefault="00E8720F" w:rsidP="00E53F67">
      <w:pPr>
        <w:widowControl w:val="0"/>
        <w:suppressAutoHyphens/>
        <w:spacing w:before="240"/>
        <w:jc w:val="both"/>
        <w:rPr>
          <w:rFonts w:cs="Arial"/>
          <w:b/>
          <w:bCs/>
          <w:szCs w:val="20"/>
          <w:u w:val="single"/>
          <w:lang w:val="sl-SI" w:eastAsia="sl-SI"/>
        </w:rPr>
      </w:pPr>
    </w:p>
    <w:p w14:paraId="78D2BE65" w14:textId="77777777" w:rsidR="00E8720F" w:rsidRDefault="00E8720F" w:rsidP="00E53F67">
      <w:pPr>
        <w:widowControl w:val="0"/>
        <w:suppressAutoHyphens/>
        <w:spacing w:before="240"/>
        <w:jc w:val="both"/>
        <w:rPr>
          <w:rFonts w:cs="Arial"/>
          <w:b/>
          <w:bCs/>
          <w:szCs w:val="20"/>
          <w:u w:val="single"/>
          <w:lang w:val="sl-SI" w:eastAsia="sl-SI"/>
        </w:rPr>
      </w:pPr>
    </w:p>
    <w:p w14:paraId="2C404E67" w14:textId="77777777" w:rsidR="00E8720F" w:rsidRDefault="00E8720F" w:rsidP="00E53F67">
      <w:pPr>
        <w:widowControl w:val="0"/>
        <w:suppressAutoHyphens/>
        <w:spacing w:before="240"/>
        <w:jc w:val="both"/>
        <w:rPr>
          <w:rFonts w:cs="Arial"/>
          <w:b/>
          <w:bCs/>
          <w:szCs w:val="20"/>
          <w:u w:val="single"/>
          <w:lang w:val="sl-SI" w:eastAsia="sl-SI"/>
        </w:rPr>
      </w:pPr>
    </w:p>
    <w:p w14:paraId="0D2A6451" w14:textId="77777777" w:rsidR="00E8720F" w:rsidRDefault="00E8720F" w:rsidP="00E53F67">
      <w:pPr>
        <w:widowControl w:val="0"/>
        <w:suppressAutoHyphens/>
        <w:spacing w:before="240"/>
        <w:jc w:val="both"/>
        <w:rPr>
          <w:rFonts w:cs="Arial"/>
          <w:b/>
          <w:bCs/>
          <w:szCs w:val="20"/>
          <w:u w:val="single"/>
          <w:lang w:val="sl-SI" w:eastAsia="sl-SI"/>
        </w:rPr>
      </w:pPr>
    </w:p>
    <w:p w14:paraId="6C806239" w14:textId="3E18398C" w:rsidR="007717F7" w:rsidRDefault="00E8720F" w:rsidP="00E53F67">
      <w:pPr>
        <w:widowControl w:val="0"/>
        <w:suppressAutoHyphens/>
        <w:spacing w:before="240"/>
        <w:jc w:val="both"/>
        <w:rPr>
          <w:rFonts w:cs="Arial"/>
          <w:b/>
          <w:bCs/>
          <w:szCs w:val="20"/>
          <w:u w:val="single"/>
          <w:lang w:val="sl-SI" w:eastAsia="sl-SI"/>
        </w:rPr>
      </w:pPr>
      <w:r w:rsidRPr="00E8720F">
        <w:rPr>
          <w:rFonts w:cs="Arial"/>
          <w:b/>
          <w:bCs/>
          <w:szCs w:val="20"/>
          <w:u w:val="single"/>
          <w:lang w:val="sl-SI" w:eastAsia="sl-SI"/>
        </w:rPr>
        <w:lastRenderedPageBreak/>
        <w:t xml:space="preserve">III. IZJAVA O SKLADNOSTI </w:t>
      </w:r>
      <w:r>
        <w:rPr>
          <w:rFonts w:cs="Arial"/>
          <w:b/>
          <w:bCs/>
          <w:szCs w:val="20"/>
          <w:u w:val="single"/>
          <w:lang w:val="sl-SI" w:eastAsia="sl-SI"/>
        </w:rPr>
        <w:t>PONUJENEGA BLAGA</w:t>
      </w:r>
    </w:p>
    <w:p w14:paraId="15601DC7" w14:textId="77777777" w:rsidR="00E8720F" w:rsidRDefault="00E8720F" w:rsidP="00E8720F">
      <w:pPr>
        <w:tabs>
          <w:tab w:val="left" w:pos="0"/>
          <w:tab w:val="left" w:pos="851"/>
        </w:tabs>
        <w:overflowPunct w:val="0"/>
        <w:autoSpaceDE w:val="0"/>
        <w:autoSpaceDN w:val="0"/>
        <w:adjustRightInd w:val="0"/>
        <w:spacing w:line="240" w:lineRule="auto"/>
        <w:ind w:left="11"/>
        <w:jc w:val="both"/>
        <w:textAlignment w:val="baseline"/>
        <w:rPr>
          <w:rFonts w:cs="Arial"/>
          <w:szCs w:val="20"/>
          <w:lang w:val="sl-SI"/>
        </w:rPr>
      </w:pPr>
    </w:p>
    <w:p w14:paraId="3E172450" w14:textId="127CB28D" w:rsidR="00E8720F" w:rsidRDefault="00E8720F" w:rsidP="00E8720F">
      <w:pPr>
        <w:tabs>
          <w:tab w:val="left" w:pos="0"/>
          <w:tab w:val="left" w:pos="851"/>
        </w:tabs>
        <w:overflowPunct w:val="0"/>
        <w:autoSpaceDE w:val="0"/>
        <w:autoSpaceDN w:val="0"/>
        <w:adjustRightInd w:val="0"/>
        <w:spacing w:line="240" w:lineRule="auto"/>
        <w:ind w:left="11"/>
        <w:jc w:val="both"/>
        <w:textAlignment w:val="baseline"/>
        <w:rPr>
          <w:rFonts w:cs="Arial"/>
          <w:szCs w:val="20"/>
          <w:lang w:val="sl-SI"/>
        </w:rPr>
      </w:pPr>
      <w:r w:rsidRPr="00AF53C5">
        <w:rPr>
          <w:rFonts w:cs="Arial"/>
          <w:szCs w:val="20"/>
          <w:lang w:val="sl-SI"/>
        </w:rPr>
        <w:t>Pod kazensko in materialno odgovornostjo izjavljamo, da</w:t>
      </w:r>
      <w:r>
        <w:rPr>
          <w:rFonts w:cs="Arial"/>
          <w:szCs w:val="20"/>
          <w:lang w:val="sl-SI"/>
        </w:rPr>
        <w:t xml:space="preserve"> ponujeno blago v celoti ustreza vsem tehničnim zahtevam (tj. koncentracija, volumen in zunanji premer jeklenk, kvaliteta – tip, itd.), ki so navedene v tehnični dokumentaciji za predmetno javno naročilo.</w:t>
      </w:r>
    </w:p>
    <w:p w14:paraId="5261734C" w14:textId="77777777" w:rsidR="00E8720F" w:rsidRPr="00E8720F" w:rsidRDefault="00E8720F" w:rsidP="00E53F67">
      <w:pPr>
        <w:widowControl w:val="0"/>
        <w:suppressAutoHyphens/>
        <w:spacing w:before="240"/>
        <w:jc w:val="both"/>
        <w:rPr>
          <w:rFonts w:cs="Arial"/>
          <w:b/>
          <w:bCs/>
          <w:szCs w:val="20"/>
          <w:u w:val="single"/>
          <w:lang w:val="sl-SI" w:eastAsia="sl-SI"/>
        </w:rPr>
      </w:pPr>
    </w:p>
    <w:p w14:paraId="07A2D45C" w14:textId="2F7667FF" w:rsidR="00E53F67" w:rsidRPr="008216B2" w:rsidRDefault="00E53F67" w:rsidP="00E53F67">
      <w:pPr>
        <w:widowControl w:val="0"/>
        <w:suppressAutoHyphens/>
        <w:spacing w:before="240"/>
        <w:jc w:val="both"/>
        <w:rPr>
          <w:rFonts w:cs="Arial"/>
          <w:szCs w:val="20"/>
          <w:lang w:val="sl-SI" w:eastAsia="sl-SI"/>
        </w:rPr>
      </w:pPr>
      <w:r w:rsidRPr="008216B2">
        <w:rPr>
          <w:rFonts w:cs="Arial"/>
          <w:szCs w:val="20"/>
          <w:lang w:val="sl-SI" w:eastAsia="sl-SI"/>
        </w:rPr>
        <w:t xml:space="preserve">Številka ponudbenega predračuna: </w:t>
      </w:r>
      <w:r w:rsidRPr="008216B2">
        <w:rPr>
          <w:rFonts w:cs="Arial"/>
          <w:szCs w:val="20"/>
          <w:lang w:val="sl-SI" w:eastAsia="sl-SI"/>
        </w:rPr>
        <w:fldChar w:fldCharType="begin">
          <w:ffData>
            <w:name w:val=""/>
            <w:enabled/>
            <w:calcOnExit w:val="0"/>
            <w:textInput/>
          </w:ffData>
        </w:fldChar>
      </w:r>
      <w:r w:rsidRPr="008216B2">
        <w:rPr>
          <w:rFonts w:cs="Arial"/>
          <w:szCs w:val="20"/>
          <w:lang w:val="sl-SI" w:eastAsia="sl-SI"/>
        </w:rPr>
        <w:instrText xml:space="preserve"> FORMTEXT </w:instrText>
      </w:r>
      <w:r w:rsidRPr="008216B2">
        <w:rPr>
          <w:rFonts w:cs="Arial"/>
          <w:szCs w:val="20"/>
          <w:lang w:val="sl-SI" w:eastAsia="sl-SI"/>
        </w:rPr>
      </w:r>
      <w:r w:rsidRPr="008216B2">
        <w:rPr>
          <w:rFonts w:cs="Arial"/>
          <w:szCs w:val="20"/>
          <w:lang w:val="sl-SI" w:eastAsia="sl-SI"/>
        </w:rPr>
        <w:fldChar w:fldCharType="separate"/>
      </w:r>
      <w:r w:rsidRPr="008216B2">
        <w:rPr>
          <w:rFonts w:cs="Arial"/>
          <w:szCs w:val="20"/>
          <w:lang w:val="sl-SI" w:eastAsia="sl-SI"/>
        </w:rPr>
        <w:t>     </w:t>
      </w:r>
      <w:r w:rsidRPr="008216B2">
        <w:rPr>
          <w:rFonts w:cs="Arial"/>
          <w:szCs w:val="20"/>
          <w:lang w:val="sl-SI" w:eastAsia="sl-SI"/>
        </w:rPr>
        <w:fldChar w:fldCharType="end"/>
      </w:r>
    </w:p>
    <w:p w14:paraId="0CB98792" w14:textId="77777777" w:rsidR="00E53F67" w:rsidRPr="008216B2" w:rsidRDefault="00E53F67" w:rsidP="00E53F67">
      <w:pPr>
        <w:widowControl w:val="0"/>
        <w:suppressAutoHyphens/>
        <w:spacing w:before="240"/>
        <w:jc w:val="both"/>
        <w:rPr>
          <w:rFonts w:cs="Arial"/>
          <w:sz w:val="18"/>
          <w:szCs w:val="20"/>
          <w:lang w:val="sl-SI" w:eastAsia="sl-SI"/>
        </w:rPr>
      </w:pPr>
    </w:p>
    <w:tbl>
      <w:tblPr>
        <w:tblW w:w="0" w:type="auto"/>
        <w:tblLook w:val="04A0" w:firstRow="1" w:lastRow="0" w:firstColumn="1" w:lastColumn="0" w:noHBand="0" w:noVBand="1"/>
      </w:tblPr>
      <w:tblGrid>
        <w:gridCol w:w="3549"/>
        <w:gridCol w:w="3361"/>
        <w:gridCol w:w="2162"/>
      </w:tblGrid>
      <w:tr w:rsidR="00E53F67" w:rsidRPr="008216B2" w14:paraId="144DF451" w14:textId="77777777" w:rsidTr="00F226F0">
        <w:tc>
          <w:tcPr>
            <w:tcW w:w="3593" w:type="dxa"/>
          </w:tcPr>
          <w:p w14:paraId="44929DB7" w14:textId="77777777" w:rsidR="00E53F67" w:rsidRPr="008216B2" w:rsidRDefault="00E53F67" w:rsidP="00F226F0">
            <w:pPr>
              <w:widowControl w:val="0"/>
              <w:suppressAutoHyphens/>
              <w:ind w:left="-108"/>
              <w:rPr>
                <w:rFonts w:cs="Arial"/>
                <w:szCs w:val="22"/>
                <w:lang w:val="sl-SI" w:eastAsia="sl-SI"/>
              </w:rPr>
            </w:pPr>
            <w:r w:rsidRPr="008216B2">
              <w:rPr>
                <w:rFonts w:cs="Arial"/>
                <w:szCs w:val="22"/>
                <w:lang w:val="sl-SI" w:eastAsia="sl-SI"/>
              </w:rPr>
              <w:t xml:space="preserve">Datum: </w:t>
            </w:r>
            <w:r w:rsidRPr="008216B2">
              <w:rPr>
                <w:rFonts w:cs="Arial"/>
                <w:sz w:val="18"/>
                <w:szCs w:val="20"/>
                <w:lang w:val="sl-SI" w:eastAsia="sl-SI"/>
              </w:rPr>
              <w:fldChar w:fldCharType="begin">
                <w:ffData>
                  <w:name w:val=""/>
                  <w:enabled/>
                  <w:calcOnExit w:val="0"/>
                  <w:textInput/>
                </w:ffData>
              </w:fldChar>
            </w:r>
            <w:r w:rsidRPr="008216B2">
              <w:rPr>
                <w:rFonts w:cs="Arial"/>
                <w:sz w:val="18"/>
                <w:szCs w:val="20"/>
                <w:lang w:val="sl-SI" w:eastAsia="sl-SI"/>
              </w:rPr>
              <w:instrText xml:space="preserve"> FORMTEXT </w:instrText>
            </w:r>
            <w:r w:rsidRPr="008216B2">
              <w:rPr>
                <w:rFonts w:cs="Arial"/>
                <w:sz w:val="18"/>
                <w:szCs w:val="20"/>
                <w:lang w:val="sl-SI" w:eastAsia="sl-SI"/>
              </w:rPr>
            </w:r>
            <w:r w:rsidRPr="008216B2">
              <w:rPr>
                <w:rFonts w:cs="Arial"/>
                <w:sz w:val="18"/>
                <w:szCs w:val="20"/>
                <w:lang w:val="sl-SI" w:eastAsia="sl-SI"/>
              </w:rPr>
              <w:fldChar w:fldCharType="separate"/>
            </w:r>
            <w:r w:rsidRPr="008216B2">
              <w:rPr>
                <w:rFonts w:eastAsia="MS Mincho" w:cs="Arial"/>
                <w:szCs w:val="22"/>
                <w:lang w:val="sl-SI" w:eastAsia="sl-SI"/>
              </w:rPr>
              <w:t>     </w:t>
            </w:r>
            <w:r w:rsidRPr="008216B2">
              <w:rPr>
                <w:rFonts w:eastAsia="MS Mincho" w:cs="Arial"/>
                <w:szCs w:val="22"/>
                <w:lang w:val="sl-SI" w:eastAsia="sl-SI"/>
              </w:rPr>
              <w:fldChar w:fldCharType="end"/>
            </w:r>
          </w:p>
        </w:tc>
        <w:tc>
          <w:tcPr>
            <w:tcW w:w="3410" w:type="dxa"/>
          </w:tcPr>
          <w:p w14:paraId="47B95FBB" w14:textId="77777777" w:rsidR="00E53F67" w:rsidRPr="008216B2" w:rsidRDefault="00E53F67" w:rsidP="00F226F0">
            <w:pPr>
              <w:widowControl w:val="0"/>
              <w:suppressAutoHyphens/>
              <w:rPr>
                <w:rFonts w:cs="Arial"/>
                <w:szCs w:val="22"/>
                <w:lang w:val="sl-SI" w:eastAsia="sl-SI"/>
              </w:rPr>
            </w:pPr>
          </w:p>
        </w:tc>
        <w:tc>
          <w:tcPr>
            <w:tcW w:w="2177" w:type="dxa"/>
          </w:tcPr>
          <w:p w14:paraId="2D9A5224" w14:textId="77777777" w:rsidR="00E53F67" w:rsidRPr="008216B2" w:rsidRDefault="00E53F67" w:rsidP="00F226F0">
            <w:pPr>
              <w:widowControl w:val="0"/>
              <w:suppressAutoHyphens/>
              <w:rPr>
                <w:rFonts w:cs="Arial"/>
                <w:szCs w:val="22"/>
                <w:lang w:val="sl-SI" w:eastAsia="sl-SI"/>
              </w:rPr>
            </w:pPr>
            <w:r w:rsidRPr="008216B2">
              <w:rPr>
                <w:rFonts w:cs="Arial"/>
                <w:szCs w:val="22"/>
                <w:lang w:val="sl-SI" w:eastAsia="sl-SI"/>
              </w:rPr>
              <w:t>Podpis odgovorne osebe ponudnika:</w:t>
            </w:r>
          </w:p>
        </w:tc>
      </w:tr>
      <w:tr w:rsidR="00E53F67" w:rsidRPr="008216B2" w14:paraId="15B8C915" w14:textId="77777777" w:rsidTr="00F226F0">
        <w:tc>
          <w:tcPr>
            <w:tcW w:w="3593" w:type="dxa"/>
          </w:tcPr>
          <w:p w14:paraId="0DA2749C" w14:textId="77777777" w:rsidR="00E53F67" w:rsidRPr="008216B2" w:rsidRDefault="00E53F67" w:rsidP="00F226F0">
            <w:pPr>
              <w:widowControl w:val="0"/>
              <w:suppressAutoHyphens/>
              <w:rPr>
                <w:rFonts w:cs="Arial"/>
                <w:szCs w:val="22"/>
                <w:lang w:val="sl-SI" w:eastAsia="sl-SI"/>
              </w:rPr>
            </w:pPr>
          </w:p>
        </w:tc>
        <w:tc>
          <w:tcPr>
            <w:tcW w:w="3410" w:type="dxa"/>
          </w:tcPr>
          <w:p w14:paraId="2C604C74" w14:textId="77777777" w:rsidR="00E53F67" w:rsidRPr="008216B2" w:rsidRDefault="00E53F67" w:rsidP="00F226F0">
            <w:pPr>
              <w:widowControl w:val="0"/>
              <w:suppressAutoHyphens/>
              <w:jc w:val="center"/>
              <w:rPr>
                <w:rFonts w:cs="Arial"/>
                <w:szCs w:val="22"/>
                <w:lang w:val="sl-SI" w:eastAsia="sl-SI"/>
              </w:rPr>
            </w:pPr>
          </w:p>
        </w:tc>
        <w:tc>
          <w:tcPr>
            <w:tcW w:w="2177" w:type="dxa"/>
          </w:tcPr>
          <w:p w14:paraId="0561D86F" w14:textId="77777777" w:rsidR="00E53F67" w:rsidRPr="008216B2" w:rsidRDefault="00E53F67" w:rsidP="00F226F0">
            <w:pPr>
              <w:widowControl w:val="0"/>
              <w:suppressAutoHyphens/>
              <w:rPr>
                <w:rFonts w:cs="Arial"/>
                <w:szCs w:val="22"/>
                <w:lang w:val="sl-SI" w:eastAsia="sl-SI"/>
              </w:rPr>
            </w:pPr>
          </w:p>
        </w:tc>
      </w:tr>
      <w:tr w:rsidR="00E53F67" w:rsidRPr="008216B2" w14:paraId="6D928D8E" w14:textId="77777777" w:rsidTr="00F226F0">
        <w:tc>
          <w:tcPr>
            <w:tcW w:w="3593" w:type="dxa"/>
          </w:tcPr>
          <w:p w14:paraId="6D06EB4A" w14:textId="77777777" w:rsidR="00E53F67" w:rsidRPr="008216B2" w:rsidRDefault="00E53F67" w:rsidP="00F226F0">
            <w:pPr>
              <w:widowControl w:val="0"/>
              <w:suppressAutoHyphens/>
              <w:rPr>
                <w:rFonts w:cs="Arial"/>
                <w:szCs w:val="22"/>
                <w:lang w:val="sl-SI" w:eastAsia="sl-SI"/>
              </w:rPr>
            </w:pPr>
          </w:p>
        </w:tc>
        <w:tc>
          <w:tcPr>
            <w:tcW w:w="3410" w:type="dxa"/>
          </w:tcPr>
          <w:p w14:paraId="3D7D6CB8" w14:textId="77777777" w:rsidR="00E53F67" w:rsidRPr="008216B2" w:rsidRDefault="00E53F67" w:rsidP="00F226F0">
            <w:pPr>
              <w:widowControl w:val="0"/>
              <w:suppressAutoHyphens/>
              <w:rPr>
                <w:rFonts w:cs="Arial"/>
                <w:szCs w:val="22"/>
                <w:lang w:val="sl-SI" w:eastAsia="sl-SI"/>
              </w:rPr>
            </w:pPr>
          </w:p>
        </w:tc>
        <w:tc>
          <w:tcPr>
            <w:tcW w:w="2177" w:type="dxa"/>
            <w:tcBorders>
              <w:bottom w:val="single" w:sz="4" w:space="0" w:color="auto"/>
            </w:tcBorders>
          </w:tcPr>
          <w:p w14:paraId="0FC0ABFC" w14:textId="77777777" w:rsidR="00E53F67" w:rsidRPr="008216B2" w:rsidRDefault="00E53F67" w:rsidP="00F226F0">
            <w:pPr>
              <w:widowControl w:val="0"/>
              <w:suppressAutoHyphens/>
              <w:rPr>
                <w:rFonts w:cs="Arial"/>
                <w:szCs w:val="22"/>
                <w:lang w:val="sl-SI" w:eastAsia="sl-SI"/>
              </w:rPr>
            </w:pPr>
            <w:r w:rsidRPr="008216B2">
              <w:rPr>
                <w:rFonts w:cs="Arial"/>
                <w:szCs w:val="22"/>
                <w:lang w:val="sl-SI" w:eastAsia="sl-SI"/>
              </w:rPr>
              <w:fldChar w:fldCharType="begin">
                <w:ffData>
                  <w:name w:val=""/>
                  <w:enabled/>
                  <w:calcOnExit w:val="0"/>
                  <w:textInput/>
                </w:ffData>
              </w:fldChar>
            </w:r>
            <w:r w:rsidRPr="008216B2">
              <w:rPr>
                <w:rFonts w:cs="Arial"/>
                <w:szCs w:val="22"/>
                <w:lang w:val="sl-SI" w:eastAsia="sl-SI"/>
              </w:rPr>
              <w:instrText xml:space="preserve"> FORMTEXT </w:instrText>
            </w:r>
            <w:r w:rsidRPr="008216B2">
              <w:rPr>
                <w:rFonts w:cs="Arial"/>
                <w:szCs w:val="22"/>
                <w:lang w:val="sl-SI" w:eastAsia="sl-SI"/>
              </w:rPr>
            </w:r>
            <w:r w:rsidRPr="008216B2">
              <w:rPr>
                <w:rFonts w:cs="Arial"/>
                <w:szCs w:val="22"/>
                <w:lang w:val="sl-SI" w:eastAsia="sl-SI"/>
              </w:rPr>
              <w:fldChar w:fldCharType="separate"/>
            </w:r>
            <w:r w:rsidRPr="008216B2">
              <w:rPr>
                <w:rFonts w:cs="Arial"/>
                <w:szCs w:val="22"/>
                <w:lang w:val="sl-SI" w:eastAsia="sl-SI"/>
              </w:rPr>
              <w:t>     </w:t>
            </w:r>
            <w:r w:rsidRPr="008216B2">
              <w:rPr>
                <w:rFonts w:cs="Arial"/>
                <w:szCs w:val="22"/>
                <w:lang w:val="sl-SI" w:eastAsia="sl-SI"/>
              </w:rPr>
              <w:fldChar w:fldCharType="end"/>
            </w:r>
          </w:p>
        </w:tc>
      </w:tr>
    </w:tbl>
    <w:p w14:paraId="18E5BD2F" w14:textId="77777777" w:rsidR="00E53F67" w:rsidRPr="008216B2" w:rsidRDefault="00E53F67" w:rsidP="00E53F67">
      <w:pPr>
        <w:widowControl w:val="0"/>
        <w:shd w:val="clear" w:color="auto" w:fill="FFFFFF"/>
        <w:suppressAutoHyphens/>
        <w:spacing w:before="240"/>
        <w:ind w:right="-214"/>
        <w:jc w:val="both"/>
        <w:rPr>
          <w:rFonts w:cs="Arial"/>
          <w:i/>
          <w:iCs/>
          <w:sz w:val="16"/>
          <w:szCs w:val="18"/>
          <w:u w:val="single"/>
          <w:lang w:val="sl-SI" w:eastAsia="sl-SI"/>
        </w:rPr>
      </w:pPr>
    </w:p>
    <w:p w14:paraId="40976514" w14:textId="77777777" w:rsidR="00E53F67" w:rsidRPr="008216B2" w:rsidRDefault="00E53F67" w:rsidP="00E53F67">
      <w:pPr>
        <w:widowControl w:val="0"/>
        <w:shd w:val="clear" w:color="auto" w:fill="FFFFFF"/>
        <w:suppressAutoHyphens/>
        <w:spacing w:before="240"/>
        <w:ind w:right="-214"/>
        <w:jc w:val="both"/>
        <w:rPr>
          <w:rFonts w:cs="Arial"/>
          <w:bCs/>
          <w:sz w:val="22"/>
          <w:szCs w:val="22"/>
          <w:lang w:val="sl-SI" w:eastAsia="sl-SI"/>
        </w:rPr>
      </w:pPr>
      <w:r w:rsidRPr="008216B2">
        <w:rPr>
          <w:rFonts w:cs="Arial"/>
          <w:i/>
          <w:iCs/>
          <w:sz w:val="16"/>
          <w:szCs w:val="18"/>
          <w:u w:val="single"/>
          <w:lang w:val="sl-SI" w:eastAsia="sl-SI"/>
        </w:rPr>
        <w:t>Opomba</w:t>
      </w:r>
      <w:r w:rsidRPr="008216B2">
        <w:rPr>
          <w:rFonts w:cs="Arial"/>
          <w:i/>
          <w:iCs/>
          <w:sz w:val="16"/>
          <w:szCs w:val="18"/>
          <w:lang w:val="sl-SI" w:eastAsia="sl-SI"/>
        </w:rPr>
        <w:t>: Izpolnjen in podpisan ponudbeni predračun (OBR</w:t>
      </w:r>
      <w:r w:rsidRPr="008216B2">
        <w:rPr>
          <w:rFonts w:ascii="Cambria Math" w:hAnsi="Cambria Math" w:cs="Cambria Math"/>
          <w:i/>
          <w:iCs/>
          <w:sz w:val="16"/>
          <w:szCs w:val="18"/>
          <w:lang w:val="sl-SI" w:eastAsia="sl-SI"/>
        </w:rPr>
        <w:t>‐</w:t>
      </w:r>
      <w:r w:rsidRPr="008216B2">
        <w:rPr>
          <w:rFonts w:cs="Arial"/>
          <w:i/>
          <w:iCs/>
          <w:sz w:val="16"/>
          <w:szCs w:val="18"/>
          <w:lang w:val="sl-SI" w:eastAsia="sl-SI"/>
        </w:rPr>
        <w:t>4) ponudnik naloži v informacijski sistem e</w:t>
      </w:r>
      <w:r w:rsidRPr="008216B2">
        <w:rPr>
          <w:rFonts w:ascii="Cambria Math" w:hAnsi="Cambria Math" w:cs="Cambria Math"/>
          <w:i/>
          <w:iCs/>
          <w:sz w:val="16"/>
          <w:szCs w:val="18"/>
          <w:lang w:val="sl-SI" w:eastAsia="sl-SI"/>
        </w:rPr>
        <w:t>‐</w:t>
      </w:r>
      <w:r w:rsidRPr="008216B2">
        <w:rPr>
          <w:rFonts w:cs="Arial"/>
          <w:i/>
          <w:iCs/>
          <w:sz w:val="16"/>
          <w:szCs w:val="18"/>
          <w:lang w:val="sl-SI" w:eastAsia="sl-SI"/>
        </w:rPr>
        <w:t>JN v razdelek »Skupna ponudbena cena«, v del »Predračun«.</w:t>
      </w:r>
      <w:r w:rsidRPr="008216B2">
        <w:rPr>
          <w:rFonts w:cs="Arial"/>
          <w:sz w:val="16"/>
          <w:szCs w:val="18"/>
          <w:lang w:val="sl-SI" w:eastAsia="sl-SI"/>
        </w:rPr>
        <w:t xml:space="preserve"> </w:t>
      </w:r>
      <w:r w:rsidRPr="008216B2">
        <w:rPr>
          <w:rFonts w:cs="Arial"/>
          <w:i/>
          <w:sz w:val="16"/>
          <w:szCs w:val="18"/>
          <w:lang w:val="sl-SI" w:eastAsia="sl-SI"/>
        </w:rPr>
        <w:t xml:space="preserve">  </w:t>
      </w:r>
    </w:p>
    <w:p w14:paraId="0690F063" w14:textId="77777777" w:rsidR="007717F7" w:rsidRDefault="007717F7">
      <w:pPr>
        <w:spacing w:line="240" w:lineRule="auto"/>
        <w:rPr>
          <w:rFonts w:cs="Arial"/>
          <w:b/>
          <w:bCs/>
          <w:sz w:val="22"/>
          <w:szCs w:val="22"/>
          <w:lang w:val="sl-SI" w:eastAsia="sl-SI"/>
        </w:rPr>
      </w:pPr>
      <w:r>
        <w:rPr>
          <w:rFonts w:cs="Arial"/>
          <w:b/>
          <w:bCs/>
          <w:sz w:val="22"/>
          <w:szCs w:val="22"/>
          <w:lang w:val="sl-SI" w:eastAsia="sl-SI"/>
        </w:rPr>
        <w:br w:type="page"/>
      </w:r>
    </w:p>
    <w:p w14:paraId="0B0D822A" w14:textId="2A9A8FF2" w:rsidR="00E53F67" w:rsidRPr="008216B2" w:rsidRDefault="00E53F67" w:rsidP="00E53F67">
      <w:pPr>
        <w:keepNext/>
        <w:widowControl w:val="0"/>
        <w:suppressAutoHyphens/>
        <w:jc w:val="center"/>
        <w:outlineLvl w:val="3"/>
        <w:rPr>
          <w:rFonts w:cs="Arial"/>
          <w:b/>
          <w:bCs/>
          <w:sz w:val="22"/>
          <w:szCs w:val="22"/>
          <w:lang w:val="sl-SI" w:eastAsia="sl-SI"/>
        </w:rPr>
      </w:pPr>
      <w:r w:rsidRPr="008216B2">
        <w:rPr>
          <w:rFonts w:cs="Arial"/>
          <w:b/>
          <w:bCs/>
          <w:sz w:val="22"/>
          <w:szCs w:val="22"/>
          <w:lang w:val="sl-SI" w:eastAsia="sl-SI"/>
        </w:rPr>
        <w:lastRenderedPageBreak/>
        <w:t>P O N U D B E N I   P R E D R A Č U N</w:t>
      </w:r>
    </w:p>
    <w:p w14:paraId="20474D31" w14:textId="77777777" w:rsidR="00E53F67" w:rsidRPr="008216B2" w:rsidRDefault="00E53F67" w:rsidP="00E53F67">
      <w:pPr>
        <w:widowControl w:val="0"/>
        <w:suppressAutoHyphens/>
        <w:ind w:right="136"/>
        <w:jc w:val="center"/>
        <w:rPr>
          <w:rFonts w:cs="Arial"/>
          <w:szCs w:val="20"/>
          <w:lang w:val="sl-SI" w:eastAsia="sl-SI"/>
        </w:rPr>
      </w:pPr>
      <w:r w:rsidRPr="008216B2">
        <w:rPr>
          <w:rFonts w:cs="Arial"/>
          <w:szCs w:val="20"/>
          <w:lang w:val="sl-SI" w:eastAsia="sl-SI"/>
        </w:rPr>
        <w:t>za javno naročilo:</w:t>
      </w:r>
    </w:p>
    <w:p w14:paraId="293C50AD" w14:textId="77777777" w:rsidR="007717F7" w:rsidRDefault="00E53F67" w:rsidP="00E53F67">
      <w:pPr>
        <w:widowControl w:val="0"/>
        <w:pBdr>
          <w:bottom w:val="single" w:sz="12" w:space="1" w:color="auto"/>
        </w:pBdr>
        <w:suppressAutoHyphens/>
        <w:jc w:val="center"/>
        <w:rPr>
          <w:rFonts w:cs="Arial"/>
          <w:b/>
          <w:sz w:val="22"/>
          <w:szCs w:val="22"/>
          <w:lang w:val="sl-SI" w:eastAsia="sl-SI"/>
        </w:rPr>
      </w:pPr>
      <w:r w:rsidRPr="008216B2">
        <w:rPr>
          <w:rFonts w:cs="Arial"/>
          <w:b/>
          <w:sz w:val="22"/>
          <w:szCs w:val="22"/>
          <w:lang w:val="sl-SI" w:eastAsia="sl-SI"/>
        </w:rPr>
        <w:t>Dobava specialnih plinov za obdobje 2026 in 2027 –</w:t>
      </w:r>
    </w:p>
    <w:p w14:paraId="31AB9583" w14:textId="77777777" w:rsidR="007717F7" w:rsidRPr="007717F7" w:rsidRDefault="00E53F67" w:rsidP="00E53F67">
      <w:pPr>
        <w:widowControl w:val="0"/>
        <w:pBdr>
          <w:bottom w:val="single" w:sz="12" w:space="1" w:color="auto"/>
        </w:pBdr>
        <w:suppressAutoHyphens/>
        <w:jc w:val="center"/>
        <w:rPr>
          <w:rFonts w:cs="Arial"/>
          <w:b/>
          <w:sz w:val="22"/>
          <w:szCs w:val="22"/>
          <w:u w:val="single"/>
          <w:lang w:val="sl-SI" w:eastAsia="sl-SI"/>
        </w:rPr>
      </w:pPr>
      <w:r w:rsidRPr="008216B2">
        <w:rPr>
          <w:rFonts w:cs="Arial"/>
          <w:b/>
          <w:sz w:val="22"/>
          <w:szCs w:val="22"/>
          <w:lang w:val="sl-SI" w:eastAsia="sl-SI"/>
        </w:rPr>
        <w:t xml:space="preserve"> </w:t>
      </w:r>
      <w:r w:rsidRPr="007717F7">
        <w:rPr>
          <w:rFonts w:cs="Arial"/>
          <w:b/>
          <w:sz w:val="22"/>
          <w:szCs w:val="22"/>
          <w:u w:val="single"/>
          <w:lang w:val="sl-SI" w:eastAsia="sl-SI"/>
        </w:rPr>
        <w:t xml:space="preserve">SKLOP 3 </w:t>
      </w:r>
    </w:p>
    <w:p w14:paraId="6A6912A9" w14:textId="32BDAD3C" w:rsidR="00E53F67" w:rsidRPr="008216B2" w:rsidRDefault="00E53F67" w:rsidP="00E53F67">
      <w:pPr>
        <w:widowControl w:val="0"/>
        <w:pBdr>
          <w:bottom w:val="single" w:sz="12" w:space="1" w:color="auto"/>
        </w:pBdr>
        <w:suppressAutoHyphens/>
        <w:jc w:val="center"/>
        <w:rPr>
          <w:rFonts w:cs="Arial"/>
          <w:b/>
          <w:sz w:val="22"/>
          <w:szCs w:val="22"/>
          <w:lang w:val="sl-SI" w:eastAsia="sl-SI"/>
        </w:rPr>
      </w:pPr>
      <w:r>
        <w:rPr>
          <w:rFonts w:cs="Arial"/>
          <w:b/>
          <w:sz w:val="22"/>
          <w:szCs w:val="22"/>
          <w:lang w:val="sl-SI" w:eastAsia="sl-SI"/>
        </w:rPr>
        <w:t>(Plini)</w:t>
      </w:r>
    </w:p>
    <w:p w14:paraId="5BFDD0A2" w14:textId="77777777" w:rsidR="00E53F67" w:rsidRPr="008216B2" w:rsidRDefault="00E53F67" w:rsidP="00E53F67">
      <w:pPr>
        <w:widowControl w:val="0"/>
        <w:pBdr>
          <w:bottom w:val="single" w:sz="12" w:space="1" w:color="auto"/>
        </w:pBdr>
        <w:suppressAutoHyphens/>
        <w:rPr>
          <w:rFonts w:cs="Arial"/>
          <w:b/>
          <w:sz w:val="19"/>
          <w:szCs w:val="19"/>
          <w:lang w:val="sl-SI" w:eastAsia="sl-SI"/>
        </w:rPr>
      </w:pPr>
    </w:p>
    <w:p w14:paraId="3339BEA1" w14:textId="05B52A77" w:rsidR="00E53F67" w:rsidRPr="003035F2" w:rsidRDefault="00E53F67" w:rsidP="00E53F67">
      <w:pPr>
        <w:widowControl w:val="0"/>
        <w:pBdr>
          <w:bottom w:val="single" w:sz="12" w:space="1" w:color="auto"/>
        </w:pBdr>
        <w:suppressAutoHyphens/>
        <w:rPr>
          <w:rFonts w:cs="Arial"/>
          <w:b/>
          <w:bCs/>
          <w:szCs w:val="20"/>
          <w:lang w:val="sl-SI" w:eastAsia="sl-SI"/>
        </w:rPr>
      </w:pPr>
      <w:r w:rsidRPr="003035F2">
        <w:rPr>
          <w:rFonts w:cs="Arial"/>
          <w:b/>
          <w:bCs/>
          <w:szCs w:val="20"/>
          <w:lang w:val="sl-SI" w:eastAsia="sl-SI"/>
        </w:rPr>
        <w:t xml:space="preserve">PONUDNIK </w:t>
      </w:r>
    </w:p>
    <w:p w14:paraId="4952EFEB" w14:textId="77777777" w:rsidR="00E53F67" w:rsidRPr="008216B2" w:rsidRDefault="00E53F67" w:rsidP="003035F2">
      <w:pPr>
        <w:widowControl w:val="0"/>
        <w:pBdr>
          <w:bottom w:val="single" w:sz="12" w:space="1" w:color="auto"/>
        </w:pBdr>
        <w:suppressAutoHyphens/>
        <w:jc w:val="center"/>
        <w:rPr>
          <w:rFonts w:cs="Arial"/>
          <w:szCs w:val="20"/>
          <w:lang w:val="sl-SI" w:eastAsia="sl-SI"/>
        </w:rPr>
      </w:pPr>
      <w:r w:rsidRPr="008216B2">
        <w:rPr>
          <w:rFonts w:cs="Arial"/>
          <w:szCs w:val="20"/>
          <w:lang w:val="sl-SI" w:eastAsia="sl-SI"/>
        </w:rPr>
        <w:fldChar w:fldCharType="begin">
          <w:ffData>
            <w:name w:val="Besedilo383"/>
            <w:enabled/>
            <w:calcOnExit w:val="0"/>
            <w:textInput/>
          </w:ffData>
        </w:fldChar>
      </w:r>
      <w:r w:rsidRPr="008216B2">
        <w:rPr>
          <w:rFonts w:cs="Arial"/>
          <w:szCs w:val="20"/>
          <w:lang w:val="sl-SI" w:eastAsia="sl-SI"/>
        </w:rPr>
        <w:instrText xml:space="preserve"> FORMTEXT </w:instrText>
      </w:r>
      <w:r w:rsidRPr="008216B2">
        <w:rPr>
          <w:rFonts w:cs="Arial"/>
          <w:szCs w:val="20"/>
          <w:lang w:val="sl-SI" w:eastAsia="sl-SI"/>
        </w:rPr>
      </w:r>
      <w:r w:rsidRPr="008216B2">
        <w:rPr>
          <w:rFonts w:cs="Arial"/>
          <w:szCs w:val="20"/>
          <w:lang w:val="sl-SI" w:eastAsia="sl-SI"/>
        </w:rPr>
        <w:fldChar w:fldCharType="separate"/>
      </w:r>
      <w:r w:rsidRPr="008216B2">
        <w:rPr>
          <w:rFonts w:cs="Arial"/>
          <w:noProof/>
          <w:szCs w:val="20"/>
          <w:lang w:val="sl-SI" w:eastAsia="sl-SI"/>
        </w:rPr>
        <w:t> </w:t>
      </w:r>
      <w:r w:rsidRPr="008216B2">
        <w:rPr>
          <w:rFonts w:cs="Arial"/>
          <w:noProof/>
          <w:szCs w:val="20"/>
          <w:lang w:val="sl-SI" w:eastAsia="sl-SI"/>
        </w:rPr>
        <w:t> </w:t>
      </w:r>
      <w:r w:rsidRPr="008216B2">
        <w:rPr>
          <w:rFonts w:cs="Arial"/>
          <w:noProof/>
          <w:szCs w:val="20"/>
          <w:lang w:val="sl-SI" w:eastAsia="sl-SI"/>
        </w:rPr>
        <w:t> </w:t>
      </w:r>
      <w:r w:rsidRPr="008216B2">
        <w:rPr>
          <w:rFonts w:cs="Arial"/>
          <w:noProof/>
          <w:szCs w:val="20"/>
          <w:lang w:val="sl-SI" w:eastAsia="sl-SI"/>
        </w:rPr>
        <w:t> </w:t>
      </w:r>
      <w:r w:rsidRPr="008216B2">
        <w:rPr>
          <w:rFonts w:cs="Arial"/>
          <w:noProof/>
          <w:szCs w:val="20"/>
          <w:lang w:val="sl-SI" w:eastAsia="sl-SI"/>
        </w:rPr>
        <w:t> </w:t>
      </w:r>
      <w:r w:rsidRPr="008216B2">
        <w:rPr>
          <w:rFonts w:cs="Arial"/>
          <w:szCs w:val="20"/>
          <w:lang w:val="sl-SI" w:eastAsia="sl-SI"/>
        </w:rPr>
        <w:fldChar w:fldCharType="end"/>
      </w:r>
    </w:p>
    <w:p w14:paraId="0DCAE483" w14:textId="77777777" w:rsidR="00E53F67" w:rsidRDefault="00E53F67" w:rsidP="00E53F67">
      <w:pPr>
        <w:widowControl w:val="0"/>
        <w:suppressAutoHyphens/>
        <w:jc w:val="center"/>
        <w:rPr>
          <w:rFonts w:cs="Arial"/>
          <w:sz w:val="18"/>
          <w:szCs w:val="18"/>
          <w:lang w:val="sl-SI" w:eastAsia="sl-SI"/>
        </w:rPr>
      </w:pPr>
      <w:r w:rsidRPr="008216B2">
        <w:rPr>
          <w:rFonts w:cs="Arial"/>
          <w:sz w:val="18"/>
          <w:szCs w:val="18"/>
          <w:lang w:val="sl-SI" w:eastAsia="sl-SI"/>
        </w:rPr>
        <w:t>(naziv in naslov ponudnika)</w:t>
      </w:r>
    </w:p>
    <w:p w14:paraId="6118527C" w14:textId="77777777" w:rsidR="003035F2" w:rsidRDefault="003035F2" w:rsidP="003035F2">
      <w:pPr>
        <w:widowControl w:val="0"/>
        <w:suppressAutoHyphens/>
        <w:jc w:val="both"/>
        <w:rPr>
          <w:rFonts w:cs="Arial"/>
          <w:szCs w:val="20"/>
          <w:lang w:val="sl-SI" w:eastAsia="sl-SI"/>
        </w:rPr>
      </w:pPr>
    </w:p>
    <w:p w14:paraId="4ED1841F" w14:textId="7A6BDECF" w:rsidR="003035F2" w:rsidRPr="003035F2" w:rsidRDefault="003035F2" w:rsidP="003035F2">
      <w:pPr>
        <w:widowControl w:val="0"/>
        <w:suppressAutoHyphens/>
        <w:jc w:val="both"/>
        <w:rPr>
          <w:rFonts w:cs="Arial"/>
          <w:b/>
          <w:bCs/>
          <w:szCs w:val="20"/>
          <w:u w:val="single"/>
          <w:lang w:val="sl-SI" w:eastAsia="sl-SI"/>
        </w:rPr>
      </w:pPr>
      <w:r>
        <w:rPr>
          <w:rFonts w:cs="Arial"/>
          <w:b/>
          <w:bCs/>
          <w:szCs w:val="20"/>
          <w:u w:val="single"/>
          <w:lang w:val="sl-SI" w:eastAsia="sl-SI"/>
        </w:rPr>
        <w:t>I. PONUDBA</w:t>
      </w:r>
    </w:p>
    <w:p w14:paraId="2E61811E" w14:textId="70938871" w:rsidR="007717F7" w:rsidRPr="003035F2" w:rsidRDefault="00E53F67" w:rsidP="003035F2">
      <w:pPr>
        <w:widowControl w:val="0"/>
        <w:suppressAutoHyphens/>
        <w:spacing w:before="360" w:after="120"/>
        <w:jc w:val="both"/>
        <w:rPr>
          <w:rFonts w:cs="Arial"/>
          <w:bCs/>
          <w:szCs w:val="20"/>
          <w:lang w:val="sl-SI" w:eastAsia="sl-SI"/>
        </w:rPr>
      </w:pPr>
      <w:r w:rsidRPr="008216B2">
        <w:rPr>
          <w:rFonts w:cs="Arial"/>
          <w:bCs/>
          <w:szCs w:val="20"/>
          <w:lang w:val="sl-SI" w:eastAsia="sl-SI"/>
        </w:rPr>
        <w:t>PONUDBENA CENA</w:t>
      </w:r>
    </w:p>
    <w:p w14:paraId="69806439" w14:textId="3ACA1D3D" w:rsidR="007717F7" w:rsidRDefault="007717F7" w:rsidP="007717F7">
      <w:pPr>
        <w:widowControl w:val="0"/>
        <w:suppressAutoHyphens/>
        <w:jc w:val="both"/>
        <w:rPr>
          <w:rFonts w:cs="Arial"/>
          <w:bCs/>
          <w:szCs w:val="22"/>
          <w:lang w:val="sl-SI" w:eastAsia="sl-SI"/>
        </w:rPr>
      </w:pPr>
      <w:r w:rsidRPr="008F012A">
        <w:rPr>
          <w:rFonts w:cs="Arial"/>
          <w:bCs/>
          <w:szCs w:val="22"/>
          <w:lang w:val="sl-SI" w:eastAsia="sl-SI"/>
        </w:rPr>
        <w:t>Ponudbene cene, skladno z zahtevami iz dokumentacije v zvezi z oddajo javnega naročila, tehničnimi specifikacijami ter določili pogodbe</w:t>
      </w:r>
      <w:r>
        <w:rPr>
          <w:rFonts w:cs="Arial"/>
          <w:bCs/>
          <w:szCs w:val="22"/>
          <w:lang w:val="sl-SI" w:eastAsia="sl-SI"/>
        </w:rPr>
        <w:t xml:space="preserve"> za leto 2026</w:t>
      </w:r>
      <w:r w:rsidRPr="008F012A">
        <w:rPr>
          <w:rFonts w:cs="Arial"/>
          <w:bCs/>
          <w:szCs w:val="22"/>
          <w:lang w:val="sl-SI" w:eastAsia="sl-SI"/>
        </w:rPr>
        <w:t xml:space="preserve"> znašajo:</w:t>
      </w:r>
    </w:p>
    <w:p w14:paraId="7D91DEAE" w14:textId="77777777" w:rsidR="007717F7" w:rsidRPr="002F716F" w:rsidRDefault="007717F7" w:rsidP="007717F7">
      <w:pPr>
        <w:widowControl w:val="0"/>
        <w:suppressAutoHyphens/>
        <w:jc w:val="both"/>
        <w:rPr>
          <w:rFonts w:cs="Arial"/>
          <w:bCs/>
          <w:szCs w:val="22"/>
          <w:lang w:val="sl-SI" w:eastAsia="sl-SI"/>
        </w:rPr>
      </w:pPr>
    </w:p>
    <w:tbl>
      <w:tblPr>
        <w:tblW w:w="5319"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1558"/>
        <w:gridCol w:w="1134"/>
        <w:gridCol w:w="1419"/>
        <w:gridCol w:w="1423"/>
        <w:gridCol w:w="1128"/>
        <w:gridCol w:w="1278"/>
        <w:gridCol w:w="1274"/>
      </w:tblGrid>
      <w:tr w:rsidR="007717F7" w:rsidRPr="0053466E" w14:paraId="30F25938" w14:textId="77777777" w:rsidTr="00F226F0">
        <w:trPr>
          <w:trHeight w:val="520"/>
        </w:trPr>
        <w:tc>
          <w:tcPr>
            <w:tcW w:w="5000" w:type="pct"/>
            <w:gridSpan w:val="8"/>
            <w:shd w:val="clear" w:color="auto" w:fill="AEAAAA" w:themeFill="background2" w:themeFillShade="BF"/>
            <w:vAlign w:val="center"/>
          </w:tcPr>
          <w:p w14:paraId="6018C2B4" w14:textId="220FF7C2" w:rsidR="007717F7" w:rsidRPr="0053466E" w:rsidRDefault="007717F7" w:rsidP="00F226F0">
            <w:pPr>
              <w:widowControl w:val="0"/>
              <w:suppressAutoHyphens/>
              <w:ind w:left="-108" w:right="-108"/>
              <w:jc w:val="center"/>
              <w:rPr>
                <w:rFonts w:cs="Arial"/>
                <w:b/>
                <w:szCs w:val="20"/>
                <w:lang w:val="sl-SI" w:eastAsia="sl-SI"/>
              </w:rPr>
            </w:pPr>
            <w:r w:rsidRPr="0053466E">
              <w:rPr>
                <w:rFonts w:cs="Arial"/>
                <w:b/>
                <w:szCs w:val="20"/>
                <w:lang w:val="sl-SI" w:eastAsia="sl-SI"/>
              </w:rPr>
              <w:t>Leto 202</w:t>
            </w:r>
            <w:r>
              <w:rPr>
                <w:rFonts w:cs="Arial"/>
                <w:b/>
                <w:szCs w:val="20"/>
                <w:lang w:val="sl-SI" w:eastAsia="sl-SI"/>
              </w:rPr>
              <w:t>6</w:t>
            </w:r>
          </w:p>
        </w:tc>
      </w:tr>
      <w:tr w:rsidR="007717F7" w:rsidRPr="00C16AFE" w14:paraId="77739A04" w14:textId="77777777" w:rsidTr="00F226F0">
        <w:trPr>
          <w:trHeight w:val="548"/>
        </w:trPr>
        <w:tc>
          <w:tcPr>
            <w:tcW w:w="221" w:type="pct"/>
            <w:vMerge w:val="restart"/>
            <w:shd w:val="clear" w:color="auto" w:fill="E7E6E6" w:themeFill="background2"/>
          </w:tcPr>
          <w:p w14:paraId="5C558D69" w14:textId="77777777" w:rsidR="007717F7" w:rsidRPr="008216B2" w:rsidRDefault="007717F7" w:rsidP="00F226F0">
            <w:pPr>
              <w:widowControl w:val="0"/>
              <w:suppressAutoHyphens/>
              <w:ind w:left="-108" w:right="-108"/>
              <w:jc w:val="center"/>
              <w:rPr>
                <w:rFonts w:cs="Arial"/>
                <w:b/>
                <w:sz w:val="18"/>
                <w:szCs w:val="18"/>
                <w:lang w:val="sl-SI" w:eastAsia="sl-SI"/>
              </w:rPr>
            </w:pPr>
            <w:r w:rsidRPr="008216B2">
              <w:rPr>
                <w:rFonts w:cs="Arial"/>
                <w:b/>
                <w:sz w:val="18"/>
                <w:szCs w:val="18"/>
                <w:lang w:val="sl-SI" w:eastAsia="sl-SI"/>
              </w:rPr>
              <w:t>Zap. št.</w:t>
            </w:r>
          </w:p>
        </w:tc>
        <w:tc>
          <w:tcPr>
            <w:tcW w:w="2870" w:type="pct"/>
            <w:gridSpan w:val="4"/>
            <w:shd w:val="clear" w:color="auto" w:fill="E7E6E6" w:themeFill="background2"/>
            <w:vAlign w:val="center"/>
          </w:tcPr>
          <w:p w14:paraId="591EEDB4" w14:textId="77777777" w:rsidR="007717F7" w:rsidRPr="008216B2" w:rsidRDefault="007717F7" w:rsidP="00F226F0">
            <w:pPr>
              <w:widowControl w:val="0"/>
              <w:suppressAutoHyphens/>
              <w:ind w:left="-108" w:right="-108"/>
              <w:jc w:val="center"/>
              <w:rPr>
                <w:rFonts w:cs="Arial"/>
                <w:b/>
                <w:sz w:val="18"/>
                <w:szCs w:val="18"/>
                <w:lang w:val="sl-SI" w:eastAsia="sl-SI"/>
              </w:rPr>
            </w:pPr>
            <w:r w:rsidRPr="008216B2">
              <w:rPr>
                <w:rFonts w:cs="Arial"/>
                <w:b/>
                <w:sz w:val="18"/>
                <w:szCs w:val="18"/>
                <w:lang w:val="sl-SI" w:eastAsia="sl-SI"/>
              </w:rPr>
              <w:t>Predmet naročila</w:t>
            </w:r>
          </w:p>
          <w:p w14:paraId="1291F633" w14:textId="77777777" w:rsidR="007717F7" w:rsidRPr="008216B2" w:rsidRDefault="007717F7" w:rsidP="00F226F0">
            <w:pPr>
              <w:widowControl w:val="0"/>
              <w:suppressAutoHyphens/>
              <w:ind w:left="-108" w:right="-108"/>
              <w:jc w:val="center"/>
              <w:rPr>
                <w:rFonts w:cs="Arial"/>
                <w:b/>
                <w:sz w:val="18"/>
                <w:szCs w:val="18"/>
                <w:lang w:val="sl-SI" w:eastAsia="sl-SI"/>
              </w:rPr>
            </w:pPr>
            <w:r w:rsidRPr="008216B2">
              <w:rPr>
                <w:rFonts w:cs="Arial"/>
                <w:sz w:val="18"/>
                <w:szCs w:val="18"/>
                <w:lang w:val="sl-SI" w:eastAsia="sl-SI"/>
              </w:rPr>
              <w:t>(v skladu s tehničnimi specifikacijami)</w:t>
            </w:r>
          </w:p>
        </w:tc>
        <w:tc>
          <w:tcPr>
            <w:tcW w:w="585" w:type="pct"/>
            <w:vMerge w:val="restart"/>
            <w:shd w:val="clear" w:color="auto" w:fill="E7E6E6" w:themeFill="background2"/>
          </w:tcPr>
          <w:p w14:paraId="049EB3E9" w14:textId="77777777" w:rsidR="007717F7" w:rsidRDefault="007717F7" w:rsidP="00F226F0">
            <w:pPr>
              <w:widowControl w:val="0"/>
              <w:suppressAutoHyphens/>
              <w:ind w:left="-108" w:right="-108"/>
              <w:jc w:val="center"/>
              <w:rPr>
                <w:rFonts w:cs="Arial"/>
                <w:b/>
                <w:sz w:val="18"/>
                <w:szCs w:val="18"/>
                <w:lang w:val="sl-SI" w:eastAsia="sl-SI"/>
              </w:rPr>
            </w:pPr>
            <w:r w:rsidRPr="008216B2">
              <w:rPr>
                <w:rFonts w:cs="Arial"/>
                <w:b/>
                <w:sz w:val="18"/>
                <w:szCs w:val="18"/>
                <w:lang w:val="sl-SI" w:eastAsia="sl-SI"/>
              </w:rPr>
              <w:t>Količina</w:t>
            </w:r>
          </w:p>
          <w:p w14:paraId="576899A8" w14:textId="5ACB6186" w:rsidR="007717F7" w:rsidRPr="00D824D0" w:rsidRDefault="007717F7" w:rsidP="00F226F0">
            <w:pPr>
              <w:widowControl w:val="0"/>
              <w:suppressAutoHyphens/>
              <w:ind w:left="-108" w:right="-108"/>
              <w:jc w:val="center"/>
              <w:rPr>
                <w:rFonts w:cs="Arial"/>
                <w:bCs/>
                <w:sz w:val="18"/>
                <w:szCs w:val="18"/>
                <w:lang w:val="sl-SI" w:eastAsia="sl-SI"/>
              </w:rPr>
            </w:pPr>
            <w:r>
              <w:rPr>
                <w:rFonts w:cs="Arial"/>
                <w:bCs/>
                <w:sz w:val="18"/>
                <w:szCs w:val="18"/>
                <w:lang w:val="sl-SI" w:eastAsia="sl-SI"/>
              </w:rPr>
              <w:t>(jeklenka)</w:t>
            </w:r>
          </w:p>
        </w:tc>
        <w:tc>
          <w:tcPr>
            <w:tcW w:w="663" w:type="pct"/>
            <w:vMerge w:val="restart"/>
            <w:shd w:val="clear" w:color="auto" w:fill="E7E6E6" w:themeFill="background2"/>
          </w:tcPr>
          <w:p w14:paraId="62DB9BB8" w14:textId="77777777" w:rsidR="007717F7" w:rsidRPr="008216B2" w:rsidRDefault="007717F7" w:rsidP="00F226F0">
            <w:pPr>
              <w:widowControl w:val="0"/>
              <w:suppressAutoHyphens/>
              <w:ind w:left="-108" w:right="-108"/>
              <w:jc w:val="center"/>
              <w:rPr>
                <w:rFonts w:cs="Arial"/>
                <w:b/>
                <w:sz w:val="18"/>
                <w:szCs w:val="18"/>
                <w:lang w:val="sl-SI" w:eastAsia="sl-SI"/>
              </w:rPr>
            </w:pPr>
            <w:r w:rsidRPr="008216B2">
              <w:rPr>
                <w:rFonts w:cs="Arial"/>
                <w:b/>
                <w:sz w:val="18"/>
                <w:szCs w:val="18"/>
                <w:lang w:val="sl-SI" w:eastAsia="sl-SI"/>
              </w:rPr>
              <w:t xml:space="preserve">Cena </w:t>
            </w:r>
            <w:r w:rsidRPr="0053466E">
              <w:rPr>
                <w:rFonts w:cs="Arial"/>
                <w:b/>
                <w:sz w:val="18"/>
                <w:szCs w:val="18"/>
                <w:u w:val="single"/>
                <w:lang w:val="sl-SI" w:eastAsia="sl-SI"/>
              </w:rPr>
              <w:t>na enoto</w:t>
            </w:r>
          </w:p>
          <w:p w14:paraId="1DF1CBF2" w14:textId="77777777" w:rsidR="007717F7" w:rsidRPr="008216B2" w:rsidRDefault="007717F7" w:rsidP="00F226F0">
            <w:pPr>
              <w:widowControl w:val="0"/>
              <w:suppressAutoHyphens/>
              <w:ind w:left="-108" w:right="-108"/>
              <w:jc w:val="center"/>
              <w:rPr>
                <w:rFonts w:cs="Arial"/>
                <w:b/>
                <w:sz w:val="18"/>
                <w:szCs w:val="18"/>
                <w:lang w:val="sl-SI" w:eastAsia="sl-SI"/>
              </w:rPr>
            </w:pPr>
            <w:r w:rsidRPr="008216B2">
              <w:rPr>
                <w:rFonts w:cs="Arial"/>
                <w:sz w:val="18"/>
                <w:szCs w:val="18"/>
                <w:lang w:val="sl-SI" w:eastAsia="sl-SI"/>
              </w:rPr>
              <w:t>v EUR brez DDV</w:t>
            </w:r>
          </w:p>
        </w:tc>
        <w:tc>
          <w:tcPr>
            <w:tcW w:w="661" w:type="pct"/>
            <w:vMerge w:val="restart"/>
            <w:shd w:val="clear" w:color="auto" w:fill="E7E6E6" w:themeFill="background2"/>
          </w:tcPr>
          <w:p w14:paraId="6029BE2E" w14:textId="77777777" w:rsidR="007717F7" w:rsidRPr="008216B2" w:rsidRDefault="007717F7" w:rsidP="00F226F0">
            <w:pPr>
              <w:widowControl w:val="0"/>
              <w:suppressAutoHyphens/>
              <w:ind w:left="-108" w:right="-108"/>
              <w:jc w:val="center"/>
              <w:rPr>
                <w:rFonts w:cs="Arial"/>
                <w:b/>
                <w:sz w:val="18"/>
                <w:szCs w:val="18"/>
                <w:lang w:val="sl-SI" w:eastAsia="sl-SI"/>
              </w:rPr>
            </w:pPr>
            <w:r w:rsidRPr="008216B2">
              <w:rPr>
                <w:rFonts w:cs="Arial"/>
                <w:b/>
                <w:sz w:val="18"/>
                <w:szCs w:val="18"/>
                <w:lang w:val="sl-SI" w:eastAsia="sl-SI"/>
              </w:rPr>
              <w:t>Skupna cena</w:t>
            </w:r>
          </w:p>
          <w:p w14:paraId="3C71DE8D" w14:textId="77777777" w:rsidR="007717F7" w:rsidRPr="008216B2" w:rsidRDefault="007717F7" w:rsidP="00F226F0">
            <w:pPr>
              <w:widowControl w:val="0"/>
              <w:suppressAutoHyphens/>
              <w:ind w:left="-108" w:right="-108"/>
              <w:jc w:val="center"/>
              <w:rPr>
                <w:rFonts w:cs="Arial"/>
                <w:b/>
                <w:sz w:val="18"/>
                <w:szCs w:val="18"/>
                <w:lang w:val="sl-SI" w:eastAsia="sl-SI"/>
              </w:rPr>
            </w:pPr>
            <w:r w:rsidRPr="008216B2">
              <w:rPr>
                <w:rFonts w:cs="Arial"/>
                <w:sz w:val="18"/>
                <w:szCs w:val="18"/>
                <w:lang w:val="sl-SI" w:eastAsia="sl-SI"/>
              </w:rPr>
              <w:t>v EUR brez DDV</w:t>
            </w:r>
          </w:p>
        </w:tc>
      </w:tr>
      <w:tr w:rsidR="007717F7" w:rsidRPr="00C16AFE" w14:paraId="3FC15C22" w14:textId="77777777" w:rsidTr="007717F7">
        <w:trPr>
          <w:trHeight w:val="404"/>
        </w:trPr>
        <w:tc>
          <w:tcPr>
            <w:tcW w:w="221" w:type="pct"/>
            <w:vMerge/>
            <w:shd w:val="clear" w:color="auto" w:fill="E7E6E6" w:themeFill="background2"/>
            <w:vAlign w:val="center"/>
          </w:tcPr>
          <w:p w14:paraId="28E880A5" w14:textId="77777777" w:rsidR="007717F7" w:rsidRPr="008216B2" w:rsidRDefault="007717F7" w:rsidP="00F226F0">
            <w:pPr>
              <w:widowControl w:val="0"/>
              <w:suppressAutoHyphens/>
              <w:ind w:left="-108" w:right="-108"/>
              <w:jc w:val="center"/>
              <w:rPr>
                <w:rFonts w:cs="Arial"/>
                <w:b/>
                <w:sz w:val="18"/>
                <w:szCs w:val="18"/>
                <w:lang w:val="sl-SI" w:eastAsia="sl-SI"/>
              </w:rPr>
            </w:pPr>
          </w:p>
        </w:tc>
        <w:tc>
          <w:tcPr>
            <w:tcW w:w="808" w:type="pct"/>
            <w:shd w:val="clear" w:color="auto" w:fill="E7E6E6" w:themeFill="background2"/>
            <w:vAlign w:val="center"/>
          </w:tcPr>
          <w:p w14:paraId="7A9BF0B6" w14:textId="77777777" w:rsidR="007717F7" w:rsidRPr="00D824D0" w:rsidRDefault="007717F7" w:rsidP="00F226F0">
            <w:pPr>
              <w:widowControl w:val="0"/>
              <w:suppressAutoHyphens/>
              <w:ind w:left="-108" w:right="-108"/>
              <w:jc w:val="center"/>
              <w:rPr>
                <w:rFonts w:cs="Arial"/>
                <w:bCs/>
                <w:i/>
                <w:iCs/>
                <w:sz w:val="18"/>
                <w:szCs w:val="18"/>
                <w:lang w:val="sl-SI" w:eastAsia="sl-SI"/>
              </w:rPr>
            </w:pPr>
            <w:r w:rsidRPr="00D824D0">
              <w:rPr>
                <w:rFonts w:cs="Arial"/>
                <w:bCs/>
                <w:i/>
                <w:iCs/>
                <w:sz w:val="18"/>
                <w:szCs w:val="18"/>
                <w:lang w:val="sl-SI" w:eastAsia="sl-SI"/>
              </w:rPr>
              <w:t>Vrsta plina</w:t>
            </w:r>
          </w:p>
        </w:tc>
        <w:tc>
          <w:tcPr>
            <w:tcW w:w="588" w:type="pct"/>
            <w:shd w:val="clear" w:color="auto" w:fill="E7E6E6" w:themeFill="background2"/>
            <w:vAlign w:val="center"/>
          </w:tcPr>
          <w:p w14:paraId="4B6E6DDA" w14:textId="77777777" w:rsidR="007717F7" w:rsidRPr="00D824D0" w:rsidRDefault="007717F7" w:rsidP="00F226F0">
            <w:pPr>
              <w:widowControl w:val="0"/>
              <w:suppressAutoHyphens/>
              <w:ind w:left="-108" w:right="-108"/>
              <w:jc w:val="center"/>
              <w:rPr>
                <w:rFonts w:cs="Arial"/>
                <w:bCs/>
                <w:i/>
                <w:iCs/>
                <w:sz w:val="18"/>
                <w:szCs w:val="18"/>
                <w:lang w:val="sl-SI" w:eastAsia="sl-SI"/>
              </w:rPr>
            </w:pPr>
            <w:r w:rsidRPr="00D824D0">
              <w:rPr>
                <w:rFonts w:cs="Arial"/>
                <w:bCs/>
                <w:i/>
                <w:iCs/>
                <w:sz w:val="18"/>
                <w:szCs w:val="18"/>
                <w:lang w:val="sl-SI" w:eastAsia="sl-SI"/>
              </w:rPr>
              <w:t>Koncentracija</w:t>
            </w:r>
          </w:p>
        </w:tc>
        <w:tc>
          <w:tcPr>
            <w:tcW w:w="736" w:type="pct"/>
            <w:shd w:val="clear" w:color="auto" w:fill="E7E6E6" w:themeFill="background2"/>
            <w:vAlign w:val="center"/>
          </w:tcPr>
          <w:p w14:paraId="66792839" w14:textId="77777777" w:rsidR="007717F7" w:rsidRPr="00D824D0" w:rsidRDefault="007717F7" w:rsidP="00F226F0">
            <w:pPr>
              <w:widowControl w:val="0"/>
              <w:suppressAutoHyphens/>
              <w:ind w:left="-108" w:right="-108"/>
              <w:jc w:val="center"/>
              <w:rPr>
                <w:rFonts w:cs="Arial"/>
                <w:bCs/>
                <w:i/>
                <w:iCs/>
                <w:sz w:val="18"/>
                <w:szCs w:val="18"/>
                <w:lang w:val="sl-SI" w:eastAsia="sl-SI"/>
              </w:rPr>
            </w:pPr>
            <w:r w:rsidRPr="00D824D0">
              <w:rPr>
                <w:rFonts w:cs="Arial"/>
                <w:bCs/>
                <w:i/>
                <w:iCs/>
                <w:sz w:val="18"/>
                <w:szCs w:val="18"/>
                <w:lang w:val="sl-SI" w:eastAsia="sl-SI"/>
              </w:rPr>
              <w:t>Kvaliteta – tip</w:t>
            </w:r>
          </w:p>
        </w:tc>
        <w:tc>
          <w:tcPr>
            <w:tcW w:w="738" w:type="pct"/>
            <w:shd w:val="clear" w:color="auto" w:fill="E7E6E6" w:themeFill="background2"/>
            <w:vAlign w:val="center"/>
          </w:tcPr>
          <w:p w14:paraId="5108FF5A" w14:textId="77777777" w:rsidR="007717F7" w:rsidRPr="00D824D0" w:rsidRDefault="007717F7" w:rsidP="00F226F0">
            <w:pPr>
              <w:widowControl w:val="0"/>
              <w:suppressAutoHyphens/>
              <w:ind w:left="-108" w:right="-108"/>
              <w:jc w:val="center"/>
              <w:rPr>
                <w:rFonts w:cs="Arial"/>
                <w:bCs/>
                <w:i/>
                <w:iCs/>
                <w:sz w:val="18"/>
                <w:szCs w:val="18"/>
                <w:lang w:val="sl-SI" w:eastAsia="sl-SI"/>
              </w:rPr>
            </w:pPr>
            <w:r w:rsidRPr="00D824D0">
              <w:rPr>
                <w:rFonts w:cs="Arial"/>
                <w:bCs/>
                <w:i/>
                <w:iCs/>
                <w:sz w:val="18"/>
                <w:szCs w:val="18"/>
                <w:lang w:val="sl-SI" w:eastAsia="sl-SI"/>
              </w:rPr>
              <w:t xml:space="preserve">Volumen jeklenke </w:t>
            </w:r>
          </w:p>
          <w:p w14:paraId="61390812" w14:textId="77777777" w:rsidR="007717F7" w:rsidRPr="00D824D0" w:rsidRDefault="007717F7" w:rsidP="00F226F0">
            <w:pPr>
              <w:widowControl w:val="0"/>
              <w:suppressAutoHyphens/>
              <w:ind w:left="-108" w:right="-108"/>
              <w:jc w:val="center"/>
              <w:rPr>
                <w:rFonts w:cs="Arial"/>
                <w:bCs/>
                <w:i/>
                <w:iCs/>
                <w:sz w:val="18"/>
                <w:szCs w:val="18"/>
                <w:lang w:val="sl-SI" w:eastAsia="sl-SI"/>
              </w:rPr>
            </w:pPr>
            <w:r w:rsidRPr="00D824D0">
              <w:rPr>
                <w:rFonts w:cs="Arial"/>
                <w:bCs/>
                <w:i/>
                <w:iCs/>
                <w:sz w:val="18"/>
                <w:szCs w:val="18"/>
                <w:lang w:val="sl-SI" w:eastAsia="sl-SI"/>
              </w:rPr>
              <w:t>(liter)</w:t>
            </w:r>
          </w:p>
        </w:tc>
        <w:tc>
          <w:tcPr>
            <w:tcW w:w="585" w:type="pct"/>
            <w:vMerge/>
            <w:shd w:val="clear" w:color="auto" w:fill="E7E6E6" w:themeFill="background2"/>
            <w:vAlign w:val="center"/>
          </w:tcPr>
          <w:p w14:paraId="63F7755A" w14:textId="77777777" w:rsidR="007717F7" w:rsidRPr="008216B2" w:rsidRDefault="007717F7" w:rsidP="00F226F0">
            <w:pPr>
              <w:widowControl w:val="0"/>
              <w:suppressAutoHyphens/>
              <w:ind w:left="-108" w:right="-108"/>
              <w:jc w:val="center"/>
              <w:rPr>
                <w:rFonts w:cs="Arial"/>
                <w:b/>
                <w:sz w:val="18"/>
                <w:szCs w:val="18"/>
                <w:lang w:val="sl-SI" w:eastAsia="sl-SI"/>
              </w:rPr>
            </w:pPr>
          </w:p>
        </w:tc>
        <w:tc>
          <w:tcPr>
            <w:tcW w:w="663" w:type="pct"/>
            <w:vMerge/>
            <w:shd w:val="clear" w:color="auto" w:fill="E7E6E6" w:themeFill="background2"/>
            <w:vAlign w:val="center"/>
          </w:tcPr>
          <w:p w14:paraId="275DDD3B" w14:textId="77777777" w:rsidR="007717F7" w:rsidRPr="008216B2" w:rsidRDefault="007717F7" w:rsidP="00F226F0">
            <w:pPr>
              <w:widowControl w:val="0"/>
              <w:suppressAutoHyphens/>
              <w:ind w:left="-108" w:right="-108"/>
              <w:jc w:val="center"/>
              <w:rPr>
                <w:rFonts w:cs="Arial"/>
                <w:b/>
                <w:sz w:val="18"/>
                <w:szCs w:val="18"/>
                <w:lang w:val="sl-SI" w:eastAsia="sl-SI"/>
              </w:rPr>
            </w:pPr>
          </w:p>
        </w:tc>
        <w:tc>
          <w:tcPr>
            <w:tcW w:w="661" w:type="pct"/>
            <w:vMerge/>
            <w:shd w:val="clear" w:color="auto" w:fill="E7E6E6" w:themeFill="background2"/>
            <w:vAlign w:val="center"/>
          </w:tcPr>
          <w:p w14:paraId="56FCEA9D" w14:textId="77777777" w:rsidR="007717F7" w:rsidRPr="008216B2" w:rsidRDefault="007717F7" w:rsidP="00F226F0">
            <w:pPr>
              <w:widowControl w:val="0"/>
              <w:suppressAutoHyphens/>
              <w:ind w:left="-108" w:right="-108"/>
              <w:jc w:val="center"/>
              <w:rPr>
                <w:rFonts w:cs="Arial"/>
                <w:b/>
                <w:sz w:val="18"/>
                <w:szCs w:val="18"/>
                <w:lang w:val="sl-SI" w:eastAsia="sl-SI"/>
              </w:rPr>
            </w:pPr>
          </w:p>
        </w:tc>
      </w:tr>
      <w:tr w:rsidR="007717F7" w:rsidRPr="008216B2" w14:paraId="0B095498" w14:textId="77777777" w:rsidTr="00F226F0">
        <w:trPr>
          <w:trHeight w:val="520"/>
        </w:trPr>
        <w:tc>
          <w:tcPr>
            <w:tcW w:w="5000" w:type="pct"/>
            <w:gridSpan w:val="8"/>
            <w:vAlign w:val="bottom"/>
          </w:tcPr>
          <w:p w14:paraId="77F848AF" w14:textId="77777777" w:rsidR="007717F7" w:rsidRPr="008F012A" w:rsidRDefault="007717F7" w:rsidP="000D23F2">
            <w:pPr>
              <w:pStyle w:val="Odstavekseznama"/>
              <w:widowControl w:val="0"/>
              <w:numPr>
                <w:ilvl w:val="0"/>
                <w:numId w:val="42"/>
              </w:numPr>
              <w:suppressAutoHyphens/>
              <w:ind w:right="-108"/>
              <w:rPr>
                <w:rFonts w:ascii="Arial" w:hAnsi="Arial" w:cs="Arial"/>
                <w:b/>
                <w:bCs/>
                <w:sz w:val="20"/>
                <w:szCs w:val="20"/>
              </w:rPr>
            </w:pPr>
            <w:r w:rsidRPr="008F012A">
              <w:rPr>
                <w:rFonts w:ascii="Arial" w:hAnsi="Arial" w:cs="Arial"/>
                <w:b/>
                <w:bCs/>
                <w:sz w:val="20"/>
                <w:szCs w:val="20"/>
              </w:rPr>
              <w:t>Plini</w:t>
            </w:r>
            <w:r>
              <w:rPr>
                <w:rFonts w:ascii="Arial" w:hAnsi="Arial" w:cs="Arial"/>
                <w:b/>
                <w:bCs/>
                <w:sz w:val="20"/>
                <w:szCs w:val="20"/>
              </w:rPr>
              <w:t xml:space="preserve"> in plinske mešanice</w:t>
            </w:r>
          </w:p>
        </w:tc>
      </w:tr>
      <w:tr w:rsidR="007717F7" w:rsidRPr="008216B2" w14:paraId="31FF278E" w14:textId="77777777" w:rsidTr="007717F7">
        <w:trPr>
          <w:trHeight w:val="520"/>
        </w:trPr>
        <w:tc>
          <w:tcPr>
            <w:tcW w:w="221" w:type="pct"/>
            <w:vAlign w:val="center"/>
          </w:tcPr>
          <w:p w14:paraId="7FFEF7CC" w14:textId="77777777" w:rsidR="007717F7" w:rsidRPr="008216B2" w:rsidRDefault="007717F7" w:rsidP="007717F7">
            <w:pPr>
              <w:widowControl w:val="0"/>
              <w:suppressAutoHyphens/>
              <w:ind w:left="-57" w:right="-57"/>
              <w:jc w:val="center"/>
              <w:rPr>
                <w:rFonts w:cs="Arial"/>
                <w:sz w:val="18"/>
                <w:szCs w:val="18"/>
                <w:lang w:val="sl-SI" w:eastAsia="sl-SI"/>
              </w:rPr>
            </w:pPr>
            <w:r w:rsidRPr="008216B2">
              <w:rPr>
                <w:rFonts w:cs="Arial"/>
                <w:sz w:val="18"/>
                <w:szCs w:val="18"/>
                <w:lang w:val="sl-SI" w:eastAsia="sl-SI"/>
              </w:rPr>
              <w:t>1.</w:t>
            </w:r>
          </w:p>
        </w:tc>
        <w:tc>
          <w:tcPr>
            <w:tcW w:w="808" w:type="pct"/>
            <w:tcBorders>
              <w:top w:val="single" w:sz="8" w:space="0" w:color="auto"/>
              <w:bottom w:val="single" w:sz="8" w:space="0" w:color="auto"/>
            </w:tcBorders>
            <w:vAlign w:val="center"/>
          </w:tcPr>
          <w:p w14:paraId="7375503B" w14:textId="596395FD" w:rsidR="007717F7" w:rsidRPr="008216B2" w:rsidRDefault="007717F7" w:rsidP="007717F7">
            <w:pPr>
              <w:widowControl w:val="0"/>
              <w:suppressAutoHyphens/>
              <w:rPr>
                <w:rFonts w:cs="Arial"/>
                <w:szCs w:val="20"/>
                <w:lang w:val="sl-SI" w:eastAsia="sl-SI"/>
              </w:rPr>
            </w:pPr>
            <w:r w:rsidRPr="008216B2">
              <w:rPr>
                <w:rFonts w:cs="Arial"/>
                <w:szCs w:val="20"/>
                <w:lang w:val="sl-SI" w:eastAsia="sl-SI"/>
              </w:rPr>
              <w:t>He</w:t>
            </w:r>
          </w:p>
        </w:tc>
        <w:tc>
          <w:tcPr>
            <w:tcW w:w="588" w:type="pct"/>
            <w:tcBorders>
              <w:top w:val="single" w:sz="8" w:space="0" w:color="auto"/>
              <w:bottom w:val="single" w:sz="8" w:space="0" w:color="auto"/>
            </w:tcBorders>
            <w:vAlign w:val="center"/>
          </w:tcPr>
          <w:p w14:paraId="7693E2D6" w14:textId="29D36252" w:rsidR="007717F7" w:rsidRPr="008216B2" w:rsidRDefault="007717F7" w:rsidP="007717F7">
            <w:pPr>
              <w:widowControl w:val="0"/>
              <w:suppressAutoHyphens/>
              <w:jc w:val="center"/>
              <w:rPr>
                <w:rFonts w:cs="Arial"/>
                <w:szCs w:val="20"/>
                <w:lang w:val="sl-SI" w:eastAsia="sl-SI"/>
              </w:rPr>
            </w:pPr>
            <w:r>
              <w:rPr>
                <w:rFonts w:cs="Arial"/>
                <w:szCs w:val="20"/>
                <w:lang w:val="sl-SI" w:eastAsia="sl-SI"/>
              </w:rPr>
              <w:t>/</w:t>
            </w:r>
          </w:p>
        </w:tc>
        <w:tc>
          <w:tcPr>
            <w:tcW w:w="736" w:type="pct"/>
            <w:tcBorders>
              <w:top w:val="single" w:sz="4" w:space="0" w:color="auto"/>
              <w:bottom w:val="single" w:sz="4" w:space="0" w:color="auto"/>
              <w:right w:val="single" w:sz="4" w:space="0" w:color="auto"/>
            </w:tcBorders>
            <w:vAlign w:val="center"/>
          </w:tcPr>
          <w:p w14:paraId="2272323E" w14:textId="1C8C112D" w:rsidR="007717F7" w:rsidRPr="008216B2" w:rsidRDefault="007717F7" w:rsidP="007717F7">
            <w:pPr>
              <w:widowControl w:val="0"/>
              <w:suppressAutoHyphens/>
              <w:jc w:val="center"/>
              <w:rPr>
                <w:rFonts w:cs="Arial"/>
                <w:szCs w:val="20"/>
                <w:lang w:val="sl-SI" w:eastAsia="sl-SI"/>
              </w:rPr>
            </w:pPr>
            <w:r w:rsidRPr="008216B2">
              <w:rPr>
                <w:rFonts w:cs="Arial"/>
                <w:color w:val="000000"/>
                <w:szCs w:val="20"/>
                <w:lang w:val="sl-SI" w:eastAsia="sl-SI"/>
              </w:rPr>
              <w:t>5,0</w:t>
            </w:r>
          </w:p>
        </w:tc>
        <w:tc>
          <w:tcPr>
            <w:tcW w:w="738" w:type="pct"/>
            <w:tcBorders>
              <w:top w:val="single" w:sz="4" w:space="0" w:color="auto"/>
              <w:left w:val="single" w:sz="4" w:space="0" w:color="auto"/>
              <w:bottom w:val="single" w:sz="4" w:space="0" w:color="auto"/>
              <w:right w:val="single" w:sz="4" w:space="0" w:color="auto"/>
            </w:tcBorders>
            <w:vAlign w:val="center"/>
          </w:tcPr>
          <w:p w14:paraId="11FE29CD" w14:textId="19DBD9BD" w:rsidR="007717F7" w:rsidRPr="008216B2" w:rsidRDefault="007717F7" w:rsidP="007717F7">
            <w:pPr>
              <w:widowControl w:val="0"/>
              <w:suppressAutoHyphens/>
              <w:jc w:val="center"/>
              <w:rPr>
                <w:rFonts w:cs="Arial"/>
                <w:szCs w:val="20"/>
                <w:lang w:val="sl-SI" w:eastAsia="sl-SI"/>
              </w:rPr>
            </w:pPr>
            <w:r w:rsidRPr="008216B2">
              <w:rPr>
                <w:rFonts w:cs="Arial"/>
                <w:szCs w:val="20"/>
                <w:lang w:val="sl-SI" w:eastAsia="sl-SI"/>
              </w:rPr>
              <w:t>50</w:t>
            </w:r>
          </w:p>
        </w:tc>
        <w:tc>
          <w:tcPr>
            <w:tcW w:w="585" w:type="pct"/>
            <w:vAlign w:val="center"/>
          </w:tcPr>
          <w:p w14:paraId="5E965691" w14:textId="2D88CC49" w:rsidR="007717F7" w:rsidRPr="008216B2" w:rsidRDefault="007717F7" w:rsidP="007717F7">
            <w:pPr>
              <w:widowControl w:val="0"/>
              <w:suppressAutoHyphens/>
              <w:jc w:val="center"/>
              <w:rPr>
                <w:rFonts w:cs="Arial"/>
                <w:szCs w:val="20"/>
                <w:lang w:val="sl-SI" w:eastAsia="sl-SI"/>
              </w:rPr>
            </w:pPr>
            <w:r>
              <w:rPr>
                <w:rFonts w:cs="Arial"/>
                <w:szCs w:val="20"/>
                <w:lang w:val="sl-SI" w:eastAsia="sl-SI"/>
              </w:rPr>
              <w:t>3</w:t>
            </w:r>
          </w:p>
        </w:tc>
        <w:tc>
          <w:tcPr>
            <w:tcW w:w="663" w:type="pct"/>
            <w:vAlign w:val="center"/>
          </w:tcPr>
          <w:p w14:paraId="4883E240" w14:textId="77777777" w:rsidR="007717F7" w:rsidRPr="008216B2" w:rsidRDefault="007717F7" w:rsidP="007717F7">
            <w:pPr>
              <w:widowControl w:val="0"/>
              <w:suppressAutoHyphens/>
              <w:jc w:val="center"/>
              <w:rPr>
                <w:rFonts w:cs="Arial"/>
                <w:szCs w:val="20"/>
                <w:lang w:val="sl-SI" w:eastAsia="sl-SI"/>
              </w:rPr>
            </w:pPr>
            <w:r w:rsidRPr="008216B2">
              <w:rPr>
                <w:rFonts w:cs="Arial"/>
                <w:szCs w:val="20"/>
                <w:lang w:val="sl-SI" w:eastAsia="sl-SI"/>
              </w:rPr>
              <w:fldChar w:fldCharType="begin">
                <w:ffData>
                  <w:name w:val="Besedilo40"/>
                  <w:enabled/>
                  <w:calcOnExit w:val="0"/>
                  <w:textInput/>
                </w:ffData>
              </w:fldChar>
            </w:r>
            <w:r w:rsidRPr="008216B2">
              <w:rPr>
                <w:rFonts w:cs="Arial"/>
                <w:szCs w:val="20"/>
                <w:lang w:val="sl-SI" w:eastAsia="sl-SI"/>
              </w:rPr>
              <w:instrText xml:space="preserve"> FORMTEXT </w:instrText>
            </w:r>
            <w:r w:rsidRPr="008216B2">
              <w:rPr>
                <w:rFonts w:cs="Arial"/>
                <w:szCs w:val="20"/>
                <w:lang w:val="sl-SI" w:eastAsia="sl-SI"/>
              </w:rPr>
            </w:r>
            <w:r w:rsidRPr="008216B2">
              <w:rPr>
                <w:rFonts w:cs="Arial"/>
                <w:szCs w:val="20"/>
                <w:lang w:val="sl-SI" w:eastAsia="sl-SI"/>
              </w:rPr>
              <w:fldChar w:fldCharType="separate"/>
            </w:r>
            <w:r w:rsidRPr="008216B2">
              <w:rPr>
                <w:rFonts w:eastAsia="MS Mincho" w:cs="Arial"/>
                <w:noProof/>
                <w:szCs w:val="20"/>
                <w:lang w:val="sl-SI" w:eastAsia="sl-SI"/>
              </w:rPr>
              <w:t> </w:t>
            </w:r>
            <w:r w:rsidRPr="008216B2">
              <w:rPr>
                <w:rFonts w:eastAsia="MS Mincho" w:cs="Arial"/>
                <w:noProof/>
                <w:szCs w:val="20"/>
                <w:lang w:val="sl-SI" w:eastAsia="sl-SI"/>
              </w:rPr>
              <w:t> </w:t>
            </w:r>
            <w:r w:rsidRPr="008216B2">
              <w:rPr>
                <w:rFonts w:eastAsia="MS Mincho" w:cs="Arial"/>
                <w:noProof/>
                <w:szCs w:val="20"/>
                <w:lang w:val="sl-SI" w:eastAsia="sl-SI"/>
              </w:rPr>
              <w:t> </w:t>
            </w:r>
            <w:r w:rsidRPr="008216B2">
              <w:rPr>
                <w:rFonts w:eastAsia="MS Mincho" w:cs="Arial"/>
                <w:noProof/>
                <w:szCs w:val="20"/>
                <w:lang w:val="sl-SI" w:eastAsia="sl-SI"/>
              </w:rPr>
              <w:t> </w:t>
            </w:r>
            <w:r w:rsidRPr="008216B2">
              <w:rPr>
                <w:rFonts w:eastAsia="MS Mincho" w:cs="Arial"/>
                <w:noProof/>
                <w:szCs w:val="20"/>
                <w:lang w:val="sl-SI" w:eastAsia="sl-SI"/>
              </w:rPr>
              <w:t> </w:t>
            </w:r>
            <w:r w:rsidRPr="008216B2">
              <w:rPr>
                <w:rFonts w:cs="Arial"/>
                <w:szCs w:val="20"/>
                <w:lang w:val="sl-SI" w:eastAsia="sl-SI"/>
              </w:rPr>
              <w:fldChar w:fldCharType="end"/>
            </w:r>
          </w:p>
        </w:tc>
        <w:tc>
          <w:tcPr>
            <w:tcW w:w="661" w:type="pct"/>
            <w:vAlign w:val="center"/>
          </w:tcPr>
          <w:p w14:paraId="068B8878" w14:textId="77777777" w:rsidR="007717F7" w:rsidRPr="008216B2" w:rsidRDefault="007717F7" w:rsidP="007717F7">
            <w:pPr>
              <w:widowControl w:val="0"/>
              <w:suppressAutoHyphens/>
              <w:ind w:left="-108" w:right="-108"/>
              <w:jc w:val="center"/>
              <w:rPr>
                <w:rFonts w:cs="Arial"/>
                <w:szCs w:val="20"/>
                <w:lang w:val="sl-SI" w:eastAsia="sl-SI"/>
              </w:rPr>
            </w:pPr>
            <w:r w:rsidRPr="008216B2">
              <w:rPr>
                <w:rFonts w:cs="Arial"/>
                <w:szCs w:val="20"/>
                <w:lang w:val="sl-SI" w:eastAsia="sl-SI"/>
              </w:rPr>
              <w:fldChar w:fldCharType="begin">
                <w:ffData>
                  <w:name w:val="Besedilo40"/>
                  <w:enabled/>
                  <w:calcOnExit w:val="0"/>
                  <w:textInput/>
                </w:ffData>
              </w:fldChar>
            </w:r>
            <w:r w:rsidRPr="008216B2">
              <w:rPr>
                <w:rFonts w:cs="Arial"/>
                <w:szCs w:val="20"/>
                <w:lang w:val="sl-SI" w:eastAsia="sl-SI"/>
              </w:rPr>
              <w:instrText xml:space="preserve"> FORMTEXT </w:instrText>
            </w:r>
            <w:r w:rsidRPr="008216B2">
              <w:rPr>
                <w:rFonts w:cs="Arial"/>
                <w:szCs w:val="20"/>
                <w:lang w:val="sl-SI" w:eastAsia="sl-SI"/>
              </w:rPr>
            </w:r>
            <w:r w:rsidRPr="008216B2">
              <w:rPr>
                <w:rFonts w:cs="Arial"/>
                <w:szCs w:val="20"/>
                <w:lang w:val="sl-SI" w:eastAsia="sl-SI"/>
              </w:rPr>
              <w:fldChar w:fldCharType="separate"/>
            </w:r>
            <w:r w:rsidRPr="008216B2">
              <w:rPr>
                <w:rFonts w:eastAsia="MS Mincho" w:cs="Arial"/>
                <w:noProof/>
                <w:szCs w:val="20"/>
                <w:lang w:val="sl-SI" w:eastAsia="sl-SI"/>
              </w:rPr>
              <w:t> </w:t>
            </w:r>
            <w:r w:rsidRPr="008216B2">
              <w:rPr>
                <w:rFonts w:eastAsia="MS Mincho" w:cs="Arial"/>
                <w:noProof/>
                <w:szCs w:val="20"/>
                <w:lang w:val="sl-SI" w:eastAsia="sl-SI"/>
              </w:rPr>
              <w:t> </w:t>
            </w:r>
            <w:r w:rsidRPr="008216B2">
              <w:rPr>
                <w:rFonts w:eastAsia="MS Mincho" w:cs="Arial"/>
                <w:noProof/>
                <w:szCs w:val="20"/>
                <w:lang w:val="sl-SI" w:eastAsia="sl-SI"/>
              </w:rPr>
              <w:t> </w:t>
            </w:r>
            <w:r w:rsidRPr="008216B2">
              <w:rPr>
                <w:rFonts w:eastAsia="MS Mincho" w:cs="Arial"/>
                <w:noProof/>
                <w:szCs w:val="20"/>
                <w:lang w:val="sl-SI" w:eastAsia="sl-SI"/>
              </w:rPr>
              <w:t> </w:t>
            </w:r>
            <w:r w:rsidRPr="008216B2">
              <w:rPr>
                <w:rFonts w:eastAsia="MS Mincho" w:cs="Arial"/>
                <w:noProof/>
                <w:szCs w:val="20"/>
                <w:lang w:val="sl-SI" w:eastAsia="sl-SI"/>
              </w:rPr>
              <w:t> </w:t>
            </w:r>
            <w:r w:rsidRPr="008216B2">
              <w:rPr>
                <w:rFonts w:cs="Arial"/>
                <w:szCs w:val="20"/>
                <w:lang w:val="sl-SI" w:eastAsia="sl-SI"/>
              </w:rPr>
              <w:fldChar w:fldCharType="end"/>
            </w:r>
          </w:p>
        </w:tc>
      </w:tr>
      <w:tr w:rsidR="007717F7" w:rsidRPr="008216B2" w14:paraId="19CF6AF3" w14:textId="77777777" w:rsidTr="007717F7">
        <w:trPr>
          <w:trHeight w:val="520"/>
        </w:trPr>
        <w:tc>
          <w:tcPr>
            <w:tcW w:w="221" w:type="pct"/>
            <w:vAlign w:val="center"/>
          </w:tcPr>
          <w:p w14:paraId="249D42C3" w14:textId="77777777" w:rsidR="007717F7" w:rsidRPr="008216B2" w:rsidRDefault="007717F7" w:rsidP="007717F7">
            <w:pPr>
              <w:widowControl w:val="0"/>
              <w:suppressAutoHyphens/>
              <w:ind w:left="-57" w:right="-57"/>
              <w:jc w:val="center"/>
              <w:rPr>
                <w:rFonts w:cs="Arial"/>
                <w:sz w:val="18"/>
                <w:szCs w:val="18"/>
                <w:lang w:val="sl-SI" w:eastAsia="sl-SI"/>
              </w:rPr>
            </w:pPr>
            <w:r w:rsidRPr="008216B2">
              <w:rPr>
                <w:rFonts w:cs="Arial"/>
                <w:sz w:val="18"/>
                <w:szCs w:val="18"/>
                <w:lang w:val="sl-SI" w:eastAsia="sl-SI"/>
              </w:rPr>
              <w:t>2.</w:t>
            </w:r>
          </w:p>
        </w:tc>
        <w:tc>
          <w:tcPr>
            <w:tcW w:w="808" w:type="pct"/>
            <w:tcBorders>
              <w:top w:val="nil"/>
              <w:left w:val="single" w:sz="4" w:space="0" w:color="auto"/>
              <w:bottom w:val="single" w:sz="4" w:space="0" w:color="auto"/>
              <w:right w:val="single" w:sz="4" w:space="0" w:color="auto"/>
            </w:tcBorders>
            <w:vAlign w:val="center"/>
          </w:tcPr>
          <w:p w14:paraId="4016F3F4" w14:textId="209644D7" w:rsidR="007717F7" w:rsidRPr="008216B2" w:rsidRDefault="007717F7" w:rsidP="007717F7">
            <w:pPr>
              <w:widowControl w:val="0"/>
              <w:suppressAutoHyphens/>
              <w:rPr>
                <w:rFonts w:cs="Arial"/>
                <w:szCs w:val="20"/>
                <w:lang w:val="sl-SI" w:eastAsia="sl-SI"/>
              </w:rPr>
            </w:pPr>
            <w:r w:rsidRPr="008216B2">
              <w:rPr>
                <w:rFonts w:cs="Arial"/>
                <w:szCs w:val="20"/>
                <w:lang w:val="sl-SI" w:eastAsia="sl-SI"/>
              </w:rPr>
              <w:t>He</w:t>
            </w:r>
          </w:p>
        </w:tc>
        <w:tc>
          <w:tcPr>
            <w:tcW w:w="588" w:type="pct"/>
            <w:tcBorders>
              <w:top w:val="nil"/>
              <w:left w:val="nil"/>
              <w:bottom w:val="single" w:sz="4" w:space="0" w:color="auto"/>
              <w:right w:val="single" w:sz="4" w:space="0" w:color="auto"/>
            </w:tcBorders>
            <w:vAlign w:val="center"/>
          </w:tcPr>
          <w:p w14:paraId="4B99AB8F" w14:textId="4553F663" w:rsidR="007717F7" w:rsidRPr="008216B2" w:rsidRDefault="007717F7" w:rsidP="007717F7">
            <w:pPr>
              <w:widowControl w:val="0"/>
              <w:suppressAutoHyphens/>
              <w:jc w:val="center"/>
              <w:rPr>
                <w:rFonts w:cs="Arial"/>
                <w:szCs w:val="20"/>
                <w:lang w:val="sl-SI" w:eastAsia="sl-SI"/>
              </w:rPr>
            </w:pPr>
            <w:r>
              <w:rPr>
                <w:rFonts w:cs="Arial"/>
                <w:szCs w:val="20"/>
                <w:lang w:val="sl-SI" w:eastAsia="sl-SI"/>
              </w:rPr>
              <w:t>/</w:t>
            </w:r>
          </w:p>
        </w:tc>
        <w:tc>
          <w:tcPr>
            <w:tcW w:w="736" w:type="pct"/>
            <w:tcBorders>
              <w:top w:val="single" w:sz="4" w:space="0" w:color="auto"/>
              <w:left w:val="nil"/>
              <w:bottom w:val="single" w:sz="4" w:space="0" w:color="auto"/>
              <w:right w:val="single" w:sz="4" w:space="0" w:color="auto"/>
            </w:tcBorders>
            <w:vAlign w:val="center"/>
          </w:tcPr>
          <w:p w14:paraId="61577792" w14:textId="69908AAE" w:rsidR="007717F7" w:rsidRPr="008216B2" w:rsidRDefault="007717F7" w:rsidP="007717F7">
            <w:pPr>
              <w:widowControl w:val="0"/>
              <w:suppressAutoHyphens/>
              <w:jc w:val="center"/>
              <w:rPr>
                <w:rFonts w:cs="Arial"/>
                <w:szCs w:val="20"/>
                <w:lang w:val="sl-SI" w:eastAsia="sl-SI"/>
              </w:rPr>
            </w:pPr>
            <w:r w:rsidRPr="008216B2">
              <w:rPr>
                <w:rFonts w:cs="Arial"/>
                <w:color w:val="000000"/>
                <w:szCs w:val="20"/>
                <w:lang w:val="sl-SI" w:eastAsia="sl-SI"/>
              </w:rPr>
              <w:t>6,0</w:t>
            </w:r>
          </w:p>
        </w:tc>
        <w:tc>
          <w:tcPr>
            <w:tcW w:w="738" w:type="pct"/>
            <w:tcBorders>
              <w:top w:val="nil"/>
              <w:left w:val="single" w:sz="4" w:space="0" w:color="auto"/>
              <w:bottom w:val="single" w:sz="4" w:space="0" w:color="auto"/>
              <w:right w:val="single" w:sz="4" w:space="0" w:color="auto"/>
            </w:tcBorders>
            <w:vAlign w:val="center"/>
          </w:tcPr>
          <w:p w14:paraId="73930815" w14:textId="0495A1F4" w:rsidR="007717F7" w:rsidRPr="008216B2" w:rsidRDefault="007717F7" w:rsidP="007717F7">
            <w:pPr>
              <w:widowControl w:val="0"/>
              <w:suppressAutoHyphens/>
              <w:jc w:val="center"/>
              <w:rPr>
                <w:rFonts w:cs="Arial"/>
                <w:szCs w:val="20"/>
                <w:lang w:val="sl-SI" w:eastAsia="sl-SI"/>
              </w:rPr>
            </w:pPr>
            <w:r w:rsidRPr="008216B2">
              <w:rPr>
                <w:rFonts w:cs="Arial"/>
                <w:szCs w:val="20"/>
                <w:lang w:val="sl-SI" w:eastAsia="sl-SI"/>
              </w:rPr>
              <w:t>50</w:t>
            </w:r>
          </w:p>
        </w:tc>
        <w:tc>
          <w:tcPr>
            <w:tcW w:w="585" w:type="pct"/>
            <w:vAlign w:val="center"/>
          </w:tcPr>
          <w:p w14:paraId="6AAA0AFB" w14:textId="0600128B" w:rsidR="007717F7" w:rsidRPr="008216B2" w:rsidRDefault="007717F7" w:rsidP="007717F7">
            <w:pPr>
              <w:widowControl w:val="0"/>
              <w:suppressAutoHyphens/>
              <w:jc w:val="center"/>
              <w:rPr>
                <w:rFonts w:cs="Arial"/>
                <w:szCs w:val="20"/>
                <w:lang w:val="sl-SI" w:eastAsia="sl-SI"/>
              </w:rPr>
            </w:pPr>
            <w:r w:rsidRPr="008216B2">
              <w:rPr>
                <w:rFonts w:cs="Arial"/>
                <w:szCs w:val="20"/>
                <w:lang w:val="sl-SI" w:eastAsia="sl-SI"/>
              </w:rPr>
              <w:t>4</w:t>
            </w:r>
          </w:p>
        </w:tc>
        <w:tc>
          <w:tcPr>
            <w:tcW w:w="663" w:type="pct"/>
            <w:vAlign w:val="center"/>
          </w:tcPr>
          <w:p w14:paraId="18743B0B" w14:textId="77777777" w:rsidR="007717F7" w:rsidRPr="008216B2" w:rsidRDefault="007717F7" w:rsidP="007717F7">
            <w:pPr>
              <w:widowControl w:val="0"/>
              <w:suppressAutoHyphens/>
              <w:jc w:val="center"/>
              <w:rPr>
                <w:rFonts w:cs="Arial"/>
                <w:szCs w:val="20"/>
                <w:lang w:val="sl-SI" w:eastAsia="sl-SI"/>
              </w:rPr>
            </w:pPr>
            <w:r w:rsidRPr="008216B2">
              <w:rPr>
                <w:rFonts w:cs="Arial"/>
                <w:szCs w:val="20"/>
                <w:lang w:val="sl-SI" w:eastAsia="sl-SI"/>
              </w:rPr>
              <w:fldChar w:fldCharType="begin">
                <w:ffData>
                  <w:name w:val="Besedilo40"/>
                  <w:enabled/>
                  <w:calcOnExit w:val="0"/>
                  <w:textInput/>
                </w:ffData>
              </w:fldChar>
            </w:r>
            <w:r w:rsidRPr="008216B2">
              <w:rPr>
                <w:rFonts w:cs="Arial"/>
                <w:szCs w:val="20"/>
                <w:lang w:val="sl-SI" w:eastAsia="sl-SI"/>
              </w:rPr>
              <w:instrText xml:space="preserve"> FORMTEXT </w:instrText>
            </w:r>
            <w:r w:rsidRPr="008216B2">
              <w:rPr>
                <w:rFonts w:cs="Arial"/>
                <w:szCs w:val="20"/>
                <w:lang w:val="sl-SI" w:eastAsia="sl-SI"/>
              </w:rPr>
            </w:r>
            <w:r w:rsidRPr="008216B2">
              <w:rPr>
                <w:rFonts w:cs="Arial"/>
                <w:szCs w:val="20"/>
                <w:lang w:val="sl-SI" w:eastAsia="sl-SI"/>
              </w:rPr>
              <w:fldChar w:fldCharType="separate"/>
            </w:r>
            <w:r w:rsidRPr="008216B2">
              <w:rPr>
                <w:rFonts w:eastAsia="MS Mincho" w:cs="Arial"/>
                <w:noProof/>
                <w:szCs w:val="20"/>
                <w:lang w:val="sl-SI" w:eastAsia="sl-SI"/>
              </w:rPr>
              <w:t> </w:t>
            </w:r>
            <w:r w:rsidRPr="008216B2">
              <w:rPr>
                <w:rFonts w:eastAsia="MS Mincho" w:cs="Arial"/>
                <w:noProof/>
                <w:szCs w:val="20"/>
                <w:lang w:val="sl-SI" w:eastAsia="sl-SI"/>
              </w:rPr>
              <w:t> </w:t>
            </w:r>
            <w:r w:rsidRPr="008216B2">
              <w:rPr>
                <w:rFonts w:eastAsia="MS Mincho" w:cs="Arial"/>
                <w:noProof/>
                <w:szCs w:val="20"/>
                <w:lang w:val="sl-SI" w:eastAsia="sl-SI"/>
              </w:rPr>
              <w:t> </w:t>
            </w:r>
            <w:r w:rsidRPr="008216B2">
              <w:rPr>
                <w:rFonts w:eastAsia="MS Mincho" w:cs="Arial"/>
                <w:noProof/>
                <w:szCs w:val="20"/>
                <w:lang w:val="sl-SI" w:eastAsia="sl-SI"/>
              </w:rPr>
              <w:t> </w:t>
            </w:r>
            <w:r w:rsidRPr="008216B2">
              <w:rPr>
                <w:rFonts w:eastAsia="MS Mincho" w:cs="Arial"/>
                <w:noProof/>
                <w:szCs w:val="20"/>
                <w:lang w:val="sl-SI" w:eastAsia="sl-SI"/>
              </w:rPr>
              <w:t> </w:t>
            </w:r>
            <w:r w:rsidRPr="008216B2">
              <w:rPr>
                <w:rFonts w:cs="Arial"/>
                <w:szCs w:val="20"/>
                <w:lang w:val="sl-SI" w:eastAsia="sl-SI"/>
              </w:rPr>
              <w:fldChar w:fldCharType="end"/>
            </w:r>
          </w:p>
        </w:tc>
        <w:tc>
          <w:tcPr>
            <w:tcW w:w="661" w:type="pct"/>
            <w:vAlign w:val="center"/>
          </w:tcPr>
          <w:p w14:paraId="3E09D223" w14:textId="77777777" w:rsidR="007717F7" w:rsidRPr="008216B2" w:rsidRDefault="007717F7" w:rsidP="007717F7">
            <w:pPr>
              <w:widowControl w:val="0"/>
              <w:suppressAutoHyphens/>
              <w:ind w:left="-108" w:right="-108"/>
              <w:jc w:val="center"/>
              <w:rPr>
                <w:rFonts w:cs="Arial"/>
                <w:szCs w:val="20"/>
                <w:lang w:val="sl-SI" w:eastAsia="sl-SI"/>
              </w:rPr>
            </w:pPr>
            <w:r w:rsidRPr="008216B2">
              <w:rPr>
                <w:rFonts w:cs="Arial"/>
                <w:szCs w:val="20"/>
                <w:lang w:val="sl-SI" w:eastAsia="sl-SI"/>
              </w:rPr>
              <w:fldChar w:fldCharType="begin">
                <w:ffData>
                  <w:name w:val="Besedilo40"/>
                  <w:enabled/>
                  <w:calcOnExit w:val="0"/>
                  <w:textInput/>
                </w:ffData>
              </w:fldChar>
            </w:r>
            <w:r w:rsidRPr="008216B2">
              <w:rPr>
                <w:rFonts w:cs="Arial"/>
                <w:szCs w:val="20"/>
                <w:lang w:val="sl-SI" w:eastAsia="sl-SI"/>
              </w:rPr>
              <w:instrText xml:space="preserve"> FORMTEXT </w:instrText>
            </w:r>
            <w:r w:rsidRPr="008216B2">
              <w:rPr>
                <w:rFonts w:cs="Arial"/>
                <w:szCs w:val="20"/>
                <w:lang w:val="sl-SI" w:eastAsia="sl-SI"/>
              </w:rPr>
            </w:r>
            <w:r w:rsidRPr="008216B2">
              <w:rPr>
                <w:rFonts w:cs="Arial"/>
                <w:szCs w:val="20"/>
                <w:lang w:val="sl-SI" w:eastAsia="sl-SI"/>
              </w:rPr>
              <w:fldChar w:fldCharType="separate"/>
            </w:r>
            <w:r w:rsidRPr="008216B2">
              <w:rPr>
                <w:rFonts w:eastAsia="MS Mincho" w:cs="Arial"/>
                <w:noProof/>
                <w:szCs w:val="20"/>
                <w:lang w:val="sl-SI" w:eastAsia="sl-SI"/>
              </w:rPr>
              <w:t> </w:t>
            </w:r>
            <w:r w:rsidRPr="008216B2">
              <w:rPr>
                <w:rFonts w:eastAsia="MS Mincho" w:cs="Arial"/>
                <w:noProof/>
                <w:szCs w:val="20"/>
                <w:lang w:val="sl-SI" w:eastAsia="sl-SI"/>
              </w:rPr>
              <w:t> </w:t>
            </w:r>
            <w:r w:rsidRPr="008216B2">
              <w:rPr>
                <w:rFonts w:eastAsia="MS Mincho" w:cs="Arial"/>
                <w:noProof/>
                <w:szCs w:val="20"/>
                <w:lang w:val="sl-SI" w:eastAsia="sl-SI"/>
              </w:rPr>
              <w:t> </w:t>
            </w:r>
            <w:r w:rsidRPr="008216B2">
              <w:rPr>
                <w:rFonts w:eastAsia="MS Mincho" w:cs="Arial"/>
                <w:noProof/>
                <w:szCs w:val="20"/>
                <w:lang w:val="sl-SI" w:eastAsia="sl-SI"/>
              </w:rPr>
              <w:t> </w:t>
            </w:r>
            <w:r w:rsidRPr="008216B2">
              <w:rPr>
                <w:rFonts w:eastAsia="MS Mincho" w:cs="Arial"/>
                <w:noProof/>
                <w:szCs w:val="20"/>
                <w:lang w:val="sl-SI" w:eastAsia="sl-SI"/>
              </w:rPr>
              <w:t> </w:t>
            </w:r>
            <w:r w:rsidRPr="008216B2">
              <w:rPr>
                <w:rFonts w:cs="Arial"/>
                <w:szCs w:val="20"/>
                <w:lang w:val="sl-SI" w:eastAsia="sl-SI"/>
              </w:rPr>
              <w:fldChar w:fldCharType="end"/>
            </w:r>
          </w:p>
        </w:tc>
      </w:tr>
      <w:tr w:rsidR="007717F7" w:rsidRPr="008216B2" w14:paraId="6641D9A9" w14:textId="77777777" w:rsidTr="007717F7">
        <w:trPr>
          <w:trHeight w:val="520"/>
        </w:trPr>
        <w:tc>
          <w:tcPr>
            <w:tcW w:w="221" w:type="pct"/>
            <w:vAlign w:val="center"/>
          </w:tcPr>
          <w:p w14:paraId="4546A4C6" w14:textId="77777777" w:rsidR="007717F7" w:rsidRPr="008216B2" w:rsidRDefault="007717F7" w:rsidP="007717F7">
            <w:pPr>
              <w:widowControl w:val="0"/>
              <w:suppressAutoHyphens/>
              <w:ind w:left="-57" w:right="-57"/>
              <w:jc w:val="center"/>
              <w:rPr>
                <w:rFonts w:cs="Arial"/>
                <w:sz w:val="18"/>
                <w:szCs w:val="18"/>
                <w:lang w:val="sl-SI" w:eastAsia="sl-SI"/>
              </w:rPr>
            </w:pPr>
            <w:r w:rsidRPr="008216B2">
              <w:rPr>
                <w:rFonts w:cs="Arial"/>
                <w:sz w:val="18"/>
                <w:szCs w:val="18"/>
                <w:lang w:val="sl-SI" w:eastAsia="sl-SI"/>
              </w:rPr>
              <w:t>3.</w:t>
            </w:r>
          </w:p>
        </w:tc>
        <w:tc>
          <w:tcPr>
            <w:tcW w:w="808" w:type="pct"/>
            <w:tcBorders>
              <w:top w:val="nil"/>
              <w:left w:val="single" w:sz="4" w:space="0" w:color="auto"/>
              <w:bottom w:val="single" w:sz="4" w:space="0" w:color="auto"/>
              <w:right w:val="single" w:sz="4" w:space="0" w:color="auto"/>
            </w:tcBorders>
            <w:vAlign w:val="center"/>
          </w:tcPr>
          <w:p w14:paraId="422C181F" w14:textId="6B86CE8A" w:rsidR="007717F7" w:rsidRPr="008216B2" w:rsidRDefault="007717F7" w:rsidP="007717F7">
            <w:pPr>
              <w:widowControl w:val="0"/>
              <w:suppressAutoHyphens/>
              <w:rPr>
                <w:rFonts w:cs="Arial"/>
                <w:szCs w:val="20"/>
                <w:lang w:val="sl-SI" w:eastAsia="sl-SI"/>
              </w:rPr>
            </w:pPr>
            <w:r w:rsidRPr="008216B2">
              <w:rPr>
                <w:rFonts w:cs="Arial"/>
                <w:szCs w:val="20"/>
                <w:lang w:val="sl-SI" w:eastAsia="sl-SI"/>
              </w:rPr>
              <w:t>He</w:t>
            </w:r>
          </w:p>
        </w:tc>
        <w:tc>
          <w:tcPr>
            <w:tcW w:w="588" w:type="pct"/>
            <w:tcBorders>
              <w:top w:val="nil"/>
              <w:left w:val="nil"/>
              <w:bottom w:val="single" w:sz="4" w:space="0" w:color="auto"/>
              <w:right w:val="single" w:sz="4" w:space="0" w:color="auto"/>
            </w:tcBorders>
            <w:vAlign w:val="center"/>
          </w:tcPr>
          <w:p w14:paraId="30A62F16" w14:textId="088C204E" w:rsidR="007717F7" w:rsidRPr="008216B2" w:rsidRDefault="007717F7" w:rsidP="007717F7">
            <w:pPr>
              <w:widowControl w:val="0"/>
              <w:suppressAutoHyphens/>
              <w:jc w:val="center"/>
              <w:rPr>
                <w:rFonts w:cs="Arial"/>
                <w:szCs w:val="20"/>
                <w:lang w:val="sl-SI" w:eastAsia="sl-SI"/>
              </w:rPr>
            </w:pPr>
            <w:r>
              <w:rPr>
                <w:rFonts w:cs="Arial"/>
                <w:szCs w:val="20"/>
                <w:lang w:val="sl-SI" w:eastAsia="sl-SI"/>
              </w:rPr>
              <w:t>/</w:t>
            </w:r>
          </w:p>
        </w:tc>
        <w:tc>
          <w:tcPr>
            <w:tcW w:w="736" w:type="pct"/>
            <w:tcBorders>
              <w:top w:val="single" w:sz="4" w:space="0" w:color="auto"/>
              <w:left w:val="nil"/>
              <w:bottom w:val="single" w:sz="4" w:space="0" w:color="auto"/>
              <w:right w:val="single" w:sz="4" w:space="0" w:color="auto"/>
            </w:tcBorders>
            <w:vAlign w:val="center"/>
          </w:tcPr>
          <w:p w14:paraId="72691FF4" w14:textId="2D480D38" w:rsidR="007717F7" w:rsidRPr="008216B2" w:rsidRDefault="007717F7" w:rsidP="007717F7">
            <w:pPr>
              <w:widowControl w:val="0"/>
              <w:suppressAutoHyphens/>
              <w:jc w:val="center"/>
              <w:rPr>
                <w:rFonts w:cs="Arial"/>
                <w:szCs w:val="20"/>
                <w:lang w:val="sl-SI" w:eastAsia="sl-SI"/>
              </w:rPr>
            </w:pPr>
            <w:r w:rsidRPr="008216B2">
              <w:rPr>
                <w:rFonts w:cs="Arial"/>
                <w:color w:val="000000"/>
                <w:szCs w:val="20"/>
                <w:lang w:val="sl-SI" w:eastAsia="sl-SI"/>
              </w:rPr>
              <w:t>6,0</w:t>
            </w:r>
          </w:p>
        </w:tc>
        <w:tc>
          <w:tcPr>
            <w:tcW w:w="738" w:type="pct"/>
            <w:tcBorders>
              <w:top w:val="nil"/>
              <w:left w:val="single" w:sz="4" w:space="0" w:color="auto"/>
              <w:bottom w:val="single" w:sz="4" w:space="0" w:color="auto"/>
              <w:right w:val="single" w:sz="4" w:space="0" w:color="auto"/>
            </w:tcBorders>
            <w:vAlign w:val="center"/>
          </w:tcPr>
          <w:p w14:paraId="45FBBFFD" w14:textId="153FB0E3" w:rsidR="007717F7" w:rsidRPr="008216B2" w:rsidRDefault="007717F7" w:rsidP="007717F7">
            <w:pPr>
              <w:widowControl w:val="0"/>
              <w:suppressAutoHyphens/>
              <w:jc w:val="center"/>
              <w:rPr>
                <w:rFonts w:cs="Arial"/>
                <w:szCs w:val="20"/>
                <w:lang w:val="sl-SI" w:eastAsia="sl-SI"/>
              </w:rPr>
            </w:pPr>
            <w:r w:rsidRPr="008216B2">
              <w:rPr>
                <w:rFonts w:cs="Arial"/>
                <w:szCs w:val="20"/>
                <w:lang w:val="sl-SI" w:eastAsia="sl-SI"/>
              </w:rPr>
              <w:t>10</w:t>
            </w:r>
          </w:p>
        </w:tc>
        <w:tc>
          <w:tcPr>
            <w:tcW w:w="585" w:type="pct"/>
            <w:vAlign w:val="center"/>
          </w:tcPr>
          <w:p w14:paraId="6601198F" w14:textId="77777777" w:rsidR="007717F7" w:rsidRPr="008216B2" w:rsidRDefault="007717F7" w:rsidP="007717F7">
            <w:pPr>
              <w:widowControl w:val="0"/>
              <w:suppressAutoHyphens/>
              <w:jc w:val="center"/>
              <w:rPr>
                <w:rFonts w:cs="Arial"/>
                <w:szCs w:val="20"/>
                <w:lang w:val="sl-SI" w:eastAsia="sl-SI"/>
              </w:rPr>
            </w:pPr>
            <w:r w:rsidRPr="008216B2">
              <w:rPr>
                <w:rFonts w:cs="Arial"/>
                <w:szCs w:val="20"/>
                <w:lang w:val="sl-SI" w:eastAsia="sl-SI"/>
              </w:rPr>
              <w:t>1</w:t>
            </w:r>
          </w:p>
        </w:tc>
        <w:tc>
          <w:tcPr>
            <w:tcW w:w="663" w:type="pct"/>
            <w:vAlign w:val="center"/>
          </w:tcPr>
          <w:p w14:paraId="533E7C2F" w14:textId="77777777" w:rsidR="007717F7" w:rsidRPr="008216B2" w:rsidRDefault="007717F7" w:rsidP="007717F7">
            <w:pPr>
              <w:widowControl w:val="0"/>
              <w:suppressAutoHyphens/>
              <w:jc w:val="center"/>
              <w:rPr>
                <w:rFonts w:cs="Arial"/>
                <w:szCs w:val="20"/>
                <w:lang w:val="sl-SI" w:eastAsia="sl-SI"/>
              </w:rPr>
            </w:pPr>
            <w:r w:rsidRPr="008216B2">
              <w:rPr>
                <w:rFonts w:cs="Arial"/>
                <w:szCs w:val="20"/>
                <w:lang w:val="sl-SI" w:eastAsia="sl-SI"/>
              </w:rPr>
              <w:fldChar w:fldCharType="begin">
                <w:ffData>
                  <w:name w:val="Besedilo40"/>
                  <w:enabled/>
                  <w:calcOnExit w:val="0"/>
                  <w:textInput/>
                </w:ffData>
              </w:fldChar>
            </w:r>
            <w:r w:rsidRPr="008216B2">
              <w:rPr>
                <w:rFonts w:cs="Arial"/>
                <w:szCs w:val="20"/>
                <w:lang w:val="sl-SI" w:eastAsia="sl-SI"/>
              </w:rPr>
              <w:instrText xml:space="preserve"> FORMTEXT </w:instrText>
            </w:r>
            <w:r w:rsidRPr="008216B2">
              <w:rPr>
                <w:rFonts w:cs="Arial"/>
                <w:szCs w:val="20"/>
                <w:lang w:val="sl-SI" w:eastAsia="sl-SI"/>
              </w:rPr>
            </w:r>
            <w:r w:rsidRPr="008216B2">
              <w:rPr>
                <w:rFonts w:cs="Arial"/>
                <w:szCs w:val="20"/>
                <w:lang w:val="sl-SI" w:eastAsia="sl-SI"/>
              </w:rPr>
              <w:fldChar w:fldCharType="separate"/>
            </w:r>
            <w:r w:rsidRPr="008216B2">
              <w:rPr>
                <w:rFonts w:eastAsia="MS Mincho" w:cs="Arial"/>
                <w:noProof/>
                <w:szCs w:val="20"/>
                <w:lang w:val="sl-SI" w:eastAsia="sl-SI"/>
              </w:rPr>
              <w:t> </w:t>
            </w:r>
            <w:r w:rsidRPr="008216B2">
              <w:rPr>
                <w:rFonts w:eastAsia="MS Mincho" w:cs="Arial"/>
                <w:noProof/>
                <w:szCs w:val="20"/>
                <w:lang w:val="sl-SI" w:eastAsia="sl-SI"/>
              </w:rPr>
              <w:t> </w:t>
            </w:r>
            <w:r w:rsidRPr="008216B2">
              <w:rPr>
                <w:rFonts w:eastAsia="MS Mincho" w:cs="Arial"/>
                <w:noProof/>
                <w:szCs w:val="20"/>
                <w:lang w:val="sl-SI" w:eastAsia="sl-SI"/>
              </w:rPr>
              <w:t> </w:t>
            </w:r>
            <w:r w:rsidRPr="008216B2">
              <w:rPr>
                <w:rFonts w:eastAsia="MS Mincho" w:cs="Arial"/>
                <w:noProof/>
                <w:szCs w:val="20"/>
                <w:lang w:val="sl-SI" w:eastAsia="sl-SI"/>
              </w:rPr>
              <w:t> </w:t>
            </w:r>
            <w:r w:rsidRPr="008216B2">
              <w:rPr>
                <w:rFonts w:eastAsia="MS Mincho" w:cs="Arial"/>
                <w:noProof/>
                <w:szCs w:val="20"/>
                <w:lang w:val="sl-SI" w:eastAsia="sl-SI"/>
              </w:rPr>
              <w:t> </w:t>
            </w:r>
            <w:r w:rsidRPr="008216B2">
              <w:rPr>
                <w:rFonts w:cs="Arial"/>
                <w:szCs w:val="20"/>
                <w:lang w:val="sl-SI" w:eastAsia="sl-SI"/>
              </w:rPr>
              <w:fldChar w:fldCharType="end"/>
            </w:r>
          </w:p>
        </w:tc>
        <w:tc>
          <w:tcPr>
            <w:tcW w:w="661" w:type="pct"/>
            <w:vAlign w:val="center"/>
          </w:tcPr>
          <w:p w14:paraId="1F2EECDF" w14:textId="77777777" w:rsidR="007717F7" w:rsidRPr="008216B2" w:rsidRDefault="007717F7" w:rsidP="007717F7">
            <w:pPr>
              <w:widowControl w:val="0"/>
              <w:suppressAutoHyphens/>
              <w:ind w:left="-108" w:right="-108"/>
              <w:jc w:val="center"/>
              <w:rPr>
                <w:rFonts w:cs="Arial"/>
                <w:szCs w:val="20"/>
                <w:lang w:val="sl-SI" w:eastAsia="sl-SI"/>
              </w:rPr>
            </w:pPr>
            <w:r w:rsidRPr="008216B2">
              <w:rPr>
                <w:rFonts w:cs="Arial"/>
                <w:szCs w:val="20"/>
                <w:lang w:val="sl-SI" w:eastAsia="sl-SI"/>
              </w:rPr>
              <w:fldChar w:fldCharType="begin">
                <w:ffData>
                  <w:name w:val="Besedilo40"/>
                  <w:enabled/>
                  <w:calcOnExit w:val="0"/>
                  <w:textInput/>
                </w:ffData>
              </w:fldChar>
            </w:r>
            <w:r w:rsidRPr="008216B2">
              <w:rPr>
                <w:rFonts w:cs="Arial"/>
                <w:szCs w:val="20"/>
                <w:lang w:val="sl-SI" w:eastAsia="sl-SI"/>
              </w:rPr>
              <w:instrText xml:space="preserve"> FORMTEXT </w:instrText>
            </w:r>
            <w:r w:rsidRPr="008216B2">
              <w:rPr>
                <w:rFonts w:cs="Arial"/>
                <w:szCs w:val="20"/>
                <w:lang w:val="sl-SI" w:eastAsia="sl-SI"/>
              </w:rPr>
            </w:r>
            <w:r w:rsidRPr="008216B2">
              <w:rPr>
                <w:rFonts w:cs="Arial"/>
                <w:szCs w:val="20"/>
                <w:lang w:val="sl-SI" w:eastAsia="sl-SI"/>
              </w:rPr>
              <w:fldChar w:fldCharType="separate"/>
            </w:r>
            <w:r w:rsidRPr="008216B2">
              <w:rPr>
                <w:rFonts w:eastAsia="MS Mincho" w:cs="Arial"/>
                <w:noProof/>
                <w:szCs w:val="20"/>
                <w:lang w:val="sl-SI" w:eastAsia="sl-SI"/>
              </w:rPr>
              <w:t> </w:t>
            </w:r>
            <w:r w:rsidRPr="008216B2">
              <w:rPr>
                <w:rFonts w:eastAsia="MS Mincho" w:cs="Arial"/>
                <w:noProof/>
                <w:szCs w:val="20"/>
                <w:lang w:val="sl-SI" w:eastAsia="sl-SI"/>
              </w:rPr>
              <w:t> </w:t>
            </w:r>
            <w:r w:rsidRPr="008216B2">
              <w:rPr>
                <w:rFonts w:eastAsia="MS Mincho" w:cs="Arial"/>
                <w:noProof/>
                <w:szCs w:val="20"/>
                <w:lang w:val="sl-SI" w:eastAsia="sl-SI"/>
              </w:rPr>
              <w:t> </w:t>
            </w:r>
            <w:r w:rsidRPr="008216B2">
              <w:rPr>
                <w:rFonts w:eastAsia="MS Mincho" w:cs="Arial"/>
                <w:noProof/>
                <w:szCs w:val="20"/>
                <w:lang w:val="sl-SI" w:eastAsia="sl-SI"/>
              </w:rPr>
              <w:t> </w:t>
            </w:r>
            <w:r w:rsidRPr="008216B2">
              <w:rPr>
                <w:rFonts w:eastAsia="MS Mincho" w:cs="Arial"/>
                <w:noProof/>
                <w:szCs w:val="20"/>
                <w:lang w:val="sl-SI" w:eastAsia="sl-SI"/>
              </w:rPr>
              <w:t> </w:t>
            </w:r>
            <w:r w:rsidRPr="008216B2">
              <w:rPr>
                <w:rFonts w:cs="Arial"/>
                <w:szCs w:val="20"/>
                <w:lang w:val="sl-SI" w:eastAsia="sl-SI"/>
              </w:rPr>
              <w:fldChar w:fldCharType="end"/>
            </w:r>
          </w:p>
        </w:tc>
      </w:tr>
      <w:tr w:rsidR="007717F7" w:rsidRPr="008216B2" w14:paraId="0A197522" w14:textId="77777777" w:rsidTr="007717F7">
        <w:trPr>
          <w:trHeight w:val="520"/>
        </w:trPr>
        <w:tc>
          <w:tcPr>
            <w:tcW w:w="221" w:type="pct"/>
            <w:vAlign w:val="center"/>
          </w:tcPr>
          <w:p w14:paraId="07482082" w14:textId="77777777" w:rsidR="007717F7" w:rsidRPr="008216B2" w:rsidRDefault="007717F7" w:rsidP="007717F7">
            <w:pPr>
              <w:widowControl w:val="0"/>
              <w:suppressAutoHyphens/>
              <w:ind w:left="-57" w:right="-57"/>
              <w:jc w:val="center"/>
              <w:rPr>
                <w:rFonts w:cs="Arial"/>
                <w:sz w:val="18"/>
                <w:szCs w:val="18"/>
                <w:lang w:val="sl-SI" w:eastAsia="sl-SI"/>
              </w:rPr>
            </w:pPr>
            <w:r w:rsidRPr="008216B2">
              <w:rPr>
                <w:rFonts w:cs="Arial"/>
                <w:sz w:val="18"/>
                <w:szCs w:val="18"/>
                <w:lang w:val="sl-SI" w:eastAsia="sl-SI"/>
              </w:rPr>
              <w:t>4.</w:t>
            </w:r>
          </w:p>
        </w:tc>
        <w:tc>
          <w:tcPr>
            <w:tcW w:w="808" w:type="pct"/>
            <w:tcBorders>
              <w:top w:val="nil"/>
              <w:left w:val="single" w:sz="4" w:space="0" w:color="auto"/>
              <w:bottom w:val="single" w:sz="4" w:space="0" w:color="auto"/>
              <w:right w:val="single" w:sz="4" w:space="0" w:color="auto"/>
            </w:tcBorders>
            <w:vAlign w:val="center"/>
          </w:tcPr>
          <w:p w14:paraId="7513D538" w14:textId="12AB7196" w:rsidR="007717F7" w:rsidRPr="008216B2" w:rsidRDefault="007717F7" w:rsidP="007717F7">
            <w:pPr>
              <w:widowControl w:val="0"/>
              <w:suppressAutoHyphens/>
              <w:rPr>
                <w:rFonts w:cs="Arial"/>
                <w:szCs w:val="20"/>
                <w:lang w:val="sl-SI" w:eastAsia="sl-SI"/>
              </w:rPr>
            </w:pPr>
            <w:r w:rsidRPr="008216B2">
              <w:rPr>
                <w:rFonts w:cs="Arial"/>
                <w:szCs w:val="20"/>
                <w:lang w:val="sl-SI" w:eastAsia="sl-SI"/>
              </w:rPr>
              <w:t>Sintetični zrak brez ogljikovodikov</w:t>
            </w:r>
          </w:p>
        </w:tc>
        <w:tc>
          <w:tcPr>
            <w:tcW w:w="588" w:type="pct"/>
            <w:tcBorders>
              <w:top w:val="nil"/>
              <w:left w:val="nil"/>
              <w:bottom w:val="single" w:sz="4" w:space="0" w:color="auto"/>
              <w:right w:val="single" w:sz="4" w:space="0" w:color="auto"/>
            </w:tcBorders>
            <w:vAlign w:val="center"/>
          </w:tcPr>
          <w:p w14:paraId="14E7B5D0" w14:textId="67E25FF5" w:rsidR="007717F7" w:rsidRPr="008216B2" w:rsidRDefault="007717F7" w:rsidP="007717F7">
            <w:pPr>
              <w:widowControl w:val="0"/>
              <w:suppressAutoHyphens/>
              <w:jc w:val="center"/>
              <w:rPr>
                <w:rFonts w:cs="Arial"/>
                <w:szCs w:val="20"/>
                <w:lang w:val="sl-SI" w:eastAsia="sl-SI"/>
              </w:rPr>
            </w:pPr>
            <w:r>
              <w:rPr>
                <w:rFonts w:cs="Arial"/>
                <w:szCs w:val="20"/>
                <w:lang w:val="sl-SI" w:eastAsia="sl-SI"/>
              </w:rPr>
              <w:t>/</w:t>
            </w:r>
          </w:p>
        </w:tc>
        <w:tc>
          <w:tcPr>
            <w:tcW w:w="736" w:type="pct"/>
            <w:tcBorders>
              <w:top w:val="single" w:sz="4" w:space="0" w:color="auto"/>
              <w:left w:val="nil"/>
              <w:bottom w:val="single" w:sz="4" w:space="0" w:color="auto"/>
              <w:right w:val="single" w:sz="4" w:space="0" w:color="auto"/>
            </w:tcBorders>
            <w:vAlign w:val="center"/>
          </w:tcPr>
          <w:p w14:paraId="1836B8C4" w14:textId="6533B2BF" w:rsidR="007717F7" w:rsidRPr="008216B2" w:rsidRDefault="007717F7" w:rsidP="007717F7">
            <w:pPr>
              <w:widowControl w:val="0"/>
              <w:suppressAutoHyphens/>
              <w:jc w:val="center"/>
              <w:rPr>
                <w:rFonts w:cs="Arial"/>
                <w:szCs w:val="20"/>
                <w:lang w:val="sl-SI" w:eastAsia="sl-SI"/>
              </w:rPr>
            </w:pPr>
            <w:r w:rsidRPr="008216B2">
              <w:rPr>
                <w:rFonts w:cs="Arial"/>
                <w:color w:val="000000"/>
                <w:szCs w:val="20"/>
                <w:lang w:val="sl-SI" w:eastAsia="sl-SI"/>
              </w:rPr>
              <w:t>5,0</w:t>
            </w:r>
          </w:p>
        </w:tc>
        <w:tc>
          <w:tcPr>
            <w:tcW w:w="738" w:type="pct"/>
            <w:tcBorders>
              <w:top w:val="nil"/>
              <w:left w:val="single" w:sz="4" w:space="0" w:color="auto"/>
              <w:bottom w:val="single" w:sz="4" w:space="0" w:color="auto"/>
              <w:right w:val="single" w:sz="4" w:space="0" w:color="auto"/>
            </w:tcBorders>
            <w:vAlign w:val="center"/>
          </w:tcPr>
          <w:p w14:paraId="065B06A2" w14:textId="1846411C" w:rsidR="007717F7" w:rsidRPr="008216B2" w:rsidRDefault="007717F7" w:rsidP="007717F7">
            <w:pPr>
              <w:widowControl w:val="0"/>
              <w:suppressAutoHyphens/>
              <w:jc w:val="center"/>
              <w:rPr>
                <w:rFonts w:cs="Arial"/>
                <w:szCs w:val="20"/>
                <w:lang w:val="sl-SI" w:eastAsia="sl-SI"/>
              </w:rPr>
            </w:pPr>
            <w:r w:rsidRPr="008216B2">
              <w:rPr>
                <w:rFonts w:cs="Arial"/>
                <w:szCs w:val="20"/>
                <w:lang w:val="sl-SI" w:eastAsia="sl-SI"/>
              </w:rPr>
              <w:t>50</w:t>
            </w:r>
          </w:p>
        </w:tc>
        <w:tc>
          <w:tcPr>
            <w:tcW w:w="585" w:type="pct"/>
            <w:vAlign w:val="center"/>
          </w:tcPr>
          <w:p w14:paraId="6D1A16A4" w14:textId="4DF32E3F" w:rsidR="007717F7" w:rsidRPr="008216B2" w:rsidRDefault="007717F7" w:rsidP="007717F7">
            <w:pPr>
              <w:widowControl w:val="0"/>
              <w:suppressAutoHyphens/>
              <w:jc w:val="center"/>
              <w:rPr>
                <w:rFonts w:cs="Arial"/>
                <w:szCs w:val="20"/>
                <w:lang w:val="sl-SI" w:eastAsia="sl-SI"/>
              </w:rPr>
            </w:pPr>
            <w:r>
              <w:rPr>
                <w:rFonts w:cs="Arial"/>
                <w:szCs w:val="20"/>
                <w:lang w:val="sl-SI" w:eastAsia="sl-SI"/>
              </w:rPr>
              <w:t>6</w:t>
            </w:r>
          </w:p>
        </w:tc>
        <w:tc>
          <w:tcPr>
            <w:tcW w:w="663" w:type="pct"/>
            <w:vAlign w:val="center"/>
          </w:tcPr>
          <w:p w14:paraId="1CE38EB6" w14:textId="77777777" w:rsidR="007717F7" w:rsidRPr="008216B2" w:rsidRDefault="007717F7" w:rsidP="007717F7">
            <w:pPr>
              <w:widowControl w:val="0"/>
              <w:suppressAutoHyphens/>
              <w:jc w:val="center"/>
              <w:rPr>
                <w:rFonts w:cs="Arial"/>
                <w:szCs w:val="20"/>
                <w:lang w:val="sl-SI" w:eastAsia="sl-SI"/>
              </w:rPr>
            </w:pPr>
            <w:r w:rsidRPr="008216B2">
              <w:rPr>
                <w:rFonts w:cs="Arial"/>
                <w:szCs w:val="20"/>
                <w:lang w:val="sl-SI" w:eastAsia="sl-SI"/>
              </w:rPr>
              <w:fldChar w:fldCharType="begin">
                <w:ffData>
                  <w:name w:val="Besedilo40"/>
                  <w:enabled/>
                  <w:calcOnExit w:val="0"/>
                  <w:textInput/>
                </w:ffData>
              </w:fldChar>
            </w:r>
            <w:r w:rsidRPr="008216B2">
              <w:rPr>
                <w:rFonts w:cs="Arial"/>
                <w:szCs w:val="20"/>
                <w:lang w:val="sl-SI" w:eastAsia="sl-SI"/>
              </w:rPr>
              <w:instrText xml:space="preserve"> FORMTEXT </w:instrText>
            </w:r>
            <w:r w:rsidRPr="008216B2">
              <w:rPr>
                <w:rFonts w:cs="Arial"/>
                <w:szCs w:val="20"/>
                <w:lang w:val="sl-SI" w:eastAsia="sl-SI"/>
              </w:rPr>
            </w:r>
            <w:r w:rsidRPr="008216B2">
              <w:rPr>
                <w:rFonts w:cs="Arial"/>
                <w:szCs w:val="20"/>
                <w:lang w:val="sl-SI" w:eastAsia="sl-SI"/>
              </w:rPr>
              <w:fldChar w:fldCharType="separate"/>
            </w:r>
            <w:r w:rsidRPr="008216B2">
              <w:rPr>
                <w:rFonts w:eastAsia="MS Mincho" w:cs="Arial"/>
                <w:noProof/>
                <w:szCs w:val="20"/>
                <w:lang w:val="sl-SI" w:eastAsia="sl-SI"/>
              </w:rPr>
              <w:t> </w:t>
            </w:r>
            <w:r w:rsidRPr="008216B2">
              <w:rPr>
                <w:rFonts w:eastAsia="MS Mincho" w:cs="Arial"/>
                <w:noProof/>
                <w:szCs w:val="20"/>
                <w:lang w:val="sl-SI" w:eastAsia="sl-SI"/>
              </w:rPr>
              <w:t> </w:t>
            </w:r>
            <w:r w:rsidRPr="008216B2">
              <w:rPr>
                <w:rFonts w:eastAsia="MS Mincho" w:cs="Arial"/>
                <w:noProof/>
                <w:szCs w:val="20"/>
                <w:lang w:val="sl-SI" w:eastAsia="sl-SI"/>
              </w:rPr>
              <w:t> </w:t>
            </w:r>
            <w:r w:rsidRPr="008216B2">
              <w:rPr>
                <w:rFonts w:eastAsia="MS Mincho" w:cs="Arial"/>
                <w:noProof/>
                <w:szCs w:val="20"/>
                <w:lang w:val="sl-SI" w:eastAsia="sl-SI"/>
              </w:rPr>
              <w:t> </w:t>
            </w:r>
            <w:r w:rsidRPr="008216B2">
              <w:rPr>
                <w:rFonts w:eastAsia="MS Mincho" w:cs="Arial"/>
                <w:noProof/>
                <w:szCs w:val="20"/>
                <w:lang w:val="sl-SI" w:eastAsia="sl-SI"/>
              </w:rPr>
              <w:t> </w:t>
            </w:r>
            <w:r w:rsidRPr="008216B2">
              <w:rPr>
                <w:rFonts w:cs="Arial"/>
                <w:szCs w:val="20"/>
                <w:lang w:val="sl-SI" w:eastAsia="sl-SI"/>
              </w:rPr>
              <w:fldChar w:fldCharType="end"/>
            </w:r>
          </w:p>
        </w:tc>
        <w:tc>
          <w:tcPr>
            <w:tcW w:w="661" w:type="pct"/>
            <w:vAlign w:val="center"/>
          </w:tcPr>
          <w:p w14:paraId="60E69CC7" w14:textId="77777777" w:rsidR="007717F7" w:rsidRPr="008216B2" w:rsidRDefault="007717F7" w:rsidP="007717F7">
            <w:pPr>
              <w:widowControl w:val="0"/>
              <w:suppressAutoHyphens/>
              <w:ind w:left="-108" w:right="-108"/>
              <w:jc w:val="center"/>
              <w:rPr>
                <w:rFonts w:cs="Arial"/>
                <w:szCs w:val="20"/>
                <w:lang w:val="sl-SI" w:eastAsia="sl-SI"/>
              </w:rPr>
            </w:pPr>
            <w:r w:rsidRPr="008216B2">
              <w:rPr>
                <w:rFonts w:cs="Arial"/>
                <w:szCs w:val="20"/>
                <w:lang w:val="sl-SI" w:eastAsia="sl-SI"/>
              </w:rPr>
              <w:fldChar w:fldCharType="begin">
                <w:ffData>
                  <w:name w:val="Besedilo40"/>
                  <w:enabled/>
                  <w:calcOnExit w:val="0"/>
                  <w:textInput/>
                </w:ffData>
              </w:fldChar>
            </w:r>
            <w:r w:rsidRPr="008216B2">
              <w:rPr>
                <w:rFonts w:cs="Arial"/>
                <w:szCs w:val="20"/>
                <w:lang w:val="sl-SI" w:eastAsia="sl-SI"/>
              </w:rPr>
              <w:instrText xml:space="preserve"> FORMTEXT </w:instrText>
            </w:r>
            <w:r w:rsidRPr="008216B2">
              <w:rPr>
                <w:rFonts w:cs="Arial"/>
                <w:szCs w:val="20"/>
                <w:lang w:val="sl-SI" w:eastAsia="sl-SI"/>
              </w:rPr>
            </w:r>
            <w:r w:rsidRPr="008216B2">
              <w:rPr>
                <w:rFonts w:cs="Arial"/>
                <w:szCs w:val="20"/>
                <w:lang w:val="sl-SI" w:eastAsia="sl-SI"/>
              </w:rPr>
              <w:fldChar w:fldCharType="separate"/>
            </w:r>
            <w:r w:rsidRPr="008216B2">
              <w:rPr>
                <w:rFonts w:eastAsia="MS Mincho" w:cs="Arial"/>
                <w:noProof/>
                <w:szCs w:val="20"/>
                <w:lang w:val="sl-SI" w:eastAsia="sl-SI"/>
              </w:rPr>
              <w:t> </w:t>
            </w:r>
            <w:r w:rsidRPr="008216B2">
              <w:rPr>
                <w:rFonts w:eastAsia="MS Mincho" w:cs="Arial"/>
                <w:noProof/>
                <w:szCs w:val="20"/>
                <w:lang w:val="sl-SI" w:eastAsia="sl-SI"/>
              </w:rPr>
              <w:t> </w:t>
            </w:r>
            <w:r w:rsidRPr="008216B2">
              <w:rPr>
                <w:rFonts w:eastAsia="MS Mincho" w:cs="Arial"/>
                <w:noProof/>
                <w:szCs w:val="20"/>
                <w:lang w:val="sl-SI" w:eastAsia="sl-SI"/>
              </w:rPr>
              <w:t> </w:t>
            </w:r>
            <w:r w:rsidRPr="008216B2">
              <w:rPr>
                <w:rFonts w:eastAsia="MS Mincho" w:cs="Arial"/>
                <w:noProof/>
                <w:szCs w:val="20"/>
                <w:lang w:val="sl-SI" w:eastAsia="sl-SI"/>
              </w:rPr>
              <w:t> </w:t>
            </w:r>
            <w:r w:rsidRPr="008216B2">
              <w:rPr>
                <w:rFonts w:eastAsia="MS Mincho" w:cs="Arial"/>
                <w:noProof/>
                <w:szCs w:val="20"/>
                <w:lang w:val="sl-SI" w:eastAsia="sl-SI"/>
              </w:rPr>
              <w:t> </w:t>
            </w:r>
            <w:r w:rsidRPr="008216B2">
              <w:rPr>
                <w:rFonts w:cs="Arial"/>
                <w:szCs w:val="20"/>
                <w:lang w:val="sl-SI" w:eastAsia="sl-SI"/>
              </w:rPr>
              <w:fldChar w:fldCharType="end"/>
            </w:r>
          </w:p>
        </w:tc>
      </w:tr>
      <w:tr w:rsidR="007717F7" w:rsidRPr="008216B2" w14:paraId="530EA969" w14:textId="77777777" w:rsidTr="007717F7">
        <w:trPr>
          <w:trHeight w:val="520"/>
        </w:trPr>
        <w:tc>
          <w:tcPr>
            <w:tcW w:w="221" w:type="pct"/>
            <w:vAlign w:val="center"/>
          </w:tcPr>
          <w:p w14:paraId="0DAF4FFA" w14:textId="77777777" w:rsidR="007717F7" w:rsidRPr="008216B2" w:rsidRDefault="007717F7" w:rsidP="007717F7">
            <w:pPr>
              <w:widowControl w:val="0"/>
              <w:suppressAutoHyphens/>
              <w:ind w:left="-57" w:right="-57"/>
              <w:jc w:val="center"/>
              <w:rPr>
                <w:rFonts w:cs="Arial"/>
                <w:sz w:val="18"/>
                <w:szCs w:val="18"/>
                <w:lang w:val="sl-SI" w:eastAsia="sl-SI"/>
              </w:rPr>
            </w:pPr>
            <w:r w:rsidRPr="008216B2">
              <w:rPr>
                <w:rFonts w:cs="Arial"/>
                <w:sz w:val="18"/>
                <w:szCs w:val="18"/>
                <w:lang w:val="sl-SI" w:eastAsia="sl-SI"/>
              </w:rPr>
              <w:t>5.</w:t>
            </w:r>
          </w:p>
        </w:tc>
        <w:tc>
          <w:tcPr>
            <w:tcW w:w="808" w:type="pct"/>
            <w:tcBorders>
              <w:top w:val="nil"/>
              <w:left w:val="single" w:sz="4" w:space="0" w:color="auto"/>
              <w:bottom w:val="single" w:sz="4" w:space="0" w:color="auto"/>
              <w:right w:val="single" w:sz="4" w:space="0" w:color="auto"/>
            </w:tcBorders>
            <w:vAlign w:val="center"/>
          </w:tcPr>
          <w:p w14:paraId="199BED42" w14:textId="597ECE7B" w:rsidR="007717F7" w:rsidRPr="008216B2" w:rsidRDefault="007717F7" w:rsidP="007717F7">
            <w:pPr>
              <w:widowControl w:val="0"/>
              <w:suppressAutoHyphens/>
              <w:rPr>
                <w:rFonts w:cs="Arial"/>
                <w:szCs w:val="20"/>
                <w:lang w:val="sl-SI" w:eastAsia="sl-SI"/>
              </w:rPr>
            </w:pPr>
            <w:r w:rsidRPr="008216B2">
              <w:rPr>
                <w:rFonts w:cs="Arial"/>
                <w:szCs w:val="20"/>
                <w:lang w:val="sl-SI" w:eastAsia="sl-SI"/>
              </w:rPr>
              <w:t>N</w:t>
            </w:r>
            <w:r w:rsidRPr="008216B2">
              <w:rPr>
                <w:rFonts w:cs="Arial"/>
                <w:szCs w:val="20"/>
                <w:vertAlign w:val="subscript"/>
                <w:lang w:val="sl-SI" w:eastAsia="sl-SI"/>
              </w:rPr>
              <w:t>2</w:t>
            </w:r>
          </w:p>
        </w:tc>
        <w:tc>
          <w:tcPr>
            <w:tcW w:w="588" w:type="pct"/>
            <w:tcBorders>
              <w:top w:val="nil"/>
              <w:left w:val="nil"/>
              <w:bottom w:val="single" w:sz="4" w:space="0" w:color="auto"/>
              <w:right w:val="single" w:sz="4" w:space="0" w:color="auto"/>
            </w:tcBorders>
            <w:vAlign w:val="center"/>
          </w:tcPr>
          <w:p w14:paraId="0DE9C2BD" w14:textId="14EF735B" w:rsidR="007717F7" w:rsidRPr="008216B2" w:rsidRDefault="007717F7" w:rsidP="007717F7">
            <w:pPr>
              <w:widowControl w:val="0"/>
              <w:suppressAutoHyphens/>
              <w:jc w:val="center"/>
              <w:rPr>
                <w:rFonts w:cs="Arial"/>
                <w:szCs w:val="20"/>
                <w:lang w:val="sl-SI" w:eastAsia="sl-SI"/>
              </w:rPr>
            </w:pPr>
            <w:r>
              <w:rPr>
                <w:rFonts w:cs="Arial"/>
                <w:szCs w:val="20"/>
                <w:lang w:val="sl-SI" w:eastAsia="sl-SI"/>
              </w:rPr>
              <w:t>/</w:t>
            </w:r>
          </w:p>
        </w:tc>
        <w:tc>
          <w:tcPr>
            <w:tcW w:w="736" w:type="pct"/>
            <w:tcBorders>
              <w:top w:val="single" w:sz="4" w:space="0" w:color="auto"/>
              <w:left w:val="nil"/>
              <w:bottom w:val="single" w:sz="4" w:space="0" w:color="auto"/>
              <w:right w:val="single" w:sz="4" w:space="0" w:color="auto"/>
            </w:tcBorders>
            <w:vAlign w:val="center"/>
          </w:tcPr>
          <w:p w14:paraId="5BE08441" w14:textId="3847CC96" w:rsidR="007717F7" w:rsidRPr="008216B2" w:rsidRDefault="007717F7" w:rsidP="007717F7">
            <w:pPr>
              <w:widowControl w:val="0"/>
              <w:suppressAutoHyphens/>
              <w:jc w:val="center"/>
              <w:rPr>
                <w:rFonts w:cs="Arial"/>
                <w:szCs w:val="20"/>
                <w:lang w:val="sl-SI" w:eastAsia="sl-SI"/>
              </w:rPr>
            </w:pPr>
            <w:r w:rsidRPr="008216B2">
              <w:rPr>
                <w:rFonts w:cs="Arial"/>
                <w:color w:val="000000"/>
                <w:szCs w:val="20"/>
                <w:lang w:val="sl-SI" w:eastAsia="sl-SI"/>
              </w:rPr>
              <w:t>5,0</w:t>
            </w:r>
          </w:p>
        </w:tc>
        <w:tc>
          <w:tcPr>
            <w:tcW w:w="738" w:type="pct"/>
            <w:tcBorders>
              <w:top w:val="nil"/>
              <w:left w:val="single" w:sz="4" w:space="0" w:color="auto"/>
              <w:bottom w:val="single" w:sz="4" w:space="0" w:color="auto"/>
              <w:right w:val="single" w:sz="4" w:space="0" w:color="auto"/>
            </w:tcBorders>
            <w:vAlign w:val="center"/>
          </w:tcPr>
          <w:p w14:paraId="4F3EA946" w14:textId="10A85297" w:rsidR="007717F7" w:rsidRPr="008216B2" w:rsidRDefault="007717F7" w:rsidP="007717F7">
            <w:pPr>
              <w:widowControl w:val="0"/>
              <w:suppressAutoHyphens/>
              <w:jc w:val="center"/>
              <w:rPr>
                <w:rFonts w:cs="Arial"/>
                <w:szCs w:val="20"/>
                <w:lang w:val="sl-SI" w:eastAsia="sl-SI"/>
              </w:rPr>
            </w:pPr>
            <w:r>
              <w:rPr>
                <w:rFonts w:cs="Arial"/>
                <w:szCs w:val="20"/>
                <w:lang w:val="sl-SI" w:eastAsia="sl-SI"/>
              </w:rPr>
              <w:t>50</w:t>
            </w:r>
          </w:p>
        </w:tc>
        <w:tc>
          <w:tcPr>
            <w:tcW w:w="585" w:type="pct"/>
            <w:vAlign w:val="center"/>
          </w:tcPr>
          <w:p w14:paraId="31F0BF58" w14:textId="5344B0C3" w:rsidR="007717F7" w:rsidRPr="008216B2" w:rsidRDefault="007717F7" w:rsidP="007717F7">
            <w:pPr>
              <w:widowControl w:val="0"/>
              <w:suppressAutoHyphens/>
              <w:jc w:val="center"/>
              <w:rPr>
                <w:rFonts w:cs="Arial"/>
                <w:szCs w:val="20"/>
                <w:lang w:val="sl-SI" w:eastAsia="sl-SI"/>
              </w:rPr>
            </w:pPr>
            <w:r>
              <w:rPr>
                <w:rFonts w:cs="Arial"/>
                <w:szCs w:val="20"/>
                <w:lang w:val="sl-SI" w:eastAsia="sl-SI"/>
              </w:rPr>
              <w:t>8</w:t>
            </w:r>
          </w:p>
        </w:tc>
        <w:tc>
          <w:tcPr>
            <w:tcW w:w="663" w:type="pct"/>
            <w:vAlign w:val="center"/>
          </w:tcPr>
          <w:p w14:paraId="7BE94F6F" w14:textId="77777777" w:rsidR="007717F7" w:rsidRPr="008216B2" w:rsidRDefault="007717F7" w:rsidP="007717F7">
            <w:pPr>
              <w:widowControl w:val="0"/>
              <w:suppressAutoHyphens/>
              <w:jc w:val="center"/>
              <w:rPr>
                <w:rFonts w:cs="Arial"/>
                <w:szCs w:val="20"/>
                <w:lang w:val="sl-SI" w:eastAsia="sl-SI"/>
              </w:rPr>
            </w:pPr>
            <w:r w:rsidRPr="008216B2">
              <w:rPr>
                <w:rFonts w:cs="Arial"/>
                <w:szCs w:val="20"/>
                <w:lang w:val="sl-SI" w:eastAsia="sl-SI"/>
              </w:rPr>
              <w:fldChar w:fldCharType="begin">
                <w:ffData>
                  <w:name w:val="Besedilo40"/>
                  <w:enabled/>
                  <w:calcOnExit w:val="0"/>
                  <w:textInput/>
                </w:ffData>
              </w:fldChar>
            </w:r>
            <w:r w:rsidRPr="008216B2">
              <w:rPr>
                <w:rFonts w:cs="Arial"/>
                <w:szCs w:val="20"/>
                <w:lang w:val="sl-SI" w:eastAsia="sl-SI"/>
              </w:rPr>
              <w:instrText xml:space="preserve"> FORMTEXT </w:instrText>
            </w:r>
            <w:r w:rsidRPr="008216B2">
              <w:rPr>
                <w:rFonts w:cs="Arial"/>
                <w:szCs w:val="20"/>
                <w:lang w:val="sl-SI" w:eastAsia="sl-SI"/>
              </w:rPr>
            </w:r>
            <w:r w:rsidRPr="008216B2">
              <w:rPr>
                <w:rFonts w:cs="Arial"/>
                <w:szCs w:val="20"/>
                <w:lang w:val="sl-SI" w:eastAsia="sl-SI"/>
              </w:rPr>
              <w:fldChar w:fldCharType="separate"/>
            </w:r>
            <w:r w:rsidRPr="008216B2">
              <w:rPr>
                <w:rFonts w:eastAsia="MS Mincho" w:cs="Arial"/>
                <w:noProof/>
                <w:szCs w:val="20"/>
                <w:lang w:val="sl-SI" w:eastAsia="sl-SI"/>
              </w:rPr>
              <w:t> </w:t>
            </w:r>
            <w:r w:rsidRPr="008216B2">
              <w:rPr>
                <w:rFonts w:eastAsia="MS Mincho" w:cs="Arial"/>
                <w:noProof/>
                <w:szCs w:val="20"/>
                <w:lang w:val="sl-SI" w:eastAsia="sl-SI"/>
              </w:rPr>
              <w:t> </w:t>
            </w:r>
            <w:r w:rsidRPr="008216B2">
              <w:rPr>
                <w:rFonts w:eastAsia="MS Mincho" w:cs="Arial"/>
                <w:noProof/>
                <w:szCs w:val="20"/>
                <w:lang w:val="sl-SI" w:eastAsia="sl-SI"/>
              </w:rPr>
              <w:t> </w:t>
            </w:r>
            <w:r w:rsidRPr="008216B2">
              <w:rPr>
                <w:rFonts w:eastAsia="MS Mincho" w:cs="Arial"/>
                <w:noProof/>
                <w:szCs w:val="20"/>
                <w:lang w:val="sl-SI" w:eastAsia="sl-SI"/>
              </w:rPr>
              <w:t> </w:t>
            </w:r>
            <w:r w:rsidRPr="008216B2">
              <w:rPr>
                <w:rFonts w:eastAsia="MS Mincho" w:cs="Arial"/>
                <w:noProof/>
                <w:szCs w:val="20"/>
                <w:lang w:val="sl-SI" w:eastAsia="sl-SI"/>
              </w:rPr>
              <w:t> </w:t>
            </w:r>
            <w:r w:rsidRPr="008216B2">
              <w:rPr>
                <w:rFonts w:cs="Arial"/>
                <w:szCs w:val="20"/>
                <w:lang w:val="sl-SI" w:eastAsia="sl-SI"/>
              </w:rPr>
              <w:fldChar w:fldCharType="end"/>
            </w:r>
          </w:p>
        </w:tc>
        <w:tc>
          <w:tcPr>
            <w:tcW w:w="661" w:type="pct"/>
            <w:vAlign w:val="center"/>
          </w:tcPr>
          <w:p w14:paraId="40994591" w14:textId="77777777" w:rsidR="007717F7" w:rsidRPr="008216B2" w:rsidRDefault="007717F7" w:rsidP="007717F7">
            <w:pPr>
              <w:widowControl w:val="0"/>
              <w:suppressAutoHyphens/>
              <w:ind w:left="-108" w:right="-108"/>
              <w:jc w:val="center"/>
              <w:rPr>
                <w:rFonts w:cs="Arial"/>
                <w:szCs w:val="20"/>
                <w:lang w:val="sl-SI" w:eastAsia="sl-SI"/>
              </w:rPr>
            </w:pPr>
            <w:r w:rsidRPr="008216B2">
              <w:rPr>
                <w:rFonts w:cs="Arial"/>
                <w:szCs w:val="20"/>
                <w:lang w:val="sl-SI" w:eastAsia="sl-SI"/>
              </w:rPr>
              <w:fldChar w:fldCharType="begin">
                <w:ffData>
                  <w:name w:val="Besedilo40"/>
                  <w:enabled/>
                  <w:calcOnExit w:val="0"/>
                  <w:textInput/>
                </w:ffData>
              </w:fldChar>
            </w:r>
            <w:r w:rsidRPr="008216B2">
              <w:rPr>
                <w:rFonts w:cs="Arial"/>
                <w:szCs w:val="20"/>
                <w:lang w:val="sl-SI" w:eastAsia="sl-SI"/>
              </w:rPr>
              <w:instrText xml:space="preserve"> FORMTEXT </w:instrText>
            </w:r>
            <w:r w:rsidRPr="008216B2">
              <w:rPr>
                <w:rFonts w:cs="Arial"/>
                <w:szCs w:val="20"/>
                <w:lang w:val="sl-SI" w:eastAsia="sl-SI"/>
              </w:rPr>
            </w:r>
            <w:r w:rsidRPr="008216B2">
              <w:rPr>
                <w:rFonts w:cs="Arial"/>
                <w:szCs w:val="20"/>
                <w:lang w:val="sl-SI" w:eastAsia="sl-SI"/>
              </w:rPr>
              <w:fldChar w:fldCharType="separate"/>
            </w:r>
            <w:r w:rsidRPr="008216B2">
              <w:rPr>
                <w:rFonts w:eastAsia="MS Mincho" w:cs="Arial"/>
                <w:noProof/>
                <w:szCs w:val="20"/>
                <w:lang w:val="sl-SI" w:eastAsia="sl-SI"/>
              </w:rPr>
              <w:t> </w:t>
            </w:r>
            <w:r w:rsidRPr="008216B2">
              <w:rPr>
                <w:rFonts w:eastAsia="MS Mincho" w:cs="Arial"/>
                <w:noProof/>
                <w:szCs w:val="20"/>
                <w:lang w:val="sl-SI" w:eastAsia="sl-SI"/>
              </w:rPr>
              <w:t> </w:t>
            </w:r>
            <w:r w:rsidRPr="008216B2">
              <w:rPr>
                <w:rFonts w:eastAsia="MS Mincho" w:cs="Arial"/>
                <w:noProof/>
                <w:szCs w:val="20"/>
                <w:lang w:val="sl-SI" w:eastAsia="sl-SI"/>
              </w:rPr>
              <w:t> </w:t>
            </w:r>
            <w:r w:rsidRPr="008216B2">
              <w:rPr>
                <w:rFonts w:eastAsia="MS Mincho" w:cs="Arial"/>
                <w:noProof/>
                <w:szCs w:val="20"/>
                <w:lang w:val="sl-SI" w:eastAsia="sl-SI"/>
              </w:rPr>
              <w:t> </w:t>
            </w:r>
            <w:r w:rsidRPr="008216B2">
              <w:rPr>
                <w:rFonts w:eastAsia="MS Mincho" w:cs="Arial"/>
                <w:noProof/>
                <w:szCs w:val="20"/>
                <w:lang w:val="sl-SI" w:eastAsia="sl-SI"/>
              </w:rPr>
              <w:t> </w:t>
            </w:r>
            <w:r w:rsidRPr="008216B2">
              <w:rPr>
                <w:rFonts w:cs="Arial"/>
                <w:szCs w:val="20"/>
                <w:lang w:val="sl-SI" w:eastAsia="sl-SI"/>
              </w:rPr>
              <w:fldChar w:fldCharType="end"/>
            </w:r>
          </w:p>
        </w:tc>
      </w:tr>
      <w:tr w:rsidR="007717F7" w:rsidRPr="00D824D0" w14:paraId="593E1F35" w14:textId="77777777" w:rsidTr="007717F7">
        <w:trPr>
          <w:trHeight w:val="520"/>
        </w:trPr>
        <w:tc>
          <w:tcPr>
            <w:tcW w:w="221" w:type="pct"/>
            <w:vAlign w:val="center"/>
          </w:tcPr>
          <w:p w14:paraId="748603E6" w14:textId="77777777" w:rsidR="007717F7" w:rsidRPr="00D824D0" w:rsidRDefault="007717F7" w:rsidP="007717F7">
            <w:pPr>
              <w:widowControl w:val="0"/>
              <w:suppressAutoHyphens/>
              <w:ind w:left="-57" w:right="-57"/>
              <w:jc w:val="center"/>
              <w:rPr>
                <w:rFonts w:cs="Arial"/>
                <w:sz w:val="18"/>
                <w:szCs w:val="18"/>
                <w:lang w:val="sl-SI" w:eastAsia="sl-SI"/>
              </w:rPr>
            </w:pPr>
            <w:r w:rsidRPr="00D824D0">
              <w:rPr>
                <w:rFonts w:cs="Arial"/>
                <w:sz w:val="18"/>
                <w:szCs w:val="18"/>
                <w:lang w:val="sl-SI" w:eastAsia="sl-SI"/>
              </w:rPr>
              <w:t>6.</w:t>
            </w:r>
          </w:p>
        </w:tc>
        <w:tc>
          <w:tcPr>
            <w:tcW w:w="808" w:type="pct"/>
            <w:tcBorders>
              <w:top w:val="nil"/>
              <w:left w:val="single" w:sz="4" w:space="0" w:color="auto"/>
              <w:bottom w:val="single" w:sz="4" w:space="0" w:color="auto"/>
              <w:right w:val="single" w:sz="4" w:space="0" w:color="auto"/>
            </w:tcBorders>
            <w:vAlign w:val="center"/>
          </w:tcPr>
          <w:p w14:paraId="545077D4" w14:textId="47944D26" w:rsidR="007717F7" w:rsidRPr="00D824D0" w:rsidRDefault="007717F7" w:rsidP="007717F7">
            <w:pPr>
              <w:widowControl w:val="0"/>
              <w:suppressAutoHyphens/>
              <w:rPr>
                <w:rFonts w:cs="Arial"/>
                <w:szCs w:val="20"/>
                <w:lang w:val="sl-SI" w:eastAsia="sl-SI"/>
              </w:rPr>
            </w:pPr>
            <w:r w:rsidRPr="008216B2">
              <w:rPr>
                <w:rFonts w:cs="Arial"/>
                <w:szCs w:val="20"/>
                <w:lang w:val="sl-SI" w:eastAsia="sl-SI"/>
              </w:rPr>
              <w:t>5 % Metan v He</w:t>
            </w:r>
          </w:p>
        </w:tc>
        <w:tc>
          <w:tcPr>
            <w:tcW w:w="588" w:type="pct"/>
            <w:tcBorders>
              <w:top w:val="nil"/>
              <w:left w:val="nil"/>
              <w:bottom w:val="single" w:sz="4" w:space="0" w:color="auto"/>
              <w:right w:val="single" w:sz="4" w:space="0" w:color="auto"/>
            </w:tcBorders>
            <w:vAlign w:val="center"/>
          </w:tcPr>
          <w:p w14:paraId="2E11E1CC" w14:textId="449B8BAA" w:rsidR="007717F7" w:rsidRPr="00D824D0" w:rsidRDefault="007717F7" w:rsidP="007717F7">
            <w:pPr>
              <w:widowControl w:val="0"/>
              <w:suppressAutoHyphens/>
              <w:jc w:val="center"/>
              <w:rPr>
                <w:rFonts w:cs="Arial"/>
                <w:szCs w:val="20"/>
                <w:lang w:val="sl-SI" w:eastAsia="sl-SI"/>
              </w:rPr>
            </w:pPr>
            <w:r>
              <w:rPr>
                <w:rFonts w:cs="Arial"/>
                <w:szCs w:val="20"/>
                <w:lang w:val="sl-SI" w:eastAsia="sl-SI"/>
              </w:rPr>
              <w:t>/</w:t>
            </w:r>
          </w:p>
        </w:tc>
        <w:tc>
          <w:tcPr>
            <w:tcW w:w="736" w:type="pct"/>
            <w:tcBorders>
              <w:top w:val="single" w:sz="4" w:space="0" w:color="auto"/>
              <w:left w:val="nil"/>
              <w:bottom w:val="single" w:sz="4" w:space="0" w:color="auto"/>
              <w:right w:val="single" w:sz="4" w:space="0" w:color="auto"/>
            </w:tcBorders>
            <w:vAlign w:val="center"/>
          </w:tcPr>
          <w:p w14:paraId="7F102A85" w14:textId="6D309A74" w:rsidR="007717F7" w:rsidRPr="00D824D0" w:rsidRDefault="007717F7" w:rsidP="007717F7">
            <w:pPr>
              <w:widowControl w:val="0"/>
              <w:suppressAutoHyphens/>
              <w:jc w:val="center"/>
              <w:rPr>
                <w:rFonts w:cs="Arial"/>
                <w:szCs w:val="20"/>
                <w:lang w:val="sl-SI" w:eastAsia="sl-SI"/>
              </w:rPr>
            </w:pPr>
            <w:r w:rsidRPr="008216B2">
              <w:rPr>
                <w:rFonts w:cs="Arial"/>
                <w:color w:val="000000"/>
                <w:szCs w:val="20"/>
                <w:lang w:val="sl-SI" w:eastAsia="sl-SI"/>
              </w:rPr>
              <w:t>5,0</w:t>
            </w:r>
          </w:p>
        </w:tc>
        <w:tc>
          <w:tcPr>
            <w:tcW w:w="738" w:type="pct"/>
            <w:tcBorders>
              <w:top w:val="nil"/>
              <w:left w:val="single" w:sz="4" w:space="0" w:color="auto"/>
              <w:bottom w:val="single" w:sz="4" w:space="0" w:color="auto"/>
              <w:right w:val="single" w:sz="4" w:space="0" w:color="auto"/>
            </w:tcBorders>
            <w:vAlign w:val="center"/>
          </w:tcPr>
          <w:p w14:paraId="2A3C213C" w14:textId="5B12EF50" w:rsidR="007717F7" w:rsidRPr="00D824D0" w:rsidRDefault="007717F7" w:rsidP="007717F7">
            <w:pPr>
              <w:widowControl w:val="0"/>
              <w:suppressAutoHyphens/>
              <w:jc w:val="center"/>
              <w:rPr>
                <w:rFonts w:cs="Arial"/>
                <w:szCs w:val="20"/>
                <w:lang w:val="sl-SI" w:eastAsia="sl-SI"/>
              </w:rPr>
            </w:pPr>
            <w:r>
              <w:rPr>
                <w:rFonts w:cs="Arial"/>
                <w:szCs w:val="20"/>
                <w:lang w:val="sl-SI" w:eastAsia="sl-SI"/>
              </w:rPr>
              <w:t>50</w:t>
            </w:r>
          </w:p>
        </w:tc>
        <w:tc>
          <w:tcPr>
            <w:tcW w:w="585" w:type="pct"/>
            <w:vAlign w:val="center"/>
          </w:tcPr>
          <w:p w14:paraId="5FD3CA72" w14:textId="77777777" w:rsidR="007717F7" w:rsidRPr="00D824D0" w:rsidRDefault="007717F7" w:rsidP="007717F7">
            <w:pPr>
              <w:widowControl w:val="0"/>
              <w:suppressAutoHyphens/>
              <w:jc w:val="center"/>
              <w:rPr>
                <w:rFonts w:cs="Arial"/>
                <w:szCs w:val="20"/>
                <w:lang w:val="sl-SI" w:eastAsia="sl-SI"/>
              </w:rPr>
            </w:pPr>
            <w:r w:rsidRPr="00D824D0">
              <w:rPr>
                <w:rFonts w:cs="Arial"/>
                <w:szCs w:val="20"/>
                <w:lang w:val="sl-SI" w:eastAsia="sl-SI"/>
              </w:rPr>
              <w:t>1</w:t>
            </w:r>
          </w:p>
        </w:tc>
        <w:tc>
          <w:tcPr>
            <w:tcW w:w="663" w:type="pct"/>
            <w:vAlign w:val="center"/>
          </w:tcPr>
          <w:p w14:paraId="5B0A5479" w14:textId="77777777" w:rsidR="007717F7" w:rsidRPr="00D824D0" w:rsidRDefault="007717F7" w:rsidP="007717F7">
            <w:pPr>
              <w:widowControl w:val="0"/>
              <w:suppressAutoHyphens/>
              <w:jc w:val="center"/>
              <w:rPr>
                <w:rFonts w:cs="Arial"/>
                <w:szCs w:val="20"/>
                <w:lang w:val="sl-SI" w:eastAsia="sl-SI"/>
              </w:rPr>
            </w:pPr>
            <w:r w:rsidRPr="00D824D0">
              <w:rPr>
                <w:rFonts w:cs="Arial"/>
                <w:szCs w:val="20"/>
                <w:lang w:val="sl-SI" w:eastAsia="sl-SI"/>
              </w:rPr>
              <w:fldChar w:fldCharType="begin">
                <w:ffData>
                  <w:name w:val="Besedilo40"/>
                  <w:enabled/>
                  <w:calcOnExit w:val="0"/>
                  <w:textInput/>
                </w:ffData>
              </w:fldChar>
            </w:r>
            <w:r w:rsidRPr="00D824D0">
              <w:rPr>
                <w:rFonts w:cs="Arial"/>
                <w:szCs w:val="20"/>
                <w:lang w:val="sl-SI" w:eastAsia="sl-SI"/>
              </w:rPr>
              <w:instrText xml:space="preserve"> FORMTEXT </w:instrText>
            </w:r>
            <w:r w:rsidRPr="00D824D0">
              <w:rPr>
                <w:rFonts w:cs="Arial"/>
                <w:szCs w:val="20"/>
                <w:lang w:val="sl-SI" w:eastAsia="sl-SI"/>
              </w:rPr>
            </w:r>
            <w:r w:rsidRPr="00D824D0">
              <w:rPr>
                <w:rFonts w:cs="Arial"/>
                <w:szCs w:val="20"/>
                <w:lang w:val="sl-SI" w:eastAsia="sl-SI"/>
              </w:rPr>
              <w:fldChar w:fldCharType="separate"/>
            </w:r>
            <w:r w:rsidRPr="00D824D0">
              <w:rPr>
                <w:rFonts w:eastAsia="MS Mincho" w:cs="Arial"/>
                <w:noProof/>
                <w:szCs w:val="20"/>
                <w:lang w:val="sl-SI" w:eastAsia="sl-SI"/>
              </w:rPr>
              <w:t> </w:t>
            </w:r>
            <w:r w:rsidRPr="00D824D0">
              <w:rPr>
                <w:rFonts w:eastAsia="MS Mincho" w:cs="Arial"/>
                <w:noProof/>
                <w:szCs w:val="20"/>
                <w:lang w:val="sl-SI" w:eastAsia="sl-SI"/>
              </w:rPr>
              <w:t> </w:t>
            </w:r>
            <w:r w:rsidRPr="00D824D0">
              <w:rPr>
                <w:rFonts w:eastAsia="MS Mincho" w:cs="Arial"/>
                <w:noProof/>
                <w:szCs w:val="20"/>
                <w:lang w:val="sl-SI" w:eastAsia="sl-SI"/>
              </w:rPr>
              <w:t> </w:t>
            </w:r>
            <w:r w:rsidRPr="00D824D0">
              <w:rPr>
                <w:rFonts w:eastAsia="MS Mincho" w:cs="Arial"/>
                <w:noProof/>
                <w:szCs w:val="20"/>
                <w:lang w:val="sl-SI" w:eastAsia="sl-SI"/>
              </w:rPr>
              <w:t> </w:t>
            </w:r>
            <w:r w:rsidRPr="00D824D0">
              <w:rPr>
                <w:rFonts w:eastAsia="MS Mincho" w:cs="Arial"/>
                <w:noProof/>
                <w:szCs w:val="20"/>
                <w:lang w:val="sl-SI" w:eastAsia="sl-SI"/>
              </w:rPr>
              <w:t> </w:t>
            </w:r>
            <w:r w:rsidRPr="00D824D0">
              <w:rPr>
                <w:rFonts w:cs="Arial"/>
                <w:szCs w:val="20"/>
                <w:lang w:val="sl-SI" w:eastAsia="sl-SI"/>
              </w:rPr>
              <w:fldChar w:fldCharType="end"/>
            </w:r>
          </w:p>
        </w:tc>
        <w:tc>
          <w:tcPr>
            <w:tcW w:w="661" w:type="pct"/>
            <w:vAlign w:val="center"/>
          </w:tcPr>
          <w:p w14:paraId="365796BA" w14:textId="77777777" w:rsidR="007717F7" w:rsidRPr="00D824D0" w:rsidRDefault="007717F7" w:rsidP="007717F7">
            <w:pPr>
              <w:widowControl w:val="0"/>
              <w:suppressAutoHyphens/>
              <w:ind w:left="-108" w:right="-108"/>
              <w:jc w:val="center"/>
              <w:rPr>
                <w:rFonts w:cs="Arial"/>
                <w:szCs w:val="20"/>
                <w:lang w:val="sl-SI" w:eastAsia="sl-SI"/>
              </w:rPr>
            </w:pPr>
            <w:r w:rsidRPr="00D824D0">
              <w:rPr>
                <w:rFonts w:cs="Arial"/>
                <w:szCs w:val="20"/>
                <w:lang w:val="sl-SI" w:eastAsia="sl-SI"/>
              </w:rPr>
              <w:fldChar w:fldCharType="begin">
                <w:ffData>
                  <w:name w:val="Besedilo40"/>
                  <w:enabled/>
                  <w:calcOnExit w:val="0"/>
                  <w:textInput/>
                </w:ffData>
              </w:fldChar>
            </w:r>
            <w:r w:rsidRPr="00D824D0">
              <w:rPr>
                <w:rFonts w:cs="Arial"/>
                <w:szCs w:val="20"/>
                <w:lang w:val="sl-SI" w:eastAsia="sl-SI"/>
              </w:rPr>
              <w:instrText xml:space="preserve"> FORMTEXT </w:instrText>
            </w:r>
            <w:r w:rsidRPr="00D824D0">
              <w:rPr>
                <w:rFonts w:cs="Arial"/>
                <w:szCs w:val="20"/>
                <w:lang w:val="sl-SI" w:eastAsia="sl-SI"/>
              </w:rPr>
            </w:r>
            <w:r w:rsidRPr="00D824D0">
              <w:rPr>
                <w:rFonts w:cs="Arial"/>
                <w:szCs w:val="20"/>
                <w:lang w:val="sl-SI" w:eastAsia="sl-SI"/>
              </w:rPr>
              <w:fldChar w:fldCharType="separate"/>
            </w:r>
            <w:r w:rsidRPr="00D824D0">
              <w:rPr>
                <w:rFonts w:eastAsia="MS Mincho" w:cs="Arial"/>
                <w:noProof/>
                <w:szCs w:val="20"/>
                <w:lang w:val="sl-SI" w:eastAsia="sl-SI"/>
              </w:rPr>
              <w:t> </w:t>
            </w:r>
            <w:r w:rsidRPr="00D824D0">
              <w:rPr>
                <w:rFonts w:eastAsia="MS Mincho" w:cs="Arial"/>
                <w:noProof/>
                <w:szCs w:val="20"/>
                <w:lang w:val="sl-SI" w:eastAsia="sl-SI"/>
              </w:rPr>
              <w:t> </w:t>
            </w:r>
            <w:r w:rsidRPr="00D824D0">
              <w:rPr>
                <w:rFonts w:eastAsia="MS Mincho" w:cs="Arial"/>
                <w:noProof/>
                <w:szCs w:val="20"/>
                <w:lang w:val="sl-SI" w:eastAsia="sl-SI"/>
              </w:rPr>
              <w:t> </w:t>
            </w:r>
            <w:r w:rsidRPr="00D824D0">
              <w:rPr>
                <w:rFonts w:eastAsia="MS Mincho" w:cs="Arial"/>
                <w:noProof/>
                <w:szCs w:val="20"/>
                <w:lang w:val="sl-SI" w:eastAsia="sl-SI"/>
              </w:rPr>
              <w:t> </w:t>
            </w:r>
            <w:r w:rsidRPr="00D824D0">
              <w:rPr>
                <w:rFonts w:eastAsia="MS Mincho" w:cs="Arial"/>
                <w:noProof/>
                <w:szCs w:val="20"/>
                <w:lang w:val="sl-SI" w:eastAsia="sl-SI"/>
              </w:rPr>
              <w:t> </w:t>
            </w:r>
            <w:r w:rsidRPr="00D824D0">
              <w:rPr>
                <w:rFonts w:cs="Arial"/>
                <w:szCs w:val="20"/>
                <w:lang w:val="sl-SI" w:eastAsia="sl-SI"/>
              </w:rPr>
              <w:fldChar w:fldCharType="end"/>
            </w:r>
          </w:p>
        </w:tc>
      </w:tr>
      <w:tr w:rsidR="007717F7" w:rsidRPr="008216B2" w14:paraId="4555BD63" w14:textId="77777777" w:rsidTr="007717F7">
        <w:trPr>
          <w:trHeight w:val="520"/>
        </w:trPr>
        <w:tc>
          <w:tcPr>
            <w:tcW w:w="221" w:type="pct"/>
            <w:vAlign w:val="center"/>
          </w:tcPr>
          <w:p w14:paraId="3F401297" w14:textId="77777777" w:rsidR="007717F7" w:rsidRPr="008216B2" w:rsidRDefault="007717F7" w:rsidP="007717F7">
            <w:pPr>
              <w:widowControl w:val="0"/>
              <w:suppressAutoHyphens/>
              <w:ind w:left="-57" w:right="-57"/>
              <w:jc w:val="center"/>
              <w:rPr>
                <w:rFonts w:cs="Arial"/>
                <w:sz w:val="18"/>
                <w:szCs w:val="18"/>
                <w:lang w:val="sl-SI" w:eastAsia="sl-SI"/>
              </w:rPr>
            </w:pPr>
            <w:r w:rsidRPr="008216B2">
              <w:rPr>
                <w:rFonts w:cs="Arial"/>
                <w:sz w:val="18"/>
                <w:szCs w:val="18"/>
                <w:lang w:val="sl-SI" w:eastAsia="sl-SI"/>
              </w:rPr>
              <w:t>7.</w:t>
            </w:r>
          </w:p>
        </w:tc>
        <w:tc>
          <w:tcPr>
            <w:tcW w:w="808" w:type="pct"/>
            <w:tcBorders>
              <w:top w:val="nil"/>
              <w:left w:val="single" w:sz="4" w:space="0" w:color="auto"/>
              <w:bottom w:val="single" w:sz="4" w:space="0" w:color="auto"/>
              <w:right w:val="single" w:sz="4" w:space="0" w:color="auto"/>
            </w:tcBorders>
            <w:vAlign w:val="center"/>
          </w:tcPr>
          <w:p w14:paraId="1815F8A2" w14:textId="2120A3C9" w:rsidR="007717F7" w:rsidRPr="008216B2" w:rsidRDefault="007717F7" w:rsidP="007717F7">
            <w:pPr>
              <w:widowControl w:val="0"/>
              <w:suppressAutoHyphens/>
              <w:rPr>
                <w:rFonts w:cs="Arial"/>
                <w:szCs w:val="20"/>
                <w:lang w:val="sl-SI" w:eastAsia="sl-SI"/>
              </w:rPr>
            </w:pPr>
            <w:r w:rsidRPr="008216B2">
              <w:rPr>
                <w:rFonts w:cs="Arial"/>
                <w:szCs w:val="20"/>
                <w:lang w:val="sl-SI" w:eastAsia="sl-SI"/>
              </w:rPr>
              <w:t>10 % O</w:t>
            </w:r>
            <w:r w:rsidRPr="008216B2">
              <w:rPr>
                <w:rFonts w:cs="Arial"/>
                <w:szCs w:val="20"/>
                <w:vertAlign w:val="subscript"/>
                <w:lang w:val="sl-SI" w:eastAsia="sl-SI"/>
              </w:rPr>
              <w:t xml:space="preserve">2 </w:t>
            </w:r>
            <w:r w:rsidRPr="008216B2">
              <w:rPr>
                <w:rFonts w:cs="Arial"/>
                <w:szCs w:val="20"/>
                <w:lang w:val="sl-SI" w:eastAsia="sl-SI"/>
              </w:rPr>
              <w:t>v He</w:t>
            </w:r>
          </w:p>
        </w:tc>
        <w:tc>
          <w:tcPr>
            <w:tcW w:w="588" w:type="pct"/>
            <w:tcBorders>
              <w:top w:val="nil"/>
              <w:left w:val="nil"/>
              <w:bottom w:val="single" w:sz="4" w:space="0" w:color="auto"/>
              <w:right w:val="single" w:sz="4" w:space="0" w:color="auto"/>
            </w:tcBorders>
            <w:vAlign w:val="center"/>
          </w:tcPr>
          <w:p w14:paraId="1DF02729" w14:textId="14CF90B7" w:rsidR="007717F7" w:rsidRPr="008216B2" w:rsidRDefault="007717F7" w:rsidP="007717F7">
            <w:pPr>
              <w:widowControl w:val="0"/>
              <w:suppressAutoHyphens/>
              <w:jc w:val="center"/>
              <w:rPr>
                <w:rFonts w:cs="Arial"/>
                <w:szCs w:val="20"/>
                <w:lang w:val="sl-SI" w:eastAsia="sl-SI"/>
              </w:rPr>
            </w:pPr>
            <w:r>
              <w:rPr>
                <w:rFonts w:cs="Arial"/>
                <w:szCs w:val="20"/>
                <w:lang w:val="sl-SI" w:eastAsia="sl-SI"/>
              </w:rPr>
              <w:t>/</w:t>
            </w:r>
          </w:p>
        </w:tc>
        <w:tc>
          <w:tcPr>
            <w:tcW w:w="736" w:type="pct"/>
            <w:tcBorders>
              <w:top w:val="single" w:sz="4" w:space="0" w:color="auto"/>
              <w:left w:val="nil"/>
              <w:bottom w:val="single" w:sz="4" w:space="0" w:color="auto"/>
              <w:right w:val="single" w:sz="4" w:space="0" w:color="auto"/>
            </w:tcBorders>
            <w:vAlign w:val="center"/>
          </w:tcPr>
          <w:p w14:paraId="211B0E3D" w14:textId="43B7F906" w:rsidR="007717F7" w:rsidRPr="008216B2" w:rsidRDefault="007717F7" w:rsidP="007717F7">
            <w:pPr>
              <w:widowControl w:val="0"/>
              <w:suppressAutoHyphens/>
              <w:jc w:val="center"/>
              <w:rPr>
                <w:rFonts w:cs="Arial"/>
                <w:szCs w:val="20"/>
                <w:lang w:val="sl-SI" w:eastAsia="sl-SI"/>
              </w:rPr>
            </w:pPr>
            <w:r w:rsidRPr="008216B2">
              <w:rPr>
                <w:rFonts w:cs="Arial"/>
                <w:color w:val="000000"/>
                <w:szCs w:val="20"/>
                <w:lang w:val="sl-SI" w:eastAsia="sl-SI"/>
              </w:rPr>
              <w:t>5,0</w:t>
            </w:r>
          </w:p>
        </w:tc>
        <w:tc>
          <w:tcPr>
            <w:tcW w:w="738" w:type="pct"/>
            <w:tcBorders>
              <w:top w:val="single" w:sz="4" w:space="0" w:color="auto"/>
              <w:left w:val="single" w:sz="4" w:space="0" w:color="auto"/>
              <w:bottom w:val="single" w:sz="4" w:space="0" w:color="auto"/>
              <w:right w:val="single" w:sz="4" w:space="0" w:color="auto"/>
            </w:tcBorders>
            <w:vAlign w:val="center"/>
          </w:tcPr>
          <w:p w14:paraId="25FDF26F" w14:textId="0B0E7B30" w:rsidR="007717F7" w:rsidRPr="008216B2" w:rsidRDefault="007717F7" w:rsidP="007717F7">
            <w:pPr>
              <w:widowControl w:val="0"/>
              <w:suppressAutoHyphens/>
              <w:jc w:val="center"/>
              <w:rPr>
                <w:rFonts w:cs="Arial"/>
                <w:szCs w:val="20"/>
                <w:lang w:val="sl-SI" w:eastAsia="sl-SI"/>
              </w:rPr>
            </w:pPr>
            <w:r>
              <w:rPr>
                <w:rFonts w:cs="Arial"/>
                <w:szCs w:val="20"/>
                <w:lang w:val="sl-SI" w:eastAsia="sl-SI"/>
              </w:rPr>
              <w:t>50</w:t>
            </w:r>
          </w:p>
        </w:tc>
        <w:tc>
          <w:tcPr>
            <w:tcW w:w="585" w:type="pct"/>
            <w:vAlign w:val="center"/>
          </w:tcPr>
          <w:p w14:paraId="1A4A4F9D" w14:textId="77777777" w:rsidR="007717F7" w:rsidRPr="008216B2" w:rsidRDefault="007717F7" w:rsidP="007717F7">
            <w:pPr>
              <w:widowControl w:val="0"/>
              <w:suppressAutoHyphens/>
              <w:jc w:val="center"/>
              <w:rPr>
                <w:rFonts w:cs="Arial"/>
                <w:szCs w:val="20"/>
                <w:lang w:val="sl-SI" w:eastAsia="sl-SI"/>
              </w:rPr>
            </w:pPr>
            <w:r w:rsidRPr="008216B2">
              <w:rPr>
                <w:rFonts w:cs="Arial"/>
                <w:szCs w:val="20"/>
                <w:lang w:val="sl-SI" w:eastAsia="sl-SI"/>
              </w:rPr>
              <w:t>1</w:t>
            </w:r>
          </w:p>
        </w:tc>
        <w:tc>
          <w:tcPr>
            <w:tcW w:w="663" w:type="pct"/>
            <w:vAlign w:val="center"/>
          </w:tcPr>
          <w:p w14:paraId="2FDCF1DC" w14:textId="77777777" w:rsidR="007717F7" w:rsidRPr="008216B2" w:rsidRDefault="007717F7" w:rsidP="007717F7">
            <w:pPr>
              <w:widowControl w:val="0"/>
              <w:suppressAutoHyphens/>
              <w:jc w:val="center"/>
              <w:rPr>
                <w:rFonts w:cs="Arial"/>
                <w:szCs w:val="20"/>
                <w:lang w:val="sl-SI" w:eastAsia="sl-SI"/>
              </w:rPr>
            </w:pPr>
            <w:r w:rsidRPr="008216B2">
              <w:rPr>
                <w:rFonts w:cs="Arial"/>
                <w:szCs w:val="20"/>
                <w:lang w:val="sl-SI" w:eastAsia="sl-SI"/>
              </w:rPr>
              <w:fldChar w:fldCharType="begin">
                <w:ffData>
                  <w:name w:val="Besedilo40"/>
                  <w:enabled/>
                  <w:calcOnExit w:val="0"/>
                  <w:textInput/>
                </w:ffData>
              </w:fldChar>
            </w:r>
            <w:r w:rsidRPr="008216B2">
              <w:rPr>
                <w:rFonts w:cs="Arial"/>
                <w:szCs w:val="20"/>
                <w:lang w:val="sl-SI" w:eastAsia="sl-SI"/>
              </w:rPr>
              <w:instrText xml:space="preserve"> FORMTEXT </w:instrText>
            </w:r>
            <w:r w:rsidRPr="008216B2">
              <w:rPr>
                <w:rFonts w:cs="Arial"/>
                <w:szCs w:val="20"/>
                <w:lang w:val="sl-SI" w:eastAsia="sl-SI"/>
              </w:rPr>
            </w:r>
            <w:r w:rsidRPr="008216B2">
              <w:rPr>
                <w:rFonts w:cs="Arial"/>
                <w:szCs w:val="20"/>
                <w:lang w:val="sl-SI" w:eastAsia="sl-SI"/>
              </w:rPr>
              <w:fldChar w:fldCharType="separate"/>
            </w:r>
            <w:r w:rsidRPr="008216B2">
              <w:rPr>
                <w:rFonts w:eastAsia="MS Mincho" w:cs="Arial"/>
                <w:noProof/>
                <w:szCs w:val="20"/>
                <w:lang w:val="sl-SI" w:eastAsia="sl-SI"/>
              </w:rPr>
              <w:t> </w:t>
            </w:r>
            <w:r w:rsidRPr="008216B2">
              <w:rPr>
                <w:rFonts w:eastAsia="MS Mincho" w:cs="Arial"/>
                <w:noProof/>
                <w:szCs w:val="20"/>
                <w:lang w:val="sl-SI" w:eastAsia="sl-SI"/>
              </w:rPr>
              <w:t> </w:t>
            </w:r>
            <w:r w:rsidRPr="008216B2">
              <w:rPr>
                <w:rFonts w:eastAsia="MS Mincho" w:cs="Arial"/>
                <w:noProof/>
                <w:szCs w:val="20"/>
                <w:lang w:val="sl-SI" w:eastAsia="sl-SI"/>
              </w:rPr>
              <w:t> </w:t>
            </w:r>
            <w:r w:rsidRPr="008216B2">
              <w:rPr>
                <w:rFonts w:eastAsia="MS Mincho" w:cs="Arial"/>
                <w:noProof/>
                <w:szCs w:val="20"/>
                <w:lang w:val="sl-SI" w:eastAsia="sl-SI"/>
              </w:rPr>
              <w:t> </w:t>
            </w:r>
            <w:r w:rsidRPr="008216B2">
              <w:rPr>
                <w:rFonts w:eastAsia="MS Mincho" w:cs="Arial"/>
                <w:noProof/>
                <w:szCs w:val="20"/>
                <w:lang w:val="sl-SI" w:eastAsia="sl-SI"/>
              </w:rPr>
              <w:t> </w:t>
            </w:r>
            <w:r w:rsidRPr="008216B2">
              <w:rPr>
                <w:rFonts w:cs="Arial"/>
                <w:szCs w:val="20"/>
                <w:lang w:val="sl-SI" w:eastAsia="sl-SI"/>
              </w:rPr>
              <w:fldChar w:fldCharType="end"/>
            </w:r>
          </w:p>
        </w:tc>
        <w:tc>
          <w:tcPr>
            <w:tcW w:w="661" w:type="pct"/>
            <w:vAlign w:val="center"/>
          </w:tcPr>
          <w:p w14:paraId="4A3744C3" w14:textId="77777777" w:rsidR="007717F7" w:rsidRPr="008216B2" w:rsidRDefault="007717F7" w:rsidP="007717F7">
            <w:pPr>
              <w:widowControl w:val="0"/>
              <w:suppressAutoHyphens/>
              <w:ind w:left="-108" w:right="-108"/>
              <w:jc w:val="center"/>
              <w:rPr>
                <w:rFonts w:cs="Arial"/>
                <w:szCs w:val="20"/>
                <w:lang w:val="sl-SI" w:eastAsia="sl-SI"/>
              </w:rPr>
            </w:pPr>
            <w:r w:rsidRPr="008216B2">
              <w:rPr>
                <w:rFonts w:cs="Arial"/>
                <w:szCs w:val="20"/>
                <w:lang w:val="sl-SI" w:eastAsia="sl-SI"/>
              </w:rPr>
              <w:fldChar w:fldCharType="begin">
                <w:ffData>
                  <w:name w:val="Besedilo40"/>
                  <w:enabled/>
                  <w:calcOnExit w:val="0"/>
                  <w:textInput/>
                </w:ffData>
              </w:fldChar>
            </w:r>
            <w:r w:rsidRPr="008216B2">
              <w:rPr>
                <w:rFonts w:cs="Arial"/>
                <w:szCs w:val="20"/>
                <w:lang w:val="sl-SI" w:eastAsia="sl-SI"/>
              </w:rPr>
              <w:instrText xml:space="preserve"> FORMTEXT </w:instrText>
            </w:r>
            <w:r w:rsidRPr="008216B2">
              <w:rPr>
                <w:rFonts w:cs="Arial"/>
                <w:szCs w:val="20"/>
                <w:lang w:val="sl-SI" w:eastAsia="sl-SI"/>
              </w:rPr>
            </w:r>
            <w:r w:rsidRPr="008216B2">
              <w:rPr>
                <w:rFonts w:cs="Arial"/>
                <w:szCs w:val="20"/>
                <w:lang w:val="sl-SI" w:eastAsia="sl-SI"/>
              </w:rPr>
              <w:fldChar w:fldCharType="separate"/>
            </w:r>
            <w:r w:rsidRPr="008216B2">
              <w:rPr>
                <w:rFonts w:eastAsia="MS Mincho" w:cs="Arial"/>
                <w:noProof/>
                <w:szCs w:val="20"/>
                <w:lang w:val="sl-SI" w:eastAsia="sl-SI"/>
              </w:rPr>
              <w:t> </w:t>
            </w:r>
            <w:r w:rsidRPr="008216B2">
              <w:rPr>
                <w:rFonts w:eastAsia="MS Mincho" w:cs="Arial"/>
                <w:noProof/>
                <w:szCs w:val="20"/>
                <w:lang w:val="sl-SI" w:eastAsia="sl-SI"/>
              </w:rPr>
              <w:t> </w:t>
            </w:r>
            <w:r w:rsidRPr="008216B2">
              <w:rPr>
                <w:rFonts w:eastAsia="MS Mincho" w:cs="Arial"/>
                <w:noProof/>
                <w:szCs w:val="20"/>
                <w:lang w:val="sl-SI" w:eastAsia="sl-SI"/>
              </w:rPr>
              <w:t> </w:t>
            </w:r>
            <w:r w:rsidRPr="008216B2">
              <w:rPr>
                <w:rFonts w:eastAsia="MS Mincho" w:cs="Arial"/>
                <w:noProof/>
                <w:szCs w:val="20"/>
                <w:lang w:val="sl-SI" w:eastAsia="sl-SI"/>
              </w:rPr>
              <w:t> </w:t>
            </w:r>
            <w:r w:rsidRPr="008216B2">
              <w:rPr>
                <w:rFonts w:eastAsia="MS Mincho" w:cs="Arial"/>
                <w:noProof/>
                <w:szCs w:val="20"/>
                <w:lang w:val="sl-SI" w:eastAsia="sl-SI"/>
              </w:rPr>
              <w:t> </w:t>
            </w:r>
            <w:r w:rsidRPr="008216B2">
              <w:rPr>
                <w:rFonts w:cs="Arial"/>
                <w:szCs w:val="20"/>
                <w:lang w:val="sl-SI" w:eastAsia="sl-SI"/>
              </w:rPr>
              <w:fldChar w:fldCharType="end"/>
            </w:r>
          </w:p>
        </w:tc>
      </w:tr>
      <w:tr w:rsidR="007717F7" w:rsidRPr="008216B2" w14:paraId="4D3F39FB" w14:textId="77777777" w:rsidTr="00F226F0">
        <w:trPr>
          <w:trHeight w:val="520"/>
        </w:trPr>
        <w:tc>
          <w:tcPr>
            <w:tcW w:w="221" w:type="pct"/>
            <w:tcBorders>
              <w:bottom w:val="single" w:sz="4" w:space="0" w:color="auto"/>
            </w:tcBorders>
            <w:vAlign w:val="center"/>
          </w:tcPr>
          <w:p w14:paraId="23BFEB00" w14:textId="77777777" w:rsidR="007717F7" w:rsidRPr="00AC28A6" w:rsidRDefault="007717F7" w:rsidP="00F226F0">
            <w:pPr>
              <w:widowControl w:val="0"/>
              <w:suppressAutoHyphens/>
              <w:ind w:left="-57" w:right="-57"/>
              <w:jc w:val="center"/>
              <w:rPr>
                <w:rFonts w:cs="Arial"/>
                <w:b/>
                <w:bCs/>
                <w:sz w:val="18"/>
                <w:szCs w:val="18"/>
                <w:lang w:val="sl-SI" w:eastAsia="sl-SI"/>
              </w:rPr>
            </w:pPr>
            <w:r w:rsidRPr="00AC28A6">
              <w:rPr>
                <w:rFonts w:cs="Arial"/>
                <w:b/>
                <w:bCs/>
                <w:sz w:val="18"/>
                <w:szCs w:val="18"/>
                <w:lang w:val="sl-SI" w:eastAsia="sl-SI"/>
              </w:rPr>
              <w:t>B)</w:t>
            </w:r>
          </w:p>
        </w:tc>
        <w:tc>
          <w:tcPr>
            <w:tcW w:w="2870" w:type="pct"/>
            <w:gridSpan w:val="4"/>
            <w:tcBorders>
              <w:bottom w:val="single" w:sz="4" w:space="0" w:color="auto"/>
            </w:tcBorders>
            <w:vAlign w:val="center"/>
          </w:tcPr>
          <w:p w14:paraId="14A71FD1" w14:textId="2FF83173" w:rsidR="007717F7" w:rsidRPr="008216B2" w:rsidRDefault="007717F7" w:rsidP="00F226F0">
            <w:pPr>
              <w:widowControl w:val="0"/>
              <w:suppressAutoHyphens/>
              <w:rPr>
                <w:rFonts w:cs="Arial"/>
                <w:szCs w:val="20"/>
                <w:lang w:val="sl-SI" w:eastAsia="sl-SI"/>
              </w:rPr>
            </w:pPr>
            <w:r w:rsidRPr="0053466E">
              <w:rPr>
                <w:rFonts w:cs="Arial"/>
                <w:b/>
                <w:bCs/>
                <w:szCs w:val="20"/>
                <w:lang w:val="sl-SI" w:eastAsia="sl-SI"/>
              </w:rPr>
              <w:t>Dobava dodatnih plinov in materiala</w:t>
            </w:r>
            <w:r>
              <w:rPr>
                <w:rFonts w:cs="Arial"/>
                <w:szCs w:val="20"/>
                <w:lang w:val="sl-SI" w:eastAsia="sl-SI"/>
              </w:rPr>
              <w:t xml:space="preserve"> v višini </w:t>
            </w:r>
            <w:r w:rsidRPr="004427BE">
              <w:rPr>
                <w:rFonts w:cs="Arial"/>
                <w:szCs w:val="20"/>
                <w:u w:val="single"/>
                <w:lang w:val="sl-SI" w:eastAsia="sl-SI"/>
              </w:rPr>
              <w:t>10 %</w:t>
            </w:r>
            <w:r>
              <w:rPr>
                <w:rFonts w:cs="Arial"/>
                <w:szCs w:val="20"/>
                <w:lang w:val="sl-SI" w:eastAsia="sl-SI"/>
              </w:rPr>
              <w:t xml:space="preserve"> ponudbene vrednosti za leto 2026 (10 % od seštevka postavk pod A)</w:t>
            </w:r>
            <w:r w:rsidR="004427BE">
              <w:rPr>
                <w:rFonts w:cs="Arial"/>
                <w:szCs w:val="20"/>
                <w:lang w:val="sl-SI" w:eastAsia="sl-SI"/>
              </w:rPr>
              <w:t xml:space="preserve"> točko)</w:t>
            </w:r>
          </w:p>
        </w:tc>
        <w:tc>
          <w:tcPr>
            <w:tcW w:w="585" w:type="pct"/>
            <w:tcBorders>
              <w:bottom w:val="single" w:sz="4" w:space="0" w:color="auto"/>
            </w:tcBorders>
            <w:vAlign w:val="center"/>
          </w:tcPr>
          <w:p w14:paraId="6A7C4CF8" w14:textId="77777777" w:rsidR="007717F7" w:rsidRPr="008216B2" w:rsidRDefault="007717F7" w:rsidP="00F226F0">
            <w:pPr>
              <w:widowControl w:val="0"/>
              <w:suppressAutoHyphens/>
              <w:jc w:val="center"/>
              <w:rPr>
                <w:rFonts w:cs="Arial"/>
                <w:szCs w:val="20"/>
                <w:lang w:val="sl-SI" w:eastAsia="sl-SI"/>
              </w:rPr>
            </w:pPr>
            <w:r>
              <w:rPr>
                <w:rFonts w:cs="Arial"/>
                <w:szCs w:val="20"/>
                <w:lang w:val="sl-SI" w:eastAsia="sl-SI"/>
              </w:rPr>
              <w:t>/</w:t>
            </w:r>
          </w:p>
        </w:tc>
        <w:tc>
          <w:tcPr>
            <w:tcW w:w="663" w:type="pct"/>
            <w:tcBorders>
              <w:bottom w:val="single" w:sz="4" w:space="0" w:color="auto"/>
            </w:tcBorders>
            <w:vAlign w:val="center"/>
          </w:tcPr>
          <w:p w14:paraId="3DA1C134" w14:textId="77777777" w:rsidR="007717F7" w:rsidRPr="008216B2" w:rsidRDefault="007717F7" w:rsidP="00F226F0">
            <w:pPr>
              <w:widowControl w:val="0"/>
              <w:suppressAutoHyphens/>
              <w:jc w:val="center"/>
              <w:rPr>
                <w:rFonts w:cs="Arial"/>
                <w:szCs w:val="20"/>
                <w:lang w:val="sl-SI" w:eastAsia="sl-SI"/>
              </w:rPr>
            </w:pPr>
            <w:r>
              <w:rPr>
                <w:rFonts w:cs="Arial"/>
                <w:szCs w:val="20"/>
                <w:lang w:val="sl-SI" w:eastAsia="sl-SI"/>
              </w:rPr>
              <w:t>/</w:t>
            </w:r>
          </w:p>
        </w:tc>
        <w:tc>
          <w:tcPr>
            <w:tcW w:w="661" w:type="pct"/>
            <w:vAlign w:val="center"/>
          </w:tcPr>
          <w:p w14:paraId="017DAC14" w14:textId="77777777" w:rsidR="007717F7" w:rsidRPr="008216B2" w:rsidRDefault="007717F7" w:rsidP="00F226F0">
            <w:pPr>
              <w:widowControl w:val="0"/>
              <w:suppressAutoHyphens/>
              <w:ind w:left="-108" w:right="-108"/>
              <w:jc w:val="center"/>
              <w:rPr>
                <w:rFonts w:cs="Arial"/>
                <w:szCs w:val="20"/>
                <w:lang w:val="sl-SI" w:eastAsia="sl-SI"/>
              </w:rPr>
            </w:pPr>
            <w:r w:rsidRPr="008216B2">
              <w:rPr>
                <w:rFonts w:cs="Arial"/>
                <w:szCs w:val="20"/>
                <w:lang w:val="sl-SI" w:eastAsia="sl-SI"/>
              </w:rPr>
              <w:fldChar w:fldCharType="begin">
                <w:ffData>
                  <w:name w:val="Besedilo40"/>
                  <w:enabled/>
                  <w:calcOnExit w:val="0"/>
                  <w:textInput/>
                </w:ffData>
              </w:fldChar>
            </w:r>
            <w:r w:rsidRPr="008216B2">
              <w:rPr>
                <w:rFonts w:cs="Arial"/>
                <w:szCs w:val="20"/>
                <w:lang w:val="sl-SI" w:eastAsia="sl-SI"/>
              </w:rPr>
              <w:instrText xml:space="preserve"> FORMTEXT </w:instrText>
            </w:r>
            <w:r w:rsidRPr="008216B2">
              <w:rPr>
                <w:rFonts w:cs="Arial"/>
                <w:szCs w:val="20"/>
                <w:lang w:val="sl-SI" w:eastAsia="sl-SI"/>
              </w:rPr>
            </w:r>
            <w:r w:rsidRPr="008216B2">
              <w:rPr>
                <w:rFonts w:cs="Arial"/>
                <w:szCs w:val="20"/>
                <w:lang w:val="sl-SI" w:eastAsia="sl-SI"/>
              </w:rPr>
              <w:fldChar w:fldCharType="separate"/>
            </w:r>
            <w:r w:rsidRPr="008216B2">
              <w:rPr>
                <w:rFonts w:eastAsia="MS Mincho" w:cs="Arial"/>
                <w:noProof/>
                <w:szCs w:val="20"/>
                <w:lang w:val="sl-SI" w:eastAsia="sl-SI"/>
              </w:rPr>
              <w:t> </w:t>
            </w:r>
            <w:r w:rsidRPr="008216B2">
              <w:rPr>
                <w:rFonts w:eastAsia="MS Mincho" w:cs="Arial"/>
                <w:noProof/>
                <w:szCs w:val="20"/>
                <w:lang w:val="sl-SI" w:eastAsia="sl-SI"/>
              </w:rPr>
              <w:t> </w:t>
            </w:r>
            <w:r w:rsidRPr="008216B2">
              <w:rPr>
                <w:rFonts w:eastAsia="MS Mincho" w:cs="Arial"/>
                <w:noProof/>
                <w:szCs w:val="20"/>
                <w:lang w:val="sl-SI" w:eastAsia="sl-SI"/>
              </w:rPr>
              <w:t> </w:t>
            </w:r>
            <w:r w:rsidRPr="008216B2">
              <w:rPr>
                <w:rFonts w:eastAsia="MS Mincho" w:cs="Arial"/>
                <w:noProof/>
                <w:szCs w:val="20"/>
                <w:lang w:val="sl-SI" w:eastAsia="sl-SI"/>
              </w:rPr>
              <w:t> </w:t>
            </w:r>
            <w:r w:rsidRPr="008216B2">
              <w:rPr>
                <w:rFonts w:eastAsia="MS Mincho" w:cs="Arial"/>
                <w:noProof/>
                <w:szCs w:val="20"/>
                <w:lang w:val="sl-SI" w:eastAsia="sl-SI"/>
              </w:rPr>
              <w:t> </w:t>
            </w:r>
            <w:r w:rsidRPr="008216B2">
              <w:rPr>
                <w:rFonts w:cs="Arial"/>
                <w:szCs w:val="20"/>
                <w:lang w:val="sl-SI" w:eastAsia="sl-SI"/>
              </w:rPr>
              <w:fldChar w:fldCharType="end"/>
            </w:r>
          </w:p>
        </w:tc>
      </w:tr>
      <w:tr w:rsidR="007717F7" w:rsidRPr="008216B2" w14:paraId="2AD77033" w14:textId="77777777" w:rsidTr="007717F7">
        <w:trPr>
          <w:trHeight w:val="520"/>
        </w:trPr>
        <w:tc>
          <w:tcPr>
            <w:tcW w:w="221" w:type="pct"/>
            <w:tcBorders>
              <w:left w:val="nil"/>
              <w:bottom w:val="nil"/>
              <w:right w:val="nil"/>
            </w:tcBorders>
            <w:vAlign w:val="center"/>
          </w:tcPr>
          <w:p w14:paraId="0DA02D4D" w14:textId="77777777" w:rsidR="007717F7" w:rsidRDefault="007717F7" w:rsidP="00F226F0">
            <w:pPr>
              <w:widowControl w:val="0"/>
              <w:suppressAutoHyphens/>
              <w:ind w:left="-57" w:right="-57"/>
              <w:jc w:val="center"/>
              <w:rPr>
                <w:rFonts w:cs="Arial"/>
                <w:sz w:val="18"/>
                <w:szCs w:val="18"/>
                <w:lang w:val="sl-SI" w:eastAsia="sl-SI"/>
              </w:rPr>
            </w:pPr>
          </w:p>
        </w:tc>
        <w:tc>
          <w:tcPr>
            <w:tcW w:w="808" w:type="pct"/>
            <w:tcBorders>
              <w:left w:val="nil"/>
              <w:bottom w:val="nil"/>
              <w:right w:val="nil"/>
            </w:tcBorders>
            <w:vAlign w:val="center"/>
          </w:tcPr>
          <w:p w14:paraId="54F69D1E" w14:textId="77777777" w:rsidR="007717F7" w:rsidRPr="008216B2" w:rsidRDefault="007717F7" w:rsidP="00F226F0">
            <w:pPr>
              <w:widowControl w:val="0"/>
              <w:suppressAutoHyphens/>
              <w:rPr>
                <w:rFonts w:cs="Arial"/>
                <w:szCs w:val="20"/>
                <w:lang w:val="sl-SI" w:eastAsia="sl-SI"/>
              </w:rPr>
            </w:pPr>
          </w:p>
        </w:tc>
        <w:tc>
          <w:tcPr>
            <w:tcW w:w="588" w:type="pct"/>
            <w:tcBorders>
              <w:left w:val="nil"/>
              <w:bottom w:val="nil"/>
              <w:right w:val="nil"/>
            </w:tcBorders>
            <w:vAlign w:val="center"/>
          </w:tcPr>
          <w:p w14:paraId="13F65FF1" w14:textId="77777777" w:rsidR="007717F7" w:rsidRPr="008216B2" w:rsidRDefault="007717F7" w:rsidP="00F226F0">
            <w:pPr>
              <w:widowControl w:val="0"/>
              <w:suppressAutoHyphens/>
              <w:jc w:val="center"/>
              <w:rPr>
                <w:rFonts w:cs="Arial"/>
                <w:szCs w:val="20"/>
                <w:lang w:val="sl-SI" w:eastAsia="sl-SI"/>
              </w:rPr>
            </w:pPr>
          </w:p>
        </w:tc>
        <w:tc>
          <w:tcPr>
            <w:tcW w:w="736" w:type="pct"/>
            <w:tcBorders>
              <w:left w:val="nil"/>
              <w:bottom w:val="nil"/>
              <w:right w:val="nil"/>
            </w:tcBorders>
            <w:vAlign w:val="center"/>
          </w:tcPr>
          <w:p w14:paraId="6DCB646F" w14:textId="77777777" w:rsidR="007717F7" w:rsidRPr="008216B2" w:rsidRDefault="007717F7" w:rsidP="00F226F0">
            <w:pPr>
              <w:widowControl w:val="0"/>
              <w:suppressAutoHyphens/>
              <w:jc w:val="center"/>
              <w:rPr>
                <w:rFonts w:cs="Arial"/>
                <w:szCs w:val="20"/>
                <w:lang w:val="sl-SI" w:eastAsia="sl-SI"/>
              </w:rPr>
            </w:pPr>
          </w:p>
        </w:tc>
        <w:tc>
          <w:tcPr>
            <w:tcW w:w="738" w:type="pct"/>
            <w:tcBorders>
              <w:left w:val="nil"/>
              <w:bottom w:val="nil"/>
              <w:right w:val="nil"/>
            </w:tcBorders>
            <w:vAlign w:val="center"/>
          </w:tcPr>
          <w:p w14:paraId="2ED8E5E5" w14:textId="77777777" w:rsidR="007717F7" w:rsidRPr="008216B2" w:rsidRDefault="007717F7" w:rsidP="00F226F0">
            <w:pPr>
              <w:widowControl w:val="0"/>
              <w:suppressAutoHyphens/>
              <w:jc w:val="center"/>
              <w:rPr>
                <w:rFonts w:cs="Arial"/>
                <w:szCs w:val="20"/>
                <w:lang w:val="sl-SI" w:eastAsia="sl-SI"/>
              </w:rPr>
            </w:pPr>
          </w:p>
        </w:tc>
        <w:tc>
          <w:tcPr>
            <w:tcW w:w="585" w:type="pct"/>
            <w:tcBorders>
              <w:left w:val="nil"/>
              <w:bottom w:val="nil"/>
              <w:right w:val="nil"/>
            </w:tcBorders>
            <w:vAlign w:val="center"/>
          </w:tcPr>
          <w:p w14:paraId="51F84780" w14:textId="77777777" w:rsidR="007717F7" w:rsidRPr="008216B2" w:rsidRDefault="007717F7" w:rsidP="00F226F0">
            <w:pPr>
              <w:widowControl w:val="0"/>
              <w:suppressAutoHyphens/>
              <w:jc w:val="center"/>
              <w:rPr>
                <w:rFonts w:cs="Arial"/>
                <w:szCs w:val="20"/>
                <w:lang w:val="sl-SI" w:eastAsia="sl-SI"/>
              </w:rPr>
            </w:pPr>
          </w:p>
        </w:tc>
        <w:tc>
          <w:tcPr>
            <w:tcW w:w="663" w:type="pct"/>
            <w:tcBorders>
              <w:left w:val="nil"/>
              <w:bottom w:val="nil"/>
            </w:tcBorders>
            <w:vAlign w:val="center"/>
          </w:tcPr>
          <w:p w14:paraId="3CDBD404" w14:textId="77777777" w:rsidR="007717F7" w:rsidRPr="008216B2" w:rsidRDefault="007717F7" w:rsidP="00F226F0">
            <w:pPr>
              <w:widowControl w:val="0"/>
              <w:suppressAutoHyphens/>
              <w:jc w:val="right"/>
              <w:rPr>
                <w:rFonts w:cs="Arial"/>
                <w:szCs w:val="20"/>
                <w:lang w:val="sl-SI" w:eastAsia="sl-SI"/>
              </w:rPr>
            </w:pPr>
            <w:r>
              <w:rPr>
                <w:rFonts w:cs="Arial"/>
                <w:szCs w:val="20"/>
                <w:lang w:val="sl-SI" w:eastAsia="sl-SI"/>
              </w:rPr>
              <w:t>Skupaj:</w:t>
            </w:r>
          </w:p>
        </w:tc>
        <w:tc>
          <w:tcPr>
            <w:tcW w:w="661" w:type="pct"/>
            <w:vAlign w:val="center"/>
          </w:tcPr>
          <w:p w14:paraId="5861611D" w14:textId="77777777" w:rsidR="007717F7" w:rsidRPr="008216B2" w:rsidRDefault="007717F7" w:rsidP="00F226F0">
            <w:pPr>
              <w:widowControl w:val="0"/>
              <w:suppressAutoHyphens/>
              <w:ind w:left="-108" w:right="-108"/>
              <w:jc w:val="center"/>
              <w:rPr>
                <w:rFonts w:cs="Arial"/>
                <w:szCs w:val="20"/>
                <w:lang w:val="sl-SI" w:eastAsia="sl-SI"/>
              </w:rPr>
            </w:pPr>
            <w:r w:rsidRPr="008216B2">
              <w:rPr>
                <w:rFonts w:cs="Arial"/>
                <w:szCs w:val="20"/>
                <w:lang w:val="sl-SI" w:eastAsia="sl-SI"/>
              </w:rPr>
              <w:fldChar w:fldCharType="begin">
                <w:ffData>
                  <w:name w:val="Besedilo40"/>
                  <w:enabled/>
                  <w:calcOnExit w:val="0"/>
                  <w:textInput/>
                </w:ffData>
              </w:fldChar>
            </w:r>
            <w:r w:rsidRPr="008216B2">
              <w:rPr>
                <w:rFonts w:cs="Arial"/>
                <w:szCs w:val="20"/>
                <w:lang w:val="sl-SI" w:eastAsia="sl-SI"/>
              </w:rPr>
              <w:instrText xml:space="preserve"> FORMTEXT </w:instrText>
            </w:r>
            <w:r w:rsidRPr="008216B2">
              <w:rPr>
                <w:rFonts w:cs="Arial"/>
                <w:szCs w:val="20"/>
                <w:lang w:val="sl-SI" w:eastAsia="sl-SI"/>
              </w:rPr>
            </w:r>
            <w:r w:rsidRPr="008216B2">
              <w:rPr>
                <w:rFonts w:cs="Arial"/>
                <w:szCs w:val="20"/>
                <w:lang w:val="sl-SI" w:eastAsia="sl-SI"/>
              </w:rPr>
              <w:fldChar w:fldCharType="separate"/>
            </w:r>
            <w:r w:rsidRPr="008216B2">
              <w:rPr>
                <w:rFonts w:eastAsia="MS Mincho" w:cs="Arial"/>
                <w:noProof/>
                <w:szCs w:val="20"/>
                <w:lang w:val="sl-SI" w:eastAsia="sl-SI"/>
              </w:rPr>
              <w:t> </w:t>
            </w:r>
            <w:r w:rsidRPr="008216B2">
              <w:rPr>
                <w:rFonts w:eastAsia="MS Mincho" w:cs="Arial"/>
                <w:noProof/>
                <w:szCs w:val="20"/>
                <w:lang w:val="sl-SI" w:eastAsia="sl-SI"/>
              </w:rPr>
              <w:t> </w:t>
            </w:r>
            <w:r w:rsidRPr="008216B2">
              <w:rPr>
                <w:rFonts w:eastAsia="MS Mincho" w:cs="Arial"/>
                <w:noProof/>
                <w:szCs w:val="20"/>
                <w:lang w:val="sl-SI" w:eastAsia="sl-SI"/>
              </w:rPr>
              <w:t> </w:t>
            </w:r>
            <w:r w:rsidRPr="008216B2">
              <w:rPr>
                <w:rFonts w:eastAsia="MS Mincho" w:cs="Arial"/>
                <w:noProof/>
                <w:szCs w:val="20"/>
                <w:lang w:val="sl-SI" w:eastAsia="sl-SI"/>
              </w:rPr>
              <w:t> </w:t>
            </w:r>
            <w:r w:rsidRPr="008216B2">
              <w:rPr>
                <w:rFonts w:eastAsia="MS Mincho" w:cs="Arial"/>
                <w:noProof/>
                <w:szCs w:val="20"/>
                <w:lang w:val="sl-SI" w:eastAsia="sl-SI"/>
              </w:rPr>
              <w:t> </w:t>
            </w:r>
            <w:r w:rsidRPr="008216B2">
              <w:rPr>
                <w:rFonts w:cs="Arial"/>
                <w:szCs w:val="20"/>
                <w:lang w:val="sl-SI" w:eastAsia="sl-SI"/>
              </w:rPr>
              <w:fldChar w:fldCharType="end"/>
            </w:r>
          </w:p>
        </w:tc>
      </w:tr>
      <w:tr w:rsidR="007717F7" w:rsidRPr="008216B2" w14:paraId="107D0FBA" w14:textId="77777777" w:rsidTr="007717F7">
        <w:trPr>
          <w:trHeight w:val="520"/>
        </w:trPr>
        <w:tc>
          <w:tcPr>
            <w:tcW w:w="221" w:type="pct"/>
            <w:tcBorders>
              <w:top w:val="nil"/>
              <w:left w:val="nil"/>
              <w:bottom w:val="nil"/>
              <w:right w:val="nil"/>
            </w:tcBorders>
            <w:vAlign w:val="center"/>
          </w:tcPr>
          <w:p w14:paraId="25F82620" w14:textId="77777777" w:rsidR="007717F7" w:rsidRDefault="007717F7" w:rsidP="00F226F0">
            <w:pPr>
              <w:widowControl w:val="0"/>
              <w:suppressAutoHyphens/>
              <w:ind w:left="-57" w:right="-57"/>
              <w:jc w:val="center"/>
              <w:rPr>
                <w:rFonts w:cs="Arial"/>
                <w:sz w:val="18"/>
                <w:szCs w:val="18"/>
                <w:lang w:val="sl-SI" w:eastAsia="sl-SI"/>
              </w:rPr>
            </w:pPr>
          </w:p>
        </w:tc>
        <w:tc>
          <w:tcPr>
            <w:tcW w:w="808" w:type="pct"/>
            <w:tcBorders>
              <w:top w:val="nil"/>
              <w:left w:val="nil"/>
              <w:bottom w:val="nil"/>
              <w:right w:val="nil"/>
            </w:tcBorders>
            <w:vAlign w:val="center"/>
          </w:tcPr>
          <w:p w14:paraId="3BDB6C0C" w14:textId="77777777" w:rsidR="007717F7" w:rsidRPr="008216B2" w:rsidRDefault="007717F7" w:rsidP="00F226F0">
            <w:pPr>
              <w:widowControl w:val="0"/>
              <w:suppressAutoHyphens/>
              <w:rPr>
                <w:rFonts w:cs="Arial"/>
                <w:szCs w:val="20"/>
                <w:lang w:val="sl-SI" w:eastAsia="sl-SI"/>
              </w:rPr>
            </w:pPr>
          </w:p>
        </w:tc>
        <w:tc>
          <w:tcPr>
            <w:tcW w:w="588" w:type="pct"/>
            <w:tcBorders>
              <w:top w:val="nil"/>
              <w:left w:val="nil"/>
              <w:bottom w:val="nil"/>
              <w:right w:val="nil"/>
            </w:tcBorders>
            <w:vAlign w:val="center"/>
          </w:tcPr>
          <w:p w14:paraId="6BCCDAB4" w14:textId="77777777" w:rsidR="007717F7" w:rsidRPr="008216B2" w:rsidRDefault="007717F7" w:rsidP="00F226F0">
            <w:pPr>
              <w:widowControl w:val="0"/>
              <w:suppressAutoHyphens/>
              <w:jc w:val="center"/>
              <w:rPr>
                <w:rFonts w:cs="Arial"/>
                <w:szCs w:val="20"/>
                <w:lang w:val="sl-SI" w:eastAsia="sl-SI"/>
              </w:rPr>
            </w:pPr>
          </w:p>
        </w:tc>
        <w:tc>
          <w:tcPr>
            <w:tcW w:w="736" w:type="pct"/>
            <w:tcBorders>
              <w:top w:val="nil"/>
              <w:left w:val="nil"/>
              <w:bottom w:val="nil"/>
              <w:right w:val="nil"/>
            </w:tcBorders>
            <w:vAlign w:val="center"/>
          </w:tcPr>
          <w:p w14:paraId="2CEF1D22" w14:textId="77777777" w:rsidR="007717F7" w:rsidRPr="008216B2" w:rsidRDefault="007717F7" w:rsidP="00F226F0">
            <w:pPr>
              <w:widowControl w:val="0"/>
              <w:suppressAutoHyphens/>
              <w:jc w:val="center"/>
              <w:rPr>
                <w:rFonts w:cs="Arial"/>
                <w:szCs w:val="20"/>
                <w:lang w:val="sl-SI" w:eastAsia="sl-SI"/>
              </w:rPr>
            </w:pPr>
          </w:p>
        </w:tc>
        <w:tc>
          <w:tcPr>
            <w:tcW w:w="738" w:type="pct"/>
            <w:tcBorders>
              <w:top w:val="nil"/>
              <w:left w:val="nil"/>
              <w:bottom w:val="nil"/>
              <w:right w:val="nil"/>
            </w:tcBorders>
            <w:vAlign w:val="center"/>
          </w:tcPr>
          <w:p w14:paraId="6C3D70FF" w14:textId="77777777" w:rsidR="007717F7" w:rsidRPr="008216B2" w:rsidRDefault="007717F7" w:rsidP="00F226F0">
            <w:pPr>
              <w:widowControl w:val="0"/>
              <w:suppressAutoHyphens/>
              <w:jc w:val="center"/>
              <w:rPr>
                <w:rFonts w:cs="Arial"/>
                <w:szCs w:val="20"/>
                <w:lang w:val="sl-SI" w:eastAsia="sl-SI"/>
              </w:rPr>
            </w:pPr>
          </w:p>
        </w:tc>
        <w:tc>
          <w:tcPr>
            <w:tcW w:w="1248" w:type="pct"/>
            <w:gridSpan w:val="2"/>
            <w:tcBorders>
              <w:top w:val="nil"/>
              <w:left w:val="nil"/>
              <w:bottom w:val="nil"/>
            </w:tcBorders>
            <w:vAlign w:val="center"/>
          </w:tcPr>
          <w:p w14:paraId="0C24EA10" w14:textId="77777777" w:rsidR="007717F7" w:rsidRPr="008216B2" w:rsidRDefault="007717F7" w:rsidP="00F226F0">
            <w:pPr>
              <w:widowControl w:val="0"/>
              <w:suppressAutoHyphens/>
              <w:jc w:val="right"/>
              <w:rPr>
                <w:rFonts w:cs="Arial"/>
                <w:szCs w:val="20"/>
                <w:lang w:val="sl-SI" w:eastAsia="sl-SI"/>
              </w:rPr>
            </w:pPr>
            <w:r>
              <w:rPr>
                <w:rFonts w:cs="Arial"/>
                <w:szCs w:val="20"/>
                <w:lang w:val="sl-SI" w:eastAsia="sl-SI"/>
              </w:rPr>
              <w:t>Višina DDV:</w:t>
            </w:r>
          </w:p>
        </w:tc>
        <w:tc>
          <w:tcPr>
            <w:tcW w:w="661" w:type="pct"/>
            <w:vAlign w:val="center"/>
          </w:tcPr>
          <w:p w14:paraId="7F34325D" w14:textId="77777777" w:rsidR="007717F7" w:rsidRPr="008216B2" w:rsidRDefault="007717F7" w:rsidP="00F226F0">
            <w:pPr>
              <w:widowControl w:val="0"/>
              <w:suppressAutoHyphens/>
              <w:ind w:left="-108" w:right="-108"/>
              <w:jc w:val="center"/>
              <w:rPr>
                <w:rFonts w:cs="Arial"/>
                <w:szCs w:val="20"/>
                <w:lang w:val="sl-SI" w:eastAsia="sl-SI"/>
              </w:rPr>
            </w:pPr>
            <w:r w:rsidRPr="008216B2">
              <w:rPr>
                <w:rFonts w:cs="Arial"/>
                <w:szCs w:val="20"/>
                <w:lang w:val="sl-SI" w:eastAsia="sl-SI"/>
              </w:rPr>
              <w:fldChar w:fldCharType="begin">
                <w:ffData>
                  <w:name w:val="Besedilo40"/>
                  <w:enabled/>
                  <w:calcOnExit w:val="0"/>
                  <w:textInput/>
                </w:ffData>
              </w:fldChar>
            </w:r>
            <w:r w:rsidRPr="008216B2">
              <w:rPr>
                <w:rFonts w:cs="Arial"/>
                <w:szCs w:val="20"/>
                <w:lang w:val="sl-SI" w:eastAsia="sl-SI"/>
              </w:rPr>
              <w:instrText xml:space="preserve"> FORMTEXT </w:instrText>
            </w:r>
            <w:r w:rsidRPr="008216B2">
              <w:rPr>
                <w:rFonts w:cs="Arial"/>
                <w:szCs w:val="20"/>
                <w:lang w:val="sl-SI" w:eastAsia="sl-SI"/>
              </w:rPr>
            </w:r>
            <w:r w:rsidRPr="008216B2">
              <w:rPr>
                <w:rFonts w:cs="Arial"/>
                <w:szCs w:val="20"/>
                <w:lang w:val="sl-SI" w:eastAsia="sl-SI"/>
              </w:rPr>
              <w:fldChar w:fldCharType="separate"/>
            </w:r>
            <w:r w:rsidRPr="008216B2">
              <w:rPr>
                <w:rFonts w:eastAsia="MS Mincho" w:cs="Arial"/>
                <w:noProof/>
                <w:szCs w:val="20"/>
                <w:lang w:val="sl-SI" w:eastAsia="sl-SI"/>
              </w:rPr>
              <w:t> </w:t>
            </w:r>
            <w:r w:rsidRPr="008216B2">
              <w:rPr>
                <w:rFonts w:eastAsia="MS Mincho" w:cs="Arial"/>
                <w:noProof/>
                <w:szCs w:val="20"/>
                <w:lang w:val="sl-SI" w:eastAsia="sl-SI"/>
              </w:rPr>
              <w:t> </w:t>
            </w:r>
            <w:r w:rsidRPr="008216B2">
              <w:rPr>
                <w:rFonts w:eastAsia="MS Mincho" w:cs="Arial"/>
                <w:noProof/>
                <w:szCs w:val="20"/>
                <w:lang w:val="sl-SI" w:eastAsia="sl-SI"/>
              </w:rPr>
              <w:t> </w:t>
            </w:r>
            <w:r w:rsidRPr="008216B2">
              <w:rPr>
                <w:rFonts w:eastAsia="MS Mincho" w:cs="Arial"/>
                <w:noProof/>
                <w:szCs w:val="20"/>
                <w:lang w:val="sl-SI" w:eastAsia="sl-SI"/>
              </w:rPr>
              <w:t> </w:t>
            </w:r>
            <w:r w:rsidRPr="008216B2">
              <w:rPr>
                <w:rFonts w:eastAsia="MS Mincho" w:cs="Arial"/>
                <w:noProof/>
                <w:szCs w:val="20"/>
                <w:lang w:val="sl-SI" w:eastAsia="sl-SI"/>
              </w:rPr>
              <w:t> </w:t>
            </w:r>
            <w:r w:rsidRPr="008216B2">
              <w:rPr>
                <w:rFonts w:cs="Arial"/>
                <w:szCs w:val="20"/>
                <w:lang w:val="sl-SI" w:eastAsia="sl-SI"/>
              </w:rPr>
              <w:fldChar w:fldCharType="end"/>
            </w:r>
          </w:p>
        </w:tc>
      </w:tr>
      <w:tr w:rsidR="007717F7" w:rsidRPr="008216B2" w14:paraId="19A3CB74" w14:textId="77777777" w:rsidTr="007717F7">
        <w:trPr>
          <w:trHeight w:val="520"/>
        </w:trPr>
        <w:tc>
          <w:tcPr>
            <w:tcW w:w="221" w:type="pct"/>
            <w:tcBorders>
              <w:top w:val="nil"/>
              <w:left w:val="nil"/>
              <w:bottom w:val="nil"/>
              <w:right w:val="nil"/>
            </w:tcBorders>
            <w:vAlign w:val="center"/>
          </w:tcPr>
          <w:p w14:paraId="28D10274" w14:textId="77777777" w:rsidR="007717F7" w:rsidRPr="008216B2" w:rsidRDefault="007717F7" w:rsidP="00F226F0">
            <w:pPr>
              <w:widowControl w:val="0"/>
              <w:suppressAutoHyphens/>
              <w:jc w:val="center"/>
              <w:rPr>
                <w:rFonts w:cs="Arial"/>
                <w:sz w:val="18"/>
                <w:szCs w:val="18"/>
                <w:lang w:val="sl-SI" w:eastAsia="sl-SI"/>
              </w:rPr>
            </w:pPr>
          </w:p>
        </w:tc>
        <w:tc>
          <w:tcPr>
            <w:tcW w:w="808" w:type="pct"/>
            <w:tcBorders>
              <w:top w:val="nil"/>
              <w:left w:val="nil"/>
              <w:bottom w:val="nil"/>
              <w:right w:val="nil"/>
            </w:tcBorders>
            <w:vAlign w:val="center"/>
          </w:tcPr>
          <w:p w14:paraId="7557D23C" w14:textId="77777777" w:rsidR="007717F7" w:rsidRPr="008216B2" w:rsidRDefault="007717F7" w:rsidP="00F226F0">
            <w:pPr>
              <w:widowControl w:val="0"/>
              <w:suppressAutoHyphens/>
              <w:rPr>
                <w:rFonts w:cs="Arial"/>
                <w:szCs w:val="20"/>
                <w:lang w:val="sl-SI" w:eastAsia="sl-SI"/>
              </w:rPr>
            </w:pPr>
          </w:p>
        </w:tc>
        <w:tc>
          <w:tcPr>
            <w:tcW w:w="588" w:type="pct"/>
            <w:tcBorders>
              <w:top w:val="nil"/>
              <w:left w:val="nil"/>
              <w:bottom w:val="nil"/>
              <w:right w:val="nil"/>
            </w:tcBorders>
            <w:vAlign w:val="center"/>
          </w:tcPr>
          <w:p w14:paraId="45294D8B" w14:textId="77777777" w:rsidR="007717F7" w:rsidRPr="008216B2" w:rsidRDefault="007717F7" w:rsidP="00F226F0">
            <w:pPr>
              <w:widowControl w:val="0"/>
              <w:suppressAutoHyphens/>
              <w:jc w:val="center"/>
              <w:rPr>
                <w:rFonts w:cs="Arial"/>
                <w:b/>
                <w:szCs w:val="20"/>
                <w:lang w:val="sl-SI" w:eastAsia="sl-SI"/>
              </w:rPr>
            </w:pPr>
          </w:p>
        </w:tc>
        <w:tc>
          <w:tcPr>
            <w:tcW w:w="736" w:type="pct"/>
            <w:tcBorders>
              <w:top w:val="nil"/>
              <w:left w:val="nil"/>
              <w:bottom w:val="nil"/>
              <w:right w:val="nil"/>
            </w:tcBorders>
          </w:tcPr>
          <w:p w14:paraId="5C90B02D" w14:textId="77777777" w:rsidR="007717F7" w:rsidRPr="008216B2" w:rsidRDefault="007717F7" w:rsidP="00F226F0">
            <w:pPr>
              <w:widowControl w:val="0"/>
              <w:suppressAutoHyphens/>
              <w:jc w:val="center"/>
              <w:rPr>
                <w:rFonts w:cs="Arial"/>
                <w:szCs w:val="20"/>
                <w:lang w:val="sl-SI" w:eastAsia="sl-SI"/>
              </w:rPr>
            </w:pPr>
          </w:p>
        </w:tc>
        <w:tc>
          <w:tcPr>
            <w:tcW w:w="738" w:type="pct"/>
            <w:tcBorders>
              <w:top w:val="nil"/>
              <w:left w:val="nil"/>
              <w:bottom w:val="nil"/>
              <w:right w:val="nil"/>
            </w:tcBorders>
            <w:vAlign w:val="center"/>
          </w:tcPr>
          <w:p w14:paraId="35C390A8" w14:textId="77777777" w:rsidR="007717F7" w:rsidRPr="008216B2" w:rsidRDefault="007717F7" w:rsidP="00F226F0">
            <w:pPr>
              <w:widowControl w:val="0"/>
              <w:suppressAutoHyphens/>
              <w:jc w:val="center"/>
              <w:rPr>
                <w:rFonts w:cs="Arial"/>
                <w:szCs w:val="20"/>
                <w:lang w:val="sl-SI" w:eastAsia="sl-SI"/>
              </w:rPr>
            </w:pPr>
          </w:p>
        </w:tc>
        <w:tc>
          <w:tcPr>
            <w:tcW w:w="1248" w:type="pct"/>
            <w:gridSpan w:val="2"/>
            <w:tcBorders>
              <w:top w:val="nil"/>
              <w:left w:val="nil"/>
              <w:bottom w:val="nil"/>
            </w:tcBorders>
            <w:vAlign w:val="center"/>
          </w:tcPr>
          <w:p w14:paraId="2A913C7F" w14:textId="77777777" w:rsidR="007717F7" w:rsidRPr="008216B2" w:rsidRDefault="007717F7" w:rsidP="00F226F0">
            <w:pPr>
              <w:widowControl w:val="0"/>
              <w:suppressAutoHyphens/>
              <w:jc w:val="right"/>
              <w:rPr>
                <w:rFonts w:cs="Arial"/>
                <w:b/>
                <w:szCs w:val="20"/>
                <w:lang w:val="sl-SI" w:eastAsia="sl-SI"/>
              </w:rPr>
            </w:pPr>
            <w:r w:rsidRPr="008216B2">
              <w:rPr>
                <w:rFonts w:cs="Arial"/>
                <w:b/>
                <w:szCs w:val="20"/>
                <w:lang w:val="sl-SI" w:eastAsia="sl-SI"/>
              </w:rPr>
              <w:t>S</w:t>
            </w:r>
            <w:r>
              <w:rPr>
                <w:rFonts w:cs="Arial"/>
                <w:b/>
                <w:szCs w:val="20"/>
                <w:lang w:val="sl-SI" w:eastAsia="sl-SI"/>
              </w:rPr>
              <w:t>kupna cena z DDV:</w:t>
            </w:r>
          </w:p>
        </w:tc>
        <w:tc>
          <w:tcPr>
            <w:tcW w:w="661" w:type="pct"/>
            <w:vAlign w:val="center"/>
          </w:tcPr>
          <w:p w14:paraId="20CAA835" w14:textId="77777777" w:rsidR="007717F7" w:rsidRPr="008216B2" w:rsidRDefault="007717F7" w:rsidP="00F226F0">
            <w:pPr>
              <w:widowControl w:val="0"/>
              <w:suppressAutoHyphens/>
              <w:ind w:left="-108" w:right="-108"/>
              <w:jc w:val="center"/>
              <w:rPr>
                <w:rFonts w:cs="Arial"/>
                <w:szCs w:val="20"/>
                <w:lang w:val="sl-SI" w:eastAsia="sl-SI"/>
              </w:rPr>
            </w:pPr>
            <w:r w:rsidRPr="008216B2">
              <w:rPr>
                <w:rFonts w:cs="Arial"/>
                <w:szCs w:val="20"/>
                <w:lang w:val="sl-SI" w:eastAsia="sl-SI"/>
              </w:rPr>
              <w:fldChar w:fldCharType="begin">
                <w:ffData>
                  <w:name w:val="Besedilo40"/>
                  <w:enabled/>
                  <w:calcOnExit w:val="0"/>
                  <w:textInput/>
                </w:ffData>
              </w:fldChar>
            </w:r>
            <w:r w:rsidRPr="008216B2">
              <w:rPr>
                <w:rFonts w:cs="Arial"/>
                <w:szCs w:val="20"/>
                <w:lang w:val="sl-SI" w:eastAsia="sl-SI"/>
              </w:rPr>
              <w:instrText xml:space="preserve"> FORMTEXT </w:instrText>
            </w:r>
            <w:r w:rsidRPr="008216B2">
              <w:rPr>
                <w:rFonts w:cs="Arial"/>
                <w:szCs w:val="20"/>
                <w:lang w:val="sl-SI" w:eastAsia="sl-SI"/>
              </w:rPr>
            </w:r>
            <w:r w:rsidRPr="008216B2">
              <w:rPr>
                <w:rFonts w:cs="Arial"/>
                <w:szCs w:val="20"/>
                <w:lang w:val="sl-SI" w:eastAsia="sl-SI"/>
              </w:rPr>
              <w:fldChar w:fldCharType="separate"/>
            </w:r>
            <w:r w:rsidRPr="008216B2">
              <w:rPr>
                <w:rFonts w:eastAsia="MS Mincho" w:cs="Arial"/>
                <w:noProof/>
                <w:szCs w:val="20"/>
                <w:lang w:val="sl-SI" w:eastAsia="sl-SI"/>
              </w:rPr>
              <w:t> </w:t>
            </w:r>
            <w:r w:rsidRPr="008216B2">
              <w:rPr>
                <w:rFonts w:eastAsia="MS Mincho" w:cs="Arial"/>
                <w:noProof/>
                <w:szCs w:val="20"/>
                <w:lang w:val="sl-SI" w:eastAsia="sl-SI"/>
              </w:rPr>
              <w:t> </w:t>
            </w:r>
            <w:r w:rsidRPr="008216B2">
              <w:rPr>
                <w:rFonts w:eastAsia="MS Mincho" w:cs="Arial"/>
                <w:noProof/>
                <w:szCs w:val="20"/>
                <w:lang w:val="sl-SI" w:eastAsia="sl-SI"/>
              </w:rPr>
              <w:t> </w:t>
            </w:r>
            <w:r w:rsidRPr="008216B2">
              <w:rPr>
                <w:rFonts w:eastAsia="MS Mincho" w:cs="Arial"/>
                <w:noProof/>
                <w:szCs w:val="20"/>
                <w:lang w:val="sl-SI" w:eastAsia="sl-SI"/>
              </w:rPr>
              <w:t> </w:t>
            </w:r>
            <w:r w:rsidRPr="008216B2">
              <w:rPr>
                <w:rFonts w:eastAsia="MS Mincho" w:cs="Arial"/>
                <w:noProof/>
                <w:szCs w:val="20"/>
                <w:lang w:val="sl-SI" w:eastAsia="sl-SI"/>
              </w:rPr>
              <w:t> </w:t>
            </w:r>
            <w:r w:rsidRPr="008216B2">
              <w:rPr>
                <w:rFonts w:cs="Arial"/>
                <w:szCs w:val="20"/>
                <w:lang w:val="sl-SI" w:eastAsia="sl-SI"/>
              </w:rPr>
              <w:fldChar w:fldCharType="end"/>
            </w:r>
          </w:p>
        </w:tc>
      </w:tr>
    </w:tbl>
    <w:p w14:paraId="2BB55947" w14:textId="77777777" w:rsidR="007717F7" w:rsidRDefault="007717F7" w:rsidP="00E53F67">
      <w:pPr>
        <w:widowControl w:val="0"/>
        <w:suppressAutoHyphens/>
        <w:jc w:val="both"/>
        <w:rPr>
          <w:rFonts w:cs="Arial"/>
          <w:b/>
          <w:szCs w:val="22"/>
          <w:lang w:val="sl-SI" w:eastAsia="sl-SI"/>
        </w:rPr>
      </w:pPr>
    </w:p>
    <w:p w14:paraId="4738FD92" w14:textId="77777777" w:rsidR="007717F7" w:rsidRDefault="007717F7" w:rsidP="007717F7">
      <w:pPr>
        <w:widowControl w:val="0"/>
        <w:suppressAutoHyphens/>
        <w:jc w:val="both"/>
        <w:rPr>
          <w:rFonts w:cs="Arial"/>
          <w:bCs/>
          <w:szCs w:val="22"/>
          <w:lang w:val="sl-SI" w:eastAsia="sl-SI"/>
        </w:rPr>
      </w:pPr>
    </w:p>
    <w:p w14:paraId="29614DB6" w14:textId="77777777" w:rsidR="007717F7" w:rsidRDefault="007717F7" w:rsidP="007717F7">
      <w:pPr>
        <w:widowControl w:val="0"/>
        <w:suppressAutoHyphens/>
        <w:jc w:val="both"/>
        <w:rPr>
          <w:rFonts w:cs="Arial"/>
          <w:bCs/>
          <w:szCs w:val="22"/>
          <w:lang w:val="sl-SI" w:eastAsia="sl-SI"/>
        </w:rPr>
      </w:pPr>
    </w:p>
    <w:p w14:paraId="70E75F11" w14:textId="77777777" w:rsidR="007717F7" w:rsidRDefault="007717F7" w:rsidP="007717F7">
      <w:pPr>
        <w:widowControl w:val="0"/>
        <w:suppressAutoHyphens/>
        <w:jc w:val="both"/>
        <w:rPr>
          <w:rFonts w:cs="Arial"/>
          <w:bCs/>
          <w:szCs w:val="22"/>
          <w:lang w:val="sl-SI" w:eastAsia="sl-SI"/>
        </w:rPr>
      </w:pPr>
    </w:p>
    <w:p w14:paraId="2FFE33BB" w14:textId="616A1D72" w:rsidR="007717F7" w:rsidRDefault="007717F7" w:rsidP="007717F7">
      <w:pPr>
        <w:widowControl w:val="0"/>
        <w:suppressAutoHyphens/>
        <w:jc w:val="both"/>
        <w:rPr>
          <w:rFonts w:cs="Arial"/>
          <w:bCs/>
          <w:szCs w:val="22"/>
          <w:lang w:val="sl-SI" w:eastAsia="sl-SI"/>
        </w:rPr>
      </w:pPr>
      <w:r w:rsidRPr="008F012A">
        <w:rPr>
          <w:rFonts w:cs="Arial"/>
          <w:bCs/>
          <w:szCs w:val="22"/>
          <w:lang w:val="sl-SI" w:eastAsia="sl-SI"/>
        </w:rPr>
        <w:lastRenderedPageBreak/>
        <w:t>Ponudbene cene, skladno z zahtevami iz dokumentacije v zvezi z oddajo javnega naročila, tehničnimi specifikacijami ter določili pogodbe</w:t>
      </w:r>
      <w:r>
        <w:rPr>
          <w:rFonts w:cs="Arial"/>
          <w:bCs/>
          <w:szCs w:val="22"/>
          <w:lang w:val="sl-SI" w:eastAsia="sl-SI"/>
        </w:rPr>
        <w:t xml:space="preserve"> za leto 2027</w:t>
      </w:r>
      <w:r w:rsidRPr="008F012A">
        <w:rPr>
          <w:rFonts w:cs="Arial"/>
          <w:bCs/>
          <w:szCs w:val="22"/>
          <w:lang w:val="sl-SI" w:eastAsia="sl-SI"/>
        </w:rPr>
        <w:t xml:space="preserve"> znašajo:</w:t>
      </w:r>
    </w:p>
    <w:p w14:paraId="461363ED" w14:textId="77777777" w:rsidR="007717F7" w:rsidRPr="002F716F" w:rsidRDefault="007717F7" w:rsidP="007717F7">
      <w:pPr>
        <w:widowControl w:val="0"/>
        <w:suppressAutoHyphens/>
        <w:jc w:val="both"/>
        <w:rPr>
          <w:rFonts w:cs="Arial"/>
          <w:bCs/>
          <w:szCs w:val="22"/>
          <w:lang w:val="sl-SI" w:eastAsia="sl-SI"/>
        </w:rPr>
      </w:pPr>
    </w:p>
    <w:tbl>
      <w:tblPr>
        <w:tblW w:w="5319"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1558"/>
        <w:gridCol w:w="1134"/>
        <w:gridCol w:w="1419"/>
        <w:gridCol w:w="1423"/>
        <w:gridCol w:w="1128"/>
        <w:gridCol w:w="1278"/>
        <w:gridCol w:w="1274"/>
      </w:tblGrid>
      <w:tr w:rsidR="007717F7" w:rsidRPr="0053466E" w14:paraId="5B36B47D" w14:textId="77777777" w:rsidTr="00F226F0">
        <w:trPr>
          <w:trHeight w:val="520"/>
        </w:trPr>
        <w:tc>
          <w:tcPr>
            <w:tcW w:w="5000" w:type="pct"/>
            <w:gridSpan w:val="8"/>
            <w:shd w:val="clear" w:color="auto" w:fill="AEAAAA" w:themeFill="background2" w:themeFillShade="BF"/>
            <w:vAlign w:val="center"/>
          </w:tcPr>
          <w:p w14:paraId="70ED5083" w14:textId="4991D18D" w:rsidR="007717F7" w:rsidRPr="0053466E" w:rsidRDefault="007717F7" w:rsidP="00F226F0">
            <w:pPr>
              <w:widowControl w:val="0"/>
              <w:suppressAutoHyphens/>
              <w:ind w:left="-108" w:right="-108"/>
              <w:jc w:val="center"/>
              <w:rPr>
                <w:rFonts w:cs="Arial"/>
                <w:b/>
                <w:szCs w:val="20"/>
                <w:lang w:val="sl-SI" w:eastAsia="sl-SI"/>
              </w:rPr>
            </w:pPr>
            <w:r w:rsidRPr="0053466E">
              <w:rPr>
                <w:rFonts w:cs="Arial"/>
                <w:b/>
                <w:szCs w:val="20"/>
                <w:lang w:val="sl-SI" w:eastAsia="sl-SI"/>
              </w:rPr>
              <w:t>Leto 202</w:t>
            </w:r>
            <w:r>
              <w:rPr>
                <w:rFonts w:cs="Arial"/>
                <w:b/>
                <w:szCs w:val="20"/>
                <w:lang w:val="sl-SI" w:eastAsia="sl-SI"/>
              </w:rPr>
              <w:t>7</w:t>
            </w:r>
          </w:p>
        </w:tc>
      </w:tr>
      <w:tr w:rsidR="007717F7" w:rsidRPr="00C16AFE" w14:paraId="0086F8F4" w14:textId="77777777" w:rsidTr="00F226F0">
        <w:trPr>
          <w:trHeight w:val="548"/>
        </w:trPr>
        <w:tc>
          <w:tcPr>
            <w:tcW w:w="221" w:type="pct"/>
            <w:vMerge w:val="restart"/>
            <w:shd w:val="clear" w:color="auto" w:fill="E7E6E6" w:themeFill="background2"/>
          </w:tcPr>
          <w:p w14:paraId="5CB705D6" w14:textId="77777777" w:rsidR="007717F7" w:rsidRPr="008216B2" w:rsidRDefault="007717F7" w:rsidP="00F226F0">
            <w:pPr>
              <w:widowControl w:val="0"/>
              <w:suppressAutoHyphens/>
              <w:ind w:left="-108" w:right="-108"/>
              <w:jc w:val="center"/>
              <w:rPr>
                <w:rFonts w:cs="Arial"/>
                <w:b/>
                <w:sz w:val="18"/>
                <w:szCs w:val="18"/>
                <w:lang w:val="sl-SI" w:eastAsia="sl-SI"/>
              </w:rPr>
            </w:pPr>
            <w:r w:rsidRPr="008216B2">
              <w:rPr>
                <w:rFonts w:cs="Arial"/>
                <w:b/>
                <w:sz w:val="18"/>
                <w:szCs w:val="18"/>
                <w:lang w:val="sl-SI" w:eastAsia="sl-SI"/>
              </w:rPr>
              <w:t>Zap. št.</w:t>
            </w:r>
          </w:p>
        </w:tc>
        <w:tc>
          <w:tcPr>
            <w:tcW w:w="2870" w:type="pct"/>
            <w:gridSpan w:val="4"/>
            <w:shd w:val="clear" w:color="auto" w:fill="E7E6E6" w:themeFill="background2"/>
            <w:vAlign w:val="center"/>
          </w:tcPr>
          <w:p w14:paraId="7467C831" w14:textId="77777777" w:rsidR="007717F7" w:rsidRPr="008216B2" w:rsidRDefault="007717F7" w:rsidP="00F226F0">
            <w:pPr>
              <w:widowControl w:val="0"/>
              <w:suppressAutoHyphens/>
              <w:ind w:left="-108" w:right="-108"/>
              <w:jc w:val="center"/>
              <w:rPr>
                <w:rFonts w:cs="Arial"/>
                <w:b/>
                <w:sz w:val="18"/>
                <w:szCs w:val="18"/>
                <w:lang w:val="sl-SI" w:eastAsia="sl-SI"/>
              </w:rPr>
            </w:pPr>
            <w:r w:rsidRPr="008216B2">
              <w:rPr>
                <w:rFonts w:cs="Arial"/>
                <w:b/>
                <w:sz w:val="18"/>
                <w:szCs w:val="18"/>
                <w:lang w:val="sl-SI" w:eastAsia="sl-SI"/>
              </w:rPr>
              <w:t>Predmet naročila</w:t>
            </w:r>
          </w:p>
          <w:p w14:paraId="4C77FDC1" w14:textId="77777777" w:rsidR="007717F7" w:rsidRPr="008216B2" w:rsidRDefault="007717F7" w:rsidP="00F226F0">
            <w:pPr>
              <w:widowControl w:val="0"/>
              <w:suppressAutoHyphens/>
              <w:ind w:left="-108" w:right="-108"/>
              <w:jc w:val="center"/>
              <w:rPr>
                <w:rFonts w:cs="Arial"/>
                <w:b/>
                <w:sz w:val="18"/>
                <w:szCs w:val="18"/>
                <w:lang w:val="sl-SI" w:eastAsia="sl-SI"/>
              </w:rPr>
            </w:pPr>
            <w:r w:rsidRPr="008216B2">
              <w:rPr>
                <w:rFonts w:cs="Arial"/>
                <w:sz w:val="18"/>
                <w:szCs w:val="18"/>
                <w:lang w:val="sl-SI" w:eastAsia="sl-SI"/>
              </w:rPr>
              <w:t>(v skladu s tehničnimi specifikacijami)</w:t>
            </w:r>
          </w:p>
        </w:tc>
        <w:tc>
          <w:tcPr>
            <w:tcW w:w="585" w:type="pct"/>
            <w:vMerge w:val="restart"/>
            <w:shd w:val="clear" w:color="auto" w:fill="E7E6E6" w:themeFill="background2"/>
          </w:tcPr>
          <w:p w14:paraId="324EBBFE" w14:textId="77777777" w:rsidR="007717F7" w:rsidRDefault="007717F7" w:rsidP="00F226F0">
            <w:pPr>
              <w:widowControl w:val="0"/>
              <w:suppressAutoHyphens/>
              <w:ind w:left="-108" w:right="-108"/>
              <w:jc w:val="center"/>
              <w:rPr>
                <w:rFonts w:cs="Arial"/>
                <w:b/>
                <w:sz w:val="18"/>
                <w:szCs w:val="18"/>
                <w:lang w:val="sl-SI" w:eastAsia="sl-SI"/>
              </w:rPr>
            </w:pPr>
            <w:r w:rsidRPr="008216B2">
              <w:rPr>
                <w:rFonts w:cs="Arial"/>
                <w:b/>
                <w:sz w:val="18"/>
                <w:szCs w:val="18"/>
                <w:lang w:val="sl-SI" w:eastAsia="sl-SI"/>
              </w:rPr>
              <w:t>Količina</w:t>
            </w:r>
          </w:p>
          <w:p w14:paraId="118EC1D0" w14:textId="78657AC6" w:rsidR="007717F7" w:rsidRPr="00D824D0" w:rsidRDefault="007717F7" w:rsidP="00F226F0">
            <w:pPr>
              <w:widowControl w:val="0"/>
              <w:suppressAutoHyphens/>
              <w:ind w:left="-108" w:right="-108"/>
              <w:jc w:val="center"/>
              <w:rPr>
                <w:rFonts w:cs="Arial"/>
                <w:bCs/>
                <w:sz w:val="18"/>
                <w:szCs w:val="18"/>
                <w:lang w:val="sl-SI" w:eastAsia="sl-SI"/>
              </w:rPr>
            </w:pPr>
            <w:r>
              <w:rPr>
                <w:rFonts w:cs="Arial"/>
                <w:bCs/>
                <w:sz w:val="18"/>
                <w:szCs w:val="18"/>
                <w:lang w:val="sl-SI" w:eastAsia="sl-SI"/>
              </w:rPr>
              <w:t>(jeklenka)</w:t>
            </w:r>
          </w:p>
        </w:tc>
        <w:tc>
          <w:tcPr>
            <w:tcW w:w="663" w:type="pct"/>
            <w:vMerge w:val="restart"/>
            <w:shd w:val="clear" w:color="auto" w:fill="E7E6E6" w:themeFill="background2"/>
          </w:tcPr>
          <w:p w14:paraId="2CAE076E" w14:textId="77777777" w:rsidR="007717F7" w:rsidRPr="008216B2" w:rsidRDefault="007717F7" w:rsidP="00F226F0">
            <w:pPr>
              <w:widowControl w:val="0"/>
              <w:suppressAutoHyphens/>
              <w:ind w:left="-108" w:right="-108"/>
              <w:jc w:val="center"/>
              <w:rPr>
                <w:rFonts w:cs="Arial"/>
                <w:b/>
                <w:sz w:val="18"/>
                <w:szCs w:val="18"/>
                <w:lang w:val="sl-SI" w:eastAsia="sl-SI"/>
              </w:rPr>
            </w:pPr>
            <w:r w:rsidRPr="008216B2">
              <w:rPr>
                <w:rFonts w:cs="Arial"/>
                <w:b/>
                <w:sz w:val="18"/>
                <w:szCs w:val="18"/>
                <w:lang w:val="sl-SI" w:eastAsia="sl-SI"/>
              </w:rPr>
              <w:t xml:space="preserve">Cena </w:t>
            </w:r>
            <w:r w:rsidRPr="0053466E">
              <w:rPr>
                <w:rFonts w:cs="Arial"/>
                <w:b/>
                <w:sz w:val="18"/>
                <w:szCs w:val="18"/>
                <w:u w:val="single"/>
                <w:lang w:val="sl-SI" w:eastAsia="sl-SI"/>
              </w:rPr>
              <w:t>na enoto</w:t>
            </w:r>
          </w:p>
          <w:p w14:paraId="2B5FC9A6" w14:textId="77777777" w:rsidR="007717F7" w:rsidRPr="008216B2" w:rsidRDefault="007717F7" w:rsidP="00F226F0">
            <w:pPr>
              <w:widowControl w:val="0"/>
              <w:suppressAutoHyphens/>
              <w:ind w:left="-108" w:right="-108"/>
              <w:jc w:val="center"/>
              <w:rPr>
                <w:rFonts w:cs="Arial"/>
                <w:b/>
                <w:sz w:val="18"/>
                <w:szCs w:val="18"/>
                <w:lang w:val="sl-SI" w:eastAsia="sl-SI"/>
              </w:rPr>
            </w:pPr>
            <w:r w:rsidRPr="008216B2">
              <w:rPr>
                <w:rFonts w:cs="Arial"/>
                <w:sz w:val="18"/>
                <w:szCs w:val="18"/>
                <w:lang w:val="sl-SI" w:eastAsia="sl-SI"/>
              </w:rPr>
              <w:t>v EUR brez DDV</w:t>
            </w:r>
          </w:p>
        </w:tc>
        <w:tc>
          <w:tcPr>
            <w:tcW w:w="661" w:type="pct"/>
            <w:vMerge w:val="restart"/>
            <w:shd w:val="clear" w:color="auto" w:fill="E7E6E6" w:themeFill="background2"/>
          </w:tcPr>
          <w:p w14:paraId="14C7B21C" w14:textId="77777777" w:rsidR="007717F7" w:rsidRPr="008216B2" w:rsidRDefault="007717F7" w:rsidP="00F226F0">
            <w:pPr>
              <w:widowControl w:val="0"/>
              <w:suppressAutoHyphens/>
              <w:ind w:left="-108" w:right="-108"/>
              <w:jc w:val="center"/>
              <w:rPr>
                <w:rFonts w:cs="Arial"/>
                <w:b/>
                <w:sz w:val="18"/>
                <w:szCs w:val="18"/>
                <w:lang w:val="sl-SI" w:eastAsia="sl-SI"/>
              </w:rPr>
            </w:pPr>
            <w:r w:rsidRPr="008216B2">
              <w:rPr>
                <w:rFonts w:cs="Arial"/>
                <w:b/>
                <w:sz w:val="18"/>
                <w:szCs w:val="18"/>
                <w:lang w:val="sl-SI" w:eastAsia="sl-SI"/>
              </w:rPr>
              <w:t>Skupna cena</w:t>
            </w:r>
          </w:p>
          <w:p w14:paraId="4C08969E" w14:textId="77777777" w:rsidR="007717F7" w:rsidRPr="008216B2" w:rsidRDefault="007717F7" w:rsidP="00F226F0">
            <w:pPr>
              <w:widowControl w:val="0"/>
              <w:suppressAutoHyphens/>
              <w:ind w:left="-108" w:right="-108"/>
              <w:jc w:val="center"/>
              <w:rPr>
                <w:rFonts w:cs="Arial"/>
                <w:b/>
                <w:sz w:val="18"/>
                <w:szCs w:val="18"/>
                <w:lang w:val="sl-SI" w:eastAsia="sl-SI"/>
              </w:rPr>
            </w:pPr>
            <w:r w:rsidRPr="008216B2">
              <w:rPr>
                <w:rFonts w:cs="Arial"/>
                <w:sz w:val="18"/>
                <w:szCs w:val="18"/>
                <w:lang w:val="sl-SI" w:eastAsia="sl-SI"/>
              </w:rPr>
              <w:t>v EUR brez DDV</w:t>
            </w:r>
          </w:p>
        </w:tc>
      </w:tr>
      <w:tr w:rsidR="007717F7" w:rsidRPr="00C16AFE" w14:paraId="34AEAC16" w14:textId="77777777" w:rsidTr="00F226F0">
        <w:trPr>
          <w:trHeight w:val="404"/>
        </w:trPr>
        <w:tc>
          <w:tcPr>
            <w:tcW w:w="221" w:type="pct"/>
            <w:vMerge/>
            <w:shd w:val="clear" w:color="auto" w:fill="E7E6E6" w:themeFill="background2"/>
            <w:vAlign w:val="center"/>
          </w:tcPr>
          <w:p w14:paraId="55095C0A" w14:textId="77777777" w:rsidR="007717F7" w:rsidRPr="008216B2" w:rsidRDefault="007717F7" w:rsidP="00F226F0">
            <w:pPr>
              <w:widowControl w:val="0"/>
              <w:suppressAutoHyphens/>
              <w:ind w:left="-108" w:right="-108"/>
              <w:jc w:val="center"/>
              <w:rPr>
                <w:rFonts w:cs="Arial"/>
                <w:b/>
                <w:sz w:val="18"/>
                <w:szCs w:val="18"/>
                <w:lang w:val="sl-SI" w:eastAsia="sl-SI"/>
              </w:rPr>
            </w:pPr>
          </w:p>
        </w:tc>
        <w:tc>
          <w:tcPr>
            <w:tcW w:w="808" w:type="pct"/>
            <w:shd w:val="clear" w:color="auto" w:fill="E7E6E6" w:themeFill="background2"/>
            <w:vAlign w:val="center"/>
          </w:tcPr>
          <w:p w14:paraId="631CDCB3" w14:textId="77777777" w:rsidR="007717F7" w:rsidRPr="00D824D0" w:rsidRDefault="007717F7" w:rsidP="00F226F0">
            <w:pPr>
              <w:widowControl w:val="0"/>
              <w:suppressAutoHyphens/>
              <w:ind w:left="-108" w:right="-108"/>
              <w:jc w:val="center"/>
              <w:rPr>
                <w:rFonts w:cs="Arial"/>
                <w:bCs/>
                <w:i/>
                <w:iCs/>
                <w:sz w:val="18"/>
                <w:szCs w:val="18"/>
                <w:lang w:val="sl-SI" w:eastAsia="sl-SI"/>
              </w:rPr>
            </w:pPr>
            <w:r w:rsidRPr="00D824D0">
              <w:rPr>
                <w:rFonts w:cs="Arial"/>
                <w:bCs/>
                <w:i/>
                <w:iCs/>
                <w:sz w:val="18"/>
                <w:szCs w:val="18"/>
                <w:lang w:val="sl-SI" w:eastAsia="sl-SI"/>
              </w:rPr>
              <w:t>Vrsta plina</w:t>
            </w:r>
          </w:p>
        </w:tc>
        <w:tc>
          <w:tcPr>
            <w:tcW w:w="588" w:type="pct"/>
            <w:shd w:val="clear" w:color="auto" w:fill="E7E6E6" w:themeFill="background2"/>
            <w:vAlign w:val="center"/>
          </w:tcPr>
          <w:p w14:paraId="654BA800" w14:textId="77777777" w:rsidR="007717F7" w:rsidRPr="00D824D0" w:rsidRDefault="007717F7" w:rsidP="00F226F0">
            <w:pPr>
              <w:widowControl w:val="0"/>
              <w:suppressAutoHyphens/>
              <w:ind w:left="-108" w:right="-108"/>
              <w:jc w:val="center"/>
              <w:rPr>
                <w:rFonts w:cs="Arial"/>
                <w:bCs/>
                <w:i/>
                <w:iCs/>
                <w:sz w:val="18"/>
                <w:szCs w:val="18"/>
                <w:lang w:val="sl-SI" w:eastAsia="sl-SI"/>
              </w:rPr>
            </w:pPr>
            <w:r w:rsidRPr="00D824D0">
              <w:rPr>
                <w:rFonts w:cs="Arial"/>
                <w:bCs/>
                <w:i/>
                <w:iCs/>
                <w:sz w:val="18"/>
                <w:szCs w:val="18"/>
                <w:lang w:val="sl-SI" w:eastAsia="sl-SI"/>
              </w:rPr>
              <w:t>Koncentracija</w:t>
            </w:r>
          </w:p>
        </w:tc>
        <w:tc>
          <w:tcPr>
            <w:tcW w:w="736" w:type="pct"/>
            <w:shd w:val="clear" w:color="auto" w:fill="E7E6E6" w:themeFill="background2"/>
            <w:vAlign w:val="center"/>
          </w:tcPr>
          <w:p w14:paraId="2278F433" w14:textId="77777777" w:rsidR="007717F7" w:rsidRPr="00D824D0" w:rsidRDefault="007717F7" w:rsidP="00F226F0">
            <w:pPr>
              <w:widowControl w:val="0"/>
              <w:suppressAutoHyphens/>
              <w:ind w:left="-108" w:right="-108"/>
              <w:jc w:val="center"/>
              <w:rPr>
                <w:rFonts w:cs="Arial"/>
                <w:bCs/>
                <w:i/>
                <w:iCs/>
                <w:sz w:val="18"/>
                <w:szCs w:val="18"/>
                <w:lang w:val="sl-SI" w:eastAsia="sl-SI"/>
              </w:rPr>
            </w:pPr>
            <w:r w:rsidRPr="00D824D0">
              <w:rPr>
                <w:rFonts w:cs="Arial"/>
                <w:bCs/>
                <w:i/>
                <w:iCs/>
                <w:sz w:val="18"/>
                <w:szCs w:val="18"/>
                <w:lang w:val="sl-SI" w:eastAsia="sl-SI"/>
              </w:rPr>
              <w:t>Kvaliteta – tip</w:t>
            </w:r>
          </w:p>
        </w:tc>
        <w:tc>
          <w:tcPr>
            <w:tcW w:w="738" w:type="pct"/>
            <w:shd w:val="clear" w:color="auto" w:fill="E7E6E6" w:themeFill="background2"/>
            <w:vAlign w:val="center"/>
          </w:tcPr>
          <w:p w14:paraId="153D0718" w14:textId="77777777" w:rsidR="007717F7" w:rsidRPr="00D824D0" w:rsidRDefault="007717F7" w:rsidP="00F226F0">
            <w:pPr>
              <w:widowControl w:val="0"/>
              <w:suppressAutoHyphens/>
              <w:ind w:left="-108" w:right="-108"/>
              <w:jc w:val="center"/>
              <w:rPr>
                <w:rFonts w:cs="Arial"/>
                <w:bCs/>
                <w:i/>
                <w:iCs/>
                <w:sz w:val="18"/>
                <w:szCs w:val="18"/>
                <w:lang w:val="sl-SI" w:eastAsia="sl-SI"/>
              </w:rPr>
            </w:pPr>
            <w:r w:rsidRPr="00D824D0">
              <w:rPr>
                <w:rFonts w:cs="Arial"/>
                <w:bCs/>
                <w:i/>
                <w:iCs/>
                <w:sz w:val="18"/>
                <w:szCs w:val="18"/>
                <w:lang w:val="sl-SI" w:eastAsia="sl-SI"/>
              </w:rPr>
              <w:t xml:space="preserve">Volumen jeklenke </w:t>
            </w:r>
          </w:p>
          <w:p w14:paraId="6145F0E5" w14:textId="77777777" w:rsidR="007717F7" w:rsidRPr="00D824D0" w:rsidRDefault="007717F7" w:rsidP="00F226F0">
            <w:pPr>
              <w:widowControl w:val="0"/>
              <w:suppressAutoHyphens/>
              <w:ind w:left="-108" w:right="-108"/>
              <w:jc w:val="center"/>
              <w:rPr>
                <w:rFonts w:cs="Arial"/>
                <w:bCs/>
                <w:i/>
                <w:iCs/>
                <w:sz w:val="18"/>
                <w:szCs w:val="18"/>
                <w:lang w:val="sl-SI" w:eastAsia="sl-SI"/>
              </w:rPr>
            </w:pPr>
            <w:r w:rsidRPr="00D824D0">
              <w:rPr>
                <w:rFonts w:cs="Arial"/>
                <w:bCs/>
                <w:i/>
                <w:iCs/>
                <w:sz w:val="18"/>
                <w:szCs w:val="18"/>
                <w:lang w:val="sl-SI" w:eastAsia="sl-SI"/>
              </w:rPr>
              <w:t>(liter)</w:t>
            </w:r>
          </w:p>
        </w:tc>
        <w:tc>
          <w:tcPr>
            <w:tcW w:w="585" w:type="pct"/>
            <w:vMerge/>
            <w:shd w:val="clear" w:color="auto" w:fill="E7E6E6" w:themeFill="background2"/>
            <w:vAlign w:val="center"/>
          </w:tcPr>
          <w:p w14:paraId="53375E7A" w14:textId="77777777" w:rsidR="007717F7" w:rsidRPr="008216B2" w:rsidRDefault="007717F7" w:rsidP="00F226F0">
            <w:pPr>
              <w:widowControl w:val="0"/>
              <w:suppressAutoHyphens/>
              <w:ind w:left="-108" w:right="-108"/>
              <w:jc w:val="center"/>
              <w:rPr>
                <w:rFonts w:cs="Arial"/>
                <w:b/>
                <w:sz w:val="18"/>
                <w:szCs w:val="18"/>
                <w:lang w:val="sl-SI" w:eastAsia="sl-SI"/>
              </w:rPr>
            </w:pPr>
          </w:p>
        </w:tc>
        <w:tc>
          <w:tcPr>
            <w:tcW w:w="663" w:type="pct"/>
            <w:vMerge/>
            <w:shd w:val="clear" w:color="auto" w:fill="E7E6E6" w:themeFill="background2"/>
            <w:vAlign w:val="center"/>
          </w:tcPr>
          <w:p w14:paraId="0E304DA2" w14:textId="77777777" w:rsidR="007717F7" w:rsidRPr="008216B2" w:rsidRDefault="007717F7" w:rsidP="00F226F0">
            <w:pPr>
              <w:widowControl w:val="0"/>
              <w:suppressAutoHyphens/>
              <w:ind w:left="-108" w:right="-108"/>
              <w:jc w:val="center"/>
              <w:rPr>
                <w:rFonts w:cs="Arial"/>
                <w:b/>
                <w:sz w:val="18"/>
                <w:szCs w:val="18"/>
                <w:lang w:val="sl-SI" w:eastAsia="sl-SI"/>
              </w:rPr>
            </w:pPr>
          </w:p>
        </w:tc>
        <w:tc>
          <w:tcPr>
            <w:tcW w:w="661" w:type="pct"/>
            <w:vMerge/>
            <w:shd w:val="clear" w:color="auto" w:fill="E7E6E6" w:themeFill="background2"/>
            <w:vAlign w:val="center"/>
          </w:tcPr>
          <w:p w14:paraId="6E1EF520" w14:textId="77777777" w:rsidR="007717F7" w:rsidRPr="008216B2" w:rsidRDefault="007717F7" w:rsidP="00F226F0">
            <w:pPr>
              <w:widowControl w:val="0"/>
              <w:suppressAutoHyphens/>
              <w:ind w:left="-108" w:right="-108"/>
              <w:jc w:val="center"/>
              <w:rPr>
                <w:rFonts w:cs="Arial"/>
                <w:b/>
                <w:sz w:val="18"/>
                <w:szCs w:val="18"/>
                <w:lang w:val="sl-SI" w:eastAsia="sl-SI"/>
              </w:rPr>
            </w:pPr>
          </w:p>
        </w:tc>
      </w:tr>
      <w:tr w:rsidR="007717F7" w:rsidRPr="008216B2" w14:paraId="784AE0D8" w14:textId="77777777" w:rsidTr="00F226F0">
        <w:trPr>
          <w:trHeight w:val="520"/>
        </w:trPr>
        <w:tc>
          <w:tcPr>
            <w:tcW w:w="5000" w:type="pct"/>
            <w:gridSpan w:val="8"/>
            <w:vAlign w:val="bottom"/>
          </w:tcPr>
          <w:p w14:paraId="2C0C8B5B" w14:textId="77777777" w:rsidR="007717F7" w:rsidRPr="008F012A" w:rsidRDefault="007717F7" w:rsidP="000D23F2">
            <w:pPr>
              <w:pStyle w:val="Odstavekseznama"/>
              <w:widowControl w:val="0"/>
              <w:numPr>
                <w:ilvl w:val="0"/>
                <w:numId w:val="43"/>
              </w:numPr>
              <w:suppressAutoHyphens/>
              <w:ind w:right="-108"/>
              <w:rPr>
                <w:rFonts w:ascii="Arial" w:hAnsi="Arial" w:cs="Arial"/>
                <w:b/>
                <w:bCs/>
                <w:sz w:val="20"/>
                <w:szCs w:val="20"/>
              </w:rPr>
            </w:pPr>
            <w:r w:rsidRPr="008F012A">
              <w:rPr>
                <w:rFonts w:ascii="Arial" w:hAnsi="Arial" w:cs="Arial"/>
                <w:b/>
                <w:bCs/>
                <w:sz w:val="20"/>
                <w:szCs w:val="20"/>
              </w:rPr>
              <w:t>Plini</w:t>
            </w:r>
            <w:r>
              <w:rPr>
                <w:rFonts w:ascii="Arial" w:hAnsi="Arial" w:cs="Arial"/>
                <w:b/>
                <w:bCs/>
                <w:sz w:val="20"/>
                <w:szCs w:val="20"/>
              </w:rPr>
              <w:t xml:space="preserve"> in plinske mešanice</w:t>
            </w:r>
          </w:p>
        </w:tc>
      </w:tr>
      <w:tr w:rsidR="007717F7" w:rsidRPr="008216B2" w14:paraId="1AE1D94F" w14:textId="77777777" w:rsidTr="00F226F0">
        <w:trPr>
          <w:trHeight w:val="520"/>
        </w:trPr>
        <w:tc>
          <w:tcPr>
            <w:tcW w:w="221" w:type="pct"/>
            <w:vAlign w:val="center"/>
          </w:tcPr>
          <w:p w14:paraId="6BA0C6E9" w14:textId="77777777" w:rsidR="007717F7" w:rsidRPr="008216B2" w:rsidRDefault="007717F7" w:rsidP="00F226F0">
            <w:pPr>
              <w:widowControl w:val="0"/>
              <w:suppressAutoHyphens/>
              <w:ind w:left="-57" w:right="-57"/>
              <w:jc w:val="center"/>
              <w:rPr>
                <w:rFonts w:cs="Arial"/>
                <w:sz w:val="18"/>
                <w:szCs w:val="18"/>
                <w:lang w:val="sl-SI" w:eastAsia="sl-SI"/>
              </w:rPr>
            </w:pPr>
            <w:r w:rsidRPr="008216B2">
              <w:rPr>
                <w:rFonts w:cs="Arial"/>
                <w:sz w:val="18"/>
                <w:szCs w:val="18"/>
                <w:lang w:val="sl-SI" w:eastAsia="sl-SI"/>
              </w:rPr>
              <w:t>1.</w:t>
            </w:r>
          </w:p>
        </w:tc>
        <w:tc>
          <w:tcPr>
            <w:tcW w:w="808" w:type="pct"/>
            <w:tcBorders>
              <w:top w:val="single" w:sz="8" w:space="0" w:color="auto"/>
              <w:bottom w:val="single" w:sz="8" w:space="0" w:color="auto"/>
            </w:tcBorders>
            <w:vAlign w:val="center"/>
          </w:tcPr>
          <w:p w14:paraId="11FBD002" w14:textId="77777777" w:rsidR="007717F7" w:rsidRPr="008216B2" w:rsidRDefault="007717F7" w:rsidP="00F226F0">
            <w:pPr>
              <w:widowControl w:val="0"/>
              <w:suppressAutoHyphens/>
              <w:rPr>
                <w:rFonts w:cs="Arial"/>
                <w:szCs w:val="20"/>
                <w:lang w:val="sl-SI" w:eastAsia="sl-SI"/>
              </w:rPr>
            </w:pPr>
            <w:r w:rsidRPr="008216B2">
              <w:rPr>
                <w:rFonts w:cs="Arial"/>
                <w:szCs w:val="20"/>
                <w:lang w:val="sl-SI" w:eastAsia="sl-SI"/>
              </w:rPr>
              <w:t>He</w:t>
            </w:r>
          </w:p>
        </w:tc>
        <w:tc>
          <w:tcPr>
            <w:tcW w:w="588" w:type="pct"/>
            <w:tcBorders>
              <w:top w:val="single" w:sz="8" w:space="0" w:color="auto"/>
              <w:bottom w:val="single" w:sz="8" w:space="0" w:color="auto"/>
            </w:tcBorders>
            <w:vAlign w:val="center"/>
          </w:tcPr>
          <w:p w14:paraId="04679DD8" w14:textId="77777777" w:rsidR="007717F7" w:rsidRPr="008216B2" w:rsidRDefault="007717F7" w:rsidP="00F226F0">
            <w:pPr>
              <w:widowControl w:val="0"/>
              <w:suppressAutoHyphens/>
              <w:jc w:val="center"/>
              <w:rPr>
                <w:rFonts w:cs="Arial"/>
                <w:szCs w:val="20"/>
                <w:lang w:val="sl-SI" w:eastAsia="sl-SI"/>
              </w:rPr>
            </w:pPr>
            <w:r>
              <w:rPr>
                <w:rFonts w:cs="Arial"/>
                <w:szCs w:val="20"/>
                <w:lang w:val="sl-SI" w:eastAsia="sl-SI"/>
              </w:rPr>
              <w:t>/</w:t>
            </w:r>
          </w:p>
        </w:tc>
        <w:tc>
          <w:tcPr>
            <w:tcW w:w="736" w:type="pct"/>
            <w:tcBorders>
              <w:top w:val="single" w:sz="4" w:space="0" w:color="auto"/>
              <w:bottom w:val="single" w:sz="4" w:space="0" w:color="auto"/>
              <w:right w:val="single" w:sz="4" w:space="0" w:color="auto"/>
            </w:tcBorders>
            <w:vAlign w:val="center"/>
          </w:tcPr>
          <w:p w14:paraId="161F1507" w14:textId="77777777" w:rsidR="007717F7" w:rsidRPr="008216B2" w:rsidRDefault="007717F7" w:rsidP="00F226F0">
            <w:pPr>
              <w:widowControl w:val="0"/>
              <w:suppressAutoHyphens/>
              <w:jc w:val="center"/>
              <w:rPr>
                <w:rFonts w:cs="Arial"/>
                <w:szCs w:val="20"/>
                <w:lang w:val="sl-SI" w:eastAsia="sl-SI"/>
              </w:rPr>
            </w:pPr>
            <w:r w:rsidRPr="008216B2">
              <w:rPr>
                <w:rFonts w:cs="Arial"/>
                <w:color w:val="000000"/>
                <w:szCs w:val="20"/>
                <w:lang w:val="sl-SI" w:eastAsia="sl-SI"/>
              </w:rPr>
              <w:t>5,0</w:t>
            </w:r>
          </w:p>
        </w:tc>
        <w:tc>
          <w:tcPr>
            <w:tcW w:w="738" w:type="pct"/>
            <w:tcBorders>
              <w:top w:val="single" w:sz="4" w:space="0" w:color="auto"/>
              <w:left w:val="single" w:sz="4" w:space="0" w:color="auto"/>
              <w:bottom w:val="single" w:sz="4" w:space="0" w:color="auto"/>
              <w:right w:val="single" w:sz="4" w:space="0" w:color="auto"/>
            </w:tcBorders>
            <w:vAlign w:val="center"/>
          </w:tcPr>
          <w:p w14:paraId="417671CE" w14:textId="77777777" w:rsidR="007717F7" w:rsidRPr="008216B2" w:rsidRDefault="007717F7" w:rsidP="00F226F0">
            <w:pPr>
              <w:widowControl w:val="0"/>
              <w:suppressAutoHyphens/>
              <w:jc w:val="center"/>
              <w:rPr>
                <w:rFonts w:cs="Arial"/>
                <w:szCs w:val="20"/>
                <w:lang w:val="sl-SI" w:eastAsia="sl-SI"/>
              </w:rPr>
            </w:pPr>
            <w:r w:rsidRPr="008216B2">
              <w:rPr>
                <w:rFonts w:cs="Arial"/>
                <w:szCs w:val="20"/>
                <w:lang w:val="sl-SI" w:eastAsia="sl-SI"/>
              </w:rPr>
              <w:t>50</w:t>
            </w:r>
          </w:p>
        </w:tc>
        <w:tc>
          <w:tcPr>
            <w:tcW w:w="585" w:type="pct"/>
            <w:vAlign w:val="center"/>
          </w:tcPr>
          <w:p w14:paraId="77F8B184" w14:textId="77777777" w:rsidR="007717F7" w:rsidRPr="008216B2" w:rsidRDefault="007717F7" w:rsidP="00F226F0">
            <w:pPr>
              <w:widowControl w:val="0"/>
              <w:suppressAutoHyphens/>
              <w:jc w:val="center"/>
              <w:rPr>
                <w:rFonts w:cs="Arial"/>
                <w:szCs w:val="20"/>
                <w:lang w:val="sl-SI" w:eastAsia="sl-SI"/>
              </w:rPr>
            </w:pPr>
            <w:r>
              <w:rPr>
                <w:rFonts w:cs="Arial"/>
                <w:szCs w:val="20"/>
                <w:lang w:val="sl-SI" w:eastAsia="sl-SI"/>
              </w:rPr>
              <w:t>3</w:t>
            </w:r>
          </w:p>
        </w:tc>
        <w:tc>
          <w:tcPr>
            <w:tcW w:w="663" w:type="pct"/>
            <w:vAlign w:val="center"/>
          </w:tcPr>
          <w:p w14:paraId="1ABF1250" w14:textId="77777777" w:rsidR="007717F7" w:rsidRPr="008216B2" w:rsidRDefault="007717F7" w:rsidP="00F226F0">
            <w:pPr>
              <w:widowControl w:val="0"/>
              <w:suppressAutoHyphens/>
              <w:jc w:val="center"/>
              <w:rPr>
                <w:rFonts w:cs="Arial"/>
                <w:szCs w:val="20"/>
                <w:lang w:val="sl-SI" w:eastAsia="sl-SI"/>
              </w:rPr>
            </w:pPr>
            <w:r w:rsidRPr="008216B2">
              <w:rPr>
                <w:rFonts w:cs="Arial"/>
                <w:szCs w:val="20"/>
                <w:lang w:val="sl-SI" w:eastAsia="sl-SI"/>
              </w:rPr>
              <w:fldChar w:fldCharType="begin">
                <w:ffData>
                  <w:name w:val="Besedilo40"/>
                  <w:enabled/>
                  <w:calcOnExit w:val="0"/>
                  <w:textInput/>
                </w:ffData>
              </w:fldChar>
            </w:r>
            <w:r w:rsidRPr="008216B2">
              <w:rPr>
                <w:rFonts w:cs="Arial"/>
                <w:szCs w:val="20"/>
                <w:lang w:val="sl-SI" w:eastAsia="sl-SI"/>
              </w:rPr>
              <w:instrText xml:space="preserve"> FORMTEXT </w:instrText>
            </w:r>
            <w:r w:rsidRPr="008216B2">
              <w:rPr>
                <w:rFonts w:cs="Arial"/>
                <w:szCs w:val="20"/>
                <w:lang w:val="sl-SI" w:eastAsia="sl-SI"/>
              </w:rPr>
            </w:r>
            <w:r w:rsidRPr="008216B2">
              <w:rPr>
                <w:rFonts w:cs="Arial"/>
                <w:szCs w:val="20"/>
                <w:lang w:val="sl-SI" w:eastAsia="sl-SI"/>
              </w:rPr>
              <w:fldChar w:fldCharType="separate"/>
            </w:r>
            <w:r w:rsidRPr="008216B2">
              <w:rPr>
                <w:rFonts w:eastAsia="MS Mincho" w:cs="Arial"/>
                <w:noProof/>
                <w:szCs w:val="20"/>
                <w:lang w:val="sl-SI" w:eastAsia="sl-SI"/>
              </w:rPr>
              <w:t> </w:t>
            </w:r>
            <w:r w:rsidRPr="008216B2">
              <w:rPr>
                <w:rFonts w:eastAsia="MS Mincho" w:cs="Arial"/>
                <w:noProof/>
                <w:szCs w:val="20"/>
                <w:lang w:val="sl-SI" w:eastAsia="sl-SI"/>
              </w:rPr>
              <w:t> </w:t>
            </w:r>
            <w:r w:rsidRPr="008216B2">
              <w:rPr>
                <w:rFonts w:eastAsia="MS Mincho" w:cs="Arial"/>
                <w:noProof/>
                <w:szCs w:val="20"/>
                <w:lang w:val="sl-SI" w:eastAsia="sl-SI"/>
              </w:rPr>
              <w:t> </w:t>
            </w:r>
            <w:r w:rsidRPr="008216B2">
              <w:rPr>
                <w:rFonts w:eastAsia="MS Mincho" w:cs="Arial"/>
                <w:noProof/>
                <w:szCs w:val="20"/>
                <w:lang w:val="sl-SI" w:eastAsia="sl-SI"/>
              </w:rPr>
              <w:t> </w:t>
            </w:r>
            <w:r w:rsidRPr="008216B2">
              <w:rPr>
                <w:rFonts w:eastAsia="MS Mincho" w:cs="Arial"/>
                <w:noProof/>
                <w:szCs w:val="20"/>
                <w:lang w:val="sl-SI" w:eastAsia="sl-SI"/>
              </w:rPr>
              <w:t> </w:t>
            </w:r>
            <w:r w:rsidRPr="008216B2">
              <w:rPr>
                <w:rFonts w:cs="Arial"/>
                <w:szCs w:val="20"/>
                <w:lang w:val="sl-SI" w:eastAsia="sl-SI"/>
              </w:rPr>
              <w:fldChar w:fldCharType="end"/>
            </w:r>
          </w:p>
        </w:tc>
        <w:tc>
          <w:tcPr>
            <w:tcW w:w="661" w:type="pct"/>
            <w:vAlign w:val="center"/>
          </w:tcPr>
          <w:p w14:paraId="2F2E3632" w14:textId="77777777" w:rsidR="007717F7" w:rsidRPr="008216B2" w:rsidRDefault="007717F7" w:rsidP="00F226F0">
            <w:pPr>
              <w:widowControl w:val="0"/>
              <w:suppressAutoHyphens/>
              <w:ind w:left="-108" w:right="-108"/>
              <w:jc w:val="center"/>
              <w:rPr>
                <w:rFonts w:cs="Arial"/>
                <w:szCs w:val="20"/>
                <w:lang w:val="sl-SI" w:eastAsia="sl-SI"/>
              </w:rPr>
            </w:pPr>
            <w:r w:rsidRPr="008216B2">
              <w:rPr>
                <w:rFonts w:cs="Arial"/>
                <w:szCs w:val="20"/>
                <w:lang w:val="sl-SI" w:eastAsia="sl-SI"/>
              </w:rPr>
              <w:fldChar w:fldCharType="begin">
                <w:ffData>
                  <w:name w:val="Besedilo40"/>
                  <w:enabled/>
                  <w:calcOnExit w:val="0"/>
                  <w:textInput/>
                </w:ffData>
              </w:fldChar>
            </w:r>
            <w:r w:rsidRPr="008216B2">
              <w:rPr>
                <w:rFonts w:cs="Arial"/>
                <w:szCs w:val="20"/>
                <w:lang w:val="sl-SI" w:eastAsia="sl-SI"/>
              </w:rPr>
              <w:instrText xml:space="preserve"> FORMTEXT </w:instrText>
            </w:r>
            <w:r w:rsidRPr="008216B2">
              <w:rPr>
                <w:rFonts w:cs="Arial"/>
                <w:szCs w:val="20"/>
                <w:lang w:val="sl-SI" w:eastAsia="sl-SI"/>
              </w:rPr>
            </w:r>
            <w:r w:rsidRPr="008216B2">
              <w:rPr>
                <w:rFonts w:cs="Arial"/>
                <w:szCs w:val="20"/>
                <w:lang w:val="sl-SI" w:eastAsia="sl-SI"/>
              </w:rPr>
              <w:fldChar w:fldCharType="separate"/>
            </w:r>
            <w:r w:rsidRPr="008216B2">
              <w:rPr>
                <w:rFonts w:eastAsia="MS Mincho" w:cs="Arial"/>
                <w:noProof/>
                <w:szCs w:val="20"/>
                <w:lang w:val="sl-SI" w:eastAsia="sl-SI"/>
              </w:rPr>
              <w:t> </w:t>
            </w:r>
            <w:r w:rsidRPr="008216B2">
              <w:rPr>
                <w:rFonts w:eastAsia="MS Mincho" w:cs="Arial"/>
                <w:noProof/>
                <w:szCs w:val="20"/>
                <w:lang w:val="sl-SI" w:eastAsia="sl-SI"/>
              </w:rPr>
              <w:t> </w:t>
            </w:r>
            <w:r w:rsidRPr="008216B2">
              <w:rPr>
                <w:rFonts w:eastAsia="MS Mincho" w:cs="Arial"/>
                <w:noProof/>
                <w:szCs w:val="20"/>
                <w:lang w:val="sl-SI" w:eastAsia="sl-SI"/>
              </w:rPr>
              <w:t> </w:t>
            </w:r>
            <w:r w:rsidRPr="008216B2">
              <w:rPr>
                <w:rFonts w:eastAsia="MS Mincho" w:cs="Arial"/>
                <w:noProof/>
                <w:szCs w:val="20"/>
                <w:lang w:val="sl-SI" w:eastAsia="sl-SI"/>
              </w:rPr>
              <w:t> </w:t>
            </w:r>
            <w:r w:rsidRPr="008216B2">
              <w:rPr>
                <w:rFonts w:eastAsia="MS Mincho" w:cs="Arial"/>
                <w:noProof/>
                <w:szCs w:val="20"/>
                <w:lang w:val="sl-SI" w:eastAsia="sl-SI"/>
              </w:rPr>
              <w:t> </w:t>
            </w:r>
            <w:r w:rsidRPr="008216B2">
              <w:rPr>
                <w:rFonts w:cs="Arial"/>
                <w:szCs w:val="20"/>
                <w:lang w:val="sl-SI" w:eastAsia="sl-SI"/>
              </w:rPr>
              <w:fldChar w:fldCharType="end"/>
            </w:r>
          </w:p>
        </w:tc>
      </w:tr>
      <w:tr w:rsidR="007717F7" w:rsidRPr="008216B2" w14:paraId="21C47149" w14:textId="77777777" w:rsidTr="00F226F0">
        <w:trPr>
          <w:trHeight w:val="520"/>
        </w:trPr>
        <w:tc>
          <w:tcPr>
            <w:tcW w:w="221" w:type="pct"/>
            <w:vAlign w:val="center"/>
          </w:tcPr>
          <w:p w14:paraId="655A6791" w14:textId="77777777" w:rsidR="007717F7" w:rsidRPr="008216B2" w:rsidRDefault="007717F7" w:rsidP="00F226F0">
            <w:pPr>
              <w:widowControl w:val="0"/>
              <w:suppressAutoHyphens/>
              <w:ind w:left="-57" w:right="-57"/>
              <w:jc w:val="center"/>
              <w:rPr>
                <w:rFonts w:cs="Arial"/>
                <w:sz w:val="18"/>
                <w:szCs w:val="18"/>
                <w:lang w:val="sl-SI" w:eastAsia="sl-SI"/>
              </w:rPr>
            </w:pPr>
            <w:r w:rsidRPr="008216B2">
              <w:rPr>
                <w:rFonts w:cs="Arial"/>
                <w:sz w:val="18"/>
                <w:szCs w:val="18"/>
                <w:lang w:val="sl-SI" w:eastAsia="sl-SI"/>
              </w:rPr>
              <w:t>2.</w:t>
            </w:r>
          </w:p>
        </w:tc>
        <w:tc>
          <w:tcPr>
            <w:tcW w:w="808" w:type="pct"/>
            <w:tcBorders>
              <w:top w:val="nil"/>
              <w:left w:val="single" w:sz="4" w:space="0" w:color="auto"/>
              <w:bottom w:val="single" w:sz="4" w:space="0" w:color="auto"/>
              <w:right w:val="single" w:sz="4" w:space="0" w:color="auto"/>
            </w:tcBorders>
            <w:vAlign w:val="center"/>
          </w:tcPr>
          <w:p w14:paraId="58440489" w14:textId="77777777" w:rsidR="007717F7" w:rsidRPr="008216B2" w:rsidRDefault="007717F7" w:rsidP="00F226F0">
            <w:pPr>
              <w:widowControl w:val="0"/>
              <w:suppressAutoHyphens/>
              <w:rPr>
                <w:rFonts w:cs="Arial"/>
                <w:szCs w:val="20"/>
                <w:lang w:val="sl-SI" w:eastAsia="sl-SI"/>
              </w:rPr>
            </w:pPr>
            <w:r w:rsidRPr="008216B2">
              <w:rPr>
                <w:rFonts w:cs="Arial"/>
                <w:szCs w:val="20"/>
                <w:lang w:val="sl-SI" w:eastAsia="sl-SI"/>
              </w:rPr>
              <w:t>He</w:t>
            </w:r>
          </w:p>
        </w:tc>
        <w:tc>
          <w:tcPr>
            <w:tcW w:w="588" w:type="pct"/>
            <w:tcBorders>
              <w:top w:val="nil"/>
              <w:left w:val="nil"/>
              <w:bottom w:val="single" w:sz="4" w:space="0" w:color="auto"/>
              <w:right w:val="single" w:sz="4" w:space="0" w:color="auto"/>
            </w:tcBorders>
            <w:vAlign w:val="center"/>
          </w:tcPr>
          <w:p w14:paraId="446ED3F6" w14:textId="77777777" w:rsidR="007717F7" w:rsidRPr="008216B2" w:rsidRDefault="007717F7" w:rsidP="00F226F0">
            <w:pPr>
              <w:widowControl w:val="0"/>
              <w:suppressAutoHyphens/>
              <w:jc w:val="center"/>
              <w:rPr>
                <w:rFonts w:cs="Arial"/>
                <w:szCs w:val="20"/>
                <w:lang w:val="sl-SI" w:eastAsia="sl-SI"/>
              </w:rPr>
            </w:pPr>
            <w:r>
              <w:rPr>
                <w:rFonts w:cs="Arial"/>
                <w:szCs w:val="20"/>
                <w:lang w:val="sl-SI" w:eastAsia="sl-SI"/>
              </w:rPr>
              <w:t>/</w:t>
            </w:r>
          </w:p>
        </w:tc>
        <w:tc>
          <w:tcPr>
            <w:tcW w:w="736" w:type="pct"/>
            <w:tcBorders>
              <w:top w:val="single" w:sz="4" w:space="0" w:color="auto"/>
              <w:left w:val="nil"/>
              <w:bottom w:val="single" w:sz="4" w:space="0" w:color="auto"/>
              <w:right w:val="single" w:sz="4" w:space="0" w:color="auto"/>
            </w:tcBorders>
            <w:vAlign w:val="center"/>
          </w:tcPr>
          <w:p w14:paraId="6AC65630" w14:textId="77777777" w:rsidR="007717F7" w:rsidRPr="008216B2" w:rsidRDefault="007717F7" w:rsidP="00F226F0">
            <w:pPr>
              <w:widowControl w:val="0"/>
              <w:suppressAutoHyphens/>
              <w:jc w:val="center"/>
              <w:rPr>
                <w:rFonts w:cs="Arial"/>
                <w:szCs w:val="20"/>
                <w:lang w:val="sl-SI" w:eastAsia="sl-SI"/>
              </w:rPr>
            </w:pPr>
            <w:r w:rsidRPr="008216B2">
              <w:rPr>
                <w:rFonts w:cs="Arial"/>
                <w:color w:val="000000"/>
                <w:szCs w:val="20"/>
                <w:lang w:val="sl-SI" w:eastAsia="sl-SI"/>
              </w:rPr>
              <w:t>6,0</w:t>
            </w:r>
          </w:p>
        </w:tc>
        <w:tc>
          <w:tcPr>
            <w:tcW w:w="738" w:type="pct"/>
            <w:tcBorders>
              <w:top w:val="nil"/>
              <w:left w:val="single" w:sz="4" w:space="0" w:color="auto"/>
              <w:bottom w:val="single" w:sz="4" w:space="0" w:color="auto"/>
              <w:right w:val="single" w:sz="4" w:space="0" w:color="auto"/>
            </w:tcBorders>
            <w:vAlign w:val="center"/>
          </w:tcPr>
          <w:p w14:paraId="55E556C3" w14:textId="77777777" w:rsidR="007717F7" w:rsidRPr="008216B2" w:rsidRDefault="007717F7" w:rsidP="00F226F0">
            <w:pPr>
              <w:widowControl w:val="0"/>
              <w:suppressAutoHyphens/>
              <w:jc w:val="center"/>
              <w:rPr>
                <w:rFonts w:cs="Arial"/>
                <w:szCs w:val="20"/>
                <w:lang w:val="sl-SI" w:eastAsia="sl-SI"/>
              </w:rPr>
            </w:pPr>
            <w:r w:rsidRPr="008216B2">
              <w:rPr>
                <w:rFonts w:cs="Arial"/>
                <w:szCs w:val="20"/>
                <w:lang w:val="sl-SI" w:eastAsia="sl-SI"/>
              </w:rPr>
              <w:t>50</w:t>
            </w:r>
          </w:p>
        </w:tc>
        <w:tc>
          <w:tcPr>
            <w:tcW w:w="585" w:type="pct"/>
            <w:vAlign w:val="center"/>
          </w:tcPr>
          <w:p w14:paraId="5A3E6343" w14:textId="77777777" w:rsidR="007717F7" w:rsidRPr="008216B2" w:rsidRDefault="007717F7" w:rsidP="00F226F0">
            <w:pPr>
              <w:widowControl w:val="0"/>
              <w:suppressAutoHyphens/>
              <w:jc w:val="center"/>
              <w:rPr>
                <w:rFonts w:cs="Arial"/>
                <w:szCs w:val="20"/>
                <w:lang w:val="sl-SI" w:eastAsia="sl-SI"/>
              </w:rPr>
            </w:pPr>
            <w:r w:rsidRPr="008216B2">
              <w:rPr>
                <w:rFonts w:cs="Arial"/>
                <w:szCs w:val="20"/>
                <w:lang w:val="sl-SI" w:eastAsia="sl-SI"/>
              </w:rPr>
              <w:t>4</w:t>
            </w:r>
          </w:p>
        </w:tc>
        <w:tc>
          <w:tcPr>
            <w:tcW w:w="663" w:type="pct"/>
            <w:vAlign w:val="center"/>
          </w:tcPr>
          <w:p w14:paraId="2672D4D0" w14:textId="77777777" w:rsidR="007717F7" w:rsidRPr="008216B2" w:rsidRDefault="007717F7" w:rsidP="00F226F0">
            <w:pPr>
              <w:widowControl w:val="0"/>
              <w:suppressAutoHyphens/>
              <w:jc w:val="center"/>
              <w:rPr>
                <w:rFonts w:cs="Arial"/>
                <w:szCs w:val="20"/>
                <w:lang w:val="sl-SI" w:eastAsia="sl-SI"/>
              </w:rPr>
            </w:pPr>
            <w:r w:rsidRPr="008216B2">
              <w:rPr>
                <w:rFonts w:cs="Arial"/>
                <w:szCs w:val="20"/>
                <w:lang w:val="sl-SI" w:eastAsia="sl-SI"/>
              </w:rPr>
              <w:fldChar w:fldCharType="begin">
                <w:ffData>
                  <w:name w:val="Besedilo40"/>
                  <w:enabled/>
                  <w:calcOnExit w:val="0"/>
                  <w:textInput/>
                </w:ffData>
              </w:fldChar>
            </w:r>
            <w:r w:rsidRPr="008216B2">
              <w:rPr>
                <w:rFonts w:cs="Arial"/>
                <w:szCs w:val="20"/>
                <w:lang w:val="sl-SI" w:eastAsia="sl-SI"/>
              </w:rPr>
              <w:instrText xml:space="preserve"> FORMTEXT </w:instrText>
            </w:r>
            <w:r w:rsidRPr="008216B2">
              <w:rPr>
                <w:rFonts w:cs="Arial"/>
                <w:szCs w:val="20"/>
                <w:lang w:val="sl-SI" w:eastAsia="sl-SI"/>
              </w:rPr>
            </w:r>
            <w:r w:rsidRPr="008216B2">
              <w:rPr>
                <w:rFonts w:cs="Arial"/>
                <w:szCs w:val="20"/>
                <w:lang w:val="sl-SI" w:eastAsia="sl-SI"/>
              </w:rPr>
              <w:fldChar w:fldCharType="separate"/>
            </w:r>
            <w:r w:rsidRPr="008216B2">
              <w:rPr>
                <w:rFonts w:eastAsia="MS Mincho" w:cs="Arial"/>
                <w:noProof/>
                <w:szCs w:val="20"/>
                <w:lang w:val="sl-SI" w:eastAsia="sl-SI"/>
              </w:rPr>
              <w:t> </w:t>
            </w:r>
            <w:r w:rsidRPr="008216B2">
              <w:rPr>
                <w:rFonts w:eastAsia="MS Mincho" w:cs="Arial"/>
                <w:noProof/>
                <w:szCs w:val="20"/>
                <w:lang w:val="sl-SI" w:eastAsia="sl-SI"/>
              </w:rPr>
              <w:t> </w:t>
            </w:r>
            <w:r w:rsidRPr="008216B2">
              <w:rPr>
                <w:rFonts w:eastAsia="MS Mincho" w:cs="Arial"/>
                <w:noProof/>
                <w:szCs w:val="20"/>
                <w:lang w:val="sl-SI" w:eastAsia="sl-SI"/>
              </w:rPr>
              <w:t> </w:t>
            </w:r>
            <w:r w:rsidRPr="008216B2">
              <w:rPr>
                <w:rFonts w:eastAsia="MS Mincho" w:cs="Arial"/>
                <w:noProof/>
                <w:szCs w:val="20"/>
                <w:lang w:val="sl-SI" w:eastAsia="sl-SI"/>
              </w:rPr>
              <w:t> </w:t>
            </w:r>
            <w:r w:rsidRPr="008216B2">
              <w:rPr>
                <w:rFonts w:eastAsia="MS Mincho" w:cs="Arial"/>
                <w:noProof/>
                <w:szCs w:val="20"/>
                <w:lang w:val="sl-SI" w:eastAsia="sl-SI"/>
              </w:rPr>
              <w:t> </w:t>
            </w:r>
            <w:r w:rsidRPr="008216B2">
              <w:rPr>
                <w:rFonts w:cs="Arial"/>
                <w:szCs w:val="20"/>
                <w:lang w:val="sl-SI" w:eastAsia="sl-SI"/>
              </w:rPr>
              <w:fldChar w:fldCharType="end"/>
            </w:r>
          </w:p>
        </w:tc>
        <w:tc>
          <w:tcPr>
            <w:tcW w:w="661" w:type="pct"/>
            <w:vAlign w:val="center"/>
          </w:tcPr>
          <w:p w14:paraId="1E5AF061" w14:textId="77777777" w:rsidR="007717F7" w:rsidRPr="008216B2" w:rsidRDefault="007717F7" w:rsidP="00F226F0">
            <w:pPr>
              <w:widowControl w:val="0"/>
              <w:suppressAutoHyphens/>
              <w:ind w:left="-108" w:right="-108"/>
              <w:jc w:val="center"/>
              <w:rPr>
                <w:rFonts w:cs="Arial"/>
                <w:szCs w:val="20"/>
                <w:lang w:val="sl-SI" w:eastAsia="sl-SI"/>
              </w:rPr>
            </w:pPr>
            <w:r w:rsidRPr="008216B2">
              <w:rPr>
                <w:rFonts w:cs="Arial"/>
                <w:szCs w:val="20"/>
                <w:lang w:val="sl-SI" w:eastAsia="sl-SI"/>
              </w:rPr>
              <w:fldChar w:fldCharType="begin">
                <w:ffData>
                  <w:name w:val="Besedilo40"/>
                  <w:enabled/>
                  <w:calcOnExit w:val="0"/>
                  <w:textInput/>
                </w:ffData>
              </w:fldChar>
            </w:r>
            <w:r w:rsidRPr="008216B2">
              <w:rPr>
                <w:rFonts w:cs="Arial"/>
                <w:szCs w:val="20"/>
                <w:lang w:val="sl-SI" w:eastAsia="sl-SI"/>
              </w:rPr>
              <w:instrText xml:space="preserve"> FORMTEXT </w:instrText>
            </w:r>
            <w:r w:rsidRPr="008216B2">
              <w:rPr>
                <w:rFonts w:cs="Arial"/>
                <w:szCs w:val="20"/>
                <w:lang w:val="sl-SI" w:eastAsia="sl-SI"/>
              </w:rPr>
            </w:r>
            <w:r w:rsidRPr="008216B2">
              <w:rPr>
                <w:rFonts w:cs="Arial"/>
                <w:szCs w:val="20"/>
                <w:lang w:val="sl-SI" w:eastAsia="sl-SI"/>
              </w:rPr>
              <w:fldChar w:fldCharType="separate"/>
            </w:r>
            <w:r w:rsidRPr="008216B2">
              <w:rPr>
                <w:rFonts w:eastAsia="MS Mincho" w:cs="Arial"/>
                <w:noProof/>
                <w:szCs w:val="20"/>
                <w:lang w:val="sl-SI" w:eastAsia="sl-SI"/>
              </w:rPr>
              <w:t> </w:t>
            </w:r>
            <w:r w:rsidRPr="008216B2">
              <w:rPr>
                <w:rFonts w:eastAsia="MS Mincho" w:cs="Arial"/>
                <w:noProof/>
                <w:szCs w:val="20"/>
                <w:lang w:val="sl-SI" w:eastAsia="sl-SI"/>
              </w:rPr>
              <w:t> </w:t>
            </w:r>
            <w:r w:rsidRPr="008216B2">
              <w:rPr>
                <w:rFonts w:eastAsia="MS Mincho" w:cs="Arial"/>
                <w:noProof/>
                <w:szCs w:val="20"/>
                <w:lang w:val="sl-SI" w:eastAsia="sl-SI"/>
              </w:rPr>
              <w:t> </w:t>
            </w:r>
            <w:r w:rsidRPr="008216B2">
              <w:rPr>
                <w:rFonts w:eastAsia="MS Mincho" w:cs="Arial"/>
                <w:noProof/>
                <w:szCs w:val="20"/>
                <w:lang w:val="sl-SI" w:eastAsia="sl-SI"/>
              </w:rPr>
              <w:t> </w:t>
            </w:r>
            <w:r w:rsidRPr="008216B2">
              <w:rPr>
                <w:rFonts w:eastAsia="MS Mincho" w:cs="Arial"/>
                <w:noProof/>
                <w:szCs w:val="20"/>
                <w:lang w:val="sl-SI" w:eastAsia="sl-SI"/>
              </w:rPr>
              <w:t> </w:t>
            </w:r>
            <w:r w:rsidRPr="008216B2">
              <w:rPr>
                <w:rFonts w:cs="Arial"/>
                <w:szCs w:val="20"/>
                <w:lang w:val="sl-SI" w:eastAsia="sl-SI"/>
              </w:rPr>
              <w:fldChar w:fldCharType="end"/>
            </w:r>
          </w:p>
        </w:tc>
      </w:tr>
      <w:tr w:rsidR="007717F7" w:rsidRPr="008216B2" w14:paraId="279D9ED1" w14:textId="77777777" w:rsidTr="00F226F0">
        <w:trPr>
          <w:trHeight w:val="520"/>
        </w:trPr>
        <w:tc>
          <w:tcPr>
            <w:tcW w:w="221" w:type="pct"/>
            <w:vAlign w:val="center"/>
          </w:tcPr>
          <w:p w14:paraId="083AD244" w14:textId="77777777" w:rsidR="007717F7" w:rsidRPr="008216B2" w:rsidRDefault="007717F7" w:rsidP="00F226F0">
            <w:pPr>
              <w:widowControl w:val="0"/>
              <w:suppressAutoHyphens/>
              <w:ind w:left="-57" w:right="-57"/>
              <w:jc w:val="center"/>
              <w:rPr>
                <w:rFonts w:cs="Arial"/>
                <w:sz w:val="18"/>
                <w:szCs w:val="18"/>
                <w:lang w:val="sl-SI" w:eastAsia="sl-SI"/>
              </w:rPr>
            </w:pPr>
            <w:r w:rsidRPr="008216B2">
              <w:rPr>
                <w:rFonts w:cs="Arial"/>
                <w:sz w:val="18"/>
                <w:szCs w:val="18"/>
                <w:lang w:val="sl-SI" w:eastAsia="sl-SI"/>
              </w:rPr>
              <w:t>3.</w:t>
            </w:r>
          </w:p>
        </w:tc>
        <w:tc>
          <w:tcPr>
            <w:tcW w:w="808" w:type="pct"/>
            <w:tcBorders>
              <w:top w:val="nil"/>
              <w:left w:val="single" w:sz="4" w:space="0" w:color="auto"/>
              <w:bottom w:val="single" w:sz="4" w:space="0" w:color="auto"/>
              <w:right w:val="single" w:sz="4" w:space="0" w:color="auto"/>
            </w:tcBorders>
            <w:vAlign w:val="center"/>
          </w:tcPr>
          <w:p w14:paraId="53A13EE3" w14:textId="77777777" w:rsidR="007717F7" w:rsidRPr="008216B2" w:rsidRDefault="007717F7" w:rsidP="00F226F0">
            <w:pPr>
              <w:widowControl w:val="0"/>
              <w:suppressAutoHyphens/>
              <w:rPr>
                <w:rFonts w:cs="Arial"/>
                <w:szCs w:val="20"/>
                <w:lang w:val="sl-SI" w:eastAsia="sl-SI"/>
              </w:rPr>
            </w:pPr>
            <w:r w:rsidRPr="008216B2">
              <w:rPr>
                <w:rFonts w:cs="Arial"/>
                <w:szCs w:val="20"/>
                <w:lang w:val="sl-SI" w:eastAsia="sl-SI"/>
              </w:rPr>
              <w:t>He</w:t>
            </w:r>
          </w:p>
        </w:tc>
        <w:tc>
          <w:tcPr>
            <w:tcW w:w="588" w:type="pct"/>
            <w:tcBorders>
              <w:top w:val="nil"/>
              <w:left w:val="nil"/>
              <w:bottom w:val="single" w:sz="4" w:space="0" w:color="auto"/>
              <w:right w:val="single" w:sz="4" w:space="0" w:color="auto"/>
            </w:tcBorders>
            <w:vAlign w:val="center"/>
          </w:tcPr>
          <w:p w14:paraId="6BF66F8A" w14:textId="77777777" w:rsidR="007717F7" w:rsidRPr="008216B2" w:rsidRDefault="007717F7" w:rsidP="00F226F0">
            <w:pPr>
              <w:widowControl w:val="0"/>
              <w:suppressAutoHyphens/>
              <w:jc w:val="center"/>
              <w:rPr>
                <w:rFonts w:cs="Arial"/>
                <w:szCs w:val="20"/>
                <w:lang w:val="sl-SI" w:eastAsia="sl-SI"/>
              </w:rPr>
            </w:pPr>
            <w:r>
              <w:rPr>
                <w:rFonts w:cs="Arial"/>
                <w:szCs w:val="20"/>
                <w:lang w:val="sl-SI" w:eastAsia="sl-SI"/>
              </w:rPr>
              <w:t>/</w:t>
            </w:r>
          </w:p>
        </w:tc>
        <w:tc>
          <w:tcPr>
            <w:tcW w:w="736" w:type="pct"/>
            <w:tcBorders>
              <w:top w:val="single" w:sz="4" w:space="0" w:color="auto"/>
              <w:left w:val="nil"/>
              <w:bottom w:val="single" w:sz="4" w:space="0" w:color="auto"/>
              <w:right w:val="single" w:sz="4" w:space="0" w:color="auto"/>
            </w:tcBorders>
            <w:vAlign w:val="center"/>
          </w:tcPr>
          <w:p w14:paraId="6822029B" w14:textId="77777777" w:rsidR="007717F7" w:rsidRPr="008216B2" w:rsidRDefault="007717F7" w:rsidP="00F226F0">
            <w:pPr>
              <w:widowControl w:val="0"/>
              <w:suppressAutoHyphens/>
              <w:jc w:val="center"/>
              <w:rPr>
                <w:rFonts w:cs="Arial"/>
                <w:szCs w:val="20"/>
                <w:lang w:val="sl-SI" w:eastAsia="sl-SI"/>
              </w:rPr>
            </w:pPr>
            <w:r w:rsidRPr="008216B2">
              <w:rPr>
                <w:rFonts w:cs="Arial"/>
                <w:color w:val="000000"/>
                <w:szCs w:val="20"/>
                <w:lang w:val="sl-SI" w:eastAsia="sl-SI"/>
              </w:rPr>
              <w:t>6,0</w:t>
            </w:r>
          </w:p>
        </w:tc>
        <w:tc>
          <w:tcPr>
            <w:tcW w:w="738" w:type="pct"/>
            <w:tcBorders>
              <w:top w:val="nil"/>
              <w:left w:val="single" w:sz="4" w:space="0" w:color="auto"/>
              <w:bottom w:val="single" w:sz="4" w:space="0" w:color="auto"/>
              <w:right w:val="single" w:sz="4" w:space="0" w:color="auto"/>
            </w:tcBorders>
            <w:vAlign w:val="center"/>
          </w:tcPr>
          <w:p w14:paraId="7BCAEFB6" w14:textId="77777777" w:rsidR="007717F7" w:rsidRPr="008216B2" w:rsidRDefault="007717F7" w:rsidP="00F226F0">
            <w:pPr>
              <w:widowControl w:val="0"/>
              <w:suppressAutoHyphens/>
              <w:jc w:val="center"/>
              <w:rPr>
                <w:rFonts w:cs="Arial"/>
                <w:szCs w:val="20"/>
                <w:lang w:val="sl-SI" w:eastAsia="sl-SI"/>
              </w:rPr>
            </w:pPr>
            <w:r w:rsidRPr="008216B2">
              <w:rPr>
                <w:rFonts w:cs="Arial"/>
                <w:szCs w:val="20"/>
                <w:lang w:val="sl-SI" w:eastAsia="sl-SI"/>
              </w:rPr>
              <w:t>10</w:t>
            </w:r>
          </w:p>
        </w:tc>
        <w:tc>
          <w:tcPr>
            <w:tcW w:w="585" w:type="pct"/>
            <w:vAlign w:val="center"/>
          </w:tcPr>
          <w:p w14:paraId="335B1F8A" w14:textId="77777777" w:rsidR="007717F7" w:rsidRPr="008216B2" w:rsidRDefault="007717F7" w:rsidP="00F226F0">
            <w:pPr>
              <w:widowControl w:val="0"/>
              <w:suppressAutoHyphens/>
              <w:jc w:val="center"/>
              <w:rPr>
                <w:rFonts w:cs="Arial"/>
                <w:szCs w:val="20"/>
                <w:lang w:val="sl-SI" w:eastAsia="sl-SI"/>
              </w:rPr>
            </w:pPr>
            <w:r w:rsidRPr="008216B2">
              <w:rPr>
                <w:rFonts w:cs="Arial"/>
                <w:szCs w:val="20"/>
                <w:lang w:val="sl-SI" w:eastAsia="sl-SI"/>
              </w:rPr>
              <w:t>1</w:t>
            </w:r>
          </w:p>
        </w:tc>
        <w:tc>
          <w:tcPr>
            <w:tcW w:w="663" w:type="pct"/>
            <w:vAlign w:val="center"/>
          </w:tcPr>
          <w:p w14:paraId="49D5C5E0" w14:textId="77777777" w:rsidR="007717F7" w:rsidRPr="008216B2" w:rsidRDefault="007717F7" w:rsidP="00F226F0">
            <w:pPr>
              <w:widowControl w:val="0"/>
              <w:suppressAutoHyphens/>
              <w:jc w:val="center"/>
              <w:rPr>
                <w:rFonts w:cs="Arial"/>
                <w:szCs w:val="20"/>
                <w:lang w:val="sl-SI" w:eastAsia="sl-SI"/>
              </w:rPr>
            </w:pPr>
            <w:r w:rsidRPr="008216B2">
              <w:rPr>
                <w:rFonts w:cs="Arial"/>
                <w:szCs w:val="20"/>
                <w:lang w:val="sl-SI" w:eastAsia="sl-SI"/>
              </w:rPr>
              <w:fldChar w:fldCharType="begin">
                <w:ffData>
                  <w:name w:val="Besedilo40"/>
                  <w:enabled/>
                  <w:calcOnExit w:val="0"/>
                  <w:textInput/>
                </w:ffData>
              </w:fldChar>
            </w:r>
            <w:r w:rsidRPr="008216B2">
              <w:rPr>
                <w:rFonts w:cs="Arial"/>
                <w:szCs w:val="20"/>
                <w:lang w:val="sl-SI" w:eastAsia="sl-SI"/>
              </w:rPr>
              <w:instrText xml:space="preserve"> FORMTEXT </w:instrText>
            </w:r>
            <w:r w:rsidRPr="008216B2">
              <w:rPr>
                <w:rFonts w:cs="Arial"/>
                <w:szCs w:val="20"/>
                <w:lang w:val="sl-SI" w:eastAsia="sl-SI"/>
              </w:rPr>
            </w:r>
            <w:r w:rsidRPr="008216B2">
              <w:rPr>
                <w:rFonts w:cs="Arial"/>
                <w:szCs w:val="20"/>
                <w:lang w:val="sl-SI" w:eastAsia="sl-SI"/>
              </w:rPr>
              <w:fldChar w:fldCharType="separate"/>
            </w:r>
            <w:r w:rsidRPr="008216B2">
              <w:rPr>
                <w:rFonts w:eastAsia="MS Mincho" w:cs="Arial"/>
                <w:noProof/>
                <w:szCs w:val="20"/>
                <w:lang w:val="sl-SI" w:eastAsia="sl-SI"/>
              </w:rPr>
              <w:t> </w:t>
            </w:r>
            <w:r w:rsidRPr="008216B2">
              <w:rPr>
                <w:rFonts w:eastAsia="MS Mincho" w:cs="Arial"/>
                <w:noProof/>
                <w:szCs w:val="20"/>
                <w:lang w:val="sl-SI" w:eastAsia="sl-SI"/>
              </w:rPr>
              <w:t> </w:t>
            </w:r>
            <w:r w:rsidRPr="008216B2">
              <w:rPr>
                <w:rFonts w:eastAsia="MS Mincho" w:cs="Arial"/>
                <w:noProof/>
                <w:szCs w:val="20"/>
                <w:lang w:val="sl-SI" w:eastAsia="sl-SI"/>
              </w:rPr>
              <w:t> </w:t>
            </w:r>
            <w:r w:rsidRPr="008216B2">
              <w:rPr>
                <w:rFonts w:eastAsia="MS Mincho" w:cs="Arial"/>
                <w:noProof/>
                <w:szCs w:val="20"/>
                <w:lang w:val="sl-SI" w:eastAsia="sl-SI"/>
              </w:rPr>
              <w:t> </w:t>
            </w:r>
            <w:r w:rsidRPr="008216B2">
              <w:rPr>
                <w:rFonts w:eastAsia="MS Mincho" w:cs="Arial"/>
                <w:noProof/>
                <w:szCs w:val="20"/>
                <w:lang w:val="sl-SI" w:eastAsia="sl-SI"/>
              </w:rPr>
              <w:t> </w:t>
            </w:r>
            <w:r w:rsidRPr="008216B2">
              <w:rPr>
                <w:rFonts w:cs="Arial"/>
                <w:szCs w:val="20"/>
                <w:lang w:val="sl-SI" w:eastAsia="sl-SI"/>
              </w:rPr>
              <w:fldChar w:fldCharType="end"/>
            </w:r>
          </w:p>
        </w:tc>
        <w:tc>
          <w:tcPr>
            <w:tcW w:w="661" w:type="pct"/>
            <w:vAlign w:val="center"/>
          </w:tcPr>
          <w:p w14:paraId="29150CED" w14:textId="77777777" w:rsidR="007717F7" w:rsidRPr="008216B2" w:rsidRDefault="007717F7" w:rsidP="00F226F0">
            <w:pPr>
              <w:widowControl w:val="0"/>
              <w:suppressAutoHyphens/>
              <w:ind w:left="-108" w:right="-108"/>
              <w:jc w:val="center"/>
              <w:rPr>
                <w:rFonts w:cs="Arial"/>
                <w:szCs w:val="20"/>
                <w:lang w:val="sl-SI" w:eastAsia="sl-SI"/>
              </w:rPr>
            </w:pPr>
            <w:r w:rsidRPr="008216B2">
              <w:rPr>
                <w:rFonts w:cs="Arial"/>
                <w:szCs w:val="20"/>
                <w:lang w:val="sl-SI" w:eastAsia="sl-SI"/>
              </w:rPr>
              <w:fldChar w:fldCharType="begin">
                <w:ffData>
                  <w:name w:val="Besedilo40"/>
                  <w:enabled/>
                  <w:calcOnExit w:val="0"/>
                  <w:textInput/>
                </w:ffData>
              </w:fldChar>
            </w:r>
            <w:r w:rsidRPr="008216B2">
              <w:rPr>
                <w:rFonts w:cs="Arial"/>
                <w:szCs w:val="20"/>
                <w:lang w:val="sl-SI" w:eastAsia="sl-SI"/>
              </w:rPr>
              <w:instrText xml:space="preserve"> FORMTEXT </w:instrText>
            </w:r>
            <w:r w:rsidRPr="008216B2">
              <w:rPr>
                <w:rFonts w:cs="Arial"/>
                <w:szCs w:val="20"/>
                <w:lang w:val="sl-SI" w:eastAsia="sl-SI"/>
              </w:rPr>
            </w:r>
            <w:r w:rsidRPr="008216B2">
              <w:rPr>
                <w:rFonts w:cs="Arial"/>
                <w:szCs w:val="20"/>
                <w:lang w:val="sl-SI" w:eastAsia="sl-SI"/>
              </w:rPr>
              <w:fldChar w:fldCharType="separate"/>
            </w:r>
            <w:r w:rsidRPr="008216B2">
              <w:rPr>
                <w:rFonts w:eastAsia="MS Mincho" w:cs="Arial"/>
                <w:noProof/>
                <w:szCs w:val="20"/>
                <w:lang w:val="sl-SI" w:eastAsia="sl-SI"/>
              </w:rPr>
              <w:t> </w:t>
            </w:r>
            <w:r w:rsidRPr="008216B2">
              <w:rPr>
                <w:rFonts w:eastAsia="MS Mincho" w:cs="Arial"/>
                <w:noProof/>
                <w:szCs w:val="20"/>
                <w:lang w:val="sl-SI" w:eastAsia="sl-SI"/>
              </w:rPr>
              <w:t> </w:t>
            </w:r>
            <w:r w:rsidRPr="008216B2">
              <w:rPr>
                <w:rFonts w:eastAsia="MS Mincho" w:cs="Arial"/>
                <w:noProof/>
                <w:szCs w:val="20"/>
                <w:lang w:val="sl-SI" w:eastAsia="sl-SI"/>
              </w:rPr>
              <w:t> </w:t>
            </w:r>
            <w:r w:rsidRPr="008216B2">
              <w:rPr>
                <w:rFonts w:eastAsia="MS Mincho" w:cs="Arial"/>
                <w:noProof/>
                <w:szCs w:val="20"/>
                <w:lang w:val="sl-SI" w:eastAsia="sl-SI"/>
              </w:rPr>
              <w:t> </w:t>
            </w:r>
            <w:r w:rsidRPr="008216B2">
              <w:rPr>
                <w:rFonts w:eastAsia="MS Mincho" w:cs="Arial"/>
                <w:noProof/>
                <w:szCs w:val="20"/>
                <w:lang w:val="sl-SI" w:eastAsia="sl-SI"/>
              </w:rPr>
              <w:t> </w:t>
            </w:r>
            <w:r w:rsidRPr="008216B2">
              <w:rPr>
                <w:rFonts w:cs="Arial"/>
                <w:szCs w:val="20"/>
                <w:lang w:val="sl-SI" w:eastAsia="sl-SI"/>
              </w:rPr>
              <w:fldChar w:fldCharType="end"/>
            </w:r>
          </w:p>
        </w:tc>
      </w:tr>
      <w:tr w:rsidR="007717F7" w:rsidRPr="008216B2" w14:paraId="590F3A81" w14:textId="77777777" w:rsidTr="00F226F0">
        <w:trPr>
          <w:trHeight w:val="520"/>
        </w:trPr>
        <w:tc>
          <w:tcPr>
            <w:tcW w:w="221" w:type="pct"/>
            <w:vAlign w:val="center"/>
          </w:tcPr>
          <w:p w14:paraId="64E26CAC" w14:textId="77777777" w:rsidR="007717F7" w:rsidRPr="008216B2" w:rsidRDefault="007717F7" w:rsidP="00F226F0">
            <w:pPr>
              <w:widowControl w:val="0"/>
              <w:suppressAutoHyphens/>
              <w:ind w:left="-57" w:right="-57"/>
              <w:jc w:val="center"/>
              <w:rPr>
                <w:rFonts w:cs="Arial"/>
                <w:sz w:val="18"/>
                <w:szCs w:val="18"/>
                <w:lang w:val="sl-SI" w:eastAsia="sl-SI"/>
              </w:rPr>
            </w:pPr>
            <w:r w:rsidRPr="008216B2">
              <w:rPr>
                <w:rFonts w:cs="Arial"/>
                <w:sz w:val="18"/>
                <w:szCs w:val="18"/>
                <w:lang w:val="sl-SI" w:eastAsia="sl-SI"/>
              </w:rPr>
              <w:t>4.</w:t>
            </w:r>
          </w:p>
        </w:tc>
        <w:tc>
          <w:tcPr>
            <w:tcW w:w="808" w:type="pct"/>
            <w:tcBorders>
              <w:top w:val="nil"/>
              <w:left w:val="single" w:sz="4" w:space="0" w:color="auto"/>
              <w:bottom w:val="single" w:sz="4" w:space="0" w:color="auto"/>
              <w:right w:val="single" w:sz="4" w:space="0" w:color="auto"/>
            </w:tcBorders>
            <w:vAlign w:val="center"/>
          </w:tcPr>
          <w:p w14:paraId="5D6FFDE4" w14:textId="77777777" w:rsidR="007717F7" w:rsidRPr="008216B2" w:rsidRDefault="007717F7" w:rsidP="00F226F0">
            <w:pPr>
              <w:widowControl w:val="0"/>
              <w:suppressAutoHyphens/>
              <w:rPr>
                <w:rFonts w:cs="Arial"/>
                <w:szCs w:val="20"/>
                <w:lang w:val="sl-SI" w:eastAsia="sl-SI"/>
              </w:rPr>
            </w:pPr>
            <w:r w:rsidRPr="008216B2">
              <w:rPr>
                <w:rFonts w:cs="Arial"/>
                <w:szCs w:val="20"/>
                <w:lang w:val="sl-SI" w:eastAsia="sl-SI"/>
              </w:rPr>
              <w:t>Sintetični zrak brez ogljikovodikov</w:t>
            </w:r>
          </w:p>
        </w:tc>
        <w:tc>
          <w:tcPr>
            <w:tcW w:w="588" w:type="pct"/>
            <w:tcBorders>
              <w:top w:val="nil"/>
              <w:left w:val="nil"/>
              <w:bottom w:val="single" w:sz="4" w:space="0" w:color="auto"/>
              <w:right w:val="single" w:sz="4" w:space="0" w:color="auto"/>
            </w:tcBorders>
            <w:vAlign w:val="center"/>
          </w:tcPr>
          <w:p w14:paraId="2C6BF3E3" w14:textId="77777777" w:rsidR="007717F7" w:rsidRPr="008216B2" w:rsidRDefault="007717F7" w:rsidP="00F226F0">
            <w:pPr>
              <w:widowControl w:val="0"/>
              <w:suppressAutoHyphens/>
              <w:jc w:val="center"/>
              <w:rPr>
                <w:rFonts w:cs="Arial"/>
                <w:szCs w:val="20"/>
                <w:lang w:val="sl-SI" w:eastAsia="sl-SI"/>
              </w:rPr>
            </w:pPr>
            <w:r>
              <w:rPr>
                <w:rFonts w:cs="Arial"/>
                <w:szCs w:val="20"/>
                <w:lang w:val="sl-SI" w:eastAsia="sl-SI"/>
              </w:rPr>
              <w:t>/</w:t>
            </w:r>
          </w:p>
        </w:tc>
        <w:tc>
          <w:tcPr>
            <w:tcW w:w="736" w:type="pct"/>
            <w:tcBorders>
              <w:top w:val="single" w:sz="4" w:space="0" w:color="auto"/>
              <w:left w:val="nil"/>
              <w:bottom w:val="single" w:sz="4" w:space="0" w:color="auto"/>
              <w:right w:val="single" w:sz="4" w:space="0" w:color="auto"/>
            </w:tcBorders>
            <w:vAlign w:val="center"/>
          </w:tcPr>
          <w:p w14:paraId="4478200F" w14:textId="77777777" w:rsidR="007717F7" w:rsidRPr="008216B2" w:rsidRDefault="007717F7" w:rsidP="00F226F0">
            <w:pPr>
              <w:widowControl w:val="0"/>
              <w:suppressAutoHyphens/>
              <w:jc w:val="center"/>
              <w:rPr>
                <w:rFonts w:cs="Arial"/>
                <w:szCs w:val="20"/>
                <w:lang w:val="sl-SI" w:eastAsia="sl-SI"/>
              </w:rPr>
            </w:pPr>
            <w:r w:rsidRPr="008216B2">
              <w:rPr>
                <w:rFonts w:cs="Arial"/>
                <w:color w:val="000000"/>
                <w:szCs w:val="20"/>
                <w:lang w:val="sl-SI" w:eastAsia="sl-SI"/>
              </w:rPr>
              <w:t>5,0</w:t>
            </w:r>
          </w:p>
        </w:tc>
        <w:tc>
          <w:tcPr>
            <w:tcW w:w="738" w:type="pct"/>
            <w:tcBorders>
              <w:top w:val="nil"/>
              <w:left w:val="single" w:sz="4" w:space="0" w:color="auto"/>
              <w:bottom w:val="single" w:sz="4" w:space="0" w:color="auto"/>
              <w:right w:val="single" w:sz="4" w:space="0" w:color="auto"/>
            </w:tcBorders>
            <w:vAlign w:val="center"/>
          </w:tcPr>
          <w:p w14:paraId="4F72BC0F" w14:textId="77777777" w:rsidR="007717F7" w:rsidRPr="008216B2" w:rsidRDefault="007717F7" w:rsidP="00F226F0">
            <w:pPr>
              <w:widowControl w:val="0"/>
              <w:suppressAutoHyphens/>
              <w:jc w:val="center"/>
              <w:rPr>
                <w:rFonts w:cs="Arial"/>
                <w:szCs w:val="20"/>
                <w:lang w:val="sl-SI" w:eastAsia="sl-SI"/>
              </w:rPr>
            </w:pPr>
            <w:r w:rsidRPr="008216B2">
              <w:rPr>
                <w:rFonts w:cs="Arial"/>
                <w:szCs w:val="20"/>
                <w:lang w:val="sl-SI" w:eastAsia="sl-SI"/>
              </w:rPr>
              <w:t>50</w:t>
            </w:r>
          </w:p>
        </w:tc>
        <w:tc>
          <w:tcPr>
            <w:tcW w:w="585" w:type="pct"/>
            <w:vAlign w:val="center"/>
          </w:tcPr>
          <w:p w14:paraId="7FA578C4" w14:textId="77777777" w:rsidR="007717F7" w:rsidRPr="008216B2" w:rsidRDefault="007717F7" w:rsidP="00F226F0">
            <w:pPr>
              <w:widowControl w:val="0"/>
              <w:suppressAutoHyphens/>
              <w:jc w:val="center"/>
              <w:rPr>
                <w:rFonts w:cs="Arial"/>
                <w:szCs w:val="20"/>
                <w:lang w:val="sl-SI" w:eastAsia="sl-SI"/>
              </w:rPr>
            </w:pPr>
            <w:r>
              <w:rPr>
                <w:rFonts w:cs="Arial"/>
                <w:szCs w:val="20"/>
                <w:lang w:val="sl-SI" w:eastAsia="sl-SI"/>
              </w:rPr>
              <w:t>6</w:t>
            </w:r>
          </w:p>
        </w:tc>
        <w:tc>
          <w:tcPr>
            <w:tcW w:w="663" w:type="pct"/>
            <w:vAlign w:val="center"/>
          </w:tcPr>
          <w:p w14:paraId="0A16F7EF" w14:textId="77777777" w:rsidR="007717F7" w:rsidRPr="008216B2" w:rsidRDefault="007717F7" w:rsidP="00F226F0">
            <w:pPr>
              <w:widowControl w:val="0"/>
              <w:suppressAutoHyphens/>
              <w:jc w:val="center"/>
              <w:rPr>
                <w:rFonts w:cs="Arial"/>
                <w:szCs w:val="20"/>
                <w:lang w:val="sl-SI" w:eastAsia="sl-SI"/>
              </w:rPr>
            </w:pPr>
            <w:r w:rsidRPr="008216B2">
              <w:rPr>
                <w:rFonts w:cs="Arial"/>
                <w:szCs w:val="20"/>
                <w:lang w:val="sl-SI" w:eastAsia="sl-SI"/>
              </w:rPr>
              <w:fldChar w:fldCharType="begin">
                <w:ffData>
                  <w:name w:val="Besedilo40"/>
                  <w:enabled/>
                  <w:calcOnExit w:val="0"/>
                  <w:textInput/>
                </w:ffData>
              </w:fldChar>
            </w:r>
            <w:r w:rsidRPr="008216B2">
              <w:rPr>
                <w:rFonts w:cs="Arial"/>
                <w:szCs w:val="20"/>
                <w:lang w:val="sl-SI" w:eastAsia="sl-SI"/>
              </w:rPr>
              <w:instrText xml:space="preserve"> FORMTEXT </w:instrText>
            </w:r>
            <w:r w:rsidRPr="008216B2">
              <w:rPr>
                <w:rFonts w:cs="Arial"/>
                <w:szCs w:val="20"/>
                <w:lang w:val="sl-SI" w:eastAsia="sl-SI"/>
              </w:rPr>
            </w:r>
            <w:r w:rsidRPr="008216B2">
              <w:rPr>
                <w:rFonts w:cs="Arial"/>
                <w:szCs w:val="20"/>
                <w:lang w:val="sl-SI" w:eastAsia="sl-SI"/>
              </w:rPr>
              <w:fldChar w:fldCharType="separate"/>
            </w:r>
            <w:r w:rsidRPr="008216B2">
              <w:rPr>
                <w:rFonts w:eastAsia="MS Mincho" w:cs="Arial"/>
                <w:noProof/>
                <w:szCs w:val="20"/>
                <w:lang w:val="sl-SI" w:eastAsia="sl-SI"/>
              </w:rPr>
              <w:t> </w:t>
            </w:r>
            <w:r w:rsidRPr="008216B2">
              <w:rPr>
                <w:rFonts w:eastAsia="MS Mincho" w:cs="Arial"/>
                <w:noProof/>
                <w:szCs w:val="20"/>
                <w:lang w:val="sl-SI" w:eastAsia="sl-SI"/>
              </w:rPr>
              <w:t> </w:t>
            </w:r>
            <w:r w:rsidRPr="008216B2">
              <w:rPr>
                <w:rFonts w:eastAsia="MS Mincho" w:cs="Arial"/>
                <w:noProof/>
                <w:szCs w:val="20"/>
                <w:lang w:val="sl-SI" w:eastAsia="sl-SI"/>
              </w:rPr>
              <w:t> </w:t>
            </w:r>
            <w:r w:rsidRPr="008216B2">
              <w:rPr>
                <w:rFonts w:eastAsia="MS Mincho" w:cs="Arial"/>
                <w:noProof/>
                <w:szCs w:val="20"/>
                <w:lang w:val="sl-SI" w:eastAsia="sl-SI"/>
              </w:rPr>
              <w:t> </w:t>
            </w:r>
            <w:r w:rsidRPr="008216B2">
              <w:rPr>
                <w:rFonts w:eastAsia="MS Mincho" w:cs="Arial"/>
                <w:noProof/>
                <w:szCs w:val="20"/>
                <w:lang w:val="sl-SI" w:eastAsia="sl-SI"/>
              </w:rPr>
              <w:t> </w:t>
            </w:r>
            <w:r w:rsidRPr="008216B2">
              <w:rPr>
                <w:rFonts w:cs="Arial"/>
                <w:szCs w:val="20"/>
                <w:lang w:val="sl-SI" w:eastAsia="sl-SI"/>
              </w:rPr>
              <w:fldChar w:fldCharType="end"/>
            </w:r>
          </w:p>
        </w:tc>
        <w:tc>
          <w:tcPr>
            <w:tcW w:w="661" w:type="pct"/>
            <w:vAlign w:val="center"/>
          </w:tcPr>
          <w:p w14:paraId="2E3241B3" w14:textId="77777777" w:rsidR="007717F7" w:rsidRPr="008216B2" w:rsidRDefault="007717F7" w:rsidP="00F226F0">
            <w:pPr>
              <w:widowControl w:val="0"/>
              <w:suppressAutoHyphens/>
              <w:ind w:left="-108" w:right="-108"/>
              <w:jc w:val="center"/>
              <w:rPr>
                <w:rFonts w:cs="Arial"/>
                <w:szCs w:val="20"/>
                <w:lang w:val="sl-SI" w:eastAsia="sl-SI"/>
              </w:rPr>
            </w:pPr>
            <w:r w:rsidRPr="008216B2">
              <w:rPr>
                <w:rFonts w:cs="Arial"/>
                <w:szCs w:val="20"/>
                <w:lang w:val="sl-SI" w:eastAsia="sl-SI"/>
              </w:rPr>
              <w:fldChar w:fldCharType="begin">
                <w:ffData>
                  <w:name w:val="Besedilo40"/>
                  <w:enabled/>
                  <w:calcOnExit w:val="0"/>
                  <w:textInput/>
                </w:ffData>
              </w:fldChar>
            </w:r>
            <w:r w:rsidRPr="008216B2">
              <w:rPr>
                <w:rFonts w:cs="Arial"/>
                <w:szCs w:val="20"/>
                <w:lang w:val="sl-SI" w:eastAsia="sl-SI"/>
              </w:rPr>
              <w:instrText xml:space="preserve"> FORMTEXT </w:instrText>
            </w:r>
            <w:r w:rsidRPr="008216B2">
              <w:rPr>
                <w:rFonts w:cs="Arial"/>
                <w:szCs w:val="20"/>
                <w:lang w:val="sl-SI" w:eastAsia="sl-SI"/>
              </w:rPr>
            </w:r>
            <w:r w:rsidRPr="008216B2">
              <w:rPr>
                <w:rFonts w:cs="Arial"/>
                <w:szCs w:val="20"/>
                <w:lang w:val="sl-SI" w:eastAsia="sl-SI"/>
              </w:rPr>
              <w:fldChar w:fldCharType="separate"/>
            </w:r>
            <w:r w:rsidRPr="008216B2">
              <w:rPr>
                <w:rFonts w:eastAsia="MS Mincho" w:cs="Arial"/>
                <w:noProof/>
                <w:szCs w:val="20"/>
                <w:lang w:val="sl-SI" w:eastAsia="sl-SI"/>
              </w:rPr>
              <w:t> </w:t>
            </w:r>
            <w:r w:rsidRPr="008216B2">
              <w:rPr>
                <w:rFonts w:eastAsia="MS Mincho" w:cs="Arial"/>
                <w:noProof/>
                <w:szCs w:val="20"/>
                <w:lang w:val="sl-SI" w:eastAsia="sl-SI"/>
              </w:rPr>
              <w:t> </w:t>
            </w:r>
            <w:r w:rsidRPr="008216B2">
              <w:rPr>
                <w:rFonts w:eastAsia="MS Mincho" w:cs="Arial"/>
                <w:noProof/>
                <w:szCs w:val="20"/>
                <w:lang w:val="sl-SI" w:eastAsia="sl-SI"/>
              </w:rPr>
              <w:t> </w:t>
            </w:r>
            <w:r w:rsidRPr="008216B2">
              <w:rPr>
                <w:rFonts w:eastAsia="MS Mincho" w:cs="Arial"/>
                <w:noProof/>
                <w:szCs w:val="20"/>
                <w:lang w:val="sl-SI" w:eastAsia="sl-SI"/>
              </w:rPr>
              <w:t> </w:t>
            </w:r>
            <w:r w:rsidRPr="008216B2">
              <w:rPr>
                <w:rFonts w:eastAsia="MS Mincho" w:cs="Arial"/>
                <w:noProof/>
                <w:szCs w:val="20"/>
                <w:lang w:val="sl-SI" w:eastAsia="sl-SI"/>
              </w:rPr>
              <w:t> </w:t>
            </w:r>
            <w:r w:rsidRPr="008216B2">
              <w:rPr>
                <w:rFonts w:cs="Arial"/>
                <w:szCs w:val="20"/>
                <w:lang w:val="sl-SI" w:eastAsia="sl-SI"/>
              </w:rPr>
              <w:fldChar w:fldCharType="end"/>
            </w:r>
          </w:p>
        </w:tc>
      </w:tr>
      <w:tr w:rsidR="007717F7" w:rsidRPr="008216B2" w14:paraId="08788F9F" w14:textId="77777777" w:rsidTr="00F226F0">
        <w:trPr>
          <w:trHeight w:val="520"/>
        </w:trPr>
        <w:tc>
          <w:tcPr>
            <w:tcW w:w="221" w:type="pct"/>
            <w:vAlign w:val="center"/>
          </w:tcPr>
          <w:p w14:paraId="384455D5" w14:textId="77777777" w:rsidR="007717F7" w:rsidRPr="008216B2" w:rsidRDefault="007717F7" w:rsidP="00F226F0">
            <w:pPr>
              <w:widowControl w:val="0"/>
              <w:suppressAutoHyphens/>
              <w:ind w:left="-57" w:right="-57"/>
              <w:jc w:val="center"/>
              <w:rPr>
                <w:rFonts w:cs="Arial"/>
                <w:sz w:val="18"/>
                <w:szCs w:val="18"/>
                <w:lang w:val="sl-SI" w:eastAsia="sl-SI"/>
              </w:rPr>
            </w:pPr>
            <w:r w:rsidRPr="008216B2">
              <w:rPr>
                <w:rFonts w:cs="Arial"/>
                <w:sz w:val="18"/>
                <w:szCs w:val="18"/>
                <w:lang w:val="sl-SI" w:eastAsia="sl-SI"/>
              </w:rPr>
              <w:t>5.</w:t>
            </w:r>
          </w:p>
        </w:tc>
        <w:tc>
          <w:tcPr>
            <w:tcW w:w="808" w:type="pct"/>
            <w:tcBorders>
              <w:top w:val="nil"/>
              <w:left w:val="single" w:sz="4" w:space="0" w:color="auto"/>
              <w:bottom w:val="single" w:sz="4" w:space="0" w:color="auto"/>
              <w:right w:val="single" w:sz="4" w:space="0" w:color="auto"/>
            </w:tcBorders>
            <w:vAlign w:val="center"/>
          </w:tcPr>
          <w:p w14:paraId="309DA698" w14:textId="77777777" w:rsidR="007717F7" w:rsidRPr="008216B2" w:rsidRDefault="007717F7" w:rsidP="00F226F0">
            <w:pPr>
              <w:widowControl w:val="0"/>
              <w:suppressAutoHyphens/>
              <w:rPr>
                <w:rFonts w:cs="Arial"/>
                <w:szCs w:val="20"/>
                <w:lang w:val="sl-SI" w:eastAsia="sl-SI"/>
              </w:rPr>
            </w:pPr>
            <w:r w:rsidRPr="008216B2">
              <w:rPr>
                <w:rFonts w:cs="Arial"/>
                <w:szCs w:val="20"/>
                <w:lang w:val="sl-SI" w:eastAsia="sl-SI"/>
              </w:rPr>
              <w:t>N</w:t>
            </w:r>
            <w:r w:rsidRPr="008216B2">
              <w:rPr>
                <w:rFonts w:cs="Arial"/>
                <w:szCs w:val="20"/>
                <w:vertAlign w:val="subscript"/>
                <w:lang w:val="sl-SI" w:eastAsia="sl-SI"/>
              </w:rPr>
              <w:t>2</w:t>
            </w:r>
          </w:p>
        </w:tc>
        <w:tc>
          <w:tcPr>
            <w:tcW w:w="588" w:type="pct"/>
            <w:tcBorders>
              <w:top w:val="nil"/>
              <w:left w:val="nil"/>
              <w:bottom w:val="single" w:sz="4" w:space="0" w:color="auto"/>
              <w:right w:val="single" w:sz="4" w:space="0" w:color="auto"/>
            </w:tcBorders>
            <w:vAlign w:val="center"/>
          </w:tcPr>
          <w:p w14:paraId="2B0CE35F" w14:textId="77777777" w:rsidR="007717F7" w:rsidRPr="008216B2" w:rsidRDefault="007717F7" w:rsidP="00F226F0">
            <w:pPr>
              <w:widowControl w:val="0"/>
              <w:suppressAutoHyphens/>
              <w:jc w:val="center"/>
              <w:rPr>
                <w:rFonts w:cs="Arial"/>
                <w:szCs w:val="20"/>
                <w:lang w:val="sl-SI" w:eastAsia="sl-SI"/>
              </w:rPr>
            </w:pPr>
            <w:r>
              <w:rPr>
                <w:rFonts w:cs="Arial"/>
                <w:szCs w:val="20"/>
                <w:lang w:val="sl-SI" w:eastAsia="sl-SI"/>
              </w:rPr>
              <w:t>/</w:t>
            </w:r>
          </w:p>
        </w:tc>
        <w:tc>
          <w:tcPr>
            <w:tcW w:w="736" w:type="pct"/>
            <w:tcBorders>
              <w:top w:val="single" w:sz="4" w:space="0" w:color="auto"/>
              <w:left w:val="nil"/>
              <w:bottom w:val="single" w:sz="4" w:space="0" w:color="auto"/>
              <w:right w:val="single" w:sz="4" w:space="0" w:color="auto"/>
            </w:tcBorders>
            <w:vAlign w:val="center"/>
          </w:tcPr>
          <w:p w14:paraId="287B784C" w14:textId="77777777" w:rsidR="007717F7" w:rsidRPr="008216B2" w:rsidRDefault="007717F7" w:rsidP="00F226F0">
            <w:pPr>
              <w:widowControl w:val="0"/>
              <w:suppressAutoHyphens/>
              <w:jc w:val="center"/>
              <w:rPr>
                <w:rFonts w:cs="Arial"/>
                <w:szCs w:val="20"/>
                <w:lang w:val="sl-SI" w:eastAsia="sl-SI"/>
              </w:rPr>
            </w:pPr>
            <w:r w:rsidRPr="008216B2">
              <w:rPr>
                <w:rFonts w:cs="Arial"/>
                <w:color w:val="000000"/>
                <w:szCs w:val="20"/>
                <w:lang w:val="sl-SI" w:eastAsia="sl-SI"/>
              </w:rPr>
              <w:t>5,0</w:t>
            </w:r>
          </w:p>
        </w:tc>
        <w:tc>
          <w:tcPr>
            <w:tcW w:w="738" w:type="pct"/>
            <w:tcBorders>
              <w:top w:val="nil"/>
              <w:left w:val="single" w:sz="4" w:space="0" w:color="auto"/>
              <w:bottom w:val="single" w:sz="4" w:space="0" w:color="auto"/>
              <w:right w:val="single" w:sz="4" w:space="0" w:color="auto"/>
            </w:tcBorders>
            <w:vAlign w:val="center"/>
          </w:tcPr>
          <w:p w14:paraId="23C2CBB6" w14:textId="77777777" w:rsidR="007717F7" w:rsidRPr="008216B2" w:rsidRDefault="007717F7" w:rsidP="00F226F0">
            <w:pPr>
              <w:widowControl w:val="0"/>
              <w:suppressAutoHyphens/>
              <w:jc w:val="center"/>
              <w:rPr>
                <w:rFonts w:cs="Arial"/>
                <w:szCs w:val="20"/>
                <w:lang w:val="sl-SI" w:eastAsia="sl-SI"/>
              </w:rPr>
            </w:pPr>
            <w:r>
              <w:rPr>
                <w:rFonts w:cs="Arial"/>
                <w:szCs w:val="20"/>
                <w:lang w:val="sl-SI" w:eastAsia="sl-SI"/>
              </w:rPr>
              <w:t>50</w:t>
            </w:r>
          </w:p>
        </w:tc>
        <w:tc>
          <w:tcPr>
            <w:tcW w:w="585" w:type="pct"/>
            <w:vAlign w:val="center"/>
          </w:tcPr>
          <w:p w14:paraId="030DBF44" w14:textId="77777777" w:rsidR="007717F7" w:rsidRPr="008216B2" w:rsidRDefault="007717F7" w:rsidP="00F226F0">
            <w:pPr>
              <w:widowControl w:val="0"/>
              <w:suppressAutoHyphens/>
              <w:jc w:val="center"/>
              <w:rPr>
                <w:rFonts w:cs="Arial"/>
                <w:szCs w:val="20"/>
                <w:lang w:val="sl-SI" w:eastAsia="sl-SI"/>
              </w:rPr>
            </w:pPr>
            <w:r>
              <w:rPr>
                <w:rFonts w:cs="Arial"/>
                <w:szCs w:val="20"/>
                <w:lang w:val="sl-SI" w:eastAsia="sl-SI"/>
              </w:rPr>
              <w:t>8</w:t>
            </w:r>
          </w:p>
        </w:tc>
        <w:tc>
          <w:tcPr>
            <w:tcW w:w="663" w:type="pct"/>
            <w:vAlign w:val="center"/>
          </w:tcPr>
          <w:p w14:paraId="416F4561" w14:textId="77777777" w:rsidR="007717F7" w:rsidRPr="008216B2" w:rsidRDefault="007717F7" w:rsidP="00F226F0">
            <w:pPr>
              <w:widowControl w:val="0"/>
              <w:suppressAutoHyphens/>
              <w:jc w:val="center"/>
              <w:rPr>
                <w:rFonts w:cs="Arial"/>
                <w:szCs w:val="20"/>
                <w:lang w:val="sl-SI" w:eastAsia="sl-SI"/>
              </w:rPr>
            </w:pPr>
            <w:r w:rsidRPr="008216B2">
              <w:rPr>
                <w:rFonts w:cs="Arial"/>
                <w:szCs w:val="20"/>
                <w:lang w:val="sl-SI" w:eastAsia="sl-SI"/>
              </w:rPr>
              <w:fldChar w:fldCharType="begin">
                <w:ffData>
                  <w:name w:val="Besedilo40"/>
                  <w:enabled/>
                  <w:calcOnExit w:val="0"/>
                  <w:textInput/>
                </w:ffData>
              </w:fldChar>
            </w:r>
            <w:r w:rsidRPr="008216B2">
              <w:rPr>
                <w:rFonts w:cs="Arial"/>
                <w:szCs w:val="20"/>
                <w:lang w:val="sl-SI" w:eastAsia="sl-SI"/>
              </w:rPr>
              <w:instrText xml:space="preserve"> FORMTEXT </w:instrText>
            </w:r>
            <w:r w:rsidRPr="008216B2">
              <w:rPr>
                <w:rFonts w:cs="Arial"/>
                <w:szCs w:val="20"/>
                <w:lang w:val="sl-SI" w:eastAsia="sl-SI"/>
              </w:rPr>
            </w:r>
            <w:r w:rsidRPr="008216B2">
              <w:rPr>
                <w:rFonts w:cs="Arial"/>
                <w:szCs w:val="20"/>
                <w:lang w:val="sl-SI" w:eastAsia="sl-SI"/>
              </w:rPr>
              <w:fldChar w:fldCharType="separate"/>
            </w:r>
            <w:r w:rsidRPr="008216B2">
              <w:rPr>
                <w:rFonts w:eastAsia="MS Mincho" w:cs="Arial"/>
                <w:noProof/>
                <w:szCs w:val="20"/>
                <w:lang w:val="sl-SI" w:eastAsia="sl-SI"/>
              </w:rPr>
              <w:t> </w:t>
            </w:r>
            <w:r w:rsidRPr="008216B2">
              <w:rPr>
                <w:rFonts w:eastAsia="MS Mincho" w:cs="Arial"/>
                <w:noProof/>
                <w:szCs w:val="20"/>
                <w:lang w:val="sl-SI" w:eastAsia="sl-SI"/>
              </w:rPr>
              <w:t> </w:t>
            </w:r>
            <w:r w:rsidRPr="008216B2">
              <w:rPr>
                <w:rFonts w:eastAsia="MS Mincho" w:cs="Arial"/>
                <w:noProof/>
                <w:szCs w:val="20"/>
                <w:lang w:val="sl-SI" w:eastAsia="sl-SI"/>
              </w:rPr>
              <w:t> </w:t>
            </w:r>
            <w:r w:rsidRPr="008216B2">
              <w:rPr>
                <w:rFonts w:eastAsia="MS Mincho" w:cs="Arial"/>
                <w:noProof/>
                <w:szCs w:val="20"/>
                <w:lang w:val="sl-SI" w:eastAsia="sl-SI"/>
              </w:rPr>
              <w:t> </w:t>
            </w:r>
            <w:r w:rsidRPr="008216B2">
              <w:rPr>
                <w:rFonts w:eastAsia="MS Mincho" w:cs="Arial"/>
                <w:noProof/>
                <w:szCs w:val="20"/>
                <w:lang w:val="sl-SI" w:eastAsia="sl-SI"/>
              </w:rPr>
              <w:t> </w:t>
            </w:r>
            <w:r w:rsidRPr="008216B2">
              <w:rPr>
                <w:rFonts w:cs="Arial"/>
                <w:szCs w:val="20"/>
                <w:lang w:val="sl-SI" w:eastAsia="sl-SI"/>
              </w:rPr>
              <w:fldChar w:fldCharType="end"/>
            </w:r>
          </w:p>
        </w:tc>
        <w:tc>
          <w:tcPr>
            <w:tcW w:w="661" w:type="pct"/>
            <w:vAlign w:val="center"/>
          </w:tcPr>
          <w:p w14:paraId="64C5847D" w14:textId="77777777" w:rsidR="007717F7" w:rsidRPr="008216B2" w:rsidRDefault="007717F7" w:rsidP="00F226F0">
            <w:pPr>
              <w:widowControl w:val="0"/>
              <w:suppressAutoHyphens/>
              <w:ind w:left="-108" w:right="-108"/>
              <w:jc w:val="center"/>
              <w:rPr>
                <w:rFonts w:cs="Arial"/>
                <w:szCs w:val="20"/>
                <w:lang w:val="sl-SI" w:eastAsia="sl-SI"/>
              </w:rPr>
            </w:pPr>
            <w:r w:rsidRPr="008216B2">
              <w:rPr>
                <w:rFonts w:cs="Arial"/>
                <w:szCs w:val="20"/>
                <w:lang w:val="sl-SI" w:eastAsia="sl-SI"/>
              </w:rPr>
              <w:fldChar w:fldCharType="begin">
                <w:ffData>
                  <w:name w:val="Besedilo40"/>
                  <w:enabled/>
                  <w:calcOnExit w:val="0"/>
                  <w:textInput/>
                </w:ffData>
              </w:fldChar>
            </w:r>
            <w:r w:rsidRPr="008216B2">
              <w:rPr>
                <w:rFonts w:cs="Arial"/>
                <w:szCs w:val="20"/>
                <w:lang w:val="sl-SI" w:eastAsia="sl-SI"/>
              </w:rPr>
              <w:instrText xml:space="preserve"> FORMTEXT </w:instrText>
            </w:r>
            <w:r w:rsidRPr="008216B2">
              <w:rPr>
                <w:rFonts w:cs="Arial"/>
                <w:szCs w:val="20"/>
                <w:lang w:val="sl-SI" w:eastAsia="sl-SI"/>
              </w:rPr>
            </w:r>
            <w:r w:rsidRPr="008216B2">
              <w:rPr>
                <w:rFonts w:cs="Arial"/>
                <w:szCs w:val="20"/>
                <w:lang w:val="sl-SI" w:eastAsia="sl-SI"/>
              </w:rPr>
              <w:fldChar w:fldCharType="separate"/>
            </w:r>
            <w:r w:rsidRPr="008216B2">
              <w:rPr>
                <w:rFonts w:eastAsia="MS Mincho" w:cs="Arial"/>
                <w:noProof/>
                <w:szCs w:val="20"/>
                <w:lang w:val="sl-SI" w:eastAsia="sl-SI"/>
              </w:rPr>
              <w:t> </w:t>
            </w:r>
            <w:r w:rsidRPr="008216B2">
              <w:rPr>
                <w:rFonts w:eastAsia="MS Mincho" w:cs="Arial"/>
                <w:noProof/>
                <w:szCs w:val="20"/>
                <w:lang w:val="sl-SI" w:eastAsia="sl-SI"/>
              </w:rPr>
              <w:t> </w:t>
            </w:r>
            <w:r w:rsidRPr="008216B2">
              <w:rPr>
                <w:rFonts w:eastAsia="MS Mincho" w:cs="Arial"/>
                <w:noProof/>
                <w:szCs w:val="20"/>
                <w:lang w:val="sl-SI" w:eastAsia="sl-SI"/>
              </w:rPr>
              <w:t> </w:t>
            </w:r>
            <w:r w:rsidRPr="008216B2">
              <w:rPr>
                <w:rFonts w:eastAsia="MS Mincho" w:cs="Arial"/>
                <w:noProof/>
                <w:szCs w:val="20"/>
                <w:lang w:val="sl-SI" w:eastAsia="sl-SI"/>
              </w:rPr>
              <w:t> </w:t>
            </w:r>
            <w:r w:rsidRPr="008216B2">
              <w:rPr>
                <w:rFonts w:eastAsia="MS Mincho" w:cs="Arial"/>
                <w:noProof/>
                <w:szCs w:val="20"/>
                <w:lang w:val="sl-SI" w:eastAsia="sl-SI"/>
              </w:rPr>
              <w:t> </w:t>
            </w:r>
            <w:r w:rsidRPr="008216B2">
              <w:rPr>
                <w:rFonts w:cs="Arial"/>
                <w:szCs w:val="20"/>
                <w:lang w:val="sl-SI" w:eastAsia="sl-SI"/>
              </w:rPr>
              <w:fldChar w:fldCharType="end"/>
            </w:r>
          </w:p>
        </w:tc>
      </w:tr>
      <w:tr w:rsidR="007717F7" w:rsidRPr="00D824D0" w14:paraId="60323D56" w14:textId="77777777" w:rsidTr="00450640">
        <w:trPr>
          <w:trHeight w:val="520"/>
        </w:trPr>
        <w:tc>
          <w:tcPr>
            <w:tcW w:w="221" w:type="pct"/>
            <w:vAlign w:val="center"/>
          </w:tcPr>
          <w:p w14:paraId="142A82EF" w14:textId="77777777" w:rsidR="007717F7" w:rsidRPr="00D824D0" w:rsidRDefault="007717F7" w:rsidP="00F226F0">
            <w:pPr>
              <w:widowControl w:val="0"/>
              <w:suppressAutoHyphens/>
              <w:ind w:left="-57" w:right="-57"/>
              <w:jc w:val="center"/>
              <w:rPr>
                <w:rFonts w:cs="Arial"/>
                <w:sz w:val="18"/>
                <w:szCs w:val="18"/>
                <w:lang w:val="sl-SI" w:eastAsia="sl-SI"/>
              </w:rPr>
            </w:pPr>
            <w:r w:rsidRPr="00D824D0">
              <w:rPr>
                <w:rFonts w:cs="Arial"/>
                <w:sz w:val="18"/>
                <w:szCs w:val="18"/>
                <w:lang w:val="sl-SI" w:eastAsia="sl-SI"/>
              </w:rPr>
              <w:t>6.</w:t>
            </w:r>
          </w:p>
        </w:tc>
        <w:tc>
          <w:tcPr>
            <w:tcW w:w="808" w:type="pct"/>
            <w:tcBorders>
              <w:top w:val="nil"/>
              <w:left w:val="single" w:sz="4" w:space="0" w:color="auto"/>
              <w:bottom w:val="single" w:sz="4" w:space="0" w:color="auto"/>
              <w:right w:val="single" w:sz="4" w:space="0" w:color="auto"/>
            </w:tcBorders>
            <w:vAlign w:val="center"/>
          </w:tcPr>
          <w:p w14:paraId="3DEDB8D5" w14:textId="77777777" w:rsidR="007717F7" w:rsidRPr="00D824D0" w:rsidRDefault="007717F7" w:rsidP="00F226F0">
            <w:pPr>
              <w:widowControl w:val="0"/>
              <w:suppressAutoHyphens/>
              <w:rPr>
                <w:rFonts w:cs="Arial"/>
                <w:szCs w:val="20"/>
                <w:lang w:val="sl-SI" w:eastAsia="sl-SI"/>
              </w:rPr>
            </w:pPr>
            <w:r w:rsidRPr="008216B2">
              <w:rPr>
                <w:rFonts w:cs="Arial"/>
                <w:szCs w:val="20"/>
                <w:lang w:val="sl-SI" w:eastAsia="sl-SI"/>
              </w:rPr>
              <w:t>5 % Metan v He</w:t>
            </w:r>
          </w:p>
        </w:tc>
        <w:tc>
          <w:tcPr>
            <w:tcW w:w="588" w:type="pct"/>
            <w:tcBorders>
              <w:top w:val="nil"/>
              <w:left w:val="nil"/>
              <w:bottom w:val="single" w:sz="4" w:space="0" w:color="auto"/>
              <w:right w:val="single" w:sz="4" w:space="0" w:color="auto"/>
            </w:tcBorders>
            <w:vAlign w:val="center"/>
          </w:tcPr>
          <w:p w14:paraId="63D88B15" w14:textId="77777777" w:rsidR="007717F7" w:rsidRPr="00D824D0" w:rsidRDefault="007717F7" w:rsidP="00F226F0">
            <w:pPr>
              <w:widowControl w:val="0"/>
              <w:suppressAutoHyphens/>
              <w:jc w:val="center"/>
              <w:rPr>
                <w:rFonts w:cs="Arial"/>
                <w:szCs w:val="20"/>
                <w:lang w:val="sl-SI" w:eastAsia="sl-SI"/>
              </w:rPr>
            </w:pPr>
            <w:r>
              <w:rPr>
                <w:rFonts w:cs="Arial"/>
                <w:szCs w:val="20"/>
                <w:lang w:val="sl-SI" w:eastAsia="sl-SI"/>
              </w:rPr>
              <w:t>/</w:t>
            </w:r>
          </w:p>
        </w:tc>
        <w:tc>
          <w:tcPr>
            <w:tcW w:w="736" w:type="pct"/>
            <w:tcBorders>
              <w:top w:val="single" w:sz="4" w:space="0" w:color="auto"/>
              <w:left w:val="nil"/>
              <w:bottom w:val="single" w:sz="4" w:space="0" w:color="auto"/>
              <w:right w:val="single" w:sz="4" w:space="0" w:color="auto"/>
            </w:tcBorders>
            <w:vAlign w:val="center"/>
          </w:tcPr>
          <w:p w14:paraId="055C9E51" w14:textId="77777777" w:rsidR="007717F7" w:rsidRPr="00D824D0" w:rsidRDefault="007717F7" w:rsidP="00F226F0">
            <w:pPr>
              <w:widowControl w:val="0"/>
              <w:suppressAutoHyphens/>
              <w:jc w:val="center"/>
              <w:rPr>
                <w:rFonts w:cs="Arial"/>
                <w:szCs w:val="20"/>
                <w:lang w:val="sl-SI" w:eastAsia="sl-SI"/>
              </w:rPr>
            </w:pPr>
            <w:r w:rsidRPr="008216B2">
              <w:rPr>
                <w:rFonts w:cs="Arial"/>
                <w:color w:val="000000"/>
                <w:szCs w:val="20"/>
                <w:lang w:val="sl-SI" w:eastAsia="sl-SI"/>
              </w:rPr>
              <w:t>5,0</w:t>
            </w:r>
          </w:p>
        </w:tc>
        <w:tc>
          <w:tcPr>
            <w:tcW w:w="738" w:type="pct"/>
            <w:tcBorders>
              <w:top w:val="nil"/>
              <w:left w:val="single" w:sz="4" w:space="0" w:color="auto"/>
              <w:bottom w:val="single" w:sz="4" w:space="0" w:color="auto"/>
              <w:right w:val="single" w:sz="4" w:space="0" w:color="auto"/>
            </w:tcBorders>
            <w:vAlign w:val="center"/>
          </w:tcPr>
          <w:p w14:paraId="4D323C4D" w14:textId="77777777" w:rsidR="007717F7" w:rsidRPr="00D824D0" w:rsidRDefault="007717F7" w:rsidP="00F226F0">
            <w:pPr>
              <w:widowControl w:val="0"/>
              <w:suppressAutoHyphens/>
              <w:jc w:val="center"/>
              <w:rPr>
                <w:rFonts w:cs="Arial"/>
                <w:szCs w:val="20"/>
                <w:lang w:val="sl-SI" w:eastAsia="sl-SI"/>
              </w:rPr>
            </w:pPr>
            <w:r>
              <w:rPr>
                <w:rFonts w:cs="Arial"/>
                <w:szCs w:val="20"/>
                <w:lang w:val="sl-SI" w:eastAsia="sl-SI"/>
              </w:rPr>
              <w:t>50</w:t>
            </w:r>
          </w:p>
        </w:tc>
        <w:tc>
          <w:tcPr>
            <w:tcW w:w="585" w:type="pct"/>
            <w:vAlign w:val="center"/>
          </w:tcPr>
          <w:p w14:paraId="1B403CA1" w14:textId="06DEDF5C" w:rsidR="007717F7" w:rsidRPr="00D824D0" w:rsidRDefault="00450640" w:rsidP="00F226F0">
            <w:pPr>
              <w:widowControl w:val="0"/>
              <w:suppressAutoHyphens/>
              <w:jc w:val="center"/>
              <w:rPr>
                <w:rFonts w:cs="Arial"/>
                <w:szCs w:val="20"/>
                <w:lang w:val="sl-SI" w:eastAsia="sl-SI"/>
              </w:rPr>
            </w:pPr>
            <w:r>
              <w:rPr>
                <w:rFonts w:cs="Arial"/>
                <w:szCs w:val="20"/>
                <w:lang w:val="sl-SI" w:eastAsia="sl-SI"/>
              </w:rPr>
              <w:t>0</w:t>
            </w:r>
          </w:p>
        </w:tc>
        <w:tc>
          <w:tcPr>
            <w:tcW w:w="663" w:type="pct"/>
            <w:shd w:val="clear" w:color="auto" w:fill="000000" w:themeFill="text1"/>
            <w:vAlign w:val="center"/>
          </w:tcPr>
          <w:p w14:paraId="0A629A20" w14:textId="3532E2F9" w:rsidR="007717F7" w:rsidRPr="00D824D0" w:rsidRDefault="007717F7" w:rsidP="00F226F0">
            <w:pPr>
              <w:widowControl w:val="0"/>
              <w:suppressAutoHyphens/>
              <w:jc w:val="center"/>
              <w:rPr>
                <w:rFonts w:cs="Arial"/>
                <w:szCs w:val="20"/>
                <w:lang w:val="sl-SI" w:eastAsia="sl-SI"/>
              </w:rPr>
            </w:pPr>
          </w:p>
        </w:tc>
        <w:tc>
          <w:tcPr>
            <w:tcW w:w="661" w:type="pct"/>
            <w:shd w:val="clear" w:color="auto" w:fill="000000" w:themeFill="text1"/>
            <w:vAlign w:val="center"/>
          </w:tcPr>
          <w:p w14:paraId="03BF627E" w14:textId="48E5DBED" w:rsidR="007717F7" w:rsidRPr="00D824D0" w:rsidRDefault="007717F7" w:rsidP="00F226F0">
            <w:pPr>
              <w:widowControl w:val="0"/>
              <w:suppressAutoHyphens/>
              <w:ind w:left="-108" w:right="-108"/>
              <w:jc w:val="center"/>
              <w:rPr>
                <w:rFonts w:cs="Arial"/>
                <w:szCs w:val="20"/>
                <w:lang w:val="sl-SI" w:eastAsia="sl-SI"/>
              </w:rPr>
            </w:pPr>
          </w:p>
        </w:tc>
      </w:tr>
      <w:tr w:rsidR="007717F7" w:rsidRPr="008216B2" w14:paraId="5279CC94" w14:textId="77777777" w:rsidTr="00F226F0">
        <w:trPr>
          <w:trHeight w:val="520"/>
        </w:trPr>
        <w:tc>
          <w:tcPr>
            <w:tcW w:w="221" w:type="pct"/>
            <w:vAlign w:val="center"/>
          </w:tcPr>
          <w:p w14:paraId="0267E39D" w14:textId="77777777" w:rsidR="007717F7" w:rsidRPr="008216B2" w:rsidRDefault="007717F7" w:rsidP="00F226F0">
            <w:pPr>
              <w:widowControl w:val="0"/>
              <w:suppressAutoHyphens/>
              <w:ind w:left="-57" w:right="-57"/>
              <w:jc w:val="center"/>
              <w:rPr>
                <w:rFonts w:cs="Arial"/>
                <w:sz w:val="18"/>
                <w:szCs w:val="18"/>
                <w:lang w:val="sl-SI" w:eastAsia="sl-SI"/>
              </w:rPr>
            </w:pPr>
            <w:r w:rsidRPr="008216B2">
              <w:rPr>
                <w:rFonts w:cs="Arial"/>
                <w:sz w:val="18"/>
                <w:szCs w:val="18"/>
                <w:lang w:val="sl-SI" w:eastAsia="sl-SI"/>
              </w:rPr>
              <w:t>7.</w:t>
            </w:r>
          </w:p>
        </w:tc>
        <w:tc>
          <w:tcPr>
            <w:tcW w:w="808" w:type="pct"/>
            <w:tcBorders>
              <w:top w:val="nil"/>
              <w:left w:val="single" w:sz="4" w:space="0" w:color="auto"/>
              <w:bottom w:val="single" w:sz="4" w:space="0" w:color="auto"/>
              <w:right w:val="single" w:sz="4" w:space="0" w:color="auto"/>
            </w:tcBorders>
            <w:vAlign w:val="center"/>
          </w:tcPr>
          <w:p w14:paraId="6693A991" w14:textId="77777777" w:rsidR="007717F7" w:rsidRPr="008216B2" w:rsidRDefault="007717F7" w:rsidP="00F226F0">
            <w:pPr>
              <w:widowControl w:val="0"/>
              <w:suppressAutoHyphens/>
              <w:rPr>
                <w:rFonts w:cs="Arial"/>
                <w:szCs w:val="20"/>
                <w:lang w:val="sl-SI" w:eastAsia="sl-SI"/>
              </w:rPr>
            </w:pPr>
            <w:r w:rsidRPr="008216B2">
              <w:rPr>
                <w:rFonts w:cs="Arial"/>
                <w:szCs w:val="20"/>
                <w:lang w:val="sl-SI" w:eastAsia="sl-SI"/>
              </w:rPr>
              <w:t>10 % O</w:t>
            </w:r>
            <w:r w:rsidRPr="008216B2">
              <w:rPr>
                <w:rFonts w:cs="Arial"/>
                <w:szCs w:val="20"/>
                <w:vertAlign w:val="subscript"/>
                <w:lang w:val="sl-SI" w:eastAsia="sl-SI"/>
              </w:rPr>
              <w:t xml:space="preserve">2 </w:t>
            </w:r>
            <w:r w:rsidRPr="008216B2">
              <w:rPr>
                <w:rFonts w:cs="Arial"/>
                <w:szCs w:val="20"/>
                <w:lang w:val="sl-SI" w:eastAsia="sl-SI"/>
              </w:rPr>
              <w:t>v He</w:t>
            </w:r>
          </w:p>
        </w:tc>
        <w:tc>
          <w:tcPr>
            <w:tcW w:w="588" w:type="pct"/>
            <w:tcBorders>
              <w:top w:val="nil"/>
              <w:left w:val="nil"/>
              <w:bottom w:val="single" w:sz="4" w:space="0" w:color="auto"/>
              <w:right w:val="single" w:sz="4" w:space="0" w:color="auto"/>
            </w:tcBorders>
            <w:vAlign w:val="center"/>
          </w:tcPr>
          <w:p w14:paraId="49DD0DF9" w14:textId="77777777" w:rsidR="007717F7" w:rsidRPr="008216B2" w:rsidRDefault="007717F7" w:rsidP="00F226F0">
            <w:pPr>
              <w:widowControl w:val="0"/>
              <w:suppressAutoHyphens/>
              <w:jc w:val="center"/>
              <w:rPr>
                <w:rFonts w:cs="Arial"/>
                <w:szCs w:val="20"/>
                <w:lang w:val="sl-SI" w:eastAsia="sl-SI"/>
              </w:rPr>
            </w:pPr>
            <w:r>
              <w:rPr>
                <w:rFonts w:cs="Arial"/>
                <w:szCs w:val="20"/>
                <w:lang w:val="sl-SI" w:eastAsia="sl-SI"/>
              </w:rPr>
              <w:t>/</w:t>
            </w:r>
          </w:p>
        </w:tc>
        <w:tc>
          <w:tcPr>
            <w:tcW w:w="736" w:type="pct"/>
            <w:tcBorders>
              <w:top w:val="single" w:sz="4" w:space="0" w:color="auto"/>
              <w:left w:val="nil"/>
              <w:bottom w:val="single" w:sz="4" w:space="0" w:color="auto"/>
              <w:right w:val="single" w:sz="4" w:space="0" w:color="auto"/>
            </w:tcBorders>
            <w:vAlign w:val="center"/>
          </w:tcPr>
          <w:p w14:paraId="406DE253" w14:textId="77777777" w:rsidR="007717F7" w:rsidRPr="008216B2" w:rsidRDefault="007717F7" w:rsidP="00F226F0">
            <w:pPr>
              <w:widowControl w:val="0"/>
              <w:suppressAutoHyphens/>
              <w:jc w:val="center"/>
              <w:rPr>
                <w:rFonts w:cs="Arial"/>
                <w:szCs w:val="20"/>
                <w:lang w:val="sl-SI" w:eastAsia="sl-SI"/>
              </w:rPr>
            </w:pPr>
            <w:r w:rsidRPr="008216B2">
              <w:rPr>
                <w:rFonts w:cs="Arial"/>
                <w:color w:val="000000"/>
                <w:szCs w:val="20"/>
                <w:lang w:val="sl-SI" w:eastAsia="sl-SI"/>
              </w:rPr>
              <w:t>5,0</w:t>
            </w:r>
          </w:p>
        </w:tc>
        <w:tc>
          <w:tcPr>
            <w:tcW w:w="738" w:type="pct"/>
            <w:tcBorders>
              <w:top w:val="single" w:sz="4" w:space="0" w:color="auto"/>
              <w:left w:val="single" w:sz="4" w:space="0" w:color="auto"/>
              <w:bottom w:val="single" w:sz="4" w:space="0" w:color="auto"/>
              <w:right w:val="single" w:sz="4" w:space="0" w:color="auto"/>
            </w:tcBorders>
            <w:vAlign w:val="center"/>
          </w:tcPr>
          <w:p w14:paraId="52904DF6" w14:textId="77777777" w:rsidR="007717F7" w:rsidRPr="008216B2" w:rsidRDefault="007717F7" w:rsidP="00F226F0">
            <w:pPr>
              <w:widowControl w:val="0"/>
              <w:suppressAutoHyphens/>
              <w:jc w:val="center"/>
              <w:rPr>
                <w:rFonts w:cs="Arial"/>
                <w:szCs w:val="20"/>
                <w:lang w:val="sl-SI" w:eastAsia="sl-SI"/>
              </w:rPr>
            </w:pPr>
            <w:r>
              <w:rPr>
                <w:rFonts w:cs="Arial"/>
                <w:szCs w:val="20"/>
                <w:lang w:val="sl-SI" w:eastAsia="sl-SI"/>
              </w:rPr>
              <w:t>50</w:t>
            </w:r>
          </w:p>
        </w:tc>
        <w:tc>
          <w:tcPr>
            <w:tcW w:w="585" w:type="pct"/>
            <w:vAlign w:val="center"/>
          </w:tcPr>
          <w:p w14:paraId="050BBEF9" w14:textId="628A78FB" w:rsidR="007717F7" w:rsidRPr="008216B2" w:rsidRDefault="00A8284C" w:rsidP="00F226F0">
            <w:pPr>
              <w:widowControl w:val="0"/>
              <w:suppressAutoHyphens/>
              <w:jc w:val="center"/>
              <w:rPr>
                <w:rFonts w:cs="Arial"/>
                <w:szCs w:val="20"/>
                <w:lang w:val="sl-SI" w:eastAsia="sl-SI"/>
              </w:rPr>
            </w:pPr>
            <w:r>
              <w:rPr>
                <w:rFonts w:cs="Arial"/>
                <w:szCs w:val="20"/>
                <w:lang w:val="sl-SI" w:eastAsia="sl-SI"/>
              </w:rPr>
              <w:t>2</w:t>
            </w:r>
          </w:p>
        </w:tc>
        <w:tc>
          <w:tcPr>
            <w:tcW w:w="663" w:type="pct"/>
            <w:vAlign w:val="center"/>
          </w:tcPr>
          <w:p w14:paraId="2EA9F973" w14:textId="77777777" w:rsidR="007717F7" w:rsidRPr="008216B2" w:rsidRDefault="007717F7" w:rsidP="00F226F0">
            <w:pPr>
              <w:widowControl w:val="0"/>
              <w:suppressAutoHyphens/>
              <w:jc w:val="center"/>
              <w:rPr>
                <w:rFonts w:cs="Arial"/>
                <w:szCs w:val="20"/>
                <w:lang w:val="sl-SI" w:eastAsia="sl-SI"/>
              </w:rPr>
            </w:pPr>
            <w:r w:rsidRPr="008216B2">
              <w:rPr>
                <w:rFonts w:cs="Arial"/>
                <w:szCs w:val="20"/>
                <w:lang w:val="sl-SI" w:eastAsia="sl-SI"/>
              </w:rPr>
              <w:fldChar w:fldCharType="begin">
                <w:ffData>
                  <w:name w:val="Besedilo40"/>
                  <w:enabled/>
                  <w:calcOnExit w:val="0"/>
                  <w:textInput/>
                </w:ffData>
              </w:fldChar>
            </w:r>
            <w:r w:rsidRPr="008216B2">
              <w:rPr>
                <w:rFonts w:cs="Arial"/>
                <w:szCs w:val="20"/>
                <w:lang w:val="sl-SI" w:eastAsia="sl-SI"/>
              </w:rPr>
              <w:instrText xml:space="preserve"> FORMTEXT </w:instrText>
            </w:r>
            <w:r w:rsidRPr="008216B2">
              <w:rPr>
                <w:rFonts w:cs="Arial"/>
                <w:szCs w:val="20"/>
                <w:lang w:val="sl-SI" w:eastAsia="sl-SI"/>
              </w:rPr>
            </w:r>
            <w:r w:rsidRPr="008216B2">
              <w:rPr>
                <w:rFonts w:cs="Arial"/>
                <w:szCs w:val="20"/>
                <w:lang w:val="sl-SI" w:eastAsia="sl-SI"/>
              </w:rPr>
              <w:fldChar w:fldCharType="separate"/>
            </w:r>
            <w:r w:rsidRPr="008216B2">
              <w:rPr>
                <w:rFonts w:eastAsia="MS Mincho" w:cs="Arial"/>
                <w:noProof/>
                <w:szCs w:val="20"/>
                <w:lang w:val="sl-SI" w:eastAsia="sl-SI"/>
              </w:rPr>
              <w:t> </w:t>
            </w:r>
            <w:r w:rsidRPr="008216B2">
              <w:rPr>
                <w:rFonts w:eastAsia="MS Mincho" w:cs="Arial"/>
                <w:noProof/>
                <w:szCs w:val="20"/>
                <w:lang w:val="sl-SI" w:eastAsia="sl-SI"/>
              </w:rPr>
              <w:t> </w:t>
            </w:r>
            <w:r w:rsidRPr="008216B2">
              <w:rPr>
                <w:rFonts w:eastAsia="MS Mincho" w:cs="Arial"/>
                <w:noProof/>
                <w:szCs w:val="20"/>
                <w:lang w:val="sl-SI" w:eastAsia="sl-SI"/>
              </w:rPr>
              <w:t> </w:t>
            </w:r>
            <w:r w:rsidRPr="008216B2">
              <w:rPr>
                <w:rFonts w:eastAsia="MS Mincho" w:cs="Arial"/>
                <w:noProof/>
                <w:szCs w:val="20"/>
                <w:lang w:val="sl-SI" w:eastAsia="sl-SI"/>
              </w:rPr>
              <w:t> </w:t>
            </w:r>
            <w:r w:rsidRPr="008216B2">
              <w:rPr>
                <w:rFonts w:eastAsia="MS Mincho" w:cs="Arial"/>
                <w:noProof/>
                <w:szCs w:val="20"/>
                <w:lang w:val="sl-SI" w:eastAsia="sl-SI"/>
              </w:rPr>
              <w:t> </w:t>
            </w:r>
            <w:r w:rsidRPr="008216B2">
              <w:rPr>
                <w:rFonts w:cs="Arial"/>
                <w:szCs w:val="20"/>
                <w:lang w:val="sl-SI" w:eastAsia="sl-SI"/>
              </w:rPr>
              <w:fldChar w:fldCharType="end"/>
            </w:r>
          </w:p>
        </w:tc>
        <w:tc>
          <w:tcPr>
            <w:tcW w:w="661" w:type="pct"/>
            <w:vAlign w:val="center"/>
          </w:tcPr>
          <w:p w14:paraId="49D383F3" w14:textId="77777777" w:rsidR="007717F7" w:rsidRPr="008216B2" w:rsidRDefault="007717F7" w:rsidP="00F226F0">
            <w:pPr>
              <w:widowControl w:val="0"/>
              <w:suppressAutoHyphens/>
              <w:ind w:left="-108" w:right="-108"/>
              <w:jc w:val="center"/>
              <w:rPr>
                <w:rFonts w:cs="Arial"/>
                <w:szCs w:val="20"/>
                <w:lang w:val="sl-SI" w:eastAsia="sl-SI"/>
              </w:rPr>
            </w:pPr>
            <w:r w:rsidRPr="008216B2">
              <w:rPr>
                <w:rFonts w:cs="Arial"/>
                <w:szCs w:val="20"/>
                <w:lang w:val="sl-SI" w:eastAsia="sl-SI"/>
              </w:rPr>
              <w:fldChar w:fldCharType="begin">
                <w:ffData>
                  <w:name w:val="Besedilo40"/>
                  <w:enabled/>
                  <w:calcOnExit w:val="0"/>
                  <w:textInput/>
                </w:ffData>
              </w:fldChar>
            </w:r>
            <w:r w:rsidRPr="008216B2">
              <w:rPr>
                <w:rFonts w:cs="Arial"/>
                <w:szCs w:val="20"/>
                <w:lang w:val="sl-SI" w:eastAsia="sl-SI"/>
              </w:rPr>
              <w:instrText xml:space="preserve"> FORMTEXT </w:instrText>
            </w:r>
            <w:r w:rsidRPr="008216B2">
              <w:rPr>
                <w:rFonts w:cs="Arial"/>
                <w:szCs w:val="20"/>
                <w:lang w:val="sl-SI" w:eastAsia="sl-SI"/>
              </w:rPr>
            </w:r>
            <w:r w:rsidRPr="008216B2">
              <w:rPr>
                <w:rFonts w:cs="Arial"/>
                <w:szCs w:val="20"/>
                <w:lang w:val="sl-SI" w:eastAsia="sl-SI"/>
              </w:rPr>
              <w:fldChar w:fldCharType="separate"/>
            </w:r>
            <w:r w:rsidRPr="008216B2">
              <w:rPr>
                <w:rFonts w:eastAsia="MS Mincho" w:cs="Arial"/>
                <w:noProof/>
                <w:szCs w:val="20"/>
                <w:lang w:val="sl-SI" w:eastAsia="sl-SI"/>
              </w:rPr>
              <w:t> </w:t>
            </w:r>
            <w:r w:rsidRPr="008216B2">
              <w:rPr>
                <w:rFonts w:eastAsia="MS Mincho" w:cs="Arial"/>
                <w:noProof/>
                <w:szCs w:val="20"/>
                <w:lang w:val="sl-SI" w:eastAsia="sl-SI"/>
              </w:rPr>
              <w:t> </w:t>
            </w:r>
            <w:r w:rsidRPr="008216B2">
              <w:rPr>
                <w:rFonts w:eastAsia="MS Mincho" w:cs="Arial"/>
                <w:noProof/>
                <w:szCs w:val="20"/>
                <w:lang w:val="sl-SI" w:eastAsia="sl-SI"/>
              </w:rPr>
              <w:t> </w:t>
            </w:r>
            <w:r w:rsidRPr="008216B2">
              <w:rPr>
                <w:rFonts w:eastAsia="MS Mincho" w:cs="Arial"/>
                <w:noProof/>
                <w:szCs w:val="20"/>
                <w:lang w:val="sl-SI" w:eastAsia="sl-SI"/>
              </w:rPr>
              <w:t> </w:t>
            </w:r>
            <w:r w:rsidRPr="008216B2">
              <w:rPr>
                <w:rFonts w:eastAsia="MS Mincho" w:cs="Arial"/>
                <w:noProof/>
                <w:szCs w:val="20"/>
                <w:lang w:val="sl-SI" w:eastAsia="sl-SI"/>
              </w:rPr>
              <w:t> </w:t>
            </w:r>
            <w:r w:rsidRPr="008216B2">
              <w:rPr>
                <w:rFonts w:cs="Arial"/>
                <w:szCs w:val="20"/>
                <w:lang w:val="sl-SI" w:eastAsia="sl-SI"/>
              </w:rPr>
              <w:fldChar w:fldCharType="end"/>
            </w:r>
          </w:p>
        </w:tc>
      </w:tr>
      <w:tr w:rsidR="007717F7" w:rsidRPr="008216B2" w14:paraId="349E3036" w14:textId="77777777" w:rsidTr="00F226F0">
        <w:trPr>
          <w:trHeight w:val="520"/>
        </w:trPr>
        <w:tc>
          <w:tcPr>
            <w:tcW w:w="221" w:type="pct"/>
            <w:tcBorders>
              <w:bottom w:val="single" w:sz="4" w:space="0" w:color="auto"/>
            </w:tcBorders>
            <w:vAlign w:val="center"/>
          </w:tcPr>
          <w:p w14:paraId="25AA38A9" w14:textId="77777777" w:rsidR="007717F7" w:rsidRPr="00AC28A6" w:rsidRDefault="007717F7" w:rsidP="00F226F0">
            <w:pPr>
              <w:widowControl w:val="0"/>
              <w:suppressAutoHyphens/>
              <w:ind w:left="-57" w:right="-57"/>
              <w:jc w:val="center"/>
              <w:rPr>
                <w:rFonts w:cs="Arial"/>
                <w:b/>
                <w:bCs/>
                <w:sz w:val="18"/>
                <w:szCs w:val="18"/>
                <w:lang w:val="sl-SI" w:eastAsia="sl-SI"/>
              </w:rPr>
            </w:pPr>
            <w:r w:rsidRPr="00AC28A6">
              <w:rPr>
                <w:rFonts w:cs="Arial"/>
                <w:b/>
                <w:bCs/>
                <w:sz w:val="18"/>
                <w:szCs w:val="18"/>
                <w:lang w:val="sl-SI" w:eastAsia="sl-SI"/>
              </w:rPr>
              <w:t>B)</w:t>
            </w:r>
          </w:p>
        </w:tc>
        <w:tc>
          <w:tcPr>
            <w:tcW w:w="2870" w:type="pct"/>
            <w:gridSpan w:val="4"/>
            <w:tcBorders>
              <w:bottom w:val="single" w:sz="4" w:space="0" w:color="auto"/>
            </w:tcBorders>
            <w:vAlign w:val="center"/>
          </w:tcPr>
          <w:p w14:paraId="0E4C7EA5" w14:textId="4C855677" w:rsidR="007717F7" w:rsidRPr="008216B2" w:rsidRDefault="007717F7" w:rsidP="00F226F0">
            <w:pPr>
              <w:widowControl w:val="0"/>
              <w:suppressAutoHyphens/>
              <w:rPr>
                <w:rFonts w:cs="Arial"/>
                <w:szCs w:val="20"/>
                <w:lang w:val="sl-SI" w:eastAsia="sl-SI"/>
              </w:rPr>
            </w:pPr>
            <w:r w:rsidRPr="0053466E">
              <w:rPr>
                <w:rFonts w:cs="Arial"/>
                <w:b/>
                <w:bCs/>
                <w:szCs w:val="20"/>
                <w:lang w:val="sl-SI" w:eastAsia="sl-SI"/>
              </w:rPr>
              <w:t>Dobava dodatnih plinov in materiala</w:t>
            </w:r>
            <w:r>
              <w:rPr>
                <w:rFonts w:cs="Arial"/>
                <w:szCs w:val="20"/>
                <w:lang w:val="sl-SI" w:eastAsia="sl-SI"/>
              </w:rPr>
              <w:t xml:space="preserve"> v višini </w:t>
            </w:r>
            <w:r w:rsidRPr="004427BE">
              <w:rPr>
                <w:rFonts w:cs="Arial"/>
                <w:szCs w:val="20"/>
                <w:u w:val="single"/>
                <w:lang w:val="sl-SI" w:eastAsia="sl-SI"/>
              </w:rPr>
              <w:t>10 %</w:t>
            </w:r>
            <w:r>
              <w:rPr>
                <w:rFonts w:cs="Arial"/>
                <w:szCs w:val="20"/>
                <w:lang w:val="sl-SI" w:eastAsia="sl-SI"/>
              </w:rPr>
              <w:t xml:space="preserve"> ponudbene vrednosti za leto 202</w:t>
            </w:r>
            <w:r w:rsidR="00C50D9B">
              <w:rPr>
                <w:rFonts w:cs="Arial"/>
                <w:szCs w:val="20"/>
                <w:lang w:val="sl-SI" w:eastAsia="sl-SI"/>
              </w:rPr>
              <w:t>7</w:t>
            </w:r>
            <w:r>
              <w:rPr>
                <w:rFonts w:cs="Arial"/>
                <w:szCs w:val="20"/>
                <w:lang w:val="sl-SI" w:eastAsia="sl-SI"/>
              </w:rPr>
              <w:t xml:space="preserve"> (10 % od seštevka postavk pod A)</w:t>
            </w:r>
            <w:r w:rsidR="004427BE">
              <w:rPr>
                <w:rFonts w:cs="Arial"/>
                <w:szCs w:val="20"/>
                <w:lang w:val="sl-SI" w:eastAsia="sl-SI"/>
              </w:rPr>
              <w:t xml:space="preserve"> točko)</w:t>
            </w:r>
          </w:p>
        </w:tc>
        <w:tc>
          <w:tcPr>
            <w:tcW w:w="585" w:type="pct"/>
            <w:tcBorders>
              <w:bottom w:val="single" w:sz="4" w:space="0" w:color="auto"/>
            </w:tcBorders>
            <w:vAlign w:val="center"/>
          </w:tcPr>
          <w:p w14:paraId="27A32BDA" w14:textId="77777777" w:rsidR="007717F7" w:rsidRPr="008216B2" w:rsidRDefault="007717F7" w:rsidP="00F226F0">
            <w:pPr>
              <w:widowControl w:val="0"/>
              <w:suppressAutoHyphens/>
              <w:jc w:val="center"/>
              <w:rPr>
                <w:rFonts w:cs="Arial"/>
                <w:szCs w:val="20"/>
                <w:lang w:val="sl-SI" w:eastAsia="sl-SI"/>
              </w:rPr>
            </w:pPr>
            <w:r>
              <w:rPr>
                <w:rFonts w:cs="Arial"/>
                <w:szCs w:val="20"/>
                <w:lang w:val="sl-SI" w:eastAsia="sl-SI"/>
              </w:rPr>
              <w:t>/</w:t>
            </w:r>
          </w:p>
        </w:tc>
        <w:tc>
          <w:tcPr>
            <w:tcW w:w="663" w:type="pct"/>
            <w:tcBorders>
              <w:bottom w:val="single" w:sz="4" w:space="0" w:color="auto"/>
            </w:tcBorders>
            <w:vAlign w:val="center"/>
          </w:tcPr>
          <w:p w14:paraId="39D60E9B" w14:textId="77777777" w:rsidR="007717F7" w:rsidRPr="008216B2" w:rsidRDefault="007717F7" w:rsidP="00F226F0">
            <w:pPr>
              <w:widowControl w:val="0"/>
              <w:suppressAutoHyphens/>
              <w:jc w:val="center"/>
              <w:rPr>
                <w:rFonts w:cs="Arial"/>
                <w:szCs w:val="20"/>
                <w:lang w:val="sl-SI" w:eastAsia="sl-SI"/>
              </w:rPr>
            </w:pPr>
            <w:r>
              <w:rPr>
                <w:rFonts w:cs="Arial"/>
                <w:szCs w:val="20"/>
                <w:lang w:val="sl-SI" w:eastAsia="sl-SI"/>
              </w:rPr>
              <w:t>/</w:t>
            </w:r>
          </w:p>
        </w:tc>
        <w:tc>
          <w:tcPr>
            <w:tcW w:w="661" w:type="pct"/>
            <w:vAlign w:val="center"/>
          </w:tcPr>
          <w:p w14:paraId="63FB23ED" w14:textId="77777777" w:rsidR="007717F7" w:rsidRPr="008216B2" w:rsidRDefault="007717F7" w:rsidP="00F226F0">
            <w:pPr>
              <w:widowControl w:val="0"/>
              <w:suppressAutoHyphens/>
              <w:ind w:left="-108" w:right="-108"/>
              <w:jc w:val="center"/>
              <w:rPr>
                <w:rFonts w:cs="Arial"/>
                <w:szCs w:val="20"/>
                <w:lang w:val="sl-SI" w:eastAsia="sl-SI"/>
              </w:rPr>
            </w:pPr>
            <w:r w:rsidRPr="008216B2">
              <w:rPr>
                <w:rFonts w:cs="Arial"/>
                <w:szCs w:val="20"/>
                <w:lang w:val="sl-SI" w:eastAsia="sl-SI"/>
              </w:rPr>
              <w:fldChar w:fldCharType="begin">
                <w:ffData>
                  <w:name w:val="Besedilo40"/>
                  <w:enabled/>
                  <w:calcOnExit w:val="0"/>
                  <w:textInput/>
                </w:ffData>
              </w:fldChar>
            </w:r>
            <w:r w:rsidRPr="008216B2">
              <w:rPr>
                <w:rFonts w:cs="Arial"/>
                <w:szCs w:val="20"/>
                <w:lang w:val="sl-SI" w:eastAsia="sl-SI"/>
              </w:rPr>
              <w:instrText xml:space="preserve"> FORMTEXT </w:instrText>
            </w:r>
            <w:r w:rsidRPr="008216B2">
              <w:rPr>
                <w:rFonts w:cs="Arial"/>
                <w:szCs w:val="20"/>
                <w:lang w:val="sl-SI" w:eastAsia="sl-SI"/>
              </w:rPr>
            </w:r>
            <w:r w:rsidRPr="008216B2">
              <w:rPr>
                <w:rFonts w:cs="Arial"/>
                <w:szCs w:val="20"/>
                <w:lang w:val="sl-SI" w:eastAsia="sl-SI"/>
              </w:rPr>
              <w:fldChar w:fldCharType="separate"/>
            </w:r>
            <w:r w:rsidRPr="008216B2">
              <w:rPr>
                <w:rFonts w:eastAsia="MS Mincho" w:cs="Arial"/>
                <w:noProof/>
                <w:szCs w:val="20"/>
                <w:lang w:val="sl-SI" w:eastAsia="sl-SI"/>
              </w:rPr>
              <w:t> </w:t>
            </w:r>
            <w:r w:rsidRPr="008216B2">
              <w:rPr>
                <w:rFonts w:eastAsia="MS Mincho" w:cs="Arial"/>
                <w:noProof/>
                <w:szCs w:val="20"/>
                <w:lang w:val="sl-SI" w:eastAsia="sl-SI"/>
              </w:rPr>
              <w:t> </w:t>
            </w:r>
            <w:r w:rsidRPr="008216B2">
              <w:rPr>
                <w:rFonts w:eastAsia="MS Mincho" w:cs="Arial"/>
                <w:noProof/>
                <w:szCs w:val="20"/>
                <w:lang w:val="sl-SI" w:eastAsia="sl-SI"/>
              </w:rPr>
              <w:t> </w:t>
            </w:r>
            <w:r w:rsidRPr="008216B2">
              <w:rPr>
                <w:rFonts w:eastAsia="MS Mincho" w:cs="Arial"/>
                <w:noProof/>
                <w:szCs w:val="20"/>
                <w:lang w:val="sl-SI" w:eastAsia="sl-SI"/>
              </w:rPr>
              <w:t> </w:t>
            </w:r>
            <w:r w:rsidRPr="008216B2">
              <w:rPr>
                <w:rFonts w:eastAsia="MS Mincho" w:cs="Arial"/>
                <w:noProof/>
                <w:szCs w:val="20"/>
                <w:lang w:val="sl-SI" w:eastAsia="sl-SI"/>
              </w:rPr>
              <w:t> </w:t>
            </w:r>
            <w:r w:rsidRPr="008216B2">
              <w:rPr>
                <w:rFonts w:cs="Arial"/>
                <w:szCs w:val="20"/>
                <w:lang w:val="sl-SI" w:eastAsia="sl-SI"/>
              </w:rPr>
              <w:fldChar w:fldCharType="end"/>
            </w:r>
          </w:p>
        </w:tc>
      </w:tr>
      <w:tr w:rsidR="007717F7" w:rsidRPr="008216B2" w14:paraId="4293CAEA" w14:textId="77777777" w:rsidTr="00F226F0">
        <w:trPr>
          <w:trHeight w:val="520"/>
        </w:trPr>
        <w:tc>
          <w:tcPr>
            <w:tcW w:w="221" w:type="pct"/>
            <w:tcBorders>
              <w:left w:val="nil"/>
              <w:bottom w:val="nil"/>
              <w:right w:val="nil"/>
            </w:tcBorders>
            <w:vAlign w:val="center"/>
          </w:tcPr>
          <w:p w14:paraId="33AC5DC9" w14:textId="77777777" w:rsidR="007717F7" w:rsidRDefault="007717F7" w:rsidP="00F226F0">
            <w:pPr>
              <w:widowControl w:val="0"/>
              <w:suppressAutoHyphens/>
              <w:ind w:left="-57" w:right="-57"/>
              <w:jc w:val="center"/>
              <w:rPr>
                <w:rFonts w:cs="Arial"/>
                <w:sz w:val="18"/>
                <w:szCs w:val="18"/>
                <w:lang w:val="sl-SI" w:eastAsia="sl-SI"/>
              </w:rPr>
            </w:pPr>
          </w:p>
        </w:tc>
        <w:tc>
          <w:tcPr>
            <w:tcW w:w="808" w:type="pct"/>
            <w:tcBorders>
              <w:left w:val="nil"/>
              <w:bottom w:val="nil"/>
              <w:right w:val="nil"/>
            </w:tcBorders>
            <w:vAlign w:val="center"/>
          </w:tcPr>
          <w:p w14:paraId="7696BD82" w14:textId="77777777" w:rsidR="007717F7" w:rsidRPr="008216B2" w:rsidRDefault="007717F7" w:rsidP="00F226F0">
            <w:pPr>
              <w:widowControl w:val="0"/>
              <w:suppressAutoHyphens/>
              <w:rPr>
                <w:rFonts w:cs="Arial"/>
                <w:szCs w:val="20"/>
                <w:lang w:val="sl-SI" w:eastAsia="sl-SI"/>
              </w:rPr>
            </w:pPr>
          </w:p>
        </w:tc>
        <w:tc>
          <w:tcPr>
            <w:tcW w:w="588" w:type="pct"/>
            <w:tcBorders>
              <w:left w:val="nil"/>
              <w:bottom w:val="nil"/>
              <w:right w:val="nil"/>
            </w:tcBorders>
            <w:vAlign w:val="center"/>
          </w:tcPr>
          <w:p w14:paraId="0FF12E19" w14:textId="77777777" w:rsidR="007717F7" w:rsidRPr="008216B2" w:rsidRDefault="007717F7" w:rsidP="00F226F0">
            <w:pPr>
              <w:widowControl w:val="0"/>
              <w:suppressAutoHyphens/>
              <w:jc w:val="center"/>
              <w:rPr>
                <w:rFonts w:cs="Arial"/>
                <w:szCs w:val="20"/>
                <w:lang w:val="sl-SI" w:eastAsia="sl-SI"/>
              </w:rPr>
            </w:pPr>
          </w:p>
        </w:tc>
        <w:tc>
          <w:tcPr>
            <w:tcW w:w="736" w:type="pct"/>
            <w:tcBorders>
              <w:left w:val="nil"/>
              <w:bottom w:val="nil"/>
              <w:right w:val="nil"/>
            </w:tcBorders>
            <w:vAlign w:val="center"/>
          </w:tcPr>
          <w:p w14:paraId="328230F3" w14:textId="77777777" w:rsidR="007717F7" w:rsidRPr="008216B2" w:rsidRDefault="007717F7" w:rsidP="00F226F0">
            <w:pPr>
              <w:widowControl w:val="0"/>
              <w:suppressAutoHyphens/>
              <w:jc w:val="center"/>
              <w:rPr>
                <w:rFonts w:cs="Arial"/>
                <w:szCs w:val="20"/>
                <w:lang w:val="sl-SI" w:eastAsia="sl-SI"/>
              </w:rPr>
            </w:pPr>
          </w:p>
        </w:tc>
        <w:tc>
          <w:tcPr>
            <w:tcW w:w="738" w:type="pct"/>
            <w:tcBorders>
              <w:left w:val="nil"/>
              <w:bottom w:val="nil"/>
              <w:right w:val="nil"/>
            </w:tcBorders>
            <w:vAlign w:val="center"/>
          </w:tcPr>
          <w:p w14:paraId="479CB923" w14:textId="77777777" w:rsidR="007717F7" w:rsidRPr="008216B2" w:rsidRDefault="007717F7" w:rsidP="00F226F0">
            <w:pPr>
              <w:widowControl w:val="0"/>
              <w:suppressAutoHyphens/>
              <w:jc w:val="center"/>
              <w:rPr>
                <w:rFonts w:cs="Arial"/>
                <w:szCs w:val="20"/>
                <w:lang w:val="sl-SI" w:eastAsia="sl-SI"/>
              </w:rPr>
            </w:pPr>
          </w:p>
        </w:tc>
        <w:tc>
          <w:tcPr>
            <w:tcW w:w="585" w:type="pct"/>
            <w:tcBorders>
              <w:left w:val="nil"/>
              <w:bottom w:val="nil"/>
              <w:right w:val="nil"/>
            </w:tcBorders>
            <w:vAlign w:val="center"/>
          </w:tcPr>
          <w:p w14:paraId="62774BE7" w14:textId="77777777" w:rsidR="007717F7" w:rsidRPr="008216B2" w:rsidRDefault="007717F7" w:rsidP="00F226F0">
            <w:pPr>
              <w:widowControl w:val="0"/>
              <w:suppressAutoHyphens/>
              <w:jc w:val="center"/>
              <w:rPr>
                <w:rFonts w:cs="Arial"/>
                <w:szCs w:val="20"/>
                <w:lang w:val="sl-SI" w:eastAsia="sl-SI"/>
              </w:rPr>
            </w:pPr>
          </w:p>
        </w:tc>
        <w:tc>
          <w:tcPr>
            <w:tcW w:w="663" w:type="pct"/>
            <w:tcBorders>
              <w:left w:val="nil"/>
              <w:bottom w:val="nil"/>
            </w:tcBorders>
            <w:vAlign w:val="center"/>
          </w:tcPr>
          <w:p w14:paraId="15A7D51B" w14:textId="77777777" w:rsidR="007717F7" w:rsidRPr="008216B2" w:rsidRDefault="007717F7" w:rsidP="00F226F0">
            <w:pPr>
              <w:widowControl w:val="0"/>
              <w:suppressAutoHyphens/>
              <w:jc w:val="right"/>
              <w:rPr>
                <w:rFonts w:cs="Arial"/>
                <w:szCs w:val="20"/>
                <w:lang w:val="sl-SI" w:eastAsia="sl-SI"/>
              </w:rPr>
            </w:pPr>
            <w:r>
              <w:rPr>
                <w:rFonts w:cs="Arial"/>
                <w:szCs w:val="20"/>
                <w:lang w:val="sl-SI" w:eastAsia="sl-SI"/>
              </w:rPr>
              <w:t>Skupaj:</w:t>
            </w:r>
          </w:p>
        </w:tc>
        <w:tc>
          <w:tcPr>
            <w:tcW w:w="661" w:type="pct"/>
            <w:vAlign w:val="center"/>
          </w:tcPr>
          <w:p w14:paraId="62A72DC5" w14:textId="77777777" w:rsidR="007717F7" w:rsidRPr="008216B2" w:rsidRDefault="007717F7" w:rsidP="00F226F0">
            <w:pPr>
              <w:widowControl w:val="0"/>
              <w:suppressAutoHyphens/>
              <w:ind w:left="-108" w:right="-108"/>
              <w:jc w:val="center"/>
              <w:rPr>
                <w:rFonts w:cs="Arial"/>
                <w:szCs w:val="20"/>
                <w:lang w:val="sl-SI" w:eastAsia="sl-SI"/>
              </w:rPr>
            </w:pPr>
            <w:r w:rsidRPr="008216B2">
              <w:rPr>
                <w:rFonts w:cs="Arial"/>
                <w:szCs w:val="20"/>
                <w:lang w:val="sl-SI" w:eastAsia="sl-SI"/>
              </w:rPr>
              <w:fldChar w:fldCharType="begin">
                <w:ffData>
                  <w:name w:val="Besedilo40"/>
                  <w:enabled/>
                  <w:calcOnExit w:val="0"/>
                  <w:textInput/>
                </w:ffData>
              </w:fldChar>
            </w:r>
            <w:r w:rsidRPr="008216B2">
              <w:rPr>
                <w:rFonts w:cs="Arial"/>
                <w:szCs w:val="20"/>
                <w:lang w:val="sl-SI" w:eastAsia="sl-SI"/>
              </w:rPr>
              <w:instrText xml:space="preserve"> FORMTEXT </w:instrText>
            </w:r>
            <w:r w:rsidRPr="008216B2">
              <w:rPr>
                <w:rFonts w:cs="Arial"/>
                <w:szCs w:val="20"/>
                <w:lang w:val="sl-SI" w:eastAsia="sl-SI"/>
              </w:rPr>
            </w:r>
            <w:r w:rsidRPr="008216B2">
              <w:rPr>
                <w:rFonts w:cs="Arial"/>
                <w:szCs w:val="20"/>
                <w:lang w:val="sl-SI" w:eastAsia="sl-SI"/>
              </w:rPr>
              <w:fldChar w:fldCharType="separate"/>
            </w:r>
            <w:r w:rsidRPr="008216B2">
              <w:rPr>
                <w:rFonts w:eastAsia="MS Mincho" w:cs="Arial"/>
                <w:noProof/>
                <w:szCs w:val="20"/>
                <w:lang w:val="sl-SI" w:eastAsia="sl-SI"/>
              </w:rPr>
              <w:t> </w:t>
            </w:r>
            <w:r w:rsidRPr="008216B2">
              <w:rPr>
                <w:rFonts w:eastAsia="MS Mincho" w:cs="Arial"/>
                <w:noProof/>
                <w:szCs w:val="20"/>
                <w:lang w:val="sl-SI" w:eastAsia="sl-SI"/>
              </w:rPr>
              <w:t> </w:t>
            </w:r>
            <w:r w:rsidRPr="008216B2">
              <w:rPr>
                <w:rFonts w:eastAsia="MS Mincho" w:cs="Arial"/>
                <w:noProof/>
                <w:szCs w:val="20"/>
                <w:lang w:val="sl-SI" w:eastAsia="sl-SI"/>
              </w:rPr>
              <w:t> </w:t>
            </w:r>
            <w:r w:rsidRPr="008216B2">
              <w:rPr>
                <w:rFonts w:eastAsia="MS Mincho" w:cs="Arial"/>
                <w:noProof/>
                <w:szCs w:val="20"/>
                <w:lang w:val="sl-SI" w:eastAsia="sl-SI"/>
              </w:rPr>
              <w:t> </w:t>
            </w:r>
            <w:r w:rsidRPr="008216B2">
              <w:rPr>
                <w:rFonts w:eastAsia="MS Mincho" w:cs="Arial"/>
                <w:noProof/>
                <w:szCs w:val="20"/>
                <w:lang w:val="sl-SI" w:eastAsia="sl-SI"/>
              </w:rPr>
              <w:t> </w:t>
            </w:r>
            <w:r w:rsidRPr="008216B2">
              <w:rPr>
                <w:rFonts w:cs="Arial"/>
                <w:szCs w:val="20"/>
                <w:lang w:val="sl-SI" w:eastAsia="sl-SI"/>
              </w:rPr>
              <w:fldChar w:fldCharType="end"/>
            </w:r>
          </w:p>
        </w:tc>
      </w:tr>
      <w:tr w:rsidR="007717F7" w:rsidRPr="008216B2" w14:paraId="265335E5" w14:textId="77777777" w:rsidTr="00F226F0">
        <w:trPr>
          <w:trHeight w:val="520"/>
        </w:trPr>
        <w:tc>
          <w:tcPr>
            <w:tcW w:w="221" w:type="pct"/>
            <w:tcBorders>
              <w:top w:val="nil"/>
              <w:left w:val="nil"/>
              <w:bottom w:val="nil"/>
              <w:right w:val="nil"/>
            </w:tcBorders>
            <w:vAlign w:val="center"/>
          </w:tcPr>
          <w:p w14:paraId="3ADC3F83" w14:textId="77777777" w:rsidR="007717F7" w:rsidRDefault="007717F7" w:rsidP="00F226F0">
            <w:pPr>
              <w:widowControl w:val="0"/>
              <w:suppressAutoHyphens/>
              <w:ind w:left="-57" w:right="-57"/>
              <w:jc w:val="center"/>
              <w:rPr>
                <w:rFonts w:cs="Arial"/>
                <w:sz w:val="18"/>
                <w:szCs w:val="18"/>
                <w:lang w:val="sl-SI" w:eastAsia="sl-SI"/>
              </w:rPr>
            </w:pPr>
          </w:p>
        </w:tc>
        <w:tc>
          <w:tcPr>
            <w:tcW w:w="808" w:type="pct"/>
            <w:tcBorders>
              <w:top w:val="nil"/>
              <w:left w:val="nil"/>
              <w:bottom w:val="nil"/>
              <w:right w:val="nil"/>
            </w:tcBorders>
            <w:vAlign w:val="center"/>
          </w:tcPr>
          <w:p w14:paraId="2E7D4986" w14:textId="77777777" w:rsidR="007717F7" w:rsidRPr="008216B2" w:rsidRDefault="007717F7" w:rsidP="00F226F0">
            <w:pPr>
              <w:widowControl w:val="0"/>
              <w:suppressAutoHyphens/>
              <w:rPr>
                <w:rFonts w:cs="Arial"/>
                <w:szCs w:val="20"/>
                <w:lang w:val="sl-SI" w:eastAsia="sl-SI"/>
              </w:rPr>
            </w:pPr>
          </w:p>
        </w:tc>
        <w:tc>
          <w:tcPr>
            <w:tcW w:w="588" w:type="pct"/>
            <w:tcBorders>
              <w:top w:val="nil"/>
              <w:left w:val="nil"/>
              <w:bottom w:val="nil"/>
              <w:right w:val="nil"/>
            </w:tcBorders>
            <w:vAlign w:val="center"/>
          </w:tcPr>
          <w:p w14:paraId="177A77B8" w14:textId="77777777" w:rsidR="007717F7" w:rsidRPr="008216B2" w:rsidRDefault="007717F7" w:rsidP="00F226F0">
            <w:pPr>
              <w:widowControl w:val="0"/>
              <w:suppressAutoHyphens/>
              <w:jc w:val="center"/>
              <w:rPr>
                <w:rFonts w:cs="Arial"/>
                <w:szCs w:val="20"/>
                <w:lang w:val="sl-SI" w:eastAsia="sl-SI"/>
              </w:rPr>
            </w:pPr>
          </w:p>
        </w:tc>
        <w:tc>
          <w:tcPr>
            <w:tcW w:w="736" w:type="pct"/>
            <w:tcBorders>
              <w:top w:val="nil"/>
              <w:left w:val="nil"/>
              <w:bottom w:val="nil"/>
              <w:right w:val="nil"/>
            </w:tcBorders>
            <w:vAlign w:val="center"/>
          </w:tcPr>
          <w:p w14:paraId="504F7FBF" w14:textId="77777777" w:rsidR="007717F7" w:rsidRPr="008216B2" w:rsidRDefault="007717F7" w:rsidP="00F226F0">
            <w:pPr>
              <w:widowControl w:val="0"/>
              <w:suppressAutoHyphens/>
              <w:jc w:val="center"/>
              <w:rPr>
                <w:rFonts w:cs="Arial"/>
                <w:szCs w:val="20"/>
                <w:lang w:val="sl-SI" w:eastAsia="sl-SI"/>
              </w:rPr>
            </w:pPr>
          </w:p>
        </w:tc>
        <w:tc>
          <w:tcPr>
            <w:tcW w:w="738" w:type="pct"/>
            <w:tcBorders>
              <w:top w:val="nil"/>
              <w:left w:val="nil"/>
              <w:bottom w:val="nil"/>
              <w:right w:val="nil"/>
            </w:tcBorders>
            <w:vAlign w:val="center"/>
          </w:tcPr>
          <w:p w14:paraId="14E49B2E" w14:textId="77777777" w:rsidR="007717F7" w:rsidRPr="008216B2" w:rsidRDefault="007717F7" w:rsidP="00F226F0">
            <w:pPr>
              <w:widowControl w:val="0"/>
              <w:suppressAutoHyphens/>
              <w:jc w:val="center"/>
              <w:rPr>
                <w:rFonts w:cs="Arial"/>
                <w:szCs w:val="20"/>
                <w:lang w:val="sl-SI" w:eastAsia="sl-SI"/>
              </w:rPr>
            </w:pPr>
          </w:p>
        </w:tc>
        <w:tc>
          <w:tcPr>
            <w:tcW w:w="1248" w:type="pct"/>
            <w:gridSpan w:val="2"/>
            <w:tcBorders>
              <w:top w:val="nil"/>
              <w:left w:val="nil"/>
              <w:bottom w:val="nil"/>
            </w:tcBorders>
            <w:vAlign w:val="center"/>
          </w:tcPr>
          <w:p w14:paraId="2121F08E" w14:textId="77777777" w:rsidR="007717F7" w:rsidRPr="008216B2" w:rsidRDefault="007717F7" w:rsidP="00F226F0">
            <w:pPr>
              <w:widowControl w:val="0"/>
              <w:suppressAutoHyphens/>
              <w:jc w:val="right"/>
              <w:rPr>
                <w:rFonts w:cs="Arial"/>
                <w:szCs w:val="20"/>
                <w:lang w:val="sl-SI" w:eastAsia="sl-SI"/>
              </w:rPr>
            </w:pPr>
            <w:r>
              <w:rPr>
                <w:rFonts w:cs="Arial"/>
                <w:szCs w:val="20"/>
                <w:lang w:val="sl-SI" w:eastAsia="sl-SI"/>
              </w:rPr>
              <w:t>Višina DDV:</w:t>
            </w:r>
          </w:p>
        </w:tc>
        <w:tc>
          <w:tcPr>
            <w:tcW w:w="661" w:type="pct"/>
            <w:vAlign w:val="center"/>
          </w:tcPr>
          <w:p w14:paraId="2E163DF2" w14:textId="77777777" w:rsidR="007717F7" w:rsidRPr="008216B2" w:rsidRDefault="007717F7" w:rsidP="00F226F0">
            <w:pPr>
              <w:widowControl w:val="0"/>
              <w:suppressAutoHyphens/>
              <w:ind w:left="-108" w:right="-108"/>
              <w:jc w:val="center"/>
              <w:rPr>
                <w:rFonts w:cs="Arial"/>
                <w:szCs w:val="20"/>
                <w:lang w:val="sl-SI" w:eastAsia="sl-SI"/>
              </w:rPr>
            </w:pPr>
            <w:r w:rsidRPr="008216B2">
              <w:rPr>
                <w:rFonts w:cs="Arial"/>
                <w:szCs w:val="20"/>
                <w:lang w:val="sl-SI" w:eastAsia="sl-SI"/>
              </w:rPr>
              <w:fldChar w:fldCharType="begin">
                <w:ffData>
                  <w:name w:val="Besedilo40"/>
                  <w:enabled/>
                  <w:calcOnExit w:val="0"/>
                  <w:textInput/>
                </w:ffData>
              </w:fldChar>
            </w:r>
            <w:r w:rsidRPr="008216B2">
              <w:rPr>
                <w:rFonts w:cs="Arial"/>
                <w:szCs w:val="20"/>
                <w:lang w:val="sl-SI" w:eastAsia="sl-SI"/>
              </w:rPr>
              <w:instrText xml:space="preserve"> FORMTEXT </w:instrText>
            </w:r>
            <w:r w:rsidRPr="008216B2">
              <w:rPr>
                <w:rFonts w:cs="Arial"/>
                <w:szCs w:val="20"/>
                <w:lang w:val="sl-SI" w:eastAsia="sl-SI"/>
              </w:rPr>
            </w:r>
            <w:r w:rsidRPr="008216B2">
              <w:rPr>
                <w:rFonts w:cs="Arial"/>
                <w:szCs w:val="20"/>
                <w:lang w:val="sl-SI" w:eastAsia="sl-SI"/>
              </w:rPr>
              <w:fldChar w:fldCharType="separate"/>
            </w:r>
            <w:r w:rsidRPr="008216B2">
              <w:rPr>
                <w:rFonts w:eastAsia="MS Mincho" w:cs="Arial"/>
                <w:noProof/>
                <w:szCs w:val="20"/>
                <w:lang w:val="sl-SI" w:eastAsia="sl-SI"/>
              </w:rPr>
              <w:t> </w:t>
            </w:r>
            <w:r w:rsidRPr="008216B2">
              <w:rPr>
                <w:rFonts w:eastAsia="MS Mincho" w:cs="Arial"/>
                <w:noProof/>
                <w:szCs w:val="20"/>
                <w:lang w:val="sl-SI" w:eastAsia="sl-SI"/>
              </w:rPr>
              <w:t> </w:t>
            </w:r>
            <w:r w:rsidRPr="008216B2">
              <w:rPr>
                <w:rFonts w:eastAsia="MS Mincho" w:cs="Arial"/>
                <w:noProof/>
                <w:szCs w:val="20"/>
                <w:lang w:val="sl-SI" w:eastAsia="sl-SI"/>
              </w:rPr>
              <w:t> </w:t>
            </w:r>
            <w:r w:rsidRPr="008216B2">
              <w:rPr>
                <w:rFonts w:eastAsia="MS Mincho" w:cs="Arial"/>
                <w:noProof/>
                <w:szCs w:val="20"/>
                <w:lang w:val="sl-SI" w:eastAsia="sl-SI"/>
              </w:rPr>
              <w:t> </w:t>
            </w:r>
            <w:r w:rsidRPr="008216B2">
              <w:rPr>
                <w:rFonts w:eastAsia="MS Mincho" w:cs="Arial"/>
                <w:noProof/>
                <w:szCs w:val="20"/>
                <w:lang w:val="sl-SI" w:eastAsia="sl-SI"/>
              </w:rPr>
              <w:t> </w:t>
            </w:r>
            <w:r w:rsidRPr="008216B2">
              <w:rPr>
                <w:rFonts w:cs="Arial"/>
                <w:szCs w:val="20"/>
                <w:lang w:val="sl-SI" w:eastAsia="sl-SI"/>
              </w:rPr>
              <w:fldChar w:fldCharType="end"/>
            </w:r>
          </w:p>
        </w:tc>
      </w:tr>
      <w:tr w:rsidR="007717F7" w:rsidRPr="008216B2" w14:paraId="5A90235E" w14:textId="77777777" w:rsidTr="00F226F0">
        <w:trPr>
          <w:trHeight w:val="520"/>
        </w:trPr>
        <w:tc>
          <w:tcPr>
            <w:tcW w:w="221" w:type="pct"/>
            <w:tcBorders>
              <w:top w:val="nil"/>
              <w:left w:val="nil"/>
              <w:bottom w:val="nil"/>
              <w:right w:val="nil"/>
            </w:tcBorders>
            <w:vAlign w:val="center"/>
          </w:tcPr>
          <w:p w14:paraId="614768E2" w14:textId="77777777" w:rsidR="007717F7" w:rsidRPr="008216B2" w:rsidRDefault="007717F7" w:rsidP="00F226F0">
            <w:pPr>
              <w:widowControl w:val="0"/>
              <w:suppressAutoHyphens/>
              <w:jc w:val="center"/>
              <w:rPr>
                <w:rFonts w:cs="Arial"/>
                <w:sz w:val="18"/>
                <w:szCs w:val="18"/>
                <w:lang w:val="sl-SI" w:eastAsia="sl-SI"/>
              </w:rPr>
            </w:pPr>
          </w:p>
        </w:tc>
        <w:tc>
          <w:tcPr>
            <w:tcW w:w="808" w:type="pct"/>
            <w:tcBorders>
              <w:top w:val="nil"/>
              <w:left w:val="nil"/>
              <w:bottom w:val="nil"/>
              <w:right w:val="nil"/>
            </w:tcBorders>
            <w:vAlign w:val="center"/>
          </w:tcPr>
          <w:p w14:paraId="0B8F8603" w14:textId="77777777" w:rsidR="007717F7" w:rsidRPr="008216B2" w:rsidRDefault="007717F7" w:rsidP="00F226F0">
            <w:pPr>
              <w:widowControl w:val="0"/>
              <w:suppressAutoHyphens/>
              <w:rPr>
                <w:rFonts w:cs="Arial"/>
                <w:szCs w:val="20"/>
                <w:lang w:val="sl-SI" w:eastAsia="sl-SI"/>
              </w:rPr>
            </w:pPr>
          </w:p>
        </w:tc>
        <w:tc>
          <w:tcPr>
            <w:tcW w:w="588" w:type="pct"/>
            <w:tcBorders>
              <w:top w:val="nil"/>
              <w:left w:val="nil"/>
              <w:bottom w:val="nil"/>
              <w:right w:val="nil"/>
            </w:tcBorders>
            <w:vAlign w:val="center"/>
          </w:tcPr>
          <w:p w14:paraId="1C14E7C0" w14:textId="77777777" w:rsidR="007717F7" w:rsidRPr="008216B2" w:rsidRDefault="007717F7" w:rsidP="00F226F0">
            <w:pPr>
              <w:widowControl w:val="0"/>
              <w:suppressAutoHyphens/>
              <w:jc w:val="center"/>
              <w:rPr>
                <w:rFonts w:cs="Arial"/>
                <w:b/>
                <w:szCs w:val="20"/>
                <w:lang w:val="sl-SI" w:eastAsia="sl-SI"/>
              </w:rPr>
            </w:pPr>
          </w:p>
        </w:tc>
        <w:tc>
          <w:tcPr>
            <w:tcW w:w="736" w:type="pct"/>
            <w:tcBorders>
              <w:top w:val="nil"/>
              <w:left w:val="nil"/>
              <w:bottom w:val="nil"/>
              <w:right w:val="nil"/>
            </w:tcBorders>
          </w:tcPr>
          <w:p w14:paraId="690B6F3D" w14:textId="77777777" w:rsidR="007717F7" w:rsidRPr="008216B2" w:rsidRDefault="007717F7" w:rsidP="00F226F0">
            <w:pPr>
              <w:widowControl w:val="0"/>
              <w:suppressAutoHyphens/>
              <w:jc w:val="center"/>
              <w:rPr>
                <w:rFonts w:cs="Arial"/>
                <w:szCs w:val="20"/>
                <w:lang w:val="sl-SI" w:eastAsia="sl-SI"/>
              </w:rPr>
            </w:pPr>
          </w:p>
        </w:tc>
        <w:tc>
          <w:tcPr>
            <w:tcW w:w="738" w:type="pct"/>
            <w:tcBorders>
              <w:top w:val="nil"/>
              <w:left w:val="nil"/>
              <w:bottom w:val="nil"/>
              <w:right w:val="nil"/>
            </w:tcBorders>
            <w:vAlign w:val="center"/>
          </w:tcPr>
          <w:p w14:paraId="76B763BA" w14:textId="77777777" w:rsidR="007717F7" w:rsidRPr="008216B2" w:rsidRDefault="007717F7" w:rsidP="00F226F0">
            <w:pPr>
              <w:widowControl w:val="0"/>
              <w:suppressAutoHyphens/>
              <w:jc w:val="center"/>
              <w:rPr>
                <w:rFonts w:cs="Arial"/>
                <w:szCs w:val="20"/>
                <w:lang w:val="sl-SI" w:eastAsia="sl-SI"/>
              </w:rPr>
            </w:pPr>
          </w:p>
        </w:tc>
        <w:tc>
          <w:tcPr>
            <w:tcW w:w="1248" w:type="pct"/>
            <w:gridSpan w:val="2"/>
            <w:tcBorders>
              <w:top w:val="nil"/>
              <w:left w:val="nil"/>
              <w:bottom w:val="nil"/>
            </w:tcBorders>
            <w:vAlign w:val="center"/>
          </w:tcPr>
          <w:p w14:paraId="7479DE56" w14:textId="77777777" w:rsidR="007717F7" w:rsidRPr="008216B2" w:rsidRDefault="007717F7" w:rsidP="00F226F0">
            <w:pPr>
              <w:widowControl w:val="0"/>
              <w:suppressAutoHyphens/>
              <w:jc w:val="right"/>
              <w:rPr>
                <w:rFonts w:cs="Arial"/>
                <w:b/>
                <w:szCs w:val="20"/>
                <w:lang w:val="sl-SI" w:eastAsia="sl-SI"/>
              </w:rPr>
            </w:pPr>
            <w:r w:rsidRPr="008216B2">
              <w:rPr>
                <w:rFonts w:cs="Arial"/>
                <w:b/>
                <w:szCs w:val="20"/>
                <w:lang w:val="sl-SI" w:eastAsia="sl-SI"/>
              </w:rPr>
              <w:t>S</w:t>
            </w:r>
            <w:r>
              <w:rPr>
                <w:rFonts w:cs="Arial"/>
                <w:b/>
                <w:szCs w:val="20"/>
                <w:lang w:val="sl-SI" w:eastAsia="sl-SI"/>
              </w:rPr>
              <w:t>kupna cena z DDV:</w:t>
            </w:r>
          </w:p>
        </w:tc>
        <w:tc>
          <w:tcPr>
            <w:tcW w:w="661" w:type="pct"/>
            <w:vAlign w:val="center"/>
          </w:tcPr>
          <w:p w14:paraId="02538E8B" w14:textId="77777777" w:rsidR="007717F7" w:rsidRPr="008216B2" w:rsidRDefault="007717F7" w:rsidP="00F226F0">
            <w:pPr>
              <w:widowControl w:val="0"/>
              <w:suppressAutoHyphens/>
              <w:ind w:left="-108" w:right="-108"/>
              <w:jc w:val="center"/>
              <w:rPr>
                <w:rFonts w:cs="Arial"/>
                <w:szCs w:val="20"/>
                <w:lang w:val="sl-SI" w:eastAsia="sl-SI"/>
              </w:rPr>
            </w:pPr>
            <w:r w:rsidRPr="008216B2">
              <w:rPr>
                <w:rFonts w:cs="Arial"/>
                <w:szCs w:val="20"/>
                <w:lang w:val="sl-SI" w:eastAsia="sl-SI"/>
              </w:rPr>
              <w:fldChar w:fldCharType="begin">
                <w:ffData>
                  <w:name w:val="Besedilo40"/>
                  <w:enabled/>
                  <w:calcOnExit w:val="0"/>
                  <w:textInput/>
                </w:ffData>
              </w:fldChar>
            </w:r>
            <w:r w:rsidRPr="008216B2">
              <w:rPr>
                <w:rFonts w:cs="Arial"/>
                <w:szCs w:val="20"/>
                <w:lang w:val="sl-SI" w:eastAsia="sl-SI"/>
              </w:rPr>
              <w:instrText xml:space="preserve"> FORMTEXT </w:instrText>
            </w:r>
            <w:r w:rsidRPr="008216B2">
              <w:rPr>
                <w:rFonts w:cs="Arial"/>
                <w:szCs w:val="20"/>
                <w:lang w:val="sl-SI" w:eastAsia="sl-SI"/>
              </w:rPr>
            </w:r>
            <w:r w:rsidRPr="008216B2">
              <w:rPr>
                <w:rFonts w:cs="Arial"/>
                <w:szCs w:val="20"/>
                <w:lang w:val="sl-SI" w:eastAsia="sl-SI"/>
              </w:rPr>
              <w:fldChar w:fldCharType="separate"/>
            </w:r>
            <w:r w:rsidRPr="008216B2">
              <w:rPr>
                <w:rFonts w:eastAsia="MS Mincho" w:cs="Arial"/>
                <w:noProof/>
                <w:szCs w:val="20"/>
                <w:lang w:val="sl-SI" w:eastAsia="sl-SI"/>
              </w:rPr>
              <w:t> </w:t>
            </w:r>
            <w:r w:rsidRPr="008216B2">
              <w:rPr>
                <w:rFonts w:eastAsia="MS Mincho" w:cs="Arial"/>
                <w:noProof/>
                <w:szCs w:val="20"/>
                <w:lang w:val="sl-SI" w:eastAsia="sl-SI"/>
              </w:rPr>
              <w:t> </w:t>
            </w:r>
            <w:r w:rsidRPr="008216B2">
              <w:rPr>
                <w:rFonts w:eastAsia="MS Mincho" w:cs="Arial"/>
                <w:noProof/>
                <w:szCs w:val="20"/>
                <w:lang w:val="sl-SI" w:eastAsia="sl-SI"/>
              </w:rPr>
              <w:t> </w:t>
            </w:r>
            <w:r w:rsidRPr="008216B2">
              <w:rPr>
                <w:rFonts w:eastAsia="MS Mincho" w:cs="Arial"/>
                <w:noProof/>
                <w:szCs w:val="20"/>
                <w:lang w:val="sl-SI" w:eastAsia="sl-SI"/>
              </w:rPr>
              <w:t> </w:t>
            </w:r>
            <w:r w:rsidRPr="008216B2">
              <w:rPr>
                <w:rFonts w:eastAsia="MS Mincho" w:cs="Arial"/>
                <w:noProof/>
                <w:szCs w:val="20"/>
                <w:lang w:val="sl-SI" w:eastAsia="sl-SI"/>
              </w:rPr>
              <w:t> </w:t>
            </w:r>
            <w:r w:rsidRPr="008216B2">
              <w:rPr>
                <w:rFonts w:cs="Arial"/>
                <w:szCs w:val="20"/>
                <w:lang w:val="sl-SI" w:eastAsia="sl-SI"/>
              </w:rPr>
              <w:fldChar w:fldCharType="end"/>
            </w:r>
          </w:p>
        </w:tc>
      </w:tr>
    </w:tbl>
    <w:p w14:paraId="17F3C8AB" w14:textId="04D7B965" w:rsidR="00E53F67" w:rsidRPr="008216B2" w:rsidRDefault="00E53F67" w:rsidP="00E53F67">
      <w:pPr>
        <w:widowControl w:val="0"/>
        <w:suppressAutoHyphens/>
        <w:spacing w:before="200"/>
        <w:jc w:val="both"/>
        <w:rPr>
          <w:rFonts w:cs="Arial"/>
          <w:bCs/>
          <w:szCs w:val="22"/>
          <w:lang w:val="sl-SI" w:eastAsia="sl-SI"/>
        </w:rPr>
      </w:pPr>
      <w:r w:rsidRPr="008216B2">
        <w:rPr>
          <w:rFonts w:cs="Arial"/>
          <w:bCs/>
          <w:szCs w:val="22"/>
          <w:lang w:val="sl-SI" w:eastAsia="sl-SI"/>
        </w:rPr>
        <w:t>V skupno ponudbeno ceno so vključeni vsa oprema, omogočanje uporabe</w:t>
      </w:r>
      <w:r w:rsidR="001162BF">
        <w:rPr>
          <w:rFonts w:cs="Arial"/>
          <w:bCs/>
          <w:szCs w:val="22"/>
          <w:lang w:val="sl-SI" w:eastAsia="sl-SI"/>
        </w:rPr>
        <w:t xml:space="preserve"> / najema</w:t>
      </w:r>
      <w:r w:rsidRPr="008216B2">
        <w:rPr>
          <w:rFonts w:cs="Arial"/>
          <w:bCs/>
          <w:szCs w:val="22"/>
          <w:lang w:val="sl-SI" w:eastAsia="sl-SI"/>
        </w:rPr>
        <w:t xml:space="preserve"> jeklenk, prevoz do naročnika, vnos in iznos jeklenk iz plinske postaje, vsa dela in vsi stroški, ki so potrebni za izvedbo predmeta javnega naročila, morebitni popusti in rabati ter spremembe cen na trgu v času trajanja pogodbe. </w:t>
      </w:r>
    </w:p>
    <w:p w14:paraId="7E66014A" w14:textId="77777777" w:rsidR="00E53F67" w:rsidRPr="008216B2" w:rsidRDefault="00E53F67" w:rsidP="00E53F67">
      <w:pPr>
        <w:widowControl w:val="0"/>
        <w:suppressAutoHyphens/>
        <w:spacing w:before="200"/>
        <w:jc w:val="both"/>
        <w:rPr>
          <w:rFonts w:cs="Arial"/>
          <w:bCs/>
          <w:szCs w:val="22"/>
          <w:lang w:val="sl-SI" w:eastAsia="sl-SI"/>
        </w:rPr>
      </w:pPr>
      <w:r w:rsidRPr="008216B2">
        <w:rPr>
          <w:rFonts w:cs="Arial"/>
          <w:bCs/>
          <w:szCs w:val="22"/>
          <w:lang w:val="sl-SI" w:eastAsia="sl-SI"/>
        </w:rPr>
        <w:t>Ponudbene cene so nespremenljive ves čas trajanja pogodbe. S podpisom ponudbenega predračuna ponudnik jamči za resničnost oziroma verodostojnost podatkov v ponudbi.</w:t>
      </w:r>
    </w:p>
    <w:p w14:paraId="1A4120A1" w14:textId="03C7DA0D" w:rsidR="001162BF" w:rsidRPr="001162BF" w:rsidRDefault="00E53F67" w:rsidP="007F12F9">
      <w:pPr>
        <w:widowControl w:val="0"/>
        <w:suppressAutoHyphens/>
        <w:spacing w:before="200"/>
        <w:jc w:val="both"/>
        <w:rPr>
          <w:rFonts w:cs="Arial"/>
          <w:bCs/>
          <w:szCs w:val="22"/>
          <w:lang w:val="sl-SI" w:eastAsia="sl-SI"/>
        </w:rPr>
      </w:pPr>
      <w:r w:rsidRPr="008216B2">
        <w:rPr>
          <w:rFonts w:cs="Arial"/>
          <w:bCs/>
          <w:szCs w:val="22"/>
          <w:lang w:val="sl-SI" w:eastAsia="sl-SI"/>
        </w:rPr>
        <w:t>Ponudba velja najmanj tri (3) mesece po izteku roka za prejem ponudb.</w:t>
      </w:r>
    </w:p>
    <w:p w14:paraId="461D11DA" w14:textId="03D03B6F" w:rsidR="007F12F9" w:rsidRPr="008216B2" w:rsidRDefault="003035F2" w:rsidP="007F12F9">
      <w:pPr>
        <w:widowControl w:val="0"/>
        <w:suppressAutoHyphens/>
        <w:spacing w:before="200"/>
        <w:jc w:val="both"/>
        <w:rPr>
          <w:rFonts w:cs="Arial"/>
          <w:bCs/>
          <w:szCs w:val="22"/>
          <w:lang w:val="sl-SI" w:eastAsia="sl-SI"/>
        </w:rPr>
      </w:pPr>
      <w:r w:rsidRPr="003035F2">
        <w:rPr>
          <w:rFonts w:cs="Arial"/>
          <w:b/>
          <w:bCs/>
          <w:szCs w:val="22"/>
          <w:u w:val="single"/>
          <w:lang w:val="sl-SI" w:eastAsia="sl-SI"/>
        </w:rPr>
        <w:t xml:space="preserve">II. </w:t>
      </w:r>
      <w:r w:rsidR="007F12F9" w:rsidRPr="003035F2">
        <w:rPr>
          <w:rFonts w:cs="Arial"/>
          <w:b/>
          <w:bCs/>
          <w:szCs w:val="22"/>
          <w:u w:val="single"/>
          <w:lang w:val="sl-SI" w:eastAsia="sl-SI"/>
        </w:rPr>
        <w:t>ROK DOBAVE za plinske mešanice</w:t>
      </w:r>
      <w:r w:rsidR="007F12F9">
        <w:rPr>
          <w:rFonts w:cs="Arial"/>
          <w:szCs w:val="22"/>
          <w:lang w:val="sl-SI" w:eastAsia="sl-SI"/>
        </w:rPr>
        <w:t xml:space="preserve"> /največ osem (8) tednov/</w:t>
      </w:r>
      <w:r w:rsidR="007F12F9" w:rsidRPr="008216B2">
        <w:rPr>
          <w:rFonts w:cs="Arial"/>
          <w:b/>
          <w:bCs/>
          <w:szCs w:val="22"/>
          <w:lang w:val="sl-SI" w:eastAsia="sl-SI"/>
        </w:rPr>
        <w:t>:</w:t>
      </w:r>
    </w:p>
    <w:p w14:paraId="56509D7E" w14:textId="080EC1BA" w:rsidR="003035F2" w:rsidRPr="001162BF" w:rsidRDefault="007F12F9" w:rsidP="007F12F9">
      <w:pPr>
        <w:widowControl w:val="0"/>
        <w:suppressAutoHyphens/>
        <w:spacing w:before="200"/>
        <w:jc w:val="both"/>
        <w:rPr>
          <w:rFonts w:cs="Arial"/>
          <w:bCs/>
          <w:szCs w:val="22"/>
          <w:lang w:val="sl-SI" w:eastAsia="sl-SI"/>
        </w:rPr>
      </w:pPr>
      <w:r w:rsidRPr="008216B2">
        <w:rPr>
          <w:rFonts w:cs="Arial"/>
          <w:bCs/>
          <w:szCs w:val="22"/>
          <w:lang w:val="sl-SI" w:eastAsia="sl-SI"/>
        </w:rPr>
        <w:fldChar w:fldCharType="begin">
          <w:ffData>
            <w:name w:val=""/>
            <w:enabled/>
            <w:calcOnExit w:val="0"/>
            <w:textInput>
              <w:type w:val="number"/>
              <w:format w:val="0"/>
            </w:textInput>
          </w:ffData>
        </w:fldChar>
      </w:r>
      <w:r w:rsidRPr="008216B2">
        <w:rPr>
          <w:rFonts w:cs="Arial"/>
          <w:bCs/>
          <w:szCs w:val="22"/>
          <w:lang w:val="sl-SI" w:eastAsia="sl-SI"/>
        </w:rPr>
        <w:instrText xml:space="preserve"> FORMTEXT </w:instrText>
      </w:r>
      <w:r w:rsidRPr="008216B2">
        <w:rPr>
          <w:rFonts w:cs="Arial"/>
          <w:bCs/>
          <w:szCs w:val="22"/>
          <w:lang w:val="sl-SI" w:eastAsia="sl-SI"/>
        </w:rPr>
      </w:r>
      <w:r w:rsidRPr="008216B2">
        <w:rPr>
          <w:rFonts w:cs="Arial"/>
          <w:bCs/>
          <w:szCs w:val="22"/>
          <w:lang w:val="sl-SI" w:eastAsia="sl-SI"/>
        </w:rPr>
        <w:fldChar w:fldCharType="separate"/>
      </w:r>
      <w:r w:rsidRPr="008216B2">
        <w:rPr>
          <w:rFonts w:cs="Arial"/>
          <w:bCs/>
          <w:szCs w:val="22"/>
          <w:lang w:val="sl-SI" w:eastAsia="sl-SI"/>
        </w:rPr>
        <w:t> </w:t>
      </w:r>
      <w:r w:rsidRPr="008216B2">
        <w:rPr>
          <w:rFonts w:cs="Arial"/>
          <w:bCs/>
          <w:szCs w:val="22"/>
          <w:lang w:val="sl-SI" w:eastAsia="sl-SI"/>
        </w:rPr>
        <w:t> </w:t>
      </w:r>
      <w:r w:rsidRPr="008216B2">
        <w:rPr>
          <w:rFonts w:cs="Arial"/>
          <w:bCs/>
          <w:szCs w:val="22"/>
          <w:lang w:val="sl-SI" w:eastAsia="sl-SI"/>
        </w:rPr>
        <w:t> </w:t>
      </w:r>
      <w:r w:rsidRPr="008216B2">
        <w:rPr>
          <w:rFonts w:cs="Arial"/>
          <w:bCs/>
          <w:szCs w:val="22"/>
          <w:lang w:val="sl-SI" w:eastAsia="sl-SI"/>
        </w:rPr>
        <w:t> </w:t>
      </w:r>
      <w:r w:rsidRPr="008216B2">
        <w:rPr>
          <w:rFonts w:cs="Arial"/>
          <w:bCs/>
          <w:szCs w:val="22"/>
          <w:lang w:val="sl-SI" w:eastAsia="sl-SI"/>
        </w:rPr>
        <w:t> </w:t>
      </w:r>
      <w:r w:rsidRPr="008216B2">
        <w:rPr>
          <w:rFonts w:cs="Arial"/>
          <w:bCs/>
          <w:szCs w:val="22"/>
          <w:lang w:val="sl-SI" w:eastAsia="sl-SI"/>
        </w:rPr>
        <w:fldChar w:fldCharType="end"/>
      </w:r>
      <w:r w:rsidRPr="008216B2">
        <w:rPr>
          <w:rFonts w:cs="Arial"/>
          <w:bCs/>
          <w:szCs w:val="22"/>
          <w:lang w:val="sl-SI" w:eastAsia="sl-SI"/>
        </w:rPr>
        <w:t xml:space="preserve"> </w:t>
      </w:r>
      <w:r>
        <w:rPr>
          <w:rFonts w:cs="Arial"/>
          <w:bCs/>
          <w:szCs w:val="22"/>
          <w:lang w:val="sl-SI" w:eastAsia="sl-SI"/>
        </w:rPr>
        <w:t>teden/a/i/ov</w:t>
      </w:r>
      <w:r w:rsidRPr="008216B2">
        <w:rPr>
          <w:rFonts w:cs="Arial"/>
          <w:bCs/>
          <w:szCs w:val="22"/>
          <w:lang w:val="sl-SI" w:eastAsia="sl-SI"/>
        </w:rPr>
        <w:t xml:space="preserve">  </w:t>
      </w:r>
    </w:p>
    <w:p w14:paraId="56BD5227" w14:textId="22E0AC85" w:rsidR="007F12F9" w:rsidRPr="00AC28A6" w:rsidRDefault="003035F2" w:rsidP="007F12F9">
      <w:pPr>
        <w:widowControl w:val="0"/>
        <w:suppressAutoHyphens/>
        <w:spacing w:before="200"/>
        <w:jc w:val="both"/>
        <w:rPr>
          <w:rFonts w:cs="Arial"/>
          <w:szCs w:val="22"/>
          <w:lang w:val="sl-SI" w:eastAsia="sl-SI"/>
        </w:rPr>
      </w:pPr>
      <w:r w:rsidRPr="003035F2">
        <w:rPr>
          <w:rFonts w:cs="Arial"/>
          <w:b/>
          <w:bCs/>
          <w:szCs w:val="22"/>
          <w:u w:val="single"/>
          <w:lang w:val="sl-SI" w:eastAsia="sl-SI"/>
        </w:rPr>
        <w:t xml:space="preserve">III. </w:t>
      </w:r>
      <w:r w:rsidR="007F12F9" w:rsidRPr="003035F2">
        <w:rPr>
          <w:rFonts w:cs="Arial"/>
          <w:b/>
          <w:bCs/>
          <w:szCs w:val="22"/>
          <w:u w:val="single"/>
          <w:lang w:val="sl-SI" w:eastAsia="sl-SI"/>
        </w:rPr>
        <w:t>DOBA RAZPOLOŽLJIVOSTI JEKLENK NAROČNIKU PO PRENEHANJU VELJAVNOSTI POGODBE</w:t>
      </w:r>
      <w:r w:rsidR="007F12F9">
        <w:rPr>
          <w:rFonts w:cs="Arial"/>
          <w:b/>
          <w:bCs/>
          <w:szCs w:val="22"/>
          <w:lang w:val="sl-SI" w:eastAsia="sl-SI"/>
        </w:rPr>
        <w:t xml:space="preserve"> </w:t>
      </w:r>
      <w:r w:rsidR="007F12F9">
        <w:rPr>
          <w:rFonts w:cs="Arial"/>
          <w:szCs w:val="22"/>
          <w:lang w:val="sl-SI" w:eastAsia="sl-SI"/>
        </w:rPr>
        <w:t>/najmanj tri (3) mesece/</w:t>
      </w:r>
    </w:p>
    <w:p w14:paraId="107BE97B" w14:textId="7FE87A6E" w:rsidR="007F12F9" w:rsidRDefault="007F12F9" w:rsidP="007F12F9">
      <w:pPr>
        <w:widowControl w:val="0"/>
        <w:suppressAutoHyphens/>
        <w:spacing w:before="240"/>
        <w:jc w:val="both"/>
        <w:rPr>
          <w:rFonts w:cs="Arial"/>
          <w:bCs/>
          <w:szCs w:val="22"/>
          <w:lang w:val="sl-SI" w:eastAsia="sl-SI"/>
        </w:rPr>
      </w:pPr>
      <w:r w:rsidRPr="008216B2">
        <w:rPr>
          <w:rFonts w:cs="Arial"/>
          <w:bCs/>
          <w:szCs w:val="22"/>
          <w:lang w:val="sl-SI" w:eastAsia="sl-SI"/>
        </w:rPr>
        <w:t xml:space="preserve"> </w:t>
      </w:r>
      <w:r w:rsidRPr="008216B2">
        <w:rPr>
          <w:rFonts w:cs="Arial"/>
          <w:bCs/>
          <w:szCs w:val="22"/>
          <w:lang w:val="sl-SI" w:eastAsia="sl-SI"/>
        </w:rPr>
        <w:fldChar w:fldCharType="begin">
          <w:ffData>
            <w:name w:val=""/>
            <w:enabled/>
            <w:calcOnExit w:val="0"/>
            <w:textInput>
              <w:type w:val="number"/>
              <w:format w:val="0"/>
            </w:textInput>
          </w:ffData>
        </w:fldChar>
      </w:r>
      <w:r w:rsidRPr="008216B2">
        <w:rPr>
          <w:rFonts w:cs="Arial"/>
          <w:bCs/>
          <w:szCs w:val="22"/>
          <w:lang w:val="sl-SI" w:eastAsia="sl-SI"/>
        </w:rPr>
        <w:instrText xml:space="preserve"> FORMTEXT </w:instrText>
      </w:r>
      <w:r w:rsidRPr="008216B2">
        <w:rPr>
          <w:rFonts w:cs="Arial"/>
          <w:bCs/>
          <w:szCs w:val="22"/>
          <w:lang w:val="sl-SI" w:eastAsia="sl-SI"/>
        </w:rPr>
      </w:r>
      <w:r w:rsidRPr="008216B2">
        <w:rPr>
          <w:rFonts w:cs="Arial"/>
          <w:bCs/>
          <w:szCs w:val="22"/>
          <w:lang w:val="sl-SI" w:eastAsia="sl-SI"/>
        </w:rPr>
        <w:fldChar w:fldCharType="separate"/>
      </w:r>
      <w:r w:rsidRPr="008216B2">
        <w:rPr>
          <w:rFonts w:cs="Arial"/>
          <w:bCs/>
          <w:szCs w:val="22"/>
          <w:lang w:val="sl-SI" w:eastAsia="sl-SI"/>
        </w:rPr>
        <w:t> </w:t>
      </w:r>
      <w:r w:rsidRPr="008216B2">
        <w:rPr>
          <w:rFonts w:cs="Arial"/>
          <w:bCs/>
          <w:szCs w:val="22"/>
          <w:lang w:val="sl-SI" w:eastAsia="sl-SI"/>
        </w:rPr>
        <w:t> </w:t>
      </w:r>
      <w:r w:rsidRPr="008216B2">
        <w:rPr>
          <w:rFonts w:cs="Arial"/>
          <w:bCs/>
          <w:szCs w:val="22"/>
          <w:lang w:val="sl-SI" w:eastAsia="sl-SI"/>
        </w:rPr>
        <w:t> </w:t>
      </w:r>
      <w:r w:rsidRPr="008216B2">
        <w:rPr>
          <w:rFonts w:cs="Arial"/>
          <w:bCs/>
          <w:szCs w:val="22"/>
          <w:lang w:val="sl-SI" w:eastAsia="sl-SI"/>
        </w:rPr>
        <w:t> </w:t>
      </w:r>
      <w:r w:rsidRPr="008216B2">
        <w:rPr>
          <w:rFonts w:cs="Arial"/>
          <w:bCs/>
          <w:szCs w:val="22"/>
          <w:lang w:val="sl-SI" w:eastAsia="sl-SI"/>
        </w:rPr>
        <w:t> </w:t>
      </w:r>
      <w:r w:rsidRPr="008216B2">
        <w:rPr>
          <w:rFonts w:cs="Arial"/>
          <w:bCs/>
          <w:szCs w:val="22"/>
          <w:lang w:val="sl-SI" w:eastAsia="sl-SI"/>
        </w:rPr>
        <w:fldChar w:fldCharType="end"/>
      </w:r>
      <w:r w:rsidRPr="008216B2">
        <w:rPr>
          <w:rFonts w:cs="Arial"/>
          <w:bCs/>
          <w:szCs w:val="22"/>
          <w:lang w:val="sl-SI" w:eastAsia="sl-SI"/>
        </w:rPr>
        <w:t xml:space="preserve"> mesece</w:t>
      </w:r>
      <w:r>
        <w:rPr>
          <w:rFonts w:cs="Arial"/>
          <w:bCs/>
          <w:szCs w:val="22"/>
          <w:lang w:val="sl-SI" w:eastAsia="sl-SI"/>
        </w:rPr>
        <w:t>/</w:t>
      </w:r>
      <w:r w:rsidRPr="008216B2">
        <w:rPr>
          <w:rFonts w:cs="Arial"/>
          <w:bCs/>
          <w:szCs w:val="22"/>
          <w:lang w:val="sl-SI" w:eastAsia="sl-SI"/>
        </w:rPr>
        <w:t>v</w:t>
      </w:r>
    </w:p>
    <w:p w14:paraId="57F0D4A1" w14:textId="0E454EE1" w:rsidR="007F12F9" w:rsidRDefault="00760515" w:rsidP="007F12F9">
      <w:pPr>
        <w:widowControl w:val="0"/>
        <w:suppressAutoHyphens/>
        <w:spacing w:before="240"/>
        <w:jc w:val="both"/>
        <w:rPr>
          <w:rFonts w:cs="Arial"/>
          <w:b/>
          <w:szCs w:val="22"/>
          <w:u w:val="single"/>
          <w:lang w:val="sl-SI" w:eastAsia="sl-SI"/>
        </w:rPr>
      </w:pPr>
      <w:r>
        <w:rPr>
          <w:rFonts w:cs="Arial"/>
          <w:b/>
          <w:szCs w:val="22"/>
          <w:u w:val="single"/>
          <w:lang w:val="sl-SI" w:eastAsia="sl-SI"/>
        </w:rPr>
        <w:lastRenderedPageBreak/>
        <w:t>IV. IZJAVA O SKLADNOSTI PONUJENEGA BLAGA</w:t>
      </w:r>
    </w:p>
    <w:p w14:paraId="3039AE77" w14:textId="77777777" w:rsidR="00760515" w:rsidRDefault="00760515" w:rsidP="00760515">
      <w:pPr>
        <w:tabs>
          <w:tab w:val="left" w:pos="0"/>
          <w:tab w:val="left" w:pos="851"/>
        </w:tabs>
        <w:overflowPunct w:val="0"/>
        <w:autoSpaceDE w:val="0"/>
        <w:autoSpaceDN w:val="0"/>
        <w:adjustRightInd w:val="0"/>
        <w:spacing w:line="240" w:lineRule="auto"/>
        <w:ind w:left="11"/>
        <w:jc w:val="both"/>
        <w:textAlignment w:val="baseline"/>
        <w:rPr>
          <w:rFonts w:cs="Arial"/>
          <w:szCs w:val="20"/>
          <w:lang w:val="sl-SI"/>
        </w:rPr>
      </w:pPr>
    </w:p>
    <w:p w14:paraId="4734853E" w14:textId="2C031F91" w:rsidR="00760515" w:rsidRDefault="00760515" w:rsidP="00760515">
      <w:pPr>
        <w:tabs>
          <w:tab w:val="left" w:pos="0"/>
          <w:tab w:val="left" w:pos="851"/>
        </w:tabs>
        <w:overflowPunct w:val="0"/>
        <w:autoSpaceDE w:val="0"/>
        <w:autoSpaceDN w:val="0"/>
        <w:adjustRightInd w:val="0"/>
        <w:spacing w:line="240" w:lineRule="auto"/>
        <w:ind w:left="11"/>
        <w:jc w:val="both"/>
        <w:textAlignment w:val="baseline"/>
        <w:rPr>
          <w:rFonts w:cs="Arial"/>
          <w:szCs w:val="20"/>
          <w:lang w:val="sl-SI"/>
        </w:rPr>
      </w:pPr>
      <w:r w:rsidRPr="00AF53C5">
        <w:rPr>
          <w:rFonts w:cs="Arial"/>
          <w:szCs w:val="20"/>
          <w:lang w:val="sl-SI"/>
        </w:rPr>
        <w:t>Pod kazensko in materialno odgovornostjo izjavljamo, da</w:t>
      </w:r>
      <w:r>
        <w:rPr>
          <w:rFonts w:cs="Arial"/>
          <w:szCs w:val="20"/>
          <w:lang w:val="sl-SI"/>
        </w:rPr>
        <w:t xml:space="preserve"> ponujeno blago v celoti ustreza vsem tehničnim zahtevam (tj. volumen jeklenk, standard, karakteristike navoja, kvaliteta – tip, itd.), ki so navede</w:t>
      </w:r>
      <w:r w:rsidR="001162BF">
        <w:rPr>
          <w:rFonts w:cs="Arial"/>
          <w:szCs w:val="20"/>
          <w:lang w:val="sl-SI"/>
        </w:rPr>
        <w:t>ne</w:t>
      </w:r>
      <w:r>
        <w:rPr>
          <w:rFonts w:cs="Arial"/>
          <w:szCs w:val="20"/>
          <w:lang w:val="sl-SI"/>
        </w:rPr>
        <w:t xml:space="preserve"> v tehnični dokumentaciji za predmetno javno naročilo.</w:t>
      </w:r>
    </w:p>
    <w:p w14:paraId="5DA49821" w14:textId="77777777" w:rsidR="00760515" w:rsidRPr="00760515" w:rsidRDefault="00760515" w:rsidP="007F12F9">
      <w:pPr>
        <w:widowControl w:val="0"/>
        <w:suppressAutoHyphens/>
        <w:spacing w:before="240"/>
        <w:jc w:val="both"/>
        <w:rPr>
          <w:rFonts w:cs="Arial"/>
          <w:b/>
          <w:szCs w:val="22"/>
          <w:u w:val="single"/>
          <w:lang w:val="sl-SI" w:eastAsia="sl-SI"/>
        </w:rPr>
      </w:pPr>
    </w:p>
    <w:p w14:paraId="3A9C0362" w14:textId="5CEBAA4B" w:rsidR="00E53F67" w:rsidRPr="008216B2" w:rsidRDefault="00E53F67" w:rsidP="007F12F9">
      <w:pPr>
        <w:widowControl w:val="0"/>
        <w:suppressAutoHyphens/>
        <w:spacing w:before="240"/>
        <w:jc w:val="both"/>
        <w:rPr>
          <w:rFonts w:cs="Arial"/>
          <w:szCs w:val="20"/>
          <w:lang w:val="sl-SI" w:eastAsia="sl-SI"/>
        </w:rPr>
      </w:pPr>
      <w:r w:rsidRPr="008216B2">
        <w:rPr>
          <w:rFonts w:cs="Arial"/>
          <w:szCs w:val="20"/>
          <w:lang w:val="sl-SI" w:eastAsia="sl-SI"/>
        </w:rPr>
        <w:t xml:space="preserve">Številka ponudbenega predračuna: </w:t>
      </w:r>
      <w:r w:rsidRPr="008216B2">
        <w:rPr>
          <w:rFonts w:cs="Arial"/>
          <w:szCs w:val="20"/>
          <w:lang w:val="sl-SI" w:eastAsia="sl-SI"/>
        </w:rPr>
        <w:fldChar w:fldCharType="begin">
          <w:ffData>
            <w:name w:val=""/>
            <w:enabled/>
            <w:calcOnExit w:val="0"/>
            <w:textInput/>
          </w:ffData>
        </w:fldChar>
      </w:r>
      <w:r w:rsidRPr="008216B2">
        <w:rPr>
          <w:rFonts w:cs="Arial"/>
          <w:szCs w:val="20"/>
          <w:lang w:val="sl-SI" w:eastAsia="sl-SI"/>
        </w:rPr>
        <w:instrText xml:space="preserve"> FORMTEXT </w:instrText>
      </w:r>
      <w:r w:rsidRPr="008216B2">
        <w:rPr>
          <w:rFonts w:cs="Arial"/>
          <w:szCs w:val="20"/>
          <w:lang w:val="sl-SI" w:eastAsia="sl-SI"/>
        </w:rPr>
      </w:r>
      <w:r w:rsidRPr="008216B2">
        <w:rPr>
          <w:rFonts w:cs="Arial"/>
          <w:szCs w:val="20"/>
          <w:lang w:val="sl-SI" w:eastAsia="sl-SI"/>
        </w:rPr>
        <w:fldChar w:fldCharType="separate"/>
      </w:r>
      <w:r w:rsidRPr="008216B2">
        <w:rPr>
          <w:rFonts w:cs="Arial"/>
          <w:szCs w:val="20"/>
          <w:lang w:val="sl-SI" w:eastAsia="sl-SI"/>
        </w:rPr>
        <w:t>     </w:t>
      </w:r>
      <w:r w:rsidRPr="008216B2">
        <w:rPr>
          <w:rFonts w:cs="Arial"/>
          <w:szCs w:val="20"/>
          <w:lang w:val="sl-SI" w:eastAsia="sl-SI"/>
        </w:rPr>
        <w:fldChar w:fldCharType="end"/>
      </w:r>
    </w:p>
    <w:p w14:paraId="0E3AA71D" w14:textId="77777777" w:rsidR="00E53F67" w:rsidRPr="008216B2" w:rsidRDefault="00E53F67" w:rsidP="00E53F67">
      <w:pPr>
        <w:widowControl w:val="0"/>
        <w:suppressAutoHyphens/>
        <w:spacing w:before="240"/>
        <w:jc w:val="both"/>
        <w:rPr>
          <w:rFonts w:cs="Arial"/>
          <w:sz w:val="18"/>
          <w:szCs w:val="20"/>
          <w:lang w:val="sl-SI" w:eastAsia="sl-SI"/>
        </w:rPr>
      </w:pPr>
    </w:p>
    <w:tbl>
      <w:tblPr>
        <w:tblW w:w="0" w:type="auto"/>
        <w:tblLook w:val="04A0" w:firstRow="1" w:lastRow="0" w:firstColumn="1" w:lastColumn="0" w:noHBand="0" w:noVBand="1"/>
      </w:tblPr>
      <w:tblGrid>
        <w:gridCol w:w="3549"/>
        <w:gridCol w:w="3361"/>
        <w:gridCol w:w="2162"/>
      </w:tblGrid>
      <w:tr w:rsidR="00E53F67" w:rsidRPr="008216B2" w14:paraId="014F618A" w14:textId="77777777" w:rsidTr="00F226F0">
        <w:tc>
          <w:tcPr>
            <w:tcW w:w="3593" w:type="dxa"/>
          </w:tcPr>
          <w:p w14:paraId="7B29B536" w14:textId="77777777" w:rsidR="00E53F67" w:rsidRPr="008216B2" w:rsidRDefault="00E53F67" w:rsidP="00F226F0">
            <w:pPr>
              <w:widowControl w:val="0"/>
              <w:suppressAutoHyphens/>
              <w:ind w:left="-108"/>
              <w:rPr>
                <w:rFonts w:cs="Arial"/>
                <w:szCs w:val="22"/>
                <w:lang w:val="sl-SI" w:eastAsia="sl-SI"/>
              </w:rPr>
            </w:pPr>
            <w:r w:rsidRPr="008216B2">
              <w:rPr>
                <w:rFonts w:cs="Arial"/>
                <w:szCs w:val="22"/>
                <w:lang w:val="sl-SI" w:eastAsia="sl-SI"/>
              </w:rPr>
              <w:t xml:space="preserve">Datum: </w:t>
            </w:r>
            <w:r w:rsidRPr="008216B2">
              <w:rPr>
                <w:rFonts w:cs="Arial"/>
                <w:sz w:val="18"/>
                <w:szCs w:val="20"/>
                <w:lang w:val="sl-SI" w:eastAsia="sl-SI"/>
              </w:rPr>
              <w:fldChar w:fldCharType="begin">
                <w:ffData>
                  <w:name w:val=""/>
                  <w:enabled/>
                  <w:calcOnExit w:val="0"/>
                  <w:textInput/>
                </w:ffData>
              </w:fldChar>
            </w:r>
            <w:r w:rsidRPr="008216B2">
              <w:rPr>
                <w:rFonts w:cs="Arial"/>
                <w:sz w:val="18"/>
                <w:szCs w:val="20"/>
                <w:lang w:val="sl-SI" w:eastAsia="sl-SI"/>
              </w:rPr>
              <w:instrText xml:space="preserve"> FORMTEXT </w:instrText>
            </w:r>
            <w:r w:rsidRPr="008216B2">
              <w:rPr>
                <w:rFonts w:cs="Arial"/>
                <w:sz w:val="18"/>
                <w:szCs w:val="20"/>
                <w:lang w:val="sl-SI" w:eastAsia="sl-SI"/>
              </w:rPr>
            </w:r>
            <w:r w:rsidRPr="008216B2">
              <w:rPr>
                <w:rFonts w:cs="Arial"/>
                <w:sz w:val="18"/>
                <w:szCs w:val="20"/>
                <w:lang w:val="sl-SI" w:eastAsia="sl-SI"/>
              </w:rPr>
              <w:fldChar w:fldCharType="separate"/>
            </w:r>
            <w:r w:rsidRPr="008216B2">
              <w:rPr>
                <w:rFonts w:eastAsia="MS Mincho" w:cs="Arial"/>
                <w:szCs w:val="22"/>
                <w:lang w:val="sl-SI" w:eastAsia="sl-SI"/>
              </w:rPr>
              <w:t>     </w:t>
            </w:r>
            <w:r w:rsidRPr="008216B2">
              <w:rPr>
                <w:rFonts w:eastAsia="MS Mincho" w:cs="Arial"/>
                <w:szCs w:val="22"/>
                <w:lang w:val="sl-SI" w:eastAsia="sl-SI"/>
              </w:rPr>
              <w:fldChar w:fldCharType="end"/>
            </w:r>
          </w:p>
        </w:tc>
        <w:tc>
          <w:tcPr>
            <w:tcW w:w="3410" w:type="dxa"/>
          </w:tcPr>
          <w:p w14:paraId="0A19C2DE" w14:textId="77777777" w:rsidR="00E53F67" w:rsidRPr="008216B2" w:rsidRDefault="00E53F67" w:rsidP="00F226F0">
            <w:pPr>
              <w:widowControl w:val="0"/>
              <w:suppressAutoHyphens/>
              <w:rPr>
                <w:rFonts w:cs="Arial"/>
                <w:szCs w:val="22"/>
                <w:lang w:val="sl-SI" w:eastAsia="sl-SI"/>
              </w:rPr>
            </w:pPr>
          </w:p>
        </w:tc>
        <w:tc>
          <w:tcPr>
            <w:tcW w:w="2177" w:type="dxa"/>
          </w:tcPr>
          <w:p w14:paraId="19558802" w14:textId="77777777" w:rsidR="00E53F67" w:rsidRPr="008216B2" w:rsidRDefault="00E53F67" w:rsidP="00F226F0">
            <w:pPr>
              <w:widowControl w:val="0"/>
              <w:suppressAutoHyphens/>
              <w:rPr>
                <w:rFonts w:cs="Arial"/>
                <w:szCs w:val="22"/>
                <w:lang w:val="sl-SI" w:eastAsia="sl-SI"/>
              </w:rPr>
            </w:pPr>
            <w:r w:rsidRPr="008216B2">
              <w:rPr>
                <w:rFonts w:cs="Arial"/>
                <w:szCs w:val="22"/>
                <w:lang w:val="sl-SI" w:eastAsia="sl-SI"/>
              </w:rPr>
              <w:t>Podpis odgovorne osebe ponudnika:</w:t>
            </w:r>
          </w:p>
        </w:tc>
      </w:tr>
      <w:tr w:rsidR="00E53F67" w:rsidRPr="008216B2" w14:paraId="59623986" w14:textId="77777777" w:rsidTr="00F226F0">
        <w:tc>
          <w:tcPr>
            <w:tcW w:w="3593" w:type="dxa"/>
          </w:tcPr>
          <w:p w14:paraId="5D5D9012" w14:textId="77777777" w:rsidR="00E53F67" w:rsidRPr="008216B2" w:rsidRDefault="00E53F67" w:rsidP="00F226F0">
            <w:pPr>
              <w:widowControl w:val="0"/>
              <w:suppressAutoHyphens/>
              <w:rPr>
                <w:rFonts w:cs="Arial"/>
                <w:szCs w:val="22"/>
                <w:lang w:val="sl-SI" w:eastAsia="sl-SI"/>
              </w:rPr>
            </w:pPr>
          </w:p>
        </w:tc>
        <w:tc>
          <w:tcPr>
            <w:tcW w:w="3410" w:type="dxa"/>
          </w:tcPr>
          <w:p w14:paraId="696CF16F" w14:textId="77777777" w:rsidR="00E53F67" w:rsidRPr="008216B2" w:rsidRDefault="00E53F67" w:rsidP="00F226F0">
            <w:pPr>
              <w:widowControl w:val="0"/>
              <w:suppressAutoHyphens/>
              <w:jc w:val="center"/>
              <w:rPr>
                <w:rFonts w:cs="Arial"/>
                <w:szCs w:val="22"/>
                <w:lang w:val="sl-SI" w:eastAsia="sl-SI"/>
              </w:rPr>
            </w:pPr>
          </w:p>
        </w:tc>
        <w:tc>
          <w:tcPr>
            <w:tcW w:w="2177" w:type="dxa"/>
          </w:tcPr>
          <w:p w14:paraId="13770E09" w14:textId="77777777" w:rsidR="00E53F67" w:rsidRPr="008216B2" w:rsidRDefault="00E53F67" w:rsidP="00F226F0">
            <w:pPr>
              <w:widowControl w:val="0"/>
              <w:suppressAutoHyphens/>
              <w:rPr>
                <w:rFonts w:cs="Arial"/>
                <w:szCs w:val="22"/>
                <w:lang w:val="sl-SI" w:eastAsia="sl-SI"/>
              </w:rPr>
            </w:pPr>
          </w:p>
        </w:tc>
      </w:tr>
      <w:tr w:rsidR="00E53F67" w:rsidRPr="008216B2" w14:paraId="13CD45CF" w14:textId="77777777" w:rsidTr="00F226F0">
        <w:tc>
          <w:tcPr>
            <w:tcW w:w="3593" w:type="dxa"/>
          </w:tcPr>
          <w:p w14:paraId="2845A3BF" w14:textId="77777777" w:rsidR="00E53F67" w:rsidRPr="008216B2" w:rsidRDefault="00E53F67" w:rsidP="00F226F0">
            <w:pPr>
              <w:widowControl w:val="0"/>
              <w:suppressAutoHyphens/>
              <w:rPr>
                <w:rFonts w:cs="Arial"/>
                <w:szCs w:val="22"/>
                <w:lang w:val="sl-SI" w:eastAsia="sl-SI"/>
              </w:rPr>
            </w:pPr>
          </w:p>
        </w:tc>
        <w:tc>
          <w:tcPr>
            <w:tcW w:w="3410" w:type="dxa"/>
          </w:tcPr>
          <w:p w14:paraId="12A7969A" w14:textId="77777777" w:rsidR="00E53F67" w:rsidRPr="008216B2" w:rsidRDefault="00E53F67" w:rsidP="00F226F0">
            <w:pPr>
              <w:widowControl w:val="0"/>
              <w:suppressAutoHyphens/>
              <w:rPr>
                <w:rFonts w:cs="Arial"/>
                <w:szCs w:val="22"/>
                <w:lang w:val="sl-SI" w:eastAsia="sl-SI"/>
              </w:rPr>
            </w:pPr>
          </w:p>
        </w:tc>
        <w:tc>
          <w:tcPr>
            <w:tcW w:w="2177" w:type="dxa"/>
            <w:tcBorders>
              <w:bottom w:val="single" w:sz="4" w:space="0" w:color="auto"/>
            </w:tcBorders>
          </w:tcPr>
          <w:p w14:paraId="42495EF9" w14:textId="77777777" w:rsidR="00E53F67" w:rsidRPr="008216B2" w:rsidRDefault="00E53F67" w:rsidP="00F226F0">
            <w:pPr>
              <w:widowControl w:val="0"/>
              <w:suppressAutoHyphens/>
              <w:rPr>
                <w:rFonts w:cs="Arial"/>
                <w:szCs w:val="22"/>
                <w:lang w:val="sl-SI" w:eastAsia="sl-SI"/>
              </w:rPr>
            </w:pPr>
            <w:r w:rsidRPr="008216B2">
              <w:rPr>
                <w:rFonts w:cs="Arial"/>
                <w:szCs w:val="22"/>
                <w:lang w:val="sl-SI" w:eastAsia="sl-SI"/>
              </w:rPr>
              <w:fldChar w:fldCharType="begin">
                <w:ffData>
                  <w:name w:val=""/>
                  <w:enabled/>
                  <w:calcOnExit w:val="0"/>
                  <w:textInput/>
                </w:ffData>
              </w:fldChar>
            </w:r>
            <w:r w:rsidRPr="008216B2">
              <w:rPr>
                <w:rFonts w:cs="Arial"/>
                <w:szCs w:val="22"/>
                <w:lang w:val="sl-SI" w:eastAsia="sl-SI"/>
              </w:rPr>
              <w:instrText xml:space="preserve"> FORMTEXT </w:instrText>
            </w:r>
            <w:r w:rsidRPr="008216B2">
              <w:rPr>
                <w:rFonts w:cs="Arial"/>
                <w:szCs w:val="22"/>
                <w:lang w:val="sl-SI" w:eastAsia="sl-SI"/>
              </w:rPr>
            </w:r>
            <w:r w:rsidRPr="008216B2">
              <w:rPr>
                <w:rFonts w:cs="Arial"/>
                <w:szCs w:val="22"/>
                <w:lang w:val="sl-SI" w:eastAsia="sl-SI"/>
              </w:rPr>
              <w:fldChar w:fldCharType="separate"/>
            </w:r>
            <w:r w:rsidRPr="008216B2">
              <w:rPr>
                <w:rFonts w:cs="Arial"/>
                <w:szCs w:val="22"/>
                <w:lang w:val="sl-SI" w:eastAsia="sl-SI"/>
              </w:rPr>
              <w:t>     </w:t>
            </w:r>
            <w:r w:rsidRPr="008216B2">
              <w:rPr>
                <w:rFonts w:cs="Arial"/>
                <w:szCs w:val="22"/>
                <w:lang w:val="sl-SI" w:eastAsia="sl-SI"/>
              </w:rPr>
              <w:fldChar w:fldCharType="end"/>
            </w:r>
          </w:p>
        </w:tc>
      </w:tr>
    </w:tbl>
    <w:p w14:paraId="44FBD763" w14:textId="77777777" w:rsidR="00E53F67" w:rsidRPr="008216B2" w:rsidRDefault="00E53F67" w:rsidP="00E53F67">
      <w:pPr>
        <w:widowControl w:val="0"/>
        <w:shd w:val="clear" w:color="auto" w:fill="FFFFFF"/>
        <w:suppressAutoHyphens/>
        <w:spacing w:before="240"/>
        <w:ind w:right="-214"/>
        <w:jc w:val="both"/>
        <w:rPr>
          <w:rFonts w:cs="Arial"/>
          <w:i/>
          <w:iCs/>
          <w:sz w:val="16"/>
          <w:szCs w:val="18"/>
          <w:u w:val="single"/>
          <w:lang w:val="sl-SI" w:eastAsia="sl-SI"/>
        </w:rPr>
      </w:pPr>
    </w:p>
    <w:p w14:paraId="0C82CBDB" w14:textId="77777777" w:rsidR="00E53F67" w:rsidRPr="008216B2" w:rsidRDefault="00E53F67" w:rsidP="00E53F67">
      <w:pPr>
        <w:widowControl w:val="0"/>
        <w:shd w:val="clear" w:color="auto" w:fill="FFFFFF"/>
        <w:suppressAutoHyphens/>
        <w:spacing w:before="240"/>
        <w:ind w:right="-214"/>
        <w:jc w:val="both"/>
        <w:rPr>
          <w:rFonts w:cs="Arial"/>
          <w:i/>
          <w:iCs/>
          <w:sz w:val="16"/>
          <w:szCs w:val="18"/>
          <w:u w:val="single"/>
          <w:lang w:val="sl-SI" w:eastAsia="sl-SI"/>
        </w:rPr>
      </w:pPr>
    </w:p>
    <w:p w14:paraId="10D350B3" w14:textId="77777777" w:rsidR="00E53F67" w:rsidRPr="008216B2" w:rsidRDefault="00E53F67" w:rsidP="00E53F67">
      <w:pPr>
        <w:widowControl w:val="0"/>
        <w:shd w:val="clear" w:color="auto" w:fill="FFFFFF"/>
        <w:suppressAutoHyphens/>
        <w:spacing w:before="240"/>
        <w:ind w:right="-214"/>
        <w:jc w:val="both"/>
        <w:rPr>
          <w:rFonts w:cs="Arial"/>
          <w:i/>
          <w:iCs/>
          <w:sz w:val="16"/>
          <w:szCs w:val="18"/>
          <w:u w:val="single"/>
          <w:lang w:val="sl-SI" w:eastAsia="sl-SI"/>
        </w:rPr>
      </w:pPr>
    </w:p>
    <w:p w14:paraId="15CBA917" w14:textId="77777777" w:rsidR="00E53F67" w:rsidRPr="008216B2" w:rsidRDefault="00E53F67" w:rsidP="00E53F67">
      <w:pPr>
        <w:widowControl w:val="0"/>
        <w:shd w:val="clear" w:color="auto" w:fill="FFFFFF"/>
        <w:suppressAutoHyphens/>
        <w:spacing w:before="240"/>
        <w:ind w:right="-214"/>
        <w:jc w:val="both"/>
        <w:rPr>
          <w:rFonts w:cs="Arial"/>
          <w:i/>
          <w:iCs/>
          <w:sz w:val="16"/>
          <w:szCs w:val="18"/>
          <w:u w:val="single"/>
          <w:lang w:val="sl-SI" w:eastAsia="sl-SI"/>
        </w:rPr>
      </w:pPr>
    </w:p>
    <w:p w14:paraId="41228476" w14:textId="77777777" w:rsidR="00E53F67" w:rsidRPr="008216B2" w:rsidRDefault="00E53F67" w:rsidP="00E53F67">
      <w:pPr>
        <w:widowControl w:val="0"/>
        <w:shd w:val="clear" w:color="auto" w:fill="FFFFFF"/>
        <w:suppressAutoHyphens/>
        <w:spacing w:before="240"/>
        <w:ind w:right="-214"/>
        <w:jc w:val="both"/>
        <w:rPr>
          <w:rFonts w:cs="Arial"/>
          <w:i/>
          <w:iCs/>
          <w:sz w:val="16"/>
          <w:szCs w:val="18"/>
          <w:u w:val="single"/>
          <w:lang w:val="sl-SI" w:eastAsia="sl-SI"/>
        </w:rPr>
      </w:pPr>
    </w:p>
    <w:p w14:paraId="64408A0B" w14:textId="77777777" w:rsidR="00E53F67" w:rsidRDefault="00E53F67" w:rsidP="00E53F67">
      <w:pPr>
        <w:widowControl w:val="0"/>
        <w:shd w:val="clear" w:color="auto" w:fill="FFFFFF"/>
        <w:suppressAutoHyphens/>
        <w:spacing w:before="240"/>
        <w:ind w:right="-214"/>
        <w:jc w:val="both"/>
        <w:rPr>
          <w:rFonts w:cs="Arial"/>
          <w:i/>
          <w:iCs/>
          <w:sz w:val="16"/>
          <w:szCs w:val="18"/>
          <w:u w:val="single"/>
          <w:lang w:val="sl-SI" w:eastAsia="sl-SI"/>
        </w:rPr>
      </w:pPr>
    </w:p>
    <w:p w14:paraId="1AFCA669" w14:textId="77777777" w:rsidR="00E53F67" w:rsidRDefault="00E53F67" w:rsidP="00E53F67">
      <w:pPr>
        <w:widowControl w:val="0"/>
        <w:shd w:val="clear" w:color="auto" w:fill="FFFFFF"/>
        <w:suppressAutoHyphens/>
        <w:spacing w:before="240"/>
        <w:ind w:right="-214"/>
        <w:jc w:val="both"/>
        <w:rPr>
          <w:rFonts w:cs="Arial"/>
          <w:i/>
          <w:iCs/>
          <w:sz w:val="16"/>
          <w:szCs w:val="18"/>
          <w:u w:val="single"/>
          <w:lang w:val="sl-SI" w:eastAsia="sl-SI"/>
        </w:rPr>
      </w:pPr>
    </w:p>
    <w:p w14:paraId="6988B886" w14:textId="77777777" w:rsidR="00E53F67" w:rsidRDefault="00E53F67" w:rsidP="00E53F67">
      <w:pPr>
        <w:widowControl w:val="0"/>
        <w:shd w:val="clear" w:color="auto" w:fill="FFFFFF"/>
        <w:suppressAutoHyphens/>
        <w:spacing w:before="240"/>
        <w:ind w:right="-214"/>
        <w:jc w:val="both"/>
        <w:rPr>
          <w:rFonts w:cs="Arial"/>
          <w:i/>
          <w:iCs/>
          <w:sz w:val="16"/>
          <w:szCs w:val="18"/>
          <w:u w:val="single"/>
          <w:lang w:val="sl-SI" w:eastAsia="sl-SI"/>
        </w:rPr>
      </w:pPr>
    </w:p>
    <w:p w14:paraId="3D1BD73A" w14:textId="77777777" w:rsidR="00E53F67" w:rsidRPr="008216B2" w:rsidRDefault="00E53F67" w:rsidP="00E53F67">
      <w:pPr>
        <w:widowControl w:val="0"/>
        <w:shd w:val="clear" w:color="auto" w:fill="FFFFFF"/>
        <w:suppressAutoHyphens/>
        <w:spacing w:before="240"/>
        <w:ind w:right="-214"/>
        <w:jc w:val="both"/>
        <w:rPr>
          <w:rFonts w:cs="Arial"/>
          <w:bCs/>
          <w:sz w:val="22"/>
          <w:szCs w:val="22"/>
          <w:lang w:val="sl-SI" w:eastAsia="sl-SI"/>
        </w:rPr>
      </w:pPr>
      <w:r w:rsidRPr="008216B2">
        <w:rPr>
          <w:rFonts w:cs="Arial"/>
          <w:i/>
          <w:iCs/>
          <w:sz w:val="16"/>
          <w:szCs w:val="18"/>
          <w:u w:val="single"/>
          <w:lang w:val="sl-SI" w:eastAsia="sl-SI"/>
        </w:rPr>
        <w:t>Opomba</w:t>
      </w:r>
      <w:r w:rsidRPr="008216B2">
        <w:rPr>
          <w:rFonts w:cs="Arial"/>
          <w:i/>
          <w:iCs/>
          <w:sz w:val="16"/>
          <w:szCs w:val="18"/>
          <w:lang w:val="sl-SI" w:eastAsia="sl-SI"/>
        </w:rPr>
        <w:t>: Izpolnjen in podpisan ponudbeni predračun (OBR</w:t>
      </w:r>
      <w:r w:rsidRPr="008216B2">
        <w:rPr>
          <w:rFonts w:ascii="Cambria Math" w:hAnsi="Cambria Math" w:cs="Cambria Math"/>
          <w:i/>
          <w:iCs/>
          <w:sz w:val="16"/>
          <w:szCs w:val="18"/>
          <w:lang w:val="sl-SI" w:eastAsia="sl-SI"/>
        </w:rPr>
        <w:t>‐</w:t>
      </w:r>
      <w:r w:rsidRPr="008216B2">
        <w:rPr>
          <w:rFonts w:cs="Arial"/>
          <w:i/>
          <w:iCs/>
          <w:sz w:val="16"/>
          <w:szCs w:val="18"/>
          <w:lang w:val="sl-SI" w:eastAsia="sl-SI"/>
        </w:rPr>
        <w:t>4) ponudnik naloži v informacijski sistem e</w:t>
      </w:r>
      <w:r w:rsidRPr="008216B2">
        <w:rPr>
          <w:rFonts w:ascii="Cambria Math" w:hAnsi="Cambria Math" w:cs="Cambria Math"/>
          <w:i/>
          <w:iCs/>
          <w:sz w:val="16"/>
          <w:szCs w:val="18"/>
          <w:lang w:val="sl-SI" w:eastAsia="sl-SI"/>
        </w:rPr>
        <w:t>‐</w:t>
      </w:r>
      <w:r w:rsidRPr="008216B2">
        <w:rPr>
          <w:rFonts w:cs="Arial"/>
          <w:i/>
          <w:iCs/>
          <w:sz w:val="16"/>
          <w:szCs w:val="18"/>
          <w:lang w:val="sl-SI" w:eastAsia="sl-SI"/>
        </w:rPr>
        <w:t>JN v razdelek »Skupna ponudbena cena«, v del »Predračun«.</w:t>
      </w:r>
      <w:r w:rsidRPr="008216B2">
        <w:rPr>
          <w:rFonts w:cs="Arial"/>
          <w:sz w:val="16"/>
          <w:szCs w:val="18"/>
          <w:lang w:val="sl-SI" w:eastAsia="sl-SI"/>
        </w:rPr>
        <w:t xml:space="preserve"> </w:t>
      </w:r>
      <w:r w:rsidRPr="008216B2">
        <w:rPr>
          <w:rFonts w:cs="Arial"/>
          <w:i/>
          <w:sz w:val="16"/>
          <w:szCs w:val="18"/>
          <w:lang w:val="sl-SI" w:eastAsia="sl-SI"/>
        </w:rPr>
        <w:t xml:space="preserve">  </w:t>
      </w:r>
    </w:p>
    <w:p w14:paraId="73007E3E" w14:textId="77777777" w:rsidR="007F12F9" w:rsidRDefault="007F12F9">
      <w:pPr>
        <w:spacing w:line="240" w:lineRule="auto"/>
        <w:rPr>
          <w:rFonts w:cs="Arial"/>
          <w:b/>
          <w:bCs/>
          <w:sz w:val="22"/>
          <w:szCs w:val="22"/>
          <w:lang w:val="sl-SI" w:eastAsia="sl-SI"/>
        </w:rPr>
      </w:pPr>
      <w:r>
        <w:rPr>
          <w:rFonts w:cs="Arial"/>
          <w:b/>
          <w:bCs/>
          <w:sz w:val="22"/>
          <w:szCs w:val="22"/>
          <w:lang w:val="sl-SI" w:eastAsia="sl-SI"/>
        </w:rPr>
        <w:br w:type="page"/>
      </w:r>
    </w:p>
    <w:p w14:paraId="701CB125" w14:textId="6FA6F48B" w:rsidR="00E53F67" w:rsidRPr="008216B2" w:rsidRDefault="00E53F67" w:rsidP="00E53F67">
      <w:pPr>
        <w:keepNext/>
        <w:widowControl w:val="0"/>
        <w:suppressAutoHyphens/>
        <w:jc w:val="center"/>
        <w:outlineLvl w:val="3"/>
        <w:rPr>
          <w:rFonts w:cs="Arial"/>
          <w:b/>
          <w:bCs/>
          <w:sz w:val="22"/>
          <w:szCs w:val="22"/>
          <w:lang w:val="sl-SI" w:eastAsia="sl-SI"/>
        </w:rPr>
      </w:pPr>
      <w:r w:rsidRPr="008216B2">
        <w:rPr>
          <w:rFonts w:cs="Arial"/>
          <w:b/>
          <w:bCs/>
          <w:sz w:val="22"/>
          <w:szCs w:val="22"/>
          <w:lang w:val="sl-SI" w:eastAsia="sl-SI"/>
        </w:rPr>
        <w:lastRenderedPageBreak/>
        <w:t>P O N U D B E N I   P R E D R A Č U N</w:t>
      </w:r>
    </w:p>
    <w:p w14:paraId="17C4D9EC" w14:textId="77777777" w:rsidR="00E53F67" w:rsidRPr="008216B2" w:rsidRDefault="00E53F67" w:rsidP="00E53F67">
      <w:pPr>
        <w:widowControl w:val="0"/>
        <w:suppressAutoHyphens/>
        <w:ind w:right="136"/>
        <w:jc w:val="center"/>
        <w:rPr>
          <w:rFonts w:cs="Arial"/>
          <w:szCs w:val="20"/>
          <w:lang w:val="sl-SI" w:eastAsia="sl-SI"/>
        </w:rPr>
      </w:pPr>
      <w:r w:rsidRPr="008216B2">
        <w:rPr>
          <w:rFonts w:cs="Arial"/>
          <w:szCs w:val="20"/>
          <w:lang w:val="sl-SI" w:eastAsia="sl-SI"/>
        </w:rPr>
        <w:t>za javno naročilo:</w:t>
      </w:r>
    </w:p>
    <w:p w14:paraId="57D0E95C" w14:textId="5DC1E462" w:rsidR="007F12F9" w:rsidRDefault="00E53F67" w:rsidP="00E53F67">
      <w:pPr>
        <w:widowControl w:val="0"/>
        <w:pBdr>
          <w:bottom w:val="single" w:sz="12" w:space="1" w:color="auto"/>
        </w:pBdr>
        <w:suppressAutoHyphens/>
        <w:jc w:val="center"/>
        <w:rPr>
          <w:rFonts w:cs="Arial"/>
          <w:b/>
          <w:sz w:val="22"/>
          <w:szCs w:val="22"/>
          <w:lang w:val="sl-SI" w:eastAsia="sl-SI"/>
        </w:rPr>
      </w:pPr>
      <w:r w:rsidRPr="008216B2">
        <w:rPr>
          <w:rFonts w:cs="Arial"/>
          <w:b/>
          <w:sz w:val="22"/>
          <w:szCs w:val="22"/>
          <w:lang w:val="sl-SI" w:eastAsia="sl-SI"/>
        </w:rPr>
        <w:t xml:space="preserve">     Dobava specialnih plinov za obdobje 2026 in 2027</w:t>
      </w:r>
      <w:r w:rsidR="007F12F9">
        <w:rPr>
          <w:rFonts w:cs="Arial"/>
          <w:b/>
          <w:sz w:val="22"/>
          <w:szCs w:val="22"/>
          <w:lang w:val="sl-SI" w:eastAsia="sl-SI"/>
        </w:rPr>
        <w:t xml:space="preserve"> </w:t>
      </w:r>
      <w:r w:rsidRPr="008216B2">
        <w:rPr>
          <w:rFonts w:cs="Arial"/>
          <w:b/>
          <w:sz w:val="22"/>
          <w:szCs w:val="22"/>
          <w:lang w:val="sl-SI" w:eastAsia="sl-SI"/>
        </w:rPr>
        <w:t xml:space="preserve">– </w:t>
      </w:r>
    </w:p>
    <w:p w14:paraId="34D7BEC9" w14:textId="77777777" w:rsidR="007F12F9" w:rsidRPr="007F12F9" w:rsidRDefault="00E53F67" w:rsidP="00E53F67">
      <w:pPr>
        <w:widowControl w:val="0"/>
        <w:pBdr>
          <w:bottom w:val="single" w:sz="12" w:space="1" w:color="auto"/>
        </w:pBdr>
        <w:suppressAutoHyphens/>
        <w:jc w:val="center"/>
        <w:rPr>
          <w:rFonts w:cs="Arial"/>
          <w:b/>
          <w:sz w:val="22"/>
          <w:szCs w:val="22"/>
          <w:u w:val="single"/>
          <w:lang w:val="sl-SI" w:eastAsia="sl-SI"/>
        </w:rPr>
      </w:pPr>
      <w:r w:rsidRPr="007F12F9">
        <w:rPr>
          <w:rFonts w:cs="Arial"/>
          <w:b/>
          <w:sz w:val="22"/>
          <w:szCs w:val="22"/>
          <w:u w:val="single"/>
          <w:lang w:val="sl-SI" w:eastAsia="sl-SI"/>
        </w:rPr>
        <w:t xml:space="preserve">SKLOP 4 </w:t>
      </w:r>
    </w:p>
    <w:p w14:paraId="75E8E169" w14:textId="694FC8D0" w:rsidR="00E53F67" w:rsidRDefault="00E53F67" w:rsidP="00E53F67">
      <w:pPr>
        <w:widowControl w:val="0"/>
        <w:pBdr>
          <w:bottom w:val="single" w:sz="12" w:space="1" w:color="auto"/>
        </w:pBdr>
        <w:suppressAutoHyphens/>
        <w:jc w:val="center"/>
        <w:rPr>
          <w:rFonts w:cs="Arial"/>
          <w:b/>
          <w:sz w:val="22"/>
          <w:szCs w:val="22"/>
          <w:lang w:val="sl-SI" w:eastAsia="sl-SI"/>
        </w:rPr>
      </w:pPr>
      <w:r>
        <w:rPr>
          <w:rFonts w:cs="Arial"/>
          <w:b/>
          <w:sz w:val="22"/>
          <w:szCs w:val="22"/>
          <w:lang w:val="sl-SI" w:eastAsia="sl-SI"/>
        </w:rPr>
        <w:t>(Mešanica plinov BTX)</w:t>
      </w:r>
    </w:p>
    <w:p w14:paraId="6FA8DC5F" w14:textId="77777777" w:rsidR="007F12F9" w:rsidRPr="008216B2" w:rsidRDefault="007F12F9" w:rsidP="00E53F67">
      <w:pPr>
        <w:widowControl w:val="0"/>
        <w:pBdr>
          <w:bottom w:val="single" w:sz="12" w:space="1" w:color="auto"/>
        </w:pBdr>
        <w:suppressAutoHyphens/>
        <w:jc w:val="center"/>
        <w:rPr>
          <w:rFonts w:cs="Arial"/>
          <w:b/>
          <w:sz w:val="22"/>
          <w:szCs w:val="22"/>
          <w:lang w:val="sl-SI" w:eastAsia="sl-SI"/>
        </w:rPr>
      </w:pPr>
    </w:p>
    <w:p w14:paraId="021C7F92" w14:textId="231828CE" w:rsidR="00E53F67" w:rsidRPr="001162BF" w:rsidRDefault="00E53F67" w:rsidP="00E53F67">
      <w:pPr>
        <w:widowControl w:val="0"/>
        <w:pBdr>
          <w:bottom w:val="single" w:sz="12" w:space="1" w:color="auto"/>
        </w:pBdr>
        <w:suppressAutoHyphens/>
        <w:rPr>
          <w:rFonts w:cs="Arial"/>
          <w:b/>
          <w:bCs/>
          <w:szCs w:val="20"/>
          <w:lang w:val="sl-SI" w:eastAsia="sl-SI"/>
        </w:rPr>
      </w:pPr>
      <w:r w:rsidRPr="001162BF">
        <w:rPr>
          <w:rFonts w:cs="Arial"/>
          <w:b/>
          <w:bCs/>
          <w:szCs w:val="20"/>
          <w:lang w:val="sl-SI" w:eastAsia="sl-SI"/>
        </w:rPr>
        <w:t xml:space="preserve">PONUDNIK </w:t>
      </w:r>
    </w:p>
    <w:p w14:paraId="1A56B26C" w14:textId="77777777" w:rsidR="00E53F67" w:rsidRPr="008216B2" w:rsidRDefault="00E53F67" w:rsidP="001162BF">
      <w:pPr>
        <w:widowControl w:val="0"/>
        <w:pBdr>
          <w:bottom w:val="single" w:sz="12" w:space="1" w:color="auto"/>
        </w:pBdr>
        <w:suppressAutoHyphens/>
        <w:jc w:val="center"/>
        <w:rPr>
          <w:rFonts w:cs="Arial"/>
          <w:szCs w:val="20"/>
          <w:lang w:val="sl-SI" w:eastAsia="sl-SI"/>
        </w:rPr>
      </w:pPr>
      <w:r w:rsidRPr="008216B2">
        <w:rPr>
          <w:rFonts w:cs="Arial"/>
          <w:szCs w:val="20"/>
          <w:lang w:val="sl-SI" w:eastAsia="sl-SI"/>
        </w:rPr>
        <w:fldChar w:fldCharType="begin">
          <w:ffData>
            <w:name w:val="Besedilo383"/>
            <w:enabled/>
            <w:calcOnExit w:val="0"/>
            <w:textInput/>
          </w:ffData>
        </w:fldChar>
      </w:r>
      <w:r w:rsidRPr="008216B2">
        <w:rPr>
          <w:rFonts w:cs="Arial"/>
          <w:szCs w:val="20"/>
          <w:lang w:val="sl-SI" w:eastAsia="sl-SI"/>
        </w:rPr>
        <w:instrText xml:space="preserve"> FORMTEXT </w:instrText>
      </w:r>
      <w:r w:rsidRPr="008216B2">
        <w:rPr>
          <w:rFonts w:cs="Arial"/>
          <w:szCs w:val="20"/>
          <w:lang w:val="sl-SI" w:eastAsia="sl-SI"/>
        </w:rPr>
      </w:r>
      <w:r w:rsidRPr="008216B2">
        <w:rPr>
          <w:rFonts w:cs="Arial"/>
          <w:szCs w:val="20"/>
          <w:lang w:val="sl-SI" w:eastAsia="sl-SI"/>
        </w:rPr>
        <w:fldChar w:fldCharType="separate"/>
      </w:r>
      <w:r w:rsidRPr="008216B2">
        <w:rPr>
          <w:rFonts w:cs="Arial"/>
          <w:noProof/>
          <w:szCs w:val="20"/>
          <w:lang w:val="sl-SI" w:eastAsia="sl-SI"/>
        </w:rPr>
        <w:t> </w:t>
      </w:r>
      <w:r w:rsidRPr="008216B2">
        <w:rPr>
          <w:rFonts w:cs="Arial"/>
          <w:noProof/>
          <w:szCs w:val="20"/>
          <w:lang w:val="sl-SI" w:eastAsia="sl-SI"/>
        </w:rPr>
        <w:t> </w:t>
      </w:r>
      <w:r w:rsidRPr="008216B2">
        <w:rPr>
          <w:rFonts w:cs="Arial"/>
          <w:noProof/>
          <w:szCs w:val="20"/>
          <w:lang w:val="sl-SI" w:eastAsia="sl-SI"/>
        </w:rPr>
        <w:t> </w:t>
      </w:r>
      <w:r w:rsidRPr="008216B2">
        <w:rPr>
          <w:rFonts w:cs="Arial"/>
          <w:noProof/>
          <w:szCs w:val="20"/>
          <w:lang w:val="sl-SI" w:eastAsia="sl-SI"/>
        </w:rPr>
        <w:t> </w:t>
      </w:r>
      <w:r w:rsidRPr="008216B2">
        <w:rPr>
          <w:rFonts w:cs="Arial"/>
          <w:noProof/>
          <w:szCs w:val="20"/>
          <w:lang w:val="sl-SI" w:eastAsia="sl-SI"/>
        </w:rPr>
        <w:t> </w:t>
      </w:r>
      <w:r w:rsidRPr="008216B2">
        <w:rPr>
          <w:rFonts w:cs="Arial"/>
          <w:szCs w:val="20"/>
          <w:lang w:val="sl-SI" w:eastAsia="sl-SI"/>
        </w:rPr>
        <w:fldChar w:fldCharType="end"/>
      </w:r>
    </w:p>
    <w:p w14:paraId="0B079D6D" w14:textId="77777777" w:rsidR="00E53F67" w:rsidRDefault="00E53F67" w:rsidP="00E53F67">
      <w:pPr>
        <w:widowControl w:val="0"/>
        <w:suppressAutoHyphens/>
        <w:jc w:val="center"/>
        <w:rPr>
          <w:rFonts w:cs="Arial"/>
          <w:sz w:val="18"/>
          <w:szCs w:val="18"/>
          <w:lang w:val="sl-SI" w:eastAsia="sl-SI"/>
        </w:rPr>
      </w:pPr>
      <w:r w:rsidRPr="008216B2">
        <w:rPr>
          <w:rFonts w:cs="Arial"/>
          <w:sz w:val="18"/>
          <w:szCs w:val="18"/>
          <w:lang w:val="sl-SI" w:eastAsia="sl-SI"/>
        </w:rPr>
        <w:t>(naziv in naslov ponudnika)</w:t>
      </w:r>
    </w:p>
    <w:p w14:paraId="75D2FBD1" w14:textId="77777777" w:rsidR="001162BF" w:rsidRDefault="001162BF" w:rsidP="001162BF">
      <w:pPr>
        <w:widowControl w:val="0"/>
        <w:suppressAutoHyphens/>
        <w:jc w:val="both"/>
        <w:rPr>
          <w:rFonts w:cs="Arial"/>
          <w:b/>
          <w:bCs/>
          <w:szCs w:val="20"/>
          <w:lang w:val="sl-SI" w:eastAsia="sl-SI"/>
        </w:rPr>
      </w:pPr>
    </w:p>
    <w:p w14:paraId="4386D50D" w14:textId="3CB2E6FC" w:rsidR="001162BF" w:rsidRPr="001162BF" w:rsidRDefault="001162BF" w:rsidP="001162BF">
      <w:pPr>
        <w:widowControl w:val="0"/>
        <w:suppressAutoHyphens/>
        <w:jc w:val="both"/>
        <w:rPr>
          <w:rFonts w:cs="Arial"/>
          <w:b/>
          <w:bCs/>
          <w:szCs w:val="20"/>
          <w:u w:val="single"/>
          <w:lang w:val="sl-SI" w:eastAsia="sl-SI"/>
        </w:rPr>
      </w:pPr>
      <w:r w:rsidRPr="001162BF">
        <w:rPr>
          <w:rFonts w:cs="Arial"/>
          <w:b/>
          <w:bCs/>
          <w:szCs w:val="20"/>
          <w:u w:val="single"/>
          <w:lang w:val="sl-SI" w:eastAsia="sl-SI"/>
        </w:rPr>
        <w:t>I.</w:t>
      </w:r>
      <w:r>
        <w:rPr>
          <w:rFonts w:cs="Arial"/>
          <w:b/>
          <w:bCs/>
          <w:szCs w:val="20"/>
          <w:u w:val="single"/>
        </w:rPr>
        <w:t xml:space="preserve"> </w:t>
      </w:r>
      <w:r w:rsidRPr="001162BF">
        <w:rPr>
          <w:rFonts w:cs="Arial"/>
          <w:b/>
          <w:bCs/>
          <w:szCs w:val="20"/>
          <w:u w:val="single"/>
        </w:rPr>
        <w:t>PONUDBA</w:t>
      </w:r>
    </w:p>
    <w:p w14:paraId="3E2F0DF4" w14:textId="1E81ECC4" w:rsidR="00E53F67" w:rsidRDefault="00E53F67" w:rsidP="00E53F67">
      <w:pPr>
        <w:widowControl w:val="0"/>
        <w:suppressAutoHyphens/>
        <w:spacing w:before="360" w:after="120"/>
        <w:jc w:val="both"/>
        <w:rPr>
          <w:rFonts w:cs="Arial"/>
          <w:bCs/>
          <w:szCs w:val="20"/>
          <w:lang w:val="sl-SI" w:eastAsia="sl-SI"/>
        </w:rPr>
      </w:pPr>
      <w:r w:rsidRPr="008216B2">
        <w:rPr>
          <w:rFonts w:cs="Arial"/>
          <w:bCs/>
          <w:szCs w:val="20"/>
          <w:lang w:val="sl-SI" w:eastAsia="sl-SI"/>
        </w:rPr>
        <w:t>PONUDBENA CENA</w:t>
      </w:r>
    </w:p>
    <w:p w14:paraId="1A5D3C3D" w14:textId="77777777" w:rsidR="00C50D9B" w:rsidRDefault="00C50D9B" w:rsidP="00C50D9B">
      <w:pPr>
        <w:widowControl w:val="0"/>
        <w:suppressAutoHyphens/>
        <w:jc w:val="both"/>
        <w:rPr>
          <w:rFonts w:cs="Arial"/>
          <w:bCs/>
          <w:szCs w:val="22"/>
          <w:lang w:val="sl-SI" w:eastAsia="sl-SI"/>
        </w:rPr>
      </w:pPr>
      <w:r w:rsidRPr="008F012A">
        <w:rPr>
          <w:rFonts w:cs="Arial"/>
          <w:bCs/>
          <w:szCs w:val="22"/>
          <w:lang w:val="sl-SI" w:eastAsia="sl-SI"/>
        </w:rPr>
        <w:t>Ponudbene cene, skladno z zahtevami iz dokumentacije v zvezi z oddajo javnega naročila, tehničnimi specifikacijami ter določili pogodbe</w:t>
      </w:r>
      <w:r>
        <w:rPr>
          <w:rFonts w:cs="Arial"/>
          <w:bCs/>
          <w:szCs w:val="22"/>
          <w:lang w:val="sl-SI" w:eastAsia="sl-SI"/>
        </w:rPr>
        <w:t xml:space="preserve"> za leto 2026</w:t>
      </w:r>
      <w:r w:rsidRPr="008F012A">
        <w:rPr>
          <w:rFonts w:cs="Arial"/>
          <w:bCs/>
          <w:szCs w:val="22"/>
          <w:lang w:val="sl-SI" w:eastAsia="sl-SI"/>
        </w:rPr>
        <w:t xml:space="preserve"> znašajo:</w:t>
      </w:r>
    </w:p>
    <w:p w14:paraId="05DCB16D" w14:textId="77777777" w:rsidR="00C50D9B" w:rsidRPr="002F716F" w:rsidRDefault="00C50D9B" w:rsidP="00C50D9B">
      <w:pPr>
        <w:widowControl w:val="0"/>
        <w:suppressAutoHyphens/>
        <w:jc w:val="both"/>
        <w:rPr>
          <w:rFonts w:cs="Arial"/>
          <w:bCs/>
          <w:szCs w:val="22"/>
          <w:lang w:val="sl-SI" w:eastAsia="sl-SI"/>
        </w:rPr>
      </w:pPr>
    </w:p>
    <w:tbl>
      <w:tblPr>
        <w:tblW w:w="5319"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7"/>
        <w:gridCol w:w="848"/>
        <w:gridCol w:w="1841"/>
        <w:gridCol w:w="1419"/>
        <w:gridCol w:w="1425"/>
        <w:gridCol w:w="1128"/>
        <w:gridCol w:w="1278"/>
        <w:gridCol w:w="1274"/>
      </w:tblGrid>
      <w:tr w:rsidR="00C50D9B" w:rsidRPr="0053466E" w14:paraId="5D197ABC" w14:textId="77777777" w:rsidTr="00F226F0">
        <w:trPr>
          <w:trHeight w:val="520"/>
        </w:trPr>
        <w:tc>
          <w:tcPr>
            <w:tcW w:w="5000" w:type="pct"/>
            <w:gridSpan w:val="8"/>
            <w:shd w:val="clear" w:color="auto" w:fill="AEAAAA" w:themeFill="background2" w:themeFillShade="BF"/>
            <w:vAlign w:val="center"/>
          </w:tcPr>
          <w:p w14:paraId="7E8F5E16" w14:textId="2E1AAC6E" w:rsidR="00C50D9B" w:rsidRPr="0053466E" w:rsidRDefault="00C50D9B" w:rsidP="00F226F0">
            <w:pPr>
              <w:widowControl w:val="0"/>
              <w:suppressAutoHyphens/>
              <w:ind w:left="-108" w:right="-108"/>
              <w:jc w:val="center"/>
              <w:rPr>
                <w:rFonts w:cs="Arial"/>
                <w:b/>
                <w:szCs w:val="20"/>
                <w:lang w:val="sl-SI" w:eastAsia="sl-SI"/>
              </w:rPr>
            </w:pPr>
            <w:r w:rsidRPr="0053466E">
              <w:rPr>
                <w:rFonts w:cs="Arial"/>
                <w:b/>
                <w:szCs w:val="20"/>
                <w:lang w:val="sl-SI" w:eastAsia="sl-SI"/>
              </w:rPr>
              <w:t>Leto 202</w:t>
            </w:r>
            <w:r w:rsidR="00F7100C">
              <w:rPr>
                <w:rFonts w:cs="Arial"/>
                <w:b/>
                <w:szCs w:val="20"/>
                <w:lang w:val="sl-SI" w:eastAsia="sl-SI"/>
              </w:rPr>
              <w:t>7</w:t>
            </w:r>
          </w:p>
        </w:tc>
      </w:tr>
      <w:tr w:rsidR="00C50D9B" w:rsidRPr="00C16AFE" w14:paraId="1D000335" w14:textId="77777777" w:rsidTr="00F226F0">
        <w:trPr>
          <w:trHeight w:val="548"/>
        </w:trPr>
        <w:tc>
          <w:tcPr>
            <w:tcW w:w="221" w:type="pct"/>
            <w:vMerge w:val="restart"/>
            <w:shd w:val="clear" w:color="auto" w:fill="E7E6E6" w:themeFill="background2"/>
          </w:tcPr>
          <w:p w14:paraId="35866B2B" w14:textId="77777777" w:rsidR="00C50D9B" w:rsidRPr="008216B2" w:rsidRDefault="00C50D9B" w:rsidP="00F226F0">
            <w:pPr>
              <w:widowControl w:val="0"/>
              <w:suppressAutoHyphens/>
              <w:ind w:left="-108" w:right="-108"/>
              <w:jc w:val="center"/>
              <w:rPr>
                <w:rFonts w:cs="Arial"/>
                <w:b/>
                <w:sz w:val="18"/>
                <w:szCs w:val="18"/>
                <w:lang w:val="sl-SI" w:eastAsia="sl-SI"/>
              </w:rPr>
            </w:pPr>
            <w:r w:rsidRPr="008216B2">
              <w:rPr>
                <w:rFonts w:cs="Arial"/>
                <w:b/>
                <w:sz w:val="18"/>
                <w:szCs w:val="18"/>
                <w:lang w:val="sl-SI" w:eastAsia="sl-SI"/>
              </w:rPr>
              <w:t>Zap. št.</w:t>
            </w:r>
          </w:p>
        </w:tc>
        <w:tc>
          <w:tcPr>
            <w:tcW w:w="2870" w:type="pct"/>
            <w:gridSpan w:val="4"/>
            <w:shd w:val="clear" w:color="auto" w:fill="E7E6E6" w:themeFill="background2"/>
            <w:vAlign w:val="center"/>
          </w:tcPr>
          <w:p w14:paraId="00CA278B" w14:textId="77777777" w:rsidR="00C50D9B" w:rsidRPr="008216B2" w:rsidRDefault="00C50D9B" w:rsidP="00F226F0">
            <w:pPr>
              <w:widowControl w:val="0"/>
              <w:suppressAutoHyphens/>
              <w:ind w:left="-108" w:right="-108"/>
              <w:jc w:val="center"/>
              <w:rPr>
                <w:rFonts w:cs="Arial"/>
                <w:b/>
                <w:sz w:val="18"/>
                <w:szCs w:val="18"/>
                <w:lang w:val="sl-SI" w:eastAsia="sl-SI"/>
              </w:rPr>
            </w:pPr>
            <w:r w:rsidRPr="008216B2">
              <w:rPr>
                <w:rFonts w:cs="Arial"/>
                <w:b/>
                <w:sz w:val="18"/>
                <w:szCs w:val="18"/>
                <w:lang w:val="sl-SI" w:eastAsia="sl-SI"/>
              </w:rPr>
              <w:t>Predmet naročila</w:t>
            </w:r>
          </w:p>
          <w:p w14:paraId="665BA795" w14:textId="77777777" w:rsidR="00C50D9B" w:rsidRPr="008216B2" w:rsidRDefault="00C50D9B" w:rsidP="00F226F0">
            <w:pPr>
              <w:widowControl w:val="0"/>
              <w:suppressAutoHyphens/>
              <w:ind w:left="-108" w:right="-108"/>
              <w:jc w:val="center"/>
              <w:rPr>
                <w:rFonts w:cs="Arial"/>
                <w:b/>
                <w:sz w:val="18"/>
                <w:szCs w:val="18"/>
                <w:lang w:val="sl-SI" w:eastAsia="sl-SI"/>
              </w:rPr>
            </w:pPr>
            <w:r w:rsidRPr="008216B2">
              <w:rPr>
                <w:rFonts w:cs="Arial"/>
                <w:sz w:val="18"/>
                <w:szCs w:val="18"/>
                <w:lang w:val="sl-SI" w:eastAsia="sl-SI"/>
              </w:rPr>
              <w:t>(v skladu s tehničnimi specifikacijami)</w:t>
            </w:r>
          </w:p>
        </w:tc>
        <w:tc>
          <w:tcPr>
            <w:tcW w:w="585" w:type="pct"/>
            <w:vMerge w:val="restart"/>
            <w:shd w:val="clear" w:color="auto" w:fill="E7E6E6" w:themeFill="background2"/>
          </w:tcPr>
          <w:p w14:paraId="6538DFC9" w14:textId="77777777" w:rsidR="00C50D9B" w:rsidRDefault="00C50D9B" w:rsidP="00F226F0">
            <w:pPr>
              <w:widowControl w:val="0"/>
              <w:suppressAutoHyphens/>
              <w:ind w:left="-108" w:right="-108"/>
              <w:jc w:val="center"/>
              <w:rPr>
                <w:rFonts w:cs="Arial"/>
                <w:b/>
                <w:sz w:val="18"/>
                <w:szCs w:val="18"/>
                <w:lang w:val="sl-SI" w:eastAsia="sl-SI"/>
              </w:rPr>
            </w:pPr>
            <w:r w:rsidRPr="008216B2">
              <w:rPr>
                <w:rFonts w:cs="Arial"/>
                <w:b/>
                <w:sz w:val="18"/>
                <w:szCs w:val="18"/>
                <w:lang w:val="sl-SI" w:eastAsia="sl-SI"/>
              </w:rPr>
              <w:t>Količina</w:t>
            </w:r>
          </w:p>
          <w:p w14:paraId="51EE1376" w14:textId="64CE4D26" w:rsidR="00C50D9B" w:rsidRPr="00D824D0" w:rsidRDefault="00C50D9B" w:rsidP="00F226F0">
            <w:pPr>
              <w:widowControl w:val="0"/>
              <w:suppressAutoHyphens/>
              <w:ind w:left="-108" w:right="-108"/>
              <w:jc w:val="center"/>
              <w:rPr>
                <w:rFonts w:cs="Arial"/>
                <w:bCs/>
                <w:sz w:val="18"/>
                <w:szCs w:val="18"/>
                <w:lang w:val="sl-SI" w:eastAsia="sl-SI"/>
              </w:rPr>
            </w:pPr>
            <w:r>
              <w:rPr>
                <w:rFonts w:cs="Arial"/>
                <w:bCs/>
                <w:sz w:val="18"/>
                <w:szCs w:val="18"/>
                <w:lang w:val="sl-SI" w:eastAsia="sl-SI"/>
              </w:rPr>
              <w:t>(jeklenka)</w:t>
            </w:r>
          </w:p>
        </w:tc>
        <w:tc>
          <w:tcPr>
            <w:tcW w:w="663" w:type="pct"/>
            <w:vMerge w:val="restart"/>
            <w:shd w:val="clear" w:color="auto" w:fill="E7E6E6" w:themeFill="background2"/>
          </w:tcPr>
          <w:p w14:paraId="356D6FDB" w14:textId="77777777" w:rsidR="00C50D9B" w:rsidRPr="008216B2" w:rsidRDefault="00C50D9B" w:rsidP="00F226F0">
            <w:pPr>
              <w:widowControl w:val="0"/>
              <w:suppressAutoHyphens/>
              <w:ind w:left="-108" w:right="-108"/>
              <w:jc w:val="center"/>
              <w:rPr>
                <w:rFonts w:cs="Arial"/>
                <w:b/>
                <w:sz w:val="18"/>
                <w:szCs w:val="18"/>
                <w:lang w:val="sl-SI" w:eastAsia="sl-SI"/>
              </w:rPr>
            </w:pPr>
            <w:r w:rsidRPr="008216B2">
              <w:rPr>
                <w:rFonts w:cs="Arial"/>
                <w:b/>
                <w:sz w:val="18"/>
                <w:szCs w:val="18"/>
                <w:lang w:val="sl-SI" w:eastAsia="sl-SI"/>
              </w:rPr>
              <w:t xml:space="preserve">Cena </w:t>
            </w:r>
            <w:r w:rsidRPr="0053466E">
              <w:rPr>
                <w:rFonts w:cs="Arial"/>
                <w:b/>
                <w:sz w:val="18"/>
                <w:szCs w:val="18"/>
                <w:u w:val="single"/>
                <w:lang w:val="sl-SI" w:eastAsia="sl-SI"/>
              </w:rPr>
              <w:t>na enoto</w:t>
            </w:r>
          </w:p>
          <w:p w14:paraId="4269042B" w14:textId="77777777" w:rsidR="00C50D9B" w:rsidRPr="008216B2" w:rsidRDefault="00C50D9B" w:rsidP="00F226F0">
            <w:pPr>
              <w:widowControl w:val="0"/>
              <w:suppressAutoHyphens/>
              <w:ind w:left="-108" w:right="-108"/>
              <w:jc w:val="center"/>
              <w:rPr>
                <w:rFonts w:cs="Arial"/>
                <w:b/>
                <w:sz w:val="18"/>
                <w:szCs w:val="18"/>
                <w:lang w:val="sl-SI" w:eastAsia="sl-SI"/>
              </w:rPr>
            </w:pPr>
            <w:r w:rsidRPr="008216B2">
              <w:rPr>
                <w:rFonts w:cs="Arial"/>
                <w:sz w:val="18"/>
                <w:szCs w:val="18"/>
                <w:lang w:val="sl-SI" w:eastAsia="sl-SI"/>
              </w:rPr>
              <w:t>v EUR brez DDV</w:t>
            </w:r>
          </w:p>
        </w:tc>
        <w:tc>
          <w:tcPr>
            <w:tcW w:w="661" w:type="pct"/>
            <w:vMerge w:val="restart"/>
            <w:shd w:val="clear" w:color="auto" w:fill="E7E6E6" w:themeFill="background2"/>
          </w:tcPr>
          <w:p w14:paraId="51D1B6C5" w14:textId="77777777" w:rsidR="00C50D9B" w:rsidRPr="008216B2" w:rsidRDefault="00C50D9B" w:rsidP="00F226F0">
            <w:pPr>
              <w:widowControl w:val="0"/>
              <w:suppressAutoHyphens/>
              <w:ind w:left="-108" w:right="-108"/>
              <w:jc w:val="center"/>
              <w:rPr>
                <w:rFonts w:cs="Arial"/>
                <w:b/>
                <w:sz w:val="18"/>
                <w:szCs w:val="18"/>
                <w:lang w:val="sl-SI" w:eastAsia="sl-SI"/>
              </w:rPr>
            </w:pPr>
            <w:r w:rsidRPr="008216B2">
              <w:rPr>
                <w:rFonts w:cs="Arial"/>
                <w:b/>
                <w:sz w:val="18"/>
                <w:szCs w:val="18"/>
                <w:lang w:val="sl-SI" w:eastAsia="sl-SI"/>
              </w:rPr>
              <w:t>Skupna cena</w:t>
            </w:r>
          </w:p>
          <w:p w14:paraId="755D728A" w14:textId="77777777" w:rsidR="00C50D9B" w:rsidRPr="008216B2" w:rsidRDefault="00C50D9B" w:rsidP="00F226F0">
            <w:pPr>
              <w:widowControl w:val="0"/>
              <w:suppressAutoHyphens/>
              <w:ind w:left="-108" w:right="-108"/>
              <w:jc w:val="center"/>
              <w:rPr>
                <w:rFonts w:cs="Arial"/>
                <w:b/>
                <w:sz w:val="18"/>
                <w:szCs w:val="18"/>
                <w:lang w:val="sl-SI" w:eastAsia="sl-SI"/>
              </w:rPr>
            </w:pPr>
            <w:r w:rsidRPr="008216B2">
              <w:rPr>
                <w:rFonts w:cs="Arial"/>
                <w:sz w:val="18"/>
                <w:szCs w:val="18"/>
                <w:lang w:val="sl-SI" w:eastAsia="sl-SI"/>
              </w:rPr>
              <w:t>v EUR brez DDV</w:t>
            </w:r>
          </w:p>
        </w:tc>
      </w:tr>
      <w:tr w:rsidR="00C50D9B" w:rsidRPr="00C16AFE" w14:paraId="296BF29E" w14:textId="77777777" w:rsidTr="003D78A0">
        <w:trPr>
          <w:trHeight w:val="404"/>
        </w:trPr>
        <w:tc>
          <w:tcPr>
            <w:tcW w:w="221" w:type="pct"/>
            <w:vMerge/>
            <w:shd w:val="clear" w:color="auto" w:fill="E7E6E6" w:themeFill="background2"/>
            <w:vAlign w:val="center"/>
          </w:tcPr>
          <w:p w14:paraId="2487D176" w14:textId="77777777" w:rsidR="00C50D9B" w:rsidRPr="008216B2" w:rsidRDefault="00C50D9B" w:rsidP="00F226F0">
            <w:pPr>
              <w:widowControl w:val="0"/>
              <w:suppressAutoHyphens/>
              <w:ind w:left="-108" w:right="-108"/>
              <w:jc w:val="center"/>
              <w:rPr>
                <w:rFonts w:cs="Arial"/>
                <w:b/>
                <w:sz w:val="18"/>
                <w:szCs w:val="18"/>
                <w:lang w:val="sl-SI" w:eastAsia="sl-SI"/>
              </w:rPr>
            </w:pPr>
          </w:p>
        </w:tc>
        <w:tc>
          <w:tcPr>
            <w:tcW w:w="440" w:type="pct"/>
            <w:shd w:val="clear" w:color="auto" w:fill="E7E6E6" w:themeFill="background2"/>
            <w:vAlign w:val="center"/>
          </w:tcPr>
          <w:p w14:paraId="097B611B" w14:textId="77777777" w:rsidR="00C50D9B" w:rsidRPr="00D824D0" w:rsidRDefault="00C50D9B" w:rsidP="00F226F0">
            <w:pPr>
              <w:widowControl w:val="0"/>
              <w:suppressAutoHyphens/>
              <w:ind w:left="-108" w:right="-108"/>
              <w:jc w:val="center"/>
              <w:rPr>
                <w:rFonts w:cs="Arial"/>
                <w:bCs/>
                <w:i/>
                <w:iCs/>
                <w:sz w:val="18"/>
                <w:szCs w:val="18"/>
                <w:lang w:val="sl-SI" w:eastAsia="sl-SI"/>
              </w:rPr>
            </w:pPr>
            <w:r w:rsidRPr="00D824D0">
              <w:rPr>
                <w:rFonts w:cs="Arial"/>
                <w:bCs/>
                <w:i/>
                <w:iCs/>
                <w:sz w:val="18"/>
                <w:szCs w:val="18"/>
                <w:lang w:val="sl-SI" w:eastAsia="sl-SI"/>
              </w:rPr>
              <w:t>Vrsta plina</w:t>
            </w:r>
          </w:p>
        </w:tc>
        <w:tc>
          <w:tcPr>
            <w:tcW w:w="955" w:type="pct"/>
            <w:shd w:val="clear" w:color="auto" w:fill="E7E6E6" w:themeFill="background2"/>
            <w:vAlign w:val="center"/>
          </w:tcPr>
          <w:p w14:paraId="5D48F5FD" w14:textId="77777777" w:rsidR="00C50D9B" w:rsidRPr="00D824D0" w:rsidRDefault="00C50D9B" w:rsidP="00F226F0">
            <w:pPr>
              <w:widowControl w:val="0"/>
              <w:suppressAutoHyphens/>
              <w:ind w:left="-108" w:right="-108"/>
              <w:jc w:val="center"/>
              <w:rPr>
                <w:rFonts w:cs="Arial"/>
                <w:bCs/>
                <w:i/>
                <w:iCs/>
                <w:sz w:val="18"/>
                <w:szCs w:val="18"/>
                <w:lang w:val="sl-SI" w:eastAsia="sl-SI"/>
              </w:rPr>
            </w:pPr>
            <w:r w:rsidRPr="00D824D0">
              <w:rPr>
                <w:rFonts w:cs="Arial"/>
                <w:bCs/>
                <w:i/>
                <w:iCs/>
                <w:sz w:val="18"/>
                <w:szCs w:val="18"/>
                <w:lang w:val="sl-SI" w:eastAsia="sl-SI"/>
              </w:rPr>
              <w:t>Koncentracija</w:t>
            </w:r>
          </w:p>
        </w:tc>
        <w:tc>
          <w:tcPr>
            <w:tcW w:w="736" w:type="pct"/>
            <w:shd w:val="clear" w:color="auto" w:fill="E7E6E6" w:themeFill="background2"/>
            <w:vAlign w:val="center"/>
          </w:tcPr>
          <w:p w14:paraId="5311D90E" w14:textId="77777777" w:rsidR="00C50D9B" w:rsidRPr="00D824D0" w:rsidRDefault="00C50D9B" w:rsidP="00F226F0">
            <w:pPr>
              <w:widowControl w:val="0"/>
              <w:suppressAutoHyphens/>
              <w:ind w:left="-108" w:right="-108"/>
              <w:jc w:val="center"/>
              <w:rPr>
                <w:rFonts w:cs="Arial"/>
                <w:bCs/>
                <w:i/>
                <w:iCs/>
                <w:sz w:val="18"/>
                <w:szCs w:val="18"/>
                <w:lang w:val="sl-SI" w:eastAsia="sl-SI"/>
              </w:rPr>
            </w:pPr>
            <w:r w:rsidRPr="00D824D0">
              <w:rPr>
                <w:rFonts w:cs="Arial"/>
                <w:bCs/>
                <w:i/>
                <w:iCs/>
                <w:sz w:val="18"/>
                <w:szCs w:val="18"/>
                <w:lang w:val="sl-SI" w:eastAsia="sl-SI"/>
              </w:rPr>
              <w:t>Kvaliteta – tip</w:t>
            </w:r>
          </w:p>
        </w:tc>
        <w:tc>
          <w:tcPr>
            <w:tcW w:w="738" w:type="pct"/>
            <w:shd w:val="clear" w:color="auto" w:fill="E7E6E6" w:themeFill="background2"/>
            <w:vAlign w:val="center"/>
          </w:tcPr>
          <w:p w14:paraId="6EC0C85F" w14:textId="77777777" w:rsidR="00C50D9B" w:rsidRPr="00D824D0" w:rsidRDefault="00C50D9B" w:rsidP="00F226F0">
            <w:pPr>
              <w:widowControl w:val="0"/>
              <w:suppressAutoHyphens/>
              <w:ind w:left="-108" w:right="-108"/>
              <w:jc w:val="center"/>
              <w:rPr>
                <w:rFonts w:cs="Arial"/>
                <w:bCs/>
                <w:i/>
                <w:iCs/>
                <w:sz w:val="18"/>
                <w:szCs w:val="18"/>
                <w:lang w:val="sl-SI" w:eastAsia="sl-SI"/>
              </w:rPr>
            </w:pPr>
            <w:r w:rsidRPr="00D824D0">
              <w:rPr>
                <w:rFonts w:cs="Arial"/>
                <w:bCs/>
                <w:i/>
                <w:iCs/>
                <w:sz w:val="18"/>
                <w:szCs w:val="18"/>
                <w:lang w:val="sl-SI" w:eastAsia="sl-SI"/>
              </w:rPr>
              <w:t xml:space="preserve">Volumen jeklenke </w:t>
            </w:r>
          </w:p>
          <w:p w14:paraId="74D3DFFE" w14:textId="77777777" w:rsidR="00C50D9B" w:rsidRPr="00D824D0" w:rsidRDefault="00C50D9B" w:rsidP="00F226F0">
            <w:pPr>
              <w:widowControl w:val="0"/>
              <w:suppressAutoHyphens/>
              <w:ind w:left="-108" w:right="-108"/>
              <w:jc w:val="center"/>
              <w:rPr>
                <w:rFonts w:cs="Arial"/>
                <w:bCs/>
                <w:i/>
                <w:iCs/>
                <w:sz w:val="18"/>
                <w:szCs w:val="18"/>
                <w:lang w:val="sl-SI" w:eastAsia="sl-SI"/>
              </w:rPr>
            </w:pPr>
            <w:r w:rsidRPr="00D824D0">
              <w:rPr>
                <w:rFonts w:cs="Arial"/>
                <w:bCs/>
                <w:i/>
                <w:iCs/>
                <w:sz w:val="18"/>
                <w:szCs w:val="18"/>
                <w:lang w:val="sl-SI" w:eastAsia="sl-SI"/>
              </w:rPr>
              <w:t>(liter)</w:t>
            </w:r>
          </w:p>
        </w:tc>
        <w:tc>
          <w:tcPr>
            <w:tcW w:w="585" w:type="pct"/>
            <w:vMerge/>
            <w:shd w:val="clear" w:color="auto" w:fill="E7E6E6" w:themeFill="background2"/>
            <w:vAlign w:val="center"/>
          </w:tcPr>
          <w:p w14:paraId="7F44FA4C" w14:textId="77777777" w:rsidR="00C50D9B" w:rsidRPr="008216B2" w:rsidRDefault="00C50D9B" w:rsidP="00F226F0">
            <w:pPr>
              <w:widowControl w:val="0"/>
              <w:suppressAutoHyphens/>
              <w:ind w:left="-108" w:right="-108"/>
              <w:jc w:val="center"/>
              <w:rPr>
                <w:rFonts w:cs="Arial"/>
                <w:b/>
                <w:sz w:val="18"/>
                <w:szCs w:val="18"/>
                <w:lang w:val="sl-SI" w:eastAsia="sl-SI"/>
              </w:rPr>
            </w:pPr>
          </w:p>
        </w:tc>
        <w:tc>
          <w:tcPr>
            <w:tcW w:w="663" w:type="pct"/>
            <w:vMerge/>
            <w:shd w:val="clear" w:color="auto" w:fill="E7E6E6" w:themeFill="background2"/>
            <w:vAlign w:val="center"/>
          </w:tcPr>
          <w:p w14:paraId="14432C86" w14:textId="77777777" w:rsidR="00C50D9B" w:rsidRPr="008216B2" w:rsidRDefault="00C50D9B" w:rsidP="00F226F0">
            <w:pPr>
              <w:widowControl w:val="0"/>
              <w:suppressAutoHyphens/>
              <w:ind w:left="-108" w:right="-108"/>
              <w:jc w:val="center"/>
              <w:rPr>
                <w:rFonts w:cs="Arial"/>
                <w:b/>
                <w:sz w:val="18"/>
                <w:szCs w:val="18"/>
                <w:lang w:val="sl-SI" w:eastAsia="sl-SI"/>
              </w:rPr>
            </w:pPr>
          </w:p>
        </w:tc>
        <w:tc>
          <w:tcPr>
            <w:tcW w:w="661" w:type="pct"/>
            <w:vMerge/>
            <w:shd w:val="clear" w:color="auto" w:fill="E7E6E6" w:themeFill="background2"/>
            <w:vAlign w:val="center"/>
          </w:tcPr>
          <w:p w14:paraId="700FCE58" w14:textId="77777777" w:rsidR="00C50D9B" w:rsidRPr="008216B2" w:rsidRDefault="00C50D9B" w:rsidP="00F226F0">
            <w:pPr>
              <w:widowControl w:val="0"/>
              <w:suppressAutoHyphens/>
              <w:ind w:left="-108" w:right="-108"/>
              <w:jc w:val="center"/>
              <w:rPr>
                <w:rFonts w:cs="Arial"/>
                <w:b/>
                <w:sz w:val="18"/>
                <w:szCs w:val="18"/>
                <w:lang w:val="sl-SI" w:eastAsia="sl-SI"/>
              </w:rPr>
            </w:pPr>
          </w:p>
        </w:tc>
      </w:tr>
      <w:tr w:rsidR="00C50D9B" w:rsidRPr="008216B2" w14:paraId="2543ABB3" w14:textId="77777777" w:rsidTr="00F226F0">
        <w:trPr>
          <w:trHeight w:val="520"/>
        </w:trPr>
        <w:tc>
          <w:tcPr>
            <w:tcW w:w="5000" w:type="pct"/>
            <w:gridSpan w:val="8"/>
            <w:vAlign w:val="bottom"/>
          </w:tcPr>
          <w:p w14:paraId="2D475990" w14:textId="3EEBE596" w:rsidR="00C50D9B" w:rsidRPr="008F012A" w:rsidRDefault="00C50D9B" w:rsidP="000D23F2">
            <w:pPr>
              <w:pStyle w:val="Odstavekseznama"/>
              <w:widowControl w:val="0"/>
              <w:numPr>
                <w:ilvl w:val="0"/>
                <w:numId w:val="44"/>
              </w:numPr>
              <w:suppressAutoHyphens/>
              <w:ind w:right="-108"/>
              <w:rPr>
                <w:rFonts w:ascii="Arial" w:hAnsi="Arial" w:cs="Arial"/>
                <w:b/>
                <w:bCs/>
                <w:sz w:val="20"/>
                <w:szCs w:val="20"/>
              </w:rPr>
            </w:pPr>
            <w:r w:rsidRPr="008F012A">
              <w:rPr>
                <w:rFonts w:ascii="Arial" w:hAnsi="Arial" w:cs="Arial"/>
                <w:b/>
                <w:bCs/>
                <w:sz w:val="20"/>
                <w:szCs w:val="20"/>
              </w:rPr>
              <w:t>Plin</w:t>
            </w:r>
            <w:r w:rsidR="004427BE">
              <w:rPr>
                <w:rFonts w:ascii="Arial" w:hAnsi="Arial" w:cs="Arial"/>
                <w:b/>
                <w:bCs/>
                <w:sz w:val="20"/>
                <w:szCs w:val="20"/>
              </w:rPr>
              <w:t>ske mešanice</w:t>
            </w:r>
          </w:p>
        </w:tc>
      </w:tr>
      <w:tr w:rsidR="00C50D9B" w:rsidRPr="008216B2" w14:paraId="3343C5EB" w14:textId="77777777" w:rsidTr="003D78A0">
        <w:trPr>
          <w:trHeight w:val="520"/>
        </w:trPr>
        <w:tc>
          <w:tcPr>
            <w:tcW w:w="221" w:type="pct"/>
            <w:vAlign w:val="center"/>
          </w:tcPr>
          <w:p w14:paraId="301EC952" w14:textId="77777777" w:rsidR="00C50D9B" w:rsidRPr="008216B2" w:rsidRDefault="00C50D9B" w:rsidP="00F226F0">
            <w:pPr>
              <w:widowControl w:val="0"/>
              <w:suppressAutoHyphens/>
              <w:ind w:left="-57" w:right="-57"/>
              <w:jc w:val="center"/>
              <w:rPr>
                <w:rFonts w:cs="Arial"/>
                <w:sz w:val="18"/>
                <w:szCs w:val="18"/>
                <w:lang w:val="sl-SI" w:eastAsia="sl-SI"/>
              </w:rPr>
            </w:pPr>
            <w:r w:rsidRPr="008216B2">
              <w:rPr>
                <w:rFonts w:cs="Arial"/>
                <w:sz w:val="18"/>
                <w:szCs w:val="18"/>
                <w:lang w:val="sl-SI" w:eastAsia="sl-SI"/>
              </w:rPr>
              <w:t>1.</w:t>
            </w:r>
          </w:p>
        </w:tc>
        <w:tc>
          <w:tcPr>
            <w:tcW w:w="440" w:type="pct"/>
            <w:vAlign w:val="center"/>
          </w:tcPr>
          <w:p w14:paraId="281E19B8" w14:textId="02F2C4FA" w:rsidR="00C50D9B" w:rsidRPr="008216B2" w:rsidRDefault="00C50D9B" w:rsidP="00F226F0">
            <w:pPr>
              <w:widowControl w:val="0"/>
              <w:suppressAutoHyphens/>
              <w:rPr>
                <w:rFonts w:cs="Arial"/>
                <w:szCs w:val="20"/>
                <w:lang w:val="sl-SI" w:eastAsia="sl-SI"/>
              </w:rPr>
            </w:pPr>
            <w:r>
              <w:rPr>
                <w:rFonts w:cs="Arial"/>
                <w:szCs w:val="20"/>
                <w:lang w:val="sl-SI" w:eastAsia="sl-SI"/>
              </w:rPr>
              <w:t>BTX</w:t>
            </w:r>
          </w:p>
        </w:tc>
        <w:tc>
          <w:tcPr>
            <w:tcW w:w="955" w:type="pct"/>
            <w:vAlign w:val="center"/>
          </w:tcPr>
          <w:p w14:paraId="1D14B6AA" w14:textId="77777777" w:rsidR="00C50D9B" w:rsidRPr="00C50D9B" w:rsidRDefault="00C50D9B" w:rsidP="00C50D9B">
            <w:pPr>
              <w:widowControl w:val="0"/>
              <w:suppressAutoHyphens/>
              <w:jc w:val="center"/>
              <w:rPr>
                <w:rFonts w:cs="Arial"/>
                <w:szCs w:val="20"/>
                <w:lang w:val="sl-SI" w:eastAsia="sl-SI"/>
              </w:rPr>
            </w:pPr>
            <w:r w:rsidRPr="00C50D9B">
              <w:rPr>
                <w:rFonts w:cs="Arial"/>
                <w:szCs w:val="20"/>
                <w:lang w:val="sl-SI" w:eastAsia="sl-SI"/>
              </w:rPr>
              <w:t>5 ppb heksan</w:t>
            </w:r>
          </w:p>
          <w:p w14:paraId="3EB050DB" w14:textId="77777777" w:rsidR="00C50D9B" w:rsidRPr="00C50D9B" w:rsidRDefault="00C50D9B" w:rsidP="00C50D9B">
            <w:pPr>
              <w:widowControl w:val="0"/>
              <w:suppressAutoHyphens/>
              <w:jc w:val="center"/>
              <w:rPr>
                <w:rFonts w:cs="Arial"/>
                <w:szCs w:val="20"/>
                <w:lang w:val="sl-SI" w:eastAsia="sl-SI"/>
              </w:rPr>
            </w:pPr>
            <w:r w:rsidRPr="00C50D9B">
              <w:rPr>
                <w:rFonts w:cs="Arial"/>
                <w:szCs w:val="20"/>
                <w:lang w:val="sl-SI" w:eastAsia="sl-SI"/>
              </w:rPr>
              <w:t>5 ppb benzen</w:t>
            </w:r>
          </w:p>
          <w:p w14:paraId="0D1AA4C6" w14:textId="77777777" w:rsidR="00C50D9B" w:rsidRPr="00C50D9B" w:rsidRDefault="00C50D9B" w:rsidP="00C50D9B">
            <w:pPr>
              <w:widowControl w:val="0"/>
              <w:suppressAutoHyphens/>
              <w:jc w:val="center"/>
              <w:rPr>
                <w:rFonts w:cs="Arial"/>
                <w:szCs w:val="20"/>
                <w:lang w:val="sl-SI" w:eastAsia="sl-SI"/>
              </w:rPr>
            </w:pPr>
            <w:r w:rsidRPr="00C50D9B">
              <w:rPr>
                <w:rFonts w:cs="Arial"/>
                <w:szCs w:val="20"/>
                <w:lang w:val="sl-SI" w:eastAsia="sl-SI"/>
              </w:rPr>
              <w:t>5 ppb I-oktan</w:t>
            </w:r>
          </w:p>
          <w:p w14:paraId="522FF0C8" w14:textId="77777777" w:rsidR="00C50D9B" w:rsidRPr="00C50D9B" w:rsidRDefault="00C50D9B" w:rsidP="00C50D9B">
            <w:pPr>
              <w:widowControl w:val="0"/>
              <w:suppressAutoHyphens/>
              <w:jc w:val="center"/>
              <w:rPr>
                <w:rFonts w:cs="Arial"/>
                <w:szCs w:val="20"/>
                <w:lang w:val="sl-SI" w:eastAsia="sl-SI"/>
              </w:rPr>
            </w:pPr>
            <w:r w:rsidRPr="00C50D9B">
              <w:rPr>
                <w:rFonts w:cs="Arial"/>
                <w:szCs w:val="20"/>
                <w:lang w:val="sl-SI" w:eastAsia="sl-SI"/>
              </w:rPr>
              <w:t xml:space="preserve">5 ppb n-heptan </w:t>
            </w:r>
          </w:p>
          <w:p w14:paraId="143512FC" w14:textId="77777777" w:rsidR="00C50D9B" w:rsidRPr="00C50D9B" w:rsidRDefault="00C50D9B" w:rsidP="00C50D9B">
            <w:pPr>
              <w:widowControl w:val="0"/>
              <w:suppressAutoHyphens/>
              <w:jc w:val="center"/>
              <w:rPr>
                <w:rFonts w:cs="Arial"/>
                <w:szCs w:val="20"/>
                <w:lang w:val="sl-SI" w:eastAsia="sl-SI"/>
              </w:rPr>
            </w:pPr>
            <w:r w:rsidRPr="00C50D9B">
              <w:rPr>
                <w:rFonts w:cs="Arial"/>
                <w:szCs w:val="20"/>
                <w:lang w:val="sl-SI" w:eastAsia="sl-SI"/>
              </w:rPr>
              <w:t>5 ppb toluen</w:t>
            </w:r>
          </w:p>
          <w:p w14:paraId="5325F75B" w14:textId="77777777" w:rsidR="00C50D9B" w:rsidRPr="00C50D9B" w:rsidRDefault="00C50D9B" w:rsidP="00C50D9B">
            <w:pPr>
              <w:widowControl w:val="0"/>
              <w:suppressAutoHyphens/>
              <w:jc w:val="center"/>
              <w:rPr>
                <w:rFonts w:cs="Arial"/>
                <w:szCs w:val="20"/>
                <w:lang w:val="sl-SI" w:eastAsia="sl-SI"/>
              </w:rPr>
            </w:pPr>
            <w:r w:rsidRPr="00C50D9B">
              <w:rPr>
                <w:rFonts w:cs="Arial"/>
                <w:szCs w:val="20"/>
                <w:lang w:val="sl-SI" w:eastAsia="sl-SI"/>
              </w:rPr>
              <w:t>5 ppb n-oktan</w:t>
            </w:r>
          </w:p>
          <w:p w14:paraId="728F4588" w14:textId="77777777" w:rsidR="00C50D9B" w:rsidRPr="00C50D9B" w:rsidRDefault="00C50D9B" w:rsidP="00C50D9B">
            <w:pPr>
              <w:widowControl w:val="0"/>
              <w:suppressAutoHyphens/>
              <w:jc w:val="center"/>
              <w:rPr>
                <w:rFonts w:cs="Arial"/>
                <w:szCs w:val="20"/>
                <w:lang w:val="sl-SI" w:eastAsia="sl-SI"/>
              </w:rPr>
            </w:pPr>
            <w:r w:rsidRPr="00C50D9B">
              <w:rPr>
                <w:rFonts w:cs="Arial"/>
                <w:szCs w:val="20"/>
                <w:lang w:val="sl-SI" w:eastAsia="sl-SI"/>
              </w:rPr>
              <w:t>5 ppb etil benzen</w:t>
            </w:r>
          </w:p>
          <w:p w14:paraId="7D6B6CB0" w14:textId="77777777" w:rsidR="00C50D9B" w:rsidRPr="00C50D9B" w:rsidRDefault="00C50D9B" w:rsidP="00C50D9B">
            <w:pPr>
              <w:widowControl w:val="0"/>
              <w:suppressAutoHyphens/>
              <w:jc w:val="center"/>
              <w:rPr>
                <w:rFonts w:cs="Arial"/>
                <w:szCs w:val="20"/>
                <w:lang w:val="sl-SI" w:eastAsia="sl-SI"/>
              </w:rPr>
            </w:pPr>
            <w:r w:rsidRPr="00C50D9B">
              <w:rPr>
                <w:rFonts w:cs="Arial"/>
                <w:szCs w:val="20"/>
                <w:lang w:val="sl-SI" w:eastAsia="sl-SI"/>
              </w:rPr>
              <w:t>5 ppb m,p-ksilen</w:t>
            </w:r>
          </w:p>
          <w:p w14:paraId="1D358690" w14:textId="77777777" w:rsidR="00C50D9B" w:rsidRPr="00C50D9B" w:rsidRDefault="00C50D9B" w:rsidP="00C50D9B">
            <w:pPr>
              <w:widowControl w:val="0"/>
              <w:suppressAutoHyphens/>
              <w:jc w:val="center"/>
              <w:rPr>
                <w:rFonts w:cs="Arial"/>
                <w:szCs w:val="20"/>
                <w:lang w:val="sl-SI" w:eastAsia="sl-SI"/>
              </w:rPr>
            </w:pPr>
            <w:r w:rsidRPr="00C50D9B">
              <w:rPr>
                <w:rFonts w:cs="Arial"/>
                <w:szCs w:val="20"/>
                <w:lang w:val="sl-SI" w:eastAsia="sl-SI"/>
              </w:rPr>
              <w:t>5 ppb o-ksilen</w:t>
            </w:r>
          </w:p>
          <w:p w14:paraId="29780813" w14:textId="77777777" w:rsidR="00C50D9B" w:rsidRPr="00C50D9B" w:rsidRDefault="00C50D9B" w:rsidP="00C50D9B">
            <w:pPr>
              <w:widowControl w:val="0"/>
              <w:suppressAutoHyphens/>
              <w:jc w:val="center"/>
              <w:rPr>
                <w:rFonts w:cs="Arial"/>
                <w:szCs w:val="20"/>
                <w:lang w:val="sl-SI" w:eastAsia="sl-SI"/>
              </w:rPr>
            </w:pPr>
            <w:r w:rsidRPr="00C50D9B">
              <w:rPr>
                <w:rFonts w:cs="Arial"/>
                <w:szCs w:val="20"/>
                <w:lang w:val="sl-SI" w:eastAsia="sl-SI"/>
              </w:rPr>
              <w:t>5 ppb 1,3,5 –trimetilbenzen</w:t>
            </w:r>
          </w:p>
          <w:p w14:paraId="7CDA787F" w14:textId="77777777" w:rsidR="00C50D9B" w:rsidRPr="00C50D9B" w:rsidRDefault="00C50D9B" w:rsidP="00C50D9B">
            <w:pPr>
              <w:widowControl w:val="0"/>
              <w:suppressAutoHyphens/>
              <w:jc w:val="center"/>
              <w:rPr>
                <w:rFonts w:cs="Arial"/>
                <w:szCs w:val="20"/>
                <w:lang w:val="sl-SI" w:eastAsia="sl-SI"/>
              </w:rPr>
            </w:pPr>
            <w:r w:rsidRPr="00C50D9B">
              <w:rPr>
                <w:rFonts w:cs="Arial"/>
                <w:szCs w:val="20"/>
                <w:lang w:val="sl-SI" w:eastAsia="sl-SI"/>
              </w:rPr>
              <w:t>5 ppb 1,2,4 -trimetilbenzen</w:t>
            </w:r>
          </w:p>
          <w:p w14:paraId="25CD73E6" w14:textId="644D97CC" w:rsidR="00C50D9B" w:rsidRPr="008216B2" w:rsidRDefault="00C50D9B" w:rsidP="00C50D9B">
            <w:pPr>
              <w:widowControl w:val="0"/>
              <w:suppressAutoHyphens/>
              <w:jc w:val="center"/>
              <w:rPr>
                <w:rFonts w:cs="Arial"/>
                <w:szCs w:val="20"/>
                <w:lang w:val="sl-SI" w:eastAsia="sl-SI"/>
              </w:rPr>
            </w:pPr>
            <w:r w:rsidRPr="00C50D9B">
              <w:rPr>
                <w:rFonts w:cs="Arial"/>
                <w:szCs w:val="20"/>
                <w:lang w:val="sl-SI" w:eastAsia="sl-SI"/>
              </w:rPr>
              <w:t>5 ppb 1,2,3 -trimetilbenzen</w:t>
            </w:r>
          </w:p>
        </w:tc>
        <w:tc>
          <w:tcPr>
            <w:tcW w:w="736" w:type="pct"/>
            <w:vAlign w:val="center"/>
          </w:tcPr>
          <w:p w14:paraId="55E4000A" w14:textId="40AEBFD7" w:rsidR="00C50D9B" w:rsidRPr="008216B2" w:rsidRDefault="00C50D9B" w:rsidP="00F226F0">
            <w:pPr>
              <w:widowControl w:val="0"/>
              <w:suppressAutoHyphens/>
              <w:jc w:val="center"/>
              <w:rPr>
                <w:rFonts w:cs="Arial"/>
                <w:szCs w:val="20"/>
                <w:lang w:val="sl-SI" w:eastAsia="sl-SI"/>
              </w:rPr>
            </w:pPr>
            <w:r>
              <w:rPr>
                <w:rFonts w:cs="Arial"/>
                <w:color w:val="000000"/>
                <w:szCs w:val="20"/>
                <w:lang w:val="sl-SI" w:eastAsia="sl-SI"/>
              </w:rPr>
              <w:t>/</w:t>
            </w:r>
          </w:p>
        </w:tc>
        <w:tc>
          <w:tcPr>
            <w:tcW w:w="738" w:type="pct"/>
            <w:vAlign w:val="center"/>
          </w:tcPr>
          <w:p w14:paraId="26E27665" w14:textId="0DE5838F" w:rsidR="00C50D9B" w:rsidRPr="008216B2" w:rsidRDefault="00C50D9B" w:rsidP="00F226F0">
            <w:pPr>
              <w:widowControl w:val="0"/>
              <w:suppressAutoHyphens/>
              <w:jc w:val="center"/>
              <w:rPr>
                <w:rFonts w:cs="Arial"/>
                <w:szCs w:val="20"/>
                <w:lang w:val="sl-SI" w:eastAsia="sl-SI"/>
              </w:rPr>
            </w:pPr>
            <w:r>
              <w:rPr>
                <w:rFonts w:cs="Arial"/>
                <w:color w:val="000000"/>
                <w:szCs w:val="20"/>
                <w:lang w:val="sl-SI" w:eastAsia="sl-SI"/>
              </w:rPr>
              <w:t>1</w:t>
            </w:r>
            <w:r w:rsidRPr="008216B2">
              <w:rPr>
                <w:rFonts w:cs="Arial"/>
                <w:color w:val="000000"/>
                <w:szCs w:val="20"/>
                <w:lang w:val="sl-SI" w:eastAsia="sl-SI"/>
              </w:rPr>
              <w:t>0</w:t>
            </w:r>
          </w:p>
        </w:tc>
        <w:tc>
          <w:tcPr>
            <w:tcW w:w="585" w:type="pct"/>
            <w:vAlign w:val="center"/>
          </w:tcPr>
          <w:p w14:paraId="58E4D6B5" w14:textId="1D4254A7" w:rsidR="00C50D9B" w:rsidRPr="008216B2" w:rsidRDefault="00C50D9B" w:rsidP="00F226F0">
            <w:pPr>
              <w:widowControl w:val="0"/>
              <w:suppressAutoHyphens/>
              <w:jc w:val="center"/>
              <w:rPr>
                <w:rFonts w:cs="Arial"/>
                <w:szCs w:val="20"/>
                <w:lang w:val="sl-SI" w:eastAsia="sl-SI"/>
              </w:rPr>
            </w:pPr>
            <w:r w:rsidRPr="008216B2">
              <w:rPr>
                <w:rFonts w:cs="Arial"/>
                <w:szCs w:val="20"/>
                <w:lang w:val="sl-SI" w:eastAsia="sl-SI"/>
              </w:rPr>
              <w:t>1</w:t>
            </w:r>
          </w:p>
        </w:tc>
        <w:tc>
          <w:tcPr>
            <w:tcW w:w="663" w:type="pct"/>
            <w:vAlign w:val="center"/>
          </w:tcPr>
          <w:p w14:paraId="5E0DCBAC" w14:textId="77777777" w:rsidR="00C50D9B" w:rsidRPr="008216B2" w:rsidRDefault="00C50D9B" w:rsidP="00F226F0">
            <w:pPr>
              <w:widowControl w:val="0"/>
              <w:suppressAutoHyphens/>
              <w:jc w:val="center"/>
              <w:rPr>
                <w:rFonts w:cs="Arial"/>
                <w:szCs w:val="20"/>
                <w:lang w:val="sl-SI" w:eastAsia="sl-SI"/>
              </w:rPr>
            </w:pPr>
            <w:r w:rsidRPr="008216B2">
              <w:rPr>
                <w:rFonts w:cs="Arial"/>
                <w:szCs w:val="20"/>
                <w:lang w:val="sl-SI" w:eastAsia="sl-SI"/>
              </w:rPr>
              <w:fldChar w:fldCharType="begin">
                <w:ffData>
                  <w:name w:val="Besedilo40"/>
                  <w:enabled/>
                  <w:calcOnExit w:val="0"/>
                  <w:textInput/>
                </w:ffData>
              </w:fldChar>
            </w:r>
            <w:r w:rsidRPr="008216B2">
              <w:rPr>
                <w:rFonts w:cs="Arial"/>
                <w:szCs w:val="20"/>
                <w:lang w:val="sl-SI" w:eastAsia="sl-SI"/>
              </w:rPr>
              <w:instrText xml:space="preserve"> FORMTEXT </w:instrText>
            </w:r>
            <w:r w:rsidRPr="008216B2">
              <w:rPr>
                <w:rFonts w:cs="Arial"/>
                <w:szCs w:val="20"/>
                <w:lang w:val="sl-SI" w:eastAsia="sl-SI"/>
              </w:rPr>
            </w:r>
            <w:r w:rsidRPr="008216B2">
              <w:rPr>
                <w:rFonts w:cs="Arial"/>
                <w:szCs w:val="20"/>
                <w:lang w:val="sl-SI" w:eastAsia="sl-SI"/>
              </w:rPr>
              <w:fldChar w:fldCharType="separate"/>
            </w:r>
            <w:r w:rsidRPr="008216B2">
              <w:rPr>
                <w:rFonts w:eastAsia="MS Mincho" w:cs="Arial"/>
                <w:noProof/>
                <w:szCs w:val="20"/>
                <w:lang w:val="sl-SI" w:eastAsia="sl-SI"/>
              </w:rPr>
              <w:t> </w:t>
            </w:r>
            <w:r w:rsidRPr="008216B2">
              <w:rPr>
                <w:rFonts w:eastAsia="MS Mincho" w:cs="Arial"/>
                <w:noProof/>
                <w:szCs w:val="20"/>
                <w:lang w:val="sl-SI" w:eastAsia="sl-SI"/>
              </w:rPr>
              <w:t> </w:t>
            </w:r>
            <w:r w:rsidRPr="008216B2">
              <w:rPr>
                <w:rFonts w:eastAsia="MS Mincho" w:cs="Arial"/>
                <w:noProof/>
                <w:szCs w:val="20"/>
                <w:lang w:val="sl-SI" w:eastAsia="sl-SI"/>
              </w:rPr>
              <w:t> </w:t>
            </w:r>
            <w:r w:rsidRPr="008216B2">
              <w:rPr>
                <w:rFonts w:eastAsia="MS Mincho" w:cs="Arial"/>
                <w:noProof/>
                <w:szCs w:val="20"/>
                <w:lang w:val="sl-SI" w:eastAsia="sl-SI"/>
              </w:rPr>
              <w:t> </w:t>
            </w:r>
            <w:r w:rsidRPr="008216B2">
              <w:rPr>
                <w:rFonts w:eastAsia="MS Mincho" w:cs="Arial"/>
                <w:noProof/>
                <w:szCs w:val="20"/>
                <w:lang w:val="sl-SI" w:eastAsia="sl-SI"/>
              </w:rPr>
              <w:t> </w:t>
            </w:r>
            <w:r w:rsidRPr="008216B2">
              <w:rPr>
                <w:rFonts w:cs="Arial"/>
                <w:szCs w:val="20"/>
                <w:lang w:val="sl-SI" w:eastAsia="sl-SI"/>
              </w:rPr>
              <w:fldChar w:fldCharType="end"/>
            </w:r>
          </w:p>
        </w:tc>
        <w:tc>
          <w:tcPr>
            <w:tcW w:w="661" w:type="pct"/>
            <w:vAlign w:val="center"/>
          </w:tcPr>
          <w:p w14:paraId="524B713B" w14:textId="77777777" w:rsidR="00C50D9B" w:rsidRPr="008216B2" w:rsidRDefault="00C50D9B" w:rsidP="00F226F0">
            <w:pPr>
              <w:widowControl w:val="0"/>
              <w:suppressAutoHyphens/>
              <w:ind w:left="-108" w:right="-108"/>
              <w:jc w:val="center"/>
              <w:rPr>
                <w:rFonts w:cs="Arial"/>
                <w:szCs w:val="20"/>
                <w:lang w:val="sl-SI" w:eastAsia="sl-SI"/>
              </w:rPr>
            </w:pPr>
            <w:r w:rsidRPr="008216B2">
              <w:rPr>
                <w:rFonts w:cs="Arial"/>
                <w:szCs w:val="20"/>
                <w:lang w:val="sl-SI" w:eastAsia="sl-SI"/>
              </w:rPr>
              <w:fldChar w:fldCharType="begin">
                <w:ffData>
                  <w:name w:val="Besedilo40"/>
                  <w:enabled/>
                  <w:calcOnExit w:val="0"/>
                  <w:textInput/>
                </w:ffData>
              </w:fldChar>
            </w:r>
            <w:r w:rsidRPr="008216B2">
              <w:rPr>
                <w:rFonts w:cs="Arial"/>
                <w:szCs w:val="20"/>
                <w:lang w:val="sl-SI" w:eastAsia="sl-SI"/>
              </w:rPr>
              <w:instrText xml:space="preserve"> FORMTEXT </w:instrText>
            </w:r>
            <w:r w:rsidRPr="008216B2">
              <w:rPr>
                <w:rFonts w:cs="Arial"/>
                <w:szCs w:val="20"/>
                <w:lang w:val="sl-SI" w:eastAsia="sl-SI"/>
              </w:rPr>
            </w:r>
            <w:r w:rsidRPr="008216B2">
              <w:rPr>
                <w:rFonts w:cs="Arial"/>
                <w:szCs w:val="20"/>
                <w:lang w:val="sl-SI" w:eastAsia="sl-SI"/>
              </w:rPr>
              <w:fldChar w:fldCharType="separate"/>
            </w:r>
            <w:r w:rsidRPr="008216B2">
              <w:rPr>
                <w:rFonts w:eastAsia="MS Mincho" w:cs="Arial"/>
                <w:noProof/>
                <w:szCs w:val="20"/>
                <w:lang w:val="sl-SI" w:eastAsia="sl-SI"/>
              </w:rPr>
              <w:t> </w:t>
            </w:r>
            <w:r w:rsidRPr="008216B2">
              <w:rPr>
                <w:rFonts w:eastAsia="MS Mincho" w:cs="Arial"/>
                <w:noProof/>
                <w:szCs w:val="20"/>
                <w:lang w:val="sl-SI" w:eastAsia="sl-SI"/>
              </w:rPr>
              <w:t> </w:t>
            </w:r>
            <w:r w:rsidRPr="008216B2">
              <w:rPr>
                <w:rFonts w:eastAsia="MS Mincho" w:cs="Arial"/>
                <w:noProof/>
                <w:szCs w:val="20"/>
                <w:lang w:val="sl-SI" w:eastAsia="sl-SI"/>
              </w:rPr>
              <w:t> </w:t>
            </w:r>
            <w:r w:rsidRPr="008216B2">
              <w:rPr>
                <w:rFonts w:eastAsia="MS Mincho" w:cs="Arial"/>
                <w:noProof/>
                <w:szCs w:val="20"/>
                <w:lang w:val="sl-SI" w:eastAsia="sl-SI"/>
              </w:rPr>
              <w:t> </w:t>
            </w:r>
            <w:r w:rsidRPr="008216B2">
              <w:rPr>
                <w:rFonts w:eastAsia="MS Mincho" w:cs="Arial"/>
                <w:noProof/>
                <w:szCs w:val="20"/>
                <w:lang w:val="sl-SI" w:eastAsia="sl-SI"/>
              </w:rPr>
              <w:t> </w:t>
            </w:r>
            <w:r w:rsidRPr="008216B2">
              <w:rPr>
                <w:rFonts w:cs="Arial"/>
                <w:szCs w:val="20"/>
                <w:lang w:val="sl-SI" w:eastAsia="sl-SI"/>
              </w:rPr>
              <w:fldChar w:fldCharType="end"/>
            </w:r>
          </w:p>
        </w:tc>
      </w:tr>
      <w:tr w:rsidR="00C50D9B" w:rsidRPr="008216B2" w14:paraId="64AC0CD6" w14:textId="77777777" w:rsidTr="00F226F0">
        <w:trPr>
          <w:trHeight w:val="520"/>
        </w:trPr>
        <w:tc>
          <w:tcPr>
            <w:tcW w:w="221" w:type="pct"/>
            <w:tcBorders>
              <w:bottom w:val="single" w:sz="4" w:space="0" w:color="auto"/>
            </w:tcBorders>
            <w:vAlign w:val="center"/>
          </w:tcPr>
          <w:p w14:paraId="4A0C87E9" w14:textId="77777777" w:rsidR="00C50D9B" w:rsidRPr="00AC28A6" w:rsidRDefault="00C50D9B" w:rsidP="00F226F0">
            <w:pPr>
              <w:widowControl w:val="0"/>
              <w:suppressAutoHyphens/>
              <w:ind w:left="-57" w:right="-57"/>
              <w:jc w:val="center"/>
              <w:rPr>
                <w:rFonts w:cs="Arial"/>
                <w:b/>
                <w:bCs/>
                <w:sz w:val="18"/>
                <w:szCs w:val="18"/>
                <w:lang w:val="sl-SI" w:eastAsia="sl-SI"/>
              </w:rPr>
            </w:pPr>
            <w:r w:rsidRPr="00AC28A6">
              <w:rPr>
                <w:rFonts w:cs="Arial"/>
                <w:b/>
                <w:bCs/>
                <w:sz w:val="18"/>
                <w:szCs w:val="18"/>
                <w:lang w:val="sl-SI" w:eastAsia="sl-SI"/>
              </w:rPr>
              <w:t>B)</w:t>
            </w:r>
          </w:p>
        </w:tc>
        <w:tc>
          <w:tcPr>
            <w:tcW w:w="2870" w:type="pct"/>
            <w:gridSpan w:val="4"/>
            <w:tcBorders>
              <w:bottom w:val="single" w:sz="4" w:space="0" w:color="auto"/>
            </w:tcBorders>
            <w:vAlign w:val="center"/>
          </w:tcPr>
          <w:p w14:paraId="5DC6D0AE" w14:textId="2A3781D0" w:rsidR="00C50D9B" w:rsidRPr="008216B2" w:rsidRDefault="00C50D9B" w:rsidP="00F226F0">
            <w:pPr>
              <w:widowControl w:val="0"/>
              <w:suppressAutoHyphens/>
              <w:rPr>
                <w:rFonts w:cs="Arial"/>
                <w:szCs w:val="20"/>
                <w:lang w:val="sl-SI" w:eastAsia="sl-SI"/>
              </w:rPr>
            </w:pPr>
            <w:r w:rsidRPr="0053466E">
              <w:rPr>
                <w:rFonts w:cs="Arial"/>
                <w:b/>
                <w:bCs/>
                <w:szCs w:val="20"/>
                <w:lang w:val="sl-SI" w:eastAsia="sl-SI"/>
              </w:rPr>
              <w:t>Dobava dodatnih plinov in materiala</w:t>
            </w:r>
            <w:r>
              <w:rPr>
                <w:rFonts w:cs="Arial"/>
                <w:szCs w:val="20"/>
                <w:lang w:val="sl-SI" w:eastAsia="sl-SI"/>
              </w:rPr>
              <w:t xml:space="preserve"> v višini </w:t>
            </w:r>
            <w:r w:rsidRPr="004427BE">
              <w:rPr>
                <w:rFonts w:cs="Arial"/>
                <w:szCs w:val="20"/>
                <w:u w:val="single"/>
                <w:lang w:val="sl-SI" w:eastAsia="sl-SI"/>
              </w:rPr>
              <w:t>10 %</w:t>
            </w:r>
            <w:r>
              <w:rPr>
                <w:rFonts w:cs="Arial"/>
                <w:szCs w:val="20"/>
                <w:lang w:val="sl-SI" w:eastAsia="sl-SI"/>
              </w:rPr>
              <w:t xml:space="preserve"> ponudbene vrednosti za leto </w:t>
            </w:r>
            <w:r w:rsidR="00F7100C">
              <w:rPr>
                <w:rFonts w:cs="Arial"/>
                <w:szCs w:val="20"/>
                <w:lang w:val="sl-SI" w:eastAsia="sl-SI"/>
              </w:rPr>
              <w:t xml:space="preserve">2027 </w:t>
            </w:r>
            <w:r>
              <w:rPr>
                <w:rFonts w:cs="Arial"/>
                <w:szCs w:val="20"/>
                <w:lang w:val="sl-SI" w:eastAsia="sl-SI"/>
              </w:rPr>
              <w:t>(10 % od seštevka postavk pod A)</w:t>
            </w:r>
            <w:r w:rsidR="004427BE">
              <w:rPr>
                <w:rFonts w:cs="Arial"/>
                <w:szCs w:val="20"/>
                <w:lang w:val="sl-SI" w:eastAsia="sl-SI"/>
              </w:rPr>
              <w:t xml:space="preserve"> točko)</w:t>
            </w:r>
          </w:p>
        </w:tc>
        <w:tc>
          <w:tcPr>
            <w:tcW w:w="585" w:type="pct"/>
            <w:tcBorders>
              <w:bottom w:val="single" w:sz="4" w:space="0" w:color="auto"/>
            </w:tcBorders>
            <w:vAlign w:val="center"/>
          </w:tcPr>
          <w:p w14:paraId="2F4097A7" w14:textId="77777777" w:rsidR="00C50D9B" w:rsidRPr="008216B2" w:rsidRDefault="00C50D9B" w:rsidP="00F226F0">
            <w:pPr>
              <w:widowControl w:val="0"/>
              <w:suppressAutoHyphens/>
              <w:jc w:val="center"/>
              <w:rPr>
                <w:rFonts w:cs="Arial"/>
                <w:szCs w:val="20"/>
                <w:lang w:val="sl-SI" w:eastAsia="sl-SI"/>
              </w:rPr>
            </w:pPr>
            <w:r>
              <w:rPr>
                <w:rFonts w:cs="Arial"/>
                <w:szCs w:val="20"/>
                <w:lang w:val="sl-SI" w:eastAsia="sl-SI"/>
              </w:rPr>
              <w:t>/</w:t>
            </w:r>
          </w:p>
        </w:tc>
        <w:tc>
          <w:tcPr>
            <w:tcW w:w="663" w:type="pct"/>
            <w:tcBorders>
              <w:bottom w:val="single" w:sz="4" w:space="0" w:color="auto"/>
            </w:tcBorders>
            <w:vAlign w:val="center"/>
          </w:tcPr>
          <w:p w14:paraId="5C069F7C" w14:textId="77777777" w:rsidR="00C50D9B" w:rsidRPr="008216B2" w:rsidRDefault="00C50D9B" w:rsidP="00F226F0">
            <w:pPr>
              <w:widowControl w:val="0"/>
              <w:suppressAutoHyphens/>
              <w:jc w:val="center"/>
              <w:rPr>
                <w:rFonts w:cs="Arial"/>
                <w:szCs w:val="20"/>
                <w:lang w:val="sl-SI" w:eastAsia="sl-SI"/>
              </w:rPr>
            </w:pPr>
            <w:r>
              <w:rPr>
                <w:rFonts w:cs="Arial"/>
                <w:szCs w:val="20"/>
                <w:lang w:val="sl-SI" w:eastAsia="sl-SI"/>
              </w:rPr>
              <w:t>/</w:t>
            </w:r>
          </w:p>
        </w:tc>
        <w:tc>
          <w:tcPr>
            <w:tcW w:w="661" w:type="pct"/>
            <w:vAlign w:val="center"/>
          </w:tcPr>
          <w:p w14:paraId="05212C45" w14:textId="77777777" w:rsidR="00C50D9B" w:rsidRPr="008216B2" w:rsidRDefault="00C50D9B" w:rsidP="00F226F0">
            <w:pPr>
              <w:widowControl w:val="0"/>
              <w:suppressAutoHyphens/>
              <w:ind w:left="-108" w:right="-108"/>
              <w:jc w:val="center"/>
              <w:rPr>
                <w:rFonts w:cs="Arial"/>
                <w:szCs w:val="20"/>
                <w:lang w:val="sl-SI" w:eastAsia="sl-SI"/>
              </w:rPr>
            </w:pPr>
            <w:r w:rsidRPr="008216B2">
              <w:rPr>
                <w:rFonts w:cs="Arial"/>
                <w:szCs w:val="20"/>
                <w:lang w:val="sl-SI" w:eastAsia="sl-SI"/>
              </w:rPr>
              <w:fldChar w:fldCharType="begin">
                <w:ffData>
                  <w:name w:val="Besedilo40"/>
                  <w:enabled/>
                  <w:calcOnExit w:val="0"/>
                  <w:textInput/>
                </w:ffData>
              </w:fldChar>
            </w:r>
            <w:r w:rsidRPr="008216B2">
              <w:rPr>
                <w:rFonts w:cs="Arial"/>
                <w:szCs w:val="20"/>
                <w:lang w:val="sl-SI" w:eastAsia="sl-SI"/>
              </w:rPr>
              <w:instrText xml:space="preserve"> FORMTEXT </w:instrText>
            </w:r>
            <w:r w:rsidRPr="008216B2">
              <w:rPr>
                <w:rFonts w:cs="Arial"/>
                <w:szCs w:val="20"/>
                <w:lang w:val="sl-SI" w:eastAsia="sl-SI"/>
              </w:rPr>
            </w:r>
            <w:r w:rsidRPr="008216B2">
              <w:rPr>
                <w:rFonts w:cs="Arial"/>
                <w:szCs w:val="20"/>
                <w:lang w:val="sl-SI" w:eastAsia="sl-SI"/>
              </w:rPr>
              <w:fldChar w:fldCharType="separate"/>
            </w:r>
            <w:r w:rsidRPr="008216B2">
              <w:rPr>
                <w:rFonts w:eastAsia="MS Mincho" w:cs="Arial"/>
                <w:noProof/>
                <w:szCs w:val="20"/>
                <w:lang w:val="sl-SI" w:eastAsia="sl-SI"/>
              </w:rPr>
              <w:t> </w:t>
            </w:r>
            <w:r w:rsidRPr="008216B2">
              <w:rPr>
                <w:rFonts w:eastAsia="MS Mincho" w:cs="Arial"/>
                <w:noProof/>
                <w:szCs w:val="20"/>
                <w:lang w:val="sl-SI" w:eastAsia="sl-SI"/>
              </w:rPr>
              <w:t> </w:t>
            </w:r>
            <w:r w:rsidRPr="008216B2">
              <w:rPr>
                <w:rFonts w:eastAsia="MS Mincho" w:cs="Arial"/>
                <w:noProof/>
                <w:szCs w:val="20"/>
                <w:lang w:val="sl-SI" w:eastAsia="sl-SI"/>
              </w:rPr>
              <w:t> </w:t>
            </w:r>
            <w:r w:rsidRPr="008216B2">
              <w:rPr>
                <w:rFonts w:eastAsia="MS Mincho" w:cs="Arial"/>
                <w:noProof/>
                <w:szCs w:val="20"/>
                <w:lang w:val="sl-SI" w:eastAsia="sl-SI"/>
              </w:rPr>
              <w:t> </w:t>
            </w:r>
            <w:r w:rsidRPr="008216B2">
              <w:rPr>
                <w:rFonts w:eastAsia="MS Mincho" w:cs="Arial"/>
                <w:noProof/>
                <w:szCs w:val="20"/>
                <w:lang w:val="sl-SI" w:eastAsia="sl-SI"/>
              </w:rPr>
              <w:t> </w:t>
            </w:r>
            <w:r w:rsidRPr="008216B2">
              <w:rPr>
                <w:rFonts w:cs="Arial"/>
                <w:szCs w:val="20"/>
                <w:lang w:val="sl-SI" w:eastAsia="sl-SI"/>
              </w:rPr>
              <w:fldChar w:fldCharType="end"/>
            </w:r>
          </w:p>
        </w:tc>
      </w:tr>
      <w:tr w:rsidR="00C50D9B" w:rsidRPr="008216B2" w14:paraId="6158267B" w14:textId="77777777" w:rsidTr="003D78A0">
        <w:trPr>
          <w:trHeight w:val="520"/>
        </w:trPr>
        <w:tc>
          <w:tcPr>
            <w:tcW w:w="221" w:type="pct"/>
            <w:tcBorders>
              <w:left w:val="nil"/>
              <w:bottom w:val="nil"/>
              <w:right w:val="nil"/>
            </w:tcBorders>
            <w:vAlign w:val="center"/>
          </w:tcPr>
          <w:p w14:paraId="3775494E" w14:textId="77777777" w:rsidR="00C50D9B" w:rsidRDefault="00C50D9B" w:rsidP="00F226F0">
            <w:pPr>
              <w:widowControl w:val="0"/>
              <w:suppressAutoHyphens/>
              <w:ind w:left="-57" w:right="-57"/>
              <w:jc w:val="center"/>
              <w:rPr>
                <w:rFonts w:cs="Arial"/>
                <w:sz w:val="18"/>
                <w:szCs w:val="18"/>
                <w:lang w:val="sl-SI" w:eastAsia="sl-SI"/>
              </w:rPr>
            </w:pPr>
          </w:p>
        </w:tc>
        <w:tc>
          <w:tcPr>
            <w:tcW w:w="440" w:type="pct"/>
            <w:tcBorders>
              <w:left w:val="nil"/>
              <w:bottom w:val="nil"/>
              <w:right w:val="nil"/>
            </w:tcBorders>
            <w:vAlign w:val="center"/>
          </w:tcPr>
          <w:p w14:paraId="298A0DD4" w14:textId="77777777" w:rsidR="00C50D9B" w:rsidRPr="008216B2" w:rsidRDefault="00C50D9B" w:rsidP="00F226F0">
            <w:pPr>
              <w:widowControl w:val="0"/>
              <w:suppressAutoHyphens/>
              <w:rPr>
                <w:rFonts w:cs="Arial"/>
                <w:szCs w:val="20"/>
                <w:lang w:val="sl-SI" w:eastAsia="sl-SI"/>
              </w:rPr>
            </w:pPr>
          </w:p>
        </w:tc>
        <w:tc>
          <w:tcPr>
            <w:tcW w:w="955" w:type="pct"/>
            <w:tcBorders>
              <w:left w:val="nil"/>
              <w:bottom w:val="nil"/>
              <w:right w:val="nil"/>
            </w:tcBorders>
            <w:vAlign w:val="center"/>
          </w:tcPr>
          <w:p w14:paraId="30414559" w14:textId="77777777" w:rsidR="00C50D9B" w:rsidRPr="008216B2" w:rsidRDefault="00C50D9B" w:rsidP="00F226F0">
            <w:pPr>
              <w:widowControl w:val="0"/>
              <w:suppressAutoHyphens/>
              <w:jc w:val="center"/>
              <w:rPr>
                <w:rFonts w:cs="Arial"/>
                <w:szCs w:val="20"/>
                <w:lang w:val="sl-SI" w:eastAsia="sl-SI"/>
              </w:rPr>
            </w:pPr>
          </w:p>
        </w:tc>
        <w:tc>
          <w:tcPr>
            <w:tcW w:w="736" w:type="pct"/>
            <w:tcBorders>
              <w:left w:val="nil"/>
              <w:bottom w:val="nil"/>
              <w:right w:val="nil"/>
            </w:tcBorders>
            <w:vAlign w:val="center"/>
          </w:tcPr>
          <w:p w14:paraId="530E3E2C" w14:textId="77777777" w:rsidR="00C50D9B" w:rsidRPr="008216B2" w:rsidRDefault="00C50D9B" w:rsidP="00F226F0">
            <w:pPr>
              <w:widowControl w:val="0"/>
              <w:suppressAutoHyphens/>
              <w:jc w:val="center"/>
              <w:rPr>
                <w:rFonts w:cs="Arial"/>
                <w:szCs w:val="20"/>
                <w:lang w:val="sl-SI" w:eastAsia="sl-SI"/>
              </w:rPr>
            </w:pPr>
          </w:p>
        </w:tc>
        <w:tc>
          <w:tcPr>
            <w:tcW w:w="738" w:type="pct"/>
            <w:tcBorders>
              <w:left w:val="nil"/>
              <w:bottom w:val="nil"/>
              <w:right w:val="nil"/>
            </w:tcBorders>
            <w:vAlign w:val="center"/>
          </w:tcPr>
          <w:p w14:paraId="64740BD4" w14:textId="77777777" w:rsidR="00C50D9B" w:rsidRPr="008216B2" w:rsidRDefault="00C50D9B" w:rsidP="00F226F0">
            <w:pPr>
              <w:widowControl w:val="0"/>
              <w:suppressAutoHyphens/>
              <w:jc w:val="center"/>
              <w:rPr>
                <w:rFonts w:cs="Arial"/>
                <w:szCs w:val="20"/>
                <w:lang w:val="sl-SI" w:eastAsia="sl-SI"/>
              </w:rPr>
            </w:pPr>
          </w:p>
        </w:tc>
        <w:tc>
          <w:tcPr>
            <w:tcW w:w="585" w:type="pct"/>
            <w:tcBorders>
              <w:left w:val="nil"/>
              <w:bottom w:val="nil"/>
              <w:right w:val="nil"/>
            </w:tcBorders>
            <w:vAlign w:val="center"/>
          </w:tcPr>
          <w:p w14:paraId="52F6A8CB" w14:textId="77777777" w:rsidR="00C50D9B" w:rsidRPr="008216B2" w:rsidRDefault="00C50D9B" w:rsidP="00F226F0">
            <w:pPr>
              <w:widowControl w:val="0"/>
              <w:suppressAutoHyphens/>
              <w:jc w:val="center"/>
              <w:rPr>
                <w:rFonts w:cs="Arial"/>
                <w:szCs w:val="20"/>
                <w:lang w:val="sl-SI" w:eastAsia="sl-SI"/>
              </w:rPr>
            </w:pPr>
          </w:p>
        </w:tc>
        <w:tc>
          <w:tcPr>
            <w:tcW w:w="663" w:type="pct"/>
            <w:tcBorders>
              <w:left w:val="nil"/>
              <w:bottom w:val="nil"/>
            </w:tcBorders>
            <w:vAlign w:val="center"/>
          </w:tcPr>
          <w:p w14:paraId="5BB65959" w14:textId="77777777" w:rsidR="00C50D9B" w:rsidRPr="008216B2" w:rsidRDefault="00C50D9B" w:rsidP="00F226F0">
            <w:pPr>
              <w:widowControl w:val="0"/>
              <w:suppressAutoHyphens/>
              <w:jc w:val="right"/>
              <w:rPr>
                <w:rFonts w:cs="Arial"/>
                <w:szCs w:val="20"/>
                <w:lang w:val="sl-SI" w:eastAsia="sl-SI"/>
              </w:rPr>
            </w:pPr>
            <w:r>
              <w:rPr>
                <w:rFonts w:cs="Arial"/>
                <w:szCs w:val="20"/>
                <w:lang w:val="sl-SI" w:eastAsia="sl-SI"/>
              </w:rPr>
              <w:t>Skupaj:</w:t>
            </w:r>
          </w:p>
        </w:tc>
        <w:tc>
          <w:tcPr>
            <w:tcW w:w="661" w:type="pct"/>
            <w:vAlign w:val="center"/>
          </w:tcPr>
          <w:p w14:paraId="7D8E90DB" w14:textId="77777777" w:rsidR="00C50D9B" w:rsidRPr="008216B2" w:rsidRDefault="00C50D9B" w:rsidP="00F226F0">
            <w:pPr>
              <w:widowControl w:val="0"/>
              <w:suppressAutoHyphens/>
              <w:ind w:left="-108" w:right="-108"/>
              <w:jc w:val="center"/>
              <w:rPr>
                <w:rFonts w:cs="Arial"/>
                <w:szCs w:val="20"/>
                <w:lang w:val="sl-SI" w:eastAsia="sl-SI"/>
              </w:rPr>
            </w:pPr>
            <w:r w:rsidRPr="008216B2">
              <w:rPr>
                <w:rFonts w:cs="Arial"/>
                <w:szCs w:val="20"/>
                <w:lang w:val="sl-SI" w:eastAsia="sl-SI"/>
              </w:rPr>
              <w:fldChar w:fldCharType="begin">
                <w:ffData>
                  <w:name w:val="Besedilo40"/>
                  <w:enabled/>
                  <w:calcOnExit w:val="0"/>
                  <w:textInput/>
                </w:ffData>
              </w:fldChar>
            </w:r>
            <w:r w:rsidRPr="008216B2">
              <w:rPr>
                <w:rFonts w:cs="Arial"/>
                <w:szCs w:val="20"/>
                <w:lang w:val="sl-SI" w:eastAsia="sl-SI"/>
              </w:rPr>
              <w:instrText xml:space="preserve"> FORMTEXT </w:instrText>
            </w:r>
            <w:r w:rsidRPr="008216B2">
              <w:rPr>
                <w:rFonts w:cs="Arial"/>
                <w:szCs w:val="20"/>
                <w:lang w:val="sl-SI" w:eastAsia="sl-SI"/>
              </w:rPr>
            </w:r>
            <w:r w:rsidRPr="008216B2">
              <w:rPr>
                <w:rFonts w:cs="Arial"/>
                <w:szCs w:val="20"/>
                <w:lang w:val="sl-SI" w:eastAsia="sl-SI"/>
              </w:rPr>
              <w:fldChar w:fldCharType="separate"/>
            </w:r>
            <w:r w:rsidRPr="008216B2">
              <w:rPr>
                <w:rFonts w:eastAsia="MS Mincho" w:cs="Arial"/>
                <w:noProof/>
                <w:szCs w:val="20"/>
                <w:lang w:val="sl-SI" w:eastAsia="sl-SI"/>
              </w:rPr>
              <w:t> </w:t>
            </w:r>
            <w:r w:rsidRPr="008216B2">
              <w:rPr>
                <w:rFonts w:eastAsia="MS Mincho" w:cs="Arial"/>
                <w:noProof/>
                <w:szCs w:val="20"/>
                <w:lang w:val="sl-SI" w:eastAsia="sl-SI"/>
              </w:rPr>
              <w:t> </w:t>
            </w:r>
            <w:r w:rsidRPr="008216B2">
              <w:rPr>
                <w:rFonts w:eastAsia="MS Mincho" w:cs="Arial"/>
                <w:noProof/>
                <w:szCs w:val="20"/>
                <w:lang w:val="sl-SI" w:eastAsia="sl-SI"/>
              </w:rPr>
              <w:t> </w:t>
            </w:r>
            <w:r w:rsidRPr="008216B2">
              <w:rPr>
                <w:rFonts w:eastAsia="MS Mincho" w:cs="Arial"/>
                <w:noProof/>
                <w:szCs w:val="20"/>
                <w:lang w:val="sl-SI" w:eastAsia="sl-SI"/>
              </w:rPr>
              <w:t> </w:t>
            </w:r>
            <w:r w:rsidRPr="008216B2">
              <w:rPr>
                <w:rFonts w:eastAsia="MS Mincho" w:cs="Arial"/>
                <w:noProof/>
                <w:szCs w:val="20"/>
                <w:lang w:val="sl-SI" w:eastAsia="sl-SI"/>
              </w:rPr>
              <w:t> </w:t>
            </w:r>
            <w:r w:rsidRPr="008216B2">
              <w:rPr>
                <w:rFonts w:cs="Arial"/>
                <w:szCs w:val="20"/>
                <w:lang w:val="sl-SI" w:eastAsia="sl-SI"/>
              </w:rPr>
              <w:fldChar w:fldCharType="end"/>
            </w:r>
          </w:p>
        </w:tc>
      </w:tr>
      <w:tr w:rsidR="00C50D9B" w:rsidRPr="008216B2" w14:paraId="785C468A" w14:textId="77777777" w:rsidTr="003D78A0">
        <w:trPr>
          <w:trHeight w:val="520"/>
        </w:trPr>
        <w:tc>
          <w:tcPr>
            <w:tcW w:w="221" w:type="pct"/>
            <w:tcBorders>
              <w:top w:val="nil"/>
              <w:left w:val="nil"/>
              <w:bottom w:val="nil"/>
              <w:right w:val="nil"/>
            </w:tcBorders>
            <w:vAlign w:val="center"/>
          </w:tcPr>
          <w:p w14:paraId="0DC91F84" w14:textId="77777777" w:rsidR="00C50D9B" w:rsidRDefault="00C50D9B" w:rsidP="00F226F0">
            <w:pPr>
              <w:widowControl w:val="0"/>
              <w:suppressAutoHyphens/>
              <w:ind w:left="-57" w:right="-57"/>
              <w:jc w:val="center"/>
              <w:rPr>
                <w:rFonts w:cs="Arial"/>
                <w:sz w:val="18"/>
                <w:szCs w:val="18"/>
                <w:lang w:val="sl-SI" w:eastAsia="sl-SI"/>
              </w:rPr>
            </w:pPr>
          </w:p>
        </w:tc>
        <w:tc>
          <w:tcPr>
            <w:tcW w:w="440" w:type="pct"/>
            <w:tcBorders>
              <w:top w:val="nil"/>
              <w:left w:val="nil"/>
              <w:bottom w:val="nil"/>
              <w:right w:val="nil"/>
            </w:tcBorders>
            <w:vAlign w:val="center"/>
          </w:tcPr>
          <w:p w14:paraId="77CAD4D4" w14:textId="77777777" w:rsidR="00C50D9B" w:rsidRPr="008216B2" w:rsidRDefault="00C50D9B" w:rsidP="00F226F0">
            <w:pPr>
              <w:widowControl w:val="0"/>
              <w:suppressAutoHyphens/>
              <w:rPr>
                <w:rFonts w:cs="Arial"/>
                <w:szCs w:val="20"/>
                <w:lang w:val="sl-SI" w:eastAsia="sl-SI"/>
              </w:rPr>
            </w:pPr>
          </w:p>
        </w:tc>
        <w:tc>
          <w:tcPr>
            <w:tcW w:w="955" w:type="pct"/>
            <w:tcBorders>
              <w:top w:val="nil"/>
              <w:left w:val="nil"/>
              <w:bottom w:val="nil"/>
              <w:right w:val="nil"/>
            </w:tcBorders>
            <w:vAlign w:val="center"/>
          </w:tcPr>
          <w:p w14:paraId="3B53CCF7" w14:textId="77777777" w:rsidR="00C50D9B" w:rsidRPr="008216B2" w:rsidRDefault="00C50D9B" w:rsidP="00F226F0">
            <w:pPr>
              <w:widowControl w:val="0"/>
              <w:suppressAutoHyphens/>
              <w:jc w:val="center"/>
              <w:rPr>
                <w:rFonts w:cs="Arial"/>
                <w:szCs w:val="20"/>
                <w:lang w:val="sl-SI" w:eastAsia="sl-SI"/>
              </w:rPr>
            </w:pPr>
          </w:p>
        </w:tc>
        <w:tc>
          <w:tcPr>
            <w:tcW w:w="736" w:type="pct"/>
            <w:tcBorders>
              <w:top w:val="nil"/>
              <w:left w:val="nil"/>
              <w:bottom w:val="nil"/>
              <w:right w:val="nil"/>
            </w:tcBorders>
            <w:vAlign w:val="center"/>
          </w:tcPr>
          <w:p w14:paraId="18EAF4A0" w14:textId="77777777" w:rsidR="00C50D9B" w:rsidRPr="008216B2" w:rsidRDefault="00C50D9B" w:rsidP="00F226F0">
            <w:pPr>
              <w:widowControl w:val="0"/>
              <w:suppressAutoHyphens/>
              <w:jc w:val="center"/>
              <w:rPr>
                <w:rFonts w:cs="Arial"/>
                <w:szCs w:val="20"/>
                <w:lang w:val="sl-SI" w:eastAsia="sl-SI"/>
              </w:rPr>
            </w:pPr>
          </w:p>
        </w:tc>
        <w:tc>
          <w:tcPr>
            <w:tcW w:w="738" w:type="pct"/>
            <w:tcBorders>
              <w:top w:val="nil"/>
              <w:left w:val="nil"/>
              <w:bottom w:val="nil"/>
              <w:right w:val="nil"/>
            </w:tcBorders>
            <w:vAlign w:val="center"/>
          </w:tcPr>
          <w:p w14:paraId="08B77040" w14:textId="77777777" w:rsidR="00C50D9B" w:rsidRPr="008216B2" w:rsidRDefault="00C50D9B" w:rsidP="00F226F0">
            <w:pPr>
              <w:widowControl w:val="0"/>
              <w:suppressAutoHyphens/>
              <w:jc w:val="center"/>
              <w:rPr>
                <w:rFonts w:cs="Arial"/>
                <w:szCs w:val="20"/>
                <w:lang w:val="sl-SI" w:eastAsia="sl-SI"/>
              </w:rPr>
            </w:pPr>
          </w:p>
        </w:tc>
        <w:tc>
          <w:tcPr>
            <w:tcW w:w="1248" w:type="pct"/>
            <w:gridSpan w:val="2"/>
            <w:tcBorders>
              <w:top w:val="nil"/>
              <w:left w:val="nil"/>
              <w:bottom w:val="nil"/>
            </w:tcBorders>
            <w:vAlign w:val="center"/>
          </w:tcPr>
          <w:p w14:paraId="0059FDBA" w14:textId="77777777" w:rsidR="00C50D9B" w:rsidRPr="008216B2" w:rsidRDefault="00C50D9B" w:rsidP="00F226F0">
            <w:pPr>
              <w:widowControl w:val="0"/>
              <w:suppressAutoHyphens/>
              <w:jc w:val="right"/>
              <w:rPr>
                <w:rFonts w:cs="Arial"/>
                <w:szCs w:val="20"/>
                <w:lang w:val="sl-SI" w:eastAsia="sl-SI"/>
              </w:rPr>
            </w:pPr>
            <w:r>
              <w:rPr>
                <w:rFonts w:cs="Arial"/>
                <w:szCs w:val="20"/>
                <w:lang w:val="sl-SI" w:eastAsia="sl-SI"/>
              </w:rPr>
              <w:t>Višina DDV:</w:t>
            </w:r>
          </w:p>
        </w:tc>
        <w:tc>
          <w:tcPr>
            <w:tcW w:w="661" w:type="pct"/>
            <w:vAlign w:val="center"/>
          </w:tcPr>
          <w:p w14:paraId="17677E12" w14:textId="77777777" w:rsidR="00C50D9B" w:rsidRPr="008216B2" w:rsidRDefault="00C50D9B" w:rsidP="00F226F0">
            <w:pPr>
              <w:widowControl w:val="0"/>
              <w:suppressAutoHyphens/>
              <w:ind w:left="-108" w:right="-108"/>
              <w:jc w:val="center"/>
              <w:rPr>
                <w:rFonts w:cs="Arial"/>
                <w:szCs w:val="20"/>
                <w:lang w:val="sl-SI" w:eastAsia="sl-SI"/>
              </w:rPr>
            </w:pPr>
            <w:r w:rsidRPr="008216B2">
              <w:rPr>
                <w:rFonts w:cs="Arial"/>
                <w:szCs w:val="20"/>
                <w:lang w:val="sl-SI" w:eastAsia="sl-SI"/>
              </w:rPr>
              <w:fldChar w:fldCharType="begin">
                <w:ffData>
                  <w:name w:val="Besedilo40"/>
                  <w:enabled/>
                  <w:calcOnExit w:val="0"/>
                  <w:textInput/>
                </w:ffData>
              </w:fldChar>
            </w:r>
            <w:r w:rsidRPr="008216B2">
              <w:rPr>
                <w:rFonts w:cs="Arial"/>
                <w:szCs w:val="20"/>
                <w:lang w:val="sl-SI" w:eastAsia="sl-SI"/>
              </w:rPr>
              <w:instrText xml:space="preserve"> FORMTEXT </w:instrText>
            </w:r>
            <w:r w:rsidRPr="008216B2">
              <w:rPr>
                <w:rFonts w:cs="Arial"/>
                <w:szCs w:val="20"/>
                <w:lang w:val="sl-SI" w:eastAsia="sl-SI"/>
              </w:rPr>
            </w:r>
            <w:r w:rsidRPr="008216B2">
              <w:rPr>
                <w:rFonts w:cs="Arial"/>
                <w:szCs w:val="20"/>
                <w:lang w:val="sl-SI" w:eastAsia="sl-SI"/>
              </w:rPr>
              <w:fldChar w:fldCharType="separate"/>
            </w:r>
            <w:r w:rsidRPr="008216B2">
              <w:rPr>
                <w:rFonts w:eastAsia="MS Mincho" w:cs="Arial"/>
                <w:noProof/>
                <w:szCs w:val="20"/>
                <w:lang w:val="sl-SI" w:eastAsia="sl-SI"/>
              </w:rPr>
              <w:t> </w:t>
            </w:r>
            <w:r w:rsidRPr="008216B2">
              <w:rPr>
                <w:rFonts w:eastAsia="MS Mincho" w:cs="Arial"/>
                <w:noProof/>
                <w:szCs w:val="20"/>
                <w:lang w:val="sl-SI" w:eastAsia="sl-SI"/>
              </w:rPr>
              <w:t> </w:t>
            </w:r>
            <w:r w:rsidRPr="008216B2">
              <w:rPr>
                <w:rFonts w:eastAsia="MS Mincho" w:cs="Arial"/>
                <w:noProof/>
                <w:szCs w:val="20"/>
                <w:lang w:val="sl-SI" w:eastAsia="sl-SI"/>
              </w:rPr>
              <w:t> </w:t>
            </w:r>
            <w:r w:rsidRPr="008216B2">
              <w:rPr>
                <w:rFonts w:eastAsia="MS Mincho" w:cs="Arial"/>
                <w:noProof/>
                <w:szCs w:val="20"/>
                <w:lang w:val="sl-SI" w:eastAsia="sl-SI"/>
              </w:rPr>
              <w:t> </w:t>
            </w:r>
            <w:r w:rsidRPr="008216B2">
              <w:rPr>
                <w:rFonts w:eastAsia="MS Mincho" w:cs="Arial"/>
                <w:noProof/>
                <w:szCs w:val="20"/>
                <w:lang w:val="sl-SI" w:eastAsia="sl-SI"/>
              </w:rPr>
              <w:t> </w:t>
            </w:r>
            <w:r w:rsidRPr="008216B2">
              <w:rPr>
                <w:rFonts w:cs="Arial"/>
                <w:szCs w:val="20"/>
                <w:lang w:val="sl-SI" w:eastAsia="sl-SI"/>
              </w:rPr>
              <w:fldChar w:fldCharType="end"/>
            </w:r>
          </w:p>
        </w:tc>
      </w:tr>
      <w:tr w:rsidR="00C50D9B" w:rsidRPr="008216B2" w14:paraId="51D74D92" w14:textId="77777777" w:rsidTr="003D78A0">
        <w:trPr>
          <w:trHeight w:val="520"/>
        </w:trPr>
        <w:tc>
          <w:tcPr>
            <w:tcW w:w="221" w:type="pct"/>
            <w:tcBorders>
              <w:top w:val="nil"/>
              <w:left w:val="nil"/>
              <w:bottom w:val="nil"/>
              <w:right w:val="nil"/>
            </w:tcBorders>
            <w:vAlign w:val="center"/>
          </w:tcPr>
          <w:p w14:paraId="070B07B7" w14:textId="77777777" w:rsidR="00C50D9B" w:rsidRPr="008216B2" w:rsidRDefault="00C50D9B" w:rsidP="00F226F0">
            <w:pPr>
              <w:widowControl w:val="0"/>
              <w:suppressAutoHyphens/>
              <w:jc w:val="center"/>
              <w:rPr>
                <w:rFonts w:cs="Arial"/>
                <w:sz w:val="18"/>
                <w:szCs w:val="18"/>
                <w:lang w:val="sl-SI" w:eastAsia="sl-SI"/>
              </w:rPr>
            </w:pPr>
          </w:p>
        </w:tc>
        <w:tc>
          <w:tcPr>
            <w:tcW w:w="440" w:type="pct"/>
            <w:tcBorders>
              <w:top w:val="nil"/>
              <w:left w:val="nil"/>
              <w:bottom w:val="nil"/>
              <w:right w:val="nil"/>
            </w:tcBorders>
            <w:vAlign w:val="center"/>
          </w:tcPr>
          <w:p w14:paraId="4D33AC9B" w14:textId="77777777" w:rsidR="00C50D9B" w:rsidRPr="008216B2" w:rsidRDefault="00C50D9B" w:rsidP="00F226F0">
            <w:pPr>
              <w:widowControl w:val="0"/>
              <w:suppressAutoHyphens/>
              <w:rPr>
                <w:rFonts w:cs="Arial"/>
                <w:szCs w:val="20"/>
                <w:lang w:val="sl-SI" w:eastAsia="sl-SI"/>
              </w:rPr>
            </w:pPr>
          </w:p>
        </w:tc>
        <w:tc>
          <w:tcPr>
            <w:tcW w:w="955" w:type="pct"/>
            <w:tcBorders>
              <w:top w:val="nil"/>
              <w:left w:val="nil"/>
              <w:bottom w:val="nil"/>
              <w:right w:val="nil"/>
            </w:tcBorders>
            <w:vAlign w:val="center"/>
          </w:tcPr>
          <w:p w14:paraId="527187D4" w14:textId="77777777" w:rsidR="00C50D9B" w:rsidRPr="008216B2" w:rsidRDefault="00C50D9B" w:rsidP="00F226F0">
            <w:pPr>
              <w:widowControl w:val="0"/>
              <w:suppressAutoHyphens/>
              <w:jc w:val="center"/>
              <w:rPr>
                <w:rFonts w:cs="Arial"/>
                <w:b/>
                <w:szCs w:val="20"/>
                <w:lang w:val="sl-SI" w:eastAsia="sl-SI"/>
              </w:rPr>
            </w:pPr>
          </w:p>
        </w:tc>
        <w:tc>
          <w:tcPr>
            <w:tcW w:w="736" w:type="pct"/>
            <w:tcBorders>
              <w:top w:val="nil"/>
              <w:left w:val="nil"/>
              <w:bottom w:val="nil"/>
              <w:right w:val="nil"/>
            </w:tcBorders>
          </w:tcPr>
          <w:p w14:paraId="6874C1D4" w14:textId="77777777" w:rsidR="00C50D9B" w:rsidRPr="008216B2" w:rsidRDefault="00C50D9B" w:rsidP="00F226F0">
            <w:pPr>
              <w:widowControl w:val="0"/>
              <w:suppressAutoHyphens/>
              <w:jc w:val="center"/>
              <w:rPr>
                <w:rFonts w:cs="Arial"/>
                <w:szCs w:val="20"/>
                <w:lang w:val="sl-SI" w:eastAsia="sl-SI"/>
              </w:rPr>
            </w:pPr>
          </w:p>
        </w:tc>
        <w:tc>
          <w:tcPr>
            <w:tcW w:w="738" w:type="pct"/>
            <w:tcBorders>
              <w:top w:val="nil"/>
              <w:left w:val="nil"/>
              <w:bottom w:val="nil"/>
              <w:right w:val="nil"/>
            </w:tcBorders>
            <w:vAlign w:val="center"/>
          </w:tcPr>
          <w:p w14:paraId="623CDED8" w14:textId="77777777" w:rsidR="00C50D9B" w:rsidRPr="008216B2" w:rsidRDefault="00C50D9B" w:rsidP="00F226F0">
            <w:pPr>
              <w:widowControl w:val="0"/>
              <w:suppressAutoHyphens/>
              <w:jc w:val="center"/>
              <w:rPr>
                <w:rFonts w:cs="Arial"/>
                <w:szCs w:val="20"/>
                <w:lang w:val="sl-SI" w:eastAsia="sl-SI"/>
              </w:rPr>
            </w:pPr>
          </w:p>
        </w:tc>
        <w:tc>
          <w:tcPr>
            <w:tcW w:w="1248" w:type="pct"/>
            <w:gridSpan w:val="2"/>
            <w:tcBorders>
              <w:top w:val="nil"/>
              <w:left w:val="nil"/>
              <w:bottom w:val="nil"/>
            </w:tcBorders>
            <w:vAlign w:val="center"/>
          </w:tcPr>
          <w:p w14:paraId="543DF5D6" w14:textId="77777777" w:rsidR="00C50D9B" w:rsidRPr="008216B2" w:rsidRDefault="00C50D9B" w:rsidP="00F226F0">
            <w:pPr>
              <w:widowControl w:val="0"/>
              <w:suppressAutoHyphens/>
              <w:jc w:val="right"/>
              <w:rPr>
                <w:rFonts w:cs="Arial"/>
                <w:b/>
                <w:szCs w:val="20"/>
                <w:lang w:val="sl-SI" w:eastAsia="sl-SI"/>
              </w:rPr>
            </w:pPr>
            <w:r w:rsidRPr="008216B2">
              <w:rPr>
                <w:rFonts w:cs="Arial"/>
                <w:b/>
                <w:szCs w:val="20"/>
                <w:lang w:val="sl-SI" w:eastAsia="sl-SI"/>
              </w:rPr>
              <w:t>S</w:t>
            </w:r>
            <w:r>
              <w:rPr>
                <w:rFonts w:cs="Arial"/>
                <w:b/>
                <w:szCs w:val="20"/>
                <w:lang w:val="sl-SI" w:eastAsia="sl-SI"/>
              </w:rPr>
              <w:t>kupna cena z DDV:</w:t>
            </w:r>
          </w:p>
        </w:tc>
        <w:tc>
          <w:tcPr>
            <w:tcW w:w="661" w:type="pct"/>
            <w:vAlign w:val="center"/>
          </w:tcPr>
          <w:p w14:paraId="680CE5C3" w14:textId="77777777" w:rsidR="00C50D9B" w:rsidRPr="008216B2" w:rsidRDefault="00C50D9B" w:rsidP="00F226F0">
            <w:pPr>
              <w:widowControl w:val="0"/>
              <w:suppressAutoHyphens/>
              <w:ind w:left="-108" w:right="-108"/>
              <w:jc w:val="center"/>
              <w:rPr>
                <w:rFonts w:cs="Arial"/>
                <w:szCs w:val="20"/>
                <w:lang w:val="sl-SI" w:eastAsia="sl-SI"/>
              </w:rPr>
            </w:pPr>
            <w:r w:rsidRPr="008216B2">
              <w:rPr>
                <w:rFonts w:cs="Arial"/>
                <w:szCs w:val="20"/>
                <w:lang w:val="sl-SI" w:eastAsia="sl-SI"/>
              </w:rPr>
              <w:fldChar w:fldCharType="begin">
                <w:ffData>
                  <w:name w:val="Besedilo40"/>
                  <w:enabled/>
                  <w:calcOnExit w:val="0"/>
                  <w:textInput/>
                </w:ffData>
              </w:fldChar>
            </w:r>
            <w:r w:rsidRPr="008216B2">
              <w:rPr>
                <w:rFonts w:cs="Arial"/>
                <w:szCs w:val="20"/>
                <w:lang w:val="sl-SI" w:eastAsia="sl-SI"/>
              </w:rPr>
              <w:instrText xml:space="preserve"> FORMTEXT </w:instrText>
            </w:r>
            <w:r w:rsidRPr="008216B2">
              <w:rPr>
                <w:rFonts w:cs="Arial"/>
                <w:szCs w:val="20"/>
                <w:lang w:val="sl-SI" w:eastAsia="sl-SI"/>
              </w:rPr>
            </w:r>
            <w:r w:rsidRPr="008216B2">
              <w:rPr>
                <w:rFonts w:cs="Arial"/>
                <w:szCs w:val="20"/>
                <w:lang w:val="sl-SI" w:eastAsia="sl-SI"/>
              </w:rPr>
              <w:fldChar w:fldCharType="separate"/>
            </w:r>
            <w:r w:rsidRPr="008216B2">
              <w:rPr>
                <w:rFonts w:eastAsia="MS Mincho" w:cs="Arial"/>
                <w:noProof/>
                <w:szCs w:val="20"/>
                <w:lang w:val="sl-SI" w:eastAsia="sl-SI"/>
              </w:rPr>
              <w:t> </w:t>
            </w:r>
            <w:r w:rsidRPr="008216B2">
              <w:rPr>
                <w:rFonts w:eastAsia="MS Mincho" w:cs="Arial"/>
                <w:noProof/>
                <w:szCs w:val="20"/>
                <w:lang w:val="sl-SI" w:eastAsia="sl-SI"/>
              </w:rPr>
              <w:t> </w:t>
            </w:r>
            <w:r w:rsidRPr="008216B2">
              <w:rPr>
                <w:rFonts w:eastAsia="MS Mincho" w:cs="Arial"/>
                <w:noProof/>
                <w:szCs w:val="20"/>
                <w:lang w:val="sl-SI" w:eastAsia="sl-SI"/>
              </w:rPr>
              <w:t> </w:t>
            </w:r>
            <w:r w:rsidRPr="008216B2">
              <w:rPr>
                <w:rFonts w:eastAsia="MS Mincho" w:cs="Arial"/>
                <w:noProof/>
                <w:szCs w:val="20"/>
                <w:lang w:val="sl-SI" w:eastAsia="sl-SI"/>
              </w:rPr>
              <w:t> </w:t>
            </w:r>
            <w:r w:rsidRPr="008216B2">
              <w:rPr>
                <w:rFonts w:eastAsia="MS Mincho" w:cs="Arial"/>
                <w:noProof/>
                <w:szCs w:val="20"/>
                <w:lang w:val="sl-SI" w:eastAsia="sl-SI"/>
              </w:rPr>
              <w:t> </w:t>
            </w:r>
            <w:r w:rsidRPr="008216B2">
              <w:rPr>
                <w:rFonts w:cs="Arial"/>
                <w:szCs w:val="20"/>
                <w:lang w:val="sl-SI" w:eastAsia="sl-SI"/>
              </w:rPr>
              <w:fldChar w:fldCharType="end"/>
            </w:r>
          </w:p>
        </w:tc>
      </w:tr>
    </w:tbl>
    <w:p w14:paraId="4BC7AAD0" w14:textId="77777777" w:rsidR="00C50D9B" w:rsidRDefault="00C50D9B" w:rsidP="00C50D9B">
      <w:pPr>
        <w:widowControl w:val="0"/>
        <w:suppressAutoHyphens/>
        <w:jc w:val="both"/>
        <w:rPr>
          <w:rFonts w:cs="Arial"/>
          <w:b/>
          <w:szCs w:val="22"/>
          <w:lang w:val="sl-SI" w:eastAsia="sl-SI"/>
        </w:rPr>
      </w:pPr>
    </w:p>
    <w:p w14:paraId="050C7A54" w14:textId="2504D2E1" w:rsidR="00E53F67" w:rsidRPr="008216B2" w:rsidRDefault="00E53F67" w:rsidP="00E53F67">
      <w:pPr>
        <w:widowControl w:val="0"/>
        <w:suppressAutoHyphens/>
        <w:spacing w:before="200"/>
        <w:jc w:val="both"/>
        <w:rPr>
          <w:rFonts w:cs="Arial"/>
          <w:bCs/>
          <w:szCs w:val="22"/>
          <w:lang w:val="sl-SI" w:eastAsia="sl-SI"/>
        </w:rPr>
      </w:pPr>
      <w:r w:rsidRPr="008216B2">
        <w:rPr>
          <w:rFonts w:cs="Arial"/>
          <w:bCs/>
          <w:szCs w:val="22"/>
          <w:lang w:val="sl-SI" w:eastAsia="sl-SI"/>
        </w:rPr>
        <w:t xml:space="preserve">V skupno ponudbeno ceno so vključeni vsa oprema, omogočanje uporabe </w:t>
      </w:r>
      <w:r w:rsidR="001162BF">
        <w:rPr>
          <w:rFonts w:cs="Arial"/>
          <w:bCs/>
          <w:szCs w:val="22"/>
          <w:lang w:val="sl-SI" w:eastAsia="sl-SI"/>
        </w:rPr>
        <w:t xml:space="preserve">/ najema </w:t>
      </w:r>
      <w:r w:rsidRPr="008216B2">
        <w:rPr>
          <w:rFonts w:cs="Arial"/>
          <w:bCs/>
          <w:szCs w:val="22"/>
          <w:lang w:val="sl-SI" w:eastAsia="sl-SI"/>
        </w:rPr>
        <w:t>jeklenk, prevoz do naročnika, vnos in</w:t>
      </w:r>
      <w:r w:rsidRPr="008216B2">
        <w:rPr>
          <w:rFonts w:cs="Arial"/>
          <w:szCs w:val="20"/>
          <w:lang w:val="sl-SI" w:eastAsia="sl-SI"/>
        </w:rPr>
        <w:t xml:space="preserve"> </w:t>
      </w:r>
      <w:r w:rsidRPr="008216B2">
        <w:rPr>
          <w:rFonts w:cs="Arial"/>
          <w:bCs/>
          <w:szCs w:val="22"/>
          <w:lang w:val="sl-SI" w:eastAsia="sl-SI"/>
        </w:rPr>
        <w:t xml:space="preserve">iznos jeklenk iz plinske postaje, vsa dela in vsi stroški, ki so potrebni za izvedbo predmeta javnega naročila, morebitni popusti in rabati ter spremembe cen na trgu v času trajanja </w:t>
      </w:r>
      <w:r w:rsidRPr="008216B2">
        <w:rPr>
          <w:rFonts w:cs="Arial"/>
          <w:bCs/>
          <w:szCs w:val="22"/>
          <w:lang w:val="sl-SI" w:eastAsia="sl-SI"/>
        </w:rPr>
        <w:lastRenderedPageBreak/>
        <w:t xml:space="preserve">pogodbe. </w:t>
      </w:r>
    </w:p>
    <w:p w14:paraId="4ABD8C55" w14:textId="77777777" w:rsidR="00E53F67" w:rsidRPr="008216B2" w:rsidRDefault="00E53F67" w:rsidP="00E53F67">
      <w:pPr>
        <w:widowControl w:val="0"/>
        <w:suppressAutoHyphens/>
        <w:spacing w:before="200"/>
        <w:jc w:val="both"/>
        <w:rPr>
          <w:rFonts w:cs="Arial"/>
          <w:bCs/>
          <w:szCs w:val="22"/>
          <w:lang w:val="sl-SI" w:eastAsia="sl-SI"/>
        </w:rPr>
      </w:pPr>
      <w:r w:rsidRPr="008216B2">
        <w:rPr>
          <w:rFonts w:cs="Arial"/>
          <w:bCs/>
          <w:szCs w:val="22"/>
          <w:lang w:val="sl-SI" w:eastAsia="sl-SI"/>
        </w:rPr>
        <w:t>Ponudbene cene so nespremenljive ves čas trajanja pogodbe. S podpisom ponudbenega predračuna ponudnik jamči za resničnost oziroma verodostojnost podatkov v ponudbi.</w:t>
      </w:r>
    </w:p>
    <w:p w14:paraId="51E41A27" w14:textId="77777777" w:rsidR="00E53F67" w:rsidRPr="008216B2" w:rsidRDefault="00E53F67" w:rsidP="00E53F67">
      <w:pPr>
        <w:widowControl w:val="0"/>
        <w:suppressAutoHyphens/>
        <w:spacing w:before="200"/>
        <w:jc w:val="both"/>
        <w:rPr>
          <w:rFonts w:cs="Arial"/>
          <w:bCs/>
          <w:szCs w:val="22"/>
          <w:lang w:val="sl-SI" w:eastAsia="sl-SI"/>
        </w:rPr>
      </w:pPr>
      <w:r w:rsidRPr="008216B2">
        <w:rPr>
          <w:rFonts w:cs="Arial"/>
          <w:bCs/>
          <w:szCs w:val="22"/>
          <w:lang w:val="sl-SI" w:eastAsia="sl-SI"/>
        </w:rPr>
        <w:t>Ponudba velja najmanj tri (3) mesece po izteku roka za prejem ponudb.</w:t>
      </w:r>
    </w:p>
    <w:p w14:paraId="242AE906" w14:textId="77777777" w:rsidR="00C50D9B" w:rsidRDefault="00C50D9B" w:rsidP="00C50D9B">
      <w:pPr>
        <w:widowControl w:val="0"/>
        <w:suppressAutoHyphens/>
        <w:spacing w:before="200"/>
        <w:jc w:val="both"/>
        <w:rPr>
          <w:rFonts w:cs="Arial"/>
          <w:b/>
          <w:bCs/>
          <w:szCs w:val="22"/>
          <w:lang w:val="sl-SI" w:eastAsia="sl-SI"/>
        </w:rPr>
      </w:pPr>
    </w:p>
    <w:p w14:paraId="3A62A544" w14:textId="65C4B66B" w:rsidR="00C50D9B" w:rsidRPr="008216B2" w:rsidRDefault="001162BF" w:rsidP="00C50D9B">
      <w:pPr>
        <w:widowControl w:val="0"/>
        <w:suppressAutoHyphens/>
        <w:spacing w:before="200"/>
        <w:jc w:val="both"/>
        <w:rPr>
          <w:rFonts w:cs="Arial"/>
          <w:bCs/>
          <w:szCs w:val="22"/>
          <w:lang w:val="sl-SI" w:eastAsia="sl-SI"/>
        </w:rPr>
      </w:pPr>
      <w:r w:rsidRPr="001162BF">
        <w:rPr>
          <w:rFonts w:cs="Arial"/>
          <w:b/>
          <w:bCs/>
          <w:szCs w:val="22"/>
          <w:u w:val="single"/>
          <w:lang w:val="sl-SI" w:eastAsia="sl-SI"/>
        </w:rPr>
        <w:t xml:space="preserve">II. </w:t>
      </w:r>
      <w:r w:rsidR="00C50D9B" w:rsidRPr="001162BF">
        <w:rPr>
          <w:rFonts w:cs="Arial"/>
          <w:b/>
          <w:bCs/>
          <w:szCs w:val="22"/>
          <w:u w:val="single"/>
          <w:lang w:val="sl-SI" w:eastAsia="sl-SI"/>
        </w:rPr>
        <w:t>ROK DOBAVE</w:t>
      </w:r>
      <w:r w:rsidR="00C50D9B">
        <w:rPr>
          <w:rFonts w:cs="Arial"/>
          <w:szCs w:val="22"/>
          <w:lang w:val="sl-SI" w:eastAsia="sl-SI"/>
        </w:rPr>
        <w:t xml:space="preserve"> /največ osem (8) tednov/</w:t>
      </w:r>
      <w:r w:rsidR="00C50D9B" w:rsidRPr="008216B2">
        <w:rPr>
          <w:rFonts w:cs="Arial"/>
          <w:b/>
          <w:bCs/>
          <w:szCs w:val="22"/>
          <w:lang w:val="sl-SI" w:eastAsia="sl-SI"/>
        </w:rPr>
        <w:t>:</w:t>
      </w:r>
    </w:p>
    <w:p w14:paraId="756AE25D" w14:textId="77777777" w:rsidR="00C50D9B" w:rsidRPr="008216B2" w:rsidRDefault="00C50D9B" w:rsidP="00C50D9B">
      <w:pPr>
        <w:widowControl w:val="0"/>
        <w:suppressAutoHyphens/>
        <w:spacing w:before="200"/>
        <w:jc w:val="both"/>
        <w:rPr>
          <w:rFonts w:cs="Arial"/>
          <w:bCs/>
          <w:szCs w:val="22"/>
          <w:lang w:val="sl-SI" w:eastAsia="sl-SI"/>
        </w:rPr>
      </w:pPr>
      <w:r w:rsidRPr="008216B2">
        <w:rPr>
          <w:rFonts w:cs="Arial"/>
          <w:bCs/>
          <w:szCs w:val="22"/>
          <w:lang w:val="sl-SI" w:eastAsia="sl-SI"/>
        </w:rPr>
        <w:fldChar w:fldCharType="begin">
          <w:ffData>
            <w:name w:val=""/>
            <w:enabled/>
            <w:calcOnExit w:val="0"/>
            <w:textInput>
              <w:type w:val="number"/>
              <w:format w:val="0"/>
            </w:textInput>
          </w:ffData>
        </w:fldChar>
      </w:r>
      <w:r w:rsidRPr="008216B2">
        <w:rPr>
          <w:rFonts w:cs="Arial"/>
          <w:bCs/>
          <w:szCs w:val="22"/>
          <w:lang w:val="sl-SI" w:eastAsia="sl-SI"/>
        </w:rPr>
        <w:instrText xml:space="preserve"> FORMTEXT </w:instrText>
      </w:r>
      <w:r w:rsidRPr="008216B2">
        <w:rPr>
          <w:rFonts w:cs="Arial"/>
          <w:bCs/>
          <w:szCs w:val="22"/>
          <w:lang w:val="sl-SI" w:eastAsia="sl-SI"/>
        </w:rPr>
      </w:r>
      <w:r w:rsidRPr="008216B2">
        <w:rPr>
          <w:rFonts w:cs="Arial"/>
          <w:bCs/>
          <w:szCs w:val="22"/>
          <w:lang w:val="sl-SI" w:eastAsia="sl-SI"/>
        </w:rPr>
        <w:fldChar w:fldCharType="separate"/>
      </w:r>
      <w:r w:rsidRPr="008216B2">
        <w:rPr>
          <w:rFonts w:cs="Arial"/>
          <w:bCs/>
          <w:szCs w:val="22"/>
          <w:lang w:val="sl-SI" w:eastAsia="sl-SI"/>
        </w:rPr>
        <w:t> </w:t>
      </w:r>
      <w:r w:rsidRPr="008216B2">
        <w:rPr>
          <w:rFonts w:cs="Arial"/>
          <w:bCs/>
          <w:szCs w:val="22"/>
          <w:lang w:val="sl-SI" w:eastAsia="sl-SI"/>
        </w:rPr>
        <w:t> </w:t>
      </w:r>
      <w:r w:rsidRPr="008216B2">
        <w:rPr>
          <w:rFonts w:cs="Arial"/>
          <w:bCs/>
          <w:szCs w:val="22"/>
          <w:lang w:val="sl-SI" w:eastAsia="sl-SI"/>
        </w:rPr>
        <w:t> </w:t>
      </w:r>
      <w:r w:rsidRPr="008216B2">
        <w:rPr>
          <w:rFonts w:cs="Arial"/>
          <w:bCs/>
          <w:szCs w:val="22"/>
          <w:lang w:val="sl-SI" w:eastAsia="sl-SI"/>
        </w:rPr>
        <w:t> </w:t>
      </w:r>
      <w:r w:rsidRPr="008216B2">
        <w:rPr>
          <w:rFonts w:cs="Arial"/>
          <w:bCs/>
          <w:szCs w:val="22"/>
          <w:lang w:val="sl-SI" w:eastAsia="sl-SI"/>
        </w:rPr>
        <w:t> </w:t>
      </w:r>
      <w:r w:rsidRPr="008216B2">
        <w:rPr>
          <w:rFonts w:cs="Arial"/>
          <w:bCs/>
          <w:szCs w:val="22"/>
          <w:lang w:val="sl-SI" w:eastAsia="sl-SI"/>
        </w:rPr>
        <w:fldChar w:fldCharType="end"/>
      </w:r>
      <w:r w:rsidRPr="008216B2">
        <w:rPr>
          <w:rFonts w:cs="Arial"/>
          <w:bCs/>
          <w:szCs w:val="22"/>
          <w:lang w:val="sl-SI" w:eastAsia="sl-SI"/>
        </w:rPr>
        <w:t xml:space="preserve"> </w:t>
      </w:r>
      <w:r>
        <w:rPr>
          <w:rFonts w:cs="Arial"/>
          <w:bCs/>
          <w:szCs w:val="22"/>
          <w:lang w:val="sl-SI" w:eastAsia="sl-SI"/>
        </w:rPr>
        <w:t>teden/a/i/ov</w:t>
      </w:r>
      <w:r w:rsidRPr="008216B2">
        <w:rPr>
          <w:rFonts w:cs="Arial"/>
          <w:bCs/>
          <w:szCs w:val="22"/>
          <w:lang w:val="sl-SI" w:eastAsia="sl-SI"/>
        </w:rPr>
        <w:t xml:space="preserve">  </w:t>
      </w:r>
    </w:p>
    <w:p w14:paraId="207B0C16" w14:textId="21C77B4A" w:rsidR="00C50D9B" w:rsidRPr="00AC28A6" w:rsidRDefault="001162BF" w:rsidP="00C50D9B">
      <w:pPr>
        <w:widowControl w:val="0"/>
        <w:suppressAutoHyphens/>
        <w:spacing w:before="200"/>
        <w:jc w:val="both"/>
        <w:rPr>
          <w:rFonts w:cs="Arial"/>
          <w:szCs w:val="22"/>
          <w:lang w:val="sl-SI" w:eastAsia="sl-SI"/>
        </w:rPr>
      </w:pPr>
      <w:r w:rsidRPr="001162BF">
        <w:rPr>
          <w:rFonts w:cs="Arial"/>
          <w:b/>
          <w:bCs/>
          <w:szCs w:val="22"/>
          <w:u w:val="single"/>
          <w:lang w:val="sl-SI" w:eastAsia="sl-SI"/>
        </w:rPr>
        <w:t xml:space="preserve">III. </w:t>
      </w:r>
      <w:r w:rsidR="00C50D9B" w:rsidRPr="001162BF">
        <w:rPr>
          <w:rFonts w:cs="Arial"/>
          <w:b/>
          <w:bCs/>
          <w:szCs w:val="22"/>
          <w:u w:val="single"/>
          <w:lang w:val="sl-SI" w:eastAsia="sl-SI"/>
        </w:rPr>
        <w:t>DOBA RAZPOLOŽLJIVOSTI JEKLENK NAROČNIKU PO PRENEHANJU VELJAVNOSTI POGODBE</w:t>
      </w:r>
      <w:r w:rsidR="00C50D9B">
        <w:rPr>
          <w:rFonts w:cs="Arial"/>
          <w:b/>
          <w:bCs/>
          <w:szCs w:val="22"/>
          <w:lang w:val="sl-SI" w:eastAsia="sl-SI"/>
        </w:rPr>
        <w:t xml:space="preserve"> </w:t>
      </w:r>
      <w:r w:rsidR="00C50D9B">
        <w:rPr>
          <w:rFonts w:cs="Arial"/>
          <w:szCs w:val="22"/>
          <w:lang w:val="sl-SI" w:eastAsia="sl-SI"/>
        </w:rPr>
        <w:t>/najmanj tri (3) mesece/</w:t>
      </w:r>
    </w:p>
    <w:p w14:paraId="2B8B7D0A" w14:textId="77777777" w:rsidR="00C50D9B" w:rsidRDefault="00C50D9B" w:rsidP="00C50D9B">
      <w:pPr>
        <w:widowControl w:val="0"/>
        <w:suppressAutoHyphens/>
        <w:spacing w:before="240"/>
        <w:jc w:val="both"/>
        <w:rPr>
          <w:rFonts w:cs="Arial"/>
          <w:bCs/>
          <w:szCs w:val="22"/>
          <w:lang w:val="sl-SI" w:eastAsia="sl-SI"/>
        </w:rPr>
      </w:pPr>
      <w:r w:rsidRPr="008216B2">
        <w:rPr>
          <w:rFonts w:cs="Arial"/>
          <w:bCs/>
          <w:szCs w:val="22"/>
          <w:lang w:val="sl-SI" w:eastAsia="sl-SI"/>
        </w:rPr>
        <w:t xml:space="preserve"> </w:t>
      </w:r>
      <w:r w:rsidRPr="008216B2">
        <w:rPr>
          <w:rFonts w:cs="Arial"/>
          <w:bCs/>
          <w:szCs w:val="22"/>
          <w:lang w:val="sl-SI" w:eastAsia="sl-SI"/>
        </w:rPr>
        <w:fldChar w:fldCharType="begin">
          <w:ffData>
            <w:name w:val=""/>
            <w:enabled/>
            <w:calcOnExit w:val="0"/>
            <w:textInput>
              <w:type w:val="number"/>
              <w:format w:val="0"/>
            </w:textInput>
          </w:ffData>
        </w:fldChar>
      </w:r>
      <w:r w:rsidRPr="008216B2">
        <w:rPr>
          <w:rFonts w:cs="Arial"/>
          <w:bCs/>
          <w:szCs w:val="22"/>
          <w:lang w:val="sl-SI" w:eastAsia="sl-SI"/>
        </w:rPr>
        <w:instrText xml:space="preserve"> FORMTEXT </w:instrText>
      </w:r>
      <w:r w:rsidRPr="008216B2">
        <w:rPr>
          <w:rFonts w:cs="Arial"/>
          <w:bCs/>
          <w:szCs w:val="22"/>
          <w:lang w:val="sl-SI" w:eastAsia="sl-SI"/>
        </w:rPr>
      </w:r>
      <w:r w:rsidRPr="008216B2">
        <w:rPr>
          <w:rFonts w:cs="Arial"/>
          <w:bCs/>
          <w:szCs w:val="22"/>
          <w:lang w:val="sl-SI" w:eastAsia="sl-SI"/>
        </w:rPr>
        <w:fldChar w:fldCharType="separate"/>
      </w:r>
      <w:r w:rsidRPr="008216B2">
        <w:rPr>
          <w:rFonts w:cs="Arial"/>
          <w:bCs/>
          <w:szCs w:val="22"/>
          <w:lang w:val="sl-SI" w:eastAsia="sl-SI"/>
        </w:rPr>
        <w:t> </w:t>
      </w:r>
      <w:r w:rsidRPr="008216B2">
        <w:rPr>
          <w:rFonts w:cs="Arial"/>
          <w:bCs/>
          <w:szCs w:val="22"/>
          <w:lang w:val="sl-SI" w:eastAsia="sl-SI"/>
        </w:rPr>
        <w:t> </w:t>
      </w:r>
      <w:r w:rsidRPr="008216B2">
        <w:rPr>
          <w:rFonts w:cs="Arial"/>
          <w:bCs/>
          <w:szCs w:val="22"/>
          <w:lang w:val="sl-SI" w:eastAsia="sl-SI"/>
        </w:rPr>
        <w:t> </w:t>
      </w:r>
      <w:r w:rsidRPr="008216B2">
        <w:rPr>
          <w:rFonts w:cs="Arial"/>
          <w:bCs/>
          <w:szCs w:val="22"/>
          <w:lang w:val="sl-SI" w:eastAsia="sl-SI"/>
        </w:rPr>
        <w:t> </w:t>
      </w:r>
      <w:r w:rsidRPr="008216B2">
        <w:rPr>
          <w:rFonts w:cs="Arial"/>
          <w:bCs/>
          <w:szCs w:val="22"/>
          <w:lang w:val="sl-SI" w:eastAsia="sl-SI"/>
        </w:rPr>
        <w:t> </w:t>
      </w:r>
      <w:r w:rsidRPr="008216B2">
        <w:rPr>
          <w:rFonts w:cs="Arial"/>
          <w:bCs/>
          <w:szCs w:val="22"/>
          <w:lang w:val="sl-SI" w:eastAsia="sl-SI"/>
        </w:rPr>
        <w:fldChar w:fldCharType="end"/>
      </w:r>
      <w:r w:rsidRPr="008216B2">
        <w:rPr>
          <w:rFonts w:cs="Arial"/>
          <w:bCs/>
          <w:szCs w:val="22"/>
          <w:lang w:val="sl-SI" w:eastAsia="sl-SI"/>
        </w:rPr>
        <w:t xml:space="preserve"> mesece</w:t>
      </w:r>
      <w:r>
        <w:rPr>
          <w:rFonts w:cs="Arial"/>
          <w:bCs/>
          <w:szCs w:val="22"/>
          <w:lang w:val="sl-SI" w:eastAsia="sl-SI"/>
        </w:rPr>
        <w:t>/</w:t>
      </w:r>
      <w:r w:rsidRPr="008216B2">
        <w:rPr>
          <w:rFonts w:cs="Arial"/>
          <w:bCs/>
          <w:szCs w:val="22"/>
          <w:lang w:val="sl-SI" w:eastAsia="sl-SI"/>
        </w:rPr>
        <w:t>v</w:t>
      </w:r>
    </w:p>
    <w:p w14:paraId="66693D00" w14:textId="77777777" w:rsidR="001162BF" w:rsidRDefault="001162BF" w:rsidP="00E53F67">
      <w:pPr>
        <w:widowControl w:val="0"/>
        <w:suppressAutoHyphens/>
        <w:spacing w:before="240"/>
        <w:jc w:val="both"/>
        <w:rPr>
          <w:rFonts w:cs="Arial"/>
          <w:b/>
          <w:bCs/>
          <w:szCs w:val="20"/>
          <w:u w:val="single"/>
          <w:lang w:val="sl-SI" w:eastAsia="sl-SI"/>
        </w:rPr>
      </w:pPr>
    </w:p>
    <w:p w14:paraId="10020EAD" w14:textId="1C00D146" w:rsidR="00C50D9B" w:rsidRDefault="001162BF" w:rsidP="00E53F67">
      <w:pPr>
        <w:widowControl w:val="0"/>
        <w:suppressAutoHyphens/>
        <w:spacing w:before="240"/>
        <w:jc w:val="both"/>
        <w:rPr>
          <w:rFonts w:cs="Arial"/>
          <w:b/>
          <w:bCs/>
          <w:szCs w:val="20"/>
          <w:u w:val="single"/>
          <w:lang w:val="sl-SI" w:eastAsia="sl-SI"/>
        </w:rPr>
      </w:pPr>
      <w:r>
        <w:rPr>
          <w:rFonts w:cs="Arial"/>
          <w:b/>
          <w:bCs/>
          <w:szCs w:val="20"/>
          <w:u w:val="single"/>
          <w:lang w:val="sl-SI" w:eastAsia="sl-SI"/>
        </w:rPr>
        <w:t>IV. IZJAVA O SKLADNOSTI PONUJENEGA BLAGA</w:t>
      </w:r>
    </w:p>
    <w:p w14:paraId="6E411DAF" w14:textId="77777777" w:rsidR="001162BF" w:rsidRDefault="001162BF" w:rsidP="001162BF">
      <w:pPr>
        <w:tabs>
          <w:tab w:val="left" w:pos="0"/>
          <w:tab w:val="left" w:pos="851"/>
        </w:tabs>
        <w:overflowPunct w:val="0"/>
        <w:autoSpaceDE w:val="0"/>
        <w:autoSpaceDN w:val="0"/>
        <w:adjustRightInd w:val="0"/>
        <w:spacing w:line="240" w:lineRule="auto"/>
        <w:ind w:left="11"/>
        <w:jc w:val="both"/>
        <w:textAlignment w:val="baseline"/>
        <w:rPr>
          <w:rFonts w:cs="Arial"/>
          <w:szCs w:val="20"/>
          <w:lang w:val="sl-SI"/>
        </w:rPr>
      </w:pPr>
    </w:p>
    <w:p w14:paraId="49735DB2" w14:textId="21D4FAB0" w:rsidR="001162BF" w:rsidRDefault="001162BF" w:rsidP="001162BF">
      <w:pPr>
        <w:tabs>
          <w:tab w:val="left" w:pos="0"/>
          <w:tab w:val="left" w:pos="851"/>
        </w:tabs>
        <w:overflowPunct w:val="0"/>
        <w:autoSpaceDE w:val="0"/>
        <w:autoSpaceDN w:val="0"/>
        <w:adjustRightInd w:val="0"/>
        <w:spacing w:line="240" w:lineRule="auto"/>
        <w:ind w:left="11"/>
        <w:jc w:val="both"/>
        <w:textAlignment w:val="baseline"/>
        <w:rPr>
          <w:rFonts w:cs="Arial"/>
          <w:szCs w:val="20"/>
          <w:lang w:val="sl-SI"/>
        </w:rPr>
      </w:pPr>
      <w:r w:rsidRPr="00AF53C5">
        <w:rPr>
          <w:rFonts w:cs="Arial"/>
          <w:szCs w:val="20"/>
          <w:lang w:val="sl-SI"/>
        </w:rPr>
        <w:t>Pod kazensko in materialno odgovornostjo izjavljamo, da</w:t>
      </w:r>
      <w:r>
        <w:rPr>
          <w:rFonts w:cs="Arial"/>
          <w:szCs w:val="20"/>
          <w:lang w:val="sl-SI"/>
        </w:rPr>
        <w:t xml:space="preserve"> ponujeno blago v celoti ustreza vsem tehničnim zahtevam (tj. koncentracija, volumen jeklenk, standard, karakteristike navoja, zahtevani certifikati</w:t>
      </w:r>
      <w:r>
        <w:rPr>
          <w:rFonts w:cs="Arial"/>
          <w:i/>
          <w:iCs/>
          <w:szCs w:val="20"/>
          <w:lang w:val="sl-SI"/>
        </w:rPr>
        <w:t xml:space="preserve"> </w:t>
      </w:r>
      <w:r>
        <w:rPr>
          <w:rFonts w:cs="Arial"/>
          <w:szCs w:val="20"/>
          <w:lang w:val="sl-SI"/>
        </w:rPr>
        <w:t>itd.), ki so navede v tehnični dokumentaciji za predmetno javno naročilo.</w:t>
      </w:r>
    </w:p>
    <w:p w14:paraId="62541AAB" w14:textId="77777777" w:rsidR="001162BF" w:rsidRPr="001162BF" w:rsidRDefault="001162BF" w:rsidP="00E53F67">
      <w:pPr>
        <w:widowControl w:val="0"/>
        <w:suppressAutoHyphens/>
        <w:spacing w:before="240"/>
        <w:jc w:val="both"/>
        <w:rPr>
          <w:rFonts w:cs="Arial"/>
          <w:b/>
          <w:bCs/>
          <w:szCs w:val="20"/>
          <w:u w:val="single"/>
          <w:lang w:val="sl-SI" w:eastAsia="sl-SI"/>
        </w:rPr>
      </w:pPr>
    </w:p>
    <w:p w14:paraId="369B47B5" w14:textId="5EBCE74B" w:rsidR="00E53F67" w:rsidRPr="008216B2" w:rsidRDefault="00E53F67" w:rsidP="00E53F67">
      <w:pPr>
        <w:widowControl w:val="0"/>
        <w:suppressAutoHyphens/>
        <w:spacing w:before="240"/>
        <w:jc w:val="both"/>
        <w:rPr>
          <w:rFonts w:cs="Arial"/>
          <w:szCs w:val="20"/>
          <w:lang w:val="sl-SI" w:eastAsia="sl-SI"/>
        </w:rPr>
      </w:pPr>
      <w:r w:rsidRPr="008216B2">
        <w:rPr>
          <w:rFonts w:cs="Arial"/>
          <w:szCs w:val="20"/>
          <w:lang w:val="sl-SI" w:eastAsia="sl-SI"/>
        </w:rPr>
        <w:t xml:space="preserve">Številka ponudbenega predračuna: </w:t>
      </w:r>
      <w:r w:rsidRPr="008216B2">
        <w:rPr>
          <w:rFonts w:cs="Arial"/>
          <w:szCs w:val="20"/>
          <w:lang w:val="sl-SI" w:eastAsia="sl-SI"/>
        </w:rPr>
        <w:fldChar w:fldCharType="begin">
          <w:ffData>
            <w:name w:val=""/>
            <w:enabled/>
            <w:calcOnExit w:val="0"/>
            <w:textInput/>
          </w:ffData>
        </w:fldChar>
      </w:r>
      <w:r w:rsidRPr="008216B2">
        <w:rPr>
          <w:rFonts w:cs="Arial"/>
          <w:szCs w:val="20"/>
          <w:lang w:val="sl-SI" w:eastAsia="sl-SI"/>
        </w:rPr>
        <w:instrText xml:space="preserve"> FORMTEXT </w:instrText>
      </w:r>
      <w:r w:rsidRPr="008216B2">
        <w:rPr>
          <w:rFonts w:cs="Arial"/>
          <w:szCs w:val="20"/>
          <w:lang w:val="sl-SI" w:eastAsia="sl-SI"/>
        </w:rPr>
      </w:r>
      <w:r w:rsidRPr="008216B2">
        <w:rPr>
          <w:rFonts w:cs="Arial"/>
          <w:szCs w:val="20"/>
          <w:lang w:val="sl-SI" w:eastAsia="sl-SI"/>
        </w:rPr>
        <w:fldChar w:fldCharType="separate"/>
      </w:r>
      <w:r w:rsidRPr="008216B2">
        <w:rPr>
          <w:rFonts w:cs="Arial"/>
          <w:szCs w:val="20"/>
          <w:lang w:val="sl-SI" w:eastAsia="sl-SI"/>
        </w:rPr>
        <w:t>     </w:t>
      </w:r>
      <w:r w:rsidRPr="008216B2">
        <w:rPr>
          <w:rFonts w:cs="Arial"/>
          <w:szCs w:val="20"/>
          <w:lang w:val="sl-SI" w:eastAsia="sl-SI"/>
        </w:rPr>
        <w:fldChar w:fldCharType="end"/>
      </w:r>
    </w:p>
    <w:p w14:paraId="7E1AC3C4" w14:textId="77777777" w:rsidR="00E53F67" w:rsidRPr="008216B2" w:rsidRDefault="00E53F67" w:rsidP="00E53F67">
      <w:pPr>
        <w:widowControl w:val="0"/>
        <w:suppressAutoHyphens/>
        <w:jc w:val="both"/>
        <w:rPr>
          <w:rFonts w:cs="Arial"/>
          <w:szCs w:val="20"/>
          <w:lang w:val="sl-SI" w:eastAsia="sl-SI"/>
        </w:rPr>
      </w:pPr>
    </w:p>
    <w:tbl>
      <w:tblPr>
        <w:tblW w:w="0" w:type="auto"/>
        <w:tblInd w:w="-142" w:type="dxa"/>
        <w:tblLook w:val="04A0" w:firstRow="1" w:lastRow="0" w:firstColumn="1" w:lastColumn="0" w:noHBand="0" w:noVBand="1"/>
      </w:tblPr>
      <w:tblGrid>
        <w:gridCol w:w="3550"/>
        <w:gridCol w:w="3360"/>
        <w:gridCol w:w="2162"/>
      </w:tblGrid>
      <w:tr w:rsidR="00E53F67" w:rsidRPr="008216B2" w14:paraId="1DA51FA0" w14:textId="77777777" w:rsidTr="00F226F0">
        <w:tc>
          <w:tcPr>
            <w:tcW w:w="3550" w:type="dxa"/>
          </w:tcPr>
          <w:p w14:paraId="63D52E50" w14:textId="77777777" w:rsidR="00E53F67" w:rsidRPr="008216B2" w:rsidRDefault="00E53F67" w:rsidP="00F226F0">
            <w:pPr>
              <w:widowControl w:val="0"/>
              <w:suppressAutoHyphens/>
              <w:rPr>
                <w:rFonts w:cs="Arial"/>
                <w:szCs w:val="22"/>
                <w:lang w:val="sl-SI" w:eastAsia="sl-SI"/>
              </w:rPr>
            </w:pPr>
            <w:r w:rsidRPr="008216B2">
              <w:rPr>
                <w:rFonts w:cs="Arial"/>
                <w:szCs w:val="22"/>
                <w:lang w:val="sl-SI" w:eastAsia="sl-SI"/>
              </w:rPr>
              <w:t xml:space="preserve">Datum: </w:t>
            </w:r>
            <w:r w:rsidRPr="008216B2">
              <w:rPr>
                <w:rFonts w:cs="Arial"/>
                <w:sz w:val="18"/>
                <w:szCs w:val="20"/>
                <w:lang w:val="sl-SI" w:eastAsia="sl-SI"/>
              </w:rPr>
              <w:fldChar w:fldCharType="begin">
                <w:ffData>
                  <w:name w:val=""/>
                  <w:enabled/>
                  <w:calcOnExit w:val="0"/>
                  <w:textInput/>
                </w:ffData>
              </w:fldChar>
            </w:r>
            <w:r w:rsidRPr="008216B2">
              <w:rPr>
                <w:rFonts w:cs="Arial"/>
                <w:sz w:val="18"/>
                <w:szCs w:val="20"/>
                <w:lang w:val="sl-SI" w:eastAsia="sl-SI"/>
              </w:rPr>
              <w:instrText xml:space="preserve"> FORMTEXT </w:instrText>
            </w:r>
            <w:r w:rsidRPr="008216B2">
              <w:rPr>
                <w:rFonts w:cs="Arial"/>
                <w:sz w:val="18"/>
                <w:szCs w:val="20"/>
                <w:lang w:val="sl-SI" w:eastAsia="sl-SI"/>
              </w:rPr>
            </w:r>
            <w:r w:rsidRPr="008216B2">
              <w:rPr>
                <w:rFonts w:cs="Arial"/>
                <w:sz w:val="18"/>
                <w:szCs w:val="20"/>
                <w:lang w:val="sl-SI" w:eastAsia="sl-SI"/>
              </w:rPr>
              <w:fldChar w:fldCharType="separate"/>
            </w:r>
            <w:r w:rsidRPr="008216B2">
              <w:rPr>
                <w:rFonts w:eastAsia="MS Mincho" w:cs="Arial"/>
                <w:szCs w:val="22"/>
                <w:lang w:val="sl-SI" w:eastAsia="sl-SI"/>
              </w:rPr>
              <w:t>     </w:t>
            </w:r>
            <w:r w:rsidRPr="008216B2">
              <w:rPr>
                <w:rFonts w:eastAsia="MS Mincho" w:cs="Arial"/>
                <w:szCs w:val="22"/>
                <w:lang w:val="sl-SI" w:eastAsia="sl-SI"/>
              </w:rPr>
              <w:fldChar w:fldCharType="end"/>
            </w:r>
          </w:p>
        </w:tc>
        <w:tc>
          <w:tcPr>
            <w:tcW w:w="3360" w:type="dxa"/>
          </w:tcPr>
          <w:p w14:paraId="045E9380" w14:textId="77777777" w:rsidR="00E53F67" w:rsidRPr="008216B2" w:rsidRDefault="00E53F67" w:rsidP="00F226F0">
            <w:pPr>
              <w:widowControl w:val="0"/>
              <w:suppressAutoHyphens/>
              <w:rPr>
                <w:rFonts w:cs="Arial"/>
                <w:szCs w:val="22"/>
                <w:lang w:val="sl-SI" w:eastAsia="sl-SI"/>
              </w:rPr>
            </w:pPr>
          </w:p>
        </w:tc>
        <w:tc>
          <w:tcPr>
            <w:tcW w:w="2162" w:type="dxa"/>
          </w:tcPr>
          <w:p w14:paraId="3B4D4036" w14:textId="77777777" w:rsidR="00E53F67" w:rsidRPr="008216B2" w:rsidRDefault="00E53F67" w:rsidP="00F226F0">
            <w:pPr>
              <w:widowControl w:val="0"/>
              <w:suppressAutoHyphens/>
              <w:rPr>
                <w:rFonts w:cs="Arial"/>
                <w:szCs w:val="22"/>
                <w:lang w:val="sl-SI" w:eastAsia="sl-SI"/>
              </w:rPr>
            </w:pPr>
            <w:r w:rsidRPr="008216B2">
              <w:rPr>
                <w:rFonts w:cs="Arial"/>
                <w:szCs w:val="22"/>
                <w:lang w:val="sl-SI" w:eastAsia="sl-SI"/>
              </w:rPr>
              <w:t>Podpis odgovorne osebe ponudnika:</w:t>
            </w:r>
          </w:p>
        </w:tc>
      </w:tr>
      <w:tr w:rsidR="00E53F67" w:rsidRPr="008216B2" w14:paraId="02AF8867" w14:textId="77777777" w:rsidTr="00F226F0">
        <w:tc>
          <w:tcPr>
            <w:tcW w:w="3550" w:type="dxa"/>
          </w:tcPr>
          <w:p w14:paraId="62BB05F4" w14:textId="77777777" w:rsidR="00E53F67" w:rsidRPr="008216B2" w:rsidRDefault="00E53F67" w:rsidP="00F226F0">
            <w:pPr>
              <w:widowControl w:val="0"/>
              <w:suppressAutoHyphens/>
              <w:rPr>
                <w:rFonts w:cs="Arial"/>
                <w:szCs w:val="22"/>
                <w:lang w:val="sl-SI" w:eastAsia="sl-SI"/>
              </w:rPr>
            </w:pPr>
          </w:p>
        </w:tc>
        <w:tc>
          <w:tcPr>
            <w:tcW w:w="3360" w:type="dxa"/>
          </w:tcPr>
          <w:p w14:paraId="3BE050C3" w14:textId="77777777" w:rsidR="00E53F67" w:rsidRPr="008216B2" w:rsidRDefault="00E53F67" w:rsidP="00F226F0">
            <w:pPr>
              <w:widowControl w:val="0"/>
              <w:suppressAutoHyphens/>
              <w:jc w:val="center"/>
              <w:rPr>
                <w:rFonts w:cs="Arial"/>
                <w:szCs w:val="22"/>
                <w:lang w:val="sl-SI" w:eastAsia="sl-SI"/>
              </w:rPr>
            </w:pPr>
          </w:p>
        </w:tc>
        <w:tc>
          <w:tcPr>
            <w:tcW w:w="2162" w:type="dxa"/>
          </w:tcPr>
          <w:p w14:paraId="27870AA1" w14:textId="77777777" w:rsidR="00E53F67" w:rsidRPr="008216B2" w:rsidRDefault="00E53F67" w:rsidP="00F226F0">
            <w:pPr>
              <w:widowControl w:val="0"/>
              <w:suppressAutoHyphens/>
              <w:rPr>
                <w:rFonts w:cs="Arial"/>
                <w:szCs w:val="22"/>
                <w:lang w:val="sl-SI" w:eastAsia="sl-SI"/>
              </w:rPr>
            </w:pPr>
          </w:p>
        </w:tc>
      </w:tr>
      <w:tr w:rsidR="00E53F67" w:rsidRPr="008216B2" w14:paraId="2E6B6B6C" w14:textId="77777777" w:rsidTr="00F226F0">
        <w:tc>
          <w:tcPr>
            <w:tcW w:w="3550" w:type="dxa"/>
          </w:tcPr>
          <w:p w14:paraId="23107697" w14:textId="77777777" w:rsidR="00E53F67" w:rsidRPr="008216B2" w:rsidRDefault="00E53F67" w:rsidP="00F226F0">
            <w:pPr>
              <w:widowControl w:val="0"/>
              <w:suppressAutoHyphens/>
              <w:rPr>
                <w:rFonts w:cs="Arial"/>
                <w:szCs w:val="22"/>
                <w:lang w:val="sl-SI" w:eastAsia="sl-SI"/>
              </w:rPr>
            </w:pPr>
          </w:p>
        </w:tc>
        <w:tc>
          <w:tcPr>
            <w:tcW w:w="3360" w:type="dxa"/>
          </w:tcPr>
          <w:p w14:paraId="49A247EA" w14:textId="77777777" w:rsidR="00E53F67" w:rsidRPr="008216B2" w:rsidRDefault="00E53F67" w:rsidP="00F226F0">
            <w:pPr>
              <w:widowControl w:val="0"/>
              <w:suppressAutoHyphens/>
              <w:rPr>
                <w:rFonts w:cs="Arial"/>
                <w:szCs w:val="22"/>
                <w:lang w:val="sl-SI" w:eastAsia="sl-SI"/>
              </w:rPr>
            </w:pPr>
          </w:p>
        </w:tc>
        <w:tc>
          <w:tcPr>
            <w:tcW w:w="2162" w:type="dxa"/>
            <w:tcBorders>
              <w:bottom w:val="single" w:sz="4" w:space="0" w:color="auto"/>
            </w:tcBorders>
          </w:tcPr>
          <w:p w14:paraId="71ADAA4E" w14:textId="77777777" w:rsidR="00E53F67" w:rsidRPr="008216B2" w:rsidRDefault="00E53F67" w:rsidP="00F226F0">
            <w:pPr>
              <w:widowControl w:val="0"/>
              <w:suppressAutoHyphens/>
              <w:rPr>
                <w:rFonts w:cs="Arial"/>
                <w:szCs w:val="22"/>
                <w:lang w:val="sl-SI" w:eastAsia="sl-SI"/>
              </w:rPr>
            </w:pPr>
            <w:r w:rsidRPr="008216B2">
              <w:rPr>
                <w:rFonts w:cs="Arial"/>
                <w:szCs w:val="22"/>
                <w:lang w:val="sl-SI" w:eastAsia="sl-SI"/>
              </w:rPr>
              <w:fldChar w:fldCharType="begin">
                <w:ffData>
                  <w:name w:val=""/>
                  <w:enabled/>
                  <w:calcOnExit w:val="0"/>
                  <w:textInput/>
                </w:ffData>
              </w:fldChar>
            </w:r>
            <w:r w:rsidRPr="008216B2">
              <w:rPr>
                <w:rFonts w:cs="Arial"/>
                <w:szCs w:val="22"/>
                <w:lang w:val="sl-SI" w:eastAsia="sl-SI"/>
              </w:rPr>
              <w:instrText xml:space="preserve"> FORMTEXT </w:instrText>
            </w:r>
            <w:r w:rsidRPr="008216B2">
              <w:rPr>
                <w:rFonts w:cs="Arial"/>
                <w:szCs w:val="22"/>
                <w:lang w:val="sl-SI" w:eastAsia="sl-SI"/>
              </w:rPr>
            </w:r>
            <w:r w:rsidRPr="008216B2">
              <w:rPr>
                <w:rFonts w:cs="Arial"/>
                <w:szCs w:val="22"/>
                <w:lang w:val="sl-SI" w:eastAsia="sl-SI"/>
              </w:rPr>
              <w:fldChar w:fldCharType="separate"/>
            </w:r>
            <w:r w:rsidRPr="008216B2">
              <w:rPr>
                <w:rFonts w:cs="Arial"/>
                <w:szCs w:val="22"/>
                <w:lang w:val="sl-SI" w:eastAsia="sl-SI"/>
              </w:rPr>
              <w:t>     </w:t>
            </w:r>
            <w:r w:rsidRPr="008216B2">
              <w:rPr>
                <w:rFonts w:cs="Arial"/>
                <w:szCs w:val="22"/>
                <w:lang w:val="sl-SI" w:eastAsia="sl-SI"/>
              </w:rPr>
              <w:fldChar w:fldCharType="end"/>
            </w:r>
          </w:p>
        </w:tc>
      </w:tr>
    </w:tbl>
    <w:p w14:paraId="6A04D617" w14:textId="77777777" w:rsidR="00E53F67" w:rsidRDefault="00E53F67" w:rsidP="00E53F67">
      <w:pPr>
        <w:widowControl w:val="0"/>
        <w:shd w:val="clear" w:color="auto" w:fill="FFFFFF"/>
        <w:suppressAutoHyphens/>
        <w:spacing w:before="240"/>
        <w:ind w:right="-214"/>
        <w:jc w:val="both"/>
        <w:rPr>
          <w:rFonts w:cs="Arial"/>
          <w:i/>
          <w:iCs/>
          <w:sz w:val="16"/>
          <w:szCs w:val="18"/>
          <w:u w:val="single"/>
          <w:lang w:val="sl-SI" w:eastAsia="sl-SI"/>
        </w:rPr>
      </w:pPr>
    </w:p>
    <w:p w14:paraId="5696119D" w14:textId="77777777" w:rsidR="00E53F67" w:rsidRDefault="00E53F67" w:rsidP="00E53F67">
      <w:pPr>
        <w:widowControl w:val="0"/>
        <w:shd w:val="clear" w:color="auto" w:fill="FFFFFF"/>
        <w:suppressAutoHyphens/>
        <w:spacing w:before="240"/>
        <w:ind w:right="-214"/>
        <w:jc w:val="both"/>
        <w:rPr>
          <w:rFonts w:cs="Arial"/>
          <w:i/>
          <w:iCs/>
          <w:sz w:val="16"/>
          <w:szCs w:val="18"/>
          <w:u w:val="single"/>
          <w:lang w:val="sl-SI" w:eastAsia="sl-SI"/>
        </w:rPr>
      </w:pPr>
    </w:p>
    <w:p w14:paraId="562E8508" w14:textId="77777777" w:rsidR="00E53F67" w:rsidRDefault="00E53F67" w:rsidP="00E53F67">
      <w:pPr>
        <w:widowControl w:val="0"/>
        <w:shd w:val="clear" w:color="auto" w:fill="FFFFFF"/>
        <w:suppressAutoHyphens/>
        <w:spacing w:before="240"/>
        <w:ind w:right="-214"/>
        <w:jc w:val="both"/>
        <w:rPr>
          <w:rFonts w:cs="Arial"/>
          <w:i/>
          <w:iCs/>
          <w:sz w:val="16"/>
          <w:szCs w:val="18"/>
          <w:u w:val="single"/>
          <w:lang w:val="sl-SI" w:eastAsia="sl-SI"/>
        </w:rPr>
      </w:pPr>
    </w:p>
    <w:p w14:paraId="51B26B4E" w14:textId="77777777" w:rsidR="00E53F67" w:rsidRDefault="00E53F67" w:rsidP="00E53F67">
      <w:pPr>
        <w:widowControl w:val="0"/>
        <w:shd w:val="clear" w:color="auto" w:fill="FFFFFF"/>
        <w:suppressAutoHyphens/>
        <w:spacing w:before="240"/>
        <w:ind w:right="-214"/>
        <w:jc w:val="both"/>
        <w:rPr>
          <w:rFonts w:cs="Arial"/>
          <w:i/>
          <w:iCs/>
          <w:sz w:val="16"/>
          <w:szCs w:val="18"/>
          <w:u w:val="single"/>
          <w:lang w:val="sl-SI" w:eastAsia="sl-SI"/>
        </w:rPr>
      </w:pPr>
    </w:p>
    <w:p w14:paraId="44CB82A7" w14:textId="77777777" w:rsidR="00E53F67" w:rsidRDefault="00E53F67" w:rsidP="00E53F67">
      <w:pPr>
        <w:widowControl w:val="0"/>
        <w:shd w:val="clear" w:color="auto" w:fill="FFFFFF"/>
        <w:suppressAutoHyphens/>
        <w:spacing w:before="240"/>
        <w:ind w:right="-214"/>
        <w:jc w:val="both"/>
        <w:rPr>
          <w:rFonts w:cs="Arial"/>
          <w:i/>
          <w:iCs/>
          <w:sz w:val="16"/>
          <w:szCs w:val="18"/>
          <w:u w:val="single"/>
          <w:lang w:val="sl-SI" w:eastAsia="sl-SI"/>
        </w:rPr>
      </w:pPr>
    </w:p>
    <w:p w14:paraId="5A22F778" w14:textId="4E60090C" w:rsidR="007B4E97" w:rsidRPr="008216B2" w:rsidRDefault="00E53F67" w:rsidP="00E53F67">
      <w:pPr>
        <w:keepNext/>
        <w:widowControl w:val="0"/>
        <w:suppressAutoHyphens/>
        <w:jc w:val="both"/>
        <w:outlineLvl w:val="3"/>
        <w:rPr>
          <w:rFonts w:cs="Arial"/>
          <w:bCs/>
          <w:sz w:val="18"/>
          <w:szCs w:val="18"/>
          <w:lang w:val="sl-SI" w:eastAsia="sl-SI"/>
        </w:rPr>
      </w:pPr>
      <w:r w:rsidRPr="008216B2">
        <w:rPr>
          <w:rFonts w:cs="Arial"/>
          <w:i/>
          <w:iCs/>
          <w:sz w:val="16"/>
          <w:szCs w:val="18"/>
          <w:u w:val="single"/>
          <w:lang w:val="sl-SI" w:eastAsia="sl-SI"/>
        </w:rPr>
        <w:t>Opomba</w:t>
      </w:r>
      <w:r w:rsidRPr="008216B2">
        <w:rPr>
          <w:rFonts w:cs="Arial"/>
          <w:i/>
          <w:iCs/>
          <w:sz w:val="16"/>
          <w:szCs w:val="18"/>
          <w:lang w:val="sl-SI" w:eastAsia="sl-SI"/>
        </w:rPr>
        <w:t>: Izpolnjen in podpisan ponudbeni predračun (OBR</w:t>
      </w:r>
      <w:r w:rsidRPr="008216B2">
        <w:rPr>
          <w:rFonts w:ascii="Cambria Math" w:hAnsi="Cambria Math" w:cs="Cambria Math"/>
          <w:i/>
          <w:iCs/>
          <w:sz w:val="16"/>
          <w:szCs w:val="18"/>
          <w:lang w:val="sl-SI" w:eastAsia="sl-SI"/>
        </w:rPr>
        <w:t>‐</w:t>
      </w:r>
      <w:r w:rsidRPr="008216B2">
        <w:rPr>
          <w:rFonts w:cs="Arial"/>
          <w:i/>
          <w:iCs/>
          <w:sz w:val="16"/>
          <w:szCs w:val="18"/>
          <w:lang w:val="sl-SI" w:eastAsia="sl-SI"/>
        </w:rPr>
        <w:t>4) ponudnik naloži v informacijski sistem e</w:t>
      </w:r>
      <w:r w:rsidRPr="008216B2">
        <w:rPr>
          <w:rFonts w:ascii="Cambria Math" w:hAnsi="Cambria Math" w:cs="Cambria Math"/>
          <w:i/>
          <w:iCs/>
          <w:sz w:val="16"/>
          <w:szCs w:val="18"/>
          <w:lang w:val="sl-SI" w:eastAsia="sl-SI"/>
        </w:rPr>
        <w:t>‐</w:t>
      </w:r>
      <w:r w:rsidRPr="008216B2">
        <w:rPr>
          <w:rFonts w:cs="Arial"/>
          <w:i/>
          <w:iCs/>
          <w:sz w:val="16"/>
          <w:szCs w:val="18"/>
          <w:lang w:val="sl-SI" w:eastAsia="sl-SI"/>
        </w:rPr>
        <w:t>JN v razdelek »Skupna ponudbena cena«, v del »Predračun«.</w:t>
      </w:r>
    </w:p>
    <w:p w14:paraId="0A7C8C3E" w14:textId="77777777" w:rsidR="007B4E97" w:rsidRPr="008216B2" w:rsidRDefault="007B4E97" w:rsidP="007B4E97">
      <w:pPr>
        <w:widowControl w:val="0"/>
        <w:suppressAutoHyphens/>
        <w:spacing w:line="264" w:lineRule="auto"/>
        <w:jc w:val="both"/>
        <w:rPr>
          <w:rFonts w:cs="Arial"/>
          <w:i/>
          <w:sz w:val="18"/>
          <w:szCs w:val="18"/>
          <w:lang w:val="sl-SI" w:eastAsia="sl-SI"/>
        </w:rPr>
      </w:pPr>
    </w:p>
    <w:p w14:paraId="671CCB3C" w14:textId="77777777" w:rsidR="007B4E97" w:rsidRPr="008216B2" w:rsidRDefault="007B4E97" w:rsidP="007B4E97">
      <w:pPr>
        <w:widowControl w:val="0"/>
        <w:suppressAutoHyphens/>
        <w:spacing w:line="264" w:lineRule="auto"/>
        <w:jc w:val="both"/>
        <w:rPr>
          <w:rFonts w:cs="Arial"/>
          <w:i/>
          <w:color w:val="5B9BD5" w:themeColor="accent1"/>
          <w:sz w:val="18"/>
          <w:szCs w:val="18"/>
          <w:lang w:val="sl-SI" w:eastAsia="sl-SI"/>
        </w:rPr>
        <w:sectPr w:rsidR="007B4E97" w:rsidRPr="008216B2" w:rsidSect="007B4E97">
          <w:headerReference w:type="default" r:id="rId24"/>
          <w:pgSz w:w="11900" w:h="16840" w:code="9"/>
          <w:pgMar w:top="1418" w:right="1410" w:bottom="1134" w:left="1418" w:header="964" w:footer="500" w:gutter="0"/>
          <w:paperSrc w:first="7" w:other="7"/>
          <w:cols w:space="708"/>
          <w:docGrid w:linePitch="272"/>
        </w:sectPr>
      </w:pPr>
    </w:p>
    <w:p w14:paraId="7CE0F80A" w14:textId="77777777" w:rsidR="00E53F67" w:rsidRPr="00AA2BE5" w:rsidRDefault="007B4E97" w:rsidP="00E53F67">
      <w:pPr>
        <w:tabs>
          <w:tab w:val="left" w:pos="0"/>
          <w:tab w:val="left" w:pos="851"/>
        </w:tabs>
        <w:overflowPunct w:val="0"/>
        <w:autoSpaceDE w:val="0"/>
        <w:spacing w:line="264" w:lineRule="auto"/>
        <w:ind w:left="9" w:right="-568"/>
        <w:jc w:val="center"/>
        <w:textAlignment w:val="baseline"/>
        <w:rPr>
          <w:rFonts w:cs="Arial"/>
          <w:b/>
          <w:bCs/>
          <w:szCs w:val="20"/>
          <w:lang w:val="sl-SI" w:eastAsia="sl-SI"/>
        </w:rPr>
      </w:pPr>
      <w:r w:rsidRPr="008216B2">
        <w:rPr>
          <w:rFonts w:cs="Arial"/>
          <w:sz w:val="16"/>
          <w:szCs w:val="18"/>
          <w:lang w:val="sl-SI" w:eastAsia="sl-SI"/>
        </w:rPr>
        <w:lastRenderedPageBreak/>
        <w:t xml:space="preserve"> </w:t>
      </w:r>
      <w:r w:rsidRPr="008216B2">
        <w:rPr>
          <w:rFonts w:cs="Arial"/>
          <w:i/>
          <w:sz w:val="16"/>
          <w:szCs w:val="18"/>
          <w:lang w:val="sl-SI" w:eastAsia="sl-SI"/>
        </w:rPr>
        <w:t xml:space="preserve">  </w:t>
      </w:r>
      <w:r w:rsidR="00E53F67" w:rsidRPr="00AA2BE5">
        <w:rPr>
          <w:rFonts w:cs="Arial"/>
          <w:b/>
          <w:bCs/>
          <w:szCs w:val="20"/>
          <w:lang w:val="sl-SI" w:eastAsia="sl-SI"/>
        </w:rPr>
        <w:t>POTRDILO REFERENCE GOSPODARSKEGA SUBJEKTA</w:t>
      </w:r>
    </w:p>
    <w:p w14:paraId="5D988FE4" w14:textId="77777777" w:rsidR="00E53F67" w:rsidRPr="00E53F67" w:rsidRDefault="00E53F67" w:rsidP="00E53F67">
      <w:pPr>
        <w:tabs>
          <w:tab w:val="left" w:pos="0"/>
          <w:tab w:val="left" w:pos="851"/>
        </w:tabs>
        <w:overflowPunct w:val="0"/>
        <w:autoSpaceDE w:val="0"/>
        <w:spacing w:line="264" w:lineRule="auto"/>
        <w:ind w:left="9" w:right="-568"/>
        <w:jc w:val="center"/>
        <w:textAlignment w:val="baseline"/>
        <w:rPr>
          <w:rFonts w:cs="Arial"/>
          <w:b/>
          <w:bCs/>
          <w:szCs w:val="20"/>
          <w:lang w:val="sl-SI" w:eastAsia="sl-SI"/>
        </w:rPr>
      </w:pPr>
    </w:p>
    <w:tbl>
      <w:tblPr>
        <w:tblW w:w="9214" w:type="dxa"/>
        <w:tblInd w:w="5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top w:w="55" w:type="dxa"/>
          <w:left w:w="55" w:type="dxa"/>
          <w:bottom w:w="55" w:type="dxa"/>
          <w:right w:w="55" w:type="dxa"/>
        </w:tblCellMar>
        <w:tblLook w:val="0000" w:firstRow="0" w:lastRow="0" w:firstColumn="0" w:lastColumn="0" w:noHBand="0" w:noVBand="0"/>
      </w:tblPr>
      <w:tblGrid>
        <w:gridCol w:w="3261"/>
        <w:gridCol w:w="5953"/>
      </w:tblGrid>
      <w:tr w:rsidR="00836B1B" w:rsidRPr="00E53F67" w14:paraId="1ED6972E" w14:textId="296382B6" w:rsidTr="00836B1B">
        <w:trPr>
          <w:trHeight w:val="1900"/>
        </w:trPr>
        <w:tc>
          <w:tcPr>
            <w:tcW w:w="3261" w:type="dxa"/>
            <w:vAlign w:val="center"/>
          </w:tcPr>
          <w:p w14:paraId="61791FD8" w14:textId="77777777" w:rsidR="00836B1B" w:rsidRDefault="00836B1B" w:rsidP="00836B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4" w:lineRule="auto"/>
              <w:ind w:left="-28" w:right="-568"/>
              <w:rPr>
                <w:rFonts w:cs="Arial"/>
                <w:b/>
                <w:bCs/>
                <w:szCs w:val="20"/>
                <w:lang w:val="sl-SI" w:eastAsia="sl-SI"/>
              </w:rPr>
            </w:pPr>
            <w:r w:rsidRPr="00E53F67">
              <w:rPr>
                <w:rFonts w:cs="Arial"/>
                <w:b/>
                <w:bCs/>
                <w:szCs w:val="20"/>
                <w:lang w:val="sl-SI" w:eastAsia="sl-SI"/>
              </w:rPr>
              <w:t>SKLOP</w:t>
            </w:r>
          </w:p>
          <w:p w14:paraId="40D50C33" w14:textId="0DA2809D" w:rsidR="00836B1B" w:rsidRPr="00836B1B" w:rsidRDefault="00836B1B" w:rsidP="00836B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4" w:lineRule="auto"/>
              <w:ind w:left="-28" w:right="-568"/>
              <w:rPr>
                <w:rFonts w:cs="Arial"/>
                <w:szCs w:val="20"/>
                <w:lang w:val="sl-SI" w:eastAsia="sl-SI"/>
              </w:rPr>
            </w:pPr>
            <w:r w:rsidRPr="00836B1B">
              <w:rPr>
                <w:rFonts w:cs="Arial"/>
                <w:szCs w:val="20"/>
                <w:lang w:val="sl-SI" w:eastAsia="sl-SI"/>
              </w:rPr>
              <w:t>(označiti)</w:t>
            </w:r>
          </w:p>
        </w:tc>
        <w:tc>
          <w:tcPr>
            <w:tcW w:w="5953" w:type="dxa"/>
            <w:vAlign w:val="center"/>
          </w:tcPr>
          <w:p w14:paraId="4FDDC35A" w14:textId="46817E34" w:rsidR="00836B1B" w:rsidRPr="00FA4F9F" w:rsidRDefault="00836B1B" w:rsidP="00836B1B">
            <w:pPr>
              <w:pStyle w:val="BodyText21"/>
              <w:tabs>
                <w:tab w:val="clear" w:pos="-620"/>
                <w:tab w:val="clear" w:pos="0"/>
                <w:tab w:val="clear" w:pos="851"/>
                <w:tab w:val="clear" w:pos="1539"/>
                <w:tab w:val="clear" w:pos="2259"/>
                <w:tab w:val="clear" w:pos="2979"/>
                <w:tab w:val="clear" w:pos="3699"/>
                <w:tab w:val="clear" w:pos="4419"/>
                <w:tab w:val="clear" w:pos="5139"/>
                <w:tab w:val="clear" w:pos="5859"/>
                <w:tab w:val="clear" w:pos="6579"/>
                <w:tab w:val="clear" w:pos="7299"/>
                <w:tab w:val="clear" w:pos="8019"/>
                <w:tab w:val="clear" w:pos="8739"/>
              </w:tabs>
              <w:spacing w:before="120" w:line="264" w:lineRule="auto"/>
              <w:ind w:left="0"/>
              <w:jc w:val="left"/>
              <w:rPr>
                <w:rFonts w:ascii="Arial" w:hAnsi="Arial" w:cs="Arial"/>
                <w:bCs/>
                <w:color w:val="auto"/>
                <w:sz w:val="20"/>
              </w:rPr>
            </w:pPr>
            <w:r w:rsidRPr="00FA4F9F">
              <w:rPr>
                <w:rFonts w:ascii="Arial" w:hAnsi="Arial" w:cs="Arial"/>
                <w:bCs/>
                <w:color w:val="auto"/>
                <w:sz w:val="20"/>
              </w:rPr>
              <w:fldChar w:fldCharType="begin">
                <w:ffData>
                  <w:name w:val="Check2"/>
                  <w:enabled/>
                  <w:calcOnExit w:val="0"/>
                  <w:checkBox>
                    <w:size w:val="20"/>
                    <w:default w:val="0"/>
                  </w:checkBox>
                </w:ffData>
              </w:fldChar>
            </w:r>
            <w:r w:rsidRPr="00FA4F9F">
              <w:rPr>
                <w:rFonts w:ascii="Arial" w:hAnsi="Arial" w:cs="Arial"/>
                <w:bCs/>
                <w:color w:val="auto"/>
                <w:sz w:val="20"/>
              </w:rPr>
              <w:instrText xml:space="preserve"> FORMCHECKBOX </w:instrText>
            </w:r>
            <w:r w:rsidRPr="00FA4F9F">
              <w:rPr>
                <w:rFonts w:ascii="Arial" w:hAnsi="Arial" w:cs="Arial"/>
                <w:bCs/>
                <w:color w:val="auto"/>
                <w:sz w:val="20"/>
              </w:rPr>
            </w:r>
            <w:r w:rsidRPr="00FA4F9F">
              <w:rPr>
                <w:rFonts w:ascii="Arial" w:hAnsi="Arial" w:cs="Arial"/>
                <w:bCs/>
                <w:color w:val="auto"/>
                <w:sz w:val="20"/>
              </w:rPr>
              <w:fldChar w:fldCharType="separate"/>
            </w:r>
            <w:r w:rsidRPr="00FA4F9F">
              <w:rPr>
                <w:rFonts w:ascii="Arial" w:hAnsi="Arial" w:cs="Arial"/>
                <w:bCs/>
                <w:color w:val="auto"/>
                <w:sz w:val="20"/>
              </w:rPr>
              <w:fldChar w:fldCharType="end"/>
            </w:r>
            <w:r w:rsidRPr="00FA4F9F">
              <w:rPr>
                <w:rFonts w:ascii="Arial" w:hAnsi="Arial" w:cs="Arial"/>
                <w:bCs/>
                <w:color w:val="auto"/>
                <w:sz w:val="20"/>
              </w:rPr>
              <w:t xml:space="preserve"> </w:t>
            </w:r>
            <w:r>
              <w:rPr>
                <w:rFonts w:ascii="Arial" w:hAnsi="Arial" w:cs="Arial"/>
                <w:bCs/>
                <w:color w:val="auto"/>
                <w:sz w:val="20"/>
              </w:rPr>
              <w:t>sklop 1 (Specialni plini)</w:t>
            </w:r>
          </w:p>
          <w:p w14:paraId="099C2D17" w14:textId="77777777" w:rsidR="00836B1B" w:rsidRPr="00FA4F9F" w:rsidRDefault="00836B1B" w:rsidP="00836B1B">
            <w:pPr>
              <w:pStyle w:val="BodyText21"/>
              <w:tabs>
                <w:tab w:val="clear" w:pos="-620"/>
                <w:tab w:val="clear" w:pos="0"/>
                <w:tab w:val="clear" w:pos="851"/>
                <w:tab w:val="clear" w:pos="1539"/>
                <w:tab w:val="clear" w:pos="2259"/>
                <w:tab w:val="clear" w:pos="2979"/>
                <w:tab w:val="clear" w:pos="3699"/>
                <w:tab w:val="clear" w:pos="4419"/>
                <w:tab w:val="clear" w:pos="5139"/>
                <w:tab w:val="clear" w:pos="5859"/>
                <w:tab w:val="clear" w:pos="6579"/>
                <w:tab w:val="clear" w:pos="7299"/>
                <w:tab w:val="clear" w:pos="8019"/>
                <w:tab w:val="clear" w:pos="8739"/>
              </w:tabs>
              <w:spacing w:line="264" w:lineRule="auto"/>
              <w:ind w:left="0"/>
              <w:jc w:val="left"/>
              <w:rPr>
                <w:rFonts w:ascii="Arial" w:hAnsi="Arial" w:cs="Arial"/>
                <w:bCs/>
                <w:color w:val="auto"/>
                <w:sz w:val="20"/>
              </w:rPr>
            </w:pPr>
            <w:r w:rsidRPr="00FA4F9F">
              <w:rPr>
                <w:rFonts w:ascii="Arial" w:hAnsi="Arial" w:cs="Arial"/>
                <w:bCs/>
                <w:color w:val="auto"/>
                <w:sz w:val="20"/>
              </w:rPr>
              <w:t xml:space="preserve"> </w:t>
            </w:r>
          </w:p>
          <w:p w14:paraId="477A7338" w14:textId="6F88CE74" w:rsidR="00836B1B" w:rsidRPr="00FA4F9F" w:rsidRDefault="00836B1B" w:rsidP="00836B1B">
            <w:pPr>
              <w:pStyle w:val="BodyText21"/>
              <w:tabs>
                <w:tab w:val="clear" w:pos="-620"/>
                <w:tab w:val="clear" w:pos="0"/>
                <w:tab w:val="clear" w:pos="851"/>
                <w:tab w:val="clear" w:pos="1539"/>
                <w:tab w:val="clear" w:pos="2259"/>
                <w:tab w:val="clear" w:pos="2979"/>
                <w:tab w:val="clear" w:pos="3699"/>
                <w:tab w:val="clear" w:pos="4419"/>
                <w:tab w:val="clear" w:pos="5139"/>
                <w:tab w:val="clear" w:pos="5859"/>
                <w:tab w:val="clear" w:pos="6579"/>
                <w:tab w:val="clear" w:pos="7299"/>
                <w:tab w:val="clear" w:pos="8019"/>
                <w:tab w:val="clear" w:pos="8739"/>
              </w:tabs>
              <w:spacing w:line="264" w:lineRule="auto"/>
              <w:ind w:left="0"/>
              <w:jc w:val="left"/>
              <w:rPr>
                <w:rFonts w:ascii="Arial" w:hAnsi="Arial" w:cs="Arial"/>
                <w:bCs/>
                <w:color w:val="auto"/>
                <w:sz w:val="20"/>
              </w:rPr>
            </w:pPr>
            <w:r w:rsidRPr="00FA4F9F">
              <w:rPr>
                <w:rFonts w:ascii="Arial" w:hAnsi="Arial" w:cs="Arial"/>
                <w:bCs/>
                <w:color w:val="auto"/>
                <w:sz w:val="20"/>
              </w:rPr>
              <w:fldChar w:fldCharType="begin">
                <w:ffData>
                  <w:name w:val="Check2"/>
                  <w:enabled/>
                  <w:calcOnExit w:val="0"/>
                  <w:checkBox>
                    <w:size w:val="20"/>
                    <w:default w:val="0"/>
                  </w:checkBox>
                </w:ffData>
              </w:fldChar>
            </w:r>
            <w:r w:rsidRPr="00FA4F9F">
              <w:rPr>
                <w:rFonts w:ascii="Arial" w:hAnsi="Arial" w:cs="Arial"/>
                <w:bCs/>
                <w:color w:val="auto"/>
                <w:sz w:val="20"/>
              </w:rPr>
              <w:instrText xml:space="preserve"> FORMCHECKBOX </w:instrText>
            </w:r>
            <w:r w:rsidRPr="00FA4F9F">
              <w:rPr>
                <w:rFonts w:ascii="Arial" w:hAnsi="Arial" w:cs="Arial"/>
                <w:bCs/>
                <w:color w:val="auto"/>
                <w:sz w:val="20"/>
              </w:rPr>
            </w:r>
            <w:r w:rsidRPr="00FA4F9F">
              <w:rPr>
                <w:rFonts w:ascii="Arial" w:hAnsi="Arial" w:cs="Arial"/>
                <w:bCs/>
                <w:color w:val="auto"/>
                <w:sz w:val="20"/>
              </w:rPr>
              <w:fldChar w:fldCharType="separate"/>
            </w:r>
            <w:r w:rsidRPr="00FA4F9F">
              <w:rPr>
                <w:rFonts w:ascii="Arial" w:hAnsi="Arial" w:cs="Arial"/>
                <w:bCs/>
                <w:color w:val="auto"/>
                <w:sz w:val="20"/>
              </w:rPr>
              <w:fldChar w:fldCharType="end"/>
            </w:r>
            <w:r w:rsidRPr="00FA4F9F">
              <w:rPr>
                <w:rFonts w:ascii="Arial" w:hAnsi="Arial" w:cs="Arial"/>
                <w:bCs/>
                <w:color w:val="auto"/>
                <w:sz w:val="20"/>
              </w:rPr>
              <w:t xml:space="preserve"> </w:t>
            </w:r>
            <w:r>
              <w:rPr>
                <w:rFonts w:ascii="Arial" w:hAnsi="Arial" w:cs="Arial"/>
                <w:bCs/>
                <w:color w:val="auto"/>
                <w:sz w:val="20"/>
              </w:rPr>
              <w:t>sklop 2 (Helij)</w:t>
            </w:r>
          </w:p>
          <w:p w14:paraId="3FA2F719" w14:textId="77777777" w:rsidR="00836B1B" w:rsidRPr="00FA4F9F" w:rsidRDefault="00836B1B" w:rsidP="00836B1B">
            <w:pPr>
              <w:pStyle w:val="BodyText21"/>
              <w:tabs>
                <w:tab w:val="clear" w:pos="-620"/>
                <w:tab w:val="clear" w:pos="0"/>
                <w:tab w:val="clear" w:pos="851"/>
                <w:tab w:val="clear" w:pos="1539"/>
                <w:tab w:val="clear" w:pos="2259"/>
                <w:tab w:val="clear" w:pos="2979"/>
                <w:tab w:val="clear" w:pos="3699"/>
                <w:tab w:val="clear" w:pos="4419"/>
                <w:tab w:val="clear" w:pos="5139"/>
                <w:tab w:val="clear" w:pos="5859"/>
                <w:tab w:val="clear" w:pos="6579"/>
                <w:tab w:val="clear" w:pos="7299"/>
                <w:tab w:val="clear" w:pos="8019"/>
                <w:tab w:val="clear" w:pos="8739"/>
              </w:tabs>
              <w:spacing w:line="264" w:lineRule="auto"/>
              <w:ind w:left="0"/>
              <w:jc w:val="left"/>
              <w:rPr>
                <w:rFonts w:ascii="Arial" w:hAnsi="Arial" w:cs="Arial"/>
                <w:color w:val="auto"/>
                <w:sz w:val="20"/>
              </w:rPr>
            </w:pPr>
          </w:p>
          <w:p w14:paraId="69EE460F" w14:textId="25233D72" w:rsidR="00836B1B" w:rsidRDefault="00836B1B" w:rsidP="00836B1B">
            <w:pPr>
              <w:pStyle w:val="BodyText21"/>
              <w:tabs>
                <w:tab w:val="clear" w:pos="-620"/>
                <w:tab w:val="clear" w:pos="0"/>
                <w:tab w:val="clear" w:pos="851"/>
                <w:tab w:val="clear" w:pos="1539"/>
                <w:tab w:val="clear" w:pos="2259"/>
                <w:tab w:val="clear" w:pos="2979"/>
                <w:tab w:val="clear" w:pos="3699"/>
                <w:tab w:val="clear" w:pos="4419"/>
                <w:tab w:val="clear" w:pos="5139"/>
                <w:tab w:val="clear" w:pos="5859"/>
                <w:tab w:val="clear" w:pos="6579"/>
                <w:tab w:val="clear" w:pos="7299"/>
                <w:tab w:val="clear" w:pos="8019"/>
                <w:tab w:val="clear" w:pos="8739"/>
              </w:tabs>
              <w:spacing w:line="264" w:lineRule="auto"/>
              <w:ind w:left="0"/>
              <w:jc w:val="left"/>
              <w:rPr>
                <w:rFonts w:ascii="Arial" w:hAnsi="Arial" w:cs="Arial"/>
                <w:bCs/>
                <w:color w:val="auto"/>
                <w:sz w:val="20"/>
              </w:rPr>
            </w:pPr>
            <w:r w:rsidRPr="00FA4F9F">
              <w:rPr>
                <w:rFonts w:ascii="Arial" w:hAnsi="Arial" w:cs="Arial"/>
                <w:bCs/>
                <w:color w:val="auto"/>
                <w:sz w:val="20"/>
              </w:rPr>
              <w:fldChar w:fldCharType="begin">
                <w:ffData>
                  <w:name w:val="Check2"/>
                  <w:enabled/>
                  <w:calcOnExit w:val="0"/>
                  <w:checkBox>
                    <w:size w:val="20"/>
                    <w:default w:val="0"/>
                  </w:checkBox>
                </w:ffData>
              </w:fldChar>
            </w:r>
            <w:r w:rsidRPr="00FA4F9F">
              <w:rPr>
                <w:rFonts w:ascii="Arial" w:hAnsi="Arial" w:cs="Arial"/>
                <w:bCs/>
                <w:color w:val="auto"/>
                <w:sz w:val="20"/>
              </w:rPr>
              <w:instrText xml:space="preserve"> FORMCHECKBOX </w:instrText>
            </w:r>
            <w:r w:rsidRPr="00FA4F9F">
              <w:rPr>
                <w:rFonts w:ascii="Arial" w:hAnsi="Arial" w:cs="Arial"/>
                <w:bCs/>
                <w:color w:val="auto"/>
                <w:sz w:val="20"/>
              </w:rPr>
            </w:r>
            <w:r w:rsidRPr="00FA4F9F">
              <w:rPr>
                <w:rFonts w:ascii="Arial" w:hAnsi="Arial" w:cs="Arial"/>
                <w:bCs/>
                <w:color w:val="auto"/>
                <w:sz w:val="20"/>
              </w:rPr>
              <w:fldChar w:fldCharType="separate"/>
            </w:r>
            <w:r w:rsidRPr="00FA4F9F">
              <w:rPr>
                <w:rFonts w:ascii="Arial" w:hAnsi="Arial" w:cs="Arial"/>
                <w:bCs/>
                <w:color w:val="auto"/>
                <w:sz w:val="20"/>
              </w:rPr>
              <w:fldChar w:fldCharType="end"/>
            </w:r>
            <w:r w:rsidRPr="00FA4F9F">
              <w:rPr>
                <w:rFonts w:ascii="Arial" w:hAnsi="Arial" w:cs="Arial"/>
                <w:bCs/>
                <w:color w:val="auto"/>
                <w:sz w:val="20"/>
              </w:rPr>
              <w:t xml:space="preserve"> </w:t>
            </w:r>
            <w:r>
              <w:rPr>
                <w:rFonts w:ascii="Arial" w:hAnsi="Arial" w:cs="Arial"/>
                <w:bCs/>
                <w:color w:val="auto"/>
                <w:sz w:val="20"/>
              </w:rPr>
              <w:t>sklop 3 (Plini)</w:t>
            </w:r>
          </w:p>
          <w:p w14:paraId="55E70DF7" w14:textId="77777777" w:rsidR="00836B1B" w:rsidRDefault="00836B1B" w:rsidP="00836B1B">
            <w:pPr>
              <w:pStyle w:val="BodyText21"/>
              <w:tabs>
                <w:tab w:val="clear" w:pos="-620"/>
                <w:tab w:val="clear" w:pos="0"/>
                <w:tab w:val="clear" w:pos="851"/>
                <w:tab w:val="clear" w:pos="1539"/>
                <w:tab w:val="clear" w:pos="2259"/>
                <w:tab w:val="clear" w:pos="2979"/>
                <w:tab w:val="clear" w:pos="3699"/>
                <w:tab w:val="clear" w:pos="4419"/>
                <w:tab w:val="clear" w:pos="5139"/>
                <w:tab w:val="clear" w:pos="5859"/>
                <w:tab w:val="clear" w:pos="6579"/>
                <w:tab w:val="clear" w:pos="7299"/>
                <w:tab w:val="clear" w:pos="8019"/>
                <w:tab w:val="clear" w:pos="8739"/>
              </w:tabs>
              <w:spacing w:line="264" w:lineRule="auto"/>
              <w:ind w:left="0"/>
              <w:jc w:val="left"/>
              <w:rPr>
                <w:rFonts w:ascii="Arial" w:hAnsi="Arial" w:cs="Arial"/>
                <w:bCs/>
                <w:color w:val="auto"/>
                <w:sz w:val="20"/>
              </w:rPr>
            </w:pPr>
          </w:p>
          <w:p w14:paraId="4841C95C" w14:textId="1CD3B838" w:rsidR="00836B1B" w:rsidRPr="00836B1B" w:rsidRDefault="00836B1B" w:rsidP="00836B1B">
            <w:pPr>
              <w:pStyle w:val="BodyText21"/>
              <w:tabs>
                <w:tab w:val="clear" w:pos="-620"/>
                <w:tab w:val="clear" w:pos="0"/>
                <w:tab w:val="clear" w:pos="851"/>
                <w:tab w:val="clear" w:pos="1539"/>
                <w:tab w:val="clear" w:pos="2259"/>
                <w:tab w:val="clear" w:pos="2979"/>
                <w:tab w:val="clear" w:pos="3699"/>
                <w:tab w:val="clear" w:pos="4419"/>
                <w:tab w:val="clear" w:pos="5139"/>
                <w:tab w:val="clear" w:pos="5859"/>
                <w:tab w:val="clear" w:pos="6579"/>
                <w:tab w:val="clear" w:pos="7299"/>
                <w:tab w:val="clear" w:pos="8019"/>
                <w:tab w:val="clear" w:pos="8739"/>
              </w:tabs>
              <w:spacing w:line="264" w:lineRule="auto"/>
              <w:ind w:left="0"/>
              <w:jc w:val="left"/>
              <w:rPr>
                <w:rFonts w:ascii="Arial" w:hAnsi="Arial" w:cs="Arial"/>
                <w:bCs/>
                <w:color w:val="auto"/>
                <w:sz w:val="20"/>
              </w:rPr>
            </w:pPr>
            <w:r w:rsidRPr="00FA4F9F">
              <w:rPr>
                <w:rFonts w:ascii="Arial" w:hAnsi="Arial" w:cs="Arial"/>
                <w:bCs/>
                <w:color w:val="auto"/>
                <w:sz w:val="20"/>
              </w:rPr>
              <w:fldChar w:fldCharType="begin">
                <w:ffData>
                  <w:name w:val="Check2"/>
                  <w:enabled/>
                  <w:calcOnExit w:val="0"/>
                  <w:checkBox>
                    <w:size w:val="20"/>
                    <w:default w:val="0"/>
                  </w:checkBox>
                </w:ffData>
              </w:fldChar>
            </w:r>
            <w:r w:rsidRPr="00FA4F9F">
              <w:rPr>
                <w:rFonts w:ascii="Arial" w:hAnsi="Arial" w:cs="Arial"/>
                <w:bCs/>
                <w:color w:val="auto"/>
                <w:sz w:val="20"/>
              </w:rPr>
              <w:instrText xml:space="preserve"> FORMCHECKBOX </w:instrText>
            </w:r>
            <w:r w:rsidRPr="00FA4F9F">
              <w:rPr>
                <w:rFonts w:ascii="Arial" w:hAnsi="Arial" w:cs="Arial"/>
                <w:bCs/>
                <w:color w:val="auto"/>
                <w:sz w:val="20"/>
              </w:rPr>
            </w:r>
            <w:r w:rsidRPr="00FA4F9F">
              <w:rPr>
                <w:rFonts w:ascii="Arial" w:hAnsi="Arial" w:cs="Arial"/>
                <w:bCs/>
                <w:color w:val="auto"/>
                <w:sz w:val="20"/>
              </w:rPr>
              <w:fldChar w:fldCharType="separate"/>
            </w:r>
            <w:r w:rsidRPr="00FA4F9F">
              <w:rPr>
                <w:rFonts w:ascii="Arial" w:hAnsi="Arial" w:cs="Arial"/>
                <w:bCs/>
                <w:color w:val="auto"/>
                <w:sz w:val="20"/>
              </w:rPr>
              <w:fldChar w:fldCharType="end"/>
            </w:r>
            <w:r w:rsidRPr="00FA4F9F">
              <w:rPr>
                <w:rFonts w:ascii="Arial" w:hAnsi="Arial" w:cs="Arial"/>
                <w:bCs/>
                <w:color w:val="auto"/>
                <w:sz w:val="20"/>
              </w:rPr>
              <w:t xml:space="preserve"> </w:t>
            </w:r>
            <w:r>
              <w:rPr>
                <w:rFonts w:ascii="Arial" w:hAnsi="Arial" w:cs="Arial"/>
                <w:bCs/>
                <w:color w:val="auto"/>
                <w:sz w:val="20"/>
              </w:rPr>
              <w:t>sklop 4 (</w:t>
            </w:r>
            <w:r w:rsidRPr="00836B1B">
              <w:rPr>
                <w:rFonts w:ascii="Arial" w:hAnsi="Arial" w:cs="Arial"/>
                <w:bCs/>
                <w:color w:val="auto"/>
                <w:sz w:val="20"/>
              </w:rPr>
              <w:t>Mešanica plinov BTX</w:t>
            </w:r>
            <w:r>
              <w:rPr>
                <w:rFonts w:ascii="Arial" w:hAnsi="Arial" w:cs="Arial"/>
                <w:bCs/>
                <w:color w:val="auto"/>
                <w:sz w:val="20"/>
              </w:rPr>
              <w:t>)</w:t>
            </w:r>
          </w:p>
        </w:tc>
      </w:tr>
      <w:tr w:rsidR="00836B1B" w:rsidRPr="00E53F67" w14:paraId="35E6D244" w14:textId="77777777" w:rsidTr="00836B1B">
        <w:trPr>
          <w:trHeight w:val="596"/>
        </w:trPr>
        <w:tc>
          <w:tcPr>
            <w:tcW w:w="3261" w:type="dxa"/>
            <w:vAlign w:val="center"/>
          </w:tcPr>
          <w:p w14:paraId="29728180" w14:textId="77777777" w:rsidR="00836B1B" w:rsidRPr="00E53F67" w:rsidRDefault="00836B1B" w:rsidP="00836B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4" w:lineRule="auto"/>
              <w:ind w:left="-28" w:right="-568"/>
              <w:rPr>
                <w:rFonts w:cs="Arial"/>
                <w:b/>
                <w:bCs/>
                <w:szCs w:val="20"/>
                <w:lang w:val="sl-SI" w:eastAsia="sl-SI"/>
              </w:rPr>
            </w:pPr>
            <w:r w:rsidRPr="00E53F67">
              <w:rPr>
                <w:rFonts w:cs="Arial"/>
                <w:b/>
                <w:bCs/>
                <w:szCs w:val="20"/>
                <w:lang w:val="sl-SI" w:eastAsia="sl-SI"/>
              </w:rPr>
              <w:t>Naročnik referenčnega posla</w:t>
            </w:r>
          </w:p>
          <w:p w14:paraId="28DED169" w14:textId="77777777" w:rsidR="00836B1B" w:rsidRPr="000C282F" w:rsidRDefault="00836B1B" w:rsidP="00836B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4" w:lineRule="auto"/>
              <w:ind w:left="-28" w:right="-568"/>
              <w:rPr>
                <w:rFonts w:cs="Arial"/>
                <w:szCs w:val="20"/>
                <w:lang w:val="sl-SI" w:eastAsia="sl-SI"/>
              </w:rPr>
            </w:pPr>
            <w:r w:rsidRPr="000C282F">
              <w:rPr>
                <w:rFonts w:cs="Arial"/>
                <w:szCs w:val="20"/>
                <w:lang w:val="sl-SI" w:eastAsia="sl-SI"/>
              </w:rPr>
              <w:t>(naziv, naslov)</w:t>
            </w:r>
          </w:p>
        </w:tc>
        <w:tc>
          <w:tcPr>
            <w:tcW w:w="5953" w:type="dxa"/>
            <w:vAlign w:val="center"/>
          </w:tcPr>
          <w:p w14:paraId="07146EAF" w14:textId="77777777" w:rsidR="00836B1B" w:rsidRPr="00E53F67" w:rsidRDefault="00836B1B" w:rsidP="00836B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4" w:lineRule="auto"/>
              <w:ind w:right="-568"/>
              <w:rPr>
                <w:rFonts w:cs="Arial"/>
                <w:b/>
                <w:szCs w:val="20"/>
                <w:lang w:val="sl-SI" w:eastAsia="sl-SI"/>
              </w:rPr>
            </w:pPr>
            <w:r w:rsidRPr="00E53F67">
              <w:rPr>
                <w:rFonts w:cs="Arial"/>
                <w:b/>
                <w:szCs w:val="20"/>
                <w:lang w:val="sl-SI" w:eastAsia="sl-SI"/>
              </w:rPr>
              <w:fldChar w:fldCharType="begin">
                <w:ffData>
                  <w:name w:val="Besedilo40"/>
                  <w:enabled/>
                  <w:calcOnExit w:val="0"/>
                  <w:textInput/>
                </w:ffData>
              </w:fldChar>
            </w:r>
            <w:r w:rsidRPr="00E53F67">
              <w:rPr>
                <w:rFonts w:cs="Arial"/>
                <w:b/>
                <w:szCs w:val="20"/>
                <w:lang w:val="sl-SI" w:eastAsia="sl-SI"/>
              </w:rPr>
              <w:instrText xml:space="preserve"> FORMTEXT </w:instrText>
            </w:r>
            <w:r w:rsidRPr="00E53F67">
              <w:rPr>
                <w:rFonts w:cs="Arial"/>
                <w:b/>
                <w:szCs w:val="20"/>
                <w:lang w:val="sl-SI" w:eastAsia="sl-SI"/>
              </w:rPr>
            </w:r>
            <w:r w:rsidRPr="00E53F67">
              <w:rPr>
                <w:rFonts w:cs="Arial"/>
                <w:b/>
                <w:szCs w:val="20"/>
                <w:lang w:val="sl-SI" w:eastAsia="sl-SI"/>
              </w:rPr>
              <w:fldChar w:fldCharType="separate"/>
            </w:r>
            <w:r w:rsidRPr="00E53F67">
              <w:rPr>
                <w:rFonts w:cs="Arial"/>
                <w:b/>
                <w:szCs w:val="20"/>
                <w:lang w:val="sl-SI" w:eastAsia="sl-SI"/>
              </w:rPr>
              <w:t> </w:t>
            </w:r>
            <w:r w:rsidRPr="00E53F67">
              <w:rPr>
                <w:rFonts w:cs="Arial"/>
                <w:b/>
                <w:szCs w:val="20"/>
                <w:lang w:val="sl-SI" w:eastAsia="sl-SI"/>
              </w:rPr>
              <w:t> </w:t>
            </w:r>
            <w:r w:rsidRPr="00E53F67">
              <w:rPr>
                <w:rFonts w:cs="Arial"/>
                <w:b/>
                <w:szCs w:val="20"/>
                <w:lang w:val="sl-SI" w:eastAsia="sl-SI"/>
              </w:rPr>
              <w:t> </w:t>
            </w:r>
            <w:r w:rsidRPr="00E53F67">
              <w:rPr>
                <w:rFonts w:cs="Arial"/>
                <w:b/>
                <w:szCs w:val="20"/>
                <w:lang w:val="sl-SI" w:eastAsia="sl-SI"/>
              </w:rPr>
              <w:t> </w:t>
            </w:r>
            <w:r w:rsidRPr="00E53F67">
              <w:rPr>
                <w:rFonts w:cs="Arial"/>
                <w:b/>
                <w:szCs w:val="20"/>
                <w:lang w:val="sl-SI" w:eastAsia="sl-SI"/>
              </w:rPr>
              <w:t> </w:t>
            </w:r>
            <w:r w:rsidRPr="00E53F67">
              <w:rPr>
                <w:rFonts w:cs="Arial"/>
                <w:b/>
                <w:szCs w:val="20"/>
                <w:lang w:val="sl-SI" w:eastAsia="sl-SI"/>
              </w:rPr>
              <w:fldChar w:fldCharType="end"/>
            </w:r>
          </w:p>
        </w:tc>
      </w:tr>
      <w:tr w:rsidR="00836B1B" w:rsidRPr="00E53F67" w14:paraId="2202A583" w14:textId="77777777" w:rsidTr="00836B1B">
        <w:trPr>
          <w:trHeight w:val="450"/>
        </w:trPr>
        <w:tc>
          <w:tcPr>
            <w:tcW w:w="3261" w:type="dxa"/>
            <w:vAlign w:val="center"/>
          </w:tcPr>
          <w:p w14:paraId="731D585C" w14:textId="77777777" w:rsidR="00836B1B" w:rsidRPr="00E53F67" w:rsidRDefault="00836B1B" w:rsidP="00836B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4" w:lineRule="auto"/>
              <w:ind w:left="-28" w:right="-568"/>
              <w:rPr>
                <w:rFonts w:cs="Arial"/>
                <w:b/>
                <w:bCs/>
                <w:szCs w:val="20"/>
                <w:lang w:val="sl-SI" w:eastAsia="sl-SI"/>
              </w:rPr>
            </w:pPr>
            <w:r w:rsidRPr="00E53F67">
              <w:rPr>
                <w:rFonts w:cs="Arial"/>
                <w:b/>
                <w:bCs/>
                <w:szCs w:val="20"/>
                <w:lang w:val="sl-SI" w:eastAsia="sl-SI"/>
              </w:rPr>
              <w:t>Naziv referenčnega posla</w:t>
            </w:r>
          </w:p>
        </w:tc>
        <w:tc>
          <w:tcPr>
            <w:tcW w:w="5953" w:type="dxa"/>
            <w:vAlign w:val="center"/>
          </w:tcPr>
          <w:p w14:paraId="47D3C392" w14:textId="77777777" w:rsidR="00836B1B" w:rsidRPr="00E53F67" w:rsidRDefault="00836B1B" w:rsidP="00836B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4" w:lineRule="auto"/>
              <w:ind w:right="-568"/>
              <w:rPr>
                <w:rFonts w:cs="Arial"/>
                <w:szCs w:val="20"/>
                <w:lang w:val="sl-SI" w:eastAsia="sl-SI"/>
              </w:rPr>
            </w:pPr>
            <w:r w:rsidRPr="00E53F67">
              <w:rPr>
                <w:rFonts w:cs="Arial"/>
                <w:b/>
                <w:szCs w:val="20"/>
                <w:lang w:val="sl-SI" w:eastAsia="sl-SI"/>
              </w:rPr>
              <w:fldChar w:fldCharType="begin">
                <w:ffData>
                  <w:name w:val="Besedilo40"/>
                  <w:enabled/>
                  <w:calcOnExit w:val="0"/>
                  <w:textInput/>
                </w:ffData>
              </w:fldChar>
            </w:r>
            <w:r w:rsidRPr="00E53F67">
              <w:rPr>
                <w:rFonts w:cs="Arial"/>
                <w:b/>
                <w:szCs w:val="20"/>
                <w:lang w:val="sl-SI" w:eastAsia="sl-SI"/>
              </w:rPr>
              <w:instrText xml:space="preserve"> FORMTEXT </w:instrText>
            </w:r>
            <w:r w:rsidRPr="00E53F67">
              <w:rPr>
                <w:rFonts w:cs="Arial"/>
                <w:b/>
                <w:szCs w:val="20"/>
                <w:lang w:val="sl-SI" w:eastAsia="sl-SI"/>
              </w:rPr>
            </w:r>
            <w:r w:rsidRPr="00E53F67">
              <w:rPr>
                <w:rFonts w:cs="Arial"/>
                <w:b/>
                <w:szCs w:val="20"/>
                <w:lang w:val="sl-SI" w:eastAsia="sl-SI"/>
              </w:rPr>
              <w:fldChar w:fldCharType="separate"/>
            </w:r>
            <w:r w:rsidRPr="00E53F67">
              <w:rPr>
                <w:rFonts w:eastAsia="MS Mincho" w:cs="Arial"/>
                <w:b/>
                <w:noProof/>
                <w:szCs w:val="20"/>
                <w:lang w:val="sl-SI" w:eastAsia="sl-SI"/>
              </w:rPr>
              <w:t> </w:t>
            </w:r>
            <w:r w:rsidRPr="00E53F67">
              <w:rPr>
                <w:rFonts w:eastAsia="MS Mincho" w:cs="Arial"/>
                <w:b/>
                <w:noProof/>
                <w:szCs w:val="20"/>
                <w:lang w:val="sl-SI" w:eastAsia="sl-SI"/>
              </w:rPr>
              <w:t> </w:t>
            </w:r>
            <w:r w:rsidRPr="00E53F67">
              <w:rPr>
                <w:rFonts w:eastAsia="MS Mincho" w:cs="Arial"/>
                <w:b/>
                <w:noProof/>
                <w:szCs w:val="20"/>
                <w:lang w:val="sl-SI" w:eastAsia="sl-SI"/>
              </w:rPr>
              <w:t> </w:t>
            </w:r>
            <w:r w:rsidRPr="00E53F67">
              <w:rPr>
                <w:rFonts w:eastAsia="MS Mincho" w:cs="Arial"/>
                <w:b/>
                <w:noProof/>
                <w:szCs w:val="20"/>
                <w:lang w:val="sl-SI" w:eastAsia="sl-SI"/>
              </w:rPr>
              <w:t> </w:t>
            </w:r>
            <w:r w:rsidRPr="00E53F67">
              <w:rPr>
                <w:rFonts w:eastAsia="MS Mincho" w:cs="Arial"/>
                <w:b/>
                <w:noProof/>
                <w:szCs w:val="20"/>
                <w:lang w:val="sl-SI" w:eastAsia="sl-SI"/>
              </w:rPr>
              <w:t> </w:t>
            </w:r>
            <w:r w:rsidRPr="00E53F67">
              <w:rPr>
                <w:rFonts w:cs="Arial"/>
                <w:b/>
                <w:szCs w:val="20"/>
                <w:lang w:val="sl-SI" w:eastAsia="sl-SI"/>
              </w:rPr>
              <w:fldChar w:fldCharType="end"/>
            </w:r>
          </w:p>
        </w:tc>
      </w:tr>
      <w:tr w:rsidR="00836B1B" w:rsidRPr="00E53F67" w14:paraId="21BBBFB0" w14:textId="77777777" w:rsidTr="00836B1B">
        <w:trPr>
          <w:trHeight w:val="599"/>
        </w:trPr>
        <w:tc>
          <w:tcPr>
            <w:tcW w:w="3261" w:type="dxa"/>
            <w:vAlign w:val="center"/>
          </w:tcPr>
          <w:p w14:paraId="077B92E4" w14:textId="77777777" w:rsidR="00836B1B" w:rsidRPr="00E53F67" w:rsidRDefault="00836B1B" w:rsidP="00836B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568"/>
              <w:rPr>
                <w:rFonts w:cs="Arial"/>
                <w:b/>
                <w:bCs/>
                <w:szCs w:val="20"/>
                <w:lang w:val="sl-SI" w:eastAsia="sl-SI"/>
              </w:rPr>
            </w:pPr>
            <w:r w:rsidRPr="00E53F67">
              <w:rPr>
                <w:rFonts w:cs="Arial"/>
                <w:b/>
                <w:bCs/>
                <w:szCs w:val="20"/>
                <w:lang w:val="sl-SI" w:eastAsia="sl-SI"/>
              </w:rPr>
              <w:t>Dobavitelj referenčnega posla</w:t>
            </w:r>
          </w:p>
          <w:p w14:paraId="7A5B5910" w14:textId="503B2BEE" w:rsidR="00836B1B" w:rsidRPr="00836B1B" w:rsidRDefault="00836B1B" w:rsidP="00836B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4" w:lineRule="auto"/>
              <w:ind w:left="-28" w:right="-568"/>
              <w:rPr>
                <w:rFonts w:cs="Arial"/>
                <w:bCs/>
                <w:szCs w:val="20"/>
                <w:lang w:val="sl-SI" w:eastAsia="sl-SI"/>
              </w:rPr>
            </w:pPr>
            <w:r w:rsidRPr="00E53F67">
              <w:rPr>
                <w:rFonts w:cs="Arial"/>
                <w:bCs/>
                <w:szCs w:val="20"/>
                <w:lang w:val="sl-SI" w:eastAsia="sl-SI"/>
              </w:rPr>
              <w:t>(naziv, naslov)</w:t>
            </w:r>
          </w:p>
        </w:tc>
        <w:tc>
          <w:tcPr>
            <w:tcW w:w="5953" w:type="dxa"/>
            <w:vAlign w:val="center"/>
          </w:tcPr>
          <w:p w14:paraId="1D74B7CC" w14:textId="77777777" w:rsidR="00836B1B" w:rsidRPr="00E53F67" w:rsidRDefault="00836B1B" w:rsidP="00836B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4" w:lineRule="auto"/>
              <w:ind w:right="-568"/>
              <w:rPr>
                <w:rFonts w:cs="Arial"/>
                <w:szCs w:val="20"/>
                <w:lang w:val="sl-SI" w:eastAsia="sl-SI"/>
              </w:rPr>
            </w:pPr>
            <w:r w:rsidRPr="00E53F67">
              <w:rPr>
                <w:rFonts w:cs="Arial"/>
                <w:b/>
                <w:szCs w:val="20"/>
                <w:lang w:val="sl-SI" w:eastAsia="sl-SI"/>
              </w:rPr>
              <w:fldChar w:fldCharType="begin">
                <w:ffData>
                  <w:name w:val="Besedilo40"/>
                  <w:enabled/>
                  <w:calcOnExit w:val="0"/>
                  <w:textInput/>
                </w:ffData>
              </w:fldChar>
            </w:r>
            <w:r w:rsidRPr="00E53F67">
              <w:rPr>
                <w:rFonts w:cs="Arial"/>
                <w:b/>
                <w:szCs w:val="20"/>
                <w:lang w:val="sl-SI" w:eastAsia="sl-SI"/>
              </w:rPr>
              <w:instrText xml:space="preserve"> FORMTEXT </w:instrText>
            </w:r>
            <w:r w:rsidRPr="00E53F67">
              <w:rPr>
                <w:rFonts w:cs="Arial"/>
                <w:b/>
                <w:szCs w:val="20"/>
                <w:lang w:val="sl-SI" w:eastAsia="sl-SI"/>
              </w:rPr>
            </w:r>
            <w:r w:rsidRPr="00E53F67">
              <w:rPr>
                <w:rFonts w:cs="Arial"/>
                <w:b/>
                <w:szCs w:val="20"/>
                <w:lang w:val="sl-SI" w:eastAsia="sl-SI"/>
              </w:rPr>
              <w:fldChar w:fldCharType="separate"/>
            </w:r>
            <w:r w:rsidRPr="00E53F67">
              <w:rPr>
                <w:rFonts w:eastAsia="MS Mincho" w:cs="Arial"/>
                <w:b/>
                <w:noProof/>
                <w:szCs w:val="20"/>
                <w:lang w:val="sl-SI" w:eastAsia="sl-SI"/>
              </w:rPr>
              <w:t> </w:t>
            </w:r>
            <w:r w:rsidRPr="00E53F67">
              <w:rPr>
                <w:rFonts w:eastAsia="MS Mincho" w:cs="Arial"/>
                <w:b/>
                <w:noProof/>
                <w:szCs w:val="20"/>
                <w:lang w:val="sl-SI" w:eastAsia="sl-SI"/>
              </w:rPr>
              <w:t> </w:t>
            </w:r>
            <w:r w:rsidRPr="00E53F67">
              <w:rPr>
                <w:rFonts w:eastAsia="MS Mincho" w:cs="Arial"/>
                <w:b/>
                <w:noProof/>
                <w:szCs w:val="20"/>
                <w:lang w:val="sl-SI" w:eastAsia="sl-SI"/>
              </w:rPr>
              <w:t> </w:t>
            </w:r>
            <w:r w:rsidRPr="00E53F67">
              <w:rPr>
                <w:rFonts w:eastAsia="MS Mincho" w:cs="Arial"/>
                <w:b/>
                <w:noProof/>
                <w:szCs w:val="20"/>
                <w:lang w:val="sl-SI" w:eastAsia="sl-SI"/>
              </w:rPr>
              <w:t> </w:t>
            </w:r>
            <w:r w:rsidRPr="00E53F67">
              <w:rPr>
                <w:rFonts w:eastAsia="MS Mincho" w:cs="Arial"/>
                <w:b/>
                <w:noProof/>
                <w:szCs w:val="20"/>
                <w:lang w:val="sl-SI" w:eastAsia="sl-SI"/>
              </w:rPr>
              <w:t> </w:t>
            </w:r>
            <w:r w:rsidRPr="00E53F67">
              <w:rPr>
                <w:rFonts w:cs="Arial"/>
                <w:b/>
                <w:szCs w:val="20"/>
                <w:lang w:val="sl-SI" w:eastAsia="sl-SI"/>
              </w:rPr>
              <w:fldChar w:fldCharType="end"/>
            </w:r>
          </w:p>
        </w:tc>
      </w:tr>
      <w:tr w:rsidR="00836B1B" w:rsidRPr="00E53F67" w14:paraId="5497B50A" w14:textId="77777777" w:rsidTr="000C282F">
        <w:trPr>
          <w:trHeight w:val="875"/>
        </w:trPr>
        <w:tc>
          <w:tcPr>
            <w:tcW w:w="3261" w:type="dxa"/>
            <w:vAlign w:val="center"/>
          </w:tcPr>
          <w:p w14:paraId="620A89F5" w14:textId="77777777" w:rsidR="00836B1B" w:rsidRPr="00E53F67" w:rsidRDefault="00836B1B" w:rsidP="00836B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4" w:lineRule="auto"/>
              <w:ind w:right="-568"/>
              <w:rPr>
                <w:rFonts w:cs="Arial"/>
                <w:b/>
                <w:bCs/>
                <w:szCs w:val="20"/>
                <w:lang w:val="sl-SI" w:eastAsia="sl-SI"/>
              </w:rPr>
            </w:pPr>
            <w:r w:rsidRPr="00E53F67">
              <w:rPr>
                <w:rFonts w:cs="Arial"/>
                <w:b/>
                <w:bCs/>
                <w:szCs w:val="20"/>
                <w:lang w:val="sl-SI" w:eastAsia="sl-SI"/>
              </w:rPr>
              <w:t>Vloga gospodarskega subjekta v referenčnem poslu</w:t>
            </w:r>
          </w:p>
          <w:p w14:paraId="534ECABB" w14:textId="5ACCC348" w:rsidR="00836B1B" w:rsidRPr="00E53F67" w:rsidRDefault="00836B1B" w:rsidP="00836B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4" w:lineRule="auto"/>
              <w:ind w:left="-28" w:right="-568"/>
              <w:rPr>
                <w:rFonts w:cs="Arial"/>
                <w:bCs/>
                <w:szCs w:val="20"/>
                <w:lang w:val="sl-SI" w:eastAsia="sl-SI"/>
              </w:rPr>
            </w:pPr>
            <w:r w:rsidRPr="00E53F67">
              <w:rPr>
                <w:rFonts w:cs="Arial"/>
                <w:bCs/>
                <w:szCs w:val="20"/>
                <w:lang w:val="sl-SI" w:eastAsia="sl-SI"/>
              </w:rPr>
              <w:t>(dobavitelj, partner, podizvajalec)</w:t>
            </w:r>
          </w:p>
        </w:tc>
        <w:tc>
          <w:tcPr>
            <w:tcW w:w="5953" w:type="dxa"/>
            <w:vAlign w:val="center"/>
          </w:tcPr>
          <w:p w14:paraId="10C444FF" w14:textId="77777777" w:rsidR="00836B1B" w:rsidRPr="00E53F67" w:rsidRDefault="00836B1B" w:rsidP="00836B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4" w:lineRule="auto"/>
              <w:ind w:right="-568"/>
              <w:rPr>
                <w:rFonts w:cs="Arial"/>
                <w:b/>
                <w:szCs w:val="20"/>
                <w:lang w:val="sl-SI" w:eastAsia="sl-SI"/>
              </w:rPr>
            </w:pPr>
            <w:r w:rsidRPr="00E53F67">
              <w:rPr>
                <w:rFonts w:cs="Arial"/>
                <w:b/>
                <w:szCs w:val="20"/>
                <w:lang w:val="sl-SI" w:eastAsia="sl-SI"/>
              </w:rPr>
              <w:fldChar w:fldCharType="begin">
                <w:ffData>
                  <w:name w:val="Besedilo40"/>
                  <w:enabled/>
                  <w:calcOnExit w:val="0"/>
                  <w:textInput/>
                </w:ffData>
              </w:fldChar>
            </w:r>
            <w:r w:rsidRPr="00E53F67">
              <w:rPr>
                <w:rFonts w:cs="Arial"/>
                <w:b/>
                <w:szCs w:val="20"/>
                <w:lang w:val="sl-SI" w:eastAsia="sl-SI"/>
              </w:rPr>
              <w:instrText xml:space="preserve"> FORMTEXT </w:instrText>
            </w:r>
            <w:r w:rsidRPr="00E53F67">
              <w:rPr>
                <w:rFonts w:cs="Arial"/>
                <w:b/>
                <w:szCs w:val="20"/>
                <w:lang w:val="sl-SI" w:eastAsia="sl-SI"/>
              </w:rPr>
            </w:r>
            <w:r w:rsidRPr="00E53F67">
              <w:rPr>
                <w:rFonts w:cs="Arial"/>
                <w:b/>
                <w:szCs w:val="20"/>
                <w:lang w:val="sl-SI" w:eastAsia="sl-SI"/>
              </w:rPr>
              <w:fldChar w:fldCharType="separate"/>
            </w:r>
            <w:r w:rsidRPr="00E53F67">
              <w:rPr>
                <w:rFonts w:eastAsia="MS Mincho" w:cs="Arial"/>
                <w:b/>
                <w:noProof/>
                <w:szCs w:val="20"/>
                <w:lang w:val="sl-SI" w:eastAsia="sl-SI"/>
              </w:rPr>
              <w:t> </w:t>
            </w:r>
            <w:r w:rsidRPr="00E53F67">
              <w:rPr>
                <w:rFonts w:eastAsia="MS Mincho" w:cs="Arial"/>
                <w:b/>
                <w:noProof/>
                <w:szCs w:val="20"/>
                <w:lang w:val="sl-SI" w:eastAsia="sl-SI"/>
              </w:rPr>
              <w:t> </w:t>
            </w:r>
            <w:r w:rsidRPr="00E53F67">
              <w:rPr>
                <w:rFonts w:eastAsia="MS Mincho" w:cs="Arial"/>
                <w:b/>
                <w:noProof/>
                <w:szCs w:val="20"/>
                <w:lang w:val="sl-SI" w:eastAsia="sl-SI"/>
              </w:rPr>
              <w:t> </w:t>
            </w:r>
            <w:r w:rsidRPr="00E53F67">
              <w:rPr>
                <w:rFonts w:eastAsia="MS Mincho" w:cs="Arial"/>
                <w:b/>
                <w:noProof/>
                <w:szCs w:val="20"/>
                <w:lang w:val="sl-SI" w:eastAsia="sl-SI"/>
              </w:rPr>
              <w:t> </w:t>
            </w:r>
            <w:r w:rsidRPr="00E53F67">
              <w:rPr>
                <w:rFonts w:eastAsia="MS Mincho" w:cs="Arial"/>
                <w:b/>
                <w:noProof/>
                <w:szCs w:val="20"/>
                <w:lang w:val="sl-SI" w:eastAsia="sl-SI"/>
              </w:rPr>
              <w:t> </w:t>
            </w:r>
            <w:r w:rsidRPr="00E53F67">
              <w:rPr>
                <w:rFonts w:cs="Arial"/>
                <w:b/>
                <w:szCs w:val="20"/>
                <w:lang w:val="sl-SI" w:eastAsia="sl-SI"/>
              </w:rPr>
              <w:fldChar w:fldCharType="end"/>
            </w:r>
          </w:p>
        </w:tc>
      </w:tr>
      <w:tr w:rsidR="00836B1B" w:rsidRPr="00E53F67" w14:paraId="271B7E4A" w14:textId="77777777" w:rsidTr="000C282F">
        <w:trPr>
          <w:trHeight w:val="747"/>
        </w:trPr>
        <w:tc>
          <w:tcPr>
            <w:tcW w:w="3261" w:type="dxa"/>
            <w:vAlign w:val="center"/>
          </w:tcPr>
          <w:p w14:paraId="5B0928A2" w14:textId="77777777" w:rsidR="00836B1B" w:rsidRPr="00E53F67" w:rsidRDefault="00836B1B" w:rsidP="00836B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4" w:lineRule="auto"/>
              <w:ind w:left="-28" w:right="-568"/>
              <w:rPr>
                <w:rFonts w:cs="Arial"/>
                <w:b/>
                <w:bCs/>
                <w:szCs w:val="20"/>
                <w:lang w:val="sl-SI" w:eastAsia="sl-SI"/>
              </w:rPr>
            </w:pPr>
            <w:r w:rsidRPr="00E53F67">
              <w:rPr>
                <w:rFonts w:cs="Arial"/>
                <w:b/>
                <w:bCs/>
                <w:szCs w:val="20"/>
                <w:lang w:val="sl-SI" w:eastAsia="sl-SI"/>
              </w:rPr>
              <w:t>Delež dobavitelja v %</w:t>
            </w:r>
          </w:p>
          <w:p w14:paraId="0968AD31" w14:textId="77777777" w:rsidR="00836B1B" w:rsidRPr="00E53F67" w:rsidRDefault="00836B1B" w:rsidP="00836B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4" w:lineRule="auto"/>
              <w:ind w:left="-28" w:right="-568"/>
              <w:rPr>
                <w:rFonts w:cs="Arial"/>
                <w:bCs/>
                <w:szCs w:val="20"/>
                <w:lang w:val="sl-SI" w:eastAsia="sl-SI"/>
              </w:rPr>
            </w:pPr>
            <w:r w:rsidRPr="00E53F67">
              <w:rPr>
                <w:rFonts w:cs="Arial"/>
                <w:bCs/>
                <w:szCs w:val="20"/>
                <w:lang w:val="sl-SI" w:eastAsia="sl-SI"/>
              </w:rPr>
              <w:t>(v primeru skupnega posla)</w:t>
            </w:r>
          </w:p>
        </w:tc>
        <w:tc>
          <w:tcPr>
            <w:tcW w:w="5953" w:type="dxa"/>
            <w:vAlign w:val="center"/>
          </w:tcPr>
          <w:p w14:paraId="0FC8D837" w14:textId="77777777" w:rsidR="00836B1B" w:rsidRPr="00E53F67" w:rsidRDefault="00836B1B" w:rsidP="00836B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4" w:lineRule="auto"/>
              <w:ind w:right="-568"/>
              <w:rPr>
                <w:rFonts w:cs="Arial"/>
                <w:b/>
                <w:szCs w:val="20"/>
                <w:lang w:val="sl-SI" w:eastAsia="sl-SI"/>
              </w:rPr>
            </w:pPr>
            <w:r w:rsidRPr="00E53F67">
              <w:rPr>
                <w:rFonts w:cs="Arial"/>
                <w:sz w:val="18"/>
                <w:szCs w:val="20"/>
                <w:lang w:val="sl-SI" w:eastAsia="sl-SI"/>
              </w:rPr>
              <w:fldChar w:fldCharType="begin">
                <w:ffData>
                  <w:name w:val="Besedilo378"/>
                  <w:enabled/>
                  <w:calcOnExit w:val="0"/>
                  <w:textInput/>
                </w:ffData>
              </w:fldChar>
            </w:r>
            <w:r w:rsidRPr="00E53F67">
              <w:rPr>
                <w:rFonts w:cs="Arial"/>
                <w:sz w:val="18"/>
                <w:szCs w:val="20"/>
                <w:lang w:val="sl-SI" w:eastAsia="sl-SI"/>
              </w:rPr>
              <w:instrText xml:space="preserve"> FORMTEXT </w:instrText>
            </w:r>
            <w:r w:rsidRPr="00E53F67">
              <w:rPr>
                <w:rFonts w:cs="Arial"/>
                <w:sz w:val="18"/>
                <w:szCs w:val="20"/>
                <w:lang w:val="sl-SI" w:eastAsia="sl-SI"/>
              </w:rPr>
            </w:r>
            <w:r w:rsidRPr="00E53F67">
              <w:rPr>
                <w:rFonts w:cs="Arial"/>
                <w:sz w:val="18"/>
                <w:szCs w:val="20"/>
                <w:lang w:val="sl-SI" w:eastAsia="sl-SI"/>
              </w:rPr>
              <w:fldChar w:fldCharType="separate"/>
            </w:r>
            <w:r w:rsidRPr="00E53F67">
              <w:rPr>
                <w:rFonts w:cs="Arial"/>
                <w:noProof/>
                <w:sz w:val="18"/>
                <w:szCs w:val="20"/>
                <w:lang w:val="sl-SI" w:eastAsia="sl-SI"/>
              </w:rPr>
              <w:t> </w:t>
            </w:r>
            <w:r w:rsidRPr="00E53F67">
              <w:rPr>
                <w:rFonts w:cs="Arial"/>
                <w:noProof/>
                <w:sz w:val="18"/>
                <w:szCs w:val="20"/>
                <w:lang w:val="sl-SI" w:eastAsia="sl-SI"/>
              </w:rPr>
              <w:t> </w:t>
            </w:r>
            <w:r w:rsidRPr="00E53F67">
              <w:rPr>
                <w:rFonts w:cs="Arial"/>
                <w:noProof/>
                <w:sz w:val="18"/>
                <w:szCs w:val="20"/>
                <w:lang w:val="sl-SI" w:eastAsia="sl-SI"/>
              </w:rPr>
              <w:t> </w:t>
            </w:r>
            <w:r w:rsidRPr="00E53F67">
              <w:rPr>
                <w:rFonts w:cs="Arial"/>
                <w:noProof/>
                <w:sz w:val="18"/>
                <w:szCs w:val="20"/>
                <w:lang w:val="sl-SI" w:eastAsia="sl-SI"/>
              </w:rPr>
              <w:t> </w:t>
            </w:r>
            <w:r w:rsidRPr="00E53F67">
              <w:rPr>
                <w:rFonts w:cs="Arial"/>
                <w:noProof/>
                <w:sz w:val="18"/>
                <w:szCs w:val="20"/>
                <w:lang w:val="sl-SI" w:eastAsia="sl-SI"/>
              </w:rPr>
              <w:t> </w:t>
            </w:r>
            <w:r w:rsidRPr="00E53F67">
              <w:rPr>
                <w:rFonts w:cs="Arial"/>
                <w:sz w:val="18"/>
                <w:szCs w:val="20"/>
                <w:lang w:val="sl-SI" w:eastAsia="sl-SI"/>
              </w:rPr>
              <w:fldChar w:fldCharType="end"/>
            </w:r>
          </w:p>
        </w:tc>
      </w:tr>
      <w:tr w:rsidR="00836B1B" w:rsidRPr="00E53F67" w14:paraId="28ED5AF3" w14:textId="77777777" w:rsidTr="00F226F0">
        <w:trPr>
          <w:trHeight w:val="630"/>
        </w:trPr>
        <w:tc>
          <w:tcPr>
            <w:tcW w:w="3261" w:type="dxa"/>
            <w:vAlign w:val="center"/>
          </w:tcPr>
          <w:p w14:paraId="64C89B39" w14:textId="77777777" w:rsidR="00836B1B" w:rsidRPr="00E53F67" w:rsidRDefault="00836B1B" w:rsidP="00836B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4" w:lineRule="auto"/>
              <w:ind w:left="-28" w:right="-568"/>
              <w:rPr>
                <w:rFonts w:cs="Arial"/>
                <w:b/>
                <w:bCs/>
                <w:szCs w:val="20"/>
                <w:lang w:val="sl-SI" w:eastAsia="sl-SI"/>
              </w:rPr>
            </w:pPr>
            <w:r w:rsidRPr="00E53F67">
              <w:rPr>
                <w:rFonts w:cs="Arial"/>
                <w:b/>
                <w:bCs/>
                <w:szCs w:val="20"/>
                <w:lang w:val="sl-SI" w:eastAsia="sl-SI"/>
              </w:rPr>
              <w:t>Vrednost referenčnega posla</w:t>
            </w:r>
          </w:p>
          <w:p w14:paraId="7EF7B857" w14:textId="77777777" w:rsidR="00836B1B" w:rsidRPr="00E53F67" w:rsidRDefault="00836B1B" w:rsidP="00836B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4" w:lineRule="auto"/>
              <w:ind w:left="-28" w:right="-568"/>
              <w:rPr>
                <w:rFonts w:cs="Arial"/>
                <w:bCs/>
                <w:szCs w:val="20"/>
                <w:lang w:val="sl-SI" w:eastAsia="sl-SI"/>
              </w:rPr>
            </w:pPr>
            <w:r w:rsidRPr="00E53F67">
              <w:rPr>
                <w:rFonts w:cs="Arial"/>
                <w:bCs/>
                <w:szCs w:val="20"/>
                <w:lang w:val="sl-SI" w:eastAsia="sl-SI"/>
              </w:rPr>
              <w:t>(v EUR brez DDV)</w:t>
            </w:r>
          </w:p>
        </w:tc>
        <w:tc>
          <w:tcPr>
            <w:tcW w:w="5953" w:type="dxa"/>
            <w:vAlign w:val="center"/>
          </w:tcPr>
          <w:p w14:paraId="0067CB42" w14:textId="77777777" w:rsidR="00836B1B" w:rsidRPr="00E53F67" w:rsidRDefault="00836B1B" w:rsidP="00836B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4" w:lineRule="auto"/>
              <w:ind w:right="-568"/>
              <w:rPr>
                <w:rFonts w:cs="Arial"/>
                <w:b/>
                <w:szCs w:val="20"/>
                <w:lang w:val="sl-SI" w:eastAsia="sl-SI"/>
              </w:rPr>
            </w:pPr>
            <w:r w:rsidRPr="00E53F67">
              <w:rPr>
                <w:rFonts w:cs="Arial"/>
                <w:b/>
                <w:szCs w:val="20"/>
                <w:lang w:val="sl-SI" w:eastAsia="sl-SI"/>
              </w:rPr>
              <w:fldChar w:fldCharType="begin">
                <w:ffData>
                  <w:name w:val="Besedilo40"/>
                  <w:enabled/>
                  <w:calcOnExit w:val="0"/>
                  <w:textInput/>
                </w:ffData>
              </w:fldChar>
            </w:r>
            <w:r w:rsidRPr="00E53F67">
              <w:rPr>
                <w:rFonts w:cs="Arial"/>
                <w:b/>
                <w:szCs w:val="20"/>
                <w:lang w:val="sl-SI" w:eastAsia="sl-SI"/>
              </w:rPr>
              <w:instrText xml:space="preserve"> FORMTEXT </w:instrText>
            </w:r>
            <w:r w:rsidRPr="00E53F67">
              <w:rPr>
                <w:rFonts w:cs="Arial"/>
                <w:b/>
                <w:szCs w:val="20"/>
                <w:lang w:val="sl-SI" w:eastAsia="sl-SI"/>
              </w:rPr>
            </w:r>
            <w:r w:rsidRPr="00E53F67">
              <w:rPr>
                <w:rFonts w:cs="Arial"/>
                <w:b/>
                <w:szCs w:val="20"/>
                <w:lang w:val="sl-SI" w:eastAsia="sl-SI"/>
              </w:rPr>
              <w:fldChar w:fldCharType="separate"/>
            </w:r>
            <w:r w:rsidRPr="00E53F67">
              <w:rPr>
                <w:rFonts w:eastAsia="MS Mincho" w:cs="Arial"/>
                <w:b/>
                <w:noProof/>
                <w:szCs w:val="20"/>
                <w:lang w:val="sl-SI" w:eastAsia="sl-SI"/>
              </w:rPr>
              <w:t> </w:t>
            </w:r>
            <w:r w:rsidRPr="00E53F67">
              <w:rPr>
                <w:rFonts w:eastAsia="MS Mincho" w:cs="Arial"/>
                <w:b/>
                <w:noProof/>
                <w:szCs w:val="20"/>
                <w:lang w:val="sl-SI" w:eastAsia="sl-SI"/>
              </w:rPr>
              <w:t> </w:t>
            </w:r>
            <w:r w:rsidRPr="00E53F67">
              <w:rPr>
                <w:rFonts w:eastAsia="MS Mincho" w:cs="Arial"/>
                <w:b/>
                <w:noProof/>
                <w:szCs w:val="20"/>
                <w:lang w:val="sl-SI" w:eastAsia="sl-SI"/>
              </w:rPr>
              <w:t> </w:t>
            </w:r>
            <w:r w:rsidRPr="00E53F67">
              <w:rPr>
                <w:rFonts w:eastAsia="MS Mincho" w:cs="Arial"/>
                <w:b/>
                <w:noProof/>
                <w:szCs w:val="20"/>
                <w:lang w:val="sl-SI" w:eastAsia="sl-SI"/>
              </w:rPr>
              <w:t> </w:t>
            </w:r>
            <w:r w:rsidRPr="00E53F67">
              <w:rPr>
                <w:rFonts w:eastAsia="MS Mincho" w:cs="Arial"/>
                <w:b/>
                <w:noProof/>
                <w:szCs w:val="20"/>
                <w:lang w:val="sl-SI" w:eastAsia="sl-SI"/>
              </w:rPr>
              <w:t> </w:t>
            </w:r>
            <w:r w:rsidRPr="00E53F67">
              <w:rPr>
                <w:rFonts w:cs="Arial"/>
                <w:b/>
                <w:szCs w:val="20"/>
                <w:lang w:val="sl-SI" w:eastAsia="sl-SI"/>
              </w:rPr>
              <w:fldChar w:fldCharType="end"/>
            </w:r>
          </w:p>
        </w:tc>
      </w:tr>
      <w:tr w:rsidR="00836B1B" w:rsidRPr="00E53F67" w14:paraId="2A980914" w14:textId="77777777" w:rsidTr="00F226F0">
        <w:trPr>
          <w:trHeight w:val="1669"/>
        </w:trPr>
        <w:tc>
          <w:tcPr>
            <w:tcW w:w="3261" w:type="dxa"/>
            <w:vAlign w:val="center"/>
          </w:tcPr>
          <w:p w14:paraId="34C6EA0E" w14:textId="77777777" w:rsidR="00836B1B" w:rsidRPr="00E53F67" w:rsidRDefault="00836B1B" w:rsidP="00836B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4" w:lineRule="auto"/>
              <w:ind w:left="-28" w:right="-568"/>
              <w:rPr>
                <w:rFonts w:cs="Arial"/>
                <w:b/>
                <w:szCs w:val="20"/>
                <w:lang w:val="sl-SI" w:eastAsia="sl-SI"/>
              </w:rPr>
            </w:pPr>
            <w:r w:rsidRPr="00E53F67">
              <w:rPr>
                <w:rFonts w:cs="Arial"/>
                <w:b/>
                <w:szCs w:val="20"/>
                <w:lang w:val="sl-SI" w:eastAsia="sl-SI"/>
              </w:rPr>
              <w:t>Pod kazensko in materialno</w:t>
            </w:r>
          </w:p>
          <w:p w14:paraId="4E0DF1C7" w14:textId="77777777" w:rsidR="00836B1B" w:rsidRPr="00E53F67" w:rsidRDefault="00836B1B" w:rsidP="00836B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4" w:lineRule="auto"/>
              <w:ind w:left="-28" w:right="-568"/>
              <w:rPr>
                <w:rFonts w:cs="Arial"/>
                <w:b/>
                <w:szCs w:val="20"/>
                <w:lang w:val="sl-SI" w:eastAsia="sl-SI"/>
              </w:rPr>
            </w:pPr>
            <w:r w:rsidRPr="00E53F67">
              <w:rPr>
                <w:rFonts w:cs="Arial"/>
                <w:b/>
                <w:szCs w:val="20"/>
                <w:lang w:val="sl-SI" w:eastAsia="sl-SI"/>
              </w:rPr>
              <w:t>odgovornostjo izjavljamo, da je</w:t>
            </w:r>
          </w:p>
          <w:p w14:paraId="08013F34" w14:textId="77777777" w:rsidR="00836B1B" w:rsidRPr="00E53F67" w:rsidRDefault="00836B1B" w:rsidP="00836B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4" w:lineRule="auto"/>
              <w:ind w:left="-28" w:right="-568"/>
              <w:rPr>
                <w:rFonts w:cs="Arial"/>
                <w:b/>
                <w:szCs w:val="20"/>
                <w:lang w:val="sl-SI" w:eastAsia="sl-SI"/>
              </w:rPr>
            </w:pPr>
            <w:r w:rsidRPr="00E53F67">
              <w:rPr>
                <w:rFonts w:cs="Arial"/>
                <w:b/>
                <w:szCs w:val="20"/>
                <w:lang w:val="sl-SI" w:eastAsia="sl-SI"/>
              </w:rPr>
              <w:t>dobavitelj po pravilih stroke,</w:t>
            </w:r>
          </w:p>
          <w:p w14:paraId="32E2748D" w14:textId="77777777" w:rsidR="00836B1B" w:rsidRPr="00E53F67" w:rsidRDefault="00836B1B" w:rsidP="00836B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4" w:lineRule="auto"/>
              <w:ind w:left="-28" w:right="-568"/>
              <w:rPr>
                <w:rFonts w:cs="Arial"/>
                <w:b/>
                <w:szCs w:val="20"/>
                <w:lang w:val="sl-SI" w:eastAsia="sl-SI"/>
              </w:rPr>
            </w:pPr>
            <w:r w:rsidRPr="00E53F67">
              <w:rPr>
                <w:rFonts w:cs="Arial"/>
                <w:b/>
                <w:szCs w:val="20"/>
                <w:lang w:val="sl-SI" w:eastAsia="sl-SI"/>
              </w:rPr>
              <w:t>pravočasno, kakovostno in v</w:t>
            </w:r>
          </w:p>
          <w:p w14:paraId="349E03B7" w14:textId="77777777" w:rsidR="00836B1B" w:rsidRPr="00E53F67" w:rsidRDefault="00836B1B" w:rsidP="00836B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4" w:lineRule="auto"/>
              <w:ind w:left="-28" w:right="-568"/>
              <w:rPr>
                <w:rFonts w:cs="Arial"/>
                <w:b/>
                <w:szCs w:val="20"/>
                <w:lang w:val="sl-SI" w:eastAsia="sl-SI"/>
              </w:rPr>
            </w:pPr>
            <w:r w:rsidRPr="00E53F67">
              <w:rPr>
                <w:rFonts w:cs="Arial"/>
                <w:b/>
                <w:szCs w:val="20"/>
                <w:lang w:val="sl-SI" w:eastAsia="sl-SI"/>
              </w:rPr>
              <w:t>skladu s pogodbenimi določili</w:t>
            </w:r>
          </w:p>
          <w:p w14:paraId="2D0149B1" w14:textId="77777777" w:rsidR="00836B1B" w:rsidRPr="00E53F67" w:rsidRDefault="00836B1B" w:rsidP="00836B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4" w:lineRule="auto"/>
              <w:ind w:left="-28" w:right="-568"/>
              <w:rPr>
                <w:rFonts w:cs="Arial"/>
                <w:b/>
                <w:szCs w:val="20"/>
                <w:lang w:val="sl-SI" w:eastAsia="sl-SI"/>
              </w:rPr>
            </w:pPr>
            <w:r w:rsidRPr="00E53F67">
              <w:rPr>
                <w:rFonts w:cs="Arial"/>
                <w:b/>
                <w:szCs w:val="20"/>
                <w:lang w:val="sl-SI" w:eastAsia="sl-SI"/>
              </w:rPr>
              <w:t>izvedel:</w:t>
            </w:r>
          </w:p>
        </w:tc>
        <w:tc>
          <w:tcPr>
            <w:tcW w:w="5953" w:type="dxa"/>
          </w:tcPr>
          <w:p w14:paraId="2574C659" w14:textId="10CBE6A0" w:rsidR="00836B1B" w:rsidRPr="00E53F67" w:rsidRDefault="00836B1B" w:rsidP="00836B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4" w:lineRule="auto"/>
              <w:ind w:right="-568"/>
              <w:rPr>
                <w:rFonts w:cs="Arial"/>
                <w:szCs w:val="20"/>
                <w:lang w:val="sl-SI" w:eastAsia="sl-SI"/>
              </w:rPr>
            </w:pPr>
            <w:r w:rsidRPr="00E53F67">
              <w:rPr>
                <w:rFonts w:cs="Arial"/>
                <w:szCs w:val="20"/>
                <w:lang w:val="sl-SI" w:eastAsia="sl-SI"/>
              </w:rPr>
              <w:t>Opis:</w:t>
            </w:r>
          </w:p>
          <w:p w14:paraId="0BE9FCE8" w14:textId="77777777" w:rsidR="00836B1B" w:rsidRPr="00E53F67" w:rsidRDefault="00836B1B" w:rsidP="00836B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4" w:lineRule="auto"/>
              <w:ind w:right="-568"/>
              <w:rPr>
                <w:rFonts w:cs="Arial"/>
                <w:szCs w:val="20"/>
                <w:lang w:val="sl-SI" w:eastAsia="sl-SI"/>
              </w:rPr>
            </w:pPr>
            <w:r w:rsidRPr="00E53F67">
              <w:rPr>
                <w:rFonts w:cs="Arial"/>
                <w:b/>
                <w:szCs w:val="20"/>
                <w:lang w:val="sl-SI" w:eastAsia="sl-SI"/>
              </w:rPr>
              <w:fldChar w:fldCharType="begin">
                <w:ffData>
                  <w:name w:val="Besedilo40"/>
                  <w:enabled/>
                  <w:calcOnExit w:val="0"/>
                  <w:textInput/>
                </w:ffData>
              </w:fldChar>
            </w:r>
            <w:r w:rsidRPr="00E53F67">
              <w:rPr>
                <w:rFonts w:cs="Arial"/>
                <w:b/>
                <w:szCs w:val="20"/>
                <w:lang w:val="sl-SI" w:eastAsia="sl-SI"/>
              </w:rPr>
              <w:instrText xml:space="preserve"> FORMTEXT </w:instrText>
            </w:r>
            <w:r w:rsidRPr="00E53F67">
              <w:rPr>
                <w:rFonts w:cs="Arial"/>
                <w:b/>
                <w:szCs w:val="20"/>
                <w:lang w:val="sl-SI" w:eastAsia="sl-SI"/>
              </w:rPr>
            </w:r>
            <w:r w:rsidRPr="00E53F67">
              <w:rPr>
                <w:rFonts w:cs="Arial"/>
                <w:b/>
                <w:szCs w:val="20"/>
                <w:lang w:val="sl-SI" w:eastAsia="sl-SI"/>
              </w:rPr>
              <w:fldChar w:fldCharType="separate"/>
            </w:r>
            <w:r w:rsidRPr="00E53F67">
              <w:rPr>
                <w:rFonts w:eastAsia="MS Mincho" w:cs="Arial"/>
                <w:b/>
                <w:noProof/>
                <w:szCs w:val="20"/>
                <w:lang w:val="sl-SI" w:eastAsia="sl-SI"/>
              </w:rPr>
              <w:t> </w:t>
            </w:r>
            <w:r w:rsidRPr="00E53F67">
              <w:rPr>
                <w:rFonts w:eastAsia="MS Mincho" w:cs="Arial"/>
                <w:b/>
                <w:noProof/>
                <w:szCs w:val="20"/>
                <w:lang w:val="sl-SI" w:eastAsia="sl-SI"/>
              </w:rPr>
              <w:t> </w:t>
            </w:r>
            <w:r w:rsidRPr="00E53F67">
              <w:rPr>
                <w:rFonts w:eastAsia="MS Mincho" w:cs="Arial"/>
                <w:b/>
                <w:noProof/>
                <w:szCs w:val="20"/>
                <w:lang w:val="sl-SI" w:eastAsia="sl-SI"/>
              </w:rPr>
              <w:t> </w:t>
            </w:r>
            <w:r w:rsidRPr="00E53F67">
              <w:rPr>
                <w:rFonts w:eastAsia="MS Mincho" w:cs="Arial"/>
                <w:b/>
                <w:noProof/>
                <w:szCs w:val="20"/>
                <w:lang w:val="sl-SI" w:eastAsia="sl-SI"/>
              </w:rPr>
              <w:t> </w:t>
            </w:r>
            <w:r w:rsidRPr="00E53F67">
              <w:rPr>
                <w:rFonts w:eastAsia="MS Mincho" w:cs="Arial"/>
                <w:b/>
                <w:noProof/>
                <w:szCs w:val="20"/>
                <w:lang w:val="sl-SI" w:eastAsia="sl-SI"/>
              </w:rPr>
              <w:t> </w:t>
            </w:r>
            <w:r w:rsidRPr="00E53F67">
              <w:rPr>
                <w:rFonts w:cs="Arial"/>
                <w:b/>
                <w:szCs w:val="20"/>
                <w:lang w:val="sl-SI" w:eastAsia="sl-SI"/>
              </w:rPr>
              <w:fldChar w:fldCharType="end"/>
            </w:r>
          </w:p>
        </w:tc>
      </w:tr>
      <w:tr w:rsidR="00836B1B" w:rsidRPr="00E53F67" w14:paraId="09251CCA" w14:textId="77777777" w:rsidTr="00F226F0">
        <w:trPr>
          <w:trHeight w:val="587"/>
        </w:trPr>
        <w:tc>
          <w:tcPr>
            <w:tcW w:w="3261" w:type="dxa"/>
            <w:vAlign w:val="center"/>
          </w:tcPr>
          <w:p w14:paraId="25A111F8" w14:textId="77777777" w:rsidR="00836B1B" w:rsidRPr="00E53F67" w:rsidRDefault="00836B1B" w:rsidP="00836B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4" w:lineRule="auto"/>
              <w:ind w:left="-28" w:right="-568"/>
              <w:rPr>
                <w:rFonts w:cs="Arial"/>
                <w:b/>
                <w:bCs/>
                <w:szCs w:val="20"/>
                <w:lang w:val="sl-SI" w:eastAsia="sl-SI"/>
              </w:rPr>
            </w:pPr>
            <w:r w:rsidRPr="00E53F67">
              <w:rPr>
                <w:rFonts w:cs="Arial"/>
                <w:b/>
                <w:bCs/>
                <w:szCs w:val="20"/>
                <w:lang w:val="sl-SI" w:eastAsia="sl-SI"/>
              </w:rPr>
              <w:t>Datum začetka in končanja posla</w:t>
            </w:r>
          </w:p>
        </w:tc>
        <w:tc>
          <w:tcPr>
            <w:tcW w:w="5953" w:type="dxa"/>
            <w:vAlign w:val="center"/>
          </w:tcPr>
          <w:p w14:paraId="2F3B186F" w14:textId="77777777" w:rsidR="00836B1B" w:rsidRPr="00E53F67" w:rsidRDefault="00836B1B" w:rsidP="00836B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4" w:lineRule="auto"/>
              <w:ind w:right="-568"/>
              <w:rPr>
                <w:rFonts w:cs="Arial"/>
                <w:b/>
                <w:szCs w:val="20"/>
                <w:lang w:val="sl-SI" w:eastAsia="sl-SI"/>
              </w:rPr>
            </w:pPr>
          </w:p>
        </w:tc>
      </w:tr>
      <w:tr w:rsidR="00836B1B" w:rsidRPr="00E53F67" w14:paraId="5EAB605C" w14:textId="77777777" w:rsidTr="00F226F0">
        <w:trPr>
          <w:trHeight w:val="1592"/>
        </w:trPr>
        <w:tc>
          <w:tcPr>
            <w:tcW w:w="3261" w:type="dxa"/>
            <w:vAlign w:val="center"/>
          </w:tcPr>
          <w:p w14:paraId="6FCE2947" w14:textId="77777777" w:rsidR="00836B1B" w:rsidRPr="00E53F67" w:rsidRDefault="00836B1B" w:rsidP="00836B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4" w:lineRule="auto"/>
              <w:ind w:left="-28" w:right="-568"/>
              <w:rPr>
                <w:rFonts w:cs="Arial"/>
                <w:b/>
                <w:bCs/>
                <w:szCs w:val="20"/>
                <w:lang w:val="sl-SI" w:eastAsia="sl-SI"/>
              </w:rPr>
            </w:pPr>
            <w:r w:rsidRPr="00E53F67">
              <w:rPr>
                <w:rFonts w:cs="Arial"/>
                <w:b/>
                <w:bCs/>
                <w:szCs w:val="20"/>
                <w:lang w:val="sl-SI" w:eastAsia="sl-SI"/>
              </w:rPr>
              <w:t xml:space="preserve">Kontaktna oseba pri naročniku referenčnega posla, ki lahko </w:t>
            </w:r>
          </w:p>
          <w:p w14:paraId="531275F6" w14:textId="77777777" w:rsidR="00836B1B" w:rsidRPr="00E53F67" w:rsidRDefault="00836B1B" w:rsidP="00836B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4" w:lineRule="auto"/>
              <w:ind w:left="-28" w:right="-568"/>
              <w:rPr>
                <w:rFonts w:cs="Arial"/>
                <w:b/>
                <w:bCs/>
                <w:szCs w:val="20"/>
                <w:lang w:val="sl-SI" w:eastAsia="sl-SI"/>
              </w:rPr>
            </w:pPr>
            <w:r w:rsidRPr="00E53F67">
              <w:rPr>
                <w:rFonts w:cs="Arial"/>
                <w:b/>
                <w:bCs/>
                <w:szCs w:val="20"/>
                <w:lang w:val="sl-SI" w:eastAsia="sl-SI"/>
              </w:rPr>
              <w:t>potrdi referenco</w:t>
            </w:r>
          </w:p>
        </w:tc>
        <w:tc>
          <w:tcPr>
            <w:tcW w:w="5953" w:type="dxa"/>
            <w:vAlign w:val="center"/>
          </w:tcPr>
          <w:p w14:paraId="0644513C" w14:textId="77777777" w:rsidR="00836B1B" w:rsidRPr="00E53F67" w:rsidRDefault="00836B1B" w:rsidP="00836B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4" w:lineRule="auto"/>
              <w:ind w:right="-568"/>
              <w:jc w:val="both"/>
              <w:rPr>
                <w:rFonts w:cs="Arial"/>
                <w:szCs w:val="20"/>
                <w:lang w:val="sl-SI" w:eastAsia="sl-SI"/>
              </w:rPr>
            </w:pPr>
            <w:r w:rsidRPr="00E53F67">
              <w:rPr>
                <w:rFonts w:cs="Arial"/>
                <w:szCs w:val="20"/>
                <w:lang w:val="sl-SI" w:eastAsia="sl-SI"/>
              </w:rPr>
              <w:t xml:space="preserve">Ime in priimek: </w:t>
            </w:r>
            <w:r w:rsidRPr="00E53F67">
              <w:rPr>
                <w:rFonts w:cs="Arial"/>
                <w:b/>
                <w:szCs w:val="20"/>
                <w:lang w:val="sl-SI" w:eastAsia="sl-SI"/>
              </w:rPr>
              <w:fldChar w:fldCharType="begin">
                <w:ffData>
                  <w:name w:val="Besedilo40"/>
                  <w:enabled/>
                  <w:calcOnExit w:val="0"/>
                  <w:textInput/>
                </w:ffData>
              </w:fldChar>
            </w:r>
            <w:r w:rsidRPr="00E53F67">
              <w:rPr>
                <w:rFonts w:cs="Arial"/>
                <w:b/>
                <w:szCs w:val="20"/>
                <w:lang w:val="sl-SI" w:eastAsia="sl-SI"/>
              </w:rPr>
              <w:instrText xml:space="preserve"> FORMTEXT </w:instrText>
            </w:r>
            <w:r w:rsidRPr="00E53F67">
              <w:rPr>
                <w:rFonts w:cs="Arial"/>
                <w:b/>
                <w:szCs w:val="20"/>
                <w:lang w:val="sl-SI" w:eastAsia="sl-SI"/>
              </w:rPr>
            </w:r>
            <w:r w:rsidRPr="00E53F67">
              <w:rPr>
                <w:rFonts w:cs="Arial"/>
                <w:b/>
                <w:szCs w:val="20"/>
                <w:lang w:val="sl-SI" w:eastAsia="sl-SI"/>
              </w:rPr>
              <w:fldChar w:fldCharType="separate"/>
            </w:r>
            <w:r w:rsidRPr="00E53F67">
              <w:rPr>
                <w:rFonts w:eastAsia="MS Mincho" w:cs="Arial"/>
                <w:b/>
                <w:noProof/>
                <w:szCs w:val="20"/>
                <w:lang w:val="sl-SI" w:eastAsia="sl-SI"/>
              </w:rPr>
              <w:t> </w:t>
            </w:r>
            <w:r w:rsidRPr="00E53F67">
              <w:rPr>
                <w:rFonts w:eastAsia="MS Mincho" w:cs="Arial"/>
                <w:b/>
                <w:noProof/>
                <w:szCs w:val="20"/>
                <w:lang w:val="sl-SI" w:eastAsia="sl-SI"/>
              </w:rPr>
              <w:t> </w:t>
            </w:r>
            <w:r w:rsidRPr="00E53F67">
              <w:rPr>
                <w:rFonts w:eastAsia="MS Mincho" w:cs="Arial"/>
                <w:b/>
                <w:noProof/>
                <w:szCs w:val="20"/>
                <w:lang w:val="sl-SI" w:eastAsia="sl-SI"/>
              </w:rPr>
              <w:t> </w:t>
            </w:r>
            <w:r w:rsidRPr="00E53F67">
              <w:rPr>
                <w:rFonts w:eastAsia="MS Mincho" w:cs="Arial"/>
                <w:b/>
                <w:noProof/>
                <w:szCs w:val="20"/>
                <w:lang w:val="sl-SI" w:eastAsia="sl-SI"/>
              </w:rPr>
              <w:t> </w:t>
            </w:r>
            <w:r w:rsidRPr="00E53F67">
              <w:rPr>
                <w:rFonts w:eastAsia="MS Mincho" w:cs="Arial"/>
                <w:b/>
                <w:noProof/>
                <w:szCs w:val="20"/>
                <w:lang w:val="sl-SI" w:eastAsia="sl-SI"/>
              </w:rPr>
              <w:t> </w:t>
            </w:r>
            <w:r w:rsidRPr="00E53F67">
              <w:rPr>
                <w:rFonts w:cs="Arial"/>
                <w:b/>
                <w:szCs w:val="20"/>
                <w:lang w:val="sl-SI" w:eastAsia="sl-SI"/>
              </w:rPr>
              <w:fldChar w:fldCharType="end"/>
            </w:r>
          </w:p>
          <w:p w14:paraId="05ED2FBC" w14:textId="77777777" w:rsidR="00836B1B" w:rsidRPr="00E53F67" w:rsidRDefault="00836B1B" w:rsidP="00836B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line="264" w:lineRule="auto"/>
              <w:ind w:right="-568"/>
              <w:jc w:val="both"/>
              <w:rPr>
                <w:rFonts w:cs="Arial"/>
                <w:szCs w:val="20"/>
                <w:lang w:val="sl-SI" w:eastAsia="sl-SI"/>
              </w:rPr>
            </w:pPr>
            <w:r w:rsidRPr="00E53F67">
              <w:rPr>
                <w:rFonts w:cs="Arial"/>
                <w:szCs w:val="20"/>
                <w:lang w:val="sl-SI" w:eastAsia="sl-SI"/>
              </w:rPr>
              <w:t xml:space="preserve">E-pošta: </w:t>
            </w:r>
            <w:r w:rsidRPr="00E53F67">
              <w:rPr>
                <w:rFonts w:cs="Arial"/>
                <w:b/>
                <w:szCs w:val="20"/>
                <w:lang w:val="sl-SI" w:eastAsia="sl-SI"/>
              </w:rPr>
              <w:fldChar w:fldCharType="begin">
                <w:ffData>
                  <w:name w:val="Besedilo40"/>
                  <w:enabled/>
                  <w:calcOnExit w:val="0"/>
                  <w:textInput/>
                </w:ffData>
              </w:fldChar>
            </w:r>
            <w:r w:rsidRPr="00E53F67">
              <w:rPr>
                <w:rFonts w:cs="Arial"/>
                <w:b/>
                <w:szCs w:val="20"/>
                <w:lang w:val="sl-SI" w:eastAsia="sl-SI"/>
              </w:rPr>
              <w:instrText xml:space="preserve"> FORMTEXT </w:instrText>
            </w:r>
            <w:r w:rsidRPr="00E53F67">
              <w:rPr>
                <w:rFonts w:cs="Arial"/>
                <w:b/>
                <w:szCs w:val="20"/>
                <w:lang w:val="sl-SI" w:eastAsia="sl-SI"/>
              </w:rPr>
            </w:r>
            <w:r w:rsidRPr="00E53F67">
              <w:rPr>
                <w:rFonts w:cs="Arial"/>
                <w:b/>
                <w:szCs w:val="20"/>
                <w:lang w:val="sl-SI" w:eastAsia="sl-SI"/>
              </w:rPr>
              <w:fldChar w:fldCharType="separate"/>
            </w:r>
            <w:r w:rsidRPr="00E53F67">
              <w:rPr>
                <w:rFonts w:eastAsia="MS Mincho" w:cs="Arial"/>
                <w:b/>
                <w:noProof/>
                <w:szCs w:val="20"/>
                <w:lang w:val="sl-SI" w:eastAsia="sl-SI"/>
              </w:rPr>
              <w:t> </w:t>
            </w:r>
            <w:r w:rsidRPr="00E53F67">
              <w:rPr>
                <w:rFonts w:eastAsia="MS Mincho" w:cs="Arial"/>
                <w:b/>
                <w:noProof/>
                <w:szCs w:val="20"/>
                <w:lang w:val="sl-SI" w:eastAsia="sl-SI"/>
              </w:rPr>
              <w:t> </w:t>
            </w:r>
            <w:r w:rsidRPr="00E53F67">
              <w:rPr>
                <w:rFonts w:eastAsia="MS Mincho" w:cs="Arial"/>
                <w:b/>
                <w:noProof/>
                <w:szCs w:val="20"/>
                <w:lang w:val="sl-SI" w:eastAsia="sl-SI"/>
              </w:rPr>
              <w:t> </w:t>
            </w:r>
            <w:r w:rsidRPr="00E53F67">
              <w:rPr>
                <w:rFonts w:eastAsia="MS Mincho" w:cs="Arial"/>
                <w:b/>
                <w:noProof/>
                <w:szCs w:val="20"/>
                <w:lang w:val="sl-SI" w:eastAsia="sl-SI"/>
              </w:rPr>
              <w:t> </w:t>
            </w:r>
            <w:r w:rsidRPr="00E53F67">
              <w:rPr>
                <w:rFonts w:eastAsia="MS Mincho" w:cs="Arial"/>
                <w:b/>
                <w:noProof/>
                <w:szCs w:val="20"/>
                <w:lang w:val="sl-SI" w:eastAsia="sl-SI"/>
              </w:rPr>
              <w:t> </w:t>
            </w:r>
            <w:r w:rsidRPr="00E53F67">
              <w:rPr>
                <w:rFonts w:cs="Arial"/>
                <w:b/>
                <w:szCs w:val="20"/>
                <w:lang w:val="sl-SI" w:eastAsia="sl-SI"/>
              </w:rPr>
              <w:fldChar w:fldCharType="end"/>
            </w:r>
          </w:p>
          <w:p w14:paraId="774CF6F7" w14:textId="77777777" w:rsidR="00836B1B" w:rsidRPr="00E53F67" w:rsidRDefault="00836B1B" w:rsidP="00836B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line="264" w:lineRule="auto"/>
              <w:ind w:right="-568"/>
              <w:jc w:val="both"/>
              <w:rPr>
                <w:rFonts w:cs="Arial"/>
                <w:szCs w:val="20"/>
                <w:lang w:val="sl-SI" w:eastAsia="sl-SI"/>
              </w:rPr>
            </w:pPr>
            <w:r w:rsidRPr="00E53F67">
              <w:rPr>
                <w:rFonts w:cs="Arial"/>
                <w:szCs w:val="20"/>
                <w:lang w:val="sl-SI" w:eastAsia="sl-SI"/>
              </w:rPr>
              <w:t xml:space="preserve">Telefon: </w:t>
            </w:r>
            <w:r w:rsidRPr="00E53F67">
              <w:rPr>
                <w:rFonts w:cs="Arial"/>
                <w:b/>
                <w:szCs w:val="20"/>
                <w:lang w:val="sl-SI" w:eastAsia="sl-SI"/>
              </w:rPr>
              <w:fldChar w:fldCharType="begin">
                <w:ffData>
                  <w:name w:val="Besedilo40"/>
                  <w:enabled/>
                  <w:calcOnExit w:val="0"/>
                  <w:textInput/>
                </w:ffData>
              </w:fldChar>
            </w:r>
            <w:r w:rsidRPr="00E53F67">
              <w:rPr>
                <w:rFonts w:cs="Arial"/>
                <w:b/>
                <w:szCs w:val="20"/>
                <w:lang w:val="sl-SI" w:eastAsia="sl-SI"/>
              </w:rPr>
              <w:instrText xml:space="preserve"> FORMTEXT </w:instrText>
            </w:r>
            <w:r w:rsidRPr="00E53F67">
              <w:rPr>
                <w:rFonts w:cs="Arial"/>
                <w:b/>
                <w:szCs w:val="20"/>
                <w:lang w:val="sl-SI" w:eastAsia="sl-SI"/>
              </w:rPr>
            </w:r>
            <w:r w:rsidRPr="00E53F67">
              <w:rPr>
                <w:rFonts w:cs="Arial"/>
                <w:b/>
                <w:szCs w:val="20"/>
                <w:lang w:val="sl-SI" w:eastAsia="sl-SI"/>
              </w:rPr>
              <w:fldChar w:fldCharType="separate"/>
            </w:r>
            <w:r w:rsidRPr="00E53F67">
              <w:rPr>
                <w:rFonts w:eastAsia="MS Mincho" w:cs="Arial"/>
                <w:b/>
                <w:noProof/>
                <w:szCs w:val="20"/>
                <w:lang w:val="sl-SI" w:eastAsia="sl-SI"/>
              </w:rPr>
              <w:t> </w:t>
            </w:r>
            <w:r w:rsidRPr="00E53F67">
              <w:rPr>
                <w:rFonts w:eastAsia="MS Mincho" w:cs="Arial"/>
                <w:b/>
                <w:noProof/>
                <w:szCs w:val="20"/>
                <w:lang w:val="sl-SI" w:eastAsia="sl-SI"/>
              </w:rPr>
              <w:t> </w:t>
            </w:r>
            <w:r w:rsidRPr="00E53F67">
              <w:rPr>
                <w:rFonts w:eastAsia="MS Mincho" w:cs="Arial"/>
                <w:b/>
                <w:noProof/>
                <w:szCs w:val="20"/>
                <w:lang w:val="sl-SI" w:eastAsia="sl-SI"/>
              </w:rPr>
              <w:t> </w:t>
            </w:r>
            <w:r w:rsidRPr="00E53F67">
              <w:rPr>
                <w:rFonts w:eastAsia="MS Mincho" w:cs="Arial"/>
                <w:b/>
                <w:noProof/>
                <w:szCs w:val="20"/>
                <w:lang w:val="sl-SI" w:eastAsia="sl-SI"/>
              </w:rPr>
              <w:t> </w:t>
            </w:r>
            <w:r w:rsidRPr="00E53F67">
              <w:rPr>
                <w:rFonts w:eastAsia="MS Mincho" w:cs="Arial"/>
                <w:b/>
                <w:noProof/>
                <w:szCs w:val="20"/>
                <w:lang w:val="sl-SI" w:eastAsia="sl-SI"/>
              </w:rPr>
              <w:t> </w:t>
            </w:r>
            <w:r w:rsidRPr="00E53F67">
              <w:rPr>
                <w:rFonts w:cs="Arial"/>
                <w:b/>
                <w:szCs w:val="20"/>
                <w:lang w:val="sl-SI" w:eastAsia="sl-SI"/>
              </w:rPr>
              <w:fldChar w:fldCharType="end"/>
            </w:r>
          </w:p>
        </w:tc>
      </w:tr>
      <w:tr w:rsidR="00836B1B" w:rsidRPr="00E53F67" w14:paraId="251F7388" w14:textId="77777777" w:rsidTr="00F226F0">
        <w:trPr>
          <w:trHeight w:val="1568"/>
        </w:trPr>
        <w:tc>
          <w:tcPr>
            <w:tcW w:w="3261" w:type="dxa"/>
            <w:vAlign w:val="center"/>
          </w:tcPr>
          <w:p w14:paraId="6F9C825C" w14:textId="77777777" w:rsidR="00836B1B" w:rsidRPr="00E53F67" w:rsidRDefault="00836B1B" w:rsidP="00836B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4" w:lineRule="auto"/>
              <w:ind w:left="-28" w:right="-568"/>
              <w:rPr>
                <w:rFonts w:cs="Arial"/>
                <w:b/>
                <w:bCs/>
                <w:szCs w:val="20"/>
                <w:lang w:val="sl-SI" w:eastAsia="sl-SI"/>
              </w:rPr>
            </w:pPr>
            <w:r w:rsidRPr="00E53F67">
              <w:rPr>
                <w:rFonts w:cs="Arial"/>
                <w:b/>
                <w:bCs/>
                <w:szCs w:val="20"/>
                <w:lang w:val="sl-SI" w:eastAsia="sl-SI"/>
              </w:rPr>
              <w:t xml:space="preserve">Podpis in žig naročnika </w:t>
            </w:r>
          </w:p>
          <w:p w14:paraId="6241F490" w14:textId="77777777" w:rsidR="00836B1B" w:rsidRPr="00E53F67" w:rsidRDefault="00836B1B" w:rsidP="00836B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4" w:lineRule="auto"/>
              <w:ind w:left="-28" w:right="-568"/>
              <w:rPr>
                <w:rFonts w:cs="Arial"/>
                <w:b/>
                <w:bCs/>
                <w:szCs w:val="20"/>
                <w:lang w:val="sl-SI" w:eastAsia="sl-SI"/>
              </w:rPr>
            </w:pPr>
            <w:r w:rsidRPr="00E53F67">
              <w:rPr>
                <w:rFonts w:cs="Arial"/>
                <w:b/>
                <w:bCs/>
                <w:szCs w:val="20"/>
                <w:lang w:val="sl-SI" w:eastAsia="sl-SI"/>
              </w:rPr>
              <w:t>referenčnega posla</w:t>
            </w:r>
          </w:p>
        </w:tc>
        <w:tc>
          <w:tcPr>
            <w:tcW w:w="5953" w:type="dxa"/>
            <w:vAlign w:val="center"/>
          </w:tcPr>
          <w:p w14:paraId="17501CF2" w14:textId="77777777" w:rsidR="00836B1B" w:rsidRPr="00E53F67" w:rsidRDefault="00836B1B" w:rsidP="00836B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4" w:lineRule="auto"/>
              <w:ind w:right="-568"/>
              <w:rPr>
                <w:rFonts w:cs="Arial"/>
                <w:szCs w:val="20"/>
                <w:lang w:val="sl-SI" w:eastAsia="sl-SI"/>
              </w:rPr>
            </w:pPr>
            <w:r w:rsidRPr="00E53F67">
              <w:rPr>
                <w:rFonts w:cs="Arial"/>
                <w:szCs w:val="20"/>
                <w:lang w:val="sl-SI" w:eastAsia="sl-SI"/>
              </w:rPr>
              <w:t xml:space="preserve">V/na </w:t>
            </w:r>
            <w:r w:rsidRPr="00E53F67">
              <w:rPr>
                <w:rFonts w:cs="Arial"/>
                <w:szCs w:val="20"/>
                <w:lang w:val="sl-SI" w:eastAsia="sl-SI"/>
              </w:rPr>
              <w:fldChar w:fldCharType="begin">
                <w:ffData>
                  <w:name w:val="Besedilo40"/>
                  <w:enabled/>
                  <w:calcOnExit w:val="0"/>
                  <w:textInput/>
                </w:ffData>
              </w:fldChar>
            </w:r>
            <w:r w:rsidRPr="00E53F67">
              <w:rPr>
                <w:rFonts w:cs="Arial"/>
                <w:szCs w:val="20"/>
                <w:lang w:val="sl-SI" w:eastAsia="sl-SI"/>
              </w:rPr>
              <w:instrText xml:space="preserve"> FORMTEXT </w:instrText>
            </w:r>
            <w:r w:rsidRPr="00E53F67">
              <w:rPr>
                <w:rFonts w:cs="Arial"/>
                <w:szCs w:val="20"/>
                <w:lang w:val="sl-SI" w:eastAsia="sl-SI"/>
              </w:rPr>
            </w:r>
            <w:r w:rsidRPr="00E53F67">
              <w:rPr>
                <w:rFonts w:cs="Arial"/>
                <w:szCs w:val="20"/>
                <w:lang w:val="sl-SI" w:eastAsia="sl-SI"/>
              </w:rPr>
              <w:fldChar w:fldCharType="separate"/>
            </w:r>
            <w:r w:rsidRPr="00E53F67">
              <w:rPr>
                <w:rFonts w:eastAsia="MS Mincho" w:cs="Arial"/>
                <w:noProof/>
                <w:szCs w:val="20"/>
                <w:lang w:val="sl-SI" w:eastAsia="sl-SI"/>
              </w:rPr>
              <w:t> </w:t>
            </w:r>
            <w:r w:rsidRPr="00E53F67">
              <w:rPr>
                <w:rFonts w:eastAsia="MS Mincho" w:cs="Arial"/>
                <w:noProof/>
                <w:szCs w:val="20"/>
                <w:lang w:val="sl-SI" w:eastAsia="sl-SI"/>
              </w:rPr>
              <w:t> </w:t>
            </w:r>
            <w:r w:rsidRPr="00E53F67">
              <w:rPr>
                <w:rFonts w:eastAsia="MS Mincho" w:cs="Arial"/>
                <w:noProof/>
                <w:szCs w:val="20"/>
                <w:lang w:val="sl-SI" w:eastAsia="sl-SI"/>
              </w:rPr>
              <w:t> </w:t>
            </w:r>
            <w:r w:rsidRPr="00E53F67">
              <w:rPr>
                <w:rFonts w:eastAsia="MS Mincho" w:cs="Arial"/>
                <w:noProof/>
                <w:szCs w:val="20"/>
                <w:lang w:val="sl-SI" w:eastAsia="sl-SI"/>
              </w:rPr>
              <w:t> </w:t>
            </w:r>
            <w:r w:rsidRPr="00E53F67">
              <w:rPr>
                <w:rFonts w:eastAsia="MS Mincho" w:cs="Arial"/>
                <w:noProof/>
                <w:szCs w:val="20"/>
                <w:lang w:val="sl-SI" w:eastAsia="sl-SI"/>
              </w:rPr>
              <w:t> </w:t>
            </w:r>
            <w:r w:rsidRPr="00E53F67">
              <w:rPr>
                <w:rFonts w:cs="Arial"/>
                <w:szCs w:val="20"/>
                <w:lang w:val="sl-SI" w:eastAsia="sl-SI"/>
              </w:rPr>
              <w:fldChar w:fldCharType="end"/>
            </w:r>
            <w:r w:rsidRPr="00E53F67">
              <w:rPr>
                <w:rFonts w:cs="Arial"/>
                <w:szCs w:val="20"/>
                <w:lang w:val="sl-SI" w:eastAsia="sl-SI"/>
              </w:rPr>
              <w:fldChar w:fldCharType="begin">
                <w:ffData>
                  <w:name w:val="Besedilo40"/>
                  <w:enabled/>
                  <w:calcOnExit w:val="0"/>
                  <w:textInput/>
                </w:ffData>
              </w:fldChar>
            </w:r>
            <w:r w:rsidRPr="00E53F67">
              <w:rPr>
                <w:rFonts w:cs="Arial"/>
                <w:szCs w:val="20"/>
                <w:lang w:val="sl-SI" w:eastAsia="sl-SI"/>
              </w:rPr>
              <w:instrText xml:space="preserve"> FORMTEXT </w:instrText>
            </w:r>
            <w:r w:rsidRPr="00E53F67">
              <w:rPr>
                <w:rFonts w:cs="Arial"/>
                <w:szCs w:val="20"/>
                <w:lang w:val="sl-SI" w:eastAsia="sl-SI"/>
              </w:rPr>
            </w:r>
            <w:r w:rsidRPr="00E53F67">
              <w:rPr>
                <w:rFonts w:cs="Arial"/>
                <w:szCs w:val="20"/>
                <w:lang w:val="sl-SI" w:eastAsia="sl-SI"/>
              </w:rPr>
              <w:fldChar w:fldCharType="separate"/>
            </w:r>
            <w:r w:rsidRPr="00E53F67">
              <w:rPr>
                <w:rFonts w:eastAsia="MS Mincho" w:cs="Arial"/>
                <w:noProof/>
                <w:szCs w:val="20"/>
                <w:lang w:val="sl-SI" w:eastAsia="sl-SI"/>
              </w:rPr>
              <w:t> </w:t>
            </w:r>
            <w:r w:rsidRPr="00E53F67">
              <w:rPr>
                <w:rFonts w:eastAsia="MS Mincho" w:cs="Arial"/>
                <w:noProof/>
                <w:szCs w:val="20"/>
                <w:lang w:val="sl-SI" w:eastAsia="sl-SI"/>
              </w:rPr>
              <w:t> </w:t>
            </w:r>
            <w:r w:rsidRPr="00E53F67">
              <w:rPr>
                <w:rFonts w:eastAsia="MS Mincho" w:cs="Arial"/>
                <w:noProof/>
                <w:szCs w:val="20"/>
                <w:lang w:val="sl-SI" w:eastAsia="sl-SI"/>
              </w:rPr>
              <w:t> </w:t>
            </w:r>
            <w:r w:rsidRPr="00E53F67">
              <w:rPr>
                <w:rFonts w:eastAsia="MS Mincho" w:cs="Arial"/>
                <w:noProof/>
                <w:szCs w:val="20"/>
                <w:lang w:val="sl-SI" w:eastAsia="sl-SI"/>
              </w:rPr>
              <w:t> </w:t>
            </w:r>
            <w:r w:rsidRPr="00E53F67">
              <w:rPr>
                <w:rFonts w:eastAsia="MS Mincho" w:cs="Arial"/>
                <w:noProof/>
                <w:szCs w:val="20"/>
                <w:lang w:val="sl-SI" w:eastAsia="sl-SI"/>
              </w:rPr>
              <w:t> </w:t>
            </w:r>
            <w:r w:rsidRPr="00E53F67">
              <w:rPr>
                <w:rFonts w:cs="Arial"/>
                <w:szCs w:val="20"/>
                <w:lang w:val="sl-SI" w:eastAsia="sl-SI"/>
              </w:rPr>
              <w:fldChar w:fldCharType="end"/>
            </w:r>
            <w:r w:rsidRPr="00E53F67">
              <w:rPr>
                <w:rFonts w:cs="Arial"/>
                <w:szCs w:val="20"/>
                <w:lang w:val="sl-SI" w:eastAsia="sl-SI"/>
              </w:rPr>
              <w:fldChar w:fldCharType="begin">
                <w:ffData>
                  <w:name w:val="Besedilo40"/>
                  <w:enabled/>
                  <w:calcOnExit w:val="0"/>
                  <w:textInput/>
                </w:ffData>
              </w:fldChar>
            </w:r>
            <w:r w:rsidRPr="00E53F67">
              <w:rPr>
                <w:rFonts w:cs="Arial"/>
                <w:szCs w:val="20"/>
                <w:lang w:val="sl-SI" w:eastAsia="sl-SI"/>
              </w:rPr>
              <w:instrText xml:space="preserve"> FORMTEXT </w:instrText>
            </w:r>
            <w:r w:rsidRPr="00E53F67">
              <w:rPr>
                <w:rFonts w:cs="Arial"/>
                <w:szCs w:val="20"/>
                <w:lang w:val="sl-SI" w:eastAsia="sl-SI"/>
              </w:rPr>
            </w:r>
            <w:r w:rsidRPr="00E53F67">
              <w:rPr>
                <w:rFonts w:cs="Arial"/>
                <w:szCs w:val="20"/>
                <w:lang w:val="sl-SI" w:eastAsia="sl-SI"/>
              </w:rPr>
              <w:fldChar w:fldCharType="separate"/>
            </w:r>
            <w:r w:rsidRPr="00E53F67">
              <w:rPr>
                <w:rFonts w:eastAsia="MS Mincho" w:cs="Arial"/>
                <w:noProof/>
                <w:szCs w:val="20"/>
                <w:lang w:val="sl-SI" w:eastAsia="sl-SI"/>
              </w:rPr>
              <w:t> </w:t>
            </w:r>
            <w:r w:rsidRPr="00E53F67">
              <w:rPr>
                <w:rFonts w:eastAsia="MS Mincho" w:cs="Arial"/>
                <w:noProof/>
                <w:szCs w:val="20"/>
                <w:lang w:val="sl-SI" w:eastAsia="sl-SI"/>
              </w:rPr>
              <w:t> </w:t>
            </w:r>
            <w:r w:rsidRPr="00E53F67">
              <w:rPr>
                <w:rFonts w:eastAsia="MS Mincho" w:cs="Arial"/>
                <w:noProof/>
                <w:szCs w:val="20"/>
                <w:lang w:val="sl-SI" w:eastAsia="sl-SI"/>
              </w:rPr>
              <w:t> </w:t>
            </w:r>
            <w:r w:rsidRPr="00E53F67">
              <w:rPr>
                <w:rFonts w:eastAsia="MS Mincho" w:cs="Arial"/>
                <w:noProof/>
                <w:szCs w:val="20"/>
                <w:lang w:val="sl-SI" w:eastAsia="sl-SI"/>
              </w:rPr>
              <w:t> </w:t>
            </w:r>
            <w:r w:rsidRPr="00E53F67">
              <w:rPr>
                <w:rFonts w:eastAsia="MS Mincho" w:cs="Arial"/>
                <w:noProof/>
                <w:szCs w:val="20"/>
                <w:lang w:val="sl-SI" w:eastAsia="sl-SI"/>
              </w:rPr>
              <w:t> </w:t>
            </w:r>
            <w:r w:rsidRPr="00E53F67">
              <w:rPr>
                <w:rFonts w:cs="Arial"/>
                <w:szCs w:val="20"/>
                <w:lang w:val="sl-SI" w:eastAsia="sl-SI"/>
              </w:rPr>
              <w:fldChar w:fldCharType="end"/>
            </w:r>
            <w:r w:rsidRPr="00E53F67">
              <w:rPr>
                <w:rFonts w:cs="Arial"/>
                <w:szCs w:val="20"/>
                <w:lang w:val="sl-SI" w:eastAsia="sl-SI"/>
              </w:rPr>
              <w:fldChar w:fldCharType="begin">
                <w:ffData>
                  <w:name w:val="Besedilo40"/>
                  <w:enabled/>
                  <w:calcOnExit w:val="0"/>
                  <w:textInput/>
                </w:ffData>
              </w:fldChar>
            </w:r>
            <w:r w:rsidRPr="00E53F67">
              <w:rPr>
                <w:rFonts w:cs="Arial"/>
                <w:szCs w:val="20"/>
                <w:lang w:val="sl-SI" w:eastAsia="sl-SI"/>
              </w:rPr>
              <w:instrText xml:space="preserve"> FORMTEXT </w:instrText>
            </w:r>
            <w:r w:rsidRPr="00E53F67">
              <w:rPr>
                <w:rFonts w:cs="Arial"/>
                <w:szCs w:val="20"/>
                <w:lang w:val="sl-SI" w:eastAsia="sl-SI"/>
              </w:rPr>
            </w:r>
            <w:r w:rsidRPr="00E53F67">
              <w:rPr>
                <w:rFonts w:cs="Arial"/>
                <w:szCs w:val="20"/>
                <w:lang w:val="sl-SI" w:eastAsia="sl-SI"/>
              </w:rPr>
              <w:fldChar w:fldCharType="separate"/>
            </w:r>
            <w:r w:rsidRPr="00E53F67">
              <w:rPr>
                <w:rFonts w:eastAsia="MS Mincho" w:cs="Arial"/>
                <w:noProof/>
                <w:szCs w:val="20"/>
                <w:lang w:val="sl-SI" w:eastAsia="sl-SI"/>
              </w:rPr>
              <w:t> </w:t>
            </w:r>
            <w:r w:rsidRPr="00E53F67">
              <w:rPr>
                <w:rFonts w:eastAsia="MS Mincho" w:cs="Arial"/>
                <w:noProof/>
                <w:szCs w:val="20"/>
                <w:lang w:val="sl-SI" w:eastAsia="sl-SI"/>
              </w:rPr>
              <w:t> </w:t>
            </w:r>
            <w:r w:rsidRPr="00E53F67">
              <w:rPr>
                <w:rFonts w:eastAsia="MS Mincho" w:cs="Arial"/>
                <w:noProof/>
                <w:szCs w:val="20"/>
                <w:lang w:val="sl-SI" w:eastAsia="sl-SI"/>
              </w:rPr>
              <w:t> </w:t>
            </w:r>
            <w:r w:rsidRPr="00E53F67">
              <w:rPr>
                <w:rFonts w:eastAsia="MS Mincho" w:cs="Arial"/>
                <w:noProof/>
                <w:szCs w:val="20"/>
                <w:lang w:val="sl-SI" w:eastAsia="sl-SI"/>
              </w:rPr>
              <w:t> </w:t>
            </w:r>
            <w:r w:rsidRPr="00E53F67">
              <w:rPr>
                <w:rFonts w:eastAsia="MS Mincho" w:cs="Arial"/>
                <w:noProof/>
                <w:szCs w:val="20"/>
                <w:lang w:val="sl-SI" w:eastAsia="sl-SI"/>
              </w:rPr>
              <w:t> </w:t>
            </w:r>
            <w:r w:rsidRPr="00E53F67">
              <w:rPr>
                <w:rFonts w:cs="Arial"/>
                <w:szCs w:val="20"/>
                <w:lang w:val="sl-SI" w:eastAsia="sl-SI"/>
              </w:rPr>
              <w:fldChar w:fldCharType="end"/>
            </w:r>
            <w:r w:rsidRPr="00E53F67">
              <w:rPr>
                <w:rFonts w:cs="Arial"/>
                <w:szCs w:val="20"/>
                <w:lang w:val="sl-SI" w:eastAsia="sl-SI"/>
              </w:rPr>
              <w:t xml:space="preserve">, dne </w:t>
            </w:r>
            <w:r w:rsidRPr="00E53F67">
              <w:rPr>
                <w:rFonts w:cs="Arial"/>
                <w:szCs w:val="20"/>
                <w:lang w:val="sl-SI" w:eastAsia="sl-SI"/>
              </w:rPr>
              <w:fldChar w:fldCharType="begin">
                <w:ffData>
                  <w:name w:val="Besedilo40"/>
                  <w:enabled/>
                  <w:calcOnExit w:val="0"/>
                  <w:textInput/>
                </w:ffData>
              </w:fldChar>
            </w:r>
            <w:r w:rsidRPr="00E53F67">
              <w:rPr>
                <w:rFonts w:cs="Arial"/>
                <w:szCs w:val="20"/>
                <w:lang w:val="sl-SI" w:eastAsia="sl-SI"/>
              </w:rPr>
              <w:instrText xml:space="preserve"> FORMTEXT </w:instrText>
            </w:r>
            <w:r w:rsidRPr="00E53F67">
              <w:rPr>
                <w:rFonts w:cs="Arial"/>
                <w:szCs w:val="20"/>
                <w:lang w:val="sl-SI" w:eastAsia="sl-SI"/>
              </w:rPr>
            </w:r>
            <w:r w:rsidRPr="00E53F67">
              <w:rPr>
                <w:rFonts w:cs="Arial"/>
                <w:szCs w:val="20"/>
                <w:lang w:val="sl-SI" w:eastAsia="sl-SI"/>
              </w:rPr>
              <w:fldChar w:fldCharType="separate"/>
            </w:r>
            <w:r w:rsidRPr="00E53F67">
              <w:rPr>
                <w:rFonts w:eastAsia="MS Mincho" w:cs="Arial"/>
                <w:noProof/>
                <w:szCs w:val="20"/>
                <w:lang w:val="sl-SI" w:eastAsia="sl-SI"/>
              </w:rPr>
              <w:t> </w:t>
            </w:r>
            <w:r w:rsidRPr="00E53F67">
              <w:rPr>
                <w:rFonts w:eastAsia="MS Mincho" w:cs="Arial"/>
                <w:noProof/>
                <w:szCs w:val="20"/>
                <w:lang w:val="sl-SI" w:eastAsia="sl-SI"/>
              </w:rPr>
              <w:t> </w:t>
            </w:r>
            <w:r w:rsidRPr="00E53F67">
              <w:rPr>
                <w:rFonts w:eastAsia="MS Mincho" w:cs="Arial"/>
                <w:noProof/>
                <w:szCs w:val="20"/>
                <w:lang w:val="sl-SI" w:eastAsia="sl-SI"/>
              </w:rPr>
              <w:t> </w:t>
            </w:r>
            <w:r w:rsidRPr="00E53F67">
              <w:rPr>
                <w:rFonts w:eastAsia="MS Mincho" w:cs="Arial"/>
                <w:noProof/>
                <w:szCs w:val="20"/>
                <w:lang w:val="sl-SI" w:eastAsia="sl-SI"/>
              </w:rPr>
              <w:t> </w:t>
            </w:r>
            <w:r w:rsidRPr="00E53F67">
              <w:rPr>
                <w:rFonts w:eastAsia="MS Mincho" w:cs="Arial"/>
                <w:noProof/>
                <w:szCs w:val="20"/>
                <w:lang w:val="sl-SI" w:eastAsia="sl-SI"/>
              </w:rPr>
              <w:t> </w:t>
            </w:r>
            <w:r w:rsidRPr="00E53F67">
              <w:rPr>
                <w:rFonts w:cs="Arial"/>
                <w:szCs w:val="20"/>
                <w:lang w:val="sl-SI" w:eastAsia="sl-SI"/>
              </w:rPr>
              <w:fldChar w:fldCharType="end"/>
            </w:r>
            <w:r w:rsidRPr="00E53F67">
              <w:rPr>
                <w:rFonts w:cs="Arial"/>
                <w:szCs w:val="20"/>
                <w:lang w:val="sl-SI" w:eastAsia="sl-SI"/>
              </w:rPr>
              <w:fldChar w:fldCharType="begin">
                <w:ffData>
                  <w:name w:val="Besedilo40"/>
                  <w:enabled/>
                  <w:calcOnExit w:val="0"/>
                  <w:textInput/>
                </w:ffData>
              </w:fldChar>
            </w:r>
            <w:r w:rsidRPr="00E53F67">
              <w:rPr>
                <w:rFonts w:cs="Arial"/>
                <w:szCs w:val="20"/>
                <w:lang w:val="sl-SI" w:eastAsia="sl-SI"/>
              </w:rPr>
              <w:instrText xml:space="preserve"> FORMTEXT </w:instrText>
            </w:r>
            <w:r w:rsidRPr="00E53F67">
              <w:rPr>
                <w:rFonts w:cs="Arial"/>
                <w:szCs w:val="20"/>
                <w:lang w:val="sl-SI" w:eastAsia="sl-SI"/>
              </w:rPr>
            </w:r>
            <w:r w:rsidRPr="00E53F67">
              <w:rPr>
                <w:rFonts w:cs="Arial"/>
                <w:szCs w:val="20"/>
                <w:lang w:val="sl-SI" w:eastAsia="sl-SI"/>
              </w:rPr>
              <w:fldChar w:fldCharType="separate"/>
            </w:r>
            <w:r w:rsidRPr="00E53F67">
              <w:rPr>
                <w:rFonts w:eastAsia="MS Mincho" w:cs="Arial"/>
                <w:noProof/>
                <w:szCs w:val="20"/>
                <w:lang w:val="sl-SI" w:eastAsia="sl-SI"/>
              </w:rPr>
              <w:t> </w:t>
            </w:r>
            <w:r w:rsidRPr="00E53F67">
              <w:rPr>
                <w:rFonts w:eastAsia="MS Mincho" w:cs="Arial"/>
                <w:noProof/>
                <w:szCs w:val="20"/>
                <w:lang w:val="sl-SI" w:eastAsia="sl-SI"/>
              </w:rPr>
              <w:t> </w:t>
            </w:r>
            <w:r w:rsidRPr="00E53F67">
              <w:rPr>
                <w:rFonts w:eastAsia="MS Mincho" w:cs="Arial"/>
                <w:noProof/>
                <w:szCs w:val="20"/>
                <w:lang w:val="sl-SI" w:eastAsia="sl-SI"/>
              </w:rPr>
              <w:t> </w:t>
            </w:r>
            <w:r w:rsidRPr="00E53F67">
              <w:rPr>
                <w:rFonts w:eastAsia="MS Mincho" w:cs="Arial"/>
                <w:noProof/>
                <w:szCs w:val="20"/>
                <w:lang w:val="sl-SI" w:eastAsia="sl-SI"/>
              </w:rPr>
              <w:t> </w:t>
            </w:r>
            <w:r w:rsidRPr="00E53F67">
              <w:rPr>
                <w:rFonts w:eastAsia="MS Mincho" w:cs="Arial"/>
                <w:noProof/>
                <w:szCs w:val="20"/>
                <w:lang w:val="sl-SI" w:eastAsia="sl-SI"/>
              </w:rPr>
              <w:t> </w:t>
            </w:r>
            <w:r w:rsidRPr="00E53F67">
              <w:rPr>
                <w:rFonts w:cs="Arial"/>
                <w:szCs w:val="20"/>
                <w:lang w:val="sl-SI" w:eastAsia="sl-SI"/>
              </w:rPr>
              <w:fldChar w:fldCharType="end"/>
            </w:r>
            <w:r w:rsidRPr="00E53F67">
              <w:rPr>
                <w:rFonts w:cs="Arial"/>
                <w:szCs w:val="20"/>
                <w:lang w:val="sl-SI" w:eastAsia="sl-SI"/>
              </w:rPr>
              <w:fldChar w:fldCharType="begin">
                <w:ffData>
                  <w:name w:val="Besedilo40"/>
                  <w:enabled/>
                  <w:calcOnExit w:val="0"/>
                  <w:textInput/>
                </w:ffData>
              </w:fldChar>
            </w:r>
            <w:r w:rsidRPr="00E53F67">
              <w:rPr>
                <w:rFonts w:cs="Arial"/>
                <w:szCs w:val="20"/>
                <w:lang w:val="sl-SI" w:eastAsia="sl-SI"/>
              </w:rPr>
              <w:instrText xml:space="preserve"> FORMTEXT </w:instrText>
            </w:r>
            <w:r w:rsidRPr="00E53F67">
              <w:rPr>
                <w:rFonts w:cs="Arial"/>
                <w:szCs w:val="20"/>
                <w:lang w:val="sl-SI" w:eastAsia="sl-SI"/>
              </w:rPr>
            </w:r>
            <w:r w:rsidRPr="00E53F67">
              <w:rPr>
                <w:rFonts w:cs="Arial"/>
                <w:szCs w:val="20"/>
                <w:lang w:val="sl-SI" w:eastAsia="sl-SI"/>
              </w:rPr>
              <w:fldChar w:fldCharType="separate"/>
            </w:r>
            <w:r w:rsidRPr="00E53F67">
              <w:rPr>
                <w:rFonts w:eastAsia="MS Mincho" w:cs="Arial"/>
                <w:noProof/>
                <w:szCs w:val="20"/>
                <w:lang w:val="sl-SI" w:eastAsia="sl-SI"/>
              </w:rPr>
              <w:t> </w:t>
            </w:r>
            <w:r w:rsidRPr="00E53F67">
              <w:rPr>
                <w:rFonts w:eastAsia="MS Mincho" w:cs="Arial"/>
                <w:noProof/>
                <w:szCs w:val="20"/>
                <w:lang w:val="sl-SI" w:eastAsia="sl-SI"/>
              </w:rPr>
              <w:t> </w:t>
            </w:r>
            <w:r w:rsidRPr="00E53F67">
              <w:rPr>
                <w:rFonts w:eastAsia="MS Mincho" w:cs="Arial"/>
                <w:noProof/>
                <w:szCs w:val="20"/>
                <w:lang w:val="sl-SI" w:eastAsia="sl-SI"/>
              </w:rPr>
              <w:t> </w:t>
            </w:r>
            <w:r w:rsidRPr="00E53F67">
              <w:rPr>
                <w:rFonts w:eastAsia="MS Mincho" w:cs="Arial"/>
                <w:noProof/>
                <w:szCs w:val="20"/>
                <w:lang w:val="sl-SI" w:eastAsia="sl-SI"/>
              </w:rPr>
              <w:t> </w:t>
            </w:r>
            <w:r w:rsidRPr="00E53F67">
              <w:rPr>
                <w:rFonts w:eastAsia="MS Mincho" w:cs="Arial"/>
                <w:noProof/>
                <w:szCs w:val="20"/>
                <w:lang w:val="sl-SI" w:eastAsia="sl-SI"/>
              </w:rPr>
              <w:t> </w:t>
            </w:r>
            <w:r w:rsidRPr="00E53F67">
              <w:rPr>
                <w:rFonts w:cs="Arial"/>
                <w:szCs w:val="20"/>
                <w:lang w:val="sl-SI" w:eastAsia="sl-SI"/>
              </w:rPr>
              <w:fldChar w:fldCharType="end"/>
            </w:r>
          </w:p>
          <w:p w14:paraId="77732137" w14:textId="77777777" w:rsidR="00836B1B" w:rsidRPr="00E53F67" w:rsidRDefault="00836B1B" w:rsidP="00836B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4" w:lineRule="auto"/>
              <w:ind w:right="-568"/>
              <w:rPr>
                <w:rFonts w:cs="Arial"/>
                <w:szCs w:val="20"/>
                <w:lang w:val="sl-SI" w:eastAsia="sl-SI"/>
              </w:rPr>
            </w:pPr>
          </w:p>
          <w:p w14:paraId="16CE28C1" w14:textId="77777777" w:rsidR="00836B1B" w:rsidRPr="00E53F67" w:rsidRDefault="00836B1B" w:rsidP="00836B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4" w:lineRule="auto"/>
              <w:ind w:right="-568"/>
              <w:rPr>
                <w:rFonts w:cs="Arial"/>
                <w:szCs w:val="20"/>
                <w:lang w:val="sl-SI" w:eastAsia="sl-SI"/>
              </w:rPr>
            </w:pPr>
            <w:r w:rsidRPr="00E53F67">
              <w:rPr>
                <w:rFonts w:cs="Arial"/>
                <w:szCs w:val="20"/>
                <w:lang w:val="sl-SI" w:eastAsia="sl-SI"/>
              </w:rPr>
              <w:t xml:space="preserve">Ime in priimek podpisnika: </w:t>
            </w:r>
            <w:r w:rsidRPr="00E53F67">
              <w:rPr>
                <w:rFonts w:cs="Arial"/>
                <w:b/>
                <w:szCs w:val="20"/>
                <w:lang w:val="sl-SI" w:eastAsia="sl-SI"/>
              </w:rPr>
              <w:fldChar w:fldCharType="begin">
                <w:ffData>
                  <w:name w:val="Besedilo40"/>
                  <w:enabled/>
                  <w:calcOnExit w:val="0"/>
                  <w:textInput/>
                </w:ffData>
              </w:fldChar>
            </w:r>
            <w:r w:rsidRPr="00E53F67">
              <w:rPr>
                <w:rFonts w:cs="Arial"/>
                <w:b/>
                <w:szCs w:val="20"/>
                <w:lang w:val="sl-SI" w:eastAsia="sl-SI"/>
              </w:rPr>
              <w:instrText xml:space="preserve"> FORMTEXT </w:instrText>
            </w:r>
            <w:r w:rsidRPr="00E53F67">
              <w:rPr>
                <w:rFonts w:cs="Arial"/>
                <w:b/>
                <w:szCs w:val="20"/>
                <w:lang w:val="sl-SI" w:eastAsia="sl-SI"/>
              </w:rPr>
            </w:r>
            <w:r w:rsidRPr="00E53F67">
              <w:rPr>
                <w:rFonts w:cs="Arial"/>
                <w:b/>
                <w:szCs w:val="20"/>
                <w:lang w:val="sl-SI" w:eastAsia="sl-SI"/>
              </w:rPr>
              <w:fldChar w:fldCharType="separate"/>
            </w:r>
            <w:r w:rsidRPr="00E53F67">
              <w:rPr>
                <w:rFonts w:eastAsia="MS Mincho" w:cs="Arial"/>
                <w:b/>
                <w:noProof/>
                <w:szCs w:val="20"/>
                <w:lang w:val="sl-SI" w:eastAsia="sl-SI"/>
              </w:rPr>
              <w:t> </w:t>
            </w:r>
            <w:r w:rsidRPr="00E53F67">
              <w:rPr>
                <w:rFonts w:eastAsia="MS Mincho" w:cs="Arial"/>
                <w:b/>
                <w:noProof/>
                <w:szCs w:val="20"/>
                <w:lang w:val="sl-SI" w:eastAsia="sl-SI"/>
              </w:rPr>
              <w:t> </w:t>
            </w:r>
            <w:r w:rsidRPr="00E53F67">
              <w:rPr>
                <w:rFonts w:eastAsia="MS Mincho" w:cs="Arial"/>
                <w:b/>
                <w:noProof/>
                <w:szCs w:val="20"/>
                <w:lang w:val="sl-SI" w:eastAsia="sl-SI"/>
              </w:rPr>
              <w:t> </w:t>
            </w:r>
            <w:r w:rsidRPr="00E53F67">
              <w:rPr>
                <w:rFonts w:eastAsia="MS Mincho" w:cs="Arial"/>
                <w:b/>
                <w:noProof/>
                <w:szCs w:val="20"/>
                <w:lang w:val="sl-SI" w:eastAsia="sl-SI"/>
              </w:rPr>
              <w:t> </w:t>
            </w:r>
            <w:r w:rsidRPr="00E53F67">
              <w:rPr>
                <w:rFonts w:eastAsia="MS Mincho" w:cs="Arial"/>
                <w:b/>
                <w:noProof/>
                <w:szCs w:val="20"/>
                <w:lang w:val="sl-SI" w:eastAsia="sl-SI"/>
              </w:rPr>
              <w:t> </w:t>
            </w:r>
            <w:r w:rsidRPr="00E53F67">
              <w:rPr>
                <w:rFonts w:cs="Arial"/>
                <w:b/>
                <w:szCs w:val="20"/>
                <w:lang w:val="sl-SI" w:eastAsia="sl-SI"/>
              </w:rPr>
              <w:fldChar w:fldCharType="end"/>
            </w:r>
          </w:p>
          <w:p w14:paraId="7DFE2BA2" w14:textId="77777777" w:rsidR="00836B1B" w:rsidRPr="00E53F67" w:rsidRDefault="00836B1B" w:rsidP="00836B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4" w:lineRule="auto"/>
              <w:ind w:right="-568"/>
              <w:rPr>
                <w:rFonts w:cs="Arial"/>
                <w:szCs w:val="20"/>
                <w:lang w:val="sl-SI" w:eastAsia="sl-SI"/>
              </w:rPr>
            </w:pPr>
          </w:p>
          <w:p w14:paraId="1ADCD68C" w14:textId="77777777" w:rsidR="00836B1B" w:rsidRPr="00E53F67" w:rsidRDefault="00836B1B" w:rsidP="00836B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4" w:lineRule="auto"/>
              <w:ind w:right="-568"/>
              <w:jc w:val="both"/>
              <w:rPr>
                <w:rFonts w:cs="Arial"/>
                <w:szCs w:val="20"/>
                <w:lang w:val="sl-SI" w:eastAsia="sl-SI"/>
              </w:rPr>
            </w:pPr>
            <w:r w:rsidRPr="00E53F67">
              <w:rPr>
                <w:rFonts w:cs="Arial"/>
                <w:szCs w:val="20"/>
                <w:lang w:val="sl-SI" w:eastAsia="sl-SI"/>
              </w:rPr>
              <w:t>Podpis in žig:</w:t>
            </w:r>
          </w:p>
        </w:tc>
      </w:tr>
    </w:tbl>
    <w:p w14:paraId="06FC29A8" w14:textId="6FC1A07A" w:rsidR="00AF53C5" w:rsidRDefault="00E53F67" w:rsidP="000C282F">
      <w:pPr>
        <w:spacing w:after="160" w:line="278" w:lineRule="auto"/>
        <w:jc w:val="both"/>
        <w:rPr>
          <w:rFonts w:cs="Arial"/>
          <w:bCs/>
          <w:i/>
          <w:iCs/>
          <w:sz w:val="18"/>
          <w:szCs w:val="18"/>
          <w:lang w:val="sl-SI" w:eastAsia="sl-SI"/>
        </w:rPr>
        <w:sectPr w:rsidR="00AF53C5" w:rsidSect="007B4E97">
          <w:headerReference w:type="default" r:id="rId25"/>
          <w:headerReference w:type="first" r:id="rId26"/>
          <w:pgSz w:w="11906" w:h="16838"/>
          <w:pgMar w:top="1417" w:right="1417" w:bottom="851" w:left="1417" w:header="708" w:footer="708" w:gutter="0"/>
          <w:cols w:space="708"/>
          <w:docGrid w:linePitch="360"/>
        </w:sectPr>
      </w:pPr>
      <w:r w:rsidRPr="000C282F">
        <w:rPr>
          <w:rFonts w:cs="Arial"/>
          <w:bCs/>
          <w:i/>
          <w:iCs/>
          <w:sz w:val="18"/>
          <w:szCs w:val="18"/>
          <w:u w:val="single"/>
          <w:lang w:val="sl-SI" w:eastAsia="sl-SI"/>
        </w:rPr>
        <w:t>Opomba:</w:t>
      </w:r>
      <w:r w:rsidRPr="000C282F">
        <w:rPr>
          <w:rFonts w:cs="Arial"/>
          <w:bCs/>
          <w:i/>
          <w:iCs/>
          <w:sz w:val="18"/>
          <w:szCs w:val="18"/>
          <w:lang w:val="sl-SI" w:eastAsia="sl-SI"/>
        </w:rPr>
        <w:t xml:space="preserve"> Iz potrdila reference mora biti razvidno izpolnjevanje pogoja iz točke 8.2.2., podtočke </w:t>
      </w:r>
      <w:r w:rsidR="00836B1B">
        <w:rPr>
          <w:rFonts w:cs="Arial"/>
          <w:bCs/>
          <w:i/>
          <w:iCs/>
          <w:sz w:val="18"/>
          <w:szCs w:val="18"/>
          <w:lang w:val="sl-SI" w:eastAsia="sl-SI"/>
        </w:rPr>
        <w:t>1</w:t>
      </w:r>
      <w:r w:rsidRPr="000C282F">
        <w:rPr>
          <w:rFonts w:cs="Arial"/>
          <w:bCs/>
          <w:i/>
          <w:iCs/>
          <w:sz w:val="18"/>
          <w:szCs w:val="18"/>
          <w:lang w:val="sl-SI" w:eastAsia="sl-SI"/>
        </w:rPr>
        <w:t xml:space="preserve"> iz navodil ponudnikom za pripravo ponudbe. Za vsako referenco gospodarski subjekt izpolni ločeno </w:t>
      </w:r>
      <w:r w:rsidR="000C282F">
        <w:rPr>
          <w:rFonts w:cs="Arial"/>
          <w:bCs/>
          <w:i/>
          <w:iCs/>
          <w:sz w:val="18"/>
          <w:szCs w:val="18"/>
          <w:lang w:val="sl-SI" w:eastAsia="sl-SI"/>
        </w:rPr>
        <w:t>tabelo</w:t>
      </w:r>
      <w:r w:rsidRPr="000C282F">
        <w:rPr>
          <w:rFonts w:cs="Arial"/>
          <w:bCs/>
          <w:i/>
          <w:iCs/>
          <w:sz w:val="18"/>
          <w:szCs w:val="18"/>
          <w:lang w:val="sl-SI" w:eastAsia="sl-SI"/>
        </w:rPr>
        <w:t>. Gospodarski subjekt mora predložiti v celoti izpolnjeno potrdilo reference najmanj v zahtevanem številu referenc</w:t>
      </w:r>
    </w:p>
    <w:p w14:paraId="21B33873" w14:textId="5ED1D149" w:rsidR="009902B6" w:rsidRPr="00557647" w:rsidRDefault="009902B6" w:rsidP="00C403C1">
      <w:pPr>
        <w:rPr>
          <w:rFonts w:cs="Arial"/>
          <w:i/>
          <w:iCs/>
          <w:lang w:val="sl-SI"/>
        </w:rPr>
      </w:pPr>
    </w:p>
    <w:sectPr w:rsidR="009902B6" w:rsidRPr="00557647" w:rsidSect="005C4A15">
      <w:headerReference w:type="even" r:id="rId27"/>
      <w:headerReference w:type="default" r:id="rId28"/>
      <w:footerReference w:type="even" r:id="rId29"/>
      <w:footerReference w:type="default" r:id="rId30"/>
      <w:headerReference w:type="first" r:id="rId31"/>
      <w:footerReference w:type="first" r:id="rId32"/>
      <w:pgSz w:w="11900" w:h="16840" w:code="9"/>
      <w:pgMar w:top="1701" w:right="1701" w:bottom="1701" w:left="1701" w:header="1882" w:footer="794" w:gutter="0"/>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AC6528" w14:textId="77777777" w:rsidR="00A7300B" w:rsidRDefault="00A7300B">
      <w:r>
        <w:separator/>
      </w:r>
    </w:p>
  </w:endnote>
  <w:endnote w:type="continuationSeparator" w:id="0">
    <w:p w14:paraId="48ABAFD6" w14:textId="77777777" w:rsidR="00A7300B" w:rsidRDefault="00A730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Liberation Serif">
    <w:altName w:val="Times New Roman"/>
    <w:charset w:val="01"/>
    <w:family w:val="roman"/>
    <w:pitch w:val="variable"/>
  </w:font>
  <w:font w:name="Calibri Light">
    <w:panose1 w:val="020F03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Garamond">
    <w:panose1 w:val="02020404030301010803"/>
    <w:charset w:val="EE"/>
    <w:family w:val="roman"/>
    <w:pitch w:val="variable"/>
    <w:sig w:usb0="00000287" w:usb1="00000000" w:usb2="00000000" w:usb3="00000000" w:csb0="0000009F" w:csb1="00000000"/>
  </w:font>
  <w:font w:name="OpenSymbol">
    <w:altName w:val="Courier New"/>
    <w:charset w:val="02"/>
    <w:family w:val="auto"/>
    <w:pitch w:val="default"/>
    <w:sig w:usb0="00000005" w:usb1="00000000" w:usb2="00000000" w:usb3="00000000" w:csb0="00000002" w:csb1="00000000"/>
  </w:font>
  <w:font w:name="Albany AMT">
    <w:altName w:val="MS Gothic"/>
    <w:charset w:val="80"/>
    <w:family w:val="auto"/>
    <w:pitch w:val="variable"/>
    <w:sig w:usb0="00000001" w:usb1="08070000" w:usb2="00000010" w:usb3="00000000" w:csb0="00020000" w:csb1="00000000"/>
  </w:font>
  <w:font w:name="Noto Sans Devanagari">
    <w:charset w:val="00"/>
    <w:family w:val="swiss"/>
    <w:pitch w:val="variable"/>
    <w:sig w:usb0="80008023" w:usb1="00002046"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rebuchet MS">
    <w:panose1 w:val="020B0603020202020204"/>
    <w:charset w:val="EE"/>
    <w:family w:val="swiss"/>
    <w:pitch w:val="variable"/>
    <w:sig w:usb0="000006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EE"/>
    <w:family w:val="roman"/>
    <w:pitch w:val="variable"/>
    <w:sig w:usb0="E00006FF" w:usb1="420024FF" w:usb2="02000000" w:usb3="00000000" w:csb0="0000019F" w:csb1="00000000"/>
  </w:font>
  <w:font w:name="Republika">
    <w:altName w:val="Calibri"/>
    <w:charset w:val="EE"/>
    <w:family w:val="auto"/>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50CF64" w14:textId="77777777" w:rsidR="007B4E97" w:rsidRDefault="007B4E97">
    <w:pPr>
      <w:pStyle w:val="Noga"/>
      <w:ind w:left="-142"/>
      <w:jc w:val="right"/>
    </w:pPr>
    <w:r>
      <w:rPr>
        <w:rFonts w:ascii="Calibri" w:hAnsi="Calibri" w:cs="Calibri"/>
      </w:rPr>
      <w:fldChar w:fldCharType="begin"/>
    </w:r>
    <w:r>
      <w:rPr>
        <w:rFonts w:ascii="Calibri" w:hAnsi="Calibri" w:cs="Calibri"/>
      </w:rPr>
      <w:instrText xml:space="preserve"> PAGE </w:instrText>
    </w:r>
    <w:r>
      <w:rPr>
        <w:rFonts w:ascii="Calibri" w:hAnsi="Calibri" w:cs="Calibri"/>
      </w:rPr>
      <w:fldChar w:fldCharType="separate"/>
    </w:r>
    <w:r>
      <w:rPr>
        <w:rFonts w:ascii="Calibri" w:hAnsi="Calibri" w:cs="Calibri"/>
      </w:rPr>
      <w:t>0</w:t>
    </w:r>
    <w:r>
      <w:rPr>
        <w:rFonts w:ascii="Calibri" w:hAnsi="Calibri" w:cs="Calibri"/>
      </w:rPr>
      <w:fldChar w:fldCharType="end"/>
    </w:r>
    <w:r>
      <w:rPr>
        <w:rFonts w:ascii="Calibri" w:hAnsi="Calibri" w:cs="Calibri"/>
      </w:rPr>
      <w:t>/</w:t>
    </w:r>
    <w:r>
      <w:rPr>
        <w:rFonts w:ascii="Calibri" w:hAnsi="Calibri" w:cs="Calibri"/>
      </w:rPr>
      <w:fldChar w:fldCharType="begin"/>
    </w:r>
    <w:r>
      <w:rPr>
        <w:rFonts w:ascii="Calibri" w:hAnsi="Calibri" w:cs="Calibri"/>
      </w:rPr>
      <w:instrText xml:space="preserve"> NUMPAGES \* ARABIC </w:instrText>
    </w:r>
    <w:r>
      <w:rPr>
        <w:rFonts w:ascii="Calibri" w:hAnsi="Calibri" w:cs="Calibri"/>
      </w:rPr>
      <w:fldChar w:fldCharType="separate"/>
    </w:r>
    <w:r>
      <w:rPr>
        <w:rFonts w:ascii="Calibri" w:hAnsi="Calibri" w:cs="Calibri"/>
        <w:noProof/>
      </w:rPr>
      <w:t>31</w:t>
    </w:r>
    <w:r>
      <w:rPr>
        <w:rFonts w:ascii="Calibri" w:hAnsi="Calibri" w:cs="Calibri"/>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2DDD4E" w14:textId="77777777" w:rsidR="007B4E97" w:rsidRDefault="007B4E97">
    <w:pPr>
      <w:pStyle w:val="Noga"/>
      <w:tabs>
        <w:tab w:val="clear" w:pos="8640"/>
        <w:tab w:val="left" w:pos="9072"/>
      </w:tabs>
      <w:jc w:val="right"/>
    </w:pPr>
    <w:r>
      <w:rPr>
        <w:rStyle w:val="tevilkastrani"/>
        <w:rFonts w:ascii="Calibri" w:eastAsia="Calibri" w:hAnsi="Calibri" w:cs="Calibri"/>
        <w:sz w:val="18"/>
        <w:szCs w:val="18"/>
      </w:rPr>
      <w:t xml:space="preserve"> </w:t>
    </w:r>
    <w:r>
      <w:rPr>
        <w:rStyle w:val="tevilkastrani"/>
        <w:rFonts w:ascii="Calibri" w:hAnsi="Calibri"/>
        <w:sz w:val="18"/>
        <w:szCs w:val="18"/>
      </w:rPr>
      <w:fldChar w:fldCharType="begin"/>
    </w:r>
    <w:r>
      <w:rPr>
        <w:rStyle w:val="tevilkastrani"/>
        <w:rFonts w:ascii="Calibri" w:hAnsi="Calibri"/>
        <w:sz w:val="18"/>
        <w:szCs w:val="18"/>
      </w:rPr>
      <w:instrText xml:space="preserve"> PAGE </w:instrText>
    </w:r>
    <w:r>
      <w:rPr>
        <w:rStyle w:val="tevilkastrani"/>
        <w:rFonts w:ascii="Calibri" w:hAnsi="Calibri"/>
        <w:sz w:val="18"/>
        <w:szCs w:val="18"/>
      </w:rPr>
      <w:fldChar w:fldCharType="separate"/>
    </w:r>
    <w:r>
      <w:rPr>
        <w:rStyle w:val="tevilkastrani"/>
        <w:rFonts w:ascii="Calibri" w:hAnsi="Calibri"/>
        <w:noProof/>
        <w:sz w:val="18"/>
        <w:szCs w:val="18"/>
      </w:rPr>
      <w:t>13</w:t>
    </w:r>
    <w:r>
      <w:rPr>
        <w:rStyle w:val="tevilkastrani"/>
        <w:rFonts w:ascii="Calibri" w:hAnsi="Calibri"/>
        <w:sz w:val="18"/>
        <w:szCs w:val="18"/>
      </w:rPr>
      <w:fldChar w:fldCharType="end"/>
    </w:r>
    <w:r>
      <w:rPr>
        <w:rStyle w:val="tevilkastrani"/>
        <w:rFonts w:ascii="Calibri" w:hAnsi="Calibri"/>
        <w:sz w:val="18"/>
        <w:szCs w:val="18"/>
      </w:rPr>
      <w:t>/</w:t>
    </w:r>
    <w:r>
      <w:rPr>
        <w:rStyle w:val="tevilkastrani"/>
        <w:rFonts w:ascii="Calibri" w:hAnsi="Calibri"/>
        <w:sz w:val="18"/>
        <w:szCs w:val="18"/>
      </w:rPr>
      <w:fldChar w:fldCharType="begin"/>
    </w:r>
    <w:r>
      <w:rPr>
        <w:rStyle w:val="tevilkastrani"/>
        <w:rFonts w:ascii="Calibri" w:hAnsi="Calibri"/>
        <w:sz w:val="18"/>
        <w:szCs w:val="18"/>
      </w:rPr>
      <w:instrText xml:space="preserve"> NUMPAGES \* ARABIC </w:instrText>
    </w:r>
    <w:r>
      <w:rPr>
        <w:rStyle w:val="tevilkastrani"/>
        <w:rFonts w:ascii="Calibri" w:hAnsi="Calibri"/>
        <w:sz w:val="18"/>
        <w:szCs w:val="18"/>
      </w:rPr>
      <w:fldChar w:fldCharType="separate"/>
    </w:r>
    <w:r>
      <w:rPr>
        <w:rStyle w:val="tevilkastrani"/>
        <w:rFonts w:ascii="Calibri" w:hAnsi="Calibri"/>
        <w:noProof/>
        <w:sz w:val="18"/>
        <w:szCs w:val="18"/>
      </w:rPr>
      <w:t>31</w:t>
    </w:r>
    <w:r>
      <w:rPr>
        <w:rStyle w:val="tevilkastrani"/>
        <w:rFonts w:ascii="Calibri" w:hAnsi="Calibri"/>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691D49" w14:textId="77777777" w:rsidR="007B4E97" w:rsidRPr="00DD533B" w:rsidRDefault="007B4E97">
    <w:pPr>
      <w:pStyle w:val="Noga"/>
      <w:jc w:val="right"/>
      <w:rPr>
        <w:sz w:val="16"/>
        <w:szCs w:val="16"/>
      </w:rPr>
    </w:pPr>
    <w:r w:rsidRPr="00DD533B">
      <w:rPr>
        <w:sz w:val="16"/>
        <w:szCs w:val="16"/>
      </w:rPr>
      <w:fldChar w:fldCharType="begin"/>
    </w:r>
    <w:r w:rsidRPr="00DD533B">
      <w:rPr>
        <w:sz w:val="16"/>
        <w:szCs w:val="16"/>
      </w:rPr>
      <w:instrText xml:space="preserve"> PAGE </w:instrText>
    </w:r>
    <w:r w:rsidRPr="00DD533B">
      <w:rPr>
        <w:sz w:val="16"/>
        <w:szCs w:val="16"/>
      </w:rPr>
      <w:fldChar w:fldCharType="separate"/>
    </w:r>
    <w:r>
      <w:rPr>
        <w:noProof/>
        <w:sz w:val="16"/>
        <w:szCs w:val="16"/>
      </w:rPr>
      <w:t>12</w:t>
    </w:r>
    <w:r w:rsidRPr="00DD533B">
      <w:rPr>
        <w:sz w:val="16"/>
        <w:szCs w:val="16"/>
      </w:rPr>
      <w:fldChar w:fldCharType="end"/>
    </w:r>
    <w:r w:rsidRPr="00DD533B">
      <w:rPr>
        <w:sz w:val="16"/>
        <w:szCs w:val="16"/>
      </w:rPr>
      <w:t>/</w:t>
    </w:r>
    <w:r w:rsidRPr="00DD533B">
      <w:rPr>
        <w:sz w:val="16"/>
        <w:szCs w:val="16"/>
      </w:rPr>
      <w:fldChar w:fldCharType="begin"/>
    </w:r>
    <w:r w:rsidRPr="00DD533B">
      <w:rPr>
        <w:sz w:val="16"/>
        <w:szCs w:val="16"/>
      </w:rPr>
      <w:instrText xml:space="preserve"> NUMPAGES \* ARABIC </w:instrText>
    </w:r>
    <w:r w:rsidRPr="00DD533B">
      <w:rPr>
        <w:sz w:val="16"/>
        <w:szCs w:val="16"/>
      </w:rPr>
      <w:fldChar w:fldCharType="separate"/>
    </w:r>
    <w:r>
      <w:rPr>
        <w:noProof/>
        <w:sz w:val="16"/>
        <w:szCs w:val="16"/>
      </w:rPr>
      <w:t>37</w:t>
    </w:r>
    <w:r w:rsidRPr="00DD533B">
      <w:rPr>
        <w:sz w:val="16"/>
        <w:szCs w:val="16"/>
      </w:rPr>
      <w:fldChar w:fldCharType="end"/>
    </w:r>
  </w:p>
  <w:p w14:paraId="09953B16" w14:textId="77777777" w:rsidR="007B4E97" w:rsidRDefault="007B4E97">
    <w:pPr>
      <w:pStyle w:val="Noga"/>
      <w:rPr>
        <w:rFonts w:ascii="Calibri" w:hAnsi="Calibri" w:cs="Calibri"/>
        <w:sz w:val="18"/>
        <w:szCs w:val="18"/>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ABBA30" w14:textId="77777777" w:rsidR="007B4E97" w:rsidRDefault="007B4E97">
    <w:pPr>
      <w:pStyle w:val="Noga"/>
      <w:ind w:left="-142"/>
      <w:jc w:val="right"/>
    </w:pPr>
    <w:r>
      <w:rPr>
        <w:rFonts w:ascii="Calibri" w:hAnsi="Calibri" w:cs="Calibri"/>
      </w:rPr>
      <w:fldChar w:fldCharType="begin"/>
    </w:r>
    <w:r>
      <w:rPr>
        <w:rFonts w:ascii="Calibri" w:hAnsi="Calibri" w:cs="Calibri"/>
      </w:rPr>
      <w:instrText xml:space="preserve"> PAGE </w:instrText>
    </w:r>
    <w:r>
      <w:rPr>
        <w:rFonts w:ascii="Calibri" w:hAnsi="Calibri" w:cs="Calibri"/>
      </w:rPr>
      <w:fldChar w:fldCharType="separate"/>
    </w:r>
    <w:r>
      <w:rPr>
        <w:rFonts w:ascii="Calibri" w:hAnsi="Calibri" w:cs="Calibri"/>
        <w:noProof/>
      </w:rPr>
      <w:t>16</w:t>
    </w:r>
    <w:r>
      <w:rPr>
        <w:rFonts w:ascii="Calibri" w:hAnsi="Calibri" w:cs="Calibri"/>
      </w:rPr>
      <w:fldChar w:fldCharType="end"/>
    </w:r>
    <w:r>
      <w:rPr>
        <w:rFonts w:ascii="Calibri" w:hAnsi="Calibri" w:cs="Calibri"/>
      </w:rPr>
      <w:t>/</w:t>
    </w:r>
    <w:r>
      <w:rPr>
        <w:rFonts w:ascii="Calibri" w:hAnsi="Calibri" w:cs="Calibri"/>
      </w:rPr>
      <w:fldChar w:fldCharType="begin"/>
    </w:r>
    <w:r>
      <w:rPr>
        <w:rFonts w:ascii="Calibri" w:hAnsi="Calibri" w:cs="Calibri"/>
      </w:rPr>
      <w:instrText xml:space="preserve"> NUMPAGES \* ARABIC </w:instrText>
    </w:r>
    <w:r>
      <w:rPr>
        <w:rFonts w:ascii="Calibri" w:hAnsi="Calibri" w:cs="Calibri"/>
      </w:rPr>
      <w:fldChar w:fldCharType="separate"/>
    </w:r>
    <w:r>
      <w:rPr>
        <w:rFonts w:ascii="Calibri" w:hAnsi="Calibri" w:cs="Calibri"/>
        <w:noProof/>
      </w:rPr>
      <w:t>31</w:t>
    </w:r>
    <w:r>
      <w:rPr>
        <w:rFonts w:ascii="Calibri" w:hAnsi="Calibri" w:cs="Calibri"/>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B2FACA" w14:textId="77777777" w:rsidR="007B4E97" w:rsidRPr="0084693F" w:rsidRDefault="007B4E97">
    <w:pPr>
      <w:pStyle w:val="Noga"/>
      <w:tabs>
        <w:tab w:val="clear" w:pos="8640"/>
        <w:tab w:val="left" w:pos="9072"/>
      </w:tabs>
      <w:jc w:val="right"/>
      <w:rPr>
        <w:rFonts w:cs="Arial"/>
      </w:rPr>
    </w:pPr>
    <w:r>
      <w:rPr>
        <w:rStyle w:val="tevilkastrani"/>
        <w:rFonts w:ascii="Calibri" w:eastAsia="Calibri" w:hAnsi="Calibri" w:cs="Calibri"/>
        <w:sz w:val="18"/>
        <w:szCs w:val="18"/>
      </w:rPr>
      <w:t xml:space="preserve"> </w:t>
    </w:r>
    <w:r w:rsidRPr="0084693F">
      <w:rPr>
        <w:rStyle w:val="tevilkastrani"/>
        <w:rFonts w:cs="Arial"/>
        <w:sz w:val="18"/>
        <w:szCs w:val="18"/>
      </w:rPr>
      <w:fldChar w:fldCharType="begin"/>
    </w:r>
    <w:r w:rsidRPr="0084693F">
      <w:rPr>
        <w:rStyle w:val="tevilkastrani"/>
        <w:rFonts w:cs="Arial"/>
        <w:sz w:val="18"/>
        <w:szCs w:val="18"/>
      </w:rPr>
      <w:instrText xml:space="preserve"> PAGE </w:instrText>
    </w:r>
    <w:r w:rsidRPr="0084693F">
      <w:rPr>
        <w:rStyle w:val="tevilkastrani"/>
        <w:rFonts w:cs="Arial"/>
        <w:sz w:val="18"/>
        <w:szCs w:val="18"/>
      </w:rPr>
      <w:fldChar w:fldCharType="separate"/>
    </w:r>
    <w:r w:rsidRPr="0084693F">
      <w:rPr>
        <w:rStyle w:val="tevilkastrani"/>
        <w:rFonts w:cs="Arial"/>
        <w:noProof/>
        <w:sz w:val="18"/>
        <w:szCs w:val="18"/>
      </w:rPr>
      <w:t>21</w:t>
    </w:r>
    <w:r w:rsidRPr="0084693F">
      <w:rPr>
        <w:rStyle w:val="tevilkastrani"/>
        <w:rFonts w:cs="Arial"/>
        <w:sz w:val="18"/>
        <w:szCs w:val="18"/>
      </w:rPr>
      <w:fldChar w:fldCharType="end"/>
    </w:r>
    <w:r w:rsidRPr="0084693F">
      <w:rPr>
        <w:rStyle w:val="tevilkastrani"/>
        <w:rFonts w:cs="Arial"/>
        <w:sz w:val="18"/>
        <w:szCs w:val="18"/>
      </w:rPr>
      <w:t>/</w:t>
    </w:r>
    <w:r w:rsidRPr="0084693F">
      <w:rPr>
        <w:rStyle w:val="tevilkastrani"/>
        <w:rFonts w:cs="Arial"/>
        <w:sz w:val="18"/>
        <w:szCs w:val="18"/>
      </w:rPr>
      <w:fldChar w:fldCharType="begin"/>
    </w:r>
    <w:r w:rsidRPr="0084693F">
      <w:rPr>
        <w:rStyle w:val="tevilkastrani"/>
        <w:rFonts w:cs="Arial"/>
        <w:sz w:val="18"/>
        <w:szCs w:val="18"/>
      </w:rPr>
      <w:instrText xml:space="preserve"> NUMPAGES \* ARABIC </w:instrText>
    </w:r>
    <w:r w:rsidRPr="0084693F">
      <w:rPr>
        <w:rStyle w:val="tevilkastrani"/>
        <w:rFonts w:cs="Arial"/>
        <w:sz w:val="18"/>
        <w:szCs w:val="18"/>
      </w:rPr>
      <w:fldChar w:fldCharType="separate"/>
    </w:r>
    <w:r w:rsidRPr="0084693F">
      <w:rPr>
        <w:rStyle w:val="tevilkastrani"/>
        <w:rFonts w:cs="Arial"/>
        <w:noProof/>
        <w:sz w:val="18"/>
        <w:szCs w:val="18"/>
      </w:rPr>
      <w:t>37</w:t>
    </w:r>
    <w:r w:rsidRPr="0084693F">
      <w:rPr>
        <w:rStyle w:val="tevilkastrani"/>
        <w:rFonts w:cs="Arial"/>
        <w:sz w:val="18"/>
        <w:szCs w:val="18"/>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4092991"/>
      <w:docPartObj>
        <w:docPartGallery w:val="Page Numbers (Bottom of Page)"/>
        <w:docPartUnique/>
      </w:docPartObj>
    </w:sdtPr>
    <w:sdtContent>
      <w:sdt>
        <w:sdtPr>
          <w:id w:val="1490441991"/>
          <w:docPartObj>
            <w:docPartGallery w:val="Page Numbers (Top of Page)"/>
            <w:docPartUnique/>
          </w:docPartObj>
        </w:sdtPr>
        <w:sdtContent>
          <w:p w14:paraId="7FAA0059" w14:textId="77777777" w:rsidR="007B4E97" w:rsidRPr="00D87A6D" w:rsidRDefault="007B4E97" w:rsidP="00D87A6D">
            <w:pPr>
              <w:pStyle w:val="Noga"/>
              <w:jc w:val="right"/>
            </w:pPr>
            <w:r w:rsidRPr="00DD533B">
              <w:rPr>
                <w:bCs/>
                <w:sz w:val="16"/>
                <w:szCs w:val="16"/>
              </w:rPr>
              <w:fldChar w:fldCharType="begin"/>
            </w:r>
            <w:r w:rsidRPr="00DD533B">
              <w:rPr>
                <w:bCs/>
                <w:sz w:val="16"/>
                <w:szCs w:val="16"/>
              </w:rPr>
              <w:instrText>PAGE</w:instrText>
            </w:r>
            <w:r w:rsidRPr="00DD533B">
              <w:rPr>
                <w:bCs/>
                <w:sz w:val="16"/>
                <w:szCs w:val="16"/>
              </w:rPr>
              <w:fldChar w:fldCharType="separate"/>
            </w:r>
            <w:r>
              <w:rPr>
                <w:bCs/>
                <w:noProof/>
                <w:sz w:val="16"/>
                <w:szCs w:val="16"/>
              </w:rPr>
              <w:t>13</w:t>
            </w:r>
            <w:r w:rsidRPr="00DD533B">
              <w:rPr>
                <w:bCs/>
                <w:sz w:val="16"/>
                <w:szCs w:val="16"/>
              </w:rPr>
              <w:fldChar w:fldCharType="end"/>
            </w:r>
            <w:r w:rsidRPr="00DD533B">
              <w:rPr>
                <w:sz w:val="16"/>
                <w:szCs w:val="16"/>
              </w:rPr>
              <w:t>/</w:t>
            </w:r>
            <w:r w:rsidRPr="00DD533B">
              <w:rPr>
                <w:bCs/>
                <w:sz w:val="16"/>
                <w:szCs w:val="16"/>
              </w:rPr>
              <w:fldChar w:fldCharType="begin"/>
            </w:r>
            <w:r w:rsidRPr="00DD533B">
              <w:rPr>
                <w:bCs/>
                <w:sz w:val="16"/>
                <w:szCs w:val="16"/>
              </w:rPr>
              <w:instrText>NUMPAGES</w:instrText>
            </w:r>
            <w:r w:rsidRPr="00DD533B">
              <w:rPr>
                <w:bCs/>
                <w:sz w:val="16"/>
                <w:szCs w:val="16"/>
              </w:rPr>
              <w:fldChar w:fldCharType="separate"/>
            </w:r>
            <w:r>
              <w:rPr>
                <w:bCs/>
                <w:noProof/>
                <w:sz w:val="16"/>
                <w:szCs w:val="16"/>
              </w:rPr>
              <w:t>37</w:t>
            </w:r>
            <w:r w:rsidRPr="00DD533B">
              <w:rPr>
                <w:bCs/>
                <w:sz w:val="16"/>
                <w:szCs w:val="16"/>
              </w:rPr>
              <w:fldChar w:fldCharType="end"/>
            </w:r>
          </w:p>
        </w:sdtContent>
      </w:sdt>
    </w:sdtContent>
  </w:sdt>
  <w:p w14:paraId="37DC5C3B" w14:textId="77777777" w:rsidR="007B4E97" w:rsidRDefault="007B4E97">
    <w:pPr>
      <w:pStyle w:val="Noga"/>
      <w:rPr>
        <w:rFonts w:ascii="Calibri" w:hAnsi="Calibri" w:cs="Calibri"/>
        <w:sz w:val="18"/>
        <w:szCs w:val="18"/>
      </w:rP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35F51D" w14:textId="77777777" w:rsidR="00281963" w:rsidRDefault="00281963">
    <w:pPr>
      <w:pStyle w:val="Noga"/>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38822458"/>
      <w:docPartObj>
        <w:docPartGallery w:val="Page Numbers (Bottom of Page)"/>
        <w:docPartUnique/>
      </w:docPartObj>
    </w:sdtPr>
    <w:sdtEndPr>
      <w:rPr>
        <w:sz w:val="18"/>
        <w:szCs w:val="18"/>
      </w:rPr>
    </w:sdtEndPr>
    <w:sdtContent>
      <w:sdt>
        <w:sdtPr>
          <w:id w:val="-486471349"/>
          <w:docPartObj>
            <w:docPartGallery w:val="Page Numbers (Top of Page)"/>
            <w:docPartUnique/>
          </w:docPartObj>
        </w:sdtPr>
        <w:sdtEndPr>
          <w:rPr>
            <w:sz w:val="18"/>
            <w:szCs w:val="18"/>
          </w:rPr>
        </w:sdtEndPr>
        <w:sdtContent>
          <w:p w14:paraId="66E0A631" w14:textId="5A0ED9E1" w:rsidR="003C46CA" w:rsidRDefault="003C46CA">
            <w:pPr>
              <w:pStyle w:val="Noga"/>
              <w:jc w:val="right"/>
            </w:pPr>
            <w:r>
              <w:rPr>
                <w:lang w:val="sl-SI"/>
              </w:rPr>
              <w:t xml:space="preserve"> </w:t>
            </w:r>
            <w:r w:rsidRPr="003C46CA">
              <w:rPr>
                <w:sz w:val="18"/>
                <w:szCs w:val="18"/>
              </w:rPr>
              <w:fldChar w:fldCharType="begin"/>
            </w:r>
            <w:r w:rsidRPr="003C46CA">
              <w:rPr>
                <w:sz w:val="18"/>
                <w:szCs w:val="18"/>
              </w:rPr>
              <w:instrText>PAGE</w:instrText>
            </w:r>
            <w:r w:rsidRPr="003C46CA">
              <w:rPr>
                <w:sz w:val="18"/>
                <w:szCs w:val="18"/>
              </w:rPr>
              <w:fldChar w:fldCharType="separate"/>
            </w:r>
            <w:r w:rsidRPr="003C46CA">
              <w:rPr>
                <w:sz w:val="18"/>
                <w:szCs w:val="18"/>
                <w:lang w:val="sl-SI"/>
              </w:rPr>
              <w:t>2</w:t>
            </w:r>
            <w:r w:rsidRPr="003C46CA">
              <w:rPr>
                <w:sz w:val="18"/>
                <w:szCs w:val="18"/>
              </w:rPr>
              <w:fldChar w:fldCharType="end"/>
            </w:r>
            <w:r w:rsidRPr="003C46CA">
              <w:rPr>
                <w:sz w:val="18"/>
                <w:szCs w:val="18"/>
                <w:lang w:val="sl-SI"/>
              </w:rPr>
              <w:t>/</w:t>
            </w:r>
            <w:r w:rsidRPr="003C46CA">
              <w:rPr>
                <w:sz w:val="18"/>
                <w:szCs w:val="18"/>
              </w:rPr>
              <w:fldChar w:fldCharType="begin"/>
            </w:r>
            <w:r w:rsidRPr="003C46CA">
              <w:rPr>
                <w:sz w:val="18"/>
                <w:szCs w:val="18"/>
              </w:rPr>
              <w:instrText>NUMPAGES</w:instrText>
            </w:r>
            <w:r w:rsidRPr="003C46CA">
              <w:rPr>
                <w:sz w:val="18"/>
                <w:szCs w:val="18"/>
              </w:rPr>
              <w:fldChar w:fldCharType="separate"/>
            </w:r>
            <w:r w:rsidRPr="003C46CA">
              <w:rPr>
                <w:sz w:val="18"/>
                <w:szCs w:val="18"/>
                <w:lang w:val="sl-SI"/>
              </w:rPr>
              <w:t>2</w:t>
            </w:r>
            <w:r w:rsidRPr="003C46CA">
              <w:rPr>
                <w:sz w:val="18"/>
                <w:szCs w:val="18"/>
              </w:rPr>
              <w:fldChar w:fldCharType="end"/>
            </w:r>
          </w:p>
        </w:sdtContent>
      </w:sdt>
    </w:sdtContent>
  </w:sdt>
  <w:p w14:paraId="30EE6A9F" w14:textId="77777777" w:rsidR="00281963" w:rsidRDefault="00281963">
    <w:pPr>
      <w:pStyle w:val="Noga"/>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02150224"/>
      <w:docPartObj>
        <w:docPartGallery w:val="Page Numbers (Bottom of Page)"/>
        <w:docPartUnique/>
      </w:docPartObj>
    </w:sdtPr>
    <w:sdtEndPr>
      <w:rPr>
        <w:sz w:val="18"/>
        <w:szCs w:val="18"/>
      </w:rPr>
    </w:sdtEndPr>
    <w:sdtContent>
      <w:sdt>
        <w:sdtPr>
          <w:id w:val="-1769616900"/>
          <w:docPartObj>
            <w:docPartGallery w:val="Page Numbers (Top of Page)"/>
            <w:docPartUnique/>
          </w:docPartObj>
        </w:sdtPr>
        <w:sdtEndPr>
          <w:rPr>
            <w:sz w:val="18"/>
            <w:szCs w:val="18"/>
          </w:rPr>
        </w:sdtEndPr>
        <w:sdtContent>
          <w:p w14:paraId="085C544D" w14:textId="60C44D12" w:rsidR="0084693F" w:rsidRDefault="0084693F">
            <w:pPr>
              <w:pStyle w:val="Noga"/>
              <w:jc w:val="right"/>
            </w:pPr>
            <w:r>
              <w:rPr>
                <w:lang w:val="sl-SI"/>
              </w:rPr>
              <w:t xml:space="preserve"> </w:t>
            </w:r>
            <w:r w:rsidRPr="0084693F">
              <w:rPr>
                <w:sz w:val="18"/>
                <w:szCs w:val="18"/>
              </w:rPr>
              <w:fldChar w:fldCharType="begin"/>
            </w:r>
            <w:r w:rsidRPr="0084693F">
              <w:rPr>
                <w:sz w:val="18"/>
                <w:szCs w:val="18"/>
              </w:rPr>
              <w:instrText>PAGE</w:instrText>
            </w:r>
            <w:r w:rsidRPr="0084693F">
              <w:rPr>
                <w:sz w:val="18"/>
                <w:szCs w:val="18"/>
              </w:rPr>
              <w:fldChar w:fldCharType="separate"/>
            </w:r>
            <w:r w:rsidRPr="0084693F">
              <w:rPr>
                <w:sz w:val="18"/>
                <w:szCs w:val="18"/>
                <w:lang w:val="sl-SI"/>
              </w:rPr>
              <w:t>2</w:t>
            </w:r>
            <w:r w:rsidRPr="0084693F">
              <w:rPr>
                <w:sz w:val="18"/>
                <w:szCs w:val="18"/>
              </w:rPr>
              <w:fldChar w:fldCharType="end"/>
            </w:r>
            <w:r w:rsidRPr="0084693F">
              <w:rPr>
                <w:sz w:val="18"/>
                <w:szCs w:val="18"/>
                <w:lang w:val="sl-SI"/>
              </w:rPr>
              <w:t>/</w:t>
            </w:r>
            <w:r w:rsidRPr="0084693F">
              <w:rPr>
                <w:sz w:val="18"/>
                <w:szCs w:val="18"/>
              </w:rPr>
              <w:fldChar w:fldCharType="begin"/>
            </w:r>
            <w:r w:rsidRPr="0084693F">
              <w:rPr>
                <w:sz w:val="18"/>
                <w:szCs w:val="18"/>
              </w:rPr>
              <w:instrText>NUMPAGES</w:instrText>
            </w:r>
            <w:r w:rsidRPr="0084693F">
              <w:rPr>
                <w:sz w:val="18"/>
                <w:szCs w:val="18"/>
              </w:rPr>
              <w:fldChar w:fldCharType="separate"/>
            </w:r>
            <w:r w:rsidRPr="0084693F">
              <w:rPr>
                <w:sz w:val="18"/>
                <w:szCs w:val="18"/>
                <w:lang w:val="sl-SI"/>
              </w:rPr>
              <w:t>2</w:t>
            </w:r>
            <w:r w:rsidRPr="0084693F">
              <w:rPr>
                <w:sz w:val="18"/>
                <w:szCs w:val="18"/>
              </w:rPr>
              <w:fldChar w:fldCharType="end"/>
            </w:r>
          </w:p>
        </w:sdtContent>
      </w:sdt>
    </w:sdtContent>
  </w:sdt>
  <w:p w14:paraId="6F1C32AA" w14:textId="77777777" w:rsidR="00281963" w:rsidRDefault="00281963">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C67A5B" w14:textId="77777777" w:rsidR="00A7300B" w:rsidRDefault="00A7300B">
      <w:r>
        <w:separator/>
      </w:r>
    </w:p>
  </w:footnote>
  <w:footnote w:type="continuationSeparator" w:id="0">
    <w:p w14:paraId="289C1702" w14:textId="77777777" w:rsidR="00A7300B" w:rsidRDefault="00A730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C9BF3D" w14:textId="77777777" w:rsidR="007B4E97" w:rsidRDefault="007B4E97">
    <w:pPr>
      <w:pStyle w:val="Glava"/>
    </w:pPr>
    <w:r>
      <w:rPr>
        <w:rFonts w:eastAsia="Arial"/>
        <w:sz w:val="16"/>
      </w:rPr>
      <w:t xml:space="preserve">    </w:t>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40E8E4" w14:textId="77777777" w:rsidR="007B4E97" w:rsidRPr="00C01594" w:rsidRDefault="007B4E97" w:rsidP="008D4835">
    <w:pPr>
      <w:tabs>
        <w:tab w:val="right" w:pos="9639"/>
      </w:tabs>
      <w:ind w:left="-680" w:right="-680"/>
      <w:jc w:val="both"/>
      <w:rPr>
        <w:rFonts w:ascii="Calibri" w:hAnsi="Calibri"/>
        <w:sz w:val="22"/>
        <w:szCs w:val="22"/>
      </w:rPr>
    </w:pPr>
    <w:r w:rsidRPr="00BD1208">
      <w:rPr>
        <w:rFonts w:ascii="Calibri" w:hAnsi="Calibri"/>
        <w:noProof/>
        <w:sz w:val="22"/>
        <w:szCs w:val="22"/>
      </w:rPr>
      <w:drawing>
        <wp:inline distT="0" distB="0" distL="0" distR="0" wp14:anchorId="3F645B0D" wp14:editId="0805D413">
          <wp:extent cx="2590800" cy="809625"/>
          <wp:effectExtent l="0" t="0" r="0" b="9525"/>
          <wp:docPr id="1808138222" name="Slika 18081382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90800" cy="809625"/>
                  </a:xfrm>
                  <a:prstGeom prst="rect">
                    <a:avLst/>
                  </a:prstGeom>
                  <a:noFill/>
                  <a:ln>
                    <a:noFill/>
                  </a:ln>
                </pic:spPr>
              </pic:pic>
            </a:graphicData>
          </a:graphic>
        </wp:inline>
      </w:drawing>
    </w:r>
    <w:r>
      <w:rPr>
        <w:rFonts w:ascii="Calibri" w:hAnsi="Calibri"/>
        <w:noProof/>
        <w:sz w:val="22"/>
        <w:szCs w:val="22"/>
      </w:rPr>
      <w:t xml:space="preserve">  </w:t>
    </w:r>
    <w:r w:rsidRPr="00C01594">
      <w:rPr>
        <w:rFonts w:ascii="Calibri" w:hAnsi="Calibri"/>
        <w:noProof/>
        <w:sz w:val="22"/>
        <w:szCs w:val="22"/>
      </w:rPr>
      <w:t xml:space="preserve">                                              </w:t>
    </w:r>
  </w:p>
  <w:tbl>
    <w:tblPr>
      <w:tblW w:w="9318" w:type="dxa"/>
      <w:tblInd w:w="108" w:type="dxa"/>
      <w:tblLook w:val="00A0" w:firstRow="1" w:lastRow="0" w:firstColumn="1" w:lastColumn="0" w:noHBand="0" w:noVBand="0"/>
    </w:tblPr>
    <w:tblGrid>
      <w:gridCol w:w="9318"/>
    </w:tblGrid>
    <w:tr w:rsidR="007B4E97" w14:paraId="11586808" w14:textId="77777777">
      <w:trPr>
        <w:trHeight w:val="141"/>
      </w:trPr>
      <w:tc>
        <w:tcPr>
          <w:tcW w:w="9318" w:type="dxa"/>
          <w:tcBorders>
            <w:bottom w:val="single" w:sz="4" w:space="0" w:color="7F7F7F"/>
            <w:right w:val="nil"/>
          </w:tcBorders>
          <w:shd w:val="clear" w:color="auto" w:fill="FFFFFF"/>
        </w:tcPr>
        <w:p w14:paraId="1F33628C" w14:textId="77777777" w:rsidR="007B4E97" w:rsidRPr="00B90E3A" w:rsidRDefault="007B4E97" w:rsidP="008D4835">
          <w:pPr>
            <w:autoSpaceDE w:val="0"/>
            <w:autoSpaceDN w:val="0"/>
            <w:adjustRightInd w:val="0"/>
            <w:jc w:val="right"/>
            <w:rPr>
              <w:rFonts w:ascii="Calibri" w:hAnsi="Calibri"/>
              <w:iCs/>
              <w:sz w:val="18"/>
              <w:szCs w:val="18"/>
            </w:rPr>
          </w:pPr>
          <w:r>
            <w:rPr>
              <w:rFonts w:ascii="Calibri" w:hAnsi="Calibri"/>
              <w:bCs/>
              <w:sz w:val="18"/>
              <w:szCs w:val="18"/>
            </w:rPr>
            <w:t>Vzorec pogodbe</w:t>
          </w:r>
        </w:p>
      </w:tc>
    </w:tr>
  </w:tbl>
  <w:p w14:paraId="079BC637" w14:textId="77777777" w:rsidR="007B4E97" w:rsidRPr="008F3500" w:rsidRDefault="007B4E97" w:rsidP="008D4835">
    <w:pPr>
      <w:autoSpaceDE w:val="0"/>
      <w:autoSpaceDN w:val="0"/>
      <w:adjustRightInd w:val="0"/>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0E034E" w14:textId="77777777" w:rsidR="00281963" w:rsidRDefault="00281963">
    <w:pPr>
      <w:pStyle w:val="Glava"/>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74D1CF" w14:textId="77777777" w:rsidR="00E461D1" w:rsidRPr="00110CBD" w:rsidRDefault="00E461D1" w:rsidP="007D75CF">
    <w:pPr>
      <w:pStyle w:val="Glava"/>
      <w:spacing w:line="240" w:lineRule="exact"/>
      <w:rPr>
        <w:rFonts w:ascii="Republika" w:hAnsi="Republika"/>
        <w:sz w:val="16"/>
      </w:rP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8964" w:type="dxa"/>
      <w:tblInd w:w="108" w:type="dxa"/>
      <w:tblLook w:val="00A0" w:firstRow="1" w:lastRow="0" w:firstColumn="1" w:lastColumn="0" w:noHBand="0" w:noVBand="0"/>
    </w:tblPr>
    <w:tblGrid>
      <w:gridCol w:w="8964"/>
    </w:tblGrid>
    <w:tr w:rsidR="003A11EF" w:rsidRPr="004D6F18" w14:paraId="27AB1143" w14:textId="77777777" w:rsidTr="003A11EF">
      <w:trPr>
        <w:trHeight w:val="141"/>
      </w:trPr>
      <w:tc>
        <w:tcPr>
          <w:tcW w:w="8964" w:type="dxa"/>
          <w:tcBorders>
            <w:bottom w:val="single" w:sz="4" w:space="0" w:color="7F7F7F"/>
            <w:right w:val="nil"/>
          </w:tcBorders>
          <w:shd w:val="clear" w:color="auto" w:fill="FFFFFF"/>
        </w:tcPr>
        <w:p w14:paraId="30EDA3A0" w14:textId="77777777" w:rsidR="003A11EF" w:rsidRPr="003A11EF" w:rsidRDefault="003A11EF" w:rsidP="003A11EF">
          <w:pPr>
            <w:autoSpaceDE w:val="0"/>
            <w:autoSpaceDN w:val="0"/>
            <w:adjustRightInd w:val="0"/>
            <w:jc w:val="right"/>
            <w:rPr>
              <w:rFonts w:cs="Arial"/>
              <w:iCs/>
              <w:sz w:val="16"/>
              <w:szCs w:val="16"/>
              <w:lang w:val="sl-SI"/>
            </w:rPr>
          </w:pPr>
          <w:r w:rsidRPr="003A11EF">
            <w:rPr>
              <w:rFonts w:cs="Arial"/>
              <w:bCs/>
              <w:sz w:val="16"/>
              <w:szCs w:val="16"/>
              <w:lang w:val="sl-SI"/>
            </w:rPr>
            <w:t>Vzorec pogodbe</w:t>
          </w:r>
        </w:p>
      </w:tc>
    </w:tr>
  </w:tbl>
  <w:p w14:paraId="663380E4" w14:textId="3DF4C532" w:rsidR="00281963" w:rsidRDefault="00281963" w:rsidP="00281963">
    <w:pPr>
      <w:pStyle w:val="Glava"/>
      <w:tabs>
        <w:tab w:val="clear" w:pos="4320"/>
        <w:tab w:val="clear" w:pos="8640"/>
        <w:tab w:val="left" w:pos="5112"/>
      </w:tabs>
      <w:spacing w:line="360" w:lineRule="auto"/>
      <w:rPr>
        <w:rFonts w:cs="Arial"/>
        <w:sz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111" w:type="dxa"/>
      <w:tblInd w:w="108" w:type="dxa"/>
      <w:tblLayout w:type="fixed"/>
      <w:tblLook w:val="0000" w:firstRow="0" w:lastRow="0" w:firstColumn="0" w:lastColumn="0" w:noHBand="0" w:noVBand="0"/>
    </w:tblPr>
    <w:tblGrid>
      <w:gridCol w:w="9111"/>
    </w:tblGrid>
    <w:tr w:rsidR="007B4E97" w:rsidRPr="00AB2C4E" w14:paraId="43AB3CDC" w14:textId="77777777" w:rsidTr="000224B9">
      <w:trPr>
        <w:trHeight w:val="227"/>
      </w:trPr>
      <w:tc>
        <w:tcPr>
          <w:tcW w:w="9111" w:type="dxa"/>
          <w:tcBorders>
            <w:bottom w:val="single" w:sz="4" w:space="0" w:color="7F7F7F"/>
            <w:right w:val="none" w:sz="0" w:space="0" w:color="000000"/>
          </w:tcBorders>
          <w:shd w:val="clear" w:color="auto" w:fill="FFFFFF"/>
        </w:tcPr>
        <w:p w14:paraId="37549A2B" w14:textId="77777777" w:rsidR="007B4E97" w:rsidRPr="00092446" w:rsidRDefault="007B4E97" w:rsidP="00023710">
          <w:pPr>
            <w:pStyle w:val="Naslov5"/>
            <w:tabs>
              <w:tab w:val="right" w:pos="8895"/>
            </w:tabs>
            <w:jc w:val="left"/>
          </w:pPr>
          <w:r>
            <w:tab/>
          </w:r>
          <w:r>
            <w:tab/>
          </w:r>
          <w:r w:rsidRPr="00092446">
            <w:t>OBR-1</w:t>
          </w:r>
        </w:p>
      </w:tc>
    </w:tr>
  </w:tbl>
  <w:p w14:paraId="1B4AAA94" w14:textId="77777777" w:rsidR="007B4E97" w:rsidRDefault="007B4E97">
    <w:pPr>
      <w:autoSpaceDE w:val="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23E78A" w14:textId="77777777" w:rsidR="007B4E97" w:rsidRDefault="007B4E97">
    <w:pPr>
      <w:pStyle w:val="HeaderLeft"/>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B6CD40" w14:textId="77777777" w:rsidR="007B4E97" w:rsidRDefault="007B4E97">
    <w:pPr>
      <w:pStyle w:val="Glava"/>
    </w:pPr>
    <w:r>
      <w:rPr>
        <w:rFonts w:eastAsia="Arial"/>
        <w:sz w:val="16"/>
      </w:rPr>
      <w:t xml:space="preserve">    </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111" w:type="dxa"/>
      <w:tblInd w:w="108" w:type="dxa"/>
      <w:tblLayout w:type="fixed"/>
      <w:tblLook w:val="0000" w:firstRow="0" w:lastRow="0" w:firstColumn="0" w:lastColumn="0" w:noHBand="0" w:noVBand="0"/>
    </w:tblPr>
    <w:tblGrid>
      <w:gridCol w:w="9111"/>
    </w:tblGrid>
    <w:tr w:rsidR="007B4E97" w14:paraId="11DE773A" w14:textId="77777777" w:rsidTr="000224B9">
      <w:tc>
        <w:tcPr>
          <w:tcW w:w="9111" w:type="dxa"/>
          <w:tcBorders>
            <w:bottom w:val="single" w:sz="4" w:space="0" w:color="7F7F7F"/>
            <w:right w:val="none" w:sz="0" w:space="0" w:color="000000"/>
          </w:tcBorders>
          <w:shd w:val="clear" w:color="auto" w:fill="FFFFFF"/>
        </w:tcPr>
        <w:p w14:paraId="379608DA" w14:textId="77777777" w:rsidR="007B4E97" w:rsidRPr="00092446" w:rsidRDefault="007B4E97">
          <w:pPr>
            <w:pStyle w:val="Glava"/>
            <w:tabs>
              <w:tab w:val="clear" w:pos="4320"/>
              <w:tab w:val="clear" w:pos="8640"/>
              <w:tab w:val="left" w:pos="5112"/>
            </w:tabs>
            <w:jc w:val="right"/>
            <w:rPr>
              <w:sz w:val="16"/>
              <w:szCs w:val="16"/>
            </w:rPr>
          </w:pPr>
          <w:r w:rsidRPr="00092446">
            <w:rPr>
              <w:iCs/>
              <w:sz w:val="16"/>
              <w:szCs w:val="16"/>
            </w:rPr>
            <w:t>OBR-2</w:t>
          </w:r>
        </w:p>
      </w:tc>
    </w:tr>
  </w:tbl>
  <w:p w14:paraId="1E90B25B" w14:textId="77777777" w:rsidR="007B4E97" w:rsidRDefault="007B4E97">
    <w:pPr>
      <w:autoSpaceDE w:val="0"/>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4A0" w:firstRow="1" w:lastRow="0" w:firstColumn="1" w:lastColumn="0" w:noHBand="0" w:noVBand="1"/>
    </w:tblPr>
    <w:tblGrid>
      <w:gridCol w:w="9009"/>
    </w:tblGrid>
    <w:tr w:rsidR="007B4E97" w:rsidRPr="00FB4F1D" w14:paraId="38EF2D94" w14:textId="77777777" w:rsidTr="008D4835">
      <w:trPr>
        <w:trHeight w:val="256"/>
      </w:trPr>
      <w:tc>
        <w:tcPr>
          <w:tcW w:w="14412" w:type="dxa"/>
          <w:tcBorders>
            <w:bottom w:val="single" w:sz="4" w:space="0" w:color="7F7F7F"/>
            <w:right w:val="nil"/>
          </w:tcBorders>
          <w:shd w:val="clear" w:color="auto" w:fill="FFFFFF"/>
        </w:tcPr>
        <w:p w14:paraId="57D8F300" w14:textId="7F2DFE71" w:rsidR="007B4E97" w:rsidRPr="00C77D47" w:rsidRDefault="007B4E97" w:rsidP="008D4835">
          <w:pPr>
            <w:autoSpaceDE w:val="0"/>
            <w:autoSpaceDN w:val="0"/>
            <w:adjustRightInd w:val="0"/>
            <w:jc w:val="right"/>
            <w:rPr>
              <w:iCs/>
              <w:sz w:val="16"/>
              <w:szCs w:val="16"/>
            </w:rPr>
          </w:pPr>
          <w:r w:rsidRPr="00C77D47">
            <w:rPr>
              <w:iCs/>
              <w:sz w:val="16"/>
              <w:szCs w:val="16"/>
            </w:rPr>
            <w:t>OBR-</w:t>
          </w:r>
          <w:r w:rsidR="00E53F67">
            <w:rPr>
              <w:iCs/>
              <w:sz w:val="16"/>
              <w:szCs w:val="16"/>
            </w:rPr>
            <w:t>3</w:t>
          </w:r>
        </w:p>
      </w:tc>
    </w:tr>
  </w:tbl>
  <w:p w14:paraId="4AB453CB" w14:textId="77777777" w:rsidR="007B4E97" w:rsidRDefault="007B4E97">
    <w:pPr>
      <w:pStyle w:val="Glava"/>
    </w:pPr>
    <w:r>
      <w:rPr>
        <w:rFonts w:eastAsia="Arial"/>
        <w:sz w:val="16"/>
      </w:rPr>
      <w:t xml:space="preserve">    </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4A0" w:firstRow="1" w:lastRow="0" w:firstColumn="1" w:lastColumn="0" w:noHBand="0" w:noVBand="1"/>
    </w:tblPr>
    <w:tblGrid>
      <w:gridCol w:w="9072"/>
    </w:tblGrid>
    <w:tr w:rsidR="007B4E97" w:rsidRPr="00FB4F1D" w14:paraId="66F3A3F4" w14:textId="77777777">
      <w:tc>
        <w:tcPr>
          <w:tcW w:w="9140" w:type="dxa"/>
          <w:tcBorders>
            <w:bottom w:val="single" w:sz="4" w:space="0" w:color="7F7F7F"/>
            <w:right w:val="nil"/>
          </w:tcBorders>
          <w:shd w:val="clear" w:color="auto" w:fill="FFFFFF"/>
        </w:tcPr>
        <w:p w14:paraId="1A631A46" w14:textId="77777777" w:rsidR="007B4E97" w:rsidRPr="00FB4F1D" w:rsidRDefault="007B4E97" w:rsidP="008D4835">
          <w:pPr>
            <w:autoSpaceDE w:val="0"/>
            <w:autoSpaceDN w:val="0"/>
            <w:adjustRightInd w:val="0"/>
            <w:jc w:val="right"/>
            <w:rPr>
              <w:rFonts w:ascii="Calibri" w:hAnsi="Calibri"/>
              <w:iCs/>
              <w:szCs w:val="18"/>
            </w:rPr>
          </w:pPr>
          <w:r w:rsidRPr="00FB4F1D">
            <w:rPr>
              <w:rFonts w:ascii="Calibri" w:hAnsi="Calibri"/>
              <w:iCs/>
              <w:szCs w:val="18"/>
            </w:rPr>
            <w:t>OBR-6</w:t>
          </w:r>
        </w:p>
      </w:tc>
    </w:tr>
  </w:tbl>
  <w:p w14:paraId="2BE5C526" w14:textId="77777777" w:rsidR="007B4E97" w:rsidRPr="008F3500" w:rsidRDefault="007B4E97" w:rsidP="008D4835">
    <w:pPr>
      <w:autoSpaceDE w:val="0"/>
      <w:autoSpaceDN w:val="0"/>
      <w:adjustRightInd w:val="0"/>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4A0" w:firstRow="1" w:lastRow="0" w:firstColumn="1" w:lastColumn="0" w:noHBand="0" w:noVBand="1"/>
    </w:tblPr>
    <w:tblGrid>
      <w:gridCol w:w="9009"/>
    </w:tblGrid>
    <w:tr w:rsidR="00E53F67" w:rsidRPr="00FB4F1D" w14:paraId="0CAA9DE0" w14:textId="77777777" w:rsidTr="008D4835">
      <w:trPr>
        <w:trHeight w:val="256"/>
      </w:trPr>
      <w:tc>
        <w:tcPr>
          <w:tcW w:w="14412" w:type="dxa"/>
          <w:tcBorders>
            <w:bottom w:val="single" w:sz="4" w:space="0" w:color="7F7F7F"/>
            <w:right w:val="nil"/>
          </w:tcBorders>
          <w:shd w:val="clear" w:color="auto" w:fill="FFFFFF"/>
        </w:tcPr>
        <w:p w14:paraId="6BD2AFAE" w14:textId="77777777" w:rsidR="00E53F67" w:rsidRPr="00C77D47" w:rsidRDefault="00E53F67" w:rsidP="008D4835">
          <w:pPr>
            <w:autoSpaceDE w:val="0"/>
            <w:autoSpaceDN w:val="0"/>
            <w:adjustRightInd w:val="0"/>
            <w:jc w:val="right"/>
            <w:rPr>
              <w:iCs/>
              <w:sz w:val="16"/>
              <w:szCs w:val="16"/>
            </w:rPr>
          </w:pPr>
          <w:r w:rsidRPr="00C77D47">
            <w:rPr>
              <w:iCs/>
              <w:sz w:val="16"/>
              <w:szCs w:val="16"/>
            </w:rPr>
            <w:t>OBR-</w:t>
          </w:r>
          <w:r>
            <w:rPr>
              <w:iCs/>
              <w:sz w:val="16"/>
              <w:szCs w:val="16"/>
            </w:rPr>
            <w:t>4</w:t>
          </w:r>
        </w:p>
      </w:tc>
    </w:tr>
  </w:tbl>
  <w:p w14:paraId="08775100" w14:textId="77777777" w:rsidR="00E53F67" w:rsidRDefault="00E53F67">
    <w:pPr>
      <w:pStyle w:val="Glava"/>
    </w:pPr>
    <w:r>
      <w:rPr>
        <w:rFonts w:eastAsia="Arial"/>
        <w:sz w:val="16"/>
      </w:rPr>
      <w:t xml:space="preserve">    </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0A0967" w14:textId="77777777" w:rsidR="007B4E97" w:rsidRPr="00C01594" w:rsidRDefault="007B4E97" w:rsidP="008D4835">
    <w:pPr>
      <w:tabs>
        <w:tab w:val="right" w:pos="9639"/>
      </w:tabs>
      <w:ind w:left="-680" w:right="-680"/>
      <w:jc w:val="both"/>
      <w:rPr>
        <w:rFonts w:ascii="Calibri" w:hAnsi="Calibri"/>
        <w:sz w:val="22"/>
        <w:szCs w:val="22"/>
      </w:rPr>
    </w:pPr>
    <w:r>
      <w:rPr>
        <w:rFonts w:ascii="Calibri" w:hAnsi="Calibri"/>
        <w:noProof/>
        <w:sz w:val="22"/>
        <w:szCs w:val="22"/>
      </w:rPr>
      <w:t xml:space="preserve">  </w:t>
    </w:r>
    <w:r w:rsidRPr="00C01594">
      <w:rPr>
        <w:rFonts w:ascii="Calibri" w:hAnsi="Calibri"/>
        <w:noProof/>
        <w:sz w:val="22"/>
        <w:szCs w:val="22"/>
      </w:rPr>
      <w:t xml:space="preserve">                                              </w:t>
    </w:r>
  </w:p>
  <w:tbl>
    <w:tblPr>
      <w:tblW w:w="9107" w:type="dxa"/>
      <w:tblInd w:w="108" w:type="dxa"/>
      <w:tblLook w:val="00A0" w:firstRow="1" w:lastRow="0" w:firstColumn="1" w:lastColumn="0" w:noHBand="0" w:noVBand="0"/>
    </w:tblPr>
    <w:tblGrid>
      <w:gridCol w:w="9107"/>
    </w:tblGrid>
    <w:tr w:rsidR="007B4E97" w:rsidRPr="006560DA" w14:paraId="22B614C3" w14:textId="77777777">
      <w:trPr>
        <w:trHeight w:val="182"/>
      </w:trPr>
      <w:tc>
        <w:tcPr>
          <w:tcW w:w="9107" w:type="dxa"/>
          <w:tcBorders>
            <w:bottom w:val="single" w:sz="4" w:space="0" w:color="7F7F7F"/>
            <w:right w:val="nil"/>
          </w:tcBorders>
          <w:shd w:val="clear" w:color="auto" w:fill="FFFFFF"/>
        </w:tcPr>
        <w:p w14:paraId="16179B86" w14:textId="38B0E953" w:rsidR="007B4E97" w:rsidRPr="00C77D47" w:rsidRDefault="007B4E97" w:rsidP="008D4835">
          <w:pPr>
            <w:autoSpaceDE w:val="0"/>
            <w:autoSpaceDN w:val="0"/>
            <w:adjustRightInd w:val="0"/>
            <w:jc w:val="right"/>
            <w:rPr>
              <w:iCs/>
              <w:sz w:val="16"/>
              <w:szCs w:val="16"/>
            </w:rPr>
          </w:pPr>
          <w:r w:rsidRPr="00C77D47">
            <w:rPr>
              <w:bCs/>
              <w:sz w:val="16"/>
              <w:szCs w:val="16"/>
            </w:rPr>
            <w:t>OBR-</w:t>
          </w:r>
          <w:r w:rsidR="00E53F67">
            <w:rPr>
              <w:bCs/>
              <w:sz w:val="16"/>
              <w:szCs w:val="16"/>
            </w:rPr>
            <w:t>5</w:t>
          </w:r>
        </w:p>
      </w:tc>
    </w:tr>
  </w:tbl>
  <w:p w14:paraId="3E472F58" w14:textId="77777777" w:rsidR="007B4E97" w:rsidRPr="007C35C7" w:rsidRDefault="007B4E97" w:rsidP="008D4835">
    <w:pPr>
      <w:pStyle w:val="Glava"/>
      <w:jc w:val="both"/>
      <w:rPr>
        <w:b/>
        <w:i/>
      </w:rPr>
    </w:pPr>
    <w:r>
      <w:rPr>
        <w:sz w:val="22"/>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8Num1"/>
    <w:lvl w:ilvl="0">
      <w:start w:val="1"/>
      <w:numFmt w:val="none"/>
      <w:pStyle w:val="MB3"/>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3"/>
    <w:multiLevelType w:val="singleLevel"/>
    <w:tmpl w:val="00000003"/>
    <w:name w:val="WW8Num7"/>
    <w:lvl w:ilvl="0">
      <w:start w:val="1"/>
      <w:numFmt w:val="decimal"/>
      <w:pStyle w:val="MB4"/>
      <w:lvlText w:val="%1."/>
      <w:lvlJc w:val="left"/>
      <w:pPr>
        <w:tabs>
          <w:tab w:val="num" w:pos="720"/>
        </w:tabs>
        <w:ind w:left="720" w:hanging="360"/>
      </w:pPr>
    </w:lvl>
  </w:abstractNum>
  <w:abstractNum w:abstractNumId="2" w15:restartNumberingAfterBreak="0">
    <w:nsid w:val="00000005"/>
    <w:multiLevelType w:val="multilevel"/>
    <w:tmpl w:val="6D4ECAFC"/>
    <w:lvl w:ilvl="0">
      <w:start w:val="1"/>
      <w:numFmt w:val="decimal"/>
      <w:lvlText w:val="%1."/>
      <w:lvlJc w:val="left"/>
      <w:pPr>
        <w:tabs>
          <w:tab w:val="num" w:pos="720"/>
        </w:tabs>
        <w:ind w:left="720" w:hanging="360"/>
      </w:pPr>
    </w:lvl>
    <w:lvl w:ilvl="1">
      <w:start w:val="1"/>
      <w:numFmt w:val="lowerLetter"/>
      <w:lvlText w:val="%2."/>
      <w:lvlJc w:val="left"/>
      <w:pPr>
        <w:tabs>
          <w:tab w:val="num" w:pos="0"/>
        </w:tabs>
        <w:ind w:left="1440" w:hanging="360"/>
      </w:pPr>
    </w:lvl>
    <w:lvl w:ilvl="2">
      <w:start w:val="1"/>
      <w:numFmt w:val="lowerRoman"/>
      <w:lvlText w:val="%3."/>
      <w:lvlJc w:val="left"/>
      <w:pPr>
        <w:tabs>
          <w:tab w:val="num" w:pos="0"/>
        </w:tabs>
        <w:ind w:left="2160" w:hanging="180"/>
      </w:pPr>
    </w:lvl>
    <w:lvl w:ilvl="3">
      <w:start w:val="1"/>
      <w:numFmt w:val="decimal"/>
      <w:lvlText w:val="%4."/>
      <w:lvlJc w:val="left"/>
      <w:pPr>
        <w:tabs>
          <w:tab w:val="num" w:pos="502"/>
        </w:tabs>
        <w:ind w:left="502" w:hanging="360"/>
      </w:pPr>
      <w:rPr>
        <w:b w:val="0"/>
      </w:rPr>
    </w:lvl>
    <w:lvl w:ilvl="4">
      <w:start w:val="1"/>
      <w:numFmt w:val="lowerLetter"/>
      <w:lvlText w:val="%5."/>
      <w:lvlJc w:val="left"/>
      <w:pPr>
        <w:tabs>
          <w:tab w:val="num" w:pos="0"/>
        </w:tabs>
        <w:ind w:left="3600" w:hanging="360"/>
      </w:pPr>
    </w:lvl>
    <w:lvl w:ilvl="5">
      <w:start w:val="1"/>
      <w:numFmt w:val="lowerRoman"/>
      <w:lvlText w:val="%6."/>
      <w:lvlJc w:val="lef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left"/>
      <w:pPr>
        <w:tabs>
          <w:tab w:val="num" w:pos="0"/>
        </w:tabs>
        <w:ind w:left="6480" w:hanging="180"/>
      </w:pPr>
    </w:lvl>
  </w:abstractNum>
  <w:abstractNum w:abstractNumId="3" w15:restartNumberingAfterBreak="0">
    <w:nsid w:val="00000008"/>
    <w:multiLevelType w:val="singleLevel"/>
    <w:tmpl w:val="00000008"/>
    <w:name w:val="WW8Num16"/>
    <w:lvl w:ilvl="0">
      <w:numFmt w:val="bullet"/>
      <w:pStyle w:val="Odmik0"/>
      <w:lvlText w:val="-"/>
      <w:lvlJc w:val="left"/>
      <w:pPr>
        <w:tabs>
          <w:tab w:val="num" w:pos="357"/>
        </w:tabs>
        <w:ind w:left="357" w:hanging="357"/>
      </w:pPr>
      <w:rPr>
        <w:rFonts w:ascii="Liberation Serif" w:hAnsi="Liberation Serif" w:hint="default"/>
      </w:rPr>
    </w:lvl>
  </w:abstractNum>
  <w:abstractNum w:abstractNumId="4" w15:restartNumberingAfterBreak="0">
    <w:nsid w:val="0000000C"/>
    <w:multiLevelType w:val="singleLevel"/>
    <w:tmpl w:val="0000000C"/>
    <w:name w:val="WW8Num21"/>
    <w:lvl w:ilvl="0">
      <w:numFmt w:val="bullet"/>
      <w:pStyle w:val="MBA1"/>
      <w:lvlText w:val="-"/>
      <w:lvlJc w:val="left"/>
      <w:pPr>
        <w:tabs>
          <w:tab w:val="num" w:pos="0"/>
        </w:tabs>
        <w:ind w:left="1077" w:hanging="360"/>
      </w:pPr>
      <w:rPr>
        <w:rFonts w:ascii="Calibri Light" w:hAnsi="Calibri Light" w:cs="Times New Roman" w:hint="default"/>
      </w:rPr>
    </w:lvl>
  </w:abstractNum>
  <w:abstractNum w:abstractNumId="5" w15:restartNumberingAfterBreak="0">
    <w:nsid w:val="00000011"/>
    <w:multiLevelType w:val="multilevel"/>
    <w:tmpl w:val="00000011"/>
    <w:name w:val="WW8Num31"/>
    <w:lvl w:ilvl="0">
      <w:start w:val="1"/>
      <w:numFmt w:val="decimal"/>
      <w:pStyle w:val="MB1"/>
      <w:lvlText w:val="%1."/>
      <w:lvlJc w:val="left"/>
      <w:pPr>
        <w:tabs>
          <w:tab w:val="num" w:pos="0"/>
        </w:tabs>
        <w:ind w:left="720" w:hanging="360"/>
      </w:pPr>
      <w:rPr>
        <w:rFonts w:hint="default"/>
        <w:sz w:val="28"/>
        <w:szCs w:val="28"/>
      </w:rPr>
    </w:lvl>
    <w:lvl w:ilvl="1">
      <w:start w:val="1"/>
      <w:numFmt w:val="decimal"/>
      <w:lvlText w:val="%1.%2."/>
      <w:lvlJc w:val="left"/>
      <w:pPr>
        <w:tabs>
          <w:tab w:val="num" w:pos="0"/>
        </w:tabs>
        <w:ind w:left="1080" w:hanging="720"/>
      </w:pPr>
      <w:rPr>
        <w:rFonts w:hint="default"/>
      </w:rPr>
    </w:lvl>
    <w:lvl w:ilvl="2">
      <w:start w:val="1"/>
      <w:numFmt w:val="decimal"/>
      <w:lvlText w:val="%1.%2.%3."/>
      <w:lvlJc w:val="left"/>
      <w:pPr>
        <w:tabs>
          <w:tab w:val="num" w:pos="0"/>
        </w:tabs>
        <w:ind w:left="1080" w:hanging="720"/>
      </w:pPr>
      <w:rPr>
        <w:rFonts w:hint="default"/>
        <w:b/>
      </w:rPr>
    </w:lvl>
    <w:lvl w:ilvl="3">
      <w:start w:val="1"/>
      <w:numFmt w:val="decimal"/>
      <w:lvlText w:val="%1.%2.%3.%4."/>
      <w:lvlJc w:val="left"/>
      <w:pPr>
        <w:tabs>
          <w:tab w:val="num" w:pos="0"/>
        </w:tabs>
        <w:ind w:left="1440" w:hanging="1080"/>
      </w:pPr>
      <w:rPr>
        <w:rFonts w:hint="default"/>
      </w:rPr>
    </w:lvl>
    <w:lvl w:ilvl="4">
      <w:start w:val="1"/>
      <w:numFmt w:val="decimal"/>
      <w:lvlText w:val="%1.%2.%3.%4.%5."/>
      <w:lvlJc w:val="left"/>
      <w:pPr>
        <w:tabs>
          <w:tab w:val="num" w:pos="0"/>
        </w:tabs>
        <w:ind w:left="1440" w:hanging="1080"/>
      </w:pPr>
      <w:rPr>
        <w:rFonts w:hint="default"/>
      </w:rPr>
    </w:lvl>
    <w:lvl w:ilvl="5">
      <w:start w:val="1"/>
      <w:numFmt w:val="decimal"/>
      <w:lvlText w:val="%1.%2.%3.%4.%5.%6."/>
      <w:lvlJc w:val="left"/>
      <w:pPr>
        <w:tabs>
          <w:tab w:val="num" w:pos="0"/>
        </w:tabs>
        <w:ind w:left="1800" w:hanging="1440"/>
      </w:pPr>
      <w:rPr>
        <w:rFonts w:hint="default"/>
      </w:rPr>
    </w:lvl>
    <w:lvl w:ilvl="6">
      <w:start w:val="1"/>
      <w:numFmt w:val="decimal"/>
      <w:lvlText w:val="%1.%2.%3.%4.%5.%6.%7."/>
      <w:lvlJc w:val="left"/>
      <w:pPr>
        <w:tabs>
          <w:tab w:val="num" w:pos="0"/>
        </w:tabs>
        <w:ind w:left="2160" w:hanging="1800"/>
      </w:pPr>
      <w:rPr>
        <w:rFonts w:hint="default"/>
      </w:rPr>
    </w:lvl>
    <w:lvl w:ilvl="7">
      <w:start w:val="1"/>
      <w:numFmt w:val="decimal"/>
      <w:lvlText w:val="%1.%2.%3.%4.%5.%6.%7.%8."/>
      <w:lvlJc w:val="left"/>
      <w:pPr>
        <w:tabs>
          <w:tab w:val="num" w:pos="0"/>
        </w:tabs>
        <w:ind w:left="2160" w:hanging="1800"/>
      </w:pPr>
      <w:rPr>
        <w:rFonts w:hint="default"/>
      </w:rPr>
    </w:lvl>
    <w:lvl w:ilvl="8">
      <w:start w:val="1"/>
      <w:numFmt w:val="decimal"/>
      <w:lvlText w:val="%1.%2.%3.%4.%5.%6.%7.%8.%9."/>
      <w:lvlJc w:val="left"/>
      <w:pPr>
        <w:tabs>
          <w:tab w:val="num" w:pos="0"/>
        </w:tabs>
        <w:ind w:left="2520" w:hanging="2160"/>
      </w:pPr>
      <w:rPr>
        <w:rFonts w:hint="default"/>
      </w:rPr>
    </w:lvl>
  </w:abstractNum>
  <w:abstractNum w:abstractNumId="6" w15:restartNumberingAfterBreak="0">
    <w:nsid w:val="00000019"/>
    <w:multiLevelType w:val="multilevel"/>
    <w:tmpl w:val="00000019"/>
    <w:name w:val="WW8Num51"/>
    <w:lvl w:ilvl="0">
      <w:start w:val="1"/>
      <w:numFmt w:val="decimal"/>
      <w:pStyle w:val="N3"/>
      <w:lvlText w:val="%1."/>
      <w:lvlJc w:val="left"/>
      <w:pPr>
        <w:tabs>
          <w:tab w:val="num" w:pos="0"/>
        </w:tabs>
        <w:ind w:left="720" w:hanging="360"/>
      </w:pPr>
      <w:rPr>
        <w:rFonts w:hint="default"/>
      </w:rPr>
    </w:lvl>
    <w:lvl w:ilvl="1">
      <w:start w:val="1"/>
      <w:numFmt w:val="decimal"/>
      <w:lvlText w:val="%1.%2."/>
      <w:lvlJc w:val="left"/>
      <w:pPr>
        <w:tabs>
          <w:tab w:val="num" w:pos="0"/>
        </w:tabs>
        <w:ind w:left="720" w:hanging="360"/>
      </w:pPr>
      <w:rPr>
        <w:rFonts w:hint="default"/>
      </w:rPr>
    </w:lvl>
    <w:lvl w:ilvl="2">
      <w:start w:val="1"/>
      <w:numFmt w:val="decimal"/>
      <w:lvlText w:val="%1.%2.%3."/>
      <w:lvlJc w:val="left"/>
      <w:pPr>
        <w:tabs>
          <w:tab w:val="num" w:pos="0"/>
        </w:tabs>
        <w:ind w:left="1287" w:hanging="720"/>
      </w:pPr>
      <w:rPr>
        <w:rFonts w:hint="default"/>
      </w:rPr>
    </w:lvl>
    <w:lvl w:ilvl="3">
      <w:start w:val="1"/>
      <w:numFmt w:val="decimal"/>
      <w:lvlText w:val="%1.%2.%3.%4."/>
      <w:lvlJc w:val="left"/>
      <w:pPr>
        <w:tabs>
          <w:tab w:val="num" w:pos="0"/>
        </w:tabs>
        <w:ind w:left="1080" w:hanging="720"/>
      </w:pPr>
      <w:rPr>
        <w:rFonts w:hint="default"/>
      </w:rPr>
    </w:lvl>
    <w:lvl w:ilvl="4">
      <w:start w:val="1"/>
      <w:numFmt w:val="decimal"/>
      <w:lvlText w:val="%1.%2.%3.%4.%5."/>
      <w:lvlJc w:val="left"/>
      <w:pPr>
        <w:tabs>
          <w:tab w:val="num" w:pos="0"/>
        </w:tabs>
        <w:ind w:left="1440" w:hanging="1080"/>
      </w:pPr>
      <w:rPr>
        <w:rFonts w:hint="default"/>
      </w:rPr>
    </w:lvl>
    <w:lvl w:ilvl="5">
      <w:start w:val="1"/>
      <w:numFmt w:val="decimal"/>
      <w:lvlText w:val="%1.%2.%3.%4.%5.%6."/>
      <w:lvlJc w:val="left"/>
      <w:pPr>
        <w:tabs>
          <w:tab w:val="num" w:pos="0"/>
        </w:tabs>
        <w:ind w:left="1440" w:hanging="1080"/>
      </w:pPr>
      <w:rPr>
        <w:rFonts w:hint="default"/>
      </w:rPr>
    </w:lvl>
    <w:lvl w:ilvl="6">
      <w:start w:val="1"/>
      <w:numFmt w:val="decimal"/>
      <w:lvlText w:val="%1.%2.%3.%4.%5.%6.%7."/>
      <w:lvlJc w:val="left"/>
      <w:pPr>
        <w:tabs>
          <w:tab w:val="num" w:pos="0"/>
        </w:tabs>
        <w:ind w:left="1800" w:hanging="1440"/>
      </w:pPr>
      <w:rPr>
        <w:rFonts w:hint="default"/>
      </w:rPr>
    </w:lvl>
    <w:lvl w:ilvl="7">
      <w:start w:val="1"/>
      <w:numFmt w:val="decimal"/>
      <w:lvlText w:val="%1.%2.%3.%4.%5.%6.%7.%8."/>
      <w:lvlJc w:val="left"/>
      <w:pPr>
        <w:tabs>
          <w:tab w:val="num" w:pos="0"/>
        </w:tabs>
        <w:ind w:left="1800" w:hanging="1440"/>
      </w:pPr>
      <w:rPr>
        <w:rFonts w:hint="default"/>
      </w:rPr>
    </w:lvl>
    <w:lvl w:ilvl="8">
      <w:start w:val="1"/>
      <w:numFmt w:val="decimal"/>
      <w:lvlText w:val="%1.%2.%3.%4.%5.%6.%7.%8.%9."/>
      <w:lvlJc w:val="left"/>
      <w:pPr>
        <w:tabs>
          <w:tab w:val="num" w:pos="0"/>
        </w:tabs>
        <w:ind w:left="2160" w:hanging="1800"/>
      </w:pPr>
      <w:rPr>
        <w:rFonts w:hint="default"/>
      </w:rPr>
    </w:lvl>
  </w:abstractNum>
  <w:abstractNum w:abstractNumId="7" w15:restartNumberingAfterBreak="0">
    <w:nsid w:val="006E21C3"/>
    <w:multiLevelType w:val="hybridMultilevel"/>
    <w:tmpl w:val="34761FF0"/>
    <w:lvl w:ilvl="0" w:tplc="FFFFFFFF">
      <w:start w:val="1"/>
      <w:numFmt w:val="upperLetter"/>
      <w:lvlText w:val="%1)"/>
      <w:lvlJc w:val="left"/>
      <w:pPr>
        <w:ind w:left="252" w:hanging="360"/>
      </w:pPr>
      <w:rPr>
        <w:rFonts w:hint="default"/>
        <w:sz w:val="18"/>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00EF058E"/>
    <w:multiLevelType w:val="hybridMultilevel"/>
    <w:tmpl w:val="9AD42768"/>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9" w15:restartNumberingAfterBreak="0">
    <w:nsid w:val="01166529"/>
    <w:multiLevelType w:val="hybridMultilevel"/>
    <w:tmpl w:val="C04E0A88"/>
    <w:lvl w:ilvl="0" w:tplc="FFFFFFFF">
      <w:start w:val="1"/>
      <w:numFmt w:val="lowerLetter"/>
      <w:lvlText w:val="%1)"/>
      <w:lvlJc w:val="left"/>
      <w:pPr>
        <w:ind w:left="720" w:hanging="360"/>
      </w:pPr>
      <w:rPr>
        <w:rFonts w:ascii="Arial" w:hAnsi="Arial" w:hint="default"/>
        <w:b w:val="0"/>
        <w:i w:val="0"/>
        <w:sz w:val="2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01287D58"/>
    <w:multiLevelType w:val="hybridMultilevel"/>
    <w:tmpl w:val="BC90930E"/>
    <w:name w:val="WW8Num822"/>
    <w:lvl w:ilvl="0" w:tplc="434E704A">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05DD2B9C"/>
    <w:multiLevelType w:val="hybridMultilevel"/>
    <w:tmpl w:val="C04E0A88"/>
    <w:lvl w:ilvl="0" w:tplc="FFFFFFFF">
      <w:start w:val="1"/>
      <w:numFmt w:val="lowerLetter"/>
      <w:lvlText w:val="%1)"/>
      <w:lvlJc w:val="left"/>
      <w:pPr>
        <w:ind w:left="720" w:hanging="360"/>
      </w:pPr>
      <w:rPr>
        <w:rFonts w:ascii="Arial" w:hAnsi="Arial" w:hint="default"/>
        <w:b w:val="0"/>
        <w:i w:val="0"/>
        <w:sz w:val="2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0A3F40EC"/>
    <w:multiLevelType w:val="hybridMultilevel"/>
    <w:tmpl w:val="9B6CFDE8"/>
    <w:lvl w:ilvl="0" w:tplc="9298578E">
      <w:numFmt w:val="bullet"/>
      <w:lvlText w:val="-"/>
      <w:lvlJc w:val="left"/>
      <w:pPr>
        <w:tabs>
          <w:tab w:val="num" w:pos="480"/>
        </w:tabs>
        <w:ind w:left="48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D360ACD"/>
    <w:multiLevelType w:val="hybridMultilevel"/>
    <w:tmpl w:val="A2A297CC"/>
    <w:lvl w:ilvl="0" w:tplc="FFFFFFFF">
      <w:start w:val="1"/>
      <w:numFmt w:val="upperLetter"/>
      <w:lvlText w:val="%1)"/>
      <w:lvlJc w:val="left"/>
      <w:pPr>
        <w:ind w:left="252" w:hanging="360"/>
      </w:pPr>
      <w:rPr>
        <w:rFonts w:hint="default"/>
        <w:sz w:val="18"/>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0F525E50"/>
    <w:multiLevelType w:val="hybridMultilevel"/>
    <w:tmpl w:val="DA78A83E"/>
    <w:lvl w:ilvl="0" w:tplc="434E704A">
      <w:start w:val="1"/>
      <w:numFmt w:val="bullet"/>
      <w:lvlText w:val=""/>
      <w:lvlJc w:val="left"/>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0FB07B1A"/>
    <w:multiLevelType w:val="hybridMultilevel"/>
    <w:tmpl w:val="8E7EF69C"/>
    <w:lvl w:ilvl="0" w:tplc="C9AA37B4">
      <w:start w:val="1"/>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6" w15:restartNumberingAfterBreak="0">
    <w:nsid w:val="137B7B45"/>
    <w:multiLevelType w:val="hybridMultilevel"/>
    <w:tmpl w:val="87D45C1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188F6782"/>
    <w:multiLevelType w:val="multilevel"/>
    <w:tmpl w:val="9788AEA4"/>
    <w:lvl w:ilvl="0">
      <w:start w:val="1"/>
      <w:numFmt w:val="decimal"/>
      <w:lvlText w:val="%1."/>
      <w:lvlJc w:val="left"/>
      <w:pPr>
        <w:tabs>
          <w:tab w:val="num" w:pos="720"/>
        </w:tabs>
        <w:ind w:left="720" w:hanging="360"/>
      </w:pPr>
    </w:lvl>
    <w:lvl w:ilvl="1">
      <w:start w:val="1"/>
      <w:numFmt w:val="lowerLetter"/>
      <w:lvlText w:val="%2."/>
      <w:lvlJc w:val="left"/>
      <w:pPr>
        <w:tabs>
          <w:tab w:val="num" w:pos="0"/>
        </w:tabs>
        <w:ind w:left="1440" w:hanging="360"/>
      </w:pPr>
    </w:lvl>
    <w:lvl w:ilvl="2">
      <w:start w:val="1"/>
      <w:numFmt w:val="lowerRoman"/>
      <w:lvlText w:val="%3."/>
      <w:lvlJc w:val="left"/>
      <w:pPr>
        <w:tabs>
          <w:tab w:val="num" w:pos="0"/>
        </w:tabs>
        <w:ind w:left="2160" w:hanging="180"/>
      </w:pPr>
    </w:lvl>
    <w:lvl w:ilvl="3">
      <w:start w:val="1"/>
      <w:numFmt w:val="decimal"/>
      <w:lvlText w:val="%4."/>
      <w:lvlJc w:val="left"/>
      <w:pPr>
        <w:tabs>
          <w:tab w:val="num" w:pos="560"/>
        </w:tabs>
        <w:ind w:left="560" w:hanging="360"/>
      </w:pPr>
      <w:rPr>
        <w:b w:val="0"/>
      </w:rPr>
    </w:lvl>
    <w:lvl w:ilvl="4">
      <w:start w:val="1"/>
      <w:numFmt w:val="lowerLetter"/>
      <w:lvlText w:val="%5."/>
      <w:lvlJc w:val="left"/>
      <w:pPr>
        <w:tabs>
          <w:tab w:val="num" w:pos="0"/>
        </w:tabs>
        <w:ind w:left="3600" w:hanging="360"/>
      </w:pPr>
    </w:lvl>
    <w:lvl w:ilvl="5">
      <w:start w:val="1"/>
      <w:numFmt w:val="lowerRoman"/>
      <w:lvlText w:val="%6."/>
      <w:lvlJc w:val="lef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left"/>
      <w:pPr>
        <w:tabs>
          <w:tab w:val="num" w:pos="0"/>
        </w:tabs>
        <w:ind w:left="6480" w:hanging="180"/>
      </w:pPr>
    </w:lvl>
  </w:abstractNum>
  <w:abstractNum w:abstractNumId="18" w15:restartNumberingAfterBreak="0">
    <w:nsid w:val="1C4D6E7C"/>
    <w:multiLevelType w:val="hybridMultilevel"/>
    <w:tmpl w:val="D980BE1E"/>
    <w:name w:val="WW8Num82"/>
    <w:lvl w:ilvl="0" w:tplc="434E704A">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1D130618"/>
    <w:multiLevelType w:val="hybridMultilevel"/>
    <w:tmpl w:val="D5B29080"/>
    <w:lvl w:ilvl="0" w:tplc="434E704A">
      <w:start w:val="1"/>
      <w:numFmt w:val="bullet"/>
      <w:pStyle w:val="StyleHeading1Bold"/>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1D64397F"/>
    <w:multiLevelType w:val="hybridMultilevel"/>
    <w:tmpl w:val="34761FF0"/>
    <w:lvl w:ilvl="0" w:tplc="FFFFFFFF">
      <w:start w:val="1"/>
      <w:numFmt w:val="upperLetter"/>
      <w:lvlText w:val="%1)"/>
      <w:lvlJc w:val="left"/>
      <w:pPr>
        <w:ind w:left="252" w:hanging="360"/>
      </w:pPr>
      <w:rPr>
        <w:rFonts w:hint="default"/>
        <w:sz w:val="18"/>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1F1E6ABE"/>
    <w:multiLevelType w:val="hybridMultilevel"/>
    <w:tmpl w:val="509CEED4"/>
    <w:lvl w:ilvl="0" w:tplc="FFFFFFFF">
      <w:start w:val="1"/>
      <w:numFmt w:val="lowerLetter"/>
      <w:lvlText w:val="%1)"/>
      <w:lvlJc w:val="left"/>
      <w:pPr>
        <w:tabs>
          <w:tab w:val="num" w:pos="1080"/>
        </w:tabs>
        <w:ind w:left="1080" w:hanging="360"/>
      </w:pPr>
      <w:rPr>
        <w:rFonts w:hint="default"/>
        <w:b w:val="0"/>
      </w:rPr>
    </w:lvl>
    <w:lvl w:ilvl="1" w:tplc="FFFFFFFF">
      <w:start w:val="1"/>
      <w:numFmt w:val="bullet"/>
      <w:lvlText w:val=""/>
      <w:lvlJc w:val="left"/>
      <w:pPr>
        <w:tabs>
          <w:tab w:val="num" w:pos="1800"/>
        </w:tabs>
        <w:ind w:left="1800" w:hanging="360"/>
      </w:pPr>
      <w:rPr>
        <w:rFonts w:ascii="Symbol" w:hAnsi="Symbol" w:hint="default"/>
      </w:r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22" w15:restartNumberingAfterBreak="0">
    <w:nsid w:val="27005BB5"/>
    <w:multiLevelType w:val="hybridMultilevel"/>
    <w:tmpl w:val="0792EF90"/>
    <w:lvl w:ilvl="0" w:tplc="CF021868">
      <w:start w:val="1"/>
      <w:numFmt w:val="bullet"/>
      <w:lvlText w:val=""/>
      <w:lvlJc w:val="left"/>
      <w:pPr>
        <w:ind w:left="1440" w:hanging="360"/>
      </w:pPr>
      <w:rPr>
        <w:rFonts w:ascii="Wingdings" w:hAnsi="Wingdings"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23" w15:restartNumberingAfterBreak="0">
    <w:nsid w:val="27826183"/>
    <w:multiLevelType w:val="hybridMultilevel"/>
    <w:tmpl w:val="7466EFCE"/>
    <w:lvl w:ilvl="0" w:tplc="260C0F20">
      <w:start w:val="1"/>
      <w:numFmt w:val="upperLetter"/>
      <w:lvlText w:val="%1)"/>
      <w:lvlJc w:val="left"/>
      <w:pPr>
        <w:ind w:left="252" w:hanging="360"/>
      </w:pPr>
      <w:rPr>
        <w:rFonts w:hint="default"/>
        <w:sz w:val="18"/>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285F0F8D"/>
    <w:multiLevelType w:val="hybridMultilevel"/>
    <w:tmpl w:val="875A119A"/>
    <w:lvl w:ilvl="0" w:tplc="434E704A">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2CD1199D"/>
    <w:multiLevelType w:val="hybridMultilevel"/>
    <w:tmpl w:val="1A2EC640"/>
    <w:lvl w:ilvl="0" w:tplc="0424000F">
      <w:start w:val="1"/>
      <w:numFmt w:val="decimal"/>
      <w:lvlText w:val="%1."/>
      <w:lvlJc w:val="left"/>
      <w:pPr>
        <w:tabs>
          <w:tab w:val="num" w:pos="720"/>
        </w:tabs>
        <w:ind w:left="720" w:hanging="360"/>
      </w:pPr>
      <w:rPr>
        <w:rFonts w:hint="default"/>
      </w:rPr>
    </w:lvl>
    <w:lvl w:ilvl="1" w:tplc="47E2127E">
      <w:start w:val="2"/>
      <w:numFmt w:val="bullet"/>
      <w:lvlText w:val="-"/>
      <w:lvlJc w:val="left"/>
      <w:pPr>
        <w:tabs>
          <w:tab w:val="num" w:pos="510"/>
        </w:tabs>
        <w:ind w:left="510" w:hanging="510"/>
      </w:pPr>
      <w:rPr>
        <w:rFonts w:ascii="Times New Roman" w:hAnsi="Times New Roman" w:cs="Times New Roman" w:hint="default"/>
        <w:b/>
        <w:i w:val="0"/>
      </w:rPr>
    </w:lvl>
    <w:lvl w:ilvl="2" w:tplc="0424000F">
      <w:start w:val="1"/>
      <w:numFmt w:val="decimal"/>
      <w:lvlText w:val="%3."/>
      <w:lvlJc w:val="left"/>
      <w:pPr>
        <w:tabs>
          <w:tab w:val="num" w:pos="2340"/>
        </w:tabs>
        <w:ind w:left="2340" w:hanging="360"/>
      </w:pPr>
      <w:rPr>
        <w:rFonts w:hint="default"/>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6" w15:restartNumberingAfterBreak="0">
    <w:nsid w:val="2D7E6B10"/>
    <w:multiLevelType w:val="hybridMultilevel"/>
    <w:tmpl w:val="0FFA2EF6"/>
    <w:lvl w:ilvl="0" w:tplc="434E704A">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73C3D06"/>
    <w:multiLevelType w:val="multilevel"/>
    <w:tmpl w:val="CD524AAA"/>
    <w:lvl w:ilvl="0">
      <w:start w:val="8"/>
      <w:numFmt w:val="decimal"/>
      <w:lvlText w:val="%1."/>
      <w:lvlJc w:val="left"/>
      <w:pPr>
        <w:tabs>
          <w:tab w:val="num" w:pos="720"/>
        </w:tabs>
        <w:ind w:left="720" w:hanging="360"/>
      </w:pPr>
      <w:rPr>
        <w:rFonts w:hint="default"/>
      </w:rPr>
    </w:lvl>
    <w:lvl w:ilvl="1">
      <w:start w:val="1"/>
      <w:numFmt w:val="lowerLetter"/>
      <w:lvlText w:val="%2."/>
      <w:lvlJc w:val="left"/>
      <w:pPr>
        <w:tabs>
          <w:tab w:val="num" w:pos="0"/>
        </w:tabs>
        <w:ind w:left="1440" w:hanging="360"/>
      </w:pPr>
      <w:rPr>
        <w:rFonts w:hint="default"/>
      </w:rPr>
    </w:lvl>
    <w:lvl w:ilvl="2">
      <w:start w:val="1"/>
      <w:numFmt w:val="lowerRoman"/>
      <w:lvlText w:val="%3."/>
      <w:lvlJc w:val="left"/>
      <w:pPr>
        <w:tabs>
          <w:tab w:val="num" w:pos="0"/>
        </w:tabs>
        <w:ind w:left="2160" w:hanging="180"/>
      </w:pPr>
      <w:rPr>
        <w:rFonts w:hint="default"/>
      </w:rPr>
    </w:lvl>
    <w:lvl w:ilvl="3">
      <w:start w:val="1"/>
      <w:numFmt w:val="decimal"/>
      <w:lvlText w:val="%4."/>
      <w:lvlJc w:val="left"/>
      <w:pPr>
        <w:tabs>
          <w:tab w:val="num" w:pos="502"/>
        </w:tabs>
        <w:ind w:left="502" w:hanging="360"/>
      </w:pPr>
      <w:rPr>
        <w:rFonts w:hint="default"/>
        <w:b w:val="0"/>
      </w:rPr>
    </w:lvl>
    <w:lvl w:ilvl="4">
      <w:start w:val="1"/>
      <w:numFmt w:val="lowerLetter"/>
      <w:lvlText w:val="%5."/>
      <w:lvlJc w:val="left"/>
      <w:pPr>
        <w:tabs>
          <w:tab w:val="num" w:pos="0"/>
        </w:tabs>
        <w:ind w:left="3600" w:hanging="360"/>
      </w:pPr>
      <w:rPr>
        <w:rFonts w:hint="default"/>
      </w:rPr>
    </w:lvl>
    <w:lvl w:ilvl="5">
      <w:start w:val="1"/>
      <w:numFmt w:val="lowerRoman"/>
      <w:lvlText w:val="%6."/>
      <w:lvlJc w:val="left"/>
      <w:pPr>
        <w:tabs>
          <w:tab w:val="num" w:pos="0"/>
        </w:tabs>
        <w:ind w:left="4320" w:hanging="180"/>
      </w:pPr>
      <w:rPr>
        <w:rFonts w:hint="default"/>
      </w:rPr>
    </w:lvl>
    <w:lvl w:ilvl="6">
      <w:start w:val="1"/>
      <w:numFmt w:val="decimal"/>
      <w:lvlText w:val="%7."/>
      <w:lvlJc w:val="left"/>
      <w:pPr>
        <w:tabs>
          <w:tab w:val="num" w:pos="0"/>
        </w:tabs>
        <w:ind w:left="5040" w:hanging="360"/>
      </w:pPr>
      <w:rPr>
        <w:rFonts w:hint="default"/>
      </w:rPr>
    </w:lvl>
    <w:lvl w:ilvl="7">
      <w:start w:val="1"/>
      <w:numFmt w:val="lowerLetter"/>
      <w:lvlText w:val="%8."/>
      <w:lvlJc w:val="left"/>
      <w:pPr>
        <w:tabs>
          <w:tab w:val="num" w:pos="0"/>
        </w:tabs>
        <w:ind w:left="5760" w:hanging="360"/>
      </w:pPr>
      <w:rPr>
        <w:rFonts w:hint="default"/>
      </w:rPr>
    </w:lvl>
    <w:lvl w:ilvl="8">
      <w:start w:val="1"/>
      <w:numFmt w:val="lowerRoman"/>
      <w:lvlText w:val="%9."/>
      <w:lvlJc w:val="left"/>
      <w:pPr>
        <w:tabs>
          <w:tab w:val="num" w:pos="0"/>
        </w:tabs>
        <w:ind w:left="6480" w:hanging="180"/>
      </w:pPr>
      <w:rPr>
        <w:rFonts w:hint="default"/>
      </w:rPr>
    </w:lvl>
  </w:abstractNum>
  <w:abstractNum w:abstractNumId="28" w15:restartNumberingAfterBreak="0">
    <w:nsid w:val="3B376316"/>
    <w:multiLevelType w:val="multilevel"/>
    <w:tmpl w:val="7994AC6E"/>
    <w:lvl w:ilvl="0">
      <w:start w:val="1"/>
      <w:numFmt w:val="decimal"/>
      <w:lvlText w:val="%1."/>
      <w:lvlJc w:val="left"/>
      <w:pPr>
        <w:tabs>
          <w:tab w:val="num" w:pos="720"/>
        </w:tabs>
        <w:ind w:left="720" w:hanging="360"/>
      </w:pPr>
      <w:rPr>
        <w:rFonts w:ascii="Arial" w:hAnsi="Arial" w:cs="Arial" w:hint="default"/>
        <w:sz w:val="20"/>
        <w:szCs w:val="20"/>
      </w:rPr>
    </w:lvl>
    <w:lvl w:ilvl="1">
      <w:start w:val="1"/>
      <w:numFmt w:val="lowerLetter"/>
      <w:lvlText w:val="%2."/>
      <w:lvlJc w:val="left"/>
      <w:pPr>
        <w:tabs>
          <w:tab w:val="num" w:pos="0"/>
        </w:tabs>
        <w:ind w:left="1440" w:hanging="360"/>
      </w:pPr>
    </w:lvl>
    <w:lvl w:ilvl="2">
      <w:start w:val="1"/>
      <w:numFmt w:val="lowerRoman"/>
      <w:lvlText w:val="%3."/>
      <w:lvlJc w:val="left"/>
      <w:pPr>
        <w:tabs>
          <w:tab w:val="num" w:pos="0"/>
        </w:tabs>
        <w:ind w:left="2160" w:hanging="180"/>
      </w:pPr>
    </w:lvl>
    <w:lvl w:ilvl="3">
      <w:start w:val="1"/>
      <w:numFmt w:val="decimal"/>
      <w:lvlText w:val="%4."/>
      <w:lvlJc w:val="left"/>
      <w:pPr>
        <w:tabs>
          <w:tab w:val="num" w:pos="560"/>
        </w:tabs>
        <w:ind w:left="560" w:hanging="360"/>
      </w:pPr>
      <w:rPr>
        <w:b w:val="0"/>
        <w:lang w:val="sl-SI"/>
      </w:rPr>
    </w:lvl>
    <w:lvl w:ilvl="4">
      <w:start w:val="1"/>
      <w:numFmt w:val="lowerLetter"/>
      <w:lvlText w:val="%5."/>
      <w:lvlJc w:val="left"/>
      <w:pPr>
        <w:tabs>
          <w:tab w:val="num" w:pos="0"/>
        </w:tabs>
        <w:ind w:left="3600" w:hanging="360"/>
      </w:pPr>
    </w:lvl>
    <w:lvl w:ilvl="5">
      <w:start w:val="1"/>
      <w:numFmt w:val="lowerRoman"/>
      <w:lvlText w:val="%6."/>
      <w:lvlJc w:val="lef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left"/>
      <w:pPr>
        <w:tabs>
          <w:tab w:val="num" w:pos="0"/>
        </w:tabs>
        <w:ind w:left="6480" w:hanging="180"/>
      </w:pPr>
    </w:lvl>
  </w:abstractNum>
  <w:abstractNum w:abstractNumId="29" w15:restartNumberingAfterBreak="0">
    <w:nsid w:val="3C3C013C"/>
    <w:multiLevelType w:val="hybridMultilevel"/>
    <w:tmpl w:val="87D45C1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3EDF43F2"/>
    <w:multiLevelType w:val="hybridMultilevel"/>
    <w:tmpl w:val="C04E0A88"/>
    <w:lvl w:ilvl="0" w:tplc="FFFFFFFF">
      <w:start w:val="1"/>
      <w:numFmt w:val="lowerLetter"/>
      <w:lvlText w:val="%1)"/>
      <w:lvlJc w:val="left"/>
      <w:pPr>
        <w:ind w:left="720" w:hanging="360"/>
      </w:pPr>
      <w:rPr>
        <w:rFonts w:ascii="Arial" w:hAnsi="Arial" w:hint="default"/>
        <w:b w:val="0"/>
        <w:i w:val="0"/>
        <w:sz w:val="2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3F3E689F"/>
    <w:multiLevelType w:val="hybridMultilevel"/>
    <w:tmpl w:val="34761FF0"/>
    <w:lvl w:ilvl="0" w:tplc="FFFFFFFF">
      <w:start w:val="1"/>
      <w:numFmt w:val="upperLetter"/>
      <w:lvlText w:val="%1)"/>
      <w:lvlJc w:val="left"/>
      <w:pPr>
        <w:ind w:left="252" w:hanging="360"/>
      </w:pPr>
      <w:rPr>
        <w:rFonts w:hint="default"/>
        <w:sz w:val="18"/>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3F683899"/>
    <w:multiLevelType w:val="hybridMultilevel"/>
    <w:tmpl w:val="0B4231C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41D83110"/>
    <w:multiLevelType w:val="hybridMultilevel"/>
    <w:tmpl w:val="8E0865B4"/>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457678F0"/>
    <w:multiLevelType w:val="hybridMultilevel"/>
    <w:tmpl w:val="593E3C6C"/>
    <w:lvl w:ilvl="0" w:tplc="DF7C12EC">
      <w:start w:val="1"/>
      <w:numFmt w:val="decimal"/>
      <w:lvlText w:val="%1."/>
      <w:lvlJc w:val="left"/>
      <w:pPr>
        <w:ind w:left="426" w:hanging="360"/>
      </w:pPr>
      <w:rPr>
        <w:rFonts w:hint="default"/>
      </w:rPr>
    </w:lvl>
    <w:lvl w:ilvl="1" w:tplc="04240019" w:tentative="1">
      <w:start w:val="1"/>
      <w:numFmt w:val="lowerLetter"/>
      <w:lvlText w:val="%2."/>
      <w:lvlJc w:val="left"/>
      <w:pPr>
        <w:ind w:left="1146" w:hanging="360"/>
      </w:pPr>
    </w:lvl>
    <w:lvl w:ilvl="2" w:tplc="0424001B" w:tentative="1">
      <w:start w:val="1"/>
      <w:numFmt w:val="lowerRoman"/>
      <w:lvlText w:val="%3."/>
      <w:lvlJc w:val="right"/>
      <w:pPr>
        <w:ind w:left="1866" w:hanging="180"/>
      </w:pPr>
    </w:lvl>
    <w:lvl w:ilvl="3" w:tplc="0424000F" w:tentative="1">
      <w:start w:val="1"/>
      <w:numFmt w:val="decimal"/>
      <w:lvlText w:val="%4."/>
      <w:lvlJc w:val="left"/>
      <w:pPr>
        <w:ind w:left="2586" w:hanging="360"/>
      </w:pPr>
    </w:lvl>
    <w:lvl w:ilvl="4" w:tplc="04240019" w:tentative="1">
      <w:start w:val="1"/>
      <w:numFmt w:val="lowerLetter"/>
      <w:lvlText w:val="%5."/>
      <w:lvlJc w:val="left"/>
      <w:pPr>
        <w:ind w:left="3306" w:hanging="360"/>
      </w:pPr>
    </w:lvl>
    <w:lvl w:ilvl="5" w:tplc="0424001B" w:tentative="1">
      <w:start w:val="1"/>
      <w:numFmt w:val="lowerRoman"/>
      <w:lvlText w:val="%6."/>
      <w:lvlJc w:val="right"/>
      <w:pPr>
        <w:ind w:left="4026" w:hanging="180"/>
      </w:pPr>
    </w:lvl>
    <w:lvl w:ilvl="6" w:tplc="0424000F" w:tentative="1">
      <w:start w:val="1"/>
      <w:numFmt w:val="decimal"/>
      <w:lvlText w:val="%7."/>
      <w:lvlJc w:val="left"/>
      <w:pPr>
        <w:ind w:left="4746" w:hanging="360"/>
      </w:pPr>
    </w:lvl>
    <w:lvl w:ilvl="7" w:tplc="04240019" w:tentative="1">
      <w:start w:val="1"/>
      <w:numFmt w:val="lowerLetter"/>
      <w:lvlText w:val="%8."/>
      <w:lvlJc w:val="left"/>
      <w:pPr>
        <w:ind w:left="5466" w:hanging="360"/>
      </w:pPr>
    </w:lvl>
    <w:lvl w:ilvl="8" w:tplc="0424001B" w:tentative="1">
      <w:start w:val="1"/>
      <w:numFmt w:val="lowerRoman"/>
      <w:lvlText w:val="%9."/>
      <w:lvlJc w:val="right"/>
      <w:pPr>
        <w:ind w:left="6186" w:hanging="180"/>
      </w:pPr>
    </w:lvl>
  </w:abstractNum>
  <w:abstractNum w:abstractNumId="35" w15:restartNumberingAfterBreak="0">
    <w:nsid w:val="47733B7A"/>
    <w:multiLevelType w:val="hybridMultilevel"/>
    <w:tmpl w:val="D0389A3A"/>
    <w:lvl w:ilvl="0" w:tplc="45E00ECA">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52D03357"/>
    <w:multiLevelType w:val="multilevel"/>
    <w:tmpl w:val="9CC6FD68"/>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5778713D"/>
    <w:multiLevelType w:val="hybridMultilevel"/>
    <w:tmpl w:val="1DD281D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5CAE4AFE"/>
    <w:multiLevelType w:val="hybridMultilevel"/>
    <w:tmpl w:val="C04E0A88"/>
    <w:lvl w:ilvl="0" w:tplc="8A72A382">
      <w:start w:val="1"/>
      <w:numFmt w:val="lowerLetter"/>
      <w:lvlText w:val="%1)"/>
      <w:lvlJc w:val="left"/>
      <w:pPr>
        <w:ind w:left="720" w:hanging="360"/>
      </w:pPr>
      <w:rPr>
        <w:rFonts w:ascii="Arial" w:hAnsi="Arial" w:hint="default"/>
        <w:b w:val="0"/>
        <w:i w:val="0"/>
        <w:sz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5D375E54"/>
    <w:multiLevelType w:val="hybridMultilevel"/>
    <w:tmpl w:val="FD6A7382"/>
    <w:lvl w:ilvl="0" w:tplc="3A8C8AEC">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5E1940F0"/>
    <w:multiLevelType w:val="hybridMultilevel"/>
    <w:tmpl w:val="DA7417D2"/>
    <w:lvl w:ilvl="0" w:tplc="434E704A">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41" w15:restartNumberingAfterBreak="0">
    <w:nsid w:val="60100A60"/>
    <w:multiLevelType w:val="hybridMultilevel"/>
    <w:tmpl w:val="D3E0E8A8"/>
    <w:lvl w:ilvl="0" w:tplc="5B86B6BC">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65B515B8"/>
    <w:multiLevelType w:val="hybridMultilevel"/>
    <w:tmpl w:val="A2A297CC"/>
    <w:lvl w:ilvl="0" w:tplc="FFFFFFFF">
      <w:start w:val="1"/>
      <w:numFmt w:val="upperLetter"/>
      <w:lvlText w:val="%1)"/>
      <w:lvlJc w:val="left"/>
      <w:pPr>
        <w:ind w:left="252" w:hanging="360"/>
      </w:pPr>
      <w:rPr>
        <w:rFonts w:hint="default"/>
        <w:sz w:val="18"/>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 w15:restartNumberingAfterBreak="0">
    <w:nsid w:val="67DB0748"/>
    <w:multiLevelType w:val="hybridMultilevel"/>
    <w:tmpl w:val="509CEED4"/>
    <w:lvl w:ilvl="0" w:tplc="FFFFFFFF">
      <w:start w:val="1"/>
      <w:numFmt w:val="lowerLetter"/>
      <w:lvlText w:val="%1)"/>
      <w:lvlJc w:val="left"/>
      <w:pPr>
        <w:tabs>
          <w:tab w:val="num" w:pos="1080"/>
        </w:tabs>
        <w:ind w:left="1080" w:hanging="360"/>
      </w:pPr>
      <w:rPr>
        <w:rFonts w:hint="default"/>
        <w:b w:val="0"/>
      </w:rPr>
    </w:lvl>
    <w:lvl w:ilvl="1" w:tplc="FFFFFFFF">
      <w:start w:val="1"/>
      <w:numFmt w:val="bullet"/>
      <w:lvlText w:val=""/>
      <w:lvlJc w:val="left"/>
      <w:pPr>
        <w:tabs>
          <w:tab w:val="num" w:pos="1800"/>
        </w:tabs>
        <w:ind w:left="1800" w:hanging="360"/>
      </w:pPr>
      <w:rPr>
        <w:rFonts w:ascii="Symbol" w:hAnsi="Symbol" w:hint="default"/>
      </w:r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44" w15:restartNumberingAfterBreak="0">
    <w:nsid w:val="6C29205E"/>
    <w:multiLevelType w:val="hybridMultilevel"/>
    <w:tmpl w:val="509CEED4"/>
    <w:lvl w:ilvl="0" w:tplc="FFFFFFFF">
      <w:start w:val="1"/>
      <w:numFmt w:val="lowerLetter"/>
      <w:lvlText w:val="%1)"/>
      <w:lvlJc w:val="left"/>
      <w:pPr>
        <w:tabs>
          <w:tab w:val="num" w:pos="1080"/>
        </w:tabs>
        <w:ind w:left="1080" w:hanging="360"/>
      </w:pPr>
      <w:rPr>
        <w:rFonts w:hint="default"/>
        <w:b w:val="0"/>
      </w:rPr>
    </w:lvl>
    <w:lvl w:ilvl="1" w:tplc="FFFFFFFF">
      <w:start w:val="1"/>
      <w:numFmt w:val="bullet"/>
      <w:lvlText w:val=""/>
      <w:lvlJc w:val="left"/>
      <w:pPr>
        <w:tabs>
          <w:tab w:val="num" w:pos="1800"/>
        </w:tabs>
        <w:ind w:left="1800" w:hanging="360"/>
      </w:pPr>
      <w:rPr>
        <w:rFonts w:ascii="Symbol" w:hAnsi="Symbol" w:hint="default"/>
      </w:r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45" w15:restartNumberingAfterBreak="0">
    <w:nsid w:val="792726B1"/>
    <w:multiLevelType w:val="hybridMultilevel"/>
    <w:tmpl w:val="509CEED4"/>
    <w:lvl w:ilvl="0" w:tplc="F70E734A">
      <w:start w:val="1"/>
      <w:numFmt w:val="lowerLetter"/>
      <w:lvlText w:val="%1)"/>
      <w:lvlJc w:val="left"/>
      <w:pPr>
        <w:tabs>
          <w:tab w:val="num" w:pos="1080"/>
        </w:tabs>
        <w:ind w:left="1080" w:hanging="360"/>
      </w:pPr>
      <w:rPr>
        <w:rFonts w:hint="default"/>
        <w:b w:val="0"/>
      </w:rPr>
    </w:lvl>
    <w:lvl w:ilvl="1" w:tplc="04240001">
      <w:start w:val="1"/>
      <w:numFmt w:val="bullet"/>
      <w:lvlText w:val=""/>
      <w:lvlJc w:val="left"/>
      <w:pPr>
        <w:tabs>
          <w:tab w:val="num" w:pos="1800"/>
        </w:tabs>
        <w:ind w:left="1800" w:hanging="360"/>
      </w:pPr>
      <w:rPr>
        <w:rFonts w:ascii="Symbol" w:hAnsi="Symbol" w:hint="default"/>
      </w:rPr>
    </w:lvl>
    <w:lvl w:ilvl="2" w:tplc="0424001B" w:tentative="1">
      <w:start w:val="1"/>
      <w:numFmt w:val="lowerRoman"/>
      <w:lvlText w:val="%3."/>
      <w:lvlJc w:val="right"/>
      <w:pPr>
        <w:tabs>
          <w:tab w:val="num" w:pos="2520"/>
        </w:tabs>
        <w:ind w:left="2520" w:hanging="180"/>
      </w:pPr>
    </w:lvl>
    <w:lvl w:ilvl="3" w:tplc="0424000F" w:tentative="1">
      <w:start w:val="1"/>
      <w:numFmt w:val="decimal"/>
      <w:lvlText w:val="%4."/>
      <w:lvlJc w:val="left"/>
      <w:pPr>
        <w:tabs>
          <w:tab w:val="num" w:pos="3240"/>
        </w:tabs>
        <w:ind w:left="3240" w:hanging="360"/>
      </w:pPr>
    </w:lvl>
    <w:lvl w:ilvl="4" w:tplc="04240019" w:tentative="1">
      <w:start w:val="1"/>
      <w:numFmt w:val="lowerLetter"/>
      <w:lvlText w:val="%5."/>
      <w:lvlJc w:val="left"/>
      <w:pPr>
        <w:tabs>
          <w:tab w:val="num" w:pos="3960"/>
        </w:tabs>
        <w:ind w:left="3960" w:hanging="360"/>
      </w:pPr>
    </w:lvl>
    <w:lvl w:ilvl="5" w:tplc="0424001B" w:tentative="1">
      <w:start w:val="1"/>
      <w:numFmt w:val="lowerRoman"/>
      <w:lvlText w:val="%6."/>
      <w:lvlJc w:val="right"/>
      <w:pPr>
        <w:tabs>
          <w:tab w:val="num" w:pos="4680"/>
        </w:tabs>
        <w:ind w:left="4680" w:hanging="180"/>
      </w:pPr>
    </w:lvl>
    <w:lvl w:ilvl="6" w:tplc="0424000F" w:tentative="1">
      <w:start w:val="1"/>
      <w:numFmt w:val="decimal"/>
      <w:lvlText w:val="%7."/>
      <w:lvlJc w:val="left"/>
      <w:pPr>
        <w:tabs>
          <w:tab w:val="num" w:pos="5400"/>
        </w:tabs>
        <w:ind w:left="5400" w:hanging="360"/>
      </w:pPr>
    </w:lvl>
    <w:lvl w:ilvl="7" w:tplc="04240019" w:tentative="1">
      <w:start w:val="1"/>
      <w:numFmt w:val="lowerLetter"/>
      <w:lvlText w:val="%8."/>
      <w:lvlJc w:val="left"/>
      <w:pPr>
        <w:tabs>
          <w:tab w:val="num" w:pos="6120"/>
        </w:tabs>
        <w:ind w:left="6120" w:hanging="360"/>
      </w:pPr>
    </w:lvl>
    <w:lvl w:ilvl="8" w:tplc="0424001B" w:tentative="1">
      <w:start w:val="1"/>
      <w:numFmt w:val="lowerRoman"/>
      <w:lvlText w:val="%9."/>
      <w:lvlJc w:val="right"/>
      <w:pPr>
        <w:tabs>
          <w:tab w:val="num" w:pos="6840"/>
        </w:tabs>
        <w:ind w:left="6840" w:hanging="180"/>
      </w:pPr>
    </w:lvl>
  </w:abstractNum>
  <w:abstractNum w:abstractNumId="46" w15:restartNumberingAfterBreak="0">
    <w:nsid w:val="7D46276F"/>
    <w:multiLevelType w:val="hybridMultilevel"/>
    <w:tmpl w:val="F1CA7000"/>
    <w:lvl w:ilvl="0" w:tplc="F3C6A184">
      <w:start w:val="1"/>
      <w:numFmt w:val="bullet"/>
      <w:lvlText w:val=""/>
      <w:lvlJc w:val="left"/>
      <w:pPr>
        <w:tabs>
          <w:tab w:val="num" w:pos="720"/>
        </w:tabs>
        <w:ind w:left="720" w:hanging="360"/>
      </w:pPr>
      <w:rPr>
        <w:rFonts w:ascii="Symbol" w:hAnsi="Symbol" w:hint="default"/>
      </w:rPr>
    </w:lvl>
    <w:lvl w:ilvl="1" w:tplc="1DF6AC96" w:tentative="1">
      <w:start w:val="1"/>
      <w:numFmt w:val="bullet"/>
      <w:lvlText w:val="o"/>
      <w:lvlJc w:val="left"/>
      <w:pPr>
        <w:tabs>
          <w:tab w:val="num" w:pos="1440"/>
        </w:tabs>
        <w:ind w:left="1440" w:hanging="360"/>
      </w:pPr>
      <w:rPr>
        <w:rFonts w:ascii="Courier New" w:hAnsi="Courier New" w:cs="Courier New" w:hint="default"/>
      </w:rPr>
    </w:lvl>
    <w:lvl w:ilvl="2" w:tplc="0424001B" w:tentative="1">
      <w:start w:val="1"/>
      <w:numFmt w:val="bullet"/>
      <w:lvlText w:val=""/>
      <w:lvlJc w:val="left"/>
      <w:pPr>
        <w:tabs>
          <w:tab w:val="num" w:pos="2160"/>
        </w:tabs>
        <w:ind w:left="2160" w:hanging="360"/>
      </w:pPr>
      <w:rPr>
        <w:rFonts w:ascii="Wingdings" w:hAnsi="Wingdings" w:hint="default"/>
      </w:rPr>
    </w:lvl>
    <w:lvl w:ilvl="3" w:tplc="0424000F" w:tentative="1">
      <w:start w:val="1"/>
      <w:numFmt w:val="bullet"/>
      <w:lvlText w:val=""/>
      <w:lvlJc w:val="left"/>
      <w:pPr>
        <w:tabs>
          <w:tab w:val="num" w:pos="2880"/>
        </w:tabs>
        <w:ind w:left="2880" w:hanging="360"/>
      </w:pPr>
      <w:rPr>
        <w:rFonts w:ascii="Symbol" w:hAnsi="Symbol" w:hint="default"/>
      </w:rPr>
    </w:lvl>
    <w:lvl w:ilvl="4" w:tplc="04240019" w:tentative="1">
      <w:start w:val="1"/>
      <w:numFmt w:val="bullet"/>
      <w:lvlText w:val="o"/>
      <w:lvlJc w:val="left"/>
      <w:pPr>
        <w:tabs>
          <w:tab w:val="num" w:pos="3600"/>
        </w:tabs>
        <w:ind w:left="3600" w:hanging="360"/>
      </w:pPr>
      <w:rPr>
        <w:rFonts w:ascii="Courier New" w:hAnsi="Courier New" w:cs="Courier New" w:hint="default"/>
      </w:rPr>
    </w:lvl>
    <w:lvl w:ilvl="5" w:tplc="0424001B" w:tentative="1">
      <w:start w:val="1"/>
      <w:numFmt w:val="bullet"/>
      <w:lvlText w:val=""/>
      <w:lvlJc w:val="left"/>
      <w:pPr>
        <w:tabs>
          <w:tab w:val="num" w:pos="4320"/>
        </w:tabs>
        <w:ind w:left="4320" w:hanging="360"/>
      </w:pPr>
      <w:rPr>
        <w:rFonts w:ascii="Wingdings" w:hAnsi="Wingdings" w:hint="default"/>
      </w:rPr>
    </w:lvl>
    <w:lvl w:ilvl="6" w:tplc="0424000F" w:tentative="1">
      <w:start w:val="1"/>
      <w:numFmt w:val="bullet"/>
      <w:lvlText w:val=""/>
      <w:lvlJc w:val="left"/>
      <w:pPr>
        <w:tabs>
          <w:tab w:val="num" w:pos="5040"/>
        </w:tabs>
        <w:ind w:left="5040" w:hanging="360"/>
      </w:pPr>
      <w:rPr>
        <w:rFonts w:ascii="Symbol" w:hAnsi="Symbol" w:hint="default"/>
      </w:rPr>
    </w:lvl>
    <w:lvl w:ilvl="7" w:tplc="04240019" w:tentative="1">
      <w:start w:val="1"/>
      <w:numFmt w:val="bullet"/>
      <w:lvlText w:val="o"/>
      <w:lvlJc w:val="left"/>
      <w:pPr>
        <w:tabs>
          <w:tab w:val="num" w:pos="5760"/>
        </w:tabs>
        <w:ind w:left="5760" w:hanging="360"/>
      </w:pPr>
      <w:rPr>
        <w:rFonts w:ascii="Courier New" w:hAnsi="Courier New" w:cs="Courier New" w:hint="default"/>
      </w:rPr>
    </w:lvl>
    <w:lvl w:ilvl="8" w:tplc="0424001B"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F2636CF"/>
    <w:multiLevelType w:val="hybridMultilevel"/>
    <w:tmpl w:val="784ECE14"/>
    <w:lvl w:ilvl="0" w:tplc="5A7E2D76">
      <w:start w:val="1"/>
      <w:numFmt w:val="upperLetter"/>
      <w:lvlText w:val="%1)"/>
      <w:lvlJc w:val="left"/>
      <w:pPr>
        <w:ind w:left="252" w:hanging="360"/>
      </w:pPr>
      <w:rPr>
        <w:rFonts w:hint="default"/>
        <w:sz w:val="18"/>
      </w:rPr>
    </w:lvl>
    <w:lvl w:ilvl="1" w:tplc="04240019" w:tentative="1">
      <w:start w:val="1"/>
      <w:numFmt w:val="lowerLetter"/>
      <w:lvlText w:val="%2."/>
      <w:lvlJc w:val="left"/>
      <w:pPr>
        <w:ind w:left="972" w:hanging="360"/>
      </w:pPr>
    </w:lvl>
    <w:lvl w:ilvl="2" w:tplc="0424001B" w:tentative="1">
      <w:start w:val="1"/>
      <w:numFmt w:val="lowerRoman"/>
      <w:lvlText w:val="%3."/>
      <w:lvlJc w:val="right"/>
      <w:pPr>
        <w:ind w:left="1692" w:hanging="180"/>
      </w:pPr>
    </w:lvl>
    <w:lvl w:ilvl="3" w:tplc="0424000F" w:tentative="1">
      <w:start w:val="1"/>
      <w:numFmt w:val="decimal"/>
      <w:lvlText w:val="%4."/>
      <w:lvlJc w:val="left"/>
      <w:pPr>
        <w:ind w:left="2412" w:hanging="360"/>
      </w:pPr>
    </w:lvl>
    <w:lvl w:ilvl="4" w:tplc="04240019" w:tentative="1">
      <w:start w:val="1"/>
      <w:numFmt w:val="lowerLetter"/>
      <w:lvlText w:val="%5."/>
      <w:lvlJc w:val="left"/>
      <w:pPr>
        <w:ind w:left="3132" w:hanging="360"/>
      </w:pPr>
    </w:lvl>
    <w:lvl w:ilvl="5" w:tplc="0424001B" w:tentative="1">
      <w:start w:val="1"/>
      <w:numFmt w:val="lowerRoman"/>
      <w:lvlText w:val="%6."/>
      <w:lvlJc w:val="right"/>
      <w:pPr>
        <w:ind w:left="3852" w:hanging="180"/>
      </w:pPr>
    </w:lvl>
    <w:lvl w:ilvl="6" w:tplc="0424000F" w:tentative="1">
      <w:start w:val="1"/>
      <w:numFmt w:val="decimal"/>
      <w:lvlText w:val="%7."/>
      <w:lvlJc w:val="left"/>
      <w:pPr>
        <w:ind w:left="4572" w:hanging="360"/>
      </w:pPr>
    </w:lvl>
    <w:lvl w:ilvl="7" w:tplc="04240019" w:tentative="1">
      <w:start w:val="1"/>
      <w:numFmt w:val="lowerLetter"/>
      <w:lvlText w:val="%8."/>
      <w:lvlJc w:val="left"/>
      <w:pPr>
        <w:ind w:left="5292" w:hanging="360"/>
      </w:pPr>
    </w:lvl>
    <w:lvl w:ilvl="8" w:tplc="0424001B" w:tentative="1">
      <w:start w:val="1"/>
      <w:numFmt w:val="lowerRoman"/>
      <w:lvlText w:val="%9."/>
      <w:lvlJc w:val="right"/>
      <w:pPr>
        <w:ind w:left="6012" w:hanging="180"/>
      </w:pPr>
    </w:lvl>
  </w:abstractNum>
  <w:num w:numId="1" w16cid:durableId="1446466356">
    <w:abstractNumId w:val="0"/>
  </w:num>
  <w:num w:numId="2" w16cid:durableId="635767004">
    <w:abstractNumId w:val="1"/>
  </w:num>
  <w:num w:numId="3" w16cid:durableId="1387679443">
    <w:abstractNumId w:val="3"/>
  </w:num>
  <w:num w:numId="4" w16cid:durableId="1255094170">
    <w:abstractNumId w:val="4"/>
  </w:num>
  <w:num w:numId="5" w16cid:durableId="285505508">
    <w:abstractNumId w:val="5"/>
  </w:num>
  <w:num w:numId="6" w16cid:durableId="1470054178">
    <w:abstractNumId w:val="6"/>
  </w:num>
  <w:num w:numId="7" w16cid:durableId="1804696395">
    <w:abstractNumId w:val="10"/>
  </w:num>
  <w:num w:numId="8" w16cid:durableId="876238192">
    <w:abstractNumId w:val="24"/>
  </w:num>
  <w:num w:numId="9" w16cid:durableId="1391029026">
    <w:abstractNumId w:val="46"/>
  </w:num>
  <w:num w:numId="10" w16cid:durableId="1946961631">
    <w:abstractNumId w:val="19"/>
  </w:num>
  <w:num w:numId="11" w16cid:durableId="437918532">
    <w:abstractNumId w:val="26"/>
  </w:num>
  <w:num w:numId="12" w16cid:durableId="1396120282">
    <w:abstractNumId w:val="17"/>
  </w:num>
  <w:num w:numId="13" w16cid:durableId="1213234062">
    <w:abstractNumId w:val="18"/>
  </w:num>
  <w:num w:numId="14" w16cid:durableId="1443065215">
    <w:abstractNumId w:val="28"/>
  </w:num>
  <w:num w:numId="15" w16cid:durableId="235360088">
    <w:abstractNumId w:val="45"/>
  </w:num>
  <w:num w:numId="16" w16cid:durableId="452136575">
    <w:abstractNumId w:val="14"/>
  </w:num>
  <w:num w:numId="17" w16cid:durableId="523204657">
    <w:abstractNumId w:val="37"/>
  </w:num>
  <w:num w:numId="18" w16cid:durableId="166554626">
    <w:abstractNumId w:val="38"/>
  </w:num>
  <w:num w:numId="19" w16cid:durableId="204756463">
    <w:abstractNumId w:val="12"/>
  </w:num>
  <w:num w:numId="20" w16cid:durableId="1635476781">
    <w:abstractNumId w:val="40"/>
  </w:num>
  <w:num w:numId="21" w16cid:durableId="414009908">
    <w:abstractNumId w:val="34"/>
  </w:num>
  <w:num w:numId="22" w16cid:durableId="275988357">
    <w:abstractNumId w:val="36"/>
  </w:num>
  <w:num w:numId="23" w16cid:durableId="129763904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412003766">
    <w:abstractNumId w:val="15"/>
  </w:num>
  <w:num w:numId="25" w16cid:durableId="609550686">
    <w:abstractNumId w:val="22"/>
  </w:num>
  <w:num w:numId="26" w16cid:durableId="597250131">
    <w:abstractNumId w:val="33"/>
  </w:num>
  <w:num w:numId="27" w16cid:durableId="2112890261">
    <w:abstractNumId w:val="29"/>
  </w:num>
  <w:num w:numId="28" w16cid:durableId="1907184993">
    <w:abstractNumId w:val="25"/>
  </w:num>
  <w:num w:numId="29" w16cid:durableId="1977879993">
    <w:abstractNumId w:val="27"/>
  </w:num>
  <w:num w:numId="30" w16cid:durableId="1860046142">
    <w:abstractNumId w:val="32"/>
  </w:num>
  <w:num w:numId="31" w16cid:durableId="2136898224">
    <w:abstractNumId w:val="8"/>
  </w:num>
  <w:num w:numId="32" w16cid:durableId="853345842">
    <w:abstractNumId w:val="9"/>
  </w:num>
  <w:num w:numId="33" w16cid:durableId="407731980">
    <w:abstractNumId w:val="43"/>
  </w:num>
  <w:num w:numId="34" w16cid:durableId="990252006">
    <w:abstractNumId w:val="11"/>
  </w:num>
  <w:num w:numId="35" w16cid:durableId="1278832459">
    <w:abstractNumId w:val="21"/>
  </w:num>
  <w:num w:numId="36" w16cid:durableId="1835341369">
    <w:abstractNumId w:val="30"/>
  </w:num>
  <w:num w:numId="37" w16cid:durableId="1828859418">
    <w:abstractNumId w:val="44"/>
  </w:num>
  <w:num w:numId="38" w16cid:durableId="2058580163">
    <w:abstractNumId w:val="47"/>
  </w:num>
  <w:num w:numId="39" w16cid:durableId="1269242448">
    <w:abstractNumId w:val="23"/>
  </w:num>
  <w:num w:numId="40" w16cid:durableId="1553074827">
    <w:abstractNumId w:val="7"/>
  </w:num>
  <w:num w:numId="41" w16cid:durableId="238953246">
    <w:abstractNumId w:val="20"/>
  </w:num>
  <w:num w:numId="42" w16cid:durableId="503670420">
    <w:abstractNumId w:val="13"/>
  </w:num>
  <w:num w:numId="43" w16cid:durableId="1856335035">
    <w:abstractNumId w:val="42"/>
  </w:num>
  <w:num w:numId="44" w16cid:durableId="1974940269">
    <w:abstractNumId w:val="31"/>
  </w:num>
  <w:num w:numId="45" w16cid:durableId="1790314075">
    <w:abstractNumId w:val="16"/>
  </w:num>
  <w:num w:numId="46" w16cid:durableId="1736656924">
    <w:abstractNumId w:val="35"/>
  </w:num>
  <w:num w:numId="47" w16cid:durableId="492257151">
    <w:abstractNumId w:val="41"/>
  </w:num>
  <w:num w:numId="48" w16cid:durableId="489296226">
    <w:abstractNumId w:val="39"/>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stylePaneFormatFilter w:val="0001" w:allStyles="1"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425"/>
  <w:drawingGridHorizontalSpacing w:val="100"/>
  <w:drawingGridVerticalSpacing w:val="284"/>
  <w:displayHorizontalDrawingGridEvery w:val="2"/>
  <w:displayVerticalDrawingGridEvery w:val="2"/>
  <w:noPunctuationKerning/>
  <w:characterSpacingControl w:val="doNotCompress"/>
  <w:hdrShapeDefaults>
    <o:shapedefaults v:ext="edit" spidmax="2050">
      <o:colormru v:ext="edit" colors="#428299,#529dba"/>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F65D4"/>
    <w:rsid w:val="00000ECF"/>
    <w:rsid w:val="00003A28"/>
    <w:rsid w:val="00010E06"/>
    <w:rsid w:val="00010E32"/>
    <w:rsid w:val="000167E2"/>
    <w:rsid w:val="0001783E"/>
    <w:rsid w:val="000224B9"/>
    <w:rsid w:val="00023A88"/>
    <w:rsid w:val="00031E24"/>
    <w:rsid w:val="00032059"/>
    <w:rsid w:val="000566B3"/>
    <w:rsid w:val="000646E4"/>
    <w:rsid w:val="000733F7"/>
    <w:rsid w:val="00080057"/>
    <w:rsid w:val="00090F40"/>
    <w:rsid w:val="000A0B02"/>
    <w:rsid w:val="000A35BB"/>
    <w:rsid w:val="000A48BD"/>
    <w:rsid w:val="000A7238"/>
    <w:rsid w:val="000B3F66"/>
    <w:rsid w:val="000B79EC"/>
    <w:rsid w:val="000B7C8C"/>
    <w:rsid w:val="000C282F"/>
    <w:rsid w:val="000D23F2"/>
    <w:rsid w:val="000D2C41"/>
    <w:rsid w:val="000F4D2D"/>
    <w:rsid w:val="000F55BE"/>
    <w:rsid w:val="001162BF"/>
    <w:rsid w:val="0012109F"/>
    <w:rsid w:val="001357B2"/>
    <w:rsid w:val="00136B3B"/>
    <w:rsid w:val="00151DD1"/>
    <w:rsid w:val="00167BE0"/>
    <w:rsid w:val="00173242"/>
    <w:rsid w:val="0017478F"/>
    <w:rsid w:val="0018546F"/>
    <w:rsid w:val="001860E0"/>
    <w:rsid w:val="001945A4"/>
    <w:rsid w:val="00196569"/>
    <w:rsid w:val="001B35A1"/>
    <w:rsid w:val="001B783C"/>
    <w:rsid w:val="001C47BE"/>
    <w:rsid w:val="001C5AE6"/>
    <w:rsid w:val="001F65D4"/>
    <w:rsid w:val="0020200A"/>
    <w:rsid w:val="002021A5"/>
    <w:rsid w:val="00202A77"/>
    <w:rsid w:val="00214A3E"/>
    <w:rsid w:val="00217A69"/>
    <w:rsid w:val="0023164E"/>
    <w:rsid w:val="00234099"/>
    <w:rsid w:val="00234CC0"/>
    <w:rsid w:val="00240447"/>
    <w:rsid w:val="00243519"/>
    <w:rsid w:val="0025463F"/>
    <w:rsid w:val="002574BA"/>
    <w:rsid w:val="00260289"/>
    <w:rsid w:val="00266D01"/>
    <w:rsid w:val="00271AED"/>
    <w:rsid w:val="00271CE5"/>
    <w:rsid w:val="00281963"/>
    <w:rsid w:val="00282020"/>
    <w:rsid w:val="00282DA2"/>
    <w:rsid w:val="0028543C"/>
    <w:rsid w:val="002928B2"/>
    <w:rsid w:val="002A2B69"/>
    <w:rsid w:val="002A2DEE"/>
    <w:rsid w:val="002A6D17"/>
    <w:rsid w:val="002B4015"/>
    <w:rsid w:val="002C353C"/>
    <w:rsid w:val="002D1630"/>
    <w:rsid w:val="002D1810"/>
    <w:rsid w:val="002D74E1"/>
    <w:rsid w:val="002D7907"/>
    <w:rsid w:val="002D7BFE"/>
    <w:rsid w:val="002D7D9C"/>
    <w:rsid w:val="002F716F"/>
    <w:rsid w:val="003035F2"/>
    <w:rsid w:val="0031494E"/>
    <w:rsid w:val="00321D91"/>
    <w:rsid w:val="00330ABD"/>
    <w:rsid w:val="0033101D"/>
    <w:rsid w:val="00331F00"/>
    <w:rsid w:val="0034541E"/>
    <w:rsid w:val="00352A44"/>
    <w:rsid w:val="00361F52"/>
    <w:rsid w:val="003636BF"/>
    <w:rsid w:val="00371442"/>
    <w:rsid w:val="00373F07"/>
    <w:rsid w:val="0037569C"/>
    <w:rsid w:val="003845B4"/>
    <w:rsid w:val="00387B1A"/>
    <w:rsid w:val="00395A5C"/>
    <w:rsid w:val="003A11EF"/>
    <w:rsid w:val="003A2127"/>
    <w:rsid w:val="003A2881"/>
    <w:rsid w:val="003B556E"/>
    <w:rsid w:val="003B7334"/>
    <w:rsid w:val="003C46CA"/>
    <w:rsid w:val="003C5EE5"/>
    <w:rsid w:val="003D78A0"/>
    <w:rsid w:val="003E1C74"/>
    <w:rsid w:val="003F5217"/>
    <w:rsid w:val="004010E5"/>
    <w:rsid w:val="004228D1"/>
    <w:rsid w:val="00424F0C"/>
    <w:rsid w:val="00426543"/>
    <w:rsid w:val="004427BE"/>
    <w:rsid w:val="00450640"/>
    <w:rsid w:val="00461648"/>
    <w:rsid w:val="00461D95"/>
    <w:rsid w:val="004657EE"/>
    <w:rsid w:val="00471746"/>
    <w:rsid w:val="004A43C3"/>
    <w:rsid w:val="004A453A"/>
    <w:rsid w:val="004A65AB"/>
    <w:rsid w:val="004C4C95"/>
    <w:rsid w:val="004E3438"/>
    <w:rsid w:val="004E4F99"/>
    <w:rsid w:val="005075D6"/>
    <w:rsid w:val="00512692"/>
    <w:rsid w:val="00513475"/>
    <w:rsid w:val="0051503F"/>
    <w:rsid w:val="00520809"/>
    <w:rsid w:val="0052117A"/>
    <w:rsid w:val="00526246"/>
    <w:rsid w:val="0053466E"/>
    <w:rsid w:val="00547370"/>
    <w:rsid w:val="00553AF5"/>
    <w:rsid w:val="00556E8F"/>
    <w:rsid w:val="00557647"/>
    <w:rsid w:val="00564378"/>
    <w:rsid w:val="00564D73"/>
    <w:rsid w:val="00567106"/>
    <w:rsid w:val="0057628F"/>
    <w:rsid w:val="005804CF"/>
    <w:rsid w:val="00583B7D"/>
    <w:rsid w:val="00594C67"/>
    <w:rsid w:val="00596D8D"/>
    <w:rsid w:val="005A010A"/>
    <w:rsid w:val="005A6B15"/>
    <w:rsid w:val="005B107B"/>
    <w:rsid w:val="005B242A"/>
    <w:rsid w:val="005B29D9"/>
    <w:rsid w:val="005B556E"/>
    <w:rsid w:val="005B6C07"/>
    <w:rsid w:val="005C4A15"/>
    <w:rsid w:val="005D3D97"/>
    <w:rsid w:val="005D6DD5"/>
    <w:rsid w:val="005D73B2"/>
    <w:rsid w:val="005E1D3C"/>
    <w:rsid w:val="005E6CCB"/>
    <w:rsid w:val="005F00F3"/>
    <w:rsid w:val="005F6D7C"/>
    <w:rsid w:val="00601349"/>
    <w:rsid w:val="00625AE6"/>
    <w:rsid w:val="00625CC1"/>
    <w:rsid w:val="00625D98"/>
    <w:rsid w:val="00631277"/>
    <w:rsid w:val="00632253"/>
    <w:rsid w:val="00642714"/>
    <w:rsid w:val="006455CE"/>
    <w:rsid w:val="00655841"/>
    <w:rsid w:val="0065716F"/>
    <w:rsid w:val="00663E09"/>
    <w:rsid w:val="00663EE9"/>
    <w:rsid w:val="0068318A"/>
    <w:rsid w:val="00685E57"/>
    <w:rsid w:val="00687B93"/>
    <w:rsid w:val="00694EEB"/>
    <w:rsid w:val="006A0902"/>
    <w:rsid w:val="006A0DF0"/>
    <w:rsid w:val="006A6007"/>
    <w:rsid w:val="006D1DDA"/>
    <w:rsid w:val="006D6607"/>
    <w:rsid w:val="006D6748"/>
    <w:rsid w:val="006E2579"/>
    <w:rsid w:val="006E3D92"/>
    <w:rsid w:val="006F48C8"/>
    <w:rsid w:val="007038B7"/>
    <w:rsid w:val="007065FA"/>
    <w:rsid w:val="00711BDB"/>
    <w:rsid w:val="00713538"/>
    <w:rsid w:val="007265B4"/>
    <w:rsid w:val="00733017"/>
    <w:rsid w:val="0073438D"/>
    <w:rsid w:val="0074052F"/>
    <w:rsid w:val="00760515"/>
    <w:rsid w:val="007717F7"/>
    <w:rsid w:val="00783310"/>
    <w:rsid w:val="0079236A"/>
    <w:rsid w:val="00794D04"/>
    <w:rsid w:val="007A4A6D"/>
    <w:rsid w:val="007B4503"/>
    <w:rsid w:val="007B4E97"/>
    <w:rsid w:val="007B53F0"/>
    <w:rsid w:val="007D1BCF"/>
    <w:rsid w:val="007D5A92"/>
    <w:rsid w:val="007D75CF"/>
    <w:rsid w:val="007D77F8"/>
    <w:rsid w:val="007E0440"/>
    <w:rsid w:val="007E1F94"/>
    <w:rsid w:val="007E6DC5"/>
    <w:rsid w:val="007F12F9"/>
    <w:rsid w:val="007F6529"/>
    <w:rsid w:val="00801D5E"/>
    <w:rsid w:val="0080336A"/>
    <w:rsid w:val="00805AE4"/>
    <w:rsid w:val="00814CD3"/>
    <w:rsid w:val="008216B2"/>
    <w:rsid w:val="008236D8"/>
    <w:rsid w:val="00836B1B"/>
    <w:rsid w:val="00836B32"/>
    <w:rsid w:val="00842C89"/>
    <w:rsid w:val="0084693F"/>
    <w:rsid w:val="00847DDD"/>
    <w:rsid w:val="008543C9"/>
    <w:rsid w:val="00854FD6"/>
    <w:rsid w:val="00861949"/>
    <w:rsid w:val="00873395"/>
    <w:rsid w:val="0088043C"/>
    <w:rsid w:val="00884889"/>
    <w:rsid w:val="00886FA0"/>
    <w:rsid w:val="008906C9"/>
    <w:rsid w:val="008A287F"/>
    <w:rsid w:val="008A72A8"/>
    <w:rsid w:val="008C5738"/>
    <w:rsid w:val="008D04F0"/>
    <w:rsid w:val="008F012A"/>
    <w:rsid w:val="008F2745"/>
    <w:rsid w:val="008F3500"/>
    <w:rsid w:val="00924E3C"/>
    <w:rsid w:val="00927EF9"/>
    <w:rsid w:val="00937CE5"/>
    <w:rsid w:val="00942F64"/>
    <w:rsid w:val="00945F16"/>
    <w:rsid w:val="0095631D"/>
    <w:rsid w:val="009612BB"/>
    <w:rsid w:val="00974119"/>
    <w:rsid w:val="009902B6"/>
    <w:rsid w:val="009A3E99"/>
    <w:rsid w:val="009B2656"/>
    <w:rsid w:val="009B3C98"/>
    <w:rsid w:val="009C3D10"/>
    <w:rsid w:val="009C740A"/>
    <w:rsid w:val="009D7485"/>
    <w:rsid w:val="00A05DCA"/>
    <w:rsid w:val="00A125C5"/>
    <w:rsid w:val="00A2451C"/>
    <w:rsid w:val="00A26A64"/>
    <w:rsid w:val="00A35C39"/>
    <w:rsid w:val="00A44C90"/>
    <w:rsid w:val="00A46BAE"/>
    <w:rsid w:val="00A5250F"/>
    <w:rsid w:val="00A54D80"/>
    <w:rsid w:val="00A60D9B"/>
    <w:rsid w:val="00A65EE7"/>
    <w:rsid w:val="00A70133"/>
    <w:rsid w:val="00A72F82"/>
    <w:rsid w:val="00A7300B"/>
    <w:rsid w:val="00A757DC"/>
    <w:rsid w:val="00A770A6"/>
    <w:rsid w:val="00A80082"/>
    <w:rsid w:val="00A813B1"/>
    <w:rsid w:val="00A8284C"/>
    <w:rsid w:val="00A85B00"/>
    <w:rsid w:val="00A940B9"/>
    <w:rsid w:val="00A976E6"/>
    <w:rsid w:val="00AA7C0D"/>
    <w:rsid w:val="00AB36C4"/>
    <w:rsid w:val="00AB7AD6"/>
    <w:rsid w:val="00AC28A6"/>
    <w:rsid w:val="00AC32B2"/>
    <w:rsid w:val="00AC4B82"/>
    <w:rsid w:val="00AD4814"/>
    <w:rsid w:val="00AE5F2F"/>
    <w:rsid w:val="00AF53C5"/>
    <w:rsid w:val="00AF7CDE"/>
    <w:rsid w:val="00B04B4D"/>
    <w:rsid w:val="00B17141"/>
    <w:rsid w:val="00B21A4C"/>
    <w:rsid w:val="00B25897"/>
    <w:rsid w:val="00B26827"/>
    <w:rsid w:val="00B31575"/>
    <w:rsid w:val="00B3742D"/>
    <w:rsid w:val="00B56AD7"/>
    <w:rsid w:val="00B6739A"/>
    <w:rsid w:val="00B73218"/>
    <w:rsid w:val="00B77C4D"/>
    <w:rsid w:val="00B81F2D"/>
    <w:rsid w:val="00B8315B"/>
    <w:rsid w:val="00B847ED"/>
    <w:rsid w:val="00B85234"/>
    <w:rsid w:val="00B8547D"/>
    <w:rsid w:val="00B9490C"/>
    <w:rsid w:val="00B954CB"/>
    <w:rsid w:val="00BE083D"/>
    <w:rsid w:val="00C12E11"/>
    <w:rsid w:val="00C13AA0"/>
    <w:rsid w:val="00C16AFE"/>
    <w:rsid w:val="00C21BD3"/>
    <w:rsid w:val="00C250D5"/>
    <w:rsid w:val="00C35666"/>
    <w:rsid w:val="00C403C1"/>
    <w:rsid w:val="00C41A72"/>
    <w:rsid w:val="00C5048F"/>
    <w:rsid w:val="00C50D9B"/>
    <w:rsid w:val="00C54E6C"/>
    <w:rsid w:val="00C5571F"/>
    <w:rsid w:val="00C61C67"/>
    <w:rsid w:val="00C71479"/>
    <w:rsid w:val="00C71CC1"/>
    <w:rsid w:val="00C81046"/>
    <w:rsid w:val="00C828B9"/>
    <w:rsid w:val="00C86A46"/>
    <w:rsid w:val="00C910E0"/>
    <w:rsid w:val="00C92898"/>
    <w:rsid w:val="00C94D62"/>
    <w:rsid w:val="00C95842"/>
    <w:rsid w:val="00CA4340"/>
    <w:rsid w:val="00CB32A2"/>
    <w:rsid w:val="00CC0843"/>
    <w:rsid w:val="00CC4A25"/>
    <w:rsid w:val="00CC54CD"/>
    <w:rsid w:val="00CD1A7D"/>
    <w:rsid w:val="00CD4E0D"/>
    <w:rsid w:val="00CE5238"/>
    <w:rsid w:val="00CE5513"/>
    <w:rsid w:val="00CE7514"/>
    <w:rsid w:val="00D248DE"/>
    <w:rsid w:val="00D5674D"/>
    <w:rsid w:val="00D62B59"/>
    <w:rsid w:val="00D639F4"/>
    <w:rsid w:val="00D64138"/>
    <w:rsid w:val="00D70B9A"/>
    <w:rsid w:val="00D81247"/>
    <w:rsid w:val="00D824D0"/>
    <w:rsid w:val="00D83756"/>
    <w:rsid w:val="00D8542D"/>
    <w:rsid w:val="00D86528"/>
    <w:rsid w:val="00D93395"/>
    <w:rsid w:val="00D95439"/>
    <w:rsid w:val="00D97091"/>
    <w:rsid w:val="00DB3038"/>
    <w:rsid w:val="00DB3D20"/>
    <w:rsid w:val="00DB6B8E"/>
    <w:rsid w:val="00DC13DB"/>
    <w:rsid w:val="00DC43C2"/>
    <w:rsid w:val="00DC6128"/>
    <w:rsid w:val="00DC6348"/>
    <w:rsid w:val="00DC6A71"/>
    <w:rsid w:val="00DD48C3"/>
    <w:rsid w:val="00DD6366"/>
    <w:rsid w:val="00DE09DB"/>
    <w:rsid w:val="00DE24FE"/>
    <w:rsid w:val="00DE507F"/>
    <w:rsid w:val="00DF0A6A"/>
    <w:rsid w:val="00DF185D"/>
    <w:rsid w:val="00E0357D"/>
    <w:rsid w:val="00E04AE5"/>
    <w:rsid w:val="00E10371"/>
    <w:rsid w:val="00E12A29"/>
    <w:rsid w:val="00E461D1"/>
    <w:rsid w:val="00E47CDF"/>
    <w:rsid w:val="00E53F67"/>
    <w:rsid w:val="00E706A8"/>
    <w:rsid w:val="00E8720F"/>
    <w:rsid w:val="00E946FD"/>
    <w:rsid w:val="00E9571F"/>
    <w:rsid w:val="00E9579F"/>
    <w:rsid w:val="00EA342E"/>
    <w:rsid w:val="00EB2265"/>
    <w:rsid w:val="00EB3839"/>
    <w:rsid w:val="00EB5185"/>
    <w:rsid w:val="00EB5766"/>
    <w:rsid w:val="00EC100B"/>
    <w:rsid w:val="00EC27E3"/>
    <w:rsid w:val="00EC70A8"/>
    <w:rsid w:val="00EC7EC5"/>
    <w:rsid w:val="00ED1C3E"/>
    <w:rsid w:val="00EE3D03"/>
    <w:rsid w:val="00EE62A3"/>
    <w:rsid w:val="00EF0080"/>
    <w:rsid w:val="00F03102"/>
    <w:rsid w:val="00F03178"/>
    <w:rsid w:val="00F121E8"/>
    <w:rsid w:val="00F240BB"/>
    <w:rsid w:val="00F24511"/>
    <w:rsid w:val="00F24CEF"/>
    <w:rsid w:val="00F35039"/>
    <w:rsid w:val="00F373B4"/>
    <w:rsid w:val="00F4258D"/>
    <w:rsid w:val="00F55F07"/>
    <w:rsid w:val="00F57FED"/>
    <w:rsid w:val="00F7100C"/>
    <w:rsid w:val="00F715A0"/>
    <w:rsid w:val="00F71601"/>
    <w:rsid w:val="00FA27A6"/>
    <w:rsid w:val="00FA2DB9"/>
    <w:rsid w:val="00FA4CC3"/>
    <w:rsid w:val="00FB4190"/>
    <w:rsid w:val="00FC70FA"/>
    <w:rsid w:val="00FD1C0A"/>
    <w:rsid w:val="00FD7CD1"/>
    <w:rsid w:val="00FE27AA"/>
    <w:rsid w:val="00FE7859"/>
    <w:rsid w:val="00FF15D0"/>
    <w:rsid w:val="00FF4D03"/>
    <w:rsid w:val="00FF68BC"/>
    <w:rsid w:val="00FF782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428299,#529dba"/>
    </o:shapedefaults>
    <o:shapelayout v:ext="edit">
      <o:idmap v:ext="edit" data="2"/>
    </o:shapelayout>
  </w:shapeDefaults>
  <w:doNotEmbedSmartTags/>
  <w:decimalSymbol w:val=","/>
  <w:listSeparator w:val=";"/>
  <w14:docId w14:val="399B41D9"/>
  <w15:chartTrackingRefBased/>
  <w15:docId w15:val="{26578EEB-B4EF-440C-A4F3-F9AA5396D9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C6A71"/>
    <w:pPr>
      <w:spacing w:line="260" w:lineRule="exact"/>
    </w:pPr>
    <w:rPr>
      <w:rFonts w:ascii="Arial" w:hAnsi="Arial"/>
      <w:szCs w:val="24"/>
      <w:lang w:val="en-US" w:eastAsia="en-US"/>
    </w:rPr>
  </w:style>
  <w:style w:type="paragraph" w:styleId="Naslov1">
    <w:name w:val="heading 1"/>
    <w:aliases w:val="NASLOV"/>
    <w:basedOn w:val="Navaden"/>
    <w:next w:val="Navaden"/>
    <w:autoRedefine/>
    <w:qFormat/>
    <w:rsid w:val="003F0585"/>
    <w:pPr>
      <w:keepNext/>
      <w:spacing w:before="240" w:after="60"/>
      <w:outlineLvl w:val="0"/>
    </w:pPr>
    <w:rPr>
      <w:b/>
      <w:kern w:val="32"/>
      <w:sz w:val="28"/>
      <w:szCs w:val="32"/>
      <w:lang w:val="sl-SI" w:eastAsia="sl-SI"/>
    </w:rPr>
  </w:style>
  <w:style w:type="paragraph" w:styleId="Naslov2">
    <w:name w:val="heading 2"/>
    <w:basedOn w:val="Navaden"/>
    <w:next w:val="Navaden"/>
    <w:link w:val="Naslov2Znak"/>
    <w:unhideWhenUsed/>
    <w:qFormat/>
    <w:rsid w:val="007B4E97"/>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Naslov3">
    <w:name w:val="heading 3"/>
    <w:basedOn w:val="Navaden"/>
    <w:next w:val="Navaden"/>
    <w:link w:val="Naslov3Znak"/>
    <w:unhideWhenUsed/>
    <w:qFormat/>
    <w:rsid w:val="007B4E97"/>
    <w:pPr>
      <w:keepNext/>
      <w:keepLines/>
      <w:spacing w:before="40"/>
      <w:outlineLvl w:val="2"/>
    </w:pPr>
    <w:rPr>
      <w:rFonts w:asciiTheme="majorHAnsi" w:eastAsiaTheme="majorEastAsia" w:hAnsiTheme="majorHAnsi" w:cstheme="majorBidi"/>
      <w:color w:val="1F4D78" w:themeColor="accent1" w:themeShade="7F"/>
      <w:sz w:val="24"/>
    </w:rPr>
  </w:style>
  <w:style w:type="paragraph" w:styleId="Naslov4">
    <w:name w:val="heading 4"/>
    <w:basedOn w:val="Navaden"/>
    <w:next w:val="Navaden"/>
    <w:link w:val="Naslov4Znak"/>
    <w:unhideWhenUsed/>
    <w:qFormat/>
    <w:rsid w:val="007B4E97"/>
    <w:pPr>
      <w:keepNext/>
      <w:keepLines/>
      <w:spacing w:before="40"/>
      <w:outlineLvl w:val="3"/>
    </w:pPr>
    <w:rPr>
      <w:rFonts w:asciiTheme="majorHAnsi" w:eastAsiaTheme="majorEastAsia" w:hAnsiTheme="majorHAnsi" w:cstheme="majorBidi"/>
      <w:i/>
      <w:iCs/>
      <w:color w:val="2E74B5" w:themeColor="accent1" w:themeShade="BF"/>
    </w:rPr>
  </w:style>
  <w:style w:type="paragraph" w:styleId="Naslov5">
    <w:name w:val="heading 5"/>
    <w:basedOn w:val="Navaden"/>
    <w:next w:val="Navaden"/>
    <w:link w:val="Naslov5Znak"/>
    <w:autoRedefine/>
    <w:qFormat/>
    <w:rsid w:val="007B4E97"/>
    <w:pPr>
      <w:tabs>
        <w:tab w:val="left" w:pos="1008"/>
      </w:tabs>
      <w:spacing w:before="240" w:after="60" w:line="240" w:lineRule="auto"/>
      <w:jc w:val="right"/>
      <w:outlineLvl w:val="4"/>
    </w:pPr>
    <w:rPr>
      <w:rFonts w:cs="Arial"/>
      <w:bCs/>
      <w:iCs/>
      <w:sz w:val="16"/>
      <w:szCs w:val="16"/>
      <w:lang w:val="sl-SI" w:eastAsia="sl-SI"/>
    </w:rPr>
  </w:style>
  <w:style w:type="paragraph" w:styleId="Naslov6">
    <w:name w:val="heading 6"/>
    <w:basedOn w:val="Navaden"/>
    <w:next w:val="Navaden"/>
    <w:link w:val="Naslov6Znak"/>
    <w:qFormat/>
    <w:rsid w:val="007B4E97"/>
    <w:pPr>
      <w:tabs>
        <w:tab w:val="left" w:pos="1152"/>
      </w:tabs>
      <w:spacing w:before="240" w:after="60" w:line="240" w:lineRule="auto"/>
      <w:ind w:left="1152" w:hanging="1152"/>
      <w:outlineLvl w:val="5"/>
    </w:pPr>
    <w:rPr>
      <w:rFonts w:ascii="Calibri" w:hAnsi="Calibri" w:cs="Arial"/>
      <w:b/>
      <w:bCs/>
      <w:sz w:val="24"/>
      <w:szCs w:val="22"/>
      <w:lang w:val="sl-SI" w:eastAsia="sl-SI"/>
    </w:rPr>
  </w:style>
  <w:style w:type="paragraph" w:styleId="Naslov7">
    <w:name w:val="heading 7"/>
    <w:basedOn w:val="Navaden"/>
    <w:next w:val="Navaden"/>
    <w:link w:val="Naslov7Znak"/>
    <w:autoRedefine/>
    <w:qFormat/>
    <w:rsid w:val="007B4E97"/>
    <w:pPr>
      <w:tabs>
        <w:tab w:val="left" w:pos="1296"/>
      </w:tabs>
      <w:spacing w:before="240" w:after="60" w:line="240" w:lineRule="auto"/>
      <w:ind w:left="1296" w:hanging="1296"/>
      <w:outlineLvl w:val="6"/>
    </w:pPr>
    <w:rPr>
      <w:rFonts w:ascii="Calibri" w:hAnsi="Calibri" w:cs="Arial"/>
      <w:b/>
      <w:sz w:val="22"/>
      <w:szCs w:val="22"/>
      <w:lang w:val="sl-SI" w:eastAsia="sl-SI"/>
    </w:rPr>
  </w:style>
  <w:style w:type="paragraph" w:styleId="Naslov8">
    <w:name w:val="heading 8"/>
    <w:basedOn w:val="Navaden"/>
    <w:next w:val="Navaden"/>
    <w:link w:val="Naslov8Znak"/>
    <w:qFormat/>
    <w:rsid w:val="007B4E97"/>
    <w:pPr>
      <w:tabs>
        <w:tab w:val="left" w:pos="1440"/>
      </w:tabs>
      <w:spacing w:before="240" w:after="60" w:line="240" w:lineRule="auto"/>
      <w:ind w:left="1440" w:hanging="1440"/>
      <w:outlineLvl w:val="7"/>
    </w:pPr>
    <w:rPr>
      <w:rFonts w:cs="Arial"/>
      <w:i/>
      <w:iCs/>
      <w:sz w:val="22"/>
      <w:szCs w:val="22"/>
      <w:lang w:val="sl-SI" w:eastAsia="sl-SI"/>
    </w:rPr>
  </w:style>
  <w:style w:type="paragraph" w:styleId="Naslov9">
    <w:name w:val="heading 9"/>
    <w:basedOn w:val="Navaden"/>
    <w:next w:val="Navaden"/>
    <w:link w:val="Naslov9Znak"/>
    <w:qFormat/>
    <w:rsid w:val="007B4E97"/>
    <w:pPr>
      <w:tabs>
        <w:tab w:val="left" w:pos="1584"/>
      </w:tabs>
      <w:spacing w:before="240" w:after="60" w:line="240" w:lineRule="auto"/>
      <w:ind w:left="1584" w:hanging="1584"/>
      <w:outlineLvl w:val="8"/>
    </w:pPr>
    <w:rPr>
      <w:rFonts w:cs="Arial"/>
      <w:sz w:val="22"/>
      <w:szCs w:val="22"/>
      <w:lang w:val="sl-SI"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rsid w:val="00AD2B87"/>
    <w:pPr>
      <w:tabs>
        <w:tab w:val="center" w:pos="4320"/>
        <w:tab w:val="right" w:pos="8640"/>
      </w:tabs>
    </w:pPr>
  </w:style>
  <w:style w:type="paragraph" w:styleId="Noga">
    <w:name w:val="footer"/>
    <w:basedOn w:val="Navaden"/>
    <w:uiPriority w:val="99"/>
    <w:rsid w:val="00AD2B87"/>
    <w:pPr>
      <w:tabs>
        <w:tab w:val="center" w:pos="4320"/>
        <w:tab w:val="right" w:pos="8640"/>
      </w:tabs>
    </w:pPr>
  </w:style>
  <w:style w:type="paragraph" w:styleId="Zgradbadokumenta">
    <w:name w:val="Document Map"/>
    <w:basedOn w:val="Navaden"/>
    <w:link w:val="ZgradbadokumentaZnak"/>
    <w:rsid w:val="00B31575"/>
    <w:rPr>
      <w:rFonts w:ascii="Tahoma" w:hAnsi="Tahoma" w:cs="Tahoma"/>
      <w:sz w:val="16"/>
      <w:szCs w:val="16"/>
    </w:rPr>
  </w:style>
  <w:style w:type="character" w:customStyle="1" w:styleId="ZgradbadokumentaZnak">
    <w:name w:val="Zgradba dokumenta Znak"/>
    <w:link w:val="Zgradbadokumenta"/>
    <w:rsid w:val="00B31575"/>
    <w:rPr>
      <w:rFonts w:ascii="Tahoma" w:hAnsi="Tahoma" w:cs="Tahoma"/>
      <w:sz w:val="16"/>
      <w:szCs w:val="16"/>
      <w:lang w:val="en-US" w:eastAsia="en-US"/>
    </w:rPr>
  </w:style>
  <w:style w:type="table" w:styleId="Tabelamrea">
    <w:name w:val="Table Grid"/>
    <w:basedOn w:val="Navadnatabela"/>
    <w:rsid w:val="0073301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avaden"/>
    <w:qFormat/>
    <w:rsid w:val="00DC6A71"/>
    <w:pPr>
      <w:tabs>
        <w:tab w:val="left" w:pos="1701"/>
      </w:tabs>
    </w:pPr>
    <w:rPr>
      <w:szCs w:val="20"/>
      <w:lang w:val="sl-SI" w:eastAsia="sl-SI"/>
    </w:rPr>
  </w:style>
  <w:style w:type="paragraph" w:customStyle="1" w:styleId="ZADEVA">
    <w:name w:val="ZADEVA"/>
    <w:basedOn w:val="Navaden"/>
    <w:qFormat/>
    <w:rsid w:val="00DC6A71"/>
    <w:pPr>
      <w:tabs>
        <w:tab w:val="left" w:pos="1701"/>
      </w:tabs>
      <w:ind w:left="1701" w:hanging="1701"/>
    </w:pPr>
    <w:rPr>
      <w:b/>
      <w:lang w:val="it-IT"/>
    </w:rPr>
  </w:style>
  <w:style w:type="character" w:styleId="Hiperpovezava">
    <w:name w:val="Hyperlink"/>
    <w:uiPriority w:val="99"/>
    <w:rsid w:val="00783310"/>
    <w:rPr>
      <w:color w:val="0000FF"/>
      <w:u w:val="single"/>
    </w:rPr>
  </w:style>
  <w:style w:type="paragraph" w:customStyle="1" w:styleId="podpisi">
    <w:name w:val="podpisi"/>
    <w:basedOn w:val="Navaden"/>
    <w:qFormat/>
    <w:rsid w:val="003E1C74"/>
    <w:pPr>
      <w:tabs>
        <w:tab w:val="left" w:pos="3402"/>
      </w:tabs>
    </w:pPr>
    <w:rPr>
      <w:lang w:val="it-IT"/>
    </w:rPr>
  </w:style>
  <w:style w:type="paragraph" w:styleId="Besedilooblaka">
    <w:name w:val="Balloon Text"/>
    <w:basedOn w:val="Navaden"/>
    <w:link w:val="BesedilooblakaZnak"/>
    <w:unhideWhenUsed/>
    <w:rsid w:val="000A35BB"/>
    <w:pPr>
      <w:spacing w:line="240" w:lineRule="auto"/>
    </w:pPr>
    <w:rPr>
      <w:rFonts w:ascii="Tahoma" w:hAnsi="Tahoma" w:cs="Tahoma"/>
      <w:sz w:val="16"/>
      <w:szCs w:val="16"/>
    </w:rPr>
  </w:style>
  <w:style w:type="character" w:customStyle="1" w:styleId="BesedilooblakaZnak">
    <w:name w:val="Besedilo oblačka Znak"/>
    <w:link w:val="Besedilooblaka"/>
    <w:uiPriority w:val="99"/>
    <w:semiHidden/>
    <w:rsid w:val="000A35BB"/>
    <w:rPr>
      <w:rFonts w:ascii="Tahoma" w:hAnsi="Tahoma" w:cs="Tahoma"/>
      <w:sz w:val="16"/>
      <w:szCs w:val="16"/>
      <w:lang w:val="en-US" w:eastAsia="en-US"/>
    </w:rPr>
  </w:style>
  <w:style w:type="character" w:customStyle="1" w:styleId="GlavaZnak">
    <w:name w:val="Glava Znak"/>
    <w:link w:val="Glava"/>
    <w:rsid w:val="00461648"/>
    <w:rPr>
      <w:rFonts w:ascii="Arial" w:hAnsi="Arial"/>
      <w:szCs w:val="24"/>
      <w:lang w:val="en-US" w:eastAsia="en-US"/>
    </w:rPr>
  </w:style>
  <w:style w:type="character" w:customStyle="1" w:styleId="Naslov2Znak">
    <w:name w:val="Naslov 2 Znak"/>
    <w:basedOn w:val="Privzetapisavaodstavka"/>
    <w:link w:val="Naslov2"/>
    <w:rsid w:val="007B4E97"/>
    <w:rPr>
      <w:rFonts w:asciiTheme="majorHAnsi" w:eastAsiaTheme="majorEastAsia" w:hAnsiTheme="majorHAnsi" w:cstheme="majorBidi"/>
      <w:color w:val="2E74B5" w:themeColor="accent1" w:themeShade="BF"/>
      <w:sz w:val="26"/>
      <w:szCs w:val="26"/>
      <w:lang w:val="en-US" w:eastAsia="en-US"/>
    </w:rPr>
  </w:style>
  <w:style w:type="character" w:customStyle="1" w:styleId="Naslov3Znak">
    <w:name w:val="Naslov 3 Znak"/>
    <w:basedOn w:val="Privzetapisavaodstavka"/>
    <w:link w:val="Naslov3"/>
    <w:rsid w:val="007B4E97"/>
    <w:rPr>
      <w:rFonts w:asciiTheme="majorHAnsi" w:eastAsiaTheme="majorEastAsia" w:hAnsiTheme="majorHAnsi" w:cstheme="majorBidi"/>
      <w:color w:val="1F4D78" w:themeColor="accent1" w:themeShade="7F"/>
      <w:sz w:val="24"/>
      <w:szCs w:val="24"/>
      <w:lang w:val="en-US" w:eastAsia="en-US"/>
    </w:rPr>
  </w:style>
  <w:style w:type="character" w:customStyle="1" w:styleId="Naslov4Znak">
    <w:name w:val="Naslov 4 Znak"/>
    <w:basedOn w:val="Privzetapisavaodstavka"/>
    <w:link w:val="Naslov4"/>
    <w:rsid w:val="007B4E97"/>
    <w:rPr>
      <w:rFonts w:asciiTheme="majorHAnsi" w:eastAsiaTheme="majorEastAsia" w:hAnsiTheme="majorHAnsi" w:cstheme="majorBidi"/>
      <w:i/>
      <w:iCs/>
      <w:color w:val="2E74B5" w:themeColor="accent1" w:themeShade="BF"/>
      <w:szCs w:val="24"/>
      <w:lang w:val="en-US" w:eastAsia="en-US"/>
    </w:rPr>
  </w:style>
  <w:style w:type="character" w:customStyle="1" w:styleId="Naslov5Znak">
    <w:name w:val="Naslov 5 Znak"/>
    <w:basedOn w:val="Privzetapisavaodstavka"/>
    <w:link w:val="Naslov5"/>
    <w:rsid w:val="007B4E97"/>
    <w:rPr>
      <w:rFonts w:ascii="Arial" w:hAnsi="Arial" w:cs="Arial"/>
      <w:bCs/>
      <w:iCs/>
      <w:sz w:val="16"/>
      <w:szCs w:val="16"/>
    </w:rPr>
  </w:style>
  <w:style w:type="character" w:customStyle="1" w:styleId="Naslov6Znak">
    <w:name w:val="Naslov 6 Znak"/>
    <w:basedOn w:val="Privzetapisavaodstavka"/>
    <w:link w:val="Naslov6"/>
    <w:rsid w:val="007B4E97"/>
    <w:rPr>
      <w:rFonts w:ascii="Calibri" w:hAnsi="Calibri" w:cs="Arial"/>
      <w:b/>
      <w:bCs/>
      <w:sz w:val="24"/>
      <w:szCs w:val="22"/>
    </w:rPr>
  </w:style>
  <w:style w:type="character" w:customStyle="1" w:styleId="Naslov7Znak">
    <w:name w:val="Naslov 7 Znak"/>
    <w:basedOn w:val="Privzetapisavaodstavka"/>
    <w:link w:val="Naslov7"/>
    <w:rsid w:val="007B4E97"/>
    <w:rPr>
      <w:rFonts w:ascii="Calibri" w:hAnsi="Calibri" w:cs="Arial"/>
      <w:b/>
      <w:sz w:val="22"/>
      <w:szCs w:val="22"/>
    </w:rPr>
  </w:style>
  <w:style w:type="character" w:customStyle="1" w:styleId="Naslov8Znak">
    <w:name w:val="Naslov 8 Znak"/>
    <w:basedOn w:val="Privzetapisavaodstavka"/>
    <w:link w:val="Naslov8"/>
    <w:rsid w:val="007B4E97"/>
    <w:rPr>
      <w:rFonts w:ascii="Arial" w:hAnsi="Arial" w:cs="Arial"/>
      <w:i/>
      <w:iCs/>
      <w:sz w:val="22"/>
      <w:szCs w:val="22"/>
    </w:rPr>
  </w:style>
  <w:style w:type="character" w:customStyle="1" w:styleId="Naslov9Znak">
    <w:name w:val="Naslov 9 Znak"/>
    <w:basedOn w:val="Privzetapisavaodstavka"/>
    <w:link w:val="Naslov9"/>
    <w:rsid w:val="007B4E97"/>
    <w:rPr>
      <w:rFonts w:ascii="Arial" w:hAnsi="Arial" w:cs="Arial"/>
      <w:sz w:val="22"/>
      <w:szCs w:val="22"/>
    </w:rPr>
  </w:style>
  <w:style w:type="numbering" w:customStyle="1" w:styleId="Brezseznama1">
    <w:name w:val="Brez seznama1"/>
    <w:next w:val="Brezseznama"/>
    <w:uiPriority w:val="99"/>
    <w:semiHidden/>
    <w:unhideWhenUsed/>
    <w:rsid w:val="007B4E97"/>
  </w:style>
  <w:style w:type="character" w:customStyle="1" w:styleId="WW8Num2z0">
    <w:name w:val="WW8Num2z0"/>
    <w:rsid w:val="007B4E97"/>
    <w:rPr>
      <w:rFonts w:ascii="Calibri" w:hAnsi="Calibri" w:cs="Arial"/>
    </w:rPr>
  </w:style>
  <w:style w:type="character" w:customStyle="1" w:styleId="WW8Num3z0">
    <w:name w:val="WW8Num3z0"/>
    <w:rsid w:val="007B4E97"/>
    <w:rPr>
      <w:b/>
    </w:rPr>
  </w:style>
  <w:style w:type="character" w:customStyle="1" w:styleId="WW8Num4z3">
    <w:name w:val="WW8Num4z3"/>
    <w:rsid w:val="007B4E97"/>
    <w:rPr>
      <w:b w:val="0"/>
    </w:rPr>
  </w:style>
  <w:style w:type="character" w:customStyle="1" w:styleId="WW8Num6z0">
    <w:name w:val="WW8Num6z0"/>
    <w:rsid w:val="007B4E97"/>
    <w:rPr>
      <w:rFonts w:ascii="Wingdings" w:hAnsi="Wingdings" w:cs="Wingdings"/>
      <w:sz w:val="18"/>
      <w:szCs w:val="18"/>
    </w:rPr>
  </w:style>
  <w:style w:type="character" w:customStyle="1" w:styleId="WW8Num8z0">
    <w:name w:val="WW8Num8z0"/>
    <w:rsid w:val="007B4E97"/>
    <w:rPr>
      <w:b w:val="0"/>
    </w:rPr>
  </w:style>
  <w:style w:type="character" w:customStyle="1" w:styleId="WW8Num9z0">
    <w:name w:val="WW8Num9z0"/>
    <w:rsid w:val="007B4E97"/>
    <w:rPr>
      <w:rFonts w:ascii="Symbol" w:hAnsi="Symbol" w:cs="Symbol" w:hint="default"/>
    </w:rPr>
  </w:style>
  <w:style w:type="character" w:customStyle="1" w:styleId="WW8Num9z1">
    <w:name w:val="WW8Num9z1"/>
    <w:rsid w:val="007B4E97"/>
    <w:rPr>
      <w:rFonts w:ascii="Courier New" w:hAnsi="Courier New" w:cs="Courier New" w:hint="default"/>
    </w:rPr>
  </w:style>
  <w:style w:type="character" w:customStyle="1" w:styleId="WW8Num9z2">
    <w:name w:val="WW8Num9z2"/>
    <w:rsid w:val="007B4E97"/>
    <w:rPr>
      <w:rFonts w:ascii="Wingdings" w:hAnsi="Wingdings" w:cs="Wingdings" w:hint="default"/>
    </w:rPr>
  </w:style>
  <w:style w:type="character" w:customStyle="1" w:styleId="WW8Num10z0">
    <w:name w:val="WW8Num10z0"/>
    <w:rsid w:val="007B4E97"/>
    <w:rPr>
      <w:rFonts w:hint="default"/>
    </w:rPr>
  </w:style>
  <w:style w:type="character" w:customStyle="1" w:styleId="WW8Num10z1">
    <w:name w:val="WW8Num10z1"/>
    <w:rsid w:val="007B4E97"/>
    <w:rPr>
      <w:rFonts w:ascii="Verdana" w:hAnsi="Verdana" w:cs="Verdana" w:hint="default"/>
      <w:b w:val="0"/>
      <w:i/>
      <w:sz w:val="20"/>
    </w:rPr>
  </w:style>
  <w:style w:type="character" w:customStyle="1" w:styleId="WW8Num10z3">
    <w:name w:val="WW8Num10z3"/>
    <w:rsid w:val="007B4E97"/>
    <w:rPr>
      <w:rFonts w:ascii="Symbol" w:hAnsi="Symbol" w:cs="Symbol" w:hint="default"/>
    </w:rPr>
  </w:style>
  <w:style w:type="character" w:customStyle="1" w:styleId="WW8Num11z0">
    <w:name w:val="WW8Num11z0"/>
    <w:rsid w:val="007B4E97"/>
    <w:rPr>
      <w:rFonts w:ascii="Symbol" w:hAnsi="Symbol" w:cs="Symbol" w:hint="default"/>
    </w:rPr>
  </w:style>
  <w:style w:type="character" w:customStyle="1" w:styleId="WW8Num11z1">
    <w:name w:val="WW8Num11z1"/>
    <w:rsid w:val="007B4E97"/>
    <w:rPr>
      <w:rFonts w:ascii="Courier New" w:hAnsi="Courier New" w:cs="Courier New" w:hint="default"/>
    </w:rPr>
  </w:style>
  <w:style w:type="character" w:customStyle="1" w:styleId="WW8Num11z2">
    <w:name w:val="WW8Num11z2"/>
    <w:rsid w:val="007B4E97"/>
    <w:rPr>
      <w:rFonts w:ascii="Wingdings" w:hAnsi="Wingdings" w:cs="Wingdings" w:hint="default"/>
    </w:rPr>
  </w:style>
  <w:style w:type="character" w:customStyle="1" w:styleId="WW8Num12z0">
    <w:name w:val="WW8Num12z0"/>
    <w:rsid w:val="007B4E97"/>
    <w:rPr>
      <w:b w:val="0"/>
    </w:rPr>
  </w:style>
  <w:style w:type="character" w:customStyle="1" w:styleId="WW8Num12z1">
    <w:name w:val="WW8Num12z1"/>
    <w:rsid w:val="007B4E97"/>
    <w:rPr>
      <w:rFonts w:ascii="Symbol" w:hAnsi="Symbol" w:cs="Symbol" w:hint="default"/>
      <w:b/>
      <w:sz w:val="20"/>
      <w:szCs w:val="20"/>
    </w:rPr>
  </w:style>
  <w:style w:type="character" w:customStyle="1" w:styleId="WW8Num12z3">
    <w:name w:val="WW8Num12z3"/>
    <w:rsid w:val="007B4E97"/>
    <w:rPr>
      <w:rFonts w:hint="default"/>
    </w:rPr>
  </w:style>
  <w:style w:type="character" w:customStyle="1" w:styleId="WW8Num13z0">
    <w:name w:val="WW8Num13z0"/>
    <w:rsid w:val="007B4E97"/>
    <w:rPr>
      <w:rFonts w:ascii="Symbol" w:hAnsi="Symbol" w:cs="Symbol" w:hint="default"/>
    </w:rPr>
  </w:style>
  <w:style w:type="character" w:customStyle="1" w:styleId="WW8Num13z1">
    <w:name w:val="WW8Num13z1"/>
    <w:rsid w:val="007B4E97"/>
    <w:rPr>
      <w:rFonts w:ascii="Courier New" w:hAnsi="Courier New" w:cs="Courier New" w:hint="default"/>
    </w:rPr>
  </w:style>
  <w:style w:type="character" w:customStyle="1" w:styleId="WW8Num13z2">
    <w:name w:val="WW8Num13z2"/>
    <w:rsid w:val="007B4E97"/>
    <w:rPr>
      <w:rFonts w:ascii="Wingdings" w:hAnsi="Wingdings" w:cs="Wingdings" w:hint="default"/>
    </w:rPr>
  </w:style>
  <w:style w:type="character" w:customStyle="1" w:styleId="WW8Num14z0">
    <w:name w:val="WW8Num14z0"/>
    <w:rsid w:val="007B4E97"/>
    <w:rPr>
      <w:rFonts w:ascii="Symbol" w:hAnsi="Symbol" w:cs="Symbol" w:hint="default"/>
    </w:rPr>
  </w:style>
  <w:style w:type="character" w:customStyle="1" w:styleId="WW8Num15z3">
    <w:name w:val="WW8Num15z3"/>
    <w:rsid w:val="007B4E97"/>
    <w:rPr>
      <w:b w:val="0"/>
    </w:rPr>
  </w:style>
  <w:style w:type="character" w:customStyle="1" w:styleId="WW8Num16z0">
    <w:name w:val="WW8Num16z0"/>
    <w:rsid w:val="007B4E97"/>
    <w:rPr>
      <w:rFonts w:hint="default"/>
    </w:rPr>
  </w:style>
  <w:style w:type="character" w:customStyle="1" w:styleId="WW8Num16z1">
    <w:name w:val="WW8Num16z1"/>
    <w:rsid w:val="007B4E97"/>
    <w:rPr>
      <w:rFonts w:ascii="Courier New" w:hAnsi="Courier New" w:cs="Courier New" w:hint="default"/>
    </w:rPr>
  </w:style>
  <w:style w:type="character" w:customStyle="1" w:styleId="WW8Num16z2">
    <w:name w:val="WW8Num16z2"/>
    <w:rsid w:val="007B4E97"/>
    <w:rPr>
      <w:rFonts w:ascii="Wingdings" w:hAnsi="Wingdings" w:cs="Wingdings" w:hint="default"/>
    </w:rPr>
  </w:style>
  <w:style w:type="character" w:customStyle="1" w:styleId="WW8Num16z3">
    <w:name w:val="WW8Num16z3"/>
    <w:rsid w:val="007B4E97"/>
    <w:rPr>
      <w:rFonts w:ascii="Symbol" w:hAnsi="Symbol" w:cs="Symbol" w:hint="default"/>
    </w:rPr>
  </w:style>
  <w:style w:type="character" w:customStyle="1" w:styleId="WW8Num17z3">
    <w:name w:val="WW8Num17z3"/>
    <w:rsid w:val="007B4E97"/>
    <w:rPr>
      <w:b w:val="0"/>
    </w:rPr>
  </w:style>
  <w:style w:type="character" w:customStyle="1" w:styleId="WW8Num18z0">
    <w:name w:val="WW8Num18z0"/>
    <w:rsid w:val="007B4E97"/>
    <w:rPr>
      <w:rFonts w:ascii="Symbol" w:hAnsi="Symbol" w:cs="Symbol" w:hint="default"/>
    </w:rPr>
  </w:style>
  <w:style w:type="character" w:customStyle="1" w:styleId="WW8Num18z1">
    <w:name w:val="WW8Num18z1"/>
    <w:rsid w:val="007B4E97"/>
    <w:rPr>
      <w:rFonts w:ascii="Courier New" w:hAnsi="Courier New" w:cs="Courier New" w:hint="default"/>
    </w:rPr>
  </w:style>
  <w:style w:type="character" w:customStyle="1" w:styleId="WW8Num18z2">
    <w:name w:val="WW8Num18z2"/>
    <w:rsid w:val="007B4E97"/>
    <w:rPr>
      <w:rFonts w:ascii="Wingdings" w:hAnsi="Wingdings" w:cs="Wingdings" w:hint="default"/>
    </w:rPr>
  </w:style>
  <w:style w:type="character" w:customStyle="1" w:styleId="WW8Num19z0">
    <w:name w:val="WW8Num19z0"/>
    <w:rsid w:val="007B4E97"/>
    <w:rPr>
      <w:rFonts w:ascii="Symbol" w:hAnsi="Symbol" w:cs="Symbol" w:hint="default"/>
    </w:rPr>
  </w:style>
  <w:style w:type="character" w:customStyle="1" w:styleId="WW8Num19z1">
    <w:name w:val="WW8Num19z1"/>
    <w:rsid w:val="007B4E97"/>
    <w:rPr>
      <w:rFonts w:ascii="Courier New" w:hAnsi="Courier New" w:cs="Courier New" w:hint="default"/>
    </w:rPr>
  </w:style>
  <w:style w:type="character" w:customStyle="1" w:styleId="WW8Num19z2">
    <w:name w:val="WW8Num19z2"/>
    <w:rsid w:val="007B4E97"/>
    <w:rPr>
      <w:rFonts w:ascii="Wingdings" w:hAnsi="Wingdings" w:cs="Wingdings" w:hint="default"/>
    </w:rPr>
  </w:style>
  <w:style w:type="character" w:customStyle="1" w:styleId="WW8Num21z0">
    <w:name w:val="WW8Num21z0"/>
    <w:rsid w:val="007B4E97"/>
    <w:rPr>
      <w:rFonts w:ascii="Calibri Light" w:eastAsia="Calibri" w:hAnsi="Calibri Light" w:cs="Times New Roman" w:hint="default"/>
    </w:rPr>
  </w:style>
  <w:style w:type="character" w:customStyle="1" w:styleId="WW8Num21z1">
    <w:name w:val="WW8Num21z1"/>
    <w:rsid w:val="007B4E97"/>
    <w:rPr>
      <w:rFonts w:ascii="Courier New" w:hAnsi="Courier New" w:cs="Courier New" w:hint="default"/>
    </w:rPr>
  </w:style>
  <w:style w:type="character" w:customStyle="1" w:styleId="WW8Num21z2">
    <w:name w:val="WW8Num21z2"/>
    <w:rsid w:val="007B4E97"/>
    <w:rPr>
      <w:rFonts w:ascii="Wingdings" w:hAnsi="Wingdings" w:cs="Wingdings" w:hint="default"/>
    </w:rPr>
  </w:style>
  <w:style w:type="character" w:customStyle="1" w:styleId="WW8Num21z3">
    <w:name w:val="WW8Num21z3"/>
    <w:rsid w:val="007B4E97"/>
    <w:rPr>
      <w:rFonts w:ascii="Symbol" w:hAnsi="Symbol" w:cs="Symbol" w:hint="default"/>
    </w:rPr>
  </w:style>
  <w:style w:type="character" w:customStyle="1" w:styleId="WW8Num22z0">
    <w:name w:val="WW8Num22z0"/>
    <w:rsid w:val="007B4E97"/>
    <w:rPr>
      <w:rFonts w:hint="default"/>
    </w:rPr>
  </w:style>
  <w:style w:type="character" w:customStyle="1" w:styleId="WW8Num23z0">
    <w:name w:val="WW8Num23z0"/>
    <w:rsid w:val="007B4E97"/>
    <w:rPr>
      <w:rFonts w:hint="default"/>
    </w:rPr>
  </w:style>
  <w:style w:type="character" w:customStyle="1" w:styleId="WW8Num24z0">
    <w:name w:val="WW8Num24z0"/>
    <w:rsid w:val="007B4E97"/>
    <w:rPr>
      <w:b w:val="0"/>
    </w:rPr>
  </w:style>
  <w:style w:type="character" w:customStyle="1" w:styleId="WW8Num25z0">
    <w:name w:val="WW8Num25z0"/>
    <w:rsid w:val="007B4E97"/>
    <w:rPr>
      <w:rFonts w:ascii="Symbol" w:hAnsi="Symbol" w:cs="Symbol" w:hint="default"/>
    </w:rPr>
  </w:style>
  <w:style w:type="character" w:customStyle="1" w:styleId="WW8Num25z1">
    <w:name w:val="WW8Num25z1"/>
    <w:rsid w:val="007B4E97"/>
    <w:rPr>
      <w:rFonts w:ascii="Courier New" w:hAnsi="Courier New" w:cs="Courier New" w:hint="default"/>
    </w:rPr>
  </w:style>
  <w:style w:type="character" w:customStyle="1" w:styleId="WW8Num25z2">
    <w:name w:val="WW8Num25z2"/>
    <w:rsid w:val="007B4E97"/>
    <w:rPr>
      <w:rFonts w:ascii="Wingdings" w:hAnsi="Wingdings" w:cs="Wingdings" w:hint="default"/>
    </w:rPr>
  </w:style>
  <w:style w:type="character" w:customStyle="1" w:styleId="WW8Num26z0">
    <w:name w:val="WW8Num26z0"/>
    <w:rsid w:val="007B4E97"/>
    <w:rPr>
      <w:rFonts w:hint="default"/>
    </w:rPr>
  </w:style>
  <w:style w:type="character" w:customStyle="1" w:styleId="WW8Num27z0">
    <w:name w:val="WW8Num27z0"/>
    <w:rsid w:val="007B4E97"/>
    <w:rPr>
      <w:rFonts w:hint="default"/>
    </w:rPr>
  </w:style>
  <w:style w:type="character" w:customStyle="1" w:styleId="WW8Num28z0">
    <w:name w:val="WW8Num28z0"/>
    <w:rsid w:val="007B4E97"/>
    <w:rPr>
      <w:rFonts w:ascii="Symbol" w:hAnsi="Symbol" w:cs="Symbol" w:hint="default"/>
      <w:b/>
      <w:sz w:val="20"/>
      <w:szCs w:val="20"/>
    </w:rPr>
  </w:style>
  <w:style w:type="character" w:customStyle="1" w:styleId="WW8Num28z1">
    <w:name w:val="WW8Num28z1"/>
    <w:rsid w:val="007B4E97"/>
    <w:rPr>
      <w:rFonts w:ascii="Courier New" w:hAnsi="Courier New" w:cs="Courier New" w:hint="default"/>
    </w:rPr>
  </w:style>
  <w:style w:type="character" w:customStyle="1" w:styleId="WW8Num28z2">
    <w:name w:val="WW8Num28z2"/>
    <w:rsid w:val="007B4E97"/>
    <w:rPr>
      <w:rFonts w:ascii="Wingdings" w:hAnsi="Wingdings" w:cs="Wingdings" w:hint="default"/>
    </w:rPr>
  </w:style>
  <w:style w:type="character" w:customStyle="1" w:styleId="WW8Num28z3">
    <w:name w:val="WW8Num28z3"/>
    <w:rsid w:val="007B4E97"/>
    <w:rPr>
      <w:rFonts w:ascii="Symbol" w:hAnsi="Symbol" w:cs="Symbol" w:hint="default"/>
    </w:rPr>
  </w:style>
  <w:style w:type="character" w:customStyle="1" w:styleId="WW8Num29z0">
    <w:name w:val="WW8Num29z0"/>
    <w:rsid w:val="007B4E97"/>
    <w:rPr>
      <w:rFonts w:ascii="Symbol" w:hAnsi="Symbol" w:cs="Symbol" w:hint="default"/>
    </w:rPr>
  </w:style>
  <w:style w:type="character" w:customStyle="1" w:styleId="WW8Num29z1">
    <w:name w:val="WW8Num29z1"/>
    <w:rsid w:val="007B4E97"/>
    <w:rPr>
      <w:rFonts w:ascii="Courier New" w:hAnsi="Courier New" w:cs="Courier New" w:hint="default"/>
    </w:rPr>
  </w:style>
  <w:style w:type="character" w:customStyle="1" w:styleId="WW8Num29z2">
    <w:name w:val="WW8Num29z2"/>
    <w:rsid w:val="007B4E97"/>
    <w:rPr>
      <w:rFonts w:ascii="Wingdings" w:hAnsi="Wingdings" w:cs="Wingdings" w:hint="default"/>
    </w:rPr>
  </w:style>
  <w:style w:type="character" w:customStyle="1" w:styleId="WW8Num30z0">
    <w:name w:val="WW8Num30z0"/>
    <w:rsid w:val="007B4E97"/>
    <w:rPr>
      <w:rFonts w:ascii="Symbol" w:hAnsi="Symbol" w:cs="Symbol" w:hint="default"/>
    </w:rPr>
  </w:style>
  <w:style w:type="character" w:customStyle="1" w:styleId="WW8Num30z1">
    <w:name w:val="WW8Num30z1"/>
    <w:rsid w:val="007B4E97"/>
    <w:rPr>
      <w:rFonts w:ascii="Courier New" w:hAnsi="Courier New" w:cs="Courier New" w:hint="default"/>
    </w:rPr>
  </w:style>
  <w:style w:type="character" w:customStyle="1" w:styleId="WW8Num30z2">
    <w:name w:val="WW8Num30z2"/>
    <w:rsid w:val="007B4E97"/>
    <w:rPr>
      <w:rFonts w:ascii="Wingdings" w:hAnsi="Wingdings" w:cs="Wingdings" w:hint="default"/>
    </w:rPr>
  </w:style>
  <w:style w:type="character" w:customStyle="1" w:styleId="WW8Num31z0">
    <w:name w:val="WW8Num31z0"/>
    <w:rsid w:val="007B4E97"/>
    <w:rPr>
      <w:rFonts w:hint="default"/>
      <w:sz w:val="28"/>
      <w:szCs w:val="28"/>
    </w:rPr>
  </w:style>
  <w:style w:type="character" w:customStyle="1" w:styleId="WW8Num31z1">
    <w:name w:val="WW8Num31z1"/>
    <w:rsid w:val="007B4E97"/>
    <w:rPr>
      <w:rFonts w:hint="default"/>
    </w:rPr>
  </w:style>
  <w:style w:type="character" w:customStyle="1" w:styleId="WW8Num31z2">
    <w:name w:val="WW8Num31z2"/>
    <w:rsid w:val="007B4E97"/>
    <w:rPr>
      <w:rFonts w:hint="default"/>
      <w:b/>
    </w:rPr>
  </w:style>
  <w:style w:type="character" w:customStyle="1" w:styleId="WW8Num32z0">
    <w:name w:val="WW8Num32z0"/>
    <w:rsid w:val="007B4E97"/>
    <w:rPr>
      <w:rFonts w:hint="default"/>
    </w:rPr>
  </w:style>
  <w:style w:type="character" w:customStyle="1" w:styleId="WW8Num33z0">
    <w:name w:val="WW8Num33z0"/>
    <w:rsid w:val="007B4E97"/>
    <w:rPr>
      <w:rFonts w:ascii="Symbol" w:hAnsi="Symbol" w:cs="Symbol" w:hint="default"/>
    </w:rPr>
  </w:style>
  <w:style w:type="character" w:customStyle="1" w:styleId="WW8Num33z1">
    <w:name w:val="WW8Num33z1"/>
    <w:rsid w:val="007B4E97"/>
    <w:rPr>
      <w:rFonts w:ascii="Courier New" w:hAnsi="Courier New" w:cs="Courier New" w:hint="default"/>
    </w:rPr>
  </w:style>
  <w:style w:type="character" w:customStyle="1" w:styleId="WW8Num33z2">
    <w:name w:val="WW8Num33z2"/>
    <w:rsid w:val="007B4E97"/>
    <w:rPr>
      <w:rFonts w:ascii="Wingdings" w:hAnsi="Wingdings" w:cs="Wingdings" w:hint="default"/>
    </w:rPr>
  </w:style>
  <w:style w:type="character" w:customStyle="1" w:styleId="WW8Num34z0">
    <w:name w:val="WW8Num34z0"/>
    <w:rsid w:val="007B4E97"/>
    <w:rPr>
      <w:rFonts w:hint="default"/>
    </w:rPr>
  </w:style>
  <w:style w:type="character" w:customStyle="1" w:styleId="WW8Num35z0">
    <w:name w:val="WW8Num35z0"/>
    <w:rsid w:val="007B4E97"/>
    <w:rPr>
      <w:rFonts w:ascii="Symbol" w:hAnsi="Symbol" w:cs="Symbol" w:hint="default"/>
    </w:rPr>
  </w:style>
  <w:style w:type="character" w:customStyle="1" w:styleId="WW8Num35z1">
    <w:name w:val="WW8Num35z1"/>
    <w:rsid w:val="007B4E97"/>
    <w:rPr>
      <w:rFonts w:ascii="Courier New" w:hAnsi="Courier New" w:cs="Courier New" w:hint="default"/>
    </w:rPr>
  </w:style>
  <w:style w:type="character" w:customStyle="1" w:styleId="WW8Num35z2">
    <w:name w:val="WW8Num35z2"/>
    <w:rsid w:val="007B4E97"/>
    <w:rPr>
      <w:rFonts w:ascii="Wingdings" w:hAnsi="Wingdings" w:cs="Wingdings" w:hint="default"/>
    </w:rPr>
  </w:style>
  <w:style w:type="character" w:customStyle="1" w:styleId="WW8Num36z0">
    <w:name w:val="WW8Num36z0"/>
    <w:rsid w:val="007B4E97"/>
    <w:rPr>
      <w:rFonts w:ascii="Symbol" w:hAnsi="Symbol" w:cs="Symbol" w:hint="default"/>
    </w:rPr>
  </w:style>
  <w:style w:type="character" w:customStyle="1" w:styleId="WW8Num36z1">
    <w:name w:val="WW8Num36z1"/>
    <w:rsid w:val="007B4E97"/>
    <w:rPr>
      <w:rFonts w:ascii="Courier New" w:hAnsi="Courier New" w:cs="Courier New" w:hint="default"/>
    </w:rPr>
  </w:style>
  <w:style w:type="character" w:customStyle="1" w:styleId="WW8Num36z2">
    <w:name w:val="WW8Num36z2"/>
    <w:rsid w:val="007B4E97"/>
    <w:rPr>
      <w:rFonts w:ascii="Wingdings" w:hAnsi="Wingdings" w:cs="Wingdings" w:hint="default"/>
    </w:rPr>
  </w:style>
  <w:style w:type="character" w:customStyle="1" w:styleId="WW8Num37z0">
    <w:name w:val="WW8Num37z0"/>
    <w:rsid w:val="007B4E97"/>
    <w:rPr>
      <w:rFonts w:hint="default"/>
    </w:rPr>
  </w:style>
  <w:style w:type="character" w:customStyle="1" w:styleId="WW8Num38z0">
    <w:name w:val="WW8Num38z0"/>
    <w:rsid w:val="007B4E97"/>
    <w:rPr>
      <w:rFonts w:hint="default"/>
    </w:rPr>
  </w:style>
  <w:style w:type="character" w:customStyle="1" w:styleId="WW8Num39z0">
    <w:name w:val="WW8Num39z0"/>
    <w:rsid w:val="007B4E97"/>
    <w:rPr>
      <w:rFonts w:ascii="Symbol" w:hAnsi="Symbol" w:cs="Symbol" w:hint="default"/>
    </w:rPr>
  </w:style>
  <w:style w:type="character" w:customStyle="1" w:styleId="WW8Num39z1">
    <w:name w:val="WW8Num39z1"/>
    <w:rsid w:val="007B4E97"/>
    <w:rPr>
      <w:rFonts w:ascii="Courier New" w:hAnsi="Courier New" w:cs="Courier New" w:hint="default"/>
    </w:rPr>
  </w:style>
  <w:style w:type="character" w:customStyle="1" w:styleId="WW8Num39z2">
    <w:name w:val="WW8Num39z2"/>
    <w:rsid w:val="007B4E97"/>
    <w:rPr>
      <w:rFonts w:ascii="Wingdings" w:hAnsi="Wingdings" w:cs="Wingdings" w:hint="default"/>
    </w:rPr>
  </w:style>
  <w:style w:type="character" w:customStyle="1" w:styleId="WW8Num40z0">
    <w:name w:val="WW8Num40z0"/>
    <w:rsid w:val="007B4E97"/>
    <w:rPr>
      <w:rFonts w:hint="default"/>
      <w:b w:val="0"/>
    </w:rPr>
  </w:style>
  <w:style w:type="character" w:customStyle="1" w:styleId="WW8Num41z0">
    <w:name w:val="WW8Num41z0"/>
    <w:rsid w:val="007B4E97"/>
    <w:rPr>
      <w:rFonts w:ascii="Symbol" w:hAnsi="Symbol" w:cs="Symbol" w:hint="default"/>
    </w:rPr>
  </w:style>
  <w:style w:type="character" w:customStyle="1" w:styleId="WW8Num41z1">
    <w:name w:val="WW8Num41z1"/>
    <w:rsid w:val="007B4E97"/>
    <w:rPr>
      <w:rFonts w:ascii="Courier New" w:hAnsi="Courier New" w:cs="Courier New" w:hint="default"/>
    </w:rPr>
  </w:style>
  <w:style w:type="character" w:customStyle="1" w:styleId="WW8Num41z2">
    <w:name w:val="WW8Num41z2"/>
    <w:rsid w:val="007B4E97"/>
    <w:rPr>
      <w:rFonts w:ascii="Wingdings" w:hAnsi="Wingdings" w:cs="Wingdings" w:hint="default"/>
    </w:rPr>
  </w:style>
  <w:style w:type="character" w:customStyle="1" w:styleId="WW8Num42z0">
    <w:name w:val="WW8Num42z0"/>
    <w:rsid w:val="007B4E97"/>
    <w:rPr>
      <w:rFonts w:ascii="Calibri" w:eastAsia="Times New Roman" w:hAnsi="Calibri" w:cs="Calibri" w:hint="default"/>
    </w:rPr>
  </w:style>
  <w:style w:type="character" w:customStyle="1" w:styleId="WW8Num42z1">
    <w:name w:val="WW8Num42z1"/>
    <w:rsid w:val="007B4E97"/>
    <w:rPr>
      <w:rFonts w:ascii="Courier New" w:hAnsi="Courier New" w:cs="Courier New" w:hint="default"/>
    </w:rPr>
  </w:style>
  <w:style w:type="character" w:customStyle="1" w:styleId="WW8Num42z2">
    <w:name w:val="WW8Num42z2"/>
    <w:rsid w:val="007B4E97"/>
    <w:rPr>
      <w:rFonts w:ascii="Wingdings" w:hAnsi="Wingdings" w:cs="Wingdings" w:hint="default"/>
    </w:rPr>
  </w:style>
  <w:style w:type="character" w:customStyle="1" w:styleId="WW8Num42z3">
    <w:name w:val="WW8Num42z3"/>
    <w:rsid w:val="007B4E97"/>
    <w:rPr>
      <w:rFonts w:ascii="Symbol" w:hAnsi="Symbol" w:cs="Symbol" w:hint="default"/>
    </w:rPr>
  </w:style>
  <w:style w:type="character" w:customStyle="1" w:styleId="WW8Num43z0">
    <w:name w:val="WW8Num43z0"/>
    <w:rsid w:val="007B4E97"/>
    <w:rPr>
      <w:rFonts w:ascii="Symbol" w:hAnsi="Symbol" w:cs="Symbol" w:hint="default"/>
    </w:rPr>
  </w:style>
  <w:style w:type="character" w:customStyle="1" w:styleId="WW8Num43z1">
    <w:name w:val="WW8Num43z1"/>
    <w:rsid w:val="007B4E97"/>
    <w:rPr>
      <w:rFonts w:ascii="Courier New" w:hAnsi="Courier New" w:cs="Courier New" w:hint="default"/>
    </w:rPr>
  </w:style>
  <w:style w:type="character" w:customStyle="1" w:styleId="WW8Num43z2">
    <w:name w:val="WW8Num43z2"/>
    <w:rsid w:val="007B4E97"/>
    <w:rPr>
      <w:rFonts w:ascii="Wingdings" w:hAnsi="Wingdings" w:cs="Wingdings" w:hint="default"/>
    </w:rPr>
  </w:style>
  <w:style w:type="character" w:customStyle="1" w:styleId="WW8Num44z0">
    <w:name w:val="WW8Num44z0"/>
    <w:rsid w:val="007B4E97"/>
    <w:rPr>
      <w:rFonts w:hint="default"/>
    </w:rPr>
  </w:style>
  <w:style w:type="character" w:customStyle="1" w:styleId="WW8Num45z0">
    <w:name w:val="WW8Num45z0"/>
    <w:rsid w:val="007B4E97"/>
    <w:rPr>
      <w:rFonts w:ascii="Calibri" w:eastAsia="Times New Roman" w:hAnsi="Calibri" w:cs="Calibri" w:hint="default"/>
    </w:rPr>
  </w:style>
  <w:style w:type="character" w:customStyle="1" w:styleId="WW8Num45z1">
    <w:name w:val="WW8Num45z1"/>
    <w:rsid w:val="007B4E97"/>
    <w:rPr>
      <w:rFonts w:ascii="Courier New" w:hAnsi="Courier New" w:cs="Courier New" w:hint="default"/>
    </w:rPr>
  </w:style>
  <w:style w:type="character" w:customStyle="1" w:styleId="WW8Num45z2">
    <w:name w:val="WW8Num45z2"/>
    <w:rsid w:val="007B4E97"/>
    <w:rPr>
      <w:rFonts w:ascii="Wingdings" w:hAnsi="Wingdings" w:cs="Wingdings" w:hint="default"/>
    </w:rPr>
  </w:style>
  <w:style w:type="character" w:customStyle="1" w:styleId="WW8Num45z3">
    <w:name w:val="WW8Num45z3"/>
    <w:rsid w:val="007B4E97"/>
    <w:rPr>
      <w:rFonts w:ascii="Symbol" w:hAnsi="Symbol" w:cs="Symbol" w:hint="default"/>
    </w:rPr>
  </w:style>
  <w:style w:type="character" w:customStyle="1" w:styleId="WW8Num46z0">
    <w:name w:val="WW8Num46z0"/>
    <w:rsid w:val="007B4E97"/>
    <w:rPr>
      <w:rFonts w:ascii="Symbol" w:hAnsi="Symbol" w:cs="Symbol" w:hint="default"/>
    </w:rPr>
  </w:style>
  <w:style w:type="character" w:customStyle="1" w:styleId="WW8Num46z1">
    <w:name w:val="WW8Num46z1"/>
    <w:rsid w:val="007B4E97"/>
    <w:rPr>
      <w:rFonts w:ascii="Courier New" w:hAnsi="Courier New" w:cs="Courier New" w:hint="default"/>
    </w:rPr>
  </w:style>
  <w:style w:type="character" w:customStyle="1" w:styleId="WW8Num46z2">
    <w:name w:val="WW8Num46z2"/>
    <w:rsid w:val="007B4E97"/>
    <w:rPr>
      <w:rFonts w:ascii="Wingdings" w:hAnsi="Wingdings" w:cs="Wingdings" w:hint="default"/>
    </w:rPr>
  </w:style>
  <w:style w:type="character" w:customStyle="1" w:styleId="WW8Num47z3">
    <w:name w:val="WW8Num47z3"/>
    <w:rsid w:val="007B4E97"/>
    <w:rPr>
      <w:b w:val="0"/>
    </w:rPr>
  </w:style>
  <w:style w:type="character" w:customStyle="1" w:styleId="WW8Num48z0">
    <w:name w:val="WW8Num48z0"/>
    <w:rsid w:val="007B4E97"/>
    <w:rPr>
      <w:rFonts w:ascii="Symbol" w:hAnsi="Symbol" w:cs="Symbol" w:hint="default"/>
      <w:b w:val="0"/>
    </w:rPr>
  </w:style>
  <w:style w:type="character" w:customStyle="1" w:styleId="WW8Num48z1">
    <w:name w:val="WW8Num48z1"/>
    <w:rsid w:val="007B4E97"/>
    <w:rPr>
      <w:rFonts w:ascii="Courier New" w:hAnsi="Courier New" w:cs="Courier New" w:hint="default"/>
    </w:rPr>
  </w:style>
  <w:style w:type="character" w:customStyle="1" w:styleId="WW8Num48z2">
    <w:name w:val="WW8Num48z2"/>
    <w:rsid w:val="007B4E97"/>
    <w:rPr>
      <w:rFonts w:ascii="Wingdings" w:hAnsi="Wingdings" w:cs="Wingdings" w:hint="default"/>
    </w:rPr>
  </w:style>
  <w:style w:type="character" w:customStyle="1" w:styleId="WW8Num48z3">
    <w:name w:val="WW8Num48z3"/>
    <w:rsid w:val="007B4E97"/>
    <w:rPr>
      <w:rFonts w:ascii="Symbol" w:hAnsi="Symbol" w:cs="Symbol" w:hint="default"/>
    </w:rPr>
  </w:style>
  <w:style w:type="character" w:customStyle="1" w:styleId="WW8Num49z1">
    <w:name w:val="WW8Num49z1"/>
    <w:rsid w:val="007B4E97"/>
    <w:rPr>
      <w:rFonts w:hint="default"/>
    </w:rPr>
  </w:style>
  <w:style w:type="character" w:customStyle="1" w:styleId="WW8Num50z0">
    <w:name w:val="WW8Num50z0"/>
    <w:rsid w:val="007B4E97"/>
    <w:rPr>
      <w:rFonts w:hint="default"/>
      <w:i w:val="0"/>
      <w:sz w:val="20"/>
      <w:szCs w:val="20"/>
    </w:rPr>
  </w:style>
  <w:style w:type="character" w:customStyle="1" w:styleId="WW8Num51z0">
    <w:name w:val="WW8Num51z0"/>
    <w:rsid w:val="007B4E97"/>
    <w:rPr>
      <w:rFonts w:hint="default"/>
    </w:rPr>
  </w:style>
  <w:style w:type="character" w:customStyle="1" w:styleId="WW8Num52z0">
    <w:name w:val="WW8Num52z0"/>
    <w:rsid w:val="007B4E97"/>
    <w:rPr>
      <w:rFonts w:ascii="Symbol" w:hAnsi="Symbol" w:cs="Symbol" w:hint="default"/>
    </w:rPr>
  </w:style>
  <w:style w:type="character" w:customStyle="1" w:styleId="WW8Num52z3">
    <w:name w:val="WW8Num52z3"/>
    <w:rsid w:val="007B4E97"/>
    <w:rPr>
      <w:b w:val="0"/>
    </w:rPr>
  </w:style>
  <w:style w:type="character" w:customStyle="1" w:styleId="WW8Num53z0">
    <w:name w:val="WW8Num53z0"/>
    <w:rsid w:val="007B4E97"/>
    <w:rPr>
      <w:rFonts w:ascii="Symbol" w:hAnsi="Symbol" w:cs="Symbol" w:hint="default"/>
    </w:rPr>
  </w:style>
  <w:style w:type="character" w:customStyle="1" w:styleId="WW8Num53z1">
    <w:name w:val="WW8Num53z1"/>
    <w:rsid w:val="007B4E97"/>
    <w:rPr>
      <w:rFonts w:ascii="Courier New" w:hAnsi="Courier New" w:cs="Courier New" w:hint="default"/>
    </w:rPr>
  </w:style>
  <w:style w:type="character" w:customStyle="1" w:styleId="WW8Num53z2">
    <w:name w:val="WW8Num53z2"/>
    <w:rsid w:val="007B4E97"/>
    <w:rPr>
      <w:rFonts w:ascii="Wingdings" w:hAnsi="Wingdings" w:cs="Wingdings" w:hint="default"/>
    </w:rPr>
  </w:style>
  <w:style w:type="character" w:customStyle="1" w:styleId="Privzetapisavaodstavka2">
    <w:name w:val="Privzeta pisava odstavka2"/>
    <w:rsid w:val="007B4E97"/>
  </w:style>
  <w:style w:type="character" w:customStyle="1" w:styleId="WW8Num7z0">
    <w:name w:val="WW8Num7z0"/>
    <w:rsid w:val="007B4E97"/>
    <w:rPr>
      <w:rFonts w:ascii="Calibri" w:eastAsia="Times New Roman" w:hAnsi="Calibri" w:cs="Arial"/>
    </w:rPr>
  </w:style>
  <w:style w:type="character" w:customStyle="1" w:styleId="WW8Num7z1">
    <w:name w:val="WW8Num7z1"/>
    <w:rsid w:val="007B4E97"/>
    <w:rPr>
      <w:rFonts w:ascii="Courier New" w:hAnsi="Courier New" w:cs="Courier New"/>
    </w:rPr>
  </w:style>
  <w:style w:type="character" w:customStyle="1" w:styleId="WW8Num7z2">
    <w:name w:val="WW8Num7z2"/>
    <w:rsid w:val="007B4E97"/>
    <w:rPr>
      <w:rFonts w:ascii="Wingdings" w:hAnsi="Wingdings" w:cs="Wingdings"/>
    </w:rPr>
  </w:style>
  <w:style w:type="character" w:customStyle="1" w:styleId="WW8Num7z3">
    <w:name w:val="WW8Num7z3"/>
    <w:rsid w:val="007B4E97"/>
    <w:rPr>
      <w:rFonts w:ascii="Symbol" w:hAnsi="Symbol" w:cs="Symbol"/>
    </w:rPr>
  </w:style>
  <w:style w:type="character" w:customStyle="1" w:styleId="WW8Num12z2">
    <w:name w:val="WW8Num12z2"/>
    <w:rsid w:val="007B4E97"/>
    <w:rPr>
      <w:rFonts w:ascii="Wingdings" w:hAnsi="Wingdings" w:cs="Wingdings"/>
    </w:rPr>
  </w:style>
  <w:style w:type="character" w:customStyle="1" w:styleId="WW8Num20z0">
    <w:name w:val="WW8Num20z0"/>
    <w:rsid w:val="007B4E97"/>
    <w:rPr>
      <w:rFonts w:ascii="Wingdings" w:hAnsi="Wingdings" w:cs="Wingdings"/>
    </w:rPr>
  </w:style>
  <w:style w:type="character" w:customStyle="1" w:styleId="Privzetapisavaodstavka1">
    <w:name w:val="Privzeta pisava odstavka1"/>
    <w:rsid w:val="007B4E97"/>
  </w:style>
  <w:style w:type="character" w:customStyle="1" w:styleId="Znak1">
    <w:name w:val="Znak1"/>
    <w:rsid w:val="007B4E97"/>
    <w:rPr>
      <w:rFonts w:ascii="Tahoma" w:hAnsi="Tahoma" w:cs="Tahoma"/>
      <w:sz w:val="16"/>
      <w:szCs w:val="16"/>
      <w:lang w:val="en-US"/>
    </w:rPr>
  </w:style>
  <w:style w:type="character" w:customStyle="1" w:styleId="Znak">
    <w:name w:val="Znak"/>
    <w:rsid w:val="007B4E97"/>
    <w:rPr>
      <w:rFonts w:ascii="Tahoma" w:hAnsi="Tahoma" w:cs="Tahoma"/>
      <w:sz w:val="16"/>
      <w:szCs w:val="16"/>
      <w:lang w:val="en-US"/>
    </w:rPr>
  </w:style>
  <w:style w:type="character" w:customStyle="1" w:styleId="NASLOVZnak">
    <w:name w:val="NASLOV Znak"/>
    <w:rsid w:val="007B4E97"/>
    <w:rPr>
      <w:rFonts w:ascii="Calibri" w:hAnsi="Calibri" w:cs="Calibri"/>
      <w:b/>
      <w:kern w:val="2"/>
      <w:sz w:val="22"/>
      <w:szCs w:val="22"/>
      <w:lang w:val="sl-SI" w:bidi="ar-SA"/>
    </w:rPr>
  </w:style>
  <w:style w:type="character" w:customStyle="1" w:styleId="Komentar-sklic1">
    <w:name w:val="Komentar - sklic1"/>
    <w:rsid w:val="007B4E97"/>
    <w:rPr>
      <w:sz w:val="16"/>
      <w:szCs w:val="16"/>
    </w:rPr>
  </w:style>
  <w:style w:type="character" w:styleId="tevilkastrani">
    <w:name w:val="page number"/>
    <w:basedOn w:val="Privzetapisavaodstavka1"/>
    <w:rsid w:val="007B4E97"/>
  </w:style>
  <w:style w:type="character" w:customStyle="1" w:styleId="Pripombasklic1">
    <w:name w:val="Pripomba – sklic1"/>
    <w:rsid w:val="007B4E97"/>
    <w:rPr>
      <w:sz w:val="16"/>
      <w:szCs w:val="16"/>
    </w:rPr>
  </w:style>
  <w:style w:type="character" w:styleId="SledenaHiperpovezava">
    <w:name w:val="FollowedHyperlink"/>
    <w:rsid w:val="007B4E97"/>
    <w:rPr>
      <w:color w:val="800080"/>
      <w:u w:val="single"/>
    </w:rPr>
  </w:style>
  <w:style w:type="character" w:customStyle="1" w:styleId="Telobesedila-zamikZnak">
    <w:name w:val="Telo besedila - zamik Znak"/>
    <w:rsid w:val="007B4E97"/>
    <w:rPr>
      <w:rFonts w:ascii="Arial" w:hAnsi="Arial" w:cs="Arial"/>
      <w:szCs w:val="24"/>
      <w:lang w:val="en-US"/>
    </w:rPr>
  </w:style>
  <w:style w:type="character" w:customStyle="1" w:styleId="NogaZnak">
    <w:name w:val="Noga Znak"/>
    <w:uiPriority w:val="99"/>
    <w:rsid w:val="007B4E97"/>
    <w:rPr>
      <w:rFonts w:ascii="Arial" w:hAnsi="Arial" w:cs="Arial"/>
      <w:szCs w:val="24"/>
      <w:lang w:val="en-US"/>
    </w:rPr>
  </w:style>
  <w:style w:type="character" w:customStyle="1" w:styleId="Naslov1Znak">
    <w:name w:val="Naslov 1 Znak"/>
    <w:rsid w:val="007B4E97"/>
    <w:rPr>
      <w:rFonts w:ascii="Calibri" w:hAnsi="Calibri" w:cs="Calibri"/>
      <w:b/>
      <w:kern w:val="2"/>
      <w:sz w:val="28"/>
      <w:szCs w:val="22"/>
    </w:rPr>
  </w:style>
  <w:style w:type="character" w:customStyle="1" w:styleId="TelobesedilaZnak">
    <w:name w:val="Telo besedila Znak"/>
    <w:rsid w:val="007B4E97"/>
    <w:rPr>
      <w:rFonts w:ascii="Arial" w:hAnsi="Arial" w:cs="Arial"/>
      <w:sz w:val="24"/>
      <w:szCs w:val="24"/>
    </w:rPr>
  </w:style>
  <w:style w:type="character" w:customStyle="1" w:styleId="WW-Absatz-Standardschriftart11">
    <w:name w:val="WW-Absatz-Standardschriftart11"/>
    <w:rsid w:val="007B4E97"/>
  </w:style>
  <w:style w:type="character" w:customStyle="1" w:styleId="HTML-oblikovanoZnak">
    <w:name w:val="HTML-oblikovano Znak"/>
    <w:rsid w:val="007B4E97"/>
    <w:rPr>
      <w:rFonts w:ascii="Courier New" w:hAnsi="Courier New" w:cs="Courier New"/>
      <w:color w:val="000000"/>
      <w:sz w:val="18"/>
      <w:szCs w:val="18"/>
    </w:rPr>
  </w:style>
  <w:style w:type="character" w:customStyle="1" w:styleId="Telobesedila2Znak">
    <w:name w:val="Telo besedila 2 Znak"/>
    <w:rsid w:val="007B4E97"/>
    <w:rPr>
      <w:rFonts w:ascii="Arial" w:hAnsi="Arial" w:cs="Arial"/>
      <w:szCs w:val="24"/>
      <w:lang w:val="en-US"/>
    </w:rPr>
  </w:style>
  <w:style w:type="character" w:customStyle="1" w:styleId="MBOdstZnak">
    <w:name w:val="MB_Odst Znak"/>
    <w:rsid w:val="007B4E97"/>
    <w:rPr>
      <w:rFonts w:ascii="Garamond" w:hAnsi="Garamond" w:cs="Arial"/>
      <w:sz w:val="24"/>
    </w:rPr>
  </w:style>
  <w:style w:type="character" w:customStyle="1" w:styleId="MBA1Znak">
    <w:name w:val="MB_A1 Znak"/>
    <w:rsid w:val="007B4E97"/>
    <w:rPr>
      <w:rFonts w:ascii="Garamond" w:eastAsia="Calibri" w:hAnsi="Garamond" w:cs="Garamond"/>
      <w:sz w:val="24"/>
    </w:rPr>
  </w:style>
  <w:style w:type="character" w:customStyle="1" w:styleId="Sprotnaopomba-besediloZnak">
    <w:name w:val="Sprotna opomba - besedilo Znak"/>
    <w:rsid w:val="007B4E97"/>
    <w:rPr>
      <w:rFonts w:ascii="Garamond" w:eastAsia="Calibri" w:hAnsi="Garamond" w:cs="Garamond"/>
    </w:rPr>
  </w:style>
  <w:style w:type="character" w:customStyle="1" w:styleId="FootnoteCharacters">
    <w:name w:val="Footnote Characters"/>
    <w:rsid w:val="007B4E97"/>
    <w:rPr>
      <w:vertAlign w:val="superscript"/>
    </w:rPr>
  </w:style>
  <w:style w:type="character" w:customStyle="1" w:styleId="OdstavekseznamaZnak">
    <w:name w:val="Odstavek seznama Znak"/>
    <w:uiPriority w:val="34"/>
    <w:rsid w:val="007B4E97"/>
    <w:rPr>
      <w:rFonts w:ascii="Calibri" w:eastAsia="Calibri" w:hAnsi="Calibri" w:cs="Calibri"/>
      <w:sz w:val="22"/>
      <w:szCs w:val="22"/>
    </w:rPr>
  </w:style>
  <w:style w:type="character" w:customStyle="1" w:styleId="MB3Znak">
    <w:name w:val="MB 3 Znak"/>
    <w:rsid w:val="007B4E97"/>
    <w:rPr>
      <w:rFonts w:ascii="Garamond" w:hAnsi="Garamond" w:cs="Arial"/>
      <w:b/>
      <w:sz w:val="24"/>
      <w:szCs w:val="28"/>
    </w:rPr>
  </w:style>
  <w:style w:type="character" w:customStyle="1" w:styleId="N2Znak">
    <w:name w:val="N2 Znak"/>
    <w:rsid w:val="007B4E97"/>
    <w:rPr>
      <w:rFonts w:ascii="Arial" w:hAnsi="Arial" w:cs="Arial"/>
      <w:b/>
    </w:rPr>
  </w:style>
  <w:style w:type="character" w:customStyle="1" w:styleId="Bullets">
    <w:name w:val="Bullets"/>
    <w:rsid w:val="007B4E97"/>
    <w:rPr>
      <w:rFonts w:ascii="OpenSymbol" w:eastAsia="OpenSymbol" w:hAnsi="OpenSymbol" w:cs="OpenSymbol"/>
    </w:rPr>
  </w:style>
  <w:style w:type="character" w:customStyle="1" w:styleId="NumberingSymbols">
    <w:name w:val="Numbering Symbols"/>
    <w:rsid w:val="007B4E97"/>
  </w:style>
  <w:style w:type="paragraph" w:customStyle="1" w:styleId="Heading">
    <w:name w:val="Heading"/>
    <w:basedOn w:val="Navaden"/>
    <w:next w:val="Telobesedila"/>
    <w:rsid w:val="007B4E97"/>
    <w:pPr>
      <w:keepNext/>
      <w:widowControl w:val="0"/>
      <w:suppressAutoHyphens/>
      <w:spacing w:before="240" w:after="120"/>
    </w:pPr>
    <w:rPr>
      <w:rFonts w:ascii="Albany AMT" w:eastAsia="Albany AMT" w:hAnsi="Albany AMT" w:cs="Albany AMT"/>
      <w:sz w:val="28"/>
      <w:szCs w:val="28"/>
      <w:lang w:val="sl-SI" w:eastAsia="sl-SI"/>
    </w:rPr>
  </w:style>
  <w:style w:type="paragraph" w:styleId="Telobesedila">
    <w:name w:val="Body Text"/>
    <w:basedOn w:val="Navaden"/>
    <w:link w:val="TelobesedilaZnak1"/>
    <w:rsid w:val="007B4E97"/>
    <w:pPr>
      <w:widowControl w:val="0"/>
      <w:suppressAutoHyphens/>
      <w:spacing w:after="120" w:line="240" w:lineRule="auto"/>
    </w:pPr>
    <w:rPr>
      <w:rFonts w:cs="Arial"/>
      <w:sz w:val="24"/>
      <w:szCs w:val="20"/>
      <w:lang w:val="sl-SI" w:eastAsia="sl-SI"/>
    </w:rPr>
  </w:style>
  <w:style w:type="character" w:customStyle="1" w:styleId="TelobesedilaZnak1">
    <w:name w:val="Telo besedila Znak1"/>
    <w:basedOn w:val="Privzetapisavaodstavka"/>
    <w:link w:val="Telobesedila"/>
    <w:rsid w:val="007B4E97"/>
    <w:rPr>
      <w:rFonts w:ascii="Arial" w:hAnsi="Arial" w:cs="Arial"/>
      <w:sz w:val="24"/>
    </w:rPr>
  </w:style>
  <w:style w:type="paragraph" w:styleId="Seznam">
    <w:name w:val="List"/>
    <w:basedOn w:val="Telobesedila"/>
    <w:rsid w:val="007B4E97"/>
  </w:style>
  <w:style w:type="paragraph" w:styleId="Napis">
    <w:name w:val="caption"/>
    <w:basedOn w:val="Navaden"/>
    <w:autoRedefine/>
    <w:qFormat/>
    <w:rsid w:val="007B4E97"/>
    <w:pPr>
      <w:widowControl w:val="0"/>
      <w:suppressLineNumbers/>
      <w:suppressAutoHyphens/>
      <w:spacing w:before="120" w:after="120"/>
      <w:jc w:val="right"/>
    </w:pPr>
    <w:rPr>
      <w:rFonts w:ascii="Calibri" w:hAnsi="Calibri" w:cs="Noto Sans Devanagari"/>
      <w:iCs/>
      <w:sz w:val="18"/>
      <w:szCs w:val="20"/>
      <w:lang w:val="sl-SI" w:eastAsia="sl-SI"/>
    </w:rPr>
  </w:style>
  <w:style w:type="paragraph" w:customStyle="1" w:styleId="Index">
    <w:name w:val="Index"/>
    <w:basedOn w:val="Navaden"/>
    <w:qFormat/>
    <w:rsid w:val="007B4E97"/>
    <w:pPr>
      <w:widowControl w:val="0"/>
      <w:suppressLineNumbers/>
      <w:suppressAutoHyphens/>
    </w:pPr>
    <w:rPr>
      <w:rFonts w:cs="Arial"/>
      <w:szCs w:val="20"/>
      <w:lang w:val="sl-SI" w:eastAsia="sl-SI"/>
    </w:rPr>
  </w:style>
  <w:style w:type="paragraph" w:customStyle="1" w:styleId="Caption1">
    <w:name w:val="Caption1"/>
    <w:basedOn w:val="Navaden"/>
    <w:rsid w:val="007B4E97"/>
    <w:pPr>
      <w:widowControl w:val="0"/>
      <w:suppressLineNumbers/>
      <w:suppressAutoHyphens/>
      <w:spacing w:before="120" w:after="120"/>
    </w:pPr>
    <w:rPr>
      <w:rFonts w:cs="Arial"/>
      <w:i/>
      <w:iCs/>
      <w:sz w:val="24"/>
      <w:szCs w:val="20"/>
      <w:lang w:val="sl-SI" w:eastAsia="sl-SI"/>
    </w:rPr>
  </w:style>
  <w:style w:type="paragraph" w:customStyle="1" w:styleId="HeaderandFooter">
    <w:name w:val="Header and Footer"/>
    <w:basedOn w:val="Navaden"/>
    <w:rsid w:val="007B4E97"/>
    <w:pPr>
      <w:widowControl w:val="0"/>
      <w:suppressLineNumbers/>
      <w:tabs>
        <w:tab w:val="center" w:pos="4819"/>
        <w:tab w:val="right" w:pos="9638"/>
      </w:tabs>
      <w:suppressAutoHyphens/>
    </w:pPr>
    <w:rPr>
      <w:rFonts w:cs="Arial"/>
      <w:szCs w:val="20"/>
      <w:lang w:val="sl-SI" w:eastAsia="sl-SI"/>
    </w:rPr>
  </w:style>
  <w:style w:type="paragraph" w:customStyle="1" w:styleId="Zgradbadokumenta1">
    <w:name w:val="Zgradba dokumenta1"/>
    <w:basedOn w:val="Navaden"/>
    <w:rsid w:val="007B4E97"/>
    <w:pPr>
      <w:widowControl w:val="0"/>
      <w:suppressAutoHyphens/>
    </w:pPr>
    <w:rPr>
      <w:rFonts w:ascii="Tahoma" w:hAnsi="Tahoma" w:cs="Tahoma"/>
      <w:sz w:val="16"/>
      <w:szCs w:val="16"/>
      <w:lang w:val="sl-SI" w:eastAsia="sl-SI"/>
    </w:rPr>
  </w:style>
  <w:style w:type="paragraph" w:customStyle="1" w:styleId="CharChar">
    <w:name w:val="Char Char"/>
    <w:basedOn w:val="Navaden"/>
    <w:rsid w:val="007B4E97"/>
    <w:pPr>
      <w:widowControl w:val="0"/>
      <w:suppressAutoHyphens/>
      <w:spacing w:line="240" w:lineRule="auto"/>
    </w:pPr>
    <w:rPr>
      <w:rFonts w:ascii="Times New Roman" w:hAnsi="Times New Roman"/>
      <w:sz w:val="24"/>
      <w:szCs w:val="20"/>
      <w:lang w:val="pl-PL" w:eastAsia="sl-SI"/>
    </w:rPr>
  </w:style>
  <w:style w:type="paragraph" w:customStyle="1" w:styleId="ZnakZnak1ZnakZnakZnak">
    <w:name w:val="Znak Znak1 Znak Znak Znak"/>
    <w:basedOn w:val="Navaden"/>
    <w:rsid w:val="007B4E97"/>
    <w:pPr>
      <w:widowControl w:val="0"/>
      <w:suppressAutoHyphens/>
      <w:spacing w:line="240" w:lineRule="auto"/>
    </w:pPr>
    <w:rPr>
      <w:rFonts w:ascii="Times New Roman" w:hAnsi="Times New Roman"/>
      <w:sz w:val="24"/>
      <w:szCs w:val="20"/>
      <w:lang w:val="pl-PL" w:eastAsia="sl-SI"/>
    </w:rPr>
  </w:style>
  <w:style w:type="paragraph" w:customStyle="1" w:styleId="TableContents">
    <w:name w:val="Table Contents"/>
    <w:basedOn w:val="Navaden"/>
    <w:rsid w:val="007B4E97"/>
    <w:pPr>
      <w:widowControl w:val="0"/>
      <w:suppressLineNumbers/>
      <w:suppressAutoHyphens/>
      <w:spacing w:line="240" w:lineRule="auto"/>
    </w:pPr>
    <w:rPr>
      <w:rFonts w:ascii="Verdana" w:eastAsia="Arial Unicode MS" w:hAnsi="Verdana" w:cs="Verdana"/>
      <w:kern w:val="2"/>
      <w:szCs w:val="20"/>
      <w:lang w:val="sl-SI" w:eastAsia="sl-SI"/>
    </w:rPr>
  </w:style>
  <w:style w:type="paragraph" w:styleId="Navadensplet">
    <w:name w:val="Normal (Web)"/>
    <w:basedOn w:val="Navaden"/>
    <w:rsid w:val="007B4E97"/>
    <w:pPr>
      <w:widowControl w:val="0"/>
      <w:suppressAutoHyphens/>
      <w:spacing w:after="210" w:line="240" w:lineRule="auto"/>
    </w:pPr>
    <w:rPr>
      <w:rFonts w:ascii="Times New Roman" w:hAnsi="Times New Roman"/>
      <w:color w:val="333333"/>
      <w:sz w:val="18"/>
      <w:szCs w:val="18"/>
      <w:lang w:val="sl-SI" w:eastAsia="sl-SI"/>
    </w:rPr>
  </w:style>
  <w:style w:type="paragraph" w:customStyle="1" w:styleId="Oznaenseznam1">
    <w:name w:val="Označen seznam1"/>
    <w:basedOn w:val="Navaden"/>
    <w:rsid w:val="007B4E97"/>
    <w:pPr>
      <w:widowControl w:val="0"/>
      <w:suppressAutoHyphens/>
      <w:spacing w:line="240" w:lineRule="auto"/>
      <w:ind w:left="283" w:hanging="283"/>
    </w:pPr>
    <w:rPr>
      <w:rFonts w:ascii="Times New Roman" w:hAnsi="Times New Roman"/>
      <w:szCs w:val="20"/>
      <w:lang w:val="sl-SI" w:eastAsia="sl-SI"/>
    </w:rPr>
  </w:style>
  <w:style w:type="paragraph" w:customStyle="1" w:styleId="Komentar-besedilo1">
    <w:name w:val="Komentar - besedilo1"/>
    <w:basedOn w:val="Navaden"/>
    <w:rsid w:val="007B4E97"/>
    <w:pPr>
      <w:widowControl w:val="0"/>
      <w:suppressAutoHyphens/>
    </w:pPr>
    <w:rPr>
      <w:rFonts w:cs="Arial"/>
      <w:szCs w:val="20"/>
      <w:lang w:val="sl-SI" w:eastAsia="sl-SI"/>
    </w:rPr>
  </w:style>
  <w:style w:type="paragraph" w:styleId="Pripombabesedilo">
    <w:name w:val="annotation text"/>
    <w:basedOn w:val="Navaden"/>
    <w:link w:val="PripombabesediloZnak"/>
    <w:uiPriority w:val="99"/>
    <w:unhideWhenUsed/>
    <w:qFormat/>
    <w:rsid w:val="007B4E97"/>
    <w:pPr>
      <w:spacing w:line="240" w:lineRule="auto"/>
    </w:pPr>
    <w:rPr>
      <w:szCs w:val="20"/>
    </w:rPr>
  </w:style>
  <w:style w:type="character" w:customStyle="1" w:styleId="PripombabesediloZnak">
    <w:name w:val="Pripomba – besedilo Znak"/>
    <w:basedOn w:val="Privzetapisavaodstavka"/>
    <w:link w:val="Pripombabesedilo"/>
    <w:uiPriority w:val="99"/>
    <w:qFormat/>
    <w:rsid w:val="007B4E97"/>
    <w:rPr>
      <w:rFonts w:ascii="Arial" w:hAnsi="Arial"/>
      <w:lang w:val="en-US" w:eastAsia="en-US"/>
    </w:rPr>
  </w:style>
  <w:style w:type="paragraph" w:styleId="Zadevapripombe">
    <w:name w:val="annotation subject"/>
    <w:basedOn w:val="Komentar-besedilo1"/>
    <w:next w:val="Komentar-besedilo1"/>
    <w:link w:val="ZadevapripombeZnak"/>
    <w:rsid w:val="007B4E97"/>
    <w:rPr>
      <w:b/>
      <w:bCs/>
    </w:rPr>
  </w:style>
  <w:style w:type="character" w:customStyle="1" w:styleId="ZadevapripombeZnak">
    <w:name w:val="Zadeva pripombe Znak"/>
    <w:basedOn w:val="PripombabesediloZnak"/>
    <w:link w:val="Zadevapripombe"/>
    <w:rsid w:val="007B4E97"/>
    <w:rPr>
      <w:rFonts w:ascii="Arial" w:hAnsi="Arial" w:cs="Arial"/>
      <w:b/>
      <w:bCs/>
      <w:lang w:val="en-US" w:eastAsia="en-US"/>
    </w:rPr>
  </w:style>
  <w:style w:type="paragraph" w:customStyle="1" w:styleId="ZnakZnak2ZnakZnakZnak">
    <w:name w:val="Znak Znak2 Znak Znak Znak"/>
    <w:basedOn w:val="Navaden"/>
    <w:rsid w:val="007B4E97"/>
    <w:pPr>
      <w:widowControl w:val="0"/>
      <w:suppressAutoHyphens/>
      <w:spacing w:line="240" w:lineRule="auto"/>
    </w:pPr>
    <w:rPr>
      <w:rFonts w:ascii="Times New Roman" w:hAnsi="Times New Roman"/>
      <w:sz w:val="24"/>
      <w:szCs w:val="20"/>
      <w:lang w:val="pl-PL" w:eastAsia="sl-SI"/>
    </w:rPr>
  </w:style>
  <w:style w:type="paragraph" w:customStyle="1" w:styleId="Framecontents">
    <w:name w:val="Frame contents"/>
    <w:basedOn w:val="Telobesedila"/>
    <w:rsid w:val="007B4E97"/>
  </w:style>
  <w:style w:type="paragraph" w:customStyle="1" w:styleId="TableHeading">
    <w:name w:val="Table Heading"/>
    <w:basedOn w:val="TableContents"/>
    <w:qFormat/>
    <w:rsid w:val="007B4E97"/>
    <w:pPr>
      <w:jc w:val="center"/>
    </w:pPr>
    <w:rPr>
      <w:b/>
      <w:bCs/>
    </w:rPr>
  </w:style>
  <w:style w:type="paragraph" w:customStyle="1" w:styleId="Telobesedila31">
    <w:name w:val="Telo besedila 31"/>
    <w:basedOn w:val="Navaden"/>
    <w:rsid w:val="007B4E97"/>
    <w:pPr>
      <w:widowControl w:val="0"/>
      <w:suppressAutoHyphens/>
      <w:spacing w:after="120"/>
    </w:pPr>
    <w:rPr>
      <w:rFonts w:cs="Arial"/>
      <w:sz w:val="16"/>
      <w:szCs w:val="16"/>
      <w:lang w:val="sl-SI" w:eastAsia="sl-SI"/>
    </w:rPr>
  </w:style>
  <w:style w:type="paragraph" w:customStyle="1" w:styleId="Znak5ZnakZnak">
    <w:name w:val="Znak5 Znak Znak"/>
    <w:basedOn w:val="Navaden"/>
    <w:rsid w:val="007B4E97"/>
    <w:pPr>
      <w:spacing w:line="240" w:lineRule="auto"/>
    </w:pPr>
    <w:rPr>
      <w:rFonts w:ascii="Times New Roman" w:hAnsi="Times New Roman"/>
      <w:sz w:val="24"/>
      <w:szCs w:val="20"/>
      <w:lang w:val="pl-PL" w:eastAsia="sl-SI"/>
    </w:rPr>
  </w:style>
  <w:style w:type="paragraph" w:customStyle="1" w:styleId="Pripombabesedilo1">
    <w:name w:val="Pripomba – besedilo1"/>
    <w:basedOn w:val="Navaden"/>
    <w:rsid w:val="007B4E97"/>
    <w:pPr>
      <w:widowControl w:val="0"/>
      <w:suppressAutoHyphens/>
    </w:pPr>
    <w:rPr>
      <w:rFonts w:cs="Arial"/>
      <w:szCs w:val="20"/>
      <w:lang w:val="sl-SI" w:eastAsia="sl-SI"/>
    </w:rPr>
  </w:style>
  <w:style w:type="paragraph" w:customStyle="1" w:styleId="ZnakZnakCharZnakZnakCharZnakZnakCharZnakZnakZnakZnakCharZnakZnakZnakZnakZnak">
    <w:name w:val="Znak Znak Char Znak Znak Char Znak Znak Char Znak Znak Znak Znak Char Znak Znak Znak Znak Znak"/>
    <w:basedOn w:val="Navaden"/>
    <w:rsid w:val="007B4E97"/>
    <w:pPr>
      <w:spacing w:line="240" w:lineRule="auto"/>
    </w:pPr>
    <w:rPr>
      <w:rFonts w:ascii="Times New Roman" w:hAnsi="Times New Roman"/>
      <w:sz w:val="24"/>
      <w:szCs w:val="20"/>
      <w:lang w:val="pl-PL" w:eastAsia="sl-SI"/>
    </w:rPr>
  </w:style>
  <w:style w:type="paragraph" w:styleId="Telobesedila-zamik">
    <w:name w:val="Body Text Indent"/>
    <w:basedOn w:val="Navaden"/>
    <w:link w:val="Telobesedila-zamikZnak1"/>
    <w:rsid w:val="007B4E97"/>
    <w:pPr>
      <w:widowControl w:val="0"/>
      <w:suppressAutoHyphens/>
      <w:spacing w:after="120"/>
      <w:ind w:left="283"/>
    </w:pPr>
    <w:rPr>
      <w:rFonts w:cs="Arial"/>
      <w:szCs w:val="20"/>
      <w:lang w:val="sl-SI" w:eastAsia="sl-SI"/>
    </w:rPr>
  </w:style>
  <w:style w:type="character" w:customStyle="1" w:styleId="Telobesedila-zamikZnak1">
    <w:name w:val="Telo besedila - zamik Znak1"/>
    <w:basedOn w:val="Privzetapisavaodstavka"/>
    <w:link w:val="Telobesedila-zamik"/>
    <w:rsid w:val="007B4E97"/>
    <w:rPr>
      <w:rFonts w:ascii="Arial" w:hAnsi="Arial" w:cs="Arial"/>
    </w:rPr>
  </w:style>
  <w:style w:type="paragraph" w:customStyle="1" w:styleId="Odmik0">
    <w:name w:val="Odmik 0"/>
    <w:basedOn w:val="Navaden"/>
    <w:rsid w:val="007B4E97"/>
    <w:pPr>
      <w:numPr>
        <w:numId w:val="3"/>
      </w:numPr>
      <w:overflowPunct w:val="0"/>
      <w:autoSpaceDE w:val="0"/>
      <w:spacing w:after="120" w:line="240" w:lineRule="auto"/>
      <w:jc w:val="both"/>
      <w:textAlignment w:val="baseline"/>
    </w:pPr>
    <w:rPr>
      <w:rFonts w:cs="Arial"/>
      <w:szCs w:val="20"/>
      <w:lang w:val="sl-SI" w:eastAsia="sl-SI"/>
    </w:rPr>
  </w:style>
  <w:style w:type="paragraph" w:customStyle="1" w:styleId="Tabela">
    <w:name w:val="Tabela"/>
    <w:basedOn w:val="Telobesedila"/>
    <w:rsid w:val="007B4E97"/>
    <w:pPr>
      <w:widowControl/>
      <w:suppressAutoHyphens w:val="0"/>
      <w:overflowPunct w:val="0"/>
      <w:autoSpaceDE w:val="0"/>
      <w:spacing w:before="60" w:after="60"/>
      <w:jc w:val="center"/>
      <w:textAlignment w:val="baseline"/>
    </w:pPr>
    <w:rPr>
      <w:sz w:val="16"/>
    </w:rPr>
  </w:style>
  <w:style w:type="paragraph" w:customStyle="1" w:styleId="Naslovtabelealislike">
    <w:name w:val="Naslov tabele ali slike"/>
    <w:basedOn w:val="Navaden"/>
    <w:next w:val="Navaden"/>
    <w:qFormat/>
    <w:rsid w:val="007B4E97"/>
    <w:pPr>
      <w:keepNext/>
      <w:keepLines/>
      <w:overflowPunct w:val="0"/>
      <w:autoSpaceDE w:val="0"/>
      <w:spacing w:before="240" w:after="120" w:line="240" w:lineRule="auto"/>
      <w:jc w:val="both"/>
      <w:textAlignment w:val="baseline"/>
    </w:pPr>
    <w:rPr>
      <w:rFonts w:cs="Arial"/>
      <w:b/>
      <w:szCs w:val="20"/>
      <w:lang w:val="sl-SI" w:eastAsia="sl-SI"/>
    </w:rPr>
  </w:style>
  <w:style w:type="paragraph" w:customStyle="1" w:styleId="DefaultText">
    <w:name w:val="Default Text"/>
    <w:basedOn w:val="Navaden"/>
    <w:rsid w:val="007B4E97"/>
    <w:pPr>
      <w:spacing w:line="240" w:lineRule="auto"/>
      <w:jc w:val="both"/>
    </w:pPr>
    <w:rPr>
      <w:rFonts w:cs="Arial"/>
      <w:sz w:val="22"/>
      <w:szCs w:val="20"/>
      <w:lang w:val="sl-SI" w:eastAsia="sl-SI"/>
    </w:rPr>
  </w:style>
  <w:style w:type="paragraph" w:customStyle="1" w:styleId="BodyText21">
    <w:name w:val="Body Text 21"/>
    <w:basedOn w:val="Navaden"/>
    <w:rsid w:val="007B4E97"/>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spacing w:line="240" w:lineRule="auto"/>
      <w:ind w:left="9"/>
      <w:jc w:val="both"/>
      <w:textAlignment w:val="baseline"/>
    </w:pPr>
    <w:rPr>
      <w:rFonts w:ascii="Times New Roman" w:hAnsi="Times New Roman"/>
      <w:color w:val="FF0000"/>
      <w:sz w:val="24"/>
      <w:szCs w:val="20"/>
      <w:lang w:val="sl-SI" w:eastAsia="sl-SI"/>
    </w:rPr>
  </w:style>
  <w:style w:type="paragraph" w:customStyle="1" w:styleId="CharChar1Char">
    <w:name w:val="Char Char1 Char"/>
    <w:basedOn w:val="Navaden"/>
    <w:rsid w:val="007B4E97"/>
    <w:pPr>
      <w:spacing w:after="160" w:line="240" w:lineRule="exact"/>
    </w:pPr>
    <w:rPr>
      <w:rFonts w:ascii="Tahoma" w:hAnsi="Tahoma" w:cs="Tahoma"/>
      <w:szCs w:val="20"/>
      <w:lang w:val="sl-SI" w:eastAsia="sl-SI"/>
    </w:rPr>
  </w:style>
  <w:style w:type="paragraph" w:customStyle="1" w:styleId="NavadenTimesNewRoman">
    <w:name w:val="Navaden Times New Roman"/>
    <w:basedOn w:val="Navaden"/>
    <w:rsid w:val="007B4E97"/>
    <w:pPr>
      <w:widowControl w:val="0"/>
      <w:spacing w:line="240" w:lineRule="auto"/>
    </w:pPr>
    <w:rPr>
      <w:rFonts w:cs="Arial"/>
      <w:sz w:val="22"/>
      <w:szCs w:val="20"/>
      <w:lang w:val="sl-SI" w:eastAsia="sl-SI"/>
    </w:rPr>
  </w:style>
  <w:style w:type="paragraph" w:customStyle="1" w:styleId="SlogLevo125cm">
    <w:name w:val="Slog Levo:  125 cm"/>
    <w:basedOn w:val="Navaden"/>
    <w:rsid w:val="007B4E97"/>
    <w:pPr>
      <w:spacing w:line="240" w:lineRule="auto"/>
      <w:jc w:val="both"/>
    </w:pPr>
    <w:rPr>
      <w:rFonts w:ascii="Times New Roman" w:hAnsi="Times New Roman"/>
      <w:sz w:val="22"/>
      <w:szCs w:val="22"/>
      <w:lang w:val="sl-SI" w:eastAsia="sl-SI"/>
    </w:rPr>
  </w:style>
  <w:style w:type="paragraph" w:customStyle="1" w:styleId="ZnakCharChar">
    <w:name w:val="Znak Char Char"/>
    <w:basedOn w:val="Navaden"/>
    <w:rsid w:val="007B4E97"/>
    <w:pPr>
      <w:spacing w:line="240" w:lineRule="auto"/>
    </w:pPr>
    <w:rPr>
      <w:rFonts w:ascii="Times New Roman" w:hAnsi="Times New Roman"/>
      <w:sz w:val="24"/>
      <w:szCs w:val="20"/>
      <w:lang w:val="pl-PL" w:eastAsia="sl-SI"/>
    </w:rPr>
  </w:style>
  <w:style w:type="paragraph" w:styleId="HTML-oblikovano">
    <w:name w:val="HTML Preformatted"/>
    <w:basedOn w:val="Navaden"/>
    <w:link w:val="HTML-oblikovanoZnak1"/>
    <w:rsid w:val="007B4E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color w:val="000000"/>
      <w:sz w:val="18"/>
      <w:szCs w:val="18"/>
      <w:lang w:val="sl-SI" w:eastAsia="sl-SI"/>
    </w:rPr>
  </w:style>
  <w:style w:type="character" w:customStyle="1" w:styleId="HTML-oblikovanoZnak1">
    <w:name w:val="HTML-oblikovano Znak1"/>
    <w:basedOn w:val="Privzetapisavaodstavka"/>
    <w:link w:val="HTML-oblikovano"/>
    <w:rsid w:val="007B4E97"/>
    <w:rPr>
      <w:rFonts w:ascii="Courier New" w:hAnsi="Courier New" w:cs="Courier New"/>
      <w:color w:val="000000"/>
      <w:sz w:val="18"/>
      <w:szCs w:val="18"/>
    </w:rPr>
  </w:style>
  <w:style w:type="paragraph" w:customStyle="1" w:styleId="Telobesedila-zamik21">
    <w:name w:val="Telo besedila - zamik 21"/>
    <w:basedOn w:val="Navaden"/>
    <w:rsid w:val="007B4E97"/>
    <w:pPr>
      <w:suppressAutoHyphens/>
      <w:spacing w:after="120" w:line="480" w:lineRule="auto"/>
      <w:ind w:left="283"/>
    </w:pPr>
    <w:rPr>
      <w:rFonts w:ascii="Times New Roman" w:hAnsi="Times New Roman"/>
      <w:szCs w:val="20"/>
      <w:lang w:val="sl-SI" w:eastAsia="sl-SI"/>
    </w:rPr>
  </w:style>
  <w:style w:type="paragraph" w:styleId="Odstavekseznama">
    <w:name w:val="List Paragraph"/>
    <w:basedOn w:val="Navaden"/>
    <w:uiPriority w:val="1"/>
    <w:qFormat/>
    <w:rsid w:val="007B4E97"/>
    <w:pPr>
      <w:spacing w:after="160" w:line="256" w:lineRule="auto"/>
      <w:ind w:left="720"/>
      <w:contextualSpacing/>
    </w:pPr>
    <w:rPr>
      <w:rFonts w:ascii="Calibri" w:eastAsia="Calibri" w:hAnsi="Calibri" w:cs="Calibri"/>
      <w:sz w:val="22"/>
      <w:szCs w:val="22"/>
      <w:lang w:val="sl-SI" w:eastAsia="sl-SI"/>
    </w:rPr>
  </w:style>
  <w:style w:type="paragraph" w:customStyle="1" w:styleId="Telobesedila21">
    <w:name w:val="Telo besedila 21"/>
    <w:basedOn w:val="Navaden"/>
    <w:rsid w:val="007B4E97"/>
    <w:pPr>
      <w:widowControl w:val="0"/>
      <w:suppressAutoHyphens/>
      <w:spacing w:after="120" w:line="480" w:lineRule="auto"/>
    </w:pPr>
    <w:rPr>
      <w:rFonts w:cs="Arial"/>
      <w:szCs w:val="20"/>
      <w:lang w:val="sl-SI" w:eastAsia="sl-SI"/>
    </w:rPr>
  </w:style>
  <w:style w:type="paragraph" w:customStyle="1" w:styleId="MBOdst">
    <w:name w:val="MB_Odst"/>
    <w:basedOn w:val="Navaden"/>
    <w:rsid w:val="007B4E97"/>
    <w:pPr>
      <w:spacing w:line="288" w:lineRule="auto"/>
      <w:jc w:val="both"/>
    </w:pPr>
    <w:rPr>
      <w:rFonts w:ascii="Garamond" w:hAnsi="Garamond" w:cs="Arial"/>
      <w:sz w:val="24"/>
      <w:szCs w:val="20"/>
      <w:lang w:val="sl-SI" w:eastAsia="sl-SI"/>
    </w:rPr>
  </w:style>
  <w:style w:type="paragraph" w:styleId="Brezrazmikov">
    <w:name w:val="No Spacing"/>
    <w:qFormat/>
    <w:rsid w:val="007B4E97"/>
    <w:pPr>
      <w:widowControl w:val="0"/>
      <w:suppressAutoHyphens/>
    </w:pPr>
    <w:rPr>
      <w:rFonts w:ascii="Arial" w:hAnsi="Arial" w:cs="Arial"/>
      <w:szCs w:val="24"/>
      <w:lang w:val="en-US" w:eastAsia="zh-CN"/>
    </w:rPr>
  </w:style>
  <w:style w:type="paragraph" w:customStyle="1" w:styleId="MBA1">
    <w:name w:val="MB_A1"/>
    <w:basedOn w:val="Odstavekseznama"/>
    <w:rsid w:val="007B4E97"/>
    <w:pPr>
      <w:numPr>
        <w:numId w:val="4"/>
      </w:numPr>
      <w:spacing w:after="0" w:line="288" w:lineRule="auto"/>
      <w:ind w:left="811" w:hanging="357"/>
      <w:contextualSpacing w:val="0"/>
      <w:jc w:val="both"/>
    </w:pPr>
    <w:rPr>
      <w:rFonts w:ascii="Garamond" w:hAnsi="Garamond" w:cs="Times New Roman"/>
      <w:sz w:val="24"/>
      <w:szCs w:val="20"/>
    </w:rPr>
  </w:style>
  <w:style w:type="paragraph" w:styleId="Sprotnaopomba-besedilo">
    <w:name w:val="footnote text"/>
    <w:basedOn w:val="Navaden"/>
    <w:link w:val="Sprotnaopomba-besediloZnak1"/>
    <w:rsid w:val="007B4E97"/>
    <w:pPr>
      <w:spacing w:line="240" w:lineRule="auto"/>
    </w:pPr>
    <w:rPr>
      <w:rFonts w:ascii="Garamond" w:eastAsia="Calibri" w:hAnsi="Garamond"/>
      <w:szCs w:val="20"/>
      <w:lang w:val="sl-SI" w:eastAsia="sl-SI"/>
    </w:rPr>
  </w:style>
  <w:style w:type="character" w:customStyle="1" w:styleId="Sprotnaopomba-besediloZnak1">
    <w:name w:val="Sprotna opomba - besedilo Znak1"/>
    <w:basedOn w:val="Privzetapisavaodstavka"/>
    <w:link w:val="Sprotnaopomba-besedilo"/>
    <w:rsid w:val="007B4E97"/>
    <w:rPr>
      <w:rFonts w:ascii="Garamond" w:eastAsia="Calibri" w:hAnsi="Garamond"/>
    </w:rPr>
  </w:style>
  <w:style w:type="paragraph" w:customStyle="1" w:styleId="MB1">
    <w:name w:val="MB 1"/>
    <w:basedOn w:val="MBOdst"/>
    <w:rsid w:val="007B4E97"/>
    <w:pPr>
      <w:numPr>
        <w:numId w:val="5"/>
      </w:numPr>
      <w:ind w:left="357" w:hanging="357"/>
    </w:pPr>
    <w:rPr>
      <w:b/>
      <w:sz w:val="28"/>
      <w:szCs w:val="28"/>
    </w:rPr>
  </w:style>
  <w:style w:type="paragraph" w:customStyle="1" w:styleId="MB2">
    <w:name w:val="MB 2"/>
    <w:basedOn w:val="MB1"/>
    <w:rsid w:val="007B4E97"/>
    <w:pPr>
      <w:ind w:left="720"/>
    </w:pPr>
  </w:style>
  <w:style w:type="paragraph" w:customStyle="1" w:styleId="MB3">
    <w:name w:val="MB 3"/>
    <w:basedOn w:val="MB2"/>
    <w:rsid w:val="007B4E97"/>
    <w:pPr>
      <w:numPr>
        <w:numId w:val="1"/>
      </w:numPr>
    </w:pPr>
    <w:rPr>
      <w:sz w:val="24"/>
    </w:rPr>
  </w:style>
  <w:style w:type="paragraph" w:customStyle="1" w:styleId="MB4">
    <w:name w:val="MB 4"/>
    <w:basedOn w:val="MB3"/>
    <w:rsid w:val="007B4E97"/>
    <w:pPr>
      <w:numPr>
        <w:numId w:val="2"/>
      </w:numPr>
      <w:tabs>
        <w:tab w:val="left" w:pos="864"/>
      </w:tabs>
      <w:ind w:left="1077" w:hanging="1077"/>
    </w:pPr>
  </w:style>
  <w:style w:type="paragraph" w:styleId="Revizija">
    <w:name w:val="Revision"/>
    <w:rsid w:val="007B4E97"/>
    <w:pPr>
      <w:suppressAutoHyphens/>
    </w:pPr>
    <w:rPr>
      <w:rFonts w:ascii="Arial" w:hAnsi="Arial" w:cs="Arial"/>
      <w:szCs w:val="24"/>
      <w:lang w:eastAsia="zh-CN"/>
    </w:rPr>
  </w:style>
  <w:style w:type="paragraph" w:customStyle="1" w:styleId="Telobesedila22">
    <w:name w:val="Telo besedila 22"/>
    <w:basedOn w:val="Navaden"/>
    <w:rsid w:val="007B4E97"/>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spacing w:line="240" w:lineRule="auto"/>
      <w:ind w:left="9"/>
      <w:jc w:val="both"/>
      <w:textAlignment w:val="baseline"/>
    </w:pPr>
    <w:rPr>
      <w:rFonts w:ascii="Times New Roman" w:hAnsi="Times New Roman"/>
      <w:color w:val="FF0000"/>
      <w:sz w:val="24"/>
      <w:szCs w:val="20"/>
      <w:lang w:val="sl-SI" w:eastAsia="sl-SI"/>
    </w:rPr>
  </w:style>
  <w:style w:type="paragraph" w:customStyle="1" w:styleId="PODNASLOV">
    <w:name w:val="PODNASLOV"/>
    <w:basedOn w:val="Navaden"/>
    <w:rsid w:val="007B4E97"/>
    <w:pPr>
      <w:spacing w:after="240" w:line="240" w:lineRule="auto"/>
      <w:ind w:left="284" w:hanging="284"/>
    </w:pPr>
    <w:rPr>
      <w:rFonts w:ascii="Trebuchet MS" w:hAnsi="Trebuchet MS" w:cs="Trebuchet MS"/>
      <w:b/>
      <w:caps/>
      <w:color w:val="7F7F7F"/>
      <w:sz w:val="28"/>
      <w:szCs w:val="28"/>
      <w:u w:val="single"/>
      <w:lang w:val="sl-SI" w:eastAsia="sl-SI"/>
    </w:rPr>
  </w:style>
  <w:style w:type="paragraph" w:customStyle="1" w:styleId="N3">
    <w:name w:val="N3"/>
    <w:basedOn w:val="Odstavekseznama"/>
    <w:rsid w:val="007B4E97"/>
    <w:pPr>
      <w:numPr>
        <w:numId w:val="6"/>
      </w:numPr>
      <w:suppressAutoHyphens/>
      <w:spacing w:after="0" w:line="240" w:lineRule="auto"/>
      <w:ind w:left="1080" w:firstLine="0"/>
      <w:jc w:val="both"/>
    </w:pPr>
    <w:rPr>
      <w:rFonts w:ascii="Arial" w:eastAsia="Times New Roman" w:hAnsi="Arial" w:cs="Arial"/>
      <w:b/>
      <w:sz w:val="20"/>
      <w:szCs w:val="20"/>
    </w:rPr>
  </w:style>
  <w:style w:type="paragraph" w:customStyle="1" w:styleId="N2">
    <w:name w:val="N2"/>
    <w:basedOn w:val="Odstavekseznama"/>
    <w:rsid w:val="007B4E97"/>
    <w:pPr>
      <w:suppressAutoHyphens/>
      <w:spacing w:after="0" w:line="240" w:lineRule="auto"/>
      <w:ind w:left="0"/>
      <w:jc w:val="both"/>
      <w:outlineLvl w:val="1"/>
    </w:pPr>
    <w:rPr>
      <w:rFonts w:ascii="Arial" w:eastAsia="Times New Roman" w:hAnsi="Arial" w:cs="Arial"/>
      <w:b/>
      <w:sz w:val="20"/>
      <w:szCs w:val="20"/>
    </w:rPr>
  </w:style>
  <w:style w:type="paragraph" w:customStyle="1" w:styleId="N4">
    <w:name w:val="N4"/>
    <w:basedOn w:val="Odstavekseznama"/>
    <w:rsid w:val="007B4E97"/>
    <w:pPr>
      <w:tabs>
        <w:tab w:val="num" w:pos="0"/>
      </w:tabs>
      <w:suppressAutoHyphens/>
      <w:spacing w:after="0" w:line="240" w:lineRule="auto"/>
      <w:ind w:left="0"/>
      <w:jc w:val="both"/>
    </w:pPr>
    <w:rPr>
      <w:rFonts w:ascii="Arial" w:eastAsia="Times New Roman" w:hAnsi="Arial" w:cs="Arial"/>
      <w:b/>
      <w:szCs w:val="20"/>
    </w:rPr>
  </w:style>
  <w:style w:type="paragraph" w:customStyle="1" w:styleId="FrameContents0">
    <w:name w:val="Frame Contents"/>
    <w:basedOn w:val="Navaden"/>
    <w:rsid w:val="007B4E97"/>
    <w:pPr>
      <w:widowControl w:val="0"/>
      <w:suppressAutoHyphens/>
    </w:pPr>
    <w:rPr>
      <w:rFonts w:cs="Arial"/>
      <w:szCs w:val="20"/>
      <w:lang w:val="sl-SI" w:eastAsia="sl-SI"/>
    </w:rPr>
  </w:style>
  <w:style w:type="paragraph" w:customStyle="1" w:styleId="HeaderLeft">
    <w:name w:val="Header Left"/>
    <w:basedOn w:val="Glava"/>
    <w:rsid w:val="007B4E97"/>
    <w:pPr>
      <w:widowControl w:val="0"/>
      <w:suppressLineNumbers/>
      <w:tabs>
        <w:tab w:val="clear" w:pos="4320"/>
        <w:tab w:val="clear" w:pos="8640"/>
        <w:tab w:val="center" w:pos="4536"/>
        <w:tab w:val="right" w:pos="9072"/>
      </w:tabs>
      <w:suppressAutoHyphens/>
    </w:pPr>
    <w:rPr>
      <w:rFonts w:cs="Arial"/>
      <w:szCs w:val="20"/>
      <w:lang w:val="sl-SI" w:eastAsia="sl-SI"/>
    </w:rPr>
  </w:style>
  <w:style w:type="character" w:customStyle="1" w:styleId="Naslov4Znak1">
    <w:name w:val="Naslov 4 Znak1"/>
    <w:rsid w:val="007B4E97"/>
    <w:rPr>
      <w:rFonts w:ascii="Arial" w:hAnsi="Arial" w:cs="Arial"/>
      <w:b/>
      <w:bCs/>
      <w:sz w:val="22"/>
      <w:szCs w:val="22"/>
      <w:lang w:eastAsia="zh-CN"/>
    </w:rPr>
  </w:style>
  <w:style w:type="character" w:styleId="Pripombasklic">
    <w:name w:val="annotation reference"/>
    <w:basedOn w:val="Privzetapisavaodstavka"/>
    <w:uiPriority w:val="99"/>
    <w:semiHidden/>
    <w:unhideWhenUsed/>
    <w:qFormat/>
    <w:rsid w:val="007B4E97"/>
    <w:rPr>
      <w:sz w:val="16"/>
      <w:szCs w:val="16"/>
    </w:rPr>
  </w:style>
  <w:style w:type="character" w:styleId="Sprotnaopomba-sklic">
    <w:name w:val="footnote reference"/>
    <w:basedOn w:val="Privzetapisavaodstavka"/>
    <w:uiPriority w:val="99"/>
    <w:semiHidden/>
    <w:unhideWhenUsed/>
    <w:rsid w:val="007B4E97"/>
    <w:rPr>
      <w:vertAlign w:val="superscript"/>
    </w:rPr>
  </w:style>
  <w:style w:type="table" w:customStyle="1" w:styleId="Tabelamrea1">
    <w:name w:val="Tabela – mreža1"/>
    <w:basedOn w:val="Navadnatabela"/>
    <w:next w:val="Tabelamrea"/>
    <w:rsid w:val="007B4E97"/>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q4iawc">
    <w:name w:val="q4iawc"/>
    <w:basedOn w:val="Privzetapisavaodstavka"/>
    <w:rsid w:val="007B4E97"/>
  </w:style>
  <w:style w:type="paragraph" w:customStyle="1" w:styleId="StyleHeading1Bold">
    <w:name w:val="Style Heading 1 + Bold"/>
    <w:basedOn w:val="Naslov1"/>
    <w:rsid w:val="007B4E97"/>
    <w:pPr>
      <w:pageBreakBefore/>
      <w:numPr>
        <w:numId w:val="10"/>
      </w:numPr>
      <w:spacing w:after="360" w:line="240" w:lineRule="auto"/>
    </w:pPr>
    <w:rPr>
      <w:bCs/>
      <w:kern w:val="0"/>
      <w:szCs w:val="20"/>
      <w:lang w:val="x-none"/>
    </w:rPr>
  </w:style>
  <w:style w:type="paragraph" w:customStyle="1" w:styleId="Definicija">
    <w:name w:val="Definicija"/>
    <w:basedOn w:val="Navaden"/>
    <w:rsid w:val="007B4E97"/>
    <w:pPr>
      <w:spacing w:after="120" w:line="240" w:lineRule="auto"/>
      <w:jc w:val="both"/>
    </w:pPr>
    <w:rPr>
      <w:sz w:val="22"/>
      <w:szCs w:val="20"/>
      <w:lang w:val="sl-SI" w:eastAsia="sl-SI"/>
    </w:rPr>
  </w:style>
  <w:style w:type="paragraph" w:customStyle="1" w:styleId="Cilj-tekst">
    <w:name w:val="Cilj-tekst"/>
    <w:basedOn w:val="Naslov5"/>
    <w:rsid w:val="007B4E97"/>
    <w:pPr>
      <w:keepNext/>
      <w:tabs>
        <w:tab w:val="clear" w:pos="1008"/>
      </w:tabs>
      <w:spacing w:before="120" w:after="120"/>
      <w:jc w:val="left"/>
    </w:pPr>
    <w:rPr>
      <w:rFonts w:cs="Times New Roman"/>
      <w:b/>
      <w:bCs w:val="0"/>
      <w:iCs w:val="0"/>
      <w:noProof/>
      <w:sz w:val="24"/>
      <w:szCs w:val="20"/>
    </w:rPr>
  </w:style>
  <w:style w:type="paragraph" w:customStyle="1" w:styleId="Naslov3-ciljiopistrenda">
    <w:name w:val="Naslov 3-cilji opis trenda"/>
    <w:basedOn w:val="Naslov3"/>
    <w:rsid w:val="007B4E97"/>
    <w:pPr>
      <w:keepLines w:val="0"/>
      <w:spacing w:before="240" w:after="240" w:line="240" w:lineRule="auto"/>
      <w:ind w:left="709" w:hanging="709"/>
    </w:pPr>
    <w:rPr>
      <w:rFonts w:ascii="Arial" w:eastAsia="Times New Roman" w:hAnsi="Arial" w:cs="Times New Roman"/>
      <w:b/>
      <w:noProof/>
      <w:color w:val="auto"/>
      <w:sz w:val="28"/>
      <w:szCs w:val="20"/>
      <w:lang w:val="sl-SI" w:eastAsia="sl-SI"/>
    </w:rPr>
  </w:style>
  <w:style w:type="paragraph" w:customStyle="1" w:styleId="Naslov4-Podatkiinviri">
    <w:name w:val="Naslov 4-Podatki in viri"/>
    <w:basedOn w:val="Naslov4"/>
    <w:rsid w:val="007B4E97"/>
    <w:pPr>
      <w:keepLines w:val="0"/>
      <w:pBdr>
        <w:top w:val="single" w:sz="4" w:space="1" w:color="auto"/>
        <w:left w:val="single" w:sz="4" w:space="4" w:color="auto"/>
        <w:bottom w:val="single" w:sz="4" w:space="1" w:color="auto"/>
        <w:right w:val="single" w:sz="4" w:space="4" w:color="auto"/>
      </w:pBdr>
      <w:spacing w:before="240" w:after="120" w:line="240" w:lineRule="auto"/>
      <w:ind w:left="851" w:hanging="851"/>
    </w:pPr>
    <w:rPr>
      <w:rFonts w:ascii="Arial" w:eastAsia="Times New Roman" w:hAnsi="Arial" w:cs="Times New Roman"/>
      <w:b/>
      <w:i w:val="0"/>
      <w:iCs w:val="0"/>
      <w:noProof/>
      <w:color w:val="auto"/>
      <w:sz w:val="24"/>
      <w:szCs w:val="20"/>
      <w:lang w:val="sl-SI" w:eastAsia="sl-SI"/>
    </w:rPr>
  </w:style>
  <w:style w:type="paragraph" w:customStyle="1" w:styleId="Default">
    <w:name w:val="Default"/>
    <w:rsid w:val="007B4E97"/>
    <w:pPr>
      <w:autoSpaceDE w:val="0"/>
      <w:autoSpaceDN w:val="0"/>
      <w:adjustRightInd w:val="0"/>
    </w:pPr>
    <w:rPr>
      <w:rFonts w:ascii="Calibri" w:hAnsi="Calibri" w:cs="Calibri"/>
      <w:color w:val="000000"/>
      <w:sz w:val="24"/>
      <w:szCs w:val="24"/>
    </w:rPr>
  </w:style>
  <w:style w:type="paragraph" w:customStyle="1" w:styleId="Naslov2-imekazalca">
    <w:name w:val="Naslov 2-ime kazalca"/>
    <w:basedOn w:val="Naslov2"/>
    <w:rsid w:val="007B4E97"/>
    <w:pPr>
      <w:keepLines w:val="0"/>
      <w:pBdr>
        <w:bottom w:val="single" w:sz="4" w:space="1" w:color="auto"/>
      </w:pBdr>
      <w:spacing w:before="240" w:after="120" w:line="240" w:lineRule="auto"/>
    </w:pPr>
    <w:rPr>
      <w:rFonts w:ascii="Arial" w:eastAsia="Times New Roman" w:hAnsi="Arial" w:cs="Times New Roman"/>
      <w:b/>
      <w:color w:val="auto"/>
      <w:sz w:val="36"/>
      <w:szCs w:val="20"/>
      <w:lang w:val="sl-SI" w:eastAsia="sl-SI"/>
    </w:rPr>
  </w:style>
  <w:style w:type="paragraph" w:styleId="Telobesedila-zamik2">
    <w:name w:val="Body Text Indent 2"/>
    <w:basedOn w:val="Navaden"/>
    <w:link w:val="Telobesedila-zamik2Znak"/>
    <w:uiPriority w:val="99"/>
    <w:unhideWhenUsed/>
    <w:rsid w:val="007B4E97"/>
    <w:pPr>
      <w:widowControl w:val="0"/>
      <w:suppressAutoHyphens/>
      <w:spacing w:after="120" w:line="480" w:lineRule="auto"/>
      <w:ind w:left="283"/>
    </w:pPr>
    <w:rPr>
      <w:rFonts w:cs="Arial"/>
      <w:szCs w:val="20"/>
      <w:lang w:val="sl-SI" w:eastAsia="sl-SI"/>
    </w:rPr>
  </w:style>
  <w:style w:type="character" w:customStyle="1" w:styleId="Telobesedila-zamik2Znak">
    <w:name w:val="Telo besedila - zamik 2 Znak"/>
    <w:basedOn w:val="Privzetapisavaodstavka"/>
    <w:link w:val="Telobesedila-zamik2"/>
    <w:uiPriority w:val="99"/>
    <w:rsid w:val="007B4E97"/>
    <w:rPr>
      <w:rFonts w:ascii="Arial" w:hAnsi="Arial" w:cs="Arial"/>
    </w:rPr>
  </w:style>
  <w:style w:type="paragraph" w:customStyle="1" w:styleId="TableParagraph">
    <w:name w:val="Table Paragraph"/>
    <w:basedOn w:val="Navaden"/>
    <w:uiPriority w:val="1"/>
    <w:qFormat/>
    <w:rsid w:val="007B4E97"/>
    <w:pPr>
      <w:widowControl w:val="0"/>
      <w:autoSpaceDE w:val="0"/>
      <w:autoSpaceDN w:val="0"/>
      <w:spacing w:line="240" w:lineRule="auto"/>
    </w:pPr>
    <w:rPr>
      <w:rFonts w:ascii="Calibri" w:eastAsia="Calibri" w:hAnsi="Calibri" w:cs="Calibri"/>
      <w:sz w:val="22"/>
      <w:szCs w:val="22"/>
    </w:rPr>
  </w:style>
  <w:style w:type="character" w:styleId="Besedilooznabemesta">
    <w:name w:val="Placeholder Text"/>
    <w:basedOn w:val="Privzetapisavaodstavka"/>
    <w:uiPriority w:val="99"/>
    <w:semiHidden/>
    <w:rsid w:val="007B4E97"/>
    <w:rPr>
      <w:color w:val="808080"/>
    </w:rPr>
  </w:style>
  <w:style w:type="paragraph" w:customStyle="1" w:styleId="Odstavekseznama1">
    <w:name w:val="Odstavek seznama1"/>
    <w:basedOn w:val="Navaden"/>
    <w:rsid w:val="007B4E97"/>
    <w:pPr>
      <w:spacing w:line="240" w:lineRule="auto"/>
      <w:ind w:left="720"/>
      <w:contextualSpacing/>
    </w:pPr>
    <w:rPr>
      <w:rFonts w:ascii="Times New Roman" w:eastAsia="SimSun" w:hAnsi="Times New Roman"/>
      <w:sz w:val="24"/>
      <w:lang w:val="sl-SI" w:eastAsia="zh-CN"/>
    </w:rPr>
  </w:style>
  <w:style w:type="character" w:styleId="Nerazreenaomemba">
    <w:name w:val="Unresolved Mention"/>
    <w:basedOn w:val="Privzetapisavaodstavka"/>
    <w:uiPriority w:val="99"/>
    <w:semiHidden/>
    <w:unhideWhenUsed/>
    <w:rsid w:val="000167E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957771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footer" Target="footer4.xml"/><Relationship Id="rId26" Type="http://schemas.openxmlformats.org/officeDocument/2006/relationships/header" Target="header10.xml"/><Relationship Id="rId3" Type="http://schemas.openxmlformats.org/officeDocument/2006/relationships/customXml" Target="../customXml/item3.xml"/><Relationship Id="rId21" Type="http://schemas.openxmlformats.org/officeDocument/2006/relationships/footer" Target="footer6.xml"/><Relationship Id="rId34"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4.xml"/><Relationship Id="rId25" Type="http://schemas.openxmlformats.org/officeDocument/2006/relationships/header" Target="header9.xml"/><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header" Target="header5.xml"/><Relationship Id="rId29" Type="http://schemas.openxmlformats.org/officeDocument/2006/relationships/footer" Target="footer7.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eader" Target="header8.xml"/><Relationship Id="rId32" Type="http://schemas.openxmlformats.org/officeDocument/2006/relationships/footer" Target="footer9.xml"/><Relationship Id="rId5" Type="http://schemas.openxmlformats.org/officeDocument/2006/relationships/numbering" Target="numbering.xml"/><Relationship Id="rId15" Type="http://schemas.openxmlformats.org/officeDocument/2006/relationships/footer" Target="footer3.xml"/><Relationship Id="rId23" Type="http://schemas.openxmlformats.org/officeDocument/2006/relationships/header" Target="header7.xml"/><Relationship Id="rId28" Type="http://schemas.openxmlformats.org/officeDocument/2006/relationships/header" Target="header12.xml"/><Relationship Id="rId10" Type="http://schemas.openxmlformats.org/officeDocument/2006/relationships/endnotes" Target="endnotes.xml"/><Relationship Id="rId19" Type="http://schemas.openxmlformats.org/officeDocument/2006/relationships/footer" Target="footer5.xml"/><Relationship Id="rId31" Type="http://schemas.openxmlformats.org/officeDocument/2006/relationships/header" Target="header1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header" Target="header6.xml"/><Relationship Id="rId27" Type="http://schemas.openxmlformats.org/officeDocument/2006/relationships/header" Target="header11.xml"/><Relationship Id="rId30" Type="http://schemas.openxmlformats.org/officeDocument/2006/relationships/footer" Target="footer8.xml"/></Relationships>
</file>

<file path=word/_rels/header10.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c2f4945-5d17-469c-8bf6-5cb3d3a986dd">
      <Value>75</Value>
      <Value>74</Value>
      <Value>10</Value>
    </TaxCatchAll>
    <PovezaniDokumenti xmlns="2c2f4945-5d17-469c-8bf6-5cb3d3a986dd" xsi:nil="true"/>
    <c1e41950d0c241ddbd91b0090d2d3c9d xmlns="2c2f4945-5d17-469c-8bf6-5cb3d3a986dd">
      <Terms xmlns="http://schemas.microsoft.com/office/infopath/2007/PartnerControls">
        <TermInfo xmlns="http://schemas.microsoft.com/office/infopath/2007/PartnerControls">
          <TermName xmlns="http://schemas.microsoft.com/office/infopath/2007/PartnerControls">O</TermName>
          <TermId xmlns="http://schemas.microsoft.com/office/infopath/2007/PartnerControls">bb7ed740-28bc-4275-9bcf-6e06c4d477bb</TermId>
        </TermInfo>
      </Terms>
    </c1e41950d0c241ddbd91b0090d2d3c9d>
    <Pregledan xmlns="2c2f4945-5d17-469c-8bf6-5cb3d3a986dd">2025-02-04T23:00:00+00:00</Pregledan>
    <VeljaOd xmlns="2c2f4945-5d17-469c-8bf6-5cb3d3a986dd">2025-02-16T19:36:01+00:00</VeljaOd>
    <Skrbnik xmlns="2c2f4945-5d17-469c-8bf6-5cb3d3a986dd">
      <UserInfo>
        <DisplayName>Darja Štepec</DisplayName>
        <AccountId>37</AccountId>
        <AccountType/>
      </UserInfo>
    </Skrbnik>
    <StevilkaDokumenta xmlns="2c2f4945-5d17-469c-8bf6-5cb3d3a986dd" xsi:nil="true"/>
    <Sprejel xmlns="2c2f4945-5d17-469c-8bf6-5cb3d3a986dd">
      <UserInfo>
        <DisplayName/>
        <AccountId xsi:nil="true"/>
        <AccountType/>
      </UserInfo>
    </Sprejel>
    <VeljaDo xmlns="2c2f4945-5d17-469c-8bf6-5cb3d3a986dd" xsi:nil="true"/>
    <Verzija xmlns="2c2f4945-5d17-469c-8bf6-5cb3d3a986dd" xsi:nil="true"/>
    <dce8fcc5bba5478d85c1f2cbe49bb873 xmlns="2c2f4945-5d17-469c-8bf6-5cb3d3a986dd">
      <Terms xmlns="http://schemas.microsoft.com/office/infopath/2007/PartnerControls">
        <TermInfo xmlns="http://schemas.microsoft.com/office/infopath/2007/PartnerControls">
          <TermName xmlns="http://schemas.microsoft.com/office/infopath/2007/PartnerControls">Splošno</TermName>
          <TermId xmlns="http://schemas.microsoft.com/office/infopath/2007/PartnerControls">1caa905d-5443-42f4-bfd5-34fa52279a5d</TermId>
        </TermInfo>
      </Terms>
    </dce8fcc5bba5478d85c1f2cbe49bb873>
    <c2bb195413344a839e161de1daa531d2 xmlns="2c2f4945-5d17-469c-8bf6-5cb3d3a986dd">
      <Terms xmlns="http://schemas.microsoft.com/office/infopath/2007/PartnerControls">
        <TermInfo xmlns="http://schemas.microsoft.com/office/infopath/2007/PartnerControls">
          <TermName xmlns="http://schemas.microsoft.com/office/infopath/2007/PartnerControls">Predloga</TermName>
          <TermId xmlns="http://schemas.microsoft.com/office/infopath/2007/PartnerControls">c84d9d91-40e0-4bf3-b028-3111a8a24914</TermId>
        </TermInfo>
      </Terms>
    </c2bb195413344a839e161de1daa531d2>
    <PovezaniDokumentiSl xmlns="2c2f4945-5d17-469c-8bf6-5cb3d3a986dd"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852814028C6D0D42B67C045B7ADDE231" ma:contentTypeVersion="57" ma:contentTypeDescription="Ustvari nov dokument." ma:contentTypeScope="" ma:versionID="dde51cb96ba7eb4dfc214f327ed14979">
  <xsd:schema xmlns:xsd="http://www.w3.org/2001/XMLSchema" xmlns:xs="http://www.w3.org/2001/XMLSchema" xmlns:p="http://schemas.microsoft.com/office/2006/metadata/properties" xmlns:ns2="2c2f4945-5d17-469c-8bf6-5cb3d3a986dd" xmlns:ns3="a93e8975-5641-4d14-a509-723289df273f" targetNamespace="http://schemas.microsoft.com/office/2006/metadata/properties" ma:root="true" ma:fieldsID="3bc8951ab69eed8fd2b219a7289bb022" ns2:_="" ns3:_="">
    <xsd:import namespace="2c2f4945-5d17-469c-8bf6-5cb3d3a986dd"/>
    <xsd:import namespace="a93e8975-5641-4d14-a509-723289df273f"/>
    <xsd:element name="properties">
      <xsd:complexType>
        <xsd:sequence>
          <xsd:element name="documentManagement">
            <xsd:complexType>
              <xsd:all>
                <xsd:element ref="ns2:c1e41950d0c241ddbd91b0090d2d3c9d" minOccurs="0"/>
                <xsd:element ref="ns2:TaxCatchAll" minOccurs="0"/>
                <xsd:element ref="ns2:PovezaniDokumenti" minOccurs="0"/>
                <xsd:element ref="ns2:Pregledan" minOccurs="0"/>
                <xsd:element ref="ns2:Skrbnik" minOccurs="0"/>
                <xsd:element ref="ns2:Sprejel" minOccurs="0"/>
                <xsd:element ref="ns2:VeljaDo" minOccurs="0"/>
                <xsd:element ref="ns2:VeljaOd"/>
                <xsd:element ref="ns2:Verzija" minOccurs="0"/>
                <xsd:element ref="ns2:c2bb195413344a839e161de1daa531d2" minOccurs="0"/>
                <xsd:element ref="ns3:MediaServiceMetadata" minOccurs="0"/>
                <xsd:element ref="ns3:MediaServiceFastMetadata" minOccurs="0"/>
                <xsd:element ref="ns3:MediaServiceSearchProperties" minOccurs="0"/>
                <xsd:element ref="ns3:MediaServiceObjectDetectorVersions" minOccurs="0"/>
                <xsd:element ref="ns2:dce8fcc5bba5478d85c1f2cbe49bb873" minOccurs="0"/>
                <xsd:element ref="ns2:StevilkaDokumenta" minOccurs="0"/>
                <xsd:element ref="ns3:MediaServiceDateTaken" minOccurs="0"/>
                <xsd:element ref="ns3:MediaServiceGenerationTime" minOccurs="0"/>
                <xsd:element ref="ns3:MediaServiceEventHashCode" minOccurs="0"/>
                <xsd:element ref="ns3:MediaLengthInSeconds" minOccurs="0"/>
                <xsd:element ref="ns3:MediaServiceOCR" minOccurs="0"/>
                <xsd:element ref="ns2:PovezaniDokumentiS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c2f4945-5d17-469c-8bf6-5cb3d3a986dd" elementFormDefault="qualified">
    <xsd:import namespace="http://schemas.microsoft.com/office/2006/documentManagement/types"/>
    <xsd:import namespace="http://schemas.microsoft.com/office/infopath/2007/PartnerControls"/>
    <xsd:element name="c1e41950d0c241ddbd91b0090d2d3c9d" ma:index="9" nillable="true" ma:taxonomy="true" ma:internalName="c1e41950d0c241ddbd91b0090d2d3c9d" ma:taxonomyFieldName="KategorijaDokumenta" ma:displayName="KategorijaDokumenta" ma:readOnly="false" ma:default="" ma:fieldId="{c1e41950-d0c2-41dd-bd91-b0090d2d3c9d}" ma:sspId="1497c9cf-a874-46b4-aa75-1d1b1d9955b5" ma:termSetId="9423ab00-6863-4b19-93f3-c5391ad550c8" ma:anchorId="00000000-0000-0000-0000-000000000000" ma:open="false" ma:isKeyword="false">
      <xsd:complexType>
        <xsd:sequence>
          <xsd:element ref="pc:Terms" minOccurs="0" maxOccurs="1"/>
        </xsd:sequence>
      </xsd:complexType>
    </xsd:element>
    <xsd:element name="TaxCatchAll" ma:index="10" nillable="true" ma:displayName="Taxonomy Catch All Column" ma:hidden="true" ma:list="{e7454490-7102-420b-99e7-e85a21900da6}" ma:internalName="TaxCatchAll" ma:showField="CatchAllData" ma:web="2c2f4945-5d17-469c-8bf6-5cb3d3a986dd">
      <xsd:complexType>
        <xsd:complexContent>
          <xsd:extension base="dms:MultiChoiceLookup">
            <xsd:sequence>
              <xsd:element name="Value" type="dms:Lookup" maxOccurs="unbounded" minOccurs="0" nillable="true"/>
            </xsd:sequence>
          </xsd:extension>
        </xsd:complexContent>
      </xsd:complexType>
    </xsd:element>
    <xsd:element name="PovezaniDokumenti" ma:index="11" nillable="true" ma:displayName="PovezaniDokumenti" ma:list="{a93e8975-5641-4d14-a509-723289df273f}" ma:internalName="PovezaniDokumenti" ma:readOnly="false" ma:showField="Title" ma:web="2c2f4945-5d17-469c-8bf6-5cb3d3a986dd">
      <xsd:complexType>
        <xsd:complexContent>
          <xsd:extension base="dms:MultiChoiceLookup">
            <xsd:sequence>
              <xsd:element name="Value" type="dms:Lookup" maxOccurs="unbounded" minOccurs="0" nillable="true"/>
            </xsd:sequence>
          </xsd:extension>
        </xsd:complexContent>
      </xsd:complexType>
    </xsd:element>
    <xsd:element name="Pregledan" ma:index="12" nillable="true" ma:displayName="Pregledan" ma:format="DateOnly" ma:internalName="Pregledan">
      <xsd:simpleType>
        <xsd:restriction base="dms:DateTime"/>
      </xsd:simpleType>
    </xsd:element>
    <xsd:element name="Skrbnik" ma:index="13" nillable="true" ma:displayName="Skrbnik" ma:list="UserInfo" ma:SharePointGroup="0" ma:internalName="Skrbnik"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prejel" ma:index="14" nillable="true" ma:displayName="Sprejel" ma:description="" ma:list="UserInfo" ma:SharePointGroup="0" ma:internalName="Sprejel"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VeljaDo" ma:index="15" nillable="true" ma:displayName="VeljaDo" ma:description="Datum konca veljavnosti dokumenta." ma:format="DateOnly" ma:internalName="VeljaDo">
      <xsd:simpleType>
        <xsd:restriction base="dms:DateTime"/>
      </xsd:simpleType>
    </xsd:element>
    <xsd:element name="VeljaOd" ma:index="16" ma:displayName="VeljaOd" ma:default="[today]" ma:description="" ma:format="DateOnly" ma:internalName="VeljaOd">
      <xsd:simpleType>
        <xsd:restriction base="dms:DateTime"/>
      </xsd:simpleType>
    </xsd:element>
    <xsd:element name="Verzija" ma:index="17" nillable="true" ma:displayName="Verzija" ma:description="" ma:internalName="Verzija">
      <xsd:simpleType>
        <xsd:restriction base="dms:Text">
          <xsd:maxLength value="255"/>
        </xsd:restriction>
      </xsd:simpleType>
    </xsd:element>
    <xsd:element name="c2bb195413344a839e161de1daa531d2" ma:index="19" nillable="true" ma:taxonomy="true" ma:internalName="c2bb195413344a839e161de1daa531d2" ma:taxonomyFieldName="VrstaDokumenta" ma:displayName="VrstaDokumenta" ma:default="" ma:fieldId="{c2bb1954-1334-4a83-9e16-1de1daa531d2}" ma:sspId="1497c9cf-a874-46b4-aa75-1d1b1d9955b5" ma:termSetId="2360d84b-3314-4e27-95e3-351bcc48e905" ma:anchorId="00000000-0000-0000-0000-000000000000" ma:open="false" ma:isKeyword="false">
      <xsd:complexType>
        <xsd:sequence>
          <xsd:element ref="pc:Terms" minOccurs="0" maxOccurs="1"/>
        </xsd:sequence>
      </xsd:complexType>
    </xsd:element>
    <xsd:element name="dce8fcc5bba5478d85c1f2cbe49bb873" ma:index="25" nillable="true" ma:taxonomy="true" ma:internalName="dce8fcc5bba5478d85c1f2cbe49bb873" ma:taxonomyFieldName="Podro_x010d_jeDela" ma:displayName="PodročjeDela" ma:readOnly="false" ma:default="" ma:fieldId="{dce8fcc5-bba5-478d-85c1-f2cbe49bb873}" ma:taxonomyMulti="true" ma:sspId="1497c9cf-a874-46b4-aa75-1d1b1d9955b5" ma:termSetId="1c95b316-a1ee-42ed-8270-35f831b045b2" ma:anchorId="00000000-0000-0000-0000-000000000000" ma:open="false" ma:isKeyword="false">
      <xsd:complexType>
        <xsd:sequence>
          <xsd:element ref="pc:Terms" minOccurs="0" maxOccurs="1"/>
        </xsd:sequence>
      </xsd:complexType>
    </xsd:element>
    <xsd:element name="StevilkaDokumenta" ma:index="26" nillable="true" ma:displayName="StevilkaDokumenta" ma:format="Dropdown" ma:internalName="StevilkaDokumenta">
      <xsd:simpleType>
        <xsd:restriction base="dms:Text">
          <xsd:maxLength value="255"/>
        </xsd:restriction>
      </xsd:simpleType>
    </xsd:element>
    <xsd:element name="PovezaniDokumentiSl" ma:index="32" nillable="true" ma:displayName="PovezaniDokumentiSl" ma:internalName="PovezaniDokumentiSl">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93e8975-5641-4d14-a509-723289df273f" elementFormDefault="qualified">
    <xsd:import namespace="http://schemas.microsoft.com/office/2006/documentManagement/types"/>
    <xsd:import namespace="http://schemas.microsoft.com/office/infopath/2007/PartnerControls"/>
    <xsd:element name="MediaServiceMetadata" ma:index="20" nillable="true" ma:displayName="MediaServiceMetadata" ma:hidden="true" ma:internalName="MediaServiceMetadata" ma:readOnly="true">
      <xsd:simpleType>
        <xsd:restriction base="dms:Note"/>
      </xsd:simpleType>
    </xsd:element>
    <xsd:element name="MediaServiceFastMetadata" ma:index="21" nillable="true" ma:displayName="MediaServiceFastMetadata" ma:hidden="true" ma:internalName="MediaServiceFastMetadata" ma:readOnly="true">
      <xsd:simpleType>
        <xsd:restriction base="dms:Note"/>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DateTaken" ma:index="27" nillable="true" ma:displayName="MediaServiceDateTaken" ma:hidden="true" ma:indexed="true" ma:internalName="MediaServiceDateTaken" ma:readOnly="true">
      <xsd:simpleType>
        <xsd:restriction base="dms:Text"/>
      </xsd:simpleType>
    </xsd:element>
    <xsd:element name="MediaServiceGenerationTime" ma:index="28" nillable="true" ma:displayName="MediaServiceGenerationTime" ma:hidden="true" ma:internalName="MediaServiceGenerationTime" ma:readOnly="true">
      <xsd:simpleType>
        <xsd:restriction base="dms:Text"/>
      </xsd:simpleType>
    </xsd:element>
    <xsd:element name="MediaServiceEventHashCode" ma:index="29" nillable="true" ma:displayName="MediaServiceEventHashCode" ma:hidden="true" ma:internalName="MediaServiceEventHashCode" ma:readOnly="true">
      <xsd:simpleType>
        <xsd:restriction base="dms:Text"/>
      </xsd:simpleType>
    </xsd:element>
    <xsd:element name="MediaLengthInSeconds" ma:index="30" nillable="true" ma:displayName="MediaLengthInSeconds" ma:hidden="true" ma:internalName="MediaLengthInSeconds" ma:readOnly="true">
      <xsd:simpleType>
        <xsd:restriction base="dms:Unknown"/>
      </xsd:simpleType>
    </xsd:element>
    <xsd:element name="MediaServiceOCR" ma:index="31"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212ACD17-36BC-4644-A1D9-75B9783B37A2}">
  <ds:schemaRefs>
    <ds:schemaRef ds:uri="http://schemas.microsoft.com/office/2006/metadata/properties"/>
    <ds:schemaRef ds:uri="http://schemas.microsoft.com/office/infopath/2007/PartnerControls"/>
    <ds:schemaRef ds:uri="2c2f4945-5d17-469c-8bf6-5cb3d3a986dd"/>
  </ds:schemaRefs>
</ds:datastoreItem>
</file>

<file path=customXml/itemProps2.xml><?xml version="1.0" encoding="utf-8"?>
<ds:datastoreItem xmlns:ds="http://schemas.openxmlformats.org/officeDocument/2006/customXml" ds:itemID="{62296519-EC2E-4FFF-8E83-4FFE4402A9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c2f4945-5d17-469c-8bf6-5cb3d3a986dd"/>
    <ds:schemaRef ds:uri="a93e8975-5641-4d14-a509-723289df27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DB4542E-382E-4694-B845-480C41BD2F12}">
  <ds:schemaRefs>
    <ds:schemaRef ds:uri="http://schemas.microsoft.com/sharepoint/v3/contenttype/forms"/>
  </ds:schemaRefs>
</ds:datastoreItem>
</file>

<file path=customXml/itemProps4.xml><?xml version="1.0" encoding="utf-8"?>
<ds:datastoreItem xmlns:ds="http://schemas.openxmlformats.org/officeDocument/2006/customXml" ds:itemID="{7DCE9135-043A-4670-AB61-06846FD9DA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252</TotalTime>
  <Pages>17</Pages>
  <Words>2948</Words>
  <Characters>16808</Characters>
  <Application>Microsoft Office Word</Application>
  <DocSecurity>0</DocSecurity>
  <Lines>140</Lines>
  <Paragraphs>39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ARSO list s celo glavo</vt:lpstr>
      <vt:lpstr>Številka:</vt:lpstr>
    </vt:vector>
  </TitlesOfParts>
  <Company>Indea d.o.o.</Company>
  <LinksUpToDate>false</LinksUpToDate>
  <CharactersWithSpaces>19717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ARSO list s celo glavo</dc:title>
  <dc:subject/>
  <dc:creator>Korencan</dc:creator>
  <cp:keywords/>
  <cp:lastModifiedBy>Manca Oven</cp:lastModifiedBy>
  <cp:revision>21</cp:revision>
  <cp:lastPrinted>2011-01-06T08:50:00Z</cp:lastPrinted>
  <dcterms:created xsi:type="dcterms:W3CDTF">2025-12-03T12:30:00Z</dcterms:created>
  <dcterms:modified xsi:type="dcterms:W3CDTF">2025-12-09T05:54:00Z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0x010100852814028C6D0D42B67C045B7ADDE231</vt:lpwstr>
  </property>
  <property fmtid="{D5CDD505-2E9C-101B-9397-08002B2CF9AE}" pid="3" name="PodročjeDela">
    <vt:lpwstr>10;#Splošno|1caa905d-5443-42f4-bfd5-34fa52279a5d</vt:lpwstr>
  </property>
  <property fmtid="{D5CDD505-2E9C-101B-9397-08002B2CF9AE}" pid="4" name="VrstaDokumenta">
    <vt:lpwstr>75;#Predloga|c84d9d91-40e0-4bf3-b028-3111a8a24914</vt:lpwstr>
  </property>
  <property fmtid="{D5CDD505-2E9C-101B-9397-08002B2CF9AE}" pid="5" name="Podro_x010d_jeDela">
    <vt:lpwstr>10;#Splošno|1caa905d-5443-42f4-bfd5-34fa52279a5d</vt:lpwstr>
  </property>
  <property fmtid="{D5CDD505-2E9C-101B-9397-08002B2CF9AE}" pid="6" name="KategorijaDokumenta">
    <vt:lpwstr>74;#O|bb7ed740-28bc-4275-9bcf-6e06c4d477bb</vt:lpwstr>
  </property>
</Properties>
</file>