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2E51" w14:textId="6259A8B2" w:rsidR="004B243C" w:rsidRPr="00B739EA" w:rsidRDefault="004B243C" w:rsidP="43F86659">
      <w:pPr>
        <w:spacing w:after="120"/>
        <w:jc w:val="both"/>
        <w:rPr>
          <w:rFonts w:cs="Arial"/>
          <w:b/>
          <w:bCs/>
          <w:i/>
          <w:iCs/>
        </w:rPr>
      </w:pPr>
      <w:r w:rsidRPr="43F86659">
        <w:rPr>
          <w:rFonts w:cs="Arial"/>
          <w:b/>
          <w:bCs/>
          <w:i/>
          <w:iCs/>
        </w:rPr>
        <w:t xml:space="preserve">Navodilo: ponudnik izpolni vsa bela polja v </w:t>
      </w:r>
      <w:r w:rsidR="00A335D3" w:rsidRPr="43F86659">
        <w:rPr>
          <w:rFonts w:cs="Arial"/>
          <w:b/>
          <w:bCs/>
          <w:i/>
          <w:iCs/>
        </w:rPr>
        <w:t xml:space="preserve">vseh </w:t>
      </w:r>
      <w:r w:rsidRPr="43F86659">
        <w:rPr>
          <w:rFonts w:cs="Arial"/>
          <w:b/>
          <w:bCs/>
          <w:i/>
          <w:iCs/>
        </w:rPr>
        <w:t>tabelah</w:t>
      </w:r>
      <w:r w:rsidR="004B5285" w:rsidRPr="43F86659">
        <w:rPr>
          <w:rFonts w:cs="Arial"/>
          <w:b/>
          <w:bCs/>
          <w:i/>
          <w:iCs/>
        </w:rPr>
        <w:t xml:space="preserve"> </w:t>
      </w:r>
      <w:r w:rsidR="00A335D3" w:rsidRPr="43F86659">
        <w:rPr>
          <w:rFonts w:cs="Arial"/>
          <w:b/>
          <w:bCs/>
          <w:i/>
          <w:iCs/>
        </w:rPr>
        <w:t xml:space="preserve">(tudi v tabelah, ki so v prilogah pogodbe) </w:t>
      </w:r>
      <w:r w:rsidR="004B5285" w:rsidRPr="43F86659">
        <w:rPr>
          <w:rFonts w:cs="Arial"/>
          <w:b/>
          <w:bCs/>
          <w:i/>
          <w:iCs/>
        </w:rPr>
        <w:t>in podpiše vzorec pogodbe</w:t>
      </w:r>
    </w:p>
    <w:tbl>
      <w:tblPr>
        <w:tblW w:w="9639" w:type="dxa"/>
        <w:tblLayout w:type="fixed"/>
        <w:tblCellMar>
          <w:top w:w="55" w:type="dxa"/>
          <w:left w:w="55" w:type="dxa"/>
          <w:bottom w:w="55" w:type="dxa"/>
          <w:right w:w="55" w:type="dxa"/>
        </w:tblCellMar>
        <w:tblLook w:val="0000" w:firstRow="0" w:lastRow="0" w:firstColumn="0" w:lastColumn="0" w:noHBand="0" w:noVBand="0"/>
      </w:tblPr>
      <w:tblGrid>
        <w:gridCol w:w="2264"/>
        <w:gridCol w:w="7375"/>
      </w:tblGrid>
      <w:tr w:rsidR="005178B9" w:rsidRPr="005178B9" w14:paraId="143A9379" w14:textId="77777777" w:rsidTr="005178B9">
        <w:tc>
          <w:tcPr>
            <w:tcW w:w="226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AA5A"/>
          </w:tcPr>
          <w:p w14:paraId="3703A000" w14:textId="4DC72705" w:rsidR="005178B9" w:rsidRPr="00B739EA" w:rsidRDefault="005178B9" w:rsidP="00094AB3">
            <w:pPr>
              <w:pStyle w:val="Vsebinatabele"/>
              <w:rPr>
                <w:b/>
                <w:bCs/>
                <w:szCs w:val="20"/>
              </w:rPr>
            </w:pPr>
            <w:r w:rsidRPr="00B739EA">
              <w:rPr>
                <w:b/>
                <w:bCs/>
                <w:szCs w:val="20"/>
              </w:rPr>
              <w:t>NAROČNIK</w:t>
            </w:r>
          </w:p>
        </w:tc>
        <w:tc>
          <w:tcPr>
            <w:tcW w:w="737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DC8C"/>
          </w:tcPr>
          <w:p w14:paraId="211DEDDA" w14:textId="77777777" w:rsidR="005178B9" w:rsidRPr="005178B9" w:rsidRDefault="005178B9" w:rsidP="005178B9">
            <w:pPr>
              <w:pStyle w:val="Vsebinatabele"/>
              <w:rPr>
                <w:b/>
                <w:bCs/>
                <w:szCs w:val="20"/>
              </w:rPr>
            </w:pPr>
          </w:p>
        </w:tc>
      </w:tr>
      <w:tr w:rsidR="004B243C" w:rsidRPr="00B739EA" w14:paraId="6185972A" w14:textId="77777777" w:rsidTr="005178B9">
        <w:tc>
          <w:tcPr>
            <w:tcW w:w="2264" w:type="dxa"/>
            <w:tcBorders>
              <w:top w:val="single" w:sz="2" w:space="0" w:color="000000" w:themeColor="text1"/>
              <w:left w:val="single" w:sz="1" w:space="0" w:color="000000" w:themeColor="text1"/>
              <w:bottom w:val="single" w:sz="1" w:space="0" w:color="000000" w:themeColor="text1"/>
            </w:tcBorders>
            <w:shd w:val="clear" w:color="auto" w:fill="FAAA5A"/>
          </w:tcPr>
          <w:p w14:paraId="59ACF22E" w14:textId="77777777" w:rsidR="004B243C" w:rsidRPr="00B739EA" w:rsidRDefault="004B243C" w:rsidP="00094AB3">
            <w:pPr>
              <w:pStyle w:val="Vsebinatabele"/>
              <w:rPr>
                <w:b/>
                <w:bCs/>
                <w:szCs w:val="20"/>
              </w:rPr>
            </w:pPr>
            <w:r w:rsidRPr="00B739EA">
              <w:rPr>
                <w:b/>
                <w:bCs/>
                <w:szCs w:val="20"/>
              </w:rPr>
              <w:t>Naziv in sedež</w:t>
            </w:r>
          </w:p>
        </w:tc>
        <w:tc>
          <w:tcPr>
            <w:tcW w:w="7375" w:type="dxa"/>
            <w:tcBorders>
              <w:top w:val="single" w:sz="2"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AD3A8D9" w14:textId="77777777" w:rsidR="004B243C" w:rsidRPr="00B739EA" w:rsidRDefault="004B243C" w:rsidP="00094AB3">
            <w:pPr>
              <w:snapToGrid w:val="0"/>
              <w:rPr>
                <w:b/>
                <w:szCs w:val="20"/>
              </w:rPr>
            </w:pPr>
            <w:r w:rsidRPr="00B739EA">
              <w:rPr>
                <w:b/>
                <w:szCs w:val="20"/>
              </w:rPr>
              <w:t>Republika Slovenija</w:t>
            </w:r>
          </w:p>
          <w:p w14:paraId="05017A62" w14:textId="48D376A8" w:rsidR="004B243C" w:rsidRPr="00B739EA" w:rsidRDefault="004B243C" w:rsidP="00094AB3">
            <w:pPr>
              <w:snapToGrid w:val="0"/>
              <w:rPr>
                <w:b/>
                <w:szCs w:val="20"/>
              </w:rPr>
            </w:pPr>
            <w:r w:rsidRPr="00B739EA">
              <w:rPr>
                <w:b/>
                <w:szCs w:val="20"/>
              </w:rPr>
              <w:t xml:space="preserve">Ministrstvo za </w:t>
            </w:r>
            <w:r w:rsidR="00DD10F9">
              <w:rPr>
                <w:b/>
                <w:szCs w:val="20"/>
              </w:rPr>
              <w:t xml:space="preserve">vzgojo in </w:t>
            </w:r>
            <w:r w:rsidR="00002A38" w:rsidRPr="00B739EA">
              <w:rPr>
                <w:b/>
                <w:szCs w:val="20"/>
              </w:rPr>
              <w:t>izobraževanje</w:t>
            </w:r>
          </w:p>
          <w:p w14:paraId="24C0A425" w14:textId="77777777" w:rsidR="004B243C" w:rsidRPr="00B739EA" w:rsidRDefault="004B243C" w:rsidP="00094AB3">
            <w:pPr>
              <w:snapToGrid w:val="0"/>
              <w:rPr>
                <w:b/>
                <w:szCs w:val="20"/>
              </w:rPr>
            </w:pPr>
            <w:r w:rsidRPr="00B739EA">
              <w:rPr>
                <w:b/>
                <w:szCs w:val="20"/>
              </w:rPr>
              <w:t>Masarykova 16</w:t>
            </w:r>
          </w:p>
          <w:p w14:paraId="0D65EF2B" w14:textId="77777777" w:rsidR="004B243C" w:rsidRPr="00B739EA" w:rsidRDefault="004B243C" w:rsidP="00094AB3">
            <w:pPr>
              <w:snapToGrid w:val="0"/>
              <w:rPr>
                <w:b/>
                <w:szCs w:val="20"/>
              </w:rPr>
            </w:pPr>
            <w:r w:rsidRPr="00B739EA">
              <w:rPr>
                <w:b/>
                <w:szCs w:val="20"/>
              </w:rPr>
              <w:t>1000 Ljubljana</w:t>
            </w:r>
          </w:p>
          <w:p w14:paraId="1A95024A" w14:textId="77777777" w:rsidR="00347F72" w:rsidRPr="00B739EA" w:rsidRDefault="0E9E76A5" w:rsidP="00094AB3">
            <w:pPr>
              <w:snapToGrid w:val="0"/>
            </w:pPr>
            <w:r>
              <w:t xml:space="preserve">(v nadaljevanju </w:t>
            </w:r>
            <w:r w:rsidR="21809323">
              <w:t>naročnik</w:t>
            </w:r>
            <w:r>
              <w:t>)</w:t>
            </w:r>
          </w:p>
        </w:tc>
      </w:tr>
      <w:tr w:rsidR="004B243C" w:rsidRPr="00B739EA" w14:paraId="30D7544B" w14:textId="77777777" w:rsidTr="005178B9">
        <w:tc>
          <w:tcPr>
            <w:tcW w:w="2264" w:type="dxa"/>
            <w:tcBorders>
              <w:left w:val="single" w:sz="1" w:space="0" w:color="000000" w:themeColor="text1"/>
              <w:bottom w:val="single" w:sz="1" w:space="0" w:color="000000" w:themeColor="text1"/>
            </w:tcBorders>
            <w:shd w:val="clear" w:color="auto" w:fill="FAAA5A"/>
          </w:tcPr>
          <w:p w14:paraId="5D050EA2" w14:textId="77777777" w:rsidR="004B243C" w:rsidRPr="00B739EA" w:rsidRDefault="004B2A2D" w:rsidP="00094AB3">
            <w:pPr>
              <w:pStyle w:val="Vsebinatabele"/>
              <w:rPr>
                <w:b/>
                <w:bCs/>
                <w:szCs w:val="20"/>
              </w:rPr>
            </w:pPr>
            <w:r w:rsidRPr="00B739EA">
              <w:rPr>
                <w:b/>
                <w:bCs/>
                <w:szCs w:val="20"/>
              </w:rPr>
              <w:t>Davčna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260F37AB" w14:textId="04C1A886" w:rsidR="004B243C" w:rsidRPr="00B739EA" w:rsidRDefault="008F7679" w:rsidP="00094AB3">
            <w:pPr>
              <w:pStyle w:val="Vsebinatabele"/>
              <w:rPr>
                <w:szCs w:val="20"/>
              </w:rPr>
            </w:pPr>
            <w:r w:rsidRPr="008F7679">
              <w:rPr>
                <w:szCs w:val="20"/>
              </w:rPr>
              <w:t>64524485</w:t>
            </w:r>
          </w:p>
        </w:tc>
      </w:tr>
      <w:tr w:rsidR="004B243C" w:rsidRPr="00B739EA" w14:paraId="6E8C1BFF" w14:textId="77777777" w:rsidTr="005178B9">
        <w:tc>
          <w:tcPr>
            <w:tcW w:w="2264" w:type="dxa"/>
            <w:tcBorders>
              <w:left w:val="single" w:sz="1" w:space="0" w:color="000000" w:themeColor="text1"/>
              <w:bottom w:val="single" w:sz="1" w:space="0" w:color="000000" w:themeColor="text1"/>
            </w:tcBorders>
            <w:shd w:val="clear" w:color="auto" w:fill="FAAA5A"/>
          </w:tcPr>
          <w:p w14:paraId="4FC98B6D" w14:textId="77777777" w:rsidR="004B243C" w:rsidRPr="00B739EA" w:rsidRDefault="004B243C" w:rsidP="00094AB3">
            <w:pPr>
              <w:pStyle w:val="Vsebinatabele"/>
              <w:rPr>
                <w:b/>
                <w:bCs/>
                <w:szCs w:val="20"/>
              </w:rPr>
            </w:pPr>
            <w:r w:rsidRPr="00B739EA">
              <w:rPr>
                <w:b/>
                <w:bCs/>
                <w:szCs w:val="20"/>
              </w:rPr>
              <w:t>Matična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01F6A7B2" w14:textId="375116BC" w:rsidR="004B243C" w:rsidRPr="00B739EA" w:rsidRDefault="004611D1" w:rsidP="00094AB3">
            <w:pPr>
              <w:pStyle w:val="Vsebinatabele"/>
            </w:pPr>
            <w:r w:rsidRPr="004611D1">
              <w:t>2632608000</w:t>
            </w:r>
          </w:p>
        </w:tc>
      </w:tr>
      <w:tr w:rsidR="009431DA" w:rsidRPr="00B739EA" w14:paraId="2FCE8939" w14:textId="77777777" w:rsidTr="005178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2264" w:type="dxa"/>
            <w:tcBorders>
              <w:top w:val="single" w:sz="4" w:space="0" w:color="auto"/>
              <w:left w:val="single" w:sz="4" w:space="0" w:color="auto"/>
              <w:bottom w:val="single" w:sz="4" w:space="0" w:color="auto"/>
              <w:right w:val="single" w:sz="4" w:space="0" w:color="auto"/>
            </w:tcBorders>
            <w:shd w:val="clear" w:color="auto" w:fill="FAAA5A"/>
            <w:vAlign w:val="center"/>
          </w:tcPr>
          <w:p w14:paraId="101AF8A8" w14:textId="77777777" w:rsidR="009431DA" w:rsidRPr="00672AC5" w:rsidRDefault="0083144B" w:rsidP="00E6114E">
            <w:pPr>
              <w:rPr>
                <w:b/>
                <w:szCs w:val="20"/>
              </w:rPr>
            </w:pPr>
            <w:r w:rsidRPr="00672AC5">
              <w:rPr>
                <w:b/>
                <w:szCs w:val="20"/>
              </w:rPr>
              <w:t xml:space="preserve">Podračun </w:t>
            </w:r>
            <w:r w:rsidR="00C43652" w:rsidRPr="00672AC5">
              <w:rPr>
                <w:b/>
                <w:szCs w:val="20"/>
              </w:rPr>
              <w:t>enotnega zakladniškega računa (</w:t>
            </w:r>
            <w:r w:rsidRPr="00672AC5">
              <w:rPr>
                <w:b/>
                <w:szCs w:val="20"/>
              </w:rPr>
              <w:t>EZR</w:t>
            </w:r>
            <w:r w:rsidR="00C43652" w:rsidRPr="00672AC5">
              <w:rPr>
                <w:b/>
                <w:szCs w:val="20"/>
              </w:rPr>
              <w:t>)</w:t>
            </w:r>
          </w:p>
        </w:tc>
        <w:tc>
          <w:tcPr>
            <w:tcW w:w="7375" w:type="dxa"/>
            <w:tcBorders>
              <w:top w:val="single" w:sz="4" w:space="0" w:color="auto"/>
              <w:left w:val="single" w:sz="4" w:space="0" w:color="auto"/>
              <w:bottom w:val="single" w:sz="4" w:space="0" w:color="auto"/>
              <w:right w:val="single" w:sz="4" w:space="0" w:color="auto"/>
            </w:tcBorders>
            <w:shd w:val="clear" w:color="auto" w:fill="FADC8C"/>
            <w:vAlign w:val="center"/>
          </w:tcPr>
          <w:p w14:paraId="75C2088A" w14:textId="32144359" w:rsidR="009431DA" w:rsidRPr="00672AC5" w:rsidRDefault="3B2A107D" w:rsidP="7626A132">
            <w:r w:rsidRPr="00672AC5">
              <w:t>SI56 0110 0630 0109 972 (</w:t>
            </w:r>
            <w:r w:rsidR="00C43652" w:rsidRPr="00672AC5">
              <w:t xml:space="preserve">Republika Slovenija – proračun, odprt pri </w:t>
            </w:r>
            <w:r w:rsidRPr="00672AC5">
              <w:t>Uprav</w:t>
            </w:r>
            <w:r w:rsidR="00C43652" w:rsidRPr="00672AC5">
              <w:t>i</w:t>
            </w:r>
            <w:r w:rsidRPr="00672AC5">
              <w:t xml:space="preserve"> za javna plačila, Urad Ljubljana)</w:t>
            </w:r>
          </w:p>
        </w:tc>
      </w:tr>
      <w:tr w:rsidR="004B243C" w:rsidRPr="00B739EA" w14:paraId="5A6087CB" w14:textId="77777777" w:rsidTr="005178B9">
        <w:tc>
          <w:tcPr>
            <w:tcW w:w="2264" w:type="dxa"/>
            <w:tcBorders>
              <w:left w:val="single" w:sz="1" w:space="0" w:color="000000" w:themeColor="text1"/>
              <w:bottom w:val="single" w:sz="1" w:space="0" w:color="000000" w:themeColor="text1"/>
            </w:tcBorders>
            <w:shd w:val="clear" w:color="auto" w:fill="FAAA5A"/>
          </w:tcPr>
          <w:p w14:paraId="2173298C" w14:textId="77777777" w:rsidR="004B243C" w:rsidRPr="00B739EA" w:rsidRDefault="004B243C" w:rsidP="00094AB3">
            <w:pPr>
              <w:pStyle w:val="Vsebinatabele"/>
              <w:rPr>
                <w:b/>
                <w:bCs/>
                <w:szCs w:val="20"/>
              </w:rPr>
            </w:pPr>
            <w:r w:rsidRPr="00B739EA">
              <w:rPr>
                <w:b/>
                <w:bCs/>
                <w:szCs w:val="20"/>
              </w:rPr>
              <w:t>Telefon</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A0DB188" w14:textId="77777777" w:rsidR="004B243C" w:rsidRPr="00B739EA" w:rsidRDefault="7D1E63A6" w:rsidP="00094AB3">
            <w:pPr>
              <w:pStyle w:val="Vsebinatabele"/>
            </w:pPr>
            <w:r>
              <w:t>01</w:t>
            </w:r>
            <w:r w:rsidR="520D3BB8">
              <w:t xml:space="preserve"> </w:t>
            </w:r>
            <w:r>
              <w:t>400</w:t>
            </w:r>
            <w:r w:rsidR="443C9C34">
              <w:t xml:space="preserve"> </w:t>
            </w:r>
            <w:r>
              <w:t>5</w:t>
            </w:r>
            <w:r w:rsidR="7EFE42D0">
              <w:t>2</w:t>
            </w:r>
            <w:r w:rsidR="7A70FB11">
              <w:t xml:space="preserve"> </w:t>
            </w:r>
            <w:r>
              <w:t>00</w:t>
            </w:r>
          </w:p>
        </w:tc>
      </w:tr>
      <w:tr w:rsidR="004B243C" w:rsidRPr="00B739EA" w14:paraId="30A43B9E" w14:textId="77777777" w:rsidTr="005178B9">
        <w:tc>
          <w:tcPr>
            <w:tcW w:w="2264" w:type="dxa"/>
            <w:tcBorders>
              <w:left w:val="single" w:sz="1" w:space="0" w:color="000000" w:themeColor="text1"/>
              <w:bottom w:val="single" w:sz="1" w:space="0" w:color="000000" w:themeColor="text1"/>
            </w:tcBorders>
            <w:shd w:val="clear" w:color="auto" w:fill="FAAA5A"/>
          </w:tcPr>
          <w:p w14:paraId="44466B56" w14:textId="77777777" w:rsidR="004B243C" w:rsidRPr="00B739EA" w:rsidRDefault="004B243C" w:rsidP="00094AB3">
            <w:pPr>
              <w:pStyle w:val="Vsebinatabele"/>
              <w:rPr>
                <w:b/>
                <w:bCs/>
                <w:szCs w:val="20"/>
              </w:rPr>
            </w:pPr>
            <w:r w:rsidRPr="00B739EA">
              <w:rPr>
                <w:b/>
                <w:bCs/>
                <w:szCs w:val="20"/>
              </w:rPr>
              <w:t>Faks</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C908DFE" w14:textId="77777777" w:rsidR="004B243C" w:rsidRPr="00B739EA" w:rsidRDefault="7D1E63A6" w:rsidP="00094AB3">
            <w:pPr>
              <w:pStyle w:val="Vsebinatabele"/>
            </w:pPr>
            <w:r>
              <w:t>01</w:t>
            </w:r>
            <w:r w:rsidR="21BADFF4">
              <w:t xml:space="preserve"> </w:t>
            </w:r>
            <w:r>
              <w:t>400</w:t>
            </w:r>
            <w:r w:rsidR="54141F06">
              <w:t xml:space="preserve"> </w:t>
            </w:r>
            <w:r>
              <w:t>53</w:t>
            </w:r>
            <w:r w:rsidR="0CBCB511">
              <w:t xml:space="preserve"> </w:t>
            </w:r>
            <w:r>
              <w:t>2</w:t>
            </w:r>
            <w:r w:rsidR="71AF6DCB">
              <w:t>1</w:t>
            </w:r>
          </w:p>
        </w:tc>
      </w:tr>
      <w:tr w:rsidR="004B243C" w:rsidRPr="00B739EA" w14:paraId="0832057A" w14:textId="77777777" w:rsidTr="005178B9">
        <w:tc>
          <w:tcPr>
            <w:tcW w:w="2264" w:type="dxa"/>
            <w:tcBorders>
              <w:left w:val="single" w:sz="1" w:space="0" w:color="000000" w:themeColor="text1"/>
              <w:bottom w:val="single" w:sz="1" w:space="0" w:color="000000" w:themeColor="text1"/>
            </w:tcBorders>
            <w:shd w:val="clear" w:color="auto" w:fill="FAAA5A"/>
          </w:tcPr>
          <w:p w14:paraId="278FD6EB" w14:textId="77777777" w:rsidR="004B243C" w:rsidRPr="00B739EA" w:rsidRDefault="004B243C" w:rsidP="00094AB3">
            <w:pPr>
              <w:pStyle w:val="Vsebinatabele"/>
              <w:rPr>
                <w:b/>
                <w:bCs/>
                <w:szCs w:val="20"/>
              </w:rPr>
            </w:pPr>
            <w:r w:rsidRPr="00B739EA">
              <w:rPr>
                <w:b/>
                <w:bCs/>
                <w:szCs w:val="20"/>
              </w:rPr>
              <w:t>E-pošta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434C9E4" w14:textId="77777777" w:rsidR="004B243C" w:rsidRPr="00B739EA" w:rsidRDefault="00C66EAF" w:rsidP="00094AB3">
            <w:pPr>
              <w:pStyle w:val="Vsebinatabele"/>
            </w:pPr>
            <w:hyperlink r:id="rId11" w:history="1">
              <w:r w:rsidRPr="00B739EA">
                <w:rPr>
                  <w:rStyle w:val="Hiperpovezava"/>
                  <w:color w:val="auto"/>
                </w:rPr>
                <w:t>gp.mizs@gov.si</w:t>
              </w:r>
            </w:hyperlink>
          </w:p>
        </w:tc>
      </w:tr>
    </w:tbl>
    <w:p w14:paraId="0208BE0A"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12C2FAA5" w14:textId="77777777" w:rsidTr="0081584A">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46F3943" w14:textId="77777777" w:rsidR="004B243C" w:rsidRPr="00B739EA" w:rsidRDefault="004B243C" w:rsidP="00094AB3">
            <w:pPr>
              <w:pStyle w:val="Vsebinatabele"/>
              <w:rPr>
                <w:b/>
                <w:bCs/>
              </w:rPr>
            </w:pPr>
            <w:r w:rsidRPr="00B739E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9F47896" w14:textId="77777777" w:rsidR="004B243C" w:rsidRPr="00B739EA" w:rsidRDefault="004B243C" w:rsidP="00094AB3">
            <w:pPr>
              <w:pStyle w:val="Vsebinatabele"/>
            </w:pPr>
          </w:p>
        </w:tc>
      </w:tr>
    </w:tbl>
    <w:p w14:paraId="5D1651D9"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7DAE2291" w14:textId="77777777" w:rsidTr="43F8665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vAlign w:val="center"/>
          </w:tcPr>
          <w:p w14:paraId="3C4EDDBB" w14:textId="77777777" w:rsidR="004B243C" w:rsidRPr="00B739EA" w:rsidRDefault="004B243C" w:rsidP="00094AB3">
            <w:pPr>
              <w:pStyle w:val="Vsebinatabele"/>
              <w:rPr>
                <w:b/>
                <w:bCs/>
              </w:rPr>
            </w:pPr>
            <w:r w:rsidRPr="00B739E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389D17FD" w14:textId="7584EE6C" w:rsidR="004B243C" w:rsidRPr="00B739EA" w:rsidRDefault="004B243C" w:rsidP="00A53485">
            <w:pPr>
              <w:pStyle w:val="Vsebinatabele"/>
            </w:pPr>
            <w:r>
              <w:t xml:space="preserve">dr. </w:t>
            </w:r>
            <w:r w:rsidR="0008037F">
              <w:t>Vinko Logaj</w:t>
            </w:r>
            <w:r w:rsidR="29C6A020">
              <w:t>, minist</w:t>
            </w:r>
            <w:r w:rsidR="00A53485">
              <w:t>e</w:t>
            </w:r>
            <w:r w:rsidR="29C6A020">
              <w:t>r</w:t>
            </w:r>
          </w:p>
        </w:tc>
      </w:tr>
    </w:tbl>
    <w:p w14:paraId="1C7116D4" w14:textId="77777777" w:rsidR="004B243C" w:rsidRPr="00B739EA" w:rsidRDefault="004B243C" w:rsidP="00A738F6">
      <w:pPr>
        <w:spacing w:before="120" w:after="120"/>
        <w:rPr>
          <w:rFonts w:cs="Arial"/>
        </w:rPr>
      </w:pPr>
      <w:r w:rsidRPr="00B739EA">
        <w:rPr>
          <w:rFonts w:cs="Arial"/>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B739EA" w14:paraId="7053283D" w14:textId="77777777">
        <w:tc>
          <w:tcPr>
            <w:tcW w:w="2266" w:type="dxa"/>
            <w:tcBorders>
              <w:top w:val="single" w:sz="1" w:space="0" w:color="000000"/>
              <w:left w:val="single" w:sz="1" w:space="0" w:color="000000"/>
              <w:bottom w:val="single" w:sz="1" w:space="0" w:color="000000"/>
            </w:tcBorders>
            <w:shd w:val="clear" w:color="auto" w:fill="FAAA5A"/>
          </w:tcPr>
          <w:p w14:paraId="39858A20" w14:textId="77777777" w:rsidR="004B243C" w:rsidRPr="00B739EA" w:rsidRDefault="004B243C" w:rsidP="00094AB3">
            <w:pPr>
              <w:pStyle w:val="Vsebinatabele"/>
              <w:shd w:val="clear" w:color="auto" w:fill="FAAA5A"/>
              <w:rPr>
                <w:b/>
                <w:bCs/>
                <w:szCs w:val="20"/>
              </w:rPr>
            </w:pPr>
            <w:r w:rsidRPr="00B739EA">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310AF90" w14:textId="77777777" w:rsidR="004B243C" w:rsidRPr="00B739EA" w:rsidRDefault="004B243C" w:rsidP="00094AB3">
            <w:pPr>
              <w:pStyle w:val="Vsebinatabele"/>
              <w:shd w:val="clear" w:color="auto" w:fill="FAAA5A"/>
              <w:jc w:val="center"/>
              <w:rPr>
                <w:b/>
                <w:bCs/>
                <w:szCs w:val="20"/>
              </w:rPr>
            </w:pPr>
            <w:r w:rsidRPr="00B739EA">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422BFB28" w14:textId="77777777" w:rsidR="004B243C" w:rsidRPr="00B739EA" w:rsidRDefault="004B243C" w:rsidP="00094AB3">
            <w:pPr>
              <w:pStyle w:val="Vsebinatabele"/>
              <w:shd w:val="clear" w:color="auto" w:fill="FAAA5A"/>
              <w:jc w:val="center"/>
              <w:rPr>
                <w:b/>
                <w:bCs/>
                <w:szCs w:val="20"/>
              </w:rPr>
            </w:pPr>
            <w:r w:rsidRPr="00B739EA">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2C4F1130" w14:textId="77777777" w:rsidR="004B243C" w:rsidRPr="00B739EA" w:rsidRDefault="004B243C" w:rsidP="00094AB3">
            <w:pPr>
              <w:pStyle w:val="Vsebinatabele"/>
              <w:shd w:val="clear" w:color="auto" w:fill="FAAA5A"/>
              <w:jc w:val="center"/>
              <w:rPr>
                <w:b/>
                <w:bCs/>
                <w:szCs w:val="20"/>
              </w:rPr>
            </w:pPr>
            <w:r w:rsidRPr="00B739EA">
              <w:rPr>
                <w:b/>
                <w:bCs/>
                <w:szCs w:val="20"/>
              </w:rPr>
              <w:t>Partner X</w:t>
            </w:r>
          </w:p>
        </w:tc>
      </w:tr>
      <w:tr w:rsidR="004B243C" w:rsidRPr="00B739EA" w14:paraId="398144C2" w14:textId="77777777">
        <w:tc>
          <w:tcPr>
            <w:tcW w:w="2266" w:type="dxa"/>
            <w:tcBorders>
              <w:left w:val="single" w:sz="1" w:space="0" w:color="000000"/>
              <w:bottom w:val="single" w:sz="1" w:space="0" w:color="000000"/>
            </w:tcBorders>
            <w:shd w:val="clear" w:color="auto" w:fill="FAAA5A"/>
          </w:tcPr>
          <w:p w14:paraId="413BA924" w14:textId="77777777" w:rsidR="004B243C" w:rsidRPr="00B739EA" w:rsidRDefault="004B243C" w:rsidP="00094AB3">
            <w:pPr>
              <w:pStyle w:val="Vsebinatabele"/>
              <w:rPr>
                <w:b/>
                <w:bCs/>
                <w:szCs w:val="20"/>
              </w:rPr>
            </w:pPr>
            <w:r w:rsidRPr="00B739EA">
              <w:rPr>
                <w:b/>
                <w:bCs/>
                <w:szCs w:val="20"/>
              </w:rPr>
              <w:t>Naziv in sedež</w:t>
            </w:r>
          </w:p>
        </w:tc>
        <w:tc>
          <w:tcPr>
            <w:tcW w:w="2445" w:type="dxa"/>
            <w:tcBorders>
              <w:left w:val="single" w:sz="1" w:space="0" w:color="000000"/>
              <w:bottom w:val="single" w:sz="1" w:space="0" w:color="000000"/>
            </w:tcBorders>
          </w:tcPr>
          <w:p w14:paraId="28D4A305"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07EC19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19D5C8B3" w14:textId="77777777" w:rsidR="004B243C" w:rsidRPr="00B739EA" w:rsidRDefault="004B243C" w:rsidP="00094AB3">
            <w:pPr>
              <w:pStyle w:val="Vsebinatabele"/>
              <w:rPr>
                <w:szCs w:val="20"/>
              </w:rPr>
            </w:pPr>
          </w:p>
        </w:tc>
      </w:tr>
      <w:tr w:rsidR="004B243C" w:rsidRPr="00B739EA" w14:paraId="0E83A8E4" w14:textId="77777777">
        <w:tc>
          <w:tcPr>
            <w:tcW w:w="2266" w:type="dxa"/>
            <w:tcBorders>
              <w:left w:val="single" w:sz="1" w:space="0" w:color="000000"/>
              <w:bottom w:val="single" w:sz="1" w:space="0" w:color="000000"/>
            </w:tcBorders>
            <w:shd w:val="clear" w:color="auto" w:fill="FAAA5A"/>
          </w:tcPr>
          <w:p w14:paraId="2F37A1A1" w14:textId="77777777" w:rsidR="004B243C" w:rsidRPr="00B739EA" w:rsidRDefault="004B243C" w:rsidP="00094AB3">
            <w:pPr>
              <w:pStyle w:val="Vsebinatabele"/>
              <w:rPr>
                <w:b/>
                <w:bCs/>
                <w:szCs w:val="20"/>
              </w:rPr>
            </w:pPr>
            <w:r w:rsidRPr="00B739EA">
              <w:rPr>
                <w:b/>
                <w:bCs/>
                <w:szCs w:val="20"/>
              </w:rPr>
              <w:t>ID št. za DDV</w:t>
            </w:r>
          </w:p>
        </w:tc>
        <w:tc>
          <w:tcPr>
            <w:tcW w:w="2445" w:type="dxa"/>
            <w:tcBorders>
              <w:left w:val="single" w:sz="1" w:space="0" w:color="000000"/>
              <w:bottom w:val="single" w:sz="1" w:space="0" w:color="000000"/>
            </w:tcBorders>
          </w:tcPr>
          <w:p w14:paraId="044062E0"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351DE67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72055AD" w14:textId="77777777" w:rsidR="004B243C" w:rsidRPr="00B739EA" w:rsidRDefault="004B243C" w:rsidP="00094AB3">
            <w:pPr>
              <w:pStyle w:val="Vsebinatabele"/>
              <w:rPr>
                <w:szCs w:val="20"/>
              </w:rPr>
            </w:pPr>
          </w:p>
        </w:tc>
      </w:tr>
      <w:tr w:rsidR="004B243C" w:rsidRPr="00B739EA" w14:paraId="1AAE0B57" w14:textId="77777777">
        <w:tc>
          <w:tcPr>
            <w:tcW w:w="2266" w:type="dxa"/>
            <w:tcBorders>
              <w:left w:val="single" w:sz="1" w:space="0" w:color="000000"/>
              <w:bottom w:val="single" w:sz="1" w:space="0" w:color="000000"/>
            </w:tcBorders>
            <w:shd w:val="clear" w:color="auto" w:fill="FAAA5A"/>
          </w:tcPr>
          <w:p w14:paraId="6BF2DA8A" w14:textId="77777777" w:rsidR="004B243C" w:rsidRPr="00B739EA" w:rsidRDefault="004B243C" w:rsidP="00094AB3">
            <w:pPr>
              <w:pStyle w:val="Vsebinatabele"/>
              <w:rPr>
                <w:b/>
                <w:bCs/>
                <w:szCs w:val="20"/>
              </w:rPr>
            </w:pPr>
            <w:r w:rsidRPr="00B739EA">
              <w:rPr>
                <w:b/>
                <w:bCs/>
                <w:szCs w:val="20"/>
              </w:rPr>
              <w:t>Matična številka</w:t>
            </w:r>
          </w:p>
        </w:tc>
        <w:tc>
          <w:tcPr>
            <w:tcW w:w="2445" w:type="dxa"/>
            <w:tcBorders>
              <w:left w:val="single" w:sz="1" w:space="0" w:color="000000"/>
              <w:bottom w:val="single" w:sz="1" w:space="0" w:color="000000"/>
            </w:tcBorders>
          </w:tcPr>
          <w:p w14:paraId="5EB6C44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2496055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A585B29" w14:textId="77777777" w:rsidR="004B243C" w:rsidRPr="00B739EA" w:rsidRDefault="004B243C" w:rsidP="00094AB3">
            <w:pPr>
              <w:pStyle w:val="Vsebinatabele"/>
              <w:rPr>
                <w:szCs w:val="20"/>
              </w:rPr>
            </w:pPr>
          </w:p>
        </w:tc>
      </w:tr>
      <w:tr w:rsidR="004B243C" w:rsidRPr="00B739EA" w14:paraId="67945F0B" w14:textId="77777777">
        <w:tc>
          <w:tcPr>
            <w:tcW w:w="2266" w:type="dxa"/>
            <w:tcBorders>
              <w:left w:val="single" w:sz="1" w:space="0" w:color="000000"/>
              <w:bottom w:val="single" w:sz="1" w:space="0" w:color="000000"/>
            </w:tcBorders>
            <w:shd w:val="clear" w:color="auto" w:fill="FAAA5A"/>
          </w:tcPr>
          <w:p w14:paraId="21F5BB1C" w14:textId="77777777" w:rsidR="004B243C" w:rsidRPr="00B739EA" w:rsidRDefault="004B243C" w:rsidP="00094AB3">
            <w:pPr>
              <w:pStyle w:val="Vsebinatabele"/>
              <w:rPr>
                <w:b/>
                <w:bCs/>
                <w:szCs w:val="20"/>
              </w:rPr>
            </w:pPr>
            <w:r w:rsidRPr="00B739EA">
              <w:rPr>
                <w:b/>
                <w:bCs/>
                <w:szCs w:val="20"/>
              </w:rPr>
              <w:t>Poslovni račun</w:t>
            </w:r>
          </w:p>
        </w:tc>
        <w:tc>
          <w:tcPr>
            <w:tcW w:w="2445" w:type="dxa"/>
            <w:tcBorders>
              <w:left w:val="single" w:sz="1" w:space="0" w:color="000000"/>
              <w:bottom w:val="single" w:sz="1" w:space="0" w:color="000000"/>
            </w:tcBorders>
          </w:tcPr>
          <w:p w14:paraId="6B17E4FB"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EB859C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593D60" w14:textId="77777777" w:rsidR="004B243C" w:rsidRPr="00B739EA" w:rsidRDefault="004B243C" w:rsidP="00094AB3">
            <w:pPr>
              <w:pStyle w:val="Vsebinatabele"/>
              <w:rPr>
                <w:szCs w:val="20"/>
              </w:rPr>
            </w:pPr>
          </w:p>
        </w:tc>
      </w:tr>
      <w:tr w:rsidR="004B243C" w:rsidRPr="00B739EA" w14:paraId="2A4540C0" w14:textId="77777777">
        <w:tc>
          <w:tcPr>
            <w:tcW w:w="2266" w:type="dxa"/>
            <w:tcBorders>
              <w:left w:val="single" w:sz="1" w:space="0" w:color="000000"/>
              <w:bottom w:val="single" w:sz="1" w:space="0" w:color="000000"/>
            </w:tcBorders>
            <w:shd w:val="clear" w:color="auto" w:fill="FAAA5A"/>
          </w:tcPr>
          <w:p w14:paraId="420F1AAA" w14:textId="77777777" w:rsidR="004B243C" w:rsidRPr="00B739EA" w:rsidRDefault="004B243C" w:rsidP="00094AB3">
            <w:pPr>
              <w:pStyle w:val="Vsebinatabele"/>
              <w:rPr>
                <w:b/>
                <w:bCs/>
                <w:szCs w:val="20"/>
              </w:rPr>
            </w:pPr>
            <w:r w:rsidRPr="00B739EA">
              <w:rPr>
                <w:b/>
                <w:bCs/>
                <w:szCs w:val="20"/>
              </w:rPr>
              <w:t>Telefon</w:t>
            </w:r>
          </w:p>
        </w:tc>
        <w:tc>
          <w:tcPr>
            <w:tcW w:w="2445" w:type="dxa"/>
            <w:tcBorders>
              <w:left w:val="single" w:sz="1" w:space="0" w:color="000000"/>
              <w:bottom w:val="single" w:sz="1" w:space="0" w:color="000000"/>
            </w:tcBorders>
          </w:tcPr>
          <w:p w14:paraId="587EB44A"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FD74E2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DD1A42" w14:textId="77777777" w:rsidR="004B243C" w:rsidRPr="00B739EA" w:rsidRDefault="004B243C" w:rsidP="00094AB3">
            <w:pPr>
              <w:pStyle w:val="Vsebinatabele"/>
              <w:rPr>
                <w:szCs w:val="20"/>
              </w:rPr>
            </w:pPr>
          </w:p>
        </w:tc>
      </w:tr>
      <w:tr w:rsidR="004B243C" w:rsidRPr="00B739EA" w14:paraId="49DBC659" w14:textId="77777777">
        <w:tc>
          <w:tcPr>
            <w:tcW w:w="2266" w:type="dxa"/>
            <w:tcBorders>
              <w:left w:val="single" w:sz="1" w:space="0" w:color="000000"/>
              <w:bottom w:val="single" w:sz="1" w:space="0" w:color="000000"/>
            </w:tcBorders>
            <w:shd w:val="clear" w:color="auto" w:fill="FAAA5A"/>
          </w:tcPr>
          <w:p w14:paraId="3DD1D95F" w14:textId="77777777" w:rsidR="004B243C" w:rsidRPr="00B739EA" w:rsidRDefault="004B243C" w:rsidP="00094AB3">
            <w:pPr>
              <w:pStyle w:val="Vsebinatabele"/>
              <w:rPr>
                <w:b/>
                <w:bCs/>
                <w:szCs w:val="20"/>
              </w:rPr>
            </w:pPr>
            <w:r w:rsidRPr="00B739EA">
              <w:rPr>
                <w:b/>
                <w:bCs/>
                <w:szCs w:val="20"/>
              </w:rPr>
              <w:t>Faks</w:t>
            </w:r>
          </w:p>
        </w:tc>
        <w:tc>
          <w:tcPr>
            <w:tcW w:w="2445" w:type="dxa"/>
            <w:tcBorders>
              <w:left w:val="single" w:sz="1" w:space="0" w:color="000000"/>
              <w:bottom w:val="single" w:sz="1" w:space="0" w:color="000000"/>
            </w:tcBorders>
          </w:tcPr>
          <w:p w14:paraId="368CE043"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584408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AB90B8" w14:textId="77777777" w:rsidR="004B243C" w:rsidRPr="00B739EA" w:rsidRDefault="004B243C" w:rsidP="00094AB3">
            <w:pPr>
              <w:pStyle w:val="Vsebinatabele"/>
              <w:rPr>
                <w:szCs w:val="20"/>
              </w:rPr>
            </w:pPr>
          </w:p>
        </w:tc>
      </w:tr>
      <w:tr w:rsidR="004B243C" w:rsidRPr="00B739EA" w14:paraId="45D3DDF2" w14:textId="77777777">
        <w:tc>
          <w:tcPr>
            <w:tcW w:w="2266" w:type="dxa"/>
            <w:tcBorders>
              <w:left w:val="single" w:sz="1" w:space="0" w:color="000000"/>
              <w:bottom w:val="single" w:sz="1" w:space="0" w:color="000000"/>
            </w:tcBorders>
            <w:shd w:val="clear" w:color="auto" w:fill="FAAA5A"/>
          </w:tcPr>
          <w:p w14:paraId="0F552691" w14:textId="77777777" w:rsidR="004B243C" w:rsidRPr="00B739EA" w:rsidRDefault="004B243C" w:rsidP="00094AB3">
            <w:pPr>
              <w:pStyle w:val="Vsebinatabele"/>
              <w:rPr>
                <w:b/>
                <w:bCs/>
                <w:szCs w:val="20"/>
              </w:rPr>
            </w:pPr>
            <w:r w:rsidRPr="00B739EA">
              <w:rPr>
                <w:b/>
                <w:bCs/>
                <w:szCs w:val="20"/>
              </w:rPr>
              <w:t>E-pošta</w:t>
            </w:r>
          </w:p>
        </w:tc>
        <w:tc>
          <w:tcPr>
            <w:tcW w:w="2445" w:type="dxa"/>
            <w:tcBorders>
              <w:left w:val="single" w:sz="1" w:space="0" w:color="000000"/>
              <w:bottom w:val="single" w:sz="1" w:space="0" w:color="000000"/>
            </w:tcBorders>
          </w:tcPr>
          <w:p w14:paraId="50B5412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4920D2D"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210492C" w14:textId="77777777" w:rsidR="004B243C" w:rsidRPr="00B739EA" w:rsidRDefault="004B243C" w:rsidP="00094AB3">
            <w:pPr>
              <w:pStyle w:val="Vsebinatabele"/>
              <w:rPr>
                <w:szCs w:val="20"/>
              </w:rPr>
            </w:pPr>
          </w:p>
        </w:tc>
      </w:tr>
    </w:tbl>
    <w:p w14:paraId="6BF67943" w14:textId="77777777" w:rsidR="00C176FB" w:rsidRPr="00B739EA" w:rsidRDefault="00C176FB" w:rsidP="00094AB3">
      <w:pPr>
        <w:rPr>
          <w:rFonts w:cs="Arial"/>
        </w:rPr>
      </w:pPr>
    </w:p>
    <w:tbl>
      <w:tblPr>
        <w:tblW w:w="0" w:type="auto"/>
        <w:tblInd w:w="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1C6963E4" w14:textId="77777777" w:rsidTr="00BF04E2">
        <w:trPr>
          <w:trHeight w:val="306"/>
        </w:trPr>
        <w:tc>
          <w:tcPr>
            <w:tcW w:w="2278" w:type="dxa"/>
            <w:shd w:val="clear" w:color="auto" w:fill="FAAA5A"/>
          </w:tcPr>
          <w:p w14:paraId="6996E2D8" w14:textId="77777777" w:rsidR="002D6358" w:rsidRPr="00B739EA" w:rsidRDefault="002D6358" w:rsidP="00882C7D">
            <w:pPr>
              <w:pStyle w:val="Vsebinatabele"/>
              <w:rPr>
                <w:b/>
                <w:bCs/>
              </w:rPr>
            </w:pPr>
            <w:r w:rsidRPr="00B739EA">
              <w:rPr>
                <w:b/>
                <w:bCs/>
              </w:rPr>
              <w:t>Skrbnik pogodbe</w:t>
            </w:r>
          </w:p>
        </w:tc>
        <w:tc>
          <w:tcPr>
            <w:tcW w:w="7368" w:type="dxa"/>
            <w:shd w:val="clear" w:color="auto" w:fill="auto"/>
            <w:vAlign w:val="center"/>
          </w:tcPr>
          <w:p w14:paraId="5C895AB3" w14:textId="77777777" w:rsidR="002D6358" w:rsidRPr="00B739EA" w:rsidRDefault="002D6358" w:rsidP="00882C7D">
            <w:pPr>
              <w:pStyle w:val="Vsebinatabele"/>
              <w:rPr>
                <w:szCs w:val="20"/>
              </w:rPr>
            </w:pPr>
          </w:p>
        </w:tc>
      </w:tr>
    </w:tbl>
    <w:p w14:paraId="1229D3A9" w14:textId="77777777" w:rsidR="002D6358" w:rsidRPr="00B739EA" w:rsidRDefault="002D6358" w:rsidP="002D6358"/>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0E5E71AB" w14:textId="77777777" w:rsidTr="0081584A">
        <w:trPr>
          <w:trHeight w:val="307"/>
        </w:trPr>
        <w:tc>
          <w:tcPr>
            <w:tcW w:w="2278" w:type="dxa"/>
            <w:tcBorders>
              <w:top w:val="single" w:sz="1" w:space="0" w:color="000000"/>
              <w:left w:val="single" w:sz="1" w:space="0" w:color="000000"/>
              <w:bottom w:val="single" w:sz="1" w:space="0" w:color="000000"/>
              <w:right w:val="single" w:sz="2" w:space="0" w:color="000000"/>
            </w:tcBorders>
            <w:shd w:val="clear" w:color="auto" w:fill="FAAA5A"/>
            <w:vAlign w:val="center"/>
          </w:tcPr>
          <w:p w14:paraId="69A9A5DA" w14:textId="77777777" w:rsidR="002D6358" w:rsidRPr="00B739EA" w:rsidRDefault="002D6358" w:rsidP="00882C7D">
            <w:pPr>
              <w:pStyle w:val="Vsebinatabele"/>
              <w:rPr>
                <w:b/>
                <w:bCs/>
              </w:rPr>
            </w:pPr>
            <w:r w:rsidRPr="00B739EA">
              <w:rPr>
                <w:b/>
                <w:bCs/>
              </w:rPr>
              <w:t>Podpisnik</w:t>
            </w:r>
          </w:p>
        </w:tc>
        <w:tc>
          <w:tcPr>
            <w:tcW w:w="73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4C8386" w14:textId="77777777" w:rsidR="002D6358" w:rsidRPr="00B739EA" w:rsidRDefault="002D6358" w:rsidP="00882C7D">
            <w:pPr>
              <w:pStyle w:val="Vsebinatabele"/>
            </w:pPr>
          </w:p>
        </w:tc>
      </w:tr>
    </w:tbl>
    <w:p w14:paraId="583B5342" w14:textId="77777777" w:rsidR="002D6358" w:rsidRPr="00B739EA" w:rsidRDefault="002D6358" w:rsidP="00094AB3">
      <w:pPr>
        <w:rPr>
          <w:rFonts w:cs="Arial"/>
        </w:rPr>
      </w:pPr>
    </w:p>
    <w:p w14:paraId="76F5F645" w14:textId="77777777" w:rsidR="00C176FB" w:rsidRPr="00B739EA" w:rsidRDefault="00C176FB" w:rsidP="00094AB3">
      <w:r w:rsidRPr="00B739EA">
        <w:t xml:space="preserve">skleneta  </w:t>
      </w:r>
    </w:p>
    <w:p w14:paraId="54F5B977" w14:textId="77777777" w:rsidR="00C176FB" w:rsidRPr="00B739EA" w:rsidRDefault="00C176FB" w:rsidP="00094AB3">
      <w:pPr>
        <w:autoSpaceDE w:val="0"/>
        <w:autoSpaceDN w:val="0"/>
        <w:adjustRightInd w:val="0"/>
        <w:jc w:val="center"/>
        <w:rPr>
          <w:rFonts w:cs="Arial"/>
          <w:b/>
          <w:sz w:val="28"/>
          <w:szCs w:val="28"/>
          <w:lang w:eastAsia="sl-SI"/>
        </w:rPr>
      </w:pPr>
      <w:r w:rsidRPr="00B739EA">
        <w:rPr>
          <w:rFonts w:cs="Arial"/>
          <w:b/>
          <w:sz w:val="28"/>
          <w:szCs w:val="28"/>
        </w:rPr>
        <w:t xml:space="preserve">POGODBO št. </w:t>
      </w:r>
      <w:r w:rsidR="00F32ECF" w:rsidRPr="00B739EA">
        <w:rPr>
          <w:rFonts w:cs="Arial"/>
          <w:b/>
          <w:sz w:val="28"/>
          <w:szCs w:val="28"/>
        </w:rPr>
        <w:t>xx</w:t>
      </w:r>
    </w:p>
    <w:p w14:paraId="71D8E291" w14:textId="77777777" w:rsidR="00C176FB" w:rsidRPr="00B739EA" w:rsidRDefault="00B20F1C" w:rsidP="00094AB3">
      <w:pPr>
        <w:tabs>
          <w:tab w:val="left" w:pos="720"/>
        </w:tabs>
        <w:jc w:val="center"/>
        <w:rPr>
          <w:rFonts w:cs="Arial"/>
          <w:b/>
          <w:bCs/>
          <w:iCs/>
          <w:snapToGrid w:val="0"/>
          <w:sz w:val="28"/>
          <w:szCs w:val="28"/>
        </w:rPr>
      </w:pPr>
      <w:r w:rsidRPr="00B739EA">
        <w:rPr>
          <w:rFonts w:cs="Arial"/>
          <w:b/>
          <w:snapToGrid w:val="0"/>
          <w:sz w:val="28"/>
          <w:szCs w:val="28"/>
        </w:rPr>
        <w:t xml:space="preserve"> ZA</w:t>
      </w:r>
      <w:r w:rsidR="00C3293D">
        <w:rPr>
          <w:rFonts w:cs="Arial"/>
          <w:b/>
          <w:snapToGrid w:val="0"/>
          <w:sz w:val="28"/>
          <w:szCs w:val="28"/>
        </w:rPr>
        <w:t xml:space="preserve"> </w:t>
      </w:r>
      <w:r w:rsidR="00130DF5" w:rsidRPr="00B739EA">
        <w:rPr>
          <w:rFonts w:cs="Arial"/>
          <w:b/>
          <w:snapToGrid w:val="0"/>
          <w:sz w:val="28"/>
          <w:szCs w:val="28"/>
        </w:rPr>
        <w:t>ZAKUP LICENC ZA PROGRAMSKO OPREMO</w:t>
      </w:r>
    </w:p>
    <w:p w14:paraId="2878DACD" w14:textId="77777777" w:rsidR="00C176FB" w:rsidRPr="00B739EA" w:rsidRDefault="00C176FB" w:rsidP="00094AB3">
      <w:pPr>
        <w:autoSpaceDE w:val="0"/>
        <w:autoSpaceDN w:val="0"/>
        <w:adjustRightInd w:val="0"/>
        <w:rPr>
          <w:rFonts w:cs="Arial"/>
          <w:sz w:val="28"/>
          <w:szCs w:val="28"/>
          <w:lang w:eastAsia="sl-SI"/>
        </w:rPr>
      </w:pPr>
    </w:p>
    <w:p w14:paraId="3F6EA358" w14:textId="77777777" w:rsidR="00C176FB" w:rsidRPr="00B739EA" w:rsidRDefault="00C176FB" w:rsidP="00094AB3">
      <w:pPr>
        <w:spacing w:after="120"/>
        <w:rPr>
          <w:rFonts w:cs="Arial"/>
          <w:b/>
        </w:rPr>
      </w:pPr>
      <w:r w:rsidRPr="00B739EA">
        <w:rPr>
          <w:rFonts w:cs="Arial"/>
          <w:b/>
        </w:rPr>
        <w:t>UGOTOVITVENE DOLOČBE</w:t>
      </w:r>
    </w:p>
    <w:p w14:paraId="127D3BA4"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6965BFCB" w14:textId="30252DD5" w:rsidR="00C176FB" w:rsidRPr="00B739EA" w:rsidRDefault="72D8735C" w:rsidP="00094AB3">
      <w:pPr>
        <w:autoSpaceDE w:val="0"/>
        <w:autoSpaceDN w:val="0"/>
        <w:adjustRightInd w:val="0"/>
        <w:spacing w:line="240" w:lineRule="atLeast"/>
        <w:jc w:val="both"/>
      </w:pPr>
      <w:r w:rsidRPr="002727AD">
        <w:t xml:space="preserve">Pogodbeni stranki ugotavljata, da je bil </w:t>
      </w:r>
      <w:r w:rsidR="50138861" w:rsidRPr="002727AD">
        <w:t xml:space="preserve">izvajalec kot najugodnejši ponudnik </w:t>
      </w:r>
      <w:r w:rsidR="1F13C093" w:rsidRPr="002727AD">
        <w:t>za sk</w:t>
      </w:r>
      <w:r w:rsidR="66284BBD" w:rsidRPr="002727AD">
        <w:t>l</w:t>
      </w:r>
      <w:r w:rsidR="1F13C093" w:rsidRPr="002727AD">
        <w:t xml:space="preserve">op 1 </w:t>
      </w:r>
      <w:r w:rsidR="50138861" w:rsidRPr="002727AD">
        <w:t xml:space="preserve">izbran </w:t>
      </w:r>
      <w:r w:rsidRPr="002727AD">
        <w:t xml:space="preserve">v </w:t>
      </w:r>
      <w:r w:rsidRPr="002727AD">
        <w:lastRenderedPageBreak/>
        <w:t xml:space="preserve">postopku oddaje javnega naročila </w:t>
      </w:r>
      <w:r w:rsidR="7E842B09" w:rsidRPr="002727AD">
        <w:t xml:space="preserve">z oznako </w:t>
      </w:r>
      <w:r w:rsidR="00E6251C" w:rsidRPr="00E6251C">
        <w:t>430-223/2025-3350</w:t>
      </w:r>
      <w:r w:rsidR="7E842B09" w:rsidRPr="002727AD">
        <w:t xml:space="preserve">, </w:t>
      </w:r>
      <w:r w:rsidRPr="002727AD">
        <w:t xml:space="preserve">z Obvestilom o oddaji naročila </w:t>
      </w:r>
      <w:r w:rsidRPr="00F5683A">
        <w:t>št</w:t>
      </w:r>
      <w:r w:rsidR="66284BBD" w:rsidRPr="00F5683A">
        <w:t>.</w:t>
      </w:r>
      <w:r w:rsidR="50138861" w:rsidRPr="00F5683A">
        <w:t xml:space="preserve"> </w:t>
      </w:r>
      <w:r w:rsidR="00E6251C" w:rsidRPr="00F5683A">
        <w:t>430-223/2025-3350</w:t>
      </w:r>
      <w:r w:rsidR="46BBD976" w:rsidRPr="00F5683A">
        <w:t>/xx</w:t>
      </w:r>
      <w:r w:rsidR="50138861" w:rsidRPr="00F5683A">
        <w:t xml:space="preserve"> </w:t>
      </w:r>
      <w:r w:rsidRPr="00F5683A">
        <w:t xml:space="preserve">z dne </w:t>
      </w:r>
      <w:r w:rsidR="7E842B09" w:rsidRPr="00F5683A">
        <w:t>xx</w:t>
      </w:r>
      <w:r w:rsidR="50138861" w:rsidRPr="00F5683A">
        <w:t xml:space="preserve">, </w:t>
      </w:r>
      <w:r w:rsidRPr="00F5683A">
        <w:t xml:space="preserve">zato s to pogodbo naročnik naroča, izvajalec pa prevzame </w:t>
      </w:r>
      <w:r w:rsidRPr="002727AD">
        <w:t xml:space="preserve">v </w:t>
      </w:r>
      <w:r w:rsidR="061F1094" w:rsidRPr="002727AD">
        <w:t>dobavo</w:t>
      </w:r>
      <w:r>
        <w:t xml:space="preserve"> </w:t>
      </w:r>
      <w:r w:rsidR="061F1094">
        <w:t xml:space="preserve">predmet </w:t>
      </w:r>
      <w:r>
        <w:t>razpisanega javnega naročila</w:t>
      </w:r>
      <w:r w:rsidR="0F440623">
        <w:t>.</w:t>
      </w:r>
    </w:p>
    <w:p w14:paraId="7F7BB7F1" w14:textId="77777777" w:rsidR="00C176FB" w:rsidRPr="00B739EA"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5683A" w:rsidRPr="00F5683A" w14:paraId="0F0DCFF9" w14:textId="77777777" w:rsidTr="7626A132">
        <w:trPr>
          <w:trHeight w:val="20"/>
          <w:jc w:val="center"/>
        </w:trPr>
        <w:tc>
          <w:tcPr>
            <w:tcW w:w="4847" w:type="dxa"/>
            <w:shd w:val="clear" w:color="auto" w:fill="FAAA5A"/>
            <w:vAlign w:val="center"/>
          </w:tcPr>
          <w:p w14:paraId="484C99A7" w14:textId="77777777" w:rsidR="00541335" w:rsidRPr="00F5683A" w:rsidRDefault="00541335" w:rsidP="00882C7D">
            <w:pPr>
              <w:jc w:val="both"/>
              <w:rPr>
                <w:b/>
                <w:szCs w:val="20"/>
              </w:rPr>
            </w:pPr>
            <w:r w:rsidRPr="00F5683A">
              <w:rPr>
                <w:b/>
                <w:szCs w:val="20"/>
              </w:rPr>
              <w:t>Oznaka javnega naročila, ki je podlaga za sklenitev pogodbe</w:t>
            </w:r>
          </w:p>
        </w:tc>
        <w:tc>
          <w:tcPr>
            <w:tcW w:w="4847" w:type="dxa"/>
            <w:shd w:val="clear" w:color="auto" w:fill="FADC8C"/>
            <w:vAlign w:val="center"/>
          </w:tcPr>
          <w:p w14:paraId="3DAF744F" w14:textId="6C4F9B31" w:rsidR="00541335" w:rsidRPr="00F5683A" w:rsidRDefault="0008037F" w:rsidP="00882C7D">
            <w:pPr>
              <w:jc w:val="both"/>
            </w:pPr>
            <w:r w:rsidRPr="00F5683A">
              <w:t>430-223/2025-3350</w:t>
            </w:r>
            <w:r w:rsidR="4A3904C3" w:rsidRPr="00F5683A">
              <w:t xml:space="preserve">, objava na portalu javnih naročil dne </w:t>
            </w:r>
            <w:r w:rsidR="4A3904C3" w:rsidRPr="00F5683A">
              <w:rPr>
                <w:noProof/>
              </w:rPr>
              <w:t>xx</w:t>
            </w:r>
            <w:r w:rsidR="4A3904C3" w:rsidRPr="00F5683A">
              <w:t xml:space="preserve"> pod številko xx ter na portalu EU dne </w:t>
            </w:r>
            <w:r w:rsidR="4A3904C3" w:rsidRPr="00F5683A">
              <w:rPr>
                <w:noProof/>
              </w:rPr>
              <w:t>xx</w:t>
            </w:r>
            <w:r w:rsidR="4A3904C3" w:rsidRPr="00F5683A">
              <w:t xml:space="preserve"> pod številko xx</w:t>
            </w:r>
          </w:p>
        </w:tc>
      </w:tr>
    </w:tbl>
    <w:p w14:paraId="1FF02BB2" w14:textId="77777777" w:rsidR="00C176FB" w:rsidRPr="00B739EA" w:rsidRDefault="00C176FB" w:rsidP="00094AB3">
      <w:pPr>
        <w:jc w:val="both"/>
        <w:rPr>
          <w:rFonts w:cs="Arial"/>
        </w:rPr>
      </w:pPr>
    </w:p>
    <w:p w14:paraId="5BC913E5" w14:textId="77777777" w:rsidR="00C176FB" w:rsidRPr="00B739EA" w:rsidRDefault="00C176FB" w:rsidP="00094AB3">
      <w:pPr>
        <w:spacing w:after="120"/>
        <w:jc w:val="both"/>
        <w:rPr>
          <w:rFonts w:cs="Arial"/>
          <w:b/>
        </w:rPr>
      </w:pPr>
      <w:r w:rsidRPr="00B739EA">
        <w:rPr>
          <w:rFonts w:cs="Arial"/>
          <w:b/>
        </w:rPr>
        <w:t xml:space="preserve">PREDMET IN OBSEG </w:t>
      </w:r>
      <w:r w:rsidR="008034ED" w:rsidRPr="00B739EA">
        <w:rPr>
          <w:rFonts w:cs="Arial"/>
          <w:b/>
        </w:rPr>
        <w:t>PREDMETA POGODBE</w:t>
      </w:r>
    </w:p>
    <w:p w14:paraId="4C0D15ED"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2D0F07DB" w14:textId="77777777" w:rsidR="001473C7" w:rsidRPr="00B739EA" w:rsidRDefault="001473C7" w:rsidP="76EACB41">
      <w:pPr>
        <w:jc w:val="both"/>
        <w:rPr>
          <w:rFonts w:cs="Arial"/>
        </w:rPr>
      </w:pPr>
      <w:r w:rsidRPr="76EACB41">
        <w:rPr>
          <w:rFonts w:cs="Arial"/>
        </w:rPr>
        <w:t xml:space="preserve">Pogodba ima v za prvo naročilo (ob podpisu pogodbe) naravo pogodbe, v nadaljevanju pa naravo okvirnega sporazuma z enim gospodarskim subjektom v smislu </w:t>
      </w:r>
      <w:r w:rsidR="004E47B8" w:rsidRPr="76EACB41">
        <w:rPr>
          <w:rFonts w:cs="Arial"/>
        </w:rPr>
        <w:t>šestega</w:t>
      </w:r>
      <w:r w:rsidRPr="76EACB41">
        <w:rPr>
          <w:rFonts w:cs="Arial"/>
        </w:rPr>
        <w:t xml:space="preserve"> odstavka </w:t>
      </w:r>
      <w:r w:rsidR="004E47B8" w:rsidRPr="76EACB41">
        <w:rPr>
          <w:rFonts w:cs="Arial"/>
        </w:rPr>
        <w:t>48</w:t>
      </w:r>
      <w:r w:rsidRPr="76EACB41">
        <w:rPr>
          <w:rFonts w:cs="Arial"/>
        </w:rPr>
        <w:t>. člena ZJN-</w:t>
      </w:r>
      <w:r w:rsidR="00AD5EE1" w:rsidRPr="76EACB41">
        <w:rPr>
          <w:rFonts w:cs="Arial"/>
        </w:rPr>
        <w:t>3</w:t>
      </w:r>
      <w:r w:rsidRPr="76EACB41">
        <w:rPr>
          <w:rFonts w:cs="Arial"/>
        </w:rPr>
        <w:t>.</w:t>
      </w:r>
    </w:p>
    <w:p w14:paraId="34AD1F78" w14:textId="77777777" w:rsidR="006D25BC" w:rsidRPr="00B739EA" w:rsidRDefault="006D25BC" w:rsidP="00094AB3">
      <w:pPr>
        <w:jc w:val="both"/>
        <w:rPr>
          <w:rFonts w:cs="Arial"/>
          <w:bCs/>
          <w:szCs w:val="20"/>
        </w:rPr>
      </w:pPr>
    </w:p>
    <w:p w14:paraId="709D204C" w14:textId="2CCC6453" w:rsidR="001473C7" w:rsidRPr="00480B97" w:rsidRDefault="001473C7" w:rsidP="001473C7">
      <w:pPr>
        <w:jc w:val="both"/>
        <w:rPr>
          <w:rFonts w:cs="Arial"/>
          <w:szCs w:val="20"/>
          <w:lang w:eastAsia="sl-SI"/>
        </w:rPr>
      </w:pPr>
      <w:r w:rsidRPr="00480B97">
        <w:rPr>
          <w:rFonts w:cs="Arial"/>
          <w:szCs w:val="20"/>
          <w:lang w:eastAsia="sl-SI"/>
        </w:rPr>
        <w:t xml:space="preserve">Pogodba je sklenjena na podlagi sklenjene pogodbe </w:t>
      </w:r>
      <w:r w:rsidRPr="008F376B">
        <w:rPr>
          <w:rFonts w:cs="Arial"/>
          <w:szCs w:val="20"/>
          <w:lang w:eastAsia="sl-SI"/>
        </w:rPr>
        <w:t>Microsoft Enrollment for Education Solutions (v nadaljevanju pogodba MS EES) med naročnikom in Microsoft Ireland Operations Limited (</w:t>
      </w:r>
      <w:r w:rsidRPr="00480B97">
        <w:rPr>
          <w:rFonts w:cs="Arial"/>
          <w:szCs w:val="20"/>
          <w:lang w:eastAsia="sl-SI"/>
        </w:rPr>
        <w:t xml:space="preserve">v nadaljevanju Microsoft). Pogodba MS EES je </w:t>
      </w:r>
      <w:r w:rsidR="00886177">
        <w:rPr>
          <w:rFonts w:cs="Arial"/>
          <w:szCs w:val="20"/>
          <w:lang w:eastAsia="sl-SI"/>
        </w:rPr>
        <w:t xml:space="preserve">priloga </w:t>
      </w:r>
      <w:r w:rsidR="001414C6" w:rsidRPr="001414C6">
        <w:rPr>
          <w:rFonts w:cs="Arial"/>
          <w:szCs w:val="20"/>
          <w:lang w:eastAsia="sl-SI"/>
        </w:rPr>
        <w:t>2</w:t>
      </w:r>
      <w:r w:rsidRPr="001414C6">
        <w:rPr>
          <w:rFonts w:cs="Arial"/>
          <w:color w:val="FF0000"/>
          <w:szCs w:val="20"/>
          <w:lang w:eastAsia="sl-SI"/>
        </w:rPr>
        <w:t xml:space="preserve"> </w:t>
      </w:r>
      <w:r w:rsidR="00886177">
        <w:rPr>
          <w:rFonts w:cs="Arial"/>
          <w:szCs w:val="20"/>
          <w:lang w:eastAsia="sl-SI"/>
        </w:rPr>
        <w:t>k</w:t>
      </w:r>
      <w:r w:rsidRPr="00480B97">
        <w:rPr>
          <w:rFonts w:cs="Arial"/>
          <w:szCs w:val="20"/>
          <w:lang w:eastAsia="sl-SI"/>
        </w:rPr>
        <w:t xml:space="preserve"> te</w:t>
      </w:r>
      <w:r w:rsidR="00886177">
        <w:rPr>
          <w:rFonts w:cs="Arial"/>
          <w:szCs w:val="20"/>
          <w:lang w:eastAsia="sl-SI"/>
        </w:rPr>
        <w:t>j</w:t>
      </w:r>
      <w:r w:rsidRPr="00480B97">
        <w:rPr>
          <w:rFonts w:cs="Arial"/>
          <w:szCs w:val="20"/>
          <w:lang w:eastAsia="sl-SI"/>
        </w:rPr>
        <w:t xml:space="preserve"> pogodb</w:t>
      </w:r>
      <w:r w:rsidR="006E552C">
        <w:rPr>
          <w:rFonts w:cs="Arial"/>
          <w:szCs w:val="20"/>
          <w:lang w:eastAsia="sl-SI"/>
        </w:rPr>
        <w:t>i</w:t>
      </w:r>
      <w:r w:rsidR="00886177">
        <w:rPr>
          <w:rFonts w:cs="Arial"/>
          <w:szCs w:val="20"/>
          <w:lang w:eastAsia="sl-SI"/>
        </w:rPr>
        <w:t>, pogodb</w:t>
      </w:r>
      <w:r w:rsidR="006E552C">
        <w:rPr>
          <w:rFonts w:cs="Arial"/>
          <w:szCs w:val="20"/>
          <w:lang w:eastAsia="sl-SI"/>
        </w:rPr>
        <w:t>en</w:t>
      </w:r>
      <w:r w:rsidR="00886177">
        <w:rPr>
          <w:rFonts w:cs="Arial"/>
          <w:szCs w:val="20"/>
          <w:lang w:eastAsia="sl-SI"/>
        </w:rPr>
        <w:t>i stranki pa s podpisom te pogodbe potrjujejo, da so seznanjen z vsebino pogodbe MS EES.</w:t>
      </w:r>
      <w:r w:rsidRPr="00480B97">
        <w:rPr>
          <w:rFonts w:cs="Arial"/>
          <w:szCs w:val="20"/>
          <w:lang w:eastAsia="sl-SI"/>
        </w:rPr>
        <w:t>.</w:t>
      </w:r>
    </w:p>
    <w:p w14:paraId="56ECFE6A" w14:textId="77777777" w:rsidR="001473C7" w:rsidRPr="00480B97" w:rsidRDefault="001473C7" w:rsidP="00094AB3">
      <w:pPr>
        <w:jc w:val="both"/>
        <w:rPr>
          <w:rFonts w:cs="Arial"/>
          <w:bCs/>
          <w:szCs w:val="20"/>
        </w:rPr>
      </w:pPr>
    </w:p>
    <w:p w14:paraId="5CE91D9F" w14:textId="5A286BFA" w:rsidR="00963A20" w:rsidRPr="00B739EA" w:rsidRDefault="001473C7" w:rsidP="76EACB41">
      <w:pPr>
        <w:jc w:val="both"/>
        <w:rPr>
          <w:rFonts w:cs="Arial"/>
        </w:rPr>
      </w:pPr>
      <w:r w:rsidRPr="76EACB41">
        <w:rPr>
          <w:rFonts w:cs="Arial"/>
        </w:rPr>
        <w:t xml:space="preserve">Predmet pogodbe za prvo naročilo </w:t>
      </w:r>
      <w:r w:rsidR="003505CE" w:rsidRPr="76EACB41">
        <w:rPr>
          <w:rFonts w:cs="Arial"/>
        </w:rPr>
        <w:t xml:space="preserve">je </w:t>
      </w:r>
      <w:r w:rsidRPr="76EACB41">
        <w:rPr>
          <w:rFonts w:cs="Arial"/>
        </w:rPr>
        <w:t xml:space="preserve">zakup licenc programske opreme Microsoft iz </w:t>
      </w:r>
      <w:r w:rsidR="00CF0EE2" w:rsidRPr="76EACB41">
        <w:rPr>
          <w:rFonts w:cs="Arial"/>
        </w:rPr>
        <w:t>3. člena te pogodbe v letih 202</w:t>
      </w:r>
      <w:r w:rsidR="0008037F">
        <w:rPr>
          <w:rFonts w:cs="Arial"/>
        </w:rPr>
        <w:t>6</w:t>
      </w:r>
      <w:r w:rsidR="00AD5EE1" w:rsidRPr="76EACB41">
        <w:rPr>
          <w:rFonts w:cs="Arial"/>
        </w:rPr>
        <w:t>, 20</w:t>
      </w:r>
      <w:r w:rsidR="00CF0EE2" w:rsidRPr="76EACB41">
        <w:rPr>
          <w:rFonts w:cs="Arial"/>
        </w:rPr>
        <w:t>2</w:t>
      </w:r>
      <w:r w:rsidR="0008037F">
        <w:rPr>
          <w:rFonts w:cs="Arial"/>
        </w:rPr>
        <w:t>7</w:t>
      </w:r>
      <w:r w:rsidR="00AD5EE1" w:rsidRPr="76EACB41">
        <w:rPr>
          <w:rFonts w:cs="Arial"/>
        </w:rPr>
        <w:t xml:space="preserve"> in 20</w:t>
      </w:r>
      <w:r w:rsidR="00CF0EE2" w:rsidRPr="76EACB41">
        <w:rPr>
          <w:rFonts w:cs="Arial"/>
        </w:rPr>
        <w:t>2</w:t>
      </w:r>
      <w:r w:rsidR="0008037F">
        <w:rPr>
          <w:rFonts w:cs="Arial"/>
        </w:rPr>
        <w:t>8</w:t>
      </w:r>
      <w:r w:rsidR="00CB68B5" w:rsidRPr="76EACB41">
        <w:rPr>
          <w:rFonts w:cs="Arial"/>
        </w:rPr>
        <w:t>.</w:t>
      </w:r>
      <w:r w:rsidR="00D90861" w:rsidRPr="76EACB41">
        <w:rPr>
          <w:rFonts w:cs="Arial"/>
        </w:rPr>
        <w:t xml:space="preserve"> </w:t>
      </w:r>
    </w:p>
    <w:p w14:paraId="762232ED" w14:textId="5E2422EF" w:rsidR="002F35D1" w:rsidRPr="008307CC" w:rsidRDefault="002F35D1" w:rsidP="76EACB41">
      <w:pPr>
        <w:jc w:val="both"/>
        <w:rPr>
          <w:rFonts w:cs="Arial"/>
        </w:rPr>
      </w:pPr>
      <w:r w:rsidRPr="706C84B7">
        <w:rPr>
          <w:rFonts w:cs="Arial"/>
        </w:rPr>
        <w:t>Predmet pogodbe za okvirni sporazum je iz naslova interoperabilnosti morebiten dodaten zakup kater</w:t>
      </w:r>
      <w:r w:rsidR="46A93CD4" w:rsidRPr="706C84B7">
        <w:rPr>
          <w:rFonts w:cs="Arial"/>
        </w:rPr>
        <w:t>e</w:t>
      </w:r>
      <w:r w:rsidRPr="706C84B7">
        <w:rPr>
          <w:rFonts w:cs="Arial"/>
        </w:rPr>
        <w:t>koli programsk</w:t>
      </w:r>
      <w:r w:rsidR="0066657D" w:rsidRPr="706C84B7">
        <w:rPr>
          <w:rFonts w:cs="Arial"/>
        </w:rPr>
        <w:t>e</w:t>
      </w:r>
      <w:r w:rsidRPr="706C84B7">
        <w:rPr>
          <w:rFonts w:cs="Arial"/>
        </w:rPr>
        <w:t xml:space="preserve"> oprem</w:t>
      </w:r>
      <w:r w:rsidR="0066657D" w:rsidRPr="706C84B7">
        <w:rPr>
          <w:rFonts w:cs="Arial"/>
        </w:rPr>
        <w:t>e</w:t>
      </w:r>
      <w:r w:rsidRPr="706C84B7">
        <w:rPr>
          <w:rFonts w:cs="Arial"/>
        </w:rPr>
        <w:t xml:space="preserve"> podjetja Microsoft, ki jo je mogoče zakupiti na podlagi pogodbe </w:t>
      </w:r>
      <w:r w:rsidRPr="00617378">
        <w:rPr>
          <w:rFonts w:cs="Arial"/>
          <w:lang w:eastAsia="sl-SI"/>
        </w:rPr>
        <w:t xml:space="preserve">MS EES </w:t>
      </w:r>
      <w:r w:rsidRPr="00617378">
        <w:rPr>
          <w:rFonts w:cs="Arial"/>
        </w:rPr>
        <w:t xml:space="preserve">(v nadaljevanju: programska oprema) v največji skupni vrednosti </w:t>
      </w:r>
      <w:r w:rsidR="00F5683A" w:rsidRPr="00617378">
        <w:rPr>
          <w:rFonts w:cs="Arial"/>
        </w:rPr>
        <w:t>30</w:t>
      </w:r>
      <w:r w:rsidR="00456930" w:rsidRPr="00617378">
        <w:rPr>
          <w:rFonts w:cs="Arial"/>
        </w:rPr>
        <w:t>0</w:t>
      </w:r>
      <w:r w:rsidRPr="00617378">
        <w:rPr>
          <w:rFonts w:cs="Arial"/>
        </w:rPr>
        <w:t xml:space="preserve">.000,00 EUR z </w:t>
      </w:r>
      <w:r w:rsidRPr="706C84B7">
        <w:rPr>
          <w:rFonts w:cs="Arial"/>
        </w:rPr>
        <w:t>22 % DDV.</w:t>
      </w:r>
    </w:p>
    <w:p w14:paraId="1908A9F5" w14:textId="77777777" w:rsidR="00963A20" w:rsidRPr="008307CC" w:rsidRDefault="00963A20" w:rsidP="001473C7">
      <w:pPr>
        <w:jc w:val="both"/>
        <w:rPr>
          <w:rFonts w:cs="Arial"/>
          <w:bCs/>
          <w:szCs w:val="20"/>
        </w:rPr>
      </w:pPr>
    </w:p>
    <w:p w14:paraId="7C6CD938" w14:textId="77777777" w:rsidR="001473C7" w:rsidRPr="00B739EA" w:rsidRDefault="00A738F6" w:rsidP="76EACB41">
      <w:pPr>
        <w:jc w:val="both"/>
        <w:rPr>
          <w:rFonts w:cs="Arial"/>
        </w:rPr>
      </w:pPr>
      <w:r w:rsidRPr="76EACB41">
        <w:rPr>
          <w:rFonts w:cs="Arial"/>
        </w:rPr>
        <w:t>Organizacije, ki so u</w:t>
      </w:r>
      <w:r w:rsidR="001473C7" w:rsidRPr="76EACB41">
        <w:rPr>
          <w:rFonts w:cs="Arial"/>
        </w:rPr>
        <w:t xml:space="preserve">pravičenci za prejem </w:t>
      </w:r>
      <w:r w:rsidR="001473C7">
        <w:t xml:space="preserve">licenc </w:t>
      </w:r>
      <w:r w:rsidR="00380F26">
        <w:t>za programsko opremo in</w:t>
      </w:r>
      <w:r w:rsidR="001473C7">
        <w:t xml:space="preserve"> upravičenci do storitev, </w:t>
      </w:r>
      <w:r w:rsidR="001473C7" w:rsidRPr="002727AD">
        <w:t>kot je opredeljeno s to pogodbo</w:t>
      </w:r>
      <w:r w:rsidR="001473C7" w:rsidRPr="002727AD">
        <w:rPr>
          <w:rFonts w:cs="Arial"/>
        </w:rPr>
        <w:t xml:space="preserve"> so navedeni v obrazcu Specifikacije in Prilogi 1 k tej pogodbi</w:t>
      </w:r>
      <w:r w:rsidRPr="002727AD">
        <w:rPr>
          <w:rFonts w:cs="Arial"/>
        </w:rPr>
        <w:t xml:space="preserve"> (v</w:t>
      </w:r>
      <w:r w:rsidRPr="76EACB41">
        <w:rPr>
          <w:rFonts w:cs="Arial"/>
        </w:rPr>
        <w:t xml:space="preserve"> nadaljnjem besedilu: uporabniki)</w:t>
      </w:r>
      <w:r w:rsidR="001473C7" w:rsidRPr="76EACB41">
        <w:rPr>
          <w:rFonts w:cs="Arial"/>
        </w:rPr>
        <w:t>.</w:t>
      </w:r>
    </w:p>
    <w:p w14:paraId="76D6228A" w14:textId="77777777" w:rsidR="001473C7" w:rsidRPr="00B739EA" w:rsidRDefault="001473C7" w:rsidP="00094AB3">
      <w:pPr>
        <w:jc w:val="both"/>
        <w:rPr>
          <w:rFonts w:cs="Arial"/>
          <w:bCs/>
          <w:szCs w:val="20"/>
        </w:rPr>
      </w:pPr>
    </w:p>
    <w:p w14:paraId="0FF8093D" w14:textId="77777777" w:rsidR="008034ED" w:rsidRPr="00B739EA" w:rsidRDefault="008034ED" w:rsidP="00094AB3">
      <w:pPr>
        <w:jc w:val="both"/>
        <w:rPr>
          <w:rFonts w:cs="Arial"/>
          <w:bCs/>
          <w:szCs w:val="20"/>
        </w:rPr>
      </w:pPr>
      <w:r w:rsidRPr="00B739EA">
        <w:rPr>
          <w:rFonts w:cs="Arial"/>
          <w:bCs/>
          <w:szCs w:val="20"/>
        </w:rPr>
        <w:t>Predmet pogodbe je tudi izvajanje spremljajočih storitev, ki so opredeljene v obrazcu Specifikacije.</w:t>
      </w:r>
    </w:p>
    <w:p w14:paraId="39871B70" w14:textId="77777777" w:rsidR="00C176FB" w:rsidRPr="00B739EA" w:rsidRDefault="00C176FB" w:rsidP="00094AB3">
      <w:pPr>
        <w:rPr>
          <w:rFonts w:cs="Arial"/>
          <w:szCs w:val="20"/>
          <w:lang w:eastAsia="sl-SI"/>
        </w:rPr>
      </w:pPr>
    </w:p>
    <w:p w14:paraId="0F346CF6" w14:textId="7E7BFFDB" w:rsidR="007F76CC" w:rsidRPr="00B739EA" w:rsidRDefault="007F76CC" w:rsidP="43F86659">
      <w:pPr>
        <w:jc w:val="both"/>
        <w:rPr>
          <w:rFonts w:cs="Arial"/>
        </w:rPr>
      </w:pPr>
      <w:r w:rsidRPr="43F86659">
        <w:rPr>
          <w:rFonts w:cs="Arial"/>
        </w:rPr>
        <w:t>Število licenc se v času trajanja pogodbe prilagodi skladno s potrebami naročnika.</w:t>
      </w:r>
    </w:p>
    <w:p w14:paraId="6944C19A" w14:textId="77777777" w:rsidR="00070998" w:rsidRPr="00B739EA" w:rsidRDefault="00070998" w:rsidP="00094AB3">
      <w:pPr>
        <w:jc w:val="both"/>
        <w:rPr>
          <w:rFonts w:cs="Arial"/>
          <w:szCs w:val="20"/>
          <w:lang w:eastAsia="sl-SI"/>
        </w:rPr>
      </w:pPr>
    </w:p>
    <w:p w14:paraId="0DC41F8B" w14:textId="77777777" w:rsidR="00070998" w:rsidRPr="00B739EA" w:rsidRDefault="00070998" w:rsidP="00094AB3">
      <w:pPr>
        <w:jc w:val="both"/>
        <w:rPr>
          <w:rFonts w:cs="Arial"/>
          <w:szCs w:val="20"/>
          <w:lang w:eastAsia="sl-SI"/>
        </w:rPr>
      </w:pPr>
      <w:r w:rsidRPr="00B739EA">
        <w:rPr>
          <w:rFonts w:cs="Arial"/>
          <w:szCs w:val="20"/>
          <w:lang w:eastAsia="sl-SI"/>
        </w:rPr>
        <w:t>Naročnik lahko</w:t>
      </w:r>
      <w:r w:rsidR="002702CD" w:rsidRPr="00B739EA">
        <w:rPr>
          <w:rFonts w:cs="Arial"/>
          <w:szCs w:val="20"/>
          <w:lang w:eastAsia="sl-SI"/>
        </w:rPr>
        <w:t>,</w:t>
      </w:r>
      <w:r w:rsidRPr="00B739EA">
        <w:rPr>
          <w:rFonts w:cs="Arial"/>
          <w:szCs w:val="20"/>
          <w:lang w:eastAsia="sl-SI"/>
        </w:rPr>
        <w:t xml:space="preserve"> </w:t>
      </w:r>
      <w:r w:rsidR="00B3185D" w:rsidRPr="00B739EA">
        <w:rPr>
          <w:rFonts w:cs="Arial"/>
          <w:szCs w:val="20"/>
          <w:lang w:eastAsia="sl-SI"/>
        </w:rPr>
        <w:t>v času trajanja te pogodbe</w:t>
      </w:r>
      <w:r w:rsidR="00063F6E" w:rsidRPr="00B739EA">
        <w:rPr>
          <w:rFonts w:cs="Arial"/>
          <w:szCs w:val="20"/>
          <w:lang w:eastAsia="sl-SI"/>
        </w:rPr>
        <w:t>,</w:t>
      </w:r>
      <w:r w:rsidR="00B3185D" w:rsidRPr="00B739EA">
        <w:rPr>
          <w:rFonts w:cs="Arial"/>
          <w:szCs w:val="20"/>
          <w:lang w:eastAsia="sl-SI"/>
        </w:rPr>
        <w:t xml:space="preserve"> na predlog nasprotne stranke pristopi k podpisu </w:t>
      </w:r>
      <w:r w:rsidR="00B3185D" w:rsidRPr="008F376B">
        <w:rPr>
          <w:rFonts w:cs="Arial"/>
          <w:szCs w:val="20"/>
          <w:lang w:eastAsia="sl-SI"/>
        </w:rPr>
        <w:t xml:space="preserve">novejše verzije pogodbe </w:t>
      </w:r>
      <w:r w:rsidR="00DD7955" w:rsidRPr="008F376B">
        <w:rPr>
          <w:rFonts w:cs="Arial"/>
          <w:szCs w:val="20"/>
          <w:lang w:eastAsia="sl-SI"/>
        </w:rPr>
        <w:t>Microsoft Enrollment for Education Solutions</w:t>
      </w:r>
      <w:r w:rsidR="00B3185D" w:rsidRPr="008F376B">
        <w:rPr>
          <w:rFonts w:cs="Arial"/>
          <w:szCs w:val="20"/>
          <w:lang w:eastAsia="sl-SI"/>
        </w:rPr>
        <w:t xml:space="preserve">, lahko pa vztraja pri </w:t>
      </w:r>
      <w:r w:rsidR="00B3185D" w:rsidRPr="00B739EA">
        <w:rPr>
          <w:rFonts w:cs="Arial"/>
          <w:szCs w:val="20"/>
          <w:lang w:eastAsia="sl-SI"/>
        </w:rPr>
        <w:t>trenutno veljavni pogodbi.</w:t>
      </w:r>
    </w:p>
    <w:p w14:paraId="37FACEDE" w14:textId="77777777" w:rsidR="00C176FB" w:rsidRPr="00B739EA" w:rsidRDefault="00C176FB" w:rsidP="00094AB3">
      <w:pPr>
        <w:pStyle w:val="Telobesedila-zamik2"/>
        <w:spacing w:line="240" w:lineRule="auto"/>
        <w:ind w:left="0"/>
        <w:jc w:val="both"/>
        <w:rPr>
          <w:rFonts w:ascii="Verdana" w:hAnsi="Verdana" w:cs="Arial"/>
          <w:sz w:val="20"/>
        </w:rPr>
      </w:pPr>
    </w:p>
    <w:p w14:paraId="2BDEFD68" w14:textId="77777777" w:rsidR="00C176FB" w:rsidRPr="00B739EA" w:rsidRDefault="00C176FB" w:rsidP="00094AB3">
      <w:pPr>
        <w:pStyle w:val="Naslov1"/>
        <w:keepNext w:val="0"/>
        <w:rPr>
          <w:sz w:val="20"/>
        </w:rPr>
      </w:pPr>
      <w:r w:rsidRPr="00B739EA">
        <w:rPr>
          <w:sz w:val="20"/>
        </w:rPr>
        <w:t xml:space="preserve">CENA </w:t>
      </w:r>
    </w:p>
    <w:p w14:paraId="24AC41B2" w14:textId="77777777" w:rsidR="00220A2D" w:rsidRPr="00B739EA" w:rsidRDefault="00C176FB" w:rsidP="00094AB3">
      <w:pPr>
        <w:numPr>
          <w:ilvl w:val="0"/>
          <w:numId w:val="16"/>
        </w:numPr>
        <w:suppressAutoHyphens w:val="0"/>
        <w:ind w:left="714" w:hanging="357"/>
        <w:jc w:val="center"/>
        <w:rPr>
          <w:rFonts w:cs="Arial"/>
        </w:rPr>
      </w:pPr>
      <w:r w:rsidRPr="00B739EA">
        <w:rPr>
          <w:rFonts w:cs="Arial"/>
        </w:rPr>
        <w:t>člen</w:t>
      </w:r>
    </w:p>
    <w:p w14:paraId="7F610501" w14:textId="77777777" w:rsidR="00220A2D" w:rsidRPr="00B739EA" w:rsidRDefault="00A27197" w:rsidP="00094AB3">
      <w:pPr>
        <w:jc w:val="both"/>
        <w:rPr>
          <w:rFonts w:cs="Arial"/>
          <w:szCs w:val="20"/>
        </w:rPr>
      </w:pPr>
      <w:r w:rsidRPr="00B739EA">
        <w:rPr>
          <w:rFonts w:cs="Arial"/>
          <w:szCs w:val="20"/>
        </w:rPr>
        <w:t>Naročnik</w:t>
      </w:r>
      <w:r w:rsidR="00220A2D" w:rsidRPr="00B739EA">
        <w:rPr>
          <w:rFonts w:cs="Arial"/>
          <w:szCs w:val="20"/>
        </w:rPr>
        <w:t xml:space="preserve"> </w:t>
      </w:r>
      <w:r w:rsidR="002C4BD7" w:rsidRPr="00B739EA">
        <w:rPr>
          <w:rFonts w:cs="Arial"/>
          <w:szCs w:val="20"/>
        </w:rPr>
        <w:t xml:space="preserve">za </w:t>
      </w:r>
      <w:r w:rsidR="00C3293D">
        <w:rPr>
          <w:rFonts w:cs="Arial"/>
          <w:szCs w:val="20"/>
        </w:rPr>
        <w:t>uporabnike</w:t>
      </w:r>
      <w:r w:rsidR="002C4BD7" w:rsidRPr="00B739EA">
        <w:rPr>
          <w:rFonts w:cs="Arial"/>
          <w:szCs w:val="20"/>
        </w:rPr>
        <w:t xml:space="preserve"> </w:t>
      </w:r>
      <w:r w:rsidR="00220A2D" w:rsidRPr="00B739EA">
        <w:rPr>
          <w:rFonts w:cs="Arial"/>
          <w:szCs w:val="20"/>
        </w:rPr>
        <w:t>zakupi</w:t>
      </w:r>
      <w:r w:rsidR="002C4BD7" w:rsidRPr="00B739EA">
        <w:rPr>
          <w:rFonts w:cs="Arial"/>
          <w:szCs w:val="20"/>
        </w:rPr>
        <w:t xml:space="preserve"> pravico do uporabe programske opreme</w:t>
      </w:r>
      <w:r w:rsidR="00220A2D" w:rsidRPr="00B739EA">
        <w:rPr>
          <w:rFonts w:cs="Arial"/>
          <w:szCs w:val="20"/>
        </w:rPr>
        <w:t>:</w:t>
      </w:r>
    </w:p>
    <w:p w14:paraId="4809F22C" w14:textId="77777777" w:rsidR="00AB7636" w:rsidRPr="00480B97" w:rsidRDefault="002C4BD7" w:rsidP="43F86659">
      <w:pPr>
        <w:widowControl/>
        <w:numPr>
          <w:ilvl w:val="0"/>
          <w:numId w:val="22"/>
        </w:numPr>
        <w:suppressAutoHyphens w:val="0"/>
        <w:jc w:val="both"/>
        <w:rPr>
          <w:rFonts w:cs="Arial"/>
        </w:rPr>
      </w:pPr>
      <w:r w:rsidRPr="43F86659">
        <w:rPr>
          <w:rFonts w:cs="Arial"/>
        </w:rPr>
        <w:t xml:space="preserve">iz 1. alineje v tabeli iz tega člena pogodbe </w:t>
      </w:r>
      <w:r w:rsidR="00E81E20" w:rsidRPr="43F86659">
        <w:rPr>
          <w:rFonts w:cs="Arial"/>
        </w:rPr>
        <w:t xml:space="preserve">za zaposlene </w:t>
      </w:r>
      <w:r w:rsidR="00A738F6" w:rsidRPr="43F86659">
        <w:rPr>
          <w:rFonts w:cs="Arial"/>
        </w:rPr>
        <w:t>pri</w:t>
      </w:r>
      <w:r w:rsidR="00E81E20" w:rsidRPr="43F86659">
        <w:rPr>
          <w:rFonts w:cs="Arial"/>
        </w:rPr>
        <w:t xml:space="preserve"> posameznem </w:t>
      </w:r>
      <w:r w:rsidR="00A738F6" w:rsidRPr="43F86659">
        <w:rPr>
          <w:rFonts w:cs="Arial"/>
        </w:rPr>
        <w:t>uporabniku</w:t>
      </w:r>
      <w:r w:rsidR="0077363B" w:rsidRPr="43F86659">
        <w:rPr>
          <w:rFonts w:cs="Arial"/>
        </w:rPr>
        <w:t xml:space="preserve"> in</w:t>
      </w:r>
    </w:p>
    <w:p w14:paraId="409C50BC" w14:textId="71030BB5" w:rsidR="00E01934" w:rsidRPr="00617378" w:rsidRDefault="009C555C" w:rsidP="00AB7636">
      <w:pPr>
        <w:widowControl/>
        <w:numPr>
          <w:ilvl w:val="0"/>
          <w:numId w:val="22"/>
        </w:numPr>
        <w:suppressAutoHyphens w:val="0"/>
        <w:jc w:val="both"/>
        <w:rPr>
          <w:rFonts w:cs="Arial"/>
          <w:szCs w:val="20"/>
        </w:rPr>
      </w:pPr>
      <w:r w:rsidRPr="00617378">
        <w:rPr>
          <w:rFonts w:cs="Arial"/>
          <w:szCs w:val="20"/>
        </w:rPr>
        <w:t>iz 2. do 1</w:t>
      </w:r>
      <w:r w:rsidR="006E552C" w:rsidRPr="00617378">
        <w:rPr>
          <w:rFonts w:cs="Arial"/>
          <w:szCs w:val="20"/>
        </w:rPr>
        <w:t>2</w:t>
      </w:r>
      <w:r w:rsidR="00E01934" w:rsidRPr="00617378">
        <w:rPr>
          <w:rFonts w:cs="Arial"/>
          <w:szCs w:val="20"/>
        </w:rPr>
        <w:t xml:space="preserve">. </w:t>
      </w:r>
      <w:r w:rsidR="00480B97" w:rsidRPr="00617378">
        <w:rPr>
          <w:rFonts w:cs="Arial"/>
          <w:szCs w:val="20"/>
        </w:rPr>
        <w:t xml:space="preserve">alineje </w:t>
      </w:r>
      <w:r w:rsidR="00E01934" w:rsidRPr="00617378">
        <w:rPr>
          <w:rFonts w:cs="Arial"/>
          <w:szCs w:val="20"/>
        </w:rPr>
        <w:t>v tabeli iz tega člena pog</w:t>
      </w:r>
      <w:r w:rsidR="008B1F10" w:rsidRPr="00617378">
        <w:rPr>
          <w:rFonts w:cs="Arial"/>
          <w:szCs w:val="20"/>
        </w:rPr>
        <w:t>o</w:t>
      </w:r>
      <w:r w:rsidR="00E01934" w:rsidRPr="00617378">
        <w:rPr>
          <w:rFonts w:cs="Arial"/>
          <w:szCs w:val="20"/>
        </w:rPr>
        <w:t>dbe.</w:t>
      </w:r>
    </w:p>
    <w:p w14:paraId="47D21277" w14:textId="77777777" w:rsidR="00E01934" w:rsidRPr="00B739EA" w:rsidRDefault="00E01934" w:rsidP="00E01934">
      <w:pPr>
        <w:jc w:val="both"/>
        <w:rPr>
          <w:rFonts w:cs="Arial"/>
          <w:szCs w:val="20"/>
        </w:rPr>
      </w:pPr>
    </w:p>
    <w:p w14:paraId="611B34B9" w14:textId="77777777" w:rsidR="00220A2D" w:rsidRPr="00B739EA" w:rsidRDefault="598A37A2" w:rsidP="76EACB41">
      <w:pPr>
        <w:jc w:val="both"/>
        <w:rPr>
          <w:rFonts w:cs="Arial"/>
        </w:rPr>
      </w:pPr>
      <w:r w:rsidRPr="7626A132">
        <w:rPr>
          <w:rFonts w:cs="Arial"/>
        </w:rPr>
        <w:t xml:space="preserve">Obračunske cene </w:t>
      </w:r>
      <w:r w:rsidR="52589FAA" w:rsidRPr="7626A132">
        <w:rPr>
          <w:rFonts w:cs="Arial"/>
        </w:rPr>
        <w:t xml:space="preserve">za prvo naročilo (ob podpisu pogodbe) </w:t>
      </w:r>
      <w:r w:rsidRPr="7626A132">
        <w:rPr>
          <w:rFonts w:cs="Arial"/>
        </w:rPr>
        <w:t>po tej pogodbi znašajo:</w:t>
      </w:r>
    </w:p>
    <w:p w14:paraId="63301D56" w14:textId="77777777" w:rsidR="00CF744A" w:rsidRDefault="00CF744A" w:rsidP="00094AB3">
      <w:pPr>
        <w:jc w:val="both"/>
        <w:rPr>
          <w:rFonts w:cs="Arial"/>
          <w:szCs w:val="20"/>
        </w:rPr>
        <w:sectPr w:rsidR="00CF744A" w:rsidSect="00220A2D">
          <w:headerReference w:type="default" r:id="rId12"/>
          <w:footerReference w:type="default" r:id="rId13"/>
          <w:footnotePr>
            <w:pos w:val="beneathText"/>
          </w:footnotePr>
          <w:pgSz w:w="11905" w:h="16837"/>
          <w:pgMar w:top="1642" w:right="1134" w:bottom="1661" w:left="1134" w:header="1134" w:footer="690" w:gutter="0"/>
          <w:cols w:space="708"/>
        </w:sectPr>
      </w:pPr>
    </w:p>
    <w:p w14:paraId="6BC280B6" w14:textId="77777777" w:rsidR="00220A2D" w:rsidRPr="00B739EA" w:rsidRDefault="00220A2D" w:rsidP="00094AB3">
      <w:pPr>
        <w:jc w:val="both"/>
        <w:rPr>
          <w:rFonts w:cs="Arial"/>
          <w:szCs w:val="20"/>
        </w:rPr>
      </w:pPr>
    </w:p>
    <w:tbl>
      <w:tblPr>
        <w:tblpPr w:leftFromText="141" w:rightFromText="141" w:vertAnchor="text" w:tblpXSpec="center" w:tblpY="1"/>
        <w:tblOverlap w:val="never"/>
        <w:tblW w:w="13514" w:type="dxa"/>
        <w:shd w:val="clear" w:color="auto" w:fill="FAAA5A"/>
        <w:tblCellMar>
          <w:left w:w="70" w:type="dxa"/>
          <w:right w:w="70" w:type="dxa"/>
        </w:tblCellMar>
        <w:tblLook w:val="0000" w:firstRow="0" w:lastRow="0" w:firstColumn="0" w:lastColumn="0" w:noHBand="0" w:noVBand="0"/>
      </w:tblPr>
      <w:tblGrid>
        <w:gridCol w:w="625"/>
        <w:gridCol w:w="3580"/>
        <w:gridCol w:w="1140"/>
        <w:gridCol w:w="1875"/>
        <w:gridCol w:w="1907"/>
        <w:gridCol w:w="2163"/>
        <w:gridCol w:w="2224"/>
      </w:tblGrid>
      <w:tr w:rsidR="00CF744A" w:rsidRPr="00B739EA" w14:paraId="60DA4F0B" w14:textId="77777777" w:rsidTr="007851BA">
        <w:trPr>
          <w:trHeight w:val="525"/>
          <w:tblHeader/>
        </w:trPr>
        <w:tc>
          <w:tcPr>
            <w:tcW w:w="625" w:type="dxa"/>
            <w:tcBorders>
              <w:top w:val="single" w:sz="8" w:space="0" w:color="auto"/>
              <w:left w:val="single" w:sz="8" w:space="0" w:color="auto"/>
              <w:bottom w:val="single" w:sz="8" w:space="0" w:color="auto"/>
              <w:right w:val="single" w:sz="8" w:space="0" w:color="auto"/>
            </w:tcBorders>
            <w:shd w:val="clear" w:color="auto" w:fill="FAAA5A"/>
          </w:tcPr>
          <w:p w14:paraId="1FD0A85A" w14:textId="77777777" w:rsidR="00CF744A" w:rsidRPr="00B739EA" w:rsidRDefault="00CF744A" w:rsidP="007851BA">
            <w:pPr>
              <w:rPr>
                <w:rFonts w:cs="Arial"/>
                <w:b/>
                <w:szCs w:val="20"/>
              </w:rPr>
            </w:pPr>
            <w:r w:rsidRPr="00B739EA">
              <w:rPr>
                <w:rFonts w:cs="Arial"/>
                <w:b/>
                <w:szCs w:val="20"/>
              </w:rPr>
              <w:t>Zap. št.</w:t>
            </w:r>
          </w:p>
        </w:tc>
        <w:tc>
          <w:tcPr>
            <w:tcW w:w="3580" w:type="dxa"/>
            <w:tcBorders>
              <w:top w:val="single" w:sz="8" w:space="0" w:color="auto"/>
              <w:left w:val="nil"/>
              <w:bottom w:val="single" w:sz="8" w:space="0" w:color="auto"/>
              <w:right w:val="nil"/>
            </w:tcBorders>
            <w:shd w:val="clear" w:color="auto" w:fill="FAAA5A"/>
          </w:tcPr>
          <w:p w14:paraId="22D73D45" w14:textId="77777777" w:rsidR="00CF744A" w:rsidRPr="00B739EA" w:rsidRDefault="00CF744A" w:rsidP="007851BA">
            <w:pPr>
              <w:jc w:val="both"/>
              <w:rPr>
                <w:rFonts w:cs="Arial"/>
                <w:b/>
                <w:szCs w:val="20"/>
              </w:rPr>
            </w:pPr>
            <w:r w:rsidRPr="00B739EA">
              <w:rPr>
                <w:rFonts w:cs="Arial"/>
                <w:b/>
                <w:szCs w:val="20"/>
              </w:rPr>
              <w:t>Naziv programske opreme</w:t>
            </w:r>
          </w:p>
        </w:tc>
        <w:tc>
          <w:tcPr>
            <w:tcW w:w="1140" w:type="dxa"/>
            <w:tcBorders>
              <w:top w:val="single" w:sz="8" w:space="0" w:color="auto"/>
              <w:left w:val="single" w:sz="8" w:space="0" w:color="auto"/>
              <w:bottom w:val="single" w:sz="8" w:space="0" w:color="auto"/>
              <w:right w:val="single" w:sz="8" w:space="0" w:color="auto"/>
            </w:tcBorders>
            <w:shd w:val="clear" w:color="auto" w:fill="FAAA5A"/>
          </w:tcPr>
          <w:p w14:paraId="365638DD" w14:textId="77777777" w:rsidR="00CF744A" w:rsidRPr="00B739EA" w:rsidRDefault="00CF744A" w:rsidP="007851BA">
            <w:pPr>
              <w:jc w:val="right"/>
              <w:rPr>
                <w:rFonts w:cs="Arial"/>
                <w:b/>
                <w:szCs w:val="20"/>
              </w:rPr>
            </w:pPr>
            <w:r w:rsidRPr="00B739EA">
              <w:rPr>
                <w:rFonts w:cs="Arial"/>
                <w:b/>
                <w:szCs w:val="20"/>
              </w:rPr>
              <w:t xml:space="preserve">Število licenc za prvo naročilo  </w:t>
            </w:r>
          </w:p>
        </w:tc>
        <w:tc>
          <w:tcPr>
            <w:tcW w:w="1875" w:type="dxa"/>
            <w:tcBorders>
              <w:top w:val="single" w:sz="8" w:space="0" w:color="auto"/>
              <w:left w:val="nil"/>
              <w:bottom w:val="single" w:sz="8" w:space="0" w:color="auto"/>
              <w:right w:val="nil"/>
            </w:tcBorders>
            <w:shd w:val="clear" w:color="auto" w:fill="FAAA5A"/>
          </w:tcPr>
          <w:p w14:paraId="24D043FD" w14:textId="77777777" w:rsidR="00CF744A" w:rsidRPr="00B739EA" w:rsidRDefault="00CF744A" w:rsidP="007851BA">
            <w:pPr>
              <w:jc w:val="right"/>
              <w:rPr>
                <w:rFonts w:cs="Arial"/>
                <w:b/>
                <w:szCs w:val="20"/>
              </w:rPr>
            </w:pPr>
            <w:r w:rsidRPr="00B739EA">
              <w:rPr>
                <w:rFonts w:cs="Arial"/>
                <w:b/>
                <w:szCs w:val="20"/>
              </w:rPr>
              <w:t xml:space="preserve">Cena za </w:t>
            </w:r>
          </w:p>
          <w:p w14:paraId="64CD023F" w14:textId="2619C85F" w:rsidR="00CF744A" w:rsidRPr="00B739EA" w:rsidRDefault="00CF744A" w:rsidP="007851BA">
            <w:pPr>
              <w:jc w:val="right"/>
              <w:rPr>
                <w:rFonts w:cs="Arial"/>
                <w:b/>
                <w:szCs w:val="20"/>
              </w:rPr>
            </w:pPr>
            <w:r w:rsidRPr="00B739EA">
              <w:rPr>
                <w:rFonts w:cs="Arial"/>
                <w:b/>
                <w:szCs w:val="20"/>
              </w:rPr>
              <w:t xml:space="preserve">1 licenco/leto </w:t>
            </w:r>
            <w:r>
              <w:rPr>
                <w:rFonts w:cs="Arial"/>
                <w:b/>
                <w:szCs w:val="20"/>
              </w:rPr>
              <w:t>brez</w:t>
            </w:r>
            <w:r w:rsidRPr="00B739EA">
              <w:rPr>
                <w:rFonts w:cs="Arial"/>
                <w:b/>
                <w:szCs w:val="20"/>
              </w:rPr>
              <w:t xml:space="preserve"> DDV v EUR</w:t>
            </w:r>
          </w:p>
        </w:tc>
        <w:tc>
          <w:tcPr>
            <w:tcW w:w="1907" w:type="dxa"/>
            <w:tcBorders>
              <w:top w:val="single" w:sz="8" w:space="0" w:color="auto"/>
              <w:left w:val="single" w:sz="8" w:space="0" w:color="auto"/>
              <w:bottom w:val="single" w:sz="8" w:space="0" w:color="auto"/>
              <w:right w:val="single" w:sz="8" w:space="0" w:color="auto"/>
            </w:tcBorders>
            <w:shd w:val="clear" w:color="auto" w:fill="FAAA5A"/>
          </w:tcPr>
          <w:p w14:paraId="3214C97B" w14:textId="77777777" w:rsidR="00CF744A" w:rsidRPr="00B739EA" w:rsidRDefault="00CF744A" w:rsidP="007851BA">
            <w:pPr>
              <w:jc w:val="right"/>
              <w:rPr>
                <w:rFonts w:cs="Arial"/>
                <w:b/>
                <w:szCs w:val="20"/>
              </w:rPr>
            </w:pPr>
            <w:r w:rsidRPr="00B739EA">
              <w:rPr>
                <w:rFonts w:cs="Arial"/>
                <w:b/>
                <w:szCs w:val="20"/>
              </w:rPr>
              <w:t xml:space="preserve">Cena za </w:t>
            </w:r>
          </w:p>
          <w:p w14:paraId="78B5A185" w14:textId="62823FA9" w:rsidR="00CF744A" w:rsidRPr="7626A132" w:rsidRDefault="00CF744A" w:rsidP="007851BA">
            <w:pPr>
              <w:jc w:val="right"/>
              <w:rPr>
                <w:rFonts w:cs="Arial"/>
                <w:b/>
                <w:bCs/>
              </w:rPr>
            </w:pPr>
            <w:r w:rsidRPr="00B739EA">
              <w:rPr>
                <w:rFonts w:cs="Arial"/>
                <w:b/>
                <w:szCs w:val="20"/>
              </w:rPr>
              <w:t>1 licenco/leto z 22 % DDV v EUR</w:t>
            </w:r>
          </w:p>
        </w:tc>
        <w:tc>
          <w:tcPr>
            <w:tcW w:w="2163" w:type="dxa"/>
            <w:tcBorders>
              <w:top w:val="single" w:sz="8" w:space="0" w:color="auto"/>
              <w:left w:val="single" w:sz="8" w:space="0" w:color="auto"/>
              <w:bottom w:val="single" w:sz="8" w:space="0" w:color="auto"/>
              <w:right w:val="single" w:sz="8" w:space="0" w:color="auto"/>
            </w:tcBorders>
            <w:shd w:val="clear" w:color="auto" w:fill="FAAA5A"/>
          </w:tcPr>
          <w:p w14:paraId="65DA8519" w14:textId="69E7BCF6" w:rsidR="00CF744A" w:rsidRPr="00B739EA" w:rsidRDefault="00CF744A" w:rsidP="007851BA">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54C481EA" w14:textId="12B70BF3" w:rsidR="00CF744A" w:rsidRPr="7626A132" w:rsidRDefault="00CF744A" w:rsidP="007851BA">
            <w:pPr>
              <w:jc w:val="right"/>
              <w:rPr>
                <w:rFonts w:cs="Arial"/>
                <w:b/>
                <w:bCs/>
              </w:rPr>
            </w:pPr>
            <w:r>
              <w:rPr>
                <w:rFonts w:cs="Arial"/>
                <w:b/>
                <w:szCs w:val="20"/>
              </w:rPr>
              <w:t>brez</w:t>
            </w:r>
            <w:r w:rsidRPr="00B739EA">
              <w:rPr>
                <w:rFonts w:cs="Arial"/>
                <w:b/>
                <w:szCs w:val="20"/>
              </w:rPr>
              <w:t xml:space="preserve"> DDV v EUR</w:t>
            </w:r>
          </w:p>
        </w:tc>
        <w:tc>
          <w:tcPr>
            <w:tcW w:w="2224" w:type="dxa"/>
            <w:tcBorders>
              <w:top w:val="single" w:sz="8" w:space="0" w:color="auto"/>
              <w:left w:val="single" w:sz="8" w:space="0" w:color="auto"/>
              <w:bottom w:val="single" w:sz="8" w:space="0" w:color="auto"/>
              <w:right w:val="single" w:sz="8" w:space="0" w:color="auto"/>
            </w:tcBorders>
            <w:shd w:val="clear" w:color="auto" w:fill="FAAA5A"/>
          </w:tcPr>
          <w:p w14:paraId="27DC13B7" w14:textId="242CD64F" w:rsidR="00CF744A" w:rsidRPr="00B739EA" w:rsidRDefault="00CF744A" w:rsidP="007851BA">
            <w:pPr>
              <w:jc w:val="right"/>
              <w:rPr>
                <w:rFonts w:cs="Arial"/>
                <w:b/>
                <w:bCs/>
              </w:rPr>
            </w:pPr>
            <w:r w:rsidRPr="7626A132">
              <w:rPr>
                <w:rFonts w:cs="Arial"/>
                <w:b/>
                <w:bCs/>
              </w:rPr>
              <w:t>Skupaj za leta 202</w:t>
            </w:r>
            <w:r w:rsidR="007851BA">
              <w:rPr>
                <w:rFonts w:cs="Arial"/>
                <w:b/>
                <w:bCs/>
              </w:rPr>
              <w:t>6</w:t>
            </w:r>
            <w:r w:rsidRPr="7626A132">
              <w:rPr>
                <w:rFonts w:cs="Arial"/>
                <w:b/>
                <w:bCs/>
              </w:rPr>
              <w:t>, 202</w:t>
            </w:r>
            <w:r w:rsidR="007851BA">
              <w:rPr>
                <w:rFonts w:cs="Arial"/>
                <w:b/>
                <w:bCs/>
              </w:rPr>
              <w:t>7</w:t>
            </w:r>
            <w:r w:rsidRPr="7626A132">
              <w:rPr>
                <w:rFonts w:cs="Arial"/>
                <w:b/>
                <w:bCs/>
              </w:rPr>
              <w:t xml:space="preserve"> in 202</w:t>
            </w:r>
            <w:r w:rsidR="007851BA">
              <w:rPr>
                <w:rFonts w:cs="Arial"/>
                <w:b/>
                <w:bCs/>
              </w:rPr>
              <w:t>8</w:t>
            </w:r>
            <w:r w:rsidRPr="7626A132">
              <w:rPr>
                <w:rFonts w:cs="Arial"/>
              </w:rPr>
              <w:t xml:space="preserve"> </w:t>
            </w:r>
            <w:r w:rsidRPr="7626A132">
              <w:rPr>
                <w:rFonts w:cs="Arial"/>
                <w:b/>
                <w:bCs/>
              </w:rPr>
              <w:t xml:space="preserve"> </w:t>
            </w:r>
          </w:p>
          <w:p w14:paraId="40ED0B61" w14:textId="77777777" w:rsidR="00CF744A" w:rsidRPr="00B739EA" w:rsidRDefault="00CF744A" w:rsidP="007851BA">
            <w:pPr>
              <w:jc w:val="right"/>
              <w:rPr>
                <w:rFonts w:cs="Arial"/>
                <w:b/>
                <w:szCs w:val="20"/>
              </w:rPr>
            </w:pPr>
            <w:r w:rsidRPr="00B739EA">
              <w:rPr>
                <w:rFonts w:cs="Arial"/>
                <w:b/>
                <w:szCs w:val="20"/>
              </w:rPr>
              <w:t>z 22 % DDV v EUR</w:t>
            </w:r>
          </w:p>
        </w:tc>
      </w:tr>
      <w:tr w:rsidR="00CF744A" w:rsidRPr="00397ED6" w14:paraId="7490D293" w14:textId="77777777" w:rsidTr="00F417C9">
        <w:trPr>
          <w:trHeight w:val="765"/>
        </w:trPr>
        <w:tc>
          <w:tcPr>
            <w:tcW w:w="625"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32174BCA" w14:textId="77777777" w:rsidR="00CF744A" w:rsidRPr="00397ED6" w:rsidRDefault="00CF744A" w:rsidP="007851BA">
            <w:pPr>
              <w:jc w:val="both"/>
              <w:rPr>
                <w:rFonts w:cs="Arial"/>
                <w:szCs w:val="20"/>
              </w:rPr>
            </w:pPr>
            <w:r w:rsidRPr="00397ED6">
              <w:rPr>
                <w:rFonts w:cs="Arial"/>
                <w:szCs w:val="20"/>
              </w:rPr>
              <w:t>1</w:t>
            </w:r>
          </w:p>
        </w:tc>
        <w:tc>
          <w:tcPr>
            <w:tcW w:w="3580" w:type="dxa"/>
            <w:tcBorders>
              <w:top w:val="single" w:sz="8" w:space="0" w:color="auto"/>
              <w:left w:val="nil"/>
              <w:bottom w:val="single" w:sz="4" w:space="0" w:color="auto"/>
              <w:right w:val="nil"/>
            </w:tcBorders>
            <w:shd w:val="clear" w:color="auto" w:fill="FADC8C"/>
            <w:vAlign w:val="center"/>
          </w:tcPr>
          <w:p w14:paraId="42C34259" w14:textId="0CB1A8F8" w:rsidR="00CF744A" w:rsidRPr="002D4B1F" w:rsidRDefault="00CF744A" w:rsidP="007851BA">
            <w:pPr>
              <w:rPr>
                <w:rFonts w:cs="Arial"/>
              </w:rPr>
            </w:pPr>
            <w:r w:rsidRPr="7626A132">
              <w:rPr>
                <w:rFonts w:cs="Arial"/>
              </w:rPr>
              <w:t>M365 A3 Unified Edu Sub Per User, Faculty</w:t>
            </w:r>
          </w:p>
          <w:p w14:paraId="57D5327D" w14:textId="2BA09400" w:rsidR="00CF744A" w:rsidRPr="002D4B1F" w:rsidRDefault="00CF744A" w:rsidP="007851BA">
            <w:pPr>
              <w:rPr>
                <w:rFonts w:cs="Arial"/>
                <w:szCs w:val="20"/>
              </w:rPr>
            </w:pPr>
            <w:r w:rsidRPr="002D4B1F">
              <w:rPr>
                <w:rFonts w:cs="Arial"/>
                <w:szCs w:val="20"/>
              </w:rPr>
              <w:t>oznaka: AAD-3839</w:t>
            </w:r>
            <w:r w:rsidR="00D26F09">
              <w:rPr>
                <w:rFonts w:cs="Arial"/>
                <w:szCs w:val="20"/>
              </w:rPr>
              <w:t>1</w:t>
            </w:r>
          </w:p>
        </w:tc>
        <w:tc>
          <w:tcPr>
            <w:tcW w:w="1140"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28FEBD4E" w14:textId="77777777" w:rsidR="00CF744A" w:rsidRPr="00672AC5" w:rsidRDefault="00CF744A" w:rsidP="007851BA">
            <w:pPr>
              <w:jc w:val="right"/>
              <w:rPr>
                <w:rFonts w:cs="Arial"/>
              </w:rPr>
            </w:pPr>
            <w:r w:rsidRPr="00672AC5">
              <w:rPr>
                <w:rFonts w:cs="Arial"/>
              </w:rPr>
              <w:t>28.150</w:t>
            </w:r>
          </w:p>
        </w:tc>
        <w:tc>
          <w:tcPr>
            <w:tcW w:w="1875" w:type="dxa"/>
            <w:tcBorders>
              <w:top w:val="single" w:sz="8" w:space="0" w:color="auto"/>
              <w:left w:val="nil"/>
              <w:bottom w:val="single" w:sz="4" w:space="0" w:color="auto"/>
              <w:right w:val="nil"/>
            </w:tcBorders>
            <w:shd w:val="clear" w:color="auto" w:fill="auto"/>
            <w:noWrap/>
            <w:vAlign w:val="center"/>
          </w:tcPr>
          <w:p w14:paraId="4FB10F49" w14:textId="77777777" w:rsidR="00CF744A" w:rsidRPr="00397ED6" w:rsidRDefault="00CF744A" w:rsidP="007851BA">
            <w:pPr>
              <w:jc w:val="right"/>
              <w:rPr>
                <w:rFonts w:cs="Arial"/>
                <w:szCs w:val="20"/>
                <w:highlight w:val="yellow"/>
              </w:rPr>
            </w:pPr>
          </w:p>
        </w:tc>
        <w:tc>
          <w:tcPr>
            <w:tcW w:w="1907" w:type="dxa"/>
            <w:tcBorders>
              <w:top w:val="single" w:sz="8" w:space="0" w:color="auto"/>
              <w:left w:val="single" w:sz="8" w:space="0" w:color="auto"/>
              <w:bottom w:val="single" w:sz="4" w:space="0" w:color="auto"/>
              <w:right w:val="single" w:sz="8" w:space="0" w:color="auto"/>
            </w:tcBorders>
            <w:vAlign w:val="center"/>
          </w:tcPr>
          <w:p w14:paraId="56BB60DF" w14:textId="77777777" w:rsidR="00CF744A" w:rsidRPr="00397ED6" w:rsidRDefault="00CF744A" w:rsidP="007851BA">
            <w:pPr>
              <w:jc w:val="right"/>
              <w:rPr>
                <w:rFonts w:cs="Arial"/>
                <w:szCs w:val="20"/>
                <w:highlight w:val="yellow"/>
              </w:rPr>
            </w:pPr>
          </w:p>
        </w:tc>
        <w:tc>
          <w:tcPr>
            <w:tcW w:w="2163" w:type="dxa"/>
            <w:tcBorders>
              <w:top w:val="single" w:sz="8" w:space="0" w:color="auto"/>
              <w:left w:val="single" w:sz="8" w:space="0" w:color="auto"/>
              <w:bottom w:val="single" w:sz="4" w:space="0" w:color="auto"/>
              <w:right w:val="single" w:sz="8" w:space="0" w:color="auto"/>
            </w:tcBorders>
            <w:vAlign w:val="center"/>
          </w:tcPr>
          <w:p w14:paraId="7773318A" w14:textId="77777777" w:rsidR="00CF744A" w:rsidRPr="00397ED6" w:rsidRDefault="00CF744A" w:rsidP="007851BA">
            <w:pPr>
              <w:jc w:val="right"/>
              <w:rPr>
                <w:rFonts w:cs="Arial"/>
                <w:szCs w:val="20"/>
                <w:highlight w:val="yellow"/>
              </w:rPr>
            </w:pPr>
          </w:p>
        </w:tc>
        <w:tc>
          <w:tcPr>
            <w:tcW w:w="222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6A434F7" w14:textId="11B8BE8F" w:rsidR="00CF744A" w:rsidRPr="00397ED6" w:rsidRDefault="00CF744A" w:rsidP="007851BA">
            <w:pPr>
              <w:jc w:val="right"/>
              <w:rPr>
                <w:rFonts w:cs="Arial"/>
                <w:szCs w:val="20"/>
                <w:highlight w:val="yellow"/>
              </w:rPr>
            </w:pPr>
          </w:p>
        </w:tc>
      </w:tr>
      <w:tr w:rsidR="00CF744A" w:rsidRPr="00397ED6" w14:paraId="1E79A335"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72EB525A" w14:textId="77777777" w:rsidR="00CF744A" w:rsidRPr="00397ED6" w:rsidRDefault="00CF744A" w:rsidP="007851BA">
            <w:pPr>
              <w:spacing w:before="100" w:beforeAutospacing="1" w:after="100" w:afterAutospacing="1"/>
              <w:jc w:val="both"/>
              <w:rPr>
                <w:rFonts w:cs="Arial"/>
                <w:szCs w:val="20"/>
              </w:rPr>
            </w:pPr>
            <w:r w:rsidRPr="00397ED6">
              <w:rPr>
                <w:rFonts w:cs="Arial"/>
                <w:szCs w:val="20"/>
              </w:rPr>
              <w:t>2</w:t>
            </w:r>
          </w:p>
        </w:tc>
        <w:tc>
          <w:tcPr>
            <w:tcW w:w="3580" w:type="dxa"/>
            <w:tcBorders>
              <w:top w:val="nil"/>
              <w:left w:val="nil"/>
              <w:bottom w:val="single" w:sz="4" w:space="0" w:color="auto"/>
              <w:right w:val="nil"/>
            </w:tcBorders>
            <w:shd w:val="clear" w:color="auto" w:fill="FADC8C"/>
            <w:vAlign w:val="center"/>
          </w:tcPr>
          <w:p w14:paraId="48C337C3" w14:textId="7478F66A" w:rsidR="00CF744A" w:rsidRPr="002D4B1F" w:rsidRDefault="00CF744A" w:rsidP="007851BA">
            <w:pPr>
              <w:rPr>
                <w:rFonts w:cs="Arial"/>
              </w:rPr>
            </w:pPr>
            <w:r w:rsidRPr="7626A132">
              <w:rPr>
                <w:rFonts w:cs="Arial"/>
              </w:rPr>
              <w:t>M365 A</w:t>
            </w:r>
            <w:r w:rsidR="00D26F09">
              <w:rPr>
                <w:rFonts w:cs="Arial"/>
              </w:rPr>
              <w:t>5</w:t>
            </w:r>
            <w:r w:rsidRPr="7626A132">
              <w:rPr>
                <w:rFonts w:cs="Arial"/>
              </w:rPr>
              <w:t xml:space="preserve"> Unified Edu Sub Per User, </w:t>
            </w:r>
            <w:r w:rsidR="00D26F09">
              <w:rPr>
                <w:rFonts w:cs="Arial"/>
              </w:rPr>
              <w:t>Faculty</w:t>
            </w:r>
          </w:p>
          <w:p w14:paraId="043F116E" w14:textId="5E6811CC" w:rsidR="00CF744A" w:rsidRPr="002D4B1F" w:rsidRDefault="00CF744A" w:rsidP="007851BA">
            <w:pPr>
              <w:rPr>
                <w:rFonts w:cs="Arial"/>
                <w:szCs w:val="20"/>
              </w:rPr>
            </w:pPr>
            <w:r w:rsidRPr="002D4B1F">
              <w:rPr>
                <w:rFonts w:cs="Arial"/>
                <w:szCs w:val="20"/>
              </w:rPr>
              <w:t>oznaka: AAD-38</w:t>
            </w:r>
            <w:r w:rsidR="00D26F09">
              <w:rPr>
                <w:rFonts w:cs="Arial"/>
                <w:szCs w:val="20"/>
              </w:rPr>
              <w:t>400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28C576C" w14:textId="21D54355" w:rsidR="00CF744A" w:rsidRPr="00672AC5" w:rsidRDefault="00D26F09" w:rsidP="007851BA">
            <w:pPr>
              <w:spacing w:before="100" w:beforeAutospacing="1" w:after="100" w:afterAutospacing="1"/>
              <w:jc w:val="right"/>
              <w:rPr>
                <w:rFonts w:cs="Arial"/>
              </w:rPr>
            </w:pPr>
            <w:r>
              <w:rPr>
                <w:rFonts w:cs="Arial"/>
              </w:rPr>
              <w:t>716</w:t>
            </w:r>
          </w:p>
        </w:tc>
        <w:tc>
          <w:tcPr>
            <w:tcW w:w="1875" w:type="dxa"/>
            <w:tcBorders>
              <w:top w:val="single" w:sz="4" w:space="0" w:color="auto"/>
              <w:left w:val="nil"/>
              <w:bottom w:val="single" w:sz="4" w:space="0" w:color="auto"/>
              <w:right w:val="nil"/>
            </w:tcBorders>
            <w:shd w:val="clear" w:color="auto" w:fill="auto"/>
            <w:noWrap/>
            <w:vAlign w:val="center"/>
          </w:tcPr>
          <w:p w14:paraId="5D026F06" w14:textId="77777777" w:rsidR="00CF744A" w:rsidRPr="00397ED6" w:rsidRDefault="00CF744A" w:rsidP="007851BA">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6BF5241E" w14:textId="77777777" w:rsidR="00CF744A" w:rsidRPr="00397ED6" w:rsidRDefault="00CF744A" w:rsidP="007851BA">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55CED1C5" w14:textId="77777777" w:rsidR="00CF744A" w:rsidRPr="00397ED6" w:rsidRDefault="00CF744A" w:rsidP="007851BA">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16A1A24" w14:textId="194060D0" w:rsidR="00CF744A" w:rsidRPr="00397ED6" w:rsidRDefault="00CF744A" w:rsidP="007851BA">
            <w:pPr>
              <w:jc w:val="right"/>
              <w:rPr>
                <w:rFonts w:cs="Arial"/>
                <w:szCs w:val="20"/>
              </w:rPr>
            </w:pPr>
          </w:p>
        </w:tc>
      </w:tr>
      <w:tr w:rsidR="00805156" w:rsidRPr="00397ED6" w14:paraId="35D5B819"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7D78DD29" w14:textId="0CAF3191" w:rsidR="00805156" w:rsidRPr="00397ED6" w:rsidRDefault="00805156" w:rsidP="007851BA">
            <w:pPr>
              <w:spacing w:before="100" w:beforeAutospacing="1" w:after="100" w:afterAutospacing="1"/>
              <w:jc w:val="both"/>
              <w:rPr>
                <w:rFonts w:cs="Arial"/>
                <w:szCs w:val="20"/>
              </w:rPr>
            </w:pPr>
            <w:r>
              <w:rPr>
                <w:rFonts w:cs="Arial"/>
                <w:szCs w:val="20"/>
              </w:rPr>
              <w:t>3</w:t>
            </w:r>
          </w:p>
        </w:tc>
        <w:tc>
          <w:tcPr>
            <w:tcW w:w="3580" w:type="dxa"/>
            <w:tcBorders>
              <w:top w:val="nil"/>
              <w:left w:val="nil"/>
              <w:bottom w:val="single" w:sz="4" w:space="0" w:color="auto"/>
              <w:right w:val="nil"/>
            </w:tcBorders>
            <w:shd w:val="clear" w:color="auto" w:fill="FADC8C"/>
            <w:vAlign w:val="center"/>
          </w:tcPr>
          <w:p w14:paraId="2DC9F1EC" w14:textId="77777777" w:rsidR="00805156" w:rsidRDefault="00805156" w:rsidP="007851BA">
            <w:pPr>
              <w:rPr>
                <w:rFonts w:cs="Arial"/>
              </w:rPr>
            </w:pPr>
            <w:r w:rsidRPr="00805156">
              <w:rPr>
                <w:rFonts w:cs="Arial"/>
              </w:rPr>
              <w:t>M365 A3 Unified Edu Sub Student Use Benefit Per User</w:t>
            </w:r>
            <w:r>
              <w:rPr>
                <w:rFonts w:cs="Arial"/>
              </w:rPr>
              <w:t>, Student</w:t>
            </w:r>
          </w:p>
          <w:p w14:paraId="20C95E4A" w14:textId="0AB01A43" w:rsidR="00805156" w:rsidRPr="7626A132" w:rsidRDefault="00805156" w:rsidP="007851BA">
            <w:pPr>
              <w:rPr>
                <w:rFonts w:cs="Arial"/>
              </w:rPr>
            </w:pPr>
            <w:r>
              <w:rPr>
                <w:rFonts w:cs="Arial"/>
              </w:rPr>
              <w:t xml:space="preserve">oznaka: </w:t>
            </w:r>
            <w:r>
              <w:t xml:space="preserve"> </w:t>
            </w:r>
            <w:r w:rsidRPr="00805156">
              <w:rPr>
                <w:rFonts w:cs="Arial"/>
              </w:rPr>
              <w:t>AAD-38397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833020A" w14:textId="069332FD" w:rsidR="00805156" w:rsidRDefault="00805156" w:rsidP="007851BA">
            <w:pPr>
              <w:spacing w:before="100" w:beforeAutospacing="1" w:after="100" w:afterAutospacing="1"/>
              <w:jc w:val="right"/>
              <w:rPr>
                <w:rFonts w:cs="Arial"/>
              </w:rPr>
            </w:pPr>
            <w:r>
              <w:rPr>
                <w:rFonts w:cs="Arial"/>
              </w:rPr>
              <w:t>260.000</w:t>
            </w:r>
          </w:p>
        </w:tc>
        <w:tc>
          <w:tcPr>
            <w:tcW w:w="1875" w:type="dxa"/>
            <w:tcBorders>
              <w:top w:val="single" w:sz="4" w:space="0" w:color="auto"/>
              <w:left w:val="nil"/>
              <w:bottom w:val="single" w:sz="4" w:space="0" w:color="auto"/>
              <w:right w:val="nil"/>
            </w:tcBorders>
            <w:shd w:val="clear" w:color="auto" w:fill="auto"/>
            <w:noWrap/>
            <w:vAlign w:val="center"/>
          </w:tcPr>
          <w:p w14:paraId="07E22C94" w14:textId="77777777" w:rsidR="00805156" w:rsidRPr="00397ED6" w:rsidRDefault="00805156" w:rsidP="007851BA">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0AD4CF4F" w14:textId="77777777" w:rsidR="00805156" w:rsidRPr="00397ED6" w:rsidRDefault="00805156" w:rsidP="007851BA">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2121BD41" w14:textId="77777777" w:rsidR="00805156" w:rsidRPr="00397ED6" w:rsidRDefault="00805156" w:rsidP="007851BA">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66618E4" w14:textId="77777777" w:rsidR="00805156" w:rsidRPr="00397ED6" w:rsidRDefault="00805156" w:rsidP="007851BA">
            <w:pPr>
              <w:jc w:val="right"/>
              <w:rPr>
                <w:rFonts w:cs="Arial"/>
                <w:szCs w:val="20"/>
              </w:rPr>
            </w:pPr>
          </w:p>
        </w:tc>
      </w:tr>
      <w:tr w:rsidR="006828A4" w14:paraId="150854EC" w14:textId="77777777" w:rsidTr="00113D05">
        <w:tc>
          <w:tcPr>
            <w:tcW w:w="625" w:type="dxa"/>
            <w:tcBorders>
              <w:top w:val="nil"/>
              <w:left w:val="single" w:sz="8" w:space="0" w:color="auto"/>
              <w:bottom w:val="single" w:sz="4" w:space="0" w:color="auto"/>
              <w:right w:val="single" w:sz="8" w:space="0" w:color="auto"/>
            </w:tcBorders>
            <w:shd w:val="clear" w:color="auto" w:fill="FADC8C"/>
            <w:noWrap/>
            <w:vAlign w:val="center"/>
          </w:tcPr>
          <w:p w14:paraId="4BA664F1" w14:textId="5BED280C" w:rsidR="006828A4" w:rsidRDefault="00DD0AA4" w:rsidP="006828A4">
            <w:pPr>
              <w:spacing w:beforeAutospacing="1" w:afterAutospacing="1" w:line="259" w:lineRule="auto"/>
              <w:jc w:val="both"/>
              <w:rPr>
                <w:rFonts w:cs="Arial"/>
              </w:rPr>
            </w:pPr>
            <w:r>
              <w:rPr>
                <w:rFonts w:cs="Arial"/>
              </w:rPr>
              <w:t>4</w:t>
            </w:r>
          </w:p>
        </w:tc>
        <w:tc>
          <w:tcPr>
            <w:tcW w:w="3580" w:type="dxa"/>
            <w:tcBorders>
              <w:top w:val="nil"/>
              <w:left w:val="nil"/>
              <w:bottom w:val="single" w:sz="4" w:space="0" w:color="auto"/>
              <w:right w:val="nil"/>
            </w:tcBorders>
            <w:shd w:val="clear" w:color="auto" w:fill="FADC8C"/>
            <w:vAlign w:val="center"/>
          </w:tcPr>
          <w:p w14:paraId="497B54D5" w14:textId="0D6BBB91" w:rsidR="006828A4" w:rsidRDefault="006828A4" w:rsidP="006828A4">
            <w:pPr>
              <w:rPr>
                <w:rFonts w:cs="Arial"/>
              </w:rPr>
            </w:pPr>
            <w:r w:rsidRPr="00D81320">
              <w:rPr>
                <w:rFonts w:cs="Arial"/>
              </w:rPr>
              <w:t>M365 Copilot Edu Add-on</w:t>
            </w:r>
            <w:r>
              <w:rPr>
                <w:rFonts w:cs="Arial"/>
              </w:rPr>
              <w:t>, Additional Product</w:t>
            </w:r>
          </w:p>
          <w:p w14:paraId="1B723CB5" w14:textId="1519D177" w:rsidR="006828A4" w:rsidRDefault="006828A4" w:rsidP="006828A4">
            <w:pPr>
              <w:rPr>
                <w:rFonts w:cs="Arial"/>
              </w:rPr>
            </w:pPr>
            <w:r>
              <w:rPr>
                <w:rFonts w:cs="Arial"/>
              </w:rPr>
              <w:t xml:space="preserve">oznaka: </w:t>
            </w:r>
            <w:r w:rsidR="001A2FB5" w:rsidRPr="001A2FB5">
              <w:rPr>
                <w:rFonts w:cs="Arial"/>
              </w:rPr>
              <w:t>AAU-89322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88FB09E" w14:textId="77777777" w:rsidR="006828A4" w:rsidRPr="00672AC5" w:rsidRDefault="006828A4" w:rsidP="006828A4">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0B774E1B" w14:textId="77777777" w:rsidR="006828A4" w:rsidRDefault="006828A4" w:rsidP="006828A4">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7AFC17D4" w14:textId="77777777" w:rsidR="006828A4" w:rsidRDefault="006828A4" w:rsidP="006828A4">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342B1ECC" w14:textId="77777777" w:rsidR="006828A4" w:rsidRDefault="006828A4" w:rsidP="006828A4">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5493878" w14:textId="77777777" w:rsidR="006828A4" w:rsidRDefault="006828A4" w:rsidP="006828A4">
            <w:pPr>
              <w:jc w:val="right"/>
              <w:rPr>
                <w:rFonts w:cs="Arial"/>
              </w:rPr>
            </w:pPr>
          </w:p>
        </w:tc>
      </w:tr>
      <w:tr w:rsidR="006828A4" w:rsidRPr="00397ED6" w14:paraId="484622D2" w14:textId="77777777" w:rsidTr="00CD7884">
        <w:tc>
          <w:tcPr>
            <w:tcW w:w="625" w:type="dxa"/>
            <w:tcBorders>
              <w:top w:val="nil"/>
              <w:left w:val="single" w:sz="8" w:space="0" w:color="auto"/>
              <w:bottom w:val="single" w:sz="4" w:space="0" w:color="auto"/>
              <w:right w:val="single" w:sz="8" w:space="0" w:color="auto"/>
            </w:tcBorders>
            <w:shd w:val="clear" w:color="auto" w:fill="FADC8C"/>
            <w:noWrap/>
            <w:vAlign w:val="center"/>
          </w:tcPr>
          <w:p w14:paraId="33CC5567" w14:textId="342643B4" w:rsidR="006828A4" w:rsidRPr="00397ED6" w:rsidRDefault="00DD0AA4" w:rsidP="006828A4">
            <w:pPr>
              <w:spacing w:before="100" w:beforeAutospacing="1" w:after="100" w:afterAutospacing="1"/>
              <w:jc w:val="both"/>
              <w:rPr>
                <w:rFonts w:cs="Arial"/>
              </w:rPr>
            </w:pPr>
            <w:r>
              <w:rPr>
                <w:rFonts w:cs="Arial"/>
              </w:rPr>
              <w:t>5</w:t>
            </w:r>
          </w:p>
        </w:tc>
        <w:tc>
          <w:tcPr>
            <w:tcW w:w="3580" w:type="dxa"/>
            <w:tcBorders>
              <w:top w:val="nil"/>
              <w:left w:val="nil"/>
              <w:bottom w:val="single" w:sz="4" w:space="0" w:color="auto"/>
              <w:right w:val="nil"/>
            </w:tcBorders>
            <w:shd w:val="clear" w:color="auto" w:fill="FADC8C"/>
            <w:vAlign w:val="center"/>
          </w:tcPr>
          <w:p w14:paraId="40F52E27" w14:textId="77777777" w:rsidR="006828A4" w:rsidRDefault="006828A4" w:rsidP="006828A4">
            <w:pPr>
              <w:rPr>
                <w:rFonts w:cs="Arial"/>
                <w:szCs w:val="20"/>
              </w:rPr>
            </w:pPr>
            <w:r w:rsidRPr="00D81320">
              <w:rPr>
                <w:rFonts w:cs="Arial"/>
                <w:szCs w:val="20"/>
              </w:rPr>
              <w:t>Win Server Standard Core ALng LSA 2L</w:t>
            </w:r>
            <w:r>
              <w:rPr>
                <w:rFonts w:cs="Arial"/>
                <w:szCs w:val="20"/>
              </w:rPr>
              <w:t>, Additional Product</w:t>
            </w:r>
          </w:p>
          <w:p w14:paraId="18F870ED" w14:textId="77777777" w:rsidR="006828A4" w:rsidRPr="002D4B1F" w:rsidRDefault="006828A4" w:rsidP="006828A4">
            <w:pPr>
              <w:rPr>
                <w:rFonts w:cs="Arial"/>
                <w:szCs w:val="20"/>
              </w:rPr>
            </w:pPr>
            <w:r>
              <w:rPr>
                <w:rFonts w:cs="Arial"/>
                <w:szCs w:val="20"/>
              </w:rPr>
              <w:t>oznaka:</w:t>
            </w:r>
            <w:r>
              <w:t xml:space="preserve"> </w:t>
            </w:r>
            <w:r w:rsidRPr="00D81320">
              <w:rPr>
                <w:rFonts w:cs="Arial"/>
                <w:szCs w:val="20"/>
              </w:rPr>
              <w:t>9EM-00562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E10F703" w14:textId="77777777" w:rsidR="006828A4" w:rsidRPr="00397ED6" w:rsidRDefault="006828A4" w:rsidP="006828A4">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3BE0E96F" w14:textId="77777777" w:rsidR="006828A4" w:rsidRPr="00397ED6" w:rsidRDefault="006828A4" w:rsidP="006828A4">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3E681BC5" w14:textId="77777777" w:rsidR="006828A4" w:rsidRPr="00397ED6" w:rsidRDefault="006828A4" w:rsidP="006828A4">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3AFE233E" w14:textId="77777777" w:rsidR="006828A4" w:rsidRPr="00397ED6" w:rsidRDefault="006828A4" w:rsidP="006828A4">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29AD0B9" w14:textId="77777777" w:rsidR="006828A4" w:rsidRPr="00397ED6" w:rsidRDefault="006828A4" w:rsidP="006828A4">
            <w:pPr>
              <w:jc w:val="right"/>
              <w:rPr>
                <w:rFonts w:cs="Arial"/>
                <w:szCs w:val="20"/>
              </w:rPr>
            </w:pPr>
          </w:p>
        </w:tc>
      </w:tr>
      <w:tr w:rsidR="006828A4" w:rsidRPr="00397ED6" w14:paraId="4192E311" w14:textId="77777777" w:rsidTr="000840B1">
        <w:tc>
          <w:tcPr>
            <w:tcW w:w="625" w:type="dxa"/>
            <w:tcBorders>
              <w:top w:val="nil"/>
              <w:left w:val="single" w:sz="8" w:space="0" w:color="auto"/>
              <w:bottom w:val="single" w:sz="4" w:space="0" w:color="auto"/>
              <w:right w:val="single" w:sz="8" w:space="0" w:color="auto"/>
            </w:tcBorders>
            <w:shd w:val="clear" w:color="auto" w:fill="FADC8C"/>
            <w:noWrap/>
            <w:vAlign w:val="center"/>
          </w:tcPr>
          <w:p w14:paraId="5094FEC4" w14:textId="3B002715" w:rsidR="006828A4" w:rsidRPr="00397ED6" w:rsidRDefault="00DD0AA4" w:rsidP="006828A4">
            <w:pPr>
              <w:spacing w:before="100" w:beforeAutospacing="1" w:after="100" w:afterAutospacing="1"/>
              <w:jc w:val="both"/>
              <w:rPr>
                <w:rFonts w:cs="Arial"/>
              </w:rPr>
            </w:pPr>
            <w:r>
              <w:rPr>
                <w:rFonts w:cs="Arial"/>
              </w:rPr>
              <w:t>6</w:t>
            </w:r>
          </w:p>
        </w:tc>
        <w:tc>
          <w:tcPr>
            <w:tcW w:w="3580" w:type="dxa"/>
            <w:tcBorders>
              <w:top w:val="nil"/>
              <w:left w:val="nil"/>
              <w:bottom w:val="single" w:sz="4" w:space="0" w:color="auto"/>
              <w:right w:val="nil"/>
            </w:tcBorders>
            <w:shd w:val="clear" w:color="auto" w:fill="FADC8C"/>
            <w:vAlign w:val="center"/>
          </w:tcPr>
          <w:p w14:paraId="7EFE8FBF" w14:textId="77777777" w:rsidR="006828A4" w:rsidRDefault="006828A4" w:rsidP="006828A4">
            <w:pPr>
              <w:rPr>
                <w:rFonts w:cs="Arial"/>
                <w:szCs w:val="20"/>
              </w:rPr>
            </w:pPr>
            <w:r w:rsidRPr="00D81320">
              <w:rPr>
                <w:rFonts w:cs="Arial"/>
                <w:szCs w:val="20"/>
              </w:rPr>
              <w:t>Win Server DC Core ALng LSA 2L</w:t>
            </w:r>
            <w:r>
              <w:rPr>
                <w:rFonts w:cs="Arial"/>
                <w:szCs w:val="20"/>
              </w:rPr>
              <w:t>, Additional Product</w:t>
            </w:r>
          </w:p>
          <w:p w14:paraId="06DD9DD5" w14:textId="77777777" w:rsidR="006828A4" w:rsidRPr="002D4B1F" w:rsidRDefault="006828A4" w:rsidP="006828A4">
            <w:pPr>
              <w:rPr>
                <w:rFonts w:cs="Arial"/>
                <w:szCs w:val="20"/>
                <w:highlight w:val="yellow"/>
              </w:rPr>
            </w:pPr>
            <w:r w:rsidRPr="00D81320">
              <w:rPr>
                <w:rFonts w:cs="Arial"/>
                <w:szCs w:val="20"/>
              </w:rPr>
              <w:t>oznaka:</w:t>
            </w:r>
            <w:r>
              <w:t xml:space="preserve"> </w:t>
            </w:r>
            <w:r w:rsidRPr="00D81320">
              <w:rPr>
                <w:rFonts w:cs="Arial"/>
                <w:szCs w:val="20"/>
              </w:rPr>
              <w:t>9EA-00039</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7EFCA933" w14:textId="77777777" w:rsidR="006828A4" w:rsidRPr="00397ED6" w:rsidRDefault="006828A4" w:rsidP="006828A4">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3DF40BE7" w14:textId="77777777" w:rsidR="006828A4" w:rsidRPr="00397ED6" w:rsidRDefault="006828A4" w:rsidP="006828A4">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567978DB" w14:textId="77777777" w:rsidR="006828A4" w:rsidRPr="00397ED6" w:rsidRDefault="006828A4" w:rsidP="006828A4">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0D1E3E88" w14:textId="77777777" w:rsidR="006828A4" w:rsidRPr="00397ED6" w:rsidRDefault="006828A4" w:rsidP="006828A4">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5C519A22" w14:textId="77777777" w:rsidR="006828A4" w:rsidRPr="00397ED6" w:rsidRDefault="006828A4" w:rsidP="006828A4">
            <w:pPr>
              <w:jc w:val="right"/>
              <w:rPr>
                <w:rFonts w:cs="Arial"/>
                <w:szCs w:val="20"/>
              </w:rPr>
            </w:pPr>
          </w:p>
        </w:tc>
      </w:tr>
      <w:tr w:rsidR="00CF744A" w14:paraId="363BDFF5"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4CA95678" w14:textId="0FE8308A" w:rsidR="00CF744A" w:rsidRDefault="00DD0AA4" w:rsidP="007851BA">
            <w:pPr>
              <w:spacing w:beforeAutospacing="1" w:afterAutospacing="1" w:line="259" w:lineRule="auto"/>
              <w:jc w:val="both"/>
              <w:rPr>
                <w:rFonts w:cs="Arial"/>
              </w:rPr>
            </w:pPr>
            <w:r>
              <w:rPr>
                <w:rFonts w:cs="Arial"/>
              </w:rPr>
              <w:t>7</w:t>
            </w:r>
          </w:p>
        </w:tc>
        <w:tc>
          <w:tcPr>
            <w:tcW w:w="3580" w:type="dxa"/>
            <w:tcBorders>
              <w:top w:val="nil"/>
              <w:left w:val="nil"/>
              <w:bottom w:val="single" w:sz="4" w:space="0" w:color="auto"/>
              <w:right w:val="nil"/>
            </w:tcBorders>
            <w:shd w:val="clear" w:color="auto" w:fill="FADC8C"/>
            <w:vAlign w:val="center"/>
          </w:tcPr>
          <w:p w14:paraId="01D9BC4E" w14:textId="77777777" w:rsidR="00CF744A" w:rsidRDefault="00D81320" w:rsidP="007851BA">
            <w:pPr>
              <w:rPr>
                <w:rFonts w:cs="Arial"/>
              </w:rPr>
            </w:pPr>
            <w:r w:rsidRPr="00D81320">
              <w:rPr>
                <w:rFonts w:cs="Arial"/>
              </w:rPr>
              <w:t>SQL Server Standard ALng LSA</w:t>
            </w:r>
            <w:r>
              <w:rPr>
                <w:rFonts w:cs="Arial"/>
              </w:rPr>
              <w:t>, Additional Product</w:t>
            </w:r>
          </w:p>
          <w:p w14:paraId="6B5838DA" w14:textId="1EBD8CBA" w:rsidR="00D81320" w:rsidRDefault="00D81320" w:rsidP="007851BA">
            <w:pPr>
              <w:rPr>
                <w:rFonts w:cs="Arial"/>
              </w:rPr>
            </w:pPr>
            <w:r>
              <w:rPr>
                <w:rFonts w:cs="Arial"/>
              </w:rPr>
              <w:t>oznaka:</w:t>
            </w:r>
            <w:r>
              <w:t xml:space="preserve"> </w:t>
            </w:r>
            <w:r w:rsidRPr="00D81320">
              <w:rPr>
                <w:rFonts w:cs="Arial"/>
              </w:rPr>
              <w:t>228-04437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289F52A" w14:textId="04251C5B" w:rsidR="00CF744A" w:rsidRPr="00672AC5" w:rsidRDefault="00D81320" w:rsidP="007851BA">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718F0A5F" w14:textId="77777777" w:rsidR="00CF744A" w:rsidRDefault="00CF744A" w:rsidP="007851BA">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213DFB04" w14:textId="77777777" w:rsidR="00CF744A" w:rsidRDefault="00CF744A" w:rsidP="007851BA">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09DA0628" w14:textId="77777777" w:rsidR="00CF744A" w:rsidRDefault="00CF744A" w:rsidP="007851BA">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78DCE9B" w14:textId="23C9A55F" w:rsidR="00CF744A" w:rsidRDefault="00CF744A" w:rsidP="007851BA">
            <w:pPr>
              <w:jc w:val="right"/>
              <w:rPr>
                <w:rFonts w:cs="Arial"/>
              </w:rPr>
            </w:pPr>
          </w:p>
        </w:tc>
      </w:tr>
      <w:tr w:rsidR="006828A4" w:rsidRPr="00397ED6" w14:paraId="7A57558F" w14:textId="77777777" w:rsidTr="00F32631">
        <w:tc>
          <w:tcPr>
            <w:tcW w:w="625" w:type="dxa"/>
            <w:tcBorders>
              <w:top w:val="nil"/>
              <w:left w:val="single" w:sz="8" w:space="0" w:color="auto"/>
              <w:bottom w:val="single" w:sz="4" w:space="0" w:color="auto"/>
              <w:right w:val="single" w:sz="8" w:space="0" w:color="auto"/>
            </w:tcBorders>
            <w:shd w:val="clear" w:color="auto" w:fill="FADC8C"/>
            <w:noWrap/>
            <w:vAlign w:val="center"/>
          </w:tcPr>
          <w:p w14:paraId="16F1BFE7" w14:textId="599AE4CA" w:rsidR="006828A4" w:rsidRPr="00397ED6" w:rsidRDefault="00DD0AA4" w:rsidP="006828A4">
            <w:pPr>
              <w:spacing w:before="100" w:beforeAutospacing="1" w:after="100" w:afterAutospacing="1"/>
              <w:jc w:val="both"/>
              <w:rPr>
                <w:rFonts w:cs="Arial"/>
              </w:rPr>
            </w:pPr>
            <w:r>
              <w:rPr>
                <w:rFonts w:cs="Arial"/>
              </w:rPr>
              <w:t>8</w:t>
            </w:r>
          </w:p>
        </w:tc>
        <w:tc>
          <w:tcPr>
            <w:tcW w:w="3580" w:type="dxa"/>
            <w:tcBorders>
              <w:top w:val="nil"/>
              <w:left w:val="nil"/>
              <w:bottom w:val="single" w:sz="4" w:space="0" w:color="auto"/>
              <w:right w:val="nil"/>
            </w:tcBorders>
            <w:shd w:val="clear" w:color="auto" w:fill="FADC8C"/>
            <w:vAlign w:val="center"/>
          </w:tcPr>
          <w:p w14:paraId="535BB96A" w14:textId="77777777" w:rsidR="006828A4" w:rsidRDefault="006828A4" w:rsidP="006828A4">
            <w:pPr>
              <w:rPr>
                <w:rFonts w:cs="Arial"/>
                <w:szCs w:val="20"/>
              </w:rPr>
            </w:pPr>
            <w:r w:rsidRPr="00D81320">
              <w:rPr>
                <w:rFonts w:cs="Arial"/>
                <w:szCs w:val="20"/>
              </w:rPr>
              <w:t>SQL Server Standard Core ALng LSA 2L</w:t>
            </w:r>
            <w:r>
              <w:rPr>
                <w:rFonts w:cs="Arial"/>
                <w:szCs w:val="20"/>
              </w:rPr>
              <w:t>, Additional Product</w:t>
            </w:r>
          </w:p>
          <w:p w14:paraId="00E4EFB4" w14:textId="77777777" w:rsidR="006828A4" w:rsidRPr="002D4B1F" w:rsidRDefault="006828A4" w:rsidP="006828A4">
            <w:pPr>
              <w:rPr>
                <w:rFonts w:cs="Arial"/>
                <w:szCs w:val="20"/>
              </w:rPr>
            </w:pPr>
            <w:r>
              <w:rPr>
                <w:rFonts w:cs="Arial"/>
                <w:szCs w:val="20"/>
              </w:rPr>
              <w:t xml:space="preserve">oznaka: </w:t>
            </w:r>
            <w:r w:rsidRPr="00D81320">
              <w:rPr>
                <w:rFonts w:cs="Arial"/>
                <w:szCs w:val="20"/>
              </w:rPr>
              <w:t>7NQ-00302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9CC77D9" w14:textId="77777777" w:rsidR="006828A4" w:rsidRPr="00397ED6" w:rsidRDefault="006828A4" w:rsidP="006828A4">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641EA728" w14:textId="77777777" w:rsidR="006828A4" w:rsidRPr="00397ED6" w:rsidRDefault="006828A4" w:rsidP="006828A4">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06FFA158" w14:textId="77777777" w:rsidR="006828A4" w:rsidRPr="00397ED6" w:rsidRDefault="006828A4" w:rsidP="006828A4">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17DD7175" w14:textId="77777777" w:rsidR="006828A4" w:rsidRPr="00397ED6" w:rsidRDefault="006828A4" w:rsidP="006828A4">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55649BB" w14:textId="77777777" w:rsidR="006828A4" w:rsidRPr="00397ED6" w:rsidRDefault="006828A4" w:rsidP="006828A4">
            <w:pPr>
              <w:jc w:val="right"/>
              <w:rPr>
                <w:rFonts w:cs="Arial"/>
                <w:szCs w:val="20"/>
              </w:rPr>
            </w:pPr>
          </w:p>
        </w:tc>
      </w:tr>
      <w:tr w:rsidR="00CF744A" w14:paraId="51393B6A"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320B9711" w14:textId="2647FE3D" w:rsidR="00CF744A" w:rsidRDefault="00DD0AA4" w:rsidP="007851BA">
            <w:pPr>
              <w:spacing w:line="259" w:lineRule="auto"/>
              <w:jc w:val="both"/>
              <w:rPr>
                <w:rFonts w:cs="Arial"/>
              </w:rPr>
            </w:pPr>
            <w:r>
              <w:rPr>
                <w:rFonts w:cs="Arial"/>
              </w:rPr>
              <w:t>9</w:t>
            </w:r>
          </w:p>
        </w:tc>
        <w:tc>
          <w:tcPr>
            <w:tcW w:w="3580" w:type="dxa"/>
            <w:tcBorders>
              <w:top w:val="nil"/>
              <w:left w:val="nil"/>
              <w:bottom w:val="single" w:sz="4" w:space="0" w:color="auto"/>
              <w:right w:val="nil"/>
            </w:tcBorders>
            <w:shd w:val="clear" w:color="auto" w:fill="FADC8C"/>
            <w:vAlign w:val="center"/>
          </w:tcPr>
          <w:p w14:paraId="4684D605" w14:textId="77777777" w:rsidR="00CF744A" w:rsidRDefault="00D81320" w:rsidP="007851BA">
            <w:pPr>
              <w:rPr>
                <w:rFonts w:cs="Arial"/>
              </w:rPr>
            </w:pPr>
            <w:r w:rsidRPr="00D81320">
              <w:rPr>
                <w:rFonts w:cs="Arial"/>
              </w:rPr>
              <w:t>SQL CAL ALng LSA Device CAL</w:t>
            </w:r>
            <w:r>
              <w:rPr>
                <w:rFonts w:cs="Arial"/>
              </w:rPr>
              <w:t>, Additional Product</w:t>
            </w:r>
          </w:p>
          <w:p w14:paraId="390DE2C4" w14:textId="1D94F35F" w:rsidR="00D81320" w:rsidRDefault="00D81320" w:rsidP="007851BA">
            <w:pPr>
              <w:rPr>
                <w:rFonts w:cs="Arial"/>
              </w:rPr>
            </w:pPr>
            <w:r>
              <w:rPr>
                <w:rFonts w:cs="Arial"/>
              </w:rPr>
              <w:t>oznaka:</w:t>
            </w:r>
            <w:r>
              <w:t xml:space="preserve"> </w:t>
            </w:r>
            <w:r w:rsidRPr="00D81320">
              <w:rPr>
                <w:rFonts w:cs="Arial"/>
              </w:rPr>
              <w:t>359-00765</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4C1578A" w14:textId="7960A87A" w:rsidR="00CF744A" w:rsidRPr="00672AC5" w:rsidRDefault="00D81320" w:rsidP="007851BA">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68482DE9" w14:textId="77777777" w:rsidR="00CF744A" w:rsidRDefault="00CF744A" w:rsidP="007851BA">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0BA78FB8" w14:textId="77777777" w:rsidR="00CF744A" w:rsidRDefault="00CF744A" w:rsidP="007851BA">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63312649" w14:textId="77777777" w:rsidR="00CF744A" w:rsidRDefault="00CF744A" w:rsidP="007851BA">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4162940" w14:textId="0C2ADB71" w:rsidR="00CF744A" w:rsidRDefault="00CF744A" w:rsidP="007851BA">
            <w:pPr>
              <w:jc w:val="right"/>
              <w:rPr>
                <w:rFonts w:cs="Arial"/>
              </w:rPr>
            </w:pPr>
          </w:p>
        </w:tc>
      </w:tr>
      <w:tr w:rsidR="00CF744A" w:rsidRPr="00397ED6" w14:paraId="0482EE19"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398CC0DD" w14:textId="69D9678E" w:rsidR="00CF744A" w:rsidRPr="00397ED6" w:rsidRDefault="00DD0AA4" w:rsidP="007851BA">
            <w:pPr>
              <w:spacing w:before="100" w:beforeAutospacing="1" w:after="100" w:afterAutospacing="1"/>
              <w:jc w:val="both"/>
              <w:rPr>
                <w:rFonts w:cs="Arial"/>
              </w:rPr>
            </w:pPr>
            <w:r>
              <w:rPr>
                <w:rFonts w:cs="Arial"/>
              </w:rPr>
              <w:t>10</w:t>
            </w:r>
          </w:p>
        </w:tc>
        <w:tc>
          <w:tcPr>
            <w:tcW w:w="3580" w:type="dxa"/>
            <w:tcBorders>
              <w:top w:val="nil"/>
              <w:left w:val="nil"/>
              <w:bottom w:val="single" w:sz="4" w:space="0" w:color="auto"/>
              <w:right w:val="nil"/>
            </w:tcBorders>
            <w:shd w:val="clear" w:color="auto" w:fill="FADC8C"/>
            <w:vAlign w:val="center"/>
          </w:tcPr>
          <w:p w14:paraId="688164DF" w14:textId="77777777" w:rsidR="00CF744A" w:rsidRDefault="00D81320" w:rsidP="007851BA">
            <w:pPr>
              <w:rPr>
                <w:rFonts w:cs="Arial"/>
                <w:szCs w:val="20"/>
              </w:rPr>
            </w:pPr>
            <w:r w:rsidRPr="00D81320">
              <w:rPr>
                <w:rFonts w:cs="Arial"/>
                <w:szCs w:val="20"/>
              </w:rPr>
              <w:t>Win Remote Desktop Services CAL ALng LSA DCAL</w:t>
            </w:r>
            <w:r>
              <w:rPr>
                <w:rFonts w:cs="Arial"/>
                <w:szCs w:val="20"/>
              </w:rPr>
              <w:t>, Additional Product</w:t>
            </w:r>
          </w:p>
          <w:p w14:paraId="251FA916" w14:textId="1CB893C6" w:rsidR="00D81320" w:rsidRPr="002D4B1F" w:rsidRDefault="00D81320" w:rsidP="007851BA">
            <w:pPr>
              <w:rPr>
                <w:rFonts w:cs="Arial"/>
                <w:szCs w:val="20"/>
              </w:rPr>
            </w:pPr>
            <w:r>
              <w:rPr>
                <w:rFonts w:cs="Arial"/>
                <w:szCs w:val="20"/>
              </w:rPr>
              <w:t xml:space="preserve">oznaka: </w:t>
            </w:r>
            <w:r w:rsidRPr="00D81320">
              <w:rPr>
                <w:rFonts w:cs="Arial"/>
                <w:szCs w:val="20"/>
              </w:rPr>
              <w:t>6VC-01251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674BA" w14:textId="7E94CCD1" w:rsidR="00CF744A" w:rsidRPr="00397ED6" w:rsidRDefault="00125E00" w:rsidP="007851BA">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6ED8E533" w14:textId="77777777" w:rsidR="00CF744A" w:rsidRPr="00397ED6" w:rsidRDefault="00CF744A" w:rsidP="007851BA">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5B9BE081" w14:textId="77777777" w:rsidR="00CF744A" w:rsidRPr="00397ED6" w:rsidRDefault="00CF744A" w:rsidP="007851BA">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208FBD70" w14:textId="77777777" w:rsidR="00CF744A" w:rsidRPr="00397ED6" w:rsidRDefault="00CF744A" w:rsidP="007851BA">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1DDC95F" w14:textId="6C62ACE5" w:rsidR="00CF744A" w:rsidRPr="00397ED6" w:rsidRDefault="00CF744A" w:rsidP="007851BA">
            <w:pPr>
              <w:jc w:val="right"/>
              <w:rPr>
                <w:rFonts w:cs="Arial"/>
                <w:szCs w:val="20"/>
              </w:rPr>
            </w:pPr>
          </w:p>
        </w:tc>
      </w:tr>
      <w:tr w:rsidR="00CF744A" w:rsidRPr="00397ED6" w14:paraId="25432681"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5387DB10" w14:textId="7DE97A79" w:rsidR="00CF744A" w:rsidRPr="00397ED6" w:rsidRDefault="00DD0AA4" w:rsidP="007851BA">
            <w:pPr>
              <w:spacing w:before="100" w:beforeAutospacing="1" w:after="100" w:afterAutospacing="1"/>
              <w:jc w:val="both"/>
              <w:rPr>
                <w:rFonts w:cs="Arial"/>
              </w:rPr>
            </w:pPr>
            <w:r>
              <w:rPr>
                <w:rFonts w:cs="Arial"/>
              </w:rPr>
              <w:t>11</w:t>
            </w:r>
          </w:p>
        </w:tc>
        <w:tc>
          <w:tcPr>
            <w:tcW w:w="3580" w:type="dxa"/>
            <w:tcBorders>
              <w:top w:val="nil"/>
              <w:left w:val="nil"/>
              <w:bottom w:val="single" w:sz="4" w:space="0" w:color="auto"/>
              <w:right w:val="nil"/>
            </w:tcBorders>
            <w:shd w:val="clear" w:color="auto" w:fill="FADC8C"/>
            <w:vAlign w:val="center"/>
          </w:tcPr>
          <w:p w14:paraId="7D54F7C9" w14:textId="77777777" w:rsidR="00CF744A" w:rsidRDefault="00D81320" w:rsidP="007851BA">
            <w:pPr>
              <w:rPr>
                <w:rFonts w:cs="Arial"/>
                <w:szCs w:val="20"/>
              </w:rPr>
            </w:pPr>
            <w:r w:rsidRPr="00D81320">
              <w:rPr>
                <w:rFonts w:cs="Arial"/>
                <w:szCs w:val="20"/>
              </w:rPr>
              <w:t>System Center Standard Core ALng LSA 2L</w:t>
            </w:r>
            <w:r>
              <w:rPr>
                <w:rFonts w:cs="Arial"/>
                <w:szCs w:val="20"/>
              </w:rPr>
              <w:t>, Additional Product</w:t>
            </w:r>
          </w:p>
          <w:p w14:paraId="7BDC3D65" w14:textId="4280AF7E" w:rsidR="00D81320" w:rsidRPr="002D4B1F" w:rsidRDefault="00D81320" w:rsidP="007851BA">
            <w:pPr>
              <w:rPr>
                <w:rFonts w:cs="Arial"/>
                <w:szCs w:val="20"/>
              </w:rPr>
            </w:pPr>
            <w:r>
              <w:rPr>
                <w:rFonts w:cs="Arial"/>
                <w:szCs w:val="20"/>
              </w:rPr>
              <w:t>oznaka:</w:t>
            </w:r>
            <w:r>
              <w:t xml:space="preserve"> </w:t>
            </w:r>
            <w:r w:rsidRPr="00D81320">
              <w:rPr>
                <w:rFonts w:cs="Arial"/>
                <w:szCs w:val="20"/>
              </w:rPr>
              <w:t>9EN-00494</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B2C48AC" w14:textId="7D1282D6" w:rsidR="00CF744A" w:rsidRPr="00397ED6" w:rsidRDefault="00125E00" w:rsidP="007851BA">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7CECC76C" w14:textId="77777777" w:rsidR="00CF744A" w:rsidRPr="00397ED6" w:rsidRDefault="00CF744A" w:rsidP="007851BA">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4995DAD8" w14:textId="77777777" w:rsidR="00CF744A" w:rsidRPr="00397ED6" w:rsidRDefault="00CF744A" w:rsidP="007851BA">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14FDC565" w14:textId="77777777" w:rsidR="00CF744A" w:rsidRPr="00397ED6" w:rsidRDefault="00CF744A" w:rsidP="007851BA">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2AB6B61" w14:textId="1966BA17" w:rsidR="00CF744A" w:rsidRPr="00397ED6" w:rsidRDefault="00CF744A" w:rsidP="007851BA">
            <w:pPr>
              <w:jc w:val="right"/>
              <w:rPr>
                <w:rFonts w:cs="Arial"/>
                <w:szCs w:val="20"/>
              </w:rPr>
            </w:pPr>
          </w:p>
        </w:tc>
      </w:tr>
      <w:tr w:rsidR="00F417C9" w14:paraId="0150A182" w14:textId="77777777" w:rsidTr="00F417C9">
        <w:tc>
          <w:tcPr>
            <w:tcW w:w="625" w:type="dxa"/>
            <w:tcBorders>
              <w:top w:val="nil"/>
              <w:left w:val="single" w:sz="8" w:space="0" w:color="auto"/>
              <w:bottom w:val="single" w:sz="4" w:space="0" w:color="auto"/>
              <w:right w:val="single" w:sz="8" w:space="0" w:color="auto"/>
            </w:tcBorders>
            <w:shd w:val="clear" w:color="auto" w:fill="FADC8C"/>
            <w:noWrap/>
            <w:vAlign w:val="center"/>
          </w:tcPr>
          <w:p w14:paraId="2C0846FB" w14:textId="53FF6F97" w:rsidR="00F417C9" w:rsidRDefault="00DD0AA4" w:rsidP="00F417C9">
            <w:pPr>
              <w:spacing w:beforeAutospacing="1" w:afterAutospacing="1" w:line="259" w:lineRule="auto"/>
              <w:jc w:val="both"/>
              <w:rPr>
                <w:rFonts w:cs="Arial"/>
              </w:rPr>
            </w:pPr>
            <w:r>
              <w:rPr>
                <w:rFonts w:cs="Arial"/>
              </w:rPr>
              <w:t>12</w:t>
            </w:r>
          </w:p>
        </w:tc>
        <w:tc>
          <w:tcPr>
            <w:tcW w:w="3580" w:type="dxa"/>
            <w:tcBorders>
              <w:top w:val="nil"/>
              <w:left w:val="nil"/>
              <w:bottom w:val="single" w:sz="4" w:space="0" w:color="auto"/>
              <w:right w:val="nil"/>
            </w:tcBorders>
            <w:shd w:val="clear" w:color="auto" w:fill="FADC8C"/>
            <w:vAlign w:val="center"/>
          </w:tcPr>
          <w:p w14:paraId="5497C447" w14:textId="77777777" w:rsidR="00F417C9" w:rsidRDefault="00F417C9" w:rsidP="00F417C9">
            <w:pPr>
              <w:rPr>
                <w:rFonts w:cs="Arial"/>
              </w:rPr>
            </w:pPr>
            <w:r w:rsidRPr="00805156">
              <w:rPr>
                <w:rFonts w:cs="Arial"/>
              </w:rPr>
              <w:t>Azure prepayment</w:t>
            </w:r>
            <w:r>
              <w:rPr>
                <w:rFonts w:cs="Arial"/>
              </w:rPr>
              <w:t>, Additional Product</w:t>
            </w:r>
          </w:p>
          <w:p w14:paraId="5D51C15E" w14:textId="77777777" w:rsidR="00F417C9" w:rsidRDefault="00F417C9" w:rsidP="00F417C9">
            <w:pPr>
              <w:rPr>
                <w:rFonts w:cs="Arial"/>
              </w:rPr>
            </w:pPr>
            <w:r>
              <w:rPr>
                <w:rFonts w:cs="Arial"/>
              </w:rPr>
              <w:t>oznaka:</w:t>
            </w:r>
            <w:r>
              <w:t xml:space="preserve"> </w:t>
            </w:r>
            <w:r w:rsidRPr="00805156">
              <w:rPr>
                <w:rFonts w:cs="Arial"/>
              </w:rPr>
              <w:t>6QK-00001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24740A5E" w14:textId="77777777" w:rsidR="00F417C9" w:rsidRPr="00672AC5" w:rsidRDefault="00F417C9" w:rsidP="00F417C9">
            <w:pPr>
              <w:jc w:val="right"/>
              <w:rPr>
                <w:rFonts w:cs="Arial"/>
              </w:rPr>
            </w:pPr>
            <w:r>
              <w:rPr>
                <w:rFonts w:cs="Arial"/>
              </w:rPr>
              <w:t>27</w:t>
            </w:r>
          </w:p>
        </w:tc>
        <w:tc>
          <w:tcPr>
            <w:tcW w:w="1875" w:type="dxa"/>
            <w:tcBorders>
              <w:top w:val="single" w:sz="4" w:space="0" w:color="auto"/>
              <w:left w:val="nil"/>
              <w:bottom w:val="single" w:sz="4" w:space="0" w:color="auto"/>
              <w:right w:val="nil"/>
            </w:tcBorders>
            <w:shd w:val="clear" w:color="auto" w:fill="auto"/>
            <w:noWrap/>
            <w:vAlign w:val="center"/>
          </w:tcPr>
          <w:p w14:paraId="12BE7C1D" w14:textId="77777777" w:rsidR="00F417C9" w:rsidRDefault="00F417C9" w:rsidP="00F417C9">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30AC0E59" w14:textId="77777777" w:rsidR="00F417C9" w:rsidRDefault="00F417C9" w:rsidP="00F417C9">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53AF2D72" w14:textId="77777777" w:rsidR="00F417C9" w:rsidRDefault="00F417C9" w:rsidP="00F417C9">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026F4256" w14:textId="77777777" w:rsidR="00F417C9" w:rsidRDefault="00F417C9" w:rsidP="00F417C9">
            <w:pPr>
              <w:jc w:val="right"/>
              <w:rPr>
                <w:rFonts w:cs="Arial"/>
              </w:rPr>
            </w:pPr>
          </w:p>
        </w:tc>
      </w:tr>
      <w:tr w:rsidR="007851BA" w:rsidRPr="00B739EA" w14:paraId="51E34223" w14:textId="77777777" w:rsidTr="007851BA">
        <w:trPr>
          <w:trHeight w:val="270"/>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6C2B2F90" w14:textId="77777777" w:rsidR="007851BA" w:rsidRPr="00B739EA" w:rsidRDefault="007851BA" w:rsidP="007851BA">
            <w:pPr>
              <w:jc w:val="both"/>
              <w:rPr>
                <w:rFonts w:cs="Arial"/>
                <w:szCs w:val="20"/>
              </w:rPr>
            </w:pPr>
            <w:r w:rsidRPr="00B739EA">
              <w:rPr>
                <w:rFonts w:cs="Arial"/>
                <w:szCs w:val="20"/>
              </w:rPr>
              <w:t> </w:t>
            </w: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70D8224F" w14:textId="5693D480" w:rsidR="007851BA" w:rsidRPr="00B739EA" w:rsidRDefault="007851BA" w:rsidP="007851BA">
            <w:pPr>
              <w:jc w:val="right"/>
              <w:rPr>
                <w:rFonts w:cs="Arial"/>
                <w:szCs w:val="20"/>
              </w:rPr>
            </w:pPr>
            <w:r w:rsidRPr="00B739EA">
              <w:rPr>
                <w:rFonts w:cs="Arial"/>
                <w:b/>
                <w:szCs w:val="20"/>
              </w:rPr>
              <w:t>Skupna cena za sklop 1 - Pogodbena vrednost:</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9CD3E7D" w14:textId="431DFF4E" w:rsidR="007851BA" w:rsidRPr="00B739EA" w:rsidRDefault="007851BA" w:rsidP="007851BA">
            <w:pPr>
              <w:jc w:val="right"/>
              <w:rPr>
                <w:rFonts w:cs="Arial"/>
                <w:szCs w:val="20"/>
              </w:rPr>
            </w:pPr>
          </w:p>
        </w:tc>
      </w:tr>
      <w:tr w:rsidR="007851BA" w:rsidRPr="00B739EA" w14:paraId="59618EF0" w14:textId="77777777" w:rsidTr="007851BA">
        <w:trPr>
          <w:trHeight w:val="270"/>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166D14F4" w14:textId="77777777" w:rsidR="007851BA" w:rsidRPr="00B739EA" w:rsidRDefault="007851BA" w:rsidP="007851BA">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289B4423" w14:textId="36C6B18C" w:rsidR="007851BA" w:rsidRPr="00B739EA" w:rsidRDefault="007851BA" w:rsidP="007851BA">
            <w:pPr>
              <w:jc w:val="right"/>
              <w:rPr>
                <w:rFonts w:cs="Arial"/>
                <w:szCs w:val="20"/>
              </w:rPr>
            </w:pPr>
            <w:r w:rsidRPr="7626A132">
              <w:rPr>
                <w:rFonts w:cs="Arial"/>
                <w:b/>
                <w:bCs/>
              </w:rPr>
              <w:t>za plačilo v letu 202</w:t>
            </w:r>
            <w:r>
              <w:rPr>
                <w:rFonts w:cs="Arial"/>
                <w:b/>
                <w:bCs/>
              </w:rPr>
              <w:t>6</w:t>
            </w:r>
            <w:r w:rsidRPr="7626A132">
              <w:rPr>
                <w:rFonts w:cs="Arial"/>
                <w:b/>
                <w:bCs/>
              </w:rPr>
              <w:t xml:space="preserve"> (1/3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EEA30DE" w14:textId="2EA91BC6" w:rsidR="007851BA" w:rsidRPr="00B739EA" w:rsidRDefault="007851BA" w:rsidP="007851BA">
            <w:pPr>
              <w:jc w:val="right"/>
              <w:rPr>
                <w:rFonts w:cs="Arial"/>
                <w:szCs w:val="20"/>
              </w:rPr>
            </w:pPr>
          </w:p>
        </w:tc>
      </w:tr>
      <w:tr w:rsidR="007851BA" w:rsidRPr="00B739EA" w14:paraId="4732F9F6" w14:textId="77777777" w:rsidTr="007851BA">
        <w:trPr>
          <w:trHeight w:val="270"/>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EB5624F" w14:textId="77777777" w:rsidR="007851BA" w:rsidRPr="00B739EA" w:rsidRDefault="007851BA" w:rsidP="007851BA">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5C4AB8D2" w14:textId="6C21A38D" w:rsidR="007851BA" w:rsidRPr="00B739EA" w:rsidRDefault="007851BA" w:rsidP="007851BA">
            <w:pPr>
              <w:jc w:val="right"/>
              <w:rPr>
                <w:rFonts w:cs="Arial"/>
                <w:szCs w:val="20"/>
              </w:rPr>
            </w:pPr>
            <w:r w:rsidRPr="7626A132">
              <w:rPr>
                <w:rFonts w:cs="Arial"/>
                <w:b/>
                <w:bCs/>
              </w:rPr>
              <w:t>za plačilo v letu 202</w:t>
            </w:r>
            <w:r>
              <w:rPr>
                <w:rFonts w:cs="Arial"/>
                <w:b/>
                <w:bCs/>
              </w:rPr>
              <w:t xml:space="preserve">7 </w:t>
            </w:r>
            <w:r w:rsidRPr="7626A132">
              <w:rPr>
                <w:rFonts w:cs="Arial"/>
                <w:b/>
                <w:bCs/>
              </w:rPr>
              <w:t>(1/3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D378D42" w14:textId="6791B7F2" w:rsidR="007851BA" w:rsidRPr="00B739EA" w:rsidRDefault="007851BA" w:rsidP="007851BA">
            <w:pPr>
              <w:jc w:val="right"/>
              <w:rPr>
                <w:rFonts w:cs="Arial"/>
                <w:szCs w:val="20"/>
              </w:rPr>
            </w:pPr>
          </w:p>
        </w:tc>
      </w:tr>
      <w:tr w:rsidR="007851BA" w:rsidRPr="00B739EA" w14:paraId="33413BD3" w14:textId="77777777" w:rsidTr="007851BA">
        <w:trPr>
          <w:trHeight w:val="270"/>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9AC3C2B" w14:textId="77777777" w:rsidR="007851BA" w:rsidRPr="00B739EA" w:rsidRDefault="007851BA" w:rsidP="007851BA">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79E5029C" w14:textId="24ADCD3D" w:rsidR="007851BA" w:rsidRPr="00B739EA" w:rsidRDefault="007851BA" w:rsidP="007851BA">
            <w:pPr>
              <w:jc w:val="right"/>
              <w:rPr>
                <w:rFonts w:cs="Arial"/>
                <w:szCs w:val="20"/>
              </w:rPr>
            </w:pPr>
            <w:r w:rsidRPr="7626A132">
              <w:rPr>
                <w:rFonts w:cs="Arial"/>
                <w:b/>
                <w:bCs/>
              </w:rPr>
              <w:t>za plačilo v letu 202</w:t>
            </w:r>
            <w:r>
              <w:rPr>
                <w:rFonts w:cs="Arial"/>
                <w:b/>
                <w:bCs/>
              </w:rPr>
              <w:t>8</w:t>
            </w:r>
            <w:r w:rsidRPr="7626A132">
              <w:rPr>
                <w:rFonts w:cs="Arial"/>
                <w:b/>
                <w:bCs/>
              </w:rPr>
              <w:t xml:space="preserve"> (1/3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FC77E33" w14:textId="39A13E6F" w:rsidR="007851BA" w:rsidRPr="00B739EA" w:rsidRDefault="007851BA" w:rsidP="007851BA">
            <w:pPr>
              <w:jc w:val="right"/>
              <w:rPr>
                <w:rFonts w:cs="Arial"/>
                <w:szCs w:val="20"/>
              </w:rPr>
            </w:pPr>
          </w:p>
        </w:tc>
      </w:tr>
    </w:tbl>
    <w:p w14:paraId="47E25824" w14:textId="7E7C4F70" w:rsidR="00CF744A" w:rsidRDefault="007851BA" w:rsidP="008F4665">
      <w:pPr>
        <w:jc w:val="both"/>
        <w:rPr>
          <w:rFonts w:cs="Arial"/>
          <w:i/>
          <w:szCs w:val="20"/>
        </w:rPr>
        <w:sectPr w:rsidR="00CF744A" w:rsidSect="00CF744A">
          <w:footnotePr>
            <w:pos w:val="beneathText"/>
          </w:footnotePr>
          <w:pgSz w:w="16837" w:h="11905" w:orient="landscape"/>
          <w:pgMar w:top="1134" w:right="1642" w:bottom="1134" w:left="1661" w:header="1134" w:footer="690" w:gutter="0"/>
          <w:cols w:space="708"/>
          <w:docGrid w:linePitch="272"/>
        </w:sectPr>
      </w:pPr>
      <w:r>
        <w:rPr>
          <w:rFonts w:cs="Arial"/>
          <w:i/>
          <w:szCs w:val="20"/>
        </w:rPr>
        <w:br w:type="textWrapping" w:clear="all"/>
      </w:r>
    </w:p>
    <w:p w14:paraId="68A0EA90" w14:textId="77777777" w:rsidR="008F4665" w:rsidRPr="00B739EA" w:rsidRDefault="008F4665" w:rsidP="008F4665">
      <w:pPr>
        <w:jc w:val="both"/>
        <w:rPr>
          <w:rFonts w:cs="Arial"/>
          <w:i/>
          <w:szCs w:val="20"/>
        </w:rPr>
      </w:pPr>
    </w:p>
    <w:p w14:paraId="00537926" w14:textId="77777777" w:rsidR="00220A2D" w:rsidRPr="00B739EA" w:rsidRDefault="00220A2D" w:rsidP="00094AB3">
      <w:pPr>
        <w:jc w:val="both"/>
        <w:rPr>
          <w:rFonts w:cs="Arial"/>
          <w:szCs w:val="20"/>
        </w:rPr>
      </w:pPr>
      <w:r w:rsidRPr="00B739EA">
        <w:rPr>
          <w:rFonts w:cs="Arial"/>
          <w:szCs w:val="20"/>
        </w:rPr>
        <w:t>Cene, izražene v evrih, vključujejo DDV in vse ostale stroške.</w:t>
      </w:r>
      <w:r w:rsidR="00AC3DA8" w:rsidRPr="00B739EA">
        <w:rPr>
          <w:rFonts w:cs="Arial"/>
          <w:szCs w:val="20"/>
        </w:rPr>
        <w:t xml:space="preserve"> V cene so vključeni tudi stroški vseh storitev, ki so opredeljene v obrazcu Specifikacije</w:t>
      </w:r>
      <w:r w:rsidR="00DD34FE" w:rsidRPr="00B739EA">
        <w:rPr>
          <w:rFonts w:cs="Arial"/>
          <w:szCs w:val="20"/>
        </w:rPr>
        <w:t xml:space="preserve"> ter </w:t>
      </w:r>
      <w:smartTag w:uri="urn:schemas-microsoft-com:office:smarttags" w:element="metricconverter">
        <w:smartTagPr>
          <w:attr w:name="ProductID" w:val="6. in"/>
        </w:smartTagPr>
        <w:r w:rsidR="00DD34FE" w:rsidRPr="00B739EA">
          <w:rPr>
            <w:rFonts w:cs="Arial"/>
            <w:szCs w:val="20"/>
          </w:rPr>
          <w:t>6.</w:t>
        </w:r>
        <w:r w:rsidR="001215D6" w:rsidRPr="00B739EA">
          <w:rPr>
            <w:rFonts w:cs="Arial"/>
            <w:szCs w:val="20"/>
          </w:rPr>
          <w:t xml:space="preserve"> in</w:t>
        </w:r>
      </w:smartTag>
      <w:r w:rsidR="001215D6" w:rsidRPr="00B739EA">
        <w:rPr>
          <w:rFonts w:cs="Arial"/>
          <w:szCs w:val="20"/>
        </w:rPr>
        <w:t xml:space="preserve"> </w:t>
      </w:r>
      <w:r w:rsidR="00DD34FE" w:rsidRPr="00B739EA">
        <w:rPr>
          <w:rFonts w:cs="Arial"/>
          <w:szCs w:val="20"/>
        </w:rPr>
        <w:t>7. členu te pogodbe</w:t>
      </w:r>
      <w:r w:rsidR="00AC3DA8" w:rsidRPr="00B739EA">
        <w:rPr>
          <w:rFonts w:cs="Arial"/>
          <w:szCs w:val="20"/>
        </w:rPr>
        <w:t>.</w:t>
      </w:r>
    </w:p>
    <w:p w14:paraId="1D5B4A53" w14:textId="77777777" w:rsidR="00220A2D" w:rsidRPr="00B739EA" w:rsidRDefault="00220A2D" w:rsidP="00094AB3">
      <w:pPr>
        <w:jc w:val="both"/>
        <w:rPr>
          <w:rFonts w:cs="Arial"/>
          <w:szCs w:val="20"/>
        </w:rPr>
      </w:pPr>
    </w:p>
    <w:p w14:paraId="523F0960" w14:textId="77777777" w:rsidR="00220A2D" w:rsidRPr="00B739EA" w:rsidRDefault="00220A2D" w:rsidP="00094AB3">
      <w:pPr>
        <w:jc w:val="both"/>
        <w:rPr>
          <w:rFonts w:cs="Arial"/>
          <w:szCs w:val="20"/>
        </w:rPr>
      </w:pPr>
      <w:r w:rsidRPr="00B739EA">
        <w:rPr>
          <w:rFonts w:cs="Arial"/>
          <w:szCs w:val="20"/>
        </w:rPr>
        <w:t xml:space="preserve">Skupna </w:t>
      </w:r>
      <w:r w:rsidR="00AC3DA8" w:rsidRPr="00B739EA">
        <w:rPr>
          <w:rFonts w:cs="Arial"/>
          <w:szCs w:val="20"/>
        </w:rPr>
        <w:t xml:space="preserve">ocenjena </w:t>
      </w:r>
      <w:r w:rsidRPr="00B739EA">
        <w:rPr>
          <w:rFonts w:cs="Arial"/>
          <w:szCs w:val="20"/>
        </w:rPr>
        <w:t xml:space="preserve">pogodbena vrednost znaša </w:t>
      </w:r>
      <w:r w:rsidR="000D0453" w:rsidRPr="00B739EA">
        <w:rPr>
          <w:rFonts w:cs="Arial"/>
          <w:szCs w:val="20"/>
        </w:rPr>
        <w:t xml:space="preserve">xx EUR </w:t>
      </w:r>
      <w:r w:rsidRPr="00B739EA">
        <w:rPr>
          <w:rFonts w:cs="Arial"/>
          <w:szCs w:val="20"/>
        </w:rPr>
        <w:t xml:space="preserve">brez DDV, </w:t>
      </w:r>
      <w:r w:rsidR="000D0453" w:rsidRPr="00B739EA">
        <w:rPr>
          <w:rFonts w:cs="Arial"/>
          <w:szCs w:val="20"/>
        </w:rPr>
        <w:t>xx EUR z</w:t>
      </w:r>
      <w:r w:rsidRPr="00B739EA">
        <w:rPr>
          <w:rFonts w:cs="Arial"/>
          <w:szCs w:val="20"/>
        </w:rPr>
        <w:t xml:space="preserve"> </w:t>
      </w:r>
      <w:r w:rsidR="00811628" w:rsidRPr="00B739EA">
        <w:rPr>
          <w:rFonts w:cs="Arial"/>
          <w:szCs w:val="20"/>
        </w:rPr>
        <w:t xml:space="preserve">22 % </w:t>
      </w:r>
      <w:r w:rsidRPr="00B739EA">
        <w:rPr>
          <w:rFonts w:cs="Arial"/>
          <w:szCs w:val="20"/>
        </w:rPr>
        <w:t>DDV (z besedo:</w:t>
      </w:r>
      <w:r w:rsidR="00272CC5" w:rsidRPr="00B739EA">
        <w:rPr>
          <w:rFonts w:cs="Arial"/>
          <w:szCs w:val="20"/>
        </w:rPr>
        <w:t xml:space="preserve"> xx</w:t>
      </w:r>
      <w:r w:rsidR="000D0453" w:rsidRPr="00B739EA">
        <w:rPr>
          <w:rFonts w:cs="Arial"/>
          <w:szCs w:val="20"/>
        </w:rPr>
        <w:t xml:space="preserve"> EUR xx/100</w:t>
      </w:r>
      <w:r w:rsidRPr="00B739EA">
        <w:rPr>
          <w:rFonts w:cs="Arial"/>
          <w:szCs w:val="20"/>
        </w:rPr>
        <w:t>).</w:t>
      </w:r>
    </w:p>
    <w:p w14:paraId="57578B14" w14:textId="77777777" w:rsidR="00220A2D" w:rsidRDefault="00220A2D" w:rsidP="00094AB3">
      <w:pPr>
        <w:jc w:val="both"/>
        <w:rPr>
          <w:rFonts w:cs="Arial"/>
          <w:szCs w:val="20"/>
        </w:rPr>
      </w:pPr>
    </w:p>
    <w:p w14:paraId="547F6AFC" w14:textId="77777777" w:rsidR="00B20F1C" w:rsidRPr="00B739EA" w:rsidRDefault="00220A2D" w:rsidP="76EACB41">
      <w:pPr>
        <w:jc w:val="both"/>
        <w:rPr>
          <w:rFonts w:cs="Arial"/>
        </w:rPr>
      </w:pPr>
      <w:r w:rsidRPr="76EACB41">
        <w:rPr>
          <w:rFonts w:cs="Arial"/>
        </w:rPr>
        <w:t>Sredstva za izpolnitev te pogodbe so</w:t>
      </w:r>
      <w:r w:rsidR="003E35BE" w:rsidRPr="76EACB41">
        <w:rPr>
          <w:rFonts w:cs="Arial"/>
        </w:rPr>
        <w:t>,</w:t>
      </w:r>
      <w:r w:rsidR="003E35BE">
        <w:t xml:space="preserve"> </w:t>
      </w:r>
      <w:r w:rsidR="003E35BE" w:rsidRPr="76EACB41">
        <w:rPr>
          <w:rFonts w:cs="Arial"/>
        </w:rPr>
        <w:t>ob pogojih navedenih v predzadnjem in zadnjem odstavku tega člena,</w:t>
      </w:r>
      <w:r w:rsidRPr="76EACB41">
        <w:rPr>
          <w:rFonts w:cs="Arial"/>
        </w:rPr>
        <w:t xml:space="preserve"> </w:t>
      </w:r>
      <w:r w:rsidR="003F2111" w:rsidRPr="76EACB41">
        <w:rPr>
          <w:rFonts w:cs="Arial"/>
        </w:rPr>
        <w:t>predvidena</w:t>
      </w:r>
      <w:r w:rsidRPr="76EACB41">
        <w:rPr>
          <w:rFonts w:cs="Arial"/>
        </w:rPr>
        <w:t xml:space="preserve"> na proračunskih postavkah </w:t>
      </w:r>
      <w:r w:rsidR="00337E79" w:rsidRPr="76EACB41">
        <w:rPr>
          <w:rFonts w:cs="Arial"/>
        </w:rPr>
        <w:t xml:space="preserve">naročnika </w:t>
      </w:r>
      <w:r w:rsidRPr="76EACB41">
        <w:rPr>
          <w:rFonts w:cs="Arial"/>
        </w:rPr>
        <w:t>št.</w:t>
      </w:r>
      <w:r w:rsidR="00B20F1C" w:rsidRPr="76EACB41">
        <w:rPr>
          <w:rFonts w:cs="Arial"/>
        </w:rPr>
        <w:t>:</w:t>
      </w:r>
    </w:p>
    <w:p w14:paraId="373834E4" w14:textId="34A41C9E" w:rsidR="00B20F1C" w:rsidRPr="00B739EA" w:rsidRDefault="00B20F1C" w:rsidP="00B14EF3">
      <w:pPr>
        <w:pStyle w:val="Telobesedila"/>
        <w:numPr>
          <w:ilvl w:val="0"/>
          <w:numId w:val="29"/>
        </w:numPr>
        <w:suppressAutoHyphens w:val="0"/>
        <w:spacing w:before="120" w:after="0"/>
        <w:jc w:val="both"/>
      </w:pPr>
      <w:r>
        <w:t xml:space="preserve">postavka </w:t>
      </w:r>
      <w:r w:rsidR="0008037F" w:rsidRPr="0008037F">
        <w:t>231745 Vrtci - računalniško opismenjevanje in informatika</w:t>
      </w:r>
      <w:r>
        <w:t xml:space="preserve">, konto </w:t>
      </w:r>
      <w:r w:rsidR="008817D4">
        <w:t>4323</w:t>
      </w:r>
      <w:r>
        <w:t xml:space="preserve">– </w:t>
      </w:r>
      <w:r w:rsidR="00875A57">
        <w:t xml:space="preserve">Investicijski </w:t>
      </w:r>
      <w:r w:rsidR="004928D4">
        <w:t>transferi  v javne zavode</w:t>
      </w:r>
      <w:r w:rsidR="00B14EF3">
        <w:t xml:space="preserve"> in 4315 – Investicijski transferi drugim izvajalcem javnih služb</w:t>
      </w:r>
      <w:r>
        <w:t xml:space="preserve">: </w:t>
      </w:r>
      <w:r w:rsidR="00305F07">
        <w:t>xx</w:t>
      </w:r>
      <w:r>
        <w:t xml:space="preserve"> EUR,</w:t>
      </w:r>
      <w:r w:rsidR="00C66EAF">
        <w:t xml:space="preserve"> projekt </w:t>
      </w:r>
      <w:r w:rsidR="0001126A" w:rsidRPr="0001126A">
        <w:t>3350-24-0003 - Računalniško opismenjevanje in informatika VI</w:t>
      </w:r>
      <w:r w:rsidR="0001126A">
        <w:t>Z</w:t>
      </w:r>
      <w:r w:rsidR="00C66EAF">
        <w:t xml:space="preserve">, </w:t>
      </w:r>
    </w:p>
    <w:p w14:paraId="0251E586" w14:textId="2249B0FE"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6</w:t>
      </w:r>
      <w:r w:rsidR="006E4729">
        <w:t>: xx EUR z DDV,</w:t>
      </w:r>
    </w:p>
    <w:p w14:paraId="1ADEFF3A" w14:textId="2DA74141"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7</w:t>
      </w:r>
      <w:r w:rsidR="006E4729">
        <w:t>: xx EUR z DDV,</w:t>
      </w:r>
    </w:p>
    <w:p w14:paraId="77F21ABA" w14:textId="1A51FBE6"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8</w:t>
      </w:r>
      <w:r w:rsidR="006E4729">
        <w:t xml:space="preserve">: </w:t>
      </w:r>
      <w:r w:rsidR="00337E79">
        <w:t>xx EUR z DDV</w:t>
      </w:r>
      <w:r w:rsidR="006E4729">
        <w:t>,</w:t>
      </w:r>
    </w:p>
    <w:p w14:paraId="1DF84D6E" w14:textId="59F05066"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231751 Računalniško opismenjevanje in informatika (osnovna šola, srednja šola, zavodi za vzgojo in izobraževanje otrok in mladostnikov s posebnimi potrebami, višje šole, glasbene šole</w:t>
      </w:r>
      <w:r w:rsidR="00B14EF3">
        <w:t>)</w:t>
      </w:r>
      <w:r>
        <w:t xml:space="preserve">, konto </w:t>
      </w:r>
      <w:r w:rsidR="008817D4">
        <w:t xml:space="preserve">4323 </w:t>
      </w:r>
      <w:r>
        <w:t xml:space="preserve"> – </w:t>
      </w:r>
      <w:r w:rsidR="008817D4">
        <w:t>Investicijski transferi javnim zavodom</w:t>
      </w:r>
      <w:r w:rsidR="00B14EF3">
        <w:t xml:space="preserve"> in 4315 – Investicijski transferi drugim izvajalcem javnih služb</w:t>
      </w:r>
      <w:r>
        <w:t xml:space="preserve">: </w:t>
      </w:r>
      <w:r w:rsidR="00305F07">
        <w:t>xx</w:t>
      </w:r>
      <w:r w:rsidR="00C36770">
        <w:t xml:space="preserve"> </w:t>
      </w:r>
      <w:r>
        <w:t>EUR,</w:t>
      </w:r>
      <w:r w:rsidR="006C2C12">
        <w:t xml:space="preserve"> </w:t>
      </w:r>
      <w:r w:rsidR="0001126A" w:rsidRPr="0001126A">
        <w:t>projekt 3350-24-0003 - Računalniško opismenjevanje in informatika VIZ</w:t>
      </w:r>
      <w:r w:rsidR="006C2C12">
        <w:t>,</w:t>
      </w:r>
    </w:p>
    <w:p w14:paraId="59BF322D" w14:textId="26D6069B" w:rsidR="006E4729" w:rsidRPr="00B739EA" w:rsidRDefault="006E4729" w:rsidP="006E4729">
      <w:pPr>
        <w:pStyle w:val="Telobesedila"/>
        <w:numPr>
          <w:ilvl w:val="0"/>
          <w:numId w:val="34"/>
        </w:numPr>
        <w:suppressAutoHyphens w:val="0"/>
        <w:spacing w:after="0"/>
        <w:ind w:left="709" w:hanging="283"/>
        <w:jc w:val="both"/>
      </w:pPr>
      <w:r>
        <w:t>leto 20</w:t>
      </w:r>
      <w:r w:rsidR="00CF0EE2">
        <w:t>2</w:t>
      </w:r>
      <w:r w:rsidR="0008037F">
        <w:t>6</w:t>
      </w:r>
      <w:r>
        <w:t>: xx EUR z DDV,</w:t>
      </w:r>
    </w:p>
    <w:p w14:paraId="16F4D18D" w14:textId="47DE942E"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4917C299" w14:textId="0F009072"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337E79">
        <w:t>,</w:t>
      </w:r>
    </w:p>
    <w:p w14:paraId="2F914026" w14:textId="076CAEB6"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231747 Dijaški domovi - računalniško opismenjevanje in informatika</w:t>
      </w:r>
      <w:r>
        <w:t xml:space="preserve">, konto </w:t>
      </w:r>
      <w:r w:rsidR="008817D4">
        <w:t>4323</w:t>
      </w:r>
      <w:r>
        <w:t xml:space="preserve">– </w:t>
      </w:r>
      <w:r w:rsidR="008817D4">
        <w:t>Investicijski transferi javnim zavodom</w:t>
      </w:r>
      <w:r w:rsidR="00305F07">
        <w:t xml:space="preserve">: xx </w:t>
      </w:r>
      <w:r>
        <w:t>EUR,</w:t>
      </w:r>
      <w:r w:rsidR="00C66EAF">
        <w:t xml:space="preserve"> </w:t>
      </w:r>
      <w:r w:rsidR="0001126A" w:rsidRPr="0001126A">
        <w:t>projekt 3350-24-0003 - Računalniško opismenjevanje in informatika VIZ</w:t>
      </w:r>
      <w:r w:rsidR="00C66EAF">
        <w:t>,</w:t>
      </w:r>
    </w:p>
    <w:p w14:paraId="7256C01A" w14:textId="3F593337" w:rsidR="006E4729" w:rsidRPr="00B739EA" w:rsidRDefault="00CF0EE2" w:rsidP="006E4729">
      <w:pPr>
        <w:pStyle w:val="Telobesedila"/>
        <w:numPr>
          <w:ilvl w:val="0"/>
          <w:numId w:val="34"/>
        </w:numPr>
        <w:suppressAutoHyphens w:val="0"/>
        <w:spacing w:after="0"/>
        <w:ind w:left="709" w:hanging="283"/>
        <w:jc w:val="both"/>
      </w:pPr>
      <w:r>
        <w:t>leto 202</w:t>
      </w:r>
      <w:r w:rsidR="0008037F">
        <w:t>6</w:t>
      </w:r>
      <w:r w:rsidR="006E4729">
        <w:t>: xx EUR z DDV,</w:t>
      </w:r>
    </w:p>
    <w:p w14:paraId="05149E89" w14:textId="37D5D120"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03128F44" w14:textId="2FF193E1"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337E79">
        <w:t>,</w:t>
      </w:r>
    </w:p>
    <w:p w14:paraId="7A0EDE98" w14:textId="624C7603"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231746 Izobraževanje odraslih - računalniško opismenjevanje in informatika</w:t>
      </w:r>
      <w:r>
        <w:t xml:space="preserve">, konto </w:t>
      </w:r>
      <w:r w:rsidR="008817D4">
        <w:t>4323</w:t>
      </w:r>
      <w:r>
        <w:t xml:space="preserve"> – </w:t>
      </w:r>
      <w:r w:rsidR="008817D4">
        <w:t>Investicijski transferi javnim zavodom</w:t>
      </w:r>
      <w:r>
        <w:t xml:space="preserve">: </w:t>
      </w:r>
      <w:r w:rsidR="00305F07">
        <w:t>xx</w:t>
      </w:r>
      <w:r w:rsidR="00C36770">
        <w:t xml:space="preserve"> </w:t>
      </w:r>
      <w:r>
        <w:t>EUR</w:t>
      </w:r>
      <w:r w:rsidR="00C66EAF">
        <w:t xml:space="preserve">, </w:t>
      </w:r>
      <w:r w:rsidR="0001126A" w:rsidRPr="0001126A">
        <w:t>projekt 3350-24-0003 - Računalniško opismenjevanje in informatika VIZ</w:t>
      </w:r>
      <w:r w:rsidR="5927C56B">
        <w:t>,</w:t>
      </w:r>
    </w:p>
    <w:p w14:paraId="277E6495" w14:textId="2A67BD41" w:rsidR="006E4729" w:rsidRPr="00B739EA" w:rsidRDefault="00CF0EE2" w:rsidP="006E4729">
      <w:pPr>
        <w:pStyle w:val="Telobesedila"/>
        <w:numPr>
          <w:ilvl w:val="0"/>
          <w:numId w:val="34"/>
        </w:numPr>
        <w:suppressAutoHyphens w:val="0"/>
        <w:spacing w:after="0"/>
        <w:ind w:left="709" w:hanging="283"/>
        <w:jc w:val="both"/>
      </w:pPr>
      <w:r>
        <w:t>leto 202</w:t>
      </w:r>
      <w:r w:rsidR="0008037F">
        <w:t>6</w:t>
      </w:r>
      <w:r w:rsidR="006E4729">
        <w:t>: xx EUR z DDV,</w:t>
      </w:r>
    </w:p>
    <w:p w14:paraId="36E5802C" w14:textId="2D0AC9BE"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1D72DBDF" w14:textId="64FA794F"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8A42E4">
        <w:t>,</w:t>
      </w:r>
    </w:p>
    <w:p w14:paraId="0193A969" w14:textId="77777777" w:rsidR="008A42E4" w:rsidRPr="00B739EA" w:rsidRDefault="008A42E4" w:rsidP="00094AB3">
      <w:pPr>
        <w:jc w:val="both"/>
        <w:rPr>
          <w:rFonts w:cs="Arial"/>
          <w:szCs w:val="20"/>
        </w:rPr>
      </w:pPr>
    </w:p>
    <w:p w14:paraId="18D6E495" w14:textId="121BBC01" w:rsidR="009E0173" w:rsidRDefault="00F32ECF" w:rsidP="76EACB41">
      <w:pPr>
        <w:jc w:val="both"/>
        <w:rPr>
          <w:rFonts w:cs="Arial"/>
        </w:rPr>
      </w:pPr>
      <w:r w:rsidRPr="76EACB41">
        <w:rPr>
          <w:rFonts w:cs="Arial"/>
        </w:rPr>
        <w:t>Skrbnik proračunskih</w:t>
      </w:r>
      <w:r w:rsidR="009E0173" w:rsidRPr="76EACB41">
        <w:rPr>
          <w:rFonts w:cs="Arial"/>
        </w:rPr>
        <w:t xml:space="preserve"> postavk </w:t>
      </w:r>
      <w:r w:rsidR="0008037F" w:rsidRPr="0008037F">
        <w:t>231745</w:t>
      </w:r>
      <w:r w:rsidR="0029301F" w:rsidRPr="76EACB41">
        <w:rPr>
          <w:rFonts w:cs="Arial"/>
        </w:rPr>
        <w:t xml:space="preserve">, </w:t>
      </w:r>
      <w:r w:rsidR="0008037F" w:rsidRPr="0008037F">
        <w:t>231751</w:t>
      </w:r>
      <w:r w:rsidR="0029301F" w:rsidRPr="76EACB41">
        <w:rPr>
          <w:rFonts w:cs="Arial"/>
        </w:rPr>
        <w:t xml:space="preserve">, </w:t>
      </w:r>
      <w:r w:rsidR="0008037F" w:rsidRPr="0008037F">
        <w:t xml:space="preserve">231747 </w:t>
      </w:r>
      <w:r w:rsidR="0029301F" w:rsidRPr="76EACB41">
        <w:rPr>
          <w:rFonts w:cs="Arial"/>
        </w:rPr>
        <w:t xml:space="preserve">in </w:t>
      </w:r>
      <w:r w:rsidR="0008037F" w:rsidRPr="0008037F">
        <w:t xml:space="preserve">231746 </w:t>
      </w:r>
      <w:r w:rsidR="009E0173" w:rsidRPr="76EACB41">
        <w:rPr>
          <w:rFonts w:cs="Arial"/>
        </w:rPr>
        <w:t xml:space="preserve">je </w:t>
      </w:r>
      <w:r w:rsidR="30E81594" w:rsidRPr="76EACB41">
        <w:rPr>
          <w:rFonts w:cs="Arial"/>
        </w:rPr>
        <w:t xml:space="preserve">dr. </w:t>
      </w:r>
      <w:r w:rsidR="0008037F">
        <w:rPr>
          <w:rFonts w:cs="Arial"/>
        </w:rPr>
        <w:t>Borut Čampelj</w:t>
      </w:r>
      <w:r w:rsidR="00462591">
        <w:rPr>
          <w:rFonts w:cs="Arial"/>
        </w:rPr>
        <w:t>,</w:t>
      </w:r>
      <w:r w:rsidR="00CF0EE2" w:rsidRPr="76EACB41">
        <w:rPr>
          <w:rFonts w:cs="Arial"/>
        </w:rPr>
        <w:t xml:space="preserve"> </w:t>
      </w:r>
      <w:r w:rsidR="0008037F">
        <w:rPr>
          <w:rFonts w:cs="Arial"/>
        </w:rPr>
        <w:t>sekretar</w:t>
      </w:r>
      <w:r w:rsidR="009E0173" w:rsidRPr="76EACB41">
        <w:rPr>
          <w:rFonts w:cs="Arial"/>
        </w:rPr>
        <w:t>.</w:t>
      </w:r>
    </w:p>
    <w:p w14:paraId="4D51BBFC" w14:textId="77777777" w:rsidR="00631548" w:rsidRDefault="00631548" w:rsidP="00550455">
      <w:pPr>
        <w:jc w:val="both"/>
        <w:rPr>
          <w:rFonts w:cs="Arial"/>
          <w:szCs w:val="20"/>
        </w:rPr>
      </w:pPr>
    </w:p>
    <w:p w14:paraId="1BC0920C" w14:textId="5BB86D9B" w:rsidR="00550455" w:rsidRPr="00672AC5" w:rsidRDefault="00550455" w:rsidP="00550455">
      <w:pPr>
        <w:jc w:val="both"/>
        <w:rPr>
          <w:rFonts w:cs="Arial"/>
          <w:szCs w:val="20"/>
        </w:rPr>
      </w:pPr>
      <w:r w:rsidRPr="00672AC5">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w:t>
      </w:r>
      <w:r w:rsidR="008F376B">
        <w:rPr>
          <w:rFonts w:cs="Arial"/>
          <w:szCs w:val="20"/>
        </w:rPr>
        <w:t>, sam</w:t>
      </w:r>
      <w:r w:rsidRPr="00672AC5">
        <w:rPr>
          <w:rFonts w:cs="Arial"/>
          <w:szCs w:val="20"/>
        </w:rPr>
        <w:t xml:space="preserve"> izstavi račun z DDV po stopnji 22% na podlagi 1. točke prvega odstavka 76. člena ZDDV-1. V tem primeru posamezni naročnik plača račun z DDV, obračun DDV pa izvede izvajalec.</w:t>
      </w:r>
    </w:p>
    <w:p w14:paraId="45AF8D6F" w14:textId="77777777" w:rsidR="00550455" w:rsidRPr="00617378" w:rsidRDefault="00550455" w:rsidP="7626A132">
      <w:pPr>
        <w:jc w:val="both"/>
        <w:rPr>
          <w:rFonts w:cs="Arial"/>
        </w:rPr>
      </w:pPr>
    </w:p>
    <w:p w14:paraId="7AD1A234" w14:textId="48173276" w:rsidR="00762070" w:rsidRPr="00617378" w:rsidRDefault="0070379A" w:rsidP="7626A132">
      <w:pPr>
        <w:jc w:val="both"/>
        <w:rPr>
          <w:rFonts w:cs="Arial"/>
        </w:rPr>
      </w:pPr>
      <w:r w:rsidRPr="00617378">
        <w:rPr>
          <w:rFonts w:cs="Arial"/>
        </w:rPr>
        <w:t xml:space="preserve">Naročnik je </w:t>
      </w:r>
      <w:r w:rsidR="00D80F0A" w:rsidRPr="00617378">
        <w:rPr>
          <w:rFonts w:cs="Arial"/>
        </w:rPr>
        <w:t xml:space="preserve">izvajalcu </w:t>
      </w:r>
      <w:r w:rsidRPr="00617378">
        <w:rPr>
          <w:rFonts w:cs="Arial"/>
        </w:rPr>
        <w:t xml:space="preserve">zavezan </w:t>
      </w:r>
      <w:r w:rsidR="00D80F0A" w:rsidRPr="00617378">
        <w:rPr>
          <w:rFonts w:cs="Arial"/>
        </w:rPr>
        <w:t>za plačila</w:t>
      </w:r>
      <w:r w:rsidRPr="00617378">
        <w:rPr>
          <w:rFonts w:cs="Arial"/>
        </w:rPr>
        <w:t xml:space="preserve"> </w:t>
      </w:r>
      <w:r w:rsidR="00D80F0A" w:rsidRPr="00617378">
        <w:rPr>
          <w:rFonts w:cs="Arial"/>
        </w:rPr>
        <w:t>do 31.12.</w:t>
      </w:r>
      <w:r w:rsidRPr="00617378">
        <w:rPr>
          <w:rFonts w:cs="Arial"/>
        </w:rPr>
        <w:t>202</w:t>
      </w:r>
      <w:r w:rsidR="0008037F" w:rsidRPr="00617378">
        <w:rPr>
          <w:rFonts w:cs="Arial"/>
        </w:rPr>
        <w:t>6</w:t>
      </w:r>
      <w:r w:rsidRPr="00617378">
        <w:rPr>
          <w:rFonts w:cs="Arial"/>
        </w:rPr>
        <w:t xml:space="preserve">, </w:t>
      </w:r>
      <w:r w:rsidR="00D80F0A" w:rsidRPr="00617378">
        <w:rPr>
          <w:rFonts w:cs="Arial"/>
        </w:rPr>
        <w:t>za nadaljnja plačila do izteka pogodbe pa</w:t>
      </w:r>
      <w:r w:rsidR="12F7B8FB" w:rsidRPr="00617378">
        <w:rPr>
          <w:rFonts w:cs="Arial"/>
        </w:rPr>
        <w:t xml:space="preserve">, ko bodo izpolnjeni formalni pogoji glede na veljavni Zakon o izvrševanju proračunov Republike Slovenije oz. drugi ustrezni predpisi, </w:t>
      </w:r>
      <w:r w:rsidR="0A37CCC7" w:rsidRPr="00617378">
        <w:rPr>
          <w:rFonts w:cs="Arial"/>
        </w:rPr>
        <w:t>ki omogočajo izvrševanje sprejetega Proračuna Republike Slovenije za posamezno leto oziroma sprejeti proračun za posamezno leto</w:t>
      </w:r>
      <w:r w:rsidR="12F7B8FB" w:rsidRPr="00617378">
        <w:rPr>
          <w:rFonts w:cs="Arial"/>
        </w:rPr>
        <w:t xml:space="preserve">. </w:t>
      </w:r>
      <w:r w:rsidR="1E8360ED" w:rsidRPr="00617378">
        <w:rPr>
          <w:rFonts w:cs="Arial"/>
        </w:rPr>
        <w:t>Če pogoji za plačilo ne bodo izpolnjeni, bo naročnik o tem takoj pisno obvestil dobavitelja. Z dnem prejema obvestila se šteje pogodba za sporazumno razvezano. Obveznosti in pravice nastale do dne razveze te pogodbe sta naročnik in dobavitelj dolžna medsebojno izpolniti in poravnati.</w:t>
      </w:r>
    </w:p>
    <w:p w14:paraId="57489EA6" w14:textId="77777777" w:rsidR="00762070" w:rsidRPr="0008037F" w:rsidRDefault="00762070" w:rsidP="00811628">
      <w:pPr>
        <w:jc w:val="both"/>
        <w:rPr>
          <w:rFonts w:cs="Arial"/>
          <w:color w:val="FF0000"/>
          <w:szCs w:val="20"/>
        </w:rPr>
      </w:pPr>
    </w:p>
    <w:p w14:paraId="17FB2697" w14:textId="77777777" w:rsidR="0044725B" w:rsidRPr="00617378" w:rsidRDefault="1E8360ED" w:rsidP="00462591">
      <w:pPr>
        <w:pStyle w:val="Naslov9"/>
        <w:spacing w:before="0" w:after="120"/>
        <w:jc w:val="both"/>
        <w:rPr>
          <w:rFonts w:ascii="Verdana" w:eastAsia="Arial Unicode MS" w:hAnsi="Verdana"/>
          <w:kern w:val="1"/>
          <w:sz w:val="20"/>
          <w:szCs w:val="20"/>
        </w:rPr>
      </w:pPr>
      <w:r w:rsidRPr="00617378">
        <w:rPr>
          <w:rFonts w:ascii="Verdana" w:eastAsia="Arial Unicode MS" w:hAnsi="Verdana"/>
          <w:kern w:val="1"/>
          <w:sz w:val="20"/>
          <w:szCs w:val="20"/>
        </w:rPr>
        <w:t>V primeru, da pride do spremembe v državnem proračunu ali finančnem načrtu naročnika, ki neposredno vpliva na pogodbo, stranki soglašata, da se s sklenitvijo pisnega aneksa k pogodbi obseg nabave spremeni tako, da se sorazmerno prilagodi spremembam v državnem proračunu oz. finančnem načrtu naročnika.</w:t>
      </w:r>
    </w:p>
    <w:p w14:paraId="190431FE" w14:textId="77777777" w:rsidR="00462591" w:rsidRPr="00462591" w:rsidRDefault="00462591" w:rsidP="00462591">
      <w:pPr>
        <w:rPr>
          <w:lang w:eastAsia="en-US"/>
        </w:rPr>
      </w:pPr>
    </w:p>
    <w:p w14:paraId="50FEAD85" w14:textId="77777777" w:rsidR="00C176FB" w:rsidRPr="00B739EA" w:rsidRDefault="00C176FB" w:rsidP="00094AB3">
      <w:pPr>
        <w:pStyle w:val="Naslov9"/>
        <w:spacing w:before="0" w:after="120"/>
        <w:rPr>
          <w:rFonts w:ascii="Verdana" w:hAnsi="Verdana"/>
          <w:b/>
          <w:sz w:val="20"/>
          <w:szCs w:val="20"/>
        </w:rPr>
      </w:pPr>
      <w:r w:rsidRPr="00B739EA">
        <w:rPr>
          <w:rFonts w:ascii="Verdana" w:hAnsi="Verdana"/>
          <w:b/>
          <w:sz w:val="20"/>
          <w:szCs w:val="20"/>
        </w:rPr>
        <w:t>NAČIN PLAČILA</w:t>
      </w:r>
    </w:p>
    <w:p w14:paraId="5553B5C2"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0770C9A4" w14:textId="77777777" w:rsidR="009E0173" w:rsidRPr="00B739EA" w:rsidRDefault="00E7647A" w:rsidP="00094AB3">
      <w:pPr>
        <w:jc w:val="both"/>
        <w:rPr>
          <w:rFonts w:cs="Arial"/>
          <w:szCs w:val="20"/>
        </w:rPr>
      </w:pPr>
      <w:r w:rsidRPr="00B739EA">
        <w:rPr>
          <w:rFonts w:cs="Arial"/>
          <w:szCs w:val="20"/>
        </w:rPr>
        <w:t xml:space="preserve">Stranki se dogovorita, da bo izvajalec </w:t>
      </w:r>
      <w:r w:rsidR="009E0173" w:rsidRPr="00B739EA">
        <w:rPr>
          <w:rFonts w:cs="Arial"/>
          <w:szCs w:val="20"/>
        </w:rPr>
        <w:t>izdal posamezne račune z naslednjo dinamiko:</w:t>
      </w:r>
    </w:p>
    <w:p w14:paraId="0CF45D37" w14:textId="77777777" w:rsidR="009E0173" w:rsidRPr="00B739EA" w:rsidRDefault="009E0173" w:rsidP="00094AB3">
      <w:pPr>
        <w:jc w:val="both"/>
        <w:rPr>
          <w:rFonts w:cs="Arial"/>
          <w:szCs w:val="20"/>
        </w:rPr>
      </w:pPr>
    </w:p>
    <w:p w14:paraId="15A8C925" w14:textId="674FDD2A" w:rsidR="009E0173" w:rsidRPr="0090415E" w:rsidRDefault="00475CC1" w:rsidP="43F86659">
      <w:pPr>
        <w:widowControl/>
        <w:numPr>
          <w:ilvl w:val="0"/>
          <w:numId w:val="21"/>
        </w:numPr>
        <w:tabs>
          <w:tab w:val="clear" w:pos="720"/>
          <w:tab w:val="left" w:pos="284"/>
        </w:tabs>
        <w:suppressAutoHyphens w:val="0"/>
        <w:ind w:left="284" w:hanging="284"/>
        <w:jc w:val="both"/>
        <w:rPr>
          <w:rFonts w:cs="Arial"/>
        </w:rPr>
      </w:pPr>
      <w:r w:rsidRPr="0090415E">
        <w:rPr>
          <w:rFonts w:cs="Arial"/>
        </w:rPr>
        <w:t>v letu</w:t>
      </w:r>
      <w:r w:rsidR="00B467E9" w:rsidRPr="0090415E">
        <w:rPr>
          <w:rFonts w:cs="Arial"/>
        </w:rPr>
        <w:t xml:space="preserve"> 202</w:t>
      </w:r>
      <w:r w:rsidR="0008037F">
        <w:rPr>
          <w:rFonts w:cs="Arial"/>
        </w:rPr>
        <w:t>6</w:t>
      </w:r>
      <w:r w:rsidR="009E0173" w:rsidRPr="0090415E">
        <w:rPr>
          <w:rFonts w:cs="Arial"/>
        </w:rPr>
        <w:t xml:space="preserve"> v mesecu </w:t>
      </w:r>
      <w:r w:rsidR="00672AC5" w:rsidRPr="0090415E">
        <w:rPr>
          <w:rFonts w:cs="Arial"/>
        </w:rPr>
        <w:t>februarju</w:t>
      </w:r>
      <w:r w:rsidR="009E0173" w:rsidRPr="0090415E">
        <w:rPr>
          <w:rFonts w:cs="Arial"/>
        </w:rPr>
        <w:t xml:space="preserve"> v znesku </w:t>
      </w:r>
      <w:r w:rsidR="00501895" w:rsidRPr="0090415E">
        <w:t>xx</w:t>
      </w:r>
      <w:r w:rsidR="00C36770" w:rsidRPr="0090415E">
        <w:t xml:space="preserve"> </w:t>
      </w:r>
      <w:r w:rsidR="009E0173" w:rsidRPr="0090415E">
        <w:rPr>
          <w:rFonts w:cs="Arial"/>
        </w:rPr>
        <w:t>EUR</w:t>
      </w:r>
      <w:r w:rsidR="00E7647A" w:rsidRPr="0090415E">
        <w:rPr>
          <w:rFonts w:cs="Arial"/>
        </w:rPr>
        <w:t xml:space="preserve"> (</w:t>
      </w:r>
      <w:r w:rsidR="005840CE" w:rsidRPr="0090415E">
        <w:rPr>
          <w:rFonts w:cs="Arial"/>
        </w:rPr>
        <w:t>1/3</w:t>
      </w:r>
      <w:r w:rsidR="00E7647A" w:rsidRPr="0090415E">
        <w:rPr>
          <w:rFonts w:cs="Arial"/>
        </w:rPr>
        <w:t xml:space="preserve"> pogodbene vrednosti)</w:t>
      </w:r>
      <w:r w:rsidR="009E0173" w:rsidRPr="0090415E">
        <w:rPr>
          <w:rFonts w:cs="Arial"/>
        </w:rPr>
        <w:t xml:space="preserve">, </w:t>
      </w:r>
    </w:p>
    <w:p w14:paraId="073952D5" w14:textId="40A83803"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0008037F">
        <w:rPr>
          <w:rFonts w:cs="Arial"/>
        </w:rPr>
        <w:t>7</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E7647A" w:rsidRPr="43F86659">
        <w:rPr>
          <w:rFonts w:cs="Arial"/>
        </w:rPr>
        <w:t xml:space="preserve"> pogodbene vrednosti)</w:t>
      </w:r>
      <w:r w:rsidR="009E0173" w:rsidRPr="43F86659">
        <w:rPr>
          <w:rFonts w:cs="Arial"/>
        </w:rPr>
        <w:t>,</w:t>
      </w:r>
      <w:r w:rsidR="009E0173" w:rsidRPr="43F86659">
        <w:rPr>
          <w:rFonts w:cs="Arial"/>
          <w:lang w:eastAsia="sl-SI"/>
        </w:rPr>
        <w:t xml:space="preserve"> </w:t>
      </w:r>
    </w:p>
    <w:p w14:paraId="3D2B664F" w14:textId="243DA135"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0008037F">
        <w:rPr>
          <w:rFonts w:cs="Arial"/>
        </w:rPr>
        <w:t>8</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7A72F2" w:rsidRPr="43F86659">
        <w:rPr>
          <w:rFonts w:cs="Arial"/>
        </w:rPr>
        <w:t xml:space="preserve"> </w:t>
      </w:r>
      <w:r w:rsidR="00E7647A" w:rsidRPr="43F86659">
        <w:rPr>
          <w:rFonts w:cs="Arial"/>
        </w:rPr>
        <w:t>pogodbene vrednosti)</w:t>
      </w:r>
      <w:r w:rsidR="009E0173" w:rsidRPr="43F86659">
        <w:rPr>
          <w:rFonts w:cs="Arial"/>
        </w:rPr>
        <w:t>.</w:t>
      </w:r>
      <w:r w:rsidR="009E0173" w:rsidRPr="43F86659">
        <w:rPr>
          <w:rFonts w:cs="Arial"/>
          <w:lang w:eastAsia="sl-SI"/>
        </w:rPr>
        <w:t xml:space="preserve"> </w:t>
      </w:r>
    </w:p>
    <w:p w14:paraId="4500AFA1" w14:textId="77777777" w:rsidR="002373B8" w:rsidRPr="00B739EA" w:rsidRDefault="002373B8" w:rsidP="00FB0303">
      <w:pPr>
        <w:pStyle w:val="Telobesedila"/>
        <w:tabs>
          <w:tab w:val="left" w:pos="0"/>
        </w:tabs>
        <w:spacing w:after="0"/>
        <w:jc w:val="both"/>
        <w:rPr>
          <w:rFonts w:cs="Arial"/>
          <w:szCs w:val="20"/>
        </w:rPr>
      </w:pPr>
    </w:p>
    <w:p w14:paraId="465E7F8A" w14:textId="492A67C2" w:rsidR="008B0503" w:rsidRPr="00B739EA" w:rsidRDefault="00C176FB" w:rsidP="00094AB3">
      <w:pPr>
        <w:pStyle w:val="Telobesedila"/>
        <w:tabs>
          <w:tab w:val="left" w:pos="0"/>
        </w:tabs>
        <w:ind w:right="-2"/>
        <w:jc w:val="both"/>
        <w:rPr>
          <w:bCs/>
        </w:rPr>
      </w:pPr>
      <w:r w:rsidRPr="00B739EA">
        <w:rPr>
          <w:rFonts w:cs="Arial"/>
          <w:szCs w:val="20"/>
        </w:rPr>
        <w:t xml:space="preserve">Izstavljene račune, bo naročnik poravnaval </w:t>
      </w:r>
      <w:r w:rsidR="00C06317">
        <w:rPr>
          <w:rFonts w:cs="Arial"/>
          <w:szCs w:val="20"/>
        </w:rPr>
        <w:t xml:space="preserve">v </w:t>
      </w:r>
      <w:r w:rsidR="00C06317" w:rsidRPr="00BB13C1">
        <w:rPr>
          <w:rFonts w:cs="Arial"/>
          <w:szCs w:val="20"/>
        </w:rPr>
        <w:t>30</w:t>
      </w:r>
      <w:r w:rsidR="00C06317">
        <w:rPr>
          <w:rFonts w:cs="Arial"/>
          <w:szCs w:val="20"/>
        </w:rPr>
        <w:t xml:space="preserve"> dneh </w:t>
      </w:r>
      <w:r w:rsidR="008F4665" w:rsidRPr="00B739EA">
        <w:rPr>
          <w:rFonts w:cs="Arial"/>
          <w:szCs w:val="20"/>
        </w:rPr>
        <w:t xml:space="preserve">po dobavi in </w:t>
      </w:r>
      <w:r w:rsidRPr="00B739EA">
        <w:rPr>
          <w:rFonts w:cs="Arial"/>
          <w:szCs w:val="20"/>
        </w:rPr>
        <w:t>preje</w:t>
      </w:r>
      <w:r w:rsidR="008B0503" w:rsidRPr="00B739EA">
        <w:rPr>
          <w:rFonts w:cs="Arial"/>
          <w:szCs w:val="20"/>
        </w:rPr>
        <w:t xml:space="preserve">mu </w:t>
      </w:r>
      <w:r w:rsidR="0028331C">
        <w:rPr>
          <w:rFonts w:cs="Arial"/>
          <w:szCs w:val="20"/>
        </w:rPr>
        <w:t xml:space="preserve">pravilno izstavljenega </w:t>
      </w:r>
      <w:r w:rsidRPr="00B739EA">
        <w:rPr>
          <w:rFonts w:cs="Arial"/>
          <w:szCs w:val="20"/>
        </w:rPr>
        <w:t>računa</w:t>
      </w:r>
      <w:r w:rsidR="008B0503" w:rsidRPr="00B739EA">
        <w:rPr>
          <w:bCs/>
        </w:rPr>
        <w:t>.</w:t>
      </w:r>
      <w:r w:rsidR="0028331C">
        <w:rPr>
          <w:bCs/>
        </w:rPr>
        <w:t xml:space="preserve"> </w:t>
      </w:r>
      <w:r w:rsidR="0028331C" w:rsidRPr="0028331C">
        <w:rPr>
          <w:bCs/>
        </w:rPr>
        <w:t>Pravilnost</w:t>
      </w:r>
      <w:r w:rsidR="0028331C">
        <w:rPr>
          <w:bCs/>
        </w:rPr>
        <w:t xml:space="preserve"> in</w:t>
      </w:r>
      <w:r w:rsidR="0028331C" w:rsidRPr="0028331C">
        <w:rPr>
          <w:bCs/>
        </w:rPr>
        <w:t xml:space="preserve"> popolnost </w:t>
      </w:r>
      <w:r w:rsidR="0028331C">
        <w:rPr>
          <w:bCs/>
        </w:rPr>
        <w:t>računa</w:t>
      </w:r>
      <w:r w:rsidR="0028331C" w:rsidRPr="0028331C">
        <w:rPr>
          <w:bCs/>
        </w:rPr>
        <w:t xml:space="preserve"> za izplačilo potrdi skrbnik pogodbe ministrstva, ki opravi preverjanje pred izplačilom.</w:t>
      </w:r>
    </w:p>
    <w:p w14:paraId="324FB8FC" w14:textId="77777777" w:rsidR="00FC0779" w:rsidRPr="00617378" w:rsidRDefault="00FC0779" w:rsidP="00462591">
      <w:pPr>
        <w:pStyle w:val="Telobesedila"/>
        <w:shd w:val="clear" w:color="auto" w:fill="FFFFFF" w:themeFill="background1"/>
        <w:ind w:right="-2"/>
        <w:jc w:val="both"/>
      </w:pPr>
      <w:r w:rsidRPr="00617378">
        <w:t xml:space="preserve">Skladno z Zakonom o spremembah in dopolnitvah Zakona o opravljanju plačilnih storitev za proračunske uporabnike </w:t>
      </w:r>
      <w:r w:rsidR="35B9242D" w:rsidRPr="00617378">
        <w:t xml:space="preserve"> (Uradni list RS, št. 77/16 in 47/19</w:t>
      </w:r>
      <w:r w:rsidRPr="00617378">
        <w:t xml:space="preserve">; ZOPSPU-A) </w:t>
      </w:r>
      <w:r w:rsidR="003E35BE" w:rsidRPr="00617378">
        <w:t>mora</w:t>
      </w:r>
      <w:r w:rsidRPr="00617378">
        <w:t xml:space="preserve"> </w:t>
      </w:r>
      <w:r w:rsidR="003E35BE" w:rsidRPr="00617378">
        <w:t>izvajalec</w:t>
      </w:r>
      <w:r w:rsidRPr="00617378">
        <w:t xml:space="preserve"> po 1.</w:t>
      </w:r>
      <w:r w:rsidR="39EFD215" w:rsidRPr="00617378">
        <w:t xml:space="preserve"> </w:t>
      </w:r>
      <w:r w:rsidRPr="00617378">
        <w:t>1.</w:t>
      </w:r>
      <w:r w:rsidR="477FA06C" w:rsidRPr="00617378">
        <w:t xml:space="preserve"> </w:t>
      </w:r>
      <w:r w:rsidRPr="00617378">
        <w:t>2015 račune iz tega člena pogodbe izstavljati izključno v elektronski obliki, preko spletne aplikacije Uprave Republike Slovenije za javna plačila.</w:t>
      </w:r>
    </w:p>
    <w:p w14:paraId="37786BF2" w14:textId="77777777" w:rsidR="00B224AD" w:rsidRPr="00B739EA" w:rsidRDefault="00B224AD" w:rsidP="00FC0779">
      <w:pPr>
        <w:jc w:val="both"/>
        <w:rPr>
          <w:rFonts w:cs="Arial"/>
          <w:b/>
          <w:szCs w:val="20"/>
        </w:rPr>
      </w:pPr>
    </w:p>
    <w:p w14:paraId="21D1F8EF" w14:textId="77777777" w:rsidR="009E0173" w:rsidRPr="00B739EA" w:rsidRDefault="009E0173" w:rsidP="00094AB3">
      <w:pPr>
        <w:spacing w:after="120"/>
        <w:jc w:val="both"/>
        <w:rPr>
          <w:rFonts w:cs="Arial"/>
          <w:b/>
          <w:szCs w:val="20"/>
        </w:rPr>
      </w:pPr>
      <w:r w:rsidRPr="00B739EA">
        <w:rPr>
          <w:rFonts w:cs="Arial"/>
          <w:b/>
          <w:szCs w:val="20"/>
        </w:rPr>
        <w:t>DOPLAČILA ZA DODATNE LICENCE VKLJUČENE OB OBLETNICAH PO</w:t>
      </w:r>
      <w:r w:rsidR="00C36770" w:rsidRPr="00B739EA">
        <w:rPr>
          <w:rFonts w:cs="Arial"/>
          <w:b/>
          <w:szCs w:val="20"/>
        </w:rPr>
        <w:t xml:space="preserve">GODBE </w:t>
      </w:r>
      <w:r w:rsidR="00FB0303" w:rsidRPr="00B739EA">
        <w:rPr>
          <w:rFonts w:cs="Arial"/>
          <w:b/>
          <w:szCs w:val="20"/>
        </w:rPr>
        <w:t>MS EES</w:t>
      </w:r>
    </w:p>
    <w:p w14:paraId="0F47B062" w14:textId="77777777" w:rsidR="009E0173" w:rsidRPr="00B739EA" w:rsidRDefault="009E0173" w:rsidP="00094AB3">
      <w:pPr>
        <w:widowControl/>
        <w:numPr>
          <w:ilvl w:val="0"/>
          <w:numId w:val="16"/>
        </w:numPr>
        <w:suppressAutoHyphens w:val="0"/>
        <w:ind w:left="714" w:hanging="357"/>
        <w:jc w:val="center"/>
        <w:rPr>
          <w:rFonts w:cs="Arial"/>
        </w:rPr>
      </w:pPr>
      <w:r w:rsidRPr="00B739EA">
        <w:rPr>
          <w:rFonts w:cs="Arial"/>
        </w:rPr>
        <w:t>člen</w:t>
      </w:r>
    </w:p>
    <w:p w14:paraId="4C4664FC"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9E0173" w:rsidRPr="43F86659">
        <w:rPr>
          <w:rFonts w:cs="Arial"/>
        </w:rPr>
        <w:t xml:space="preserve"> </w:t>
      </w:r>
      <w:r w:rsidR="00501895" w:rsidRPr="43F86659">
        <w:rPr>
          <w:rFonts w:cs="Arial"/>
        </w:rPr>
        <w:t xml:space="preserve">iz te pogodbe ter </w:t>
      </w:r>
      <w:r w:rsidR="009E0173" w:rsidRPr="43F86659">
        <w:rPr>
          <w:rFonts w:cs="Arial"/>
        </w:rPr>
        <w:t xml:space="preserve">druge zavode, ki sodijo v njegov resor in so </w:t>
      </w:r>
      <w:r w:rsidR="00C36770" w:rsidRPr="43F86659">
        <w:rPr>
          <w:rFonts w:cs="Arial"/>
        </w:rPr>
        <w:t xml:space="preserve">lahko vključeni v pogodbo </w:t>
      </w:r>
      <w:r w:rsidR="00953CBC" w:rsidRPr="43F86659">
        <w:rPr>
          <w:rFonts w:cs="Arial"/>
        </w:rPr>
        <w:t>MS ESS</w:t>
      </w:r>
      <w:r w:rsidR="00467D7E" w:rsidRPr="43F86659">
        <w:rPr>
          <w:rFonts w:cs="Arial"/>
        </w:rPr>
        <w:t>,</w:t>
      </w:r>
      <w:r w:rsidR="009E0173" w:rsidRPr="43F86659">
        <w:rPr>
          <w:rFonts w:cs="Arial"/>
        </w:rPr>
        <w:t xml:space="preserve"> </w:t>
      </w:r>
      <w:r w:rsidR="00C36770" w:rsidRPr="43F86659">
        <w:rPr>
          <w:rFonts w:cs="Arial"/>
        </w:rPr>
        <w:t xml:space="preserve">v pogodbo </w:t>
      </w:r>
      <w:r w:rsidR="00953CBC" w:rsidRPr="43F86659">
        <w:rPr>
          <w:rFonts w:cs="Arial"/>
        </w:rPr>
        <w:t xml:space="preserve">MS ESS </w:t>
      </w:r>
      <w:r w:rsidR="009E0173" w:rsidRPr="43F86659">
        <w:rPr>
          <w:rFonts w:cs="Arial"/>
        </w:rPr>
        <w:t>na svoj strošek ali ob njihovem soglasju</w:t>
      </w:r>
      <w:r w:rsidR="00C36770" w:rsidRPr="43F86659">
        <w:rPr>
          <w:rFonts w:cs="Arial"/>
        </w:rPr>
        <w:t xml:space="preserve"> ter po njihovem pooblastilu</w:t>
      </w:r>
      <w:r w:rsidR="00ED525A" w:rsidRPr="43F86659">
        <w:rPr>
          <w:rFonts w:cs="Arial"/>
        </w:rPr>
        <w:t xml:space="preserve"> na </w:t>
      </w:r>
      <w:r w:rsidR="00EA2B3A" w:rsidRPr="43F86659">
        <w:rPr>
          <w:rFonts w:cs="Arial"/>
        </w:rPr>
        <w:t xml:space="preserve">njihov </w:t>
      </w:r>
      <w:r w:rsidR="00ED525A" w:rsidRPr="43F86659">
        <w:rPr>
          <w:rFonts w:cs="Arial"/>
        </w:rPr>
        <w:t xml:space="preserve">strošek </w:t>
      </w:r>
      <w:r w:rsidR="009E0173" w:rsidRPr="43F86659">
        <w:rPr>
          <w:rFonts w:cs="Arial"/>
        </w:rPr>
        <w:t xml:space="preserve">vključi </w:t>
      </w:r>
      <w:r w:rsidR="006B3997" w:rsidRPr="43F86659">
        <w:rPr>
          <w:rFonts w:cs="Arial"/>
        </w:rPr>
        <w:t xml:space="preserve">morebitne </w:t>
      </w:r>
      <w:r w:rsidR="009E0173" w:rsidRPr="43F86659">
        <w:rPr>
          <w:rFonts w:cs="Arial"/>
        </w:rPr>
        <w:t>dodatne licence programske opreme iz 3. člena te pogodbe.</w:t>
      </w:r>
      <w:r w:rsidR="00C56076" w:rsidRPr="43F86659">
        <w:rPr>
          <w:rFonts w:cs="Arial"/>
        </w:rPr>
        <w:t xml:space="preserve"> </w:t>
      </w:r>
      <w:r w:rsidR="00EA2B3A" w:rsidRPr="43F86659">
        <w:rPr>
          <w:rFonts w:cs="Arial"/>
        </w:rPr>
        <w:t>Uporabniki iz te pogodbe in drugi z</w:t>
      </w:r>
      <w:r w:rsidR="00B63933" w:rsidRPr="43F86659">
        <w:rPr>
          <w:rFonts w:cs="Arial"/>
        </w:rPr>
        <w:t>avodi</w:t>
      </w:r>
      <w:r w:rsidR="00EA2B3A" w:rsidRPr="43F86659">
        <w:rPr>
          <w:rFonts w:cs="Arial"/>
        </w:rPr>
        <w:t>, ki sodijo v resor naročnika</w:t>
      </w:r>
      <w:r w:rsidR="06896847" w:rsidRPr="43F86659">
        <w:rPr>
          <w:rFonts w:cs="Arial"/>
        </w:rPr>
        <w:t>,</w:t>
      </w:r>
      <w:r w:rsidR="00B63933" w:rsidRPr="43F86659">
        <w:rPr>
          <w:rFonts w:cs="Arial"/>
        </w:rPr>
        <w:t xml:space="preserve"> lahko v pogodbo MS EES vključijo morebitne dodatne licence programske opreme iz 3. člena te pogodbe tudi sami, če vse stroške vključitve krijejo sami.</w:t>
      </w:r>
    </w:p>
    <w:p w14:paraId="439CF907" w14:textId="77777777" w:rsidR="00B63933" w:rsidRPr="00B739EA" w:rsidRDefault="00B63933" w:rsidP="00B63933">
      <w:pPr>
        <w:spacing w:after="120"/>
        <w:jc w:val="both"/>
        <w:rPr>
          <w:rFonts w:cs="Arial"/>
          <w:szCs w:val="20"/>
        </w:rPr>
      </w:pPr>
      <w:r w:rsidRPr="00B739EA">
        <w:rPr>
          <w:rFonts w:cs="Arial"/>
          <w:szCs w:val="20"/>
        </w:rPr>
        <w:t>Vse tako dodane</w:t>
      </w:r>
      <w:r w:rsidR="00AE290F" w:rsidRPr="00B739EA">
        <w:rPr>
          <w:rFonts w:cs="Arial"/>
          <w:szCs w:val="20"/>
        </w:rPr>
        <w:t xml:space="preserve"> licence za programsko opremo je</w:t>
      </w:r>
      <w:r w:rsidRPr="00B739EA">
        <w:rPr>
          <w:rFonts w:cs="Arial"/>
          <w:szCs w:val="20"/>
        </w:rPr>
        <w:t xml:space="preserve"> mogoče vključiti v pogodbo MS EES v poljubnem številu.</w:t>
      </w:r>
    </w:p>
    <w:p w14:paraId="780A6771" w14:textId="77777777" w:rsidR="009E0173" w:rsidRPr="00B739EA" w:rsidRDefault="009E0173" w:rsidP="00094AB3">
      <w:pPr>
        <w:spacing w:after="120"/>
        <w:jc w:val="both"/>
        <w:rPr>
          <w:rFonts w:cs="Arial"/>
          <w:szCs w:val="20"/>
        </w:rPr>
      </w:pPr>
      <w:r w:rsidRPr="00B739EA">
        <w:rPr>
          <w:rFonts w:cs="Arial"/>
          <w:szCs w:val="20"/>
        </w:rPr>
        <w:t>Vse tako</w:t>
      </w:r>
      <w:r w:rsidR="00070998" w:rsidRPr="00B739EA">
        <w:rPr>
          <w:rFonts w:cs="Arial"/>
          <w:szCs w:val="20"/>
        </w:rPr>
        <w:t xml:space="preserve"> dodane licence v pogodbo </w:t>
      </w:r>
      <w:r w:rsidR="00953CBC" w:rsidRPr="00B739EA">
        <w:rPr>
          <w:rFonts w:cs="Arial"/>
          <w:szCs w:val="20"/>
        </w:rPr>
        <w:t xml:space="preserve">MS ESS </w:t>
      </w:r>
      <w:r w:rsidRPr="00B739EA">
        <w:rPr>
          <w:rFonts w:cs="Arial"/>
          <w:szCs w:val="20"/>
        </w:rPr>
        <w:t>se zaračunajo po isti</w:t>
      </w:r>
      <w:r w:rsidR="00070998" w:rsidRPr="00B739EA">
        <w:rPr>
          <w:rFonts w:cs="Arial"/>
          <w:szCs w:val="20"/>
        </w:rPr>
        <w:t xml:space="preserve"> ali nižji</w:t>
      </w:r>
      <w:r w:rsidRPr="00B739EA">
        <w:rPr>
          <w:rFonts w:cs="Arial"/>
          <w:szCs w:val="20"/>
        </w:rPr>
        <w:t xml:space="preserve"> ceni na enoto in so plačljive pod enakimi pogoji kot licence vključene v pogodbo </w:t>
      </w:r>
      <w:r w:rsidR="00953CBC" w:rsidRPr="00B739EA">
        <w:rPr>
          <w:rFonts w:cs="Arial"/>
          <w:szCs w:val="20"/>
        </w:rPr>
        <w:t xml:space="preserve">MS ESS </w:t>
      </w:r>
      <w:r w:rsidRPr="00B739EA">
        <w:rPr>
          <w:rFonts w:cs="Arial"/>
          <w:szCs w:val="20"/>
        </w:rPr>
        <w:t xml:space="preserve">ob podpisu te pogodbe. </w:t>
      </w:r>
    </w:p>
    <w:p w14:paraId="422F5B74"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8034ED" w:rsidRPr="43F86659">
        <w:rPr>
          <w:rFonts w:cs="Arial"/>
        </w:rPr>
        <w:t xml:space="preserve"> </w:t>
      </w:r>
      <w:r w:rsidR="00467D7E" w:rsidRPr="43F86659">
        <w:rPr>
          <w:rFonts w:cs="Arial"/>
        </w:rPr>
        <w:t xml:space="preserve">iz </w:t>
      </w:r>
      <w:r w:rsidR="001A00FA" w:rsidRPr="43F86659">
        <w:rPr>
          <w:rFonts w:cs="Arial"/>
        </w:rPr>
        <w:t>te pog</w:t>
      </w:r>
      <w:r w:rsidR="00E71CC6" w:rsidRPr="43F86659">
        <w:rPr>
          <w:rFonts w:cs="Arial"/>
        </w:rPr>
        <w:t>o</w:t>
      </w:r>
      <w:r w:rsidR="001A00FA" w:rsidRPr="43F86659">
        <w:rPr>
          <w:rFonts w:cs="Arial"/>
        </w:rPr>
        <w:t>dbe</w:t>
      </w:r>
      <w:r w:rsidR="00467D7E" w:rsidRPr="43F86659">
        <w:rPr>
          <w:rFonts w:cs="Arial"/>
        </w:rPr>
        <w:t xml:space="preserve"> </w:t>
      </w:r>
      <w:r w:rsidR="009E0173" w:rsidRPr="43F86659">
        <w:rPr>
          <w:rFonts w:cs="Arial"/>
        </w:rPr>
        <w:t xml:space="preserve">ter druge zavode, ki sodijo v njegov resor in so </w:t>
      </w:r>
      <w:r w:rsidR="008034ED" w:rsidRPr="43F86659">
        <w:rPr>
          <w:rFonts w:cs="Arial"/>
        </w:rPr>
        <w:t xml:space="preserve">lahko vključeni v pogodbo </w:t>
      </w:r>
      <w:r w:rsidR="00015D7A" w:rsidRPr="43F86659">
        <w:rPr>
          <w:rFonts w:cs="Arial"/>
        </w:rPr>
        <w:t>MS ESS</w:t>
      </w:r>
      <w:r w:rsidR="009E0173"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na svoj strošek ali ob njihovem soglasju </w:t>
      </w:r>
      <w:r w:rsidR="008034ED" w:rsidRPr="43F86659">
        <w:rPr>
          <w:rFonts w:cs="Arial"/>
        </w:rPr>
        <w:t xml:space="preserve">ter po njihovem pooblastilu </w:t>
      </w:r>
      <w:r w:rsidR="009E0173" w:rsidRPr="43F86659">
        <w:rPr>
          <w:rFonts w:cs="Arial"/>
        </w:rPr>
        <w:t>na</w:t>
      </w:r>
      <w:r w:rsidR="00EA2B3A" w:rsidRPr="43F86659">
        <w:rPr>
          <w:rFonts w:cs="Arial"/>
        </w:rPr>
        <w:t xml:space="preserve"> njihov</w:t>
      </w:r>
      <w:r w:rsidR="009E0173" w:rsidRPr="43F86659">
        <w:rPr>
          <w:rFonts w:cs="Arial"/>
        </w:rPr>
        <w:t xml:space="preserve"> strošek</w:t>
      </w:r>
      <w:r w:rsidR="005E2660"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vključi tudi </w:t>
      </w:r>
      <w:r w:rsidR="006B3997" w:rsidRPr="43F86659">
        <w:rPr>
          <w:rFonts w:cs="Arial"/>
        </w:rPr>
        <w:t>morebitn</w:t>
      </w:r>
      <w:r w:rsidR="00ED525A" w:rsidRPr="43F86659">
        <w:rPr>
          <w:rFonts w:cs="Arial"/>
        </w:rPr>
        <w:t>e</w:t>
      </w:r>
      <w:r w:rsidR="006B3997" w:rsidRPr="43F86659">
        <w:rPr>
          <w:rFonts w:cs="Arial"/>
        </w:rPr>
        <w:t xml:space="preserve"> </w:t>
      </w:r>
      <w:r w:rsidR="009E0173" w:rsidRPr="43F86659">
        <w:rPr>
          <w:rFonts w:cs="Arial"/>
        </w:rPr>
        <w:t>licence za programsko opremo podjetja Microsoft</w:t>
      </w:r>
      <w:r w:rsidR="00ED525A" w:rsidRPr="43F86659">
        <w:rPr>
          <w:rFonts w:cs="Arial"/>
        </w:rPr>
        <w:t>,</w:t>
      </w:r>
      <w:r w:rsidR="009E0173" w:rsidRPr="43F86659">
        <w:rPr>
          <w:rFonts w:cs="Arial"/>
        </w:rPr>
        <w:t xml:space="preserve"> ki ni navedena v 3. členu te pogodbe.</w:t>
      </w:r>
      <w:r w:rsidR="00B63933" w:rsidRPr="43F86659">
        <w:rPr>
          <w:rFonts w:cs="Arial"/>
        </w:rPr>
        <w:t xml:space="preserve"> </w:t>
      </w:r>
      <w:r w:rsidR="00EA2B3A" w:rsidRPr="43F86659">
        <w:rPr>
          <w:rFonts w:cs="Arial"/>
        </w:rPr>
        <w:t>Uporabniki iz te pogodbe in drugi zavodi, ki sodijo v resor naročnika</w:t>
      </w:r>
      <w:r w:rsidR="745E095E" w:rsidRPr="43F86659">
        <w:rPr>
          <w:rFonts w:cs="Arial"/>
        </w:rPr>
        <w:t>,</w:t>
      </w:r>
      <w:r w:rsidR="00EA2B3A" w:rsidRPr="43F86659">
        <w:rPr>
          <w:rFonts w:cs="Arial"/>
        </w:rPr>
        <w:t xml:space="preserve"> </w:t>
      </w:r>
      <w:r w:rsidR="00B63933" w:rsidRPr="43F86659">
        <w:rPr>
          <w:rFonts w:cs="Arial"/>
        </w:rPr>
        <w:t>lahko v pogodbo MS EES vključijo morebitne licence za programsko opremo podjetja Microsoft, ki ni navedena v 3. členu te pogodbe tudi sami, če vse stroške vključitve krijejo sami.</w:t>
      </w:r>
    </w:p>
    <w:p w14:paraId="2DD43F4B" w14:textId="77777777" w:rsidR="00B63933" w:rsidRPr="00B739EA" w:rsidRDefault="00B63933" w:rsidP="00555725">
      <w:pPr>
        <w:jc w:val="both"/>
        <w:rPr>
          <w:rFonts w:cs="Arial"/>
          <w:szCs w:val="20"/>
        </w:rPr>
      </w:pPr>
      <w:r w:rsidRPr="00B739EA">
        <w:rPr>
          <w:rFonts w:cs="Arial"/>
          <w:szCs w:val="20"/>
        </w:rPr>
        <w:t>Vse tako dodane licence za programsko opremo je mogoče vključiti v pogodbo MS EES v poljubnem številu.</w:t>
      </w:r>
    </w:p>
    <w:p w14:paraId="428CE508" w14:textId="77777777" w:rsidR="00B63933" w:rsidRPr="00B739EA" w:rsidRDefault="00B63933" w:rsidP="00B63933">
      <w:pPr>
        <w:spacing w:before="120"/>
        <w:jc w:val="both"/>
        <w:rPr>
          <w:rFonts w:cs="Arial"/>
          <w:snapToGrid w:val="0"/>
          <w:szCs w:val="20"/>
        </w:rPr>
      </w:pPr>
      <w:r w:rsidRPr="00B739EA">
        <w:rPr>
          <w:rFonts w:cs="Arial"/>
          <w:snapToGrid w:val="0"/>
          <w:szCs w:val="20"/>
        </w:rPr>
        <w:t xml:space="preserve">Osnova za določitev pogojev odkupa </w:t>
      </w:r>
      <w:r w:rsidR="00EE6533" w:rsidRPr="00B739EA">
        <w:rPr>
          <w:rFonts w:cs="Arial"/>
          <w:snapToGrid w:val="0"/>
          <w:szCs w:val="20"/>
        </w:rPr>
        <w:t>za tako dodane lice</w:t>
      </w:r>
      <w:r w:rsidR="00761817" w:rsidRPr="00B739EA">
        <w:rPr>
          <w:rFonts w:cs="Arial"/>
          <w:snapToGrid w:val="0"/>
          <w:szCs w:val="20"/>
        </w:rPr>
        <w:t xml:space="preserve">nce </w:t>
      </w:r>
      <w:r w:rsidRPr="00B739EA">
        <w:rPr>
          <w:rFonts w:cs="Arial"/>
          <w:snapToGrid w:val="0"/>
          <w:szCs w:val="20"/>
        </w:rPr>
        <w:t xml:space="preserve">so cene in pogoji, veljavni na dan vključitve dodatne programske opreme v pogodbo </w:t>
      </w:r>
      <w:r w:rsidRPr="00B739EA">
        <w:rPr>
          <w:rFonts w:cs="Arial"/>
          <w:szCs w:val="20"/>
        </w:rPr>
        <w:t>MS EES</w:t>
      </w:r>
      <w:r w:rsidRPr="00B739EA">
        <w:rPr>
          <w:rFonts w:cs="Arial"/>
          <w:snapToGrid w:val="0"/>
          <w:szCs w:val="20"/>
        </w:rPr>
        <w:t>, objavljeni v ceniku Microsoft Enrollment for Education Solutions, ki ga lahko naročnik pridobi pri proizvajalcu, pooblaščenem partnerju ali pooblaščenem distributerju programske opreme Microsoft.</w:t>
      </w:r>
    </w:p>
    <w:p w14:paraId="323B3401" w14:textId="77777777" w:rsidR="00B63933" w:rsidRPr="00B739EA" w:rsidRDefault="00B63933" w:rsidP="00B63933">
      <w:pPr>
        <w:spacing w:before="120"/>
        <w:jc w:val="both"/>
        <w:rPr>
          <w:rFonts w:cs="Arial"/>
          <w:snapToGrid w:val="0"/>
          <w:szCs w:val="20"/>
        </w:rPr>
      </w:pPr>
      <w:r w:rsidRPr="00B739EA">
        <w:rPr>
          <w:rFonts w:cs="Arial"/>
          <w:szCs w:val="20"/>
        </w:rPr>
        <w:t>Naročnik načrtuje pogajanja o pogojih odkupa, prodajalec pa se na podlagi povpraševanja naročnika</w:t>
      </w:r>
      <w:r w:rsidR="00031131">
        <w:rPr>
          <w:rFonts w:cs="Arial"/>
          <w:szCs w:val="20"/>
        </w:rPr>
        <w:t>, uporabnika</w:t>
      </w:r>
      <w:r w:rsidRPr="00B739EA">
        <w:rPr>
          <w:rFonts w:cs="Arial"/>
          <w:szCs w:val="20"/>
        </w:rPr>
        <w:t xml:space="preserve"> </w:t>
      </w:r>
      <w:r w:rsidR="0097585A" w:rsidRPr="00B739EA">
        <w:rPr>
          <w:rFonts w:cs="Arial"/>
          <w:szCs w:val="20"/>
        </w:rPr>
        <w:t>ali zavoda</w:t>
      </w:r>
      <w:r w:rsidR="00031131">
        <w:rPr>
          <w:rFonts w:cs="Arial"/>
          <w:szCs w:val="20"/>
        </w:rPr>
        <w:t>, ki sodi v resor naročnika</w:t>
      </w:r>
      <w:r w:rsidR="0097585A" w:rsidRPr="00B739EA">
        <w:rPr>
          <w:rFonts w:cs="Arial"/>
          <w:szCs w:val="20"/>
        </w:rPr>
        <w:t xml:space="preserve"> </w:t>
      </w:r>
      <w:r w:rsidRPr="00B739EA">
        <w:rPr>
          <w:rFonts w:cs="Arial"/>
          <w:szCs w:val="20"/>
        </w:rPr>
        <w:t xml:space="preserve">zavezuje pri Microsoftu povprašati za posebne pogoje odkupa. </w:t>
      </w:r>
    </w:p>
    <w:p w14:paraId="2446EADF" w14:textId="77777777" w:rsidR="009E0173" w:rsidRPr="00B739EA" w:rsidRDefault="009E0173" w:rsidP="00094AB3">
      <w:pPr>
        <w:spacing w:after="120"/>
        <w:jc w:val="both"/>
        <w:rPr>
          <w:rFonts w:cs="Arial"/>
          <w:szCs w:val="20"/>
        </w:rPr>
      </w:pPr>
    </w:p>
    <w:p w14:paraId="4FAD450D" w14:textId="77777777" w:rsidR="00C176FB" w:rsidRPr="00B739EA" w:rsidRDefault="00C176FB" w:rsidP="76EACB41">
      <w:pPr>
        <w:pStyle w:val="Naslov8"/>
        <w:spacing w:before="0" w:after="120"/>
        <w:rPr>
          <w:rFonts w:ascii="Verdana" w:hAnsi="Verdana" w:cs="Arial"/>
          <w:b/>
          <w:bCs/>
          <w:i w:val="0"/>
          <w:iCs w:val="0"/>
          <w:sz w:val="20"/>
          <w:szCs w:val="20"/>
        </w:rPr>
      </w:pPr>
      <w:r w:rsidRPr="76EACB41">
        <w:rPr>
          <w:rFonts w:ascii="Verdana" w:hAnsi="Verdana" w:cs="Arial"/>
          <w:b/>
          <w:bCs/>
          <w:i w:val="0"/>
          <w:iCs w:val="0"/>
          <w:sz w:val="20"/>
          <w:szCs w:val="20"/>
        </w:rPr>
        <w:t>OBVEZNOSTI  IZVAJALCA</w:t>
      </w:r>
    </w:p>
    <w:p w14:paraId="453EEDF9"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1A3C32AA" w14:textId="1F24E5A4" w:rsidR="00AF1EF6" w:rsidRPr="00B739EA" w:rsidRDefault="00AF1EF6" w:rsidP="43F86659">
      <w:pPr>
        <w:jc w:val="both"/>
        <w:rPr>
          <w:rFonts w:cs="Arial"/>
        </w:rPr>
      </w:pPr>
      <w:r w:rsidRPr="43F86659">
        <w:rPr>
          <w:rFonts w:cs="Arial"/>
        </w:rPr>
        <w:t xml:space="preserve">Izvajalec bo </w:t>
      </w:r>
      <w:r w:rsidR="0019243C" w:rsidRPr="43F86659">
        <w:rPr>
          <w:rFonts w:cs="Arial"/>
        </w:rPr>
        <w:t xml:space="preserve">v </w:t>
      </w:r>
      <w:r w:rsidRPr="43F86659">
        <w:rPr>
          <w:rFonts w:cs="Arial"/>
        </w:rPr>
        <w:t xml:space="preserve">okviru te pogodbe preko telefona in elektronske pošte (lahko tudi preko spleta), vsak delovnik od 8.00 do 16.00, izvajal naslednje </w:t>
      </w:r>
      <w:r w:rsidR="00AE0E18">
        <w:rPr>
          <w:rFonts w:cs="Arial"/>
        </w:rPr>
        <w:t xml:space="preserve">spremljajoče </w:t>
      </w:r>
      <w:r w:rsidRPr="43F86659">
        <w:rPr>
          <w:rFonts w:cs="Arial"/>
        </w:rPr>
        <w:t>storitve:</w:t>
      </w:r>
    </w:p>
    <w:p w14:paraId="127068FF"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o vsebini pogodbe </w:t>
      </w:r>
      <w:r w:rsidR="009C6E4B" w:rsidRPr="00B739EA">
        <w:rPr>
          <w:rFonts w:cs="Arial"/>
          <w:szCs w:val="20"/>
        </w:rPr>
        <w:t>MS ESS</w:t>
      </w:r>
      <w:r w:rsidRPr="00B739EA">
        <w:rPr>
          <w:rFonts w:cs="Arial"/>
          <w:szCs w:val="20"/>
        </w:rPr>
        <w:t>, pravicah in dolžnostih izhajajočih iz iste pogodbe,</w:t>
      </w:r>
    </w:p>
    <w:p w14:paraId="7D78ABD1"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zahtevkov </w:t>
      </w:r>
      <w:r w:rsidR="006D06CD">
        <w:rPr>
          <w:rFonts w:cs="Arial"/>
          <w:szCs w:val="20"/>
        </w:rPr>
        <w:t>uporabnikov</w:t>
      </w:r>
      <w:r w:rsidR="006D06CD" w:rsidRPr="00B739EA">
        <w:rPr>
          <w:rFonts w:cs="Arial"/>
          <w:szCs w:val="20"/>
        </w:rPr>
        <w:t xml:space="preserve"> </w:t>
      </w:r>
      <w:r w:rsidRPr="00B739EA">
        <w:rPr>
          <w:rFonts w:cs="Arial"/>
          <w:szCs w:val="20"/>
        </w:rPr>
        <w:t>po programski opremi, njihova obdelava in dobava licenc za programsko opremo</w:t>
      </w:r>
      <w:r w:rsidR="005C6567" w:rsidRPr="00B739EA">
        <w:rPr>
          <w:rFonts w:cs="Arial"/>
          <w:szCs w:val="20"/>
        </w:rPr>
        <w:t>,</w:t>
      </w:r>
    </w:p>
    <w:p w14:paraId="19645F13"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in obdelava podpisanih zahtevkov </w:t>
      </w:r>
      <w:r w:rsidR="006D06CD">
        <w:rPr>
          <w:rFonts w:cs="Arial"/>
          <w:szCs w:val="20"/>
        </w:rPr>
        <w:t>uporabnikov</w:t>
      </w:r>
      <w:r w:rsidRPr="00B739EA">
        <w:rPr>
          <w:rFonts w:cs="Arial"/>
          <w:szCs w:val="20"/>
        </w:rPr>
        <w:t xml:space="preserve"> za dostop do spletnih storitev MS Office 365 (pravice za dostop zaposlenih in učencev do storitev Office 365 dodeljuje pooblaščena oseba </w:t>
      </w:r>
      <w:r w:rsidR="006D06CD">
        <w:rPr>
          <w:rFonts w:cs="Arial"/>
          <w:szCs w:val="20"/>
        </w:rPr>
        <w:t>uporabnika</w:t>
      </w:r>
      <w:r w:rsidRPr="00B739EA">
        <w:rPr>
          <w:rFonts w:cs="Arial"/>
          <w:szCs w:val="20"/>
        </w:rPr>
        <w:t>),</w:t>
      </w:r>
    </w:p>
    <w:p w14:paraId="3AA00FFA"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v slovenskem jeziku </w:t>
      </w:r>
      <w:r w:rsidR="006D06CD">
        <w:rPr>
          <w:rFonts w:cs="Arial"/>
          <w:szCs w:val="20"/>
        </w:rPr>
        <w:t>uporabnikom</w:t>
      </w:r>
      <w:r w:rsidRPr="00B739EA">
        <w:rPr>
          <w:rFonts w:cs="Arial"/>
          <w:szCs w:val="20"/>
        </w:rPr>
        <w:t xml:space="preserve"> </w:t>
      </w:r>
      <w:r w:rsidR="00EC16AB" w:rsidRPr="00B739EA">
        <w:rPr>
          <w:rFonts w:cs="Arial"/>
          <w:szCs w:val="20"/>
        </w:rPr>
        <w:t xml:space="preserve">in </w:t>
      </w:r>
      <w:r w:rsidR="00A27197" w:rsidRPr="00B739EA">
        <w:rPr>
          <w:rFonts w:cs="Arial"/>
          <w:szCs w:val="20"/>
        </w:rPr>
        <w:t>naročniku</w:t>
      </w:r>
      <w:r w:rsidR="00EC16AB" w:rsidRPr="00B739EA">
        <w:rPr>
          <w:rFonts w:cs="Arial"/>
          <w:szCs w:val="20"/>
        </w:rPr>
        <w:t xml:space="preserve"> </w:t>
      </w:r>
      <w:r w:rsidRPr="00B739EA">
        <w:rPr>
          <w:rFonts w:cs="Arial"/>
          <w:szCs w:val="20"/>
        </w:rPr>
        <w:t>pri prijavi na storitve MS Office 365,</w:t>
      </w:r>
    </w:p>
    <w:p w14:paraId="2991CCE1" w14:textId="77777777" w:rsidR="00695445" w:rsidRPr="00B739EA" w:rsidRDefault="00E32782"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in </w:t>
      </w:r>
      <w:r w:rsidR="00A27197" w:rsidRPr="00B739EA">
        <w:rPr>
          <w:rFonts w:cs="Arial"/>
          <w:szCs w:val="20"/>
        </w:rPr>
        <w:t>na</w:t>
      </w:r>
      <w:r w:rsidR="0077647A" w:rsidRPr="00B739EA">
        <w:rPr>
          <w:rFonts w:cs="Arial"/>
          <w:szCs w:val="20"/>
        </w:rPr>
        <w:t>r</w:t>
      </w:r>
      <w:r w:rsidR="00A27197" w:rsidRPr="00B739EA">
        <w:rPr>
          <w:rFonts w:cs="Arial"/>
          <w:szCs w:val="20"/>
        </w:rPr>
        <w:t>očnika</w:t>
      </w:r>
      <w:r w:rsidRPr="00B739EA">
        <w:rPr>
          <w:rFonts w:cs="Arial"/>
          <w:szCs w:val="20"/>
        </w:rPr>
        <w:t xml:space="preserve"> o možnostih uporabe programske opreme n</w:t>
      </w:r>
      <w:r w:rsidR="006D06CD">
        <w:rPr>
          <w:rFonts w:cs="Arial"/>
          <w:szCs w:val="20"/>
        </w:rPr>
        <w:t>a napravah v lasti zaposlenih</w:t>
      </w:r>
      <w:r w:rsidRPr="00B739EA">
        <w:rPr>
          <w:rFonts w:cs="Arial"/>
          <w:szCs w:val="20"/>
        </w:rPr>
        <w:t xml:space="preserve">, učencev, dijakov in študentov (Bring Your Own Device – </w:t>
      </w:r>
      <w:r w:rsidR="00695445" w:rsidRPr="00B739EA">
        <w:rPr>
          <w:rFonts w:cs="Arial"/>
          <w:szCs w:val="20"/>
        </w:rPr>
        <w:t>BYOD</w:t>
      </w:r>
      <w:r w:rsidRPr="00B739EA">
        <w:rPr>
          <w:rFonts w:cs="Arial"/>
          <w:szCs w:val="20"/>
        </w:rPr>
        <w:t xml:space="preserve"> = prinesi svojo napravo),</w:t>
      </w:r>
    </w:p>
    <w:p w14:paraId="596D8C28"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in sodelovanje z </w:t>
      </w:r>
      <w:r w:rsidR="00A27197" w:rsidRPr="00B739EA">
        <w:rPr>
          <w:rFonts w:cs="Arial"/>
          <w:szCs w:val="20"/>
        </w:rPr>
        <w:t>naročnikom</w:t>
      </w:r>
      <w:r w:rsidRPr="00B739EA">
        <w:rPr>
          <w:rFonts w:cs="Arial"/>
          <w:szCs w:val="20"/>
        </w:rPr>
        <w:t xml:space="preserve"> o izvajanju pogodbe </w:t>
      </w:r>
      <w:r w:rsidR="00C56076" w:rsidRPr="00B739EA">
        <w:rPr>
          <w:rFonts w:cs="Arial"/>
          <w:szCs w:val="20"/>
        </w:rPr>
        <w:t>MS ESS</w:t>
      </w:r>
      <w:r w:rsidRPr="00B739EA">
        <w:rPr>
          <w:rFonts w:cs="Arial"/>
          <w:szCs w:val="20"/>
        </w:rPr>
        <w:t xml:space="preserve">. Izvajalec spremlja stanje licenc </w:t>
      </w:r>
      <w:r w:rsidR="00130A0C">
        <w:rPr>
          <w:rFonts w:cs="Arial"/>
          <w:szCs w:val="20"/>
        </w:rPr>
        <w:t>pri upora</w:t>
      </w:r>
      <w:r w:rsidR="006D06CD">
        <w:rPr>
          <w:rFonts w:cs="Arial"/>
          <w:szCs w:val="20"/>
        </w:rPr>
        <w:t>b</w:t>
      </w:r>
      <w:r w:rsidR="00130A0C">
        <w:rPr>
          <w:rFonts w:cs="Arial"/>
          <w:szCs w:val="20"/>
        </w:rPr>
        <w:t>n</w:t>
      </w:r>
      <w:r w:rsidR="006D06CD">
        <w:rPr>
          <w:rFonts w:cs="Arial"/>
          <w:szCs w:val="20"/>
        </w:rPr>
        <w:t>ikih</w:t>
      </w:r>
      <w:r w:rsidRPr="00B739EA">
        <w:rPr>
          <w:rFonts w:cs="Arial"/>
          <w:szCs w:val="20"/>
        </w:rPr>
        <w:t xml:space="preserve"> in redno četrtletno oz. kadarkoli na zahtevo </w:t>
      </w:r>
      <w:r w:rsidR="00A27197" w:rsidRPr="00B739EA">
        <w:rPr>
          <w:rFonts w:cs="Arial"/>
          <w:szCs w:val="20"/>
        </w:rPr>
        <w:t>naročnika</w:t>
      </w:r>
      <w:r w:rsidRPr="00B739EA">
        <w:rPr>
          <w:rFonts w:cs="Arial"/>
          <w:szCs w:val="20"/>
        </w:rPr>
        <w:t xml:space="preserve"> poroča </w:t>
      </w:r>
      <w:r w:rsidR="00A27197" w:rsidRPr="00B739EA">
        <w:rPr>
          <w:rFonts w:cs="Arial"/>
          <w:szCs w:val="20"/>
        </w:rPr>
        <w:t>naročniku</w:t>
      </w:r>
      <w:r w:rsidRPr="00B739EA">
        <w:rPr>
          <w:rFonts w:cs="Arial"/>
          <w:szCs w:val="20"/>
        </w:rPr>
        <w:t xml:space="preserve"> o trenutnem številu </w:t>
      </w:r>
      <w:r w:rsidR="006D06CD">
        <w:rPr>
          <w:rFonts w:cs="Arial"/>
          <w:szCs w:val="20"/>
        </w:rPr>
        <w:t>uporabnikom</w:t>
      </w:r>
      <w:r w:rsidRPr="00B739EA">
        <w:rPr>
          <w:rFonts w:cs="Arial"/>
          <w:szCs w:val="20"/>
        </w:rPr>
        <w:t xml:space="preserve"> dobavljenih licenc ter dobavljenih medijih, </w:t>
      </w:r>
    </w:p>
    <w:p w14:paraId="5AA6D21E"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medijev za programsko opremo, ki jo </w:t>
      </w:r>
      <w:r w:rsidR="00A27197" w:rsidRPr="00B739EA">
        <w:rPr>
          <w:rFonts w:cs="Arial"/>
          <w:szCs w:val="20"/>
        </w:rPr>
        <w:t>naročnik</w:t>
      </w:r>
      <w:r w:rsidRPr="00B739EA">
        <w:rPr>
          <w:rFonts w:cs="Arial"/>
          <w:szCs w:val="20"/>
        </w:rPr>
        <w:t xml:space="preserve"> potrebuje pri pripravi dejavnosti za </w:t>
      </w:r>
      <w:r w:rsidR="0089260C">
        <w:rPr>
          <w:rFonts w:cs="Arial"/>
          <w:szCs w:val="20"/>
        </w:rPr>
        <w:t>uporabnike</w:t>
      </w:r>
      <w:r w:rsidRPr="00B739EA">
        <w:rPr>
          <w:rFonts w:cs="Arial"/>
          <w:szCs w:val="20"/>
        </w:rPr>
        <w:t xml:space="preserve"> (npr. dobava računalnikov, ki jih </w:t>
      </w:r>
      <w:r w:rsidR="00640AB1" w:rsidRPr="00B739EA">
        <w:rPr>
          <w:rFonts w:cs="Arial"/>
          <w:szCs w:val="20"/>
        </w:rPr>
        <w:t>naročnik</w:t>
      </w:r>
      <w:r w:rsidRPr="00B739EA">
        <w:rPr>
          <w:rFonts w:cs="Arial"/>
          <w:szCs w:val="20"/>
        </w:rPr>
        <w:t xml:space="preserve"> sofinancira </w:t>
      </w:r>
      <w:r w:rsidR="0089260C">
        <w:rPr>
          <w:rFonts w:cs="Arial"/>
          <w:szCs w:val="20"/>
        </w:rPr>
        <w:t>uporabnikom</w:t>
      </w:r>
      <w:r w:rsidRPr="00B739EA">
        <w:rPr>
          <w:rFonts w:cs="Arial"/>
          <w:szCs w:val="20"/>
        </w:rPr>
        <w:t>)</w:t>
      </w:r>
      <w:r w:rsidR="008B0503" w:rsidRPr="00B739EA">
        <w:rPr>
          <w:rFonts w:cs="Arial"/>
          <w:szCs w:val="20"/>
        </w:rPr>
        <w:t xml:space="preserve"> in zagotav</w:t>
      </w:r>
      <w:r w:rsidR="005C6567" w:rsidRPr="00B739EA">
        <w:rPr>
          <w:rFonts w:cs="Arial"/>
          <w:szCs w:val="20"/>
        </w:rPr>
        <w:t>ljanje pridobivanja programske opreme preko spleta</w:t>
      </w:r>
      <w:r w:rsidRPr="00B739EA">
        <w:rPr>
          <w:rFonts w:cs="Arial"/>
          <w:szCs w:val="20"/>
        </w:rPr>
        <w:t>,</w:t>
      </w:r>
    </w:p>
    <w:p w14:paraId="4CD79ED7"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89260C">
        <w:rPr>
          <w:rFonts w:cs="Arial"/>
          <w:szCs w:val="20"/>
        </w:rPr>
        <w:t>uporabnikov</w:t>
      </w:r>
      <w:r w:rsidRPr="00B739EA">
        <w:rPr>
          <w:rFonts w:cs="Arial"/>
          <w:szCs w:val="20"/>
        </w:rPr>
        <w:t xml:space="preserve"> in </w:t>
      </w:r>
      <w:r w:rsidR="00640AB1" w:rsidRPr="00B739EA">
        <w:rPr>
          <w:rFonts w:cs="Arial"/>
          <w:szCs w:val="20"/>
        </w:rPr>
        <w:t>naročnika</w:t>
      </w:r>
      <w:r w:rsidRPr="00B739EA">
        <w:rPr>
          <w:rFonts w:cs="Arial"/>
          <w:szCs w:val="20"/>
        </w:rPr>
        <w:t xml:space="preserve"> najkasneje v osmih (8) dneh po izidu nove različice programske opreme,</w:t>
      </w:r>
    </w:p>
    <w:p w14:paraId="06F58510"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w:t>
      </w:r>
      <w:r w:rsidR="00083BE9" w:rsidRPr="00B739EA">
        <w:rPr>
          <w:rFonts w:cs="Arial"/>
          <w:szCs w:val="20"/>
        </w:rPr>
        <w:t xml:space="preserve">v slovenskem </w:t>
      </w:r>
      <w:r w:rsidR="00EC16AB" w:rsidRPr="00B739EA">
        <w:rPr>
          <w:rFonts w:cs="Arial"/>
          <w:szCs w:val="20"/>
        </w:rPr>
        <w:t xml:space="preserve">jeziku </w:t>
      </w:r>
      <w:r w:rsidR="0089260C">
        <w:rPr>
          <w:rFonts w:cs="Arial"/>
          <w:szCs w:val="20"/>
        </w:rPr>
        <w:t>uporabnikom</w:t>
      </w:r>
      <w:r w:rsidRPr="00B739EA">
        <w:rPr>
          <w:rFonts w:cs="Arial"/>
          <w:szCs w:val="20"/>
        </w:rPr>
        <w:t xml:space="preserve"> in </w:t>
      </w:r>
      <w:r w:rsidR="00640AB1" w:rsidRPr="00B739EA">
        <w:rPr>
          <w:rFonts w:cs="Arial"/>
          <w:szCs w:val="20"/>
        </w:rPr>
        <w:t>naročniku</w:t>
      </w:r>
      <w:r w:rsidRPr="00B739EA">
        <w:rPr>
          <w:rFonts w:cs="Arial"/>
          <w:szCs w:val="20"/>
        </w:rPr>
        <w:t xml:space="preserve"> pri pridobivanju aktivacijskih ključev </w:t>
      </w:r>
      <w:r w:rsidR="00887321" w:rsidRPr="00B739EA">
        <w:rPr>
          <w:rFonts w:cs="Arial"/>
          <w:szCs w:val="20"/>
        </w:rPr>
        <w:t>in aktivaciji programske opreme,</w:t>
      </w:r>
    </w:p>
    <w:p w14:paraId="13FE59F5" w14:textId="77777777" w:rsidR="00E71CC6" w:rsidRPr="00B739EA" w:rsidRDefault="00E71CC6" w:rsidP="00E71CC6">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koordinacija pri upravljanju ugodnosti iz programa Software Assurance:</w:t>
      </w:r>
    </w:p>
    <w:p w14:paraId="1FCDC6C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dodeljevanje pravic za dostop do strani MVLS,</w:t>
      </w:r>
    </w:p>
    <w:p w14:paraId="344E76D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aktivacija ugodnosti Software Assurance,</w:t>
      </w:r>
    </w:p>
    <w:p w14:paraId="4130D2D8"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upravljanje z ugodnostmi e-izobraževanja,</w:t>
      </w:r>
    </w:p>
    <w:p w14:paraId="091574AD"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distribucija medijev s programsko opremo in orodji, ki so na voljo preko pogodbe </w:t>
      </w:r>
      <w:r w:rsidR="007D0902" w:rsidRPr="00B739EA">
        <w:rPr>
          <w:rFonts w:ascii="Verdana" w:hAnsi="Verdana" w:cs="Arial"/>
          <w:snapToGrid w:val="0"/>
          <w:sz w:val="20"/>
          <w:szCs w:val="20"/>
        </w:rPr>
        <w:t>MS EES</w:t>
      </w:r>
    </w:p>
    <w:p w14:paraId="1729B9E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distribucija ključev za namestitev ali aktivacijo programske opreme,</w:t>
      </w:r>
    </w:p>
    <w:p w14:paraId="36CDE7CD" w14:textId="77777777" w:rsidR="00C56076" w:rsidRPr="00B739EA"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zagotavljanje dodatnih aktivacijskih ključev za </w:t>
      </w:r>
      <w:r w:rsidR="0089260C">
        <w:rPr>
          <w:rFonts w:ascii="Verdana" w:hAnsi="Verdana" w:cs="Arial"/>
          <w:snapToGrid w:val="0"/>
          <w:sz w:val="20"/>
          <w:szCs w:val="20"/>
        </w:rPr>
        <w:t>uporabnike</w:t>
      </w:r>
      <w:r w:rsidRPr="00B739EA">
        <w:rPr>
          <w:rFonts w:ascii="Verdana" w:hAnsi="Verdana" w:cs="Arial"/>
          <w:snapToGrid w:val="0"/>
          <w:sz w:val="20"/>
          <w:szCs w:val="20"/>
        </w:rPr>
        <w:t>,</w:t>
      </w:r>
    </w:p>
    <w:p w14:paraId="14427A3E" w14:textId="77777777" w:rsidR="009D57A3" w:rsidRPr="00B739EA"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izvajanje izobraževanja o ugodnostih iz pogodbe </w:t>
      </w:r>
      <w:r w:rsidR="007D0902" w:rsidRPr="00B739EA">
        <w:rPr>
          <w:rFonts w:ascii="Verdana" w:hAnsi="Verdana" w:cs="Arial"/>
          <w:snapToGrid w:val="0"/>
          <w:sz w:val="20"/>
          <w:szCs w:val="20"/>
        </w:rPr>
        <w:t>MS EES</w:t>
      </w:r>
      <w:r w:rsidRPr="00B739EA">
        <w:rPr>
          <w:rFonts w:ascii="Verdana" w:hAnsi="Verdana" w:cs="Arial"/>
          <w:snapToGrid w:val="0"/>
          <w:sz w:val="20"/>
          <w:szCs w:val="20"/>
        </w:rPr>
        <w:t>,</w:t>
      </w:r>
    </w:p>
    <w:p w14:paraId="55585D0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nudenje prodajno-uporabniške podpor</w:t>
      </w:r>
      <w:r w:rsidR="00B224AD" w:rsidRPr="00B739EA">
        <w:rPr>
          <w:rFonts w:ascii="Verdana" w:hAnsi="Verdana" w:cs="Arial"/>
          <w:snapToGrid w:val="0"/>
          <w:sz w:val="20"/>
          <w:szCs w:val="20"/>
        </w:rPr>
        <w:t>e za program Software Assurance.</w:t>
      </w:r>
    </w:p>
    <w:p w14:paraId="39F60B2B" w14:textId="77777777" w:rsidR="004B55A7" w:rsidRPr="00B739EA" w:rsidRDefault="004B55A7" w:rsidP="004B55A7">
      <w:pPr>
        <w:pStyle w:val="Odstavekseznama1"/>
        <w:tabs>
          <w:tab w:val="left" w:pos="567"/>
        </w:tabs>
        <w:ind w:left="0"/>
        <w:rPr>
          <w:rFonts w:ascii="Verdana" w:hAnsi="Verdana" w:cs="Arial"/>
          <w:snapToGrid w:val="0"/>
          <w:sz w:val="20"/>
          <w:szCs w:val="20"/>
        </w:rPr>
      </w:pPr>
    </w:p>
    <w:p w14:paraId="2F1755DA" w14:textId="77777777" w:rsidR="009E0173" w:rsidRPr="00B739EA" w:rsidRDefault="002836D1" w:rsidP="002836D1">
      <w:pPr>
        <w:numPr>
          <w:ilvl w:val="0"/>
          <w:numId w:val="16"/>
        </w:numPr>
        <w:jc w:val="center"/>
        <w:rPr>
          <w:rFonts w:cs="Arial"/>
          <w:szCs w:val="20"/>
        </w:rPr>
      </w:pPr>
      <w:r w:rsidRPr="00B739EA">
        <w:rPr>
          <w:rFonts w:cs="Arial"/>
          <w:szCs w:val="20"/>
        </w:rPr>
        <w:t>člen</w:t>
      </w:r>
    </w:p>
    <w:p w14:paraId="2D454EE2" w14:textId="0A456AE4" w:rsidR="00FC7049" w:rsidRPr="001414C6" w:rsidRDefault="00FC7049" w:rsidP="76EACB41">
      <w:pPr>
        <w:jc w:val="both"/>
        <w:rPr>
          <w:rFonts w:cs="Arial"/>
        </w:rPr>
      </w:pPr>
      <w:r w:rsidRPr="001414C6">
        <w:rPr>
          <w:rFonts w:cs="Arial"/>
        </w:rPr>
        <w:t xml:space="preserve">Izvajalec </w:t>
      </w:r>
      <w:r w:rsidR="0089260C" w:rsidRPr="001414C6">
        <w:rPr>
          <w:rFonts w:cs="Arial"/>
        </w:rPr>
        <w:t>uporabnikom</w:t>
      </w:r>
      <w:r w:rsidRPr="001414C6">
        <w:rPr>
          <w:rFonts w:cs="Arial"/>
        </w:rPr>
        <w:t xml:space="preserve"> </w:t>
      </w:r>
      <w:r w:rsidR="00482AC5" w:rsidRPr="001414C6">
        <w:rPr>
          <w:rFonts w:cs="Arial"/>
        </w:rPr>
        <w:t xml:space="preserve">najkasneje v treh (3) dneh od njihove prejete zahteve </w:t>
      </w:r>
      <w:r w:rsidRPr="001414C6">
        <w:rPr>
          <w:rFonts w:cs="Arial"/>
        </w:rPr>
        <w:t xml:space="preserve">zagotovi možnost </w:t>
      </w:r>
      <w:r w:rsidR="0033305F" w:rsidRPr="001414C6">
        <w:rPr>
          <w:rFonts w:cs="Arial"/>
        </w:rPr>
        <w:t>prenosa</w:t>
      </w:r>
      <w:r w:rsidRPr="001414C6">
        <w:rPr>
          <w:rFonts w:cs="Arial"/>
        </w:rPr>
        <w:t xml:space="preserve"> programske opreme</w:t>
      </w:r>
      <w:r w:rsidR="0033305F" w:rsidRPr="001414C6">
        <w:rPr>
          <w:rFonts w:cs="Arial"/>
        </w:rPr>
        <w:t>, ki je vključena v pogodbo MS EES</w:t>
      </w:r>
      <w:r w:rsidRPr="001414C6">
        <w:rPr>
          <w:rFonts w:cs="Arial"/>
        </w:rPr>
        <w:t xml:space="preserve"> preko spleta</w:t>
      </w:r>
      <w:r w:rsidR="0033305F" w:rsidRPr="001414C6">
        <w:rPr>
          <w:rFonts w:cs="Arial"/>
        </w:rPr>
        <w:t xml:space="preserve"> </w:t>
      </w:r>
      <w:r w:rsidR="0033305F" w:rsidRPr="001414C6">
        <w:rPr>
          <w:rFonts w:cs="Arial"/>
          <w:szCs w:val="20"/>
        </w:rPr>
        <w:t xml:space="preserve">(po potrebi uporabnika obvesti o spletnem naslovu za prenos programske opreme ter posreduje potrebne kode ali gesla za dostop do programske opreme) </w:t>
      </w:r>
      <w:r w:rsidR="0033305F" w:rsidRPr="001414C6">
        <w:rPr>
          <w:rFonts w:cs="Arial"/>
        </w:rPr>
        <w:t>s strežnikov Microsoft-a</w:t>
      </w:r>
      <w:r w:rsidRPr="001414C6">
        <w:rPr>
          <w:rFonts w:cs="Arial"/>
        </w:rPr>
        <w:t>. Če je potrebno, ob dobavi izvajalec zagotovi ustrezne aktivacijske ključe za programsko opremo ter svetuje zavodu pri aktivaciji.</w:t>
      </w:r>
    </w:p>
    <w:p w14:paraId="75E3673A" w14:textId="77777777" w:rsidR="002D4BC9" w:rsidRPr="001414C6" w:rsidRDefault="002D4BC9" w:rsidP="002D4BC9">
      <w:pPr>
        <w:jc w:val="both"/>
        <w:rPr>
          <w:rFonts w:cs="Arial"/>
        </w:rPr>
      </w:pPr>
    </w:p>
    <w:p w14:paraId="263BC9A1" w14:textId="2FFC1E5F" w:rsidR="002D4BC9" w:rsidRPr="001414C6" w:rsidRDefault="002D4BC9" w:rsidP="002D4BC9">
      <w:pPr>
        <w:jc w:val="both"/>
        <w:rPr>
          <w:rFonts w:cs="Arial"/>
        </w:rPr>
      </w:pPr>
      <w:r w:rsidRPr="001414C6">
        <w:rPr>
          <w:rFonts w:cs="Arial"/>
        </w:rPr>
        <w:t xml:space="preserve">Zavodi naročajo prenos programske opreme preko spleta na za to posebej pripravljeni spletni strani (http://xx...). Spletne strani za naročanje morajo zagotavljati ustrezno stopnjo varnosti in zasebnosti. Spletne strani pripravi prodajalec in jih redno vzdržuje. </w:t>
      </w:r>
    </w:p>
    <w:p w14:paraId="5EB2F775" w14:textId="77777777" w:rsidR="002D4BC9" w:rsidRPr="001414C6" w:rsidRDefault="002D4BC9" w:rsidP="002D4BC9">
      <w:pPr>
        <w:jc w:val="both"/>
        <w:rPr>
          <w:rFonts w:cs="Arial"/>
        </w:rPr>
      </w:pPr>
    </w:p>
    <w:p w14:paraId="12CC38C5" w14:textId="7E6DBF5C" w:rsidR="002D4BC9" w:rsidRPr="001414C6" w:rsidRDefault="008E7DCE" w:rsidP="002D4BC9">
      <w:pPr>
        <w:jc w:val="both"/>
        <w:rPr>
          <w:rFonts w:cs="Arial"/>
        </w:rPr>
      </w:pPr>
      <w:r w:rsidRPr="001414C6">
        <w:rPr>
          <w:rFonts w:cs="Arial"/>
        </w:rPr>
        <w:t>P</w:t>
      </w:r>
      <w:r w:rsidR="002D4BC9" w:rsidRPr="001414C6">
        <w:rPr>
          <w:rFonts w:cs="Arial"/>
        </w:rPr>
        <w:t>renos programske opreme preko spleta je za zavode brezplač</w:t>
      </w:r>
      <w:r w:rsidRPr="001414C6">
        <w:rPr>
          <w:rFonts w:cs="Arial"/>
        </w:rPr>
        <w:t>e</w:t>
      </w:r>
      <w:r w:rsidR="002D4BC9" w:rsidRPr="001414C6">
        <w:rPr>
          <w:rFonts w:cs="Arial"/>
        </w:rPr>
        <w:t>n.</w:t>
      </w:r>
    </w:p>
    <w:p w14:paraId="56F000E7" w14:textId="77777777" w:rsidR="00FC7049" w:rsidRPr="00B739EA" w:rsidRDefault="00FC7049" w:rsidP="00FC7049">
      <w:pPr>
        <w:jc w:val="both"/>
        <w:rPr>
          <w:rFonts w:cs="Arial"/>
          <w:szCs w:val="20"/>
        </w:rPr>
      </w:pPr>
    </w:p>
    <w:p w14:paraId="505F7EBA" w14:textId="77777777" w:rsidR="00EE6533" w:rsidRPr="00B739EA" w:rsidRDefault="00DF50EF" w:rsidP="43F86659">
      <w:pPr>
        <w:jc w:val="both"/>
        <w:rPr>
          <w:rFonts w:cs="Arial"/>
        </w:rPr>
      </w:pPr>
      <w:r w:rsidRPr="43F86659">
        <w:rPr>
          <w:rFonts w:cs="Arial"/>
        </w:rPr>
        <w:t>Uporabnik</w:t>
      </w:r>
      <w:r w:rsidR="00FC7049" w:rsidRPr="43F86659">
        <w:rPr>
          <w:rFonts w:cs="Arial"/>
        </w:rPr>
        <w:t xml:space="preserve"> ima za ves čas trajanja te pogodbe pravico uporabljati naslednje storitve, </w:t>
      </w:r>
      <w:r w:rsidR="00EE6533" w:rsidRPr="43F86659">
        <w:rPr>
          <w:rFonts w:cs="Arial"/>
        </w:rPr>
        <w:t xml:space="preserve">ki jih bo preko telefona in elektronske pošte </w:t>
      </w:r>
      <w:r w:rsidR="00C20A65" w:rsidRPr="43F86659">
        <w:rPr>
          <w:rFonts w:cs="Arial"/>
        </w:rPr>
        <w:t xml:space="preserve">(lahko tudi preko spleta), </w:t>
      </w:r>
      <w:r w:rsidR="00EE6533" w:rsidRPr="43F86659">
        <w:rPr>
          <w:rFonts w:cs="Arial"/>
        </w:rPr>
        <w:t>vsak dan od 8.00 do 16.00, izvajal izvajalec:</w:t>
      </w:r>
    </w:p>
    <w:p w14:paraId="7A8D731E" w14:textId="77777777" w:rsidR="00FC7049" w:rsidRPr="00B739EA" w:rsidRDefault="00FC7049" w:rsidP="00FC7049">
      <w:pPr>
        <w:jc w:val="both"/>
        <w:rPr>
          <w:rFonts w:cs="Arial"/>
          <w:szCs w:val="20"/>
        </w:rPr>
      </w:pPr>
    </w:p>
    <w:p w14:paraId="1F864607"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izvajanje svetovanja pri licenciranju programske opreme,</w:t>
      </w:r>
    </w:p>
    <w:p w14:paraId="7D394565"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 xml:space="preserve">nudenje poprodajne uporabniške podpore </w:t>
      </w:r>
      <w:r w:rsidR="00E010E7" w:rsidRPr="00B739EA">
        <w:rPr>
          <w:rFonts w:cs="Arial"/>
          <w:szCs w:val="20"/>
        </w:rPr>
        <w:t xml:space="preserve">preko telefona in elektronskih medijev </w:t>
      </w:r>
      <w:r w:rsidR="008461C7" w:rsidRPr="00B739EA">
        <w:rPr>
          <w:rFonts w:cs="Arial"/>
          <w:szCs w:val="20"/>
        </w:rPr>
        <w:t xml:space="preserve">v slovenskem jeziku </w:t>
      </w:r>
      <w:r w:rsidRPr="00B739EA">
        <w:rPr>
          <w:rFonts w:cs="Arial"/>
          <w:szCs w:val="20"/>
        </w:rPr>
        <w:t xml:space="preserve">za vse izdelke vključene v pogodbo </w:t>
      </w:r>
      <w:r w:rsidR="00355F59" w:rsidRPr="00B739EA">
        <w:rPr>
          <w:rFonts w:cs="Arial"/>
          <w:szCs w:val="20"/>
        </w:rPr>
        <w:t xml:space="preserve">MS EES </w:t>
      </w:r>
      <w:r w:rsidRPr="00B739EA">
        <w:rPr>
          <w:rFonts w:cs="Arial"/>
          <w:szCs w:val="20"/>
        </w:rPr>
        <w:t>do tehničnega nivoja (npr. nameščanj</w:t>
      </w:r>
      <w:r w:rsidR="00E010E7" w:rsidRPr="00B739EA">
        <w:rPr>
          <w:rFonts w:cs="Arial"/>
          <w:szCs w:val="20"/>
        </w:rPr>
        <w:t>u in uporabi programske opreme)</w:t>
      </w:r>
      <w:r w:rsidRPr="00B739EA">
        <w:rPr>
          <w:rFonts w:cs="Arial"/>
          <w:szCs w:val="20"/>
        </w:rPr>
        <w:t>,</w:t>
      </w:r>
    </w:p>
    <w:p w14:paraId="19281F2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dostop do</w:t>
      </w:r>
      <w:r w:rsidR="00FC7049" w:rsidRPr="00B739EA">
        <w:rPr>
          <w:rFonts w:cs="Arial"/>
          <w:szCs w:val="20"/>
        </w:rPr>
        <w:t xml:space="preserve"> spletne strani</w:t>
      </w:r>
      <w:r>
        <w:rPr>
          <w:rFonts w:cs="Arial"/>
          <w:szCs w:val="20"/>
        </w:rPr>
        <w:t>, ki jo bo izdelal izvajalec</w:t>
      </w:r>
      <w:r w:rsidR="00FC7049" w:rsidRPr="00B739EA">
        <w:rPr>
          <w:rFonts w:cs="Arial"/>
          <w:szCs w:val="20"/>
        </w:rPr>
        <w:t xml:space="preserve"> s pogostimi vprašanji in odgovori o vsebini (FAQ) o uporabi programske opreme vključene v pogodbo </w:t>
      </w:r>
      <w:r w:rsidR="00355F59" w:rsidRPr="00B739EA">
        <w:rPr>
          <w:rFonts w:cs="Arial"/>
          <w:szCs w:val="20"/>
        </w:rPr>
        <w:t>MS EES</w:t>
      </w:r>
      <w:r w:rsidR="00FC7049" w:rsidRPr="00B739EA">
        <w:rPr>
          <w:rFonts w:cs="Arial"/>
          <w:szCs w:val="20"/>
        </w:rPr>
        <w:t>,</w:t>
      </w:r>
    </w:p>
    <w:p w14:paraId="333F6DD6" w14:textId="77777777" w:rsidR="00FC7049" w:rsidRPr="00B739EA" w:rsidRDefault="00091B0A" w:rsidP="43F86659">
      <w:pPr>
        <w:widowControl/>
        <w:numPr>
          <w:ilvl w:val="0"/>
          <w:numId w:val="23"/>
        </w:numPr>
        <w:tabs>
          <w:tab w:val="clear" w:pos="720"/>
        </w:tabs>
        <w:suppressAutoHyphens w:val="0"/>
        <w:ind w:left="284" w:hanging="284"/>
        <w:jc w:val="both"/>
        <w:rPr>
          <w:rFonts w:cs="Arial"/>
        </w:rPr>
      </w:pPr>
      <w:r w:rsidRPr="43F86659">
        <w:rPr>
          <w:rFonts w:cs="Arial"/>
        </w:rPr>
        <w:t xml:space="preserve">udeležba na </w:t>
      </w:r>
      <w:r w:rsidR="00FC7049" w:rsidRPr="43F86659">
        <w:rPr>
          <w:rFonts w:cs="Arial"/>
        </w:rPr>
        <w:t>srečanj</w:t>
      </w:r>
      <w:r w:rsidRPr="43F86659">
        <w:rPr>
          <w:rFonts w:cs="Arial"/>
        </w:rPr>
        <w:t>ih, ki jih bo pripravil izvajalec</w:t>
      </w:r>
      <w:r w:rsidR="00FC7049" w:rsidRPr="43F86659">
        <w:rPr>
          <w:rFonts w:cs="Arial"/>
        </w:rPr>
        <w:t xml:space="preserve"> za uporabnike z zavodov o aktualnih temah vezanih na programsko opremo (do 2</w:t>
      </w:r>
      <w:r w:rsidR="5070AC9D" w:rsidRPr="43F86659">
        <w:rPr>
          <w:rFonts w:cs="Arial"/>
        </w:rPr>
        <w:t>-krat</w:t>
      </w:r>
      <w:r w:rsidR="00FC7049" w:rsidRPr="43F86659">
        <w:rPr>
          <w:rFonts w:cs="Arial"/>
        </w:rPr>
        <w:t xml:space="preserve"> letno),</w:t>
      </w:r>
    </w:p>
    <w:p w14:paraId="236588B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prejemanje m</w:t>
      </w:r>
      <w:r w:rsidR="00FC7049" w:rsidRPr="00B739EA">
        <w:rPr>
          <w:rFonts w:cs="Arial"/>
          <w:szCs w:val="20"/>
        </w:rPr>
        <w:t>esečnega e-časopisa</w:t>
      </w:r>
      <w:r>
        <w:rPr>
          <w:rFonts w:cs="Arial"/>
          <w:szCs w:val="20"/>
        </w:rPr>
        <w:t>, ki ga bo izdelal in distribuiral izvajalec</w:t>
      </w:r>
      <w:r w:rsidR="00FC7049" w:rsidRPr="00B739EA">
        <w:rPr>
          <w:rFonts w:cs="Arial"/>
          <w:szCs w:val="20"/>
        </w:rPr>
        <w:t xml:space="preserve"> z aktualnimi informacijami o pogodbi </w:t>
      </w:r>
      <w:r w:rsidR="00355F59" w:rsidRPr="00B739EA">
        <w:rPr>
          <w:rFonts w:cs="Arial"/>
          <w:szCs w:val="20"/>
        </w:rPr>
        <w:t xml:space="preserve">MS EES </w:t>
      </w:r>
      <w:r w:rsidR="00FC7049" w:rsidRPr="00B739EA">
        <w:rPr>
          <w:rFonts w:cs="Arial"/>
          <w:szCs w:val="20"/>
        </w:rPr>
        <w:t>ter novostih in trendih na področju informacijsko-telekomunikacijske tehnologije.</w:t>
      </w:r>
    </w:p>
    <w:p w14:paraId="2B54534B" w14:textId="77777777" w:rsidR="00C176FB" w:rsidRPr="00B739EA" w:rsidRDefault="00C176FB" w:rsidP="00094AB3">
      <w:pPr>
        <w:jc w:val="both"/>
        <w:rPr>
          <w:rFonts w:cs="Arial"/>
          <w:b/>
          <w:bCs/>
        </w:rPr>
      </w:pPr>
    </w:p>
    <w:p w14:paraId="5D0C2F66" w14:textId="77777777" w:rsidR="00174A8B" w:rsidRPr="00B739EA" w:rsidRDefault="00174A8B" w:rsidP="00094AB3">
      <w:pPr>
        <w:numPr>
          <w:ilvl w:val="0"/>
          <w:numId w:val="16"/>
        </w:numPr>
        <w:jc w:val="center"/>
        <w:rPr>
          <w:rFonts w:cs="Arial"/>
          <w:szCs w:val="20"/>
        </w:rPr>
      </w:pPr>
      <w:r w:rsidRPr="00B739EA">
        <w:rPr>
          <w:rFonts w:cs="Arial"/>
          <w:szCs w:val="20"/>
        </w:rPr>
        <w:t>člen</w:t>
      </w:r>
    </w:p>
    <w:p w14:paraId="37833D03" w14:textId="77777777" w:rsidR="00DB6797" w:rsidRPr="001414C6" w:rsidRDefault="00DC37F3" w:rsidP="00DB6797">
      <w:pPr>
        <w:jc w:val="both"/>
      </w:pPr>
      <w:r w:rsidRPr="001414C6">
        <w:t>Izvajalec</w:t>
      </w:r>
      <w:r w:rsidR="00174A8B" w:rsidRPr="001414C6">
        <w:t xml:space="preserve"> </w:t>
      </w:r>
      <w:r w:rsidR="005A3097" w:rsidRPr="001414C6">
        <w:t xml:space="preserve">mora za dobro izvedbo </w:t>
      </w:r>
      <w:r w:rsidR="00FB155A" w:rsidRPr="001414C6">
        <w:t xml:space="preserve">pogodbenih </w:t>
      </w:r>
      <w:r w:rsidR="005A3097" w:rsidRPr="001414C6">
        <w:t>obveznosti,</w:t>
      </w:r>
      <w:r w:rsidR="00174A8B" w:rsidRPr="001414C6">
        <w:t xml:space="preserve"> kot pogoj za veljavnost pogodbe</w:t>
      </w:r>
      <w:r w:rsidR="005A3097" w:rsidRPr="001414C6">
        <w:t>, naročniku izroči</w:t>
      </w:r>
      <w:r w:rsidR="00BD5262" w:rsidRPr="001414C6">
        <w:t>ti</w:t>
      </w:r>
      <w:r w:rsidR="005A3097" w:rsidRPr="001414C6">
        <w:t xml:space="preserve"> b</w:t>
      </w:r>
      <w:r w:rsidR="00DB6797" w:rsidRPr="001414C6">
        <w:t>ančn</w:t>
      </w:r>
      <w:r w:rsidR="005A3097" w:rsidRPr="001414C6">
        <w:t>o</w:t>
      </w:r>
      <w:r w:rsidR="00DB6797" w:rsidRPr="001414C6">
        <w:t xml:space="preserve"> garancij</w:t>
      </w:r>
      <w:r w:rsidR="005A3097" w:rsidRPr="001414C6">
        <w:t>o</w:t>
      </w:r>
      <w:r w:rsidR="00DB6797" w:rsidRPr="001414C6">
        <w:t xml:space="preserve"> po Enotnih pravilih za garancije na poziv (EPGP), revizija iz leta 2010, izdana pri MTZ pod št. 758</w:t>
      </w:r>
      <w:r w:rsidR="005A3097" w:rsidRPr="001414C6">
        <w:t>,</w:t>
      </w:r>
      <w:r w:rsidR="00DB6797" w:rsidRPr="001414C6">
        <w:t xml:space="preserve"> </w:t>
      </w:r>
      <w:r w:rsidR="005A3097" w:rsidRPr="001414C6">
        <w:t>v višini 50.000</w:t>
      </w:r>
      <w:r w:rsidR="00CC2694" w:rsidRPr="001414C6">
        <w:t>,00</w:t>
      </w:r>
      <w:r w:rsidR="005A3097" w:rsidRPr="001414C6">
        <w:t xml:space="preserve"> EUR, </w:t>
      </w:r>
      <w:r w:rsidR="00DB6797" w:rsidRPr="001414C6">
        <w:t>ali enakovredno kavcijsko zavarovanje zavarovalnice</w:t>
      </w:r>
      <w:r w:rsidR="00BD5262" w:rsidRPr="001414C6">
        <w:t xml:space="preserve"> (v nadaljevanju: finančno zavarovanje)</w:t>
      </w:r>
      <w:r w:rsidR="00DB6797" w:rsidRPr="001414C6">
        <w:t xml:space="preserve">. </w:t>
      </w:r>
    </w:p>
    <w:p w14:paraId="40C87794" w14:textId="77777777" w:rsidR="00DB6797" w:rsidRPr="001414C6" w:rsidRDefault="00DB6797" w:rsidP="00DB6797">
      <w:pPr>
        <w:jc w:val="both"/>
      </w:pPr>
    </w:p>
    <w:p w14:paraId="65A03A49" w14:textId="77777777" w:rsidR="00DB6797" w:rsidRPr="001414C6" w:rsidRDefault="00DB6797" w:rsidP="00DB6797">
      <w:pPr>
        <w:jc w:val="both"/>
      </w:pPr>
      <w:r w:rsidRPr="001414C6">
        <w:t>Finančno zavarovanje mora vsebovati določilo iz katerega jasno izhaja, da za bančno garancijo veljajo Enotna pravila za garancije na poziv (EPGP), revizija iz leta 2010, izdane pri MTZ pod št. 758.</w:t>
      </w:r>
    </w:p>
    <w:p w14:paraId="4EE8F456" w14:textId="77777777" w:rsidR="00174A8B" w:rsidRPr="00B739EA" w:rsidRDefault="00174A8B" w:rsidP="00094AB3">
      <w:pPr>
        <w:jc w:val="both"/>
      </w:pPr>
    </w:p>
    <w:p w14:paraId="59F25DB5" w14:textId="0F483ABE" w:rsidR="005A3097" w:rsidRPr="00B739EA" w:rsidRDefault="698A3F5F" w:rsidP="00094AB3">
      <w:pPr>
        <w:jc w:val="both"/>
      </w:pPr>
      <w:r>
        <w:t xml:space="preserve">Izvajalec </w:t>
      </w:r>
      <w:r w:rsidR="557A99F2">
        <w:t xml:space="preserve">bo </w:t>
      </w:r>
      <w:r w:rsidR="45C83D29">
        <w:t>finančno zavarovanje</w:t>
      </w:r>
      <w:r w:rsidR="419828D1">
        <w:t xml:space="preserve"> za dobro izvedbo </w:t>
      </w:r>
      <w:r w:rsidR="00FB155A">
        <w:t xml:space="preserve">pogodbenih </w:t>
      </w:r>
      <w:r w:rsidR="419828D1">
        <w:t>obveznosti izročil</w:t>
      </w:r>
      <w:r w:rsidR="557A99F2">
        <w:t xml:space="preserve"> </w:t>
      </w:r>
      <w:r w:rsidR="419828D1">
        <w:t xml:space="preserve">naročniku hkrati </w:t>
      </w:r>
      <w:r w:rsidR="557A99F2">
        <w:t>z vsemi podpisanimi izvodi te pogodbe, najkasneje pa v</w:t>
      </w:r>
      <w:r w:rsidR="6F68EC22">
        <w:t xml:space="preserve"> </w:t>
      </w:r>
      <w:r w:rsidR="00487142">
        <w:t>dvajsetih</w:t>
      </w:r>
      <w:r w:rsidR="557A99F2">
        <w:t xml:space="preserve"> </w:t>
      </w:r>
      <w:r w:rsidR="4DD1FDCD">
        <w:t>(</w:t>
      </w:r>
      <w:r w:rsidR="00487142">
        <w:t>20</w:t>
      </w:r>
      <w:r w:rsidR="4DD1FDCD">
        <w:t xml:space="preserve">) </w:t>
      </w:r>
      <w:r w:rsidR="557A99F2">
        <w:t>dneh po podpisu</w:t>
      </w:r>
      <w:r w:rsidR="419828D1">
        <w:t>.</w:t>
      </w:r>
      <w:r w:rsidR="557A99F2">
        <w:t xml:space="preserve"> </w:t>
      </w:r>
    </w:p>
    <w:p w14:paraId="4201DA1F" w14:textId="77777777" w:rsidR="005A3097" w:rsidRPr="00B739EA" w:rsidRDefault="005A3097" w:rsidP="00094AB3">
      <w:pPr>
        <w:jc w:val="both"/>
      </w:pPr>
    </w:p>
    <w:p w14:paraId="5C19AA48" w14:textId="77777777" w:rsidR="00174A8B" w:rsidRPr="00B739EA" w:rsidRDefault="005A3097" w:rsidP="00094AB3">
      <w:pPr>
        <w:jc w:val="both"/>
      </w:pPr>
      <w:r w:rsidRPr="00B739EA">
        <w:t>N</w:t>
      </w:r>
      <w:r w:rsidR="00174A8B" w:rsidRPr="00B739EA">
        <w:t xml:space="preserve">aročnik </w:t>
      </w:r>
      <w:r w:rsidR="00FB155A">
        <w:t>lahko</w:t>
      </w:r>
      <w:r w:rsidRPr="00B739EA">
        <w:t xml:space="preserve"> </w:t>
      </w:r>
      <w:r w:rsidR="00BD5262" w:rsidRPr="00B739EA">
        <w:t>finančno</w:t>
      </w:r>
      <w:r w:rsidRPr="00B739EA">
        <w:t xml:space="preserve"> zavarova</w:t>
      </w:r>
      <w:r w:rsidR="00BD5262" w:rsidRPr="00B739EA">
        <w:t>nje</w:t>
      </w:r>
      <w:r w:rsidRPr="00B739EA">
        <w:t xml:space="preserve"> </w:t>
      </w:r>
      <w:r w:rsidR="00174A8B" w:rsidRPr="00B739EA">
        <w:t>unovči v naslednjih primerih:</w:t>
      </w:r>
    </w:p>
    <w:p w14:paraId="5FA66FE2" w14:textId="77777777" w:rsidR="00174A8B" w:rsidRPr="00B739EA" w:rsidRDefault="00174A8B" w:rsidP="00094AB3">
      <w:pPr>
        <w:pStyle w:val="Noga"/>
        <w:tabs>
          <w:tab w:val="clear" w:pos="4536"/>
          <w:tab w:val="clear" w:pos="9072"/>
        </w:tabs>
        <w:jc w:val="both"/>
      </w:pPr>
    </w:p>
    <w:p w14:paraId="6CA2CC58" w14:textId="06DFA193" w:rsidR="00174A8B" w:rsidRPr="00B739EA" w:rsidRDefault="00174A8B" w:rsidP="76EACB41">
      <w:pPr>
        <w:numPr>
          <w:ilvl w:val="0"/>
          <w:numId w:val="30"/>
        </w:numPr>
        <w:jc w:val="both"/>
      </w:pPr>
      <w:r w:rsidRPr="76EACB41">
        <w:t xml:space="preserve">če </w:t>
      </w:r>
      <w:r w:rsidR="00AE0E18">
        <w:t>predmet pogodbe</w:t>
      </w:r>
      <w:r w:rsidRPr="76EACB41">
        <w:t xml:space="preserve"> </w:t>
      </w:r>
      <w:r w:rsidR="00AE0E18">
        <w:t xml:space="preserve">in spremljajoče storitve </w:t>
      </w:r>
      <w:r w:rsidRPr="76EACB41">
        <w:t>n</w:t>
      </w:r>
      <w:r w:rsidR="00FB155A">
        <w:t>i</w:t>
      </w:r>
      <w:r w:rsidR="00AE0E18">
        <w:t>so</w:t>
      </w:r>
      <w:r w:rsidRPr="76EACB41">
        <w:t xml:space="preserve"> izveden</w:t>
      </w:r>
      <w:r w:rsidR="00AE0E18">
        <w:t>e</w:t>
      </w:r>
      <w:r w:rsidRPr="76EACB41">
        <w:t xml:space="preserve"> v skladu s pogodbo in specifikacijami;</w:t>
      </w:r>
    </w:p>
    <w:p w14:paraId="3C863997" w14:textId="77777777" w:rsidR="00174A8B" w:rsidRPr="00B739EA" w:rsidRDefault="557A99F2" w:rsidP="00FB155A">
      <w:pPr>
        <w:numPr>
          <w:ilvl w:val="0"/>
          <w:numId w:val="30"/>
        </w:numPr>
        <w:jc w:val="both"/>
      </w:pPr>
      <w:r w:rsidRPr="7626A132">
        <w:t>če naročnik razdr</w:t>
      </w:r>
      <w:r w:rsidR="00FB155A">
        <w:t>e</w:t>
      </w:r>
      <w:r w:rsidRPr="7626A132">
        <w:t xml:space="preserve"> pogodbo zaradi </w:t>
      </w:r>
      <w:r w:rsidR="00FB155A">
        <w:t xml:space="preserve">kršitev ali </w:t>
      </w:r>
      <w:r>
        <w:t xml:space="preserve">zamude </w:t>
      </w:r>
      <w:r w:rsidR="00FB155A">
        <w:t>na strani izvajalca</w:t>
      </w:r>
      <w:r>
        <w:t xml:space="preserve"> za več kot </w:t>
      </w:r>
      <w:r w:rsidR="7C463D16">
        <w:t xml:space="preserve"> deset (</w:t>
      </w:r>
      <w:r>
        <w:t>10</w:t>
      </w:r>
      <w:r w:rsidR="616EA744">
        <w:t>)</w:t>
      </w:r>
      <w:r>
        <w:t xml:space="preserve"> dni</w:t>
      </w:r>
      <w:r w:rsidR="00FB155A">
        <w:t>;</w:t>
      </w:r>
    </w:p>
    <w:p w14:paraId="045C25CF" w14:textId="77777777" w:rsidR="009066E9" w:rsidRDefault="009066E9" w:rsidP="009066E9">
      <w:pPr>
        <w:numPr>
          <w:ilvl w:val="0"/>
          <w:numId w:val="30"/>
        </w:numPr>
        <w:jc w:val="both"/>
      </w:pPr>
      <w:r w:rsidRPr="00B739EA">
        <w:t>za pokritje morebitne nastale škode povzročene s strani izvajalca</w:t>
      </w:r>
      <w:r w:rsidR="00FB155A">
        <w:t>;</w:t>
      </w:r>
    </w:p>
    <w:p w14:paraId="04EBD011" w14:textId="77777777" w:rsidR="00FB155A" w:rsidRPr="0090415E" w:rsidRDefault="00FB155A" w:rsidP="00FB155A">
      <w:pPr>
        <w:numPr>
          <w:ilvl w:val="0"/>
          <w:numId w:val="30"/>
        </w:numPr>
        <w:jc w:val="both"/>
      </w:pPr>
      <w:r w:rsidRPr="0090415E">
        <w:t>če izvajalec krši zaupnost podatkov;</w:t>
      </w:r>
    </w:p>
    <w:p w14:paraId="6599DF4F" w14:textId="77777777" w:rsidR="00174A8B" w:rsidRPr="0090415E" w:rsidRDefault="00174A8B" w:rsidP="00094AB3">
      <w:pPr>
        <w:numPr>
          <w:ilvl w:val="0"/>
          <w:numId w:val="30"/>
        </w:numPr>
        <w:jc w:val="both"/>
      </w:pPr>
      <w:r w:rsidRPr="0090415E">
        <w:t>v drugih primerih kršitve pogodbe.</w:t>
      </w:r>
    </w:p>
    <w:p w14:paraId="5B18D04F" w14:textId="77777777" w:rsidR="00174A8B" w:rsidRPr="0090415E" w:rsidRDefault="00174A8B" w:rsidP="00094AB3">
      <w:pPr>
        <w:jc w:val="both"/>
      </w:pPr>
    </w:p>
    <w:p w14:paraId="61FC5524" w14:textId="77777777" w:rsidR="00174A8B" w:rsidRPr="0090415E" w:rsidRDefault="00174A8B" w:rsidP="00094AB3">
      <w:pPr>
        <w:jc w:val="both"/>
      </w:pPr>
      <w:r w:rsidRPr="0090415E">
        <w:t>Finančno zavarovanje</w:t>
      </w:r>
      <w:r w:rsidR="00B824E6" w:rsidRPr="0090415E">
        <w:t xml:space="preserve"> za dobro izvedbo poslovnih obveznosti</w:t>
      </w:r>
      <w:r w:rsidRPr="0090415E">
        <w:t xml:space="preserve"> velja do konca veljavnosti pogodbe.</w:t>
      </w:r>
    </w:p>
    <w:p w14:paraId="285B3C3E" w14:textId="77777777" w:rsidR="00174A8B" w:rsidRPr="0090415E" w:rsidRDefault="00174A8B" w:rsidP="00094AB3">
      <w:pPr>
        <w:jc w:val="both"/>
      </w:pPr>
    </w:p>
    <w:p w14:paraId="42AC5E7A" w14:textId="77777777" w:rsidR="00B85E79" w:rsidRPr="001414C6" w:rsidRDefault="00B85E79" w:rsidP="00B85E79">
      <w:pPr>
        <w:pStyle w:val="Telobesedila3"/>
        <w:rPr>
          <w:szCs w:val="24"/>
        </w:rPr>
      </w:pPr>
      <w:r w:rsidRPr="001414C6">
        <w:rPr>
          <w:szCs w:val="24"/>
        </w:rPr>
        <w:t xml:space="preserve">Pred uveljavitvijo finančnega zavarovanja zaradi kršitev pogodbe ali zamude, mora naročnik izvajalca pozvati k odpravi napak oz. izpolnitvi predmeta pogodbe, ter mu določiti dodatni rok, ki ne sme biti krajši od 8 delovnih dni. Po preteku tega roka, če izvajalec kršitev oz. zamude ne odpravi, lahko naročnik uveljavi finančno zavarovanje. </w:t>
      </w:r>
    </w:p>
    <w:p w14:paraId="711015E9" w14:textId="77777777" w:rsidR="00B85E79" w:rsidRDefault="00B85E79" w:rsidP="00094AB3">
      <w:pPr>
        <w:pStyle w:val="Telobesedila3"/>
      </w:pPr>
    </w:p>
    <w:p w14:paraId="0243DFD7" w14:textId="77777777" w:rsidR="00087DD6" w:rsidRDefault="00087DD6" w:rsidP="00087DD6">
      <w:pPr>
        <w:spacing w:line="276" w:lineRule="auto"/>
        <w:jc w:val="both"/>
        <w:rPr>
          <w:rFonts w:eastAsia="Verdana" w:cs="Verdana"/>
          <w:kern w:val="2"/>
          <w:szCs w:val="20"/>
        </w:rPr>
      </w:pPr>
      <w:r w:rsidRPr="0090415E">
        <w:rPr>
          <w:rFonts w:eastAsia="Verdana" w:cs="Verdana"/>
          <w:szCs w:val="20"/>
        </w:rPr>
        <w:t>Če naročnikova škoda presega znesek finančnega zavarovanja, lahko naročnik zahteva razliko povrnitve nastale škode od izvajalca v celoti.</w:t>
      </w:r>
    </w:p>
    <w:p w14:paraId="00EEEC0A" w14:textId="77777777" w:rsidR="00C176FB" w:rsidRPr="00B739EA" w:rsidRDefault="00C176FB" w:rsidP="00094AB3">
      <w:pPr>
        <w:jc w:val="both"/>
        <w:rPr>
          <w:rFonts w:cs="Arial"/>
          <w:b/>
          <w:bCs/>
        </w:rPr>
      </w:pPr>
    </w:p>
    <w:p w14:paraId="68E1E033" w14:textId="77777777" w:rsidR="00C176FB" w:rsidRPr="00B739EA" w:rsidRDefault="00C176FB" w:rsidP="00094AB3">
      <w:pPr>
        <w:pStyle w:val="Naslov8"/>
        <w:spacing w:before="0" w:after="120"/>
        <w:rPr>
          <w:rFonts w:ascii="Verdana" w:hAnsi="Verdana" w:cs="Arial"/>
          <w:b/>
          <w:i w:val="0"/>
          <w:sz w:val="20"/>
          <w:szCs w:val="20"/>
        </w:rPr>
      </w:pPr>
      <w:r w:rsidRPr="00B739EA">
        <w:rPr>
          <w:rFonts w:ascii="Verdana" w:hAnsi="Verdana" w:cs="Arial"/>
          <w:b/>
          <w:i w:val="0"/>
          <w:sz w:val="20"/>
          <w:szCs w:val="20"/>
        </w:rPr>
        <w:t>OBVEZNOSTI NAROČNIKA</w:t>
      </w:r>
    </w:p>
    <w:p w14:paraId="3C62E794" w14:textId="77777777" w:rsidR="00C176FB" w:rsidRPr="00B739EA" w:rsidRDefault="00C176FB" w:rsidP="00094AB3">
      <w:pPr>
        <w:numPr>
          <w:ilvl w:val="0"/>
          <w:numId w:val="16"/>
        </w:numPr>
        <w:jc w:val="center"/>
        <w:rPr>
          <w:rFonts w:cs="Arial"/>
          <w:szCs w:val="20"/>
        </w:rPr>
      </w:pPr>
      <w:r w:rsidRPr="00B739EA">
        <w:rPr>
          <w:rFonts w:cs="Arial"/>
          <w:szCs w:val="20"/>
        </w:rPr>
        <w:t>člen</w:t>
      </w:r>
    </w:p>
    <w:p w14:paraId="395AE472" w14:textId="0007CB12" w:rsidR="00C176FB" w:rsidRPr="00B739EA" w:rsidRDefault="00C176FB" w:rsidP="00094AB3">
      <w:pPr>
        <w:pStyle w:val="Telobesedila3"/>
        <w:rPr>
          <w:rFonts w:cs="Arial"/>
          <w:szCs w:val="20"/>
        </w:rPr>
      </w:pPr>
      <w:r w:rsidRPr="00B739EA">
        <w:rPr>
          <w:rFonts w:cs="Arial"/>
          <w:szCs w:val="20"/>
        </w:rPr>
        <w:t xml:space="preserve">Naročnik se </w:t>
      </w:r>
      <w:r w:rsidR="00FB155A">
        <w:rPr>
          <w:rFonts w:cs="Arial"/>
          <w:szCs w:val="20"/>
        </w:rPr>
        <w:t>za</w:t>
      </w:r>
      <w:r w:rsidRPr="00B739EA">
        <w:rPr>
          <w:rFonts w:cs="Arial"/>
          <w:szCs w:val="20"/>
        </w:rPr>
        <w:t>vezuje</w:t>
      </w:r>
      <w:r w:rsidR="00797CAE">
        <w:rPr>
          <w:rFonts w:cs="Arial"/>
          <w:szCs w:val="20"/>
        </w:rPr>
        <w:t>, da</w:t>
      </w:r>
      <w:r w:rsidR="004F7EA6">
        <w:rPr>
          <w:rFonts w:cs="Arial"/>
          <w:szCs w:val="20"/>
        </w:rPr>
        <w:t xml:space="preserve"> bo</w:t>
      </w:r>
      <w:r w:rsidRPr="00B739EA">
        <w:rPr>
          <w:rFonts w:cs="Arial"/>
          <w:szCs w:val="20"/>
        </w:rPr>
        <w:t>:</w:t>
      </w:r>
    </w:p>
    <w:p w14:paraId="6343F641" w14:textId="052817D1" w:rsidR="00797CAE" w:rsidRDefault="00797CAE" w:rsidP="00797CAE">
      <w:pPr>
        <w:numPr>
          <w:ilvl w:val="0"/>
          <w:numId w:val="30"/>
        </w:numPr>
        <w:jc w:val="both"/>
      </w:pPr>
      <w:bookmarkStart w:id="0" w:name="_Hlk213317194"/>
      <w:r>
        <w:t>sklenil Microsoft pogo</w:t>
      </w:r>
      <w:r w:rsidR="00B85E79">
        <w:t>d</w:t>
      </w:r>
      <w:r>
        <w:t xml:space="preserve">bo </w:t>
      </w:r>
      <w:r w:rsidR="00B85E79">
        <w:t xml:space="preserve">MS </w:t>
      </w:r>
      <w:r>
        <w:t>EES</w:t>
      </w:r>
      <w:r w:rsidR="00B85E79">
        <w:t>,</w:t>
      </w:r>
      <w:r>
        <w:t xml:space="preserve"> </w:t>
      </w:r>
    </w:p>
    <w:p w14:paraId="414AF647" w14:textId="6E2662F2" w:rsidR="00797CAE" w:rsidRDefault="00797CAE" w:rsidP="00797CAE">
      <w:pPr>
        <w:numPr>
          <w:ilvl w:val="0"/>
          <w:numId w:val="30"/>
        </w:numPr>
        <w:jc w:val="both"/>
      </w:pPr>
      <w:r>
        <w:t>oddal letno poročilo z obsegom licenc za naslednje pogodbeno leto vsaj 30 dni pred vsako obletnico MS EES pogodbe</w:t>
      </w:r>
      <w:r w:rsidR="00B85E79">
        <w:t>,</w:t>
      </w:r>
    </w:p>
    <w:bookmarkEnd w:id="0"/>
    <w:p w14:paraId="6EFAAE6C" w14:textId="2EC70788" w:rsidR="00C176FB" w:rsidRPr="00B739EA" w:rsidRDefault="00C176FB" w:rsidP="00094AB3">
      <w:pPr>
        <w:numPr>
          <w:ilvl w:val="0"/>
          <w:numId w:val="30"/>
        </w:numPr>
        <w:jc w:val="both"/>
      </w:pPr>
      <w:r w:rsidRPr="00B739EA">
        <w:t>sodelova</w:t>
      </w:r>
      <w:r w:rsidR="004F7EA6">
        <w:t>l</w:t>
      </w:r>
      <w:r w:rsidRPr="00B739EA">
        <w:t xml:space="preserve"> z izvajalcem s ciljem, da se prevzete obveznosti izvršijo pravočasno in v obojestransko zadovoljstvo,</w:t>
      </w:r>
    </w:p>
    <w:p w14:paraId="22024A3D" w14:textId="66E955A4" w:rsidR="00C176FB" w:rsidRPr="00B739EA" w:rsidRDefault="00C176FB" w:rsidP="00094AB3">
      <w:pPr>
        <w:numPr>
          <w:ilvl w:val="0"/>
          <w:numId w:val="30"/>
        </w:numPr>
        <w:jc w:val="both"/>
      </w:pPr>
      <w:r w:rsidRPr="00B739EA">
        <w:t>da</w:t>
      </w:r>
      <w:r w:rsidR="004F7EA6">
        <w:t>l</w:t>
      </w:r>
      <w:r w:rsidRPr="00B739EA">
        <w:t xml:space="preserve"> na razpolago izvajalcu vso dokumentacijo </w:t>
      </w:r>
      <w:r w:rsidR="00042211" w:rsidRPr="00B739EA">
        <w:t xml:space="preserve">za izvedbo s to pogodbo dogovorjenih del </w:t>
      </w:r>
      <w:r w:rsidRPr="00B739EA">
        <w:t xml:space="preserve">in informacije, s katerimi razpolaga, </w:t>
      </w:r>
    </w:p>
    <w:p w14:paraId="4CE6DA4E" w14:textId="5F16706A" w:rsidR="00C176FB" w:rsidRPr="00B739EA" w:rsidRDefault="00C176FB" w:rsidP="00094AB3">
      <w:pPr>
        <w:numPr>
          <w:ilvl w:val="0"/>
          <w:numId w:val="30"/>
        </w:numPr>
        <w:jc w:val="both"/>
      </w:pPr>
      <w:r w:rsidRPr="00B739EA">
        <w:t>pravočasno obvesti</w:t>
      </w:r>
      <w:r w:rsidR="004F7EA6">
        <w:t>l</w:t>
      </w:r>
      <w:r w:rsidRPr="00B739EA">
        <w:t xml:space="preserve"> izvajalca o vseh spremembah in novo nastalih situacijah, ki bi lahko imele vpliv na izvršitev prevzetih storitev in realizacijo investicijskih del,</w:t>
      </w:r>
    </w:p>
    <w:p w14:paraId="4F51BB80" w14:textId="68247B49" w:rsidR="00C176FB" w:rsidRPr="00B739EA" w:rsidRDefault="00C176FB" w:rsidP="00094AB3">
      <w:pPr>
        <w:numPr>
          <w:ilvl w:val="0"/>
          <w:numId w:val="30"/>
        </w:numPr>
        <w:jc w:val="both"/>
      </w:pPr>
      <w:r w:rsidRPr="00B739EA">
        <w:t>uredi</w:t>
      </w:r>
      <w:r w:rsidR="004F7EA6">
        <w:t>l</w:t>
      </w:r>
      <w:r w:rsidRPr="00B739EA">
        <w:t xml:space="preserve"> plačilne obveznosti izhajajoče iz pogodbe.</w:t>
      </w:r>
    </w:p>
    <w:p w14:paraId="0D92FD30" w14:textId="77777777" w:rsidR="00FB155A" w:rsidRDefault="00FB155A" w:rsidP="00094AB3">
      <w:pPr>
        <w:spacing w:after="120"/>
        <w:jc w:val="both"/>
        <w:rPr>
          <w:rFonts w:cs="Arial"/>
        </w:rPr>
      </w:pPr>
    </w:p>
    <w:p w14:paraId="5D3D781D" w14:textId="77777777" w:rsidR="00FB155A" w:rsidRDefault="00FB155A" w:rsidP="00FB155A">
      <w:pPr>
        <w:pStyle w:val="Naslov8"/>
        <w:spacing w:before="0" w:after="120"/>
        <w:rPr>
          <w:rFonts w:ascii="Verdana" w:hAnsi="Verdana" w:cs="Arial"/>
          <w:b/>
          <w:i w:val="0"/>
          <w:sz w:val="20"/>
          <w:szCs w:val="20"/>
        </w:rPr>
      </w:pPr>
      <w:r>
        <w:rPr>
          <w:rFonts w:ascii="Verdana" w:hAnsi="Verdana" w:cs="Arial"/>
          <w:b/>
          <w:i w:val="0"/>
          <w:sz w:val="20"/>
          <w:szCs w:val="20"/>
        </w:rPr>
        <w:t xml:space="preserve">VIŠJA SILA </w:t>
      </w:r>
    </w:p>
    <w:p w14:paraId="1A35DC82" w14:textId="77777777" w:rsidR="00FB155A" w:rsidRPr="00462591" w:rsidRDefault="00F95EF0" w:rsidP="00462591">
      <w:pPr>
        <w:numPr>
          <w:ilvl w:val="0"/>
          <w:numId w:val="16"/>
        </w:numPr>
        <w:jc w:val="center"/>
        <w:rPr>
          <w:rFonts w:cs="Arial"/>
          <w:szCs w:val="20"/>
        </w:rPr>
      </w:pPr>
      <w:r>
        <w:rPr>
          <w:rFonts w:cs="Arial"/>
          <w:szCs w:val="20"/>
        </w:rPr>
        <w:t xml:space="preserve"> </w:t>
      </w:r>
      <w:r w:rsidR="00FB155A" w:rsidRPr="00462591">
        <w:rPr>
          <w:rFonts w:cs="Arial"/>
          <w:szCs w:val="20"/>
        </w:rPr>
        <w:t>člen</w:t>
      </w:r>
    </w:p>
    <w:p w14:paraId="1F593741" w14:textId="77777777" w:rsidR="00FB155A" w:rsidRDefault="00FB155A" w:rsidP="008C3B08">
      <w:pPr>
        <w:rPr>
          <w:lang w:eastAsia="en-US"/>
        </w:rPr>
      </w:pPr>
    </w:p>
    <w:p w14:paraId="3CA96BCA" w14:textId="77777777" w:rsidR="00FB155A" w:rsidRDefault="00FB155A" w:rsidP="00FB155A">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4A99008B" w14:textId="77777777" w:rsidR="00FB155A" w:rsidRDefault="00FB155A" w:rsidP="00FB155A">
      <w:pPr>
        <w:spacing w:line="276" w:lineRule="auto"/>
        <w:jc w:val="both"/>
        <w:rPr>
          <w:rFonts w:eastAsia="Verdana" w:cs="Verdana"/>
          <w:szCs w:val="20"/>
        </w:rPr>
      </w:pPr>
    </w:p>
    <w:p w14:paraId="6AB6BE5E" w14:textId="77777777" w:rsidR="00FB155A" w:rsidRDefault="00FB155A" w:rsidP="00FB155A">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7FB20F3C" w14:textId="77777777" w:rsidR="00FB155A" w:rsidRDefault="00FB155A" w:rsidP="00FB155A">
      <w:pPr>
        <w:spacing w:line="276" w:lineRule="auto"/>
        <w:jc w:val="both"/>
        <w:rPr>
          <w:rFonts w:eastAsia="Verdana" w:cs="Verdana"/>
          <w:szCs w:val="20"/>
        </w:rPr>
      </w:pPr>
    </w:p>
    <w:p w14:paraId="6CFF70FF" w14:textId="77777777" w:rsidR="00FB155A" w:rsidRDefault="00FB155A" w:rsidP="00FB155A">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p w14:paraId="1E9EDEC0" w14:textId="77777777" w:rsidR="00FB155A" w:rsidRPr="00B739EA" w:rsidRDefault="00FB155A" w:rsidP="00094AB3">
      <w:pPr>
        <w:spacing w:after="120"/>
        <w:jc w:val="both"/>
        <w:rPr>
          <w:rFonts w:cs="Arial"/>
        </w:rPr>
      </w:pPr>
    </w:p>
    <w:p w14:paraId="4FD425D2" w14:textId="77777777" w:rsidR="00C176FB" w:rsidRPr="00B739EA" w:rsidRDefault="00A27D8B" w:rsidP="00094AB3">
      <w:pPr>
        <w:pStyle w:val="Naslov8"/>
        <w:spacing w:before="0" w:after="120"/>
        <w:rPr>
          <w:rFonts w:ascii="Verdana" w:hAnsi="Verdana" w:cs="Arial"/>
          <w:b/>
          <w:i w:val="0"/>
          <w:sz w:val="20"/>
          <w:szCs w:val="20"/>
        </w:rPr>
      </w:pPr>
      <w:r>
        <w:rPr>
          <w:rFonts w:ascii="Verdana" w:hAnsi="Verdana" w:cs="Arial"/>
          <w:b/>
          <w:i w:val="0"/>
          <w:sz w:val="20"/>
          <w:szCs w:val="20"/>
        </w:rPr>
        <w:t>OSTALE DOLOČBE</w:t>
      </w:r>
    </w:p>
    <w:p w14:paraId="18BBBA5D" w14:textId="77777777" w:rsidR="005D126E"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74E949CA" w14:textId="77777777" w:rsidR="00462591" w:rsidRPr="00B739EA" w:rsidRDefault="00462591" w:rsidP="00462591">
      <w:pPr>
        <w:rPr>
          <w:rFonts w:cs="Arial"/>
          <w:szCs w:val="20"/>
        </w:rPr>
      </w:pPr>
    </w:p>
    <w:p w14:paraId="34C0B994" w14:textId="19A581FE" w:rsidR="005D126E" w:rsidRPr="00B739EA" w:rsidRDefault="005D126E" w:rsidP="43F86659">
      <w:pPr>
        <w:spacing w:after="120"/>
        <w:jc w:val="both"/>
        <w:rPr>
          <w:rFonts w:cs="Arial"/>
        </w:rPr>
      </w:pPr>
      <w:r w:rsidRPr="43F86659">
        <w:rPr>
          <w:rFonts w:cs="Arial"/>
        </w:rPr>
        <w:t xml:space="preserve">Pogodba velja </w:t>
      </w:r>
      <w:r w:rsidR="003A62C1" w:rsidRPr="43F86659">
        <w:rPr>
          <w:rFonts w:cs="Arial"/>
        </w:rPr>
        <w:t xml:space="preserve">do </w:t>
      </w:r>
      <w:r w:rsidR="00DF50EF" w:rsidRPr="43F86659">
        <w:rPr>
          <w:rFonts w:cs="Arial"/>
        </w:rPr>
        <w:t>31.</w:t>
      </w:r>
      <w:r w:rsidR="6E680467" w:rsidRPr="43F86659">
        <w:rPr>
          <w:rFonts w:cs="Arial"/>
        </w:rPr>
        <w:t xml:space="preserve"> </w:t>
      </w:r>
      <w:r w:rsidR="00DF50EF" w:rsidRPr="43F86659">
        <w:rPr>
          <w:rFonts w:cs="Arial"/>
        </w:rPr>
        <w:t>12.</w:t>
      </w:r>
      <w:r w:rsidR="6E680467" w:rsidRPr="43F86659">
        <w:rPr>
          <w:rFonts w:cs="Arial"/>
        </w:rPr>
        <w:t xml:space="preserve"> </w:t>
      </w:r>
      <w:r w:rsidR="00DF50EF" w:rsidRPr="43F86659">
        <w:rPr>
          <w:rFonts w:cs="Arial"/>
        </w:rPr>
        <w:t>202</w:t>
      </w:r>
      <w:r w:rsidR="00EC411C">
        <w:rPr>
          <w:rFonts w:cs="Arial"/>
        </w:rPr>
        <w:t>8</w:t>
      </w:r>
      <w:r w:rsidRPr="43F86659">
        <w:rPr>
          <w:rFonts w:cs="Arial"/>
        </w:rPr>
        <w:t xml:space="preserve">. </w:t>
      </w:r>
      <w:r w:rsidR="00997FD7" w:rsidRPr="43F86659">
        <w:rPr>
          <w:rFonts w:cs="Arial"/>
        </w:rPr>
        <w:t>Naročnik</w:t>
      </w:r>
      <w:r w:rsidRPr="43F86659">
        <w:rPr>
          <w:rFonts w:cs="Arial"/>
        </w:rPr>
        <w:t xml:space="preserve"> lahko prekine pogodbo po preteku vsakega leta s 60</w:t>
      </w:r>
      <w:r w:rsidR="01666F7F" w:rsidRPr="43F86659">
        <w:rPr>
          <w:rFonts w:cs="Arial"/>
        </w:rPr>
        <w:t>-</w:t>
      </w:r>
      <w:r w:rsidRPr="43F86659">
        <w:rPr>
          <w:rFonts w:cs="Arial"/>
        </w:rPr>
        <w:t xml:space="preserve">dnevnim odpovednim rokom v </w:t>
      </w:r>
      <w:r w:rsidR="008034ED" w:rsidRPr="43F86659">
        <w:rPr>
          <w:rFonts w:cs="Arial"/>
        </w:rPr>
        <w:t xml:space="preserve">skladu z določili pogodbe </w:t>
      </w:r>
      <w:r w:rsidR="00AF1512" w:rsidRPr="43F86659">
        <w:rPr>
          <w:rFonts w:cs="Arial"/>
        </w:rPr>
        <w:t xml:space="preserve">MS ESS </w:t>
      </w:r>
      <w:r w:rsidRPr="43F86659">
        <w:rPr>
          <w:rFonts w:cs="Arial"/>
        </w:rPr>
        <w:t>in te pogodbe.</w:t>
      </w:r>
    </w:p>
    <w:p w14:paraId="609C2B85" w14:textId="0F36924B" w:rsidR="005D126E" w:rsidRPr="0090415E" w:rsidRDefault="008034ED" w:rsidP="002D4BC9">
      <w:pPr>
        <w:numPr>
          <w:ilvl w:val="12"/>
          <w:numId w:val="0"/>
        </w:numPr>
        <w:spacing w:after="120"/>
        <w:jc w:val="both"/>
        <w:rPr>
          <w:rFonts w:cs="Arial"/>
        </w:rPr>
      </w:pPr>
      <w:r w:rsidRPr="43F86659">
        <w:rPr>
          <w:rFonts w:cs="Arial"/>
        </w:rPr>
        <w:t>Naročnik</w:t>
      </w:r>
      <w:r w:rsidR="005D126E" w:rsidRPr="43F86659">
        <w:rPr>
          <w:rFonts w:cs="Arial"/>
        </w:rPr>
        <w:t xml:space="preserve"> lahko prekine pogodbo brez odpovednega roka</w:t>
      </w:r>
      <w:r w:rsidR="5DE6E0D9" w:rsidRPr="43F86659">
        <w:rPr>
          <w:rFonts w:cs="Arial"/>
        </w:rPr>
        <w:t xml:space="preserve">, </w:t>
      </w:r>
      <w:r w:rsidR="005D126E" w:rsidRPr="43F86659">
        <w:rPr>
          <w:rFonts w:cs="Arial"/>
        </w:rPr>
        <w:t xml:space="preserve">v kolikor </w:t>
      </w:r>
      <w:r w:rsidR="00DC37F3" w:rsidRPr="43F86659">
        <w:rPr>
          <w:rFonts w:cs="Arial"/>
        </w:rPr>
        <w:t>izvajalec</w:t>
      </w:r>
      <w:r w:rsidR="005D126E" w:rsidRPr="43F86659">
        <w:rPr>
          <w:rFonts w:cs="Arial"/>
        </w:rPr>
        <w:t xml:space="preserve"> bistveno krši svoje </w:t>
      </w:r>
      <w:r w:rsidR="005D126E" w:rsidRPr="0090415E">
        <w:rPr>
          <w:rFonts w:cs="Arial"/>
        </w:rPr>
        <w:t>obveznosti do</w:t>
      </w:r>
      <w:r w:rsidRPr="0090415E">
        <w:rPr>
          <w:rFonts w:cs="Arial"/>
        </w:rPr>
        <w:t xml:space="preserve">ločene z določili pogodbe </w:t>
      </w:r>
      <w:r w:rsidR="008362C6" w:rsidRPr="0090415E">
        <w:rPr>
          <w:rFonts w:cs="Arial"/>
        </w:rPr>
        <w:t xml:space="preserve">MS ESS </w:t>
      </w:r>
      <w:r w:rsidR="005D126E" w:rsidRPr="0090415E">
        <w:rPr>
          <w:rFonts w:cs="Arial"/>
        </w:rPr>
        <w:t>in te pogodbe</w:t>
      </w:r>
      <w:r w:rsidR="002D4BC9">
        <w:rPr>
          <w:rFonts w:cs="Arial"/>
        </w:rPr>
        <w:t>, in kršitev ne odpravi niti po pozivu naročnika v dodatnem roku, ki ne sme biti krajši od 8 delovnih dni</w:t>
      </w:r>
      <w:r w:rsidR="002D4BC9" w:rsidRPr="005605C6">
        <w:rPr>
          <w:rFonts w:cs="Arial"/>
        </w:rPr>
        <w:t>.</w:t>
      </w:r>
    </w:p>
    <w:p w14:paraId="623E7577" w14:textId="5E645CF6" w:rsidR="008C3B08" w:rsidRPr="0090415E" w:rsidRDefault="008C3B08" w:rsidP="008C3B08">
      <w:pPr>
        <w:numPr>
          <w:ilvl w:val="12"/>
          <w:numId w:val="0"/>
        </w:numPr>
        <w:spacing w:after="120"/>
        <w:jc w:val="both"/>
        <w:rPr>
          <w:rFonts w:cs="Arial"/>
        </w:rPr>
      </w:pPr>
      <w:r w:rsidRPr="0090415E">
        <w:rPr>
          <w:rFonts w:cs="Arial"/>
        </w:rPr>
        <w:t>Med veljavnostjo pogodbe o izvedbi javnega</w:t>
      </w:r>
      <w:r w:rsidR="00DD10F9">
        <w:rPr>
          <w:rFonts w:cs="Arial"/>
        </w:rPr>
        <w:t xml:space="preserve"> naročila</w:t>
      </w:r>
      <w:r w:rsidRPr="0090415E">
        <w:rPr>
          <w:rFonts w:cs="Arial"/>
        </w:rPr>
        <w:t xml:space="preserve"> lahko naročnik ne glede na določbe zakona, ki ureja obligacijska razmerja, odstopi od pogodbe v naslednjih okoliščinah:</w:t>
      </w:r>
    </w:p>
    <w:p w14:paraId="112D4281" w14:textId="77777777" w:rsidR="008C3B08" w:rsidRPr="0090415E" w:rsidRDefault="008C3B08" w:rsidP="008C3B08">
      <w:pPr>
        <w:numPr>
          <w:ilvl w:val="0"/>
          <w:numId w:val="45"/>
        </w:numPr>
        <w:spacing w:after="120"/>
        <w:jc w:val="both"/>
        <w:rPr>
          <w:rFonts w:cs="Arial"/>
        </w:rPr>
      </w:pPr>
      <w:r w:rsidRPr="0090415E">
        <w:rPr>
          <w:rFonts w:cs="Arial"/>
        </w:rPr>
        <w:t xml:space="preserve"> javno naročilo je bilo bistveno spremenjeno, kar terja nov postopek javnega naročanja;</w:t>
      </w:r>
    </w:p>
    <w:p w14:paraId="105D1466" w14:textId="77777777" w:rsidR="008C3B08" w:rsidRPr="0090415E" w:rsidRDefault="008C3B08" w:rsidP="008C3B08">
      <w:pPr>
        <w:numPr>
          <w:ilvl w:val="0"/>
          <w:numId w:val="45"/>
        </w:numPr>
        <w:spacing w:after="120"/>
        <w:jc w:val="both"/>
        <w:rPr>
          <w:rFonts w:cs="Arial"/>
        </w:rPr>
      </w:pPr>
      <w:r w:rsidRPr="0090415E">
        <w:rPr>
          <w:rFonts w:cs="Arial"/>
        </w:rPr>
        <w:t>v času oddaje javnega naročila je bil izvajalec v enem od položajev, zaradi katerega bi ga naročnik moral izključiti iz postopka javnega naročanja, pa s tem dejstvom naročnik ni bil seznanjen v postopku javnega naročanja;</w:t>
      </w:r>
    </w:p>
    <w:p w14:paraId="5DE4561C" w14:textId="77777777" w:rsidR="008C3B08" w:rsidRPr="00AE0E18" w:rsidRDefault="008C3B08" w:rsidP="008C3B08">
      <w:pPr>
        <w:numPr>
          <w:ilvl w:val="0"/>
          <w:numId w:val="45"/>
        </w:numPr>
        <w:spacing w:after="120"/>
        <w:jc w:val="both"/>
        <w:rPr>
          <w:rFonts w:cs="Arial"/>
        </w:rPr>
      </w:pPr>
      <w:r w:rsidRPr="00AE0E18">
        <w:rPr>
          <w:rFonts w:cs="Arial"/>
        </w:rPr>
        <w:t>zaradi hudih kršitev obveznosti iz PEU, PDEU in tega zakona, ki jih je po postopku v skladu z 258. členom PDEU ugotovilo Sodišče Evropske unije, javno naročilo ne bi smelo biti oddano izvajalcu.</w:t>
      </w:r>
    </w:p>
    <w:p w14:paraId="1BC84DD6" w14:textId="77777777" w:rsidR="008C3B08" w:rsidRPr="00B739EA" w:rsidRDefault="008C3B08" w:rsidP="43F86659">
      <w:pPr>
        <w:spacing w:after="120"/>
        <w:jc w:val="both"/>
        <w:rPr>
          <w:rFonts w:cs="Arial"/>
        </w:rPr>
      </w:pPr>
    </w:p>
    <w:p w14:paraId="6E5EC02A" w14:textId="77777777" w:rsidR="005D126E" w:rsidRPr="00B739EA" w:rsidRDefault="005D126E" w:rsidP="76EACB41">
      <w:pPr>
        <w:spacing w:after="120"/>
        <w:jc w:val="both"/>
        <w:rPr>
          <w:rFonts w:cs="Arial"/>
        </w:rPr>
      </w:pPr>
      <w:r w:rsidRPr="76EACB41">
        <w:rPr>
          <w:rFonts w:cs="Arial"/>
        </w:rPr>
        <w:t xml:space="preserve">V primeru prenehanja veljavnosti pogodbe vse neporavnane, vendar skladno </w:t>
      </w:r>
      <w:r w:rsidR="00C81B7C" w:rsidRPr="76EACB41">
        <w:rPr>
          <w:rFonts w:cs="Arial"/>
        </w:rPr>
        <w:t xml:space="preserve">po </w:t>
      </w:r>
      <w:r w:rsidRPr="76EACB41">
        <w:rPr>
          <w:rFonts w:cs="Arial"/>
        </w:rPr>
        <w:t xml:space="preserve">sklenjeni pogodbi zapadle obveznosti </w:t>
      </w:r>
      <w:r w:rsidR="00DC37F3" w:rsidRPr="76EACB41">
        <w:rPr>
          <w:rFonts w:cs="Arial"/>
        </w:rPr>
        <w:t>izvajalca</w:t>
      </w:r>
      <w:r w:rsidRPr="76EACB41">
        <w:rPr>
          <w:rFonts w:cs="Arial"/>
        </w:rPr>
        <w:t xml:space="preserve"> do </w:t>
      </w:r>
      <w:r w:rsidR="00997FD7" w:rsidRPr="76EACB41">
        <w:rPr>
          <w:rFonts w:cs="Arial"/>
        </w:rPr>
        <w:t>naročnika</w:t>
      </w:r>
      <w:r w:rsidR="00C81B7C" w:rsidRPr="76EACB41">
        <w:rPr>
          <w:rFonts w:cs="Arial"/>
        </w:rPr>
        <w:t>,</w:t>
      </w:r>
      <w:r w:rsidRPr="76EACB41">
        <w:rPr>
          <w:rFonts w:cs="Arial"/>
        </w:rPr>
        <w:t xml:space="preserve"> štejejo za zapadle in jih je </w:t>
      </w:r>
      <w:r w:rsidR="00DC37F3" w:rsidRPr="76EACB41">
        <w:rPr>
          <w:rFonts w:cs="Arial"/>
        </w:rPr>
        <w:t>izvajalec</w:t>
      </w:r>
      <w:r w:rsidRPr="76EACB41">
        <w:rPr>
          <w:rFonts w:cs="Arial"/>
        </w:rPr>
        <w:t xml:space="preserve"> dolžan nemudoma izpolniti. </w:t>
      </w:r>
    </w:p>
    <w:p w14:paraId="408AD7F7"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298C0203" w14:textId="25279689" w:rsidR="005D126E" w:rsidRPr="00B739EA" w:rsidRDefault="005D126E" w:rsidP="43F86659">
      <w:pPr>
        <w:spacing w:after="120"/>
        <w:jc w:val="both"/>
        <w:rPr>
          <w:rFonts w:cs="Arial"/>
        </w:rPr>
      </w:pPr>
      <w:r w:rsidRPr="76EACB41">
        <w:rPr>
          <w:rFonts w:cs="Arial"/>
        </w:rPr>
        <w:t>V primeru, da se vrednost licenc programske opreme n</w:t>
      </w:r>
      <w:r w:rsidR="00196840" w:rsidRPr="76EACB41">
        <w:rPr>
          <w:rFonts w:cs="Arial"/>
        </w:rPr>
        <w:t>a trgu zniža pod zneske cen iz 3</w:t>
      </w:r>
      <w:r w:rsidRPr="76EACB41">
        <w:rPr>
          <w:rFonts w:cs="Arial"/>
        </w:rPr>
        <w:t xml:space="preserve">. člena te pogodbe, </w:t>
      </w:r>
      <w:r w:rsidR="00997FD7" w:rsidRPr="76EACB41">
        <w:rPr>
          <w:rFonts w:cs="Arial"/>
        </w:rPr>
        <w:t>naročnik</w:t>
      </w:r>
      <w:r w:rsidRPr="76EACB41">
        <w:rPr>
          <w:rFonts w:cs="Arial"/>
        </w:rPr>
        <w:t xml:space="preserve"> plača tržno ceno licenc</w:t>
      </w:r>
      <w:r w:rsidR="002D4BC9">
        <w:rPr>
          <w:rFonts w:cs="Arial"/>
        </w:rPr>
        <w:t>, če to dopuščajo splošni pogoji, ki veljajo za pogodbo MS ESS</w:t>
      </w:r>
      <w:r w:rsidR="002D4BC9" w:rsidRPr="00C729F7">
        <w:rPr>
          <w:rFonts w:cs="Arial"/>
        </w:rPr>
        <w:t>.</w:t>
      </w:r>
      <w:r w:rsidRPr="76EACB41">
        <w:rPr>
          <w:rFonts w:cs="Arial"/>
        </w:rPr>
        <w:t xml:space="preserve"> Tržno ceno licenc predstavljajo cene po javno objavljenih cenikih podjetja Microsoft. </w:t>
      </w:r>
    </w:p>
    <w:p w14:paraId="7B35FA6A" w14:textId="77777777" w:rsidR="005D126E" w:rsidRPr="00B739EA" w:rsidRDefault="005D126E" w:rsidP="00094AB3">
      <w:pPr>
        <w:numPr>
          <w:ilvl w:val="12"/>
          <w:numId w:val="0"/>
        </w:numPr>
        <w:spacing w:after="120"/>
        <w:jc w:val="both"/>
        <w:rPr>
          <w:rFonts w:cs="Arial"/>
        </w:rPr>
      </w:pPr>
    </w:p>
    <w:p w14:paraId="60D49FBB"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5800A013" w14:textId="77777777" w:rsidR="005D126E" w:rsidRPr="00B739EA" w:rsidRDefault="005D126E" w:rsidP="00094AB3">
      <w:pPr>
        <w:numPr>
          <w:ilvl w:val="12"/>
          <w:numId w:val="0"/>
        </w:numPr>
        <w:spacing w:after="120"/>
        <w:jc w:val="both"/>
        <w:rPr>
          <w:rFonts w:cs="Arial"/>
        </w:rPr>
      </w:pPr>
      <w:r w:rsidRPr="00B739EA">
        <w:rPr>
          <w:rFonts w:cs="Arial"/>
        </w:rPr>
        <w:t>Pogodbeni stranki bosta skrbeli za zagotavljanje zaupnosti podatkov in njihovo varovanje s</w:t>
      </w:r>
      <w:r w:rsidR="006F0B94" w:rsidRPr="00B739EA">
        <w:rPr>
          <w:rFonts w:cs="Arial"/>
        </w:rPr>
        <w:t xml:space="preserve">kladno z določili pogodbe </w:t>
      </w:r>
      <w:r w:rsidR="00736E4C" w:rsidRPr="00B739EA">
        <w:rPr>
          <w:rFonts w:cs="Arial"/>
          <w:szCs w:val="20"/>
        </w:rPr>
        <w:t>MS ESS.</w:t>
      </w:r>
    </w:p>
    <w:p w14:paraId="2B09DC42" w14:textId="77777777" w:rsidR="005D126E" w:rsidRDefault="005D126E" w:rsidP="00094AB3">
      <w:pPr>
        <w:numPr>
          <w:ilvl w:val="12"/>
          <w:numId w:val="0"/>
        </w:numPr>
        <w:spacing w:after="120"/>
        <w:jc w:val="both"/>
        <w:rPr>
          <w:rFonts w:cs="Arial"/>
        </w:rPr>
      </w:pPr>
    </w:p>
    <w:p w14:paraId="3453A446" w14:textId="77777777" w:rsidR="008C3B08" w:rsidRPr="009121EF" w:rsidRDefault="008C3B08" w:rsidP="00094AB3">
      <w:pPr>
        <w:numPr>
          <w:ilvl w:val="12"/>
          <w:numId w:val="0"/>
        </w:numPr>
        <w:spacing w:after="120"/>
        <w:jc w:val="both"/>
        <w:rPr>
          <w:rFonts w:cs="Arial"/>
          <w:b/>
          <w:bCs/>
        </w:rPr>
      </w:pPr>
      <w:r w:rsidRPr="009121EF">
        <w:rPr>
          <w:rFonts w:cs="Arial"/>
          <w:b/>
          <w:bCs/>
        </w:rPr>
        <w:t>PROTIKORUPCIJSKA KLAVZULA</w:t>
      </w:r>
    </w:p>
    <w:p w14:paraId="07D1D22C" w14:textId="77777777" w:rsidR="00C176FB" w:rsidRPr="00B739EA" w:rsidRDefault="009121EF" w:rsidP="009121EF">
      <w:pPr>
        <w:numPr>
          <w:ilvl w:val="0"/>
          <w:numId w:val="16"/>
        </w:numPr>
        <w:jc w:val="center"/>
        <w:rPr>
          <w:rFonts w:cs="Arial"/>
          <w:szCs w:val="20"/>
        </w:rPr>
      </w:pPr>
      <w:r>
        <w:rPr>
          <w:rFonts w:cs="Arial"/>
          <w:szCs w:val="20"/>
        </w:rPr>
        <w:t xml:space="preserve"> </w:t>
      </w:r>
      <w:r w:rsidR="00C176FB" w:rsidRPr="00B739EA">
        <w:rPr>
          <w:rFonts w:cs="Arial"/>
          <w:szCs w:val="20"/>
        </w:rPr>
        <w:t>člen</w:t>
      </w:r>
    </w:p>
    <w:p w14:paraId="17789311" w14:textId="77777777" w:rsidR="00C176FB" w:rsidRPr="00B739EA" w:rsidRDefault="00C176FB" w:rsidP="00094AB3">
      <w:pPr>
        <w:pStyle w:val="TableContents"/>
        <w:jc w:val="both"/>
        <w:rPr>
          <w:szCs w:val="20"/>
        </w:rPr>
      </w:pPr>
      <w:r w:rsidRPr="00B739EA">
        <w:rPr>
          <w:rFonts w:cs="Arial"/>
          <w:szCs w:val="20"/>
        </w:rPr>
        <w:t>Nična je pogodba, pri kateri kdo v imenu ali na račun druge pogodbene stranke,     predstavniku ali posredniku organa ali organizacije iz javnega sektorja obljubi, ponudi ali da kakšno nedovoljeno korist za:</w:t>
      </w:r>
    </w:p>
    <w:p w14:paraId="07AEA5AE"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pridobitev posla ali</w:t>
      </w:r>
    </w:p>
    <w:p w14:paraId="5216C805"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sklenitev posla pod ugodnejšimi pogoji ali</w:t>
      </w:r>
    </w:p>
    <w:p w14:paraId="4F04506A"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opustitev dolžnega nadzora nad izvajanjem pogodbenih obveznosti ali</w:t>
      </w:r>
    </w:p>
    <w:p w14:paraId="738DE239" w14:textId="77777777" w:rsidR="00C176FB" w:rsidRPr="00B739EA" w:rsidRDefault="00C176FB" w:rsidP="00094AB3">
      <w:pPr>
        <w:widowControl/>
        <w:numPr>
          <w:ilvl w:val="0"/>
          <w:numId w:val="10"/>
        </w:numPr>
        <w:suppressAutoHyphens w:val="0"/>
        <w:jc w:val="both"/>
        <w:rPr>
          <w:rFonts w:cs="Arial"/>
          <w:b/>
          <w:sz w:val="24"/>
        </w:rPr>
      </w:pPr>
      <w:r w:rsidRPr="00B739EA">
        <w:rPr>
          <w:szCs w:val="20"/>
        </w:rPr>
        <w:t>za drugo ravnanje ali opustitev, s katerim je organu ali organizaciji iz</w:t>
      </w:r>
      <w:r w:rsidRPr="00B739EA">
        <w:t xml:space="preserve"> javnega sektorja povzročena škoda ali je omogočena pridobitev nedovoljene koristi predstavniku organa, posredniku organa ali organizacije iz javnega sektorja, drugi pogodbeni stranki ali njenemu predstavniku, zastopniku, posredniku.</w:t>
      </w:r>
    </w:p>
    <w:p w14:paraId="252C9E3E" w14:textId="77777777" w:rsidR="00196840" w:rsidRPr="00B739EA" w:rsidRDefault="00196840" w:rsidP="00094AB3">
      <w:pPr>
        <w:widowControl/>
        <w:suppressAutoHyphens w:val="0"/>
        <w:jc w:val="both"/>
      </w:pPr>
    </w:p>
    <w:p w14:paraId="3BBF7BFA" w14:textId="77777777" w:rsidR="00196840" w:rsidRPr="00B739EA" w:rsidRDefault="009121EF" w:rsidP="009121EF">
      <w:pPr>
        <w:numPr>
          <w:ilvl w:val="0"/>
          <w:numId w:val="16"/>
        </w:numPr>
        <w:jc w:val="center"/>
        <w:rPr>
          <w:rFonts w:cs="Arial"/>
          <w:szCs w:val="20"/>
        </w:rPr>
      </w:pPr>
      <w:r>
        <w:rPr>
          <w:rFonts w:cs="Arial"/>
          <w:szCs w:val="20"/>
        </w:rPr>
        <w:t xml:space="preserve"> </w:t>
      </w:r>
      <w:r w:rsidR="00196840" w:rsidRPr="00B739EA">
        <w:rPr>
          <w:rFonts w:cs="Arial"/>
          <w:szCs w:val="20"/>
        </w:rPr>
        <w:t>člen</w:t>
      </w:r>
    </w:p>
    <w:p w14:paraId="3C03FC4A" w14:textId="77777777" w:rsidR="00196840" w:rsidRPr="00B739EA" w:rsidRDefault="006F0B94" w:rsidP="76EACB41">
      <w:pPr>
        <w:spacing w:after="120"/>
        <w:rPr>
          <w:i/>
          <w:iCs/>
        </w:rPr>
      </w:pPr>
      <w:r w:rsidRPr="76EACB41">
        <w:rPr>
          <w:i/>
          <w:iCs/>
        </w:rPr>
        <w:t>(člen se v primeru</w:t>
      </w:r>
      <w:r w:rsidR="2289EB9A" w:rsidRPr="76EACB41">
        <w:rPr>
          <w:i/>
          <w:iCs/>
        </w:rPr>
        <w:t>,</w:t>
      </w:r>
      <w:r w:rsidRPr="76EACB41">
        <w:rPr>
          <w:i/>
          <w:iCs/>
        </w:rPr>
        <w:t xml:space="preserve"> da ni podizvajalcev</w:t>
      </w:r>
      <w:r w:rsidR="253154B3" w:rsidRPr="76EACB41">
        <w:rPr>
          <w:i/>
          <w:iCs/>
        </w:rPr>
        <w:t>,</w:t>
      </w:r>
      <w:r w:rsidRPr="76EACB41">
        <w:rPr>
          <w:i/>
          <w:iCs/>
        </w:rPr>
        <w:t xml:space="preserve">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FC0779" w:rsidRPr="00B739EA" w14:paraId="126E707D" w14:textId="77777777" w:rsidTr="00882C7D">
        <w:trPr>
          <w:trHeight w:val="20"/>
          <w:jc w:val="center"/>
        </w:trPr>
        <w:tc>
          <w:tcPr>
            <w:tcW w:w="9694" w:type="dxa"/>
            <w:tcBorders>
              <w:top w:val="single" w:sz="4" w:space="0" w:color="auto"/>
              <w:bottom w:val="single" w:sz="4" w:space="0" w:color="auto"/>
            </w:tcBorders>
            <w:shd w:val="clear" w:color="auto" w:fill="FAAA5A"/>
            <w:vAlign w:val="center"/>
          </w:tcPr>
          <w:p w14:paraId="7FF26DE2" w14:textId="77777777" w:rsidR="00FC0779" w:rsidRPr="00B739EA" w:rsidRDefault="00FC0779" w:rsidP="00882C7D">
            <w:pPr>
              <w:rPr>
                <w:b/>
                <w:szCs w:val="28"/>
              </w:rPr>
            </w:pPr>
            <w:r w:rsidRPr="00B739EA">
              <w:rPr>
                <w:b/>
                <w:szCs w:val="28"/>
              </w:rPr>
              <w:t>Oddaja del podizvajalcem</w:t>
            </w:r>
          </w:p>
        </w:tc>
      </w:tr>
    </w:tbl>
    <w:p w14:paraId="31DE28C7" w14:textId="77777777" w:rsidR="00FC0779" w:rsidRPr="00B739EA" w:rsidRDefault="00FC0779" w:rsidP="00FC0779">
      <w:pPr>
        <w:spacing w:before="120" w:after="120"/>
        <w:rPr>
          <w:szCs w:val="20"/>
        </w:rPr>
      </w:pP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Pr="00B739EA">
        <w:rPr>
          <w:szCs w:val="20"/>
        </w:rPr>
      </w:r>
      <w:r w:rsidRPr="00B739EA">
        <w:rPr>
          <w:szCs w:val="20"/>
        </w:rPr>
        <w:fldChar w:fldCharType="separate"/>
      </w:r>
      <w:r w:rsidRPr="00B739EA">
        <w:rPr>
          <w:szCs w:val="20"/>
        </w:rPr>
        <w:fldChar w:fldCharType="end"/>
      </w:r>
      <w:r w:rsidRPr="00B739EA">
        <w:rPr>
          <w:szCs w:val="20"/>
        </w:rPr>
        <w:t xml:space="preserve"> DA </w:t>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Pr="00B739EA">
        <w:rPr>
          <w:szCs w:val="20"/>
        </w:rPr>
      </w:r>
      <w:r w:rsidRPr="00B739EA">
        <w:rPr>
          <w:szCs w:val="20"/>
        </w:rPr>
        <w:fldChar w:fldCharType="separate"/>
      </w:r>
      <w:r w:rsidRPr="00B739EA">
        <w:rPr>
          <w:szCs w:val="20"/>
        </w:rPr>
        <w:fldChar w:fldCharType="end"/>
      </w:r>
      <w:r w:rsidRPr="00B739EA">
        <w:rPr>
          <w:szCs w:val="20"/>
        </w:rPr>
        <w:t xml:space="preserve"> NE</w:t>
      </w:r>
    </w:p>
    <w:p w14:paraId="32CF2B11" w14:textId="77777777" w:rsidR="00FC0779" w:rsidRPr="00B739EA" w:rsidRDefault="00FC0779" w:rsidP="00FC0779">
      <w:pPr>
        <w:spacing w:after="120"/>
        <w:jc w:val="both"/>
        <w:rPr>
          <w:szCs w:val="28"/>
        </w:rPr>
      </w:pPr>
      <w:r w:rsidRPr="00B739EA">
        <w:rPr>
          <w:szCs w:val="28"/>
        </w:rPr>
        <w:t xml:space="preserve">V kolikor prodajalec pri izvajanju naročila nastopa s podizvajalci, se zavezuje, da bo z njimi  sklenil pogodbe, v katerih bo natančno določena vrsta in obseg dela ter cena za opravljene storitve. </w:t>
      </w:r>
    </w:p>
    <w:p w14:paraId="50B3FDAC" w14:textId="77777777" w:rsidR="00FC0779" w:rsidRPr="001414C6" w:rsidRDefault="00FC0779" w:rsidP="43F86659">
      <w:pPr>
        <w:spacing w:after="120"/>
        <w:jc w:val="both"/>
      </w:pPr>
      <w:r w:rsidRPr="001414C6">
        <w:t>Če so podizvajalci tako zahtevali v ponudbi: Prodajalec bo najkasneje do podpisa te pogodbe, kot pogoj za veljavnost pogodbe, naročniku izročil soglasja podizvajalcev, na podlagi katerih naročnik, namesto prodajalcu, podizvajalcem neposredno plača njihove terjatve do prodajalca. Soglasja podizvajalcev so priloga k tej pogodbi.</w:t>
      </w:r>
    </w:p>
    <w:p w14:paraId="241788CD" w14:textId="77777777" w:rsidR="0090657F" w:rsidRPr="001414C6" w:rsidRDefault="0090657F" w:rsidP="0090657F">
      <w:pPr>
        <w:spacing w:after="120"/>
        <w:jc w:val="both"/>
      </w:pPr>
      <w:r w:rsidRPr="001414C6">
        <w:t>Prodajalec bo pogodbena dela izvedel skupaj z naslednjim/</w:t>
      </w:r>
      <w:r w:rsidR="654B3866" w:rsidRPr="001414C6">
        <w:t>-</w:t>
      </w:r>
      <w:r w:rsidRPr="001414C6">
        <w:t>i podizvajalcem/</w:t>
      </w:r>
      <w:r w:rsidR="77211D94" w:rsidRPr="001414C6">
        <w:t>-</w:t>
      </w:r>
      <w:r w:rsidRPr="001414C6">
        <w:t xml:space="preserve">i: </w:t>
      </w:r>
    </w:p>
    <w:p w14:paraId="35E7E7BB" w14:textId="77777777" w:rsidR="0090657F" w:rsidRPr="001414C6" w:rsidRDefault="0090657F" w:rsidP="0090657F">
      <w:pPr>
        <w:numPr>
          <w:ilvl w:val="0"/>
          <w:numId w:val="42"/>
        </w:numPr>
        <w:tabs>
          <w:tab w:val="clear" w:pos="720"/>
        </w:tabs>
        <w:spacing w:after="120"/>
        <w:ind w:left="284" w:hanging="284"/>
        <w:jc w:val="both"/>
        <w:rPr>
          <w:szCs w:val="28"/>
        </w:rPr>
      </w:pPr>
      <w:r w:rsidRPr="001414C6">
        <w:rPr>
          <w:szCs w:val="28"/>
        </w:rPr>
        <w:t xml:space="preserve">(naziv podizvajalca 1, polni naslov, matična številka, davčna številka), za (navesti dejavnost/dela, količina, vrednost, rok izvedbe), </w:t>
      </w:r>
    </w:p>
    <w:p w14:paraId="1CB1C0CF" w14:textId="77777777" w:rsidR="0090657F" w:rsidRPr="001414C6" w:rsidRDefault="0090657F" w:rsidP="0090657F">
      <w:pPr>
        <w:numPr>
          <w:ilvl w:val="0"/>
          <w:numId w:val="42"/>
        </w:numPr>
        <w:tabs>
          <w:tab w:val="clear" w:pos="720"/>
        </w:tabs>
        <w:spacing w:after="120"/>
        <w:ind w:left="284" w:hanging="284"/>
        <w:jc w:val="both"/>
        <w:rPr>
          <w:szCs w:val="28"/>
        </w:rPr>
      </w:pPr>
      <w:r w:rsidRPr="001414C6">
        <w:rPr>
          <w:szCs w:val="28"/>
        </w:rPr>
        <w:t xml:space="preserve">(naziv podizvajalca 2, polni naslov, matična številka, davčna številka), za (navesti dejavnost/dela, količina, vrednost, rok izvedbe), </w:t>
      </w:r>
    </w:p>
    <w:p w14:paraId="6A3E90CD" w14:textId="77777777" w:rsidR="00E56247" w:rsidRPr="001414C6" w:rsidRDefault="00E56247" w:rsidP="00E56247">
      <w:pPr>
        <w:numPr>
          <w:ilvl w:val="0"/>
          <w:numId w:val="42"/>
        </w:numPr>
        <w:tabs>
          <w:tab w:val="clear" w:pos="720"/>
        </w:tabs>
        <w:spacing w:after="120"/>
        <w:ind w:left="284" w:hanging="284"/>
        <w:jc w:val="both"/>
        <w:rPr>
          <w:szCs w:val="28"/>
        </w:rPr>
      </w:pPr>
      <w:r w:rsidRPr="001414C6">
        <w:rPr>
          <w:szCs w:val="28"/>
        </w:rPr>
        <w:t xml:space="preserve">(naziv podizvajalca 3, polni naslov, matična številka, davčna številka), za (navesti dejavnost/dela, količina, vrednost, rok izvedbe), </w:t>
      </w:r>
    </w:p>
    <w:p w14:paraId="7D45ECE0" w14:textId="77777777" w:rsidR="0090657F" w:rsidRPr="00B739EA" w:rsidRDefault="0090657F" w:rsidP="43F86659">
      <w:pPr>
        <w:spacing w:after="120" w:line="259" w:lineRule="auto"/>
        <w:jc w:val="both"/>
      </w:pPr>
      <w:r w:rsidRPr="001414C6">
        <w:rPr>
          <w:rFonts w:eastAsia="Verdana" w:cs="Verdana"/>
        </w:rPr>
        <w:t>Č</w:t>
      </w:r>
      <w:r w:rsidRPr="001414C6">
        <w:t xml:space="preserve">e je podizvajalec tako zahteval v ponudbi: Prodajalec naročnika pooblašča za izvajanje </w:t>
      </w:r>
      <w:r w:rsidRPr="43F86659">
        <w:t xml:space="preserve">neposrednih plačil podizvajalcu oziroma podizvajalcem v skladu z določili veljavne zakonodaje. </w:t>
      </w:r>
    </w:p>
    <w:p w14:paraId="7E9D367F" w14:textId="77777777" w:rsidR="0090657F" w:rsidRPr="00B739EA" w:rsidRDefault="0090657F" w:rsidP="0090657F">
      <w:pPr>
        <w:spacing w:after="120"/>
        <w:jc w:val="both"/>
        <w:rPr>
          <w:szCs w:val="28"/>
        </w:rPr>
      </w:pPr>
      <w:r w:rsidRPr="00B739EA">
        <w:rPr>
          <w:szCs w:val="28"/>
        </w:rPr>
        <w:t xml:space="preserve">V razmerju do naročnika prodajalec v celoti odgovarja za izvedbo del, ki so predmet te pogodbe. </w:t>
      </w:r>
    </w:p>
    <w:p w14:paraId="7040A058" w14:textId="77777777" w:rsidR="0090657F" w:rsidRPr="00B739EA" w:rsidRDefault="0090657F" w:rsidP="0090657F">
      <w:pPr>
        <w:spacing w:after="120"/>
        <w:jc w:val="both"/>
      </w:pPr>
      <w:r>
        <w:t>Naročnik bo potrjene račune podizvajalcev poravnal neposredno podizvajalcem na način in v roku</w:t>
      </w:r>
      <w:r w:rsidR="5D2FA04B">
        <w:t>,</w:t>
      </w:r>
      <w:r>
        <w:t xml:space="preserve"> kot je dogovorjeno za plačilo prodajalcu na njihov transakcijski račun: </w:t>
      </w:r>
    </w:p>
    <w:p w14:paraId="7A5433B2"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na transakcijski račun št. xxx, </w:t>
      </w:r>
    </w:p>
    <w:p w14:paraId="0B502AE1"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na transakcijski račun št. xxx. </w:t>
      </w:r>
    </w:p>
    <w:p w14:paraId="1D89ACEB"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na transakcijski račun št. xxx. </w:t>
      </w:r>
    </w:p>
    <w:p w14:paraId="45BB692B" w14:textId="77777777" w:rsidR="008524EC" w:rsidRPr="00B739EA" w:rsidRDefault="008524EC" w:rsidP="00FC0779">
      <w:pPr>
        <w:spacing w:after="120"/>
        <w:jc w:val="both"/>
        <w:rPr>
          <w:szCs w:val="28"/>
        </w:rPr>
      </w:pPr>
    </w:p>
    <w:p w14:paraId="41BE807F" w14:textId="77777777" w:rsidR="00FC0779" w:rsidRPr="00B739EA" w:rsidRDefault="00FC0779" w:rsidP="43F86659">
      <w:pPr>
        <w:spacing w:after="120"/>
        <w:jc w:val="both"/>
      </w:pPr>
      <w:r>
        <w:t>P</w:t>
      </w:r>
      <w:r w:rsidRPr="43F86659">
        <w:t>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FC0779" w:rsidRPr="00B739EA" w14:paraId="07FF589C"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45454DD" w14:textId="77777777" w:rsidR="00FC0779" w:rsidRPr="00B739EA" w:rsidRDefault="00FC0779" w:rsidP="00882C7D">
            <w:pPr>
              <w:jc w:val="center"/>
              <w:rPr>
                <w:szCs w:val="28"/>
              </w:rPr>
            </w:pPr>
            <w:r w:rsidRPr="00B739EA">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2487C1F" w14:textId="77777777" w:rsidR="00FC0779" w:rsidRPr="00B739EA" w:rsidRDefault="00FC0779" w:rsidP="00882C7D">
            <w:pPr>
              <w:jc w:val="center"/>
              <w:rPr>
                <w:szCs w:val="28"/>
              </w:rPr>
            </w:pPr>
            <w:r w:rsidRPr="00B739EA">
              <w:rPr>
                <w:szCs w:val="28"/>
              </w:rPr>
              <w:t>Podizvajalec</w:t>
            </w:r>
          </w:p>
          <w:p w14:paraId="61CEA94C" w14:textId="77777777" w:rsidR="00FC0779" w:rsidRPr="00B739EA" w:rsidRDefault="00FC0779" w:rsidP="00882C7D">
            <w:pPr>
              <w:jc w:val="center"/>
              <w:rPr>
                <w:szCs w:val="28"/>
              </w:rPr>
            </w:pPr>
            <w:r w:rsidRPr="00B739EA">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5041A226" w14:textId="77777777" w:rsidR="00FC0779" w:rsidRPr="00B739EA" w:rsidRDefault="00FC0779" w:rsidP="00882C7D">
            <w:pPr>
              <w:jc w:val="center"/>
              <w:rPr>
                <w:szCs w:val="28"/>
              </w:rPr>
            </w:pPr>
            <w:r w:rsidRPr="00B739EA">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00F667F8" w14:textId="77777777" w:rsidR="00FC0779" w:rsidRPr="00B739EA" w:rsidRDefault="00FC0779" w:rsidP="00882C7D">
            <w:pPr>
              <w:jc w:val="center"/>
              <w:rPr>
                <w:szCs w:val="28"/>
              </w:rPr>
            </w:pPr>
            <w:r w:rsidRPr="00B739EA">
              <w:rPr>
                <w:szCs w:val="28"/>
              </w:rPr>
              <w:t>Delež oddanih del v % od celote</w:t>
            </w:r>
          </w:p>
        </w:tc>
      </w:tr>
      <w:tr w:rsidR="00FC0779" w:rsidRPr="00B739EA" w14:paraId="1A1A9638"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9F6FF09" w14:textId="77777777" w:rsidR="00FC0779" w:rsidRPr="00B739EA" w:rsidRDefault="00FC0779" w:rsidP="00882C7D">
            <w:pPr>
              <w:jc w:val="center"/>
              <w:rPr>
                <w:szCs w:val="28"/>
              </w:rPr>
            </w:pPr>
            <w:r w:rsidRPr="00B739EA">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E19C"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5AB5FE07"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2DF4303" w14:textId="77777777" w:rsidR="00FC0779" w:rsidRPr="00B739EA" w:rsidRDefault="00FC0779" w:rsidP="00882C7D">
            <w:pPr>
              <w:rPr>
                <w:szCs w:val="28"/>
              </w:rPr>
            </w:pPr>
          </w:p>
        </w:tc>
      </w:tr>
      <w:tr w:rsidR="00FC0779" w:rsidRPr="00B739EA" w14:paraId="3112AC77"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901AACE" w14:textId="77777777" w:rsidR="00FC0779" w:rsidRPr="00B739EA" w:rsidRDefault="00FC0779" w:rsidP="00882C7D">
            <w:pPr>
              <w:jc w:val="center"/>
              <w:rPr>
                <w:szCs w:val="28"/>
              </w:rPr>
            </w:pPr>
            <w:r w:rsidRPr="00B739EA">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46C0"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2610A25"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2FCEF17A" w14:textId="77777777" w:rsidR="00FC0779" w:rsidRPr="00B739EA" w:rsidRDefault="00FC0779" w:rsidP="00882C7D">
            <w:pPr>
              <w:rPr>
                <w:szCs w:val="28"/>
              </w:rPr>
            </w:pPr>
          </w:p>
        </w:tc>
      </w:tr>
      <w:tr w:rsidR="00FC0779" w:rsidRPr="00B739EA" w14:paraId="4CC6D154"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46F0E39" w14:textId="77777777" w:rsidR="00FC0779" w:rsidRPr="00B739EA" w:rsidRDefault="00FC0779" w:rsidP="00882C7D">
            <w:pPr>
              <w:jc w:val="center"/>
              <w:rPr>
                <w:szCs w:val="28"/>
              </w:rPr>
            </w:pPr>
            <w:r w:rsidRPr="00B739EA">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7501"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3872681A"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81084E4" w14:textId="77777777" w:rsidR="00FC0779" w:rsidRPr="00B739EA" w:rsidRDefault="00FC0779" w:rsidP="00882C7D">
            <w:pPr>
              <w:rPr>
                <w:szCs w:val="28"/>
              </w:rPr>
            </w:pPr>
          </w:p>
        </w:tc>
      </w:tr>
    </w:tbl>
    <w:p w14:paraId="02596DB1" w14:textId="77777777" w:rsidR="00C176FB" w:rsidRDefault="00C176FB" w:rsidP="00094AB3">
      <w:pPr>
        <w:numPr>
          <w:ilvl w:val="12"/>
          <w:numId w:val="0"/>
        </w:numPr>
        <w:spacing w:after="120"/>
        <w:jc w:val="both"/>
        <w:rPr>
          <w:rFonts w:cs="Arial"/>
        </w:rPr>
      </w:pPr>
    </w:p>
    <w:p w14:paraId="3BD1E18A" w14:textId="77777777" w:rsidR="008C3B08" w:rsidRDefault="008C3B08" w:rsidP="008C3B08">
      <w:pPr>
        <w:numPr>
          <w:ilvl w:val="12"/>
          <w:numId w:val="0"/>
        </w:numPr>
        <w:spacing w:after="120"/>
        <w:jc w:val="both"/>
        <w:rPr>
          <w:rFonts w:cs="Arial"/>
          <w:b/>
          <w:bCs/>
        </w:rPr>
      </w:pPr>
      <w:r w:rsidRPr="00CC4F41">
        <w:rPr>
          <w:rFonts w:cs="Arial"/>
          <w:b/>
          <w:bCs/>
        </w:rPr>
        <w:t>RAZVEZNI POGOJ</w:t>
      </w:r>
    </w:p>
    <w:p w14:paraId="7DC6347D" w14:textId="77777777" w:rsidR="008C3B08" w:rsidRPr="008C3B08" w:rsidRDefault="008C3B08" w:rsidP="009121EF">
      <w:pPr>
        <w:pStyle w:val="Odstavekseznama"/>
        <w:numPr>
          <w:ilvl w:val="0"/>
          <w:numId w:val="16"/>
        </w:numPr>
        <w:spacing w:after="120"/>
        <w:jc w:val="center"/>
        <w:rPr>
          <w:rFonts w:cs="Arial"/>
        </w:rPr>
      </w:pPr>
      <w:r w:rsidRPr="009121EF">
        <w:rPr>
          <w:rFonts w:cs="Arial"/>
        </w:rPr>
        <w:t>člen</w:t>
      </w:r>
    </w:p>
    <w:p w14:paraId="37D88996" w14:textId="77777777" w:rsidR="008C3B08" w:rsidRPr="0090415E" w:rsidRDefault="008C3B08" w:rsidP="008C3B08">
      <w:pPr>
        <w:spacing w:line="276" w:lineRule="auto"/>
        <w:jc w:val="both"/>
        <w:rPr>
          <w:rFonts w:eastAsia="Verdana" w:cs="Verdana"/>
          <w:kern w:val="2"/>
          <w:szCs w:val="20"/>
        </w:rPr>
      </w:pPr>
      <w:r w:rsidRPr="0090415E">
        <w:rPr>
          <w:rFonts w:eastAsia="Verdana" w:cs="Verdana"/>
          <w:szCs w:val="20"/>
        </w:rPr>
        <w:t>Ta pogodba je sklenjena pod razveznim pogojem, ki se uresniči v primeru izpolnitve ene od naslednjih okoliščin:</w:t>
      </w:r>
    </w:p>
    <w:p w14:paraId="092301CF"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1F090C29"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če bo naročnik seznanjen, da je pristojni državni organ pri izvajalcu ali podizvajalcu v času izvajanja pogodbe ugotovil najmanj dve kršitvi v zvezi s:</w:t>
      </w:r>
    </w:p>
    <w:p w14:paraId="39244FF2"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 plačilom za delo, </w:t>
      </w:r>
    </w:p>
    <w:p w14:paraId="411BC298"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delovnim časom, </w:t>
      </w:r>
    </w:p>
    <w:p w14:paraId="6105063A"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počitki, </w:t>
      </w:r>
    </w:p>
    <w:p w14:paraId="18CCC414"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opravljanjem dela na podlagi pogodb civilnega prava kljub obstoju elementov delovnega razmerja ali v zvezi z zaposlovanjem na črno </w:t>
      </w:r>
    </w:p>
    <w:p w14:paraId="028AE10D"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4E86287" w14:textId="77777777" w:rsidR="008C3B08" w:rsidRPr="0090415E" w:rsidRDefault="008C3B08" w:rsidP="008C3B08">
      <w:pPr>
        <w:spacing w:line="276" w:lineRule="auto"/>
        <w:jc w:val="both"/>
        <w:rPr>
          <w:rFonts w:eastAsia="Verdana" w:cs="Verdana"/>
          <w:i/>
          <w:iCs/>
          <w:szCs w:val="20"/>
        </w:rPr>
      </w:pPr>
    </w:p>
    <w:p w14:paraId="02188E5F"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1A74E8" w14:textId="77777777" w:rsidR="008C3B08" w:rsidRPr="0090415E" w:rsidRDefault="008C3B08" w:rsidP="008C3B08">
      <w:pPr>
        <w:spacing w:line="276" w:lineRule="auto"/>
        <w:jc w:val="both"/>
        <w:rPr>
          <w:rFonts w:eastAsia="Verdana" w:cs="Verdana"/>
          <w:szCs w:val="20"/>
        </w:rPr>
      </w:pPr>
    </w:p>
    <w:p w14:paraId="2903AA13" w14:textId="77777777" w:rsidR="008C3B08" w:rsidRDefault="008C3B08" w:rsidP="008C3B08">
      <w:pPr>
        <w:spacing w:line="276" w:lineRule="auto"/>
        <w:jc w:val="both"/>
        <w:rPr>
          <w:rFonts w:eastAsia="Verdana" w:cs="Verdana"/>
          <w:szCs w:val="20"/>
        </w:rPr>
      </w:pPr>
      <w:r w:rsidRPr="0090415E">
        <w:rPr>
          <w:rFonts w:eastAsia="Verdana" w:cs="Verdana"/>
          <w:szCs w:val="20"/>
        </w:rPr>
        <w:t>Če naročnik v roku tridesetih (30) dni od seznanitve s kršitvijo ne začne novega postopka javnega naročila, se šteje, da je pogodba razvezana trideseti (30.) dan od seznanitve s kršitvijo.</w:t>
      </w:r>
    </w:p>
    <w:p w14:paraId="0CA05173" w14:textId="77777777" w:rsidR="008C3B08" w:rsidRPr="00CC4F41" w:rsidRDefault="008C3B08" w:rsidP="008C3B08">
      <w:pPr>
        <w:numPr>
          <w:ilvl w:val="12"/>
          <w:numId w:val="0"/>
        </w:numPr>
        <w:spacing w:after="120"/>
        <w:jc w:val="both"/>
        <w:rPr>
          <w:rFonts w:cs="Arial"/>
          <w:b/>
          <w:bCs/>
        </w:rPr>
      </w:pPr>
    </w:p>
    <w:p w14:paraId="7D615D99" w14:textId="77777777" w:rsidR="008C3B08" w:rsidRDefault="008C3B08" w:rsidP="008C3B08">
      <w:pPr>
        <w:numPr>
          <w:ilvl w:val="12"/>
          <w:numId w:val="0"/>
        </w:numPr>
        <w:spacing w:after="120"/>
        <w:jc w:val="both"/>
        <w:rPr>
          <w:rFonts w:cs="Arial"/>
        </w:rPr>
      </w:pPr>
    </w:p>
    <w:p w14:paraId="1B50B8F6" w14:textId="77777777" w:rsidR="008C3B08" w:rsidRPr="009121EF" w:rsidRDefault="008C3B08" w:rsidP="00094AB3">
      <w:pPr>
        <w:numPr>
          <w:ilvl w:val="12"/>
          <w:numId w:val="0"/>
        </w:numPr>
        <w:spacing w:after="120"/>
        <w:jc w:val="both"/>
        <w:rPr>
          <w:rFonts w:cs="Arial"/>
          <w:b/>
          <w:bCs/>
        </w:rPr>
      </w:pPr>
      <w:r w:rsidRPr="00CC4F41">
        <w:rPr>
          <w:rFonts w:cs="Arial"/>
          <w:b/>
          <w:bCs/>
        </w:rPr>
        <w:t>KONČNE DOLOČBE</w:t>
      </w:r>
    </w:p>
    <w:p w14:paraId="02D46AF2"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2A177485" w14:textId="77777777" w:rsidR="00B824E6" w:rsidRPr="00B739EA" w:rsidRDefault="00B824E6" w:rsidP="00B94292">
      <w:pPr>
        <w:widowControl/>
        <w:suppressAutoHyphens w:val="0"/>
        <w:spacing w:before="120" w:after="120"/>
        <w:ind w:left="69"/>
        <w:jc w:val="both"/>
        <w:rPr>
          <w:szCs w:val="20"/>
        </w:rPr>
      </w:pPr>
      <w:r w:rsidRPr="00B739EA">
        <w:rPr>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0DDEB68" w14:textId="77777777" w:rsidR="00B824E6" w:rsidRPr="00B739EA" w:rsidRDefault="00B824E6" w:rsidP="00B94292">
      <w:pPr>
        <w:widowControl/>
        <w:suppressAutoHyphens w:val="0"/>
        <w:spacing w:before="120" w:after="120"/>
        <w:ind w:left="69"/>
        <w:jc w:val="both"/>
        <w:rPr>
          <w:szCs w:val="20"/>
        </w:rPr>
      </w:pPr>
      <w:r w:rsidRPr="00B739EA">
        <w:rPr>
          <w:szCs w:val="20"/>
        </w:rPr>
        <w:t>V vsakem primeru lahko katera od pogodbenih strank od pogodbe odstopi, s tem da glede na razlog odstopa izbere za nasprotno stran primeren čas ter poravna vse stroške, ki jih s tem povzroči.</w:t>
      </w:r>
    </w:p>
    <w:p w14:paraId="3C9CE480" w14:textId="77777777" w:rsidR="00B824E6" w:rsidRDefault="00B824E6" w:rsidP="00B94292">
      <w:pPr>
        <w:widowControl/>
        <w:suppressAutoHyphens w:val="0"/>
        <w:spacing w:before="120" w:after="120"/>
        <w:ind w:left="69"/>
        <w:jc w:val="both"/>
        <w:rPr>
          <w:szCs w:val="20"/>
        </w:rPr>
      </w:pPr>
      <w:r w:rsidRPr="00B739EA">
        <w:rPr>
          <w:szCs w:val="20"/>
        </w:rPr>
        <w:t>Za urejanje medsebojnih obveznosti in pravic, ki niso izrecno dogovorjene s to pogodbo, se uporabljajo določila Obligacijskega zakonika in drugi predpisi, ki urejajo pogodbene odnose.</w:t>
      </w:r>
    </w:p>
    <w:p w14:paraId="69F6D5AB" w14:textId="77777777" w:rsidR="008C3B08" w:rsidRPr="00CC4F41" w:rsidRDefault="008C3B08" w:rsidP="008C3B08">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r>
        <w:rPr>
          <w:rFonts w:eastAsia="Verdana" w:cs="Verdana"/>
          <w:szCs w:val="20"/>
        </w:rPr>
        <w:t>Za urejanje medsebojnih obveznosti in pravic, ki niso izrecno dogovorjene s to pogodbo, se uporabljajo določila zakona, ki ureja obligacijska razmerja in drugi predpisi, ki urejajo pogodbene odnose.</w:t>
      </w:r>
    </w:p>
    <w:p w14:paraId="3D6FF2CA" w14:textId="77777777" w:rsidR="008C3B08" w:rsidRPr="00B739EA" w:rsidRDefault="008C3B08" w:rsidP="00B94292">
      <w:pPr>
        <w:widowControl/>
        <w:suppressAutoHyphens w:val="0"/>
        <w:spacing w:before="120" w:after="120"/>
        <w:ind w:left="69"/>
        <w:jc w:val="both"/>
        <w:rPr>
          <w:szCs w:val="20"/>
        </w:rPr>
      </w:pPr>
    </w:p>
    <w:p w14:paraId="0AC1F7EB" w14:textId="77777777" w:rsidR="006F0B94" w:rsidRPr="00B739EA" w:rsidRDefault="006F0B94" w:rsidP="00094AB3">
      <w:pPr>
        <w:widowControl/>
        <w:suppressAutoHyphens w:val="0"/>
        <w:overflowPunct w:val="0"/>
        <w:autoSpaceDE w:val="0"/>
        <w:autoSpaceDN w:val="0"/>
        <w:adjustRightInd w:val="0"/>
        <w:spacing w:after="120"/>
        <w:jc w:val="both"/>
        <w:textAlignment w:val="baseline"/>
      </w:pPr>
    </w:p>
    <w:p w14:paraId="4E509F41" w14:textId="77777777" w:rsidR="00440B6E" w:rsidRPr="009121EF" w:rsidRDefault="009121EF" w:rsidP="009121EF">
      <w:pPr>
        <w:pStyle w:val="Odstavekseznama"/>
        <w:numPr>
          <w:ilvl w:val="0"/>
          <w:numId w:val="16"/>
        </w:numPr>
        <w:spacing w:after="120"/>
        <w:jc w:val="center"/>
        <w:rPr>
          <w:rFonts w:cs="Arial"/>
        </w:rPr>
      </w:pPr>
      <w:r w:rsidRPr="009121EF">
        <w:rPr>
          <w:rFonts w:cs="Arial"/>
        </w:rPr>
        <w:t xml:space="preserve"> </w:t>
      </w:r>
      <w:r w:rsidR="00440B6E" w:rsidRPr="009121EF">
        <w:rPr>
          <w:rFonts w:cs="Arial"/>
        </w:rPr>
        <w:t>člen</w:t>
      </w:r>
    </w:p>
    <w:p w14:paraId="05FA52E3" w14:textId="77777777" w:rsidR="008C3B08" w:rsidRPr="00C729F7" w:rsidRDefault="008C3B08" w:rsidP="008C3B08">
      <w:pPr>
        <w:numPr>
          <w:ilvl w:val="12"/>
          <w:numId w:val="0"/>
        </w:numPr>
        <w:spacing w:after="120"/>
        <w:jc w:val="both"/>
        <w:rPr>
          <w:rFonts w:cs="Arial"/>
        </w:rPr>
      </w:pPr>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Pr="00C729F7">
        <w:rPr>
          <w:rFonts w:cs="Arial"/>
        </w:rPr>
        <w:t>por</w:t>
      </w:r>
      <w:r>
        <w:rPr>
          <w:rFonts w:cs="Arial"/>
        </w:rPr>
        <w:t>ih</w:t>
      </w:r>
      <w:r w:rsidRPr="00C729F7">
        <w:rPr>
          <w:rFonts w:cs="Arial"/>
        </w:rPr>
        <w:t xml:space="preserve"> iz te pogodbe </w:t>
      </w:r>
      <w:r>
        <w:rPr>
          <w:rFonts w:cs="Arial"/>
        </w:rPr>
        <w:t xml:space="preserve">odločalo </w:t>
      </w:r>
      <w:r w:rsidRPr="00C729F7">
        <w:rPr>
          <w:rFonts w:cs="Arial"/>
        </w:rPr>
        <w:t>stvarno pristojno sodišče v Ljubljani, ki presoja po pravu Republike Slovenije.</w:t>
      </w:r>
    </w:p>
    <w:p w14:paraId="6F4A92DF" w14:textId="77777777" w:rsidR="008C3B08" w:rsidRPr="00B739EA" w:rsidRDefault="008C3B08" w:rsidP="00094AB3">
      <w:pPr>
        <w:numPr>
          <w:ilvl w:val="12"/>
          <w:numId w:val="0"/>
        </w:numPr>
        <w:spacing w:after="120"/>
        <w:jc w:val="both"/>
        <w:rPr>
          <w:rFonts w:cs="Arial"/>
        </w:rPr>
      </w:pPr>
    </w:p>
    <w:p w14:paraId="1AF16EFF" w14:textId="77777777" w:rsidR="00B94292" w:rsidRPr="00B739EA" w:rsidRDefault="00B94292" w:rsidP="00B94292">
      <w:pPr>
        <w:numPr>
          <w:ilvl w:val="12"/>
          <w:numId w:val="0"/>
        </w:numPr>
        <w:jc w:val="both"/>
      </w:pPr>
    </w:p>
    <w:p w14:paraId="3B3BFB63"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0727DB23" w14:textId="77777777" w:rsidR="00C176FB" w:rsidRPr="00B739EA" w:rsidRDefault="7B6EDD22" w:rsidP="7626A132">
      <w:pPr>
        <w:pStyle w:val="Telobesedila"/>
        <w:jc w:val="both"/>
        <w:rPr>
          <w:rFonts w:cs="Arial"/>
        </w:rPr>
      </w:pPr>
      <w:r w:rsidRPr="7626A132">
        <w:rPr>
          <w:rFonts w:cs="Arial"/>
        </w:rPr>
        <w:t>P</w:t>
      </w:r>
      <w:r w:rsidR="72D8735C" w:rsidRPr="7626A132">
        <w:rPr>
          <w:rFonts w:cs="Arial"/>
        </w:rPr>
        <w:t xml:space="preserve">ogodba je napisana v </w:t>
      </w:r>
      <w:r w:rsidR="7E711D60" w:rsidRPr="7626A132">
        <w:rPr>
          <w:rFonts w:cs="Arial"/>
        </w:rPr>
        <w:t>petih (</w:t>
      </w:r>
      <w:r w:rsidR="0B54823A" w:rsidRPr="7626A132">
        <w:rPr>
          <w:rFonts w:cs="Arial"/>
        </w:rPr>
        <w:t>5</w:t>
      </w:r>
      <w:r w:rsidR="25F5F0B8" w:rsidRPr="7626A132">
        <w:rPr>
          <w:rFonts w:cs="Arial"/>
        </w:rPr>
        <w:t>)</w:t>
      </w:r>
      <w:r w:rsidR="72D8735C" w:rsidRPr="7626A132">
        <w:rPr>
          <w:rFonts w:cs="Arial"/>
        </w:rPr>
        <w:t xml:space="preserve">  enakih izvodih, od katerih prejme naročnik </w:t>
      </w:r>
      <w:r w:rsidR="72C82700" w:rsidRPr="7626A132">
        <w:rPr>
          <w:rFonts w:cs="Arial"/>
        </w:rPr>
        <w:t>tri (</w:t>
      </w:r>
      <w:r w:rsidR="0B54823A" w:rsidRPr="7626A132">
        <w:rPr>
          <w:rFonts w:cs="Arial"/>
        </w:rPr>
        <w:t>3</w:t>
      </w:r>
      <w:r w:rsidR="1F58DE8B" w:rsidRPr="7626A132">
        <w:rPr>
          <w:rFonts w:cs="Arial"/>
        </w:rPr>
        <w:t>)</w:t>
      </w:r>
      <w:r w:rsidR="72D8735C" w:rsidRPr="7626A132">
        <w:rPr>
          <w:rFonts w:cs="Arial"/>
        </w:rPr>
        <w:t xml:space="preserve"> izvode in izvajalec </w:t>
      </w:r>
      <w:r w:rsidR="4AB2D840" w:rsidRPr="7626A132">
        <w:rPr>
          <w:rFonts w:cs="Arial"/>
        </w:rPr>
        <w:t>dva (</w:t>
      </w:r>
      <w:r w:rsidR="72D8735C" w:rsidRPr="7626A132">
        <w:rPr>
          <w:rFonts w:cs="Arial"/>
        </w:rPr>
        <w:t>2</w:t>
      </w:r>
      <w:r w:rsidR="79928E26" w:rsidRPr="7626A132">
        <w:rPr>
          <w:rFonts w:cs="Arial"/>
        </w:rPr>
        <w:t>)</w:t>
      </w:r>
      <w:r w:rsidR="72D8735C" w:rsidRPr="7626A132">
        <w:rPr>
          <w:rFonts w:cs="Arial"/>
        </w:rPr>
        <w:t xml:space="preserve">  izvoda.</w:t>
      </w:r>
    </w:p>
    <w:p w14:paraId="1F0E7CD9" w14:textId="77777777" w:rsidR="00431DCA" w:rsidRPr="00B739EA" w:rsidRDefault="00431DCA" w:rsidP="00771914">
      <w:pPr>
        <w:pStyle w:val="Telobesedila"/>
        <w:jc w:val="both"/>
        <w:rPr>
          <w:rFonts w:cs="Arial"/>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4E7CDDCC" w14:textId="77777777" w:rsidTr="43F86659">
        <w:trPr>
          <w:trHeight w:val="20"/>
          <w:jc w:val="center"/>
        </w:trPr>
        <w:tc>
          <w:tcPr>
            <w:tcW w:w="4815" w:type="dxa"/>
            <w:tcBorders>
              <w:bottom w:val="single" w:sz="4" w:space="0" w:color="auto"/>
            </w:tcBorders>
            <w:shd w:val="clear" w:color="auto" w:fill="FAAA5A"/>
            <w:vAlign w:val="center"/>
          </w:tcPr>
          <w:p w14:paraId="09D84DFA" w14:textId="77777777" w:rsidR="00431DCA" w:rsidRPr="00B739EA" w:rsidRDefault="00431DCA" w:rsidP="00882C7D">
            <w:pPr>
              <w:jc w:val="center"/>
              <w:rPr>
                <w:b/>
                <w:szCs w:val="20"/>
              </w:rPr>
            </w:pPr>
            <w:r w:rsidRPr="00B739EA">
              <w:rPr>
                <w:b/>
                <w:szCs w:val="20"/>
              </w:rPr>
              <w:t>Začetek veljavnosti</w:t>
            </w:r>
          </w:p>
        </w:tc>
        <w:tc>
          <w:tcPr>
            <w:tcW w:w="4881" w:type="dxa"/>
            <w:tcBorders>
              <w:bottom w:val="single" w:sz="4" w:space="0" w:color="auto"/>
            </w:tcBorders>
            <w:shd w:val="clear" w:color="auto" w:fill="FAAA5A"/>
            <w:vAlign w:val="center"/>
          </w:tcPr>
          <w:p w14:paraId="4A342BB0" w14:textId="77777777" w:rsidR="00431DCA" w:rsidRPr="00B739EA" w:rsidRDefault="00431DCA" w:rsidP="00882C7D">
            <w:pPr>
              <w:jc w:val="center"/>
              <w:rPr>
                <w:b/>
                <w:szCs w:val="20"/>
              </w:rPr>
            </w:pPr>
            <w:r w:rsidRPr="00B739EA">
              <w:rPr>
                <w:b/>
                <w:szCs w:val="20"/>
              </w:rPr>
              <w:t>Konec veljavnosti</w:t>
            </w:r>
          </w:p>
        </w:tc>
      </w:tr>
      <w:tr w:rsidR="00431DCA" w:rsidRPr="00B739EA" w14:paraId="44F6ED12" w14:textId="77777777" w:rsidTr="43F86659">
        <w:trPr>
          <w:trHeight w:val="20"/>
          <w:jc w:val="center"/>
        </w:trPr>
        <w:tc>
          <w:tcPr>
            <w:tcW w:w="4815" w:type="dxa"/>
            <w:tcBorders>
              <w:bottom w:val="single" w:sz="4" w:space="0" w:color="auto"/>
            </w:tcBorders>
            <w:shd w:val="clear" w:color="auto" w:fill="FADC8C"/>
            <w:vAlign w:val="center"/>
          </w:tcPr>
          <w:p w14:paraId="2755B34D" w14:textId="4B4F412D" w:rsidR="00431DCA" w:rsidRPr="00B739EA" w:rsidRDefault="001414C6" w:rsidP="00882C7D">
            <w:pPr>
              <w:jc w:val="both"/>
              <w:rPr>
                <w:szCs w:val="20"/>
              </w:rPr>
            </w:pPr>
            <w:r w:rsidRPr="001414C6">
              <w:rPr>
                <w:szCs w:val="20"/>
              </w:rPr>
              <w:t>1. 1. 2026 oz</w:t>
            </w:r>
            <w:r w:rsidR="00DD10F9">
              <w:rPr>
                <w:szCs w:val="20"/>
              </w:rPr>
              <w:t>.</w:t>
            </w:r>
            <w:r w:rsidRPr="001414C6">
              <w:rPr>
                <w:szCs w:val="20"/>
              </w:rPr>
              <w:t xml:space="preserve"> z</w:t>
            </w:r>
            <w:r w:rsidR="00431DCA" w:rsidRPr="001414C6">
              <w:rPr>
                <w:szCs w:val="20"/>
              </w:rPr>
              <w:t xml:space="preserve"> dnem podpisa zadnje od pogodbenih strank.</w:t>
            </w:r>
          </w:p>
        </w:tc>
        <w:tc>
          <w:tcPr>
            <w:tcW w:w="4881" w:type="dxa"/>
            <w:tcBorders>
              <w:bottom w:val="single" w:sz="4" w:space="0" w:color="auto"/>
            </w:tcBorders>
            <w:shd w:val="clear" w:color="auto" w:fill="FADC8C"/>
            <w:vAlign w:val="center"/>
          </w:tcPr>
          <w:p w14:paraId="1DCC62CC" w14:textId="1A313B1A" w:rsidR="00431DCA" w:rsidRPr="00B739EA" w:rsidRDefault="10584C40" w:rsidP="00DF50EF">
            <w:pPr>
              <w:jc w:val="both"/>
            </w:pPr>
            <w:r>
              <w:t>31.</w:t>
            </w:r>
            <w:r w:rsidR="48849EAD">
              <w:t xml:space="preserve"> </w:t>
            </w:r>
            <w:r>
              <w:t>12.</w:t>
            </w:r>
            <w:r w:rsidR="4E9B0CF3">
              <w:t xml:space="preserve"> </w:t>
            </w:r>
            <w:r>
              <w:t>20</w:t>
            </w:r>
            <w:r w:rsidR="00DF50EF">
              <w:t>2</w:t>
            </w:r>
            <w:r w:rsidR="00EC411C">
              <w:t>8</w:t>
            </w:r>
          </w:p>
        </w:tc>
      </w:tr>
      <w:tr w:rsidR="00431DCA" w:rsidRPr="00B739EA" w14:paraId="07284BF8" w14:textId="77777777" w:rsidTr="43F86659">
        <w:trPr>
          <w:trHeight w:val="20"/>
          <w:jc w:val="center"/>
        </w:trPr>
        <w:tc>
          <w:tcPr>
            <w:tcW w:w="9696" w:type="dxa"/>
            <w:gridSpan w:val="2"/>
            <w:tcBorders>
              <w:bottom w:val="single" w:sz="4" w:space="0" w:color="auto"/>
            </w:tcBorders>
            <w:shd w:val="clear" w:color="auto" w:fill="FAAA5A"/>
            <w:vAlign w:val="center"/>
          </w:tcPr>
          <w:p w14:paraId="4FF1B7E2" w14:textId="77777777" w:rsidR="00431DCA" w:rsidRPr="00B739EA" w:rsidRDefault="00431DCA" w:rsidP="0085768E">
            <w:pPr>
              <w:jc w:val="center"/>
              <w:rPr>
                <w:b/>
                <w:szCs w:val="20"/>
              </w:rPr>
            </w:pPr>
            <w:r w:rsidRPr="00B739EA">
              <w:rPr>
                <w:b/>
                <w:szCs w:val="20"/>
              </w:rPr>
              <w:t xml:space="preserve">Predčasna odpoved pogodbe </w:t>
            </w:r>
          </w:p>
        </w:tc>
      </w:tr>
      <w:tr w:rsidR="00431DCA" w:rsidRPr="00B739EA" w14:paraId="77F62607" w14:textId="77777777" w:rsidTr="43F86659">
        <w:trPr>
          <w:trHeight w:val="20"/>
          <w:jc w:val="center"/>
        </w:trPr>
        <w:tc>
          <w:tcPr>
            <w:tcW w:w="4815" w:type="dxa"/>
            <w:tcBorders>
              <w:bottom w:val="single" w:sz="4" w:space="0" w:color="auto"/>
            </w:tcBorders>
            <w:shd w:val="clear" w:color="auto" w:fill="FAAA5A"/>
            <w:vAlign w:val="center"/>
          </w:tcPr>
          <w:p w14:paraId="2FF72E07"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38ADA094" w14:textId="77777777" w:rsidR="00431DCA" w:rsidRPr="00B739EA" w:rsidRDefault="00431DCA" w:rsidP="00882C7D">
            <w:pPr>
              <w:jc w:val="center"/>
              <w:rPr>
                <w:b/>
                <w:szCs w:val="20"/>
              </w:rPr>
            </w:pPr>
            <w:r w:rsidRPr="00B739EA">
              <w:rPr>
                <w:b/>
                <w:szCs w:val="20"/>
              </w:rPr>
              <w:t>Odpoved velja</w:t>
            </w:r>
          </w:p>
        </w:tc>
      </w:tr>
      <w:tr w:rsidR="00431DCA" w:rsidRPr="00B739EA" w14:paraId="206E653E" w14:textId="77777777" w:rsidTr="43F86659">
        <w:trPr>
          <w:trHeight w:val="20"/>
          <w:jc w:val="center"/>
        </w:trPr>
        <w:tc>
          <w:tcPr>
            <w:tcW w:w="4815" w:type="dxa"/>
            <w:shd w:val="clear" w:color="auto" w:fill="FADC8C"/>
            <w:vAlign w:val="center"/>
          </w:tcPr>
          <w:p w14:paraId="391DD9B2" w14:textId="77777777" w:rsidR="00431DCA" w:rsidRPr="00B739EA" w:rsidRDefault="00431DCA" w:rsidP="00431DCA">
            <w:pPr>
              <w:widowControl/>
              <w:numPr>
                <w:ilvl w:val="0"/>
                <w:numId w:val="36"/>
              </w:numPr>
              <w:suppressAutoHyphens w:val="0"/>
              <w:jc w:val="both"/>
              <w:rPr>
                <w:szCs w:val="20"/>
              </w:rPr>
            </w:pPr>
            <w:r w:rsidRPr="00B739EA">
              <w:rPr>
                <w:szCs w:val="20"/>
              </w:rPr>
              <w:t>Naročnik uveljavi finančno zavarovanje za dobro izvedbo pogodbenih obveznosti.</w:t>
            </w:r>
          </w:p>
        </w:tc>
        <w:tc>
          <w:tcPr>
            <w:tcW w:w="4881" w:type="dxa"/>
            <w:shd w:val="clear" w:color="auto" w:fill="FADC8C"/>
            <w:vAlign w:val="center"/>
          </w:tcPr>
          <w:p w14:paraId="493564F2" w14:textId="77777777" w:rsidR="00431DCA" w:rsidRPr="00B739EA" w:rsidRDefault="00431DCA" w:rsidP="00431DCA">
            <w:pPr>
              <w:widowControl/>
              <w:numPr>
                <w:ilvl w:val="0"/>
                <w:numId w:val="37"/>
              </w:numPr>
              <w:suppressAutoHyphens w:val="0"/>
              <w:jc w:val="both"/>
              <w:rPr>
                <w:szCs w:val="20"/>
              </w:rPr>
            </w:pPr>
            <w:r w:rsidRPr="00B739EA">
              <w:rPr>
                <w:szCs w:val="20"/>
              </w:rPr>
              <w:t>Z dnem unovčenja finančnega zavarovanja.</w:t>
            </w:r>
          </w:p>
        </w:tc>
      </w:tr>
      <w:tr w:rsidR="00431DCA" w:rsidRPr="00B739EA" w14:paraId="687EEA81" w14:textId="77777777" w:rsidTr="43F86659">
        <w:trPr>
          <w:trHeight w:val="20"/>
          <w:jc w:val="center"/>
        </w:trPr>
        <w:tc>
          <w:tcPr>
            <w:tcW w:w="4815" w:type="dxa"/>
            <w:shd w:val="clear" w:color="auto" w:fill="FADC8C"/>
            <w:vAlign w:val="center"/>
          </w:tcPr>
          <w:p w14:paraId="462EC062" w14:textId="77777777" w:rsidR="00431DCA" w:rsidRPr="00B739EA" w:rsidRDefault="00431DCA" w:rsidP="0085768E">
            <w:pPr>
              <w:widowControl/>
              <w:numPr>
                <w:ilvl w:val="0"/>
                <w:numId w:val="36"/>
              </w:numPr>
              <w:suppressAutoHyphens w:val="0"/>
              <w:jc w:val="both"/>
              <w:rPr>
                <w:szCs w:val="20"/>
              </w:rPr>
            </w:pPr>
            <w:r w:rsidRPr="00B739EA">
              <w:rPr>
                <w:szCs w:val="20"/>
              </w:rPr>
              <w:t xml:space="preserve">Neutemeljena zavrnitev naročila s strani </w:t>
            </w:r>
            <w:r w:rsidR="0085768E" w:rsidRPr="00B739EA">
              <w:rPr>
                <w:szCs w:val="20"/>
              </w:rPr>
              <w:t>izvajalca</w:t>
            </w:r>
            <w:r w:rsidRPr="00B739EA">
              <w:rPr>
                <w:szCs w:val="20"/>
              </w:rPr>
              <w:t>, odstopanje od naročenega načina dobave ali nekvalitetno oziroma nepravilno opravljena dobava.</w:t>
            </w:r>
          </w:p>
        </w:tc>
        <w:tc>
          <w:tcPr>
            <w:tcW w:w="4881" w:type="dxa"/>
            <w:vMerge w:val="restart"/>
            <w:shd w:val="clear" w:color="auto" w:fill="FADC8C"/>
            <w:vAlign w:val="center"/>
          </w:tcPr>
          <w:p w14:paraId="0A9746AC" w14:textId="77777777" w:rsidR="00431DCA" w:rsidRPr="00B739EA" w:rsidRDefault="003D0812" w:rsidP="00882C7D">
            <w:pPr>
              <w:jc w:val="both"/>
              <w:rPr>
                <w:szCs w:val="20"/>
              </w:rPr>
            </w:pPr>
            <w:r w:rsidRPr="00B739EA">
              <w:rPr>
                <w:szCs w:val="20"/>
              </w:rPr>
              <w:t>Ad 2, 3</w:t>
            </w:r>
            <w:r w:rsidR="00431DCA" w:rsidRPr="00B739EA">
              <w:rPr>
                <w:szCs w:val="20"/>
              </w:rPr>
              <w:t>) Z dnem, ko izvajalec prejme obvestilo o odpovedi pogodbe.</w:t>
            </w:r>
          </w:p>
        </w:tc>
      </w:tr>
      <w:tr w:rsidR="00431DCA" w:rsidRPr="00B739EA" w14:paraId="2DC49A4D" w14:textId="77777777" w:rsidTr="43F86659">
        <w:trPr>
          <w:trHeight w:val="62"/>
          <w:jc w:val="center"/>
        </w:trPr>
        <w:tc>
          <w:tcPr>
            <w:tcW w:w="4815" w:type="dxa"/>
            <w:shd w:val="clear" w:color="auto" w:fill="FADC8C"/>
            <w:vAlign w:val="center"/>
          </w:tcPr>
          <w:p w14:paraId="67F755A4" w14:textId="77777777" w:rsidR="00431DCA" w:rsidRPr="00B739EA" w:rsidRDefault="00431DCA" w:rsidP="0085768E">
            <w:pPr>
              <w:widowControl/>
              <w:numPr>
                <w:ilvl w:val="0"/>
                <w:numId w:val="36"/>
              </w:numPr>
              <w:suppressAutoHyphens w:val="0"/>
              <w:jc w:val="both"/>
              <w:rPr>
                <w:szCs w:val="20"/>
              </w:rPr>
            </w:pPr>
            <w:r w:rsidRPr="00B739EA">
              <w:rPr>
                <w:szCs w:val="20"/>
              </w:rPr>
              <w:t xml:space="preserve">Zamuda </w:t>
            </w:r>
            <w:r w:rsidR="0085768E" w:rsidRPr="00B739EA">
              <w:rPr>
                <w:szCs w:val="20"/>
              </w:rPr>
              <w:t>izvajalca</w:t>
            </w:r>
            <w:r w:rsidRPr="00B739EA">
              <w:rPr>
                <w:szCs w:val="20"/>
              </w:rPr>
              <w:t xml:space="preserve"> ali napake pri dobavi, ki bistveno zmanjšajo pomen posla.</w:t>
            </w:r>
          </w:p>
        </w:tc>
        <w:tc>
          <w:tcPr>
            <w:tcW w:w="4881" w:type="dxa"/>
            <w:vMerge/>
            <w:vAlign w:val="center"/>
          </w:tcPr>
          <w:p w14:paraId="169D5B4F" w14:textId="77777777" w:rsidR="00431DCA" w:rsidRPr="00B739EA" w:rsidRDefault="00431DCA" w:rsidP="00882C7D">
            <w:pPr>
              <w:jc w:val="both"/>
              <w:rPr>
                <w:szCs w:val="20"/>
              </w:rPr>
            </w:pPr>
          </w:p>
        </w:tc>
      </w:tr>
    </w:tbl>
    <w:p w14:paraId="6A604314" w14:textId="77777777" w:rsidR="00431DCA" w:rsidRPr="00B739EA" w:rsidRDefault="00431DCA" w:rsidP="00431DCA">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603F1485" w14:textId="77777777" w:rsidTr="7626A132">
        <w:trPr>
          <w:trHeight w:val="20"/>
          <w:jc w:val="center"/>
        </w:trPr>
        <w:tc>
          <w:tcPr>
            <w:tcW w:w="9696" w:type="dxa"/>
            <w:gridSpan w:val="2"/>
            <w:tcBorders>
              <w:bottom w:val="single" w:sz="4" w:space="0" w:color="auto"/>
            </w:tcBorders>
            <w:shd w:val="clear" w:color="auto" w:fill="FAAA5A"/>
            <w:vAlign w:val="center"/>
          </w:tcPr>
          <w:p w14:paraId="09FA3E92" w14:textId="77777777" w:rsidR="00431DCA" w:rsidRPr="00B739EA" w:rsidRDefault="0085768E" w:rsidP="0085768E">
            <w:pPr>
              <w:jc w:val="center"/>
              <w:rPr>
                <w:b/>
                <w:szCs w:val="20"/>
              </w:rPr>
            </w:pPr>
            <w:r w:rsidRPr="00B739EA">
              <w:rPr>
                <w:b/>
                <w:szCs w:val="20"/>
              </w:rPr>
              <w:t>P</w:t>
            </w:r>
            <w:r w:rsidR="00431DCA" w:rsidRPr="00B739EA">
              <w:rPr>
                <w:b/>
                <w:szCs w:val="20"/>
              </w:rPr>
              <w:t>ogodba preneha veljati</w:t>
            </w:r>
          </w:p>
        </w:tc>
      </w:tr>
      <w:tr w:rsidR="00431DCA" w:rsidRPr="00B739EA" w14:paraId="0712D009" w14:textId="77777777" w:rsidTr="7626A132">
        <w:trPr>
          <w:trHeight w:val="20"/>
          <w:jc w:val="center"/>
        </w:trPr>
        <w:tc>
          <w:tcPr>
            <w:tcW w:w="4815" w:type="dxa"/>
            <w:tcBorders>
              <w:bottom w:val="single" w:sz="4" w:space="0" w:color="auto"/>
            </w:tcBorders>
            <w:shd w:val="clear" w:color="auto" w:fill="FAAA5A"/>
            <w:vAlign w:val="center"/>
          </w:tcPr>
          <w:p w14:paraId="6F0315F8"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646EBB42" w14:textId="77777777" w:rsidR="00431DCA" w:rsidRPr="00B739EA" w:rsidRDefault="00431DCA" w:rsidP="00882C7D">
            <w:pPr>
              <w:jc w:val="center"/>
              <w:rPr>
                <w:b/>
                <w:szCs w:val="20"/>
              </w:rPr>
            </w:pPr>
            <w:r w:rsidRPr="00B739EA">
              <w:rPr>
                <w:b/>
                <w:szCs w:val="20"/>
              </w:rPr>
              <w:t>Odpoved velja</w:t>
            </w:r>
          </w:p>
        </w:tc>
      </w:tr>
      <w:tr w:rsidR="00431DCA" w:rsidRPr="00B739EA" w14:paraId="5AEC230E" w14:textId="77777777" w:rsidTr="7626A132">
        <w:trPr>
          <w:trHeight w:val="20"/>
          <w:jc w:val="center"/>
        </w:trPr>
        <w:tc>
          <w:tcPr>
            <w:tcW w:w="4815" w:type="dxa"/>
            <w:shd w:val="clear" w:color="auto" w:fill="FADC8C"/>
            <w:vAlign w:val="center"/>
          </w:tcPr>
          <w:p w14:paraId="77C3A2D0" w14:textId="77777777" w:rsidR="00431DCA" w:rsidRPr="00B739EA" w:rsidRDefault="76C634D1" w:rsidP="43F86659">
            <w:pPr>
              <w:widowControl/>
              <w:numPr>
                <w:ilvl w:val="0"/>
                <w:numId w:val="39"/>
              </w:numPr>
              <w:suppressAutoHyphens w:val="0"/>
              <w:jc w:val="both"/>
            </w:pPr>
            <w:r w:rsidRPr="7626A132">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749F296" w14:textId="77777777" w:rsidR="00431DCA" w:rsidRPr="00B739EA" w:rsidRDefault="00431DCA" w:rsidP="00431DCA">
            <w:pPr>
              <w:widowControl/>
              <w:numPr>
                <w:ilvl w:val="0"/>
                <w:numId w:val="40"/>
              </w:numPr>
              <w:suppressAutoHyphens w:val="0"/>
              <w:jc w:val="both"/>
              <w:rPr>
                <w:szCs w:val="20"/>
              </w:rPr>
            </w:pPr>
            <w:r w:rsidRPr="00B739EA">
              <w:rPr>
                <w:szCs w:val="20"/>
              </w:rPr>
              <w:t>Z dnem, ko nasprotna stranka prejme obvestilo o odpovedi pogodbe.</w:t>
            </w:r>
          </w:p>
        </w:tc>
      </w:tr>
    </w:tbl>
    <w:p w14:paraId="3009C3A0" w14:textId="77777777" w:rsidR="00C176FB" w:rsidRPr="00B739EA" w:rsidRDefault="00C176FB" w:rsidP="00094AB3">
      <w:pPr>
        <w:spacing w:after="120"/>
        <w:jc w:val="both"/>
        <w:rPr>
          <w:rFonts w:cs="Arial"/>
        </w:rPr>
      </w:pPr>
    </w:p>
    <w:p w14:paraId="01A2AE6A"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5909D174" w14:textId="77777777" w:rsidR="00C176FB" w:rsidRPr="00B739EA" w:rsidRDefault="00C176FB" w:rsidP="00094AB3">
      <w:pPr>
        <w:spacing w:line="360" w:lineRule="auto"/>
        <w:rPr>
          <w:b/>
        </w:rPr>
      </w:pPr>
      <w:r w:rsidRPr="00B739EA">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B739EA" w14:paraId="1DE9C28A" w14:textId="77777777" w:rsidTr="3B32FC43">
        <w:trPr>
          <w:trHeight w:val="308"/>
        </w:trPr>
        <w:tc>
          <w:tcPr>
            <w:tcW w:w="1339" w:type="dxa"/>
            <w:tcBorders>
              <w:bottom w:val="single" w:sz="4" w:space="0" w:color="auto"/>
            </w:tcBorders>
            <w:shd w:val="clear" w:color="auto" w:fill="FADC8C"/>
            <w:vAlign w:val="center"/>
          </w:tcPr>
          <w:p w14:paraId="68B52AC7" w14:textId="77777777" w:rsidR="0013799C" w:rsidRPr="00B739EA" w:rsidRDefault="0013799C" w:rsidP="00094AB3">
            <w:pPr>
              <w:pStyle w:val="Noga"/>
              <w:tabs>
                <w:tab w:val="clear" w:pos="4536"/>
                <w:tab w:val="clear" w:pos="9072"/>
              </w:tabs>
            </w:pPr>
            <w:r w:rsidRPr="00B739EA">
              <w:t>Priloga 1</w:t>
            </w:r>
          </w:p>
        </w:tc>
        <w:tc>
          <w:tcPr>
            <w:tcW w:w="8300" w:type="dxa"/>
            <w:tcBorders>
              <w:bottom w:val="single" w:sz="4" w:space="0" w:color="auto"/>
            </w:tcBorders>
            <w:shd w:val="clear" w:color="auto" w:fill="FADC8C"/>
            <w:vAlign w:val="center"/>
          </w:tcPr>
          <w:p w14:paraId="0936FF38" w14:textId="77777777" w:rsidR="0013799C" w:rsidRPr="00B739EA" w:rsidRDefault="00AF015E" w:rsidP="00DF50EF">
            <w:pPr>
              <w:pStyle w:val="Noga"/>
            </w:pPr>
            <w:r w:rsidRPr="00B739EA">
              <w:t>S</w:t>
            </w:r>
            <w:r w:rsidR="0013799C" w:rsidRPr="00B739EA">
              <w:t xml:space="preserve">eznam </w:t>
            </w:r>
            <w:r w:rsidR="00DF50EF">
              <w:t>uporabnikov</w:t>
            </w:r>
          </w:p>
        </w:tc>
      </w:tr>
      <w:tr w:rsidR="005D126E" w:rsidRPr="00B739EA" w14:paraId="2C7C3697" w14:textId="77777777" w:rsidTr="3B32FC43">
        <w:trPr>
          <w:trHeight w:val="308"/>
        </w:trPr>
        <w:tc>
          <w:tcPr>
            <w:tcW w:w="1339" w:type="dxa"/>
            <w:tcBorders>
              <w:bottom w:val="single" w:sz="4" w:space="0" w:color="auto"/>
            </w:tcBorders>
            <w:shd w:val="clear" w:color="auto" w:fill="FADC8C"/>
            <w:vAlign w:val="center"/>
          </w:tcPr>
          <w:p w14:paraId="2BD8EEA4" w14:textId="77777777" w:rsidR="005D126E" w:rsidRPr="00B739EA" w:rsidRDefault="0013799C" w:rsidP="00094AB3">
            <w:pPr>
              <w:pStyle w:val="Noga"/>
              <w:tabs>
                <w:tab w:val="clear" w:pos="4536"/>
                <w:tab w:val="clear" w:pos="9072"/>
              </w:tabs>
            </w:pPr>
            <w:r w:rsidRPr="00B739EA">
              <w:t>Priloga 2</w:t>
            </w:r>
          </w:p>
        </w:tc>
        <w:tc>
          <w:tcPr>
            <w:tcW w:w="8300" w:type="dxa"/>
            <w:tcBorders>
              <w:bottom w:val="single" w:sz="4" w:space="0" w:color="auto"/>
            </w:tcBorders>
            <w:shd w:val="clear" w:color="auto" w:fill="FADC8C"/>
            <w:vAlign w:val="center"/>
          </w:tcPr>
          <w:p w14:paraId="3C47E07F" w14:textId="77777777" w:rsidR="005D126E" w:rsidRPr="00B739EA" w:rsidRDefault="00AF015E" w:rsidP="00094AB3">
            <w:pPr>
              <w:pStyle w:val="Noga"/>
            </w:pPr>
            <w:r w:rsidRPr="00B739EA">
              <w:t>P</w:t>
            </w:r>
            <w:r w:rsidR="005D126E" w:rsidRPr="00B739EA">
              <w:t>ogoji za dobavo medijev in spremljajočih storitev podpore</w:t>
            </w:r>
          </w:p>
        </w:tc>
      </w:tr>
      <w:tr w:rsidR="005D126E" w:rsidRPr="00B739EA" w14:paraId="6BE436A9" w14:textId="77777777" w:rsidTr="3B32FC43">
        <w:trPr>
          <w:trHeight w:val="308"/>
        </w:trPr>
        <w:tc>
          <w:tcPr>
            <w:tcW w:w="1339" w:type="dxa"/>
            <w:tcBorders>
              <w:bottom w:val="single" w:sz="4" w:space="0" w:color="auto"/>
            </w:tcBorders>
            <w:shd w:val="clear" w:color="auto" w:fill="FADC8C"/>
            <w:vAlign w:val="center"/>
          </w:tcPr>
          <w:p w14:paraId="3446F927" w14:textId="77777777" w:rsidR="005D126E" w:rsidRPr="00B739EA" w:rsidRDefault="0013799C" w:rsidP="00094AB3">
            <w:pPr>
              <w:pStyle w:val="Noga"/>
              <w:tabs>
                <w:tab w:val="clear" w:pos="4536"/>
                <w:tab w:val="clear" w:pos="9072"/>
              </w:tabs>
            </w:pPr>
            <w:r w:rsidRPr="00B739EA">
              <w:t xml:space="preserve">Priloga </w:t>
            </w:r>
            <w:r w:rsidR="006D629B" w:rsidRPr="00B739EA">
              <w:t>3</w:t>
            </w:r>
          </w:p>
        </w:tc>
        <w:tc>
          <w:tcPr>
            <w:tcW w:w="8300" w:type="dxa"/>
            <w:tcBorders>
              <w:bottom w:val="single" w:sz="4" w:space="0" w:color="auto"/>
            </w:tcBorders>
            <w:shd w:val="clear" w:color="auto" w:fill="FADC8C"/>
            <w:vAlign w:val="center"/>
          </w:tcPr>
          <w:p w14:paraId="21D10CC9" w14:textId="77777777" w:rsidR="005D126E" w:rsidRPr="00B739EA" w:rsidRDefault="005D126E" w:rsidP="00094AB3">
            <w:pPr>
              <w:pStyle w:val="Noga"/>
            </w:pPr>
            <w:r w:rsidRPr="00B739EA">
              <w:t>Obrazec Specifikacije</w:t>
            </w:r>
          </w:p>
        </w:tc>
      </w:tr>
      <w:tr w:rsidR="00C176FB" w:rsidRPr="00B739EA" w14:paraId="6423620D" w14:textId="77777777" w:rsidTr="3B32FC43">
        <w:trPr>
          <w:trHeight w:val="308"/>
        </w:trPr>
        <w:tc>
          <w:tcPr>
            <w:tcW w:w="1339" w:type="dxa"/>
            <w:tcBorders>
              <w:bottom w:val="single" w:sz="4" w:space="0" w:color="auto"/>
            </w:tcBorders>
            <w:shd w:val="clear" w:color="auto" w:fill="FADC8C"/>
            <w:vAlign w:val="center"/>
          </w:tcPr>
          <w:p w14:paraId="2D11E1B7" w14:textId="77777777" w:rsidR="00C176FB" w:rsidRPr="00B739EA" w:rsidRDefault="0013799C" w:rsidP="00094AB3">
            <w:pPr>
              <w:pStyle w:val="Noga"/>
              <w:tabs>
                <w:tab w:val="clear" w:pos="4536"/>
                <w:tab w:val="clear" w:pos="9072"/>
              </w:tabs>
            </w:pPr>
            <w:r w:rsidRPr="00B739EA">
              <w:t xml:space="preserve">Priloga </w:t>
            </w:r>
            <w:r w:rsidR="006D629B" w:rsidRPr="00B739EA">
              <w:t>4</w:t>
            </w:r>
          </w:p>
        </w:tc>
        <w:tc>
          <w:tcPr>
            <w:tcW w:w="8300" w:type="dxa"/>
            <w:tcBorders>
              <w:bottom w:val="single" w:sz="4" w:space="0" w:color="auto"/>
            </w:tcBorders>
            <w:shd w:val="clear" w:color="auto" w:fill="FADC8C"/>
            <w:vAlign w:val="center"/>
          </w:tcPr>
          <w:p w14:paraId="220CE7BF" w14:textId="77777777" w:rsidR="00C176FB" w:rsidRPr="00B739EA" w:rsidRDefault="00C176FB" w:rsidP="00094AB3">
            <w:pPr>
              <w:pStyle w:val="Noga"/>
            </w:pPr>
            <w:r>
              <w:t>Finančno zavarovanje, predloženo skladno s pogodbo, ki se v originalu hrani pri naročniku</w:t>
            </w:r>
          </w:p>
        </w:tc>
      </w:tr>
      <w:tr w:rsidR="007677A8" w:rsidRPr="00B739EA" w14:paraId="65546ADA" w14:textId="77777777" w:rsidTr="3B32FC43">
        <w:trPr>
          <w:trHeight w:val="308"/>
        </w:trPr>
        <w:tc>
          <w:tcPr>
            <w:tcW w:w="1339" w:type="dxa"/>
            <w:tcBorders>
              <w:top w:val="single" w:sz="4" w:space="0" w:color="auto"/>
              <w:left w:val="single" w:sz="4" w:space="0" w:color="auto"/>
              <w:bottom w:val="single" w:sz="4" w:space="0" w:color="auto"/>
              <w:right w:val="single" w:sz="4" w:space="0" w:color="auto"/>
            </w:tcBorders>
            <w:shd w:val="clear" w:color="auto" w:fill="FADC8C"/>
            <w:vAlign w:val="center"/>
          </w:tcPr>
          <w:p w14:paraId="3C757A7E" w14:textId="77777777" w:rsidR="007677A8" w:rsidRPr="00B739EA" w:rsidRDefault="007677A8" w:rsidP="00882C7D">
            <w:pPr>
              <w:pStyle w:val="Noga"/>
              <w:tabs>
                <w:tab w:val="clear" w:pos="4536"/>
                <w:tab w:val="clear" w:pos="9072"/>
              </w:tabs>
            </w:pPr>
            <w:r w:rsidRPr="00B739EA">
              <w:t>Priloga 5</w:t>
            </w:r>
          </w:p>
        </w:tc>
        <w:tc>
          <w:tcPr>
            <w:tcW w:w="8300" w:type="dxa"/>
            <w:tcBorders>
              <w:top w:val="single" w:sz="4" w:space="0" w:color="auto"/>
              <w:left w:val="single" w:sz="4" w:space="0" w:color="auto"/>
              <w:bottom w:val="single" w:sz="4" w:space="0" w:color="auto"/>
              <w:right w:val="single" w:sz="4" w:space="0" w:color="auto"/>
            </w:tcBorders>
            <w:shd w:val="clear" w:color="auto" w:fill="FADC8C"/>
            <w:vAlign w:val="center"/>
          </w:tcPr>
          <w:p w14:paraId="01E91196" w14:textId="77777777" w:rsidR="007677A8" w:rsidRPr="00B739EA" w:rsidRDefault="000E5D82" w:rsidP="00882C7D">
            <w:pPr>
              <w:pStyle w:val="Noga"/>
            </w:pPr>
            <w:r w:rsidRPr="00B739EA">
              <w:rPr>
                <w:szCs w:val="20"/>
              </w:rPr>
              <w:t>Soglasja podizvajalcev</w:t>
            </w:r>
          </w:p>
        </w:tc>
      </w:tr>
    </w:tbl>
    <w:p w14:paraId="72941259" w14:textId="77777777" w:rsidR="00C176FB" w:rsidRPr="00B739EA" w:rsidRDefault="00C176FB" w:rsidP="00094AB3"/>
    <w:p w14:paraId="3590D96B" w14:textId="77777777" w:rsidR="002C4A64" w:rsidRPr="00B739EA" w:rsidRDefault="002C4A64" w:rsidP="00094A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B739EA" w14:paraId="5DE2D17D" w14:textId="77777777" w:rsidTr="43F86659">
        <w:trPr>
          <w:trHeight w:val="461"/>
        </w:trPr>
        <w:tc>
          <w:tcPr>
            <w:tcW w:w="4111" w:type="dxa"/>
            <w:tcBorders>
              <w:bottom w:val="single" w:sz="4" w:space="0" w:color="auto"/>
              <w:right w:val="single" w:sz="4" w:space="0" w:color="auto"/>
            </w:tcBorders>
            <w:shd w:val="clear" w:color="auto" w:fill="FAAA5A"/>
            <w:vAlign w:val="center"/>
          </w:tcPr>
          <w:p w14:paraId="10F1A5BB" w14:textId="77777777" w:rsidR="00C176FB" w:rsidRPr="00B739EA" w:rsidRDefault="00C176FB" w:rsidP="00094AB3">
            <w:pPr>
              <w:jc w:val="center"/>
            </w:pPr>
            <w:r w:rsidRPr="00B739EA">
              <w:rPr>
                <w:b/>
                <w:bCs/>
              </w:rPr>
              <w:t>NAROČNIK</w:t>
            </w:r>
          </w:p>
        </w:tc>
        <w:tc>
          <w:tcPr>
            <w:tcW w:w="709" w:type="dxa"/>
            <w:tcBorders>
              <w:top w:val="nil"/>
              <w:left w:val="single" w:sz="4" w:space="0" w:color="auto"/>
              <w:bottom w:val="nil"/>
              <w:right w:val="single" w:sz="4" w:space="0" w:color="auto"/>
            </w:tcBorders>
            <w:vAlign w:val="center"/>
          </w:tcPr>
          <w:p w14:paraId="216FB1D4"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5505E303" w14:textId="77777777" w:rsidR="00C176FB" w:rsidRPr="00B739EA" w:rsidRDefault="00C176FB" w:rsidP="00094AB3">
            <w:pPr>
              <w:jc w:val="center"/>
            </w:pPr>
            <w:r w:rsidRPr="00B739EA">
              <w:rPr>
                <w:b/>
                <w:bCs/>
              </w:rPr>
              <w:t>IZVAJALEC</w:t>
            </w:r>
          </w:p>
        </w:tc>
      </w:tr>
      <w:tr w:rsidR="00C176FB" w:rsidRPr="00B739EA" w14:paraId="77C34BCA" w14:textId="77777777" w:rsidTr="43F86659">
        <w:trPr>
          <w:trHeight w:val="1080"/>
        </w:trPr>
        <w:tc>
          <w:tcPr>
            <w:tcW w:w="4111" w:type="dxa"/>
            <w:tcBorders>
              <w:bottom w:val="single" w:sz="4" w:space="0" w:color="auto"/>
              <w:right w:val="single" w:sz="4" w:space="0" w:color="auto"/>
            </w:tcBorders>
            <w:shd w:val="clear" w:color="auto" w:fill="FADC8C"/>
            <w:vAlign w:val="center"/>
          </w:tcPr>
          <w:p w14:paraId="618B9BB9" w14:textId="6F226F2B" w:rsidR="00C176FB" w:rsidRPr="00B739EA" w:rsidRDefault="00B20F1C" w:rsidP="00094AB3">
            <w:pPr>
              <w:pStyle w:val="Telobesedila"/>
              <w:jc w:val="center"/>
            </w:pPr>
            <w:r w:rsidRPr="00B739EA">
              <w:t xml:space="preserve">Ministrstvo za </w:t>
            </w:r>
            <w:r w:rsidR="00657880">
              <w:t xml:space="preserve">vzgojo in </w:t>
            </w:r>
            <w:r w:rsidR="004C3A18" w:rsidRPr="00B739EA">
              <w:t>izobraževanje</w:t>
            </w:r>
          </w:p>
        </w:tc>
        <w:tc>
          <w:tcPr>
            <w:tcW w:w="709" w:type="dxa"/>
            <w:tcBorders>
              <w:top w:val="nil"/>
              <w:left w:val="single" w:sz="4" w:space="0" w:color="auto"/>
              <w:bottom w:val="nil"/>
              <w:right w:val="single" w:sz="4" w:space="0" w:color="auto"/>
            </w:tcBorders>
            <w:vAlign w:val="center"/>
          </w:tcPr>
          <w:p w14:paraId="43E1F6F3"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4ECBB3F3" w14:textId="77777777" w:rsidR="00C176FB" w:rsidRPr="00B739EA" w:rsidRDefault="00C176FB" w:rsidP="00094AB3">
            <w:pPr>
              <w:jc w:val="center"/>
            </w:pPr>
          </w:p>
        </w:tc>
      </w:tr>
      <w:tr w:rsidR="00C176FB" w:rsidRPr="00B739EA" w14:paraId="639B3223" w14:textId="77777777" w:rsidTr="43F86659">
        <w:trPr>
          <w:trHeight w:val="363"/>
        </w:trPr>
        <w:tc>
          <w:tcPr>
            <w:tcW w:w="4111" w:type="dxa"/>
            <w:tcBorders>
              <w:top w:val="single" w:sz="4" w:space="0" w:color="auto"/>
              <w:left w:val="nil"/>
              <w:bottom w:val="nil"/>
              <w:right w:val="nil"/>
            </w:tcBorders>
            <w:vAlign w:val="center"/>
          </w:tcPr>
          <w:p w14:paraId="1A3F6E69" w14:textId="77777777" w:rsidR="00EE179A" w:rsidRPr="00B739EA" w:rsidRDefault="00EE179A" w:rsidP="00094AB3"/>
          <w:p w14:paraId="0E7B6686" w14:textId="77777777" w:rsidR="00C176FB" w:rsidRPr="00B739EA" w:rsidRDefault="00C176FB" w:rsidP="00094AB3">
            <w:r w:rsidRPr="00B739EA">
              <w:t>V/na            , dne</w:t>
            </w:r>
          </w:p>
        </w:tc>
        <w:tc>
          <w:tcPr>
            <w:tcW w:w="709" w:type="dxa"/>
            <w:tcBorders>
              <w:top w:val="nil"/>
              <w:left w:val="nil"/>
              <w:bottom w:val="nil"/>
              <w:right w:val="nil"/>
            </w:tcBorders>
            <w:vAlign w:val="center"/>
          </w:tcPr>
          <w:p w14:paraId="2F18D4E2" w14:textId="77777777" w:rsidR="00C176FB" w:rsidRPr="00B739EA" w:rsidRDefault="00C176FB" w:rsidP="00094AB3"/>
        </w:tc>
        <w:tc>
          <w:tcPr>
            <w:tcW w:w="4281" w:type="dxa"/>
            <w:tcBorders>
              <w:top w:val="single" w:sz="4" w:space="0" w:color="auto"/>
              <w:left w:val="nil"/>
              <w:bottom w:val="nil"/>
              <w:right w:val="nil"/>
            </w:tcBorders>
            <w:vAlign w:val="center"/>
          </w:tcPr>
          <w:p w14:paraId="66ABB066" w14:textId="77777777" w:rsidR="00C176FB" w:rsidRPr="00B739EA" w:rsidRDefault="00C176FB" w:rsidP="00094AB3">
            <w:r w:rsidRPr="00B739EA">
              <w:t>V/na            , dne</w:t>
            </w:r>
          </w:p>
        </w:tc>
      </w:tr>
      <w:tr w:rsidR="00C176FB" w:rsidRPr="00B739EA" w14:paraId="44861220" w14:textId="77777777" w:rsidTr="43F86659">
        <w:trPr>
          <w:trHeight w:val="345"/>
        </w:trPr>
        <w:tc>
          <w:tcPr>
            <w:tcW w:w="4111" w:type="dxa"/>
            <w:tcBorders>
              <w:top w:val="nil"/>
              <w:left w:val="nil"/>
              <w:bottom w:val="nil"/>
              <w:right w:val="nil"/>
            </w:tcBorders>
            <w:vAlign w:val="center"/>
          </w:tcPr>
          <w:p w14:paraId="53DF56EF" w14:textId="77777777" w:rsidR="00EE179A" w:rsidRPr="00B739EA" w:rsidRDefault="00EE179A" w:rsidP="00094AB3"/>
          <w:p w14:paraId="3A16F015" w14:textId="77777777" w:rsidR="00C176FB" w:rsidRPr="00B739EA" w:rsidRDefault="00C176FB" w:rsidP="00094AB3">
            <w:r w:rsidRPr="00B739EA">
              <w:t>Ime in priimek:</w:t>
            </w:r>
          </w:p>
          <w:p w14:paraId="1D0526A1" w14:textId="77777777" w:rsidR="00EE179A" w:rsidRPr="00B739EA" w:rsidRDefault="00EE179A" w:rsidP="00094AB3"/>
          <w:p w14:paraId="69A7AF86" w14:textId="37822B95" w:rsidR="00C176FB" w:rsidRPr="00B739EA" w:rsidRDefault="00C176FB" w:rsidP="003078D1">
            <w:r>
              <w:t xml:space="preserve">dr. </w:t>
            </w:r>
            <w:r w:rsidR="00657880">
              <w:t>Vinko Logaj</w:t>
            </w:r>
            <w:r w:rsidR="288BFA53">
              <w:t>, minister</w:t>
            </w:r>
          </w:p>
        </w:tc>
        <w:tc>
          <w:tcPr>
            <w:tcW w:w="709" w:type="dxa"/>
            <w:tcBorders>
              <w:top w:val="nil"/>
              <w:left w:val="nil"/>
              <w:bottom w:val="nil"/>
              <w:right w:val="nil"/>
            </w:tcBorders>
            <w:vAlign w:val="center"/>
          </w:tcPr>
          <w:p w14:paraId="61059AFE" w14:textId="77777777" w:rsidR="00C176FB" w:rsidRPr="00B739EA" w:rsidRDefault="00C176FB" w:rsidP="00094AB3"/>
        </w:tc>
        <w:tc>
          <w:tcPr>
            <w:tcW w:w="4281" w:type="dxa"/>
            <w:tcBorders>
              <w:top w:val="nil"/>
              <w:left w:val="nil"/>
              <w:bottom w:val="nil"/>
              <w:right w:val="nil"/>
            </w:tcBorders>
            <w:vAlign w:val="center"/>
          </w:tcPr>
          <w:p w14:paraId="2F17F105" w14:textId="77777777" w:rsidR="00C176FB" w:rsidRPr="00B739EA" w:rsidRDefault="00C176FB" w:rsidP="00094AB3">
            <w:r w:rsidRPr="00B739EA">
              <w:t>Ime in priimek:</w:t>
            </w:r>
          </w:p>
        </w:tc>
      </w:tr>
      <w:tr w:rsidR="00C176FB" w:rsidRPr="00B739EA" w14:paraId="5C40F2BF" w14:textId="77777777" w:rsidTr="43F86659">
        <w:trPr>
          <w:trHeight w:val="354"/>
        </w:trPr>
        <w:tc>
          <w:tcPr>
            <w:tcW w:w="4111" w:type="dxa"/>
            <w:tcBorders>
              <w:top w:val="nil"/>
              <w:left w:val="nil"/>
              <w:bottom w:val="nil"/>
              <w:right w:val="nil"/>
            </w:tcBorders>
            <w:vAlign w:val="center"/>
          </w:tcPr>
          <w:p w14:paraId="66723023" w14:textId="77777777" w:rsidR="00C176FB" w:rsidRPr="00B739EA" w:rsidRDefault="00C176FB" w:rsidP="43F86659">
            <w:r w:rsidRPr="43F86659">
              <w:t>Žig in podpis:</w:t>
            </w:r>
          </w:p>
        </w:tc>
        <w:tc>
          <w:tcPr>
            <w:tcW w:w="709" w:type="dxa"/>
            <w:tcBorders>
              <w:top w:val="nil"/>
              <w:left w:val="nil"/>
              <w:bottom w:val="nil"/>
              <w:right w:val="nil"/>
            </w:tcBorders>
            <w:vAlign w:val="center"/>
          </w:tcPr>
          <w:p w14:paraId="45AD98BD" w14:textId="77777777" w:rsidR="00C176FB" w:rsidRPr="00B739EA" w:rsidRDefault="00C176FB" w:rsidP="00094AB3"/>
        </w:tc>
        <w:tc>
          <w:tcPr>
            <w:tcW w:w="4281" w:type="dxa"/>
            <w:tcBorders>
              <w:top w:val="nil"/>
              <w:left w:val="nil"/>
              <w:bottom w:val="nil"/>
              <w:right w:val="nil"/>
            </w:tcBorders>
            <w:vAlign w:val="center"/>
          </w:tcPr>
          <w:p w14:paraId="2FC96553" w14:textId="77777777" w:rsidR="00C176FB" w:rsidRPr="00B739EA" w:rsidRDefault="00C176FB" w:rsidP="43F86659">
            <w:r w:rsidRPr="43F86659">
              <w:t>Žig in podpis:</w:t>
            </w:r>
          </w:p>
        </w:tc>
      </w:tr>
    </w:tbl>
    <w:p w14:paraId="42AD822C" w14:textId="77777777" w:rsidR="00F32ECF" w:rsidRPr="00B739EA" w:rsidRDefault="00F32ECF" w:rsidP="00094AB3"/>
    <w:p w14:paraId="1567A455" w14:textId="77777777" w:rsidR="00560767" w:rsidRPr="00B739EA" w:rsidRDefault="00F32ECF" w:rsidP="00094AB3">
      <w:pPr>
        <w:jc w:val="both"/>
        <w:rPr>
          <w:rFonts w:cs="Arial"/>
          <w:szCs w:val="20"/>
        </w:rPr>
      </w:pPr>
      <w:r w:rsidRPr="00B739EA">
        <w:br w:type="page"/>
      </w:r>
      <w:r w:rsidRPr="00B739EA">
        <w:rPr>
          <w:rFonts w:cs="Arial"/>
          <w:b/>
          <w:szCs w:val="20"/>
        </w:rPr>
        <w:t xml:space="preserve">Priloga 1 </w:t>
      </w:r>
      <w:r w:rsidRPr="00B739EA">
        <w:rPr>
          <w:rFonts w:cs="Arial"/>
          <w:szCs w:val="20"/>
        </w:rPr>
        <w:t>k pogodbi št. xx - seznam zavodov</w:t>
      </w:r>
      <w:r w:rsidR="00560767" w:rsidRPr="00B739EA">
        <w:rPr>
          <w:rFonts w:cs="Arial"/>
          <w:szCs w:val="20"/>
        </w:rPr>
        <w:t xml:space="preserve"> </w:t>
      </w:r>
    </w:p>
    <w:p w14:paraId="44181C42" w14:textId="77777777" w:rsidR="00F32ECF" w:rsidRPr="00B739EA" w:rsidRDefault="00560767" w:rsidP="00094AB3">
      <w:pPr>
        <w:jc w:val="both"/>
        <w:rPr>
          <w:rFonts w:cs="Arial"/>
          <w:szCs w:val="20"/>
        </w:rPr>
      </w:pPr>
      <w:r w:rsidRPr="00B739EA">
        <w:rPr>
          <w:rFonts w:cs="Arial"/>
          <w:szCs w:val="20"/>
        </w:rPr>
        <w:t>(skupaj cca 900 matičnih zavodov na cca 2.500 lokacijah)</w:t>
      </w:r>
    </w:p>
    <w:p w14:paraId="6C00DF79" w14:textId="77777777" w:rsidR="00F32ECF" w:rsidRPr="00B739EA" w:rsidRDefault="00F32ECF" w:rsidP="00094AB3">
      <w:pPr>
        <w:jc w:val="both"/>
        <w:rPr>
          <w:rFonts w:cs="Arial"/>
          <w:szCs w:val="20"/>
        </w:rPr>
      </w:pPr>
    </w:p>
    <w:p w14:paraId="788A1A71" w14:textId="77777777" w:rsidR="00AD2D47" w:rsidRPr="00B739EA" w:rsidRDefault="00AD2D47" w:rsidP="00AD2D47">
      <w:pPr>
        <w:suppressAutoHyphens w:val="0"/>
        <w:jc w:val="both"/>
      </w:pPr>
      <w:r>
        <w:t xml:space="preserve">Upravičenci, ki bodo prejemniki licenc in upravičenci do storitev, kot je opredeljeno v </w:t>
      </w:r>
      <w:r w:rsidR="00732E13">
        <w:t>te</w:t>
      </w:r>
      <w:r w:rsidR="3D0DCB7B">
        <w:t>j</w:t>
      </w:r>
      <w:r>
        <w:t xml:space="preserve"> </w:t>
      </w:r>
      <w:r w:rsidR="00732E13">
        <w:t>pogodbi,</w:t>
      </w:r>
      <w:r>
        <w:t xml:space="preserve"> so javni vzgojno–izobraževalni zavodi:</w:t>
      </w:r>
    </w:p>
    <w:p w14:paraId="65255A0F" w14:textId="77777777" w:rsidR="00732E13" w:rsidRPr="00B739EA" w:rsidRDefault="00732E13" w:rsidP="00AD2D47">
      <w:pPr>
        <w:suppressAutoHyphens w:val="0"/>
        <w:jc w:val="both"/>
      </w:pPr>
    </w:p>
    <w:p w14:paraId="64FCD8C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samostojni vrtci (z enotami) </w:t>
      </w:r>
    </w:p>
    <w:p w14:paraId="5315104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osnovne šole (z vrtci in/ali s podružnicami)</w:t>
      </w:r>
    </w:p>
    <w:p w14:paraId="6A1E404B"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srednje šole in srednješolski centri (z dijaškimi domovi in/ali višjimi šolami)</w:t>
      </w:r>
    </w:p>
    <w:p w14:paraId="2595688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samostojne višje šole</w:t>
      </w:r>
    </w:p>
    <w:p w14:paraId="6FD87A87"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samostojni dijaški domovi</w:t>
      </w:r>
    </w:p>
    <w:p w14:paraId="5EE18BA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zavodi, ki izobražujejo učence in dijake s posebnimi potrebami </w:t>
      </w:r>
    </w:p>
    <w:p w14:paraId="0DB81E6D"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ljudske univerze </w:t>
      </w:r>
    </w:p>
    <w:p w14:paraId="6B74066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glasbene šole </w:t>
      </w:r>
    </w:p>
    <w:p w14:paraId="5D25755A" w14:textId="77777777" w:rsidR="00E56247" w:rsidRPr="00B739EA" w:rsidRDefault="00E56247" w:rsidP="00E56247">
      <w:pPr>
        <w:widowControl/>
        <w:suppressAutoHyphens w:val="0"/>
        <w:spacing w:before="60"/>
        <w:ind w:left="357"/>
        <w:jc w:val="both"/>
      </w:pPr>
      <w:r w:rsidRPr="00B739EA">
        <w:t>in:</w:t>
      </w:r>
    </w:p>
    <w:p w14:paraId="0113EDDE"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zavodi, ki so sofinancirani s strani ministrstva v skladu s 86. členom Zakon o organizaciji in financiranju vzgoje in izobraževanja – ZOFVI (izvajajo javno veljavne programe osnovnošolskega izobraževanja, osnovnega glasbenega izobraževanja, srednjega poklicnega in strokovnega izobraževanja ali gimnazije) ter šole in vrtci s koncesijo v skladu s 73 in 74. členom ZOFVI</w:t>
      </w:r>
    </w:p>
    <w:p w14:paraId="74990DE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javni zavodi, ki opravljajo dejavnost mladinskih centrov, nacionalni center za izvajanje dejavnosti info in svetovalnih centrov</w:t>
      </w:r>
    </w:p>
    <w:p w14:paraId="2EB72FD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t>javni zavodi ustanovljeni na podlagi 28. člena Zakona o organizaciji in financiranju vzgoje in izobraževanja ter nekateri drugi javni zavodi, ki sodijo v resor ministrstva, in sicer: Zavod Republike Slovenije za šolstvo, Center Republike Slovenije za poklicno izobraževanje, Andragoški center Slovenije, Center šolskih in obšolskih dejavnostih, Šola za ravnatelje, Državni izpitni center – RIC, Center Republike Slovenije za mobilnost in evropske programe izobraževanja in usposabljanja – CMEPIUS, Zavod za šport Republike Slovenije Planica, Šolski muzej</w:t>
      </w:r>
    </w:p>
    <w:p w14:paraId="44B3E15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druge organizacije, ki sodijo v resor ministrstva. Za vsako organizacijo izvajalec pogodbe preveri ali je v skladu s pravili podjetja Microsoft upravičena do uporabe licenc po pogodbi </w:t>
      </w:r>
      <w:r w:rsidRPr="00B739EA">
        <w:rPr>
          <w:rFonts w:cs="Arial"/>
          <w:szCs w:val="20"/>
          <w:lang w:eastAsia="sl-SI"/>
        </w:rPr>
        <w:t xml:space="preserve">Microsoft </w:t>
      </w:r>
      <w:r w:rsidRPr="00C20EA7">
        <w:rPr>
          <w:rFonts w:cs="Arial"/>
          <w:szCs w:val="20"/>
          <w:lang w:eastAsia="sl-SI"/>
        </w:rPr>
        <w:t>Enrollment for Education Solutions</w:t>
      </w:r>
    </w:p>
    <w:p w14:paraId="516BA215" w14:textId="49696362" w:rsidR="00AD2D47" w:rsidRPr="00B739EA" w:rsidRDefault="00AD2D47" w:rsidP="009F2F5D">
      <w:pPr>
        <w:widowControl/>
        <w:suppressAutoHyphens w:val="0"/>
        <w:spacing w:before="60"/>
        <w:ind w:left="357"/>
        <w:jc w:val="both"/>
      </w:pPr>
    </w:p>
    <w:p w14:paraId="2935D3ED" w14:textId="77777777" w:rsidR="00AD2D47" w:rsidRPr="00B739EA" w:rsidRDefault="00AD2D47" w:rsidP="00AD2D47">
      <w:pPr>
        <w:widowControl/>
        <w:suppressAutoHyphens w:val="0"/>
        <w:spacing w:before="60"/>
        <w:jc w:val="both"/>
        <w:rPr>
          <w:rFonts w:cs="Arial"/>
          <w:szCs w:val="20"/>
        </w:rPr>
      </w:pPr>
      <w:r w:rsidRPr="00B739EA">
        <w:t>Seznam se v času trajanja okvirnega sporazuma lahko dopolnjuje z vzgojno-izobraževalnimi zavodi, ki spadajo v resor naročnika.</w:t>
      </w:r>
    </w:p>
    <w:p w14:paraId="110FEBD7" w14:textId="3681532B" w:rsidR="009160BB" w:rsidRPr="001414C6" w:rsidRDefault="00F32ECF" w:rsidP="00094AB3">
      <w:pPr>
        <w:jc w:val="both"/>
        <w:rPr>
          <w:rFonts w:cs="Arial"/>
          <w:szCs w:val="20"/>
        </w:rPr>
      </w:pPr>
      <w:r w:rsidRPr="00B739EA">
        <w:br w:type="page"/>
      </w:r>
      <w:r w:rsidR="009160BB" w:rsidRPr="001414C6">
        <w:rPr>
          <w:rFonts w:cs="Arial"/>
          <w:b/>
          <w:szCs w:val="20"/>
        </w:rPr>
        <w:t xml:space="preserve">Priloga 2 </w:t>
      </w:r>
      <w:r w:rsidR="009160BB" w:rsidRPr="001414C6">
        <w:rPr>
          <w:rFonts w:cs="Arial"/>
          <w:szCs w:val="20"/>
        </w:rPr>
        <w:t>k pogodbi št. xx</w:t>
      </w:r>
      <w:r w:rsidR="002D4BC9" w:rsidRPr="001414C6">
        <w:rPr>
          <w:rFonts w:cs="Arial"/>
          <w:szCs w:val="20"/>
        </w:rPr>
        <w:t xml:space="preserve">: </w:t>
      </w:r>
      <w:r w:rsidR="002D4BC9" w:rsidRPr="001414C6">
        <w:rPr>
          <w:rFonts w:cs="Arial"/>
          <w:szCs w:val="20"/>
          <w:lang w:eastAsia="sl-SI"/>
        </w:rPr>
        <w:t>pogodbe Microsoft Enrollment for Education Solutions (v MS EES)</w:t>
      </w:r>
    </w:p>
    <w:p w14:paraId="2AD7482F" w14:textId="77777777" w:rsidR="009160BB" w:rsidRPr="00EC411C" w:rsidRDefault="009160BB" w:rsidP="00094AB3">
      <w:pPr>
        <w:rPr>
          <w:rFonts w:cs="Arial"/>
          <w:b/>
          <w:color w:val="FF0000"/>
          <w:szCs w:val="20"/>
        </w:rPr>
      </w:pPr>
    </w:p>
    <w:p w14:paraId="768CE5C9" w14:textId="1A60619B" w:rsidR="003F7BE9"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3</w:t>
      </w:r>
      <w:r w:rsidRPr="00B739EA">
        <w:rPr>
          <w:rFonts w:cs="Arial"/>
          <w:szCs w:val="20"/>
        </w:rPr>
        <w:t xml:space="preserve"> k pogodbi št. xx</w:t>
      </w:r>
    </w:p>
    <w:p w14:paraId="16583CF8" w14:textId="77777777" w:rsidR="00EA1823" w:rsidRPr="00B739EA" w:rsidRDefault="00EA1823" w:rsidP="00766597">
      <w:pPr>
        <w:jc w:val="both"/>
        <w:rPr>
          <w:rFonts w:cs="Arial"/>
          <w:szCs w:val="20"/>
        </w:rPr>
      </w:pPr>
      <w:r w:rsidRPr="00B739EA">
        <w:rPr>
          <w:rFonts w:cs="Arial"/>
          <w:szCs w:val="20"/>
        </w:rPr>
        <w:t>…</w:t>
      </w:r>
    </w:p>
    <w:p w14:paraId="5227ADC4" w14:textId="77777777" w:rsidR="00EA1823" w:rsidRPr="00B739EA" w:rsidRDefault="00EA1823" w:rsidP="00766597">
      <w:pPr>
        <w:jc w:val="both"/>
        <w:rPr>
          <w:rFonts w:cs="Arial"/>
          <w:szCs w:val="20"/>
        </w:rPr>
      </w:pPr>
    </w:p>
    <w:p w14:paraId="57421078"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4</w:t>
      </w:r>
      <w:r w:rsidRPr="00B739EA">
        <w:rPr>
          <w:rFonts w:cs="Arial"/>
          <w:szCs w:val="20"/>
        </w:rPr>
        <w:t xml:space="preserve"> k pogodbi št. xx</w:t>
      </w:r>
    </w:p>
    <w:p w14:paraId="1C7EA463" w14:textId="77777777" w:rsidR="00EA1823" w:rsidRPr="00B739EA" w:rsidRDefault="00EA1823" w:rsidP="00766597">
      <w:pPr>
        <w:jc w:val="both"/>
        <w:rPr>
          <w:rFonts w:cs="Arial"/>
          <w:szCs w:val="20"/>
        </w:rPr>
      </w:pPr>
      <w:r w:rsidRPr="00B739EA">
        <w:rPr>
          <w:rFonts w:cs="Arial"/>
          <w:szCs w:val="20"/>
        </w:rPr>
        <w:t>…</w:t>
      </w:r>
    </w:p>
    <w:p w14:paraId="417526CF" w14:textId="77777777" w:rsidR="00EA1823" w:rsidRPr="00B739EA" w:rsidRDefault="00EA1823" w:rsidP="00766597">
      <w:pPr>
        <w:jc w:val="both"/>
        <w:rPr>
          <w:rFonts w:cs="Arial"/>
          <w:szCs w:val="20"/>
        </w:rPr>
      </w:pPr>
    </w:p>
    <w:p w14:paraId="465E998F"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5</w:t>
      </w:r>
      <w:r w:rsidRPr="00B739EA">
        <w:rPr>
          <w:rFonts w:cs="Arial"/>
          <w:szCs w:val="20"/>
        </w:rPr>
        <w:t xml:space="preserve"> k pogodbi št. xx</w:t>
      </w:r>
    </w:p>
    <w:p w14:paraId="3635CBEE" w14:textId="77777777" w:rsidR="00EA1823" w:rsidRPr="00B739EA" w:rsidRDefault="00EA1823" w:rsidP="00766597">
      <w:pPr>
        <w:jc w:val="both"/>
        <w:rPr>
          <w:rFonts w:cs="Arial"/>
          <w:szCs w:val="20"/>
        </w:rPr>
      </w:pPr>
      <w:r w:rsidRPr="00B739EA">
        <w:rPr>
          <w:rFonts w:cs="Arial"/>
          <w:szCs w:val="20"/>
        </w:rPr>
        <w:t>…</w:t>
      </w:r>
    </w:p>
    <w:sectPr w:rsidR="00EA1823" w:rsidRPr="00B739EA" w:rsidSect="00220A2D">
      <w:footnotePr>
        <w:pos w:val="beneathText"/>
      </w:footnotePr>
      <w:pgSz w:w="11905" w:h="16837"/>
      <w:pgMar w:top="1642" w:right="1134" w:bottom="1661" w:left="1134" w:header="1134" w:footer="6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B9E6" w14:textId="77777777" w:rsidR="00F41A35" w:rsidRDefault="00F41A35">
      <w:r>
        <w:separator/>
      </w:r>
    </w:p>
  </w:endnote>
  <w:endnote w:type="continuationSeparator" w:id="0">
    <w:p w14:paraId="2AD4D839" w14:textId="77777777" w:rsidR="00F41A35" w:rsidRDefault="00F4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0104F3" w14:paraId="7131CCA4" w14:textId="77777777">
      <w:tc>
        <w:tcPr>
          <w:tcW w:w="9639" w:type="dxa"/>
          <w:tcBorders>
            <w:top w:val="single" w:sz="1" w:space="0" w:color="000000"/>
          </w:tcBorders>
        </w:tcPr>
        <w:p w14:paraId="2CB9DBCB" w14:textId="77254CE1" w:rsidR="000104F3" w:rsidRDefault="000104F3">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069B6">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069B6">
            <w:rPr>
              <w:noProof/>
              <w:sz w:val="16"/>
              <w:szCs w:val="16"/>
            </w:rPr>
            <w:t>16</w:t>
          </w:r>
          <w:r>
            <w:rPr>
              <w:sz w:val="16"/>
              <w:szCs w:val="16"/>
            </w:rPr>
            <w:fldChar w:fldCharType="end"/>
          </w:r>
          <w:r>
            <w:rPr>
              <w:sz w:val="16"/>
              <w:szCs w:val="16"/>
            </w:rPr>
            <w:t xml:space="preserve"> </w:t>
          </w:r>
        </w:p>
      </w:tc>
    </w:tr>
  </w:tbl>
  <w:p w14:paraId="1E84B4E1" w14:textId="77777777" w:rsidR="000104F3" w:rsidRDefault="000104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EC24D" w14:textId="77777777" w:rsidR="00F41A35" w:rsidRDefault="00F41A35">
      <w:r>
        <w:separator/>
      </w:r>
    </w:p>
  </w:footnote>
  <w:footnote w:type="continuationSeparator" w:id="0">
    <w:p w14:paraId="292F135F" w14:textId="77777777" w:rsidR="00F41A35" w:rsidRDefault="00F41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04B4" w14:textId="5346D878" w:rsidR="000104F3" w:rsidRDefault="000104F3">
    <w:pPr>
      <w:pStyle w:val="Glava"/>
      <w:pBdr>
        <w:bottom w:val="single" w:sz="4" w:space="1" w:color="000000"/>
      </w:pBdr>
      <w:rPr>
        <w:sz w:val="16"/>
        <w:szCs w:val="16"/>
      </w:rPr>
    </w:pPr>
    <w:r w:rsidRPr="760C42A1">
      <w:rPr>
        <w:sz w:val="16"/>
        <w:szCs w:val="16"/>
      </w:rPr>
      <w:t>ePRO</w:t>
    </w:r>
    <w:r>
      <w:tab/>
    </w:r>
    <w:r w:rsidR="007B5C1D" w:rsidRPr="007B5C1D">
      <w:rPr>
        <w:color w:val="000000" w:themeColor="text1"/>
        <w:sz w:val="16"/>
        <w:szCs w:val="16"/>
      </w:rPr>
      <w:t>430-223/2025-3350</w:t>
    </w:r>
    <w:r>
      <w:tab/>
    </w:r>
    <w:r w:rsidRPr="760C42A1">
      <w:rPr>
        <w:sz w:val="16"/>
        <w:szCs w:val="16"/>
      </w:rPr>
      <w:t>Ponudba – Pogodba VIZ, sklop1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7"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1"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3"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E174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2" w15:restartNumberingAfterBreak="0">
    <w:nsid w:val="26BE70BF"/>
    <w:multiLevelType w:val="multilevel"/>
    <w:tmpl w:val="32C8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170DDB"/>
    <w:multiLevelType w:val="hybridMultilevel"/>
    <w:tmpl w:val="6E16E438"/>
    <w:lvl w:ilvl="0" w:tplc="4F2CD3E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512F1C"/>
    <w:multiLevelType w:val="hybridMultilevel"/>
    <w:tmpl w:val="104EE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8"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5"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8"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01078808">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778531199">
    <w:abstractNumId w:val="12"/>
  </w:num>
  <w:num w:numId="3" w16cid:durableId="1335918191">
    <w:abstractNumId w:val="21"/>
  </w:num>
  <w:num w:numId="4" w16cid:durableId="1858343484">
    <w:abstractNumId w:val="14"/>
  </w:num>
  <w:num w:numId="5" w16cid:durableId="1405906540">
    <w:abstractNumId w:val="15"/>
  </w:num>
  <w:num w:numId="6" w16cid:durableId="207841262">
    <w:abstractNumId w:val="11"/>
  </w:num>
  <w:num w:numId="7" w16cid:durableId="779684042">
    <w:abstractNumId w:val="31"/>
  </w:num>
  <w:num w:numId="8" w16cid:durableId="1837186440">
    <w:abstractNumId w:val="40"/>
  </w:num>
  <w:num w:numId="9" w16cid:durableId="1862431681">
    <w:abstractNumId w:val="32"/>
  </w:num>
  <w:num w:numId="10" w16cid:durableId="1436175381">
    <w:abstractNumId w:val="39"/>
  </w:num>
  <w:num w:numId="11" w16cid:durableId="103311907">
    <w:abstractNumId w:val="7"/>
  </w:num>
  <w:num w:numId="12" w16cid:durableId="986939100">
    <w:abstractNumId w:val="28"/>
  </w:num>
  <w:num w:numId="13" w16cid:durableId="1785073804">
    <w:abstractNumId w:val="18"/>
  </w:num>
  <w:num w:numId="14" w16cid:durableId="1096171317">
    <w:abstractNumId w:val="16"/>
  </w:num>
  <w:num w:numId="15" w16cid:durableId="1383821986">
    <w:abstractNumId w:val="36"/>
  </w:num>
  <w:num w:numId="16" w16cid:durableId="1513642642">
    <w:abstractNumId w:val="42"/>
  </w:num>
  <w:num w:numId="17" w16cid:durableId="205217236">
    <w:abstractNumId w:val="48"/>
  </w:num>
  <w:num w:numId="18" w16cid:durableId="99111727">
    <w:abstractNumId w:val="41"/>
  </w:num>
  <w:num w:numId="19" w16cid:durableId="1037240321">
    <w:abstractNumId w:val="29"/>
  </w:num>
  <w:num w:numId="20" w16cid:durableId="1473253269">
    <w:abstractNumId w:val="38"/>
  </w:num>
  <w:num w:numId="21" w16cid:durableId="1444500540">
    <w:abstractNumId w:val="43"/>
  </w:num>
  <w:num w:numId="22" w16cid:durableId="858815594">
    <w:abstractNumId w:val="27"/>
  </w:num>
  <w:num w:numId="23" w16cid:durableId="74908538">
    <w:abstractNumId w:val="23"/>
  </w:num>
  <w:num w:numId="24" w16cid:durableId="434054277">
    <w:abstractNumId w:val="0"/>
  </w:num>
  <w:num w:numId="25" w16cid:durableId="828247974">
    <w:abstractNumId w:val="26"/>
  </w:num>
  <w:num w:numId="26" w16cid:durableId="217933186">
    <w:abstractNumId w:val="10"/>
  </w:num>
  <w:num w:numId="27" w16cid:durableId="993802038">
    <w:abstractNumId w:val="45"/>
  </w:num>
  <w:num w:numId="28" w16cid:durableId="838275173">
    <w:abstractNumId w:val="8"/>
  </w:num>
  <w:num w:numId="29" w16cid:durableId="1580169673">
    <w:abstractNumId w:val="37"/>
  </w:num>
  <w:num w:numId="30" w16cid:durableId="820192190">
    <w:abstractNumId w:val="24"/>
  </w:num>
  <w:num w:numId="31" w16cid:durableId="646473817">
    <w:abstractNumId w:val="13"/>
  </w:num>
  <w:num w:numId="32" w16cid:durableId="1180194050">
    <w:abstractNumId w:val="25"/>
  </w:num>
  <w:num w:numId="33" w16cid:durableId="1829708218">
    <w:abstractNumId w:val="30"/>
  </w:num>
  <w:num w:numId="34" w16cid:durableId="572423988">
    <w:abstractNumId w:val="47"/>
  </w:num>
  <w:num w:numId="35" w16cid:durableId="2145348062">
    <w:abstractNumId w:val="17"/>
  </w:num>
  <w:num w:numId="36" w16cid:durableId="1409574398">
    <w:abstractNumId w:val="5"/>
  </w:num>
  <w:num w:numId="37" w16cid:durableId="283930622">
    <w:abstractNumId w:val="46"/>
  </w:num>
  <w:num w:numId="38" w16cid:durableId="1431314502">
    <w:abstractNumId w:val="20"/>
  </w:num>
  <w:num w:numId="39" w16cid:durableId="869954878">
    <w:abstractNumId w:val="19"/>
  </w:num>
  <w:num w:numId="40" w16cid:durableId="1453549059">
    <w:abstractNumId w:val="9"/>
  </w:num>
  <w:num w:numId="41" w16cid:durableId="1244072432">
    <w:abstractNumId w:val="34"/>
  </w:num>
  <w:num w:numId="42" w16cid:durableId="120073176">
    <w:abstractNumId w:val="33"/>
  </w:num>
  <w:num w:numId="43" w16cid:durableId="1714959702">
    <w:abstractNumId w:val="30"/>
  </w:num>
  <w:num w:numId="44" w16cid:durableId="1567648482">
    <w:abstractNumId w:val="35"/>
  </w:num>
  <w:num w:numId="45" w16cid:durableId="806511138">
    <w:abstractNumId w:val="44"/>
  </w:num>
  <w:num w:numId="46" w16cid:durableId="1623078319">
    <w:abstractNumId w:val="6"/>
  </w:num>
  <w:num w:numId="47" w16cid:durableId="124788684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74"/>
    <w:rsid w:val="00002A38"/>
    <w:rsid w:val="000104F3"/>
    <w:rsid w:val="0001126A"/>
    <w:rsid w:val="00013714"/>
    <w:rsid w:val="00014A15"/>
    <w:rsid w:val="00015D7A"/>
    <w:rsid w:val="00031131"/>
    <w:rsid w:val="000318B0"/>
    <w:rsid w:val="00037512"/>
    <w:rsid w:val="00037AF9"/>
    <w:rsid w:val="00040FF4"/>
    <w:rsid w:val="00042211"/>
    <w:rsid w:val="00046894"/>
    <w:rsid w:val="000523CD"/>
    <w:rsid w:val="0006077F"/>
    <w:rsid w:val="00060A90"/>
    <w:rsid w:val="000612F1"/>
    <w:rsid w:val="00063F6E"/>
    <w:rsid w:val="00065463"/>
    <w:rsid w:val="00070998"/>
    <w:rsid w:val="00073BCD"/>
    <w:rsid w:val="000752DE"/>
    <w:rsid w:val="00075E11"/>
    <w:rsid w:val="0008037F"/>
    <w:rsid w:val="00083BE9"/>
    <w:rsid w:val="00087DD6"/>
    <w:rsid w:val="00091B0A"/>
    <w:rsid w:val="00094AB3"/>
    <w:rsid w:val="000A1866"/>
    <w:rsid w:val="000A5C94"/>
    <w:rsid w:val="000A7F05"/>
    <w:rsid w:val="000B18F2"/>
    <w:rsid w:val="000B5A78"/>
    <w:rsid w:val="000D0453"/>
    <w:rsid w:val="000D2A7F"/>
    <w:rsid w:val="000D58BE"/>
    <w:rsid w:val="000E5D82"/>
    <w:rsid w:val="000E6730"/>
    <w:rsid w:val="000F29C0"/>
    <w:rsid w:val="000F700F"/>
    <w:rsid w:val="00101929"/>
    <w:rsid w:val="001063C9"/>
    <w:rsid w:val="00106809"/>
    <w:rsid w:val="001119BB"/>
    <w:rsid w:val="001215D6"/>
    <w:rsid w:val="00123787"/>
    <w:rsid w:val="00125E00"/>
    <w:rsid w:val="00130A0C"/>
    <w:rsid w:val="00130DF5"/>
    <w:rsid w:val="00136CC7"/>
    <w:rsid w:val="0013799C"/>
    <w:rsid w:val="001414C6"/>
    <w:rsid w:val="001473C7"/>
    <w:rsid w:val="00155D0E"/>
    <w:rsid w:val="0015788E"/>
    <w:rsid w:val="00162337"/>
    <w:rsid w:val="00165317"/>
    <w:rsid w:val="00165B4F"/>
    <w:rsid w:val="00174A8B"/>
    <w:rsid w:val="00175CCE"/>
    <w:rsid w:val="00184DB9"/>
    <w:rsid w:val="0019243C"/>
    <w:rsid w:val="00192709"/>
    <w:rsid w:val="00194FA9"/>
    <w:rsid w:val="00196840"/>
    <w:rsid w:val="00197809"/>
    <w:rsid w:val="001A0013"/>
    <w:rsid w:val="001A00FA"/>
    <w:rsid w:val="001A2FB5"/>
    <w:rsid w:val="001A3749"/>
    <w:rsid w:val="001A728F"/>
    <w:rsid w:val="001B529A"/>
    <w:rsid w:val="001B677C"/>
    <w:rsid w:val="001B732A"/>
    <w:rsid w:val="001D6DDC"/>
    <w:rsid w:val="001F5274"/>
    <w:rsid w:val="001F61C4"/>
    <w:rsid w:val="001F6DA1"/>
    <w:rsid w:val="0020170C"/>
    <w:rsid w:val="0020434B"/>
    <w:rsid w:val="002110B3"/>
    <w:rsid w:val="00214C2F"/>
    <w:rsid w:val="002172CB"/>
    <w:rsid w:val="00217F83"/>
    <w:rsid w:val="00220A2D"/>
    <w:rsid w:val="00232505"/>
    <w:rsid w:val="002373B8"/>
    <w:rsid w:val="00247F1A"/>
    <w:rsid w:val="00250EDD"/>
    <w:rsid w:val="00253DF7"/>
    <w:rsid w:val="00264F48"/>
    <w:rsid w:val="002702CD"/>
    <w:rsid w:val="002727AD"/>
    <w:rsid w:val="00272CC5"/>
    <w:rsid w:val="002746B5"/>
    <w:rsid w:val="00274C8E"/>
    <w:rsid w:val="002820D6"/>
    <w:rsid w:val="0028331C"/>
    <w:rsid w:val="002836D1"/>
    <w:rsid w:val="0029301F"/>
    <w:rsid w:val="00295FC8"/>
    <w:rsid w:val="002C1248"/>
    <w:rsid w:val="002C4A64"/>
    <w:rsid w:val="002C4BD7"/>
    <w:rsid w:val="002D4B1F"/>
    <w:rsid w:val="002D4BC9"/>
    <w:rsid w:val="002D6358"/>
    <w:rsid w:val="002E5944"/>
    <w:rsid w:val="002E5F7B"/>
    <w:rsid w:val="002F11EB"/>
    <w:rsid w:val="002F2135"/>
    <w:rsid w:val="002F35D1"/>
    <w:rsid w:val="002F5290"/>
    <w:rsid w:val="002F76B9"/>
    <w:rsid w:val="003005DD"/>
    <w:rsid w:val="00305F07"/>
    <w:rsid w:val="003078D1"/>
    <w:rsid w:val="00311CA7"/>
    <w:rsid w:val="00311DC2"/>
    <w:rsid w:val="00313FD4"/>
    <w:rsid w:val="00315FB8"/>
    <w:rsid w:val="003178CC"/>
    <w:rsid w:val="00325F57"/>
    <w:rsid w:val="00330A4B"/>
    <w:rsid w:val="00331949"/>
    <w:rsid w:val="0033305F"/>
    <w:rsid w:val="00337E79"/>
    <w:rsid w:val="00340A19"/>
    <w:rsid w:val="0034549D"/>
    <w:rsid w:val="0034558A"/>
    <w:rsid w:val="00345EEC"/>
    <w:rsid w:val="00347F72"/>
    <w:rsid w:val="003505CE"/>
    <w:rsid w:val="00355765"/>
    <w:rsid w:val="00355F59"/>
    <w:rsid w:val="00356A90"/>
    <w:rsid w:val="00360724"/>
    <w:rsid w:val="003616BC"/>
    <w:rsid w:val="00361B8C"/>
    <w:rsid w:val="00361F5B"/>
    <w:rsid w:val="00363895"/>
    <w:rsid w:val="00376B10"/>
    <w:rsid w:val="00380F26"/>
    <w:rsid w:val="003810EC"/>
    <w:rsid w:val="00383A96"/>
    <w:rsid w:val="00391D5C"/>
    <w:rsid w:val="00397076"/>
    <w:rsid w:val="00397ED6"/>
    <w:rsid w:val="003A1476"/>
    <w:rsid w:val="003A279B"/>
    <w:rsid w:val="003A3112"/>
    <w:rsid w:val="003A315A"/>
    <w:rsid w:val="003A5E38"/>
    <w:rsid w:val="003A62C1"/>
    <w:rsid w:val="003A6D82"/>
    <w:rsid w:val="003B5606"/>
    <w:rsid w:val="003B7CA0"/>
    <w:rsid w:val="003C0B47"/>
    <w:rsid w:val="003C78B7"/>
    <w:rsid w:val="003D0812"/>
    <w:rsid w:val="003D289D"/>
    <w:rsid w:val="003D5E3A"/>
    <w:rsid w:val="003E1240"/>
    <w:rsid w:val="003E1985"/>
    <w:rsid w:val="003E3346"/>
    <w:rsid w:val="003E35BE"/>
    <w:rsid w:val="003F2111"/>
    <w:rsid w:val="003F7BE9"/>
    <w:rsid w:val="00405A28"/>
    <w:rsid w:val="00425DDB"/>
    <w:rsid w:val="00430BCD"/>
    <w:rsid w:val="00431DCA"/>
    <w:rsid w:val="00440B6E"/>
    <w:rsid w:val="0044725B"/>
    <w:rsid w:val="00456930"/>
    <w:rsid w:val="004611D1"/>
    <w:rsid w:val="00462591"/>
    <w:rsid w:val="00467D7E"/>
    <w:rsid w:val="00471FDD"/>
    <w:rsid w:val="00472D56"/>
    <w:rsid w:val="00475CC1"/>
    <w:rsid w:val="00480B97"/>
    <w:rsid w:val="00482AC5"/>
    <w:rsid w:val="004856C4"/>
    <w:rsid w:val="0048692D"/>
    <w:rsid w:val="00487142"/>
    <w:rsid w:val="004928D4"/>
    <w:rsid w:val="004B0FDF"/>
    <w:rsid w:val="004B243C"/>
    <w:rsid w:val="004B2A2D"/>
    <w:rsid w:val="004B5285"/>
    <w:rsid w:val="004B55A7"/>
    <w:rsid w:val="004C196D"/>
    <w:rsid w:val="004C3A18"/>
    <w:rsid w:val="004C4EA8"/>
    <w:rsid w:val="004D1ED7"/>
    <w:rsid w:val="004D212D"/>
    <w:rsid w:val="004D2EFD"/>
    <w:rsid w:val="004D3852"/>
    <w:rsid w:val="004E47B8"/>
    <w:rsid w:val="004E6BDA"/>
    <w:rsid w:val="004F7EA6"/>
    <w:rsid w:val="00501895"/>
    <w:rsid w:val="00506E38"/>
    <w:rsid w:val="00514F4B"/>
    <w:rsid w:val="005178B9"/>
    <w:rsid w:val="00517D5A"/>
    <w:rsid w:val="0052117E"/>
    <w:rsid w:val="00524306"/>
    <w:rsid w:val="00524FCC"/>
    <w:rsid w:val="00533832"/>
    <w:rsid w:val="00537334"/>
    <w:rsid w:val="00540B06"/>
    <w:rsid w:val="00541335"/>
    <w:rsid w:val="00542606"/>
    <w:rsid w:val="005444EB"/>
    <w:rsid w:val="00546E77"/>
    <w:rsid w:val="00550455"/>
    <w:rsid w:val="00552B19"/>
    <w:rsid w:val="005549B4"/>
    <w:rsid w:val="00555725"/>
    <w:rsid w:val="00556204"/>
    <w:rsid w:val="00556268"/>
    <w:rsid w:val="00557F43"/>
    <w:rsid w:val="00560767"/>
    <w:rsid w:val="005617FC"/>
    <w:rsid w:val="00582EC7"/>
    <w:rsid w:val="00583667"/>
    <w:rsid w:val="005840CE"/>
    <w:rsid w:val="005841E8"/>
    <w:rsid w:val="00585DE6"/>
    <w:rsid w:val="00586B62"/>
    <w:rsid w:val="0059252E"/>
    <w:rsid w:val="00592D4C"/>
    <w:rsid w:val="00593BF4"/>
    <w:rsid w:val="00595BDA"/>
    <w:rsid w:val="005A3097"/>
    <w:rsid w:val="005A5215"/>
    <w:rsid w:val="005B6279"/>
    <w:rsid w:val="005C6567"/>
    <w:rsid w:val="005C739C"/>
    <w:rsid w:val="005D126E"/>
    <w:rsid w:val="005D2EDC"/>
    <w:rsid w:val="005D2EF0"/>
    <w:rsid w:val="005D4833"/>
    <w:rsid w:val="005E2660"/>
    <w:rsid w:val="005F1D13"/>
    <w:rsid w:val="00602A1D"/>
    <w:rsid w:val="006040B2"/>
    <w:rsid w:val="00617378"/>
    <w:rsid w:val="00625D6F"/>
    <w:rsid w:val="00630316"/>
    <w:rsid w:val="00631548"/>
    <w:rsid w:val="00632AAA"/>
    <w:rsid w:val="0063399A"/>
    <w:rsid w:val="00633C2F"/>
    <w:rsid w:val="00640AB1"/>
    <w:rsid w:val="00657880"/>
    <w:rsid w:val="00660AA0"/>
    <w:rsid w:val="006617A3"/>
    <w:rsid w:val="0066657D"/>
    <w:rsid w:val="00672AC5"/>
    <w:rsid w:val="00675E91"/>
    <w:rsid w:val="006828A4"/>
    <w:rsid w:val="00695445"/>
    <w:rsid w:val="006A6FD1"/>
    <w:rsid w:val="006A7435"/>
    <w:rsid w:val="006B0911"/>
    <w:rsid w:val="006B0D76"/>
    <w:rsid w:val="006B1D81"/>
    <w:rsid w:val="006B3997"/>
    <w:rsid w:val="006B3BCD"/>
    <w:rsid w:val="006B55BA"/>
    <w:rsid w:val="006C0CE3"/>
    <w:rsid w:val="006C1E15"/>
    <w:rsid w:val="006C25A4"/>
    <w:rsid w:val="006C2C12"/>
    <w:rsid w:val="006C4582"/>
    <w:rsid w:val="006C500B"/>
    <w:rsid w:val="006D06CD"/>
    <w:rsid w:val="006D25BC"/>
    <w:rsid w:val="006D629B"/>
    <w:rsid w:val="006E4729"/>
    <w:rsid w:val="006E4917"/>
    <w:rsid w:val="006E552C"/>
    <w:rsid w:val="006E74D5"/>
    <w:rsid w:val="006F0B94"/>
    <w:rsid w:val="006F572E"/>
    <w:rsid w:val="00701176"/>
    <w:rsid w:val="0070379A"/>
    <w:rsid w:val="00706605"/>
    <w:rsid w:val="007079AD"/>
    <w:rsid w:val="00714564"/>
    <w:rsid w:val="007163DC"/>
    <w:rsid w:val="00726C1B"/>
    <w:rsid w:val="007318C5"/>
    <w:rsid w:val="00732E13"/>
    <w:rsid w:val="00733FF1"/>
    <w:rsid w:val="0073513A"/>
    <w:rsid w:val="00736E4C"/>
    <w:rsid w:val="0073718A"/>
    <w:rsid w:val="00742397"/>
    <w:rsid w:val="00751124"/>
    <w:rsid w:val="00751DCA"/>
    <w:rsid w:val="00756260"/>
    <w:rsid w:val="00761817"/>
    <w:rsid w:val="00761DB5"/>
    <w:rsid w:val="00762070"/>
    <w:rsid w:val="00766597"/>
    <w:rsid w:val="007677A8"/>
    <w:rsid w:val="00771914"/>
    <w:rsid w:val="0077363B"/>
    <w:rsid w:val="00773903"/>
    <w:rsid w:val="0077647A"/>
    <w:rsid w:val="00776FD6"/>
    <w:rsid w:val="007851BA"/>
    <w:rsid w:val="00785FB9"/>
    <w:rsid w:val="0079622A"/>
    <w:rsid w:val="00797CAE"/>
    <w:rsid w:val="007A1D0D"/>
    <w:rsid w:val="007A72F2"/>
    <w:rsid w:val="007B0890"/>
    <w:rsid w:val="007B5B04"/>
    <w:rsid w:val="007B5C1D"/>
    <w:rsid w:val="007B6324"/>
    <w:rsid w:val="007C54FC"/>
    <w:rsid w:val="007C7197"/>
    <w:rsid w:val="007D0902"/>
    <w:rsid w:val="007E1BBB"/>
    <w:rsid w:val="007E23D2"/>
    <w:rsid w:val="007E3F6C"/>
    <w:rsid w:val="007F185B"/>
    <w:rsid w:val="007F76CC"/>
    <w:rsid w:val="008034ED"/>
    <w:rsid w:val="00805156"/>
    <w:rsid w:val="00811628"/>
    <w:rsid w:val="0081584A"/>
    <w:rsid w:val="0082490B"/>
    <w:rsid w:val="00830464"/>
    <w:rsid w:val="008307CC"/>
    <w:rsid w:val="0083144B"/>
    <w:rsid w:val="008362C6"/>
    <w:rsid w:val="0083635B"/>
    <w:rsid w:val="0083793B"/>
    <w:rsid w:val="00840AD0"/>
    <w:rsid w:val="00842F0C"/>
    <w:rsid w:val="00843A76"/>
    <w:rsid w:val="008461C7"/>
    <w:rsid w:val="00850330"/>
    <w:rsid w:val="008524EC"/>
    <w:rsid w:val="0085273F"/>
    <w:rsid w:val="00854A16"/>
    <w:rsid w:val="0085768E"/>
    <w:rsid w:val="0086289B"/>
    <w:rsid w:val="00867457"/>
    <w:rsid w:val="00870D46"/>
    <w:rsid w:val="00872E61"/>
    <w:rsid w:val="0087317D"/>
    <w:rsid w:val="00875A57"/>
    <w:rsid w:val="00875BDC"/>
    <w:rsid w:val="008817D4"/>
    <w:rsid w:val="00882C7D"/>
    <w:rsid w:val="00885D6C"/>
    <w:rsid w:val="0088600D"/>
    <w:rsid w:val="00886177"/>
    <w:rsid w:val="00887321"/>
    <w:rsid w:val="0089260C"/>
    <w:rsid w:val="008A389E"/>
    <w:rsid w:val="008A42E4"/>
    <w:rsid w:val="008B0503"/>
    <w:rsid w:val="008B1F10"/>
    <w:rsid w:val="008B538C"/>
    <w:rsid w:val="008B5956"/>
    <w:rsid w:val="008B70B3"/>
    <w:rsid w:val="008C26E7"/>
    <w:rsid w:val="008C2B20"/>
    <w:rsid w:val="008C34CD"/>
    <w:rsid w:val="008C3B08"/>
    <w:rsid w:val="008C7858"/>
    <w:rsid w:val="008D566A"/>
    <w:rsid w:val="008E7DCE"/>
    <w:rsid w:val="008F376B"/>
    <w:rsid w:val="008F4665"/>
    <w:rsid w:val="008F4DA0"/>
    <w:rsid w:val="008F7679"/>
    <w:rsid w:val="009019F3"/>
    <w:rsid w:val="0090415E"/>
    <w:rsid w:val="0090657F"/>
    <w:rsid w:val="009066E9"/>
    <w:rsid w:val="00910B33"/>
    <w:rsid w:val="009121EF"/>
    <w:rsid w:val="0091341E"/>
    <w:rsid w:val="009160BB"/>
    <w:rsid w:val="0091725E"/>
    <w:rsid w:val="00921842"/>
    <w:rsid w:val="00923B4C"/>
    <w:rsid w:val="00927214"/>
    <w:rsid w:val="009431DA"/>
    <w:rsid w:val="00944D4B"/>
    <w:rsid w:val="0095297D"/>
    <w:rsid w:val="00953CBC"/>
    <w:rsid w:val="0096095A"/>
    <w:rsid w:val="00961235"/>
    <w:rsid w:val="00963A20"/>
    <w:rsid w:val="00966F3B"/>
    <w:rsid w:val="00973A56"/>
    <w:rsid w:val="0097585A"/>
    <w:rsid w:val="00977FF0"/>
    <w:rsid w:val="00982642"/>
    <w:rsid w:val="009847DC"/>
    <w:rsid w:val="0098569D"/>
    <w:rsid w:val="00997035"/>
    <w:rsid w:val="00997FD7"/>
    <w:rsid w:val="009A1219"/>
    <w:rsid w:val="009A2D86"/>
    <w:rsid w:val="009A664E"/>
    <w:rsid w:val="009A775D"/>
    <w:rsid w:val="009A7A3C"/>
    <w:rsid w:val="009B52F1"/>
    <w:rsid w:val="009C1F68"/>
    <w:rsid w:val="009C2F0B"/>
    <w:rsid w:val="009C4782"/>
    <w:rsid w:val="009C555C"/>
    <w:rsid w:val="009C6497"/>
    <w:rsid w:val="009C6E4B"/>
    <w:rsid w:val="009D1E37"/>
    <w:rsid w:val="009D48F9"/>
    <w:rsid w:val="009D57A3"/>
    <w:rsid w:val="009E0173"/>
    <w:rsid w:val="009E22DF"/>
    <w:rsid w:val="009E2717"/>
    <w:rsid w:val="009E5500"/>
    <w:rsid w:val="009F2F5D"/>
    <w:rsid w:val="00A0733D"/>
    <w:rsid w:val="00A109F9"/>
    <w:rsid w:val="00A11918"/>
    <w:rsid w:val="00A27197"/>
    <w:rsid w:val="00A27D8B"/>
    <w:rsid w:val="00A335D3"/>
    <w:rsid w:val="00A53485"/>
    <w:rsid w:val="00A565F7"/>
    <w:rsid w:val="00A600E8"/>
    <w:rsid w:val="00A65A4D"/>
    <w:rsid w:val="00A65EA1"/>
    <w:rsid w:val="00A669D7"/>
    <w:rsid w:val="00A731F3"/>
    <w:rsid w:val="00A738F6"/>
    <w:rsid w:val="00A80AEC"/>
    <w:rsid w:val="00A87DAC"/>
    <w:rsid w:val="00AA2840"/>
    <w:rsid w:val="00AA7C26"/>
    <w:rsid w:val="00AB7636"/>
    <w:rsid w:val="00AC3DA8"/>
    <w:rsid w:val="00AD15DF"/>
    <w:rsid w:val="00AD2D47"/>
    <w:rsid w:val="00AD54E0"/>
    <w:rsid w:val="00AD560D"/>
    <w:rsid w:val="00AD5EE1"/>
    <w:rsid w:val="00AE0E18"/>
    <w:rsid w:val="00AE290F"/>
    <w:rsid w:val="00AF015E"/>
    <w:rsid w:val="00AF1512"/>
    <w:rsid w:val="00AF1EF6"/>
    <w:rsid w:val="00AF37A9"/>
    <w:rsid w:val="00AF3F1C"/>
    <w:rsid w:val="00AF7578"/>
    <w:rsid w:val="00B006A4"/>
    <w:rsid w:val="00B02D6F"/>
    <w:rsid w:val="00B10339"/>
    <w:rsid w:val="00B1201D"/>
    <w:rsid w:val="00B14EF3"/>
    <w:rsid w:val="00B20F1C"/>
    <w:rsid w:val="00B224AD"/>
    <w:rsid w:val="00B2327B"/>
    <w:rsid w:val="00B23764"/>
    <w:rsid w:val="00B3185D"/>
    <w:rsid w:val="00B31A27"/>
    <w:rsid w:val="00B345CE"/>
    <w:rsid w:val="00B40380"/>
    <w:rsid w:val="00B467E9"/>
    <w:rsid w:val="00B47457"/>
    <w:rsid w:val="00B54B6D"/>
    <w:rsid w:val="00B54E57"/>
    <w:rsid w:val="00B63933"/>
    <w:rsid w:val="00B64C74"/>
    <w:rsid w:val="00B739EA"/>
    <w:rsid w:val="00B74D00"/>
    <w:rsid w:val="00B77113"/>
    <w:rsid w:val="00B824E6"/>
    <w:rsid w:val="00B8537A"/>
    <w:rsid w:val="00B85E79"/>
    <w:rsid w:val="00B91147"/>
    <w:rsid w:val="00B94292"/>
    <w:rsid w:val="00B9618F"/>
    <w:rsid w:val="00BA1DC5"/>
    <w:rsid w:val="00BA3841"/>
    <w:rsid w:val="00BB13C1"/>
    <w:rsid w:val="00BB5A37"/>
    <w:rsid w:val="00BB6AA5"/>
    <w:rsid w:val="00BB7FA4"/>
    <w:rsid w:val="00BC10E7"/>
    <w:rsid w:val="00BD2AD2"/>
    <w:rsid w:val="00BD5262"/>
    <w:rsid w:val="00BE49C4"/>
    <w:rsid w:val="00BE6097"/>
    <w:rsid w:val="00BF04E2"/>
    <w:rsid w:val="00BF2C2E"/>
    <w:rsid w:val="00BF6F32"/>
    <w:rsid w:val="00C010BE"/>
    <w:rsid w:val="00C046E8"/>
    <w:rsid w:val="00C06317"/>
    <w:rsid w:val="00C176FB"/>
    <w:rsid w:val="00C20A65"/>
    <w:rsid w:val="00C20EA7"/>
    <w:rsid w:val="00C21B8C"/>
    <w:rsid w:val="00C3147D"/>
    <w:rsid w:val="00C325E4"/>
    <w:rsid w:val="00C3293D"/>
    <w:rsid w:val="00C33159"/>
    <w:rsid w:val="00C3401D"/>
    <w:rsid w:val="00C36770"/>
    <w:rsid w:val="00C3777C"/>
    <w:rsid w:val="00C43652"/>
    <w:rsid w:val="00C46750"/>
    <w:rsid w:val="00C47B75"/>
    <w:rsid w:val="00C56076"/>
    <w:rsid w:val="00C56A55"/>
    <w:rsid w:val="00C60C9E"/>
    <w:rsid w:val="00C62AEB"/>
    <w:rsid w:val="00C646EB"/>
    <w:rsid w:val="00C64DDA"/>
    <w:rsid w:val="00C66EAF"/>
    <w:rsid w:val="00C66EDD"/>
    <w:rsid w:val="00C70C7E"/>
    <w:rsid w:val="00C81B7C"/>
    <w:rsid w:val="00C906C5"/>
    <w:rsid w:val="00CA1D08"/>
    <w:rsid w:val="00CA2262"/>
    <w:rsid w:val="00CA5C1E"/>
    <w:rsid w:val="00CA6990"/>
    <w:rsid w:val="00CA7248"/>
    <w:rsid w:val="00CB119E"/>
    <w:rsid w:val="00CB3762"/>
    <w:rsid w:val="00CB52BE"/>
    <w:rsid w:val="00CB5E2A"/>
    <w:rsid w:val="00CB68B5"/>
    <w:rsid w:val="00CC0028"/>
    <w:rsid w:val="00CC191D"/>
    <w:rsid w:val="00CC2694"/>
    <w:rsid w:val="00CF0EE2"/>
    <w:rsid w:val="00CF1862"/>
    <w:rsid w:val="00CF6CE8"/>
    <w:rsid w:val="00CF744A"/>
    <w:rsid w:val="00CF7B08"/>
    <w:rsid w:val="00D00601"/>
    <w:rsid w:val="00D032A6"/>
    <w:rsid w:val="00D03CF4"/>
    <w:rsid w:val="00D058B3"/>
    <w:rsid w:val="00D11FC5"/>
    <w:rsid w:val="00D176F1"/>
    <w:rsid w:val="00D2079C"/>
    <w:rsid w:val="00D26F09"/>
    <w:rsid w:val="00D5019E"/>
    <w:rsid w:val="00D57612"/>
    <w:rsid w:val="00D6604A"/>
    <w:rsid w:val="00D7449E"/>
    <w:rsid w:val="00D766E1"/>
    <w:rsid w:val="00D80F0A"/>
    <w:rsid w:val="00D81320"/>
    <w:rsid w:val="00D81F31"/>
    <w:rsid w:val="00D837AE"/>
    <w:rsid w:val="00D838BB"/>
    <w:rsid w:val="00D87469"/>
    <w:rsid w:val="00D90861"/>
    <w:rsid w:val="00D95042"/>
    <w:rsid w:val="00D95F61"/>
    <w:rsid w:val="00D96E95"/>
    <w:rsid w:val="00DA3A39"/>
    <w:rsid w:val="00DA6B73"/>
    <w:rsid w:val="00DB4007"/>
    <w:rsid w:val="00DB6797"/>
    <w:rsid w:val="00DC082E"/>
    <w:rsid w:val="00DC15CD"/>
    <w:rsid w:val="00DC1781"/>
    <w:rsid w:val="00DC218E"/>
    <w:rsid w:val="00DC257A"/>
    <w:rsid w:val="00DC37F3"/>
    <w:rsid w:val="00DD0AA4"/>
    <w:rsid w:val="00DD10F9"/>
    <w:rsid w:val="00DD34FE"/>
    <w:rsid w:val="00DD41E4"/>
    <w:rsid w:val="00DD4C2E"/>
    <w:rsid w:val="00DD6EE0"/>
    <w:rsid w:val="00DD7955"/>
    <w:rsid w:val="00DE255D"/>
    <w:rsid w:val="00DE5660"/>
    <w:rsid w:val="00DF041D"/>
    <w:rsid w:val="00DF090F"/>
    <w:rsid w:val="00DF4016"/>
    <w:rsid w:val="00DF44D5"/>
    <w:rsid w:val="00DF50EF"/>
    <w:rsid w:val="00E00005"/>
    <w:rsid w:val="00E010E7"/>
    <w:rsid w:val="00E01934"/>
    <w:rsid w:val="00E074D2"/>
    <w:rsid w:val="00E130BD"/>
    <w:rsid w:val="00E148F2"/>
    <w:rsid w:val="00E15090"/>
    <w:rsid w:val="00E20706"/>
    <w:rsid w:val="00E24B9B"/>
    <w:rsid w:val="00E268D7"/>
    <w:rsid w:val="00E27562"/>
    <w:rsid w:val="00E32782"/>
    <w:rsid w:val="00E40DC2"/>
    <w:rsid w:val="00E50D64"/>
    <w:rsid w:val="00E53EF7"/>
    <w:rsid w:val="00E55DA8"/>
    <w:rsid w:val="00E56247"/>
    <w:rsid w:val="00E6114E"/>
    <w:rsid w:val="00E6251C"/>
    <w:rsid w:val="00E6552D"/>
    <w:rsid w:val="00E67A16"/>
    <w:rsid w:val="00E71CC6"/>
    <w:rsid w:val="00E724CD"/>
    <w:rsid w:val="00E7647A"/>
    <w:rsid w:val="00E768A3"/>
    <w:rsid w:val="00E81E20"/>
    <w:rsid w:val="00E83048"/>
    <w:rsid w:val="00E84C7E"/>
    <w:rsid w:val="00E863C0"/>
    <w:rsid w:val="00E910D7"/>
    <w:rsid w:val="00E92A68"/>
    <w:rsid w:val="00E93E63"/>
    <w:rsid w:val="00E96BC2"/>
    <w:rsid w:val="00EA1823"/>
    <w:rsid w:val="00EA2B3A"/>
    <w:rsid w:val="00EA3A7A"/>
    <w:rsid w:val="00EA5408"/>
    <w:rsid w:val="00EA73E4"/>
    <w:rsid w:val="00EC16AB"/>
    <w:rsid w:val="00EC2CB2"/>
    <w:rsid w:val="00EC411C"/>
    <w:rsid w:val="00EC4274"/>
    <w:rsid w:val="00EC5B4E"/>
    <w:rsid w:val="00EC65AA"/>
    <w:rsid w:val="00ED525A"/>
    <w:rsid w:val="00ED7DA9"/>
    <w:rsid w:val="00EE0D04"/>
    <w:rsid w:val="00EE179A"/>
    <w:rsid w:val="00EE6533"/>
    <w:rsid w:val="00EF2A1D"/>
    <w:rsid w:val="00F0610C"/>
    <w:rsid w:val="00F069B6"/>
    <w:rsid w:val="00F10B04"/>
    <w:rsid w:val="00F20608"/>
    <w:rsid w:val="00F22030"/>
    <w:rsid w:val="00F32ECF"/>
    <w:rsid w:val="00F35F72"/>
    <w:rsid w:val="00F417C9"/>
    <w:rsid w:val="00F41A35"/>
    <w:rsid w:val="00F42142"/>
    <w:rsid w:val="00F5683A"/>
    <w:rsid w:val="00F6218C"/>
    <w:rsid w:val="00F6448F"/>
    <w:rsid w:val="00F73D8F"/>
    <w:rsid w:val="00F83A4E"/>
    <w:rsid w:val="00F83F5C"/>
    <w:rsid w:val="00F85217"/>
    <w:rsid w:val="00F9001A"/>
    <w:rsid w:val="00F9198E"/>
    <w:rsid w:val="00F94DA0"/>
    <w:rsid w:val="00F95EF0"/>
    <w:rsid w:val="00F977BD"/>
    <w:rsid w:val="00FA1427"/>
    <w:rsid w:val="00FA34CD"/>
    <w:rsid w:val="00FB0303"/>
    <w:rsid w:val="00FB155A"/>
    <w:rsid w:val="00FB1BC1"/>
    <w:rsid w:val="00FB262B"/>
    <w:rsid w:val="00FB6AD9"/>
    <w:rsid w:val="00FC0779"/>
    <w:rsid w:val="00FC2FD1"/>
    <w:rsid w:val="00FC4A39"/>
    <w:rsid w:val="00FC7049"/>
    <w:rsid w:val="00FC7169"/>
    <w:rsid w:val="00FC7B5E"/>
    <w:rsid w:val="00FD0FF3"/>
    <w:rsid w:val="00FE4B69"/>
    <w:rsid w:val="00FF4D97"/>
    <w:rsid w:val="00FF7850"/>
    <w:rsid w:val="0108A4D8"/>
    <w:rsid w:val="01666F7F"/>
    <w:rsid w:val="01E164B8"/>
    <w:rsid w:val="01EDE626"/>
    <w:rsid w:val="03770FD0"/>
    <w:rsid w:val="04E838E9"/>
    <w:rsid w:val="0597145B"/>
    <w:rsid w:val="05F687F6"/>
    <w:rsid w:val="061A7C51"/>
    <w:rsid w:val="061F1094"/>
    <w:rsid w:val="06896847"/>
    <w:rsid w:val="0698D329"/>
    <w:rsid w:val="06B057A9"/>
    <w:rsid w:val="0732E4BC"/>
    <w:rsid w:val="09AAF382"/>
    <w:rsid w:val="09ED0EEE"/>
    <w:rsid w:val="0A37CCC7"/>
    <w:rsid w:val="0A53BFFC"/>
    <w:rsid w:val="0A9B5586"/>
    <w:rsid w:val="0AD13E16"/>
    <w:rsid w:val="0AECA75C"/>
    <w:rsid w:val="0B54823A"/>
    <w:rsid w:val="0B6E0EFA"/>
    <w:rsid w:val="0BE19006"/>
    <w:rsid w:val="0CBCB511"/>
    <w:rsid w:val="0E9E76A5"/>
    <w:rsid w:val="0EA5AA31"/>
    <w:rsid w:val="0F1CEA7A"/>
    <w:rsid w:val="0F440623"/>
    <w:rsid w:val="0F68D4C0"/>
    <w:rsid w:val="0FAD6A6D"/>
    <w:rsid w:val="1028089A"/>
    <w:rsid w:val="10584C40"/>
    <w:rsid w:val="10818167"/>
    <w:rsid w:val="112EC744"/>
    <w:rsid w:val="11D1D8D6"/>
    <w:rsid w:val="11E7DB1A"/>
    <w:rsid w:val="12320235"/>
    <w:rsid w:val="126551A8"/>
    <w:rsid w:val="12D3C450"/>
    <w:rsid w:val="12DE0BB2"/>
    <w:rsid w:val="12F7B8FB"/>
    <w:rsid w:val="131D2C16"/>
    <w:rsid w:val="1371E488"/>
    <w:rsid w:val="14CFFB4D"/>
    <w:rsid w:val="14D4E2E6"/>
    <w:rsid w:val="15540BA1"/>
    <w:rsid w:val="1568CD11"/>
    <w:rsid w:val="16B44DBA"/>
    <w:rsid w:val="16C9D77C"/>
    <w:rsid w:val="181176AD"/>
    <w:rsid w:val="18386F3A"/>
    <w:rsid w:val="190720D2"/>
    <w:rsid w:val="1A357B37"/>
    <w:rsid w:val="1A78E209"/>
    <w:rsid w:val="1A945C47"/>
    <w:rsid w:val="1AA3D74A"/>
    <w:rsid w:val="1AA4FEF6"/>
    <w:rsid w:val="1B53D23E"/>
    <w:rsid w:val="1B7030E3"/>
    <w:rsid w:val="1B858675"/>
    <w:rsid w:val="1C7E2960"/>
    <w:rsid w:val="1C9B0502"/>
    <w:rsid w:val="1D02867C"/>
    <w:rsid w:val="1D22DB64"/>
    <w:rsid w:val="1D67F1F5"/>
    <w:rsid w:val="1DAD88AA"/>
    <w:rsid w:val="1E1B6C35"/>
    <w:rsid w:val="1E2862C7"/>
    <w:rsid w:val="1E8360ED"/>
    <w:rsid w:val="1E9F36D8"/>
    <w:rsid w:val="1ECACF73"/>
    <w:rsid w:val="1F13C093"/>
    <w:rsid w:val="1F2CA55A"/>
    <w:rsid w:val="1F3291DD"/>
    <w:rsid w:val="1F58DE8B"/>
    <w:rsid w:val="1F9FA7D0"/>
    <w:rsid w:val="2080CD09"/>
    <w:rsid w:val="209B5B9D"/>
    <w:rsid w:val="213DB3AD"/>
    <w:rsid w:val="21809323"/>
    <w:rsid w:val="21BADFF4"/>
    <w:rsid w:val="21BD8D2F"/>
    <w:rsid w:val="21F8BC85"/>
    <w:rsid w:val="22770EA2"/>
    <w:rsid w:val="2289EB9A"/>
    <w:rsid w:val="22E7E391"/>
    <w:rsid w:val="2318D64A"/>
    <w:rsid w:val="239133E2"/>
    <w:rsid w:val="23A3032C"/>
    <w:rsid w:val="23F79D91"/>
    <w:rsid w:val="2409D6E2"/>
    <w:rsid w:val="242BEBC6"/>
    <w:rsid w:val="253154B3"/>
    <w:rsid w:val="2559DB7D"/>
    <w:rsid w:val="25EBD2BF"/>
    <w:rsid w:val="25F5F0B8"/>
    <w:rsid w:val="262748F0"/>
    <w:rsid w:val="262FC1B5"/>
    <w:rsid w:val="266F7BF2"/>
    <w:rsid w:val="26C4AC02"/>
    <w:rsid w:val="274C39B0"/>
    <w:rsid w:val="288BFA53"/>
    <w:rsid w:val="29507A72"/>
    <w:rsid w:val="29BBE0E1"/>
    <w:rsid w:val="29C6A020"/>
    <w:rsid w:val="2A2D4CA0"/>
    <w:rsid w:val="2B9C45C7"/>
    <w:rsid w:val="2BCCF36B"/>
    <w:rsid w:val="2BE163F6"/>
    <w:rsid w:val="2CB70EB8"/>
    <w:rsid w:val="2D2A8F46"/>
    <w:rsid w:val="2D381628"/>
    <w:rsid w:val="2D9B8FCB"/>
    <w:rsid w:val="305B6C9E"/>
    <w:rsid w:val="30616456"/>
    <w:rsid w:val="306806CD"/>
    <w:rsid w:val="30E81594"/>
    <w:rsid w:val="30EA8E2D"/>
    <w:rsid w:val="31B775E3"/>
    <w:rsid w:val="3203D72E"/>
    <w:rsid w:val="328F530D"/>
    <w:rsid w:val="32D45BBF"/>
    <w:rsid w:val="3335633B"/>
    <w:rsid w:val="3491BDBE"/>
    <w:rsid w:val="34E13D53"/>
    <w:rsid w:val="35B9242D"/>
    <w:rsid w:val="362CFAA4"/>
    <w:rsid w:val="3693D1E7"/>
    <w:rsid w:val="374D267A"/>
    <w:rsid w:val="382417D1"/>
    <w:rsid w:val="385C5F4F"/>
    <w:rsid w:val="38860F59"/>
    <w:rsid w:val="38B4B793"/>
    <w:rsid w:val="38C4DF11"/>
    <w:rsid w:val="39BA020F"/>
    <w:rsid w:val="39EFD215"/>
    <w:rsid w:val="3B2A107D"/>
    <w:rsid w:val="3B32FC43"/>
    <w:rsid w:val="3B452FCC"/>
    <w:rsid w:val="3CCC018C"/>
    <w:rsid w:val="3CFE6417"/>
    <w:rsid w:val="3D0DCB7B"/>
    <w:rsid w:val="3DC1031B"/>
    <w:rsid w:val="3DD583D4"/>
    <w:rsid w:val="3DE002D9"/>
    <w:rsid w:val="3E1EE42C"/>
    <w:rsid w:val="3E3EF26D"/>
    <w:rsid w:val="3E46B59E"/>
    <w:rsid w:val="3EDFAA24"/>
    <w:rsid w:val="3F13CBEE"/>
    <w:rsid w:val="3F2F8E09"/>
    <w:rsid w:val="3F49ECEF"/>
    <w:rsid w:val="3F7849EA"/>
    <w:rsid w:val="3FC4A4E9"/>
    <w:rsid w:val="3FF17C23"/>
    <w:rsid w:val="4038A3E2"/>
    <w:rsid w:val="4085CE92"/>
    <w:rsid w:val="410194BC"/>
    <w:rsid w:val="419828D1"/>
    <w:rsid w:val="4265D916"/>
    <w:rsid w:val="4328AA57"/>
    <w:rsid w:val="4348E06A"/>
    <w:rsid w:val="43B9377D"/>
    <w:rsid w:val="43F86659"/>
    <w:rsid w:val="443C9C34"/>
    <w:rsid w:val="44CC9B72"/>
    <w:rsid w:val="45481100"/>
    <w:rsid w:val="4570B963"/>
    <w:rsid w:val="45C83D29"/>
    <w:rsid w:val="45F05BD7"/>
    <w:rsid w:val="463A01B4"/>
    <w:rsid w:val="465DE597"/>
    <w:rsid w:val="46695425"/>
    <w:rsid w:val="46A93CD4"/>
    <w:rsid w:val="46BBD976"/>
    <w:rsid w:val="46E0E3A7"/>
    <w:rsid w:val="477C6FDE"/>
    <w:rsid w:val="477FA06C"/>
    <w:rsid w:val="48849EAD"/>
    <w:rsid w:val="48FF15B9"/>
    <w:rsid w:val="4A1B01CC"/>
    <w:rsid w:val="4A3904C3"/>
    <w:rsid w:val="4AB2D840"/>
    <w:rsid w:val="4B5113DC"/>
    <w:rsid w:val="4B5A6EB1"/>
    <w:rsid w:val="4BA741A0"/>
    <w:rsid w:val="4BB6D22D"/>
    <w:rsid w:val="4D3644DE"/>
    <w:rsid w:val="4D9CDF31"/>
    <w:rsid w:val="4DD1FDCD"/>
    <w:rsid w:val="4DECF237"/>
    <w:rsid w:val="4E8F968C"/>
    <w:rsid w:val="4E9B0CF3"/>
    <w:rsid w:val="4EF0E0D3"/>
    <w:rsid w:val="4F8577E9"/>
    <w:rsid w:val="4FCECE89"/>
    <w:rsid w:val="4FDD5E0A"/>
    <w:rsid w:val="500D506D"/>
    <w:rsid w:val="50138861"/>
    <w:rsid w:val="5014B777"/>
    <w:rsid w:val="5070AC9D"/>
    <w:rsid w:val="509F0507"/>
    <w:rsid w:val="516D4030"/>
    <w:rsid w:val="51CC7D91"/>
    <w:rsid w:val="51E20C58"/>
    <w:rsid w:val="520D3BB8"/>
    <w:rsid w:val="52589FAA"/>
    <w:rsid w:val="52B5B682"/>
    <w:rsid w:val="52C6EBC0"/>
    <w:rsid w:val="534FD5FC"/>
    <w:rsid w:val="54141F06"/>
    <w:rsid w:val="557A99F2"/>
    <w:rsid w:val="55F6DBDE"/>
    <w:rsid w:val="5614A1FE"/>
    <w:rsid w:val="56959962"/>
    <w:rsid w:val="57735A42"/>
    <w:rsid w:val="5780856C"/>
    <w:rsid w:val="57829BDF"/>
    <w:rsid w:val="57C06F70"/>
    <w:rsid w:val="5864C552"/>
    <w:rsid w:val="5927C56B"/>
    <w:rsid w:val="5959E404"/>
    <w:rsid w:val="598A37A2"/>
    <w:rsid w:val="59B66FB9"/>
    <w:rsid w:val="59D354CB"/>
    <w:rsid w:val="59E1D7B3"/>
    <w:rsid w:val="5A323562"/>
    <w:rsid w:val="5B0C4083"/>
    <w:rsid w:val="5B6D4287"/>
    <w:rsid w:val="5B7BB95F"/>
    <w:rsid w:val="5C12FA04"/>
    <w:rsid w:val="5CB4B315"/>
    <w:rsid w:val="5CEE107B"/>
    <w:rsid w:val="5D10A750"/>
    <w:rsid w:val="5D2FA04B"/>
    <w:rsid w:val="5DA1926E"/>
    <w:rsid w:val="5DAECA65"/>
    <w:rsid w:val="5DE6E0D9"/>
    <w:rsid w:val="5E1701D5"/>
    <w:rsid w:val="5E490CFB"/>
    <w:rsid w:val="5E711D26"/>
    <w:rsid w:val="5EA6C5EE"/>
    <w:rsid w:val="5EBDB94D"/>
    <w:rsid w:val="5ECCA11F"/>
    <w:rsid w:val="5F8F7894"/>
    <w:rsid w:val="5FB1FD87"/>
    <w:rsid w:val="60A124DA"/>
    <w:rsid w:val="60CB8713"/>
    <w:rsid w:val="614B35F5"/>
    <w:rsid w:val="616EA744"/>
    <w:rsid w:val="61AF2223"/>
    <w:rsid w:val="61C65193"/>
    <w:rsid w:val="61F060D0"/>
    <w:rsid w:val="621C9458"/>
    <w:rsid w:val="6223CCDE"/>
    <w:rsid w:val="636D4588"/>
    <w:rsid w:val="6383AA91"/>
    <w:rsid w:val="63D44D20"/>
    <w:rsid w:val="63D8C59C"/>
    <w:rsid w:val="6533CEB9"/>
    <w:rsid w:val="6537BE6A"/>
    <w:rsid w:val="654B3866"/>
    <w:rsid w:val="655DA123"/>
    <w:rsid w:val="65887160"/>
    <w:rsid w:val="65E4ABAC"/>
    <w:rsid w:val="66284BBD"/>
    <w:rsid w:val="664E72D3"/>
    <w:rsid w:val="678E1098"/>
    <w:rsid w:val="68AAC83B"/>
    <w:rsid w:val="69144657"/>
    <w:rsid w:val="698A3F5F"/>
    <w:rsid w:val="69A63294"/>
    <w:rsid w:val="69D9AB0D"/>
    <w:rsid w:val="69FA430F"/>
    <w:rsid w:val="6A0411F1"/>
    <w:rsid w:val="6A332F3F"/>
    <w:rsid w:val="6A59CC63"/>
    <w:rsid w:val="6A90243A"/>
    <w:rsid w:val="6AD39E63"/>
    <w:rsid w:val="6B124681"/>
    <w:rsid w:val="6B3553CC"/>
    <w:rsid w:val="6B41E72C"/>
    <w:rsid w:val="6BE42662"/>
    <w:rsid w:val="6CA8EFE0"/>
    <w:rsid w:val="6D114BCF"/>
    <w:rsid w:val="6D4E6D79"/>
    <w:rsid w:val="6D701D2F"/>
    <w:rsid w:val="6D9BCA6D"/>
    <w:rsid w:val="6DD76724"/>
    <w:rsid w:val="6E4FD462"/>
    <w:rsid w:val="6E680467"/>
    <w:rsid w:val="6EE48FAE"/>
    <w:rsid w:val="6EF8A6E0"/>
    <w:rsid w:val="6F68EC22"/>
    <w:rsid w:val="6FCE39EF"/>
    <w:rsid w:val="7002FAB9"/>
    <w:rsid w:val="706C42D2"/>
    <w:rsid w:val="706C84B7"/>
    <w:rsid w:val="707B2516"/>
    <w:rsid w:val="709720D4"/>
    <w:rsid w:val="70A7BDF1"/>
    <w:rsid w:val="70D4076A"/>
    <w:rsid w:val="7146281C"/>
    <w:rsid w:val="714A8103"/>
    <w:rsid w:val="71AF6DCB"/>
    <w:rsid w:val="71FC868B"/>
    <w:rsid w:val="72B87F56"/>
    <w:rsid w:val="72C19C72"/>
    <w:rsid w:val="72C82700"/>
    <w:rsid w:val="72D8735C"/>
    <w:rsid w:val="7372F9E8"/>
    <w:rsid w:val="7384E8C2"/>
    <w:rsid w:val="744E105F"/>
    <w:rsid w:val="745E095E"/>
    <w:rsid w:val="75E39C6F"/>
    <w:rsid w:val="760C42A1"/>
    <w:rsid w:val="7626A132"/>
    <w:rsid w:val="765C1F23"/>
    <w:rsid w:val="76C634D1"/>
    <w:rsid w:val="76EACB41"/>
    <w:rsid w:val="77211D94"/>
    <w:rsid w:val="7761613E"/>
    <w:rsid w:val="7785CA5C"/>
    <w:rsid w:val="7792A332"/>
    <w:rsid w:val="785F4BC0"/>
    <w:rsid w:val="79928E26"/>
    <w:rsid w:val="79ED0421"/>
    <w:rsid w:val="7A33C7B6"/>
    <w:rsid w:val="7A4CF013"/>
    <w:rsid w:val="7A70FB11"/>
    <w:rsid w:val="7A955FF5"/>
    <w:rsid w:val="7AA3BF56"/>
    <w:rsid w:val="7B1C87EA"/>
    <w:rsid w:val="7B6EDD22"/>
    <w:rsid w:val="7B7E0BCD"/>
    <w:rsid w:val="7BAD00C2"/>
    <w:rsid w:val="7BCF9817"/>
    <w:rsid w:val="7BE8C074"/>
    <w:rsid w:val="7C155957"/>
    <w:rsid w:val="7C463D16"/>
    <w:rsid w:val="7C5CDEF9"/>
    <w:rsid w:val="7CBB6D84"/>
    <w:rsid w:val="7CBD96CD"/>
    <w:rsid w:val="7D1E63A6"/>
    <w:rsid w:val="7D26024A"/>
    <w:rsid w:val="7D613480"/>
    <w:rsid w:val="7D6B6878"/>
    <w:rsid w:val="7D8490D5"/>
    <w:rsid w:val="7DC04C1D"/>
    <w:rsid w:val="7E711D60"/>
    <w:rsid w:val="7E842B09"/>
    <w:rsid w:val="7EFE42D0"/>
    <w:rsid w:val="7F206136"/>
    <w:rsid w:val="7F6386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66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538C"/>
    <w:pPr>
      <w:widowControl w:val="0"/>
      <w:suppressAutoHyphens/>
    </w:pPr>
    <w:rPr>
      <w:rFonts w:ascii="Verdana" w:eastAsia="Arial Unicode MS" w:hAnsi="Verdana"/>
      <w:kern w:val="1"/>
      <w:szCs w:val="24"/>
    </w:rPr>
  </w:style>
  <w:style w:type="paragraph" w:styleId="Naslov1">
    <w:name w:val="heading 1"/>
    <w:basedOn w:val="Navaden"/>
    <w:next w:val="Navaden"/>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qFormat/>
    <w:pPr>
      <w:keepNext/>
      <w:spacing w:before="240" w:after="60"/>
      <w:outlineLvl w:val="1"/>
    </w:pPr>
    <w:rPr>
      <w:rFonts w:ascii="Arial" w:hAnsi="Arial" w:cs="Arial"/>
      <w:b/>
      <w:bCs/>
      <w:i/>
      <w:iCs/>
      <w:sz w:val="28"/>
      <w:szCs w:val="28"/>
    </w:rPr>
  </w:style>
  <w:style w:type="paragraph" w:styleId="Naslov3">
    <w:name w:val="heading 3"/>
    <w:basedOn w:val="Navaden"/>
    <w:next w:val="Navaden"/>
    <w:qFormat/>
    <w:pPr>
      <w:keepNext/>
      <w:spacing w:before="240" w:after="60"/>
      <w:outlineLvl w:val="2"/>
    </w:pPr>
    <w:rPr>
      <w:rFonts w:ascii="Arial" w:hAnsi="Arial" w:cs="Arial"/>
      <w:b/>
      <w:bCs/>
      <w:sz w:val="26"/>
      <w:szCs w:val="26"/>
    </w:rPr>
  </w:style>
  <w:style w:type="paragraph" w:styleId="Naslov5">
    <w:name w:val="heading 5"/>
    <w:basedOn w:val="Navaden"/>
    <w:next w:val="Navaden"/>
    <w:qFormat/>
    <w:rsid w:val="00C176FB"/>
    <w:pPr>
      <w:spacing w:before="240" w:after="60"/>
      <w:outlineLvl w:val="4"/>
    </w:pPr>
    <w:rPr>
      <w:b/>
      <w:bCs/>
      <w:i/>
      <w:iCs/>
      <w:sz w:val="26"/>
      <w:szCs w:val="26"/>
    </w:rPr>
  </w:style>
  <w:style w:type="paragraph" w:styleId="Naslov6">
    <w:name w:val="heading 6"/>
    <w:basedOn w:val="Navaden"/>
    <w:next w:val="Navaden"/>
    <w:qFormat/>
    <w:pPr>
      <w:spacing w:before="240" w:after="60"/>
      <w:outlineLvl w:val="5"/>
    </w:pPr>
    <w:rPr>
      <w:rFonts w:ascii="Times New Roman" w:hAnsi="Times New Roman"/>
      <w:b/>
      <w:bCs/>
      <w:sz w:val="22"/>
      <w:szCs w:val="22"/>
    </w:rPr>
  </w:style>
  <w:style w:type="paragraph" w:styleId="Naslov8">
    <w:name w:val="heading 8"/>
    <w:basedOn w:val="Navaden"/>
    <w:next w:val="Navaden"/>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semiHidden/>
    <w:rPr>
      <w:szCs w:val="20"/>
    </w:rPr>
  </w:style>
  <w:style w:type="paragraph" w:styleId="Zadevapripombe">
    <w:name w:val="annotation subject"/>
    <w:basedOn w:val="Pripombabesedilo"/>
    <w:next w:val="Pripombabesedilo"/>
    <w:semiHidden/>
    <w:rPr>
      <w:b/>
      <w:bCs/>
    </w:rPr>
  </w:style>
  <w:style w:type="paragraph" w:styleId="Telobesedila-zamik2">
    <w:name w:val="Body Text Indent 2"/>
    <w:basedOn w:val="Navaden"/>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FB155A"/>
    <w:rPr>
      <w:rFonts w:ascii="Verdana" w:eastAsia="Arial Unicode MS" w:hAnsi="Verdana"/>
      <w:kern w:val="1"/>
      <w:szCs w:val="24"/>
    </w:rPr>
  </w:style>
  <w:style w:type="paragraph" w:styleId="Odstavekseznama">
    <w:name w:val="List Paragraph"/>
    <w:basedOn w:val="Navaden"/>
    <w:uiPriority w:val="34"/>
    <w:qFormat/>
    <w:rsid w:val="00FB1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4232">
      <w:bodyDiv w:val="1"/>
      <w:marLeft w:val="0"/>
      <w:marRight w:val="0"/>
      <w:marTop w:val="0"/>
      <w:marBottom w:val="0"/>
      <w:divBdr>
        <w:top w:val="none" w:sz="0" w:space="0" w:color="auto"/>
        <w:left w:val="none" w:sz="0" w:space="0" w:color="auto"/>
        <w:bottom w:val="none" w:sz="0" w:space="0" w:color="auto"/>
        <w:right w:val="none" w:sz="0" w:space="0" w:color="auto"/>
      </w:divBdr>
    </w:div>
    <w:div w:id="174659637">
      <w:bodyDiv w:val="1"/>
      <w:marLeft w:val="0"/>
      <w:marRight w:val="0"/>
      <w:marTop w:val="0"/>
      <w:marBottom w:val="0"/>
      <w:divBdr>
        <w:top w:val="none" w:sz="0" w:space="0" w:color="auto"/>
        <w:left w:val="none" w:sz="0" w:space="0" w:color="auto"/>
        <w:bottom w:val="none" w:sz="0" w:space="0" w:color="auto"/>
        <w:right w:val="none" w:sz="0" w:space="0" w:color="auto"/>
      </w:divBdr>
    </w:div>
    <w:div w:id="289286676">
      <w:bodyDiv w:val="1"/>
      <w:marLeft w:val="0"/>
      <w:marRight w:val="0"/>
      <w:marTop w:val="0"/>
      <w:marBottom w:val="0"/>
      <w:divBdr>
        <w:top w:val="none" w:sz="0" w:space="0" w:color="auto"/>
        <w:left w:val="none" w:sz="0" w:space="0" w:color="auto"/>
        <w:bottom w:val="none" w:sz="0" w:space="0" w:color="auto"/>
        <w:right w:val="none" w:sz="0" w:space="0" w:color="auto"/>
      </w:divBdr>
    </w:div>
    <w:div w:id="601688519">
      <w:bodyDiv w:val="1"/>
      <w:marLeft w:val="0"/>
      <w:marRight w:val="0"/>
      <w:marTop w:val="0"/>
      <w:marBottom w:val="0"/>
      <w:divBdr>
        <w:top w:val="none" w:sz="0" w:space="0" w:color="auto"/>
        <w:left w:val="none" w:sz="0" w:space="0" w:color="auto"/>
        <w:bottom w:val="none" w:sz="0" w:space="0" w:color="auto"/>
        <w:right w:val="none" w:sz="0" w:space="0" w:color="auto"/>
      </w:divBdr>
    </w:div>
    <w:div w:id="714231727">
      <w:bodyDiv w:val="1"/>
      <w:marLeft w:val="0"/>
      <w:marRight w:val="0"/>
      <w:marTop w:val="0"/>
      <w:marBottom w:val="0"/>
      <w:divBdr>
        <w:top w:val="none" w:sz="0" w:space="0" w:color="auto"/>
        <w:left w:val="none" w:sz="0" w:space="0" w:color="auto"/>
        <w:bottom w:val="none" w:sz="0" w:space="0" w:color="auto"/>
        <w:right w:val="none" w:sz="0" w:space="0" w:color="auto"/>
      </w:divBdr>
    </w:div>
    <w:div w:id="797576449">
      <w:bodyDiv w:val="1"/>
      <w:marLeft w:val="0"/>
      <w:marRight w:val="0"/>
      <w:marTop w:val="0"/>
      <w:marBottom w:val="0"/>
      <w:divBdr>
        <w:top w:val="none" w:sz="0" w:space="0" w:color="auto"/>
        <w:left w:val="none" w:sz="0" w:space="0" w:color="auto"/>
        <w:bottom w:val="none" w:sz="0" w:space="0" w:color="auto"/>
        <w:right w:val="none" w:sz="0" w:space="0" w:color="auto"/>
      </w:divBdr>
    </w:div>
    <w:div w:id="799880560">
      <w:bodyDiv w:val="1"/>
      <w:marLeft w:val="0"/>
      <w:marRight w:val="0"/>
      <w:marTop w:val="0"/>
      <w:marBottom w:val="0"/>
      <w:divBdr>
        <w:top w:val="none" w:sz="0" w:space="0" w:color="auto"/>
        <w:left w:val="none" w:sz="0" w:space="0" w:color="auto"/>
        <w:bottom w:val="none" w:sz="0" w:space="0" w:color="auto"/>
        <w:right w:val="none" w:sz="0" w:space="0" w:color="auto"/>
      </w:divBdr>
    </w:div>
    <w:div w:id="804280515">
      <w:bodyDiv w:val="1"/>
      <w:marLeft w:val="0"/>
      <w:marRight w:val="0"/>
      <w:marTop w:val="0"/>
      <w:marBottom w:val="0"/>
      <w:divBdr>
        <w:top w:val="none" w:sz="0" w:space="0" w:color="auto"/>
        <w:left w:val="none" w:sz="0" w:space="0" w:color="auto"/>
        <w:bottom w:val="none" w:sz="0" w:space="0" w:color="auto"/>
        <w:right w:val="none" w:sz="0" w:space="0" w:color="auto"/>
      </w:divBdr>
    </w:div>
    <w:div w:id="851139293">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381784243">
      <w:bodyDiv w:val="1"/>
      <w:marLeft w:val="0"/>
      <w:marRight w:val="0"/>
      <w:marTop w:val="0"/>
      <w:marBottom w:val="0"/>
      <w:divBdr>
        <w:top w:val="none" w:sz="0" w:space="0" w:color="auto"/>
        <w:left w:val="none" w:sz="0" w:space="0" w:color="auto"/>
        <w:bottom w:val="none" w:sz="0" w:space="0" w:color="auto"/>
        <w:right w:val="none" w:sz="0" w:space="0" w:color="auto"/>
      </w:divBdr>
    </w:div>
    <w:div w:id="1385328540">
      <w:bodyDiv w:val="1"/>
      <w:marLeft w:val="0"/>
      <w:marRight w:val="0"/>
      <w:marTop w:val="0"/>
      <w:marBottom w:val="0"/>
      <w:divBdr>
        <w:top w:val="none" w:sz="0" w:space="0" w:color="auto"/>
        <w:left w:val="none" w:sz="0" w:space="0" w:color="auto"/>
        <w:bottom w:val="none" w:sz="0" w:space="0" w:color="auto"/>
        <w:right w:val="none" w:sz="0" w:space="0" w:color="auto"/>
      </w:divBdr>
    </w:div>
    <w:div w:id="1422800117">
      <w:bodyDiv w:val="1"/>
      <w:marLeft w:val="0"/>
      <w:marRight w:val="0"/>
      <w:marTop w:val="0"/>
      <w:marBottom w:val="0"/>
      <w:divBdr>
        <w:top w:val="none" w:sz="0" w:space="0" w:color="auto"/>
        <w:left w:val="none" w:sz="0" w:space="0" w:color="auto"/>
        <w:bottom w:val="none" w:sz="0" w:space="0" w:color="auto"/>
        <w:right w:val="none" w:sz="0" w:space="0" w:color="auto"/>
      </w:divBdr>
    </w:div>
    <w:div w:id="1568564415">
      <w:bodyDiv w:val="1"/>
      <w:marLeft w:val="0"/>
      <w:marRight w:val="0"/>
      <w:marTop w:val="0"/>
      <w:marBottom w:val="0"/>
      <w:divBdr>
        <w:top w:val="none" w:sz="0" w:space="0" w:color="auto"/>
        <w:left w:val="none" w:sz="0" w:space="0" w:color="auto"/>
        <w:bottom w:val="none" w:sz="0" w:space="0" w:color="auto"/>
        <w:right w:val="none" w:sz="0" w:space="0" w:color="auto"/>
      </w:divBdr>
    </w:div>
    <w:div w:id="1768118994">
      <w:bodyDiv w:val="1"/>
      <w:marLeft w:val="0"/>
      <w:marRight w:val="0"/>
      <w:marTop w:val="0"/>
      <w:marBottom w:val="0"/>
      <w:divBdr>
        <w:top w:val="none" w:sz="0" w:space="0" w:color="auto"/>
        <w:left w:val="none" w:sz="0" w:space="0" w:color="auto"/>
        <w:bottom w:val="none" w:sz="0" w:space="0" w:color="auto"/>
        <w:right w:val="none" w:sz="0" w:space="0" w:color="auto"/>
      </w:divBdr>
    </w:div>
    <w:div w:id="1794397771">
      <w:bodyDiv w:val="1"/>
      <w:marLeft w:val="0"/>
      <w:marRight w:val="0"/>
      <w:marTop w:val="0"/>
      <w:marBottom w:val="0"/>
      <w:divBdr>
        <w:top w:val="none" w:sz="0" w:space="0" w:color="auto"/>
        <w:left w:val="none" w:sz="0" w:space="0" w:color="auto"/>
        <w:bottom w:val="none" w:sz="0" w:space="0" w:color="auto"/>
        <w:right w:val="none" w:sz="0" w:space="0" w:color="auto"/>
      </w:divBdr>
    </w:div>
    <w:div w:id="1835946320">
      <w:bodyDiv w:val="1"/>
      <w:marLeft w:val="0"/>
      <w:marRight w:val="0"/>
      <w:marTop w:val="0"/>
      <w:marBottom w:val="0"/>
      <w:divBdr>
        <w:top w:val="none" w:sz="0" w:space="0" w:color="auto"/>
        <w:left w:val="none" w:sz="0" w:space="0" w:color="auto"/>
        <w:bottom w:val="none" w:sz="0" w:space="0" w:color="auto"/>
        <w:right w:val="none" w:sz="0" w:space="0" w:color="auto"/>
      </w:divBdr>
    </w:div>
    <w:div w:id="1856576910">
      <w:bodyDiv w:val="1"/>
      <w:marLeft w:val="0"/>
      <w:marRight w:val="0"/>
      <w:marTop w:val="0"/>
      <w:marBottom w:val="0"/>
      <w:divBdr>
        <w:top w:val="none" w:sz="0" w:space="0" w:color="auto"/>
        <w:left w:val="none" w:sz="0" w:space="0" w:color="auto"/>
        <w:bottom w:val="none" w:sz="0" w:space="0" w:color="auto"/>
        <w:right w:val="none" w:sz="0" w:space="0" w:color="auto"/>
      </w:divBdr>
    </w:div>
    <w:div w:id="1892840383">
      <w:bodyDiv w:val="1"/>
      <w:marLeft w:val="0"/>
      <w:marRight w:val="0"/>
      <w:marTop w:val="0"/>
      <w:marBottom w:val="0"/>
      <w:divBdr>
        <w:top w:val="none" w:sz="0" w:space="0" w:color="auto"/>
        <w:left w:val="none" w:sz="0" w:space="0" w:color="auto"/>
        <w:bottom w:val="none" w:sz="0" w:space="0" w:color="auto"/>
        <w:right w:val="none" w:sz="0" w:space="0" w:color="auto"/>
      </w:divBdr>
    </w:div>
    <w:div w:id="209820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izs@gov.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083DDAE841E14983329CA6DCAF0C0B" ma:contentTypeVersion="2" ma:contentTypeDescription="Create a new document." ma:contentTypeScope="" ma:versionID="e9efb2e554987c004101dd9f51bb55f1">
  <xsd:schema xmlns:xsd="http://www.w3.org/2001/XMLSchema" xmlns:xs="http://www.w3.org/2001/XMLSchema" xmlns:p="http://schemas.microsoft.com/office/2006/metadata/properties" xmlns:ns2="42e73515-f162-441f-962c-386c186fc5e0" targetNamespace="http://schemas.microsoft.com/office/2006/metadata/properties" ma:root="true" ma:fieldsID="3dae20590f731dd2a3546b48f57144a1"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2ADB0-98BB-4683-B787-CEFD091BD740}">
  <ds:schemaRefs>
    <ds:schemaRef ds:uri="http://schemas.openxmlformats.org/officeDocument/2006/bibliography"/>
  </ds:schemaRefs>
</ds:datastoreItem>
</file>

<file path=customXml/itemProps2.xml><?xml version="1.0" encoding="utf-8"?>
<ds:datastoreItem xmlns:ds="http://schemas.openxmlformats.org/officeDocument/2006/customXml" ds:itemID="{425D6596-276B-443E-8B7F-25D02E75F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A0060B-FB5F-4117-90A3-0310797390D2}">
  <ds:schemaRefs>
    <ds:schemaRef ds:uri="http://schemas.microsoft.com/sharepoint/v3/contenttype/forms"/>
  </ds:schemaRefs>
</ds:datastoreItem>
</file>

<file path=customXml/itemProps4.xml><?xml version="1.0" encoding="utf-8"?>
<ds:datastoreItem xmlns:ds="http://schemas.openxmlformats.org/officeDocument/2006/customXml" ds:itemID="{46D08AA6-1F05-48EF-A5A5-640FD95E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4338</Words>
  <Characters>24731</Characters>
  <Application>Microsoft Office Word</Application>
  <DocSecurity>0</DocSecurity>
  <Lines>206</Lines>
  <Paragraphs>58</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CENA </vt:lpstr>
    </vt:vector>
  </TitlesOfParts>
  <Company/>
  <LinksUpToDate>false</LinksUpToDate>
  <CharactersWithSpaces>29011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2022-12-06T11:21:00Z</dcterms:created>
  <dcterms:modified xsi:type="dcterms:W3CDTF">2025-12-04T10:55:00Z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