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18581" w14:textId="77777777" w:rsidR="004702FB" w:rsidRDefault="004702FB" w:rsidP="006975C6">
      <w:pPr>
        <w:pStyle w:val="Paragraf"/>
        <w:rPr>
          <w:rFonts w:ascii="Arial" w:hAnsi="Arial" w:cs="Arial"/>
        </w:rPr>
      </w:pPr>
    </w:p>
    <w:p w14:paraId="58AB7C1B" w14:textId="523C96C1" w:rsidR="00AF7FB0" w:rsidRPr="006B0E6D" w:rsidRDefault="00FB3258" w:rsidP="006975C6">
      <w:pPr>
        <w:pStyle w:val="Paragraf"/>
        <w:rPr>
          <w:rFonts w:ascii="Arial" w:hAnsi="Arial" w:cs="Arial"/>
        </w:rPr>
      </w:pPr>
      <w:r w:rsidRPr="006B0E6D">
        <w:rPr>
          <w:rFonts w:ascii="Arial" w:hAnsi="Arial" w:cs="Arial"/>
        </w:rPr>
        <w:t>Št.:</w:t>
      </w:r>
      <w:r w:rsidR="006B0E6D" w:rsidRPr="006B0E6D">
        <w:rPr>
          <w:rFonts w:ascii="Arial" w:hAnsi="Arial" w:cs="Arial"/>
        </w:rPr>
        <w:t xml:space="preserve"> 430-0097/2025-4</w:t>
      </w:r>
    </w:p>
    <w:p w14:paraId="45C4F445" w14:textId="02AA4603"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C75105">
        <w:rPr>
          <w:rFonts w:ascii="Arial" w:hAnsi="Arial" w:cs="Arial"/>
        </w:rPr>
        <w:t>08.12.2025</w:t>
      </w:r>
      <w:r w:rsidR="00FC2646" w:rsidRPr="006F1DA5">
        <w:rPr>
          <w:rFonts w:ascii="Arial" w:hAnsi="Arial" w:cs="Arial"/>
        </w:rPr>
        <w:tab/>
      </w:r>
    </w:p>
    <w:p w14:paraId="2FDBDA7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5314D32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0585063"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7109AF0" w14:textId="48F87827" w:rsidR="00FB3258" w:rsidRPr="006F1DA5" w:rsidRDefault="007164B1" w:rsidP="00FB3258">
            <w:pPr>
              <w:pStyle w:val="Paragraf"/>
              <w:spacing w:before="0"/>
              <w:jc w:val="right"/>
              <w:rPr>
                <w:rFonts w:ascii="Arial" w:hAnsi="Arial" w:cs="Arial"/>
                <w:sz w:val="44"/>
                <w:szCs w:val="44"/>
              </w:rPr>
            </w:pPr>
            <w:r>
              <w:rPr>
                <w:rFonts w:ascii="Arial" w:hAnsi="Arial" w:cs="Arial"/>
                <w:sz w:val="44"/>
                <w:szCs w:val="44"/>
              </w:rPr>
              <w:t>PREVOZ</w:t>
            </w:r>
            <w:r w:rsidR="008D7B52">
              <w:rPr>
                <w:rFonts w:ascii="Arial" w:hAnsi="Arial" w:cs="Arial"/>
                <w:sz w:val="44"/>
                <w:szCs w:val="44"/>
              </w:rPr>
              <w:t xml:space="preserve"> OSNOVNOŠOLSKIH OTROK</w:t>
            </w:r>
            <w:r w:rsidR="00536ED0">
              <w:rPr>
                <w:rFonts w:ascii="Arial" w:hAnsi="Arial" w:cs="Arial"/>
                <w:sz w:val="44"/>
                <w:szCs w:val="44"/>
              </w:rPr>
              <w:t xml:space="preserve"> V OBČINI DOBROVA-POLHOV GRADEC</w:t>
            </w:r>
            <w:r>
              <w:rPr>
                <w:rFonts w:ascii="Arial" w:hAnsi="Arial" w:cs="Arial"/>
                <w:sz w:val="44"/>
                <w:szCs w:val="44"/>
              </w:rPr>
              <w:t xml:space="preserve"> </w:t>
            </w:r>
            <w:r w:rsidR="00FB3258" w:rsidRPr="006F1DA5">
              <w:rPr>
                <w:rFonts w:ascii="Arial" w:hAnsi="Arial" w:cs="Arial"/>
                <w:sz w:val="44"/>
                <w:szCs w:val="44"/>
              </w:rPr>
              <w:t xml:space="preserve"> </w:t>
            </w:r>
          </w:p>
        </w:tc>
      </w:tr>
    </w:tbl>
    <w:p w14:paraId="60F4B98F" w14:textId="77777777" w:rsidR="00FB3258" w:rsidRPr="006F1DA5" w:rsidRDefault="00FB3258" w:rsidP="006975C6">
      <w:pPr>
        <w:pStyle w:val="Paragraf"/>
        <w:rPr>
          <w:rFonts w:ascii="Arial" w:hAnsi="Arial" w:cs="Arial"/>
        </w:rPr>
      </w:pPr>
    </w:p>
    <w:p w14:paraId="625BB21C" w14:textId="77777777" w:rsidR="00FB3258" w:rsidRPr="006F1DA5" w:rsidRDefault="00FB3258" w:rsidP="006975C6">
      <w:pPr>
        <w:pStyle w:val="Paragraf"/>
        <w:rPr>
          <w:rFonts w:ascii="Arial" w:hAnsi="Arial" w:cs="Arial"/>
        </w:rPr>
      </w:pPr>
      <w:r w:rsidRPr="006F1DA5">
        <w:rPr>
          <w:rFonts w:ascii="Arial" w:hAnsi="Arial" w:cs="Arial"/>
        </w:rPr>
        <w:t xml:space="preserve">Vrsta postopka: odprti postopek skladno s </w:t>
      </w:r>
      <w:r w:rsidRPr="007164B1">
        <w:rPr>
          <w:rFonts w:ascii="Arial" w:hAnsi="Arial" w:cs="Arial"/>
          <w:b/>
          <w:bCs/>
        </w:rPr>
        <w:t>40. členom ZJN-3</w:t>
      </w:r>
    </w:p>
    <w:p w14:paraId="006F1070" w14:textId="5111B2F5" w:rsidR="004D31E3" w:rsidRDefault="004D31E3">
      <w:pPr>
        <w:rPr>
          <w:rFonts w:ascii="Arial" w:hAnsi="Arial" w:cs="Arial"/>
          <w:b/>
          <w:bCs/>
          <w:color w:val="000000"/>
          <w:sz w:val="18"/>
          <w:szCs w:val="18"/>
        </w:rPr>
      </w:pPr>
      <w:r>
        <w:rPr>
          <w:rFonts w:ascii="Arial" w:hAnsi="Arial" w:cs="Arial"/>
          <w:sz w:val="18"/>
          <w:szCs w:val="18"/>
        </w:rPr>
        <w:t>S</w:t>
      </w:r>
      <w:r w:rsidR="00D33AEF">
        <w:rPr>
          <w:rFonts w:ascii="Arial" w:hAnsi="Arial" w:cs="Arial"/>
          <w:sz w:val="18"/>
          <w:szCs w:val="18"/>
        </w:rPr>
        <w:t xml:space="preserve">kupno javno naročilo </w:t>
      </w:r>
      <w:r w:rsidR="00EB7349">
        <w:rPr>
          <w:rFonts w:ascii="Arial" w:hAnsi="Arial" w:cs="Arial"/>
          <w:color w:val="000000"/>
          <w:sz w:val="18"/>
          <w:szCs w:val="18"/>
        </w:rPr>
        <w:t xml:space="preserve">v skladu z </w:t>
      </w:r>
      <w:r w:rsidR="00EB7349">
        <w:rPr>
          <w:rFonts w:ascii="Arial" w:hAnsi="Arial" w:cs="Arial"/>
          <w:b/>
          <w:bCs/>
          <w:color w:val="000000"/>
          <w:sz w:val="18"/>
          <w:szCs w:val="18"/>
        </w:rPr>
        <w:t>33. členom ZJN-3</w:t>
      </w:r>
    </w:p>
    <w:p w14:paraId="37B3861C" w14:textId="77E8DC00" w:rsidR="00960022" w:rsidRDefault="00E55B9D">
      <w:pPr>
        <w:rPr>
          <w:rFonts w:ascii="Arial" w:hAnsi="Arial" w:cs="Arial"/>
          <w:sz w:val="18"/>
          <w:szCs w:val="18"/>
        </w:rPr>
      </w:pPr>
      <w:r>
        <w:rPr>
          <w:rFonts w:ascii="Arial" w:hAnsi="Arial" w:cs="Arial"/>
        </w:rPr>
        <w:br w:type="page"/>
      </w:r>
    </w:p>
    <w:p w14:paraId="7D2CAB06"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973F222" w14:textId="77777777" w:rsidTr="004F2927">
        <w:trPr>
          <w:trHeight w:val="1268"/>
        </w:trPr>
        <w:tc>
          <w:tcPr>
            <w:tcW w:w="1668" w:type="dxa"/>
          </w:tcPr>
          <w:p w14:paraId="35A9F0A1" w14:textId="77777777" w:rsidR="004702FB" w:rsidRPr="006F1DA5" w:rsidRDefault="004702FB" w:rsidP="004702FB">
            <w:pPr>
              <w:pStyle w:val="Glava"/>
              <w:rPr>
                <w:rFonts w:ascii="Arial" w:hAnsi="Arial" w:cs="Arial"/>
                <w:b/>
                <w:color w:val="000000" w:themeColor="text1"/>
              </w:rPr>
            </w:pPr>
          </w:p>
        </w:tc>
        <w:tc>
          <w:tcPr>
            <w:tcW w:w="3361" w:type="dxa"/>
          </w:tcPr>
          <w:p w14:paraId="5381163F" w14:textId="77777777" w:rsidR="004702FB" w:rsidRPr="006F1DA5" w:rsidRDefault="004702FB" w:rsidP="004702FB">
            <w:pPr>
              <w:pStyle w:val="Glava"/>
              <w:rPr>
                <w:rFonts w:ascii="Arial" w:hAnsi="Arial" w:cs="Arial"/>
                <w:b/>
                <w:color w:val="000000" w:themeColor="text1"/>
              </w:rPr>
            </w:pPr>
          </w:p>
        </w:tc>
        <w:tc>
          <w:tcPr>
            <w:tcW w:w="4209" w:type="dxa"/>
          </w:tcPr>
          <w:p w14:paraId="1A3F4CD9" w14:textId="77777777" w:rsidR="004702FB" w:rsidRPr="006F1DA5" w:rsidRDefault="004702FB" w:rsidP="004702FB">
            <w:pPr>
              <w:pStyle w:val="Glava"/>
              <w:rPr>
                <w:rFonts w:ascii="Arial" w:hAnsi="Arial" w:cs="Arial"/>
                <w:b/>
                <w:color w:val="000000" w:themeColor="text1"/>
              </w:rPr>
            </w:pPr>
          </w:p>
        </w:tc>
      </w:tr>
    </w:tbl>
    <w:p w14:paraId="401CB8E6" w14:textId="77777777" w:rsidR="00C65397" w:rsidRPr="002B6779" w:rsidRDefault="00000000"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8EE3263" w14:textId="77777777" w:rsidR="00C65397" w:rsidRPr="00D36F2E" w:rsidRDefault="00000000"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50FC9D8" w14:textId="77777777" w:rsidR="00D90805" w:rsidRDefault="00000000">
      <w:pPr>
        <w:spacing w:after="0" w:line="240" w:lineRule="auto"/>
        <w:jc w:val="both"/>
      </w:pPr>
      <w:r>
        <w:rPr>
          <w:rFonts w:ascii="Arial" w:hAnsi="Arial" w:cs="Arial"/>
          <w:color w:val="000000"/>
          <w:sz w:val="18"/>
          <w:szCs w:val="18"/>
        </w:rPr>
        <w:t> </w:t>
      </w:r>
    </w:p>
    <w:p w14:paraId="41BF8AFA" w14:textId="5BE8085D" w:rsidR="00D33AEF" w:rsidRDefault="00D33AEF">
      <w:pPr>
        <w:spacing w:before="225" w:after="225" w:line="240" w:lineRule="auto"/>
        <w:rPr>
          <w:rFonts w:ascii="Arial" w:hAnsi="Arial" w:cs="Arial"/>
          <w:color w:val="000000"/>
          <w:sz w:val="18"/>
          <w:szCs w:val="18"/>
        </w:rPr>
      </w:pPr>
      <w:r>
        <w:rPr>
          <w:rFonts w:ascii="Arial" w:hAnsi="Arial" w:cs="Arial"/>
          <w:color w:val="000000"/>
          <w:sz w:val="18"/>
          <w:szCs w:val="18"/>
        </w:rPr>
        <w:t xml:space="preserve">Naročnik izvaja predmetno javno naročilo na podlagi 33. člena ZJN-3, kot priložnostno skupno javno naročilo na podlagi </w:t>
      </w:r>
      <w:r w:rsidRPr="00412435">
        <w:rPr>
          <w:rFonts w:ascii="Arial" w:hAnsi="Arial" w:cs="Arial"/>
          <w:b/>
          <w:bCs/>
          <w:color w:val="000000"/>
          <w:sz w:val="18"/>
          <w:szCs w:val="18"/>
          <w:u w:val="single"/>
        </w:rPr>
        <w:t>pooblastila</w:t>
      </w:r>
      <w:r>
        <w:rPr>
          <w:rFonts w:ascii="Arial" w:hAnsi="Arial" w:cs="Arial"/>
          <w:color w:val="000000"/>
          <w:sz w:val="18"/>
          <w:szCs w:val="18"/>
        </w:rPr>
        <w:t xml:space="preserve"> za vodenje postopka oddaje skupnega javnega naročila za naslednje naročnike:</w:t>
      </w:r>
    </w:p>
    <w:p w14:paraId="0C9A4CB2" w14:textId="77777777" w:rsidR="00134178" w:rsidRPr="00134178" w:rsidRDefault="00134178">
      <w:pPr>
        <w:pStyle w:val="Odstavekseznama"/>
        <w:numPr>
          <w:ilvl w:val="0"/>
          <w:numId w:val="11"/>
        </w:numPr>
        <w:spacing w:after="120"/>
        <w:rPr>
          <w:rFonts w:ascii="Arial" w:hAnsi="Arial" w:cs="Arial"/>
          <w:b/>
          <w:bCs/>
          <w:sz w:val="18"/>
          <w:szCs w:val="18"/>
        </w:rPr>
      </w:pPr>
      <w:r w:rsidRPr="00134178">
        <w:rPr>
          <w:rFonts w:ascii="Arial" w:hAnsi="Arial" w:cs="Arial"/>
          <w:b/>
          <w:bCs/>
          <w:sz w:val="18"/>
          <w:szCs w:val="18"/>
        </w:rPr>
        <w:t>OSNOVNA ŠOLA DOBROVA, Cesta 7.maja 20, 1356 Dobrova</w:t>
      </w:r>
    </w:p>
    <w:p w14:paraId="167D0EF3" w14:textId="77777777" w:rsidR="00134178" w:rsidRPr="00134178" w:rsidRDefault="00134178">
      <w:pPr>
        <w:pStyle w:val="Odstavekseznama"/>
        <w:numPr>
          <w:ilvl w:val="0"/>
          <w:numId w:val="11"/>
        </w:numPr>
        <w:spacing w:after="120"/>
        <w:rPr>
          <w:rFonts w:ascii="Arial" w:hAnsi="Arial" w:cs="Arial"/>
          <w:b/>
          <w:bCs/>
          <w:sz w:val="18"/>
          <w:szCs w:val="18"/>
        </w:rPr>
      </w:pPr>
      <w:r w:rsidRPr="00134178">
        <w:rPr>
          <w:rFonts w:ascii="Arial" w:hAnsi="Arial" w:cs="Arial"/>
          <w:b/>
          <w:bCs/>
          <w:sz w:val="18"/>
          <w:szCs w:val="18"/>
        </w:rPr>
        <w:t>OSNOVNA ŠOLA POLHOV GRADEC, Polhov Gradec 95, 1355 Polhov Gradec</w:t>
      </w:r>
    </w:p>
    <w:p w14:paraId="5EDA3A3E" w14:textId="210EA25E" w:rsidR="00D90805" w:rsidRDefault="00000000">
      <w:pPr>
        <w:spacing w:before="225" w:after="225" w:line="240" w:lineRule="auto"/>
      </w:pPr>
      <w:r>
        <w:rPr>
          <w:rFonts w:ascii="Arial" w:hAnsi="Arial" w:cs="Arial"/>
          <w:color w:val="000000"/>
          <w:sz w:val="18"/>
          <w:szCs w:val="18"/>
          <w:u w:val="single"/>
        </w:rPr>
        <w:t>Po oddaji naročila, bo</w:t>
      </w:r>
      <w:r w:rsidR="00134178">
        <w:rPr>
          <w:rFonts w:ascii="Arial" w:hAnsi="Arial" w:cs="Arial"/>
          <w:color w:val="000000"/>
          <w:sz w:val="18"/>
          <w:szCs w:val="18"/>
          <w:u w:val="single"/>
        </w:rPr>
        <w:t xml:space="preserve">do </w:t>
      </w:r>
      <w:r>
        <w:rPr>
          <w:rFonts w:ascii="Arial" w:hAnsi="Arial" w:cs="Arial"/>
          <w:color w:val="000000"/>
          <w:sz w:val="18"/>
          <w:szCs w:val="18"/>
          <w:u w:val="single"/>
        </w:rPr>
        <w:t>naročnik</w:t>
      </w:r>
      <w:r w:rsidR="00134178">
        <w:rPr>
          <w:rFonts w:ascii="Arial" w:hAnsi="Arial" w:cs="Arial"/>
          <w:color w:val="000000"/>
          <w:sz w:val="18"/>
          <w:szCs w:val="18"/>
          <w:u w:val="single"/>
        </w:rPr>
        <w:t>i</w:t>
      </w:r>
      <w:r>
        <w:rPr>
          <w:rFonts w:ascii="Arial" w:hAnsi="Arial" w:cs="Arial"/>
          <w:color w:val="000000"/>
          <w:sz w:val="18"/>
          <w:szCs w:val="18"/>
          <w:u w:val="single"/>
        </w:rPr>
        <w:t xml:space="preserve"> sklenil</w:t>
      </w:r>
      <w:r w:rsidR="00134178">
        <w:rPr>
          <w:rFonts w:ascii="Arial" w:hAnsi="Arial" w:cs="Arial"/>
          <w:color w:val="000000"/>
          <w:sz w:val="18"/>
          <w:szCs w:val="18"/>
          <w:u w:val="single"/>
        </w:rPr>
        <w:t>i</w:t>
      </w:r>
      <w:r>
        <w:rPr>
          <w:rFonts w:ascii="Arial" w:hAnsi="Arial" w:cs="Arial"/>
          <w:color w:val="000000"/>
          <w:sz w:val="18"/>
          <w:szCs w:val="18"/>
          <w:u w:val="single"/>
        </w:rPr>
        <w:t xml:space="preserve"> vsak svojo neposredno pogodbo z izbranim ponudnikom za svoje potrebe, ki so del skupnega javnega naročila.</w:t>
      </w:r>
    </w:p>
    <w:p w14:paraId="18B5934E" w14:textId="77777777" w:rsidR="00D90805" w:rsidRPr="00AB4073" w:rsidRDefault="00000000">
      <w:pPr>
        <w:spacing w:before="225" w:after="225" w:line="240" w:lineRule="auto"/>
        <w:rPr>
          <w:sz w:val="28"/>
          <w:szCs w:val="28"/>
        </w:rPr>
      </w:pPr>
      <w:r w:rsidRPr="00AB4073">
        <w:rPr>
          <w:rFonts w:ascii="Arial" w:hAnsi="Arial" w:cs="Arial"/>
          <w:b/>
          <w:bCs/>
          <w:color w:val="000000"/>
        </w:rPr>
        <w:t>Naročnik vabi  vse zainteresirane ponudnike, da predložijo svojo pisno ponudbo v skladu s to razpisno dokumentacijo in sodelujejo v postopku oddaje javnega naročila.</w:t>
      </w:r>
    </w:p>
    <w:p w14:paraId="08E0C69F" w14:textId="2435758C" w:rsidR="00D90805" w:rsidRDefault="00000000">
      <w:pPr>
        <w:spacing w:before="225" w:after="225" w:line="240" w:lineRule="auto"/>
        <w:rPr>
          <w:rFonts w:ascii="Arial" w:hAnsi="Arial" w:cs="Arial"/>
          <w:color w:val="000000"/>
          <w:sz w:val="18"/>
          <w:szCs w:val="18"/>
        </w:rPr>
      </w:pPr>
      <w:r>
        <w:rPr>
          <w:rFonts w:ascii="Arial" w:hAnsi="Arial" w:cs="Arial"/>
          <w:color w:val="000000"/>
          <w:sz w:val="18"/>
          <w:szCs w:val="18"/>
        </w:rPr>
        <w:t xml:space="preserve">Predmet javnega naročila je: </w:t>
      </w:r>
      <w:bookmarkStart w:id="0" w:name="_Hlk216277822"/>
      <w:r w:rsidR="00EC75D1">
        <w:rPr>
          <w:rFonts w:ascii="Arial" w:hAnsi="Arial" w:cs="Arial"/>
          <w:color w:val="000000"/>
          <w:sz w:val="18"/>
          <w:szCs w:val="18"/>
        </w:rPr>
        <w:t>»</w:t>
      </w:r>
      <w:r w:rsidR="00536ED0">
        <w:rPr>
          <w:rFonts w:ascii="Arial" w:hAnsi="Arial" w:cs="Arial"/>
          <w:b/>
          <w:bCs/>
          <w:sz w:val="20"/>
          <w:szCs w:val="20"/>
        </w:rPr>
        <w:t>PREVOZ OSNOVNOŠOLSKIH OTROK V OBČINI DOBROVA-POLHOV GRADEC</w:t>
      </w:r>
      <w:r w:rsidR="00EC75D1">
        <w:rPr>
          <w:rFonts w:ascii="Arial" w:hAnsi="Arial" w:cs="Arial"/>
          <w:sz w:val="20"/>
          <w:szCs w:val="20"/>
        </w:rPr>
        <w:t>«</w:t>
      </w:r>
      <w:r w:rsidR="00EC75D1" w:rsidRPr="00EC75D1">
        <w:rPr>
          <w:rFonts w:ascii="Arial" w:hAnsi="Arial" w:cs="Arial"/>
          <w:sz w:val="20"/>
          <w:szCs w:val="20"/>
        </w:rPr>
        <w:t xml:space="preserve">  </w:t>
      </w:r>
      <w:bookmarkEnd w:id="0"/>
    </w:p>
    <w:p w14:paraId="1758BF7C" w14:textId="2301DC25" w:rsidR="00AB4073" w:rsidRDefault="00AB4073">
      <w:pPr>
        <w:spacing w:before="225" w:after="225" w:line="240" w:lineRule="auto"/>
      </w:pPr>
      <w:r>
        <w:rPr>
          <w:rFonts w:ascii="Arial" w:hAnsi="Arial" w:cs="Arial"/>
          <w:color w:val="000000"/>
          <w:sz w:val="18"/>
          <w:szCs w:val="18"/>
        </w:rPr>
        <w:t xml:space="preserve">Čas trajanja pogodbenega razmerja: </w:t>
      </w:r>
      <w:r w:rsidR="00EC75D1">
        <w:rPr>
          <w:rFonts w:ascii="Arial" w:hAnsi="Arial" w:cs="Arial"/>
          <w:b/>
          <w:bCs/>
          <w:color w:val="000000"/>
          <w:sz w:val="18"/>
          <w:szCs w:val="18"/>
        </w:rPr>
        <w:t>od 01.02.2026 do 30.06.2027</w:t>
      </w:r>
      <w:r w:rsidRPr="00AB4073">
        <w:rPr>
          <w:rFonts w:ascii="Arial" w:hAnsi="Arial" w:cs="Arial"/>
          <w:b/>
          <w:bCs/>
          <w:color w:val="000000"/>
          <w:sz w:val="18"/>
          <w:szCs w:val="18"/>
        </w:rPr>
        <w:t>.</w:t>
      </w:r>
    </w:p>
    <w:p w14:paraId="05D83050" w14:textId="77777777" w:rsidR="00D90805" w:rsidRDefault="00000000">
      <w:pPr>
        <w:spacing w:before="225" w:after="225" w:line="240" w:lineRule="auto"/>
      </w:pPr>
      <w:r>
        <w:rPr>
          <w:rFonts w:ascii="Arial" w:hAnsi="Arial" w:cs="Arial"/>
          <w:color w:val="000000"/>
          <w:sz w:val="18"/>
          <w:szCs w:val="18"/>
        </w:rPr>
        <w:t>Delitev naročila na sklope: naročilo se oddaja celovito.</w:t>
      </w:r>
    </w:p>
    <w:p w14:paraId="51C2264F" w14:textId="77777777" w:rsidR="00D90805" w:rsidRDefault="0000000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14:paraId="204475D9" w14:textId="77777777" w:rsidR="00C65397" w:rsidRDefault="00000000"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D90805" w14:paraId="3F892CD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69D4CE" w14:textId="77777777" w:rsidR="00D90805" w:rsidRDefault="0000000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15CDE8" w14:textId="77777777" w:rsidR="00D90805" w:rsidRDefault="00000000">
            <w:pPr>
              <w:jc w:val="right"/>
            </w:pPr>
            <w:r>
              <w:rPr>
                <w:rFonts w:ascii="Arial" w:hAnsi="Arial" w:cs="Arial"/>
                <w:b/>
                <w:bCs/>
                <w:color w:val="000000"/>
                <w:position w:val="-2"/>
                <w:sz w:val="18"/>
                <w:szCs w:val="18"/>
                <w:shd w:val="clear" w:color="auto" w:fill="D1D1D1"/>
              </w:rPr>
              <w:t>Datumi</w:t>
            </w:r>
          </w:p>
        </w:tc>
      </w:tr>
      <w:tr w:rsidR="00D90805" w14:paraId="6CEAC20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A6C6F" w14:textId="77777777" w:rsidR="00D90805" w:rsidRDefault="0000000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6E8B82" w14:textId="0A75E505" w:rsidR="00D90805" w:rsidRPr="00FB58F6" w:rsidRDefault="00000000">
            <w:pPr>
              <w:jc w:val="right"/>
            </w:pPr>
            <w:r w:rsidRPr="00FB58F6">
              <w:rPr>
                <w:rFonts w:ascii="Arial" w:hAnsi="Arial" w:cs="Arial"/>
                <w:position w:val="-2"/>
                <w:sz w:val="18"/>
                <w:szCs w:val="18"/>
              </w:rPr>
              <w:t xml:space="preserve">do </w:t>
            </w:r>
            <w:r w:rsidR="00FB58F6" w:rsidRPr="00FB58F6">
              <w:rPr>
                <w:rFonts w:ascii="Arial" w:hAnsi="Arial" w:cs="Arial"/>
                <w:position w:val="-2"/>
                <w:sz w:val="18"/>
                <w:szCs w:val="18"/>
              </w:rPr>
              <w:t>31</w:t>
            </w:r>
            <w:r w:rsidRPr="00FB58F6">
              <w:rPr>
                <w:rFonts w:ascii="Arial" w:hAnsi="Arial" w:cs="Arial"/>
                <w:position w:val="-2"/>
                <w:sz w:val="18"/>
                <w:szCs w:val="18"/>
              </w:rPr>
              <w:t>.</w:t>
            </w:r>
            <w:r w:rsidR="00FB58F6" w:rsidRPr="00FB58F6">
              <w:rPr>
                <w:rFonts w:ascii="Arial" w:hAnsi="Arial" w:cs="Arial"/>
                <w:position w:val="-2"/>
                <w:sz w:val="18"/>
                <w:szCs w:val="18"/>
              </w:rPr>
              <w:t>12</w:t>
            </w:r>
            <w:r w:rsidRPr="00FB58F6">
              <w:rPr>
                <w:rFonts w:ascii="Arial" w:hAnsi="Arial" w:cs="Arial"/>
                <w:position w:val="-2"/>
                <w:sz w:val="18"/>
                <w:szCs w:val="18"/>
              </w:rPr>
              <w:t>.2025 do 09:00</w:t>
            </w:r>
          </w:p>
        </w:tc>
      </w:tr>
      <w:tr w:rsidR="00D90805" w14:paraId="679F06EF"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1A105" w14:textId="77777777" w:rsidR="00D90805" w:rsidRDefault="0000000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AEBA5" w14:textId="32A86769" w:rsidR="00D90805" w:rsidRPr="00FB58F6" w:rsidRDefault="00000000">
            <w:pPr>
              <w:jc w:val="right"/>
            </w:pPr>
            <w:r w:rsidRPr="00FB58F6">
              <w:rPr>
                <w:rFonts w:ascii="Arial" w:hAnsi="Arial" w:cs="Arial"/>
                <w:position w:val="-2"/>
                <w:sz w:val="18"/>
                <w:szCs w:val="18"/>
              </w:rPr>
              <w:t xml:space="preserve">do </w:t>
            </w:r>
            <w:r w:rsidR="00FB58F6" w:rsidRPr="00FB58F6">
              <w:rPr>
                <w:rFonts w:ascii="Arial" w:hAnsi="Arial" w:cs="Arial"/>
                <w:position w:val="-2"/>
                <w:sz w:val="18"/>
                <w:szCs w:val="18"/>
              </w:rPr>
              <w:t>1</w:t>
            </w:r>
            <w:r w:rsidR="00490333">
              <w:rPr>
                <w:rFonts w:ascii="Arial" w:hAnsi="Arial" w:cs="Arial"/>
                <w:position w:val="-2"/>
                <w:sz w:val="18"/>
                <w:szCs w:val="18"/>
              </w:rPr>
              <w:t>6</w:t>
            </w:r>
            <w:r w:rsidRPr="00FB58F6">
              <w:rPr>
                <w:rFonts w:ascii="Arial" w:hAnsi="Arial" w:cs="Arial"/>
                <w:position w:val="-2"/>
                <w:sz w:val="18"/>
                <w:szCs w:val="18"/>
              </w:rPr>
              <w:t>.</w:t>
            </w:r>
            <w:r w:rsidR="00FB58F6" w:rsidRPr="00FB58F6">
              <w:rPr>
                <w:rFonts w:ascii="Arial" w:hAnsi="Arial" w:cs="Arial"/>
                <w:position w:val="-2"/>
                <w:sz w:val="18"/>
                <w:szCs w:val="18"/>
              </w:rPr>
              <w:t>01</w:t>
            </w:r>
            <w:r w:rsidRPr="00FB58F6">
              <w:rPr>
                <w:rFonts w:ascii="Arial" w:hAnsi="Arial" w:cs="Arial"/>
                <w:position w:val="-2"/>
                <w:sz w:val="18"/>
                <w:szCs w:val="18"/>
              </w:rPr>
              <w:t>.202</w:t>
            </w:r>
            <w:r w:rsidR="00FB58F6" w:rsidRPr="00FB58F6">
              <w:rPr>
                <w:rFonts w:ascii="Arial" w:hAnsi="Arial" w:cs="Arial"/>
                <w:position w:val="-2"/>
                <w:sz w:val="18"/>
                <w:szCs w:val="18"/>
              </w:rPr>
              <w:t>6</w:t>
            </w:r>
            <w:r w:rsidRPr="00FB58F6">
              <w:rPr>
                <w:rFonts w:ascii="Arial" w:hAnsi="Arial" w:cs="Arial"/>
                <w:position w:val="-2"/>
                <w:sz w:val="18"/>
                <w:szCs w:val="18"/>
              </w:rPr>
              <w:t xml:space="preserve"> do 09:00</w:t>
            </w:r>
          </w:p>
        </w:tc>
      </w:tr>
      <w:tr w:rsidR="00D90805" w14:paraId="7BFC800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9F18A" w14:textId="77777777" w:rsidR="00D90805" w:rsidRDefault="0000000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4187E" w14:textId="23B7AF16" w:rsidR="00D90805" w:rsidRPr="00FB58F6" w:rsidRDefault="00FB58F6">
            <w:pPr>
              <w:jc w:val="right"/>
            </w:pPr>
            <w:r w:rsidRPr="00FB58F6">
              <w:rPr>
                <w:rFonts w:ascii="Arial" w:hAnsi="Arial" w:cs="Arial"/>
                <w:position w:val="-2"/>
                <w:sz w:val="18"/>
                <w:szCs w:val="18"/>
              </w:rPr>
              <w:t>1</w:t>
            </w:r>
            <w:r w:rsidR="00490333">
              <w:rPr>
                <w:rFonts w:ascii="Arial" w:hAnsi="Arial" w:cs="Arial"/>
                <w:position w:val="-2"/>
                <w:sz w:val="18"/>
                <w:szCs w:val="18"/>
              </w:rPr>
              <w:t>6</w:t>
            </w:r>
            <w:r w:rsidRPr="00FB58F6">
              <w:rPr>
                <w:rFonts w:ascii="Arial" w:hAnsi="Arial" w:cs="Arial"/>
                <w:position w:val="-2"/>
                <w:sz w:val="18"/>
                <w:szCs w:val="18"/>
              </w:rPr>
              <w:t>.01.</w:t>
            </w:r>
            <w:r w:rsidR="00557851" w:rsidRPr="00FB58F6">
              <w:rPr>
                <w:rFonts w:ascii="Arial" w:hAnsi="Arial" w:cs="Arial"/>
                <w:position w:val="-2"/>
                <w:sz w:val="18"/>
                <w:szCs w:val="18"/>
              </w:rPr>
              <w:t>.202</w:t>
            </w:r>
            <w:r w:rsidRPr="00FB58F6">
              <w:rPr>
                <w:rFonts w:ascii="Arial" w:hAnsi="Arial" w:cs="Arial"/>
                <w:position w:val="-2"/>
                <w:sz w:val="18"/>
                <w:szCs w:val="18"/>
              </w:rPr>
              <w:t>6</w:t>
            </w:r>
            <w:r w:rsidR="00557851" w:rsidRPr="00FB58F6">
              <w:rPr>
                <w:rFonts w:ascii="Arial" w:hAnsi="Arial" w:cs="Arial"/>
                <w:position w:val="-2"/>
                <w:sz w:val="18"/>
                <w:szCs w:val="18"/>
              </w:rPr>
              <w:t xml:space="preserve"> ob 10:00</w:t>
            </w:r>
          </w:p>
        </w:tc>
      </w:tr>
    </w:tbl>
    <w:p w14:paraId="20C94A51" w14:textId="77777777" w:rsidR="00C65397" w:rsidRDefault="00C65397" w:rsidP="00782787">
      <w:pPr>
        <w:pStyle w:val="Paragraf"/>
        <w:spacing w:line="240" w:lineRule="auto"/>
        <w:rPr>
          <w:rFonts w:ascii="Arial" w:hAnsi="Arial" w:cs="Arial"/>
        </w:rPr>
      </w:pPr>
    </w:p>
    <w:p w14:paraId="6534C5F0"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349A7117" w14:textId="38496009" w:rsidR="00C65397" w:rsidRDefault="00000000" w:rsidP="002133D4">
      <w:pPr>
        <w:pStyle w:val="Paragraf"/>
        <w:spacing w:line="240" w:lineRule="auto"/>
        <w:rPr>
          <w:rFonts w:ascii="Arial" w:hAnsi="Arial" w:cs="Arial"/>
        </w:rPr>
      </w:pPr>
      <w:r>
        <w:rPr>
          <w:rFonts w:ascii="Arial" w:hAnsi="Arial" w:cs="Arial"/>
        </w:rPr>
        <w:t xml:space="preserve">Kontaktna oseba: </w:t>
      </w:r>
      <w:r w:rsidR="00412435">
        <w:rPr>
          <w:rFonts w:ascii="Arial" w:hAnsi="Arial" w:cs="Arial"/>
        </w:rPr>
        <w:t>Simona Kostrevc</w:t>
      </w:r>
    </w:p>
    <w:p w14:paraId="7C84F98B" w14:textId="3183842E" w:rsidR="00412435" w:rsidRDefault="00000000" w:rsidP="002133D4">
      <w:pPr>
        <w:pStyle w:val="Paragraf"/>
        <w:spacing w:line="240" w:lineRule="auto"/>
        <w:rPr>
          <w:rFonts w:ascii="Arial" w:hAnsi="Arial" w:cs="Arial"/>
        </w:rPr>
      </w:pPr>
      <w:r>
        <w:rPr>
          <w:rFonts w:ascii="Arial" w:hAnsi="Arial" w:cs="Arial"/>
        </w:rPr>
        <w:t xml:space="preserve">E-poštni naslov: </w:t>
      </w:r>
      <w:hyperlink r:id="rId10" w:history="1">
        <w:r w:rsidR="00412435" w:rsidRPr="00663109">
          <w:rPr>
            <w:rStyle w:val="Hiperpovezava"/>
            <w:rFonts w:ascii="Arial" w:hAnsi="Arial" w:cs="Arial"/>
          </w:rPr>
          <w:t>simona.kostrevc@dobrova-polhovgradec.si</w:t>
        </w:r>
      </w:hyperlink>
    </w:p>
    <w:p w14:paraId="78ECD364" w14:textId="3BBB8583" w:rsidR="00C65397" w:rsidRDefault="00412435" w:rsidP="002133D4">
      <w:pPr>
        <w:pStyle w:val="Paragraf"/>
        <w:spacing w:line="240" w:lineRule="auto"/>
        <w:rPr>
          <w:rFonts w:ascii="Arial" w:hAnsi="Arial" w:cs="Arial"/>
        </w:rPr>
      </w:pPr>
      <w:r>
        <w:rPr>
          <w:rFonts w:ascii="Arial" w:hAnsi="Arial" w:cs="Arial"/>
        </w:rPr>
        <w:t>Telefonska št: +386 1 3601 806</w:t>
      </w:r>
    </w:p>
    <w:p w14:paraId="3076967F" w14:textId="77777777" w:rsidR="00D90805" w:rsidRDefault="0000000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07840A8"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055418D" w14:textId="77777777" w:rsidR="00C65397" w:rsidRDefault="00000000"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D90805" w14:paraId="63F576BA" w14:textId="77777777">
        <w:tc>
          <w:tcPr>
            <w:tcW w:w="0" w:type="auto"/>
            <w:tcMar>
              <w:top w:w="0" w:type="auto"/>
              <w:bottom w:w="0" w:type="auto"/>
            </w:tcMar>
          </w:tcPr>
          <w:p w14:paraId="51C093DD" w14:textId="77777777" w:rsidR="00D90805" w:rsidRDefault="00000000">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5AD8978F" w14:textId="77777777" w:rsidR="00D90805" w:rsidRDefault="00000000">
      <w:pPr>
        <w:spacing w:before="225" w:after="225" w:line="240" w:lineRule="auto"/>
      </w:pPr>
      <w:r>
        <w:rPr>
          <w:rFonts w:ascii="Arial" w:hAnsi="Arial" w:cs="Arial"/>
          <w:color w:val="000000"/>
          <w:sz w:val="18"/>
          <w:szCs w:val="18"/>
        </w:rPr>
        <w:t xml:space="preserve">Ponudnik odda ponudbo do roka za predložitev ponudb preko informacijskega sistema </w:t>
      </w:r>
      <w:r>
        <w:rPr>
          <w:rFonts w:ascii="Arial" w:hAnsi="Arial" w:cs="Arial"/>
          <w:b/>
          <w:bCs/>
          <w:color w:val="000000"/>
          <w:sz w:val="18"/>
          <w:szCs w:val="18"/>
        </w:rPr>
        <w:t>e-JN</w:t>
      </w:r>
      <w:r>
        <w:rPr>
          <w:rFonts w:ascii="Arial" w:hAnsi="Arial" w:cs="Arial"/>
          <w:color w:val="000000"/>
          <w:sz w:val="18"/>
          <w:szCs w:val="18"/>
        </w:rPr>
        <w:t>, ki je dosegljiv na spletnem naslovu https://ejn.gov.si/.</w:t>
      </w:r>
    </w:p>
    <w:p w14:paraId="423B288F" w14:textId="77777777" w:rsidR="00D90805" w:rsidRDefault="00000000">
      <w:pPr>
        <w:spacing w:before="225" w:after="225" w:line="240" w:lineRule="auto"/>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728FC718" w14:textId="77777777" w:rsidR="00D90805" w:rsidRDefault="00000000">
      <w:pPr>
        <w:spacing w:before="225" w:after="225" w:line="240" w:lineRule="auto"/>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10D5D90F" w14:textId="77777777" w:rsidR="00D90805" w:rsidRDefault="00000000">
      <w:pPr>
        <w:spacing w:before="225" w:after="225" w:line="240" w:lineRule="auto"/>
      </w:pPr>
      <w:r>
        <w:rPr>
          <w:rFonts w:ascii="Arial" w:hAnsi="Arial" w:cs="Arial"/>
          <w:color w:val="000000"/>
          <w:sz w:val="18"/>
          <w:szCs w:val="18"/>
        </w:rPr>
        <w:t>V izogib kasnejšim težavam si shranite potrdilo o oddani ponudbi s pravilno navedenim datumom in časom oddaje ponudbe preko informacijskega sistema.</w:t>
      </w:r>
    </w:p>
    <w:p w14:paraId="76F4D94E" w14:textId="77777777" w:rsidR="00D90805" w:rsidRDefault="00000000">
      <w:pPr>
        <w:spacing w:before="225" w:after="225" w:line="240" w:lineRule="auto"/>
      </w:pPr>
      <w:r>
        <w:rPr>
          <w:rFonts w:ascii="Arial" w:hAnsi="Arial" w:cs="Arial"/>
          <w:color w:val="000000"/>
          <w:sz w:val="18"/>
          <w:szCs w:val="18"/>
        </w:rPr>
        <w:t>Če informacijski sistem e-JN ne deluje na način, ki omogoča oddajo prijav ali ponudb, naročnik podaljša rok za oddajo in odpiranje prijav ali ponudb za najmanj pet delovnih dni, če so izpolnjeni vsi naslednji pogoji:</w:t>
      </w:r>
    </w:p>
    <w:tbl>
      <w:tblPr>
        <w:tblStyle w:val="NormalTablePHPDOCX"/>
        <w:tblW w:w="0" w:type="auto"/>
        <w:tblInd w:w="108" w:type="dxa"/>
        <w:tblLook w:val="04A0" w:firstRow="1" w:lastRow="0" w:firstColumn="1" w:lastColumn="0" w:noHBand="0" w:noVBand="1"/>
      </w:tblPr>
      <w:tblGrid>
        <w:gridCol w:w="8962"/>
      </w:tblGrid>
      <w:tr w:rsidR="00D90805" w14:paraId="7E5BF0F5" w14:textId="77777777">
        <w:tc>
          <w:tcPr>
            <w:tcW w:w="0" w:type="auto"/>
            <w:tcMar>
              <w:top w:w="0" w:type="auto"/>
              <w:bottom w:w="0" w:type="auto"/>
            </w:tcMar>
          </w:tcPr>
          <w:p w14:paraId="2A4182C4" w14:textId="77777777" w:rsidR="00D90805" w:rsidRDefault="00000000">
            <w:pPr>
              <w:numPr>
                <w:ilvl w:val="0"/>
                <w:numId w:val="2"/>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14:paraId="2E4275BE" w14:textId="77777777" w:rsidR="00D90805" w:rsidRDefault="00000000">
            <w:pPr>
              <w:numPr>
                <w:ilvl w:val="0"/>
                <w:numId w:val="2"/>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14:paraId="46ABBA03" w14:textId="77777777" w:rsidR="00D90805" w:rsidRDefault="00000000">
            <w:pPr>
              <w:numPr>
                <w:ilvl w:val="0"/>
                <w:numId w:val="2"/>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14:paraId="450BE393" w14:textId="77777777" w:rsidR="00D90805" w:rsidRDefault="00000000">
            <w:pPr>
              <w:numPr>
                <w:ilvl w:val="0"/>
                <w:numId w:val="2"/>
              </w:numPr>
              <w:rPr>
                <w:rFonts w:ascii="Arial" w:hAnsi="Arial" w:cs="Arial"/>
                <w:color w:val="000000"/>
                <w:sz w:val="18"/>
                <w:szCs w:val="18"/>
              </w:rPr>
            </w:pPr>
            <w:r>
              <w:rPr>
                <w:rFonts w:ascii="Arial" w:hAnsi="Arial" w:cs="Arial"/>
                <w:color w:val="000000"/>
                <w:sz w:val="18"/>
                <w:szCs w:val="18"/>
              </w:rPr>
              <w:t>kandidatu ali ponudniku ni uspelo oddati prijave oziroma ponudbe;</w:t>
            </w:r>
          </w:p>
          <w:p w14:paraId="74265A1D" w14:textId="77777777" w:rsidR="00D90805" w:rsidRDefault="00000000">
            <w:pPr>
              <w:numPr>
                <w:ilvl w:val="0"/>
                <w:numId w:val="2"/>
              </w:numPr>
              <w:rPr>
                <w:rFonts w:ascii="Arial" w:hAnsi="Arial" w:cs="Arial"/>
                <w:color w:val="000000"/>
                <w:sz w:val="18"/>
                <w:szCs w:val="18"/>
              </w:rPr>
            </w:pPr>
            <w:r>
              <w:rPr>
                <w:rFonts w:ascii="Arial" w:hAnsi="Arial" w:cs="Arial"/>
                <w:color w:val="000000"/>
                <w:sz w:val="18"/>
                <w:szCs w:val="18"/>
              </w:rPr>
              <w:t>odpiranje prejetih prijav ali ponudb se še ni izvedlo.</w:t>
            </w:r>
          </w:p>
        </w:tc>
      </w:tr>
    </w:tbl>
    <w:p w14:paraId="2837F2E6"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56E19D4" w14:textId="77777777" w:rsidR="00C65397" w:rsidRPr="00445A62" w:rsidRDefault="00000000"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6BE19D4D" w14:textId="77777777" w:rsidR="00C65397" w:rsidRPr="00445A62" w:rsidRDefault="00000000" w:rsidP="005747CB">
      <w:pPr>
        <w:spacing w:before="120" w:after="120"/>
        <w:jc w:val="both"/>
        <w:rPr>
          <w:rFonts w:ascii="Arial" w:hAnsi="Arial" w:cs="Arial"/>
          <w:b/>
          <w:sz w:val="18"/>
          <w:szCs w:val="18"/>
        </w:rPr>
      </w:pPr>
      <w:r>
        <w:rPr>
          <w:rFonts w:ascii="Arial" w:hAnsi="Arial" w:cs="Arial"/>
          <w:b/>
          <w:sz w:val="18"/>
          <w:szCs w:val="18"/>
        </w:rPr>
        <w:t>Spletna aplikacija e-JN</w:t>
      </w:r>
    </w:p>
    <w:p w14:paraId="495C7128" w14:textId="77777777" w:rsidR="00D90805" w:rsidRDefault="00000000">
      <w:pPr>
        <w:spacing w:before="225" w:after="225" w:line="240" w:lineRule="auto"/>
        <w:jc w:val="both"/>
      </w:pPr>
      <w:r>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7A6DF1CE" w14:textId="77777777" w:rsidR="00D90805" w:rsidRDefault="00000000">
      <w:pPr>
        <w:spacing w:before="225" w:after="225" w:line="240" w:lineRule="auto"/>
        <w:jc w:val="both"/>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66E269B7"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6FE7151" w14:textId="7FBB020F" w:rsidR="00C65397" w:rsidRPr="00445A62" w:rsidRDefault="00000000"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 xml:space="preserve">najmanj </w:t>
      </w:r>
      <w:r w:rsidR="00412435">
        <w:rPr>
          <w:rFonts w:ascii="Arial" w:hAnsi="Arial" w:cs="Arial"/>
          <w:b/>
          <w:sz w:val="18"/>
          <w:szCs w:val="18"/>
        </w:rPr>
        <w:t>60</w:t>
      </w:r>
      <w:r w:rsidRPr="00445A62">
        <w:rPr>
          <w:rFonts w:ascii="Arial" w:hAnsi="Arial" w:cs="Arial"/>
          <w:b/>
          <w:sz w:val="18"/>
          <w:szCs w:val="18"/>
        </w:rPr>
        <w:t xml:space="preserve"> dni od roka za predložitev ponudb.</w:t>
      </w:r>
    </w:p>
    <w:p w14:paraId="3A4DF01E" w14:textId="77777777" w:rsidR="00D90805"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B017182"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16C746C" w14:textId="77777777" w:rsidR="00C65397" w:rsidRPr="00445A62" w:rsidRDefault="00000000"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8BB382A" w14:textId="77777777" w:rsidR="00D90805" w:rsidRDefault="00000000">
      <w:pPr>
        <w:spacing w:before="225" w:after="225" w:line="240" w:lineRule="auto"/>
      </w:pPr>
      <w:r>
        <w:rPr>
          <w:rFonts w:ascii="Arial" w:hAnsi="Arial" w:cs="Arial"/>
          <w:color w:val="000000"/>
          <w:sz w:val="18"/>
          <w:szCs w:val="18"/>
        </w:rPr>
        <w:t>Ponudnik nosi vse stroške povezane s sestavljanjem in oddajo ponudbe.</w:t>
      </w:r>
    </w:p>
    <w:p w14:paraId="08C751D4" w14:textId="77777777" w:rsidR="00D90805" w:rsidRDefault="00000000">
      <w:pPr>
        <w:spacing w:before="225" w:after="225" w:line="240" w:lineRule="auto"/>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19AD5D4" w14:textId="77777777" w:rsidR="00C65397" w:rsidRPr="008806CE" w:rsidRDefault="00000000"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0C0A1F7A" w14:textId="77777777" w:rsidR="00D90805" w:rsidRDefault="0000000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D90805" w14:paraId="1F0AACAF" w14:textId="77777777">
        <w:tc>
          <w:tcPr>
            <w:tcW w:w="0" w:type="auto"/>
            <w:tcMar>
              <w:top w:w="0" w:type="auto"/>
              <w:bottom w:w="0" w:type="auto"/>
            </w:tcMar>
          </w:tcPr>
          <w:p w14:paraId="7B664FA7" w14:textId="77777777" w:rsidR="00D90805" w:rsidRDefault="00000000">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14:paraId="778F8884" w14:textId="77777777" w:rsidR="00D90805" w:rsidRDefault="0000000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8753314" w14:textId="77777777" w:rsidR="00D90805" w:rsidRDefault="0000000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3355B50" w14:textId="77777777" w:rsidR="00C65397" w:rsidRPr="00BB1848" w:rsidRDefault="00C65397" w:rsidP="00872C8A">
      <w:pPr>
        <w:pStyle w:val="Paragraf"/>
        <w:spacing w:before="0" w:after="0"/>
        <w:rPr>
          <w:rFonts w:cs="Arial"/>
        </w:rPr>
      </w:pPr>
    </w:p>
    <w:p w14:paraId="50FCC5C2" w14:textId="77777777" w:rsidR="00C65397" w:rsidRPr="00445A62" w:rsidRDefault="00C65397" w:rsidP="001761E6">
      <w:pPr>
        <w:pStyle w:val="Paragraf"/>
        <w:spacing w:before="0" w:after="0"/>
        <w:jc w:val="both"/>
        <w:rPr>
          <w:rFonts w:ascii="Arial" w:hAnsi="Arial" w:cs="Arial"/>
        </w:rPr>
      </w:pPr>
    </w:p>
    <w:p w14:paraId="0C3B7813" w14:textId="5EEA0B21" w:rsidR="00D90805" w:rsidRDefault="00000000">
      <w:pPr>
        <w:spacing w:after="0" w:line="240" w:lineRule="auto"/>
      </w:pPr>
      <w:r>
        <w:rPr>
          <w:rFonts w:ascii="Arial" w:hAnsi="Arial" w:cs="Arial"/>
          <w:color w:val="000000"/>
          <w:sz w:val="18"/>
          <w:szCs w:val="18"/>
        </w:rPr>
        <w:t xml:space="preserve">Datum: </w:t>
      </w:r>
      <w:r w:rsidR="00412435">
        <w:rPr>
          <w:rFonts w:ascii="Arial" w:hAnsi="Arial" w:cs="Arial"/>
          <w:color w:val="000000"/>
          <w:sz w:val="18"/>
          <w:szCs w:val="18"/>
        </w:rPr>
        <w:t>08</w:t>
      </w:r>
      <w:r>
        <w:rPr>
          <w:rFonts w:ascii="Arial" w:hAnsi="Arial" w:cs="Arial"/>
          <w:color w:val="000000"/>
          <w:sz w:val="18"/>
          <w:szCs w:val="18"/>
        </w:rPr>
        <w:t>.</w:t>
      </w:r>
      <w:r w:rsidR="00412435">
        <w:rPr>
          <w:rFonts w:ascii="Arial" w:hAnsi="Arial" w:cs="Arial"/>
          <w:color w:val="000000"/>
          <w:sz w:val="18"/>
          <w:szCs w:val="18"/>
        </w:rPr>
        <w:t>12</w:t>
      </w:r>
      <w:r>
        <w:rPr>
          <w:rFonts w:ascii="Arial" w:hAnsi="Arial" w:cs="Arial"/>
          <w:color w:val="000000"/>
          <w:sz w:val="18"/>
          <w:szCs w:val="18"/>
        </w:rPr>
        <w:t>.2025</w:t>
      </w:r>
      <w:r>
        <w:rPr>
          <w:rFonts w:ascii="Arial" w:hAnsi="Arial" w:cs="Arial"/>
          <w:color w:val="000000"/>
          <w:sz w:val="18"/>
          <w:szCs w:val="18"/>
        </w:rPr>
        <w:br/>
      </w:r>
    </w:p>
    <w:tbl>
      <w:tblPr>
        <w:tblStyle w:val="NormalTablePHPDOCX"/>
        <w:tblW w:w="5000" w:type="pct"/>
        <w:tblInd w:w="108" w:type="dxa"/>
        <w:tblLook w:val="04A0" w:firstRow="1" w:lastRow="0" w:firstColumn="1" w:lastColumn="0" w:noHBand="0" w:noVBand="1"/>
      </w:tblPr>
      <w:tblGrid>
        <w:gridCol w:w="1007"/>
        <w:gridCol w:w="8063"/>
      </w:tblGrid>
      <w:tr w:rsidR="00D90805" w14:paraId="3C2307FD" w14:textId="77777777">
        <w:trPr>
          <w:cantSplit/>
        </w:trPr>
        <w:tc>
          <w:tcPr>
            <w:tcW w:w="0" w:type="auto"/>
            <w:tcMar>
              <w:top w:w="135" w:type="dxa"/>
              <w:bottom w:w="135" w:type="dxa"/>
            </w:tcMar>
            <w:vAlign w:val="center"/>
          </w:tcPr>
          <w:p w14:paraId="607A2726" w14:textId="77777777" w:rsidR="00D90805" w:rsidRDefault="00D90805"/>
        </w:tc>
        <w:tc>
          <w:tcPr>
            <w:tcW w:w="0" w:type="auto"/>
            <w:tcMar>
              <w:top w:w="135" w:type="dxa"/>
              <w:bottom w:w="135" w:type="dxa"/>
            </w:tcMar>
            <w:vAlign w:val="center"/>
          </w:tcPr>
          <w:p w14:paraId="493CCA20" w14:textId="4592019A" w:rsidR="00D90805" w:rsidRDefault="0000000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r>
            <w:r w:rsidR="00412435">
              <w:rPr>
                <w:rFonts w:ascii="Arial" w:hAnsi="Arial" w:cs="Arial"/>
                <w:color w:val="000000"/>
                <w:position w:val="-2"/>
                <w:sz w:val="18"/>
                <w:szCs w:val="18"/>
              </w:rPr>
              <w:t>Jure Dolinar</w:t>
            </w:r>
            <w:r>
              <w:rPr>
                <w:rFonts w:ascii="Arial" w:hAnsi="Arial" w:cs="Arial"/>
                <w:color w:val="000000"/>
                <w:position w:val="-2"/>
                <w:sz w:val="18"/>
                <w:szCs w:val="18"/>
              </w:rPr>
              <w:t>, župan</w:t>
            </w:r>
          </w:p>
        </w:tc>
      </w:tr>
    </w:tbl>
    <w:p w14:paraId="26F65100" w14:textId="77777777" w:rsidR="00D90805" w:rsidRDefault="00D90805">
      <w:pPr>
        <w:sectPr w:rsidR="00D90805" w:rsidSect="006E7A2B">
          <w:headerReference w:type="default" r:id="rId11"/>
          <w:footerReference w:type="default" r:id="rId12"/>
          <w:pgSz w:w="11906" w:h="16838"/>
          <w:pgMar w:top="1418" w:right="1418" w:bottom="1418" w:left="1418" w:header="567" w:footer="596" w:gutter="0"/>
          <w:cols w:space="708"/>
          <w:docGrid w:linePitch="360"/>
        </w:sectPr>
      </w:pPr>
    </w:p>
    <w:p w14:paraId="528E298B" w14:textId="77777777" w:rsidR="00C65397" w:rsidRPr="00EF740C" w:rsidRDefault="00000000"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t>Navodila ponudnikom za izdelavo ponudbe</w:t>
      </w:r>
    </w:p>
    <w:p w14:paraId="32DC8A58" w14:textId="77777777" w:rsidR="00C65397" w:rsidRDefault="00C65397"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D90805" w14:paraId="07F31685" w14:textId="77777777">
        <w:tc>
          <w:tcPr>
            <w:tcW w:w="0" w:type="auto"/>
            <w:shd w:val="clear" w:color="auto" w:fill="000000"/>
            <w:tcMar>
              <w:top w:w="150" w:type="dxa"/>
              <w:bottom w:w="150" w:type="dxa"/>
            </w:tcMar>
            <w:vAlign w:val="center"/>
          </w:tcPr>
          <w:p w14:paraId="51B42B6F" w14:textId="77777777" w:rsidR="00D90805" w:rsidRDefault="00000000">
            <w:r>
              <w:rPr>
                <w:rFonts w:ascii="Arial" w:hAnsi="Arial" w:cs="Arial"/>
                <w:b/>
                <w:bCs/>
                <w:color w:val="FFFFFF"/>
                <w:position w:val="-2"/>
                <w:sz w:val="18"/>
                <w:szCs w:val="18"/>
                <w:shd w:val="clear" w:color="auto" w:fill="000000"/>
              </w:rPr>
              <w:t>1. Splošna navodila</w:t>
            </w:r>
          </w:p>
        </w:tc>
      </w:tr>
    </w:tbl>
    <w:p w14:paraId="13B3B3F3" w14:textId="77777777" w:rsidR="00D90805" w:rsidRDefault="0000000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700B3DA0" w14:textId="77777777" w:rsidR="00D90805" w:rsidRDefault="0000000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A4826D9" w14:textId="77777777" w:rsidR="00D90805" w:rsidRDefault="0000000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D073942" w14:textId="77777777" w:rsidR="00D90805" w:rsidRDefault="0000000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592C7E81" w14:textId="77777777" w:rsidR="00D90805" w:rsidRDefault="0000000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1AFDF96D" w14:textId="77777777" w:rsidR="00D90805" w:rsidRDefault="0000000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C5686EB" w14:textId="77777777" w:rsidR="00D90805" w:rsidRDefault="0000000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3E82A150" w14:textId="77777777" w:rsidR="00D90805" w:rsidRDefault="00D9080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90805" w14:paraId="493281E6" w14:textId="77777777">
        <w:tc>
          <w:tcPr>
            <w:tcW w:w="0" w:type="auto"/>
            <w:shd w:val="clear" w:color="auto" w:fill="000000"/>
            <w:tcMar>
              <w:top w:w="150" w:type="dxa"/>
              <w:bottom w:w="150" w:type="dxa"/>
            </w:tcMar>
            <w:vAlign w:val="center"/>
          </w:tcPr>
          <w:p w14:paraId="34735FE4" w14:textId="77777777" w:rsidR="00D90805" w:rsidRDefault="00000000">
            <w:r>
              <w:rPr>
                <w:rFonts w:ascii="Arial" w:hAnsi="Arial" w:cs="Arial"/>
                <w:b/>
                <w:bCs/>
                <w:color w:val="FFFFFF"/>
                <w:position w:val="-2"/>
                <w:sz w:val="18"/>
                <w:szCs w:val="18"/>
                <w:shd w:val="clear" w:color="auto" w:fill="000000"/>
              </w:rPr>
              <w:t>2. Zakoni in predpisi</w:t>
            </w:r>
          </w:p>
        </w:tc>
      </w:tr>
    </w:tbl>
    <w:p w14:paraId="31AE26C1" w14:textId="77777777" w:rsidR="00D90805" w:rsidRDefault="0000000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D90805" w14:paraId="4445BDAB" w14:textId="77777777">
        <w:tc>
          <w:tcPr>
            <w:tcW w:w="0" w:type="auto"/>
            <w:tcMar>
              <w:top w:w="0" w:type="auto"/>
              <w:bottom w:w="0" w:type="auto"/>
            </w:tcMar>
          </w:tcPr>
          <w:p w14:paraId="0111778F" w14:textId="77777777" w:rsidR="00D90805" w:rsidRDefault="00000000">
            <w:pPr>
              <w:numPr>
                <w:ilvl w:val="0"/>
                <w:numId w:val="4"/>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w:t>
            </w:r>
          </w:p>
          <w:p w14:paraId="16245A54" w14:textId="77777777" w:rsidR="00D90805" w:rsidRDefault="00000000">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0BAA16E5" w14:textId="77777777" w:rsidR="00D90805" w:rsidRDefault="00000000">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in 76/23)</w:t>
            </w:r>
          </w:p>
          <w:p w14:paraId="173D0E06" w14:textId="77777777" w:rsidR="00D90805" w:rsidRDefault="00000000">
            <w:pPr>
              <w:numPr>
                <w:ilvl w:val="0"/>
                <w:numId w:val="4"/>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1C4FA834" w14:textId="77777777" w:rsidR="00D90805" w:rsidRDefault="00000000">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45A0E747" w14:textId="77777777" w:rsidR="00A26FE3" w:rsidRDefault="00000000">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w:t>
            </w:r>
          </w:p>
          <w:p w14:paraId="09625EBD" w14:textId="77777777" w:rsidR="00A26FE3" w:rsidRPr="00711936" w:rsidRDefault="00A26FE3">
            <w:pPr>
              <w:numPr>
                <w:ilvl w:val="0"/>
                <w:numId w:val="4"/>
              </w:numPr>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Zakona o prevozih v cestnem prometu</w:t>
            </w:r>
            <w:r>
              <w:rPr>
                <w:rFonts w:ascii="CorporateSTEE" w:eastAsia="Times New Roman" w:hAnsi="CorporateSTEE" w:cs="Arial"/>
                <w:color w:val="000000"/>
                <w:sz w:val="21"/>
                <w:szCs w:val="21"/>
                <w:lang w:eastAsia="sl-SI"/>
              </w:rPr>
              <w:t xml:space="preserve"> /</w:t>
            </w:r>
            <w:r w:rsidRPr="00711936">
              <w:rPr>
                <w:rFonts w:ascii="CorporateSTEE" w:eastAsia="Times New Roman" w:hAnsi="CorporateSTEE" w:cs="Arial"/>
                <w:color w:val="000000"/>
                <w:sz w:val="21"/>
                <w:szCs w:val="21"/>
                <w:lang w:eastAsia="sl-SI"/>
              </w:rPr>
              <w:t>ZPCP-2</w:t>
            </w:r>
            <w:r>
              <w:rPr>
                <w:rFonts w:ascii="CorporateSTEE" w:eastAsia="Times New Roman" w:hAnsi="CorporateSTEE" w:cs="Arial"/>
                <w:color w:val="000000"/>
                <w:sz w:val="21"/>
                <w:szCs w:val="21"/>
                <w:lang w:eastAsia="sl-SI"/>
              </w:rPr>
              <w:t>/</w:t>
            </w:r>
            <w:r w:rsidRPr="00711936">
              <w:rPr>
                <w:rFonts w:ascii="CorporateSTEE" w:eastAsia="Times New Roman" w:hAnsi="CorporateSTEE" w:cs="Arial"/>
                <w:color w:val="000000"/>
                <w:sz w:val="21"/>
                <w:szCs w:val="21"/>
                <w:lang w:eastAsia="sl-SI"/>
              </w:rPr>
              <w:t xml:space="preserve"> (</w:t>
            </w:r>
            <w:r w:rsidRPr="00016DBC">
              <w:rPr>
                <w:rFonts w:ascii="CorporateSTEE" w:eastAsia="Times New Roman" w:hAnsi="CorporateSTEE" w:cs="Arial"/>
                <w:color w:val="000000"/>
                <w:sz w:val="21"/>
                <w:szCs w:val="21"/>
                <w:lang w:eastAsia="sl-SI"/>
              </w:rPr>
              <w:t>Uradni list RS, št. 6/16 – uradno prečiščeno besedilo, 67/19, 94/21, 54/22 – ZUJPP, 105/22 – ZZNŠPP, 18/23 – ZDU-1O in 23/24</w:t>
            </w:r>
            <w:r w:rsidRPr="00711936">
              <w:rPr>
                <w:rFonts w:ascii="CorporateSTEE" w:eastAsia="Times New Roman" w:hAnsi="CorporateSTEE" w:cs="Arial"/>
                <w:color w:val="000000"/>
                <w:sz w:val="21"/>
                <w:szCs w:val="21"/>
                <w:lang w:eastAsia="sl-SI"/>
              </w:rPr>
              <w:t>),</w:t>
            </w:r>
          </w:p>
          <w:p w14:paraId="1DD929D1" w14:textId="77777777" w:rsidR="00A26FE3" w:rsidRPr="00711936" w:rsidRDefault="00A26FE3">
            <w:pPr>
              <w:numPr>
                <w:ilvl w:val="0"/>
                <w:numId w:val="4"/>
              </w:numPr>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 xml:space="preserve">Zakona o motornih vozilih (Uradni list RS, št. 75/17 in 92/20 – </w:t>
            </w:r>
            <w:proofErr w:type="spellStart"/>
            <w:r w:rsidRPr="00711936">
              <w:rPr>
                <w:rFonts w:ascii="CorporateSTEE" w:eastAsia="Times New Roman" w:hAnsi="CorporateSTEE" w:cs="Arial"/>
                <w:color w:val="000000"/>
                <w:sz w:val="21"/>
                <w:szCs w:val="21"/>
                <w:lang w:eastAsia="sl-SI"/>
              </w:rPr>
              <w:t>ZPrCP</w:t>
            </w:r>
            <w:proofErr w:type="spellEnd"/>
            <w:r w:rsidRPr="00711936">
              <w:rPr>
                <w:rFonts w:ascii="CorporateSTEE" w:eastAsia="Times New Roman" w:hAnsi="CorporateSTEE" w:cs="Arial"/>
                <w:color w:val="000000"/>
                <w:sz w:val="21"/>
                <w:szCs w:val="21"/>
                <w:lang w:eastAsia="sl-SI"/>
              </w:rPr>
              <w:t>-E),</w:t>
            </w:r>
          </w:p>
          <w:p w14:paraId="2F25F066" w14:textId="77777777" w:rsidR="00A26FE3" w:rsidRDefault="00A26FE3">
            <w:pPr>
              <w:numPr>
                <w:ilvl w:val="0"/>
                <w:numId w:val="4"/>
              </w:numPr>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Pravilnika o licencah za opravljanje prevozov v cestnem prometu (Uradni list RS, št. 67/07 in 102/20),</w:t>
            </w:r>
          </w:p>
          <w:p w14:paraId="6E1546D8" w14:textId="17258CE5" w:rsidR="00A26FE3" w:rsidRPr="00711936" w:rsidRDefault="00A26FE3">
            <w:pPr>
              <w:numPr>
                <w:ilvl w:val="0"/>
                <w:numId w:val="4"/>
              </w:numPr>
              <w:jc w:val="both"/>
              <w:rPr>
                <w:rFonts w:ascii="CorporateSTEE" w:eastAsia="Times New Roman" w:hAnsi="CorporateSTEE" w:cs="Arial"/>
                <w:color w:val="000000"/>
                <w:sz w:val="21"/>
                <w:szCs w:val="21"/>
                <w:lang w:eastAsia="sl-SI"/>
              </w:rPr>
            </w:pPr>
            <w:r w:rsidRPr="00711936">
              <w:rPr>
                <w:rFonts w:ascii="CorporateSTEE" w:eastAsia="Times New Roman" w:hAnsi="CorporateSTEE" w:cs="Arial"/>
                <w:color w:val="000000"/>
                <w:sz w:val="21"/>
                <w:szCs w:val="21"/>
                <w:lang w:eastAsia="sl-SI"/>
              </w:rPr>
              <w:t>Pravilnika o delih in opremi vozil (</w:t>
            </w:r>
            <w:r w:rsidRPr="00154485">
              <w:rPr>
                <w:rFonts w:ascii="CorporateSTEE" w:eastAsia="Times New Roman" w:hAnsi="CorporateSTEE" w:cs="Arial"/>
                <w:color w:val="000000"/>
                <w:sz w:val="21"/>
                <w:szCs w:val="21"/>
                <w:lang w:eastAsia="sl-SI"/>
              </w:rPr>
              <w:t>Uradni list RS, št. 16/22 in 58/22</w:t>
            </w:r>
            <w:r>
              <w:rPr>
                <w:rFonts w:ascii="CorporateSTEE" w:eastAsia="Times New Roman" w:hAnsi="CorporateSTEE" w:cs="Arial"/>
                <w:color w:val="000000"/>
                <w:sz w:val="21"/>
                <w:szCs w:val="21"/>
                <w:lang w:eastAsia="sl-SI"/>
              </w:rPr>
              <w:t>)</w:t>
            </w:r>
          </w:p>
          <w:p w14:paraId="36F48E92" w14:textId="34EF90A4" w:rsidR="00D90805" w:rsidRPr="00A26FE3" w:rsidRDefault="00A26FE3">
            <w:pPr>
              <w:numPr>
                <w:ilvl w:val="0"/>
                <w:numId w:val="4"/>
              </w:numPr>
              <w:jc w:val="both"/>
              <w:rPr>
                <w:rFonts w:ascii="Arial" w:hAnsi="Arial" w:cs="Arial"/>
                <w:color w:val="000000"/>
                <w:sz w:val="18"/>
                <w:szCs w:val="18"/>
              </w:rPr>
            </w:pPr>
            <w:r w:rsidRPr="00A26FE3">
              <w:rPr>
                <w:rFonts w:ascii="CorporateSTEE" w:eastAsia="Times New Roman" w:hAnsi="CorporateSTEE" w:cs="Arial"/>
                <w:color w:val="000000"/>
                <w:sz w:val="21"/>
                <w:szCs w:val="21"/>
                <w:lang w:eastAsia="sl-SI"/>
              </w:rPr>
              <w:t xml:space="preserve">Uredba o zelenem javnem naročanju (Uradni list RS, št. 51/17, 64/19, 121/21 in 132/23) </w:t>
            </w:r>
            <w:r w:rsidRPr="00A26FE3">
              <w:rPr>
                <w:rFonts w:ascii="Arial" w:hAnsi="Arial" w:cs="Arial"/>
                <w:color w:val="000000"/>
                <w:sz w:val="18"/>
                <w:szCs w:val="18"/>
              </w:rPr>
              <w:t>ter</w:t>
            </w:r>
          </w:p>
          <w:p w14:paraId="5F0E57A8" w14:textId="77777777" w:rsidR="00D90805" w:rsidRDefault="00000000">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28A29B4" w14:textId="77777777" w:rsidR="00D90805" w:rsidRDefault="00000000">
      <w:pPr>
        <w:spacing w:before="225" w:after="225" w:line="240" w:lineRule="auto"/>
        <w:jc w:val="both"/>
      </w:pPr>
      <w:r>
        <w:rPr>
          <w:rFonts w:ascii="Arial" w:hAnsi="Arial" w:cs="Arial"/>
          <w:color w:val="000000"/>
          <w:sz w:val="18"/>
          <w:szCs w:val="18"/>
        </w:rPr>
        <w:t xml:space="preserve">Pri izvedbi javnega naročila </w:t>
      </w:r>
      <w:r>
        <w:rPr>
          <w:rFonts w:ascii="Arial" w:hAnsi="Arial" w:cs="Arial"/>
          <w:b/>
          <w:bCs/>
          <w:color w:val="000000"/>
          <w:sz w:val="18"/>
          <w:szCs w:val="18"/>
        </w:rPr>
        <w:t xml:space="preserve">ne more nastopati subjekt, za katerega je podana absolutna prepoved poslovanja na podlagi določbe 35. člena </w:t>
      </w:r>
      <w:proofErr w:type="spellStart"/>
      <w:r>
        <w:rPr>
          <w:rFonts w:ascii="Arial" w:hAnsi="Arial" w:cs="Arial"/>
          <w:b/>
          <w:bCs/>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496EBD66" w14:textId="77777777" w:rsidR="00D90805" w:rsidRDefault="0000000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D90805" w14:paraId="45778ABE" w14:textId="77777777">
        <w:tc>
          <w:tcPr>
            <w:tcW w:w="0" w:type="auto"/>
            <w:tcMar>
              <w:top w:w="0" w:type="auto"/>
              <w:bottom w:w="0" w:type="auto"/>
            </w:tcMar>
          </w:tcPr>
          <w:p w14:paraId="3864D82F" w14:textId="77777777" w:rsidR="00D90805" w:rsidRDefault="00000000">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0FC64CA8" w14:textId="77777777" w:rsidR="00D90805" w:rsidRDefault="00000000">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16128054" w14:textId="77777777" w:rsidR="00D90805" w:rsidRDefault="0000000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5ED1E02B" w14:textId="77777777" w:rsidR="00D90805" w:rsidRDefault="00000000">
      <w:pPr>
        <w:spacing w:before="225" w:after="225" w:line="240" w:lineRule="auto"/>
        <w:jc w:val="both"/>
      </w:pPr>
      <w:r>
        <w:rPr>
          <w:rFonts w:ascii="Arial" w:hAnsi="Arial" w:cs="Arial"/>
          <w:b/>
          <w:bCs/>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b/>
          <w:bCs/>
          <w:color w:val="000000"/>
          <w:sz w:val="18"/>
          <w:szCs w:val="18"/>
        </w:rPr>
        <w:t>ZIntPK</w:t>
      </w:r>
      <w:proofErr w:type="spellEnd"/>
      <w:r>
        <w:rPr>
          <w:rFonts w:ascii="Arial" w:hAnsi="Arial" w:cs="Arial"/>
          <w:b/>
          <w:bCs/>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w:t>
      </w:r>
      <w:r>
        <w:rPr>
          <w:rFonts w:ascii="Arial" w:hAnsi="Arial" w:cs="Arial"/>
          <w:color w:val="000000"/>
          <w:sz w:val="18"/>
          <w:szCs w:val="18"/>
        </w:rPr>
        <w:t>. Za fizične osebe izjava vsebuje ime in priimek, naslov prebivališča in delež lastništva. Če ponudnik predloži lažno izjavo oziroma da neresnične podatke o navedenih dejstvih, ima to za posledico nepravilnost ponudbe oziroma ničnost pogodbe.</w:t>
      </w:r>
    </w:p>
    <w:p w14:paraId="3491C0AA" w14:textId="77777777" w:rsidR="00D90805" w:rsidRDefault="0000000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6991AF0" w14:textId="77777777" w:rsidR="00D90805" w:rsidRDefault="0000000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4818"/>
      </w:tblGrid>
      <w:tr w:rsidR="00D90805" w14:paraId="0B624FC6" w14:textId="77777777" w:rsidTr="00A26FE3">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D90805" w14:paraId="2A986E4A" w14:textId="77777777">
              <w:tc>
                <w:tcPr>
                  <w:tcW w:w="0" w:type="auto"/>
                  <w:tcMar>
                    <w:top w:w="0" w:type="auto"/>
                    <w:bottom w:w="0" w:type="auto"/>
                  </w:tcMar>
                </w:tcPr>
                <w:p w14:paraId="4AAB5994" w14:textId="77777777" w:rsidR="00D90805" w:rsidRDefault="00D90805"/>
              </w:tc>
            </w:tr>
          </w:tbl>
          <w:p w14:paraId="34CBD976" w14:textId="77777777" w:rsidR="00D90805" w:rsidRDefault="00D90805"/>
        </w:tc>
      </w:tr>
      <w:tr w:rsidR="00D90805" w14:paraId="3B0B326C" w14:textId="77777777" w:rsidTr="00A26FE3">
        <w:tc>
          <w:tcPr>
            <w:tcW w:w="0" w:type="auto"/>
            <w:shd w:val="clear" w:color="auto" w:fill="000000"/>
            <w:tcMar>
              <w:top w:w="150" w:type="dxa"/>
              <w:bottom w:w="150" w:type="dxa"/>
            </w:tcMar>
            <w:vAlign w:val="center"/>
          </w:tcPr>
          <w:p w14:paraId="3920D153" w14:textId="77777777" w:rsidR="00D90805" w:rsidRDefault="00000000">
            <w:r>
              <w:rPr>
                <w:rFonts w:ascii="Arial" w:hAnsi="Arial" w:cs="Arial"/>
                <w:b/>
                <w:bCs/>
                <w:color w:val="FFFFFF"/>
                <w:position w:val="-2"/>
                <w:sz w:val="18"/>
                <w:szCs w:val="18"/>
                <w:shd w:val="clear" w:color="auto" w:fill="000000"/>
              </w:rPr>
              <w:t>3. Jezik razpisne dokumentacije in ponudbe ter oblika</w:t>
            </w:r>
          </w:p>
        </w:tc>
      </w:tr>
    </w:tbl>
    <w:p w14:paraId="379A27D6" w14:textId="77777777" w:rsidR="00D90805" w:rsidRDefault="00000000">
      <w:pPr>
        <w:spacing w:before="225" w:after="225" w:line="240" w:lineRule="auto"/>
        <w:jc w:val="both"/>
      </w:pPr>
      <w:r>
        <w:rPr>
          <w:rFonts w:ascii="Arial" w:hAnsi="Arial" w:cs="Arial"/>
          <w:color w:val="000000"/>
          <w:sz w:val="18"/>
          <w:szCs w:val="18"/>
        </w:rPr>
        <w:t xml:space="preserve">Razpisna dokumentacija je pripravljena </w:t>
      </w:r>
      <w:r>
        <w:rPr>
          <w:rFonts w:ascii="Arial" w:hAnsi="Arial" w:cs="Arial"/>
          <w:b/>
          <w:bCs/>
          <w:color w:val="000000"/>
          <w:sz w:val="18"/>
          <w:szCs w:val="18"/>
        </w:rPr>
        <w:t>v slovenskem jeziku.</w:t>
      </w:r>
      <w:r>
        <w:rPr>
          <w:rFonts w:ascii="Arial" w:hAnsi="Arial" w:cs="Arial"/>
          <w:color w:val="000000"/>
          <w:sz w:val="18"/>
          <w:szCs w:val="18"/>
        </w:rPr>
        <w:t xml:space="preserve"> Ponudbe se oddajo v slovenskem jeziku.</w:t>
      </w:r>
    </w:p>
    <w:p w14:paraId="2FF704F9" w14:textId="77777777" w:rsidR="00D90805" w:rsidRDefault="0000000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286A232" w14:textId="77777777" w:rsidR="00D90805" w:rsidRDefault="0000000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7209148E" w14:textId="77777777" w:rsidR="00D90805" w:rsidRDefault="0000000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16674DC" w14:textId="77777777" w:rsidR="00D90805" w:rsidRDefault="0000000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D90805" w14:paraId="721ABDCD" w14:textId="77777777">
        <w:tc>
          <w:tcPr>
            <w:tcW w:w="0" w:type="auto"/>
            <w:shd w:val="clear" w:color="auto" w:fill="000000"/>
            <w:tcMar>
              <w:top w:w="150" w:type="dxa"/>
              <w:bottom w:w="150" w:type="dxa"/>
            </w:tcMar>
            <w:vAlign w:val="center"/>
          </w:tcPr>
          <w:p w14:paraId="329DFDB4" w14:textId="77777777" w:rsidR="00D90805" w:rsidRDefault="00000000">
            <w:r>
              <w:rPr>
                <w:rFonts w:ascii="Arial" w:hAnsi="Arial" w:cs="Arial"/>
                <w:b/>
                <w:bCs/>
                <w:color w:val="FFFFFF"/>
                <w:position w:val="-2"/>
                <w:sz w:val="18"/>
                <w:szCs w:val="18"/>
                <w:shd w:val="clear" w:color="auto" w:fill="000000"/>
              </w:rPr>
              <w:t>4. ESPD</w:t>
            </w:r>
          </w:p>
        </w:tc>
      </w:tr>
    </w:tbl>
    <w:p w14:paraId="06F05265" w14:textId="77777777" w:rsidR="00D90805" w:rsidRDefault="00000000">
      <w:pPr>
        <w:spacing w:before="225" w:after="225" w:line="240" w:lineRule="auto"/>
        <w:jc w:val="both"/>
      </w:pPr>
      <w:r>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w:t>
      </w:r>
      <w:r>
        <w:rPr>
          <w:rFonts w:ascii="Arial" w:hAnsi="Arial" w:cs="Arial"/>
          <w:b/>
          <w:bCs/>
          <w:color w:val="000000"/>
          <w:sz w:val="18"/>
          <w:szCs w:val="18"/>
        </w:rPr>
        <w:t>ESPD obrazce predložiti za vse gospodarske subjekte (partnerje, podizvajalce, ostale gospodarske subjekte), ki sodelujejo v ponudbi.</w:t>
      </w:r>
    </w:p>
    <w:p w14:paraId="4C9595FA" w14:textId="77777777" w:rsidR="00D90805" w:rsidRDefault="0000000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1A774E2" w14:textId="77777777" w:rsidR="00D90805" w:rsidRDefault="00D90805">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D90805" w14:paraId="012158DE" w14:textId="77777777">
        <w:tc>
          <w:tcPr>
            <w:tcW w:w="0" w:type="auto"/>
            <w:shd w:val="clear" w:color="auto" w:fill="000000"/>
            <w:tcMar>
              <w:top w:w="150" w:type="dxa"/>
              <w:bottom w:w="150" w:type="dxa"/>
            </w:tcMar>
            <w:vAlign w:val="center"/>
          </w:tcPr>
          <w:p w14:paraId="303BCC82" w14:textId="77777777" w:rsidR="00D90805" w:rsidRDefault="00000000">
            <w:r>
              <w:rPr>
                <w:rFonts w:ascii="Arial" w:hAnsi="Arial" w:cs="Arial"/>
                <w:b/>
                <w:bCs/>
                <w:color w:val="FFFFFF"/>
                <w:position w:val="-2"/>
                <w:sz w:val="18"/>
                <w:szCs w:val="18"/>
                <w:shd w:val="clear" w:color="auto" w:fill="000000"/>
              </w:rPr>
              <w:t>5. Skupna ponudba</w:t>
            </w:r>
          </w:p>
        </w:tc>
      </w:tr>
    </w:tbl>
    <w:p w14:paraId="775AF49E" w14:textId="77777777" w:rsidR="00D90805" w:rsidRDefault="0000000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D90805" w14:paraId="10515E62" w14:textId="77777777">
        <w:tc>
          <w:tcPr>
            <w:tcW w:w="0" w:type="auto"/>
            <w:tcMar>
              <w:top w:w="0" w:type="auto"/>
              <w:bottom w:w="0" w:type="auto"/>
            </w:tcMar>
          </w:tcPr>
          <w:p w14:paraId="77674589" w14:textId="77777777" w:rsidR="00D90805" w:rsidRDefault="00000000">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FE392FA" w14:textId="77777777" w:rsidR="00D90805" w:rsidRDefault="00000000">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688A648C" w14:textId="77777777" w:rsidR="00D90805" w:rsidRDefault="00000000">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04045FF" w14:textId="77777777" w:rsidR="00D90805" w:rsidRDefault="0000000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5CCA1A22" w14:textId="77777777" w:rsidR="00D90805" w:rsidRDefault="00000000">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05963AA" w14:textId="77777777" w:rsidR="00D90805" w:rsidRDefault="00000000">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1C9E7F1D" w14:textId="77777777" w:rsidR="00D90805" w:rsidRDefault="0000000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77F4724" w14:textId="77777777" w:rsidR="00D90805" w:rsidRDefault="0000000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D90805" w14:paraId="7533DE05" w14:textId="77777777">
        <w:tc>
          <w:tcPr>
            <w:tcW w:w="0" w:type="auto"/>
            <w:shd w:val="clear" w:color="auto" w:fill="000000"/>
            <w:tcMar>
              <w:top w:w="150" w:type="dxa"/>
              <w:bottom w:w="150" w:type="dxa"/>
            </w:tcMar>
            <w:vAlign w:val="center"/>
          </w:tcPr>
          <w:p w14:paraId="38D8EE1F" w14:textId="77777777" w:rsidR="00D90805" w:rsidRDefault="00000000">
            <w:r>
              <w:rPr>
                <w:rFonts w:ascii="Arial" w:hAnsi="Arial" w:cs="Arial"/>
                <w:b/>
                <w:bCs/>
                <w:color w:val="FFFFFF"/>
                <w:position w:val="-2"/>
                <w:sz w:val="18"/>
                <w:szCs w:val="18"/>
                <w:shd w:val="clear" w:color="auto" w:fill="000000"/>
              </w:rPr>
              <w:t>6. Ponudba s podizvajalci</w:t>
            </w:r>
          </w:p>
        </w:tc>
      </w:tr>
    </w:tbl>
    <w:p w14:paraId="61D95FF3" w14:textId="77777777" w:rsidR="00D90805" w:rsidRDefault="00000000">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6B42CA1C" w14:textId="77777777" w:rsidR="00D90805" w:rsidRDefault="00000000">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321"/>
      </w:tblGrid>
      <w:tr w:rsidR="00D90805" w14:paraId="6DA5D254" w14:textId="77777777">
        <w:tc>
          <w:tcPr>
            <w:tcW w:w="0" w:type="auto"/>
            <w:tcMar>
              <w:top w:w="0" w:type="auto"/>
              <w:bottom w:w="0" w:type="auto"/>
            </w:tcMar>
          </w:tcPr>
          <w:p w14:paraId="7C509665" w14:textId="77777777" w:rsidR="00D90805" w:rsidRDefault="00000000">
            <w:pPr>
              <w:numPr>
                <w:ilvl w:val="0"/>
                <w:numId w:val="7"/>
              </w:numPr>
              <w:jc w:val="both"/>
              <w:rPr>
                <w:rFonts w:ascii="Arial" w:hAnsi="Arial" w:cs="Arial"/>
                <w:color w:val="000000"/>
                <w:sz w:val="18"/>
                <w:szCs w:val="18"/>
              </w:rPr>
            </w:pPr>
            <w:r>
              <w:rPr>
                <w:rFonts w:ascii="Arial" w:hAnsi="Arial" w:cs="Arial"/>
                <w:color w:val="000000"/>
                <w:sz w:val="18"/>
                <w:szCs w:val="18"/>
              </w:rPr>
              <w:t xml:space="preserve">navesti vse podizvajalce ter vsak del javnega naročila, ki ga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w:t>
            </w:r>
          </w:p>
          <w:p w14:paraId="3AA69535" w14:textId="77777777" w:rsidR="00D90805" w:rsidRDefault="00000000">
            <w:pPr>
              <w:numPr>
                <w:ilvl w:val="0"/>
                <w:numId w:val="7"/>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23B6D71D" w14:textId="77777777" w:rsidR="00D90805" w:rsidRDefault="00000000">
            <w:pPr>
              <w:numPr>
                <w:ilvl w:val="0"/>
                <w:numId w:val="7"/>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38674A9A" w14:textId="77777777" w:rsidR="00D90805" w:rsidRDefault="00000000">
            <w:pPr>
              <w:numPr>
                <w:ilvl w:val="0"/>
                <w:numId w:val="7"/>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0D82DF4C" w14:textId="77777777" w:rsidR="00D90805" w:rsidRDefault="0000000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70BD26F8" w14:textId="77777777" w:rsidR="00D90805" w:rsidRDefault="0000000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238CF96C" w14:textId="77777777" w:rsidR="00D90805" w:rsidRDefault="00000000">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72496B7D" w14:textId="77777777" w:rsidR="00D90805" w:rsidRDefault="0000000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5AD90A7" w14:textId="77777777" w:rsidR="00D90805" w:rsidRDefault="0000000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6E92FC0E" w14:textId="77777777" w:rsidR="00D90805" w:rsidRDefault="0000000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17DC976E" w14:textId="77777777" w:rsidR="00D90805" w:rsidRDefault="0000000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D90805" w14:paraId="5C950340" w14:textId="77777777">
        <w:tc>
          <w:tcPr>
            <w:tcW w:w="0" w:type="auto"/>
            <w:tcMar>
              <w:top w:w="0" w:type="auto"/>
              <w:bottom w:w="0" w:type="auto"/>
            </w:tcMar>
          </w:tcPr>
          <w:p w14:paraId="04AA11A2" w14:textId="77777777" w:rsidR="00D90805" w:rsidRDefault="00000000">
            <w:pPr>
              <w:numPr>
                <w:ilvl w:val="0"/>
                <w:numId w:val="8"/>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14:paraId="0B732FF3" w14:textId="77777777" w:rsidR="00D90805" w:rsidRDefault="00000000">
            <w:pPr>
              <w:numPr>
                <w:ilvl w:val="0"/>
                <w:numId w:val="8"/>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5D032450" w14:textId="77777777" w:rsidR="00D90805" w:rsidRDefault="00000000">
            <w:pPr>
              <w:numPr>
                <w:ilvl w:val="0"/>
                <w:numId w:val="8"/>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BAAA78F" w14:textId="77777777" w:rsidR="00D90805" w:rsidRDefault="00000000">
      <w:pPr>
        <w:spacing w:before="225" w:after="225" w:line="240" w:lineRule="auto"/>
        <w:jc w:val="both"/>
      </w:pPr>
      <w:r>
        <w:rPr>
          <w:rFonts w:ascii="Arial" w:hAnsi="Arial" w:cs="Arial"/>
          <w:color w:val="000000"/>
          <w:sz w:val="18"/>
          <w:szCs w:val="18"/>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535"/>
      </w:tblGrid>
      <w:tr w:rsidR="00D90805" w14:paraId="1CE11C03" w14:textId="77777777">
        <w:tc>
          <w:tcPr>
            <w:tcW w:w="0" w:type="auto"/>
            <w:shd w:val="clear" w:color="auto" w:fill="000000"/>
            <w:tcMar>
              <w:top w:w="150" w:type="dxa"/>
              <w:bottom w:w="150" w:type="dxa"/>
            </w:tcMar>
            <w:vAlign w:val="center"/>
          </w:tcPr>
          <w:p w14:paraId="3CEAF5B6" w14:textId="77777777" w:rsidR="00D90805" w:rsidRDefault="00000000">
            <w:r>
              <w:rPr>
                <w:rFonts w:ascii="Arial" w:hAnsi="Arial" w:cs="Arial"/>
                <w:b/>
                <w:bCs/>
                <w:color w:val="FFFFFF"/>
                <w:position w:val="-2"/>
                <w:sz w:val="18"/>
                <w:szCs w:val="18"/>
                <w:shd w:val="clear" w:color="auto" w:fill="000000"/>
              </w:rPr>
              <w:t>7. Ustavitev postopka, zavrnitev vseh ponudb, odstop od izvedbe javnega naročila</w:t>
            </w:r>
          </w:p>
        </w:tc>
      </w:tr>
    </w:tbl>
    <w:p w14:paraId="02FC7137" w14:textId="77777777" w:rsidR="00D90805" w:rsidRDefault="00000000">
      <w:pPr>
        <w:spacing w:before="225" w:after="225" w:line="240" w:lineRule="auto"/>
        <w:jc w:val="both"/>
      </w:pPr>
      <w:r>
        <w:rPr>
          <w:rFonts w:ascii="Arial" w:hAnsi="Arial" w:cs="Arial"/>
          <w:color w:val="000000"/>
          <w:sz w:val="18"/>
          <w:szCs w:val="18"/>
        </w:rPr>
        <w:t xml:space="preserve">Naročnik lahko skladno </w:t>
      </w:r>
      <w:r>
        <w:rPr>
          <w:rFonts w:ascii="Arial" w:hAnsi="Arial" w:cs="Arial"/>
          <w:b/>
          <w:bCs/>
          <w:color w:val="000000"/>
          <w:sz w:val="18"/>
          <w:szCs w:val="18"/>
        </w:rPr>
        <w:t>z določili 90. člena ZJN-3</w:t>
      </w:r>
      <w:r>
        <w:rPr>
          <w:rFonts w:ascii="Arial" w:hAnsi="Arial" w:cs="Arial"/>
          <w:color w:val="000000"/>
          <w:sz w:val="18"/>
          <w:szCs w:val="18"/>
        </w:rPr>
        <w:t xml:space="preserve"> ustavi postopek oddaje javnega naročila, zavrne vse ponudbe ali odstopi od izvedbe javnega naročila.</w:t>
      </w:r>
    </w:p>
    <w:p w14:paraId="29900174" w14:textId="77777777" w:rsidR="00D90805" w:rsidRDefault="00000000">
      <w:pPr>
        <w:spacing w:before="225" w:after="225" w:line="240" w:lineRule="auto"/>
        <w:jc w:val="both"/>
      </w:pPr>
      <w:r>
        <w:rPr>
          <w:rFonts w:ascii="Arial" w:hAnsi="Arial" w:cs="Arial"/>
          <w:color w:val="000000"/>
          <w:sz w:val="18"/>
          <w:szCs w:val="18"/>
        </w:rPr>
        <w:t xml:space="preserve">Posamezen naročnik lahko na podlagi osmega odstavka 90. člena ZJN-3 po sprejemu odločitve o oddaji naročila do sklenitve </w:t>
      </w:r>
      <w:r>
        <w:rPr>
          <w:rFonts w:ascii="Arial" w:hAnsi="Arial" w:cs="Arial"/>
          <w:b/>
          <w:bCs/>
          <w:color w:val="000000"/>
          <w:sz w:val="18"/>
          <w:szCs w:val="18"/>
          <w:u w:val="single"/>
        </w:rPr>
        <w:t>posamezne neposredne pogodbe</w:t>
      </w:r>
      <w:r>
        <w:rPr>
          <w:rFonts w:ascii="Arial" w:hAnsi="Arial" w:cs="Arial"/>
          <w:color w:val="000000"/>
          <w:sz w:val="18"/>
          <w:szCs w:val="18"/>
        </w:rPr>
        <w:t xml:space="preserve"> </w:t>
      </w:r>
      <w:r>
        <w:rPr>
          <w:rFonts w:ascii="Arial" w:hAnsi="Arial" w:cs="Arial"/>
          <w:b/>
          <w:bCs/>
          <w:color w:val="000000"/>
          <w:sz w:val="18"/>
          <w:szCs w:val="18"/>
          <w:u w:val="single"/>
        </w:rPr>
        <w:t>odstopi</w:t>
      </w:r>
      <w:r>
        <w:rPr>
          <w:rFonts w:ascii="Arial" w:hAnsi="Arial" w:cs="Arial"/>
          <w:color w:val="000000"/>
          <w:sz w:val="18"/>
          <w:szCs w:val="18"/>
        </w:rPr>
        <w:t xml:space="preserve">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posamezen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w:t>
      </w:r>
    </w:p>
    <w:tbl>
      <w:tblPr>
        <w:tblStyle w:val="NormalTablePHPDOCX"/>
        <w:tblW w:w="2500" w:type="pct"/>
        <w:tblInd w:w="108" w:type="dxa"/>
        <w:tblLook w:val="04A0" w:firstRow="1" w:lastRow="0" w:firstColumn="1" w:lastColumn="0" w:noHBand="0" w:noVBand="1"/>
      </w:tblPr>
      <w:tblGrid>
        <w:gridCol w:w="4535"/>
      </w:tblGrid>
      <w:tr w:rsidR="00D90805" w14:paraId="240B5A5E" w14:textId="77777777">
        <w:tc>
          <w:tcPr>
            <w:tcW w:w="0" w:type="auto"/>
            <w:shd w:val="clear" w:color="auto" w:fill="000000"/>
            <w:tcMar>
              <w:top w:w="150" w:type="dxa"/>
              <w:bottom w:w="150" w:type="dxa"/>
            </w:tcMar>
            <w:vAlign w:val="center"/>
          </w:tcPr>
          <w:p w14:paraId="14949B02" w14:textId="77777777" w:rsidR="00D90805" w:rsidRDefault="00000000">
            <w:r>
              <w:rPr>
                <w:rFonts w:ascii="Arial" w:hAnsi="Arial" w:cs="Arial"/>
                <w:b/>
                <w:bCs/>
                <w:color w:val="FFFFFF"/>
                <w:position w:val="-2"/>
                <w:sz w:val="18"/>
                <w:szCs w:val="18"/>
                <w:shd w:val="clear" w:color="auto" w:fill="000000"/>
              </w:rPr>
              <w:t>8. Zmanjšanje obsega naročila</w:t>
            </w:r>
          </w:p>
        </w:tc>
      </w:tr>
    </w:tbl>
    <w:p w14:paraId="62969C4B" w14:textId="77777777" w:rsidR="00D90805" w:rsidRDefault="0000000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6F6C269" w14:textId="77777777" w:rsidR="00D90805" w:rsidRDefault="0000000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D90805" w14:paraId="568B3E21" w14:textId="77777777">
        <w:tc>
          <w:tcPr>
            <w:tcW w:w="0" w:type="auto"/>
            <w:shd w:val="clear" w:color="auto" w:fill="000000"/>
            <w:tcMar>
              <w:top w:w="150" w:type="dxa"/>
              <w:bottom w:w="150" w:type="dxa"/>
            </w:tcMar>
            <w:vAlign w:val="center"/>
          </w:tcPr>
          <w:p w14:paraId="038D15D5" w14:textId="77777777" w:rsidR="00D90805" w:rsidRDefault="00000000">
            <w:r>
              <w:rPr>
                <w:rFonts w:ascii="Arial" w:hAnsi="Arial" w:cs="Arial"/>
                <w:b/>
                <w:bCs/>
                <w:color w:val="FFFFFF"/>
                <w:position w:val="-2"/>
                <w:sz w:val="18"/>
                <w:szCs w:val="18"/>
                <w:shd w:val="clear" w:color="auto" w:fill="000000"/>
              </w:rPr>
              <w:t>9. Dopolnjevanje, spreminjanje ter pojasnjevanje ponudb</w:t>
            </w:r>
          </w:p>
        </w:tc>
      </w:tr>
    </w:tbl>
    <w:p w14:paraId="36DB6935" w14:textId="77777777" w:rsidR="00D90805" w:rsidRDefault="0000000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1A5FDB57" w14:textId="77777777" w:rsidR="00D90805" w:rsidRDefault="0000000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6A6E5E36" w14:textId="77777777" w:rsidR="00D90805" w:rsidRDefault="00000000">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7213401" w14:textId="7A366A42" w:rsidR="00D90805" w:rsidRDefault="00000000">
      <w:pPr>
        <w:spacing w:before="225" w:after="225" w:line="240" w:lineRule="auto"/>
        <w:jc w:val="both"/>
      </w:pPr>
      <w:r>
        <w:rPr>
          <w:rFonts w:ascii="Arial" w:hAnsi="Arial" w:cs="Arial"/>
          <w:color w:val="000000"/>
          <w:sz w:val="18"/>
          <w:szCs w:val="18"/>
        </w:rPr>
        <w:t xml:space="preserve">Razen kadar gre za popravek ali dopolnitev očitne napake, če zaradi tega popravka ali dopolnitve ni dejansko predlagana nova ponudba, ponudnik ne sme dopolnjevati ali popravljati svoje cene brez </w:t>
      </w:r>
      <w:r w:rsidR="00A26FE3">
        <w:rPr>
          <w:rFonts w:ascii="Arial" w:hAnsi="Arial" w:cs="Arial"/>
          <w:color w:val="000000"/>
          <w:sz w:val="18"/>
          <w:szCs w:val="18"/>
        </w:rPr>
        <w:t>DDV</w:t>
      </w:r>
      <w:r>
        <w:rPr>
          <w:rFonts w:ascii="Arial" w:hAnsi="Arial" w:cs="Arial"/>
          <w:color w:val="000000"/>
          <w:sz w:val="18"/>
          <w:szCs w:val="18"/>
        </w:rPr>
        <w:t xml:space="preserve"> na enoto, vrednosti postavke brez </w:t>
      </w:r>
      <w:r w:rsidR="00A26FE3">
        <w:rPr>
          <w:rFonts w:ascii="Arial" w:hAnsi="Arial" w:cs="Arial"/>
          <w:color w:val="000000"/>
          <w:sz w:val="18"/>
          <w:szCs w:val="18"/>
        </w:rPr>
        <w:t>DDV</w:t>
      </w:r>
      <w:r>
        <w:rPr>
          <w:rFonts w:ascii="Arial" w:hAnsi="Arial" w:cs="Arial"/>
          <w:color w:val="000000"/>
          <w:sz w:val="18"/>
          <w:szCs w:val="18"/>
        </w:rPr>
        <w:t xml:space="preserve">, skupne vrednosti ponudbe brez </w:t>
      </w:r>
      <w:r w:rsidR="00A26FE3">
        <w:rPr>
          <w:rFonts w:ascii="Arial" w:hAnsi="Arial" w:cs="Arial"/>
          <w:color w:val="000000"/>
          <w:sz w:val="18"/>
          <w:szCs w:val="18"/>
        </w:rPr>
        <w:t>DDV</w:t>
      </w:r>
      <w:r>
        <w:rPr>
          <w:rFonts w:ascii="Arial" w:hAnsi="Arial" w:cs="Arial"/>
          <w:color w:val="000000"/>
          <w:sz w:val="18"/>
          <w:szCs w:val="18"/>
        </w:rPr>
        <w:t>, razen kadar se skupna vrednost spremeni v skladu s sedmim odstavkom 89. člena ZJN-3, in tistega dela ponudbe, ki se veže na tehnične specifikacije predmeta javnega naročila.</w:t>
      </w:r>
    </w:p>
    <w:p w14:paraId="3FD4E3E7" w14:textId="12018390" w:rsidR="00D90805" w:rsidRDefault="00000000">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w:t>
      </w:r>
      <w:r w:rsidR="00A26FE3">
        <w:rPr>
          <w:rFonts w:ascii="Arial" w:hAnsi="Arial" w:cs="Arial"/>
          <w:color w:val="000000"/>
          <w:sz w:val="18"/>
          <w:szCs w:val="18"/>
        </w:rPr>
        <w:t>DDV</w:t>
      </w:r>
      <w:r>
        <w:rPr>
          <w:rFonts w:ascii="Arial" w:hAnsi="Arial" w:cs="Arial"/>
          <w:color w:val="000000"/>
          <w:sz w:val="18"/>
          <w:szCs w:val="18"/>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A26FE3">
        <w:rPr>
          <w:rFonts w:ascii="Arial" w:hAnsi="Arial" w:cs="Arial"/>
          <w:color w:val="000000"/>
          <w:sz w:val="18"/>
          <w:szCs w:val="18"/>
        </w:rPr>
        <w:t>DDV</w:t>
      </w:r>
      <w:r>
        <w:rPr>
          <w:rFonts w:ascii="Arial" w:hAnsi="Arial" w:cs="Arial"/>
          <w:color w:val="000000"/>
          <w:sz w:val="18"/>
          <w:szCs w:val="18"/>
        </w:rPr>
        <w:t xml:space="preserve"> in količin, ki jih ponudi ponudnik, izračuna vrednost ponudbe z upoštevanjem pravilne matematične operacije. Naročnik lahko ob pisnem soglasju ponudnika napačno zapisano stopnjo </w:t>
      </w:r>
      <w:r w:rsidR="00A26FE3">
        <w:rPr>
          <w:rFonts w:ascii="Arial" w:hAnsi="Arial" w:cs="Arial"/>
          <w:color w:val="000000"/>
          <w:sz w:val="18"/>
          <w:szCs w:val="18"/>
        </w:rPr>
        <w:t>DDV</w:t>
      </w:r>
      <w:r>
        <w:rPr>
          <w:rFonts w:ascii="Arial" w:hAnsi="Arial" w:cs="Arial"/>
          <w:color w:val="000000"/>
          <w:sz w:val="18"/>
          <w:szCs w:val="18"/>
        </w:rPr>
        <w:t xml:space="preserve"> popravi v pravilno.</w:t>
      </w:r>
    </w:p>
    <w:p w14:paraId="6537F114" w14:textId="77777777" w:rsidR="00D90805" w:rsidRDefault="00000000">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D90805" w14:paraId="61490FCE" w14:textId="77777777">
        <w:tc>
          <w:tcPr>
            <w:tcW w:w="0" w:type="auto"/>
            <w:shd w:val="clear" w:color="auto" w:fill="000000"/>
            <w:tcMar>
              <w:top w:w="150" w:type="dxa"/>
              <w:bottom w:w="150" w:type="dxa"/>
            </w:tcMar>
            <w:vAlign w:val="center"/>
          </w:tcPr>
          <w:p w14:paraId="2E287624" w14:textId="77777777" w:rsidR="00D90805" w:rsidRDefault="00000000">
            <w:r>
              <w:rPr>
                <w:rFonts w:ascii="Arial" w:hAnsi="Arial" w:cs="Arial"/>
                <w:b/>
                <w:bCs/>
                <w:color w:val="FFFFFF"/>
                <w:position w:val="-2"/>
                <w:sz w:val="18"/>
                <w:szCs w:val="18"/>
                <w:shd w:val="clear" w:color="auto" w:fill="000000"/>
              </w:rPr>
              <w:t>10. Pravice naročnika</w:t>
            </w:r>
          </w:p>
        </w:tc>
      </w:tr>
    </w:tbl>
    <w:p w14:paraId="4AF02BAD" w14:textId="77777777" w:rsidR="00D90805" w:rsidRDefault="00000000">
      <w:pPr>
        <w:spacing w:after="0" w:line="240" w:lineRule="auto"/>
        <w:jc w:val="both"/>
      </w:pPr>
      <w:r>
        <w:rPr>
          <w:rFonts w:ascii="Arial" w:hAnsi="Arial" w:cs="Arial"/>
          <w:color w:val="000000"/>
          <w:sz w:val="18"/>
          <w:szCs w:val="18"/>
        </w:rPr>
        <w:t> </w:t>
      </w:r>
    </w:p>
    <w:tbl>
      <w:tblPr>
        <w:tblStyle w:val="NormalTablePHPDOCX"/>
        <w:tblW w:w="0" w:type="auto"/>
        <w:tblLook w:val="04A0" w:firstRow="1" w:lastRow="0" w:firstColumn="1" w:lastColumn="0" w:noHBand="0" w:noVBand="1"/>
      </w:tblPr>
      <w:tblGrid>
        <w:gridCol w:w="9070"/>
      </w:tblGrid>
      <w:tr w:rsidR="00D90805" w14:paraId="328B4D2C" w14:textId="77777777" w:rsidTr="00536ED0">
        <w:tc>
          <w:tcPr>
            <w:tcW w:w="0" w:type="auto"/>
            <w:tcMar>
              <w:top w:w="0" w:type="auto"/>
              <w:bottom w:w="0" w:type="auto"/>
            </w:tcMar>
          </w:tcPr>
          <w:p w14:paraId="7AC85D84" w14:textId="77777777" w:rsidR="00D90805" w:rsidRPr="00536ED0" w:rsidRDefault="00000000">
            <w:pPr>
              <w:pStyle w:val="Odstavekseznama"/>
              <w:numPr>
                <w:ilvl w:val="0"/>
                <w:numId w:val="23"/>
              </w:numPr>
              <w:rPr>
                <w:rFonts w:ascii="Arial" w:hAnsi="Arial" w:cs="Arial"/>
                <w:color w:val="000000"/>
                <w:sz w:val="18"/>
                <w:szCs w:val="18"/>
              </w:rPr>
            </w:pPr>
            <w:r w:rsidRPr="00536ED0">
              <w:rPr>
                <w:rFonts w:ascii="Arial" w:hAnsi="Arial" w:cs="Arial"/>
                <w:color w:val="000000"/>
                <w:sz w:val="18"/>
                <w:szCs w:val="18"/>
              </w:rPr>
              <w:t xml:space="preserve">Naročnik lahko, če v postopku oddaje naročila po odprtem postopku </w:t>
            </w:r>
            <w:r w:rsidRPr="00536ED0">
              <w:rPr>
                <w:rFonts w:ascii="Arial" w:hAnsi="Arial" w:cs="Arial"/>
                <w:b/>
                <w:bCs/>
                <w:color w:val="000000"/>
                <w:sz w:val="18"/>
                <w:szCs w:val="18"/>
              </w:rPr>
              <w:t>pridobi ponudbe, ki niso skladne z dokumentacijo v zvezi z oddajo javnega naročila ali za katere je naročnik ugotovil, da so neobičajno nizke, ali ponudbe ponudnikov, ki niso ustrezno usposobljeni, ali ponudbe, katerih cena presega naročnikova zagotovljena sredstva, javno naročilo odda po konkurenčnem postopku s pogajanji.</w:t>
            </w:r>
          </w:p>
          <w:p w14:paraId="73B890B4" w14:textId="77777777" w:rsidR="00D90805" w:rsidRPr="00536ED0" w:rsidRDefault="00000000">
            <w:pPr>
              <w:pStyle w:val="Odstavekseznama"/>
              <w:numPr>
                <w:ilvl w:val="0"/>
                <w:numId w:val="23"/>
              </w:numPr>
              <w:rPr>
                <w:rFonts w:ascii="Arial" w:hAnsi="Arial" w:cs="Arial"/>
                <w:color w:val="000000"/>
                <w:sz w:val="18"/>
                <w:szCs w:val="18"/>
              </w:rPr>
            </w:pPr>
            <w:r w:rsidRPr="00536ED0">
              <w:rPr>
                <w:rFonts w:ascii="Arial" w:hAnsi="Arial" w:cs="Arial"/>
                <w:color w:val="000000"/>
                <w:sz w:val="18"/>
                <w:szCs w:val="18"/>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14:paraId="0A943E0F" w14:textId="39C98A92" w:rsidR="00D90805" w:rsidRPr="00536ED0" w:rsidRDefault="00000000">
            <w:pPr>
              <w:pStyle w:val="Odstavekseznama"/>
              <w:numPr>
                <w:ilvl w:val="0"/>
                <w:numId w:val="23"/>
              </w:numPr>
              <w:rPr>
                <w:rFonts w:ascii="Arial" w:hAnsi="Arial" w:cs="Arial"/>
                <w:color w:val="000000"/>
                <w:sz w:val="18"/>
                <w:szCs w:val="18"/>
              </w:rPr>
            </w:pPr>
            <w:r w:rsidRPr="00536ED0">
              <w:rPr>
                <w:rFonts w:ascii="Arial" w:hAnsi="Arial" w:cs="Arial"/>
                <w:color w:val="000000"/>
                <w:sz w:val="18"/>
                <w:szCs w:val="18"/>
              </w:rPr>
              <w:t xml:space="preserve">Naročnik lahko, </w:t>
            </w:r>
            <w:r w:rsidRPr="00536ED0">
              <w:rPr>
                <w:rFonts w:ascii="Arial" w:hAnsi="Arial" w:cs="Arial"/>
                <w:b/>
                <w:bCs/>
                <w:color w:val="000000"/>
                <w:sz w:val="18"/>
                <w:szCs w:val="18"/>
              </w:rPr>
              <w:t xml:space="preserve">če v odprtem </w:t>
            </w:r>
            <w:proofErr w:type="spellStart"/>
            <w:r w:rsidRPr="00536ED0">
              <w:rPr>
                <w:rFonts w:ascii="Arial" w:hAnsi="Arial" w:cs="Arial"/>
                <w:b/>
                <w:bCs/>
                <w:color w:val="000000"/>
                <w:sz w:val="18"/>
                <w:szCs w:val="18"/>
              </w:rPr>
              <w:t>postoku</w:t>
            </w:r>
            <w:proofErr w:type="spellEnd"/>
            <w:r w:rsidRPr="00536ED0">
              <w:rPr>
                <w:rFonts w:ascii="Arial" w:hAnsi="Arial" w:cs="Arial"/>
                <w:b/>
                <w:bCs/>
                <w:color w:val="000000"/>
                <w:sz w:val="18"/>
                <w:szCs w:val="18"/>
              </w:rPr>
              <w:t xml:space="preserve"> ne dobi nobene ponudbe ali nobene ustrezne ponudbe</w:t>
            </w:r>
            <w:r w:rsidRPr="00536ED0">
              <w:rPr>
                <w:rFonts w:ascii="Arial" w:hAnsi="Arial" w:cs="Arial"/>
                <w:color w:val="000000"/>
                <w:sz w:val="18"/>
                <w:szCs w:val="18"/>
              </w:rPr>
              <w:t xml:space="preserve"> in da se prvotni pogoji javnega naročila bistveno ne spremenijo in da naročnik Evropski komisiji pošlje poročilo, če komisija to zahteva, odda javno naročilo po postopku s pogajanji brez predhodne objave. Pri tem se ponudba šteje za neustrezno, če ni relevantna za javno naročilo, ker brez bistvenih sprememb očitno ne ustreza potrebam in zahtevam naročnika, ki so določene v dokumentaciji v zvezi z oddajo javnega naročila. Ko bo naročnik posredoval ponudnikom odločitev o oddaji naročila, bo isti dan objavil prostovoljno obvestilo za predhodno transparentnost.</w:t>
            </w:r>
          </w:p>
          <w:p w14:paraId="741D71E1" w14:textId="77777777" w:rsidR="00D90805" w:rsidRPr="00536ED0" w:rsidRDefault="00000000">
            <w:pPr>
              <w:pStyle w:val="Odstavekseznama"/>
              <w:numPr>
                <w:ilvl w:val="0"/>
                <w:numId w:val="23"/>
              </w:numPr>
              <w:rPr>
                <w:rFonts w:ascii="Arial" w:hAnsi="Arial" w:cs="Arial"/>
                <w:color w:val="000000"/>
                <w:sz w:val="18"/>
                <w:szCs w:val="18"/>
              </w:rPr>
            </w:pPr>
            <w:r w:rsidRPr="00536ED0">
              <w:rPr>
                <w:rFonts w:ascii="Arial" w:hAnsi="Arial" w:cs="Arial"/>
                <w:color w:val="000000"/>
                <w:sz w:val="18"/>
                <w:szCs w:val="18"/>
              </w:rPr>
              <w:t xml:space="preserve">Naročnik lahko do roka za oddajo ponudb </w:t>
            </w:r>
            <w:r w:rsidRPr="00536ED0">
              <w:rPr>
                <w:rFonts w:ascii="Arial" w:hAnsi="Arial" w:cs="Arial"/>
                <w:b/>
                <w:bCs/>
                <w:color w:val="000000"/>
                <w:sz w:val="18"/>
                <w:szCs w:val="18"/>
              </w:rPr>
              <w:t>kadar koli ustavi postopek</w:t>
            </w:r>
            <w:r w:rsidRPr="00536ED0">
              <w:rPr>
                <w:rFonts w:ascii="Arial" w:hAnsi="Arial" w:cs="Arial"/>
                <w:color w:val="000000"/>
                <w:sz w:val="18"/>
                <w:szCs w:val="18"/>
              </w:rPr>
              <w:t xml:space="preserve"> oddaje javnega naročila.</w:t>
            </w:r>
          </w:p>
          <w:p w14:paraId="28A6B9EE" w14:textId="77777777" w:rsidR="00D90805" w:rsidRPr="00536ED0" w:rsidRDefault="00000000">
            <w:pPr>
              <w:pStyle w:val="Odstavekseznama"/>
              <w:numPr>
                <w:ilvl w:val="0"/>
                <w:numId w:val="23"/>
              </w:numPr>
              <w:rPr>
                <w:rFonts w:ascii="Arial" w:hAnsi="Arial" w:cs="Arial"/>
                <w:color w:val="000000"/>
                <w:sz w:val="18"/>
                <w:szCs w:val="18"/>
              </w:rPr>
            </w:pPr>
            <w:r w:rsidRPr="00536ED0">
              <w:rPr>
                <w:rFonts w:ascii="Arial" w:hAnsi="Arial" w:cs="Arial"/>
                <w:color w:val="000000"/>
                <w:sz w:val="18"/>
                <w:szCs w:val="18"/>
              </w:rPr>
              <w:t xml:space="preserve">Naročnik lahko na vseh stopnjah postopka po izteku roka za odpiranje ponudb </w:t>
            </w:r>
            <w:r w:rsidRPr="00536ED0">
              <w:rPr>
                <w:rFonts w:ascii="Arial" w:hAnsi="Arial" w:cs="Arial"/>
                <w:b/>
                <w:bCs/>
                <w:color w:val="000000"/>
                <w:sz w:val="18"/>
                <w:szCs w:val="18"/>
              </w:rPr>
              <w:t>zavrne vse ponudbe</w:t>
            </w:r>
            <w:r w:rsidRPr="00536ED0">
              <w:rPr>
                <w:rFonts w:ascii="Arial" w:hAnsi="Arial" w:cs="Arial"/>
                <w:color w:val="000000"/>
                <w:sz w:val="18"/>
                <w:szCs w:val="18"/>
              </w:rPr>
              <w:t xml:space="preserve">. Če bo </w:t>
            </w:r>
            <w:proofErr w:type="spellStart"/>
            <w:r w:rsidRPr="00536ED0">
              <w:rPr>
                <w:rFonts w:ascii="Arial" w:hAnsi="Arial" w:cs="Arial"/>
                <w:color w:val="000000"/>
                <w:sz w:val="18"/>
                <w:szCs w:val="18"/>
              </w:rPr>
              <w:t>naročik</w:t>
            </w:r>
            <w:proofErr w:type="spellEnd"/>
            <w:r w:rsidRPr="00536ED0">
              <w:rPr>
                <w:rFonts w:ascii="Arial" w:hAnsi="Arial" w:cs="Arial"/>
                <w:color w:val="000000"/>
                <w:sz w:val="18"/>
                <w:szCs w:val="18"/>
              </w:rPr>
              <w:t xml:space="preserve"> zavrnil vse ponudbe, bo o razlogih za takšno odločitev in ali bo začel nov postopek obvestil ponudnike.</w:t>
            </w:r>
          </w:p>
          <w:p w14:paraId="1F37963C" w14:textId="77777777" w:rsidR="00D90805" w:rsidRPr="00536ED0" w:rsidRDefault="00000000">
            <w:pPr>
              <w:pStyle w:val="Odstavekseznama"/>
              <w:numPr>
                <w:ilvl w:val="0"/>
                <w:numId w:val="23"/>
              </w:numPr>
              <w:rPr>
                <w:rFonts w:ascii="Arial" w:hAnsi="Arial" w:cs="Arial"/>
                <w:color w:val="000000"/>
                <w:sz w:val="18"/>
                <w:szCs w:val="18"/>
              </w:rPr>
            </w:pPr>
            <w:r w:rsidRPr="00536ED0">
              <w:rPr>
                <w:rFonts w:ascii="Arial" w:hAnsi="Arial" w:cs="Arial"/>
                <w:color w:val="000000"/>
                <w:sz w:val="18"/>
                <w:szCs w:val="18"/>
              </w:rPr>
              <w:t xml:space="preserve">Naročnik lahko do pravnomočnosti odločitve o oddaji javnega naročila z namenom odprave </w:t>
            </w:r>
            <w:proofErr w:type="spellStart"/>
            <w:r w:rsidRPr="00536ED0">
              <w:rPr>
                <w:rFonts w:ascii="Arial" w:hAnsi="Arial" w:cs="Arial"/>
                <w:color w:val="000000"/>
                <w:sz w:val="18"/>
                <w:szCs w:val="18"/>
              </w:rPr>
              <w:t>nazakonitosti</w:t>
            </w:r>
            <w:proofErr w:type="spellEnd"/>
            <w:r w:rsidRPr="00536ED0">
              <w:rPr>
                <w:rFonts w:ascii="Arial" w:hAnsi="Arial" w:cs="Arial"/>
                <w:color w:val="000000"/>
                <w:sz w:val="18"/>
                <w:szCs w:val="18"/>
              </w:rPr>
              <w:t xml:space="preserve"> po predhodni ugotovitvi utemeljenosti </w:t>
            </w:r>
            <w:r w:rsidRPr="00536ED0">
              <w:rPr>
                <w:rFonts w:ascii="Arial" w:hAnsi="Arial" w:cs="Arial"/>
                <w:b/>
                <w:bCs/>
                <w:color w:val="000000"/>
                <w:sz w:val="18"/>
                <w:szCs w:val="18"/>
              </w:rPr>
              <w:t>svojo odločitev na lastno pobudo spremeni in sprejme novo odločitev</w:t>
            </w:r>
            <w:r w:rsidRPr="00536ED0">
              <w:rPr>
                <w:rFonts w:ascii="Arial" w:hAnsi="Arial" w:cs="Arial"/>
                <w:color w:val="000000"/>
                <w:sz w:val="18"/>
                <w:szCs w:val="18"/>
              </w:rPr>
              <w:t>, s katero nadomesti prejšnjo. Naročnik sprejme novo odločitev upoštevaje določbe 90. člena ZJN-3. Kadar naročnik sprejme novo odločitev o oddaji javnega naročila, teče rok za uveljavitev pravnega varstva od dneva vročitve nove odločitve.</w:t>
            </w:r>
          </w:p>
        </w:tc>
      </w:tr>
    </w:tbl>
    <w:p w14:paraId="251C4E81" w14:textId="77777777" w:rsidR="00D90805" w:rsidRDefault="00D90805"/>
    <w:tbl>
      <w:tblPr>
        <w:tblStyle w:val="NormalTablePHPDOCX"/>
        <w:tblW w:w="2500" w:type="pct"/>
        <w:tblInd w:w="108" w:type="dxa"/>
        <w:tblLook w:val="04A0" w:firstRow="1" w:lastRow="0" w:firstColumn="1" w:lastColumn="0" w:noHBand="0" w:noVBand="1"/>
      </w:tblPr>
      <w:tblGrid>
        <w:gridCol w:w="4535"/>
      </w:tblGrid>
      <w:tr w:rsidR="00D90805" w14:paraId="7276D8DE" w14:textId="77777777">
        <w:tc>
          <w:tcPr>
            <w:tcW w:w="0" w:type="auto"/>
            <w:shd w:val="clear" w:color="auto" w:fill="000000"/>
            <w:tcMar>
              <w:top w:w="150" w:type="dxa"/>
              <w:bottom w:w="150" w:type="dxa"/>
            </w:tcMar>
            <w:vAlign w:val="center"/>
          </w:tcPr>
          <w:p w14:paraId="49FC6336" w14:textId="77777777" w:rsidR="00D90805" w:rsidRDefault="00000000">
            <w:r>
              <w:rPr>
                <w:rFonts w:ascii="Arial" w:hAnsi="Arial" w:cs="Arial"/>
                <w:b/>
                <w:bCs/>
                <w:color w:val="FFFFFF"/>
                <w:position w:val="-2"/>
                <w:sz w:val="18"/>
                <w:szCs w:val="18"/>
                <w:shd w:val="clear" w:color="auto" w:fill="000000"/>
              </w:rPr>
              <w:t>11. Obvestilo o oddaji naročila</w:t>
            </w:r>
          </w:p>
        </w:tc>
      </w:tr>
    </w:tbl>
    <w:p w14:paraId="546ABD13" w14:textId="77777777" w:rsidR="00D90805" w:rsidRDefault="0000000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DE468A2" w14:textId="77777777" w:rsidR="00D90805" w:rsidRDefault="0000000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E8EC373" w14:textId="77777777" w:rsidR="00D90805" w:rsidRDefault="0000000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5ED0040" w14:textId="77777777" w:rsidR="00D90805" w:rsidRDefault="0000000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D90805" w14:paraId="037D5A49" w14:textId="77777777">
        <w:tc>
          <w:tcPr>
            <w:tcW w:w="0" w:type="auto"/>
            <w:shd w:val="clear" w:color="auto" w:fill="000000"/>
            <w:tcMar>
              <w:top w:w="150" w:type="dxa"/>
              <w:bottom w:w="150" w:type="dxa"/>
            </w:tcMar>
            <w:vAlign w:val="center"/>
          </w:tcPr>
          <w:p w14:paraId="102F5931" w14:textId="77777777" w:rsidR="00D90805" w:rsidRDefault="00000000">
            <w:r>
              <w:rPr>
                <w:rFonts w:ascii="Arial" w:hAnsi="Arial" w:cs="Arial"/>
                <w:b/>
                <w:bCs/>
                <w:color w:val="FFFFFF"/>
                <w:position w:val="-2"/>
                <w:sz w:val="18"/>
                <w:szCs w:val="18"/>
                <w:shd w:val="clear" w:color="auto" w:fill="000000"/>
              </w:rPr>
              <w:t>12. Sklenitev pogodbe in spremembe pogodbe</w:t>
            </w:r>
          </w:p>
        </w:tc>
      </w:tr>
    </w:tbl>
    <w:p w14:paraId="7AFD5FCF" w14:textId="77777777" w:rsidR="00D90805" w:rsidRDefault="00000000">
      <w:pPr>
        <w:spacing w:before="225" w:after="225" w:line="240" w:lineRule="auto"/>
        <w:jc w:val="both"/>
      </w:pPr>
      <w:r>
        <w:rPr>
          <w:rFonts w:ascii="Arial" w:hAnsi="Arial" w:cs="Arial"/>
          <w:color w:val="000000"/>
          <w:sz w:val="18"/>
          <w:szCs w:val="18"/>
        </w:rPr>
        <w:t>Izbrani ponudnik bo pozvan k podpisu pogodbe.</w:t>
      </w:r>
    </w:p>
    <w:p w14:paraId="6551785D" w14:textId="77777777" w:rsidR="00D90805" w:rsidRDefault="00000000">
      <w:pPr>
        <w:spacing w:before="225" w:after="225" w:line="240" w:lineRule="auto"/>
        <w:jc w:val="both"/>
      </w:pPr>
      <w:r>
        <w:rPr>
          <w:rFonts w:ascii="Arial" w:hAnsi="Arial" w:cs="Arial"/>
          <w:b/>
          <w:bCs/>
          <w:color w:val="000000"/>
          <w:sz w:val="18"/>
          <w:szCs w:val="18"/>
        </w:rPr>
        <w:t>Vsak posamezni naročnik bo z izbranim ponudnikom sklenil neposredno pogodbo.</w:t>
      </w:r>
    </w:p>
    <w:p w14:paraId="018384D8" w14:textId="77777777" w:rsidR="00D90805" w:rsidRDefault="00000000">
      <w:pPr>
        <w:spacing w:before="225" w:after="225" w:line="240" w:lineRule="auto"/>
        <w:jc w:val="both"/>
      </w:pPr>
      <w:r>
        <w:rPr>
          <w:rFonts w:ascii="Arial" w:hAnsi="Arial" w:cs="Arial"/>
          <w:color w:val="000000"/>
          <w:sz w:val="18"/>
          <w:szCs w:val="18"/>
        </w:rPr>
        <w:t xml:space="preserve">Pogodba bo v primeru zahtevanega zavarovanja za dobro izvedbo sklenjena </w:t>
      </w:r>
      <w:r w:rsidRPr="003472D5">
        <w:rPr>
          <w:rFonts w:ascii="Arial" w:hAnsi="Arial" w:cs="Arial"/>
          <w:b/>
          <w:bCs/>
          <w:color w:val="000000"/>
          <w:sz w:val="18"/>
          <w:szCs w:val="18"/>
        </w:rPr>
        <w:t xml:space="preserve">pod </w:t>
      </w:r>
      <w:proofErr w:type="spellStart"/>
      <w:r w:rsidRPr="003472D5">
        <w:rPr>
          <w:rFonts w:ascii="Arial" w:hAnsi="Arial" w:cs="Arial"/>
          <w:b/>
          <w:bCs/>
          <w:color w:val="000000"/>
          <w:sz w:val="18"/>
          <w:szCs w:val="18"/>
        </w:rPr>
        <w:t>odložnim</w:t>
      </w:r>
      <w:proofErr w:type="spellEnd"/>
      <w:r w:rsidRPr="003472D5">
        <w:rPr>
          <w:rFonts w:ascii="Arial" w:hAnsi="Arial" w:cs="Arial"/>
          <w:b/>
          <w:bCs/>
          <w:color w:val="000000"/>
          <w:sz w:val="18"/>
          <w:szCs w:val="18"/>
        </w:rPr>
        <w:t xml:space="preserve"> pogojem</w:t>
      </w:r>
      <w:r>
        <w:rPr>
          <w:rFonts w:ascii="Arial" w:hAnsi="Arial" w:cs="Arial"/>
          <w:color w:val="000000"/>
          <w:sz w:val="18"/>
          <w:szCs w:val="18"/>
        </w:rPr>
        <w:t xml:space="preserve"> do predložitve zahtevanega zavarovanja naročniku in do izpolnitve morebitnih drugih pogojev, kot izhajajo iz vzorca pogodbe in te razpisne dokumentacije.</w:t>
      </w:r>
    </w:p>
    <w:p w14:paraId="2D8C0C04" w14:textId="77777777" w:rsidR="00D90805" w:rsidRDefault="0000000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70B5BC1C" w14:textId="77777777" w:rsidR="00D90805" w:rsidRDefault="00000000">
      <w:pPr>
        <w:spacing w:before="225" w:after="225" w:line="240" w:lineRule="auto"/>
        <w:jc w:val="both"/>
      </w:pPr>
      <w:r>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6FE6E88" w14:textId="77777777" w:rsidR="00D90805" w:rsidRDefault="00000000">
      <w:pPr>
        <w:spacing w:before="225" w:after="225" w:line="240" w:lineRule="auto"/>
        <w:jc w:val="both"/>
      </w:pPr>
      <w:r>
        <w:rPr>
          <w:rFonts w:ascii="Arial" w:hAnsi="Arial" w:cs="Arial"/>
          <w:color w:val="000000"/>
          <w:sz w:val="18"/>
          <w:szCs w:val="18"/>
          <w:u w:val="single"/>
        </w:rPr>
        <w:t>V skladu z ZJN-3 se lahko pogodba o izvedbi javnega naročila spremeni brez novega postopka javnega naročanja v katerem koli od naslednjih primerov:</w:t>
      </w:r>
    </w:p>
    <w:p w14:paraId="69E305EF" w14:textId="77777777" w:rsidR="00D90805" w:rsidRDefault="00000000">
      <w:pPr>
        <w:spacing w:before="225" w:after="225" w:line="240" w:lineRule="auto"/>
        <w:jc w:val="both"/>
      </w:pPr>
      <w:r>
        <w:rPr>
          <w:rFonts w:ascii="Arial" w:hAnsi="Arial" w:cs="Arial"/>
          <w:color w:val="000000"/>
          <w:sz w:val="18"/>
          <w:szCs w:val="18"/>
        </w:rPr>
        <w:t>1.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45679A4F" w14:textId="77777777" w:rsidR="00D90805" w:rsidRDefault="00000000">
      <w:pPr>
        <w:spacing w:before="225" w:after="225" w:line="240" w:lineRule="auto"/>
        <w:jc w:val="both"/>
      </w:pPr>
      <w:r>
        <w:rPr>
          <w:rFonts w:ascii="Arial" w:hAnsi="Arial" w:cs="Arial"/>
          <w:color w:val="000000"/>
          <w:sz w:val="18"/>
          <w:szCs w:val="18"/>
        </w:rPr>
        <w:t>2. za dodatne dobave blaga, ki jih izvede prvotni dobavitelj, če so potrebne, čeprav niso bile vključene v prvotno javno naročilo, in če zamenjava dobavitelja:</w:t>
      </w:r>
    </w:p>
    <w:p w14:paraId="3297A589" w14:textId="77777777" w:rsidR="00D90805" w:rsidRDefault="00000000">
      <w:pPr>
        <w:spacing w:before="225" w:after="225" w:line="240" w:lineRule="auto"/>
        <w:jc w:val="both"/>
      </w:pPr>
      <w:r>
        <w:rPr>
          <w:rFonts w:ascii="Arial" w:hAnsi="Arial" w:cs="Arial"/>
          <w:color w:val="000000"/>
          <w:sz w:val="18"/>
          <w:szCs w:val="18"/>
        </w:rPr>
        <w:t xml:space="preserve">- ni mogoča iz ekonomskih ali tehničnih razlogov, kot so zahteve glede zamenljivosti ali </w:t>
      </w:r>
      <w:proofErr w:type="spellStart"/>
      <w:r>
        <w:rPr>
          <w:rFonts w:ascii="Arial" w:hAnsi="Arial" w:cs="Arial"/>
          <w:color w:val="000000"/>
          <w:sz w:val="18"/>
          <w:szCs w:val="18"/>
        </w:rPr>
        <w:t>interoperabilnosti</w:t>
      </w:r>
      <w:proofErr w:type="spellEnd"/>
      <w:r>
        <w:rPr>
          <w:rFonts w:ascii="Arial" w:hAnsi="Arial" w:cs="Arial"/>
          <w:color w:val="000000"/>
          <w:sz w:val="18"/>
          <w:szCs w:val="18"/>
        </w:rPr>
        <w:t xml:space="preserve"> z obstoječo opremo, storitvami ali inštalacijami, naročenimi v okviru prvotnega javnega naročila, ter</w:t>
      </w:r>
    </w:p>
    <w:p w14:paraId="7EB654A1" w14:textId="77777777" w:rsidR="00D90805" w:rsidRDefault="00000000">
      <w:pPr>
        <w:spacing w:before="225" w:after="225" w:line="240" w:lineRule="auto"/>
        <w:jc w:val="both"/>
      </w:pPr>
      <w:r>
        <w:rPr>
          <w:rFonts w:ascii="Arial" w:hAnsi="Arial" w:cs="Arial"/>
          <w:color w:val="000000"/>
          <w:sz w:val="18"/>
          <w:szCs w:val="18"/>
        </w:rPr>
        <w:t>- bi naročniku povzročila velike nevšečnosti ali znatno podvajanje stroškov;</w:t>
      </w:r>
    </w:p>
    <w:p w14:paraId="33D998DA" w14:textId="77777777" w:rsidR="00D90805" w:rsidRDefault="00000000">
      <w:pPr>
        <w:spacing w:before="225" w:after="225" w:line="240" w:lineRule="auto"/>
        <w:jc w:val="both"/>
      </w:pPr>
      <w:r>
        <w:rPr>
          <w:rFonts w:ascii="Arial" w:hAnsi="Arial" w:cs="Arial"/>
          <w:color w:val="000000"/>
          <w:sz w:val="18"/>
          <w:szCs w:val="18"/>
        </w:rPr>
        <w:t>3. če je sprememba potrebna zaradi okoliščin, ki jih skrben naročnik ni mogel predvideti, in sprememba ne spreminja splošne narave javnega naročila;</w:t>
      </w:r>
    </w:p>
    <w:p w14:paraId="3DC9C07B" w14:textId="77777777" w:rsidR="00D90805" w:rsidRDefault="00000000">
      <w:pPr>
        <w:spacing w:before="225" w:after="225" w:line="240" w:lineRule="auto"/>
        <w:jc w:val="both"/>
      </w:pPr>
      <w:r>
        <w:rPr>
          <w:rFonts w:ascii="Arial" w:hAnsi="Arial" w:cs="Arial"/>
          <w:color w:val="000000"/>
          <w:sz w:val="18"/>
          <w:szCs w:val="18"/>
        </w:rPr>
        <w:t>4. če izvajalca, ki mu je naročnik prvotno oddal javno naročilo, zamenja nov dobavitelj kot posledica enega od naslednjih razlogov:</w:t>
      </w:r>
    </w:p>
    <w:p w14:paraId="7FEA0DFD" w14:textId="77777777" w:rsidR="00D90805" w:rsidRDefault="00000000">
      <w:pPr>
        <w:spacing w:before="225" w:after="225" w:line="240" w:lineRule="auto"/>
        <w:jc w:val="both"/>
      </w:pPr>
      <w:r>
        <w:rPr>
          <w:rFonts w:ascii="Arial" w:hAnsi="Arial" w:cs="Arial"/>
          <w:color w:val="000000"/>
          <w:sz w:val="18"/>
          <w:szCs w:val="18"/>
        </w:rPr>
        <w:t>- nedvoumna določba o reviziji ali opcija v skladu s 1. točko;</w:t>
      </w:r>
    </w:p>
    <w:p w14:paraId="5127A4E9" w14:textId="77777777" w:rsidR="00D90805" w:rsidRDefault="00000000">
      <w:pPr>
        <w:spacing w:before="225" w:after="225" w:line="240" w:lineRule="auto"/>
        <w:jc w:val="both"/>
      </w:pPr>
      <w:r>
        <w:rPr>
          <w:rFonts w:ascii="Arial" w:hAnsi="Arial" w:cs="Arial"/>
          <w:color w:val="000000"/>
          <w:sz w:val="18"/>
          <w:szCs w:val="18"/>
        </w:rPr>
        <w:t xml:space="preserve">- drug gospodarski subjekt, ki izpolnjuje prvotno določene pogoje za sodelovanje, standarde za zagotavljanje kakovosti in standarde za </w:t>
      </w:r>
      <w:proofErr w:type="spellStart"/>
      <w:r>
        <w:rPr>
          <w:rFonts w:ascii="Arial" w:hAnsi="Arial" w:cs="Arial"/>
          <w:color w:val="000000"/>
          <w:sz w:val="18"/>
          <w:szCs w:val="18"/>
        </w:rPr>
        <w:t>okoljsko</w:t>
      </w:r>
      <w:proofErr w:type="spellEnd"/>
      <w:r>
        <w:rPr>
          <w:rFonts w:ascii="Arial" w:hAnsi="Arial" w:cs="Arial"/>
          <w:color w:val="000000"/>
          <w:sz w:val="18"/>
          <w:szCs w:val="18"/>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Pr>
          <w:rFonts w:ascii="Arial" w:hAnsi="Arial" w:cs="Arial"/>
          <w:color w:val="000000"/>
          <w:sz w:val="18"/>
          <w:szCs w:val="18"/>
        </w:rPr>
        <w:t>obidu</w:t>
      </w:r>
      <w:proofErr w:type="spellEnd"/>
      <w:r>
        <w:rPr>
          <w:rFonts w:ascii="Arial" w:hAnsi="Arial" w:cs="Arial"/>
          <w:color w:val="000000"/>
          <w:sz w:val="18"/>
          <w:szCs w:val="18"/>
        </w:rPr>
        <w:t xml:space="preserve"> določb tega zakona;</w:t>
      </w:r>
    </w:p>
    <w:p w14:paraId="78EE5E2D" w14:textId="77777777" w:rsidR="00D90805" w:rsidRDefault="00000000">
      <w:pPr>
        <w:spacing w:before="225" w:after="225" w:line="240" w:lineRule="auto"/>
        <w:jc w:val="both"/>
      </w:pPr>
      <w:r>
        <w:rPr>
          <w:rFonts w:ascii="Arial" w:hAnsi="Arial" w:cs="Arial"/>
          <w:color w:val="000000"/>
          <w:sz w:val="18"/>
          <w:szCs w:val="18"/>
        </w:rPr>
        <w:t> 5. če sprememba ne glede na njeno vrednost ni bistvena.</w:t>
      </w:r>
    </w:p>
    <w:p w14:paraId="6B9FD4E3" w14:textId="77777777" w:rsidR="00D90805" w:rsidRDefault="00000000">
      <w:pPr>
        <w:spacing w:before="225" w:after="225" w:line="240" w:lineRule="auto"/>
        <w:jc w:val="both"/>
      </w:pPr>
      <w:r>
        <w:rPr>
          <w:rFonts w:ascii="Arial" w:hAnsi="Arial" w:cs="Arial"/>
          <w:color w:val="000000"/>
          <w:sz w:val="18"/>
          <w:szCs w:val="18"/>
        </w:rPr>
        <w:t>V primeru iz 2. in 3. točke kakršno koli zvišanje cene ne sme presegati 30 odstotkov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6DB70212" w14:textId="77777777" w:rsidR="00D90805" w:rsidRDefault="00000000">
      <w:pPr>
        <w:spacing w:before="225" w:after="225" w:line="240" w:lineRule="auto"/>
        <w:jc w:val="both"/>
      </w:pPr>
      <w:r>
        <w:rPr>
          <w:rFonts w:ascii="Arial" w:hAnsi="Arial" w:cs="Arial"/>
          <w:color w:val="000000"/>
          <w:sz w:val="18"/>
          <w:szCs w:val="18"/>
        </w:rPr>
        <w:t>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D90805" w14:paraId="502CCE1F" w14:textId="77777777">
        <w:tc>
          <w:tcPr>
            <w:tcW w:w="0" w:type="auto"/>
            <w:tcMar>
              <w:top w:w="0" w:type="auto"/>
              <w:bottom w:w="0" w:type="auto"/>
            </w:tcMar>
          </w:tcPr>
          <w:p w14:paraId="20D76540" w14:textId="77777777" w:rsidR="00D90805" w:rsidRDefault="00000000">
            <w:pPr>
              <w:numPr>
                <w:ilvl w:val="0"/>
                <w:numId w:val="9"/>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025413B5" w14:textId="77777777" w:rsidR="00D90805" w:rsidRDefault="00000000">
            <w:pPr>
              <w:numPr>
                <w:ilvl w:val="0"/>
                <w:numId w:val="9"/>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6E84B6DB" w14:textId="77777777" w:rsidR="00D90805" w:rsidRDefault="00000000">
            <w:pPr>
              <w:numPr>
                <w:ilvl w:val="0"/>
                <w:numId w:val="9"/>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7467E0ED" w14:textId="77777777" w:rsidR="00D90805" w:rsidRDefault="00000000">
            <w:pPr>
              <w:numPr>
                <w:ilvl w:val="0"/>
                <w:numId w:val="9"/>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61EC5600" w14:textId="77777777" w:rsidR="00D90805" w:rsidRDefault="00D90805"/>
    <w:tbl>
      <w:tblPr>
        <w:tblStyle w:val="NormalTablePHPDOCX"/>
        <w:tblW w:w="2500" w:type="pct"/>
        <w:tblInd w:w="108" w:type="dxa"/>
        <w:tblLook w:val="04A0" w:firstRow="1" w:lastRow="0" w:firstColumn="1" w:lastColumn="0" w:noHBand="0" w:noVBand="1"/>
      </w:tblPr>
      <w:tblGrid>
        <w:gridCol w:w="4535"/>
      </w:tblGrid>
      <w:tr w:rsidR="00D90805" w14:paraId="5EEA86F9" w14:textId="77777777">
        <w:tc>
          <w:tcPr>
            <w:tcW w:w="0" w:type="auto"/>
            <w:shd w:val="clear" w:color="auto" w:fill="000000"/>
            <w:tcMar>
              <w:top w:w="150" w:type="dxa"/>
              <w:bottom w:w="150" w:type="dxa"/>
            </w:tcMar>
            <w:vAlign w:val="center"/>
          </w:tcPr>
          <w:p w14:paraId="42AC1691" w14:textId="77777777" w:rsidR="00D90805" w:rsidRDefault="00000000">
            <w:r>
              <w:rPr>
                <w:rFonts w:ascii="Arial" w:hAnsi="Arial" w:cs="Arial"/>
                <w:b/>
                <w:bCs/>
                <w:color w:val="FFFFFF"/>
                <w:position w:val="-2"/>
                <w:sz w:val="18"/>
                <w:szCs w:val="18"/>
                <w:shd w:val="clear" w:color="auto" w:fill="000000"/>
              </w:rPr>
              <w:t>13. Zaupnost ponudbene dokumentacije</w:t>
            </w:r>
          </w:p>
        </w:tc>
      </w:tr>
    </w:tbl>
    <w:p w14:paraId="6648F78A" w14:textId="77777777" w:rsidR="00D90805" w:rsidRDefault="0000000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184D575B" w14:textId="77777777" w:rsidR="00D90805" w:rsidRDefault="0000000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6A1CF8F3" w14:textId="77777777" w:rsidR="00D90805" w:rsidRDefault="0000000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D90805" w14:paraId="44F6E813" w14:textId="77777777">
        <w:tc>
          <w:tcPr>
            <w:tcW w:w="0" w:type="auto"/>
            <w:tcMar>
              <w:top w:w="0" w:type="auto"/>
              <w:bottom w:w="0" w:type="auto"/>
            </w:tcMar>
          </w:tcPr>
          <w:p w14:paraId="748779A3" w14:textId="77777777" w:rsidR="00D90805" w:rsidRDefault="00000000">
            <w:pPr>
              <w:numPr>
                <w:ilvl w:val="0"/>
                <w:numId w:val="10"/>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C52499F" w14:textId="77777777" w:rsidR="00D90805" w:rsidRDefault="00000000">
            <w:pPr>
              <w:numPr>
                <w:ilvl w:val="0"/>
                <w:numId w:val="10"/>
              </w:numPr>
              <w:rPr>
                <w:rFonts w:ascii="Arial" w:hAnsi="Arial" w:cs="Arial"/>
                <w:color w:val="000000"/>
                <w:sz w:val="18"/>
                <w:szCs w:val="18"/>
              </w:rPr>
            </w:pPr>
            <w:r>
              <w:rPr>
                <w:rFonts w:ascii="Arial" w:hAnsi="Arial" w:cs="Arial"/>
                <w:color w:val="000000"/>
                <w:sz w:val="18"/>
                <w:szCs w:val="18"/>
              </w:rPr>
              <w:t>ima tržno vrednost;</w:t>
            </w:r>
          </w:p>
          <w:p w14:paraId="4BDEFF59" w14:textId="77777777" w:rsidR="00D90805" w:rsidRDefault="00000000">
            <w:pPr>
              <w:numPr>
                <w:ilvl w:val="0"/>
                <w:numId w:val="10"/>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4F320C93" w14:textId="77777777" w:rsidR="00D90805" w:rsidRDefault="0000000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E193DEA" w14:textId="77777777" w:rsidR="00D90805" w:rsidRDefault="00000000">
      <w:pPr>
        <w:spacing w:before="225" w:after="225" w:line="240" w:lineRule="auto"/>
        <w:jc w:val="both"/>
      </w:pPr>
      <w:r>
        <w:rPr>
          <w:rFonts w:ascii="Arial" w:hAnsi="Arial" w:cs="Arial"/>
          <w:color w:val="000000"/>
          <w:sz w:val="18"/>
          <w:szCs w:val="18"/>
        </w:rPr>
        <w:t xml:space="preserve">Na podlagi drugega odstavka </w:t>
      </w:r>
      <w:r>
        <w:rPr>
          <w:rFonts w:ascii="Arial" w:hAnsi="Arial" w:cs="Arial"/>
          <w:b/>
          <w:bCs/>
          <w:color w:val="000000"/>
          <w:sz w:val="18"/>
          <w:szCs w:val="18"/>
        </w:rPr>
        <w:t>35. člena ZJN-3</w:t>
      </w:r>
      <w:r>
        <w:rPr>
          <w:rFonts w:ascii="Arial" w:hAnsi="Arial" w:cs="Arial"/>
          <w:color w:val="000000"/>
          <w:sz w:val="18"/>
          <w:szCs w:val="18"/>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39692408" w14:textId="77777777" w:rsidR="00D90805" w:rsidRDefault="00000000">
      <w:pPr>
        <w:spacing w:before="225" w:after="225" w:line="240" w:lineRule="auto"/>
        <w:jc w:val="both"/>
      </w:pPr>
      <w:r>
        <w:rPr>
          <w:rFonts w:ascii="Arial" w:hAnsi="Arial" w:cs="Arial"/>
          <w:color w:val="000000"/>
          <w:sz w:val="18"/>
          <w:szCs w:val="18"/>
        </w:rPr>
        <w:t xml:space="preserve">Naročnik bo obravnaval </w:t>
      </w:r>
      <w:r>
        <w:rPr>
          <w:rFonts w:ascii="Arial" w:hAnsi="Arial" w:cs="Arial"/>
          <w:b/>
          <w:bCs/>
          <w:color w:val="000000"/>
          <w:sz w:val="18"/>
          <w:szCs w:val="18"/>
        </w:rPr>
        <w:t>kot poslovno skrivnost</w:t>
      </w:r>
      <w:r>
        <w:rPr>
          <w:rFonts w:ascii="Arial" w:hAnsi="Arial" w:cs="Arial"/>
          <w:color w:val="000000"/>
          <w:sz w:val="18"/>
          <w:szCs w:val="18"/>
        </w:rPr>
        <w:t xml:space="preserve">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D90805" w14:paraId="144CAFA4" w14:textId="77777777">
        <w:tc>
          <w:tcPr>
            <w:tcW w:w="0" w:type="auto"/>
            <w:shd w:val="clear" w:color="auto" w:fill="000000"/>
            <w:tcMar>
              <w:top w:w="150" w:type="dxa"/>
              <w:bottom w:w="150" w:type="dxa"/>
            </w:tcMar>
            <w:vAlign w:val="center"/>
          </w:tcPr>
          <w:p w14:paraId="11982193" w14:textId="77777777" w:rsidR="00D90805" w:rsidRDefault="00000000">
            <w:r>
              <w:rPr>
                <w:rFonts w:ascii="Arial" w:hAnsi="Arial" w:cs="Arial"/>
                <w:b/>
                <w:bCs/>
                <w:color w:val="FFFFFF"/>
                <w:position w:val="-2"/>
                <w:sz w:val="18"/>
                <w:szCs w:val="18"/>
                <w:shd w:val="clear" w:color="auto" w:fill="000000"/>
              </w:rPr>
              <w:t>14. Način predložitve dokumentov v ponudbi</w:t>
            </w:r>
          </w:p>
        </w:tc>
      </w:tr>
    </w:tbl>
    <w:p w14:paraId="5CFAD2A2" w14:textId="77777777" w:rsidR="00D90805" w:rsidRDefault="0000000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D6F8990" w14:textId="77777777" w:rsidR="00D90805" w:rsidRDefault="0000000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AFD24B0" w14:textId="77777777" w:rsidR="00D90805" w:rsidRDefault="0000000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C7569CD" w14:textId="77777777" w:rsidR="00D90805" w:rsidRDefault="0000000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F68AC98" w14:textId="77777777" w:rsidR="00D90805" w:rsidRDefault="0000000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D90805" w14:paraId="69BD6465" w14:textId="77777777">
        <w:tc>
          <w:tcPr>
            <w:tcW w:w="0" w:type="auto"/>
            <w:shd w:val="clear" w:color="auto" w:fill="000000"/>
            <w:tcMar>
              <w:top w:w="150" w:type="dxa"/>
              <w:bottom w:w="150" w:type="dxa"/>
            </w:tcMar>
            <w:vAlign w:val="center"/>
          </w:tcPr>
          <w:p w14:paraId="6DB23C3A" w14:textId="77777777" w:rsidR="00D90805" w:rsidRDefault="00000000">
            <w:r>
              <w:rPr>
                <w:rFonts w:ascii="Arial" w:hAnsi="Arial" w:cs="Arial"/>
                <w:b/>
                <w:bCs/>
                <w:color w:val="FFFFFF"/>
                <w:position w:val="-2"/>
                <w:sz w:val="18"/>
                <w:szCs w:val="18"/>
                <w:shd w:val="clear" w:color="auto" w:fill="000000"/>
              </w:rPr>
              <w:t>15. Ponudbena cena in plačilni pogoji</w:t>
            </w:r>
          </w:p>
        </w:tc>
      </w:tr>
    </w:tbl>
    <w:p w14:paraId="21C1631D" w14:textId="77777777" w:rsidR="00D90805" w:rsidRDefault="00000000">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D90805" w14:paraId="20BFC48B" w14:textId="77777777">
        <w:tc>
          <w:tcPr>
            <w:tcW w:w="0" w:type="auto"/>
            <w:tcMar>
              <w:top w:w="0" w:type="auto"/>
              <w:bottom w:w="0" w:type="auto"/>
            </w:tcMar>
          </w:tcPr>
          <w:p w14:paraId="13042302" w14:textId="77777777" w:rsidR="00D90805" w:rsidRDefault="00000000">
            <w:r>
              <w:rPr>
                <w:rFonts w:ascii="Arial" w:hAnsi="Arial" w:cs="Arial"/>
                <w:color w:val="000000"/>
                <w:sz w:val="18"/>
                <w:szCs w:val="18"/>
              </w:rPr>
              <w:t>Cene v ponudbi morajo biti izražene v evrih (EUR) in morajo vključevati vse stroške, davke in morebitne popuste tako, da naročnika ne bremenijo kakršni koli drugi stroški, povezani z predmetom javnega naročila.</w:t>
            </w:r>
          </w:p>
        </w:tc>
      </w:tr>
      <w:tr w:rsidR="00D90805" w14:paraId="7BF833C8" w14:textId="77777777">
        <w:tc>
          <w:tcPr>
            <w:tcW w:w="0" w:type="auto"/>
            <w:tcMar>
              <w:top w:w="0" w:type="auto"/>
              <w:bottom w:w="0" w:type="auto"/>
            </w:tcMar>
          </w:tcPr>
          <w:p w14:paraId="775E693D" w14:textId="77777777" w:rsidR="00D90805" w:rsidRDefault="00000000">
            <w:r>
              <w:rPr>
                <w:rFonts w:ascii="Arial" w:hAnsi="Arial" w:cs="Arial"/>
                <w:color w:val="000000"/>
                <w:sz w:val="18"/>
                <w:szCs w:val="18"/>
              </w:rPr>
              <w:t>Ponujene cene so fiksne in nespremenljive najmanj za ves čas trajanja pogodbe.</w:t>
            </w:r>
          </w:p>
        </w:tc>
      </w:tr>
    </w:tbl>
    <w:p w14:paraId="7BE76BC6" w14:textId="77777777" w:rsidR="00D90805" w:rsidRDefault="00000000">
      <w:pPr>
        <w:spacing w:before="225" w:after="225" w:line="240" w:lineRule="auto"/>
        <w:jc w:val="both"/>
      </w:pPr>
      <w:r>
        <w:rPr>
          <w:rFonts w:ascii="Arial" w:hAnsi="Arial" w:cs="Arial"/>
          <w:color w:val="000000"/>
          <w:sz w:val="18"/>
          <w:szCs w:val="18"/>
        </w:rPr>
        <w:t>V obrazec Ponudba se vpiše končna ponudbena vrednost.</w:t>
      </w:r>
    </w:p>
    <w:tbl>
      <w:tblPr>
        <w:tblStyle w:val="NormalTablePHPDOCX"/>
        <w:tblW w:w="0" w:type="auto"/>
        <w:tblInd w:w="108" w:type="dxa"/>
        <w:tblLook w:val="04A0" w:firstRow="1" w:lastRow="0" w:firstColumn="1" w:lastColumn="0" w:noHBand="0" w:noVBand="1"/>
      </w:tblPr>
      <w:tblGrid>
        <w:gridCol w:w="8962"/>
      </w:tblGrid>
      <w:tr w:rsidR="00D90805" w14:paraId="476D61DB" w14:textId="77777777">
        <w:tc>
          <w:tcPr>
            <w:tcW w:w="0" w:type="auto"/>
            <w:tcMar>
              <w:top w:w="0" w:type="auto"/>
              <w:bottom w:w="0" w:type="auto"/>
            </w:tcMar>
          </w:tcPr>
          <w:p w14:paraId="781E8F53" w14:textId="77777777" w:rsidR="00D90805" w:rsidRDefault="00000000">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sidRPr="00A26FE3">
              <w:rPr>
                <w:rFonts w:ascii="Arial" w:hAnsi="Arial" w:cs="Arial"/>
                <w:b/>
                <w:bCs/>
                <w:color w:val="000000"/>
                <w:sz w:val="18"/>
                <w:szCs w:val="18"/>
              </w:rPr>
              <w:t>UJPnet</w:t>
            </w:r>
            <w:proofErr w:type="spellEnd"/>
            <w:r w:rsidRPr="00A26FE3">
              <w:rPr>
                <w:rFonts w:ascii="Arial" w:hAnsi="Arial" w:cs="Arial"/>
                <w:b/>
                <w:bCs/>
                <w:color w:val="000000"/>
                <w:sz w:val="18"/>
                <w:szCs w:val="18"/>
              </w:rPr>
              <w:t>.</w:t>
            </w:r>
            <w:r>
              <w:rPr>
                <w:rFonts w:ascii="Arial" w:hAnsi="Arial" w:cs="Arial"/>
                <w:color w:val="000000"/>
                <w:sz w:val="18"/>
                <w:szCs w:val="18"/>
              </w:rPr>
              <w:t xml:space="preserve"> Naročnik se zavezuje, da bo račune plačal izvajalcu del v skladu s plačilnimi roki glede na veljavno zakonodajo.</w:t>
            </w:r>
          </w:p>
        </w:tc>
      </w:tr>
    </w:tbl>
    <w:p w14:paraId="4A4FEE64" w14:textId="77777777" w:rsidR="00D90805" w:rsidRDefault="00000000">
      <w:pPr>
        <w:spacing w:before="225" w:after="225" w:line="240" w:lineRule="auto"/>
        <w:jc w:val="both"/>
      </w:pPr>
      <w:r>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D90805" w14:paraId="05406A37" w14:textId="77777777">
        <w:tc>
          <w:tcPr>
            <w:tcW w:w="0" w:type="auto"/>
            <w:shd w:val="clear" w:color="auto" w:fill="000000"/>
            <w:tcMar>
              <w:top w:w="150" w:type="dxa"/>
              <w:bottom w:w="150" w:type="dxa"/>
            </w:tcMar>
            <w:vAlign w:val="center"/>
          </w:tcPr>
          <w:p w14:paraId="77795861" w14:textId="77777777" w:rsidR="00D90805" w:rsidRDefault="00000000">
            <w:r>
              <w:rPr>
                <w:rFonts w:ascii="Arial" w:hAnsi="Arial" w:cs="Arial"/>
                <w:b/>
                <w:bCs/>
                <w:color w:val="FFFFFF"/>
                <w:position w:val="-2"/>
                <w:sz w:val="18"/>
                <w:szCs w:val="18"/>
                <w:shd w:val="clear" w:color="auto" w:fill="000000"/>
              </w:rPr>
              <w:t>16. Veljavnost ponudbe</w:t>
            </w:r>
          </w:p>
        </w:tc>
      </w:tr>
    </w:tbl>
    <w:p w14:paraId="133785E4" w14:textId="0A97B602" w:rsidR="00D90805" w:rsidRDefault="00000000">
      <w:pPr>
        <w:spacing w:before="225" w:after="225" w:line="240" w:lineRule="auto"/>
        <w:jc w:val="both"/>
      </w:pPr>
      <w:r>
        <w:rPr>
          <w:rFonts w:ascii="Arial" w:hAnsi="Arial" w:cs="Arial"/>
          <w:color w:val="000000"/>
          <w:sz w:val="18"/>
          <w:szCs w:val="18"/>
        </w:rPr>
        <w:t xml:space="preserve">Ponudba velja najmanj </w:t>
      </w:r>
      <w:r w:rsidR="00412435">
        <w:rPr>
          <w:rFonts w:ascii="Arial" w:hAnsi="Arial" w:cs="Arial"/>
          <w:b/>
          <w:bCs/>
          <w:color w:val="000000"/>
          <w:sz w:val="18"/>
          <w:szCs w:val="18"/>
        </w:rPr>
        <w:t>60</w:t>
      </w:r>
      <w:r>
        <w:rPr>
          <w:rFonts w:ascii="Arial" w:hAnsi="Arial" w:cs="Arial"/>
          <w:b/>
          <w:bCs/>
          <w:color w:val="000000"/>
          <w:sz w:val="18"/>
          <w:szCs w:val="18"/>
        </w:rPr>
        <w:t xml:space="preserve"> dni</w:t>
      </w:r>
      <w:r>
        <w:rPr>
          <w:rFonts w:ascii="Arial" w:hAnsi="Arial" w:cs="Arial"/>
          <w:color w:val="000000"/>
          <w:sz w:val="18"/>
          <w:szCs w:val="18"/>
        </w:rPr>
        <w:t xml:space="preserve"> od roka za predložitev ponudb. V primeru krajšega roka veljavnosti ponudbe se ponudba zavrne.</w:t>
      </w:r>
    </w:p>
    <w:p w14:paraId="5418415C" w14:textId="77777777" w:rsidR="00D90805" w:rsidRDefault="0000000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D90805" w14:paraId="5939F6C4" w14:textId="77777777">
        <w:tc>
          <w:tcPr>
            <w:tcW w:w="0" w:type="auto"/>
            <w:shd w:val="clear" w:color="auto" w:fill="000000"/>
            <w:tcMar>
              <w:top w:w="150" w:type="dxa"/>
              <w:bottom w:w="150" w:type="dxa"/>
            </w:tcMar>
            <w:vAlign w:val="center"/>
          </w:tcPr>
          <w:p w14:paraId="419055D7" w14:textId="77777777" w:rsidR="00D90805" w:rsidRDefault="00000000">
            <w:r>
              <w:rPr>
                <w:rFonts w:ascii="Arial" w:hAnsi="Arial" w:cs="Arial"/>
                <w:b/>
                <w:bCs/>
                <w:color w:val="FFFFFF"/>
                <w:position w:val="-2"/>
                <w:sz w:val="18"/>
                <w:szCs w:val="18"/>
                <w:shd w:val="clear" w:color="auto" w:fill="000000"/>
              </w:rPr>
              <w:t>17. Pravno varstvo</w:t>
            </w:r>
          </w:p>
        </w:tc>
      </w:tr>
    </w:tbl>
    <w:p w14:paraId="1FBC98FE" w14:textId="77777777" w:rsidR="00D90805" w:rsidRDefault="00000000">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w:t>
      </w:r>
      <w:r>
        <w:rPr>
          <w:rFonts w:ascii="Arial" w:hAnsi="Arial" w:cs="Arial"/>
          <w:b/>
          <w:bCs/>
          <w:color w:val="000000"/>
          <w:sz w:val="18"/>
          <w:szCs w:val="18"/>
        </w:rPr>
        <w:t>ZPVPJN</w:t>
      </w:r>
      <w:r>
        <w:rPr>
          <w:rFonts w:ascii="Arial" w:hAnsi="Arial" w:cs="Arial"/>
          <w:color w:val="000000"/>
          <w:sz w:val="18"/>
          <w:szCs w:val="18"/>
        </w:rPr>
        <w:t>),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1460F4F" w14:textId="77777777" w:rsidR="00D90805" w:rsidRDefault="0000000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7C604AC" w14:textId="77777777" w:rsidR="00D90805" w:rsidRDefault="00000000">
      <w:pPr>
        <w:spacing w:before="225" w:after="225" w:line="240" w:lineRule="auto"/>
        <w:jc w:val="both"/>
      </w:pPr>
      <w:r>
        <w:rPr>
          <w:rFonts w:ascii="Arial" w:hAnsi="Arial" w:cs="Arial"/>
          <w:color w:val="000000"/>
          <w:sz w:val="18"/>
          <w:szCs w:val="18"/>
        </w:rPr>
        <w:t xml:space="preserve">Zahtevek za revizijo mora vsebovati vse obvezne sestavine, kot jih določa </w:t>
      </w:r>
      <w:r>
        <w:rPr>
          <w:rFonts w:ascii="Arial" w:hAnsi="Arial" w:cs="Arial"/>
          <w:b/>
          <w:bCs/>
          <w:color w:val="000000"/>
          <w:sz w:val="18"/>
          <w:szCs w:val="18"/>
        </w:rPr>
        <w:t>15. člen ZPVPJN</w:t>
      </w:r>
      <w:r>
        <w:rPr>
          <w:rFonts w:ascii="Arial" w:hAnsi="Arial" w:cs="Arial"/>
          <w:color w:val="000000"/>
          <w:sz w:val="18"/>
          <w:szCs w:val="18"/>
        </w:rPr>
        <w:t>. </w:t>
      </w:r>
    </w:p>
    <w:p w14:paraId="22ADEC17" w14:textId="77777777" w:rsidR="00D90805" w:rsidRDefault="00000000">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0546EB47" w14:textId="77777777" w:rsidR="00D90805" w:rsidRDefault="00000000">
      <w:pPr>
        <w:spacing w:before="225" w:after="225" w:line="240" w:lineRule="auto"/>
        <w:jc w:val="both"/>
      </w:pPr>
      <w:r>
        <w:rPr>
          <w:rFonts w:ascii="Arial" w:hAnsi="Arial" w:cs="Arial"/>
          <w:color w:val="000000"/>
          <w:sz w:val="18"/>
          <w:szCs w:val="18"/>
        </w:rPr>
        <w:t xml:space="preserve">Vlagatelj mora pred vložitvijo zahtevka za revizijo zoper vsebino razpisne dokumentacije ali vsebino objave plačati takso v višini </w:t>
      </w:r>
      <w:r>
        <w:rPr>
          <w:rFonts w:ascii="Arial" w:hAnsi="Arial" w:cs="Arial"/>
          <w:b/>
          <w:bCs/>
          <w:color w:val="000000"/>
          <w:sz w:val="18"/>
          <w:szCs w:val="18"/>
        </w:rPr>
        <w:t>4.000,00 EUR</w:t>
      </w:r>
      <w:r>
        <w:rPr>
          <w:rFonts w:ascii="Arial" w:hAnsi="Arial" w:cs="Arial"/>
          <w:color w:val="000000"/>
          <w:sz w:val="18"/>
          <w:szCs w:val="18"/>
        </w:rPr>
        <w:t>.</w:t>
      </w:r>
    </w:p>
    <w:p w14:paraId="0CBCA9C2" w14:textId="77777777" w:rsidR="00D90805" w:rsidRDefault="00000000">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3CC93C56" w14:textId="77777777" w:rsidR="00D90805" w:rsidRDefault="00000000">
      <w:pPr>
        <w:spacing w:before="225" w:after="225" w:line="240" w:lineRule="auto"/>
        <w:jc w:val="both"/>
      </w:pPr>
      <w:r>
        <w:rPr>
          <w:rFonts w:ascii="Arial" w:hAnsi="Arial" w:cs="Arial"/>
          <w:color w:val="000000"/>
          <w:sz w:val="18"/>
          <w:szCs w:val="18"/>
        </w:rPr>
        <w:t>https://ejn.gov.si/sistem/pravno-varstvo.html</w:t>
      </w:r>
    </w:p>
    <w:p w14:paraId="0F1C8650" w14:textId="77777777" w:rsidR="00D90805" w:rsidRDefault="00000000">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54596116" w14:textId="77777777" w:rsidR="00D90805" w:rsidRDefault="00000000">
      <w:pPr>
        <w:spacing w:before="225" w:after="225" w:line="240" w:lineRule="auto"/>
        <w:jc w:val="both"/>
      </w:pPr>
      <w:r>
        <w:rPr>
          <w:rFonts w:ascii="Arial" w:hAnsi="Arial" w:cs="Arial"/>
          <w:color w:val="000000"/>
          <w:sz w:val="18"/>
          <w:szCs w:val="18"/>
        </w:rPr>
        <w:t xml:space="preserve">Zahtevek za revizijo se lahko vloži v roku iz </w:t>
      </w:r>
      <w:r>
        <w:rPr>
          <w:rFonts w:ascii="Arial" w:hAnsi="Arial" w:cs="Arial"/>
          <w:b/>
          <w:bCs/>
          <w:color w:val="000000"/>
          <w:sz w:val="18"/>
          <w:szCs w:val="18"/>
        </w:rPr>
        <w:t>25. člena ZPVPJN</w:t>
      </w:r>
      <w:r>
        <w:rPr>
          <w:rFonts w:ascii="Arial" w:hAnsi="Arial" w:cs="Arial"/>
          <w:color w:val="000000"/>
          <w:sz w:val="18"/>
          <w:szCs w:val="18"/>
        </w:rPr>
        <w:t>.</w:t>
      </w:r>
    </w:p>
    <w:p w14:paraId="03EE6169" w14:textId="77777777" w:rsidR="00D90805" w:rsidRDefault="00000000">
      <w:pPr>
        <w:spacing w:before="225" w:after="225" w:line="240" w:lineRule="auto"/>
        <w:jc w:val="both"/>
      </w:pPr>
      <w:r>
        <w:rPr>
          <w:rFonts w:ascii="Arial" w:hAnsi="Arial" w:cs="Arial"/>
          <w:color w:val="000000"/>
          <w:sz w:val="18"/>
          <w:szCs w:val="18"/>
        </w:rPr>
        <w:t xml:space="preserve">Če naročnik ugotovi, da zahtevek za revizijo ni bil vložen pravočasno ali ga ni vložila aktivno legitimirana oseba iz </w:t>
      </w:r>
      <w:r>
        <w:rPr>
          <w:rFonts w:ascii="Arial" w:hAnsi="Arial" w:cs="Arial"/>
          <w:b/>
          <w:bCs/>
          <w:color w:val="000000"/>
          <w:sz w:val="18"/>
          <w:szCs w:val="18"/>
        </w:rPr>
        <w:t>14. člena ZPVPJN</w:t>
      </w:r>
      <w:r>
        <w:rPr>
          <w:rFonts w:ascii="Arial" w:hAnsi="Arial" w:cs="Arial"/>
          <w:color w:val="000000"/>
          <w:sz w:val="18"/>
          <w:szCs w:val="18"/>
        </w:rPr>
        <w:t>, ali da ni bila plačana ustrezna taksa, ga najpozneje v treh delovnih dneh od prejema s sklepom zavrže.</w:t>
      </w:r>
    </w:p>
    <w:p w14:paraId="6B1BB981" w14:textId="77777777" w:rsidR="00D90805" w:rsidRDefault="00D90805">
      <w:pPr>
        <w:sectPr w:rsidR="00D90805" w:rsidSect="00D931BF">
          <w:pgSz w:w="11906" w:h="16838"/>
          <w:pgMar w:top="1418" w:right="1418" w:bottom="1418" w:left="1418" w:header="567" w:footer="680" w:gutter="0"/>
          <w:cols w:space="708"/>
          <w:docGrid w:linePitch="360"/>
        </w:sectPr>
      </w:pPr>
    </w:p>
    <w:p w14:paraId="21A88B31" w14:textId="77777777" w:rsidR="00C65397" w:rsidRPr="00A820C7" w:rsidRDefault="00000000"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Merila</w:t>
      </w:r>
    </w:p>
    <w:p w14:paraId="59F09E0E" w14:textId="77777777" w:rsidR="00C65397" w:rsidRDefault="00C65397" w:rsidP="00C25086">
      <w:pPr>
        <w:rPr>
          <w:rFonts w:ascii="Arial" w:hAnsi="Arial" w:cs="Arial"/>
          <w:sz w:val="18"/>
          <w:szCs w:val="18"/>
        </w:rPr>
      </w:pPr>
    </w:p>
    <w:p w14:paraId="7EEC7552" w14:textId="77777777" w:rsidR="00D90805" w:rsidRDefault="0000000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05DBCC1" w14:textId="77777777" w:rsidR="00D90805" w:rsidRDefault="00000000">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D90805" w14:paraId="403FB229"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F1C98" w14:textId="77777777" w:rsidR="00D90805" w:rsidRDefault="00000000">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8BCF3" w14:textId="77777777" w:rsidR="00D90805" w:rsidRDefault="0000000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134BA" w14:textId="600511D6" w:rsidR="003472D5" w:rsidRPr="006263D1" w:rsidRDefault="003472D5" w:rsidP="003472D5">
            <w:pPr>
              <w:pStyle w:val="Odstavekseznama"/>
              <w:ind w:left="0"/>
              <w:rPr>
                <w:rFonts w:ascii="Arial" w:hAnsi="Arial" w:cs="Arial"/>
                <w:color w:val="000000"/>
                <w:sz w:val="18"/>
                <w:szCs w:val="18"/>
              </w:rPr>
            </w:pPr>
            <w:r w:rsidRPr="006263D1">
              <w:rPr>
                <w:rFonts w:ascii="Arial" w:hAnsi="Arial" w:cs="Arial"/>
                <w:color w:val="000000"/>
                <w:sz w:val="18"/>
                <w:szCs w:val="18"/>
              </w:rPr>
              <w:t>Ponudba z najnižjo končno vrednostjo oz. ceno celotne storitve dobi 100 točk, ostale sorazmerno</w:t>
            </w:r>
          </w:p>
          <w:p w14:paraId="619585ED" w14:textId="3D8A1CED" w:rsidR="00D90805" w:rsidRPr="006263D1" w:rsidRDefault="003472D5" w:rsidP="003472D5">
            <w:pPr>
              <w:pStyle w:val="Odstavekseznama"/>
              <w:ind w:left="0"/>
              <w:rPr>
                <w:rFonts w:ascii="Arial" w:hAnsi="Arial" w:cs="Arial"/>
                <w:sz w:val="18"/>
                <w:szCs w:val="18"/>
              </w:rPr>
            </w:pPr>
            <w:r w:rsidRPr="006263D1">
              <w:rPr>
                <w:rFonts w:ascii="Arial" w:hAnsi="Arial" w:cs="Arial"/>
                <w:color w:val="000000"/>
                <w:sz w:val="18"/>
                <w:szCs w:val="18"/>
              </w:rPr>
              <w:t>manj.</w:t>
            </w:r>
          </w:p>
        </w:tc>
      </w:tr>
    </w:tbl>
    <w:p w14:paraId="66A2994C" w14:textId="77777777" w:rsidR="00D90805" w:rsidRPr="006263D1" w:rsidRDefault="00000000">
      <w:pPr>
        <w:spacing w:before="225" w:after="225" w:line="240" w:lineRule="auto"/>
        <w:rPr>
          <w:rFonts w:ascii="Arial" w:hAnsi="Arial" w:cs="Arial"/>
          <w:color w:val="000000"/>
          <w:sz w:val="18"/>
          <w:szCs w:val="18"/>
        </w:rPr>
      </w:pPr>
      <w:r w:rsidRPr="006263D1">
        <w:rPr>
          <w:rFonts w:ascii="Arial" w:hAnsi="Arial" w:cs="Arial"/>
          <w:color w:val="000000"/>
          <w:sz w:val="18"/>
          <w:szCs w:val="18"/>
        </w:rPr>
        <w:t>V primeru enakovrednih ponudb se izvede javni žreb med najugodnejšimi ponudniki z identično ceno. O datumu in uri žreba ter poteku postopka žreba bodo ponudniki predhodno obveščeni.</w:t>
      </w:r>
    </w:p>
    <w:p w14:paraId="4294DEF3" w14:textId="77777777" w:rsidR="003472D5" w:rsidRPr="006263D1" w:rsidRDefault="003472D5" w:rsidP="003472D5">
      <w:pPr>
        <w:spacing w:after="0" w:line="240" w:lineRule="auto"/>
        <w:ind w:right="381"/>
        <w:jc w:val="both"/>
        <w:rPr>
          <w:rFonts w:ascii="Arial" w:hAnsi="Arial" w:cs="Arial"/>
          <w:color w:val="000000"/>
          <w:sz w:val="18"/>
          <w:szCs w:val="18"/>
        </w:rPr>
      </w:pPr>
      <w:r w:rsidRPr="006263D1">
        <w:rPr>
          <w:rFonts w:ascii="Arial" w:hAnsi="Arial" w:cs="Arial"/>
          <w:color w:val="000000"/>
          <w:sz w:val="18"/>
          <w:szCs w:val="18"/>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oddaji javnega naročila ugotovi, da je ta ponudnik kršil obveznosti </w:t>
      </w:r>
      <w:proofErr w:type="spellStart"/>
      <w:r w:rsidRPr="006263D1">
        <w:rPr>
          <w:rFonts w:ascii="Arial" w:hAnsi="Arial" w:cs="Arial"/>
          <w:color w:val="000000"/>
          <w:sz w:val="18"/>
          <w:szCs w:val="18"/>
        </w:rPr>
        <w:t>okoljskega</w:t>
      </w:r>
      <w:proofErr w:type="spellEnd"/>
      <w:r w:rsidRPr="006263D1">
        <w:rPr>
          <w:rFonts w:ascii="Arial" w:hAnsi="Arial" w:cs="Arial"/>
          <w:color w:val="000000"/>
          <w:sz w:val="18"/>
          <w:szCs w:val="18"/>
        </w:rPr>
        <w:t>, delovnega ali socialnega prava, če od datuma ugotovljene kršitve niso pretekla tri leta.</w:t>
      </w:r>
    </w:p>
    <w:p w14:paraId="251CBEB1" w14:textId="77777777" w:rsidR="003472D5" w:rsidRDefault="003472D5">
      <w:pPr>
        <w:spacing w:before="225" w:after="225" w:line="240" w:lineRule="auto"/>
      </w:pPr>
    </w:p>
    <w:p w14:paraId="06DFE09D" w14:textId="77777777" w:rsidR="00C65397" w:rsidRPr="00C25086" w:rsidRDefault="00C65397" w:rsidP="00C25086"/>
    <w:p w14:paraId="55B89F01" w14:textId="77777777" w:rsidR="00D90805" w:rsidRDefault="00D90805">
      <w:pPr>
        <w:sectPr w:rsidR="00D90805" w:rsidSect="00D931BF">
          <w:pgSz w:w="11906" w:h="16838"/>
          <w:pgMar w:top="1418" w:right="1418" w:bottom="1418" w:left="1418" w:header="567" w:footer="680" w:gutter="0"/>
          <w:cols w:space="708"/>
          <w:docGrid w:linePitch="360"/>
        </w:sectPr>
      </w:pPr>
    </w:p>
    <w:p w14:paraId="26B8DD81" w14:textId="77777777" w:rsidR="006975C6" w:rsidRPr="00563971" w:rsidRDefault="00000000"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t>Pogoji za priznanje usposobljenosti</w:t>
      </w:r>
    </w:p>
    <w:p w14:paraId="1D16662C" w14:textId="77777777" w:rsidR="00D90805" w:rsidRDefault="00000000">
      <w:pPr>
        <w:spacing w:before="225" w:after="225" w:line="240" w:lineRule="auto"/>
      </w:pPr>
      <w:r>
        <w:rPr>
          <w:rFonts w:ascii="Arial" w:hAnsi="Arial" w:cs="Arial"/>
          <w:b/>
          <w:bCs/>
          <w:color w:val="000000"/>
          <w:sz w:val="18"/>
          <w:szCs w:val="18"/>
        </w:rPr>
        <w:t>Dopustna ponudba</w:t>
      </w:r>
      <w:r>
        <w:rPr>
          <w:rFonts w:ascii="Arial" w:hAnsi="Arial" w:cs="Arial"/>
          <w:color w:val="000000"/>
          <w:sz w:val="18"/>
          <w:szCs w:val="18"/>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F5A6452" w14:textId="77777777" w:rsidR="00D90805" w:rsidRDefault="00000000">
      <w:pPr>
        <w:spacing w:before="225" w:after="225" w:line="240" w:lineRule="auto"/>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w:t>
      </w:r>
      <w:r>
        <w:rPr>
          <w:rFonts w:ascii="Arial" w:hAnsi="Arial" w:cs="Arial"/>
          <w:b/>
          <w:bCs/>
          <w:color w:val="000000"/>
          <w:sz w:val="18"/>
          <w:szCs w:val="18"/>
        </w:rPr>
        <w:t>šesti odstavek 75. člena ZJN-3</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04"/>
      </w:tblGrid>
      <w:tr w:rsidR="00D90805" w14:paraId="0ABCE2B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9C7A2C9" w14:textId="77777777" w:rsidR="00D90805" w:rsidRDefault="00000000">
            <w:r>
              <w:rPr>
                <w:rFonts w:ascii="Arial" w:hAnsi="Arial" w:cs="Arial"/>
                <w:color w:val="FFFFFF"/>
                <w:position w:val="-2"/>
                <w:sz w:val="18"/>
                <w:szCs w:val="18"/>
              </w:rPr>
              <w:t>Razlogi za izključitev</w:t>
            </w:r>
          </w:p>
        </w:tc>
      </w:tr>
    </w:tbl>
    <w:p w14:paraId="0B53782E"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1B3C22D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36386E" w14:textId="77777777" w:rsidR="00D90805" w:rsidRDefault="0000000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FA4E2" w14:textId="77777777" w:rsidR="00D90805" w:rsidRDefault="0000000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4055289" w14:textId="77777777" w:rsidR="00D9080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90805" w14:paraId="232DBD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18079"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A9126" w14:textId="77777777" w:rsidR="00D908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A: Razlogi, povezani s kazenskimi obsodbami) 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14:paraId="201F4DED" w14:textId="77777777" w:rsidR="00D908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14:paraId="6BFD3EE2" w14:textId="77777777" w:rsidR="00D90805" w:rsidRDefault="00000000">
            <w:pPr>
              <w:spacing w:before="135" w:after="135"/>
              <w:jc w:val="both"/>
              <w:textAlignment w:val="center"/>
            </w:pPr>
            <w:r>
              <w:rPr>
                <w:rFonts w:ascii="Arial" w:hAnsi="Arial" w:cs="Arial"/>
                <w:color w:val="000000"/>
                <w:position w:val="-2"/>
                <w:sz w:val="18"/>
                <w:szCs w:val="18"/>
                <w:u w:val="single"/>
              </w:rPr>
              <w:t>Vnos podatkov (</w:t>
            </w:r>
            <w:r>
              <w:rPr>
                <w:rFonts w:ascii="Arial" w:hAnsi="Arial" w:cs="Arial"/>
                <w:b/>
                <w:bCs/>
                <w:color w:val="000000"/>
                <w:position w:val="-2"/>
                <w:sz w:val="18"/>
                <w:szCs w:val="18"/>
                <w:u w:val="single"/>
              </w:rPr>
              <w:t>ime, priimek, EMŠO, funkcija</w:t>
            </w:r>
            <w:r>
              <w:rPr>
                <w:rFonts w:ascii="Arial" w:hAnsi="Arial" w:cs="Arial"/>
                <w:color w:val="000000"/>
                <w:position w:val="-2"/>
                <w:sz w:val="18"/>
                <w:szCs w:val="18"/>
                <w:u w:val="single"/>
              </w:rPr>
              <w:t>) o vseh osebah, ki so članice upravnega, vodstvenega in nadzornega organa ali ki ima pooblastilo za njegovo zastopanje pa vpišite v del II: Informacije v povezavi z gospodarskim subjektom /  B: Informacije o predstavnikih gospodarskega subjekta).</w:t>
            </w:r>
          </w:p>
          <w:p w14:paraId="6D62505F" w14:textId="77777777" w:rsidR="00D90805" w:rsidRDefault="00000000">
            <w:pPr>
              <w:spacing w:before="135" w:after="135"/>
              <w:jc w:val="both"/>
              <w:textAlignment w:val="center"/>
            </w:pPr>
            <w:r>
              <w:rPr>
                <w:rFonts w:ascii="Arial" w:hAnsi="Arial" w:cs="Arial"/>
                <w:b/>
                <w:bCs/>
                <w:color w:val="000000"/>
                <w:position w:val="-2"/>
                <w:sz w:val="18"/>
                <w:szCs w:val="18"/>
              </w:rPr>
              <w:t>Preverbo izpolnjevanja pogojev bo naročnik izvedel sam.</w:t>
            </w:r>
            <w:r>
              <w:rPr>
                <w:rFonts w:ascii="Arial" w:hAnsi="Arial" w:cs="Arial"/>
                <w:color w:val="000000"/>
                <w:position w:val="-2"/>
                <w:sz w:val="18"/>
                <w:szCs w:val="18"/>
              </w:rPr>
              <w:t xml:space="preserve">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Pr>
                <w:rFonts w:ascii="Arial" w:hAnsi="Arial" w:cs="Arial"/>
                <w:b/>
                <w:bCs/>
                <w:color w:val="000000"/>
                <w:position w:val="-2"/>
                <w:sz w:val="18"/>
                <w:szCs w:val="18"/>
              </w:rPr>
              <w:t>e-Dosje</w:t>
            </w:r>
            <w:r>
              <w:rPr>
                <w:rFonts w:ascii="Arial" w:hAnsi="Arial" w:cs="Arial"/>
                <w:color w:val="000000"/>
                <w:position w:val="-2"/>
                <w:sz w:val="18"/>
                <w:szCs w:val="18"/>
              </w:rPr>
              <w:t>).</w:t>
            </w:r>
          </w:p>
          <w:p w14:paraId="6FB2387B" w14:textId="77777777" w:rsidR="00D90805" w:rsidRDefault="00D90805">
            <w:pPr>
              <w:spacing w:before="135" w:after="135"/>
              <w:jc w:val="both"/>
              <w:textAlignment w:val="center"/>
            </w:pPr>
          </w:p>
        </w:tc>
      </w:tr>
      <w:tr w:rsidR="00D90805" w14:paraId="20C8A6B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E1507"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96631" w14:textId="77777777" w:rsidR="00D9080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122591" w14:textId="77777777" w:rsidR="00D90805" w:rsidRDefault="00000000">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7F37F540" w14:textId="77777777" w:rsidR="00D9080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D90805" w14:paraId="21590B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AF9351"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35B0D"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29B8C649" w14:textId="77777777" w:rsidR="00D908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A: Razlogi, povezani s kazenskimi obsodbami)</w:t>
            </w:r>
          </w:p>
          <w:p w14:paraId="309B99B7" w14:textId="77777777" w:rsidR="00D90805" w:rsidRDefault="00000000">
            <w:pPr>
              <w:spacing w:before="135" w:after="135"/>
              <w:jc w:val="both"/>
              <w:textAlignment w:val="center"/>
            </w:pPr>
            <w:r>
              <w:rPr>
                <w:rFonts w:ascii="Arial" w:hAnsi="Arial" w:cs="Arial"/>
                <w:color w:val="000000"/>
                <w:position w:val="-2"/>
                <w:sz w:val="18"/>
                <w:szCs w:val="18"/>
              </w:rPr>
              <w:t xml:space="preserve">Izpolnjen </w:t>
            </w:r>
            <w:r>
              <w:rPr>
                <w:rFonts w:ascii="Arial" w:hAnsi="Arial" w:cs="Arial"/>
                <w:b/>
                <w:bCs/>
                <w:color w:val="000000"/>
                <w:position w:val="-2"/>
                <w:sz w:val="18"/>
                <w:szCs w:val="18"/>
              </w:rPr>
              <w:t>ESPD obrazec</w:t>
            </w:r>
            <w:r>
              <w:rPr>
                <w:rFonts w:ascii="Arial" w:hAnsi="Arial" w:cs="Arial"/>
                <w:color w:val="000000"/>
                <w:position w:val="-2"/>
                <w:sz w:val="18"/>
                <w:szCs w:val="18"/>
              </w:rPr>
              <w:t xml:space="preserve"> (v »Del III: Razlogi za izključitev, Oddelek D: Nacionalni razlogi za izključitev«)</w:t>
            </w:r>
          </w:p>
          <w:p w14:paraId="5C64C7FD" w14:textId="77777777" w:rsidR="00D90805" w:rsidRDefault="00000000">
            <w:pPr>
              <w:spacing w:before="135" w:after="135"/>
              <w:jc w:val="both"/>
              <w:textAlignment w:val="center"/>
            </w:pPr>
            <w:r>
              <w:rPr>
                <w:rFonts w:ascii="Arial" w:hAnsi="Arial" w:cs="Arial"/>
                <w:color w:val="000000"/>
                <w:position w:val="-2"/>
                <w:sz w:val="18"/>
                <w:szCs w:val="18"/>
                <w:u w:val="single"/>
              </w:rPr>
              <w:t>Vnos podatkov (</w:t>
            </w:r>
            <w:r>
              <w:rPr>
                <w:rFonts w:ascii="Arial" w:hAnsi="Arial" w:cs="Arial"/>
                <w:b/>
                <w:bCs/>
                <w:color w:val="000000"/>
                <w:position w:val="-2"/>
                <w:sz w:val="18"/>
                <w:szCs w:val="18"/>
                <w:u w:val="single"/>
              </w:rPr>
              <w:t>ime, priimek, EMŠO, funkcija</w:t>
            </w:r>
            <w:r>
              <w:rPr>
                <w:rFonts w:ascii="Arial" w:hAnsi="Arial" w:cs="Arial"/>
                <w:color w:val="000000"/>
                <w:position w:val="-2"/>
                <w:sz w:val="18"/>
                <w:szCs w:val="18"/>
                <w:u w:val="single"/>
              </w:rPr>
              <w:t>) o vseh osebah, ki so članice upravnega, vodstvenega in nadzornega organa ali ki ima pooblastilo za njegovo zastopanje pa vpišite v del II: Informacije v povezavi z gospodarskim subjektom /  B: Informacije o predstavnikih gospodarskega subjekta).</w:t>
            </w:r>
          </w:p>
        </w:tc>
      </w:tr>
      <w:tr w:rsidR="00D90805" w14:paraId="39B0D36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79277"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ABFE4"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38104D98" w14:textId="77777777" w:rsidR="00D90805" w:rsidRDefault="0000000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(v Del III: Razlogi za izključitev, oddelek A: Razlogi, povezani s kazenskimi obsodbami)</w:t>
            </w:r>
          </w:p>
          <w:p w14:paraId="647D89CC" w14:textId="77777777" w:rsidR="00D90805" w:rsidRDefault="0000000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Pr>
                <w:rFonts w:ascii="Arial" w:hAnsi="Arial" w:cs="Arial"/>
                <w:color w:val="000000"/>
                <w:position w:val="-2"/>
                <w:sz w:val="18"/>
                <w:szCs w:val="18"/>
              </w:rPr>
              <w:t>(v »Del III: Razlogi za izključitev, Oddelek D: Nacionalni razlogi za izključitev«)</w:t>
            </w:r>
          </w:p>
          <w:p w14:paraId="3F1C3F2F" w14:textId="77777777" w:rsidR="00D90805" w:rsidRDefault="00000000">
            <w:pPr>
              <w:spacing w:before="135" w:after="135"/>
              <w:jc w:val="both"/>
              <w:textAlignment w:val="center"/>
            </w:pPr>
            <w:r>
              <w:rPr>
                <w:rFonts w:ascii="Arial" w:hAnsi="Arial" w:cs="Arial"/>
                <w:color w:val="000000"/>
                <w:position w:val="-2"/>
                <w:sz w:val="18"/>
                <w:szCs w:val="18"/>
                <w:u w:val="single"/>
              </w:rPr>
              <w:t>Vnos podatkov (</w:t>
            </w:r>
            <w:r>
              <w:rPr>
                <w:rFonts w:ascii="Arial" w:hAnsi="Arial" w:cs="Arial"/>
                <w:b/>
                <w:bCs/>
                <w:color w:val="000000"/>
                <w:position w:val="-2"/>
                <w:sz w:val="18"/>
                <w:szCs w:val="18"/>
                <w:u w:val="single"/>
              </w:rPr>
              <w:t>ime, priimek, EMŠO, funkcija</w:t>
            </w:r>
            <w:r>
              <w:rPr>
                <w:rFonts w:ascii="Arial" w:hAnsi="Arial" w:cs="Arial"/>
                <w:color w:val="000000"/>
                <w:position w:val="-2"/>
                <w:sz w:val="18"/>
                <w:szCs w:val="18"/>
                <w:u w:val="single"/>
              </w:rPr>
              <w:t>) o vseh osebah, ki so članice upravnega, vodstvenega in nadzornega organa ali ki ima pooblastilo za njegovo zastopanje pa vpišite v del II: Informacije v povezavi z gospodarskim subjektom /  B: Informacije o predstavnikih gospodarskega subjekta).</w:t>
            </w:r>
          </w:p>
        </w:tc>
      </w:tr>
    </w:tbl>
    <w:p w14:paraId="4FA9F9E4"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28FEDD5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6E48EDF" w14:textId="77777777" w:rsidR="00D90805" w:rsidRDefault="0000000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9E232" w14:textId="77777777" w:rsidR="00D90805" w:rsidRDefault="00000000">
            <w:pPr>
              <w:spacing w:before="135" w:after="135"/>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da gospodarski subjekt </w:t>
            </w:r>
            <w:r>
              <w:rPr>
                <w:rFonts w:ascii="Arial" w:hAnsi="Arial" w:cs="Arial"/>
                <w:b/>
                <w:bCs/>
                <w:color w:val="000000"/>
                <w:position w:val="-2"/>
                <w:sz w:val="18"/>
                <w:szCs w:val="18"/>
              </w:rPr>
              <w:t>ne izpolnjuje obveznih dajatev in drugih denarnih nedavčnih obveznosti v skladu z zakonom, ki ureja finančno upravo</w:t>
            </w:r>
            <w:r>
              <w:rPr>
                <w:rFonts w:ascii="Arial" w:hAnsi="Arial" w:cs="Arial"/>
                <w:color w:val="000000"/>
                <w:position w:val="-2"/>
                <w:sz w:val="18"/>
                <w:szCs w:val="18"/>
              </w:rPr>
              <w:t>,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2776232" w14:textId="77777777" w:rsidR="00D90805" w:rsidRDefault="0000000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90805" w14:paraId="5F0E16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7D85BA"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8022D5"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B: Razlogi, povezani s plačilom davkov ali prispevkov za socialno varnost«)</w:t>
            </w:r>
          </w:p>
          <w:p w14:paraId="44C545A8" w14:textId="77777777" w:rsidR="00D90805" w:rsidRDefault="00000000">
            <w:pPr>
              <w:spacing w:before="135" w:after="135"/>
              <w:jc w:val="both"/>
              <w:textAlignment w:val="center"/>
            </w:pPr>
            <w:r>
              <w:rPr>
                <w:rFonts w:ascii="Arial" w:hAnsi="Arial" w:cs="Arial"/>
                <w:color w:val="000000"/>
                <w:position w:val="-2"/>
                <w:sz w:val="18"/>
                <w:szCs w:val="18"/>
              </w:rPr>
              <w:t xml:space="preserve">Gospodarski subjekt lahko predloži potrdilo Finančne uprave RS iz katerega bo razvidno, da ne obstajajo razlogi za izključitev. V kolikor bo gospodarski subjekt predložil zgolj Obrazec </w:t>
            </w:r>
            <w:r>
              <w:rPr>
                <w:rFonts w:ascii="Arial" w:hAnsi="Arial" w:cs="Arial"/>
                <w:b/>
                <w:bCs/>
                <w:color w:val="000000"/>
                <w:position w:val="-2"/>
                <w:sz w:val="18"/>
                <w:szCs w:val="18"/>
              </w:rPr>
              <w:t>ESPD</w:t>
            </w:r>
            <w:r>
              <w:rPr>
                <w:rFonts w:ascii="Arial" w:hAnsi="Arial" w:cs="Arial"/>
                <w:color w:val="000000"/>
                <w:position w:val="-2"/>
                <w:sz w:val="18"/>
                <w:szCs w:val="18"/>
              </w:rPr>
              <w:t>, lahko naročnik potrdilo pridobi sam.</w:t>
            </w:r>
          </w:p>
        </w:tc>
      </w:tr>
      <w:tr w:rsidR="00D90805" w14:paraId="4FC30ED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8899C1"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F4FB7" w14:textId="77777777" w:rsidR="00D9080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021E7B7" w14:textId="77777777" w:rsidR="00D9080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90805" w14:paraId="61C492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1DA3F4"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78A8D"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74FB24ED"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B: Razlogi, povezani s plačilom davkov ali prispevkov za socialno varnost«)</w:t>
            </w:r>
          </w:p>
        </w:tc>
      </w:tr>
      <w:tr w:rsidR="00D90805" w14:paraId="194B5E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49D08"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91213"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7A473864"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B: Razlogi, povezani s plačilom davkov ali prispevkov za socialno varnost«)</w:t>
            </w:r>
          </w:p>
        </w:tc>
      </w:tr>
    </w:tbl>
    <w:p w14:paraId="7B698664"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6EB1A19F"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A55AF8E" w14:textId="77777777" w:rsidR="00D90805" w:rsidRDefault="0000000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C8C90" w14:textId="77777777" w:rsidR="00D90805" w:rsidRDefault="0000000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01E95013" w14:textId="77777777" w:rsidR="00D90805" w:rsidRDefault="0000000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D90805" w14:paraId="1C1757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923DDC"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5BFD76" w14:textId="77777777" w:rsidR="00D90805" w:rsidRDefault="00000000" w:rsidP="00C41725">
            <w:pPr>
              <w:spacing w:before="135" w:after="135"/>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r>
              <w:rPr>
                <w:rFonts w:ascii="Arial" w:hAnsi="Arial" w:cs="Arial"/>
                <w:color w:val="000000"/>
                <w:position w:val="-2"/>
                <w:sz w:val="18"/>
                <w:szCs w:val="18"/>
              </w:rPr>
              <w:br/>
              <w:t>Naročnik bo izpolnjevanje pogoja preveril v evidenci gospodarskih subjektov z izrečenimi stranskimi sankcijami izločitve iz postopkov javnega naročanja, ki jo vodi ministrstvo, pristojno za javna naročila.</w:t>
            </w:r>
          </w:p>
        </w:tc>
      </w:tr>
      <w:tr w:rsidR="00D90805" w14:paraId="086276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9DACB"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DB8765"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04E60BE1"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p>
        </w:tc>
      </w:tr>
      <w:tr w:rsidR="00D90805" w14:paraId="6173F6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BDC50"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FCD04"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2298F822"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 III: Razlogi za izključitev, Oddelek D: Nacionalni razlogi za izključitev«)</w:t>
            </w:r>
          </w:p>
        </w:tc>
      </w:tr>
    </w:tbl>
    <w:p w14:paraId="38C6AD5B"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58A82E9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F55AFE" w14:textId="77777777" w:rsidR="00D90805" w:rsidRDefault="0000000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0A16F" w14:textId="77777777" w:rsidR="00D90805" w:rsidRDefault="00000000">
            <w:pPr>
              <w:spacing w:before="135" w:after="135"/>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2DED07" w14:textId="77777777" w:rsidR="00D90805" w:rsidRDefault="0000000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14:paraId="12EAE6E2" w14:textId="77777777" w:rsidR="00D90805" w:rsidRDefault="00D90805">
            <w:pPr>
              <w:spacing w:before="135" w:after="135"/>
              <w:textAlignment w:val="center"/>
            </w:pPr>
          </w:p>
        </w:tc>
      </w:tr>
      <w:tr w:rsidR="00D90805" w14:paraId="7072E45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F2892"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45636" w14:textId="77777777" w:rsidR="00D90805"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r>
              <w:rPr>
                <w:rFonts w:ascii="Arial" w:hAnsi="Arial" w:cs="Arial"/>
                <w:color w:val="000000"/>
                <w:position w:val="-2"/>
                <w:sz w:val="18"/>
                <w:szCs w:val="18"/>
              </w:rPr>
              <w:t>.</w:t>
            </w:r>
          </w:p>
          <w:p w14:paraId="74BC220B" w14:textId="77777777" w:rsidR="00D90805" w:rsidRDefault="0000000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D90805" w14:paraId="1201D2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AE2663"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35C89" w14:textId="77777777" w:rsidR="00D90805" w:rsidRDefault="0000000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D90805" w14:paraId="7D7328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5D93D"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BDEC3"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774DC45D" w14:textId="77777777" w:rsidR="00D90805"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r w:rsidR="00D90805" w14:paraId="2B6385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ED8A96"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A6672"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6F6907F7" w14:textId="77777777" w:rsidR="00D90805" w:rsidRDefault="0000000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Pr>
                <w:rFonts w:ascii="Arial" w:hAnsi="Arial" w:cs="Arial"/>
                <w:i/>
                <w:iCs/>
                <w:color w:val="000000"/>
                <w:position w:val="-2"/>
                <w:sz w:val="18"/>
                <w:szCs w:val="18"/>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 in jo priložite ponudbi.</w:t>
            </w:r>
          </w:p>
        </w:tc>
      </w:tr>
    </w:tbl>
    <w:p w14:paraId="2410885A" w14:textId="77777777" w:rsidR="00D90805" w:rsidRDefault="00D90805"/>
    <w:tbl>
      <w:tblPr>
        <w:tblStyle w:val="NormalTablePHPDOCX"/>
        <w:tblW w:w="2500" w:type="pct"/>
        <w:tblInd w:w="108" w:type="dxa"/>
        <w:tblLook w:val="04A0" w:firstRow="1" w:lastRow="0" w:firstColumn="1" w:lastColumn="0" w:noHBand="0" w:noVBand="1"/>
      </w:tblPr>
      <w:tblGrid>
        <w:gridCol w:w="4504"/>
      </w:tblGrid>
      <w:tr w:rsidR="00D90805" w14:paraId="55AEEF6C"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294BA2BD" w14:textId="77777777" w:rsidR="00D90805" w:rsidRDefault="00000000">
            <w:r>
              <w:rPr>
                <w:rFonts w:ascii="Arial" w:hAnsi="Arial" w:cs="Arial"/>
                <w:color w:val="FFFFFF"/>
                <w:position w:val="-2"/>
                <w:sz w:val="18"/>
                <w:szCs w:val="18"/>
              </w:rPr>
              <w:t>Poslovna in finančna sposobnost</w:t>
            </w:r>
          </w:p>
        </w:tc>
      </w:tr>
    </w:tbl>
    <w:p w14:paraId="3323D601"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092285D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0D5C10E" w14:textId="77777777" w:rsidR="00D90805" w:rsidRDefault="00000000">
            <w:pPr>
              <w:jc w:val="center"/>
            </w:pPr>
            <w:bookmarkStart w:id="1" w:name="_Hlk216178545"/>
            <w:r>
              <w:rPr>
                <w:rFonts w:ascii="Arial" w:hAnsi="Arial" w:cs="Arial"/>
                <w:b/>
                <w:bCs/>
                <w:color w:val="FFFFFF"/>
                <w:position w:val="-2"/>
                <w:sz w:val="18"/>
                <w:szCs w:val="18"/>
              </w:rPr>
              <w:t>POGOJ 1</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BDDA6" w14:textId="77777777" w:rsidR="00D90805" w:rsidRDefault="0000000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1652FF8D" w14:textId="77777777" w:rsidR="00D90805" w:rsidRDefault="00000000">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w:t>
            </w:r>
            <w:r>
              <w:rPr>
                <w:rFonts w:ascii="Arial" w:hAnsi="Arial" w:cs="Arial"/>
                <w:b/>
                <w:bCs/>
                <w:color w:val="000000"/>
                <w:position w:val="-2"/>
                <w:sz w:val="18"/>
                <w:szCs w:val="18"/>
                <w:u w:val="single"/>
              </w:rPr>
              <w:t xml:space="preserve">morajo </w:t>
            </w:r>
            <w:proofErr w:type="spellStart"/>
            <w:r>
              <w:rPr>
                <w:rFonts w:ascii="Arial" w:hAnsi="Arial" w:cs="Arial"/>
                <w:b/>
                <w:bCs/>
                <w:color w:val="000000"/>
                <w:position w:val="-2"/>
                <w:sz w:val="18"/>
                <w:szCs w:val="18"/>
                <w:u w:val="single"/>
              </w:rPr>
              <w:t>predložiti</w:t>
            </w:r>
            <w:proofErr w:type="spellEnd"/>
            <w:r>
              <w:rPr>
                <w:rFonts w:ascii="Arial" w:hAnsi="Arial" w:cs="Arial"/>
                <w:b/>
                <w:bCs/>
                <w:color w:val="000000"/>
                <w:position w:val="-2"/>
                <w:sz w:val="18"/>
                <w:szCs w:val="18"/>
                <w:u w:val="single"/>
              </w:rPr>
              <w:t xml:space="preserve"> dokazilo o tem dovoljenju ali </w:t>
            </w:r>
            <w:proofErr w:type="spellStart"/>
            <w:r>
              <w:rPr>
                <w:rFonts w:ascii="Arial" w:hAnsi="Arial" w:cs="Arial"/>
                <w:b/>
                <w:bCs/>
                <w:color w:val="000000"/>
                <w:position w:val="-2"/>
                <w:sz w:val="18"/>
                <w:szCs w:val="18"/>
                <w:u w:val="single"/>
              </w:rPr>
              <w:t>članstvu</w:t>
            </w:r>
            <w:proofErr w:type="spellEnd"/>
            <w:r>
              <w:rPr>
                <w:rFonts w:ascii="Arial" w:hAnsi="Arial" w:cs="Arial"/>
                <w:b/>
                <w:bCs/>
                <w:color w:val="000000"/>
                <w:position w:val="-2"/>
                <w:sz w:val="18"/>
                <w:szCs w:val="18"/>
                <w:u w:val="single"/>
              </w:rPr>
              <w:t>.</w:t>
            </w:r>
          </w:p>
        </w:tc>
      </w:tr>
      <w:tr w:rsidR="00D90805" w14:paraId="4026CD6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4B753"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9A7CE"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za sodelovanje, A: Ustreznost., Vpis v ustrezni poklicni register)</w:t>
            </w:r>
          </w:p>
          <w:p w14:paraId="6CEFA200" w14:textId="236AE76E" w:rsidR="00D90805" w:rsidRDefault="00D90805">
            <w:pPr>
              <w:spacing w:before="135" w:after="135"/>
              <w:jc w:val="both"/>
              <w:textAlignment w:val="center"/>
            </w:pPr>
          </w:p>
        </w:tc>
      </w:tr>
      <w:tr w:rsidR="00D90805" w14:paraId="74E783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244AE" w14:textId="77777777" w:rsidR="00D90805" w:rsidRDefault="0000000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18867" w14:textId="77777777" w:rsidR="00D90805" w:rsidRDefault="0000000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64A8BF2" w14:textId="77777777" w:rsidR="00D90805" w:rsidRDefault="0000000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D90805" w14:paraId="2BA2E4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B7624"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03CFD"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65007DC4" w14:textId="77777777" w:rsidR="00D90805" w:rsidRDefault="00000000">
            <w:pPr>
              <w:spacing w:before="135" w:after="135"/>
              <w:jc w:val="both"/>
              <w:textAlignment w:val="center"/>
            </w:pPr>
            <w:r>
              <w:rPr>
                <w:rFonts w:ascii="Arial" w:hAnsi="Arial" w:cs="Arial"/>
                <w:color w:val="000000"/>
                <w:position w:val="-2"/>
                <w:sz w:val="18"/>
                <w:szCs w:val="18"/>
              </w:rPr>
              <w:t>Partnerji morajo pogoj izpolnjevati v obsegu, v katerem prevzemajo izvedbo del. </w:t>
            </w:r>
          </w:p>
          <w:p w14:paraId="5EE5A975"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 sodelovanje, A: Ustreznost., Vpis v ustrezni poklicni register)</w:t>
            </w:r>
          </w:p>
        </w:tc>
      </w:tr>
      <w:tr w:rsidR="00D90805" w14:paraId="10ABDA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32D9B0"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D601E3"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5D135035" w14:textId="77777777" w:rsidR="00D90805" w:rsidRDefault="00000000">
            <w:pPr>
              <w:spacing w:before="135" w:after="135"/>
              <w:jc w:val="both"/>
              <w:textAlignment w:val="center"/>
            </w:pPr>
            <w:r>
              <w:rPr>
                <w:rFonts w:ascii="Arial" w:hAnsi="Arial" w:cs="Arial"/>
                <w:color w:val="000000"/>
                <w:position w:val="-2"/>
                <w:sz w:val="18"/>
                <w:szCs w:val="18"/>
              </w:rPr>
              <w:t>Podizvajalci morajo pogoj izpolnjevati v obsegu, v katerem prevzemajo izvedbo del. </w:t>
            </w:r>
          </w:p>
          <w:p w14:paraId="48F8ED13"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 sodelovanje, A: Ustreznost., Vpis v ustrezni poklicni register)</w:t>
            </w:r>
          </w:p>
        </w:tc>
      </w:tr>
      <w:bookmarkEnd w:id="1"/>
    </w:tbl>
    <w:p w14:paraId="2BE4907A"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3472D5" w14:paraId="3DDEB8C4" w14:textId="77777777" w:rsidTr="00F5080E">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CD22426" w14:textId="7512B642" w:rsidR="003472D5" w:rsidRDefault="003472D5" w:rsidP="00F5080E">
            <w:pPr>
              <w:jc w:val="center"/>
            </w:pPr>
            <w:r>
              <w:rPr>
                <w:rFonts w:ascii="Arial" w:hAnsi="Arial" w:cs="Arial"/>
                <w:b/>
                <w:bCs/>
                <w:color w:val="FFFFFF"/>
                <w:position w:val="-2"/>
                <w:sz w:val="18"/>
                <w:szCs w:val="18"/>
              </w:rPr>
              <w:t xml:space="preserve">POGOJ </w:t>
            </w:r>
            <w:r w:rsidR="00E26834">
              <w:rPr>
                <w:rFonts w:ascii="Arial" w:hAnsi="Arial" w:cs="Arial"/>
                <w:b/>
                <w:bCs/>
                <w:color w:val="FFFFFF"/>
                <w:position w:val="-2"/>
                <w:sz w:val="18"/>
                <w:szCs w:val="18"/>
              </w:rPr>
              <w:t>2</w:t>
            </w:r>
            <w:r>
              <w:rPr>
                <w:rFonts w:ascii="Arial" w:hAnsi="Arial" w:cs="Arial"/>
                <w:b/>
                <w:bCs/>
                <w:color w:val="FFFFFF"/>
                <w:position w:val="-2"/>
                <w:sz w:val="18"/>
                <w:szCs w:val="18"/>
              </w:rPr>
              <w:br/>
            </w:r>
            <w:r w:rsidR="00880DFA">
              <w:rPr>
                <w:rFonts w:ascii="Arial" w:hAnsi="Arial" w:cs="Arial"/>
                <w:b/>
                <w:bCs/>
                <w:color w:val="FFFFFF"/>
                <w:position w:val="-2"/>
                <w:sz w:val="18"/>
                <w:szCs w:val="18"/>
              </w:rPr>
              <w:t>Licenca za prevoz potnikov</w:t>
            </w:r>
            <w:r>
              <w:rPr>
                <w:rFonts w:ascii="Arial" w:hAnsi="Arial" w:cs="Arial"/>
                <w:b/>
                <w:bCs/>
                <w:color w:val="FFFFFF"/>
                <w:position w:val="-2"/>
                <w:sz w:val="18"/>
                <w:szCs w:val="18"/>
              </w:rPr>
              <w:t xml:space="preserve">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8D4BEA" w14:textId="77777777" w:rsidR="003472D5" w:rsidRDefault="00880DFA" w:rsidP="00F5080E">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Gospodarski subjekt ima na dan oddaje ponudbe veljavno licenco za prevoz potnikov v cestnem prometu</w:t>
            </w:r>
          </w:p>
          <w:p w14:paraId="726F961D" w14:textId="5C131F83" w:rsidR="00880DFA" w:rsidRDefault="00880DFA" w:rsidP="00880DFA">
            <w:pPr>
              <w:spacing w:before="135" w:after="135"/>
              <w:jc w:val="both"/>
              <w:textAlignment w:val="center"/>
            </w:pPr>
            <w:r>
              <w:rPr>
                <w:rFonts w:ascii="Arial" w:hAnsi="Arial" w:cs="Arial"/>
                <w:color w:val="000000"/>
                <w:position w:val="-2"/>
                <w:sz w:val="18"/>
                <w:szCs w:val="18"/>
              </w:rPr>
              <w:t>V kolikor bo veljavnost licence potekla med obdobjem veljavnosti pogodbe, jo bo oral ponudnik ustrezno podaljšati.</w:t>
            </w:r>
            <w:r>
              <w:t xml:space="preserve"> </w:t>
            </w:r>
          </w:p>
        </w:tc>
      </w:tr>
      <w:tr w:rsidR="003472D5" w14:paraId="61C3769A" w14:textId="77777777" w:rsidTr="00F5080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631624" w14:textId="77777777" w:rsidR="003472D5" w:rsidRDefault="003472D5" w:rsidP="00F5080E">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B2E13" w14:textId="1FF3527E" w:rsidR="003472D5" w:rsidRDefault="003472D5" w:rsidP="00880DFA">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za sodelovanje, A: Ustreznost., </w:t>
            </w:r>
            <w:r w:rsidR="00880DFA">
              <w:rPr>
                <w:rFonts w:ascii="Arial" w:hAnsi="Arial" w:cs="Arial"/>
                <w:color w:val="000000"/>
                <w:position w:val="-2"/>
                <w:sz w:val="18"/>
                <w:szCs w:val="18"/>
              </w:rPr>
              <w:t>Za naročila storitev: potrebno določeno dovoljenje</w:t>
            </w:r>
            <w:r>
              <w:rPr>
                <w:rFonts w:ascii="Arial" w:hAnsi="Arial" w:cs="Arial"/>
                <w:color w:val="000000"/>
                <w:position w:val="-2"/>
                <w:sz w:val="18"/>
                <w:szCs w:val="18"/>
              </w:rPr>
              <w:t>)</w:t>
            </w:r>
          </w:p>
        </w:tc>
      </w:tr>
      <w:tr w:rsidR="003472D5" w14:paraId="373A0D67" w14:textId="77777777" w:rsidTr="00F5080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9CE99" w14:textId="77777777" w:rsidR="003472D5" w:rsidRDefault="003472D5" w:rsidP="00F5080E">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B77F60" w14:textId="77777777" w:rsidR="003472D5" w:rsidRDefault="003472D5" w:rsidP="00F5080E">
            <w:pPr>
              <w:spacing w:before="135" w:after="135"/>
              <w:jc w:val="both"/>
              <w:textAlignment w:val="center"/>
            </w:pPr>
            <w:r>
              <w:rPr>
                <w:rFonts w:ascii="Arial" w:hAnsi="Arial" w:cs="Arial"/>
                <w:color w:val="000000"/>
                <w:position w:val="-2"/>
                <w:sz w:val="18"/>
                <w:szCs w:val="18"/>
              </w:rPr>
              <w:t>MORAJO izpolnjevati pogoj</w:t>
            </w:r>
          </w:p>
          <w:p w14:paraId="51800484" w14:textId="28C6F220" w:rsidR="003472D5" w:rsidRDefault="00880DFA" w:rsidP="00F5080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za sodelovanje, A: Ustreznost., Za naročila storitev: potrebno določeno dovoljenje)</w:t>
            </w:r>
          </w:p>
        </w:tc>
      </w:tr>
      <w:tr w:rsidR="003472D5" w14:paraId="545FF06A" w14:textId="77777777" w:rsidTr="00F5080E">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0ECE7" w14:textId="77777777" w:rsidR="003472D5" w:rsidRDefault="003472D5" w:rsidP="00F5080E">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D3482" w14:textId="77777777" w:rsidR="003472D5" w:rsidRDefault="003472D5" w:rsidP="00F5080E">
            <w:pPr>
              <w:spacing w:before="135" w:after="135"/>
              <w:jc w:val="both"/>
              <w:textAlignment w:val="center"/>
            </w:pPr>
            <w:r>
              <w:rPr>
                <w:rFonts w:ascii="Arial" w:hAnsi="Arial" w:cs="Arial"/>
                <w:color w:val="000000"/>
                <w:position w:val="-2"/>
                <w:sz w:val="18"/>
                <w:szCs w:val="18"/>
              </w:rPr>
              <w:t>MORAJO izpolnjevati pogoj</w:t>
            </w:r>
          </w:p>
          <w:p w14:paraId="56068D1A" w14:textId="346E6645" w:rsidR="003472D5" w:rsidRDefault="00880DFA" w:rsidP="00F5080E">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za sodelovanje, A: Ustreznost., Za naročila storitev: potrebno določeno dovoljenje)</w:t>
            </w:r>
          </w:p>
        </w:tc>
      </w:tr>
    </w:tbl>
    <w:p w14:paraId="299CEA08" w14:textId="77777777" w:rsidR="003472D5" w:rsidRDefault="003472D5"/>
    <w:p w14:paraId="14618D1F" w14:textId="77777777" w:rsidR="003472D5" w:rsidRDefault="003472D5"/>
    <w:p w14:paraId="3E7167A9" w14:textId="77777777" w:rsidR="003472D5" w:rsidRDefault="003472D5"/>
    <w:tbl>
      <w:tblPr>
        <w:tblStyle w:val="NormalTablePHPDOCX"/>
        <w:tblW w:w="9300" w:type="dxa"/>
        <w:tblInd w:w="108" w:type="dxa"/>
        <w:tblLook w:val="04A0" w:firstRow="1" w:lastRow="0" w:firstColumn="1" w:lastColumn="0" w:noHBand="0" w:noVBand="1"/>
      </w:tblPr>
      <w:tblGrid>
        <w:gridCol w:w="1860"/>
        <w:gridCol w:w="7440"/>
      </w:tblGrid>
      <w:tr w:rsidR="00D90805" w14:paraId="0ED323D9"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A8773BB" w14:textId="5B469F0A" w:rsidR="00D90805" w:rsidRDefault="00000000">
            <w:pPr>
              <w:jc w:val="center"/>
            </w:pPr>
            <w:bookmarkStart w:id="2" w:name="_Hlk216276094"/>
            <w:r>
              <w:rPr>
                <w:rFonts w:ascii="Arial" w:hAnsi="Arial" w:cs="Arial"/>
                <w:b/>
                <w:bCs/>
                <w:color w:val="FFFFFF"/>
                <w:position w:val="-2"/>
                <w:sz w:val="18"/>
                <w:szCs w:val="18"/>
              </w:rPr>
              <w:t xml:space="preserve">POGOJ </w:t>
            </w:r>
            <w:r w:rsidR="00E26834">
              <w:rPr>
                <w:rFonts w:ascii="Arial" w:hAnsi="Arial" w:cs="Arial"/>
                <w:b/>
                <w:bCs/>
                <w:color w:val="FFFFFF"/>
                <w:position w:val="-2"/>
                <w:sz w:val="18"/>
                <w:szCs w:val="18"/>
              </w:rPr>
              <w:t>3</w:t>
            </w:r>
            <w:r>
              <w:rPr>
                <w:rFonts w:ascii="Arial" w:hAnsi="Arial" w:cs="Arial"/>
                <w:b/>
                <w:bCs/>
                <w:color w:val="FFFFFF"/>
                <w:position w:val="-2"/>
                <w:sz w:val="18"/>
                <w:szCs w:val="18"/>
              </w:rPr>
              <w:br/>
            </w:r>
            <w:proofErr w:type="spellStart"/>
            <w:r>
              <w:rPr>
                <w:rFonts w:ascii="Arial" w:hAnsi="Arial" w:cs="Arial"/>
                <w:b/>
                <w:bCs/>
                <w:color w:val="FFFFFF"/>
                <w:position w:val="-2"/>
                <w:sz w:val="18"/>
                <w:szCs w:val="18"/>
              </w:rPr>
              <w:t>Neblokade</w:t>
            </w:r>
            <w:proofErr w:type="spellEnd"/>
            <w:r>
              <w:rPr>
                <w:rFonts w:ascii="Arial" w:hAnsi="Arial" w:cs="Arial"/>
                <w:b/>
                <w:bCs/>
                <w:color w:val="FFFFFF"/>
                <w:position w:val="-2"/>
                <w:sz w:val="18"/>
                <w:szCs w:val="18"/>
              </w:rPr>
              <w:t xml:space="preserv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FBDDA" w14:textId="007B1AD2" w:rsidR="00D90805" w:rsidRDefault="00224414">
            <w:pPr>
              <w:spacing w:before="135" w:after="135"/>
              <w:textAlignment w:val="center"/>
            </w:pPr>
            <w:r>
              <w:rPr>
                <w:rFonts w:ascii="Arial" w:hAnsi="Arial" w:cs="Arial"/>
                <w:color w:val="000000"/>
                <w:position w:val="-2"/>
                <w:sz w:val="18"/>
                <w:szCs w:val="18"/>
              </w:rPr>
              <w:t>P</w:t>
            </w:r>
            <w:r w:rsidRPr="00224414">
              <w:rPr>
                <w:rFonts w:ascii="Arial" w:hAnsi="Arial" w:cs="Arial"/>
                <w:color w:val="000000"/>
                <w:position w:val="-2"/>
                <w:sz w:val="18"/>
                <w:szCs w:val="18"/>
              </w:rPr>
              <w:t>onudnik v zadnjih šestih (6) mesecih šteto najpozneje z dnem objave obvestila o naročilu ni imel blokiranih bančnih računov (potrdilo ne sme biti starejše od dneva objave obvestila o naročilu)</w:t>
            </w:r>
          </w:p>
        </w:tc>
      </w:tr>
      <w:tr w:rsidR="00D90805" w14:paraId="4A7018D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2F287"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F15CF" w14:textId="77777777" w:rsidR="00D90805" w:rsidRPr="00E40D36" w:rsidRDefault="00000000">
            <w:pPr>
              <w:spacing w:before="135" w:after="135"/>
              <w:jc w:val="both"/>
              <w:textAlignment w:val="center"/>
              <w:rPr>
                <w:i/>
                <w:iCs/>
              </w:rP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E40D36">
              <w:rPr>
                <w:rFonts w:ascii="Arial" w:hAnsi="Arial" w:cs="Arial"/>
                <w:i/>
                <w:iCs/>
                <w:color w:val="000000"/>
                <w:position w:val="-2"/>
                <w:sz w:val="18"/>
                <w:szCs w:val="18"/>
              </w:rPr>
              <w:t>(v Delu IV: Pogoji za sodelovanje, B: Ekonomski in finančni položaj, Druge ekonomske in finančne zahteve)</w:t>
            </w:r>
          </w:p>
          <w:p w14:paraId="417EF07F" w14:textId="77777777" w:rsidR="00D90805" w:rsidRDefault="00000000">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V polju "Razmerje" ponudnik vpiše število 0,00, če izpolnjuje naveden pogoj.</w:t>
            </w:r>
          </w:p>
          <w:p w14:paraId="62D6EEB5" w14:textId="77777777" w:rsidR="00103DCD" w:rsidRDefault="00103DCD">
            <w:pPr>
              <w:spacing w:before="135" w:after="135"/>
              <w:jc w:val="both"/>
              <w:textAlignment w:val="center"/>
              <w:rPr>
                <w:rFonts w:ascii="Arial" w:hAnsi="Arial" w:cs="Arial"/>
                <w:color w:val="000000"/>
                <w:position w:val="-2"/>
                <w:sz w:val="18"/>
                <w:szCs w:val="18"/>
                <w:u w:val="single"/>
              </w:rPr>
            </w:pPr>
          </w:p>
          <w:p w14:paraId="39248E33" w14:textId="35A17182" w:rsidR="00103DCD" w:rsidRDefault="00103DCD" w:rsidP="00103DCD">
            <w:pPr>
              <w:spacing w:before="135" w:after="135"/>
              <w:jc w:val="both"/>
              <w:textAlignment w:val="center"/>
            </w:pPr>
            <w:r w:rsidRPr="00103DCD">
              <w:rPr>
                <w:rFonts w:ascii="Arial" w:hAnsi="Arial" w:cs="Arial"/>
                <w:color w:val="000000"/>
                <w:position w:val="-2"/>
                <w:sz w:val="18"/>
                <w:szCs w:val="18"/>
                <w:u w:val="single"/>
              </w:rPr>
              <w:t xml:space="preserve">Kot dokazilo v fazi preverjanja izjave bo naročnik upošteval </w:t>
            </w:r>
            <w:r w:rsidRPr="00103DCD">
              <w:rPr>
                <w:rFonts w:ascii="Arial" w:hAnsi="Arial" w:cs="Arial"/>
                <w:b/>
                <w:bCs/>
                <w:color w:val="000000"/>
                <w:position w:val="-2"/>
                <w:sz w:val="18"/>
                <w:szCs w:val="18"/>
                <w:u w:val="single"/>
              </w:rPr>
              <w:t>S.BON-1 ali S.BON-1/P oziroma drugo ustrezno potrdilo, ki ne sme biti starejše od dneva objave obvestila o naročila.</w:t>
            </w:r>
          </w:p>
        </w:tc>
      </w:tr>
      <w:tr w:rsidR="00D90805" w14:paraId="7C2ABF6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93B95"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EF866A"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57046EB1"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sidRPr="00E40D36">
              <w:rPr>
                <w:rFonts w:ascii="Arial" w:hAnsi="Arial" w:cs="Arial"/>
                <w:i/>
                <w:iCs/>
                <w:color w:val="000000"/>
                <w:position w:val="-2"/>
                <w:sz w:val="18"/>
                <w:szCs w:val="18"/>
              </w:rPr>
              <w:t>(v Delu IV: Pogoji za sodelovanje, B: Ekonomski in finančni položaj, Druge ekonomske in finančne zahteve)</w:t>
            </w:r>
          </w:p>
          <w:p w14:paraId="60176280" w14:textId="77777777" w:rsidR="00D90805" w:rsidRDefault="00000000">
            <w:pPr>
              <w:spacing w:before="135" w:after="135"/>
              <w:jc w:val="both"/>
              <w:textAlignment w:val="center"/>
            </w:pPr>
            <w:r>
              <w:rPr>
                <w:rFonts w:ascii="Arial" w:hAnsi="Arial" w:cs="Arial"/>
                <w:color w:val="000000"/>
                <w:position w:val="-2"/>
                <w:sz w:val="18"/>
                <w:szCs w:val="18"/>
                <w:u w:val="single"/>
              </w:rPr>
              <w:t>V polju "Razmerje" ponudnik vpiše število 0,00, če izpolnjuje naveden pogoj.</w:t>
            </w:r>
          </w:p>
        </w:tc>
      </w:tr>
      <w:tr w:rsidR="00D90805" w14:paraId="4FC42B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FE031A"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C9BBE9" w14:textId="77777777" w:rsidR="00D90805" w:rsidRDefault="00000000">
            <w:pPr>
              <w:spacing w:before="135" w:after="135"/>
              <w:jc w:val="both"/>
              <w:textAlignment w:val="center"/>
            </w:pPr>
            <w:r>
              <w:rPr>
                <w:rFonts w:ascii="Arial" w:hAnsi="Arial" w:cs="Arial"/>
                <w:color w:val="000000"/>
                <w:position w:val="-2"/>
                <w:sz w:val="18"/>
                <w:szCs w:val="18"/>
              </w:rPr>
              <w:t>MORAJO izpolnjevati pogoj</w:t>
            </w:r>
          </w:p>
          <w:p w14:paraId="733AADB6" w14:textId="77777777" w:rsidR="00D90805" w:rsidRDefault="0000000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sidRPr="00E40D36">
              <w:rPr>
                <w:rFonts w:ascii="Arial" w:hAnsi="Arial" w:cs="Arial"/>
                <w:i/>
                <w:iCs/>
                <w:color w:val="000000"/>
                <w:position w:val="-2"/>
                <w:sz w:val="18"/>
                <w:szCs w:val="18"/>
              </w:rPr>
              <w:t>v Delu IV: Pogoji za sodelovanje, B: Ekonomski in finančni položaj, Druge ekonomske in finančne zahteve)</w:t>
            </w:r>
          </w:p>
          <w:p w14:paraId="2D2717AE" w14:textId="77777777" w:rsidR="00D90805" w:rsidRDefault="00000000">
            <w:pPr>
              <w:spacing w:before="135" w:after="135"/>
              <w:jc w:val="both"/>
              <w:textAlignment w:val="center"/>
            </w:pPr>
            <w:r>
              <w:rPr>
                <w:rFonts w:ascii="Arial" w:hAnsi="Arial" w:cs="Arial"/>
                <w:color w:val="000000"/>
                <w:position w:val="-2"/>
                <w:sz w:val="18"/>
                <w:szCs w:val="18"/>
                <w:u w:val="single"/>
              </w:rPr>
              <w:t>V polju "Razmerje" ponudnik vpiše število 0,00, če izpolnjuje naveden pogoj.</w:t>
            </w:r>
          </w:p>
        </w:tc>
      </w:tr>
      <w:bookmarkEnd w:id="2"/>
    </w:tbl>
    <w:p w14:paraId="33CE5D48" w14:textId="77777777" w:rsidR="00D90805" w:rsidRDefault="00D90805"/>
    <w:p w14:paraId="4197E575" w14:textId="77777777" w:rsidR="00E26834" w:rsidRDefault="00E26834"/>
    <w:tbl>
      <w:tblPr>
        <w:tblStyle w:val="NormalTablePHPDOCX"/>
        <w:tblW w:w="2500" w:type="pct"/>
        <w:tblInd w:w="108" w:type="dxa"/>
        <w:tblLook w:val="04A0" w:firstRow="1" w:lastRow="0" w:firstColumn="1" w:lastColumn="0" w:noHBand="0" w:noVBand="1"/>
      </w:tblPr>
      <w:tblGrid>
        <w:gridCol w:w="4504"/>
      </w:tblGrid>
      <w:tr w:rsidR="00D90805" w14:paraId="5D555F35"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EDD5D6A" w14:textId="77777777" w:rsidR="00D90805" w:rsidRDefault="00000000">
            <w:r>
              <w:rPr>
                <w:rFonts w:ascii="Arial" w:hAnsi="Arial" w:cs="Arial"/>
                <w:color w:val="FFFFFF"/>
                <w:position w:val="-2"/>
                <w:sz w:val="18"/>
                <w:szCs w:val="18"/>
              </w:rPr>
              <w:t>Tehnična sposobnost</w:t>
            </w:r>
          </w:p>
        </w:tc>
      </w:tr>
    </w:tbl>
    <w:p w14:paraId="2F325AD5"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D90805" w14:paraId="3DA0C48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9D36A68" w14:textId="64CAA0C7" w:rsidR="00D90805" w:rsidRDefault="00000000">
            <w:pPr>
              <w:jc w:val="center"/>
            </w:pPr>
            <w:bookmarkStart w:id="3" w:name="_Hlk216274780"/>
            <w:r>
              <w:rPr>
                <w:rFonts w:ascii="Arial" w:hAnsi="Arial" w:cs="Arial"/>
                <w:b/>
                <w:bCs/>
                <w:color w:val="FFFFFF"/>
                <w:position w:val="-2"/>
                <w:sz w:val="18"/>
                <w:szCs w:val="18"/>
              </w:rPr>
              <w:t>POGOJ 1</w:t>
            </w:r>
            <w:r>
              <w:rPr>
                <w:rFonts w:ascii="Arial" w:hAnsi="Arial" w:cs="Arial"/>
                <w:b/>
                <w:bCs/>
                <w:color w:val="FFFFFF"/>
                <w:position w:val="-2"/>
                <w:sz w:val="18"/>
                <w:szCs w:val="18"/>
              </w:rPr>
              <w:br/>
              <w:t xml:space="preserve">Tehnična </w:t>
            </w:r>
            <w:r w:rsidR="003B2EC8">
              <w:rPr>
                <w:rFonts w:ascii="Arial" w:hAnsi="Arial" w:cs="Arial"/>
                <w:b/>
                <w:bCs/>
                <w:color w:val="FFFFFF"/>
                <w:position w:val="-2"/>
                <w:sz w:val="18"/>
                <w:szCs w:val="18"/>
              </w:rPr>
              <w:t>brezhibnost vozil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25F521" w14:textId="77777777" w:rsidR="00E26834" w:rsidRDefault="00E26834" w:rsidP="00E26834">
            <w:pPr>
              <w:spacing w:before="135" w:after="135"/>
              <w:jc w:val="both"/>
              <w:textAlignment w:val="center"/>
              <w:rPr>
                <w:rFonts w:ascii="Arial" w:hAnsi="Arial" w:cs="Arial"/>
                <w:bCs/>
                <w:color w:val="000000"/>
                <w:position w:val="-2"/>
                <w:sz w:val="18"/>
                <w:szCs w:val="18"/>
              </w:rPr>
            </w:pPr>
            <w:r>
              <w:rPr>
                <w:rFonts w:ascii="Arial" w:hAnsi="Arial" w:cs="Arial"/>
                <w:color w:val="000000"/>
                <w:position w:val="-2"/>
                <w:sz w:val="18"/>
                <w:szCs w:val="18"/>
              </w:rPr>
              <w:t xml:space="preserve">Gospodarski subjekt je tehnično sposoben za izvedbo javnega naročila. Na razpolago mora imeti zadostno število tehnično brezhibnih vozil z opremo, </w:t>
            </w:r>
            <w:r w:rsidRPr="00E26834">
              <w:rPr>
                <w:rFonts w:ascii="Arial" w:hAnsi="Arial" w:cs="Arial"/>
                <w:bCs/>
                <w:color w:val="000000"/>
                <w:position w:val="-2"/>
                <w:sz w:val="18"/>
                <w:szCs w:val="18"/>
              </w:rPr>
              <w:t>ki ustrezajo vsem veljavnim predpisom, ki urejajo področje cestnega prometa in vozil v cestnem prometu in predpisom in  urejajo področje prevoza potnikov v cestnem prometu in prevoza skupin otrok v cestnem prometu, da bo lahko zagotovil nemoten prevoz</w:t>
            </w:r>
            <w:r>
              <w:rPr>
                <w:rFonts w:ascii="Arial" w:hAnsi="Arial" w:cs="Arial"/>
                <w:bCs/>
                <w:color w:val="000000"/>
                <w:position w:val="-2"/>
                <w:sz w:val="18"/>
                <w:szCs w:val="18"/>
              </w:rPr>
              <w:t xml:space="preserve"> šoloobveznih </w:t>
            </w:r>
            <w:r w:rsidRPr="00E26834">
              <w:rPr>
                <w:rFonts w:ascii="Arial" w:hAnsi="Arial" w:cs="Arial"/>
                <w:bCs/>
                <w:color w:val="000000"/>
                <w:position w:val="-2"/>
                <w:sz w:val="18"/>
                <w:szCs w:val="18"/>
              </w:rPr>
              <w:t xml:space="preserve">otrok. </w:t>
            </w:r>
          </w:p>
          <w:p w14:paraId="27926A59" w14:textId="0EDBC51F" w:rsidR="00E26834" w:rsidRPr="00E26834" w:rsidRDefault="00E26834" w:rsidP="00E26834">
            <w:pPr>
              <w:spacing w:before="135" w:after="135"/>
              <w:jc w:val="both"/>
              <w:textAlignment w:val="center"/>
              <w:rPr>
                <w:rFonts w:ascii="Arial" w:hAnsi="Arial" w:cs="Arial"/>
                <w:bCs/>
                <w:color w:val="000000"/>
                <w:position w:val="-2"/>
                <w:sz w:val="18"/>
                <w:szCs w:val="18"/>
              </w:rPr>
            </w:pPr>
            <w:r w:rsidRPr="00E26834">
              <w:rPr>
                <w:rFonts w:ascii="Arial" w:hAnsi="Arial" w:cs="Arial"/>
                <w:bCs/>
                <w:color w:val="000000"/>
                <w:position w:val="-2"/>
                <w:sz w:val="18"/>
                <w:szCs w:val="18"/>
              </w:rPr>
              <w:t xml:space="preserve">Ponudnik ima lahko vozila, ki jih bo uporabljal v okviru predmetnega javnega naročila </w:t>
            </w:r>
            <w:r w:rsidRPr="00E26834">
              <w:rPr>
                <w:rFonts w:ascii="Arial" w:hAnsi="Arial" w:cs="Arial"/>
                <w:b/>
                <w:color w:val="000000"/>
                <w:position w:val="-2"/>
                <w:sz w:val="18"/>
                <w:szCs w:val="18"/>
              </w:rPr>
              <w:t>v svoji lasti ali pa z njimi razpolaga na podlagi sklenjene najemne pogodbe</w:t>
            </w:r>
            <w:r w:rsidRPr="00E26834">
              <w:rPr>
                <w:rFonts w:ascii="Arial" w:hAnsi="Arial" w:cs="Arial"/>
                <w:bCs/>
                <w:color w:val="000000"/>
                <w:position w:val="-2"/>
                <w:sz w:val="18"/>
                <w:szCs w:val="18"/>
              </w:rPr>
              <w:t xml:space="preserve">. Naročnik si pridržuje pravico, da od ponudnika zahteva </w:t>
            </w:r>
            <w:r w:rsidRPr="00E26834">
              <w:rPr>
                <w:rFonts w:ascii="Arial" w:hAnsi="Arial" w:cs="Arial"/>
                <w:bCs/>
                <w:color w:val="000000"/>
                <w:position w:val="-2"/>
                <w:sz w:val="18"/>
                <w:szCs w:val="18"/>
                <w:u w:val="single"/>
              </w:rPr>
              <w:t>predložitev najemne pogodbe</w:t>
            </w:r>
            <w:r w:rsidRPr="00E26834">
              <w:rPr>
                <w:rFonts w:ascii="Arial" w:hAnsi="Arial" w:cs="Arial"/>
                <w:bCs/>
                <w:color w:val="000000"/>
                <w:position w:val="-2"/>
                <w:sz w:val="18"/>
                <w:szCs w:val="18"/>
              </w:rPr>
              <w:t xml:space="preserve"> iz katere bo razvidno, da bo imel ponudnik najeta vozila na razpolago ves čas trajanja predmetne pogodbe.</w:t>
            </w:r>
          </w:p>
          <w:p w14:paraId="37068E22" w14:textId="77777777" w:rsidR="00E26834" w:rsidRPr="00E26834" w:rsidRDefault="00E26834" w:rsidP="00E26834">
            <w:pPr>
              <w:spacing w:before="135" w:after="135"/>
              <w:jc w:val="both"/>
              <w:textAlignment w:val="center"/>
              <w:rPr>
                <w:rFonts w:ascii="Arial" w:hAnsi="Arial" w:cs="Arial"/>
                <w:bCs/>
                <w:color w:val="000000"/>
                <w:position w:val="-2"/>
                <w:sz w:val="18"/>
                <w:szCs w:val="18"/>
              </w:rPr>
            </w:pPr>
            <w:r w:rsidRPr="00E26834">
              <w:rPr>
                <w:rFonts w:ascii="Arial" w:hAnsi="Arial" w:cs="Arial"/>
                <w:bCs/>
                <w:color w:val="000000"/>
                <w:position w:val="-2"/>
                <w:sz w:val="18"/>
                <w:szCs w:val="18"/>
              </w:rPr>
              <w:t xml:space="preserve">Ponudnik mora upoštevati morebitno potrebo po specialnih vozilih oz. predelavah, ki bodo omogočala varen prevoz otrok s posebnimi potrebami.  </w:t>
            </w:r>
          </w:p>
          <w:p w14:paraId="7EA5E720" w14:textId="1269F377" w:rsidR="00D90805" w:rsidRDefault="00E26834" w:rsidP="00DE7DD2">
            <w:pPr>
              <w:spacing w:before="135" w:after="135"/>
              <w:jc w:val="both"/>
              <w:textAlignment w:val="center"/>
            </w:pPr>
            <w:r w:rsidRPr="003B2EC8">
              <w:rPr>
                <w:rFonts w:ascii="Arial" w:hAnsi="Arial" w:cs="Arial"/>
                <w:color w:val="000000"/>
                <w:position w:val="-2"/>
                <w:sz w:val="18"/>
                <w:szCs w:val="18"/>
              </w:rPr>
              <w:t>V primeru okvare vozila mora ponudnik zagotoviti ustrezno nadomestno vozilo.</w:t>
            </w:r>
            <w:r w:rsidR="00DE7DD2">
              <w:rPr>
                <w:rFonts w:ascii="Arial" w:hAnsi="Arial" w:cs="Arial"/>
                <w:color w:val="000000"/>
                <w:position w:val="-2"/>
                <w:sz w:val="18"/>
                <w:szCs w:val="18"/>
              </w:rPr>
              <w:t xml:space="preserve"> </w:t>
            </w:r>
          </w:p>
        </w:tc>
      </w:tr>
      <w:tr w:rsidR="00D90805" w14:paraId="57DC69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0BD2B" w14:textId="77777777" w:rsidR="00D90805" w:rsidRDefault="0000000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0014D" w14:textId="77777777" w:rsidR="00E40D36" w:rsidRDefault="00000000">
            <w:pPr>
              <w:spacing w:before="135" w:after="135"/>
              <w:jc w:val="both"/>
              <w:textAlignment w:val="center"/>
              <w:rPr>
                <w:rFonts w:ascii="Arial" w:hAnsi="Arial" w:cs="Arial"/>
                <w:i/>
                <w:iCs/>
                <w:color w:val="000000"/>
                <w:position w:val="-2"/>
                <w:sz w:val="18"/>
                <w:szCs w:val="18"/>
              </w:rPr>
            </w:pPr>
            <w:r w:rsidRPr="00E40D36">
              <w:rPr>
                <w:rFonts w:ascii="Arial" w:hAnsi="Arial" w:cs="Arial"/>
                <w:b/>
                <w:bCs/>
                <w:color w:val="000000"/>
                <w:position w:val="-2"/>
                <w:sz w:val="18"/>
                <w:szCs w:val="18"/>
              </w:rPr>
              <w:t>Izpolnjen ESPD Obrazec</w:t>
            </w:r>
            <w:r>
              <w:rPr>
                <w:rFonts w:ascii="Arial" w:hAnsi="Arial" w:cs="Arial"/>
                <w:color w:val="000000"/>
                <w:position w:val="-2"/>
                <w:sz w:val="18"/>
                <w:szCs w:val="18"/>
              </w:rPr>
              <w:t>  (</w:t>
            </w:r>
            <w:r w:rsidRPr="00E40D36">
              <w:rPr>
                <w:rFonts w:ascii="Arial" w:hAnsi="Arial" w:cs="Arial"/>
                <w:i/>
                <w:iCs/>
                <w:color w:val="000000"/>
                <w:position w:val="-2"/>
                <w:sz w:val="18"/>
                <w:szCs w:val="18"/>
              </w:rPr>
              <w:t>v Delu IV: Pogoji za sodelovanje, C: Tehnična in strokovna sposobnost, Orodje, obrat ali tehnična oprema)</w:t>
            </w:r>
            <w:r w:rsidR="00E40D36">
              <w:rPr>
                <w:rFonts w:ascii="Arial" w:hAnsi="Arial" w:cs="Arial"/>
                <w:i/>
                <w:iCs/>
                <w:color w:val="000000"/>
                <w:position w:val="-2"/>
                <w:sz w:val="18"/>
                <w:szCs w:val="18"/>
              </w:rPr>
              <w:t xml:space="preserve"> </w:t>
            </w:r>
          </w:p>
          <w:p w14:paraId="4A12E9B5" w14:textId="529CA423" w:rsidR="00936261" w:rsidRDefault="00000000">
            <w:pPr>
              <w:spacing w:before="135" w:after="135"/>
              <w:jc w:val="both"/>
              <w:textAlignment w:val="center"/>
              <w:rPr>
                <w:rFonts w:ascii="Arial" w:hAnsi="Arial" w:cs="Arial"/>
                <w:b/>
                <w:bCs/>
                <w:color w:val="000000"/>
                <w:position w:val="-2"/>
                <w:sz w:val="18"/>
                <w:szCs w:val="18"/>
              </w:rPr>
            </w:pPr>
            <w:r w:rsidRPr="00FA7009">
              <w:rPr>
                <w:rFonts w:ascii="Arial" w:hAnsi="Arial" w:cs="Arial"/>
                <w:b/>
                <w:bCs/>
                <w:color w:val="000000"/>
                <w:position w:val="-2"/>
                <w:sz w:val="18"/>
                <w:szCs w:val="18"/>
              </w:rPr>
              <w:t xml:space="preserve">V polju "Prosimo opišite jih" ponudnik vpiše </w:t>
            </w:r>
            <w:r w:rsidR="000C47CB">
              <w:rPr>
                <w:rFonts w:ascii="Arial" w:hAnsi="Arial" w:cs="Arial"/>
                <w:b/>
                <w:bCs/>
                <w:color w:val="000000"/>
                <w:position w:val="-2"/>
                <w:sz w:val="18"/>
                <w:szCs w:val="18"/>
              </w:rPr>
              <w:t>»</w:t>
            </w:r>
            <w:r w:rsidRPr="00FA7009">
              <w:rPr>
                <w:rFonts w:ascii="Arial" w:hAnsi="Arial" w:cs="Arial"/>
                <w:b/>
                <w:bCs/>
                <w:color w:val="000000"/>
                <w:position w:val="-2"/>
                <w:sz w:val="18"/>
                <w:szCs w:val="18"/>
              </w:rPr>
              <w:t>DA</w:t>
            </w:r>
            <w:r w:rsidR="000C47CB">
              <w:rPr>
                <w:rFonts w:ascii="Arial" w:hAnsi="Arial" w:cs="Arial"/>
                <w:b/>
                <w:bCs/>
                <w:color w:val="000000"/>
                <w:position w:val="-2"/>
                <w:sz w:val="18"/>
                <w:szCs w:val="18"/>
              </w:rPr>
              <w:t>«</w:t>
            </w:r>
            <w:r w:rsidRPr="00FA7009">
              <w:rPr>
                <w:rFonts w:ascii="Arial" w:hAnsi="Arial" w:cs="Arial"/>
                <w:b/>
                <w:bCs/>
                <w:color w:val="000000"/>
                <w:position w:val="-2"/>
                <w:sz w:val="18"/>
                <w:szCs w:val="18"/>
              </w:rPr>
              <w:t>, če izpolnjuje naveden pogoj</w:t>
            </w:r>
            <w:r w:rsidR="00936261">
              <w:rPr>
                <w:rFonts w:ascii="Arial" w:hAnsi="Arial" w:cs="Arial"/>
                <w:b/>
                <w:bCs/>
                <w:color w:val="000000"/>
                <w:position w:val="-2"/>
                <w:sz w:val="18"/>
                <w:szCs w:val="18"/>
              </w:rPr>
              <w:t>.</w:t>
            </w:r>
          </w:p>
          <w:p w14:paraId="52DAB497" w14:textId="77777777" w:rsidR="00936261" w:rsidRDefault="00936261" w:rsidP="00936261">
            <w:pPr>
              <w:spacing w:before="135" w:after="135"/>
              <w:jc w:val="both"/>
              <w:textAlignment w:val="center"/>
              <w:rPr>
                <w:rFonts w:ascii="Arial" w:hAnsi="Arial" w:cs="Arial"/>
                <w:i/>
                <w:iCs/>
                <w:color w:val="000000"/>
                <w:position w:val="-2"/>
                <w:sz w:val="18"/>
                <w:szCs w:val="18"/>
              </w:rPr>
            </w:pPr>
            <w:r w:rsidRPr="00D31A70">
              <w:rPr>
                <w:rFonts w:ascii="Arial" w:hAnsi="Arial" w:cs="Arial"/>
                <w:i/>
                <w:iCs/>
                <w:color w:val="000000"/>
                <w:position w:val="-2"/>
                <w:sz w:val="18"/>
                <w:szCs w:val="18"/>
              </w:rPr>
              <w:t>in predložitvijo:</w:t>
            </w:r>
          </w:p>
          <w:p w14:paraId="2B4EDDCC" w14:textId="42C6CE2A" w:rsidR="00936261" w:rsidRPr="00936261" w:rsidRDefault="00936261">
            <w:pPr>
              <w:pStyle w:val="Odstavekseznama"/>
              <w:numPr>
                <w:ilvl w:val="0"/>
                <w:numId w:val="13"/>
              </w:numPr>
              <w:spacing w:before="135" w:after="135"/>
              <w:jc w:val="both"/>
              <w:textAlignment w:val="center"/>
              <w:rPr>
                <w:rFonts w:ascii="Arial" w:hAnsi="Arial" w:cs="Arial"/>
                <w:b/>
                <w:bCs/>
                <w:color w:val="000000"/>
                <w:position w:val="-2"/>
                <w:sz w:val="18"/>
                <w:szCs w:val="18"/>
              </w:rPr>
            </w:pPr>
            <w:r w:rsidRPr="00936261">
              <w:rPr>
                <w:rFonts w:ascii="Arial" w:hAnsi="Arial" w:cs="Arial"/>
                <w:b/>
                <w:bCs/>
                <w:color w:val="000000"/>
                <w:position w:val="-2"/>
                <w:sz w:val="18"/>
                <w:szCs w:val="18"/>
              </w:rPr>
              <w:t xml:space="preserve">Obrazec </w:t>
            </w:r>
            <w:r w:rsidR="00FB1486">
              <w:rPr>
                <w:rFonts w:ascii="Arial" w:hAnsi="Arial" w:cs="Arial"/>
                <w:b/>
                <w:bCs/>
                <w:color w:val="000000"/>
                <w:position w:val="-2"/>
                <w:sz w:val="18"/>
                <w:szCs w:val="18"/>
              </w:rPr>
              <w:t>3</w:t>
            </w:r>
            <w:r w:rsidRPr="00936261">
              <w:rPr>
                <w:rFonts w:ascii="Arial" w:hAnsi="Arial" w:cs="Arial"/>
                <w:b/>
                <w:bCs/>
                <w:color w:val="000000"/>
                <w:position w:val="-2"/>
                <w:sz w:val="18"/>
                <w:szCs w:val="18"/>
              </w:rPr>
              <w:t>: Tehnična in strokovna sposobnost</w:t>
            </w:r>
          </w:p>
          <w:p w14:paraId="022B72B6" w14:textId="7EEF1E04" w:rsidR="00E40D36" w:rsidRPr="00E40D36" w:rsidRDefault="00FA7009" w:rsidP="00936261">
            <w:pPr>
              <w:spacing w:before="135" w:after="135"/>
              <w:jc w:val="both"/>
              <w:textAlignment w:val="center"/>
              <w:rPr>
                <w:rFonts w:ascii="Arial" w:hAnsi="Arial" w:cs="Arial"/>
                <w:color w:val="000000"/>
                <w:position w:val="-2"/>
                <w:sz w:val="18"/>
                <w:szCs w:val="18"/>
              </w:rPr>
            </w:pPr>
            <w:r w:rsidRPr="00FA7009">
              <w:rPr>
                <w:rFonts w:ascii="Arial" w:hAnsi="Arial" w:cs="Arial"/>
                <w:b/>
                <w:bCs/>
                <w:color w:val="000000"/>
                <w:position w:val="-2"/>
                <w:sz w:val="18"/>
                <w:szCs w:val="18"/>
              </w:rPr>
              <w:t xml:space="preserve"> </w:t>
            </w:r>
            <w:r w:rsidR="00E40D36" w:rsidRPr="00E40D36">
              <w:rPr>
                <w:rFonts w:ascii="Arial" w:hAnsi="Arial" w:cs="Arial"/>
                <w:i/>
                <w:iCs/>
                <w:color w:val="000000"/>
                <w:position w:val="-2"/>
                <w:sz w:val="18"/>
                <w:szCs w:val="18"/>
              </w:rPr>
              <w:t xml:space="preserve">Naročnik si pridržuje pravico, da v fazi </w:t>
            </w:r>
            <w:r>
              <w:rPr>
                <w:rFonts w:ascii="Arial" w:hAnsi="Arial" w:cs="Arial"/>
                <w:i/>
                <w:iCs/>
                <w:color w:val="000000"/>
                <w:position w:val="-2"/>
                <w:sz w:val="18"/>
                <w:szCs w:val="18"/>
              </w:rPr>
              <w:t xml:space="preserve">preverjanja </w:t>
            </w:r>
            <w:r w:rsidR="00E40D36" w:rsidRPr="00E40D36">
              <w:rPr>
                <w:rFonts w:ascii="Arial" w:hAnsi="Arial" w:cs="Arial"/>
                <w:i/>
                <w:iCs/>
                <w:color w:val="000000"/>
                <w:position w:val="-2"/>
                <w:sz w:val="18"/>
                <w:szCs w:val="18"/>
              </w:rPr>
              <w:t>ponudb</w:t>
            </w:r>
            <w:r>
              <w:rPr>
                <w:rFonts w:ascii="Arial" w:hAnsi="Arial" w:cs="Arial"/>
                <w:i/>
                <w:iCs/>
                <w:color w:val="000000"/>
                <w:position w:val="-2"/>
                <w:sz w:val="18"/>
                <w:szCs w:val="18"/>
              </w:rPr>
              <w:t>e lahko</w:t>
            </w:r>
            <w:r w:rsidR="00E40D36" w:rsidRPr="00E40D36">
              <w:rPr>
                <w:rFonts w:ascii="Arial" w:hAnsi="Arial" w:cs="Arial"/>
                <w:i/>
                <w:iCs/>
                <w:color w:val="000000"/>
                <w:position w:val="-2"/>
                <w:sz w:val="18"/>
                <w:szCs w:val="18"/>
              </w:rPr>
              <w:t xml:space="preserve"> od ponudnikov zahteva predložitev dodatnih dokazil glede vozil navedenih v obrazcu  (npr. potrdila o lastništvu ali pravici uporabe, potrdilo o veljavni registraciji</w:t>
            </w:r>
            <w:r>
              <w:rPr>
                <w:rFonts w:ascii="Arial" w:hAnsi="Arial" w:cs="Arial"/>
                <w:i/>
                <w:iCs/>
                <w:color w:val="000000"/>
                <w:position w:val="-2"/>
                <w:sz w:val="18"/>
                <w:szCs w:val="18"/>
              </w:rPr>
              <w:t>, prometno dovoljenje</w:t>
            </w:r>
            <w:r w:rsidR="00E40D36" w:rsidRPr="00E40D36">
              <w:rPr>
                <w:rFonts w:ascii="Arial" w:hAnsi="Arial" w:cs="Arial"/>
                <w:i/>
                <w:iCs/>
                <w:color w:val="000000"/>
                <w:position w:val="-2"/>
                <w:sz w:val="18"/>
                <w:szCs w:val="18"/>
              </w:rPr>
              <w:t xml:space="preserve"> itd.)</w:t>
            </w:r>
            <w:r>
              <w:rPr>
                <w:rFonts w:ascii="Arial" w:hAnsi="Arial" w:cs="Arial"/>
                <w:i/>
                <w:iCs/>
                <w:color w:val="000000"/>
                <w:position w:val="-2"/>
                <w:sz w:val="18"/>
                <w:szCs w:val="18"/>
              </w:rPr>
              <w:t xml:space="preserve"> oziroma drugo ustrezno dokazilo iz katerega bo razvidno izpolnjevanje pogoja.</w:t>
            </w:r>
          </w:p>
        </w:tc>
      </w:tr>
      <w:tr w:rsidR="00D90805" w14:paraId="271128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CCAFD" w14:textId="77777777" w:rsidR="00D90805" w:rsidRDefault="0000000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3FF62" w14:textId="77777777" w:rsidR="00D90805" w:rsidRDefault="00000000">
            <w:pPr>
              <w:spacing w:before="135" w:after="135"/>
              <w:jc w:val="both"/>
              <w:textAlignment w:val="center"/>
            </w:pPr>
            <w:r>
              <w:rPr>
                <w:rFonts w:ascii="Arial" w:hAnsi="Arial" w:cs="Arial"/>
                <w:color w:val="000000"/>
                <w:position w:val="-2"/>
                <w:sz w:val="18"/>
                <w:szCs w:val="18"/>
              </w:rPr>
              <w:t>KUMULATIVNO izpolnjevanje pogoja</w:t>
            </w:r>
          </w:p>
          <w:p w14:paraId="2CD94AA3" w14:textId="77777777" w:rsidR="00D90805" w:rsidRDefault="00000000">
            <w:pPr>
              <w:jc w:val="both"/>
              <w:textAlignment w:val="center"/>
            </w:pPr>
            <w:r>
              <w:rPr>
                <w:rFonts w:ascii="Arial" w:hAnsi="Arial" w:cs="Arial"/>
                <w:color w:val="000000"/>
                <w:position w:val="-2"/>
                <w:sz w:val="18"/>
                <w:szCs w:val="18"/>
              </w:rPr>
              <w:t> </w:t>
            </w:r>
          </w:p>
        </w:tc>
      </w:tr>
      <w:tr w:rsidR="00D90805" w14:paraId="4B1817A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55046" w14:textId="77777777" w:rsidR="00D90805" w:rsidRDefault="0000000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F5774D" w14:textId="77777777" w:rsidR="00D90805" w:rsidRDefault="00000000">
            <w:pPr>
              <w:spacing w:before="135" w:after="135"/>
              <w:jc w:val="both"/>
              <w:textAlignment w:val="center"/>
            </w:pPr>
            <w:r>
              <w:rPr>
                <w:rFonts w:ascii="Arial" w:hAnsi="Arial" w:cs="Arial"/>
                <w:color w:val="000000"/>
                <w:position w:val="-2"/>
                <w:sz w:val="18"/>
                <w:szCs w:val="18"/>
              </w:rPr>
              <w:t>KUMULATIVNO izpolnjevanje pogoja</w:t>
            </w:r>
          </w:p>
          <w:p w14:paraId="72EEB80F" w14:textId="77777777" w:rsidR="00D90805" w:rsidRDefault="00000000">
            <w:pPr>
              <w:jc w:val="both"/>
              <w:textAlignment w:val="center"/>
            </w:pPr>
            <w:r>
              <w:rPr>
                <w:rFonts w:ascii="Arial" w:hAnsi="Arial" w:cs="Arial"/>
                <w:color w:val="000000"/>
                <w:position w:val="-2"/>
                <w:sz w:val="18"/>
                <w:szCs w:val="18"/>
              </w:rPr>
              <w:t> </w:t>
            </w:r>
          </w:p>
        </w:tc>
      </w:tr>
      <w:bookmarkEnd w:id="3"/>
    </w:tbl>
    <w:p w14:paraId="2D4F9665" w14:textId="77777777" w:rsidR="00D90805" w:rsidRDefault="00D90805"/>
    <w:tbl>
      <w:tblPr>
        <w:tblStyle w:val="NormalTablePHPDOCX"/>
        <w:tblW w:w="9300" w:type="dxa"/>
        <w:tblInd w:w="108" w:type="dxa"/>
        <w:tblLook w:val="04A0" w:firstRow="1" w:lastRow="0" w:firstColumn="1" w:lastColumn="0" w:noHBand="0" w:noVBand="1"/>
      </w:tblPr>
      <w:tblGrid>
        <w:gridCol w:w="1860"/>
        <w:gridCol w:w="7440"/>
      </w:tblGrid>
      <w:tr w:rsidR="00E3557B" w14:paraId="06582F49" w14:textId="77777777" w:rsidTr="00E6504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F47B593" w14:textId="7D3487AB" w:rsidR="00E3557B" w:rsidRDefault="00E3557B" w:rsidP="00E6504F">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Usposobljenost kadrov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26C48" w14:textId="77777777" w:rsidR="00007004" w:rsidRDefault="00E3557B" w:rsidP="00E6504F">
            <w:pPr>
              <w:ind w:right="23"/>
              <w:jc w:val="both"/>
              <w:rPr>
                <w:rFonts w:ascii="Arial" w:eastAsia="Times New Roman" w:hAnsi="Arial" w:cs="Arial"/>
                <w:position w:val="-2"/>
                <w:sz w:val="18"/>
                <w:szCs w:val="18"/>
                <w:lang w:eastAsia="sl-SI"/>
              </w:rPr>
            </w:pPr>
            <w:r w:rsidRPr="00D31A70">
              <w:rPr>
                <w:rFonts w:ascii="Arial" w:eastAsia="Times New Roman" w:hAnsi="Arial" w:cs="Arial"/>
                <w:position w:val="-2"/>
                <w:sz w:val="18"/>
                <w:szCs w:val="18"/>
                <w:lang w:eastAsia="sl-SI"/>
              </w:rPr>
              <w:t>Da je ponudnik kadrovsko sposoben za izvedbo javnega naročila in mora imeti na voljo dovolj ustrezno usposobljenih voznikov, ki izpolnjujejo pogoje za prevoz skupin otrok v cestnem prometu.</w:t>
            </w:r>
            <w:r w:rsidR="00007004">
              <w:rPr>
                <w:rFonts w:ascii="Arial" w:eastAsia="Times New Roman" w:hAnsi="Arial" w:cs="Arial"/>
                <w:position w:val="-2"/>
                <w:sz w:val="18"/>
                <w:szCs w:val="18"/>
                <w:lang w:eastAsia="sl-SI"/>
              </w:rPr>
              <w:t xml:space="preserve"> </w:t>
            </w:r>
          </w:p>
          <w:p w14:paraId="0730138B" w14:textId="77777777" w:rsidR="00007004" w:rsidRDefault="00E3557B" w:rsidP="00007004">
            <w:pPr>
              <w:ind w:right="23"/>
              <w:jc w:val="both"/>
              <w:rPr>
                <w:rFonts w:ascii="Arial" w:eastAsia="Times New Roman" w:hAnsi="Arial" w:cs="Arial"/>
                <w:position w:val="-2"/>
                <w:sz w:val="18"/>
                <w:szCs w:val="18"/>
                <w:lang w:eastAsia="sl-SI"/>
              </w:rPr>
            </w:pPr>
            <w:r w:rsidRPr="00D31A70">
              <w:rPr>
                <w:rFonts w:ascii="Arial" w:eastAsia="Times New Roman" w:hAnsi="Arial" w:cs="Arial"/>
                <w:position w:val="-2"/>
                <w:sz w:val="18"/>
                <w:szCs w:val="18"/>
                <w:lang w:eastAsia="sl-SI"/>
              </w:rPr>
              <w:t xml:space="preserve">Ponudnik mora imeti na razpolago zadostno število voznikov z upoštevanjem števila vozil in obseg naročila, s katerimi bo opravljal prevoze. </w:t>
            </w:r>
          </w:p>
          <w:p w14:paraId="3F66ECAF" w14:textId="77777777" w:rsidR="00007004" w:rsidRDefault="00007004" w:rsidP="00007004">
            <w:pPr>
              <w:ind w:right="23"/>
              <w:jc w:val="both"/>
              <w:rPr>
                <w:rFonts w:ascii="Arial" w:eastAsia="Calibri" w:hAnsi="Arial" w:cs="Arial"/>
                <w:position w:val="-2"/>
                <w:sz w:val="18"/>
                <w:szCs w:val="18"/>
              </w:rPr>
            </w:pPr>
          </w:p>
          <w:p w14:paraId="0AC36DCE" w14:textId="5A6A69BA" w:rsidR="00E3557B" w:rsidRPr="001A0BB7" w:rsidRDefault="00E3557B" w:rsidP="00007004">
            <w:pPr>
              <w:ind w:right="23"/>
              <w:jc w:val="both"/>
              <w:rPr>
                <w:rFonts w:ascii="Arial" w:hAnsi="Arial" w:cs="Arial"/>
                <w:color w:val="000000"/>
                <w:position w:val="-2"/>
                <w:sz w:val="18"/>
                <w:szCs w:val="18"/>
              </w:rPr>
            </w:pPr>
            <w:r w:rsidRPr="00D31A70">
              <w:rPr>
                <w:rFonts w:ascii="Arial" w:eastAsia="Calibri" w:hAnsi="Arial" w:cs="Arial"/>
                <w:position w:val="-2"/>
                <w:sz w:val="18"/>
                <w:szCs w:val="18"/>
              </w:rPr>
              <w:t>Vozniki, ki bodo izvajali prevoze šolskih otrok, morajo izpolnjevati zakonsko določene pogoje, ki urejajo prevoze v cestnem prometu in prevoze skupin otrok.</w:t>
            </w:r>
          </w:p>
        </w:tc>
      </w:tr>
      <w:tr w:rsidR="00E3557B" w14:paraId="5E4B7640" w14:textId="77777777" w:rsidTr="00E6504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1AC6E2" w14:textId="77777777" w:rsidR="00E3557B" w:rsidRDefault="00E3557B" w:rsidP="00E6504F">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C8AE5" w14:textId="77777777" w:rsidR="00E3557B" w:rsidRDefault="00E3557B" w:rsidP="00E6504F">
            <w:pPr>
              <w:spacing w:before="135" w:after="135"/>
              <w:jc w:val="both"/>
              <w:textAlignment w:val="center"/>
              <w:rPr>
                <w:rFonts w:ascii="Arial" w:hAnsi="Arial" w:cs="Arial"/>
                <w:i/>
                <w:iCs/>
                <w:color w:val="000000"/>
                <w:position w:val="-2"/>
                <w:sz w:val="18"/>
                <w:szCs w:val="18"/>
              </w:rPr>
            </w:pPr>
            <w:r w:rsidRPr="00D31A70">
              <w:rPr>
                <w:rFonts w:ascii="Arial" w:hAnsi="Arial" w:cs="Arial"/>
                <w:color w:val="000000"/>
                <w:position w:val="-2"/>
                <w:sz w:val="18"/>
                <w:szCs w:val="18"/>
              </w:rPr>
              <w:t xml:space="preserve">Gospodarski subjekt izpolnjevanje pogoja dokazuje z izpolnitvijo </w:t>
            </w:r>
            <w:r w:rsidRPr="00D31A70">
              <w:rPr>
                <w:rFonts w:ascii="Arial" w:hAnsi="Arial" w:cs="Arial"/>
                <w:b/>
                <w:bCs/>
                <w:color w:val="000000"/>
                <w:position w:val="-2"/>
                <w:sz w:val="18"/>
                <w:szCs w:val="18"/>
              </w:rPr>
              <w:t>ESPD obrazca</w:t>
            </w:r>
            <w:r w:rsidRPr="00D31A70">
              <w:rPr>
                <w:rFonts w:ascii="Arial" w:hAnsi="Arial" w:cs="Arial"/>
                <w:b/>
                <w:bCs/>
                <w:i/>
                <w:iCs/>
                <w:color w:val="000000"/>
                <w:position w:val="-2"/>
                <w:sz w:val="18"/>
                <w:szCs w:val="18"/>
              </w:rPr>
              <w:t> </w:t>
            </w:r>
            <w:r w:rsidRPr="00D31A70">
              <w:rPr>
                <w:rFonts w:ascii="Arial" w:hAnsi="Arial" w:cs="Arial"/>
                <w:i/>
                <w:iCs/>
                <w:color w:val="000000"/>
                <w:position w:val="-2"/>
                <w:sz w:val="18"/>
                <w:szCs w:val="18"/>
              </w:rPr>
              <w:t>(v Delu IV: Pogoji za sodelovanje, C: Tehnična in strokovna sposobnost, za naročila storitev: Izobrazba in strokovna usposobljenost) in predložitvijo:</w:t>
            </w:r>
          </w:p>
          <w:p w14:paraId="79792EE8" w14:textId="2BBEEC72" w:rsidR="00E3557B" w:rsidRPr="00936261" w:rsidRDefault="00E3557B">
            <w:pPr>
              <w:pStyle w:val="Odstavekseznama"/>
              <w:numPr>
                <w:ilvl w:val="0"/>
                <w:numId w:val="13"/>
              </w:numPr>
              <w:spacing w:before="135" w:after="135"/>
              <w:jc w:val="both"/>
              <w:textAlignment w:val="center"/>
              <w:rPr>
                <w:rFonts w:ascii="Arial" w:hAnsi="Arial" w:cs="Arial"/>
                <w:b/>
                <w:bCs/>
                <w:color w:val="000000"/>
                <w:position w:val="-2"/>
                <w:sz w:val="18"/>
                <w:szCs w:val="18"/>
              </w:rPr>
            </w:pPr>
            <w:r w:rsidRPr="00936261">
              <w:rPr>
                <w:rFonts w:ascii="Arial" w:hAnsi="Arial" w:cs="Arial"/>
                <w:b/>
                <w:bCs/>
                <w:color w:val="000000"/>
                <w:position w:val="-2"/>
                <w:sz w:val="18"/>
                <w:szCs w:val="18"/>
              </w:rPr>
              <w:t xml:space="preserve">Obrazec </w:t>
            </w:r>
            <w:r w:rsidR="00103DCD">
              <w:rPr>
                <w:rFonts w:ascii="Arial" w:hAnsi="Arial" w:cs="Arial"/>
                <w:b/>
                <w:bCs/>
                <w:color w:val="000000"/>
                <w:position w:val="-2"/>
                <w:sz w:val="18"/>
                <w:szCs w:val="18"/>
              </w:rPr>
              <w:t>3</w:t>
            </w:r>
            <w:r w:rsidRPr="00936261">
              <w:rPr>
                <w:rFonts w:ascii="Arial" w:hAnsi="Arial" w:cs="Arial"/>
                <w:b/>
                <w:bCs/>
                <w:color w:val="000000"/>
                <w:position w:val="-2"/>
                <w:sz w:val="18"/>
                <w:szCs w:val="18"/>
              </w:rPr>
              <w:t>: Tehnična in strokovna sposobnost</w:t>
            </w:r>
          </w:p>
          <w:p w14:paraId="012C7387" w14:textId="77777777" w:rsidR="00E3557B" w:rsidRDefault="00E3557B" w:rsidP="00E6504F">
            <w:pPr>
              <w:jc w:val="both"/>
              <w:rPr>
                <w:rFonts w:ascii="Arial" w:hAnsi="Arial" w:cs="Arial"/>
                <w:b/>
                <w:bCs/>
                <w:color w:val="000000" w:themeColor="text1"/>
                <w:position w:val="-2"/>
                <w:sz w:val="18"/>
                <w:szCs w:val="18"/>
              </w:rPr>
            </w:pPr>
          </w:p>
          <w:p w14:paraId="02627EB0" w14:textId="6C1C5BBF" w:rsidR="00E3557B" w:rsidRPr="00007004" w:rsidRDefault="00E3557B" w:rsidP="00E6504F">
            <w:pPr>
              <w:jc w:val="both"/>
              <w:rPr>
                <w:rFonts w:ascii="Arial" w:hAnsi="Arial" w:cs="Arial"/>
                <w:color w:val="000000" w:themeColor="text1"/>
                <w:position w:val="-2"/>
                <w:sz w:val="18"/>
                <w:szCs w:val="18"/>
                <w:u w:val="single"/>
              </w:rPr>
            </w:pPr>
            <w:r>
              <w:rPr>
                <w:rFonts w:ascii="Arial" w:hAnsi="Arial" w:cs="Arial"/>
                <w:color w:val="000000" w:themeColor="text1"/>
                <w:position w:val="-2"/>
                <w:sz w:val="18"/>
                <w:szCs w:val="18"/>
              </w:rPr>
              <w:t xml:space="preserve">V fazi preverjanja ponudbe lahko naročnik </w:t>
            </w:r>
            <w:r w:rsidRPr="00007004">
              <w:rPr>
                <w:rFonts w:ascii="Arial" w:hAnsi="Arial" w:cs="Arial"/>
                <w:color w:val="000000" w:themeColor="text1"/>
                <w:position w:val="-2"/>
                <w:sz w:val="18"/>
                <w:szCs w:val="18"/>
                <w:u w:val="single"/>
              </w:rPr>
              <w:t>zahteva predložitev obrazca M-1/2, pogodbe o zaposlitvi, fotokopijo vozniškega dovoljena</w:t>
            </w:r>
            <w:r w:rsidR="00007004" w:rsidRPr="00007004">
              <w:rPr>
                <w:rFonts w:ascii="Arial" w:hAnsi="Arial" w:cs="Arial"/>
                <w:color w:val="000000" w:themeColor="text1"/>
                <w:position w:val="-2"/>
                <w:sz w:val="18"/>
                <w:szCs w:val="18"/>
                <w:u w:val="single"/>
              </w:rPr>
              <w:t xml:space="preserve"> oziroma drugo ustrezno dokazilo, iz katerega bo vidno izpolnjevanje pogoja.</w:t>
            </w:r>
          </w:p>
          <w:p w14:paraId="3C7E8F47" w14:textId="2EB9F20B" w:rsidR="00E3557B" w:rsidRPr="00E26834" w:rsidRDefault="00E3557B" w:rsidP="00E6504F">
            <w:pPr>
              <w:jc w:val="both"/>
              <w:rPr>
                <w:rFonts w:ascii="Arial" w:hAnsi="Arial" w:cs="Arial"/>
                <w:i/>
                <w:iCs/>
                <w:color w:val="000000"/>
                <w:position w:val="-2"/>
                <w:sz w:val="18"/>
                <w:szCs w:val="18"/>
              </w:rPr>
            </w:pPr>
          </w:p>
        </w:tc>
      </w:tr>
      <w:tr w:rsidR="00E3557B" w14:paraId="7C9B89A0" w14:textId="77777777" w:rsidTr="00E6504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45ED4" w14:textId="77777777" w:rsidR="00E3557B" w:rsidRDefault="00E3557B" w:rsidP="00E6504F">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69BDF" w14:textId="77777777" w:rsidR="00E3557B" w:rsidRDefault="00E3557B" w:rsidP="00E6504F">
            <w:pPr>
              <w:spacing w:before="135" w:after="135"/>
              <w:jc w:val="both"/>
              <w:textAlignment w:val="center"/>
            </w:pPr>
            <w:r>
              <w:rPr>
                <w:rFonts w:ascii="Arial" w:hAnsi="Arial" w:cs="Arial"/>
                <w:color w:val="000000"/>
                <w:position w:val="-2"/>
                <w:sz w:val="18"/>
                <w:szCs w:val="18"/>
              </w:rPr>
              <w:t>KUMULATIVNO izpolnjevanje pogoja</w:t>
            </w:r>
          </w:p>
          <w:p w14:paraId="02867DFA" w14:textId="77777777" w:rsidR="00E3557B" w:rsidRDefault="00E3557B" w:rsidP="00E6504F">
            <w:pPr>
              <w:jc w:val="both"/>
              <w:textAlignment w:val="center"/>
            </w:pPr>
            <w:r>
              <w:rPr>
                <w:rFonts w:ascii="Arial" w:hAnsi="Arial" w:cs="Arial"/>
                <w:color w:val="000000"/>
                <w:position w:val="-2"/>
                <w:sz w:val="18"/>
                <w:szCs w:val="18"/>
              </w:rPr>
              <w:t> </w:t>
            </w:r>
          </w:p>
        </w:tc>
      </w:tr>
      <w:tr w:rsidR="00E3557B" w14:paraId="0A827974" w14:textId="77777777" w:rsidTr="00E6504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BCCF7" w14:textId="77777777" w:rsidR="00E3557B" w:rsidRDefault="00E3557B" w:rsidP="00E6504F">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30AA7" w14:textId="77777777" w:rsidR="00E3557B" w:rsidRDefault="00E3557B" w:rsidP="00E6504F">
            <w:pPr>
              <w:spacing w:before="135" w:after="135"/>
              <w:jc w:val="both"/>
              <w:textAlignment w:val="center"/>
            </w:pPr>
            <w:r>
              <w:rPr>
                <w:rFonts w:ascii="Arial" w:hAnsi="Arial" w:cs="Arial"/>
                <w:color w:val="000000"/>
                <w:position w:val="-2"/>
                <w:sz w:val="18"/>
                <w:szCs w:val="18"/>
              </w:rPr>
              <w:t>KUMULATIVNO izpolnjevanje pogoja</w:t>
            </w:r>
          </w:p>
          <w:p w14:paraId="21EC8A4D" w14:textId="77777777" w:rsidR="00E3557B" w:rsidRDefault="00E3557B" w:rsidP="00E6504F">
            <w:pPr>
              <w:jc w:val="both"/>
              <w:textAlignment w:val="center"/>
            </w:pPr>
            <w:r>
              <w:rPr>
                <w:rFonts w:ascii="Arial" w:hAnsi="Arial" w:cs="Arial"/>
                <w:color w:val="000000"/>
                <w:position w:val="-2"/>
                <w:sz w:val="18"/>
                <w:szCs w:val="18"/>
              </w:rPr>
              <w:t> </w:t>
            </w:r>
          </w:p>
        </w:tc>
      </w:tr>
    </w:tbl>
    <w:p w14:paraId="57343003" w14:textId="77777777" w:rsidR="001A0BB7" w:rsidRDefault="001A0BB7"/>
    <w:p w14:paraId="07B95296" w14:textId="77777777" w:rsidR="00E3557B" w:rsidRDefault="00E3557B"/>
    <w:p w14:paraId="3D207462" w14:textId="77777777" w:rsidR="00E3557B" w:rsidRDefault="00E3557B"/>
    <w:p w14:paraId="78896CD2" w14:textId="77777777" w:rsidR="00E3557B" w:rsidRDefault="00E3557B"/>
    <w:p w14:paraId="2CDC0525" w14:textId="77777777" w:rsidR="00E3557B" w:rsidRDefault="00E3557B"/>
    <w:tbl>
      <w:tblPr>
        <w:tblStyle w:val="NormalTablePHPDOCX"/>
        <w:tblW w:w="9300" w:type="dxa"/>
        <w:tblInd w:w="108" w:type="dxa"/>
        <w:tblLook w:val="04A0" w:firstRow="1" w:lastRow="0" w:firstColumn="1" w:lastColumn="0" w:noHBand="0" w:noVBand="1"/>
      </w:tblPr>
      <w:tblGrid>
        <w:gridCol w:w="1860"/>
        <w:gridCol w:w="7440"/>
      </w:tblGrid>
      <w:tr w:rsidR="001A0BB7" w14:paraId="3D45A274" w14:textId="77777777" w:rsidTr="000F08A5">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27CBDF0" w14:textId="4D763D1D" w:rsidR="001A0BB7" w:rsidRDefault="001A0BB7" w:rsidP="000F08A5">
            <w:pPr>
              <w:jc w:val="center"/>
            </w:pPr>
            <w:bookmarkStart w:id="4" w:name="_Hlk216275824"/>
            <w:r>
              <w:rPr>
                <w:rFonts w:ascii="Arial" w:hAnsi="Arial" w:cs="Arial"/>
                <w:b/>
                <w:bCs/>
                <w:color w:val="FFFFFF"/>
                <w:position w:val="-2"/>
                <w:sz w:val="18"/>
                <w:szCs w:val="18"/>
              </w:rPr>
              <w:t xml:space="preserve">POGOJ </w:t>
            </w:r>
            <w:r w:rsidR="00007004">
              <w:rPr>
                <w:rFonts w:ascii="Arial" w:hAnsi="Arial" w:cs="Arial"/>
                <w:b/>
                <w:bCs/>
                <w:color w:val="FFFFFF"/>
                <w:position w:val="-2"/>
                <w:sz w:val="18"/>
                <w:szCs w:val="18"/>
              </w:rPr>
              <w:t>3</w:t>
            </w:r>
            <w:r>
              <w:rPr>
                <w:rFonts w:ascii="Arial" w:hAnsi="Arial" w:cs="Arial"/>
                <w:b/>
                <w:bCs/>
                <w:color w:val="FFFFFF"/>
                <w:position w:val="-2"/>
                <w:sz w:val="18"/>
                <w:szCs w:val="18"/>
              </w:rPr>
              <w:br/>
              <w:t>Reference</w:t>
            </w:r>
            <w:r w:rsidR="005025E8">
              <w:rPr>
                <w:rFonts w:ascii="Arial" w:hAnsi="Arial" w:cs="Arial"/>
                <w:b/>
                <w:bCs/>
                <w:color w:val="FFFFFF"/>
                <w:position w:val="-2"/>
                <w:sz w:val="18"/>
                <w:szCs w:val="18"/>
              </w:rPr>
              <w:t xml:space="preserve"> izvajalca storitev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8F94A1" w14:textId="0BC38947" w:rsidR="00D31A70" w:rsidRPr="00D31A70" w:rsidRDefault="00D31A70" w:rsidP="001A0BB7">
            <w:pPr>
              <w:spacing w:before="135" w:after="135"/>
              <w:jc w:val="both"/>
              <w:textAlignment w:val="center"/>
              <w:rPr>
                <w:rFonts w:ascii="Arial" w:hAnsi="Arial" w:cs="Arial"/>
                <w:color w:val="000000"/>
                <w:position w:val="-2"/>
                <w:sz w:val="18"/>
                <w:szCs w:val="18"/>
              </w:rPr>
            </w:pPr>
            <w:r w:rsidRPr="00D31A70">
              <w:rPr>
                <w:rFonts w:ascii="Arial" w:eastAsia="Calibri" w:hAnsi="Arial" w:cs="Arial"/>
                <w:sz w:val="18"/>
                <w:szCs w:val="18"/>
              </w:rPr>
              <w:t xml:space="preserve">Da je </w:t>
            </w:r>
            <w:r w:rsidR="0013614B">
              <w:rPr>
                <w:rFonts w:ascii="Arial" w:eastAsia="Calibri" w:hAnsi="Arial" w:cs="Arial"/>
                <w:sz w:val="18"/>
                <w:szCs w:val="18"/>
              </w:rPr>
              <w:t xml:space="preserve">gospodarski subjekt </w:t>
            </w:r>
            <w:r w:rsidRPr="00D31A70">
              <w:rPr>
                <w:rFonts w:ascii="Arial" w:eastAsia="Calibri" w:hAnsi="Arial" w:cs="Arial"/>
                <w:sz w:val="18"/>
                <w:szCs w:val="18"/>
              </w:rPr>
              <w:t xml:space="preserve">v zadnjih treh (3) letih pred oddajo tega javnega naročila uspešno izvedel storitev </w:t>
            </w:r>
            <w:r w:rsidR="0013614B">
              <w:rPr>
                <w:rFonts w:ascii="Arial" w:eastAsia="Calibri" w:hAnsi="Arial" w:cs="Arial"/>
                <w:sz w:val="18"/>
                <w:szCs w:val="18"/>
              </w:rPr>
              <w:t xml:space="preserve">linijskih prevozov </w:t>
            </w:r>
            <w:r w:rsidRPr="00D31A70">
              <w:rPr>
                <w:rFonts w:ascii="Arial" w:eastAsia="Calibri" w:hAnsi="Arial" w:cs="Arial"/>
                <w:sz w:val="18"/>
                <w:szCs w:val="18"/>
              </w:rPr>
              <w:t>osnovnošolskih otrok</w:t>
            </w:r>
            <w:r w:rsidR="0013614B">
              <w:rPr>
                <w:rFonts w:ascii="Arial" w:eastAsia="Calibri" w:hAnsi="Arial" w:cs="Arial"/>
                <w:sz w:val="18"/>
                <w:szCs w:val="18"/>
              </w:rPr>
              <w:t xml:space="preserve"> med domom in izobraževalno ustanovo</w:t>
            </w:r>
            <w:r w:rsidRPr="00D31A70">
              <w:rPr>
                <w:rFonts w:ascii="Arial" w:eastAsia="Calibri" w:hAnsi="Arial" w:cs="Arial"/>
                <w:sz w:val="18"/>
                <w:szCs w:val="18"/>
              </w:rPr>
              <w:t xml:space="preserve"> v trajanju najmanj enega šolskega leta v vrednosti </w:t>
            </w:r>
            <w:r w:rsidR="0013614B">
              <w:rPr>
                <w:rFonts w:ascii="Arial" w:eastAsia="Calibri" w:hAnsi="Arial" w:cs="Arial"/>
                <w:sz w:val="18"/>
                <w:szCs w:val="18"/>
              </w:rPr>
              <w:t xml:space="preserve">najmanj </w:t>
            </w:r>
            <w:r w:rsidR="0013614B" w:rsidRPr="0013614B">
              <w:rPr>
                <w:rFonts w:ascii="Arial" w:eastAsia="Calibri" w:hAnsi="Arial" w:cs="Arial"/>
                <w:b/>
                <w:bCs/>
                <w:sz w:val="18"/>
                <w:szCs w:val="18"/>
              </w:rPr>
              <w:t>60.000</w:t>
            </w:r>
            <w:r w:rsidRPr="00D31A70">
              <w:rPr>
                <w:rFonts w:ascii="Arial" w:eastAsia="Calibri" w:hAnsi="Arial" w:cs="Arial"/>
                <w:b/>
                <w:bCs/>
                <w:sz w:val="18"/>
                <w:szCs w:val="18"/>
              </w:rPr>
              <w:t>,00 EUR brez DDV</w:t>
            </w:r>
            <w:r w:rsidR="0013614B">
              <w:rPr>
                <w:rFonts w:ascii="Arial" w:eastAsia="Calibri" w:hAnsi="Arial" w:cs="Arial"/>
                <w:b/>
                <w:bCs/>
                <w:sz w:val="18"/>
                <w:szCs w:val="18"/>
              </w:rPr>
              <w:t xml:space="preserve">, </w:t>
            </w:r>
            <w:r w:rsidR="0013614B" w:rsidRPr="0013614B">
              <w:rPr>
                <w:rFonts w:ascii="Arial" w:eastAsia="Calibri" w:hAnsi="Arial" w:cs="Arial"/>
                <w:sz w:val="18"/>
                <w:szCs w:val="18"/>
              </w:rPr>
              <w:t>pri vsaj enem naročniku.</w:t>
            </w:r>
          </w:p>
        </w:tc>
      </w:tr>
      <w:tr w:rsidR="00DC1F3B" w14:paraId="4B319F93" w14:textId="77777777" w:rsidTr="000F08A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761E4C" w14:textId="77777777" w:rsidR="00DC1F3B" w:rsidRDefault="00DC1F3B" w:rsidP="00DC1F3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0F0D10" w14:textId="77777777" w:rsidR="00DC1F3B" w:rsidRDefault="00DC1F3B" w:rsidP="00DC1F3B">
            <w:pPr>
              <w:spacing w:before="135" w:after="135"/>
              <w:jc w:val="both"/>
              <w:textAlignment w:val="center"/>
            </w:pPr>
            <w:r>
              <w:rPr>
                <w:rFonts w:ascii="Arial" w:hAnsi="Arial" w:cs="Arial"/>
                <w:color w:val="000000"/>
                <w:position w:val="-2"/>
                <w:sz w:val="18"/>
                <w:szCs w:val="18"/>
              </w:rPr>
              <w:t xml:space="preserve">Gospodarski subjekt izpolni </w:t>
            </w:r>
            <w:r>
              <w:rPr>
                <w:rFonts w:ascii="Arial" w:hAnsi="Arial" w:cs="Arial"/>
                <w:b/>
                <w:bCs/>
                <w:color w:val="000000"/>
                <w:position w:val="-2"/>
                <w:sz w:val="18"/>
                <w:szCs w:val="18"/>
              </w:rPr>
              <w:t>ESPD Obrazec</w:t>
            </w:r>
            <w:r>
              <w:rPr>
                <w:rFonts w:ascii="Arial" w:hAnsi="Arial" w:cs="Arial"/>
                <w:color w:val="000000"/>
                <w:position w:val="-2"/>
                <w:sz w:val="18"/>
                <w:szCs w:val="18"/>
              </w:rPr>
              <w:t xml:space="preserve"> (</w:t>
            </w:r>
            <w:r>
              <w:rPr>
                <w:rFonts w:ascii="Arial" w:hAnsi="Arial" w:cs="Arial"/>
                <w:i/>
                <w:iCs/>
                <w:color w:val="000000"/>
                <w:position w:val="-2"/>
                <w:sz w:val="18"/>
                <w:szCs w:val="18"/>
              </w:rPr>
              <w:t>v Delu IV: Pogoji za sodelovanje, C: Tehnična in strokovna sposobnost, za naročila storitev: Izvedba storitve določene vrste)</w:t>
            </w:r>
          </w:p>
          <w:p w14:paraId="4E74D476" w14:textId="77777777" w:rsidR="00DC1F3B" w:rsidRDefault="00DC1F3B" w:rsidP="00DC1F3B">
            <w:pPr>
              <w:spacing w:before="135" w:after="135"/>
              <w:jc w:val="both"/>
              <w:textAlignment w:val="center"/>
            </w:pPr>
            <w:r>
              <w:rPr>
                <w:rFonts w:ascii="Arial" w:hAnsi="Arial" w:cs="Arial"/>
                <w:color w:val="000000"/>
                <w:position w:val="-2"/>
                <w:sz w:val="18"/>
                <w:szCs w:val="18"/>
              </w:rPr>
              <w:br/>
              <w:t>V primeru, da pri javnem naročilu sodeluje več gospodarskih subjektov (partnerji v skupni ponudbi, subjekti, na katere se ponudnik sklicuje, da izkaže izpolnjevanje pogojev za sodelovanje, in podizvajalci), pri izpolnjevanju ESPD obrazca predlagamo, da gospodarski subjekt (npr. podizvajalec), ki ne razpolaga s tem pogojem (npr. pogoj izpolnjuje glavni izvajalec), v obveznih poljih v besedilu npr. navede: "Ta pogoj izpolnjuje glavni izvajalec",  v polja, kjer mora vpisati zneske oz. številke pa vpiše številko 0. V polja, kjer je potrebno navesti datume (trajanje reference), pa gospodarski subjekt v obeh poljih navede enak datum. npr. datum oddaje ponudbe</w:t>
            </w:r>
          </w:p>
          <w:tbl>
            <w:tblPr>
              <w:tblStyle w:val="NormalTablePHPDOCX"/>
              <w:tblW w:w="5000" w:type="pct"/>
              <w:tblLook w:val="04A0" w:firstRow="1" w:lastRow="0" w:firstColumn="1" w:lastColumn="0" w:noHBand="0" w:noVBand="1"/>
            </w:tblPr>
            <w:tblGrid>
              <w:gridCol w:w="7224"/>
            </w:tblGrid>
            <w:tr w:rsidR="00DC1F3B" w14:paraId="707C165B" w14:textId="77777777" w:rsidTr="00E6504F">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DC1F3B" w14:paraId="4CCDE88E" w14:textId="77777777" w:rsidTr="00E6504F">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508"/>
                        </w:tblGrid>
                        <w:tr w:rsidR="00DC1F3B" w14:paraId="03FE49CF" w14:textId="77777777" w:rsidTr="00E6504F">
                          <w:tc>
                            <w:tcPr>
                              <w:tcW w:w="0" w:type="auto"/>
                              <w:tcMar>
                                <w:top w:w="0" w:type="auto"/>
                                <w:bottom w:w="0" w:type="auto"/>
                              </w:tcMar>
                            </w:tcPr>
                            <w:p w14:paraId="73078ECD" w14:textId="333C4DEB" w:rsidR="00DC1F3B" w:rsidRDefault="00DC1F3B">
                              <w:pPr>
                                <w:numPr>
                                  <w:ilvl w:val="0"/>
                                  <w:numId w:val="12"/>
                                </w:numPr>
                                <w:rPr>
                                  <w:rFonts w:ascii="Arial" w:hAnsi="Arial" w:cs="Arial"/>
                                  <w:color w:val="000000"/>
                                  <w:sz w:val="18"/>
                                  <w:szCs w:val="18"/>
                                </w:rPr>
                              </w:pPr>
                              <w:r>
                                <w:rPr>
                                  <w:rFonts w:ascii="Arial" w:hAnsi="Arial" w:cs="Arial"/>
                                  <w:b/>
                                  <w:bCs/>
                                  <w:color w:val="000000"/>
                                  <w:position w:val="-2"/>
                                  <w:sz w:val="18"/>
                                  <w:szCs w:val="18"/>
                                </w:rPr>
                                <w:t>Obrazec</w:t>
                              </w:r>
                              <w:r w:rsidR="00103DCD">
                                <w:rPr>
                                  <w:rFonts w:ascii="Arial" w:hAnsi="Arial" w:cs="Arial"/>
                                  <w:b/>
                                  <w:bCs/>
                                  <w:color w:val="000000"/>
                                  <w:position w:val="-2"/>
                                  <w:sz w:val="18"/>
                                  <w:szCs w:val="18"/>
                                </w:rPr>
                                <w:t xml:space="preserve">4: </w:t>
                              </w:r>
                              <w:r>
                                <w:rPr>
                                  <w:rFonts w:ascii="Arial" w:hAnsi="Arial" w:cs="Arial"/>
                                  <w:b/>
                                  <w:bCs/>
                                  <w:color w:val="000000"/>
                                  <w:position w:val="-2"/>
                                  <w:sz w:val="18"/>
                                  <w:szCs w:val="18"/>
                                </w:rPr>
                                <w:t xml:space="preserve"> Potrdilo o dobro opravljenem delu</w:t>
                              </w:r>
                              <w:r w:rsidR="0013614B">
                                <w:rPr>
                                  <w:rFonts w:ascii="Arial" w:hAnsi="Arial" w:cs="Arial"/>
                                  <w:b/>
                                  <w:bCs/>
                                  <w:color w:val="000000"/>
                                  <w:position w:val="-2"/>
                                  <w:sz w:val="18"/>
                                  <w:szCs w:val="18"/>
                                </w:rPr>
                                <w:t xml:space="preserve"> </w:t>
                              </w:r>
                              <w:r w:rsidR="0013614B" w:rsidRPr="0013614B">
                                <w:rPr>
                                  <w:rFonts w:ascii="Arial" w:hAnsi="Arial" w:cs="Arial"/>
                                  <w:color w:val="000000"/>
                                  <w:position w:val="-2"/>
                                  <w:sz w:val="18"/>
                                  <w:szCs w:val="18"/>
                                </w:rPr>
                                <w:t>(referenčno potrdilo)</w:t>
                              </w:r>
                            </w:p>
                          </w:tc>
                        </w:tr>
                      </w:tbl>
                      <w:p w14:paraId="4D623D13" w14:textId="77777777" w:rsidR="00DC1F3B" w:rsidRDefault="00DC1F3B" w:rsidP="00DC1F3B"/>
                    </w:tc>
                  </w:tr>
                </w:tbl>
                <w:p w14:paraId="125F6395" w14:textId="77777777" w:rsidR="00DC1F3B" w:rsidRDefault="00DC1F3B" w:rsidP="00DC1F3B"/>
              </w:tc>
            </w:tr>
          </w:tbl>
          <w:p w14:paraId="637288FB" w14:textId="77777777" w:rsidR="00DC1F3B" w:rsidRDefault="00DC1F3B" w:rsidP="00DC1F3B"/>
          <w:p w14:paraId="44827F2A" w14:textId="59720540" w:rsidR="0043345E" w:rsidRDefault="0043345E" w:rsidP="00DC1F3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fazi preverjanja ponudbe lahko naročnik zahteva</w:t>
            </w:r>
          </w:p>
          <w:p w14:paraId="689F8802" w14:textId="3AAE1C5A" w:rsidR="00DC1F3B" w:rsidRDefault="00DC1F3B" w:rsidP="00DC1F3B">
            <w:pPr>
              <w:spacing w:before="135" w:after="135"/>
              <w:jc w:val="both"/>
              <w:textAlignment w:val="center"/>
            </w:pPr>
            <w:r>
              <w:rPr>
                <w:rFonts w:ascii="Arial" w:hAnsi="Arial" w:cs="Arial"/>
                <w:color w:val="000000"/>
                <w:position w:val="-2"/>
                <w:sz w:val="18"/>
                <w:szCs w:val="18"/>
              </w:rPr>
              <w:t xml:space="preserve">Gospodarski subjekti niso dolžni predložiti referenčnega potrdila v fazi predložitve dokumentacije, </w:t>
            </w:r>
            <w:r>
              <w:rPr>
                <w:rFonts w:ascii="Arial" w:hAnsi="Arial" w:cs="Arial"/>
                <w:b/>
                <w:bCs/>
                <w:color w:val="000000"/>
                <w:position w:val="-2"/>
                <w:sz w:val="18"/>
                <w:szCs w:val="18"/>
              </w:rPr>
              <w:t>je pa zaželeno zaradi hitrejše izvedbe postopka preverbe</w:t>
            </w:r>
            <w:r>
              <w:rPr>
                <w:rFonts w:ascii="Arial" w:hAnsi="Arial" w:cs="Arial"/>
                <w:color w:val="000000"/>
                <w:position w:val="-2"/>
                <w:sz w:val="18"/>
                <w:szCs w:val="18"/>
              </w:rPr>
              <w:t xml:space="preserve">. Naročnik si pridržuje naknadno od gospodarskih subjektov zahtevati tudi potrdila s strani investitorja za vsako posamezno referenco na referenčnem potrdilu, ki ga bo moral vsak pozvani gospodarski subjekt predložiti </w:t>
            </w:r>
            <w:r>
              <w:rPr>
                <w:rFonts w:ascii="Arial" w:hAnsi="Arial" w:cs="Arial"/>
                <w:b/>
                <w:bCs/>
                <w:color w:val="000000"/>
                <w:position w:val="-2"/>
                <w:sz w:val="18"/>
                <w:szCs w:val="18"/>
              </w:rPr>
              <w:t>v roku 3 dni od prejema poziva naročnika.</w:t>
            </w:r>
            <w:r>
              <w:rPr>
                <w:rFonts w:ascii="Arial" w:hAnsi="Arial" w:cs="Arial"/>
                <w:color w:val="000000"/>
                <w:position w:val="-2"/>
                <w:sz w:val="18"/>
                <w:szCs w:val="18"/>
              </w:rPr>
              <w:br/>
              <w:t xml:space="preserve">Reference, ki ne bodo vpisane v </w:t>
            </w:r>
            <w:r>
              <w:rPr>
                <w:rFonts w:ascii="Arial" w:hAnsi="Arial" w:cs="Arial"/>
                <w:b/>
                <w:bCs/>
                <w:color w:val="000000"/>
                <w:position w:val="-2"/>
                <w:sz w:val="18"/>
                <w:szCs w:val="18"/>
              </w:rPr>
              <w:t>ESPD obrazec</w:t>
            </w:r>
            <w:r>
              <w:rPr>
                <w:rFonts w:ascii="Arial" w:hAnsi="Arial" w:cs="Arial"/>
                <w:color w:val="000000"/>
                <w:position w:val="-2"/>
                <w:sz w:val="18"/>
                <w:szCs w:val="18"/>
              </w:rPr>
              <w:t xml:space="preserve"> oz. naknadno potrjene s strani referenčnih naročnikov na predpisanem obrazcu ali na potrdilu, ki po vsebini vsebuje vse podatke iz razpisnega obrazca, se pri pregledu gospodarskem subjektu ne bodo upoštevale. </w:t>
            </w:r>
            <w:r>
              <w:rPr>
                <w:rFonts w:ascii="Arial" w:hAnsi="Arial" w:cs="Arial"/>
                <w:color w:val="000000"/>
                <w:position w:val="-2"/>
                <w:sz w:val="18"/>
                <w:szCs w:val="18"/>
              </w:rPr>
              <w:br/>
              <w:t>  </w:t>
            </w:r>
          </w:p>
        </w:tc>
      </w:tr>
      <w:tr w:rsidR="001A0BB7" w14:paraId="48E96117" w14:textId="77777777" w:rsidTr="000F08A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DA0E0" w14:textId="77777777" w:rsidR="001A0BB7" w:rsidRDefault="001A0BB7" w:rsidP="000F08A5">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81915B" w14:textId="77777777" w:rsidR="001A0BB7" w:rsidRDefault="001A0BB7" w:rsidP="000F08A5">
            <w:pPr>
              <w:spacing w:before="135" w:after="135"/>
              <w:jc w:val="both"/>
              <w:textAlignment w:val="center"/>
            </w:pPr>
            <w:r>
              <w:rPr>
                <w:rFonts w:ascii="Arial" w:hAnsi="Arial" w:cs="Arial"/>
                <w:color w:val="000000"/>
                <w:position w:val="-2"/>
                <w:sz w:val="18"/>
                <w:szCs w:val="18"/>
              </w:rPr>
              <w:t>KUMULATIVNO izpolnjevanje pogoja</w:t>
            </w:r>
          </w:p>
          <w:p w14:paraId="63B2440C" w14:textId="77777777" w:rsidR="001A0BB7" w:rsidRDefault="001A0BB7" w:rsidP="000F08A5">
            <w:pPr>
              <w:jc w:val="both"/>
              <w:textAlignment w:val="center"/>
            </w:pPr>
            <w:r>
              <w:rPr>
                <w:rFonts w:ascii="Arial" w:hAnsi="Arial" w:cs="Arial"/>
                <w:color w:val="000000"/>
                <w:position w:val="-2"/>
                <w:sz w:val="18"/>
                <w:szCs w:val="18"/>
              </w:rPr>
              <w:t> </w:t>
            </w:r>
          </w:p>
        </w:tc>
      </w:tr>
      <w:tr w:rsidR="001A0BB7" w14:paraId="13CEDD49" w14:textId="77777777" w:rsidTr="000F08A5">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E9C4D" w14:textId="77777777" w:rsidR="001A0BB7" w:rsidRDefault="001A0BB7" w:rsidP="000F08A5">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F13DC" w14:textId="77777777" w:rsidR="001A0BB7" w:rsidRDefault="001A0BB7" w:rsidP="000F08A5">
            <w:pPr>
              <w:spacing w:before="135" w:after="135"/>
              <w:jc w:val="both"/>
              <w:textAlignment w:val="center"/>
            </w:pPr>
            <w:r>
              <w:rPr>
                <w:rFonts w:ascii="Arial" w:hAnsi="Arial" w:cs="Arial"/>
                <w:color w:val="000000"/>
                <w:position w:val="-2"/>
                <w:sz w:val="18"/>
                <w:szCs w:val="18"/>
              </w:rPr>
              <w:t>KUMULATIVNO izpolnjevanje pogoja</w:t>
            </w:r>
          </w:p>
          <w:p w14:paraId="7CA9A93F" w14:textId="77777777" w:rsidR="001A0BB7" w:rsidRDefault="001A0BB7" w:rsidP="000F08A5">
            <w:pPr>
              <w:jc w:val="both"/>
              <w:textAlignment w:val="center"/>
            </w:pPr>
            <w:r>
              <w:rPr>
                <w:rFonts w:ascii="Arial" w:hAnsi="Arial" w:cs="Arial"/>
                <w:color w:val="000000"/>
                <w:position w:val="-2"/>
                <w:sz w:val="18"/>
                <w:szCs w:val="18"/>
              </w:rPr>
              <w:t> </w:t>
            </w:r>
          </w:p>
        </w:tc>
      </w:tr>
      <w:bookmarkEnd w:id="4"/>
    </w:tbl>
    <w:p w14:paraId="3B76DCF0" w14:textId="77777777" w:rsidR="001A0BB7" w:rsidRDefault="001A0BB7"/>
    <w:p w14:paraId="0A30E886" w14:textId="77777777" w:rsidR="00E3557B" w:rsidRDefault="00E3557B"/>
    <w:p w14:paraId="081FF749" w14:textId="77777777" w:rsidR="00E3557B" w:rsidRDefault="00E3557B"/>
    <w:p w14:paraId="35FF6A60" w14:textId="77777777" w:rsidR="00E3557B" w:rsidRDefault="00E3557B"/>
    <w:p w14:paraId="502F7FF9" w14:textId="77777777" w:rsidR="001A0BB7" w:rsidRDefault="001A0BB7"/>
    <w:p w14:paraId="3572F018" w14:textId="77777777" w:rsidR="001A0BB7" w:rsidRDefault="001A0BB7"/>
    <w:p w14:paraId="408ABB3F" w14:textId="77777777" w:rsidR="001A0BB7" w:rsidRDefault="001A0BB7"/>
    <w:p w14:paraId="76503369" w14:textId="77777777" w:rsidR="001A0BB7" w:rsidRDefault="001A0BB7">
      <w:pPr>
        <w:sectPr w:rsidR="001A0BB7" w:rsidSect="00D931BF">
          <w:pgSz w:w="11906" w:h="16838"/>
          <w:pgMar w:top="1418" w:right="1418" w:bottom="1418" w:left="1418" w:header="567" w:footer="680" w:gutter="0"/>
          <w:cols w:space="708"/>
          <w:docGrid w:linePitch="360"/>
        </w:sectPr>
      </w:pPr>
    </w:p>
    <w:p w14:paraId="7DD149DD" w14:textId="77777777" w:rsidR="00C65397" w:rsidRPr="00141928" w:rsidRDefault="00000000"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t>Finančna zavarovanja</w:t>
      </w:r>
    </w:p>
    <w:p w14:paraId="2B10F18C" w14:textId="02DBDC49" w:rsidR="00D90805" w:rsidRDefault="00D90805">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D90805" w14:paraId="188956BA" w14:textId="77777777">
        <w:tc>
          <w:tcPr>
            <w:tcW w:w="0" w:type="auto"/>
            <w:shd w:val="clear" w:color="auto" w:fill="000000"/>
            <w:tcMar>
              <w:top w:w="150" w:type="dxa"/>
              <w:bottom w:w="150" w:type="dxa"/>
            </w:tcMar>
            <w:vAlign w:val="center"/>
          </w:tcPr>
          <w:p w14:paraId="440F42FA" w14:textId="77777777" w:rsidR="00D90805" w:rsidRDefault="00000000">
            <w:pPr>
              <w:jc w:val="center"/>
            </w:pPr>
            <w:r>
              <w:rPr>
                <w:rFonts w:ascii="Arial" w:hAnsi="Arial" w:cs="Arial"/>
                <w:b/>
                <w:bCs/>
                <w:color w:val="FFFFFF"/>
                <w:position w:val="-2"/>
                <w:sz w:val="18"/>
                <w:szCs w:val="18"/>
                <w:shd w:val="clear" w:color="auto" w:fill="000000"/>
              </w:rPr>
              <w:t>Zavarovanje za dobro izvedbo</w:t>
            </w:r>
          </w:p>
        </w:tc>
      </w:tr>
    </w:tbl>
    <w:p w14:paraId="67D0D23E" w14:textId="1C38CE97" w:rsidR="00D90805" w:rsidRPr="00165F28" w:rsidRDefault="00000000">
      <w:pPr>
        <w:spacing w:before="225" w:after="225" w:line="240" w:lineRule="auto"/>
        <w:jc w:val="both"/>
        <w:rPr>
          <w:b/>
          <w:bCs/>
        </w:rPr>
      </w:pPr>
      <w:r w:rsidRPr="00165F28">
        <w:rPr>
          <w:rFonts w:ascii="Arial" w:hAnsi="Arial" w:cs="Arial"/>
          <w:sz w:val="18"/>
          <w:szCs w:val="18"/>
        </w:rPr>
        <w:t xml:space="preserve">Instrument zavarovanja: </w:t>
      </w:r>
      <w:r w:rsidR="00291417" w:rsidRPr="00165F28">
        <w:rPr>
          <w:rFonts w:ascii="Arial" w:hAnsi="Arial" w:cs="Arial"/>
          <w:b/>
          <w:bCs/>
          <w:sz w:val="18"/>
          <w:szCs w:val="18"/>
        </w:rPr>
        <w:t>menica</w:t>
      </w:r>
    </w:p>
    <w:p w14:paraId="511E88F6" w14:textId="15605166" w:rsidR="00D90805" w:rsidRPr="00165F28" w:rsidRDefault="00000000">
      <w:pPr>
        <w:spacing w:before="225" w:after="225" w:line="240" w:lineRule="auto"/>
        <w:jc w:val="both"/>
      </w:pPr>
      <w:r w:rsidRPr="00165F28">
        <w:rPr>
          <w:rFonts w:ascii="Arial" w:hAnsi="Arial" w:cs="Arial"/>
          <w:sz w:val="18"/>
          <w:szCs w:val="18"/>
        </w:rPr>
        <w:t xml:space="preserve">Višina zavarovanja: </w:t>
      </w:r>
      <w:r w:rsidRPr="00165F28">
        <w:rPr>
          <w:rFonts w:ascii="Arial" w:hAnsi="Arial" w:cs="Arial"/>
          <w:b/>
          <w:bCs/>
          <w:sz w:val="18"/>
          <w:szCs w:val="18"/>
        </w:rPr>
        <w:t xml:space="preserve">10,00 % pogodbene vrednosti z </w:t>
      </w:r>
      <w:r w:rsidR="00A26FE3" w:rsidRPr="00165F28">
        <w:rPr>
          <w:rFonts w:ascii="Arial" w:hAnsi="Arial" w:cs="Arial"/>
          <w:b/>
          <w:bCs/>
          <w:sz w:val="18"/>
          <w:szCs w:val="18"/>
        </w:rPr>
        <w:t>DDV</w:t>
      </w:r>
    </w:p>
    <w:p w14:paraId="1B79298D" w14:textId="082482DC" w:rsidR="00D90805" w:rsidRPr="00165F28" w:rsidRDefault="00000000">
      <w:pPr>
        <w:spacing w:before="225" w:after="225" w:line="240" w:lineRule="auto"/>
        <w:jc w:val="both"/>
      </w:pPr>
      <w:r w:rsidRPr="00165F28">
        <w:rPr>
          <w:rFonts w:ascii="Arial" w:hAnsi="Arial" w:cs="Arial"/>
          <w:sz w:val="18"/>
          <w:szCs w:val="18"/>
        </w:rPr>
        <w:t xml:space="preserve">Čas veljavnosti: </w:t>
      </w:r>
      <w:r w:rsidR="00291417" w:rsidRPr="00165F28">
        <w:rPr>
          <w:rFonts w:ascii="Arial" w:hAnsi="Arial" w:cs="Arial"/>
          <w:b/>
          <w:bCs/>
          <w:sz w:val="18"/>
          <w:szCs w:val="18"/>
        </w:rPr>
        <w:t>30</w:t>
      </w:r>
      <w:r w:rsidR="00101512" w:rsidRPr="00165F28">
        <w:rPr>
          <w:rFonts w:ascii="Arial" w:hAnsi="Arial" w:cs="Arial"/>
          <w:b/>
          <w:bCs/>
          <w:sz w:val="18"/>
          <w:szCs w:val="18"/>
        </w:rPr>
        <w:t xml:space="preserve"> dni po veljavnosti pogodbe</w:t>
      </w:r>
      <w:r w:rsidRPr="00165F28">
        <w:rPr>
          <w:rFonts w:ascii="Arial" w:hAnsi="Arial" w:cs="Arial"/>
          <w:sz w:val="18"/>
          <w:szCs w:val="18"/>
        </w:rPr>
        <w:t>.</w:t>
      </w:r>
    </w:p>
    <w:p w14:paraId="0CF301E3" w14:textId="77777777" w:rsidR="00101512" w:rsidRPr="00165F28" w:rsidRDefault="00101512">
      <w:pPr>
        <w:spacing w:before="225" w:after="225" w:line="240" w:lineRule="auto"/>
        <w:jc w:val="both"/>
        <w:rPr>
          <w:rFonts w:ascii="Arial" w:hAnsi="Arial" w:cs="Arial"/>
          <w:sz w:val="18"/>
          <w:szCs w:val="18"/>
        </w:rPr>
      </w:pPr>
    </w:p>
    <w:p w14:paraId="123BB415" w14:textId="1A320B95" w:rsidR="00D90805" w:rsidRPr="00165F28" w:rsidRDefault="00000000">
      <w:pPr>
        <w:spacing w:before="225" w:after="225" w:line="240" w:lineRule="auto"/>
        <w:jc w:val="both"/>
      </w:pPr>
      <w:r w:rsidRPr="00165F28">
        <w:rPr>
          <w:rFonts w:ascii="Arial" w:hAnsi="Arial" w:cs="Arial"/>
          <w:sz w:val="18"/>
          <w:szCs w:val="18"/>
        </w:rPr>
        <w:t>Zahtevanje dokazila: ni zahtevano dokazilo</w:t>
      </w:r>
    </w:p>
    <w:p w14:paraId="17784367" w14:textId="77777777" w:rsidR="00D90805" w:rsidRPr="00165F28" w:rsidRDefault="00000000">
      <w:pPr>
        <w:spacing w:before="225" w:after="225" w:line="240" w:lineRule="auto"/>
      </w:pPr>
      <w:r w:rsidRPr="00165F28">
        <w:rPr>
          <w:rFonts w:ascii="Arial" w:hAnsi="Arial" w:cs="Arial"/>
          <w:b/>
          <w:bCs/>
          <w:sz w:val="18"/>
          <w:szCs w:val="18"/>
        </w:rPr>
        <w:t>Ponudnik s podpisom ESPD obrazca potrjuje, da bo naročniku izročil ustrezno zavarovanje.</w:t>
      </w:r>
    </w:p>
    <w:tbl>
      <w:tblPr>
        <w:tblStyle w:val="NormalTablePHPDOCX"/>
        <w:tblW w:w="0" w:type="auto"/>
        <w:tblInd w:w="-108" w:type="dxa"/>
        <w:tblLook w:val="04A0" w:firstRow="1" w:lastRow="0" w:firstColumn="1" w:lastColumn="0" w:noHBand="0" w:noVBand="1"/>
      </w:tblPr>
      <w:tblGrid>
        <w:gridCol w:w="9178"/>
      </w:tblGrid>
      <w:tr w:rsidR="00165F28" w:rsidRPr="00165F28" w14:paraId="718ED63B" w14:textId="77777777" w:rsidTr="003E11C4">
        <w:tc>
          <w:tcPr>
            <w:tcW w:w="0" w:type="auto"/>
            <w:tcMar>
              <w:top w:w="0" w:type="auto"/>
              <w:bottom w:w="0" w:type="auto"/>
            </w:tcMar>
          </w:tcPr>
          <w:p w14:paraId="1FBE9E1E" w14:textId="5E95B3B5" w:rsidR="003E11C4" w:rsidRPr="00165F28" w:rsidRDefault="00000000">
            <w:pPr>
              <w:rPr>
                <w:rFonts w:ascii="Arial" w:hAnsi="Arial" w:cs="Arial"/>
                <w:sz w:val="18"/>
                <w:szCs w:val="18"/>
              </w:rPr>
            </w:pPr>
            <w:r w:rsidRPr="00165F28">
              <w:rPr>
                <w:rFonts w:ascii="Arial" w:hAnsi="Arial" w:cs="Arial"/>
                <w:sz w:val="18"/>
                <w:szCs w:val="18"/>
              </w:rPr>
              <w:t xml:space="preserve">Izbrani ponudnik bo moral </w:t>
            </w:r>
            <w:r w:rsidR="003E11C4" w:rsidRPr="00165F28">
              <w:rPr>
                <w:rFonts w:ascii="Arial" w:hAnsi="Arial" w:cs="Arial"/>
                <w:sz w:val="18"/>
                <w:szCs w:val="18"/>
              </w:rPr>
              <w:t xml:space="preserve">ločeno posameznemu </w:t>
            </w:r>
            <w:r w:rsidRPr="00165F28">
              <w:rPr>
                <w:rFonts w:ascii="Arial" w:hAnsi="Arial" w:cs="Arial"/>
                <w:sz w:val="18"/>
                <w:szCs w:val="18"/>
              </w:rPr>
              <w:t>naročniku predložiti finančno zavarovanje najkasneje v roku 10 dni od podpisa pogodbe. Predložitev zavarovanja je pogoj za veljavnost pogodbe.</w:t>
            </w:r>
            <w:r w:rsidR="003E11C4" w:rsidRPr="00165F28">
              <w:rPr>
                <w:rFonts w:ascii="Arial" w:hAnsi="Arial" w:cs="Arial"/>
                <w:sz w:val="18"/>
                <w:szCs w:val="18"/>
              </w:rPr>
              <w:t xml:space="preserve"> </w:t>
            </w:r>
          </w:p>
          <w:p w14:paraId="06AC1156" w14:textId="77777777" w:rsidR="003E11C4" w:rsidRPr="00165F28" w:rsidRDefault="003E11C4">
            <w:pPr>
              <w:rPr>
                <w:rFonts w:ascii="Arial" w:hAnsi="Arial" w:cs="Arial"/>
                <w:sz w:val="18"/>
                <w:szCs w:val="18"/>
              </w:rPr>
            </w:pPr>
          </w:p>
          <w:p w14:paraId="03E79A27" w14:textId="77777777" w:rsidR="00D90805" w:rsidRPr="00165F28" w:rsidRDefault="00000000">
            <w:pPr>
              <w:rPr>
                <w:rFonts w:ascii="Arial" w:hAnsi="Arial" w:cs="Arial"/>
                <w:sz w:val="18"/>
                <w:szCs w:val="18"/>
              </w:rPr>
            </w:pPr>
            <w:r w:rsidRPr="00165F28">
              <w:rPr>
                <w:rFonts w:ascii="Arial" w:hAnsi="Arial" w:cs="Arial"/>
                <w:sz w:val="18"/>
                <w:szCs w:val="18"/>
              </w:rPr>
              <w:t>Naročnik bo unovčil finančno zavarovanje, če se bo izkazalo, da naročilo ni izvedeno v rokih, kvaliteti in količini, zahtevanih v razpisni dokumentaciji in sklenjeni pogodbi.</w:t>
            </w:r>
          </w:p>
          <w:p w14:paraId="262A87D0" w14:textId="77777777" w:rsidR="00101512" w:rsidRPr="00165F28" w:rsidRDefault="00101512">
            <w:pPr>
              <w:rPr>
                <w:rFonts w:ascii="Arial" w:hAnsi="Arial" w:cs="Arial"/>
                <w:sz w:val="18"/>
                <w:szCs w:val="18"/>
              </w:rPr>
            </w:pPr>
          </w:p>
          <w:p w14:paraId="6631B3C1" w14:textId="77777777" w:rsidR="00291417" w:rsidRPr="00165F28" w:rsidRDefault="00291417" w:rsidP="00101512">
            <w:pPr>
              <w:ind w:right="-12"/>
              <w:jc w:val="both"/>
              <w:rPr>
                <w:rFonts w:ascii="Arial" w:hAnsi="Arial" w:cs="Arial"/>
                <w:sz w:val="18"/>
                <w:szCs w:val="18"/>
              </w:rPr>
            </w:pPr>
          </w:p>
          <w:p w14:paraId="04BC40FE" w14:textId="5C6C9BDD" w:rsidR="00291417" w:rsidRPr="00165F28" w:rsidRDefault="00291417" w:rsidP="00291417">
            <w:pPr>
              <w:tabs>
                <w:tab w:val="left" w:pos="0"/>
              </w:tabs>
              <w:jc w:val="both"/>
              <w:rPr>
                <w:rFonts w:ascii="Arial" w:eastAsia="Times New Roman" w:hAnsi="Arial" w:cs="Arial"/>
                <w:bCs/>
                <w:sz w:val="18"/>
                <w:szCs w:val="18"/>
                <w:lang w:eastAsia="sl-SI"/>
              </w:rPr>
            </w:pPr>
            <w:r w:rsidRPr="00165F28">
              <w:rPr>
                <w:rFonts w:ascii="Arial" w:eastAsia="Times New Roman" w:hAnsi="Arial" w:cs="Arial"/>
                <w:bCs/>
                <w:sz w:val="18"/>
                <w:szCs w:val="18"/>
                <w:lang w:eastAsia="sl-SI"/>
              </w:rPr>
              <w:t xml:space="preserve">Ob sklenitvi pogodbe, mora izbran izvajalec najkasneje v desetih dneh od podpisa pogodbe, kot pogoj za veljavnost pogodbe, naročniku izročiti tri brezpogojne bianco menice s klavzulo </w:t>
            </w:r>
            <w:r w:rsidRPr="00165F28">
              <w:rPr>
                <w:rFonts w:ascii="Arial" w:eastAsia="Times New Roman" w:hAnsi="Arial" w:cs="Arial"/>
                <w:b/>
                <w:sz w:val="18"/>
                <w:szCs w:val="18"/>
                <w:lang w:eastAsia="sl-SI"/>
              </w:rPr>
              <w:t>»brez protesta«</w:t>
            </w:r>
            <w:r w:rsidRPr="00165F28">
              <w:rPr>
                <w:rFonts w:ascii="Arial" w:eastAsia="Times New Roman" w:hAnsi="Arial" w:cs="Arial"/>
                <w:bCs/>
                <w:sz w:val="18"/>
                <w:szCs w:val="18"/>
                <w:lang w:eastAsia="sl-SI"/>
              </w:rPr>
              <w:t xml:space="preserve"> z ustrezno menično izjavo za njihovo izpolnitev, skladno z vzorcem razpisne dokumentacije, vsako v višini </w:t>
            </w:r>
            <w:r w:rsidRPr="00165F28">
              <w:rPr>
                <w:rFonts w:ascii="Arial" w:eastAsia="Times New Roman" w:hAnsi="Arial" w:cs="Arial"/>
                <w:b/>
                <w:sz w:val="18"/>
                <w:szCs w:val="18"/>
                <w:lang w:eastAsia="sl-SI"/>
              </w:rPr>
              <w:t>10 % letne pogodbene vrednosti</w:t>
            </w:r>
            <w:r w:rsidRPr="00165F28">
              <w:rPr>
                <w:rFonts w:ascii="Arial" w:eastAsia="Times New Roman" w:hAnsi="Arial" w:cs="Arial"/>
                <w:bCs/>
                <w:sz w:val="18"/>
                <w:szCs w:val="18"/>
                <w:lang w:eastAsia="sl-SI"/>
              </w:rPr>
              <w:t xml:space="preserve"> z DDV za zavarovanje dobre izvedbe pogodbenih obveznosti. </w:t>
            </w:r>
          </w:p>
          <w:p w14:paraId="6E4D5B45" w14:textId="77777777" w:rsidR="00291417" w:rsidRPr="00165F28" w:rsidRDefault="00291417" w:rsidP="00101512">
            <w:pPr>
              <w:ind w:right="-12"/>
              <w:jc w:val="both"/>
              <w:rPr>
                <w:rFonts w:ascii="Arial" w:hAnsi="Arial" w:cs="Arial"/>
                <w:sz w:val="18"/>
                <w:szCs w:val="18"/>
              </w:rPr>
            </w:pPr>
          </w:p>
          <w:p w14:paraId="559934E3" w14:textId="6B515AD5" w:rsidR="00101512" w:rsidRPr="00165F28" w:rsidRDefault="00101512">
            <w:pPr>
              <w:rPr>
                <w:rFonts w:ascii="Arial" w:hAnsi="Arial" w:cs="Arial"/>
                <w:sz w:val="18"/>
                <w:szCs w:val="18"/>
              </w:rPr>
            </w:pPr>
          </w:p>
        </w:tc>
      </w:tr>
    </w:tbl>
    <w:p w14:paraId="0FBD999C" w14:textId="77777777" w:rsidR="00D90805" w:rsidRDefault="00D90805">
      <w:pPr>
        <w:sectPr w:rsidR="00D90805" w:rsidSect="00D931BF">
          <w:pgSz w:w="11906" w:h="16838"/>
          <w:pgMar w:top="1418" w:right="1418" w:bottom="1418" w:left="1418" w:header="567" w:footer="680" w:gutter="0"/>
          <w:cols w:space="708"/>
          <w:docGrid w:linePitch="360"/>
        </w:sectPr>
      </w:pPr>
    </w:p>
    <w:p w14:paraId="77BAB908" w14:textId="77777777" w:rsidR="00C65397" w:rsidRPr="00A207D9" w:rsidRDefault="00000000"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14:paraId="51594D0F" w14:textId="77777777" w:rsidR="00C65397" w:rsidRDefault="00C65397"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D90805" w14:paraId="6E826411"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9EE1AAE" w14:textId="77777777" w:rsidR="00D90805" w:rsidRDefault="00000000">
            <w:r>
              <w:rPr>
                <w:rFonts w:ascii="Arial" w:hAnsi="Arial" w:cs="Arial"/>
                <w:b/>
                <w:bCs/>
                <w:color w:val="000000"/>
                <w:position w:val="-2"/>
                <w:sz w:val="18"/>
                <w:szCs w:val="18"/>
                <w:shd w:val="clear" w:color="auto" w:fill="FFFFFF"/>
              </w:rPr>
              <w:t>Splošne specifikacije</w:t>
            </w:r>
          </w:p>
        </w:tc>
      </w:tr>
    </w:tbl>
    <w:p w14:paraId="19C6EC1F" w14:textId="77777777" w:rsidR="00D90805" w:rsidRDefault="00D90805" w:rsidP="00BB51B5"/>
    <w:p w14:paraId="0B275BDA" w14:textId="77777777" w:rsidR="00BB51B5" w:rsidRPr="00BB51B5" w:rsidRDefault="00BB51B5" w:rsidP="00BB51B5">
      <w:pPr>
        <w:jc w:val="both"/>
        <w:rPr>
          <w:rFonts w:ascii="Arial" w:hAnsi="Arial" w:cs="Arial"/>
          <w:sz w:val="18"/>
          <w:szCs w:val="18"/>
          <w:lang w:eastAsia="ar-SA"/>
        </w:rPr>
      </w:pPr>
      <w:r w:rsidRPr="00BB51B5">
        <w:rPr>
          <w:rFonts w:ascii="Arial" w:hAnsi="Arial" w:cs="Arial"/>
          <w:sz w:val="18"/>
          <w:szCs w:val="18"/>
          <w:lang w:eastAsia="ar-SA"/>
        </w:rPr>
        <w:t xml:space="preserve">Ponudnik mora zagotoviti, da bodo vozniki, ki bodo izvajali prevoze šolskih otrok izpolnjevali predpisane zdravstvene in delovne pogoje in vozili le z vozili, ki bodo brezhibna in opremljena z ustrezno opremo. </w:t>
      </w:r>
    </w:p>
    <w:p w14:paraId="7FFB8079" w14:textId="77777777" w:rsidR="00BB51B5" w:rsidRPr="00BB51B5" w:rsidRDefault="00BB51B5" w:rsidP="00BB51B5">
      <w:pPr>
        <w:jc w:val="both"/>
        <w:rPr>
          <w:rFonts w:ascii="Arial" w:hAnsi="Arial" w:cs="Arial"/>
          <w:sz w:val="18"/>
          <w:szCs w:val="18"/>
          <w:lang w:eastAsia="ar-SA"/>
        </w:rPr>
      </w:pPr>
      <w:r w:rsidRPr="00BB51B5">
        <w:rPr>
          <w:rFonts w:ascii="Arial" w:hAnsi="Arial" w:cs="Arial"/>
          <w:sz w:val="18"/>
          <w:szCs w:val="18"/>
          <w:lang w:eastAsia="ar-SA"/>
        </w:rPr>
        <w:t>Vozniki bodo smeli pričeti z vožnjo šele, ko bodo vsi otroci sedeli pripeti na sedežih oz. bodo izstopili in bodo vrata vozila zaprta.</w:t>
      </w:r>
    </w:p>
    <w:p w14:paraId="6E7CB0B1" w14:textId="77777777" w:rsidR="00BB51B5" w:rsidRPr="00BB51B5" w:rsidRDefault="00BB51B5" w:rsidP="00BB51B5">
      <w:pPr>
        <w:jc w:val="both"/>
        <w:rPr>
          <w:rFonts w:ascii="Arial" w:hAnsi="Arial" w:cs="Arial"/>
          <w:sz w:val="18"/>
          <w:szCs w:val="18"/>
          <w:lang w:eastAsia="ar-SA"/>
        </w:rPr>
      </w:pPr>
      <w:r w:rsidRPr="00BB51B5">
        <w:rPr>
          <w:rFonts w:ascii="Arial" w:hAnsi="Arial" w:cs="Arial"/>
          <w:sz w:val="18"/>
          <w:szCs w:val="18"/>
          <w:lang w:eastAsia="ar-SA"/>
        </w:rPr>
        <w:t>Prevoznik  bo moral zagotoviti, da učenci v vozilo vstopajo in izstopajo na urejenih postajališčih, kjer je to mogoče oz. na avtobusni postaji.</w:t>
      </w:r>
    </w:p>
    <w:p w14:paraId="1987748E" w14:textId="77777777" w:rsidR="00BB51B5" w:rsidRDefault="00BB51B5" w:rsidP="00BB51B5">
      <w:pPr>
        <w:jc w:val="both"/>
        <w:rPr>
          <w:rFonts w:ascii="Arial" w:hAnsi="Arial" w:cs="Arial"/>
          <w:sz w:val="18"/>
          <w:szCs w:val="18"/>
          <w:lang w:eastAsia="ar-SA"/>
        </w:rPr>
      </w:pPr>
      <w:r w:rsidRPr="00BB51B5">
        <w:rPr>
          <w:rFonts w:ascii="Arial" w:hAnsi="Arial" w:cs="Arial"/>
          <w:sz w:val="18"/>
          <w:szCs w:val="18"/>
          <w:lang w:eastAsia="ar-SA"/>
        </w:rPr>
        <w:t xml:space="preserve">Izbrani izvajalec (tudi partner in podizvajalec-če sta vključena v posel) morajo imeti </w:t>
      </w:r>
      <w:r w:rsidRPr="00BB51B5">
        <w:rPr>
          <w:rFonts w:ascii="Arial" w:hAnsi="Arial" w:cs="Arial"/>
          <w:b/>
          <w:bCs/>
          <w:sz w:val="18"/>
          <w:szCs w:val="18"/>
          <w:lang w:eastAsia="ar-SA"/>
        </w:rPr>
        <w:t>sklenjeno zavarovanje za odgovornost</w:t>
      </w:r>
      <w:r w:rsidRPr="00BB51B5">
        <w:rPr>
          <w:rFonts w:ascii="Arial" w:hAnsi="Arial" w:cs="Arial"/>
          <w:sz w:val="18"/>
          <w:szCs w:val="18"/>
          <w:lang w:eastAsia="ar-SA"/>
        </w:rPr>
        <w:t xml:space="preserve"> proti tretji osebi in zavarovanje za materialno škodo, ki bi v času prevoza lahko nastala na opremi v vozilu, za celotno obdobje oddaje naročila. </w:t>
      </w:r>
    </w:p>
    <w:p w14:paraId="479D4227" w14:textId="77777777" w:rsidR="004B5750" w:rsidRPr="004B5750" w:rsidRDefault="004B5750" w:rsidP="004B5750">
      <w:pPr>
        <w:jc w:val="both"/>
        <w:rPr>
          <w:rFonts w:ascii="Arial" w:hAnsi="Arial" w:cs="Arial"/>
          <w:sz w:val="18"/>
          <w:szCs w:val="18"/>
          <w:lang w:eastAsia="ar-SA"/>
        </w:rPr>
      </w:pPr>
      <w:r w:rsidRPr="004B5750">
        <w:rPr>
          <w:rFonts w:ascii="Arial" w:hAnsi="Arial" w:cs="Arial"/>
          <w:sz w:val="18"/>
          <w:szCs w:val="18"/>
          <w:lang w:eastAsia="ar-SA"/>
        </w:rPr>
        <w:t xml:space="preserve">Naročnik si pridržuje pravico tekom šolskega leta ali ob začetku novega šolskega leta spremeniti končne relacije, kadar in v kolikor bo to potrebno glede na število šoloobveznih otrok vozačev oziroma glede na demografske in poselitvene spremembe v občini. Naročnik si pridržuje pravico tekom šolskega leta ali ob začetku novega šolskega leta spremeniti urnik v primeru sprememb zakonodaje in drugih predpisov ali v primeru sprememb internih splošnih aktov šole. </w:t>
      </w:r>
    </w:p>
    <w:p w14:paraId="76FFAFAD" w14:textId="77777777" w:rsidR="004B5750" w:rsidRPr="004B5750" w:rsidRDefault="004B5750" w:rsidP="004B5750">
      <w:pPr>
        <w:jc w:val="both"/>
        <w:rPr>
          <w:rFonts w:ascii="Arial" w:hAnsi="Arial" w:cs="Arial"/>
          <w:sz w:val="18"/>
          <w:szCs w:val="18"/>
          <w:lang w:eastAsia="ar-SA"/>
        </w:rPr>
      </w:pPr>
      <w:r w:rsidRPr="004B5750">
        <w:rPr>
          <w:rFonts w:ascii="Arial" w:hAnsi="Arial" w:cs="Arial"/>
          <w:sz w:val="18"/>
          <w:szCs w:val="18"/>
          <w:lang w:eastAsia="ar-SA"/>
        </w:rPr>
        <w:t>Storitve avtobusnega prevoza šolskih otrok se izvajajo v času pouka (tj. med delovniki in dnevi nadomeščanja pouka ob sobotah). V času rednih šolskih počitnic se storitve, ki so predmet naročila, ne izvajajo.</w:t>
      </w:r>
    </w:p>
    <w:p w14:paraId="4A037410" w14:textId="77777777" w:rsidR="004B5750" w:rsidRDefault="004B5750" w:rsidP="004B5750">
      <w:pPr>
        <w:jc w:val="both"/>
        <w:rPr>
          <w:rFonts w:ascii="Arial" w:hAnsi="Arial" w:cs="Arial"/>
          <w:sz w:val="18"/>
          <w:szCs w:val="18"/>
          <w:lang w:eastAsia="ar-SA"/>
        </w:rPr>
      </w:pPr>
      <w:r w:rsidRPr="004B5750">
        <w:rPr>
          <w:rFonts w:ascii="Arial" w:hAnsi="Arial" w:cs="Arial"/>
          <w:sz w:val="18"/>
          <w:szCs w:val="18"/>
          <w:lang w:eastAsia="ar-SA"/>
        </w:rPr>
        <w:t>V ceno prevoza morajo ponudniki vključiti tudi, da se učencem omogoči prevoz na rednih linijah z ustreznim izkazom prevoznika.</w:t>
      </w:r>
    </w:p>
    <w:p w14:paraId="023AE9AB" w14:textId="77777777" w:rsidR="004B5750" w:rsidRPr="00BB51B5" w:rsidRDefault="004B5750" w:rsidP="00BB51B5">
      <w:pPr>
        <w:jc w:val="both"/>
        <w:rPr>
          <w:rFonts w:ascii="Arial" w:hAnsi="Arial" w:cs="Arial"/>
          <w:sz w:val="18"/>
          <w:szCs w:val="18"/>
          <w:lang w:eastAsia="ar-SA"/>
        </w:rPr>
      </w:pPr>
    </w:p>
    <w:p w14:paraId="358073D4" w14:textId="74F296ED" w:rsidR="00BB51B5" w:rsidRPr="00AE2B86" w:rsidRDefault="004B5750" w:rsidP="00BB51B5">
      <w:pPr>
        <w:rPr>
          <w:rFonts w:ascii="Arial" w:hAnsi="Arial" w:cs="Arial"/>
          <w:sz w:val="18"/>
          <w:szCs w:val="18"/>
          <w:lang w:eastAsia="ar-SA"/>
        </w:rPr>
      </w:pPr>
      <w:r w:rsidRPr="00AE2B86">
        <w:rPr>
          <w:rFonts w:ascii="Arial" w:hAnsi="Arial" w:cs="Arial"/>
          <w:sz w:val="18"/>
          <w:szCs w:val="18"/>
          <w:lang w:eastAsia="ar-SA"/>
        </w:rPr>
        <w:t>Priloge:</w:t>
      </w:r>
    </w:p>
    <w:p w14:paraId="045DD789" w14:textId="114461E5" w:rsidR="004B5750" w:rsidRPr="00AE2B86" w:rsidRDefault="004B5750">
      <w:pPr>
        <w:pStyle w:val="Odstavekseznama"/>
        <w:numPr>
          <w:ilvl w:val="0"/>
          <w:numId w:val="24"/>
        </w:numPr>
        <w:rPr>
          <w:rFonts w:ascii="Arial" w:hAnsi="Arial" w:cs="Arial"/>
          <w:sz w:val="18"/>
          <w:szCs w:val="18"/>
          <w:lang w:eastAsia="ar-SA"/>
        </w:rPr>
      </w:pPr>
      <w:r w:rsidRPr="00AE2B86">
        <w:rPr>
          <w:rFonts w:ascii="Arial" w:hAnsi="Arial" w:cs="Arial"/>
          <w:sz w:val="18"/>
          <w:szCs w:val="18"/>
          <w:lang w:eastAsia="ar-SA"/>
        </w:rPr>
        <w:t>Specifikacija OŠ Dobrova</w:t>
      </w:r>
    </w:p>
    <w:p w14:paraId="5E59B7B7" w14:textId="60D0C823" w:rsidR="004B5750" w:rsidRPr="00AE2B86" w:rsidRDefault="004B5750">
      <w:pPr>
        <w:pStyle w:val="Odstavekseznama"/>
        <w:numPr>
          <w:ilvl w:val="0"/>
          <w:numId w:val="24"/>
        </w:numPr>
        <w:rPr>
          <w:rFonts w:ascii="Arial" w:hAnsi="Arial" w:cs="Arial"/>
          <w:sz w:val="18"/>
          <w:szCs w:val="18"/>
          <w:lang w:eastAsia="ar-SA"/>
        </w:rPr>
      </w:pPr>
      <w:r w:rsidRPr="00AE2B86">
        <w:rPr>
          <w:rFonts w:ascii="Arial" w:hAnsi="Arial" w:cs="Arial"/>
          <w:sz w:val="18"/>
          <w:szCs w:val="18"/>
          <w:lang w:eastAsia="ar-SA"/>
        </w:rPr>
        <w:t>Specifikacija OŠ Polhov – Gradec</w:t>
      </w:r>
    </w:p>
    <w:p w14:paraId="68A60303" w14:textId="0A0EA12D" w:rsidR="004B5750" w:rsidRPr="00AE2B86" w:rsidRDefault="00AE2B86">
      <w:pPr>
        <w:pStyle w:val="Odstavekseznama"/>
        <w:numPr>
          <w:ilvl w:val="0"/>
          <w:numId w:val="24"/>
        </w:numPr>
        <w:rPr>
          <w:rFonts w:ascii="Arial" w:hAnsi="Arial" w:cs="Arial"/>
          <w:sz w:val="18"/>
          <w:szCs w:val="18"/>
          <w:lang w:eastAsia="ar-SA"/>
        </w:rPr>
      </w:pPr>
      <w:r w:rsidRPr="00AE2B86">
        <w:rPr>
          <w:rFonts w:ascii="Arial" w:hAnsi="Arial" w:cs="Arial"/>
          <w:sz w:val="18"/>
          <w:szCs w:val="18"/>
          <w:lang w:eastAsia="ar-SA"/>
        </w:rPr>
        <w:t>Ponudbeni predračun (</w:t>
      </w:r>
      <w:proofErr w:type="spellStart"/>
      <w:r w:rsidRPr="00AE2B86">
        <w:rPr>
          <w:rFonts w:ascii="Arial" w:hAnsi="Arial" w:cs="Arial"/>
          <w:sz w:val="18"/>
          <w:szCs w:val="18"/>
          <w:lang w:eastAsia="ar-SA"/>
        </w:rPr>
        <w:t>excelova</w:t>
      </w:r>
      <w:proofErr w:type="spellEnd"/>
      <w:r w:rsidRPr="00AE2B86">
        <w:rPr>
          <w:rFonts w:ascii="Arial" w:hAnsi="Arial" w:cs="Arial"/>
          <w:sz w:val="18"/>
          <w:szCs w:val="18"/>
          <w:lang w:eastAsia="ar-SA"/>
        </w:rPr>
        <w:t xml:space="preserve"> tabela)</w:t>
      </w:r>
    </w:p>
    <w:p w14:paraId="3A007D9E" w14:textId="77777777" w:rsidR="00BB51B5" w:rsidRDefault="00BB51B5" w:rsidP="00BB51B5"/>
    <w:p w14:paraId="09670FFF" w14:textId="77777777" w:rsidR="00BB51B5" w:rsidRDefault="00BB51B5" w:rsidP="00BB51B5"/>
    <w:p w14:paraId="345572B1" w14:textId="77777777" w:rsidR="00BB51B5" w:rsidRDefault="00BB51B5" w:rsidP="00BB51B5"/>
    <w:p w14:paraId="0856F5FB" w14:textId="77777777" w:rsidR="00BB51B5" w:rsidRDefault="00BB51B5" w:rsidP="00BB51B5"/>
    <w:p w14:paraId="1989B93B" w14:textId="77777777" w:rsidR="00BB51B5" w:rsidRDefault="00BB51B5" w:rsidP="00BB51B5">
      <w:pPr>
        <w:sectPr w:rsidR="00BB51B5" w:rsidSect="00D931BF">
          <w:pgSz w:w="11906" w:h="16838"/>
          <w:pgMar w:top="1418" w:right="1418" w:bottom="1418" w:left="1418" w:header="567" w:footer="680" w:gutter="0"/>
          <w:cols w:space="708"/>
          <w:docGrid w:linePitch="360"/>
        </w:sectPr>
      </w:pPr>
    </w:p>
    <w:p w14:paraId="5393CED2" w14:textId="77777777" w:rsidR="00C65397" w:rsidRPr="00A17BFF" w:rsidRDefault="00000000"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68722594" w14:textId="77777777" w:rsidR="00C65397" w:rsidRPr="00A17BFF" w:rsidRDefault="00C65397" w:rsidP="00827BFC">
      <w:pPr>
        <w:pStyle w:val="Paragraf"/>
        <w:rPr>
          <w:rFonts w:ascii="Arial" w:hAnsi="Arial" w:cs="Arial"/>
        </w:rPr>
      </w:pPr>
    </w:p>
    <w:p w14:paraId="7E18900E" w14:textId="77777777" w:rsidR="00D90805"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F5B5B81" w14:textId="77777777" w:rsidR="00D90805" w:rsidRDefault="00000000">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3ED2256D" w14:textId="77777777" w:rsidR="00D90805"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7"/>
        <w:gridCol w:w="3979"/>
        <w:gridCol w:w="4066"/>
      </w:tblGrid>
      <w:tr w:rsidR="00D90805" w14:paraId="6E3A9708" w14:textId="77777777" w:rsidTr="00F2091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A2DEA0" w14:textId="77777777" w:rsidR="00D90805" w:rsidRDefault="00000000">
            <w:pPr>
              <w:jc w:val="center"/>
            </w:pPr>
            <w:r>
              <w:rPr>
                <w:rFonts w:ascii="Arial" w:hAnsi="Arial" w:cs="Arial"/>
                <w:b/>
                <w:bCs/>
                <w:color w:val="000000"/>
                <w:position w:val="-3"/>
                <w:sz w:val="20"/>
                <w:szCs w:val="20"/>
                <w:shd w:val="clear" w:color="auto" w:fill="AAAAAA"/>
              </w:rPr>
              <w:t>Obrazec</w:t>
            </w:r>
          </w:p>
        </w:tc>
        <w:tc>
          <w:tcPr>
            <w:tcW w:w="219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438E6B" w14:textId="77777777" w:rsidR="00D90805" w:rsidRDefault="00000000">
            <w:pPr>
              <w:jc w:val="center"/>
            </w:pPr>
            <w:r>
              <w:rPr>
                <w:rFonts w:ascii="Arial" w:hAnsi="Arial" w:cs="Arial"/>
                <w:b/>
                <w:bCs/>
                <w:color w:val="000000"/>
                <w:position w:val="-3"/>
                <w:sz w:val="20"/>
                <w:szCs w:val="20"/>
                <w:shd w:val="clear" w:color="auto" w:fill="AAAAAA"/>
              </w:rPr>
              <w:t>Naziv</w:t>
            </w:r>
          </w:p>
        </w:tc>
        <w:tc>
          <w:tcPr>
            <w:tcW w:w="224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DBB871A" w14:textId="77777777" w:rsidR="00D90805" w:rsidRDefault="00000000">
            <w:pPr>
              <w:jc w:val="center"/>
            </w:pPr>
            <w:r>
              <w:rPr>
                <w:rFonts w:ascii="Arial" w:hAnsi="Arial" w:cs="Arial"/>
                <w:b/>
                <w:bCs/>
                <w:color w:val="000000"/>
                <w:position w:val="-3"/>
                <w:sz w:val="20"/>
                <w:szCs w:val="20"/>
                <w:shd w:val="clear" w:color="auto" w:fill="AAAAAA"/>
              </w:rPr>
              <w:t>Opombe</w:t>
            </w:r>
          </w:p>
        </w:tc>
      </w:tr>
      <w:tr w:rsidR="00D90805" w14:paraId="325872BB" w14:textId="77777777" w:rsidTr="00F20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0FCA6" w14:textId="77777777" w:rsidR="00D90805" w:rsidRDefault="00000000">
            <w:r>
              <w:rPr>
                <w:rFonts w:ascii="Arial" w:hAnsi="Arial" w:cs="Arial"/>
                <w:color w:val="000000"/>
                <w:position w:val="-2"/>
                <w:sz w:val="18"/>
                <w:szCs w:val="18"/>
              </w:rPr>
              <w:t>1</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A9581F" w14:textId="77777777" w:rsidR="00D90805" w:rsidRDefault="00000000">
            <w:r>
              <w:rPr>
                <w:rFonts w:ascii="Arial" w:hAnsi="Arial" w:cs="Arial"/>
                <w:color w:val="000000"/>
                <w:position w:val="-2"/>
                <w:sz w:val="18"/>
                <w:szCs w:val="18"/>
              </w:rPr>
              <w:t>Ponudba</w:t>
            </w:r>
          </w:p>
          <w:p w14:paraId="41A6AC13" w14:textId="77777777" w:rsidR="00D90805" w:rsidRDefault="00D90805"/>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436D6" w14:textId="77777777" w:rsidR="00D90805" w:rsidRDefault="0000000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D90805" w14:paraId="18F7586E" w14:textId="77777777" w:rsidTr="00F20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363240" w14:textId="77777777" w:rsidR="00D90805" w:rsidRDefault="00000000">
            <w:r>
              <w:rPr>
                <w:rFonts w:ascii="Arial" w:hAnsi="Arial" w:cs="Arial"/>
                <w:color w:val="000000"/>
                <w:position w:val="-2"/>
                <w:sz w:val="18"/>
                <w:szCs w:val="18"/>
              </w:rPr>
              <w:t>2</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26B35" w14:textId="77777777" w:rsidR="00D90805" w:rsidRDefault="00000000">
            <w:r>
              <w:rPr>
                <w:rFonts w:ascii="Arial" w:hAnsi="Arial" w:cs="Arial"/>
                <w:color w:val="000000"/>
                <w:position w:val="-2"/>
                <w:sz w:val="18"/>
                <w:szCs w:val="18"/>
              </w:rPr>
              <w:t>ESPD</w:t>
            </w:r>
          </w:p>
          <w:p w14:paraId="7147C5AA" w14:textId="77777777" w:rsidR="00D90805" w:rsidRDefault="00D90805"/>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6FCCC" w14:textId="77777777" w:rsidR="00D90805" w:rsidRDefault="00000000">
            <w:pPr>
              <w:spacing w:before="135" w:after="135"/>
              <w:textAlignment w:val="center"/>
            </w:pPr>
            <w:r>
              <w:rPr>
                <w:rFonts w:ascii="Arial" w:hAnsi="Arial" w:cs="Arial"/>
                <w:b/>
                <w:bCs/>
                <w:color w:val="000000"/>
                <w:position w:val="-2"/>
                <w:sz w:val="18"/>
                <w:szCs w:val="18"/>
              </w:rPr>
              <w:t>Izpolnjen in podpisan obrazec ESPD</w:t>
            </w:r>
          </w:p>
          <w:p w14:paraId="14CD09A2" w14:textId="77777777" w:rsidR="00D90805" w:rsidRDefault="00000000">
            <w:pPr>
              <w:spacing w:before="135" w:after="135"/>
              <w:textAlignment w:val="center"/>
            </w:pPr>
            <w:r>
              <w:rPr>
                <w:rFonts w:ascii="Arial" w:hAnsi="Arial" w:cs="Arial"/>
                <w:color w:val="000000"/>
                <w:position w:val="-2"/>
                <w:sz w:val="18"/>
                <w:szCs w:val="18"/>
              </w:rPr>
              <w:t>.</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e-JN (za vse gospodarske subjekte v ponudbi, ki v kakršni koli vlogi sodelujejo v ponudbi </w:t>
            </w:r>
          </w:p>
        </w:tc>
      </w:tr>
      <w:tr w:rsidR="00D90805" w14:paraId="663DAAEE" w14:textId="77777777" w:rsidTr="00F20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83FDD" w14:textId="77777777" w:rsidR="00D90805" w:rsidRDefault="00000000">
            <w:r>
              <w:rPr>
                <w:rFonts w:ascii="Arial" w:hAnsi="Arial" w:cs="Arial"/>
                <w:color w:val="000000"/>
                <w:position w:val="-2"/>
                <w:sz w:val="18"/>
                <w:szCs w:val="18"/>
              </w:rPr>
              <w:t>3</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6DB33" w14:textId="510DFA8A" w:rsidR="00D90805" w:rsidRDefault="00FB1486">
            <w:r>
              <w:rPr>
                <w:rFonts w:ascii="Arial" w:hAnsi="Arial" w:cs="Arial"/>
                <w:color w:val="000000"/>
                <w:position w:val="-2"/>
                <w:sz w:val="18"/>
                <w:szCs w:val="18"/>
              </w:rPr>
              <w:t>Tehnična in strokovna sposobnost</w:t>
            </w:r>
          </w:p>
          <w:p w14:paraId="6F940C2A" w14:textId="77777777" w:rsidR="00D90805" w:rsidRDefault="00D90805"/>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CD394" w14:textId="4C6A7AB2" w:rsidR="00D90805" w:rsidRDefault="00FB1486">
            <w:pPr>
              <w:spacing w:before="135" w:after="135"/>
              <w:textAlignment w:val="center"/>
            </w:pPr>
            <w:r>
              <w:rPr>
                <w:rFonts w:ascii="Arial" w:hAnsi="Arial" w:cs="Arial"/>
                <w:color w:val="000000"/>
                <w:position w:val="-2"/>
                <w:sz w:val="18"/>
                <w:szCs w:val="18"/>
              </w:rPr>
              <w:t>Izpolnjen, podpisan in žigosan. </w:t>
            </w:r>
          </w:p>
        </w:tc>
      </w:tr>
      <w:tr w:rsidR="00D90805" w14:paraId="71453DD0" w14:textId="77777777" w:rsidTr="00F20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D36851" w14:textId="77777777" w:rsidR="00D90805" w:rsidRDefault="00000000">
            <w:r>
              <w:rPr>
                <w:rFonts w:ascii="Arial" w:hAnsi="Arial" w:cs="Arial"/>
                <w:color w:val="000000"/>
                <w:position w:val="-2"/>
                <w:sz w:val="18"/>
                <w:szCs w:val="18"/>
              </w:rPr>
              <w:t>4</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062B2" w14:textId="65487EB2" w:rsidR="00D90805" w:rsidRDefault="00103DCD">
            <w:r w:rsidRPr="00103DCD">
              <w:rPr>
                <w:rFonts w:ascii="Arial" w:hAnsi="Arial" w:cs="Arial"/>
                <w:color w:val="000000"/>
                <w:position w:val="-2"/>
                <w:sz w:val="18"/>
                <w:szCs w:val="18"/>
              </w:rPr>
              <w:t>Potrdilo o dobro opravljenem delu</w:t>
            </w:r>
          </w:p>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77A015" w14:textId="12C16DB9" w:rsidR="00D90805" w:rsidRDefault="00103DCD">
            <w:pPr>
              <w:spacing w:before="135" w:after="135"/>
              <w:textAlignment w:val="center"/>
            </w:pPr>
            <w:r>
              <w:rPr>
                <w:rFonts w:ascii="Arial" w:hAnsi="Arial" w:cs="Arial"/>
                <w:color w:val="000000"/>
                <w:position w:val="-2"/>
                <w:sz w:val="18"/>
                <w:szCs w:val="18"/>
              </w:rPr>
              <w:t>Izpolnjen, podpisan in žigosan.</w:t>
            </w:r>
          </w:p>
        </w:tc>
      </w:tr>
      <w:tr w:rsidR="00103DCD" w14:paraId="661A6068" w14:textId="77777777" w:rsidTr="00F20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13BE4" w14:textId="77777777" w:rsidR="00103DCD" w:rsidRDefault="00103DCD">
            <w:r>
              <w:rPr>
                <w:rFonts w:ascii="Arial" w:hAnsi="Arial" w:cs="Arial"/>
                <w:color w:val="000000"/>
                <w:position w:val="-2"/>
                <w:sz w:val="18"/>
                <w:szCs w:val="18"/>
              </w:rPr>
              <w:t>5</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25AEF" w14:textId="1BCCEABD" w:rsidR="00103DCD" w:rsidRDefault="00103DCD" w:rsidP="00F2091C">
            <w:r>
              <w:rPr>
                <w:rFonts w:ascii="Arial" w:hAnsi="Arial" w:cs="Arial"/>
                <w:color w:val="000000"/>
                <w:position w:val="-2"/>
                <w:sz w:val="18"/>
                <w:szCs w:val="18"/>
              </w:rPr>
              <w:t xml:space="preserve">Vzorec </w:t>
            </w:r>
            <w:r w:rsidR="00B233F6">
              <w:rPr>
                <w:rFonts w:ascii="Arial" w:hAnsi="Arial" w:cs="Arial"/>
                <w:color w:val="000000"/>
                <w:position w:val="-2"/>
                <w:sz w:val="18"/>
                <w:szCs w:val="18"/>
              </w:rPr>
              <w:t xml:space="preserve">menične izjave za </w:t>
            </w:r>
            <w:r>
              <w:rPr>
                <w:rFonts w:ascii="Arial" w:hAnsi="Arial" w:cs="Arial"/>
                <w:color w:val="000000"/>
                <w:position w:val="-2"/>
                <w:sz w:val="18"/>
                <w:szCs w:val="18"/>
              </w:rPr>
              <w:t>dobro izvedbo</w:t>
            </w:r>
          </w:p>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76A00" w14:textId="50C8CD9B" w:rsidR="00103DCD" w:rsidRDefault="00103DCD">
            <w:pPr>
              <w:spacing w:before="135" w:after="135"/>
              <w:textAlignment w:val="center"/>
            </w:pPr>
            <w:r>
              <w:rPr>
                <w:rFonts w:ascii="Arial" w:hAnsi="Arial" w:cs="Arial"/>
                <w:color w:val="000000"/>
                <w:position w:val="-2"/>
                <w:sz w:val="18"/>
                <w:szCs w:val="18"/>
              </w:rPr>
              <w:t>Parafiran ali elektronsko podpisan.</w:t>
            </w:r>
          </w:p>
        </w:tc>
      </w:tr>
      <w:tr w:rsidR="00103DCD" w14:paraId="02B7B04A" w14:textId="77777777" w:rsidTr="00F20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170E4" w14:textId="77777777" w:rsidR="00103DCD" w:rsidRDefault="00103DCD">
            <w:r>
              <w:rPr>
                <w:rFonts w:ascii="Arial" w:hAnsi="Arial" w:cs="Arial"/>
                <w:color w:val="000000"/>
                <w:position w:val="-2"/>
                <w:sz w:val="18"/>
                <w:szCs w:val="18"/>
              </w:rPr>
              <w:t>6</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51B2A" w14:textId="47491CDC" w:rsidR="00103DCD" w:rsidRDefault="00103DCD" w:rsidP="00F2091C">
            <w:r>
              <w:rPr>
                <w:rFonts w:ascii="Arial" w:hAnsi="Arial" w:cs="Arial"/>
                <w:color w:val="000000"/>
                <w:position w:val="-2"/>
                <w:sz w:val="18"/>
                <w:szCs w:val="18"/>
              </w:rPr>
              <w:t>Izjava podizvajalca</w:t>
            </w:r>
          </w:p>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01BCF" w14:textId="74556362" w:rsidR="00103DCD" w:rsidRDefault="00103DCD">
            <w:pPr>
              <w:spacing w:before="135" w:after="135"/>
              <w:jc w:val="both"/>
              <w:textAlignment w:val="center"/>
            </w:pPr>
            <w:r>
              <w:rPr>
                <w:rFonts w:ascii="Arial" w:hAnsi="Arial" w:cs="Arial"/>
                <w:color w:val="000000"/>
                <w:position w:val="-2"/>
                <w:sz w:val="18"/>
                <w:szCs w:val="18"/>
              </w:rPr>
              <w:t>Izpolnjen, podpisan in žigosan.</w:t>
            </w:r>
          </w:p>
        </w:tc>
      </w:tr>
      <w:tr w:rsidR="00F2091C" w14:paraId="32E3FE0F" w14:textId="77777777" w:rsidTr="00F20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4BD4A" w14:textId="6DB0D228" w:rsidR="00F2091C" w:rsidRDefault="00F2091C">
            <w:pPr>
              <w:rPr>
                <w:rFonts w:ascii="Arial" w:hAnsi="Arial" w:cs="Arial"/>
                <w:color w:val="000000"/>
                <w:position w:val="-2"/>
                <w:sz w:val="18"/>
                <w:szCs w:val="18"/>
              </w:rPr>
            </w:pPr>
            <w:r>
              <w:rPr>
                <w:rFonts w:ascii="Arial" w:hAnsi="Arial" w:cs="Arial"/>
                <w:color w:val="000000"/>
                <w:position w:val="-2"/>
                <w:sz w:val="18"/>
                <w:szCs w:val="18"/>
              </w:rPr>
              <w:t>7</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E8D6F" w14:textId="0C594E7B" w:rsidR="00F2091C" w:rsidRDefault="00F2091C">
            <w:pPr>
              <w:rPr>
                <w:rFonts w:ascii="Arial" w:hAnsi="Arial" w:cs="Arial"/>
                <w:color w:val="000000"/>
                <w:position w:val="-2"/>
                <w:sz w:val="18"/>
                <w:szCs w:val="18"/>
              </w:rPr>
            </w:pPr>
            <w:r>
              <w:rPr>
                <w:rFonts w:ascii="Arial" w:hAnsi="Arial" w:cs="Arial"/>
                <w:color w:val="000000"/>
                <w:position w:val="-2"/>
                <w:sz w:val="18"/>
                <w:szCs w:val="18"/>
              </w:rPr>
              <w:t>Izjava o nastopu s podizvajalci</w:t>
            </w:r>
          </w:p>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4B517" w14:textId="3FC913FC" w:rsidR="00F2091C" w:rsidRDefault="00F2091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103DCD" w14:paraId="54703FE3" w14:textId="77777777" w:rsidTr="00F20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2C36C" w14:textId="730E7032" w:rsidR="00103DCD" w:rsidRDefault="00F2091C">
            <w:r>
              <w:rPr>
                <w:rFonts w:ascii="Arial" w:hAnsi="Arial" w:cs="Arial"/>
                <w:color w:val="000000"/>
                <w:position w:val="-2"/>
                <w:sz w:val="18"/>
                <w:szCs w:val="18"/>
              </w:rPr>
              <w:t>8</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AEEE2" w14:textId="5AE4EFD3" w:rsidR="00103DCD" w:rsidRDefault="00103DCD" w:rsidP="00F2091C">
            <w:r>
              <w:rPr>
                <w:rFonts w:ascii="Arial" w:hAnsi="Arial" w:cs="Arial"/>
                <w:color w:val="000000"/>
                <w:position w:val="-2"/>
                <w:sz w:val="18"/>
                <w:szCs w:val="18"/>
              </w:rPr>
              <w:t>Izjava o lastniških deležih</w:t>
            </w:r>
          </w:p>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B203B" w14:textId="10FBEA2E" w:rsidR="00103DCD" w:rsidRDefault="00103DCD">
            <w:pPr>
              <w:spacing w:before="135" w:after="135"/>
              <w:jc w:val="both"/>
              <w:textAlignment w:val="center"/>
            </w:pPr>
            <w:r>
              <w:rPr>
                <w:rFonts w:ascii="Arial" w:hAnsi="Arial" w:cs="Arial"/>
                <w:color w:val="000000"/>
                <w:position w:val="-2"/>
                <w:sz w:val="18"/>
                <w:szCs w:val="18"/>
              </w:rPr>
              <w:t>Izpolnjen, podpisan in žigosan</w:t>
            </w:r>
          </w:p>
        </w:tc>
      </w:tr>
      <w:tr w:rsidR="00103DCD" w14:paraId="5A346268" w14:textId="77777777" w:rsidTr="00F2091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FDA1A" w14:textId="6E9A7B10" w:rsidR="00103DCD" w:rsidRDefault="00F2091C">
            <w:r w:rsidRPr="00F2091C">
              <w:rPr>
                <w:rFonts w:ascii="Arial" w:hAnsi="Arial" w:cs="Arial"/>
                <w:color w:val="000000"/>
                <w:position w:val="-2"/>
                <w:sz w:val="18"/>
                <w:szCs w:val="18"/>
              </w:rPr>
              <w:t>9</w:t>
            </w:r>
          </w:p>
        </w:tc>
        <w:tc>
          <w:tcPr>
            <w:tcW w:w="219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66D301" w14:textId="1BD14B92" w:rsidR="00103DCD" w:rsidRDefault="00103DCD" w:rsidP="00F2091C">
            <w:r>
              <w:rPr>
                <w:rFonts w:ascii="Arial" w:hAnsi="Arial" w:cs="Arial"/>
                <w:color w:val="000000"/>
                <w:position w:val="-2"/>
                <w:sz w:val="18"/>
                <w:szCs w:val="18"/>
              </w:rPr>
              <w:t xml:space="preserve">Vzorec pogodbe: </w:t>
            </w:r>
            <w:r w:rsidR="00CD5170">
              <w:rPr>
                <w:rFonts w:ascii="Arial" w:hAnsi="Arial" w:cs="Arial"/>
                <w:color w:val="000000"/>
                <w:position w:val="-2"/>
                <w:sz w:val="18"/>
                <w:szCs w:val="18"/>
              </w:rPr>
              <w:t>Izbira izvajalca za prevoz osnovnošolskih otrok</w:t>
            </w:r>
            <w:r>
              <w:rPr>
                <w:rFonts w:ascii="Arial" w:hAnsi="Arial" w:cs="Arial"/>
                <w:color w:val="000000"/>
                <w:position w:val="-2"/>
                <w:sz w:val="18"/>
                <w:szCs w:val="18"/>
              </w:rPr>
              <w:t>.</w:t>
            </w:r>
          </w:p>
        </w:tc>
        <w:tc>
          <w:tcPr>
            <w:tcW w:w="22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B9851D" w14:textId="47E05DF9" w:rsidR="00103DCD" w:rsidRDefault="00103DCD">
            <w:pPr>
              <w:spacing w:before="135" w:after="135"/>
              <w:jc w:val="both"/>
              <w:textAlignment w:val="center"/>
            </w:pPr>
            <w:r>
              <w:rPr>
                <w:rFonts w:ascii="Arial" w:hAnsi="Arial" w:cs="Arial"/>
                <w:color w:val="000000"/>
                <w:position w:val="-2"/>
                <w:sz w:val="18"/>
                <w:szCs w:val="18"/>
              </w:rPr>
              <w:t xml:space="preserve">Ponudnik mora priložiti izpolnjen vzorec pogodbe, ki mora biti podpisana in žigosana. Poleg tega mora biti vsaka stran pogodbe tudi parafirana, s čimer potrdi, da se strinja z vsebino v vzorcu pogodbe. </w:t>
            </w:r>
          </w:p>
        </w:tc>
      </w:tr>
    </w:tbl>
    <w:p w14:paraId="7B5F022A" w14:textId="77777777" w:rsidR="00D90805" w:rsidRDefault="00D90805">
      <w:pPr>
        <w:sectPr w:rsidR="00D90805" w:rsidSect="00D931BF">
          <w:pgSz w:w="11906" w:h="16838"/>
          <w:pgMar w:top="1418" w:right="1418" w:bottom="1418" w:left="1418" w:header="567" w:footer="680" w:gutter="0"/>
          <w:cols w:space="708"/>
          <w:docGrid w:linePitch="360"/>
        </w:sectPr>
      </w:pPr>
    </w:p>
    <w:p w14:paraId="06E303D1"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1</w:t>
      </w:r>
    </w:p>
    <w:p w14:paraId="4E161475" w14:textId="77777777" w:rsidR="00C65397" w:rsidRPr="00252358" w:rsidRDefault="00C65397" w:rsidP="00252358"/>
    <w:p w14:paraId="401BBACC"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2DA0C57" w14:textId="77777777" w:rsidR="00C65397" w:rsidRDefault="00C65397" w:rsidP="00EB2A75">
      <w:pPr>
        <w:spacing w:after="120"/>
        <w:rPr>
          <w:rFonts w:ascii="Arial" w:hAnsi="Arial" w:cs="Arial"/>
        </w:rPr>
      </w:pPr>
    </w:p>
    <w:p w14:paraId="02180C1F" w14:textId="307601A5" w:rsidR="00D90805" w:rsidRDefault="00000000">
      <w:pPr>
        <w:spacing w:before="225" w:after="225" w:line="240" w:lineRule="auto"/>
        <w:jc w:val="both"/>
      </w:pPr>
      <w:r>
        <w:rPr>
          <w:rFonts w:ascii="Arial" w:hAnsi="Arial" w:cs="Arial"/>
          <w:color w:val="000000"/>
          <w:sz w:val="18"/>
          <w:szCs w:val="18"/>
        </w:rPr>
        <w:t xml:space="preserve">Na osnovi povabila za naročilo </w:t>
      </w:r>
      <w:r w:rsidR="00FB1486" w:rsidRPr="006263D1">
        <w:rPr>
          <w:rFonts w:ascii="Arial" w:hAnsi="Arial" w:cs="Arial"/>
          <w:b/>
          <w:bCs/>
          <w:color w:val="000000"/>
          <w:sz w:val="18"/>
          <w:szCs w:val="18"/>
        </w:rPr>
        <w:t>»</w:t>
      </w:r>
      <w:r w:rsidR="00536ED0" w:rsidRPr="006263D1">
        <w:rPr>
          <w:rFonts w:ascii="Arial" w:hAnsi="Arial" w:cs="Arial"/>
          <w:b/>
          <w:bCs/>
          <w:color w:val="000000"/>
          <w:sz w:val="18"/>
          <w:szCs w:val="18"/>
        </w:rPr>
        <w:t xml:space="preserve">PREVOZ OSNOVNOŠOLSKIH OTROK V OBČINI </w:t>
      </w:r>
      <w:r w:rsidR="00CF7293">
        <w:rPr>
          <w:rFonts w:ascii="Arial" w:hAnsi="Arial" w:cs="Arial"/>
          <w:b/>
          <w:bCs/>
          <w:color w:val="000000"/>
          <w:sz w:val="18"/>
          <w:szCs w:val="18"/>
        </w:rPr>
        <w:t>D</w:t>
      </w:r>
      <w:r w:rsidR="00536ED0" w:rsidRPr="006263D1">
        <w:rPr>
          <w:rFonts w:ascii="Arial" w:hAnsi="Arial" w:cs="Arial"/>
          <w:b/>
          <w:bCs/>
          <w:color w:val="000000"/>
          <w:sz w:val="18"/>
          <w:szCs w:val="18"/>
        </w:rPr>
        <w:t>OBROVA-POLHOV GRADEC</w:t>
      </w:r>
      <w:r w:rsidR="00FB1486" w:rsidRPr="006263D1">
        <w:rPr>
          <w:rFonts w:ascii="Arial" w:hAnsi="Arial" w:cs="Arial"/>
          <w:b/>
          <w:bCs/>
          <w:color w:val="000000"/>
          <w:sz w:val="18"/>
          <w:szCs w:val="18"/>
        </w:rPr>
        <w:t>«</w:t>
      </w:r>
      <w:r w:rsidR="00FB1486">
        <w:rPr>
          <w:rFonts w:ascii="Arial" w:hAnsi="Arial" w:cs="Arial"/>
          <w:color w:val="000000"/>
          <w:sz w:val="18"/>
          <w:szCs w:val="18"/>
        </w:rPr>
        <w:t xml:space="preserve">  </w:t>
      </w:r>
      <w:r>
        <w:rPr>
          <w:rFonts w:ascii="Arial" w:hAnsi="Arial" w:cs="Arial"/>
          <w:color w:val="000000"/>
          <w:sz w:val="18"/>
          <w:szCs w:val="18"/>
        </w:rPr>
        <w:t>dajemo ponudbo, kot sledi:</w:t>
      </w:r>
    </w:p>
    <w:p w14:paraId="6F95C2AD" w14:textId="77777777" w:rsidR="00D90805"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90805" w14:paraId="6A159CB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5A4746" w14:textId="77777777" w:rsidR="00D90805"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6D384D" w14:textId="77777777" w:rsidR="00D90805" w:rsidRDefault="00000000">
            <w:r>
              <w:rPr>
                <w:rFonts w:ascii="Arial" w:hAnsi="Arial" w:cs="Arial"/>
                <w:color w:val="000000"/>
                <w:position w:val="-2"/>
                <w:sz w:val="18"/>
                <w:szCs w:val="18"/>
              </w:rPr>
              <w:t> </w:t>
            </w:r>
          </w:p>
        </w:tc>
      </w:tr>
      <w:tr w:rsidR="00D90805" w14:paraId="170E628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2A01E7" w14:textId="77777777" w:rsidR="00D90805"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7EA90" w14:textId="77777777" w:rsidR="00D90805" w:rsidRDefault="00000000">
            <w:r>
              <w:rPr>
                <w:rFonts w:ascii="Arial" w:hAnsi="Arial" w:cs="Arial"/>
                <w:color w:val="000000"/>
                <w:position w:val="-2"/>
                <w:sz w:val="18"/>
                <w:szCs w:val="18"/>
              </w:rPr>
              <w:t> </w:t>
            </w:r>
          </w:p>
        </w:tc>
      </w:tr>
      <w:tr w:rsidR="00D90805" w14:paraId="7CF7DF7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E63161" w14:textId="77777777" w:rsidR="00D90805" w:rsidRDefault="0000000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11E65" w14:textId="77777777" w:rsidR="00D90805" w:rsidRDefault="00000000">
            <w:r>
              <w:rPr>
                <w:rFonts w:ascii="Arial" w:hAnsi="Arial" w:cs="Arial"/>
                <w:color w:val="000000"/>
                <w:position w:val="-2"/>
                <w:sz w:val="18"/>
                <w:szCs w:val="18"/>
              </w:rPr>
              <w:t> </w:t>
            </w:r>
          </w:p>
        </w:tc>
      </w:tr>
      <w:tr w:rsidR="00D90805" w14:paraId="7EE0EFC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447261" w14:textId="77777777" w:rsidR="00D90805" w:rsidRDefault="0000000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4DC36" w14:textId="77777777" w:rsidR="00D90805" w:rsidRDefault="00000000">
            <w:r>
              <w:rPr>
                <w:rFonts w:ascii="Arial" w:hAnsi="Arial" w:cs="Arial"/>
                <w:color w:val="000000"/>
                <w:position w:val="-2"/>
                <w:sz w:val="18"/>
                <w:szCs w:val="18"/>
              </w:rPr>
              <w:t> </w:t>
            </w:r>
          </w:p>
        </w:tc>
      </w:tr>
    </w:tbl>
    <w:p w14:paraId="165CE37E" w14:textId="77777777" w:rsidR="00D90805" w:rsidRDefault="0000000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04902607" w14:textId="77777777" w:rsidR="00D90805" w:rsidRDefault="00000000">
      <w:pPr>
        <w:spacing w:before="225" w:after="225" w:line="240" w:lineRule="auto"/>
      </w:pPr>
      <w:r>
        <w:rPr>
          <w:rFonts w:ascii="Arial" w:hAnsi="Arial" w:cs="Arial"/>
          <w:color w:val="000000"/>
          <w:sz w:val="18"/>
          <w:szCs w:val="18"/>
        </w:rPr>
        <w:t>Ponudbo oddajamo (ustrezno označite):</w:t>
      </w:r>
    </w:p>
    <w:p w14:paraId="290F986F" w14:textId="77777777" w:rsidR="00D90805" w:rsidRDefault="00000000">
      <w:pPr>
        <w:spacing w:before="225" w:after="225" w:line="240" w:lineRule="auto"/>
      </w:pPr>
      <w:r>
        <w:fldChar w:fldCharType="begin">
          <w:ffData>
            <w:name w:val="cbox167b2ec5fdad75"/>
            <w:enabled/>
            <w:calcOnExit w:val="0"/>
            <w:checkBox>
              <w:sizeAuto/>
              <w:default w:val="0"/>
            </w:checkBox>
          </w:ffData>
        </w:fldChar>
      </w:r>
      <w:bookmarkStart w:id="5" w:name="cbox167b2ec5fdad75"/>
      <w:r>
        <w:instrText xml:space="preserve"> FORMCHECKBOX </w:instrText>
      </w:r>
      <w:r>
        <w:fldChar w:fldCharType="separate"/>
      </w:r>
      <w:r>
        <w:fldChar w:fldCharType="end"/>
      </w:r>
      <w:bookmarkEnd w:id="5"/>
      <w:r>
        <w:rPr>
          <w:rFonts w:ascii="Arial" w:hAnsi="Arial" w:cs="Arial"/>
          <w:color w:val="000000"/>
          <w:sz w:val="18"/>
          <w:szCs w:val="18"/>
        </w:rPr>
        <w:t> samostojno</w:t>
      </w:r>
    </w:p>
    <w:p w14:paraId="5657B583" w14:textId="77777777" w:rsidR="00D90805" w:rsidRDefault="00000000">
      <w:pPr>
        <w:spacing w:before="225" w:after="225" w:line="240" w:lineRule="auto"/>
      </w:pPr>
      <w:r>
        <w:fldChar w:fldCharType="begin">
          <w:ffData>
            <w:name w:val="cbox167b2ec5fdaf84"/>
            <w:enabled/>
            <w:calcOnExit w:val="0"/>
            <w:checkBox>
              <w:sizeAuto/>
              <w:default w:val="0"/>
            </w:checkBox>
          </w:ffData>
        </w:fldChar>
      </w:r>
      <w:bookmarkStart w:id="6" w:name="cbox167b2ec5fdaf84"/>
      <w:r>
        <w:instrText xml:space="preserve"> FORMCHECKBOX </w:instrText>
      </w:r>
      <w:r>
        <w:fldChar w:fldCharType="separate"/>
      </w:r>
      <w:r>
        <w:fldChar w:fldCharType="end"/>
      </w:r>
      <w:bookmarkEnd w:id="6"/>
      <w:r>
        <w:rPr>
          <w:rFonts w:ascii="Arial" w:hAnsi="Arial" w:cs="Arial"/>
          <w:color w:val="000000"/>
          <w:sz w:val="18"/>
          <w:szCs w:val="18"/>
        </w:rPr>
        <w:t> z naslednjimi partnerji (navedite samo firme): ___________________________________</w:t>
      </w:r>
    </w:p>
    <w:p w14:paraId="7DDB3E99" w14:textId="77777777" w:rsidR="00D90805" w:rsidRDefault="00000000">
      <w:pPr>
        <w:spacing w:before="225" w:after="225" w:line="240" w:lineRule="auto"/>
      </w:pPr>
      <w:r>
        <w:fldChar w:fldCharType="begin">
          <w:ffData>
            <w:name w:val="cbox167b2ec5fdb183"/>
            <w:enabled/>
            <w:calcOnExit w:val="0"/>
            <w:checkBox>
              <w:sizeAuto/>
              <w:default w:val="0"/>
            </w:checkBox>
          </w:ffData>
        </w:fldChar>
      </w:r>
      <w:bookmarkStart w:id="7" w:name="cbox167b2ec5fdb183"/>
      <w:r>
        <w:instrText xml:space="preserve"> FORMCHECKBOX </w:instrText>
      </w:r>
      <w:r>
        <w:fldChar w:fldCharType="separate"/>
      </w:r>
      <w:r>
        <w:fldChar w:fldCharType="end"/>
      </w:r>
      <w:bookmarkEnd w:id="7"/>
      <w:r>
        <w:rPr>
          <w:rFonts w:ascii="Arial" w:hAnsi="Arial" w:cs="Arial"/>
          <w:color w:val="000000"/>
          <w:sz w:val="18"/>
          <w:szCs w:val="18"/>
        </w:rPr>
        <w:t> z naslednjimi podizvajalci (navedite samo firme): ________________________________</w:t>
      </w:r>
    </w:p>
    <w:p w14:paraId="5EFD75E1" w14:textId="77777777" w:rsidR="00D90805" w:rsidRDefault="00000000">
      <w:pPr>
        <w:spacing w:before="225" w:after="225" w:line="240" w:lineRule="auto"/>
      </w:pPr>
      <w:r>
        <w:fldChar w:fldCharType="begin">
          <w:ffData>
            <w:name w:val="cbox167b2ec5fdb382"/>
            <w:enabled/>
            <w:calcOnExit w:val="0"/>
            <w:checkBox>
              <w:sizeAuto/>
              <w:default w:val="0"/>
            </w:checkBox>
          </w:ffData>
        </w:fldChar>
      </w:r>
      <w:bookmarkStart w:id="8" w:name="cbox167b2ec5fdb382"/>
      <w:r>
        <w:instrText xml:space="preserve"> FORMCHECKBOX </w:instrText>
      </w:r>
      <w:r>
        <w:fldChar w:fldCharType="separate"/>
      </w:r>
      <w:r>
        <w:fldChar w:fldCharType="end"/>
      </w:r>
      <w:bookmarkEnd w:id="8"/>
      <w:r>
        <w:rPr>
          <w:rFonts w:ascii="Arial" w:hAnsi="Arial" w:cs="Arial"/>
          <w:color w:val="000000"/>
          <w:sz w:val="18"/>
          <w:szCs w:val="18"/>
        </w:rPr>
        <w:t>  z uporabo zmogljivosti naslednjih subjektov (navedite samo firme): _____________________________</w:t>
      </w:r>
    </w:p>
    <w:p w14:paraId="3CA03425" w14:textId="77777777" w:rsidR="00D90805" w:rsidRDefault="00000000">
      <w:pPr>
        <w:spacing w:before="225" w:after="225" w:line="240" w:lineRule="auto"/>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789" w:type="pct"/>
        <w:tblInd w:w="108" w:type="dxa"/>
        <w:tblLook w:val="04A0" w:firstRow="1" w:lastRow="0" w:firstColumn="1" w:lastColumn="0" w:noHBand="0" w:noVBand="1"/>
      </w:tblPr>
      <w:tblGrid>
        <w:gridCol w:w="3005"/>
        <w:gridCol w:w="2126"/>
        <w:gridCol w:w="1275"/>
        <w:gridCol w:w="2270"/>
      </w:tblGrid>
      <w:tr w:rsidR="00AE25A3" w14:paraId="5F2BF776" w14:textId="77777777" w:rsidTr="00AE25A3">
        <w:tc>
          <w:tcPr>
            <w:tcW w:w="17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08FDC4" w14:textId="3402AC80" w:rsidR="00AE25A3" w:rsidRDefault="00AE25A3" w:rsidP="00703826">
            <w:pPr>
              <w:jc w:val="center"/>
            </w:pPr>
            <w:r w:rsidRPr="00AE25A3">
              <w:rPr>
                <w:rFonts w:ascii="Arial" w:hAnsi="Arial" w:cs="Arial"/>
                <w:b/>
                <w:bCs/>
                <w:color w:val="000000"/>
                <w:position w:val="-2"/>
                <w:sz w:val="18"/>
                <w:szCs w:val="18"/>
                <w:shd w:val="clear" w:color="auto" w:fill="D1D1D1"/>
              </w:rPr>
              <w:t>Postavka</w:t>
            </w:r>
          </w:p>
        </w:tc>
        <w:tc>
          <w:tcPr>
            <w:tcW w:w="12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3F74C2F" w14:textId="77777777" w:rsidR="00AE25A3" w:rsidRDefault="00AE25A3" w:rsidP="00703826">
            <w:pPr>
              <w:jc w:val="center"/>
            </w:pPr>
            <w:r>
              <w:rPr>
                <w:rFonts w:ascii="Arial" w:hAnsi="Arial" w:cs="Arial"/>
                <w:b/>
                <w:bCs/>
                <w:color w:val="000000"/>
                <w:position w:val="-2"/>
                <w:sz w:val="18"/>
                <w:szCs w:val="18"/>
                <w:shd w:val="clear" w:color="auto" w:fill="D1D1D1"/>
              </w:rPr>
              <w:t>Vrednost brez DDV</w:t>
            </w:r>
          </w:p>
        </w:tc>
        <w:tc>
          <w:tcPr>
            <w:tcW w:w="7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32846F" w14:textId="77777777" w:rsidR="00AE25A3" w:rsidRDefault="00AE25A3" w:rsidP="00703826">
            <w:pPr>
              <w:jc w:val="center"/>
            </w:pPr>
            <w:r>
              <w:rPr>
                <w:rFonts w:ascii="Arial" w:hAnsi="Arial" w:cs="Arial"/>
                <w:b/>
                <w:bCs/>
                <w:color w:val="000000"/>
                <w:position w:val="-2"/>
                <w:sz w:val="18"/>
                <w:szCs w:val="18"/>
                <w:shd w:val="clear" w:color="auto" w:fill="D1D1D1"/>
              </w:rPr>
              <w:t>DDV</w:t>
            </w:r>
          </w:p>
        </w:tc>
        <w:tc>
          <w:tcPr>
            <w:tcW w:w="13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0F7C9B" w14:textId="77777777" w:rsidR="00AE25A3" w:rsidRDefault="00AE25A3" w:rsidP="00703826">
            <w:pPr>
              <w:jc w:val="center"/>
            </w:pPr>
            <w:r>
              <w:rPr>
                <w:rFonts w:ascii="Arial" w:hAnsi="Arial" w:cs="Arial"/>
                <w:b/>
                <w:bCs/>
                <w:color w:val="000000"/>
                <w:position w:val="-2"/>
                <w:sz w:val="18"/>
                <w:szCs w:val="18"/>
                <w:shd w:val="clear" w:color="auto" w:fill="D1D1D1"/>
              </w:rPr>
              <w:t>Vrednost z DDV</w:t>
            </w:r>
          </w:p>
        </w:tc>
      </w:tr>
      <w:tr w:rsidR="00AE25A3" w14:paraId="2A44C1D9" w14:textId="77777777" w:rsidTr="00AE25A3">
        <w:tc>
          <w:tcPr>
            <w:tcW w:w="17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C149B4" w14:textId="10AA015F" w:rsidR="00AE25A3" w:rsidRDefault="00AE25A3" w:rsidP="00AE25A3">
            <w:r>
              <w:rPr>
                <w:rFonts w:ascii="Arial" w:hAnsi="Arial" w:cs="Arial"/>
                <w:color w:val="000000"/>
                <w:position w:val="-2"/>
                <w:sz w:val="18"/>
                <w:szCs w:val="18"/>
              </w:rPr>
              <w:t>REDNI AVTOBUSNI PREVOZI</w:t>
            </w:r>
          </w:p>
        </w:tc>
        <w:tc>
          <w:tcPr>
            <w:tcW w:w="12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B6E3D" w14:textId="77777777" w:rsidR="00AE25A3" w:rsidRDefault="00AE25A3" w:rsidP="00703826">
            <w:r>
              <w:rPr>
                <w:rFonts w:ascii="Arial" w:hAnsi="Arial" w:cs="Arial"/>
                <w:color w:val="000000"/>
                <w:position w:val="-2"/>
                <w:sz w:val="18"/>
                <w:szCs w:val="18"/>
              </w:rPr>
              <w:t> </w:t>
            </w:r>
          </w:p>
        </w:tc>
        <w:tc>
          <w:tcPr>
            <w:tcW w:w="7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1066F" w14:textId="77777777" w:rsidR="00AE25A3" w:rsidRDefault="00AE25A3" w:rsidP="00703826">
            <w:r>
              <w:rPr>
                <w:rFonts w:ascii="Arial" w:hAnsi="Arial" w:cs="Arial"/>
                <w:color w:val="000000"/>
                <w:position w:val="-2"/>
                <w:sz w:val="18"/>
                <w:szCs w:val="18"/>
              </w:rPr>
              <w:t> </w:t>
            </w:r>
          </w:p>
        </w:tc>
        <w:tc>
          <w:tcPr>
            <w:tcW w:w="13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095EF" w14:textId="77777777" w:rsidR="00AE25A3" w:rsidRDefault="00AE25A3" w:rsidP="00703826">
            <w:r>
              <w:rPr>
                <w:rFonts w:ascii="Arial" w:hAnsi="Arial" w:cs="Arial"/>
                <w:color w:val="000000"/>
                <w:position w:val="-2"/>
                <w:sz w:val="18"/>
                <w:szCs w:val="18"/>
              </w:rPr>
              <w:t> </w:t>
            </w:r>
          </w:p>
        </w:tc>
      </w:tr>
      <w:tr w:rsidR="00AE25A3" w14:paraId="7DB8B79C" w14:textId="77777777" w:rsidTr="00AE25A3">
        <w:tc>
          <w:tcPr>
            <w:tcW w:w="17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CD7B5F" w14:textId="03FC625F" w:rsidR="00AE25A3" w:rsidRDefault="00AE25A3" w:rsidP="00AE25A3">
            <w:r w:rsidRPr="00AE25A3">
              <w:rPr>
                <w:rFonts w:ascii="Arial" w:hAnsi="Arial" w:cs="Arial"/>
                <w:color w:val="000000"/>
                <w:position w:val="-2"/>
                <w:sz w:val="18"/>
                <w:szCs w:val="18"/>
              </w:rPr>
              <w:t>OBČASNI AVTOBUSNI PREVOZI</w:t>
            </w:r>
          </w:p>
        </w:tc>
        <w:tc>
          <w:tcPr>
            <w:tcW w:w="12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B2FB5D" w14:textId="77777777" w:rsidR="00AE25A3" w:rsidRDefault="00AE25A3" w:rsidP="00703826">
            <w:r>
              <w:rPr>
                <w:rFonts w:ascii="Arial" w:hAnsi="Arial" w:cs="Arial"/>
                <w:color w:val="000000"/>
                <w:position w:val="-2"/>
                <w:sz w:val="18"/>
                <w:szCs w:val="18"/>
              </w:rPr>
              <w:t> </w:t>
            </w:r>
          </w:p>
        </w:tc>
        <w:tc>
          <w:tcPr>
            <w:tcW w:w="73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1C526" w14:textId="77777777" w:rsidR="00AE25A3" w:rsidRDefault="00AE25A3" w:rsidP="00703826">
            <w:r>
              <w:rPr>
                <w:rFonts w:ascii="Arial" w:hAnsi="Arial" w:cs="Arial"/>
                <w:color w:val="000000"/>
                <w:position w:val="-2"/>
                <w:sz w:val="18"/>
                <w:szCs w:val="18"/>
              </w:rPr>
              <w:t> </w:t>
            </w:r>
          </w:p>
        </w:tc>
        <w:tc>
          <w:tcPr>
            <w:tcW w:w="13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51CA6" w14:textId="77777777" w:rsidR="00AE25A3" w:rsidRDefault="00AE25A3" w:rsidP="00703826">
            <w:r>
              <w:rPr>
                <w:rFonts w:ascii="Arial" w:hAnsi="Arial" w:cs="Arial"/>
                <w:color w:val="000000"/>
                <w:position w:val="-2"/>
                <w:sz w:val="18"/>
                <w:szCs w:val="18"/>
              </w:rPr>
              <w:t> </w:t>
            </w:r>
          </w:p>
        </w:tc>
      </w:tr>
      <w:tr w:rsidR="00AE25A3" w14:paraId="30634950" w14:textId="77777777" w:rsidTr="00AE25A3">
        <w:tc>
          <w:tcPr>
            <w:tcW w:w="17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68DB6D" w14:textId="77777777" w:rsidR="00AE25A3" w:rsidRDefault="00AE25A3" w:rsidP="00703826">
            <w:pPr>
              <w:jc w:val="right"/>
            </w:pPr>
            <w:r>
              <w:rPr>
                <w:rFonts w:ascii="Arial" w:hAnsi="Arial" w:cs="Arial"/>
                <w:b/>
                <w:bCs/>
                <w:color w:val="000000"/>
                <w:position w:val="-2"/>
                <w:sz w:val="18"/>
                <w:szCs w:val="18"/>
                <w:shd w:val="clear" w:color="auto" w:fill="CCCCCC"/>
              </w:rPr>
              <w:t>Skupaj</w:t>
            </w:r>
          </w:p>
        </w:tc>
        <w:tc>
          <w:tcPr>
            <w:tcW w:w="122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F9F447" w14:textId="77777777" w:rsidR="00AE25A3" w:rsidRDefault="00AE25A3" w:rsidP="00703826">
            <w:r>
              <w:rPr>
                <w:rFonts w:ascii="Arial" w:hAnsi="Arial" w:cs="Arial"/>
                <w:color w:val="000000"/>
                <w:position w:val="-2"/>
                <w:sz w:val="18"/>
                <w:szCs w:val="18"/>
                <w:shd w:val="clear" w:color="auto" w:fill="CCCCCC"/>
              </w:rPr>
              <w:t> </w:t>
            </w:r>
          </w:p>
        </w:tc>
        <w:tc>
          <w:tcPr>
            <w:tcW w:w="73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D0FA6" w14:textId="77777777" w:rsidR="00AE25A3" w:rsidRDefault="00AE25A3" w:rsidP="00703826">
            <w:r>
              <w:rPr>
                <w:rFonts w:ascii="Arial" w:hAnsi="Arial" w:cs="Arial"/>
                <w:color w:val="000000"/>
                <w:position w:val="-2"/>
                <w:sz w:val="18"/>
                <w:szCs w:val="18"/>
                <w:shd w:val="clear" w:color="auto" w:fill="CCCCCC"/>
              </w:rPr>
              <w:t> </w:t>
            </w:r>
          </w:p>
        </w:tc>
        <w:tc>
          <w:tcPr>
            <w:tcW w:w="130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EE3490" w14:textId="77777777" w:rsidR="00AE25A3" w:rsidRDefault="00AE25A3" w:rsidP="00703826">
            <w:r>
              <w:rPr>
                <w:rFonts w:ascii="Arial" w:hAnsi="Arial" w:cs="Arial"/>
                <w:color w:val="000000"/>
                <w:position w:val="-2"/>
                <w:sz w:val="18"/>
                <w:szCs w:val="18"/>
                <w:shd w:val="clear" w:color="auto" w:fill="CCCCCC"/>
              </w:rPr>
              <w:t> </w:t>
            </w:r>
          </w:p>
        </w:tc>
      </w:tr>
    </w:tbl>
    <w:p w14:paraId="09E249AC" w14:textId="77777777" w:rsidR="00AE25A3" w:rsidRDefault="00AE25A3">
      <w:pPr>
        <w:spacing w:before="225" w:after="225" w:line="240" w:lineRule="auto"/>
        <w:rPr>
          <w:rFonts w:ascii="Arial" w:hAnsi="Arial" w:cs="Arial"/>
          <w:color w:val="000000"/>
          <w:sz w:val="18"/>
          <w:szCs w:val="18"/>
        </w:rPr>
      </w:pPr>
    </w:p>
    <w:p w14:paraId="308B2CC6" w14:textId="7DBE557B" w:rsidR="00D90805" w:rsidRDefault="0000000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66418836" w14:textId="7A5A9646" w:rsidR="00D90805" w:rsidRDefault="0000000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w:t>
      </w:r>
      <w:r w:rsidR="00412435">
        <w:rPr>
          <w:rFonts w:ascii="Arial" w:hAnsi="Arial" w:cs="Arial"/>
          <w:b/>
          <w:bCs/>
          <w:color w:val="000000"/>
          <w:sz w:val="18"/>
          <w:szCs w:val="18"/>
        </w:rPr>
        <w:t>60</w:t>
      </w:r>
      <w:r>
        <w:rPr>
          <w:rFonts w:ascii="Arial" w:hAnsi="Arial" w:cs="Arial"/>
          <w:b/>
          <w:bCs/>
          <w:color w:val="000000"/>
          <w:sz w:val="18"/>
          <w:szCs w:val="18"/>
        </w:rPr>
        <w:t xml:space="preserve"> dni</w:t>
      </w:r>
      <w:r>
        <w:rPr>
          <w:rFonts w:ascii="Arial" w:hAnsi="Arial" w:cs="Arial"/>
          <w:color w:val="000000"/>
          <w:sz w:val="18"/>
          <w:szCs w:val="18"/>
        </w:rPr>
        <w:t xml:space="preserve"> od roka za predložitev ponudb.</w:t>
      </w:r>
    </w:p>
    <w:p w14:paraId="7B13691D" w14:textId="77777777" w:rsidR="00D90805" w:rsidRDefault="00000000">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4FD89DF6" w14:textId="77777777" w:rsidR="00D90805"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4430BD22" w14:textId="77777777" w:rsidR="00D90805" w:rsidRDefault="00000000">
      <w:pPr>
        <w:spacing w:before="225" w:after="225" w:line="240" w:lineRule="auto"/>
      </w:pPr>
      <w:r>
        <w:rPr>
          <w:rFonts w:ascii="Arial" w:hAnsi="Arial" w:cs="Arial"/>
          <w:color w:val="000000"/>
          <w:sz w:val="18"/>
          <w:szCs w:val="18"/>
        </w:rPr>
        <w:t xml:space="preserve">Plačila se opravijo na podlagi izdanih računov. Če ni z zakonom ali drugim predpisom določeno drugače, je rok plačila je </w:t>
      </w:r>
      <w:r>
        <w:rPr>
          <w:rFonts w:ascii="Arial" w:hAnsi="Arial" w:cs="Arial"/>
          <w:b/>
          <w:bCs/>
          <w:color w:val="000000"/>
          <w:sz w:val="18"/>
          <w:szCs w:val="18"/>
        </w:rPr>
        <w:t>30. dan</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1CD4A83B" w14:textId="77777777" w:rsidR="00D90805" w:rsidRDefault="00000000">
      <w:pPr>
        <w:spacing w:before="225" w:after="225" w:line="240" w:lineRule="auto"/>
      </w:pPr>
      <w:r>
        <w:rPr>
          <w:rFonts w:ascii="Arial" w:hAnsi="Arial" w:cs="Arial"/>
          <w:color w:val="000000"/>
          <w:sz w:val="18"/>
          <w:szCs w:val="18"/>
        </w:rPr>
        <w:t xml:space="preserve">Izvajalec izstavi račun v elektronski obliki </w:t>
      </w:r>
      <w:r>
        <w:rPr>
          <w:rFonts w:ascii="Arial" w:hAnsi="Arial" w:cs="Arial"/>
          <w:b/>
          <w:bCs/>
          <w:color w:val="000000"/>
          <w:sz w:val="18"/>
          <w:szCs w:val="18"/>
        </w:rPr>
        <w:t>(</w:t>
      </w:r>
      <w:proofErr w:type="spellStart"/>
      <w:r>
        <w:rPr>
          <w:rFonts w:ascii="Arial" w:hAnsi="Arial" w:cs="Arial"/>
          <w:b/>
          <w:bCs/>
          <w:color w:val="000000"/>
          <w:sz w:val="18"/>
          <w:szCs w:val="18"/>
        </w:rPr>
        <w:t>eRačun</w:t>
      </w:r>
      <w:proofErr w:type="spellEnd"/>
      <w:r>
        <w:rPr>
          <w:rFonts w:ascii="Arial" w:hAnsi="Arial" w:cs="Arial"/>
          <w:b/>
          <w:bCs/>
          <w:color w:val="000000"/>
          <w:sz w:val="18"/>
          <w:szCs w:val="18"/>
        </w:rPr>
        <w:t xml:space="preserve">) preko spletnega portala </w:t>
      </w:r>
      <w:proofErr w:type="spellStart"/>
      <w:r>
        <w:rPr>
          <w:rFonts w:ascii="Arial" w:hAnsi="Arial" w:cs="Arial"/>
          <w:b/>
          <w:bCs/>
          <w:color w:val="000000"/>
          <w:sz w:val="18"/>
          <w:szCs w:val="18"/>
        </w:rPr>
        <w:t>UJPnet</w:t>
      </w:r>
      <w:proofErr w:type="spellEnd"/>
      <w:r>
        <w:rPr>
          <w:rFonts w:ascii="Arial" w:hAnsi="Arial" w:cs="Arial"/>
          <w:b/>
          <w:bCs/>
          <w:color w:val="000000"/>
          <w:sz w:val="18"/>
          <w:szCs w:val="18"/>
        </w:rPr>
        <w:t xml:space="preserve">. Kot uradni prejem računa se šteje datum vnosa računa v sistem </w:t>
      </w:r>
      <w:proofErr w:type="spellStart"/>
      <w:r>
        <w:rPr>
          <w:rFonts w:ascii="Arial" w:hAnsi="Arial" w:cs="Arial"/>
          <w:b/>
          <w:bCs/>
          <w:color w:val="000000"/>
          <w:sz w:val="18"/>
          <w:szCs w:val="18"/>
        </w:rPr>
        <w:t>UJPnet</w:t>
      </w:r>
      <w:proofErr w:type="spellEnd"/>
      <w:r>
        <w:rPr>
          <w:rFonts w:ascii="Arial" w:hAnsi="Arial" w:cs="Arial"/>
          <w:color w:val="000000"/>
          <w:sz w:val="18"/>
          <w:szCs w:val="18"/>
        </w:rPr>
        <w:t>.</w:t>
      </w:r>
    </w:p>
    <w:p w14:paraId="2546A1F9" w14:textId="77777777" w:rsidR="00D90805" w:rsidRDefault="00000000">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1C08C53" w14:textId="77777777" w:rsidR="00D90805" w:rsidRDefault="00000000">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9072" w:type="dxa"/>
        <w:tblInd w:w="108" w:type="dxa"/>
        <w:shd w:val="clear" w:color="auto" w:fill="CCCCCC"/>
        <w:tblLook w:val="04A0" w:firstRow="1" w:lastRow="0" w:firstColumn="1" w:lastColumn="0" w:noHBand="0" w:noVBand="1"/>
      </w:tblPr>
      <w:tblGrid>
        <w:gridCol w:w="3194"/>
        <w:gridCol w:w="1096"/>
        <w:gridCol w:w="4378"/>
        <w:gridCol w:w="404"/>
      </w:tblGrid>
      <w:tr w:rsidR="00D90805" w14:paraId="51F7172A"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D40ED6" w14:textId="77777777" w:rsidR="00D90805" w:rsidRDefault="00000000">
            <w:pPr>
              <w:jc w:val="right"/>
            </w:pPr>
            <w:r>
              <w:rPr>
                <w:rFonts w:ascii="Arial" w:hAnsi="Arial" w:cs="Arial"/>
                <w:b/>
                <w:bCs/>
                <w:color w:val="000000"/>
                <w:position w:val="-2"/>
                <w:sz w:val="18"/>
                <w:szCs w:val="18"/>
                <w:shd w:val="clear" w:color="auto" w:fill="CCCCCC"/>
              </w:rPr>
              <w:t>KONTAKTNA OSEBA:</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A1AE8" w14:textId="77777777" w:rsidR="00D90805" w:rsidRDefault="00000000">
            <w:r>
              <w:rPr>
                <w:rFonts w:ascii="Arial" w:hAnsi="Arial" w:cs="Arial"/>
                <w:color w:val="000000"/>
                <w:position w:val="-2"/>
                <w:sz w:val="18"/>
                <w:szCs w:val="18"/>
              </w:rPr>
              <w:t> </w:t>
            </w:r>
          </w:p>
        </w:tc>
      </w:tr>
      <w:tr w:rsidR="00D90805" w14:paraId="682B3743"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407AC8" w14:textId="77777777" w:rsidR="00D90805" w:rsidRDefault="00000000">
            <w:pPr>
              <w:jc w:val="right"/>
            </w:pPr>
            <w:r>
              <w:rPr>
                <w:rFonts w:ascii="Arial" w:hAnsi="Arial" w:cs="Arial"/>
                <w:b/>
                <w:bCs/>
                <w:color w:val="000000"/>
                <w:position w:val="-2"/>
                <w:sz w:val="18"/>
                <w:szCs w:val="18"/>
                <w:shd w:val="clear" w:color="auto" w:fill="CCCCCC"/>
              </w:rPr>
              <w:t>E-POŠTA KONTAKTNE OSEBE:</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B2F9F0" w14:textId="77777777" w:rsidR="00D90805" w:rsidRDefault="00000000">
            <w:r>
              <w:rPr>
                <w:rFonts w:ascii="Arial" w:hAnsi="Arial" w:cs="Arial"/>
                <w:color w:val="000000"/>
                <w:position w:val="-2"/>
                <w:sz w:val="18"/>
                <w:szCs w:val="18"/>
              </w:rPr>
              <w:t> </w:t>
            </w:r>
          </w:p>
        </w:tc>
      </w:tr>
      <w:tr w:rsidR="00D90805" w14:paraId="2FC659CB"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F405B1" w14:textId="77777777" w:rsidR="00D90805" w:rsidRDefault="00000000">
            <w:pPr>
              <w:jc w:val="right"/>
            </w:pPr>
            <w:r>
              <w:rPr>
                <w:rFonts w:ascii="Arial" w:hAnsi="Arial" w:cs="Arial"/>
                <w:b/>
                <w:bCs/>
                <w:color w:val="000000"/>
                <w:position w:val="-2"/>
                <w:sz w:val="18"/>
                <w:szCs w:val="18"/>
                <w:shd w:val="clear" w:color="auto" w:fill="CCCCCC"/>
              </w:rPr>
              <w:t>TELEFON:</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B36E9" w14:textId="77777777" w:rsidR="00D90805" w:rsidRDefault="00000000">
            <w:r>
              <w:rPr>
                <w:rFonts w:ascii="Arial" w:hAnsi="Arial" w:cs="Arial"/>
                <w:color w:val="000000"/>
                <w:position w:val="-2"/>
                <w:sz w:val="18"/>
                <w:szCs w:val="18"/>
              </w:rPr>
              <w:t> </w:t>
            </w:r>
          </w:p>
        </w:tc>
      </w:tr>
      <w:tr w:rsidR="00D90805" w14:paraId="3F9DB080"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6F8FB8" w14:textId="77777777" w:rsidR="00D90805" w:rsidRDefault="00000000">
            <w:pPr>
              <w:jc w:val="right"/>
            </w:pPr>
            <w:r>
              <w:rPr>
                <w:rFonts w:ascii="Arial" w:hAnsi="Arial" w:cs="Arial"/>
                <w:b/>
                <w:bCs/>
                <w:color w:val="000000"/>
                <w:position w:val="-2"/>
                <w:sz w:val="18"/>
                <w:szCs w:val="18"/>
                <w:shd w:val="clear" w:color="auto" w:fill="CCCCCC"/>
              </w:rPr>
              <w:t>ID ZA DDV:</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E970EB" w14:textId="77777777" w:rsidR="00D90805" w:rsidRDefault="00000000">
            <w:r>
              <w:rPr>
                <w:rFonts w:ascii="Arial" w:hAnsi="Arial" w:cs="Arial"/>
                <w:color w:val="000000"/>
                <w:position w:val="-2"/>
                <w:sz w:val="18"/>
                <w:szCs w:val="18"/>
              </w:rPr>
              <w:t> </w:t>
            </w:r>
          </w:p>
        </w:tc>
      </w:tr>
      <w:tr w:rsidR="00D90805" w14:paraId="3B3C5470"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890322" w14:textId="77777777" w:rsidR="00D90805" w:rsidRDefault="00000000">
            <w:pPr>
              <w:jc w:val="right"/>
            </w:pPr>
            <w:r>
              <w:rPr>
                <w:rFonts w:ascii="Arial" w:hAnsi="Arial" w:cs="Arial"/>
                <w:b/>
                <w:bCs/>
                <w:color w:val="000000"/>
                <w:position w:val="-2"/>
                <w:sz w:val="18"/>
                <w:szCs w:val="18"/>
                <w:shd w:val="clear" w:color="auto" w:fill="CCCCCC"/>
              </w:rPr>
              <w:t>PRISTOJNI FINANČNI URAD:</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9E0A7" w14:textId="77777777" w:rsidR="00D90805" w:rsidRDefault="00000000">
            <w:r>
              <w:rPr>
                <w:rFonts w:ascii="Arial" w:hAnsi="Arial" w:cs="Arial"/>
                <w:color w:val="000000"/>
                <w:position w:val="-2"/>
                <w:sz w:val="18"/>
                <w:szCs w:val="18"/>
              </w:rPr>
              <w:t> </w:t>
            </w:r>
          </w:p>
        </w:tc>
      </w:tr>
      <w:tr w:rsidR="00D90805" w14:paraId="41316413"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802A80" w14:textId="77777777" w:rsidR="00D90805" w:rsidRDefault="00000000">
            <w:pPr>
              <w:jc w:val="right"/>
            </w:pPr>
            <w:r>
              <w:rPr>
                <w:rFonts w:ascii="Arial" w:hAnsi="Arial" w:cs="Arial"/>
                <w:b/>
                <w:bCs/>
                <w:color w:val="000000"/>
                <w:position w:val="-2"/>
                <w:sz w:val="18"/>
                <w:szCs w:val="18"/>
                <w:shd w:val="clear" w:color="auto" w:fill="CCCCCC"/>
              </w:rPr>
              <w:t>MATIČNA ŠTEVILKA:</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B33DD" w14:textId="77777777" w:rsidR="00D90805" w:rsidRDefault="00000000">
            <w:r>
              <w:rPr>
                <w:rFonts w:ascii="Arial" w:hAnsi="Arial" w:cs="Arial"/>
                <w:color w:val="000000"/>
                <w:position w:val="-2"/>
                <w:sz w:val="18"/>
                <w:szCs w:val="18"/>
              </w:rPr>
              <w:t> </w:t>
            </w:r>
          </w:p>
        </w:tc>
      </w:tr>
      <w:tr w:rsidR="00D90805" w14:paraId="68389E06"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D90EFC" w14:textId="77777777" w:rsidR="00D90805" w:rsidRDefault="00000000">
            <w:pPr>
              <w:jc w:val="right"/>
            </w:pPr>
            <w:r>
              <w:rPr>
                <w:rFonts w:ascii="Arial" w:hAnsi="Arial" w:cs="Arial"/>
                <w:b/>
                <w:bCs/>
                <w:color w:val="000000"/>
                <w:position w:val="-2"/>
                <w:sz w:val="18"/>
                <w:szCs w:val="18"/>
                <w:shd w:val="clear" w:color="auto" w:fill="CCCCCC"/>
              </w:rPr>
              <w:t>ŠTEVILKE TRANSAKCIJSKIH RAČUNOV:</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0AA79" w14:textId="77777777" w:rsidR="00D90805" w:rsidRDefault="00000000">
            <w:r>
              <w:rPr>
                <w:rFonts w:ascii="Arial" w:hAnsi="Arial" w:cs="Arial"/>
                <w:color w:val="000000"/>
                <w:position w:val="-2"/>
                <w:sz w:val="18"/>
                <w:szCs w:val="18"/>
              </w:rPr>
              <w:t> </w:t>
            </w:r>
          </w:p>
        </w:tc>
      </w:tr>
      <w:tr w:rsidR="00D90805" w14:paraId="3C4F7A9D"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3439D" w14:textId="77777777" w:rsidR="00D90805"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15CC69" w14:textId="77777777" w:rsidR="00D90805" w:rsidRDefault="00000000">
            <w:r>
              <w:rPr>
                <w:rFonts w:ascii="Arial" w:hAnsi="Arial" w:cs="Arial"/>
                <w:color w:val="000000"/>
                <w:position w:val="-2"/>
                <w:sz w:val="18"/>
                <w:szCs w:val="18"/>
              </w:rPr>
              <w:t> </w:t>
            </w:r>
          </w:p>
        </w:tc>
      </w:tr>
      <w:tr w:rsidR="00D90805" w14:paraId="45E8DBE4"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1FA1CB" w14:textId="77777777" w:rsidR="00D90805"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8EB5FF" w14:textId="77777777" w:rsidR="00D90805" w:rsidRDefault="00000000">
            <w:r>
              <w:rPr>
                <w:rFonts w:ascii="Arial" w:hAnsi="Arial" w:cs="Arial"/>
                <w:color w:val="000000"/>
                <w:position w:val="-2"/>
                <w:sz w:val="18"/>
                <w:szCs w:val="18"/>
              </w:rPr>
              <w:t> </w:t>
            </w:r>
          </w:p>
        </w:tc>
      </w:tr>
      <w:tr w:rsidR="00D90805" w14:paraId="415E2F2B" w14:textId="77777777" w:rsidTr="00C41725">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489505" w14:textId="77777777" w:rsidR="00D90805"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r>
            <w:r w:rsidRPr="00C41725">
              <w:rPr>
                <w:rFonts w:ascii="Arial" w:hAnsi="Arial" w:cs="Arial"/>
                <w:i/>
                <w:iCs/>
                <w:color w:val="000000"/>
                <w:position w:val="-2"/>
                <w:sz w:val="16"/>
                <w:szCs w:val="16"/>
                <w:shd w:val="clear" w:color="auto" w:fill="CCCCCC"/>
              </w:rPr>
              <w:t>Ime in priimek, ulica in hišna številka, kraj v Republiki Sloveniji </w:t>
            </w:r>
            <w:r w:rsidRPr="00C41725">
              <w:rPr>
                <w:rFonts w:ascii="Arial" w:hAnsi="Arial" w:cs="Arial"/>
                <w:i/>
                <w:iCs/>
                <w:color w:val="000000"/>
                <w:position w:val="-2"/>
                <w:sz w:val="16"/>
                <w:szCs w:val="16"/>
                <w:shd w:val="clear" w:color="auto" w:fill="CCCCCC"/>
              </w:rPr>
              <w:br/>
              <w:t>(izpolni ponudnik, ki nima sedeža v Republiki Sloveniji)</w:t>
            </w:r>
          </w:p>
        </w:tc>
        <w:tc>
          <w:tcPr>
            <w:tcW w:w="5878"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899678" w14:textId="77777777" w:rsidR="00D90805" w:rsidRDefault="00000000">
            <w:r>
              <w:rPr>
                <w:rFonts w:ascii="Arial" w:hAnsi="Arial" w:cs="Arial"/>
                <w:color w:val="000000"/>
                <w:position w:val="-2"/>
                <w:sz w:val="18"/>
                <w:szCs w:val="18"/>
              </w:rPr>
              <w:t> </w:t>
            </w:r>
          </w:p>
        </w:tc>
      </w:tr>
      <w:tr w:rsidR="00D90805" w14:paraId="4B43137A" w14:textId="77777777" w:rsidTr="00C41725">
        <w:tblPrEx>
          <w:shd w:val="clear" w:color="auto" w:fill="auto"/>
        </w:tblPrEx>
        <w:trPr>
          <w:gridAfter w:val="1"/>
          <w:wAfter w:w="327" w:type="dxa"/>
        </w:trPr>
        <w:tc>
          <w:tcPr>
            <w:tcW w:w="4080" w:type="dxa"/>
            <w:gridSpan w:val="2"/>
            <w:tcMar>
              <w:top w:w="75" w:type="dxa"/>
              <w:bottom w:w="75" w:type="dxa"/>
            </w:tcMar>
            <w:vAlign w:val="center"/>
          </w:tcPr>
          <w:p w14:paraId="7608882D" w14:textId="77777777" w:rsidR="00AE25A3" w:rsidRDefault="00AE25A3">
            <w:pPr>
              <w:rPr>
                <w:rFonts w:ascii="Arial" w:hAnsi="Arial" w:cs="Arial"/>
                <w:color w:val="000000"/>
                <w:position w:val="-2"/>
                <w:sz w:val="18"/>
                <w:szCs w:val="18"/>
              </w:rPr>
            </w:pPr>
          </w:p>
          <w:p w14:paraId="4FF60878" w14:textId="77777777" w:rsidR="00AE25A3" w:rsidRDefault="00AE25A3">
            <w:pPr>
              <w:rPr>
                <w:rFonts w:ascii="Arial" w:hAnsi="Arial" w:cs="Arial"/>
                <w:color w:val="000000"/>
                <w:position w:val="-2"/>
                <w:sz w:val="18"/>
                <w:szCs w:val="18"/>
              </w:rPr>
            </w:pPr>
          </w:p>
          <w:p w14:paraId="6F50627B" w14:textId="77777777" w:rsidR="00AE25A3" w:rsidRDefault="00AE25A3">
            <w:pPr>
              <w:rPr>
                <w:rFonts w:ascii="Arial" w:hAnsi="Arial" w:cs="Arial"/>
                <w:color w:val="000000"/>
                <w:position w:val="-2"/>
                <w:sz w:val="18"/>
                <w:szCs w:val="18"/>
              </w:rPr>
            </w:pPr>
          </w:p>
          <w:p w14:paraId="7C33E07B" w14:textId="77777777" w:rsidR="00AE25A3" w:rsidRDefault="00AE25A3">
            <w:pPr>
              <w:rPr>
                <w:rFonts w:ascii="Arial" w:hAnsi="Arial" w:cs="Arial"/>
                <w:color w:val="000000"/>
                <w:position w:val="-2"/>
                <w:sz w:val="18"/>
                <w:szCs w:val="18"/>
              </w:rPr>
            </w:pPr>
          </w:p>
          <w:p w14:paraId="12112051" w14:textId="77777777" w:rsidR="00AE25A3" w:rsidRDefault="00AE25A3">
            <w:pPr>
              <w:rPr>
                <w:rFonts w:ascii="Arial" w:hAnsi="Arial" w:cs="Arial"/>
                <w:color w:val="000000"/>
                <w:position w:val="-2"/>
                <w:sz w:val="18"/>
                <w:szCs w:val="18"/>
              </w:rPr>
            </w:pPr>
          </w:p>
          <w:p w14:paraId="58B4BA73" w14:textId="77777777" w:rsidR="00AE25A3" w:rsidRDefault="00AE25A3">
            <w:pPr>
              <w:rPr>
                <w:rFonts w:ascii="Arial" w:hAnsi="Arial" w:cs="Arial"/>
                <w:color w:val="000000"/>
                <w:position w:val="-2"/>
                <w:sz w:val="18"/>
                <w:szCs w:val="18"/>
              </w:rPr>
            </w:pPr>
          </w:p>
          <w:p w14:paraId="7730E6B9" w14:textId="361181FE" w:rsidR="00D9080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2A10380D" w14:textId="77777777" w:rsidR="00D90805" w:rsidRDefault="00000000">
            <w:pPr>
              <w:jc w:val="center"/>
            </w:pPr>
            <w:r>
              <w:rPr>
                <w:rFonts w:ascii="Arial" w:hAnsi="Arial" w:cs="Arial"/>
                <w:color w:val="000000"/>
                <w:position w:val="-2"/>
                <w:sz w:val="18"/>
                <w:szCs w:val="18"/>
              </w:rPr>
              <w:t>Ime in priimek: _____________________</w:t>
            </w:r>
          </w:p>
        </w:tc>
      </w:tr>
      <w:tr w:rsidR="00D90805" w14:paraId="089B4822" w14:textId="77777777" w:rsidTr="00C41725">
        <w:tblPrEx>
          <w:shd w:val="clear" w:color="auto" w:fill="auto"/>
        </w:tblPrEx>
        <w:trPr>
          <w:gridAfter w:val="1"/>
          <w:wAfter w:w="327" w:type="dxa"/>
        </w:trPr>
        <w:tc>
          <w:tcPr>
            <w:tcW w:w="4080" w:type="dxa"/>
            <w:gridSpan w:val="2"/>
            <w:tcMar>
              <w:top w:w="75" w:type="dxa"/>
              <w:bottom w:w="75" w:type="dxa"/>
            </w:tcMar>
            <w:vAlign w:val="center"/>
          </w:tcPr>
          <w:p w14:paraId="674F1778" w14:textId="77777777" w:rsidR="00D90805" w:rsidRDefault="00000000">
            <w:r>
              <w:rPr>
                <w:rFonts w:ascii="Arial" w:hAnsi="Arial" w:cs="Arial"/>
                <w:color w:val="000000"/>
                <w:position w:val="-2"/>
                <w:sz w:val="18"/>
                <w:szCs w:val="18"/>
              </w:rPr>
              <w:t> </w:t>
            </w:r>
          </w:p>
        </w:tc>
        <w:tc>
          <w:tcPr>
            <w:tcW w:w="0" w:type="auto"/>
            <w:tcMar>
              <w:top w:w="75" w:type="dxa"/>
              <w:bottom w:w="75" w:type="dxa"/>
            </w:tcMar>
            <w:vAlign w:val="center"/>
          </w:tcPr>
          <w:p w14:paraId="604442DD" w14:textId="77777777" w:rsidR="00D90805" w:rsidRDefault="00D90805"/>
          <w:p w14:paraId="35C6042F" w14:textId="1F9C3EB1" w:rsidR="00D90805" w:rsidRDefault="00000000">
            <w:pPr>
              <w:jc w:val="center"/>
            </w:pPr>
            <w:r>
              <w:rPr>
                <w:rFonts w:ascii="Arial" w:hAnsi="Arial" w:cs="Arial"/>
                <w:color w:val="000000"/>
                <w:position w:val="-2"/>
                <w:sz w:val="18"/>
                <w:szCs w:val="18"/>
              </w:rPr>
              <w:t xml:space="preserve"> (žig in podpis)</w:t>
            </w:r>
          </w:p>
        </w:tc>
      </w:tr>
    </w:tbl>
    <w:p w14:paraId="482AF7A6" w14:textId="77777777" w:rsidR="00D90805" w:rsidRDefault="00000000">
      <w:pPr>
        <w:spacing w:before="225" w:after="225" w:line="240" w:lineRule="auto"/>
        <w:sectPr w:rsidR="00D90805" w:rsidSect="006E7A2B">
          <w:footerReference w:type="default" r:id="rId13"/>
          <w:pgSz w:w="11906" w:h="16838"/>
          <w:pgMar w:top="1418" w:right="1418" w:bottom="1418" w:left="1418" w:header="567" w:footer="596" w:gutter="0"/>
          <w:cols w:space="708"/>
          <w:docGrid w:linePitch="360"/>
        </w:sectPr>
      </w:pPr>
      <w:r>
        <w:rPr>
          <w:rFonts w:ascii="Arial" w:hAnsi="Arial" w:cs="Arial"/>
          <w:color w:val="000000"/>
          <w:sz w:val="18"/>
          <w:szCs w:val="18"/>
        </w:rPr>
        <w:t> </w:t>
      </w:r>
    </w:p>
    <w:p w14:paraId="336B7718"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2</w:t>
      </w:r>
    </w:p>
    <w:p w14:paraId="3CC49AC0" w14:textId="77777777" w:rsidR="00C65397" w:rsidRPr="00252358" w:rsidRDefault="00C65397" w:rsidP="00252358"/>
    <w:p w14:paraId="5D719915"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6A0A9298" w14:textId="77777777" w:rsidR="00C65397" w:rsidRDefault="00C65397" w:rsidP="00EB2A75">
      <w:pPr>
        <w:spacing w:after="120"/>
        <w:rPr>
          <w:rFonts w:ascii="Arial" w:hAnsi="Arial" w:cs="Arial"/>
        </w:rPr>
      </w:pPr>
    </w:p>
    <w:p w14:paraId="32A6B480" w14:textId="77777777" w:rsidR="00D90805" w:rsidRDefault="00000000">
      <w:pPr>
        <w:spacing w:before="225" w:after="225" w:line="240" w:lineRule="auto"/>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40675FD4" w14:textId="77777777" w:rsidR="00D90805" w:rsidRDefault="00000000">
      <w:pPr>
        <w:spacing w:before="225" w:after="225" w:line="240" w:lineRule="auto"/>
      </w:pPr>
      <w:r>
        <w:rPr>
          <w:rFonts w:ascii="Arial" w:hAnsi="Arial" w:cs="Arial"/>
          <w:b/>
          <w:bCs/>
          <w:color w:val="000000"/>
          <w:sz w:val="18"/>
          <w:szCs w:val="18"/>
        </w:rPr>
        <w:t>Obrazec ESPD predstavlja uradno izjavo gospodarskega subjekta, da zanj ne obstajajo razlogi za izključitev in da izpolnjuje pogoje za sodelovanje, hkrati pa zagotavlja ustrezne informacije, ki jih zahteva naročnik.</w:t>
      </w:r>
      <w:r>
        <w:rPr>
          <w:rFonts w:ascii="Arial" w:hAnsi="Arial" w:cs="Arial"/>
          <w:color w:val="000000"/>
          <w:sz w:val="18"/>
          <w:szCs w:val="18"/>
        </w:rPr>
        <w:t xml:space="preserve"> Obrazec ESPD vključuje tudi uradno izjavo o tem, da bo gospodarski subjekt na zahtevo in brez odlašanja sposoben predložiti dokazila, ki dokazujejo neobstoj razlogov za izključitev oziroma izpolnjevanje pogojev za sodelovanje.</w:t>
      </w:r>
    </w:p>
    <w:p w14:paraId="58D40CE0" w14:textId="77777777" w:rsidR="00D90805" w:rsidRDefault="00000000">
      <w:pPr>
        <w:spacing w:before="225" w:after="225" w:line="240" w:lineRule="auto"/>
      </w:pPr>
      <w:r>
        <w:rPr>
          <w:rFonts w:ascii="Arial" w:hAnsi="Arial" w:cs="Arial"/>
          <w:color w:val="000000"/>
          <w:sz w:val="18"/>
          <w:szCs w:val="18"/>
        </w:rPr>
        <w:t>S predložitvijo obrazca ESPD ponudnik tudi potrdi, da izpolnjuje vse druge zahteve naročila.</w:t>
      </w:r>
    </w:p>
    <w:p w14:paraId="59FEC471" w14:textId="77777777" w:rsidR="00D90805" w:rsidRDefault="00000000">
      <w:pPr>
        <w:spacing w:before="225" w:after="225" w:line="240" w:lineRule="auto"/>
      </w:pPr>
      <w:r>
        <w:rPr>
          <w:rFonts w:ascii="Arial" w:hAnsi="Arial" w:cs="Arial"/>
          <w:color w:val="000000"/>
          <w:sz w:val="18"/>
          <w:szCs w:val="18"/>
        </w:rPr>
        <w:t xml:space="preserve">S predložitvijo obrazca ESPD se šteje, da je ponudnik podal tudi izjavo, da potrjuje, da ni povezan s funkcionarjem in po njegovem vedenju ni povezan z družinskim članom funkcionarja na način, določen v prvem odstavku </w:t>
      </w:r>
      <w:r>
        <w:rPr>
          <w:rFonts w:ascii="Arial" w:hAnsi="Arial" w:cs="Arial"/>
          <w:b/>
          <w:bCs/>
          <w:color w:val="000000"/>
          <w:sz w:val="18"/>
          <w:szCs w:val="18"/>
        </w:rPr>
        <w:t>35. člena Zakona o integriteti in preprečevanju korupcije</w:t>
      </w:r>
      <w:r>
        <w:rPr>
          <w:rFonts w:ascii="Arial" w:hAnsi="Arial" w:cs="Arial"/>
          <w:color w:val="000000"/>
          <w:sz w:val="18"/>
          <w:szCs w:val="18"/>
        </w:rPr>
        <w:t xml:space="preserv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v nadaljnjem besedilu: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DC2FF71" w14:textId="77777777" w:rsidR="00D90805" w:rsidRDefault="00000000">
      <w:pPr>
        <w:spacing w:before="225" w:after="225" w:line="240" w:lineRule="auto"/>
      </w:pPr>
      <w:r>
        <w:rPr>
          <w:rFonts w:ascii="Arial" w:hAnsi="Arial" w:cs="Arial"/>
          <w:color w:val="000000"/>
          <w:sz w:val="18"/>
          <w:szCs w:val="18"/>
        </w:rPr>
        <w:t xml:space="preserve">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w:t>
      </w:r>
      <w:r>
        <w:rPr>
          <w:rFonts w:ascii="Arial" w:hAnsi="Arial" w:cs="Arial"/>
          <w:b/>
          <w:bCs/>
          <w:color w:val="000000"/>
          <w:sz w:val="18"/>
          <w:szCs w:val="18"/>
        </w:rPr>
        <w:t>aplikacija e-Dosje</w:t>
      </w:r>
      <w:r>
        <w:rPr>
          <w:rFonts w:ascii="Arial" w:hAnsi="Arial" w:cs="Arial"/>
          <w:color w:val="000000"/>
          <w:sz w:val="18"/>
          <w:szCs w:val="18"/>
        </w:rPr>
        <w:t>).</w:t>
      </w:r>
    </w:p>
    <w:p w14:paraId="5CCE441A" w14:textId="77777777" w:rsidR="00D90805" w:rsidRDefault="00000000">
      <w:pPr>
        <w:spacing w:before="225" w:after="225" w:line="240" w:lineRule="auto"/>
      </w:pPr>
      <w:r>
        <w:rPr>
          <w:rFonts w:ascii="Arial" w:hAnsi="Arial" w:cs="Arial"/>
          <w:color w:val="000000"/>
          <w:sz w:val="18"/>
          <w:szCs w:val="18"/>
        </w:rPr>
        <w:t>Navedbe v ESPD in/ali dokazila, ki ji predloži gospodarski subjekt, morajo biti veljavni.</w:t>
      </w:r>
    </w:p>
    <w:p w14:paraId="7017802B" w14:textId="77777777" w:rsidR="00D90805" w:rsidRDefault="00000000">
      <w:pPr>
        <w:spacing w:before="225" w:after="225" w:line="240" w:lineRule="auto"/>
      </w:pPr>
      <w:r>
        <w:rPr>
          <w:rFonts w:ascii="Arial" w:hAnsi="Arial" w:cs="Arial"/>
          <w:color w:val="000000"/>
          <w:sz w:val="18"/>
          <w:szCs w:val="18"/>
        </w:rPr>
        <w:t>Gospodarski subjekt naročnikov obrazec ESPD (datoteka XML) uvozi na spletni povezavi: https://ejn.gov.si/espd in v njega neposredno vnese zahtevane podatke.</w:t>
      </w:r>
    </w:p>
    <w:p w14:paraId="509CF2F2" w14:textId="77777777" w:rsidR="00D90805" w:rsidRDefault="00000000">
      <w:pPr>
        <w:spacing w:before="225" w:after="225" w:line="240" w:lineRule="auto"/>
      </w:pPr>
      <w:r>
        <w:rPr>
          <w:rFonts w:ascii="Arial" w:hAnsi="Arial" w:cs="Arial"/>
          <w:b/>
          <w:bCs/>
          <w:color w:val="000000"/>
          <w:sz w:val="18"/>
          <w:szCs w:val="18"/>
        </w:rPr>
        <w:t>Izpolnjen ESPD</w:t>
      </w:r>
      <w:r>
        <w:rPr>
          <w:rFonts w:ascii="Arial" w:hAnsi="Arial" w:cs="Arial"/>
          <w:color w:val="000000"/>
          <w:sz w:val="18"/>
          <w:szCs w:val="18"/>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30211B89" w14:textId="77777777" w:rsidR="00D90805" w:rsidRDefault="00000000">
      <w:pPr>
        <w:spacing w:before="225" w:after="225" w:line="240" w:lineRule="auto"/>
      </w:pPr>
      <w:r>
        <w:rPr>
          <w:rFonts w:ascii="Arial" w:hAnsi="Arial" w:cs="Arial"/>
          <w:color w:val="000000"/>
          <w:sz w:val="18"/>
          <w:szCs w:val="18"/>
        </w:rPr>
        <w:t>Ponudnik, ki v sistemu e-JN oddaja ponudbo, naloži svoj ESPD v razdelek »Dokumenti«, del »ESPD – ponudnik«, ESPD ostalih sodelujočih pa naloži v razdelek »Sodelujoči«, del »ESPD – ostali sodelujoči«.</w:t>
      </w:r>
    </w:p>
    <w:p w14:paraId="012A26A6" w14:textId="77777777" w:rsidR="00D90805" w:rsidRDefault="00000000">
      <w:pPr>
        <w:spacing w:before="225" w:after="225" w:line="240" w:lineRule="auto"/>
      </w:pPr>
      <w:r>
        <w:rPr>
          <w:rFonts w:ascii="Arial" w:hAnsi="Arial" w:cs="Arial"/>
          <w:b/>
          <w:bCs/>
          <w:color w:val="000000"/>
          <w:sz w:val="18"/>
          <w:szCs w:val="18"/>
        </w:rPr>
        <w:t xml:space="preserve">Ponudnik, ki v sistemu e-JN oddaja ponudbo, naloži elektronsko podpisan ESPD v </w:t>
      </w:r>
      <w:proofErr w:type="spellStart"/>
      <w:r>
        <w:rPr>
          <w:rFonts w:ascii="Arial" w:hAnsi="Arial" w:cs="Arial"/>
          <w:b/>
          <w:bCs/>
          <w:color w:val="000000"/>
          <w:sz w:val="18"/>
          <w:szCs w:val="18"/>
        </w:rPr>
        <w:t>xml</w:t>
      </w:r>
      <w:proofErr w:type="spellEnd"/>
      <w:r>
        <w:rPr>
          <w:rFonts w:ascii="Arial" w:hAnsi="Arial" w:cs="Arial"/>
          <w:b/>
          <w:bCs/>
          <w:color w:val="000000"/>
          <w:sz w:val="18"/>
          <w:szCs w:val="18"/>
        </w:rPr>
        <w:t xml:space="preserve">. obliki ali nepodpisan ESPD v </w:t>
      </w:r>
      <w:proofErr w:type="spellStart"/>
      <w:r>
        <w:rPr>
          <w:rFonts w:ascii="Arial" w:hAnsi="Arial" w:cs="Arial"/>
          <w:b/>
          <w:bCs/>
          <w:color w:val="000000"/>
          <w:sz w:val="18"/>
          <w:szCs w:val="18"/>
        </w:rPr>
        <w:t>xml</w:t>
      </w:r>
      <w:proofErr w:type="spellEnd"/>
      <w:r>
        <w:rPr>
          <w:rFonts w:ascii="Arial" w:hAnsi="Arial" w:cs="Arial"/>
          <w:b/>
          <w:bCs/>
          <w:color w:val="000000"/>
          <w:sz w:val="18"/>
          <w:szCs w:val="18"/>
        </w:rPr>
        <w:t>. obliki, pri čemer se v slednjem primeru v skladu Splošnimi pogoji uporabe sistema e-JN šteje, da je oddan pravno zavezujoč dokument, ki ima enako veljavnost kot podpisan.</w:t>
      </w:r>
    </w:p>
    <w:p w14:paraId="4919538B" w14:textId="77777777" w:rsidR="00D90805" w:rsidRDefault="00000000">
      <w:pPr>
        <w:spacing w:before="225" w:after="225" w:line="240" w:lineRule="auto"/>
      </w:pPr>
      <w:r>
        <w:rPr>
          <w:rFonts w:ascii="Arial" w:hAnsi="Arial" w:cs="Arial"/>
          <w:color w:val="000000"/>
          <w:sz w:val="18"/>
          <w:szCs w:val="18"/>
        </w:rPr>
        <w:t xml:space="preserve">Za ostale sodelujoče ponudnik v razdelek »Sodelujoči«, del »ESPD – ostali sodelujoči« </w:t>
      </w:r>
      <w:r>
        <w:rPr>
          <w:rFonts w:ascii="Arial" w:hAnsi="Arial" w:cs="Arial"/>
          <w:b/>
          <w:bCs/>
          <w:color w:val="000000"/>
          <w:sz w:val="18"/>
          <w:szCs w:val="18"/>
        </w:rPr>
        <w:t xml:space="preserve">priloži lastnoročno podpisane ESPD v </w:t>
      </w:r>
      <w:proofErr w:type="spellStart"/>
      <w:r>
        <w:rPr>
          <w:rFonts w:ascii="Arial" w:hAnsi="Arial" w:cs="Arial"/>
          <w:b/>
          <w:bCs/>
          <w:color w:val="000000"/>
          <w:sz w:val="18"/>
          <w:szCs w:val="18"/>
        </w:rPr>
        <w:t>pdf</w:t>
      </w:r>
      <w:proofErr w:type="spellEnd"/>
      <w:r>
        <w:rPr>
          <w:rFonts w:ascii="Arial" w:hAnsi="Arial" w:cs="Arial"/>
          <w:b/>
          <w:bCs/>
          <w:color w:val="000000"/>
          <w:sz w:val="18"/>
          <w:szCs w:val="18"/>
        </w:rPr>
        <w:t>. obliki</w:t>
      </w:r>
      <w:r>
        <w:rPr>
          <w:rFonts w:ascii="Arial" w:hAnsi="Arial" w:cs="Arial"/>
          <w:color w:val="000000"/>
          <w:sz w:val="18"/>
          <w:szCs w:val="18"/>
        </w:rPr>
        <w:t xml:space="preserve">, ali v elektronski obliki podpisan </w:t>
      </w:r>
      <w:proofErr w:type="spellStart"/>
      <w:r>
        <w:rPr>
          <w:rFonts w:ascii="Arial" w:hAnsi="Arial" w:cs="Arial"/>
          <w:color w:val="000000"/>
          <w:sz w:val="18"/>
          <w:szCs w:val="18"/>
        </w:rPr>
        <w:t>xml</w:t>
      </w:r>
      <w:proofErr w:type="spellEnd"/>
      <w:r>
        <w:rPr>
          <w:rFonts w:ascii="Arial" w:hAnsi="Arial" w:cs="Arial"/>
          <w:color w:val="000000"/>
          <w:sz w:val="18"/>
          <w:szCs w:val="18"/>
        </w:rPr>
        <w:t>.</w:t>
      </w:r>
    </w:p>
    <w:p w14:paraId="6BA6DFE6" w14:textId="77777777" w:rsidR="00D90805" w:rsidRDefault="00000000">
      <w:pPr>
        <w:spacing w:before="225" w:after="225" w:line="240" w:lineRule="auto"/>
      </w:pPr>
      <w:r>
        <w:rPr>
          <w:rFonts w:ascii="Arial" w:hAnsi="Arial" w:cs="Arial"/>
          <w:color w:val="000000"/>
          <w:sz w:val="18"/>
          <w:szCs w:val="18"/>
        </w:rPr>
        <w:t> </w:t>
      </w:r>
    </w:p>
    <w:p w14:paraId="7BE86F24" w14:textId="77777777" w:rsidR="00D90805" w:rsidRDefault="00D90805">
      <w:pPr>
        <w:sectPr w:rsidR="00D90805" w:rsidSect="006E7A2B">
          <w:footerReference w:type="default" r:id="rId14"/>
          <w:pgSz w:w="11906" w:h="16838"/>
          <w:pgMar w:top="1418" w:right="1418" w:bottom="1418" w:left="1418" w:header="567" w:footer="596" w:gutter="0"/>
          <w:cols w:space="708"/>
          <w:docGrid w:linePitch="360"/>
        </w:sectPr>
      </w:pPr>
    </w:p>
    <w:p w14:paraId="1EFCAA32"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3</w:t>
      </w:r>
    </w:p>
    <w:p w14:paraId="5E1A0C37" w14:textId="77777777" w:rsidR="00C65397" w:rsidRPr="00252358" w:rsidRDefault="00C65397" w:rsidP="00252358"/>
    <w:p w14:paraId="285381D5" w14:textId="44DE4866" w:rsidR="00C65397" w:rsidRDefault="00AE25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Tehnična in strokovna sposobnost</w:t>
      </w:r>
    </w:p>
    <w:p w14:paraId="26A898C7" w14:textId="77777777" w:rsidR="00C65397" w:rsidRDefault="00C65397" w:rsidP="00EB2A75">
      <w:pPr>
        <w:spacing w:after="120"/>
        <w:rPr>
          <w:rFonts w:ascii="Arial" w:hAnsi="Arial" w:cs="Arial"/>
        </w:rPr>
      </w:pPr>
    </w:p>
    <w:p w14:paraId="5FB8D16D" w14:textId="77777777" w:rsidR="00722EE9" w:rsidRDefault="00AE25A3" w:rsidP="00536ED0">
      <w:pPr>
        <w:ind w:right="139"/>
        <w:outlineLvl w:val="0"/>
        <w:rPr>
          <w:rFonts w:ascii="Century Gothic" w:hAnsi="Century Gothic"/>
          <w:caps/>
          <w:color w:val="595959"/>
          <w:sz w:val="24"/>
        </w:rPr>
      </w:pPr>
      <w:r w:rsidRPr="00AE25A3">
        <w:rPr>
          <w:rFonts w:ascii="Arial" w:eastAsia="Times New Roman" w:hAnsi="Arial" w:cs="Arial"/>
          <w:bCs/>
          <w:caps/>
          <w:color w:val="7F7F7F"/>
          <w:sz w:val="20"/>
          <w:szCs w:val="20"/>
          <w:lang w:eastAsia="sl-SI"/>
        </w:rPr>
        <w:t>JAVNO NAROČILO</w:t>
      </w:r>
      <w:r w:rsidRPr="00AE25A3">
        <w:rPr>
          <w:rFonts w:ascii="Arial" w:eastAsia="Times New Roman" w:hAnsi="Arial" w:cs="Arial"/>
          <w:bCs/>
          <w:caps/>
          <w:color w:val="7F7F7F"/>
          <w:lang w:eastAsia="sl-SI"/>
        </w:rPr>
        <w:t xml:space="preserve">: </w:t>
      </w:r>
      <w:r w:rsidR="00722EE9">
        <w:rPr>
          <w:rFonts w:ascii="Arial" w:eastAsia="Times New Roman" w:hAnsi="Arial" w:cs="Arial"/>
          <w:b/>
          <w:sz w:val="18"/>
          <w:szCs w:val="18"/>
        </w:rPr>
        <w:t>»</w:t>
      </w:r>
      <w:r w:rsidR="00722EE9" w:rsidRPr="00652138">
        <w:rPr>
          <w:rFonts w:ascii="Arial" w:eastAsia="Times New Roman" w:hAnsi="Arial" w:cs="Arial"/>
          <w:b/>
          <w:sz w:val="18"/>
          <w:szCs w:val="18"/>
          <w:lang w:eastAsia="sl-SI"/>
        </w:rPr>
        <w:t>PREVOZ OSNOVNOŠOLSKIH OTROK V OBČINI DOBROVA-POLHOV GRADEC</w:t>
      </w:r>
      <w:r w:rsidR="00722EE9">
        <w:rPr>
          <w:rFonts w:ascii="Arial" w:eastAsia="Times New Roman" w:hAnsi="Arial" w:cs="Arial"/>
          <w:b/>
          <w:sz w:val="18"/>
          <w:szCs w:val="18"/>
        </w:rPr>
        <w:t>«</w:t>
      </w:r>
    </w:p>
    <w:p w14:paraId="0E1BC11B" w14:textId="77777777" w:rsidR="00AE25A3" w:rsidRPr="00AE25A3" w:rsidRDefault="00AE25A3" w:rsidP="00AE25A3">
      <w:pPr>
        <w:spacing w:after="240" w:line="240" w:lineRule="auto"/>
        <w:ind w:left="284" w:hanging="284"/>
        <w:jc w:val="both"/>
        <w:rPr>
          <w:rFonts w:ascii="Arial" w:eastAsia="Times New Roman" w:hAnsi="Arial" w:cs="Arial"/>
          <w:bCs/>
          <w:caps/>
          <w:color w:val="7F7F7F"/>
          <w:lang w:eastAsia="sl-SI"/>
        </w:rPr>
      </w:pPr>
      <w:r w:rsidRPr="00AE25A3">
        <w:rPr>
          <w:rFonts w:ascii="Arial" w:eastAsia="Times New Roman" w:hAnsi="Arial" w:cs="Arial"/>
          <w:bCs/>
          <w:caps/>
          <w:color w:val="7F7F7F"/>
          <w:lang w:eastAsia="sl-SI"/>
        </w:rPr>
        <w:t>PODATKI O VOZILIH (TEHNIČNA SPOSOBNOST)</w:t>
      </w:r>
    </w:p>
    <w:p w14:paraId="59CBD2D8" w14:textId="77777777" w:rsidR="00AE25A3" w:rsidRPr="00AE25A3" w:rsidRDefault="00AE25A3" w:rsidP="00AE25A3">
      <w:pPr>
        <w:spacing w:after="240" w:line="240" w:lineRule="auto"/>
        <w:ind w:left="284" w:hanging="284"/>
        <w:jc w:val="both"/>
        <w:rPr>
          <w:rFonts w:ascii="Arial" w:eastAsia="Times New Roman" w:hAnsi="Arial" w:cs="Arial"/>
          <w:sz w:val="18"/>
          <w:szCs w:val="16"/>
          <w:lang w:eastAsia="sl-SI"/>
        </w:rPr>
      </w:pPr>
      <w:r w:rsidRPr="00AE25A3">
        <w:rPr>
          <w:rFonts w:ascii="Arial" w:eastAsia="Times New Roman" w:hAnsi="Arial" w:cs="Arial"/>
          <w:sz w:val="18"/>
          <w:szCs w:val="16"/>
          <w:lang w:eastAsia="sl-SI"/>
        </w:rPr>
        <w:t xml:space="preserve">Storitve, ki so predmet javnega naročila, bomo izvajali z vozili, navedenimi v spodnji tabeli: </w:t>
      </w:r>
    </w:p>
    <w:tbl>
      <w:tblPr>
        <w:tblW w:w="9872" w:type="dxa"/>
        <w:tblCellMar>
          <w:left w:w="70" w:type="dxa"/>
          <w:right w:w="70" w:type="dxa"/>
        </w:tblCellMar>
        <w:tblLook w:val="04A0" w:firstRow="1" w:lastRow="0" w:firstColumn="1" w:lastColumn="0" w:noHBand="0" w:noVBand="1"/>
      </w:tblPr>
      <w:tblGrid>
        <w:gridCol w:w="1960"/>
        <w:gridCol w:w="2200"/>
        <w:gridCol w:w="1360"/>
        <w:gridCol w:w="1800"/>
        <w:gridCol w:w="2552"/>
      </w:tblGrid>
      <w:tr w:rsidR="00AE25A3" w:rsidRPr="00AE25A3" w14:paraId="20B9981E" w14:textId="77777777" w:rsidTr="00703826">
        <w:trPr>
          <w:trHeight w:val="735"/>
        </w:trPr>
        <w:tc>
          <w:tcPr>
            <w:tcW w:w="1960"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7B647E7C" w14:textId="77777777" w:rsidR="00AE25A3" w:rsidRPr="00AE25A3" w:rsidRDefault="00AE25A3" w:rsidP="00AE25A3">
            <w:pPr>
              <w:spacing w:after="0" w:line="240" w:lineRule="auto"/>
              <w:jc w:val="center"/>
              <w:rPr>
                <w:rFonts w:ascii="Arial" w:eastAsia="Times New Roman" w:hAnsi="Arial" w:cs="Arial"/>
                <w:b/>
                <w:bCs/>
                <w:color w:val="000000"/>
                <w:sz w:val="16"/>
                <w:szCs w:val="16"/>
                <w:lang w:eastAsia="sl-SI"/>
              </w:rPr>
            </w:pPr>
            <w:r w:rsidRPr="00AE25A3">
              <w:rPr>
                <w:rFonts w:ascii="Arial" w:eastAsia="Times New Roman" w:hAnsi="Arial" w:cs="Arial"/>
                <w:b/>
                <w:bCs/>
                <w:color w:val="000000"/>
                <w:sz w:val="16"/>
                <w:szCs w:val="16"/>
                <w:lang w:eastAsia="sl-SI"/>
              </w:rPr>
              <w:t xml:space="preserve">TIP VOZILA </w:t>
            </w:r>
            <w:r w:rsidRPr="00AE25A3">
              <w:rPr>
                <w:rFonts w:ascii="Arial" w:eastAsia="Times New Roman" w:hAnsi="Arial" w:cs="Arial"/>
                <w:b/>
                <w:bCs/>
                <w:color w:val="000000"/>
                <w:sz w:val="16"/>
                <w:szCs w:val="16"/>
                <w:lang w:eastAsia="sl-SI"/>
              </w:rPr>
              <w:br/>
              <w:t>(velikost glede na število sedežev)</w:t>
            </w:r>
          </w:p>
        </w:tc>
        <w:tc>
          <w:tcPr>
            <w:tcW w:w="2200" w:type="dxa"/>
            <w:tcBorders>
              <w:top w:val="single" w:sz="4" w:space="0" w:color="auto"/>
              <w:left w:val="nil"/>
              <w:bottom w:val="single" w:sz="4" w:space="0" w:color="auto"/>
              <w:right w:val="single" w:sz="4" w:space="0" w:color="auto"/>
            </w:tcBorders>
            <w:shd w:val="clear" w:color="000000" w:fill="E8E8E8"/>
            <w:vAlign w:val="center"/>
            <w:hideMark/>
          </w:tcPr>
          <w:p w14:paraId="595548F7" w14:textId="77777777" w:rsidR="00AE25A3" w:rsidRPr="00AE25A3" w:rsidRDefault="00AE25A3" w:rsidP="00AE25A3">
            <w:pPr>
              <w:spacing w:after="0" w:line="240" w:lineRule="auto"/>
              <w:jc w:val="center"/>
              <w:rPr>
                <w:rFonts w:ascii="Arial" w:eastAsia="Times New Roman" w:hAnsi="Arial" w:cs="Arial"/>
                <w:b/>
                <w:bCs/>
                <w:color w:val="000000"/>
                <w:sz w:val="16"/>
                <w:szCs w:val="16"/>
                <w:lang w:eastAsia="sl-SI"/>
              </w:rPr>
            </w:pPr>
            <w:r w:rsidRPr="00AE25A3">
              <w:rPr>
                <w:rFonts w:ascii="Arial" w:eastAsia="Times New Roman" w:hAnsi="Arial" w:cs="Arial"/>
                <w:b/>
                <w:bCs/>
                <w:color w:val="000000"/>
                <w:sz w:val="16"/>
                <w:szCs w:val="16"/>
                <w:lang w:eastAsia="sl-SI"/>
              </w:rPr>
              <w:t xml:space="preserve">OZNAKA AVTOBUSA </w:t>
            </w:r>
            <w:r w:rsidRPr="00AE25A3">
              <w:rPr>
                <w:rFonts w:ascii="Arial" w:eastAsia="Times New Roman" w:hAnsi="Arial" w:cs="Arial"/>
                <w:b/>
                <w:bCs/>
                <w:color w:val="000000"/>
                <w:sz w:val="16"/>
                <w:szCs w:val="16"/>
                <w:lang w:eastAsia="sl-SI"/>
              </w:rPr>
              <w:br/>
              <w:t>(znamka, model)</w:t>
            </w:r>
          </w:p>
        </w:tc>
        <w:tc>
          <w:tcPr>
            <w:tcW w:w="1360" w:type="dxa"/>
            <w:tcBorders>
              <w:top w:val="single" w:sz="4" w:space="0" w:color="auto"/>
              <w:left w:val="nil"/>
              <w:bottom w:val="single" w:sz="4" w:space="0" w:color="auto"/>
              <w:right w:val="single" w:sz="4" w:space="0" w:color="auto"/>
            </w:tcBorders>
            <w:shd w:val="clear" w:color="000000" w:fill="E8E8E8"/>
            <w:vAlign w:val="center"/>
            <w:hideMark/>
          </w:tcPr>
          <w:p w14:paraId="37DD178E" w14:textId="77777777" w:rsidR="00AE25A3" w:rsidRPr="00AE25A3" w:rsidRDefault="00AE25A3" w:rsidP="00AE25A3">
            <w:pPr>
              <w:spacing w:after="0" w:line="240" w:lineRule="auto"/>
              <w:jc w:val="center"/>
              <w:rPr>
                <w:rFonts w:ascii="Arial" w:eastAsia="Times New Roman" w:hAnsi="Arial" w:cs="Arial"/>
                <w:b/>
                <w:bCs/>
                <w:color w:val="000000"/>
                <w:sz w:val="16"/>
                <w:szCs w:val="16"/>
                <w:lang w:eastAsia="sl-SI"/>
              </w:rPr>
            </w:pPr>
            <w:r w:rsidRPr="00AE25A3">
              <w:rPr>
                <w:rFonts w:ascii="Arial" w:eastAsia="Times New Roman" w:hAnsi="Arial" w:cs="Arial"/>
                <w:b/>
                <w:bCs/>
                <w:color w:val="000000"/>
                <w:sz w:val="16"/>
                <w:szCs w:val="16"/>
                <w:lang w:eastAsia="sl-SI"/>
              </w:rPr>
              <w:t>Leto izdelave VOZILA</w:t>
            </w:r>
          </w:p>
        </w:tc>
        <w:tc>
          <w:tcPr>
            <w:tcW w:w="1800" w:type="dxa"/>
            <w:tcBorders>
              <w:top w:val="single" w:sz="4" w:space="0" w:color="auto"/>
              <w:left w:val="nil"/>
              <w:bottom w:val="single" w:sz="4" w:space="0" w:color="auto"/>
              <w:right w:val="single" w:sz="4" w:space="0" w:color="auto"/>
            </w:tcBorders>
            <w:shd w:val="clear" w:color="000000" w:fill="E8E8E8"/>
            <w:vAlign w:val="center"/>
            <w:hideMark/>
          </w:tcPr>
          <w:p w14:paraId="37DD64AC" w14:textId="77777777" w:rsidR="00AE25A3" w:rsidRPr="00AE25A3" w:rsidRDefault="00AE25A3" w:rsidP="00AE25A3">
            <w:pPr>
              <w:spacing w:after="0" w:line="240" w:lineRule="auto"/>
              <w:jc w:val="center"/>
              <w:rPr>
                <w:rFonts w:ascii="Arial" w:eastAsia="Times New Roman" w:hAnsi="Arial" w:cs="Arial"/>
                <w:b/>
                <w:bCs/>
                <w:color w:val="000000"/>
                <w:sz w:val="16"/>
                <w:szCs w:val="16"/>
                <w:lang w:eastAsia="sl-SI"/>
              </w:rPr>
            </w:pPr>
            <w:r w:rsidRPr="00AE25A3">
              <w:rPr>
                <w:rFonts w:ascii="Arial" w:eastAsia="Times New Roman" w:hAnsi="Arial" w:cs="Arial"/>
                <w:b/>
                <w:bCs/>
                <w:color w:val="000000"/>
                <w:sz w:val="16"/>
                <w:szCs w:val="16"/>
                <w:lang w:eastAsia="sl-SI"/>
              </w:rPr>
              <w:t xml:space="preserve">REGISTRSKA OZNAKA </w:t>
            </w:r>
            <w:r w:rsidRPr="00AE25A3">
              <w:rPr>
                <w:rFonts w:ascii="Arial" w:eastAsia="Times New Roman" w:hAnsi="Arial" w:cs="Arial"/>
                <w:b/>
                <w:bCs/>
                <w:color w:val="000000"/>
                <w:sz w:val="16"/>
                <w:szCs w:val="16"/>
                <w:lang w:eastAsia="sl-SI"/>
              </w:rPr>
              <w:br/>
              <w:t>(registrska številka)</w:t>
            </w:r>
          </w:p>
        </w:tc>
        <w:tc>
          <w:tcPr>
            <w:tcW w:w="2552" w:type="dxa"/>
            <w:tcBorders>
              <w:top w:val="single" w:sz="4" w:space="0" w:color="auto"/>
              <w:left w:val="nil"/>
              <w:bottom w:val="single" w:sz="4" w:space="0" w:color="auto"/>
              <w:right w:val="single" w:sz="4" w:space="0" w:color="auto"/>
            </w:tcBorders>
            <w:shd w:val="clear" w:color="000000" w:fill="E8E8E8"/>
            <w:vAlign w:val="center"/>
            <w:hideMark/>
          </w:tcPr>
          <w:p w14:paraId="436BFC44" w14:textId="77777777" w:rsidR="00AE25A3" w:rsidRPr="00AE25A3" w:rsidRDefault="00AE25A3" w:rsidP="00AE25A3">
            <w:pPr>
              <w:spacing w:after="0" w:line="240" w:lineRule="auto"/>
              <w:jc w:val="center"/>
              <w:rPr>
                <w:rFonts w:ascii="Arial" w:eastAsia="Times New Roman" w:hAnsi="Arial" w:cs="Arial"/>
                <w:b/>
                <w:bCs/>
                <w:color w:val="000000"/>
                <w:sz w:val="16"/>
                <w:szCs w:val="16"/>
                <w:lang w:eastAsia="sl-SI"/>
              </w:rPr>
            </w:pPr>
            <w:r w:rsidRPr="00AE25A3">
              <w:rPr>
                <w:rFonts w:ascii="Arial" w:eastAsia="Times New Roman" w:hAnsi="Arial" w:cs="Arial"/>
                <w:b/>
                <w:bCs/>
                <w:color w:val="000000"/>
                <w:sz w:val="16"/>
                <w:szCs w:val="16"/>
                <w:lang w:eastAsia="sl-SI"/>
              </w:rPr>
              <w:t>VRSTA RAZPOLOŽLJIVOSTI</w:t>
            </w:r>
            <w:r w:rsidRPr="00AE25A3">
              <w:rPr>
                <w:rFonts w:ascii="Arial" w:eastAsia="Times New Roman" w:hAnsi="Arial" w:cs="Arial"/>
                <w:b/>
                <w:bCs/>
                <w:color w:val="000000"/>
                <w:sz w:val="16"/>
                <w:szCs w:val="16"/>
                <w:lang w:eastAsia="sl-SI"/>
              </w:rPr>
              <w:br/>
              <w:t>(ustrezno označi)</w:t>
            </w:r>
          </w:p>
        </w:tc>
      </w:tr>
      <w:tr w:rsidR="00AE25A3" w:rsidRPr="00AE25A3" w14:paraId="3B2E6F10" w14:textId="77777777" w:rsidTr="00703826">
        <w:trPr>
          <w:trHeight w:val="465"/>
        </w:trPr>
        <w:tc>
          <w:tcPr>
            <w:tcW w:w="1960" w:type="dxa"/>
            <w:tcBorders>
              <w:top w:val="nil"/>
              <w:left w:val="single" w:sz="4" w:space="0" w:color="auto"/>
              <w:bottom w:val="single" w:sz="4" w:space="0" w:color="auto"/>
              <w:right w:val="single" w:sz="4" w:space="0" w:color="auto"/>
            </w:tcBorders>
            <w:vAlign w:val="center"/>
            <w:hideMark/>
          </w:tcPr>
          <w:p w14:paraId="0B0D8175"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xml:space="preserve">1. </w:t>
            </w:r>
          </w:p>
        </w:tc>
        <w:tc>
          <w:tcPr>
            <w:tcW w:w="2200" w:type="dxa"/>
            <w:tcBorders>
              <w:top w:val="nil"/>
              <w:left w:val="nil"/>
              <w:bottom w:val="single" w:sz="4" w:space="0" w:color="auto"/>
              <w:right w:val="single" w:sz="4" w:space="0" w:color="auto"/>
            </w:tcBorders>
            <w:vAlign w:val="center"/>
            <w:hideMark/>
          </w:tcPr>
          <w:p w14:paraId="202C0EB7"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360" w:type="dxa"/>
            <w:tcBorders>
              <w:top w:val="nil"/>
              <w:left w:val="nil"/>
              <w:bottom w:val="single" w:sz="4" w:space="0" w:color="auto"/>
              <w:right w:val="single" w:sz="4" w:space="0" w:color="auto"/>
            </w:tcBorders>
            <w:vAlign w:val="center"/>
            <w:hideMark/>
          </w:tcPr>
          <w:p w14:paraId="553D5892"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800" w:type="dxa"/>
            <w:tcBorders>
              <w:top w:val="nil"/>
              <w:left w:val="nil"/>
              <w:bottom w:val="single" w:sz="4" w:space="0" w:color="auto"/>
              <w:right w:val="single" w:sz="4" w:space="0" w:color="auto"/>
            </w:tcBorders>
            <w:vAlign w:val="center"/>
            <w:hideMark/>
          </w:tcPr>
          <w:p w14:paraId="2D7BCDEE"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2552" w:type="dxa"/>
            <w:tcBorders>
              <w:top w:val="nil"/>
              <w:left w:val="nil"/>
              <w:bottom w:val="single" w:sz="4" w:space="0" w:color="auto"/>
              <w:right w:val="single" w:sz="4" w:space="0" w:color="auto"/>
            </w:tcBorders>
            <w:vAlign w:val="center"/>
            <w:hideMark/>
          </w:tcPr>
          <w:p w14:paraId="0197E4BA" w14:textId="77777777" w:rsidR="00AE25A3" w:rsidRPr="00AE25A3" w:rsidRDefault="00AE25A3" w:rsidP="00AE25A3">
            <w:pPr>
              <w:spacing w:after="0" w:line="240" w:lineRule="auto"/>
              <w:jc w:val="center"/>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V LASTI       V NAJEMU</w:t>
            </w:r>
          </w:p>
        </w:tc>
      </w:tr>
      <w:tr w:rsidR="00AE25A3" w:rsidRPr="00AE25A3" w14:paraId="2B6A309B" w14:textId="77777777" w:rsidTr="00703826">
        <w:trPr>
          <w:trHeight w:val="465"/>
        </w:trPr>
        <w:tc>
          <w:tcPr>
            <w:tcW w:w="1960" w:type="dxa"/>
            <w:tcBorders>
              <w:top w:val="nil"/>
              <w:left w:val="single" w:sz="4" w:space="0" w:color="auto"/>
              <w:bottom w:val="single" w:sz="4" w:space="0" w:color="auto"/>
              <w:right w:val="single" w:sz="4" w:space="0" w:color="auto"/>
            </w:tcBorders>
            <w:vAlign w:val="center"/>
            <w:hideMark/>
          </w:tcPr>
          <w:p w14:paraId="7F679B31"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xml:space="preserve">2. </w:t>
            </w:r>
          </w:p>
        </w:tc>
        <w:tc>
          <w:tcPr>
            <w:tcW w:w="2200" w:type="dxa"/>
            <w:tcBorders>
              <w:top w:val="nil"/>
              <w:left w:val="nil"/>
              <w:bottom w:val="single" w:sz="4" w:space="0" w:color="auto"/>
              <w:right w:val="single" w:sz="4" w:space="0" w:color="auto"/>
            </w:tcBorders>
            <w:vAlign w:val="center"/>
            <w:hideMark/>
          </w:tcPr>
          <w:p w14:paraId="44B99F10"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360" w:type="dxa"/>
            <w:tcBorders>
              <w:top w:val="nil"/>
              <w:left w:val="nil"/>
              <w:bottom w:val="single" w:sz="4" w:space="0" w:color="auto"/>
              <w:right w:val="single" w:sz="4" w:space="0" w:color="auto"/>
            </w:tcBorders>
            <w:vAlign w:val="center"/>
            <w:hideMark/>
          </w:tcPr>
          <w:p w14:paraId="2017F0D2"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800" w:type="dxa"/>
            <w:tcBorders>
              <w:top w:val="nil"/>
              <w:left w:val="nil"/>
              <w:bottom w:val="single" w:sz="4" w:space="0" w:color="auto"/>
              <w:right w:val="single" w:sz="4" w:space="0" w:color="auto"/>
            </w:tcBorders>
            <w:vAlign w:val="center"/>
            <w:hideMark/>
          </w:tcPr>
          <w:p w14:paraId="517E711E"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2552" w:type="dxa"/>
            <w:tcBorders>
              <w:top w:val="nil"/>
              <w:left w:val="nil"/>
              <w:bottom w:val="single" w:sz="4" w:space="0" w:color="auto"/>
              <w:right w:val="single" w:sz="4" w:space="0" w:color="auto"/>
            </w:tcBorders>
            <w:vAlign w:val="center"/>
            <w:hideMark/>
          </w:tcPr>
          <w:p w14:paraId="7AC67B04" w14:textId="77777777" w:rsidR="00AE25A3" w:rsidRPr="00AE25A3" w:rsidRDefault="00AE25A3" w:rsidP="00AE25A3">
            <w:pPr>
              <w:spacing w:after="0" w:line="240" w:lineRule="auto"/>
              <w:jc w:val="center"/>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V LASTI       V NAJEMU</w:t>
            </w:r>
          </w:p>
        </w:tc>
      </w:tr>
      <w:tr w:rsidR="00AE25A3" w:rsidRPr="00AE25A3" w14:paraId="1F4C34E3" w14:textId="77777777" w:rsidTr="00703826">
        <w:trPr>
          <w:trHeight w:val="465"/>
        </w:trPr>
        <w:tc>
          <w:tcPr>
            <w:tcW w:w="1960" w:type="dxa"/>
            <w:tcBorders>
              <w:top w:val="nil"/>
              <w:left w:val="single" w:sz="4" w:space="0" w:color="auto"/>
              <w:bottom w:val="single" w:sz="4" w:space="0" w:color="auto"/>
              <w:right w:val="single" w:sz="4" w:space="0" w:color="auto"/>
            </w:tcBorders>
            <w:vAlign w:val="center"/>
            <w:hideMark/>
          </w:tcPr>
          <w:p w14:paraId="23D7705E"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xml:space="preserve">3. </w:t>
            </w:r>
          </w:p>
        </w:tc>
        <w:tc>
          <w:tcPr>
            <w:tcW w:w="2200" w:type="dxa"/>
            <w:tcBorders>
              <w:top w:val="nil"/>
              <w:left w:val="nil"/>
              <w:bottom w:val="single" w:sz="4" w:space="0" w:color="auto"/>
              <w:right w:val="single" w:sz="4" w:space="0" w:color="auto"/>
            </w:tcBorders>
            <w:vAlign w:val="center"/>
            <w:hideMark/>
          </w:tcPr>
          <w:p w14:paraId="1AFE999F"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360" w:type="dxa"/>
            <w:tcBorders>
              <w:top w:val="nil"/>
              <w:left w:val="nil"/>
              <w:bottom w:val="single" w:sz="4" w:space="0" w:color="auto"/>
              <w:right w:val="single" w:sz="4" w:space="0" w:color="auto"/>
            </w:tcBorders>
            <w:vAlign w:val="center"/>
            <w:hideMark/>
          </w:tcPr>
          <w:p w14:paraId="34582993"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800" w:type="dxa"/>
            <w:tcBorders>
              <w:top w:val="nil"/>
              <w:left w:val="nil"/>
              <w:bottom w:val="single" w:sz="4" w:space="0" w:color="auto"/>
              <w:right w:val="single" w:sz="4" w:space="0" w:color="auto"/>
            </w:tcBorders>
            <w:vAlign w:val="center"/>
            <w:hideMark/>
          </w:tcPr>
          <w:p w14:paraId="353FCAD0"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2552" w:type="dxa"/>
            <w:tcBorders>
              <w:top w:val="nil"/>
              <w:left w:val="nil"/>
              <w:bottom w:val="single" w:sz="4" w:space="0" w:color="auto"/>
              <w:right w:val="single" w:sz="4" w:space="0" w:color="auto"/>
            </w:tcBorders>
            <w:vAlign w:val="center"/>
            <w:hideMark/>
          </w:tcPr>
          <w:p w14:paraId="6B54624E" w14:textId="77777777" w:rsidR="00AE25A3" w:rsidRPr="00AE25A3" w:rsidRDefault="00AE25A3" w:rsidP="00AE25A3">
            <w:pPr>
              <w:spacing w:after="0" w:line="240" w:lineRule="auto"/>
              <w:jc w:val="center"/>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V LASTI       V NAJEMU</w:t>
            </w:r>
          </w:p>
        </w:tc>
      </w:tr>
      <w:tr w:rsidR="00AE25A3" w:rsidRPr="00AE25A3" w14:paraId="06E808FA" w14:textId="77777777" w:rsidTr="00703826">
        <w:trPr>
          <w:trHeight w:val="465"/>
        </w:trPr>
        <w:tc>
          <w:tcPr>
            <w:tcW w:w="1960" w:type="dxa"/>
            <w:tcBorders>
              <w:top w:val="nil"/>
              <w:left w:val="single" w:sz="4" w:space="0" w:color="auto"/>
              <w:bottom w:val="single" w:sz="4" w:space="0" w:color="auto"/>
              <w:right w:val="single" w:sz="4" w:space="0" w:color="auto"/>
            </w:tcBorders>
            <w:vAlign w:val="center"/>
            <w:hideMark/>
          </w:tcPr>
          <w:p w14:paraId="4995A754"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xml:space="preserve">4. </w:t>
            </w:r>
          </w:p>
        </w:tc>
        <w:tc>
          <w:tcPr>
            <w:tcW w:w="2200" w:type="dxa"/>
            <w:tcBorders>
              <w:top w:val="nil"/>
              <w:left w:val="nil"/>
              <w:bottom w:val="single" w:sz="4" w:space="0" w:color="auto"/>
              <w:right w:val="single" w:sz="4" w:space="0" w:color="auto"/>
            </w:tcBorders>
            <w:vAlign w:val="center"/>
            <w:hideMark/>
          </w:tcPr>
          <w:p w14:paraId="0D412A92"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360" w:type="dxa"/>
            <w:tcBorders>
              <w:top w:val="nil"/>
              <w:left w:val="nil"/>
              <w:bottom w:val="single" w:sz="4" w:space="0" w:color="auto"/>
              <w:right w:val="single" w:sz="4" w:space="0" w:color="auto"/>
            </w:tcBorders>
            <w:vAlign w:val="center"/>
            <w:hideMark/>
          </w:tcPr>
          <w:p w14:paraId="180AC97B"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800" w:type="dxa"/>
            <w:tcBorders>
              <w:top w:val="nil"/>
              <w:left w:val="nil"/>
              <w:bottom w:val="single" w:sz="4" w:space="0" w:color="auto"/>
              <w:right w:val="single" w:sz="4" w:space="0" w:color="auto"/>
            </w:tcBorders>
            <w:vAlign w:val="center"/>
            <w:hideMark/>
          </w:tcPr>
          <w:p w14:paraId="70E02E20"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2552" w:type="dxa"/>
            <w:tcBorders>
              <w:top w:val="nil"/>
              <w:left w:val="nil"/>
              <w:bottom w:val="single" w:sz="4" w:space="0" w:color="auto"/>
              <w:right w:val="single" w:sz="4" w:space="0" w:color="auto"/>
            </w:tcBorders>
            <w:vAlign w:val="center"/>
            <w:hideMark/>
          </w:tcPr>
          <w:p w14:paraId="6356758A" w14:textId="77777777" w:rsidR="00AE25A3" w:rsidRPr="00AE25A3" w:rsidRDefault="00AE25A3" w:rsidP="00AE25A3">
            <w:pPr>
              <w:spacing w:after="0" w:line="240" w:lineRule="auto"/>
              <w:jc w:val="center"/>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V LASTI       V NAJEMU</w:t>
            </w:r>
          </w:p>
        </w:tc>
      </w:tr>
      <w:tr w:rsidR="00AE25A3" w:rsidRPr="00AE25A3" w14:paraId="7523388F" w14:textId="77777777" w:rsidTr="00703826">
        <w:trPr>
          <w:trHeight w:val="465"/>
        </w:trPr>
        <w:tc>
          <w:tcPr>
            <w:tcW w:w="1960" w:type="dxa"/>
            <w:tcBorders>
              <w:top w:val="nil"/>
              <w:left w:val="single" w:sz="4" w:space="0" w:color="auto"/>
              <w:bottom w:val="single" w:sz="4" w:space="0" w:color="auto"/>
              <w:right w:val="single" w:sz="4" w:space="0" w:color="auto"/>
            </w:tcBorders>
            <w:vAlign w:val="center"/>
            <w:hideMark/>
          </w:tcPr>
          <w:p w14:paraId="0EAD0A22"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xml:space="preserve">5. </w:t>
            </w:r>
          </w:p>
        </w:tc>
        <w:tc>
          <w:tcPr>
            <w:tcW w:w="2200" w:type="dxa"/>
            <w:tcBorders>
              <w:top w:val="nil"/>
              <w:left w:val="nil"/>
              <w:bottom w:val="single" w:sz="4" w:space="0" w:color="auto"/>
              <w:right w:val="single" w:sz="4" w:space="0" w:color="auto"/>
            </w:tcBorders>
            <w:vAlign w:val="center"/>
            <w:hideMark/>
          </w:tcPr>
          <w:p w14:paraId="1F6A6D61"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360" w:type="dxa"/>
            <w:tcBorders>
              <w:top w:val="nil"/>
              <w:left w:val="nil"/>
              <w:bottom w:val="single" w:sz="4" w:space="0" w:color="auto"/>
              <w:right w:val="single" w:sz="4" w:space="0" w:color="auto"/>
            </w:tcBorders>
            <w:vAlign w:val="center"/>
            <w:hideMark/>
          </w:tcPr>
          <w:p w14:paraId="50F2F076"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1800" w:type="dxa"/>
            <w:tcBorders>
              <w:top w:val="nil"/>
              <w:left w:val="nil"/>
              <w:bottom w:val="single" w:sz="4" w:space="0" w:color="auto"/>
              <w:right w:val="single" w:sz="4" w:space="0" w:color="auto"/>
            </w:tcBorders>
            <w:vAlign w:val="center"/>
            <w:hideMark/>
          </w:tcPr>
          <w:p w14:paraId="12FFD0FC" w14:textId="77777777" w:rsidR="00AE25A3" w:rsidRPr="00AE25A3" w:rsidRDefault="00AE25A3" w:rsidP="00AE25A3">
            <w:pPr>
              <w:spacing w:after="0" w:line="240" w:lineRule="auto"/>
              <w:ind w:firstLineChars="100" w:firstLine="160"/>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 </w:t>
            </w:r>
          </w:p>
        </w:tc>
        <w:tc>
          <w:tcPr>
            <w:tcW w:w="2552" w:type="dxa"/>
            <w:tcBorders>
              <w:top w:val="nil"/>
              <w:left w:val="nil"/>
              <w:bottom w:val="single" w:sz="4" w:space="0" w:color="auto"/>
              <w:right w:val="single" w:sz="4" w:space="0" w:color="auto"/>
            </w:tcBorders>
            <w:vAlign w:val="center"/>
            <w:hideMark/>
          </w:tcPr>
          <w:p w14:paraId="7B011F85" w14:textId="77777777" w:rsidR="00AE25A3" w:rsidRPr="00AE25A3" w:rsidRDefault="00AE25A3" w:rsidP="00AE25A3">
            <w:pPr>
              <w:spacing w:after="0" w:line="240" w:lineRule="auto"/>
              <w:jc w:val="center"/>
              <w:rPr>
                <w:rFonts w:ascii="Arial" w:eastAsia="Times New Roman" w:hAnsi="Arial" w:cs="Arial"/>
                <w:color w:val="000000"/>
                <w:sz w:val="16"/>
                <w:szCs w:val="16"/>
                <w:lang w:eastAsia="sl-SI"/>
              </w:rPr>
            </w:pPr>
            <w:r w:rsidRPr="00AE25A3">
              <w:rPr>
                <w:rFonts w:ascii="Arial" w:eastAsia="Times New Roman" w:hAnsi="Arial" w:cs="Arial"/>
                <w:color w:val="000000"/>
                <w:sz w:val="16"/>
                <w:szCs w:val="16"/>
                <w:lang w:eastAsia="sl-SI"/>
              </w:rPr>
              <w:t>V LASTI       V NAJEMU</w:t>
            </w:r>
          </w:p>
        </w:tc>
      </w:tr>
    </w:tbl>
    <w:p w14:paraId="633DC0E8" w14:textId="77777777" w:rsidR="00AE25A3" w:rsidRPr="00AE25A3" w:rsidRDefault="00AE25A3" w:rsidP="00AE25A3">
      <w:pPr>
        <w:spacing w:after="0" w:line="240" w:lineRule="auto"/>
        <w:ind w:left="284" w:hanging="284"/>
        <w:jc w:val="both"/>
        <w:rPr>
          <w:rFonts w:ascii="Arial" w:eastAsia="Times New Roman" w:hAnsi="Arial" w:cs="Arial"/>
          <w:sz w:val="18"/>
          <w:szCs w:val="16"/>
          <w:lang w:eastAsia="sl-SI"/>
        </w:rPr>
      </w:pPr>
    </w:p>
    <w:p w14:paraId="531E60F7" w14:textId="77777777" w:rsidR="00AE25A3" w:rsidRDefault="00AE25A3" w:rsidP="00AE25A3">
      <w:pPr>
        <w:spacing w:after="0" w:line="240" w:lineRule="auto"/>
        <w:ind w:left="284" w:hanging="284"/>
        <w:jc w:val="both"/>
        <w:rPr>
          <w:rFonts w:ascii="Arial" w:eastAsia="Times New Roman" w:hAnsi="Arial" w:cs="Arial"/>
          <w:sz w:val="16"/>
          <w:szCs w:val="14"/>
          <w:lang w:eastAsia="sl-SI"/>
        </w:rPr>
      </w:pPr>
      <w:r w:rsidRPr="00AE25A3">
        <w:rPr>
          <w:rFonts w:ascii="Arial" w:eastAsia="Times New Roman" w:hAnsi="Arial" w:cs="Arial"/>
          <w:sz w:val="16"/>
          <w:szCs w:val="14"/>
          <w:lang w:eastAsia="sl-SI"/>
        </w:rPr>
        <w:t>(V primeru, kadar je to potrebno, ponudnik doda vrstice ali obrazec kopira)</w:t>
      </w:r>
    </w:p>
    <w:p w14:paraId="23A493A1" w14:textId="77777777" w:rsidR="00AE25A3" w:rsidRPr="00AE25A3" w:rsidRDefault="00AE25A3" w:rsidP="00AE25A3">
      <w:pPr>
        <w:spacing w:after="0" w:line="240" w:lineRule="auto"/>
        <w:ind w:left="284" w:hanging="284"/>
        <w:jc w:val="both"/>
        <w:rPr>
          <w:rFonts w:ascii="Arial" w:eastAsia="Times New Roman" w:hAnsi="Arial" w:cs="Arial"/>
          <w:sz w:val="16"/>
          <w:szCs w:val="14"/>
          <w:lang w:eastAsia="sl-SI"/>
        </w:rPr>
      </w:pPr>
    </w:p>
    <w:p w14:paraId="4F7AD805" w14:textId="77777777" w:rsidR="00AE25A3" w:rsidRPr="00AE25A3" w:rsidRDefault="00AE25A3" w:rsidP="00AE25A3">
      <w:pPr>
        <w:spacing w:after="0" w:line="240" w:lineRule="auto"/>
        <w:ind w:left="284" w:hanging="284"/>
        <w:jc w:val="both"/>
        <w:rPr>
          <w:rFonts w:ascii="Arial" w:eastAsia="Times New Roman" w:hAnsi="Arial" w:cs="Arial"/>
          <w:sz w:val="16"/>
          <w:szCs w:val="14"/>
          <w:lang w:eastAsia="sl-SI"/>
        </w:rPr>
      </w:pPr>
    </w:p>
    <w:p w14:paraId="36BE0E0F" w14:textId="77777777" w:rsidR="00AE25A3" w:rsidRPr="00AE25A3" w:rsidRDefault="00AE25A3" w:rsidP="00AE25A3">
      <w:pPr>
        <w:spacing w:after="0" w:line="240" w:lineRule="auto"/>
        <w:ind w:left="284" w:hanging="284"/>
        <w:jc w:val="both"/>
        <w:rPr>
          <w:rFonts w:ascii="Arial" w:eastAsia="Times New Roman" w:hAnsi="Arial" w:cs="Arial"/>
          <w:sz w:val="18"/>
          <w:szCs w:val="16"/>
          <w:lang w:eastAsia="sl-SI"/>
        </w:rPr>
      </w:pPr>
    </w:p>
    <w:p w14:paraId="342E31E9" w14:textId="77777777" w:rsidR="00AE25A3" w:rsidRPr="00AE25A3" w:rsidRDefault="00AE25A3" w:rsidP="00AE25A3">
      <w:pPr>
        <w:spacing w:after="0" w:line="240" w:lineRule="auto"/>
        <w:ind w:left="284" w:hanging="284"/>
        <w:jc w:val="both"/>
        <w:rPr>
          <w:rFonts w:ascii="Arial" w:eastAsia="Times New Roman" w:hAnsi="Arial" w:cs="Arial"/>
          <w:sz w:val="18"/>
          <w:szCs w:val="16"/>
          <w:lang w:eastAsia="sl-SI"/>
        </w:rPr>
      </w:pPr>
      <w:r w:rsidRPr="00AE25A3">
        <w:rPr>
          <w:rFonts w:ascii="Arial" w:eastAsia="Times New Roman" w:hAnsi="Arial" w:cs="Arial"/>
          <w:sz w:val="18"/>
          <w:szCs w:val="16"/>
          <w:lang w:eastAsia="sl-SI"/>
        </w:rPr>
        <w:t>STROKOVNA (KADROVSKA) SPOSOBNOST</w:t>
      </w:r>
    </w:p>
    <w:p w14:paraId="6B3D9707" w14:textId="77777777" w:rsidR="00AE25A3" w:rsidRPr="00AE25A3" w:rsidRDefault="00AE25A3" w:rsidP="00AE25A3">
      <w:pPr>
        <w:spacing w:after="0" w:line="240" w:lineRule="auto"/>
        <w:ind w:left="284" w:hanging="284"/>
        <w:jc w:val="both"/>
        <w:rPr>
          <w:rFonts w:ascii="Arial" w:eastAsia="Times New Roman" w:hAnsi="Arial" w:cs="Arial"/>
          <w:sz w:val="18"/>
          <w:szCs w:val="16"/>
          <w:lang w:eastAsia="sl-SI"/>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3402"/>
        <w:gridCol w:w="2977"/>
      </w:tblGrid>
      <w:tr w:rsidR="00AE25A3" w:rsidRPr="00AE25A3" w14:paraId="247688C9" w14:textId="77777777" w:rsidTr="00AE25A3">
        <w:tc>
          <w:tcPr>
            <w:tcW w:w="709" w:type="dxa"/>
            <w:shd w:val="clear" w:color="auto" w:fill="D9D9D9"/>
            <w:vAlign w:val="center"/>
          </w:tcPr>
          <w:p w14:paraId="34D7CA26" w14:textId="77777777" w:rsidR="00AE25A3" w:rsidRPr="00AE25A3" w:rsidRDefault="00AE25A3" w:rsidP="00AE25A3">
            <w:pPr>
              <w:spacing w:after="160" w:line="259" w:lineRule="auto"/>
              <w:jc w:val="center"/>
              <w:rPr>
                <w:rFonts w:ascii="Arial" w:eastAsia="Calibri" w:hAnsi="Arial" w:cs="Arial"/>
                <w:b/>
                <w:sz w:val="16"/>
                <w:szCs w:val="16"/>
              </w:rPr>
            </w:pPr>
            <w:r w:rsidRPr="00AE25A3">
              <w:rPr>
                <w:rFonts w:ascii="Arial" w:eastAsia="Calibri" w:hAnsi="Arial" w:cs="Arial"/>
                <w:b/>
                <w:sz w:val="16"/>
                <w:szCs w:val="16"/>
              </w:rPr>
              <w:t>Z. Št.</w:t>
            </w:r>
          </w:p>
        </w:tc>
        <w:tc>
          <w:tcPr>
            <w:tcW w:w="2835" w:type="dxa"/>
            <w:shd w:val="clear" w:color="auto" w:fill="D9D9D9"/>
            <w:vAlign w:val="center"/>
          </w:tcPr>
          <w:p w14:paraId="5572EF24" w14:textId="77777777" w:rsidR="00AE25A3" w:rsidRPr="00AE25A3" w:rsidRDefault="00AE25A3" w:rsidP="00AE25A3">
            <w:pPr>
              <w:spacing w:after="160" w:line="259" w:lineRule="auto"/>
              <w:jc w:val="center"/>
              <w:rPr>
                <w:rFonts w:ascii="Arial" w:eastAsia="Calibri" w:hAnsi="Arial" w:cs="Arial"/>
                <w:b/>
                <w:sz w:val="16"/>
                <w:szCs w:val="16"/>
              </w:rPr>
            </w:pPr>
            <w:r w:rsidRPr="00AE25A3">
              <w:rPr>
                <w:rFonts w:ascii="Arial" w:eastAsia="Calibri" w:hAnsi="Arial" w:cs="Arial"/>
                <w:b/>
                <w:sz w:val="16"/>
                <w:szCs w:val="16"/>
              </w:rPr>
              <w:t>Ime in priimek</w:t>
            </w:r>
          </w:p>
        </w:tc>
        <w:tc>
          <w:tcPr>
            <w:tcW w:w="3402" w:type="dxa"/>
            <w:shd w:val="clear" w:color="auto" w:fill="D9D9D9"/>
            <w:vAlign w:val="center"/>
          </w:tcPr>
          <w:p w14:paraId="354D2207" w14:textId="77777777" w:rsidR="00AE25A3" w:rsidRPr="00AE25A3" w:rsidRDefault="00AE25A3" w:rsidP="00AE25A3">
            <w:pPr>
              <w:spacing w:after="160" w:line="259" w:lineRule="auto"/>
              <w:jc w:val="center"/>
              <w:rPr>
                <w:rFonts w:ascii="Arial" w:eastAsia="Calibri" w:hAnsi="Arial" w:cs="Arial"/>
                <w:b/>
                <w:sz w:val="16"/>
                <w:szCs w:val="16"/>
              </w:rPr>
            </w:pPr>
            <w:r w:rsidRPr="00AE25A3">
              <w:rPr>
                <w:rFonts w:ascii="Arial" w:eastAsia="Calibri" w:hAnsi="Arial" w:cs="Arial"/>
                <w:b/>
                <w:sz w:val="16"/>
                <w:szCs w:val="16"/>
              </w:rPr>
              <w:t>Zaposlen pri*</w:t>
            </w:r>
          </w:p>
        </w:tc>
        <w:tc>
          <w:tcPr>
            <w:tcW w:w="2977" w:type="dxa"/>
            <w:shd w:val="clear" w:color="auto" w:fill="D9D9D9"/>
            <w:vAlign w:val="center"/>
          </w:tcPr>
          <w:p w14:paraId="6B1F3A3C" w14:textId="77777777" w:rsidR="00AE25A3" w:rsidRPr="00AE25A3" w:rsidRDefault="00AE25A3" w:rsidP="00AE25A3">
            <w:pPr>
              <w:spacing w:after="160" w:line="259" w:lineRule="auto"/>
              <w:jc w:val="center"/>
              <w:rPr>
                <w:rFonts w:ascii="Arial" w:eastAsia="Calibri" w:hAnsi="Arial" w:cs="Arial"/>
                <w:b/>
                <w:sz w:val="16"/>
                <w:szCs w:val="16"/>
              </w:rPr>
            </w:pPr>
            <w:r w:rsidRPr="00AE25A3">
              <w:rPr>
                <w:rFonts w:ascii="Arial" w:eastAsia="Calibri" w:hAnsi="Arial" w:cs="Arial"/>
                <w:b/>
                <w:sz w:val="16"/>
                <w:szCs w:val="16"/>
              </w:rPr>
              <w:t>Vloga pri izvedbi naročila (funkcija)</w:t>
            </w:r>
          </w:p>
          <w:p w14:paraId="280A0BE1" w14:textId="77777777" w:rsidR="00AE25A3" w:rsidRPr="00AE25A3" w:rsidRDefault="00AE25A3" w:rsidP="00AE25A3">
            <w:pPr>
              <w:spacing w:after="160" w:line="259" w:lineRule="auto"/>
              <w:jc w:val="center"/>
              <w:rPr>
                <w:rFonts w:ascii="Arial" w:eastAsia="Calibri" w:hAnsi="Arial" w:cs="Arial"/>
                <w:b/>
                <w:sz w:val="16"/>
                <w:szCs w:val="16"/>
              </w:rPr>
            </w:pPr>
          </w:p>
        </w:tc>
      </w:tr>
      <w:tr w:rsidR="00AE25A3" w:rsidRPr="00AE25A3" w14:paraId="0EA29997" w14:textId="77777777" w:rsidTr="00703826">
        <w:trPr>
          <w:trHeight w:val="242"/>
        </w:trPr>
        <w:tc>
          <w:tcPr>
            <w:tcW w:w="709" w:type="dxa"/>
          </w:tcPr>
          <w:p w14:paraId="726A5CE2" w14:textId="77777777" w:rsidR="00AE25A3" w:rsidRPr="00AE25A3" w:rsidRDefault="00AE25A3" w:rsidP="00AE25A3">
            <w:pPr>
              <w:spacing w:before="120" w:after="120" w:line="259" w:lineRule="auto"/>
              <w:jc w:val="center"/>
              <w:rPr>
                <w:rFonts w:ascii="Arial" w:eastAsia="Calibri" w:hAnsi="Arial" w:cs="Arial"/>
                <w:sz w:val="16"/>
                <w:szCs w:val="16"/>
              </w:rPr>
            </w:pPr>
            <w:r w:rsidRPr="00AE25A3">
              <w:rPr>
                <w:rFonts w:ascii="Arial" w:eastAsia="Calibri" w:hAnsi="Arial" w:cs="Arial"/>
                <w:sz w:val="16"/>
                <w:szCs w:val="16"/>
              </w:rPr>
              <w:t>1</w:t>
            </w:r>
          </w:p>
        </w:tc>
        <w:tc>
          <w:tcPr>
            <w:tcW w:w="2835" w:type="dxa"/>
          </w:tcPr>
          <w:p w14:paraId="757A5072" w14:textId="77777777" w:rsidR="00AE25A3" w:rsidRPr="00AE25A3" w:rsidRDefault="00AE25A3" w:rsidP="00AE25A3">
            <w:pPr>
              <w:spacing w:before="120" w:after="120" w:line="259" w:lineRule="auto"/>
              <w:jc w:val="both"/>
              <w:rPr>
                <w:rFonts w:ascii="Arial" w:eastAsia="Calibri" w:hAnsi="Arial" w:cs="Arial"/>
                <w:sz w:val="16"/>
                <w:szCs w:val="16"/>
              </w:rPr>
            </w:pPr>
          </w:p>
        </w:tc>
        <w:tc>
          <w:tcPr>
            <w:tcW w:w="3402" w:type="dxa"/>
          </w:tcPr>
          <w:p w14:paraId="706D197A" w14:textId="77777777" w:rsidR="00AE25A3" w:rsidRPr="00AE25A3" w:rsidRDefault="00AE25A3" w:rsidP="00AE25A3">
            <w:pPr>
              <w:spacing w:before="120" w:after="120" w:line="259" w:lineRule="auto"/>
              <w:jc w:val="both"/>
              <w:rPr>
                <w:rFonts w:ascii="Arial" w:eastAsia="Calibri" w:hAnsi="Arial" w:cs="Arial"/>
                <w:sz w:val="16"/>
                <w:szCs w:val="16"/>
              </w:rPr>
            </w:pPr>
          </w:p>
        </w:tc>
        <w:tc>
          <w:tcPr>
            <w:tcW w:w="2977" w:type="dxa"/>
          </w:tcPr>
          <w:p w14:paraId="24774519" w14:textId="77777777" w:rsidR="00AE25A3" w:rsidRPr="00AE25A3" w:rsidRDefault="00AE25A3" w:rsidP="00AE25A3">
            <w:pPr>
              <w:spacing w:before="120" w:after="120" w:line="259" w:lineRule="auto"/>
              <w:jc w:val="both"/>
              <w:rPr>
                <w:rFonts w:ascii="Arial" w:eastAsia="Calibri" w:hAnsi="Arial" w:cs="Arial"/>
                <w:sz w:val="16"/>
                <w:szCs w:val="16"/>
              </w:rPr>
            </w:pPr>
          </w:p>
        </w:tc>
      </w:tr>
      <w:tr w:rsidR="00AE25A3" w:rsidRPr="00AE25A3" w14:paraId="220F9AE4" w14:textId="77777777" w:rsidTr="00703826">
        <w:tc>
          <w:tcPr>
            <w:tcW w:w="709" w:type="dxa"/>
          </w:tcPr>
          <w:p w14:paraId="0EEAF09A" w14:textId="77777777" w:rsidR="00AE25A3" w:rsidRPr="00AE25A3" w:rsidRDefault="00AE25A3" w:rsidP="00AE25A3">
            <w:pPr>
              <w:spacing w:before="120" w:after="120" w:line="259" w:lineRule="auto"/>
              <w:jc w:val="center"/>
              <w:rPr>
                <w:rFonts w:ascii="Arial" w:eastAsia="Calibri" w:hAnsi="Arial" w:cs="Arial"/>
                <w:sz w:val="16"/>
                <w:szCs w:val="16"/>
              </w:rPr>
            </w:pPr>
            <w:r w:rsidRPr="00AE25A3">
              <w:rPr>
                <w:rFonts w:ascii="Arial" w:eastAsia="Calibri" w:hAnsi="Arial" w:cs="Arial"/>
                <w:sz w:val="16"/>
                <w:szCs w:val="16"/>
              </w:rPr>
              <w:t>2</w:t>
            </w:r>
          </w:p>
        </w:tc>
        <w:tc>
          <w:tcPr>
            <w:tcW w:w="2835" w:type="dxa"/>
          </w:tcPr>
          <w:p w14:paraId="661D0701" w14:textId="77777777" w:rsidR="00AE25A3" w:rsidRPr="00AE25A3" w:rsidRDefault="00AE25A3" w:rsidP="00AE25A3">
            <w:pPr>
              <w:spacing w:before="120" w:after="120" w:line="259" w:lineRule="auto"/>
              <w:jc w:val="both"/>
              <w:rPr>
                <w:rFonts w:ascii="Arial" w:eastAsia="Calibri" w:hAnsi="Arial" w:cs="Arial"/>
                <w:sz w:val="16"/>
                <w:szCs w:val="16"/>
              </w:rPr>
            </w:pPr>
          </w:p>
        </w:tc>
        <w:tc>
          <w:tcPr>
            <w:tcW w:w="3402" w:type="dxa"/>
          </w:tcPr>
          <w:p w14:paraId="02A2A103" w14:textId="77777777" w:rsidR="00AE25A3" w:rsidRPr="00AE25A3" w:rsidRDefault="00AE25A3" w:rsidP="00AE25A3">
            <w:pPr>
              <w:spacing w:before="120" w:after="120" w:line="259" w:lineRule="auto"/>
              <w:jc w:val="both"/>
              <w:rPr>
                <w:rFonts w:ascii="Arial" w:eastAsia="Calibri" w:hAnsi="Arial" w:cs="Arial"/>
                <w:sz w:val="16"/>
                <w:szCs w:val="16"/>
              </w:rPr>
            </w:pPr>
          </w:p>
        </w:tc>
        <w:tc>
          <w:tcPr>
            <w:tcW w:w="2977" w:type="dxa"/>
          </w:tcPr>
          <w:p w14:paraId="340795EE" w14:textId="77777777" w:rsidR="00AE25A3" w:rsidRPr="00AE25A3" w:rsidRDefault="00AE25A3" w:rsidP="00AE25A3">
            <w:pPr>
              <w:spacing w:before="120" w:after="120" w:line="259" w:lineRule="auto"/>
              <w:jc w:val="both"/>
              <w:rPr>
                <w:rFonts w:ascii="Arial" w:eastAsia="Calibri" w:hAnsi="Arial" w:cs="Arial"/>
                <w:sz w:val="16"/>
                <w:szCs w:val="16"/>
              </w:rPr>
            </w:pPr>
          </w:p>
        </w:tc>
      </w:tr>
      <w:tr w:rsidR="00AE25A3" w:rsidRPr="00AE25A3" w14:paraId="6DEE7B93" w14:textId="77777777" w:rsidTr="00703826">
        <w:tc>
          <w:tcPr>
            <w:tcW w:w="709" w:type="dxa"/>
          </w:tcPr>
          <w:p w14:paraId="4BB5D5A0" w14:textId="77777777" w:rsidR="00AE25A3" w:rsidRPr="00AE25A3" w:rsidRDefault="00AE25A3" w:rsidP="00AE25A3">
            <w:pPr>
              <w:spacing w:before="120" w:after="120" w:line="259" w:lineRule="auto"/>
              <w:jc w:val="center"/>
              <w:rPr>
                <w:rFonts w:ascii="Arial" w:eastAsia="Calibri" w:hAnsi="Arial" w:cs="Arial"/>
                <w:sz w:val="16"/>
                <w:szCs w:val="16"/>
              </w:rPr>
            </w:pPr>
            <w:r w:rsidRPr="00AE25A3">
              <w:rPr>
                <w:rFonts w:ascii="Arial" w:eastAsia="Calibri" w:hAnsi="Arial" w:cs="Arial"/>
                <w:sz w:val="16"/>
                <w:szCs w:val="16"/>
              </w:rPr>
              <w:t>3</w:t>
            </w:r>
          </w:p>
        </w:tc>
        <w:tc>
          <w:tcPr>
            <w:tcW w:w="2835" w:type="dxa"/>
          </w:tcPr>
          <w:p w14:paraId="19D128D4" w14:textId="77777777" w:rsidR="00AE25A3" w:rsidRPr="00AE25A3" w:rsidRDefault="00AE25A3" w:rsidP="00AE25A3">
            <w:pPr>
              <w:spacing w:before="120" w:after="120" w:line="259" w:lineRule="auto"/>
              <w:jc w:val="both"/>
              <w:rPr>
                <w:rFonts w:ascii="Arial" w:eastAsia="Calibri" w:hAnsi="Arial" w:cs="Arial"/>
                <w:sz w:val="16"/>
                <w:szCs w:val="16"/>
              </w:rPr>
            </w:pPr>
          </w:p>
        </w:tc>
        <w:tc>
          <w:tcPr>
            <w:tcW w:w="3402" w:type="dxa"/>
          </w:tcPr>
          <w:p w14:paraId="08180E5B" w14:textId="77777777" w:rsidR="00AE25A3" w:rsidRPr="00AE25A3" w:rsidRDefault="00AE25A3" w:rsidP="00AE25A3">
            <w:pPr>
              <w:spacing w:before="120" w:after="120" w:line="259" w:lineRule="auto"/>
              <w:jc w:val="both"/>
              <w:rPr>
                <w:rFonts w:ascii="Arial" w:eastAsia="Calibri" w:hAnsi="Arial" w:cs="Arial"/>
                <w:sz w:val="16"/>
                <w:szCs w:val="16"/>
              </w:rPr>
            </w:pPr>
          </w:p>
        </w:tc>
        <w:tc>
          <w:tcPr>
            <w:tcW w:w="2977" w:type="dxa"/>
          </w:tcPr>
          <w:p w14:paraId="1DEB7B86" w14:textId="77777777" w:rsidR="00AE25A3" w:rsidRPr="00AE25A3" w:rsidRDefault="00AE25A3" w:rsidP="00AE25A3">
            <w:pPr>
              <w:spacing w:before="120" w:after="120" w:line="259" w:lineRule="auto"/>
              <w:jc w:val="both"/>
              <w:rPr>
                <w:rFonts w:ascii="Arial" w:eastAsia="Calibri" w:hAnsi="Arial" w:cs="Arial"/>
                <w:sz w:val="16"/>
                <w:szCs w:val="16"/>
              </w:rPr>
            </w:pPr>
          </w:p>
        </w:tc>
      </w:tr>
      <w:tr w:rsidR="00AE25A3" w:rsidRPr="00AE25A3" w14:paraId="08F5CA9D" w14:textId="77777777" w:rsidTr="00703826">
        <w:tc>
          <w:tcPr>
            <w:tcW w:w="709" w:type="dxa"/>
          </w:tcPr>
          <w:p w14:paraId="7107A392" w14:textId="77777777" w:rsidR="00AE25A3" w:rsidRPr="00AE25A3" w:rsidRDefault="00AE25A3" w:rsidP="00AE25A3">
            <w:pPr>
              <w:spacing w:before="120" w:after="120" w:line="259" w:lineRule="auto"/>
              <w:jc w:val="center"/>
              <w:rPr>
                <w:rFonts w:ascii="Arial" w:eastAsia="Calibri" w:hAnsi="Arial" w:cs="Arial"/>
                <w:sz w:val="16"/>
                <w:szCs w:val="16"/>
              </w:rPr>
            </w:pPr>
            <w:r w:rsidRPr="00AE25A3">
              <w:rPr>
                <w:rFonts w:ascii="Arial" w:eastAsia="Calibri" w:hAnsi="Arial" w:cs="Arial"/>
                <w:sz w:val="16"/>
                <w:szCs w:val="16"/>
              </w:rPr>
              <w:t>4</w:t>
            </w:r>
          </w:p>
        </w:tc>
        <w:tc>
          <w:tcPr>
            <w:tcW w:w="2835" w:type="dxa"/>
          </w:tcPr>
          <w:p w14:paraId="4D1B0AE7" w14:textId="77777777" w:rsidR="00AE25A3" w:rsidRPr="00AE25A3" w:rsidRDefault="00AE25A3" w:rsidP="00AE25A3">
            <w:pPr>
              <w:spacing w:before="120" w:after="120" w:line="259" w:lineRule="auto"/>
              <w:jc w:val="both"/>
              <w:rPr>
                <w:rFonts w:ascii="Arial" w:eastAsia="Calibri" w:hAnsi="Arial" w:cs="Arial"/>
                <w:sz w:val="16"/>
                <w:szCs w:val="16"/>
              </w:rPr>
            </w:pPr>
          </w:p>
        </w:tc>
        <w:tc>
          <w:tcPr>
            <w:tcW w:w="3402" w:type="dxa"/>
          </w:tcPr>
          <w:p w14:paraId="217E2B4B" w14:textId="77777777" w:rsidR="00AE25A3" w:rsidRPr="00AE25A3" w:rsidRDefault="00AE25A3" w:rsidP="00AE25A3">
            <w:pPr>
              <w:spacing w:before="120" w:after="120" w:line="259" w:lineRule="auto"/>
              <w:jc w:val="both"/>
              <w:rPr>
                <w:rFonts w:ascii="Arial" w:eastAsia="Calibri" w:hAnsi="Arial" w:cs="Arial"/>
                <w:sz w:val="16"/>
                <w:szCs w:val="16"/>
              </w:rPr>
            </w:pPr>
          </w:p>
        </w:tc>
        <w:tc>
          <w:tcPr>
            <w:tcW w:w="2977" w:type="dxa"/>
          </w:tcPr>
          <w:p w14:paraId="004F9AE4" w14:textId="77777777" w:rsidR="00AE25A3" w:rsidRPr="00AE25A3" w:rsidRDefault="00AE25A3" w:rsidP="00AE25A3">
            <w:pPr>
              <w:spacing w:before="120" w:after="120" w:line="259" w:lineRule="auto"/>
              <w:jc w:val="both"/>
              <w:rPr>
                <w:rFonts w:ascii="Arial" w:eastAsia="Calibri" w:hAnsi="Arial" w:cs="Arial"/>
                <w:sz w:val="16"/>
                <w:szCs w:val="16"/>
              </w:rPr>
            </w:pPr>
          </w:p>
        </w:tc>
      </w:tr>
    </w:tbl>
    <w:p w14:paraId="586A9BD6" w14:textId="77777777" w:rsidR="00AE25A3" w:rsidRPr="00AE25A3" w:rsidRDefault="00AE25A3" w:rsidP="00AE25A3">
      <w:pPr>
        <w:spacing w:after="0" w:line="240" w:lineRule="auto"/>
        <w:ind w:left="284" w:hanging="284"/>
        <w:jc w:val="both"/>
        <w:rPr>
          <w:rFonts w:ascii="Arial" w:eastAsia="Times New Roman" w:hAnsi="Arial" w:cs="Arial"/>
          <w:sz w:val="18"/>
          <w:szCs w:val="16"/>
          <w:lang w:eastAsia="sl-SI"/>
        </w:rPr>
      </w:pPr>
    </w:p>
    <w:p w14:paraId="0CE94ECE" w14:textId="77777777" w:rsidR="00AE25A3" w:rsidRPr="00AE25A3" w:rsidRDefault="00AE25A3" w:rsidP="00AE25A3">
      <w:pPr>
        <w:spacing w:after="160" w:line="259" w:lineRule="auto"/>
        <w:rPr>
          <w:rFonts w:ascii="Arial" w:eastAsia="Calibri" w:hAnsi="Arial" w:cs="Arial"/>
          <w:sz w:val="14"/>
          <w:szCs w:val="14"/>
        </w:rPr>
      </w:pPr>
      <w:r w:rsidRPr="00AE25A3">
        <w:rPr>
          <w:rFonts w:ascii="Arial" w:eastAsia="Calibri" w:hAnsi="Arial" w:cs="Arial"/>
          <w:sz w:val="14"/>
          <w:szCs w:val="14"/>
        </w:rPr>
        <w:t xml:space="preserve">*V primeru, da posamezni kader ni zaposlen pri ponudniku ali partnerju, mora biti kader ali gospodarski subjekt, pri katerem je kader zaposlen, nominiran kot podizvajalec. </w:t>
      </w:r>
    </w:p>
    <w:p w14:paraId="6D80F8DE" w14:textId="77777777" w:rsidR="00AE25A3" w:rsidRPr="00AE25A3" w:rsidRDefault="00AE25A3" w:rsidP="00AE25A3">
      <w:pPr>
        <w:spacing w:after="0" w:line="240" w:lineRule="auto"/>
        <w:ind w:left="284" w:hanging="284"/>
        <w:jc w:val="both"/>
        <w:rPr>
          <w:rFonts w:ascii="Arial" w:eastAsia="Times New Roman" w:hAnsi="Arial" w:cs="Arial"/>
          <w:sz w:val="18"/>
          <w:szCs w:val="16"/>
          <w:lang w:eastAsia="sl-SI"/>
        </w:rPr>
      </w:pPr>
    </w:p>
    <w:p w14:paraId="1C297ECC" w14:textId="77777777" w:rsidR="00AE25A3" w:rsidRDefault="00AE25A3" w:rsidP="00AE25A3">
      <w:pPr>
        <w:spacing w:after="0" w:line="240" w:lineRule="auto"/>
        <w:ind w:left="284" w:hanging="284"/>
        <w:jc w:val="both"/>
        <w:rPr>
          <w:rFonts w:ascii="Arial" w:eastAsia="Times New Roman" w:hAnsi="Arial" w:cs="Arial"/>
          <w:sz w:val="18"/>
          <w:szCs w:val="18"/>
          <w:lang w:eastAsia="sl-SI"/>
        </w:rPr>
      </w:pPr>
    </w:p>
    <w:p w14:paraId="07D85A28" w14:textId="7BC0527D" w:rsidR="00AE25A3" w:rsidRPr="00AE25A3" w:rsidRDefault="00AE25A3" w:rsidP="00AE25A3">
      <w:pPr>
        <w:spacing w:after="0" w:line="240" w:lineRule="auto"/>
        <w:ind w:left="284" w:hanging="284"/>
        <w:jc w:val="both"/>
        <w:rPr>
          <w:rFonts w:ascii="Arial" w:eastAsia="Times New Roman" w:hAnsi="Arial" w:cs="Arial"/>
          <w:sz w:val="18"/>
          <w:szCs w:val="18"/>
          <w:lang w:eastAsia="sl-SI"/>
        </w:rPr>
      </w:pPr>
      <w:r w:rsidRPr="00AE25A3">
        <w:rPr>
          <w:rFonts w:ascii="Arial" w:eastAsia="Times New Roman" w:hAnsi="Arial" w:cs="Arial"/>
          <w:sz w:val="18"/>
          <w:szCs w:val="18"/>
          <w:lang w:eastAsia="sl-SI"/>
        </w:rPr>
        <w:t>Hkrati izjavljamo:</w:t>
      </w:r>
    </w:p>
    <w:p w14:paraId="12076D9A" w14:textId="77777777" w:rsidR="00AE25A3" w:rsidRPr="00AE25A3" w:rsidRDefault="00AE25A3">
      <w:pPr>
        <w:numPr>
          <w:ilvl w:val="0"/>
          <w:numId w:val="14"/>
        </w:numPr>
        <w:spacing w:after="0" w:line="240" w:lineRule="auto"/>
        <w:jc w:val="both"/>
        <w:rPr>
          <w:rFonts w:ascii="Arial" w:eastAsia="Times New Roman" w:hAnsi="Arial" w:cs="Arial"/>
          <w:sz w:val="18"/>
          <w:szCs w:val="18"/>
          <w:lang w:eastAsia="sl-SI"/>
        </w:rPr>
      </w:pPr>
      <w:r w:rsidRPr="00AE25A3">
        <w:rPr>
          <w:rFonts w:ascii="Arial" w:eastAsia="Times New Roman" w:hAnsi="Arial" w:cs="Arial"/>
          <w:sz w:val="18"/>
          <w:szCs w:val="18"/>
          <w:lang w:eastAsia="sl-SI"/>
        </w:rPr>
        <w:t>da razpolagamo z zadostnim številom avtobusov / kombijev, da bomo lahko nemoteno opravljali prevoze šolskih otrok od kraja bivanja do šole in nazaj, v skladu z vsemi zahtevami s strani naročnika;</w:t>
      </w:r>
    </w:p>
    <w:p w14:paraId="420461D8" w14:textId="77777777" w:rsidR="00AE25A3" w:rsidRPr="00AE25A3" w:rsidRDefault="00AE25A3">
      <w:pPr>
        <w:numPr>
          <w:ilvl w:val="0"/>
          <w:numId w:val="14"/>
        </w:numPr>
        <w:spacing w:after="0" w:line="240" w:lineRule="auto"/>
        <w:jc w:val="both"/>
        <w:rPr>
          <w:rFonts w:ascii="Arial" w:eastAsia="Times New Roman" w:hAnsi="Arial" w:cs="Arial"/>
          <w:sz w:val="18"/>
          <w:szCs w:val="18"/>
          <w:lang w:eastAsia="sl-SI"/>
        </w:rPr>
      </w:pPr>
      <w:r w:rsidRPr="00AE25A3">
        <w:rPr>
          <w:rFonts w:ascii="Arial" w:eastAsia="Times New Roman" w:hAnsi="Arial" w:cs="Arial"/>
          <w:sz w:val="18"/>
          <w:szCs w:val="18"/>
          <w:lang w:eastAsia="sl-SI"/>
        </w:rPr>
        <w:t xml:space="preserve">da so vsa vozila, s katerimi bomo opravljali prevoze, v tehnično brezhibnem stanju, redno servisirana in opremljena z opremo in napravami v skladu z veljavnimi predpisi, ki urejajo področje vozil v cestnem prometu, prevoza potnikov v cestnem prometu in področje prevoza skupin otrok v cestnem prometu; </w:t>
      </w:r>
    </w:p>
    <w:p w14:paraId="3D2A7E73" w14:textId="77777777" w:rsidR="00AE25A3" w:rsidRPr="00AE25A3" w:rsidRDefault="00AE25A3">
      <w:pPr>
        <w:numPr>
          <w:ilvl w:val="0"/>
          <w:numId w:val="14"/>
        </w:numPr>
        <w:spacing w:after="0" w:line="240" w:lineRule="auto"/>
        <w:jc w:val="both"/>
        <w:rPr>
          <w:rFonts w:ascii="Arial" w:eastAsia="Times New Roman" w:hAnsi="Arial" w:cs="Arial"/>
          <w:sz w:val="18"/>
          <w:szCs w:val="18"/>
          <w:lang w:eastAsia="sl-SI"/>
        </w:rPr>
      </w:pPr>
      <w:r w:rsidRPr="00AE25A3">
        <w:rPr>
          <w:rFonts w:ascii="Arial" w:eastAsia="Times New Roman" w:hAnsi="Arial" w:cs="Arial"/>
          <w:sz w:val="18"/>
          <w:szCs w:val="18"/>
          <w:lang w:eastAsia="sl-SI"/>
        </w:rPr>
        <w:t>da bodo vsa vozila, ki bodo namenjena prevozu šolskih otrok pred začetkom zime ustrezno opremljena, kot to določajo veljavni predpisi.</w:t>
      </w:r>
    </w:p>
    <w:p w14:paraId="2241D998" w14:textId="77777777" w:rsidR="00AE25A3" w:rsidRPr="00AE25A3" w:rsidRDefault="00AE25A3" w:rsidP="00AE25A3">
      <w:pPr>
        <w:spacing w:after="0" w:line="240" w:lineRule="auto"/>
        <w:jc w:val="both"/>
        <w:rPr>
          <w:rFonts w:ascii="Arial" w:eastAsia="Times New Roman" w:hAnsi="Arial" w:cs="Arial"/>
          <w:sz w:val="18"/>
          <w:szCs w:val="18"/>
          <w:lang w:eastAsia="sl-SI"/>
        </w:rPr>
      </w:pPr>
    </w:p>
    <w:p w14:paraId="282EBA18" w14:textId="77777777" w:rsidR="00AE25A3" w:rsidRDefault="00AE25A3" w:rsidP="00AE25A3">
      <w:pPr>
        <w:spacing w:after="0" w:line="240" w:lineRule="auto"/>
        <w:jc w:val="both"/>
        <w:rPr>
          <w:rFonts w:ascii="Arial" w:eastAsia="Times New Roman" w:hAnsi="Arial" w:cs="Arial"/>
          <w:sz w:val="18"/>
          <w:szCs w:val="18"/>
          <w:lang w:eastAsia="sl-SI"/>
        </w:rPr>
      </w:pPr>
    </w:p>
    <w:p w14:paraId="53457190" w14:textId="7EF21579" w:rsidR="00AE25A3" w:rsidRPr="00AE25A3" w:rsidRDefault="00AE25A3" w:rsidP="00AE25A3">
      <w:pPr>
        <w:spacing w:after="0" w:line="240" w:lineRule="auto"/>
        <w:jc w:val="both"/>
        <w:rPr>
          <w:rFonts w:ascii="Arial" w:eastAsia="Times New Roman" w:hAnsi="Arial" w:cs="Arial"/>
          <w:sz w:val="18"/>
          <w:szCs w:val="18"/>
          <w:lang w:eastAsia="sl-SI"/>
        </w:rPr>
      </w:pPr>
      <w:r w:rsidRPr="00AE25A3">
        <w:rPr>
          <w:rFonts w:ascii="Arial" w:eastAsia="Times New Roman" w:hAnsi="Arial" w:cs="Arial"/>
          <w:sz w:val="18"/>
          <w:szCs w:val="18"/>
          <w:lang w:eastAsia="sl-SI"/>
        </w:rPr>
        <w:t>Izjavljamo, da v našem podjetju zaposleni vozniki oz. vozniki s katerimi smo v pogodbenem razmerju, ki opravljajo javne prevoze šolskih otrok, izpolnjujejo vse predpisane zdravstvene, delovne in druge pogoje v skladu z veljavnimi predpisi na področju prevoza potnikov v cestnem prometu in prevoza skupin otrok v cestnem prometu.</w:t>
      </w:r>
    </w:p>
    <w:p w14:paraId="2A2276E2" w14:textId="77777777" w:rsidR="00AE25A3" w:rsidRPr="00AE25A3" w:rsidRDefault="00AE25A3" w:rsidP="00AE25A3">
      <w:pPr>
        <w:spacing w:after="0" w:line="240" w:lineRule="auto"/>
        <w:jc w:val="both"/>
        <w:rPr>
          <w:rFonts w:ascii="Arial" w:eastAsia="Times New Roman" w:hAnsi="Arial" w:cs="Arial"/>
          <w:sz w:val="18"/>
          <w:szCs w:val="18"/>
          <w:lang w:eastAsia="sl-SI"/>
        </w:rPr>
      </w:pPr>
    </w:p>
    <w:p w14:paraId="07378037" w14:textId="77777777" w:rsidR="00AE25A3" w:rsidRPr="00AE25A3" w:rsidRDefault="00AE25A3" w:rsidP="00AE25A3">
      <w:pPr>
        <w:spacing w:after="0" w:line="240" w:lineRule="auto"/>
        <w:jc w:val="both"/>
        <w:rPr>
          <w:rFonts w:ascii="Arial" w:eastAsia="Times New Roman" w:hAnsi="Arial" w:cs="Arial"/>
          <w:sz w:val="18"/>
          <w:szCs w:val="18"/>
          <w:lang w:eastAsia="sl-SI"/>
        </w:rPr>
      </w:pPr>
    </w:p>
    <w:p w14:paraId="31F5C00A" w14:textId="77777777" w:rsidR="00AE25A3" w:rsidRDefault="00AE25A3" w:rsidP="00AE25A3">
      <w:pPr>
        <w:spacing w:after="0" w:line="240" w:lineRule="auto"/>
        <w:jc w:val="both"/>
        <w:rPr>
          <w:rFonts w:ascii="Arial" w:eastAsia="Times New Roman" w:hAnsi="Arial" w:cs="Arial"/>
          <w:sz w:val="18"/>
          <w:szCs w:val="18"/>
          <w:lang w:eastAsia="sl-SI"/>
        </w:rPr>
      </w:pPr>
    </w:p>
    <w:p w14:paraId="7539F6ED" w14:textId="77777777" w:rsidR="00AE25A3" w:rsidRDefault="00AE25A3" w:rsidP="00AE25A3">
      <w:pPr>
        <w:spacing w:after="0" w:line="240" w:lineRule="auto"/>
        <w:jc w:val="both"/>
        <w:rPr>
          <w:rFonts w:ascii="Arial" w:eastAsia="Times New Roman" w:hAnsi="Arial" w:cs="Arial"/>
          <w:sz w:val="18"/>
          <w:szCs w:val="18"/>
          <w:lang w:eastAsia="sl-SI"/>
        </w:rPr>
      </w:pPr>
    </w:p>
    <w:p w14:paraId="0B401A74" w14:textId="77777777" w:rsidR="00AE25A3" w:rsidRDefault="00AE25A3" w:rsidP="00AE25A3">
      <w:pPr>
        <w:spacing w:after="0" w:line="240" w:lineRule="auto"/>
        <w:jc w:val="both"/>
        <w:rPr>
          <w:rFonts w:ascii="Arial" w:eastAsia="Times New Roman" w:hAnsi="Arial" w:cs="Arial"/>
          <w:sz w:val="18"/>
          <w:szCs w:val="18"/>
          <w:lang w:eastAsia="sl-SI"/>
        </w:rPr>
      </w:pPr>
    </w:p>
    <w:p w14:paraId="78DC3F68" w14:textId="77777777" w:rsidR="00AE25A3" w:rsidRDefault="00AE25A3" w:rsidP="00AE25A3">
      <w:pPr>
        <w:spacing w:after="0" w:line="240" w:lineRule="auto"/>
        <w:jc w:val="both"/>
        <w:rPr>
          <w:rFonts w:ascii="Arial" w:eastAsia="Times New Roman" w:hAnsi="Arial" w:cs="Arial"/>
          <w:sz w:val="18"/>
          <w:szCs w:val="18"/>
          <w:lang w:eastAsia="sl-SI"/>
        </w:rPr>
      </w:pPr>
    </w:p>
    <w:p w14:paraId="317CA03B" w14:textId="77777777" w:rsidR="00AE25A3" w:rsidRDefault="00AE25A3" w:rsidP="00AE25A3">
      <w:pPr>
        <w:spacing w:after="0" w:line="240" w:lineRule="auto"/>
        <w:jc w:val="both"/>
        <w:rPr>
          <w:rFonts w:ascii="Arial" w:eastAsia="Times New Roman" w:hAnsi="Arial" w:cs="Arial"/>
          <w:sz w:val="18"/>
          <w:szCs w:val="18"/>
          <w:lang w:eastAsia="sl-SI"/>
        </w:rPr>
      </w:pPr>
    </w:p>
    <w:p w14:paraId="65F36AB7" w14:textId="77777777" w:rsidR="00AE25A3" w:rsidRDefault="00AE25A3" w:rsidP="00AE25A3">
      <w:pPr>
        <w:spacing w:after="0" w:line="240" w:lineRule="auto"/>
        <w:jc w:val="both"/>
        <w:rPr>
          <w:rFonts w:ascii="Arial" w:eastAsia="Times New Roman" w:hAnsi="Arial" w:cs="Arial"/>
          <w:sz w:val="18"/>
          <w:szCs w:val="18"/>
          <w:lang w:eastAsia="sl-SI"/>
        </w:rPr>
      </w:pPr>
    </w:p>
    <w:p w14:paraId="0E8AB1F0" w14:textId="77777777" w:rsidR="00AE25A3" w:rsidRDefault="00AE25A3" w:rsidP="00AE25A3">
      <w:pPr>
        <w:spacing w:after="0" w:line="240" w:lineRule="auto"/>
        <w:jc w:val="both"/>
        <w:rPr>
          <w:rFonts w:ascii="Arial" w:eastAsia="Times New Roman" w:hAnsi="Arial" w:cs="Arial"/>
          <w:sz w:val="18"/>
          <w:szCs w:val="18"/>
          <w:lang w:eastAsia="sl-SI"/>
        </w:rPr>
      </w:pPr>
      <w:r w:rsidRPr="00AE25A3">
        <w:rPr>
          <w:rFonts w:ascii="Arial" w:eastAsia="Times New Roman" w:hAnsi="Arial" w:cs="Arial"/>
          <w:sz w:val="18"/>
          <w:szCs w:val="18"/>
          <w:lang w:eastAsia="sl-SI"/>
        </w:rPr>
        <w:t>Datum: _____________________</w:t>
      </w:r>
      <w:r w:rsidRPr="00AE25A3">
        <w:rPr>
          <w:rFonts w:ascii="Arial" w:eastAsia="Times New Roman" w:hAnsi="Arial" w:cs="Arial"/>
          <w:sz w:val="18"/>
          <w:szCs w:val="18"/>
          <w:lang w:eastAsia="sl-SI"/>
        </w:rPr>
        <w:tab/>
      </w:r>
    </w:p>
    <w:p w14:paraId="14572CA7" w14:textId="77777777" w:rsidR="00AE25A3" w:rsidRDefault="00AE25A3" w:rsidP="00AE25A3">
      <w:pPr>
        <w:spacing w:after="0" w:line="240" w:lineRule="auto"/>
        <w:jc w:val="both"/>
        <w:rPr>
          <w:rFonts w:ascii="Arial" w:eastAsia="Times New Roman" w:hAnsi="Arial" w:cs="Arial"/>
          <w:sz w:val="18"/>
          <w:szCs w:val="18"/>
          <w:lang w:eastAsia="sl-SI"/>
        </w:rPr>
      </w:pPr>
    </w:p>
    <w:p w14:paraId="6E1C8E75" w14:textId="77777777" w:rsidR="00AE25A3" w:rsidRDefault="00AE25A3" w:rsidP="00AE25A3">
      <w:pPr>
        <w:spacing w:after="0" w:line="240" w:lineRule="auto"/>
        <w:jc w:val="both"/>
        <w:rPr>
          <w:rFonts w:ascii="Arial" w:eastAsia="Times New Roman" w:hAnsi="Arial" w:cs="Arial"/>
          <w:sz w:val="18"/>
          <w:szCs w:val="18"/>
          <w:lang w:eastAsia="sl-SI"/>
        </w:rPr>
      </w:pPr>
      <w:r w:rsidRPr="00AE25A3">
        <w:rPr>
          <w:rFonts w:ascii="Arial" w:eastAsia="Times New Roman" w:hAnsi="Arial" w:cs="Arial"/>
          <w:sz w:val="18"/>
          <w:szCs w:val="18"/>
          <w:lang w:eastAsia="sl-SI"/>
        </w:rPr>
        <w:tab/>
      </w:r>
      <w:r w:rsidRPr="00AE25A3">
        <w:rPr>
          <w:rFonts w:ascii="Arial" w:eastAsia="Times New Roman" w:hAnsi="Arial" w:cs="Arial"/>
          <w:sz w:val="18"/>
          <w:szCs w:val="18"/>
          <w:lang w:eastAsia="sl-SI"/>
        </w:rPr>
        <w:tab/>
      </w:r>
      <w:r w:rsidRPr="00AE25A3">
        <w:rPr>
          <w:rFonts w:ascii="Arial" w:eastAsia="Times New Roman" w:hAnsi="Arial" w:cs="Arial"/>
          <w:sz w:val="18"/>
          <w:szCs w:val="18"/>
          <w:lang w:eastAsia="sl-SI"/>
        </w:rPr>
        <w:tab/>
      </w:r>
      <w:r w:rsidRPr="00AE25A3">
        <w:rPr>
          <w:rFonts w:ascii="Arial" w:eastAsia="Times New Roman" w:hAnsi="Arial" w:cs="Arial"/>
          <w:sz w:val="18"/>
          <w:szCs w:val="18"/>
          <w:lang w:eastAsia="sl-SI"/>
        </w:rPr>
        <w:tab/>
      </w:r>
      <w:r w:rsidRPr="00AE25A3">
        <w:rPr>
          <w:rFonts w:ascii="Arial" w:eastAsia="Times New Roman" w:hAnsi="Arial" w:cs="Arial"/>
          <w:sz w:val="18"/>
          <w:szCs w:val="18"/>
          <w:lang w:eastAsia="sl-SI"/>
        </w:rPr>
        <w:tab/>
      </w:r>
      <w:r>
        <w:rPr>
          <w:rFonts w:ascii="Arial" w:eastAsia="Times New Roman" w:hAnsi="Arial" w:cs="Arial"/>
          <w:sz w:val="18"/>
          <w:szCs w:val="18"/>
          <w:lang w:eastAsia="sl-SI"/>
        </w:rPr>
        <w:t xml:space="preserve">                                                          </w:t>
      </w:r>
      <w:r w:rsidRPr="00AE25A3">
        <w:rPr>
          <w:rFonts w:ascii="Arial" w:eastAsia="Times New Roman" w:hAnsi="Arial" w:cs="Arial"/>
          <w:sz w:val="18"/>
          <w:szCs w:val="18"/>
          <w:lang w:eastAsia="sl-SI"/>
        </w:rPr>
        <w:t>Podpis odgovorne osebe:</w:t>
      </w:r>
      <w:r w:rsidRPr="00AE25A3">
        <w:rPr>
          <w:rFonts w:ascii="Arial" w:eastAsia="Times New Roman" w:hAnsi="Arial" w:cs="Arial"/>
          <w:sz w:val="18"/>
          <w:szCs w:val="18"/>
          <w:lang w:eastAsia="sl-SI"/>
        </w:rPr>
        <w:tab/>
      </w:r>
    </w:p>
    <w:p w14:paraId="791B32A3" w14:textId="77777777" w:rsidR="00AE25A3" w:rsidRDefault="00AE25A3" w:rsidP="00AE25A3">
      <w:pPr>
        <w:spacing w:after="0" w:line="240" w:lineRule="auto"/>
        <w:jc w:val="both"/>
        <w:rPr>
          <w:rFonts w:ascii="Arial" w:eastAsia="Times New Roman" w:hAnsi="Arial" w:cs="Arial"/>
          <w:sz w:val="18"/>
          <w:szCs w:val="18"/>
          <w:lang w:eastAsia="sl-SI"/>
        </w:rPr>
      </w:pPr>
    </w:p>
    <w:p w14:paraId="73CF2F44" w14:textId="77777777" w:rsidR="00AE25A3" w:rsidRDefault="00AE25A3" w:rsidP="00AE25A3">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                                                                                                                                _____________________</w:t>
      </w:r>
    </w:p>
    <w:p w14:paraId="0C979695" w14:textId="0F3C4E06" w:rsidR="00AE25A3" w:rsidRPr="00AE25A3" w:rsidRDefault="00AE25A3" w:rsidP="00AE25A3">
      <w:pPr>
        <w:spacing w:after="0" w:line="240" w:lineRule="auto"/>
        <w:jc w:val="both"/>
        <w:rPr>
          <w:rFonts w:ascii="Arial" w:eastAsia="Times New Roman" w:hAnsi="Arial" w:cs="Arial"/>
          <w:sz w:val="18"/>
          <w:szCs w:val="16"/>
        </w:rPr>
      </w:pPr>
      <w:r>
        <w:rPr>
          <w:rFonts w:ascii="Arial" w:eastAsia="Times New Roman" w:hAnsi="Arial" w:cs="Arial"/>
          <w:sz w:val="18"/>
          <w:szCs w:val="18"/>
          <w:lang w:eastAsia="sl-SI"/>
        </w:rPr>
        <w:t xml:space="preserve">                                                                                                                                 </w:t>
      </w:r>
      <w:r w:rsidRPr="00AE25A3">
        <w:rPr>
          <w:rFonts w:ascii="Arial" w:eastAsia="Times New Roman" w:hAnsi="Arial" w:cs="Arial"/>
          <w:sz w:val="18"/>
          <w:szCs w:val="18"/>
          <w:lang w:eastAsia="sl-SI"/>
        </w:rPr>
        <w:tab/>
      </w:r>
      <w:r w:rsidRPr="00AE25A3">
        <w:rPr>
          <w:rFonts w:ascii="Arial" w:eastAsia="Times New Roman" w:hAnsi="Arial" w:cs="Arial"/>
          <w:sz w:val="14"/>
          <w:szCs w:val="14"/>
          <w:lang w:eastAsia="sl-SI"/>
        </w:rPr>
        <w:t>(žig in podpis)</w:t>
      </w:r>
      <w:r w:rsidRPr="00AE25A3">
        <w:rPr>
          <w:rFonts w:ascii="Arial" w:eastAsia="Times New Roman" w:hAnsi="Arial" w:cs="Arial"/>
          <w:sz w:val="18"/>
          <w:szCs w:val="18"/>
          <w:lang w:eastAsia="sl-SI"/>
        </w:rPr>
        <w:tab/>
      </w:r>
    </w:p>
    <w:p w14:paraId="08C5B1FC" w14:textId="77777777" w:rsidR="00AE25A3" w:rsidRDefault="00AE25A3">
      <w:pPr>
        <w:spacing w:before="225" w:after="225" w:line="240" w:lineRule="auto"/>
        <w:rPr>
          <w:rFonts w:ascii="Arial" w:hAnsi="Arial" w:cs="Arial"/>
          <w:color w:val="000000"/>
          <w:sz w:val="18"/>
          <w:szCs w:val="18"/>
        </w:rPr>
      </w:pPr>
    </w:p>
    <w:p w14:paraId="61B257AD" w14:textId="77777777" w:rsidR="00AE25A3" w:rsidRDefault="00AE25A3">
      <w:pPr>
        <w:spacing w:before="225" w:after="225" w:line="240" w:lineRule="auto"/>
        <w:rPr>
          <w:rFonts w:ascii="Arial" w:hAnsi="Arial" w:cs="Arial"/>
          <w:color w:val="000000"/>
          <w:sz w:val="18"/>
          <w:szCs w:val="18"/>
        </w:rPr>
      </w:pPr>
    </w:p>
    <w:p w14:paraId="03359F5A" w14:textId="77777777" w:rsidR="00AE25A3" w:rsidRDefault="00AE25A3">
      <w:pPr>
        <w:spacing w:before="225" w:after="225" w:line="240" w:lineRule="auto"/>
        <w:rPr>
          <w:rFonts w:ascii="Arial" w:hAnsi="Arial" w:cs="Arial"/>
          <w:color w:val="000000"/>
          <w:sz w:val="18"/>
          <w:szCs w:val="18"/>
        </w:rPr>
      </w:pPr>
    </w:p>
    <w:p w14:paraId="14FF9BF8" w14:textId="77777777" w:rsidR="00AE25A3" w:rsidRDefault="00AE25A3">
      <w:pPr>
        <w:spacing w:before="225" w:after="225" w:line="240" w:lineRule="auto"/>
        <w:rPr>
          <w:rFonts w:ascii="Arial" w:hAnsi="Arial" w:cs="Arial"/>
          <w:color w:val="000000"/>
          <w:sz w:val="18"/>
          <w:szCs w:val="18"/>
        </w:rPr>
      </w:pPr>
    </w:p>
    <w:p w14:paraId="3C7AF433" w14:textId="77777777" w:rsidR="00AE25A3" w:rsidRDefault="00AE25A3">
      <w:pPr>
        <w:spacing w:before="225" w:after="225" w:line="240" w:lineRule="auto"/>
        <w:rPr>
          <w:rFonts w:ascii="Arial" w:hAnsi="Arial" w:cs="Arial"/>
          <w:color w:val="000000"/>
          <w:sz w:val="18"/>
          <w:szCs w:val="18"/>
        </w:rPr>
      </w:pPr>
    </w:p>
    <w:p w14:paraId="4ABD6405" w14:textId="77777777" w:rsidR="00AE25A3" w:rsidRDefault="00AE25A3">
      <w:pPr>
        <w:spacing w:before="225" w:after="225" w:line="240" w:lineRule="auto"/>
        <w:rPr>
          <w:rFonts w:ascii="Arial" w:hAnsi="Arial" w:cs="Arial"/>
          <w:color w:val="000000"/>
          <w:sz w:val="18"/>
          <w:szCs w:val="18"/>
        </w:rPr>
      </w:pPr>
    </w:p>
    <w:p w14:paraId="104303FE" w14:textId="77777777" w:rsidR="00AE25A3" w:rsidRDefault="00AE25A3">
      <w:pPr>
        <w:spacing w:before="225" w:after="225" w:line="240" w:lineRule="auto"/>
        <w:rPr>
          <w:rFonts w:ascii="Arial" w:hAnsi="Arial" w:cs="Arial"/>
          <w:color w:val="000000"/>
          <w:sz w:val="18"/>
          <w:szCs w:val="18"/>
        </w:rPr>
      </w:pPr>
    </w:p>
    <w:p w14:paraId="017D5C9F" w14:textId="77777777" w:rsidR="00AE25A3" w:rsidRDefault="00AE25A3">
      <w:pPr>
        <w:spacing w:before="225" w:after="225" w:line="240" w:lineRule="auto"/>
        <w:rPr>
          <w:rFonts w:ascii="Arial" w:hAnsi="Arial" w:cs="Arial"/>
          <w:color w:val="000000"/>
          <w:sz w:val="18"/>
          <w:szCs w:val="18"/>
        </w:rPr>
      </w:pPr>
    </w:p>
    <w:p w14:paraId="41C9654C" w14:textId="77777777" w:rsidR="00AE25A3" w:rsidRDefault="00AE25A3">
      <w:pPr>
        <w:spacing w:before="225" w:after="225" w:line="240" w:lineRule="auto"/>
        <w:rPr>
          <w:rFonts w:ascii="Arial" w:hAnsi="Arial" w:cs="Arial"/>
          <w:color w:val="000000"/>
          <w:sz w:val="18"/>
          <w:szCs w:val="18"/>
        </w:rPr>
      </w:pPr>
    </w:p>
    <w:p w14:paraId="3C2774E9" w14:textId="77777777" w:rsidR="00AE25A3" w:rsidRDefault="00AE25A3">
      <w:pPr>
        <w:spacing w:before="225" w:after="225" w:line="240" w:lineRule="auto"/>
        <w:rPr>
          <w:rFonts w:ascii="Arial" w:hAnsi="Arial" w:cs="Arial"/>
          <w:color w:val="000000"/>
          <w:sz w:val="18"/>
          <w:szCs w:val="18"/>
        </w:rPr>
      </w:pPr>
    </w:p>
    <w:p w14:paraId="77417078" w14:textId="77777777" w:rsidR="00AE25A3" w:rsidRDefault="00AE25A3">
      <w:pPr>
        <w:spacing w:before="225" w:after="225" w:line="240" w:lineRule="auto"/>
        <w:rPr>
          <w:rFonts w:ascii="Arial" w:hAnsi="Arial" w:cs="Arial"/>
          <w:color w:val="000000"/>
          <w:sz w:val="18"/>
          <w:szCs w:val="18"/>
        </w:rPr>
      </w:pPr>
    </w:p>
    <w:p w14:paraId="10E4E11A" w14:textId="77777777" w:rsidR="00AE25A3" w:rsidRDefault="00AE25A3">
      <w:pPr>
        <w:spacing w:before="225" w:after="225" w:line="240" w:lineRule="auto"/>
        <w:rPr>
          <w:rFonts w:ascii="Arial" w:hAnsi="Arial" w:cs="Arial"/>
          <w:color w:val="000000"/>
          <w:sz w:val="18"/>
          <w:szCs w:val="18"/>
        </w:rPr>
      </w:pPr>
    </w:p>
    <w:p w14:paraId="07000939" w14:textId="77777777" w:rsidR="00AE25A3" w:rsidRDefault="00AE25A3">
      <w:pPr>
        <w:spacing w:before="225" w:after="225" w:line="240" w:lineRule="auto"/>
        <w:rPr>
          <w:rFonts w:ascii="Arial" w:hAnsi="Arial" w:cs="Arial"/>
          <w:color w:val="000000"/>
          <w:sz w:val="18"/>
          <w:szCs w:val="18"/>
        </w:rPr>
      </w:pPr>
    </w:p>
    <w:p w14:paraId="583236A6" w14:textId="77777777" w:rsidR="00AE25A3" w:rsidRDefault="00AE25A3">
      <w:pPr>
        <w:spacing w:before="225" w:after="225" w:line="240" w:lineRule="auto"/>
        <w:rPr>
          <w:rFonts w:ascii="Arial" w:hAnsi="Arial" w:cs="Arial"/>
          <w:color w:val="000000"/>
          <w:sz w:val="18"/>
          <w:szCs w:val="18"/>
        </w:rPr>
      </w:pPr>
    </w:p>
    <w:p w14:paraId="2BA20124" w14:textId="77777777" w:rsidR="00AE25A3" w:rsidRDefault="00AE25A3">
      <w:pPr>
        <w:spacing w:before="225" w:after="225" w:line="240" w:lineRule="auto"/>
        <w:rPr>
          <w:rFonts w:ascii="Arial" w:hAnsi="Arial" w:cs="Arial"/>
          <w:color w:val="000000"/>
          <w:sz w:val="18"/>
          <w:szCs w:val="18"/>
        </w:rPr>
      </w:pPr>
    </w:p>
    <w:p w14:paraId="41D4B977" w14:textId="77777777" w:rsidR="00AE25A3" w:rsidRDefault="00AE25A3">
      <w:pPr>
        <w:spacing w:before="225" w:after="225" w:line="240" w:lineRule="auto"/>
        <w:rPr>
          <w:rFonts w:ascii="Arial" w:hAnsi="Arial" w:cs="Arial"/>
          <w:color w:val="000000"/>
          <w:sz w:val="18"/>
          <w:szCs w:val="18"/>
        </w:rPr>
      </w:pPr>
    </w:p>
    <w:p w14:paraId="112C42F9" w14:textId="01129B19" w:rsidR="00D90805" w:rsidRDefault="00000000">
      <w:pPr>
        <w:spacing w:before="225" w:after="225" w:line="240" w:lineRule="auto"/>
      </w:pPr>
      <w:r>
        <w:rPr>
          <w:rFonts w:ascii="Arial" w:hAnsi="Arial" w:cs="Arial"/>
          <w:color w:val="000000"/>
          <w:sz w:val="18"/>
          <w:szCs w:val="18"/>
        </w:rPr>
        <w:t> </w:t>
      </w:r>
    </w:p>
    <w:p w14:paraId="036129FD" w14:textId="77777777" w:rsidR="00D90805" w:rsidRDefault="00000000">
      <w:pPr>
        <w:spacing w:before="225" w:after="225" w:line="240" w:lineRule="auto"/>
      </w:pPr>
      <w:r>
        <w:rPr>
          <w:rFonts w:ascii="Arial" w:hAnsi="Arial" w:cs="Arial"/>
          <w:color w:val="000000"/>
          <w:sz w:val="18"/>
          <w:szCs w:val="18"/>
        </w:rPr>
        <w:t> </w:t>
      </w:r>
    </w:p>
    <w:p w14:paraId="41948AB4" w14:textId="77777777" w:rsidR="00D90805" w:rsidRDefault="00000000">
      <w:pPr>
        <w:spacing w:before="225" w:after="225" w:line="240" w:lineRule="auto"/>
        <w:jc w:val="both"/>
      </w:pPr>
      <w:r>
        <w:rPr>
          <w:rFonts w:ascii="Arial" w:hAnsi="Arial" w:cs="Arial"/>
          <w:color w:val="000000"/>
          <w:sz w:val="18"/>
          <w:szCs w:val="18"/>
        </w:rPr>
        <w:t> </w:t>
      </w:r>
    </w:p>
    <w:p w14:paraId="7A99F347" w14:textId="77777777" w:rsidR="00D90805" w:rsidRDefault="00D90805">
      <w:pPr>
        <w:sectPr w:rsidR="00D90805" w:rsidSect="006E7A2B">
          <w:footerReference w:type="default" r:id="rId15"/>
          <w:pgSz w:w="11906" w:h="16838"/>
          <w:pgMar w:top="1418" w:right="1418" w:bottom="1418" w:left="1418" w:header="567" w:footer="596" w:gutter="0"/>
          <w:cols w:space="708"/>
          <w:docGrid w:linePitch="360"/>
        </w:sectPr>
      </w:pPr>
    </w:p>
    <w:p w14:paraId="7F16ED77"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4</w:t>
      </w:r>
    </w:p>
    <w:p w14:paraId="2DA0E60B" w14:textId="77777777" w:rsidR="00C65397" w:rsidRPr="00252358" w:rsidRDefault="00C65397" w:rsidP="00252358"/>
    <w:p w14:paraId="10A5F88F" w14:textId="1631DAA5" w:rsidR="00C65397" w:rsidRDefault="00AE25A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4A3D4124" w14:textId="77777777" w:rsidR="00C65397" w:rsidRDefault="00C65397" w:rsidP="00EB2A75">
      <w:pPr>
        <w:spacing w:after="120"/>
        <w:rPr>
          <w:rFonts w:ascii="Arial" w:hAnsi="Arial" w:cs="Arial"/>
        </w:rPr>
      </w:pPr>
    </w:p>
    <w:p w14:paraId="14B7AC54" w14:textId="77777777" w:rsidR="00AE25A3" w:rsidRDefault="00AE25A3" w:rsidP="00EB2A75">
      <w:pPr>
        <w:spacing w:after="120"/>
        <w:rPr>
          <w:rFonts w:ascii="Arial" w:hAnsi="Arial" w:cs="Arial"/>
        </w:rPr>
      </w:pPr>
    </w:p>
    <w:p w14:paraId="61035FDF" w14:textId="77777777" w:rsidR="00AE25A3" w:rsidRDefault="00AE25A3" w:rsidP="00AE25A3">
      <w:pPr>
        <w:shd w:val="clear" w:color="auto" w:fill="FFFFFF"/>
        <w:spacing w:before="225" w:after="375" w:line="331"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5981D15E" w14:textId="77777777" w:rsidR="00AE25A3" w:rsidRDefault="00AE25A3" w:rsidP="00AE25A3">
      <w:pPr>
        <w:shd w:val="clear" w:color="auto" w:fill="FFFFFF"/>
        <w:spacing w:before="225" w:after="375" w:line="331" w:lineRule="auto"/>
        <w:jc w:val="center"/>
      </w:pPr>
      <w:r>
        <w:rPr>
          <w:rFonts w:ascii="Arial" w:hAnsi="Arial" w:cs="Arial"/>
          <w:b/>
          <w:bCs/>
          <w:color w:val="444444"/>
          <w:sz w:val="21"/>
          <w:szCs w:val="21"/>
          <w:shd w:val="clear" w:color="auto" w:fill="FFFFFF"/>
        </w:rPr>
        <w:t>IZJAVA - POTRDILO REFERENCE</w:t>
      </w:r>
    </w:p>
    <w:p w14:paraId="6449D771" w14:textId="77777777" w:rsidR="00AE25A3" w:rsidRDefault="00AE25A3" w:rsidP="00AE25A3">
      <w:pPr>
        <w:shd w:val="clear" w:color="auto" w:fill="FFFFFF"/>
        <w:spacing w:before="225" w:after="375" w:line="331"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4"/>
        <w:gridCol w:w="4171"/>
      </w:tblGrid>
      <w:tr w:rsidR="00AE25A3" w14:paraId="0CBC059D" w14:textId="77777777">
        <w:tc>
          <w:tcPr>
            <w:tcW w:w="364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7FDAF126" w14:textId="77777777" w:rsidR="00AE25A3" w:rsidRDefault="00AE25A3">
            <w:pPr>
              <w:jc w:val="right"/>
            </w:pPr>
            <w:r>
              <w:rPr>
                <w:rFonts w:ascii="Arial" w:hAnsi="Arial" w:cs="Arial"/>
                <w:color w:val="000000"/>
                <w:position w:val="-2"/>
                <w:sz w:val="18"/>
                <w:szCs w:val="18"/>
                <w:shd w:val="clear" w:color="auto" w:fill="FFFFFF"/>
              </w:rPr>
              <w:t>gospodarski subjekt</w:t>
            </w:r>
          </w:p>
        </w:tc>
        <w:tc>
          <w:tcPr>
            <w:tcW w:w="385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0D623C9D" w14:textId="77777777" w:rsidR="00AE25A3" w:rsidRDefault="00AE25A3">
            <w:r>
              <w:rPr>
                <w:rFonts w:ascii="Arial" w:hAnsi="Arial" w:cs="Arial"/>
                <w:color w:val="000000"/>
                <w:position w:val="-2"/>
                <w:sz w:val="18"/>
                <w:szCs w:val="18"/>
                <w:shd w:val="clear" w:color="auto" w:fill="FFFFFF"/>
              </w:rPr>
              <w:t> </w:t>
            </w:r>
          </w:p>
        </w:tc>
      </w:tr>
      <w:tr w:rsidR="00AE25A3" w14:paraId="5554F1B9" w14:textId="77777777">
        <w:tc>
          <w:tcPr>
            <w:tcW w:w="364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243022D1" w14:textId="77777777" w:rsidR="00AE25A3" w:rsidRDefault="00AE25A3">
            <w:pPr>
              <w:jc w:val="right"/>
            </w:pPr>
            <w:r>
              <w:rPr>
                <w:rFonts w:ascii="Arial" w:hAnsi="Arial" w:cs="Arial"/>
                <w:color w:val="000000"/>
                <w:position w:val="-2"/>
                <w:sz w:val="18"/>
                <w:szCs w:val="18"/>
                <w:shd w:val="clear" w:color="auto" w:fill="FFFFFF"/>
              </w:rPr>
              <w:t>izvedel naslednja dela </w:t>
            </w:r>
          </w:p>
        </w:tc>
        <w:tc>
          <w:tcPr>
            <w:tcW w:w="385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5B46A0A" w14:textId="77777777" w:rsidR="00AE25A3" w:rsidRDefault="00AE25A3">
            <w:r>
              <w:rPr>
                <w:rFonts w:ascii="Arial" w:hAnsi="Arial" w:cs="Arial"/>
                <w:color w:val="000000"/>
                <w:position w:val="-2"/>
                <w:sz w:val="18"/>
                <w:szCs w:val="18"/>
                <w:shd w:val="clear" w:color="auto" w:fill="FFFFFF"/>
              </w:rPr>
              <w:t> </w:t>
            </w:r>
          </w:p>
        </w:tc>
      </w:tr>
      <w:tr w:rsidR="00AE25A3" w14:paraId="30901930" w14:textId="77777777">
        <w:tc>
          <w:tcPr>
            <w:tcW w:w="364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36CA3C38" w14:textId="77777777" w:rsidR="00AE25A3" w:rsidRDefault="00AE25A3">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07750D69" w14:textId="77777777" w:rsidR="00AE25A3" w:rsidRDefault="00AE25A3">
            <w:r>
              <w:rPr>
                <w:rFonts w:ascii="Arial" w:hAnsi="Arial" w:cs="Arial"/>
                <w:color w:val="000000"/>
                <w:position w:val="-2"/>
                <w:sz w:val="18"/>
                <w:szCs w:val="18"/>
                <w:shd w:val="clear" w:color="auto" w:fill="FFFFFF"/>
              </w:rPr>
              <w:t> </w:t>
            </w:r>
          </w:p>
        </w:tc>
      </w:tr>
      <w:tr w:rsidR="00AE25A3" w14:paraId="305EB4F0" w14:textId="77777777">
        <w:tc>
          <w:tcPr>
            <w:tcW w:w="364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23230814" w14:textId="77777777" w:rsidR="00AE25A3" w:rsidRDefault="00AE25A3">
            <w:pPr>
              <w:jc w:val="right"/>
            </w:pPr>
            <w:r>
              <w:rPr>
                <w:rFonts w:ascii="Arial" w:hAnsi="Arial" w:cs="Arial"/>
                <w:color w:val="000000"/>
                <w:position w:val="-2"/>
                <w:sz w:val="18"/>
                <w:szCs w:val="18"/>
                <w:shd w:val="clear" w:color="auto" w:fill="FFFFFF"/>
              </w:rPr>
              <w:t>z dne</w:t>
            </w:r>
          </w:p>
        </w:tc>
        <w:tc>
          <w:tcPr>
            <w:tcW w:w="385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11F99F3D" w14:textId="77777777" w:rsidR="00AE25A3" w:rsidRDefault="00AE25A3">
            <w:r>
              <w:rPr>
                <w:rFonts w:ascii="Arial" w:hAnsi="Arial" w:cs="Arial"/>
                <w:color w:val="000000"/>
                <w:position w:val="-2"/>
                <w:sz w:val="18"/>
                <w:szCs w:val="18"/>
                <w:shd w:val="clear" w:color="auto" w:fill="FFFFFF"/>
              </w:rPr>
              <w:t> </w:t>
            </w:r>
          </w:p>
        </w:tc>
      </w:tr>
      <w:tr w:rsidR="00AE25A3" w14:paraId="4ED08FF4" w14:textId="77777777">
        <w:tc>
          <w:tcPr>
            <w:tcW w:w="364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3C50237E" w14:textId="77777777" w:rsidR="00AE25A3" w:rsidRDefault="00AE25A3">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96E7D7A" w14:textId="77777777" w:rsidR="00AE25A3" w:rsidRDefault="00AE25A3">
            <w:r>
              <w:rPr>
                <w:rFonts w:ascii="Arial" w:hAnsi="Arial" w:cs="Arial"/>
                <w:color w:val="000000"/>
                <w:position w:val="-2"/>
                <w:sz w:val="18"/>
                <w:szCs w:val="18"/>
                <w:shd w:val="clear" w:color="auto" w:fill="FFFFFF"/>
              </w:rPr>
              <w:t> </w:t>
            </w:r>
          </w:p>
        </w:tc>
      </w:tr>
      <w:tr w:rsidR="00AE25A3" w14:paraId="3ED70861" w14:textId="77777777">
        <w:tc>
          <w:tcPr>
            <w:tcW w:w="364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322F6D4A" w14:textId="77777777" w:rsidR="00AE25A3" w:rsidRDefault="00AE25A3">
            <w:pPr>
              <w:jc w:val="right"/>
            </w:pPr>
            <w:r>
              <w:rPr>
                <w:rFonts w:ascii="Arial" w:hAnsi="Arial" w:cs="Arial"/>
                <w:color w:val="000000"/>
                <w:position w:val="-2"/>
                <w:sz w:val="18"/>
                <w:szCs w:val="18"/>
                <w:shd w:val="clear" w:color="auto" w:fill="FFFFFF"/>
              </w:rPr>
              <w:t>v obdobju od</w:t>
            </w:r>
          </w:p>
        </w:tc>
        <w:tc>
          <w:tcPr>
            <w:tcW w:w="385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60808E11" w14:textId="77777777" w:rsidR="00AE25A3" w:rsidRDefault="00AE25A3">
            <w:r>
              <w:rPr>
                <w:rFonts w:ascii="Arial" w:hAnsi="Arial" w:cs="Arial"/>
                <w:color w:val="000000"/>
                <w:position w:val="-2"/>
                <w:sz w:val="18"/>
                <w:szCs w:val="18"/>
                <w:shd w:val="clear" w:color="auto" w:fill="FFFFFF"/>
              </w:rPr>
              <w:t> </w:t>
            </w:r>
          </w:p>
        </w:tc>
      </w:tr>
      <w:tr w:rsidR="00AE25A3" w14:paraId="0CBEF923" w14:textId="77777777">
        <w:tc>
          <w:tcPr>
            <w:tcW w:w="364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5A6941C9" w14:textId="77777777" w:rsidR="00AE25A3" w:rsidRDefault="00AE25A3">
            <w:pPr>
              <w:jc w:val="right"/>
            </w:pPr>
            <w:r>
              <w:rPr>
                <w:rFonts w:ascii="Arial" w:hAnsi="Arial" w:cs="Arial"/>
                <w:color w:val="000000"/>
                <w:position w:val="-2"/>
                <w:sz w:val="18"/>
                <w:szCs w:val="18"/>
                <w:shd w:val="clear" w:color="auto" w:fill="FFFFFF"/>
              </w:rPr>
              <w:t>do</w:t>
            </w:r>
          </w:p>
        </w:tc>
        <w:tc>
          <w:tcPr>
            <w:tcW w:w="3855"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130D9FFA" w14:textId="77777777" w:rsidR="00AE25A3" w:rsidRDefault="00AE25A3">
            <w:r>
              <w:rPr>
                <w:rFonts w:ascii="Arial" w:hAnsi="Arial" w:cs="Arial"/>
                <w:color w:val="000000"/>
                <w:position w:val="-2"/>
                <w:sz w:val="18"/>
                <w:szCs w:val="18"/>
                <w:shd w:val="clear" w:color="auto" w:fill="FFFFFF"/>
              </w:rPr>
              <w:t> </w:t>
            </w:r>
          </w:p>
        </w:tc>
      </w:tr>
    </w:tbl>
    <w:p w14:paraId="156879DA" w14:textId="77777777" w:rsidR="00AE25A3" w:rsidRDefault="00AE25A3" w:rsidP="00AE25A3">
      <w:pPr>
        <w:shd w:val="clear" w:color="auto" w:fill="FFFFFF"/>
        <w:spacing w:before="225" w:after="375" w:line="331" w:lineRule="auto"/>
        <w:jc w:val="both"/>
      </w:pPr>
      <w:r>
        <w:rPr>
          <w:rFonts w:ascii="Arial" w:hAnsi="Arial" w:cs="Arial"/>
          <w:color w:val="444444"/>
          <w:sz w:val="18"/>
          <w:szCs w:val="18"/>
          <w:shd w:val="clear" w:color="auto" w:fill="FFFFFF"/>
        </w:rPr>
        <w:t> </w:t>
      </w:r>
    </w:p>
    <w:p w14:paraId="64175445" w14:textId="33345924" w:rsidR="00AE25A3" w:rsidRDefault="00AE25A3" w:rsidP="00AE25A3">
      <w:pPr>
        <w:shd w:val="clear" w:color="auto" w:fill="FFFFFF"/>
        <w:spacing w:before="225" w:after="375" w:line="331" w:lineRule="auto"/>
        <w:jc w:val="both"/>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E25A3" w14:paraId="5A936CF1" w14:textId="77777777">
        <w:tc>
          <w:tcPr>
            <w:tcW w:w="3195" w:type="dxa"/>
            <w:shd w:val="clear" w:color="auto" w:fill="FFFFFF"/>
            <w:tcMar>
              <w:top w:w="75" w:type="dxa"/>
              <w:left w:w="108" w:type="dxa"/>
              <w:bottom w:w="75" w:type="dxa"/>
              <w:right w:w="108" w:type="dxa"/>
            </w:tcMar>
            <w:vAlign w:val="center"/>
            <w:hideMark/>
          </w:tcPr>
          <w:p w14:paraId="6E08BE1E" w14:textId="77777777" w:rsidR="00AE25A3" w:rsidRDefault="00AE25A3">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left w:w="108" w:type="dxa"/>
              <w:bottom w:w="75" w:type="dxa"/>
              <w:right w:w="108" w:type="dxa"/>
            </w:tcMar>
            <w:vAlign w:val="center"/>
            <w:hideMark/>
          </w:tcPr>
          <w:p w14:paraId="60728A0B" w14:textId="77777777" w:rsidR="00AE25A3" w:rsidRDefault="00AE25A3">
            <w:r>
              <w:rPr>
                <w:rFonts w:ascii="Arial" w:hAnsi="Arial" w:cs="Arial"/>
                <w:color w:val="000000"/>
                <w:position w:val="-2"/>
                <w:sz w:val="18"/>
                <w:szCs w:val="18"/>
                <w:shd w:val="clear" w:color="auto" w:fill="FFFFFF"/>
              </w:rPr>
              <w:t> </w:t>
            </w:r>
          </w:p>
        </w:tc>
        <w:tc>
          <w:tcPr>
            <w:tcW w:w="1620" w:type="dxa"/>
            <w:shd w:val="clear" w:color="auto" w:fill="FFFFFF"/>
            <w:tcMar>
              <w:top w:w="75" w:type="dxa"/>
              <w:left w:w="108" w:type="dxa"/>
              <w:bottom w:w="75" w:type="dxa"/>
              <w:right w:w="108" w:type="dxa"/>
            </w:tcMar>
            <w:vAlign w:val="center"/>
            <w:hideMark/>
          </w:tcPr>
          <w:p w14:paraId="2526BFA9" w14:textId="77777777" w:rsidR="00AE25A3" w:rsidRDefault="00AE25A3">
            <w:r>
              <w:rPr>
                <w:rFonts w:ascii="Arial" w:hAnsi="Arial" w:cs="Arial"/>
                <w:color w:val="000000"/>
                <w:position w:val="-2"/>
                <w:sz w:val="18"/>
                <w:szCs w:val="18"/>
                <w:shd w:val="clear" w:color="auto" w:fill="FFFFFF"/>
              </w:rPr>
              <w:t> </w:t>
            </w:r>
          </w:p>
        </w:tc>
      </w:tr>
      <w:tr w:rsidR="00AE25A3" w14:paraId="2687739F" w14:textId="77777777">
        <w:tc>
          <w:tcPr>
            <w:tcW w:w="3195" w:type="dxa"/>
            <w:shd w:val="clear" w:color="auto" w:fill="FFFFFF"/>
            <w:tcMar>
              <w:top w:w="75" w:type="dxa"/>
              <w:left w:w="108" w:type="dxa"/>
              <w:bottom w:w="75" w:type="dxa"/>
              <w:right w:w="108" w:type="dxa"/>
            </w:tcMar>
            <w:vAlign w:val="center"/>
            <w:hideMark/>
          </w:tcPr>
          <w:p w14:paraId="64C73C61" w14:textId="77777777" w:rsidR="00AE25A3" w:rsidRDefault="00AE25A3">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14:paraId="4A64457B" w14:textId="77777777" w:rsidR="00AE25A3" w:rsidRDefault="00AE25A3">
            <w:r>
              <w:rPr>
                <w:rFonts w:ascii="Arial" w:hAnsi="Arial" w:cs="Arial"/>
                <w:color w:val="000000"/>
                <w:position w:val="-2"/>
                <w:sz w:val="18"/>
                <w:szCs w:val="18"/>
                <w:shd w:val="clear" w:color="auto" w:fill="FFFFFF"/>
              </w:rPr>
              <w:t> </w:t>
            </w:r>
          </w:p>
        </w:tc>
        <w:tc>
          <w:tcPr>
            <w:tcW w:w="1620" w:type="dxa"/>
            <w:shd w:val="clear" w:color="auto" w:fill="FFFFFF"/>
            <w:tcMar>
              <w:top w:w="75" w:type="dxa"/>
              <w:left w:w="108" w:type="dxa"/>
              <w:bottom w:w="75" w:type="dxa"/>
              <w:right w:w="108" w:type="dxa"/>
            </w:tcMar>
            <w:vAlign w:val="center"/>
          </w:tcPr>
          <w:p w14:paraId="03CA5D46" w14:textId="77777777" w:rsidR="00AE25A3" w:rsidRDefault="00AE25A3"/>
          <w:p w14:paraId="0568F4E4" w14:textId="77777777" w:rsidR="00AE25A3" w:rsidRDefault="00AE25A3">
            <w:pPr>
              <w:jc w:val="center"/>
            </w:pPr>
            <w:r>
              <w:rPr>
                <w:rFonts w:ascii="Arial" w:hAnsi="Arial" w:cs="Arial"/>
                <w:color w:val="A9A9A9"/>
                <w:position w:val="-2"/>
                <w:sz w:val="18"/>
                <w:szCs w:val="18"/>
                <w:shd w:val="clear" w:color="auto" w:fill="FFFFFF"/>
              </w:rPr>
              <w:t>(žig in podpis)</w:t>
            </w:r>
          </w:p>
        </w:tc>
      </w:tr>
    </w:tbl>
    <w:p w14:paraId="662B35CA" w14:textId="22BB6DB6" w:rsidR="00AE25A3" w:rsidRDefault="00AE25A3">
      <w:pPr>
        <w:rPr>
          <w:rFonts w:ascii="Arial" w:hAnsi="Arial" w:cs="Arial"/>
        </w:rPr>
      </w:pPr>
      <w:r>
        <w:rPr>
          <w:rFonts w:ascii="Arial" w:hAnsi="Arial" w:cs="Arial"/>
        </w:rPr>
        <w:br w:type="page"/>
      </w:r>
    </w:p>
    <w:p w14:paraId="0B6CA51B" w14:textId="77777777" w:rsidR="00AE25A3" w:rsidRDefault="00AE25A3" w:rsidP="00EB2A75">
      <w:pPr>
        <w:spacing w:after="120"/>
        <w:rPr>
          <w:rFonts w:ascii="Arial" w:hAnsi="Arial" w:cs="Arial"/>
        </w:rPr>
      </w:pPr>
    </w:p>
    <w:p w14:paraId="4B5A7A10" w14:textId="77777777"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Obrazec št: 5</w:t>
      </w:r>
    </w:p>
    <w:p w14:paraId="690990D4" w14:textId="77777777" w:rsidR="00C65397" w:rsidRPr="00252358" w:rsidRDefault="00C65397" w:rsidP="00252358"/>
    <w:p w14:paraId="2F05F23A" w14:textId="21940810" w:rsidR="00C65397" w:rsidRDefault="00F75424"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286ECD">
        <w:rPr>
          <w:rFonts w:ascii="Arial" w:hAnsi="Arial" w:cs="Arial"/>
        </w:rPr>
        <w:t xml:space="preserve">menične izjave </w:t>
      </w:r>
      <w:r>
        <w:rPr>
          <w:rFonts w:ascii="Arial" w:hAnsi="Arial" w:cs="Arial"/>
        </w:rPr>
        <w:t>za dobro izvedbo</w:t>
      </w:r>
    </w:p>
    <w:p w14:paraId="122A736A" w14:textId="77777777" w:rsidR="00C65397" w:rsidRDefault="00C65397" w:rsidP="00EB2A75">
      <w:pPr>
        <w:spacing w:after="120"/>
        <w:rPr>
          <w:rFonts w:ascii="Arial" w:hAnsi="Arial" w:cs="Arial"/>
        </w:rPr>
      </w:pPr>
    </w:p>
    <w:p w14:paraId="5EC36CDD" w14:textId="77777777" w:rsidR="00286ECD" w:rsidRDefault="00286ECD" w:rsidP="00286ECD">
      <w:pPr>
        <w:spacing w:before="225" w:after="225" w:line="240" w:lineRule="auto"/>
        <w:jc w:val="center"/>
      </w:pPr>
      <w:r>
        <w:rPr>
          <w:rFonts w:ascii="Arial" w:hAnsi="Arial" w:cs="Arial"/>
          <w:b/>
          <w:bCs/>
          <w:color w:val="000000"/>
          <w:sz w:val="24"/>
          <w:szCs w:val="24"/>
        </w:rPr>
        <w:t>MENIČNA IZJAVA</w:t>
      </w:r>
    </w:p>
    <w:p w14:paraId="0A34436A" w14:textId="77777777" w:rsidR="00286ECD" w:rsidRDefault="00286ECD" w:rsidP="00286ECD">
      <w:pPr>
        <w:spacing w:before="225" w:after="225" w:line="240" w:lineRule="auto"/>
        <w:jc w:val="center"/>
      </w:pPr>
      <w:r>
        <w:rPr>
          <w:rFonts w:ascii="Arial" w:hAnsi="Arial" w:cs="Arial"/>
          <w:color w:val="000000"/>
          <w:sz w:val="21"/>
          <w:szCs w:val="21"/>
        </w:rPr>
        <w:t>s pooblastilom za izpolnitev in unovčenje menice</w:t>
      </w:r>
    </w:p>
    <w:p w14:paraId="120AE6EB" w14:textId="77777777" w:rsidR="00286ECD" w:rsidRDefault="00286ECD" w:rsidP="00286ECD">
      <w:pPr>
        <w:spacing w:before="225" w:after="225" w:line="240" w:lineRule="auto"/>
        <w:jc w:val="both"/>
      </w:pPr>
      <w:r>
        <w:rPr>
          <w:rFonts w:ascii="Arial" w:hAnsi="Arial" w:cs="Arial"/>
          <w:color w:val="000000"/>
          <w:sz w:val="18"/>
          <w:szCs w:val="18"/>
        </w:rPr>
        <w:t> </w:t>
      </w:r>
    </w:p>
    <w:p w14:paraId="47497BB2" w14:textId="77777777" w:rsidR="00286ECD" w:rsidRDefault="00286ECD" w:rsidP="00286ECD">
      <w:pPr>
        <w:spacing w:before="225" w:after="225" w:line="240" w:lineRule="auto"/>
        <w:jc w:val="both"/>
      </w:pPr>
      <w:r>
        <w:rPr>
          <w:rFonts w:ascii="Arial" w:hAnsi="Arial" w:cs="Arial"/>
          <w:color w:val="000000"/>
          <w:sz w:val="18"/>
          <w:szCs w:val="18"/>
        </w:rPr>
        <w:t xml:space="preserve">Naročniku OBČINA DOBROVA - POLHOV GRADEC, Stara cesta 13, 1356 Dobrova,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670A3693" w14:textId="77777777" w:rsidR="00286ECD" w:rsidRDefault="00286ECD" w:rsidP="00286ECD">
      <w:pPr>
        <w:spacing w:before="225" w:after="225" w:line="240" w:lineRule="auto"/>
        <w:jc w:val="center"/>
        <w:rPr>
          <w:rFonts w:ascii="Arial" w:eastAsia="Times New Roman" w:hAnsi="Arial" w:cs="Arial"/>
          <w:b/>
          <w:sz w:val="18"/>
          <w:szCs w:val="18"/>
        </w:rPr>
      </w:pPr>
      <w:r>
        <w:rPr>
          <w:rFonts w:ascii="Arial" w:eastAsia="Times New Roman" w:hAnsi="Arial" w:cs="Arial"/>
          <w:b/>
          <w:sz w:val="18"/>
          <w:szCs w:val="18"/>
        </w:rPr>
        <w:t>»</w:t>
      </w:r>
      <w:r w:rsidRPr="00652138">
        <w:rPr>
          <w:rFonts w:ascii="Arial" w:eastAsia="Times New Roman" w:hAnsi="Arial" w:cs="Arial"/>
          <w:b/>
          <w:sz w:val="18"/>
          <w:szCs w:val="18"/>
          <w:lang w:eastAsia="sl-SI"/>
        </w:rPr>
        <w:t>PREVOZ OSNOVNOŠOLSKIH OTROK V OBČINI DOBROVA-POLHOV GRADEC</w:t>
      </w:r>
      <w:r>
        <w:rPr>
          <w:rFonts w:ascii="Arial" w:eastAsia="Times New Roman" w:hAnsi="Arial" w:cs="Arial"/>
          <w:b/>
          <w:sz w:val="18"/>
          <w:szCs w:val="18"/>
        </w:rPr>
        <w:t>«</w:t>
      </w:r>
    </w:p>
    <w:p w14:paraId="52175C19" w14:textId="3BD5A54C" w:rsidR="00286ECD" w:rsidRDefault="00286ECD" w:rsidP="00286ECD">
      <w:pPr>
        <w:spacing w:before="225" w:after="225" w:line="240" w:lineRule="auto"/>
        <w:jc w:val="both"/>
      </w:pPr>
      <w:r>
        <w:rPr>
          <w:rFonts w:ascii="Arial" w:hAnsi="Arial" w:cs="Arial"/>
          <w:color w:val="000000"/>
          <w:sz w:val="18"/>
          <w:szCs w:val="18"/>
        </w:rPr>
        <w:t>izročamo bianko lastno menico s klavzulo »brez protesta« ter menično izjavo s pooblastilom za izpolnitev in unovčenje menice.</w:t>
      </w:r>
    </w:p>
    <w:p w14:paraId="3E6F3EE1" w14:textId="43E2A9CE" w:rsidR="00286ECD" w:rsidRDefault="00286ECD" w:rsidP="00286ECD">
      <w:pPr>
        <w:spacing w:before="225" w:after="225" w:line="240" w:lineRule="auto"/>
        <w:jc w:val="both"/>
      </w:pPr>
      <w:r>
        <w:rPr>
          <w:rFonts w:ascii="Arial" w:hAnsi="Arial" w:cs="Arial"/>
          <w:color w:val="000000"/>
          <w:sz w:val="18"/>
          <w:szCs w:val="18"/>
        </w:rPr>
        <w:t xml:space="preserve">Naročnika </w:t>
      </w:r>
      <w:r w:rsidRPr="00286ECD">
        <w:rPr>
          <w:rFonts w:ascii="Arial" w:hAnsi="Arial" w:cs="Arial"/>
          <w:color w:val="000000"/>
          <w:sz w:val="18"/>
          <w:szCs w:val="18"/>
          <w:shd w:val="clear" w:color="auto" w:fill="D9D9D9" w:themeFill="background1" w:themeFillShade="D9"/>
        </w:rPr>
        <w:t>OBČINA DOBROVA - POLHOV GRADEC oz. OSNOVNA ŠOLA DOBROVA oz. OSNOVNA ŠOLA POLHOV-GRADEC</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4CCC2058" w14:textId="77777777" w:rsidR="00286ECD" w:rsidRDefault="00286ECD" w:rsidP="00286ECD">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E01AB4E" w14:textId="77777777" w:rsidR="00286ECD" w:rsidRDefault="00286ECD" w:rsidP="00286ECD">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3115B949" w14:textId="77777777" w:rsidR="00286ECD" w:rsidRDefault="00286ECD" w:rsidP="00286ECD">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971F937" w14:textId="77777777" w:rsidR="00286ECD" w:rsidRDefault="00286ECD" w:rsidP="00286ECD">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47288B4" w14:textId="77777777" w:rsidR="00286ECD" w:rsidRDefault="00286ECD" w:rsidP="00286ECD">
      <w:pPr>
        <w:spacing w:before="225" w:after="225" w:line="240" w:lineRule="auto"/>
        <w:jc w:val="both"/>
      </w:pPr>
      <w:r>
        <w:rPr>
          <w:rFonts w:ascii="Arial" w:hAnsi="Arial" w:cs="Arial"/>
          <w:color w:val="000000"/>
          <w:sz w:val="18"/>
          <w:szCs w:val="18"/>
        </w:rPr>
        <w:t> </w:t>
      </w:r>
    </w:p>
    <w:p w14:paraId="08F30D14" w14:textId="77777777" w:rsidR="00286ECD" w:rsidRDefault="00286ECD" w:rsidP="00286ECD">
      <w:pPr>
        <w:spacing w:before="225" w:after="225" w:line="240" w:lineRule="auto"/>
        <w:jc w:val="both"/>
      </w:pPr>
      <w:r>
        <w:rPr>
          <w:rFonts w:ascii="Arial" w:hAnsi="Arial" w:cs="Arial"/>
          <w:color w:val="000000"/>
          <w:sz w:val="18"/>
          <w:szCs w:val="18"/>
        </w:rPr>
        <w:t>Priloga: </w:t>
      </w:r>
    </w:p>
    <w:p w14:paraId="6F4967C5" w14:textId="77777777" w:rsidR="00286ECD" w:rsidRDefault="00286ECD" w:rsidP="00286ECD">
      <w:pPr>
        <w:spacing w:before="225" w:after="225" w:line="240" w:lineRule="auto"/>
        <w:jc w:val="both"/>
      </w:pPr>
      <w:r>
        <w:rPr>
          <w:rFonts w:ascii="Arial" w:hAnsi="Arial" w:cs="Arial"/>
          <w:color w:val="000000"/>
          <w:sz w:val="18"/>
          <w:szCs w:val="18"/>
        </w:rPr>
        <w:t>- bianco menica, podpisana in žigosana</w:t>
      </w:r>
    </w:p>
    <w:p w14:paraId="6E1ED08C" w14:textId="77777777" w:rsidR="00286ECD" w:rsidRDefault="00286ECD" w:rsidP="00286ECD">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86ECD" w14:paraId="3B5B6A05" w14:textId="77777777" w:rsidTr="002D24ED">
        <w:tc>
          <w:tcPr>
            <w:tcW w:w="2500" w:type="pct"/>
            <w:tcMar>
              <w:top w:w="75" w:type="dxa"/>
              <w:bottom w:w="75" w:type="dxa"/>
            </w:tcMar>
            <w:vAlign w:val="center"/>
          </w:tcPr>
          <w:p w14:paraId="2F337EED" w14:textId="77777777" w:rsidR="00286ECD" w:rsidRDefault="00286ECD" w:rsidP="002D24ED">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5990B82" w14:textId="77777777" w:rsidR="00286ECD" w:rsidRDefault="00286ECD" w:rsidP="002D24ED">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86ECD" w14:paraId="0D6D46B2" w14:textId="77777777" w:rsidTr="002D24ED">
        <w:tc>
          <w:tcPr>
            <w:tcW w:w="2500" w:type="pct"/>
            <w:tcMar>
              <w:top w:w="75" w:type="dxa"/>
              <w:bottom w:w="75" w:type="dxa"/>
            </w:tcMar>
            <w:vAlign w:val="center"/>
          </w:tcPr>
          <w:p w14:paraId="3CFF1BF5" w14:textId="77777777" w:rsidR="00286ECD" w:rsidRDefault="00286ECD" w:rsidP="002D24ED">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1E04D30" w14:textId="77777777" w:rsidR="00286ECD" w:rsidRDefault="00286ECD" w:rsidP="002D24ED"/>
          <w:p w14:paraId="34FDF358" w14:textId="77777777" w:rsidR="00286ECD" w:rsidRDefault="00286ECD" w:rsidP="002D24ED">
            <w:pPr>
              <w:jc w:val="center"/>
            </w:pPr>
            <w:r>
              <w:rPr>
                <w:rFonts w:ascii="Arial" w:hAnsi="Arial" w:cs="Arial"/>
                <w:color w:val="A9A9A9"/>
                <w:position w:val="-2"/>
                <w:sz w:val="18"/>
                <w:szCs w:val="18"/>
              </w:rPr>
              <w:t>(žig in podpis)</w:t>
            </w:r>
          </w:p>
        </w:tc>
      </w:tr>
    </w:tbl>
    <w:p w14:paraId="343DD855" w14:textId="77777777" w:rsidR="00286ECD" w:rsidRDefault="00286ECD" w:rsidP="00286ECD">
      <w:pPr>
        <w:spacing w:before="225" w:after="225" w:line="240" w:lineRule="auto"/>
        <w:jc w:val="both"/>
      </w:pPr>
      <w:r>
        <w:rPr>
          <w:rFonts w:ascii="Arial" w:hAnsi="Arial" w:cs="Arial"/>
          <w:color w:val="000000"/>
          <w:sz w:val="18"/>
          <w:szCs w:val="18"/>
        </w:rPr>
        <w:t> </w:t>
      </w:r>
    </w:p>
    <w:p w14:paraId="43A0FB29" w14:textId="77777777" w:rsidR="00286ECD" w:rsidRDefault="00286ECD" w:rsidP="00286ECD">
      <w:pPr>
        <w:spacing w:before="225" w:after="225" w:line="240" w:lineRule="auto"/>
        <w:jc w:val="both"/>
      </w:pPr>
      <w:r>
        <w:rPr>
          <w:rFonts w:ascii="Arial" w:hAnsi="Arial" w:cs="Arial"/>
          <w:color w:val="000000"/>
          <w:sz w:val="18"/>
          <w:szCs w:val="18"/>
        </w:rPr>
        <w:t> </w:t>
      </w:r>
    </w:p>
    <w:p w14:paraId="47E91633" w14:textId="77777777" w:rsidR="00D90805" w:rsidRDefault="00D90805"/>
    <w:p w14:paraId="3E15FBA7" w14:textId="77777777" w:rsidR="00286ECD" w:rsidRDefault="00286ECD"/>
    <w:p w14:paraId="4295B199" w14:textId="7EA10E30" w:rsidR="00C65397" w:rsidRPr="00590863" w:rsidRDefault="00000000" w:rsidP="00252358">
      <w:pPr>
        <w:spacing w:after="0"/>
        <w:jc w:val="right"/>
        <w:rPr>
          <w:rFonts w:ascii="Arial" w:hAnsi="Arial" w:cs="Arial"/>
          <w:sz w:val="18"/>
          <w:szCs w:val="18"/>
        </w:rPr>
      </w:pPr>
      <w:r w:rsidRPr="00590863">
        <w:rPr>
          <w:rFonts w:ascii="Arial" w:hAnsi="Arial" w:cs="Arial"/>
          <w:sz w:val="18"/>
          <w:szCs w:val="18"/>
        </w:rPr>
        <w:t xml:space="preserve">Obrazec št: </w:t>
      </w:r>
      <w:r w:rsidR="00093A20">
        <w:rPr>
          <w:rFonts w:ascii="Arial" w:hAnsi="Arial" w:cs="Arial"/>
          <w:sz w:val="18"/>
          <w:szCs w:val="18"/>
        </w:rPr>
        <w:t>6</w:t>
      </w:r>
    </w:p>
    <w:p w14:paraId="03CB1F4A" w14:textId="77777777" w:rsidR="00C65397" w:rsidRPr="00252358" w:rsidRDefault="00C65397" w:rsidP="00252358"/>
    <w:p w14:paraId="227C1228"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CD14BD2" w14:textId="77777777" w:rsidR="00C65397" w:rsidRDefault="00C65397" w:rsidP="00EB2A75">
      <w:pPr>
        <w:spacing w:after="120"/>
        <w:rPr>
          <w:rFonts w:ascii="Arial" w:hAnsi="Arial" w:cs="Arial"/>
        </w:rPr>
      </w:pPr>
    </w:p>
    <w:p w14:paraId="50FDB939" w14:textId="77777777" w:rsidR="00722EE9" w:rsidRDefault="00000000" w:rsidP="006263D1">
      <w:pPr>
        <w:ind w:right="423"/>
        <w:outlineLvl w:val="0"/>
        <w:rPr>
          <w:rFonts w:ascii="Century Gothic" w:hAnsi="Century Gothic"/>
          <w:caps/>
          <w:color w:val="595959"/>
          <w:sz w:val="24"/>
        </w:rPr>
      </w:pPr>
      <w:r>
        <w:rPr>
          <w:rFonts w:ascii="Arial" w:hAnsi="Arial" w:cs="Arial"/>
          <w:color w:val="000000"/>
          <w:sz w:val="18"/>
          <w:szCs w:val="18"/>
        </w:rPr>
        <w:t xml:space="preserve">V zvezi z javnim naročilom </w:t>
      </w:r>
      <w:r w:rsidR="008F2B12">
        <w:rPr>
          <w:rFonts w:ascii="Arial" w:hAnsi="Arial" w:cs="Arial"/>
          <w:color w:val="000000"/>
          <w:sz w:val="18"/>
          <w:szCs w:val="18"/>
        </w:rPr>
        <w:t xml:space="preserve"> </w:t>
      </w:r>
      <w:r w:rsidR="00722EE9">
        <w:rPr>
          <w:rFonts w:ascii="Arial" w:eastAsia="Times New Roman" w:hAnsi="Arial" w:cs="Arial"/>
          <w:b/>
          <w:sz w:val="18"/>
          <w:szCs w:val="18"/>
        </w:rPr>
        <w:t>»</w:t>
      </w:r>
      <w:r w:rsidR="00722EE9" w:rsidRPr="00652138">
        <w:rPr>
          <w:rFonts w:ascii="Arial" w:eastAsia="Times New Roman" w:hAnsi="Arial" w:cs="Arial"/>
          <w:b/>
          <w:sz w:val="18"/>
          <w:szCs w:val="18"/>
          <w:lang w:eastAsia="sl-SI"/>
        </w:rPr>
        <w:t>PREVOZ OSNOVNOŠOLSKIH OTROK V OBČINI DOBROVA-POLHOV GRADEC</w:t>
      </w:r>
      <w:r w:rsidR="00722EE9">
        <w:rPr>
          <w:rFonts w:ascii="Arial" w:eastAsia="Times New Roman" w:hAnsi="Arial" w:cs="Arial"/>
          <w:b/>
          <w:sz w:val="18"/>
          <w:szCs w:val="18"/>
        </w:rPr>
        <w:t>«</w:t>
      </w:r>
    </w:p>
    <w:p w14:paraId="12F16B61" w14:textId="30B7968D" w:rsidR="00D90805"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2B1126C" w14:textId="77777777" w:rsidR="00D90805" w:rsidRDefault="00000000">
      <w:pPr>
        <w:spacing w:before="225" w:after="225" w:line="240" w:lineRule="auto"/>
        <w:jc w:val="both"/>
      </w:pPr>
      <w:r>
        <w:rPr>
          <w:rFonts w:ascii="Arial" w:hAnsi="Arial" w:cs="Arial"/>
          <w:color w:val="000000"/>
          <w:sz w:val="18"/>
          <w:szCs w:val="18"/>
        </w:rPr>
        <w:t>Izjavljamo (ustrezno označi):</w:t>
      </w:r>
    </w:p>
    <w:p w14:paraId="6E1C9D30" w14:textId="77777777" w:rsidR="00D90805"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AC7201D" w14:textId="77777777" w:rsidR="00D90805" w:rsidRDefault="00000000">
      <w:pPr>
        <w:spacing w:before="225" w:after="225" w:line="240" w:lineRule="auto"/>
        <w:jc w:val="both"/>
      </w:pPr>
      <w:r>
        <w:rPr>
          <w:rFonts w:ascii="Arial" w:hAnsi="Arial" w:cs="Arial"/>
          <w:color w:val="000000"/>
          <w:sz w:val="18"/>
          <w:szCs w:val="18"/>
        </w:rPr>
        <w:t>[   ] NE zahtevamo izvedbe neposrednih plačil.</w:t>
      </w:r>
    </w:p>
    <w:p w14:paraId="2427E51C" w14:textId="77777777" w:rsidR="00D90805" w:rsidRDefault="00000000">
      <w:pPr>
        <w:spacing w:before="225" w:after="225" w:line="240" w:lineRule="auto"/>
        <w:jc w:val="both"/>
      </w:pPr>
      <w:r>
        <w:rPr>
          <w:rFonts w:ascii="Arial" w:hAnsi="Arial" w:cs="Arial"/>
          <w:color w:val="000000"/>
          <w:sz w:val="18"/>
          <w:szCs w:val="18"/>
        </w:rPr>
        <w:t> </w:t>
      </w:r>
    </w:p>
    <w:p w14:paraId="298D1E38" w14:textId="77777777" w:rsidR="00D90805"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90805" w14:paraId="1F8E0153" w14:textId="77777777">
        <w:tc>
          <w:tcPr>
            <w:tcW w:w="4080" w:type="dxa"/>
            <w:tcMar>
              <w:top w:w="75" w:type="dxa"/>
              <w:bottom w:w="75" w:type="dxa"/>
            </w:tcMar>
            <w:vAlign w:val="center"/>
          </w:tcPr>
          <w:p w14:paraId="25CD02EB" w14:textId="77777777" w:rsidR="00D9080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4F5AA2B" w14:textId="77777777" w:rsidR="00D90805" w:rsidRDefault="00000000">
            <w:r>
              <w:rPr>
                <w:rFonts w:ascii="Arial" w:hAnsi="Arial" w:cs="Arial"/>
                <w:color w:val="000000"/>
                <w:position w:val="-2"/>
                <w:sz w:val="18"/>
                <w:szCs w:val="18"/>
              </w:rPr>
              <w:t>Ime in priimek: _____________________</w:t>
            </w:r>
          </w:p>
        </w:tc>
      </w:tr>
      <w:tr w:rsidR="00D90805" w14:paraId="52AF7C41" w14:textId="77777777">
        <w:tc>
          <w:tcPr>
            <w:tcW w:w="4080" w:type="dxa"/>
            <w:tcMar>
              <w:top w:w="75" w:type="dxa"/>
              <w:bottom w:w="75" w:type="dxa"/>
            </w:tcMar>
            <w:vAlign w:val="center"/>
          </w:tcPr>
          <w:p w14:paraId="25D58E7E" w14:textId="77777777" w:rsidR="00D90805" w:rsidRDefault="00000000">
            <w:r>
              <w:rPr>
                <w:rFonts w:ascii="Arial" w:hAnsi="Arial" w:cs="Arial"/>
                <w:color w:val="000000"/>
                <w:position w:val="-2"/>
                <w:sz w:val="18"/>
                <w:szCs w:val="18"/>
              </w:rPr>
              <w:t> </w:t>
            </w:r>
          </w:p>
        </w:tc>
        <w:tc>
          <w:tcPr>
            <w:tcW w:w="0" w:type="auto"/>
            <w:tcMar>
              <w:top w:w="75" w:type="dxa"/>
              <w:bottom w:w="75" w:type="dxa"/>
            </w:tcMar>
            <w:vAlign w:val="center"/>
          </w:tcPr>
          <w:p w14:paraId="0CC83A3D" w14:textId="77777777" w:rsidR="00D90805" w:rsidRDefault="00D90805"/>
          <w:p w14:paraId="786EEE0E" w14:textId="77777777" w:rsidR="00D90805" w:rsidRDefault="00000000">
            <w:pPr>
              <w:jc w:val="center"/>
            </w:pPr>
            <w:r>
              <w:rPr>
                <w:rFonts w:ascii="Arial" w:hAnsi="Arial" w:cs="Arial"/>
                <w:color w:val="A9A9A9"/>
                <w:position w:val="-2"/>
                <w:sz w:val="18"/>
                <w:szCs w:val="18"/>
              </w:rPr>
              <w:t>(žig in podpis)</w:t>
            </w:r>
          </w:p>
        </w:tc>
      </w:tr>
    </w:tbl>
    <w:p w14:paraId="313EBC7B" w14:textId="77777777" w:rsidR="00D90805" w:rsidRDefault="00000000">
      <w:pPr>
        <w:spacing w:before="225" w:after="225" w:line="240" w:lineRule="auto"/>
        <w:jc w:val="both"/>
      </w:pPr>
      <w:r>
        <w:rPr>
          <w:rFonts w:ascii="Arial" w:hAnsi="Arial" w:cs="Arial"/>
          <w:color w:val="000000"/>
          <w:sz w:val="18"/>
          <w:szCs w:val="18"/>
        </w:rPr>
        <w:t> </w:t>
      </w:r>
    </w:p>
    <w:p w14:paraId="4ED17F9E" w14:textId="77777777" w:rsidR="00D90805" w:rsidRDefault="00000000">
      <w:pPr>
        <w:spacing w:before="225" w:after="225" w:line="240" w:lineRule="auto"/>
        <w:jc w:val="both"/>
      </w:pPr>
      <w:r>
        <w:rPr>
          <w:rFonts w:ascii="Arial" w:hAnsi="Arial" w:cs="Arial"/>
          <w:color w:val="000000"/>
          <w:sz w:val="18"/>
          <w:szCs w:val="18"/>
        </w:rPr>
        <w:t> </w:t>
      </w:r>
    </w:p>
    <w:p w14:paraId="5619AE6F" w14:textId="77777777" w:rsidR="00D90805" w:rsidRDefault="00000000">
      <w:pPr>
        <w:spacing w:before="225" w:after="225" w:line="240" w:lineRule="auto"/>
        <w:jc w:val="both"/>
      </w:pPr>
      <w:r>
        <w:rPr>
          <w:rFonts w:ascii="Arial" w:hAnsi="Arial" w:cs="Arial"/>
          <w:color w:val="000000"/>
          <w:sz w:val="18"/>
          <w:szCs w:val="18"/>
        </w:rPr>
        <w:t> </w:t>
      </w:r>
    </w:p>
    <w:p w14:paraId="3245B097" w14:textId="77777777" w:rsidR="00D90805" w:rsidRDefault="00000000">
      <w:pPr>
        <w:spacing w:before="225" w:after="225" w:line="240" w:lineRule="auto"/>
        <w:jc w:val="both"/>
      </w:pPr>
      <w:r>
        <w:rPr>
          <w:rFonts w:ascii="Arial" w:hAnsi="Arial" w:cs="Arial"/>
          <w:b/>
          <w:bCs/>
          <w:i/>
          <w:iCs/>
          <w:color w:val="000000"/>
          <w:sz w:val="18"/>
          <w:szCs w:val="18"/>
          <w:u w:val="single"/>
        </w:rPr>
        <w:t>Opomba:</w:t>
      </w:r>
    </w:p>
    <w:p w14:paraId="369469A5" w14:textId="77777777" w:rsidR="00D90805"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76A5C225" w14:textId="77777777" w:rsidR="00D90805" w:rsidRDefault="00D90805">
      <w:pPr>
        <w:sectPr w:rsidR="00D90805" w:rsidSect="006E7A2B">
          <w:footerReference w:type="default" r:id="rId16"/>
          <w:pgSz w:w="11906" w:h="16838"/>
          <w:pgMar w:top="1418" w:right="1418" w:bottom="1418" w:left="1418" w:header="567" w:footer="596" w:gutter="0"/>
          <w:cols w:space="708"/>
          <w:docGrid w:linePitch="360"/>
        </w:sectPr>
      </w:pPr>
    </w:p>
    <w:p w14:paraId="5015F229" w14:textId="26E5191F" w:rsidR="00C65397" w:rsidRDefault="00000000" w:rsidP="00252358">
      <w:pPr>
        <w:spacing w:after="0"/>
        <w:jc w:val="right"/>
        <w:rPr>
          <w:rFonts w:ascii="Arial" w:hAnsi="Arial" w:cs="Arial"/>
          <w:sz w:val="18"/>
          <w:szCs w:val="18"/>
        </w:rPr>
      </w:pPr>
      <w:bookmarkStart w:id="9" w:name="_Hlk216420055"/>
      <w:r w:rsidRPr="00590863">
        <w:rPr>
          <w:rFonts w:ascii="Arial" w:hAnsi="Arial" w:cs="Arial"/>
          <w:sz w:val="18"/>
          <w:szCs w:val="18"/>
        </w:rPr>
        <w:t xml:space="preserve">Obrazec št: </w:t>
      </w:r>
      <w:r w:rsidR="00F2091C">
        <w:rPr>
          <w:rFonts w:ascii="Arial" w:hAnsi="Arial" w:cs="Arial"/>
          <w:sz w:val="18"/>
          <w:szCs w:val="18"/>
        </w:rPr>
        <w:t>7</w:t>
      </w:r>
    </w:p>
    <w:bookmarkEnd w:id="9"/>
    <w:p w14:paraId="3ACF414F" w14:textId="77777777" w:rsidR="00F2091C" w:rsidRDefault="00F2091C" w:rsidP="00252358">
      <w:pPr>
        <w:spacing w:after="0"/>
        <w:jc w:val="right"/>
        <w:rPr>
          <w:rFonts w:ascii="Arial" w:hAnsi="Arial" w:cs="Arial"/>
          <w:sz w:val="18"/>
          <w:szCs w:val="18"/>
        </w:rPr>
      </w:pPr>
    </w:p>
    <w:p w14:paraId="484A42D6" w14:textId="77777777" w:rsidR="00F2091C" w:rsidRDefault="00F2091C" w:rsidP="00252358">
      <w:pPr>
        <w:spacing w:after="0"/>
        <w:jc w:val="right"/>
        <w:rPr>
          <w:rFonts w:ascii="Arial" w:hAnsi="Arial" w:cs="Arial"/>
          <w:sz w:val="18"/>
          <w:szCs w:val="18"/>
        </w:rPr>
      </w:pPr>
    </w:p>
    <w:p w14:paraId="77CBBD65" w14:textId="77777777" w:rsidR="00F2091C" w:rsidRDefault="00F2091C" w:rsidP="00252358">
      <w:pPr>
        <w:spacing w:after="0"/>
        <w:jc w:val="right"/>
        <w:rPr>
          <w:rFonts w:ascii="Arial" w:hAnsi="Arial" w:cs="Arial"/>
          <w:sz w:val="18"/>
          <w:szCs w:val="18"/>
        </w:rPr>
      </w:pPr>
    </w:p>
    <w:p w14:paraId="1FB76CD5" w14:textId="77777777" w:rsidR="00F2091C" w:rsidRDefault="00F2091C" w:rsidP="00F2091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AD6E3FF" w14:textId="77777777" w:rsidR="00F2091C" w:rsidRDefault="00F2091C" w:rsidP="00F2091C">
      <w:pPr>
        <w:spacing w:after="120"/>
        <w:rPr>
          <w:rFonts w:ascii="Arial" w:hAnsi="Arial" w:cs="Arial"/>
        </w:rPr>
      </w:pPr>
    </w:p>
    <w:p w14:paraId="2EA8760D" w14:textId="501A8E2E" w:rsidR="00722EE9" w:rsidRDefault="00F2091C" w:rsidP="006263D1">
      <w:pPr>
        <w:ind w:right="706"/>
        <w:outlineLvl w:val="0"/>
        <w:rPr>
          <w:rFonts w:ascii="Century Gothic" w:hAnsi="Century Gothic"/>
          <w:caps/>
          <w:color w:val="595959"/>
          <w:sz w:val="24"/>
        </w:rPr>
      </w:pPr>
      <w:r>
        <w:rPr>
          <w:rFonts w:ascii="Arial" w:hAnsi="Arial" w:cs="Arial"/>
          <w:color w:val="000000"/>
          <w:sz w:val="18"/>
          <w:szCs w:val="18"/>
        </w:rPr>
        <w:t xml:space="preserve">Pri izvedbi javnega naročila </w:t>
      </w:r>
      <w:r w:rsidR="00722EE9">
        <w:rPr>
          <w:rFonts w:ascii="Arial" w:eastAsia="Times New Roman" w:hAnsi="Arial" w:cs="Arial"/>
          <w:b/>
          <w:sz w:val="18"/>
          <w:szCs w:val="18"/>
        </w:rPr>
        <w:t>»</w:t>
      </w:r>
      <w:r w:rsidR="00722EE9" w:rsidRPr="00652138">
        <w:rPr>
          <w:rFonts w:ascii="Arial" w:eastAsia="Times New Roman" w:hAnsi="Arial" w:cs="Arial"/>
          <w:b/>
          <w:sz w:val="18"/>
          <w:szCs w:val="18"/>
          <w:lang w:eastAsia="sl-SI"/>
        </w:rPr>
        <w:t>PREVOZ OSNOVNOŠOLSKIH OTROK V OBČINI</w:t>
      </w:r>
      <w:r w:rsidR="00722EE9">
        <w:rPr>
          <w:rFonts w:ascii="Arial" w:eastAsia="Times New Roman" w:hAnsi="Arial" w:cs="Arial"/>
          <w:b/>
          <w:sz w:val="18"/>
          <w:szCs w:val="18"/>
          <w:lang w:eastAsia="sl-SI"/>
        </w:rPr>
        <w:t xml:space="preserve"> </w:t>
      </w:r>
      <w:r w:rsidR="00722EE9" w:rsidRPr="00652138">
        <w:rPr>
          <w:rFonts w:ascii="Arial" w:eastAsia="Times New Roman" w:hAnsi="Arial" w:cs="Arial"/>
          <w:b/>
          <w:sz w:val="18"/>
          <w:szCs w:val="18"/>
          <w:lang w:eastAsia="sl-SI"/>
        </w:rPr>
        <w:t>DOBROVA-POLHOV GRADEC</w:t>
      </w:r>
      <w:r w:rsidR="00722EE9">
        <w:rPr>
          <w:rFonts w:ascii="Arial" w:eastAsia="Times New Roman" w:hAnsi="Arial" w:cs="Arial"/>
          <w:b/>
          <w:sz w:val="18"/>
          <w:szCs w:val="18"/>
        </w:rPr>
        <w:t>«</w:t>
      </w:r>
    </w:p>
    <w:p w14:paraId="00F58575" w14:textId="0FC5A29F" w:rsidR="00F2091C" w:rsidRDefault="00F2091C" w:rsidP="00F2091C">
      <w:pPr>
        <w:spacing w:before="225" w:after="225" w:line="240" w:lineRule="auto"/>
        <w:jc w:val="both"/>
      </w:pPr>
    </w:p>
    <w:p w14:paraId="660D887B" w14:textId="77777777" w:rsidR="00F2091C" w:rsidRDefault="00F2091C" w:rsidP="00F2091C">
      <w:pPr>
        <w:spacing w:before="225" w:after="225" w:line="240" w:lineRule="auto"/>
        <w:jc w:val="both"/>
      </w:pPr>
      <w:r>
        <w:rPr>
          <w:rFonts w:ascii="Arial" w:hAnsi="Arial" w:cs="Arial"/>
          <w:color w:val="000000"/>
          <w:sz w:val="18"/>
          <w:szCs w:val="18"/>
        </w:rPr>
        <w:t>izjavljamo, da (ustrezno označi in izpolni):</w:t>
      </w:r>
    </w:p>
    <w:p w14:paraId="3039D29E" w14:textId="77777777" w:rsidR="00F2091C" w:rsidRDefault="00F2091C" w:rsidP="00F2091C">
      <w:pPr>
        <w:spacing w:before="225" w:after="225" w:line="240" w:lineRule="auto"/>
        <w:jc w:val="both"/>
      </w:pPr>
      <w:r>
        <w:rPr>
          <w:rFonts w:ascii="Arial" w:hAnsi="Arial" w:cs="Arial"/>
          <w:b/>
          <w:bCs/>
          <w:color w:val="000000"/>
          <w:sz w:val="18"/>
          <w:szCs w:val="18"/>
        </w:rPr>
        <w:t>[   ] ne nastopamo s podizvajalci</w:t>
      </w:r>
    </w:p>
    <w:p w14:paraId="3551C6F9" w14:textId="77777777" w:rsidR="00F2091C" w:rsidRDefault="00F2091C" w:rsidP="00F2091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F2091C" w14:paraId="59AE0E03" w14:textId="77777777" w:rsidTr="0070382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4B148D" w14:textId="77777777" w:rsidR="00F2091C" w:rsidRDefault="00F2091C" w:rsidP="00703826">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6033BF" w14:textId="77777777" w:rsidR="00F2091C" w:rsidRDefault="00F2091C" w:rsidP="00703826">
            <w:r>
              <w:rPr>
                <w:rFonts w:ascii="Arial" w:hAnsi="Arial" w:cs="Arial"/>
                <w:color w:val="000000"/>
                <w:position w:val="-2"/>
                <w:sz w:val="18"/>
                <w:szCs w:val="18"/>
              </w:rPr>
              <w:t> </w:t>
            </w:r>
          </w:p>
        </w:tc>
      </w:tr>
      <w:tr w:rsidR="00F2091C" w14:paraId="1688D97D" w14:textId="77777777" w:rsidTr="0070382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55C6AF3" w14:textId="77777777" w:rsidR="00F2091C" w:rsidRDefault="00F2091C" w:rsidP="0070382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7FA84B" w14:textId="77777777" w:rsidR="00F2091C" w:rsidRDefault="00F2091C" w:rsidP="00703826">
            <w:pPr>
              <w:spacing w:before="135" w:after="135"/>
              <w:jc w:val="both"/>
              <w:textAlignment w:val="center"/>
            </w:pPr>
            <w:r>
              <w:rPr>
                <w:rFonts w:ascii="Arial" w:hAnsi="Arial" w:cs="Arial"/>
                <w:color w:val="000000"/>
                <w:position w:val="-2"/>
                <w:sz w:val="18"/>
                <w:szCs w:val="18"/>
              </w:rPr>
              <w:t>Opis del, ki jih bo izvedel podizvajalec:</w:t>
            </w:r>
          </w:p>
          <w:p w14:paraId="4D68320B" w14:textId="77777777" w:rsidR="00F2091C" w:rsidRDefault="00F2091C" w:rsidP="00703826">
            <w:pPr>
              <w:spacing w:before="135" w:after="135"/>
              <w:jc w:val="both"/>
              <w:textAlignment w:val="center"/>
            </w:pPr>
            <w:r>
              <w:rPr>
                <w:rFonts w:ascii="Arial" w:hAnsi="Arial" w:cs="Arial"/>
                <w:color w:val="000000"/>
                <w:position w:val="-2"/>
                <w:sz w:val="18"/>
                <w:szCs w:val="18"/>
              </w:rPr>
              <w:t> </w:t>
            </w:r>
          </w:p>
          <w:p w14:paraId="31549FF2" w14:textId="77777777" w:rsidR="00F2091C" w:rsidRDefault="00F2091C" w:rsidP="00703826">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2091C" w14:paraId="419903B4" w14:textId="77777777" w:rsidTr="0070382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B0C4A55" w14:textId="77777777" w:rsidR="00F2091C" w:rsidRDefault="00F2091C" w:rsidP="00703826">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8C6204" w14:textId="77777777" w:rsidR="00F2091C" w:rsidRDefault="00F2091C" w:rsidP="00703826">
            <w:r>
              <w:rPr>
                <w:rFonts w:ascii="Arial" w:hAnsi="Arial" w:cs="Arial"/>
                <w:color w:val="000000"/>
                <w:position w:val="-2"/>
                <w:sz w:val="18"/>
                <w:szCs w:val="18"/>
              </w:rPr>
              <w:t> </w:t>
            </w:r>
          </w:p>
        </w:tc>
      </w:tr>
      <w:tr w:rsidR="00F2091C" w14:paraId="102947CE" w14:textId="77777777" w:rsidTr="0070382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2FD879" w14:textId="77777777" w:rsidR="00F2091C" w:rsidRDefault="00F2091C" w:rsidP="00703826">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9069C2" w14:textId="77777777" w:rsidR="00F2091C" w:rsidRDefault="00F2091C" w:rsidP="00703826">
            <w:pPr>
              <w:spacing w:before="135" w:after="135"/>
              <w:jc w:val="both"/>
              <w:textAlignment w:val="center"/>
            </w:pPr>
            <w:r>
              <w:rPr>
                <w:rFonts w:ascii="Arial" w:hAnsi="Arial" w:cs="Arial"/>
                <w:color w:val="000000"/>
                <w:position w:val="-2"/>
                <w:sz w:val="18"/>
                <w:szCs w:val="18"/>
              </w:rPr>
              <w:t>Opis del, ki jih bo izvedel podizvajalec:</w:t>
            </w:r>
          </w:p>
          <w:p w14:paraId="0335FC1D" w14:textId="77777777" w:rsidR="00F2091C" w:rsidRDefault="00F2091C" w:rsidP="00703826">
            <w:pPr>
              <w:spacing w:before="135" w:after="135"/>
              <w:jc w:val="both"/>
              <w:textAlignment w:val="center"/>
            </w:pPr>
            <w:r>
              <w:rPr>
                <w:rFonts w:ascii="Arial" w:hAnsi="Arial" w:cs="Arial"/>
                <w:color w:val="000000"/>
                <w:position w:val="-2"/>
                <w:sz w:val="18"/>
                <w:szCs w:val="18"/>
              </w:rPr>
              <w:t> </w:t>
            </w:r>
          </w:p>
          <w:p w14:paraId="4915A6B2" w14:textId="77777777" w:rsidR="00F2091C" w:rsidRDefault="00F2091C" w:rsidP="00703826">
            <w:pPr>
              <w:spacing w:before="135" w:after="135"/>
              <w:jc w:val="both"/>
              <w:textAlignment w:val="center"/>
            </w:pPr>
            <w:r>
              <w:rPr>
                <w:rFonts w:ascii="Arial" w:hAnsi="Arial" w:cs="Arial"/>
                <w:color w:val="000000"/>
                <w:position w:val="-2"/>
                <w:sz w:val="18"/>
                <w:szCs w:val="18"/>
              </w:rPr>
              <w:t>% končne ponudbe vrednosti, ki jo bo izvedel podizvajalec: ____</w:t>
            </w:r>
          </w:p>
          <w:p w14:paraId="5EA8E36A" w14:textId="77777777" w:rsidR="00F2091C" w:rsidRDefault="00F2091C" w:rsidP="00703826">
            <w:pPr>
              <w:spacing w:before="135" w:after="135"/>
              <w:jc w:val="both"/>
              <w:textAlignment w:val="center"/>
            </w:pPr>
            <w:r>
              <w:rPr>
                <w:rFonts w:ascii="Arial" w:hAnsi="Arial" w:cs="Arial"/>
                <w:color w:val="000000"/>
                <w:position w:val="-2"/>
                <w:sz w:val="18"/>
                <w:szCs w:val="18"/>
              </w:rPr>
              <w:t> </w:t>
            </w:r>
          </w:p>
        </w:tc>
      </w:tr>
    </w:tbl>
    <w:p w14:paraId="1AB46BB3" w14:textId="77777777" w:rsidR="00F2091C" w:rsidRDefault="00F2091C" w:rsidP="00F2091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6947EE8" w14:textId="77777777" w:rsidR="00F2091C" w:rsidRDefault="00F2091C" w:rsidP="00F2091C">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2091C" w14:paraId="49C133DB" w14:textId="77777777" w:rsidTr="00703826">
        <w:tc>
          <w:tcPr>
            <w:tcW w:w="4080" w:type="dxa"/>
            <w:tcMar>
              <w:top w:w="135" w:type="dxa"/>
              <w:bottom w:w="135" w:type="dxa"/>
            </w:tcMar>
            <w:vAlign w:val="center"/>
          </w:tcPr>
          <w:p w14:paraId="59D54BB1" w14:textId="77777777" w:rsidR="00F2091C" w:rsidRDefault="00F2091C" w:rsidP="00703826">
            <w:r>
              <w:rPr>
                <w:rFonts w:ascii="Arial" w:hAnsi="Arial" w:cs="Arial"/>
                <w:color w:val="000000"/>
                <w:position w:val="-2"/>
                <w:sz w:val="18"/>
                <w:szCs w:val="18"/>
              </w:rPr>
              <w:t>Kraj in datum:</w:t>
            </w:r>
          </w:p>
        </w:tc>
        <w:tc>
          <w:tcPr>
            <w:tcW w:w="0" w:type="auto"/>
            <w:tcMar>
              <w:top w:w="135" w:type="dxa"/>
              <w:bottom w:w="135" w:type="dxa"/>
            </w:tcMar>
            <w:vAlign w:val="center"/>
          </w:tcPr>
          <w:p w14:paraId="66C5B517" w14:textId="77777777" w:rsidR="00F2091C" w:rsidRDefault="00F2091C" w:rsidP="00703826">
            <w:r>
              <w:rPr>
                <w:rFonts w:ascii="Arial" w:hAnsi="Arial" w:cs="Arial"/>
                <w:color w:val="000000"/>
                <w:position w:val="-2"/>
                <w:sz w:val="18"/>
                <w:szCs w:val="18"/>
              </w:rPr>
              <w:t>Ime in priimek: _____________________</w:t>
            </w:r>
          </w:p>
        </w:tc>
      </w:tr>
      <w:tr w:rsidR="00F2091C" w14:paraId="4EB14CEB" w14:textId="77777777" w:rsidTr="00703826">
        <w:tc>
          <w:tcPr>
            <w:tcW w:w="4080" w:type="dxa"/>
            <w:tcMar>
              <w:top w:w="135" w:type="dxa"/>
              <w:bottom w:w="135" w:type="dxa"/>
            </w:tcMar>
            <w:vAlign w:val="center"/>
          </w:tcPr>
          <w:p w14:paraId="13EF461B" w14:textId="77777777" w:rsidR="00F2091C" w:rsidRDefault="00F2091C" w:rsidP="00703826">
            <w:r>
              <w:rPr>
                <w:rFonts w:ascii="Arial" w:hAnsi="Arial" w:cs="Arial"/>
                <w:color w:val="000000"/>
                <w:position w:val="-2"/>
                <w:sz w:val="18"/>
                <w:szCs w:val="18"/>
              </w:rPr>
              <w:t> </w:t>
            </w:r>
          </w:p>
        </w:tc>
        <w:tc>
          <w:tcPr>
            <w:tcW w:w="0" w:type="auto"/>
            <w:tcMar>
              <w:top w:w="135" w:type="dxa"/>
              <w:bottom w:w="135" w:type="dxa"/>
            </w:tcMar>
            <w:vAlign w:val="center"/>
          </w:tcPr>
          <w:p w14:paraId="5D6142B6" w14:textId="77777777" w:rsidR="00F2091C" w:rsidRDefault="00F2091C" w:rsidP="00703826"/>
          <w:p w14:paraId="77493633" w14:textId="77777777" w:rsidR="00F2091C" w:rsidRDefault="00F2091C" w:rsidP="00703826">
            <w:pPr>
              <w:jc w:val="center"/>
            </w:pPr>
            <w:r>
              <w:rPr>
                <w:rFonts w:ascii="Arial" w:hAnsi="Arial" w:cs="Arial"/>
                <w:color w:val="A9A9A9"/>
                <w:position w:val="-2"/>
                <w:sz w:val="18"/>
                <w:szCs w:val="18"/>
              </w:rPr>
              <w:t>(žig in podpis)</w:t>
            </w:r>
          </w:p>
        </w:tc>
      </w:tr>
    </w:tbl>
    <w:p w14:paraId="02E0C019" w14:textId="77777777" w:rsidR="00F2091C" w:rsidRDefault="00F2091C" w:rsidP="00F2091C">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033621B4" w14:textId="77777777" w:rsidR="00F2091C" w:rsidRDefault="00F2091C" w:rsidP="00F2091C">
      <w:pPr>
        <w:sectPr w:rsidR="00F2091C" w:rsidSect="00F2091C">
          <w:footerReference w:type="default" r:id="rId17"/>
          <w:pgSz w:w="11906" w:h="16838"/>
          <w:pgMar w:top="1418" w:right="1418" w:bottom="1418" w:left="1418" w:header="567" w:footer="596" w:gutter="0"/>
          <w:cols w:space="708"/>
          <w:docGrid w:linePitch="360"/>
        </w:sectPr>
      </w:pPr>
    </w:p>
    <w:p w14:paraId="1AE32552" w14:textId="77777777" w:rsidR="00F2091C" w:rsidRDefault="00F2091C" w:rsidP="00252358">
      <w:pPr>
        <w:spacing w:after="0"/>
        <w:jc w:val="right"/>
        <w:rPr>
          <w:rFonts w:ascii="Arial" w:hAnsi="Arial" w:cs="Arial"/>
          <w:sz w:val="18"/>
          <w:szCs w:val="18"/>
        </w:rPr>
      </w:pPr>
    </w:p>
    <w:p w14:paraId="16476B80" w14:textId="77777777" w:rsidR="00F2091C" w:rsidRDefault="00F2091C" w:rsidP="00252358">
      <w:pPr>
        <w:spacing w:after="0"/>
        <w:jc w:val="right"/>
        <w:rPr>
          <w:rFonts w:ascii="Arial" w:hAnsi="Arial" w:cs="Arial"/>
          <w:sz w:val="18"/>
          <w:szCs w:val="18"/>
        </w:rPr>
      </w:pPr>
    </w:p>
    <w:p w14:paraId="310D0CF1" w14:textId="58DAFE4F" w:rsidR="009F783D" w:rsidRDefault="009F783D" w:rsidP="009F783D">
      <w:pPr>
        <w:spacing w:after="0"/>
        <w:jc w:val="right"/>
        <w:rPr>
          <w:rFonts w:ascii="Arial" w:hAnsi="Arial" w:cs="Arial"/>
          <w:sz w:val="18"/>
          <w:szCs w:val="18"/>
        </w:rPr>
      </w:pPr>
      <w:r w:rsidRPr="00590863">
        <w:rPr>
          <w:rFonts w:ascii="Arial" w:hAnsi="Arial" w:cs="Arial"/>
          <w:sz w:val="18"/>
          <w:szCs w:val="18"/>
        </w:rPr>
        <w:t xml:space="preserve">Obrazec št: </w:t>
      </w:r>
      <w:r>
        <w:rPr>
          <w:rFonts w:ascii="Arial" w:hAnsi="Arial" w:cs="Arial"/>
          <w:sz w:val="18"/>
          <w:szCs w:val="18"/>
        </w:rPr>
        <w:t>8</w:t>
      </w:r>
    </w:p>
    <w:p w14:paraId="0618AB89" w14:textId="77777777" w:rsidR="00F2091C" w:rsidRDefault="00F2091C" w:rsidP="00252358">
      <w:pPr>
        <w:spacing w:after="0"/>
        <w:jc w:val="right"/>
        <w:rPr>
          <w:rFonts w:ascii="Arial" w:hAnsi="Arial" w:cs="Arial"/>
          <w:sz w:val="18"/>
          <w:szCs w:val="18"/>
        </w:rPr>
      </w:pPr>
    </w:p>
    <w:p w14:paraId="74F7FE4F" w14:textId="77777777" w:rsidR="00C65397" w:rsidRPr="00252358" w:rsidRDefault="00C65397" w:rsidP="00252358"/>
    <w:p w14:paraId="68E420B9" w14:textId="77777777" w:rsidR="00C65397" w:rsidRDefault="00000000"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2C83526" w14:textId="77777777" w:rsidR="00C65397" w:rsidRDefault="00C65397" w:rsidP="00EB2A75">
      <w:pPr>
        <w:spacing w:after="120"/>
        <w:rPr>
          <w:rFonts w:ascii="Arial" w:hAnsi="Arial" w:cs="Arial"/>
        </w:rPr>
      </w:pPr>
    </w:p>
    <w:p w14:paraId="25ABA169" w14:textId="77777777" w:rsidR="00D90805"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45C123C" w14:textId="77777777" w:rsidR="00D90805"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90805" w14:paraId="7671110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346084" w14:textId="77777777" w:rsidR="00D90805" w:rsidRDefault="00000000">
            <w:pPr>
              <w:spacing w:before="135" w:after="135"/>
              <w:jc w:val="both"/>
              <w:textAlignment w:val="center"/>
            </w:pPr>
            <w:r>
              <w:rPr>
                <w:rFonts w:ascii="Arial" w:hAnsi="Arial" w:cs="Arial"/>
                <w:b/>
                <w:bCs/>
                <w:color w:val="000000"/>
                <w:position w:val="-2"/>
                <w:sz w:val="18"/>
                <w:szCs w:val="18"/>
              </w:rPr>
              <w:t>Ime in priimek</w:t>
            </w:r>
          </w:p>
          <w:p w14:paraId="43675DD4" w14:textId="77777777" w:rsidR="00D90805" w:rsidRDefault="00000000">
            <w:pPr>
              <w:spacing w:before="135" w:after="135"/>
              <w:jc w:val="both"/>
              <w:textAlignment w:val="center"/>
            </w:pPr>
            <w:r>
              <w:rPr>
                <w:rFonts w:ascii="Arial" w:hAnsi="Arial" w:cs="Arial"/>
                <w:b/>
                <w:bCs/>
                <w:color w:val="000000"/>
                <w:position w:val="-2"/>
                <w:sz w:val="18"/>
                <w:szCs w:val="18"/>
              </w:rPr>
              <w:t>ali</w:t>
            </w:r>
          </w:p>
          <w:p w14:paraId="6F87587E" w14:textId="77777777" w:rsidR="00D90805"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5AC8BE" w14:textId="77777777" w:rsidR="00D90805" w:rsidRDefault="00000000">
            <w:pPr>
              <w:spacing w:before="135" w:after="135"/>
              <w:jc w:val="both"/>
              <w:textAlignment w:val="center"/>
            </w:pPr>
            <w:r>
              <w:rPr>
                <w:rFonts w:ascii="Arial" w:hAnsi="Arial" w:cs="Arial"/>
                <w:b/>
                <w:bCs/>
                <w:color w:val="000000"/>
                <w:position w:val="-2"/>
                <w:sz w:val="18"/>
                <w:szCs w:val="18"/>
              </w:rPr>
              <w:t>Naslov prebivališča</w:t>
            </w:r>
          </w:p>
          <w:p w14:paraId="53D3FB50" w14:textId="77777777" w:rsidR="00D90805" w:rsidRDefault="00000000">
            <w:pPr>
              <w:spacing w:before="135" w:after="135"/>
              <w:jc w:val="both"/>
              <w:textAlignment w:val="center"/>
            </w:pPr>
            <w:r>
              <w:rPr>
                <w:rFonts w:ascii="Arial" w:hAnsi="Arial" w:cs="Arial"/>
                <w:b/>
                <w:bCs/>
                <w:color w:val="000000"/>
                <w:position w:val="-2"/>
                <w:sz w:val="18"/>
                <w:szCs w:val="18"/>
              </w:rPr>
              <w:t>ali</w:t>
            </w:r>
          </w:p>
          <w:p w14:paraId="065D012F" w14:textId="77777777" w:rsidR="00D90805"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328BD" w14:textId="77777777" w:rsidR="00D90805" w:rsidRDefault="00000000">
            <w:pPr>
              <w:spacing w:before="135" w:after="135"/>
              <w:jc w:val="both"/>
              <w:textAlignment w:val="center"/>
            </w:pPr>
            <w:r>
              <w:rPr>
                <w:rFonts w:ascii="Arial" w:hAnsi="Arial" w:cs="Arial"/>
                <w:b/>
                <w:bCs/>
                <w:color w:val="000000"/>
                <w:position w:val="-2"/>
                <w:sz w:val="18"/>
                <w:szCs w:val="18"/>
              </w:rPr>
              <w:t>Delež lastništva</w:t>
            </w:r>
          </w:p>
          <w:p w14:paraId="493EAB22" w14:textId="77777777" w:rsidR="00D90805" w:rsidRDefault="00000000">
            <w:pPr>
              <w:spacing w:before="135" w:after="135"/>
              <w:jc w:val="both"/>
              <w:textAlignment w:val="center"/>
            </w:pPr>
            <w:r>
              <w:rPr>
                <w:rFonts w:ascii="Arial" w:hAnsi="Arial" w:cs="Arial"/>
                <w:b/>
                <w:bCs/>
                <w:color w:val="000000"/>
                <w:position w:val="-2"/>
                <w:sz w:val="18"/>
                <w:szCs w:val="18"/>
              </w:rPr>
              <w:t>ali</w:t>
            </w:r>
          </w:p>
          <w:p w14:paraId="04381457" w14:textId="77777777" w:rsidR="00D90805"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90805" w14:paraId="613F3F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798C1"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9C0226"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0B4413"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6FB31D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6D5CB8"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8AEB91"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BE2A9"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40C8884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88221D"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19F8F"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A2EF70"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440435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02D75"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CC768"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ABBD3" w14:textId="77777777" w:rsidR="00D90805" w:rsidRDefault="00000000">
            <w:pPr>
              <w:spacing w:before="135" w:after="135"/>
              <w:jc w:val="both"/>
              <w:textAlignment w:val="center"/>
            </w:pPr>
            <w:r>
              <w:rPr>
                <w:rFonts w:ascii="Arial" w:hAnsi="Arial" w:cs="Arial"/>
                <w:color w:val="000000"/>
                <w:position w:val="-2"/>
                <w:sz w:val="18"/>
                <w:szCs w:val="18"/>
              </w:rPr>
              <w:t> </w:t>
            </w:r>
          </w:p>
        </w:tc>
      </w:tr>
    </w:tbl>
    <w:p w14:paraId="708014F6" w14:textId="77777777" w:rsidR="00D90805"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90805" w14:paraId="33DA54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B11BF2" w14:textId="77777777" w:rsidR="00D90805"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8A1969" w14:textId="77777777" w:rsidR="00D90805"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FDACC9" w14:textId="77777777" w:rsidR="00D90805"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90805" w14:paraId="33A296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D9C61C"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91F764"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C7B4B"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0AEF9D2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37E8F"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B2E3C"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29780F"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459683D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BF858"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231D63"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B3B80" w14:textId="77777777" w:rsidR="00D90805" w:rsidRDefault="00000000">
            <w:pPr>
              <w:spacing w:before="135" w:after="135"/>
              <w:jc w:val="both"/>
              <w:textAlignment w:val="center"/>
            </w:pPr>
            <w:r>
              <w:rPr>
                <w:rFonts w:ascii="Arial" w:hAnsi="Arial" w:cs="Arial"/>
                <w:color w:val="000000"/>
                <w:position w:val="-2"/>
                <w:sz w:val="18"/>
                <w:szCs w:val="18"/>
              </w:rPr>
              <w:t> </w:t>
            </w:r>
          </w:p>
        </w:tc>
      </w:tr>
      <w:tr w:rsidR="00D90805" w14:paraId="1214DC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4D20D5"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14EAA" w14:textId="77777777" w:rsidR="00D90805"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63ADF2" w14:textId="77777777" w:rsidR="00D90805" w:rsidRDefault="00000000">
            <w:pPr>
              <w:spacing w:before="135" w:after="135"/>
              <w:jc w:val="both"/>
              <w:textAlignment w:val="center"/>
            </w:pPr>
            <w:r>
              <w:rPr>
                <w:rFonts w:ascii="Arial" w:hAnsi="Arial" w:cs="Arial"/>
                <w:color w:val="000000"/>
                <w:position w:val="-2"/>
                <w:sz w:val="18"/>
                <w:szCs w:val="18"/>
              </w:rPr>
              <w:t> </w:t>
            </w:r>
          </w:p>
        </w:tc>
      </w:tr>
    </w:tbl>
    <w:p w14:paraId="4565A8A9" w14:textId="77777777" w:rsidR="00D90805"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90805" w14:paraId="27557C39" w14:textId="77777777">
        <w:tc>
          <w:tcPr>
            <w:tcW w:w="4080" w:type="dxa"/>
            <w:tcMar>
              <w:top w:w="75" w:type="dxa"/>
              <w:bottom w:w="75" w:type="dxa"/>
            </w:tcMar>
            <w:vAlign w:val="center"/>
          </w:tcPr>
          <w:p w14:paraId="68043F59" w14:textId="77777777" w:rsidR="00D90805"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5FF1F03" w14:textId="77777777" w:rsidR="00D90805" w:rsidRDefault="00000000">
            <w:r>
              <w:rPr>
                <w:rFonts w:ascii="Arial" w:hAnsi="Arial" w:cs="Arial"/>
                <w:color w:val="000000"/>
                <w:position w:val="-2"/>
                <w:sz w:val="18"/>
                <w:szCs w:val="18"/>
              </w:rPr>
              <w:t>Ime in priimek: _____________________</w:t>
            </w:r>
          </w:p>
        </w:tc>
      </w:tr>
      <w:tr w:rsidR="00D90805" w14:paraId="590E95EB" w14:textId="77777777">
        <w:tc>
          <w:tcPr>
            <w:tcW w:w="4080" w:type="dxa"/>
            <w:tcMar>
              <w:top w:w="75" w:type="dxa"/>
              <w:bottom w:w="75" w:type="dxa"/>
            </w:tcMar>
            <w:vAlign w:val="center"/>
          </w:tcPr>
          <w:p w14:paraId="158B7126" w14:textId="77777777" w:rsidR="00D90805" w:rsidRDefault="00000000">
            <w:r>
              <w:rPr>
                <w:rFonts w:ascii="Arial" w:hAnsi="Arial" w:cs="Arial"/>
                <w:color w:val="000000"/>
                <w:position w:val="-2"/>
                <w:sz w:val="18"/>
                <w:szCs w:val="18"/>
              </w:rPr>
              <w:t> </w:t>
            </w:r>
          </w:p>
        </w:tc>
        <w:tc>
          <w:tcPr>
            <w:tcW w:w="0" w:type="auto"/>
            <w:tcMar>
              <w:top w:w="75" w:type="dxa"/>
              <w:bottom w:w="75" w:type="dxa"/>
            </w:tcMar>
            <w:vAlign w:val="center"/>
          </w:tcPr>
          <w:p w14:paraId="21807B80" w14:textId="77777777" w:rsidR="00D90805" w:rsidRDefault="00000000">
            <w:pPr>
              <w:jc w:val="center"/>
            </w:pPr>
            <w:r>
              <w:rPr>
                <w:rFonts w:ascii="Arial" w:hAnsi="Arial" w:cs="Arial"/>
                <w:color w:val="000000"/>
                <w:position w:val="-2"/>
                <w:sz w:val="18"/>
                <w:szCs w:val="18"/>
              </w:rPr>
              <w:t>(žig in podpis)</w:t>
            </w:r>
          </w:p>
        </w:tc>
      </w:tr>
    </w:tbl>
    <w:p w14:paraId="1F9A4FF5" w14:textId="77777777" w:rsidR="00D90805" w:rsidRDefault="00000000">
      <w:pPr>
        <w:spacing w:before="225" w:after="225" w:line="240" w:lineRule="auto"/>
        <w:jc w:val="both"/>
      </w:pPr>
      <w:r>
        <w:rPr>
          <w:rFonts w:ascii="Arial" w:hAnsi="Arial" w:cs="Arial"/>
          <w:color w:val="000000"/>
          <w:sz w:val="18"/>
          <w:szCs w:val="18"/>
        </w:rPr>
        <w:t> </w:t>
      </w:r>
    </w:p>
    <w:p w14:paraId="7DFA3FF1" w14:textId="77777777" w:rsidR="00D90805"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4740DDF" w14:textId="77777777" w:rsidR="00D90805" w:rsidRDefault="00D90805">
      <w:pPr>
        <w:sectPr w:rsidR="00D90805" w:rsidSect="006E7A2B">
          <w:footerReference w:type="default" r:id="rId18"/>
          <w:pgSz w:w="11906" w:h="16838"/>
          <w:pgMar w:top="1418" w:right="1418" w:bottom="1418" w:left="1418" w:header="567" w:footer="596" w:gutter="0"/>
          <w:cols w:space="708"/>
          <w:docGrid w:linePitch="360"/>
        </w:sectPr>
      </w:pPr>
    </w:p>
    <w:p w14:paraId="7344C74D" w14:textId="77777777" w:rsidR="00C65397" w:rsidRPr="00116091" w:rsidRDefault="00000000"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14:paraId="309EC405" w14:textId="77777777" w:rsidR="00C65397" w:rsidRPr="00716827" w:rsidRDefault="00C65397" w:rsidP="00AC0380">
      <w:pPr>
        <w:rPr>
          <w:rFonts w:ascii="Arial" w:hAnsi="Arial" w:cs="Arial"/>
        </w:rPr>
      </w:pPr>
    </w:p>
    <w:p w14:paraId="779291B2" w14:textId="2BD8BD68" w:rsidR="009F783D" w:rsidRPr="00716827" w:rsidRDefault="00722EE9">
      <w:pPr>
        <w:spacing w:before="225" w:after="225" w:line="240" w:lineRule="auto"/>
        <w:jc w:val="center"/>
        <w:rPr>
          <w:rFonts w:ascii="Arial" w:eastAsia="Calibri" w:hAnsi="Arial" w:cs="Arial"/>
          <w:b/>
          <w:bCs/>
          <w:sz w:val="28"/>
          <w:szCs w:val="28"/>
        </w:rPr>
      </w:pPr>
      <w:r>
        <w:rPr>
          <w:rFonts w:ascii="Arial" w:hAnsi="Arial" w:cs="Arial"/>
          <w:b/>
          <w:bCs/>
          <w:color w:val="000000"/>
          <w:sz w:val="28"/>
          <w:szCs w:val="28"/>
        </w:rPr>
        <w:t>»PREVOZ OSNOVNOŠOLSKIH OTROK V OBČINI DOBROVA-POLHOV GRADEC«</w:t>
      </w:r>
    </w:p>
    <w:p w14:paraId="1F608C81" w14:textId="77777777" w:rsidR="009F783D" w:rsidRPr="00716827" w:rsidRDefault="009F783D">
      <w:pPr>
        <w:spacing w:before="225" w:after="225" w:line="240" w:lineRule="auto"/>
        <w:jc w:val="center"/>
        <w:rPr>
          <w:rFonts w:ascii="Arial" w:eastAsia="Calibri" w:hAnsi="Arial" w:cs="Arial"/>
          <w:b/>
          <w:bCs/>
          <w:sz w:val="18"/>
          <w:szCs w:val="18"/>
        </w:rPr>
      </w:pPr>
    </w:p>
    <w:p w14:paraId="0E882CFD" w14:textId="4CEC46AF" w:rsidR="00D90805" w:rsidRPr="00716827" w:rsidRDefault="00000000">
      <w:pPr>
        <w:spacing w:before="225" w:after="225" w:line="240" w:lineRule="auto"/>
        <w:jc w:val="center"/>
        <w:rPr>
          <w:rFonts w:ascii="Arial" w:hAnsi="Arial" w:cs="Arial"/>
        </w:rPr>
      </w:pPr>
      <w:r w:rsidRPr="00716827">
        <w:rPr>
          <w:rFonts w:ascii="Arial" w:hAnsi="Arial" w:cs="Arial"/>
          <w:color w:val="000000"/>
          <w:sz w:val="18"/>
          <w:szCs w:val="18"/>
        </w:rPr>
        <w:t>sklenjena med</w:t>
      </w:r>
    </w:p>
    <w:p w14:paraId="1932A2D4" w14:textId="5B0719CC" w:rsidR="00D90805" w:rsidRPr="00716827" w:rsidRDefault="00000000">
      <w:pPr>
        <w:spacing w:after="0" w:line="240" w:lineRule="auto"/>
        <w:rPr>
          <w:rFonts w:ascii="Arial" w:hAnsi="Arial" w:cs="Arial"/>
        </w:rPr>
      </w:pPr>
      <w:r w:rsidRPr="00716827">
        <w:rPr>
          <w:rFonts w:ascii="Arial" w:hAnsi="Arial" w:cs="Arial"/>
          <w:b/>
          <w:bCs/>
          <w:color w:val="000000"/>
          <w:sz w:val="18"/>
          <w:szCs w:val="18"/>
        </w:rPr>
        <w:t xml:space="preserve">NAROČNIKOM: </w:t>
      </w:r>
      <w:r w:rsidR="00A76B19" w:rsidRPr="00716827">
        <w:rPr>
          <w:rFonts w:ascii="Arial" w:hAnsi="Arial" w:cs="Arial"/>
          <w:b/>
          <w:bCs/>
          <w:color w:val="000000"/>
          <w:sz w:val="18"/>
          <w:szCs w:val="18"/>
        </w:rPr>
        <w:t>OBČINA DOBROVA - POLHOV GRADEC</w:t>
      </w:r>
      <w:r w:rsidRPr="00716827">
        <w:rPr>
          <w:rFonts w:ascii="Arial" w:hAnsi="Arial" w:cs="Arial"/>
          <w:b/>
          <w:bCs/>
          <w:color w:val="000000"/>
          <w:sz w:val="18"/>
          <w:szCs w:val="18"/>
        </w:rPr>
        <w:t xml:space="preserve">, </w:t>
      </w:r>
      <w:r w:rsidR="00134178" w:rsidRPr="00716827">
        <w:rPr>
          <w:rFonts w:ascii="Arial" w:hAnsi="Arial" w:cs="Arial"/>
          <w:b/>
          <w:bCs/>
          <w:color w:val="000000"/>
          <w:sz w:val="18"/>
          <w:szCs w:val="18"/>
        </w:rPr>
        <w:t>Stara cesta 13</w:t>
      </w:r>
      <w:r w:rsidRPr="00716827">
        <w:rPr>
          <w:rFonts w:ascii="Arial" w:hAnsi="Arial" w:cs="Arial"/>
          <w:b/>
          <w:bCs/>
          <w:color w:val="000000"/>
          <w:sz w:val="18"/>
          <w:szCs w:val="18"/>
        </w:rPr>
        <w:t xml:space="preserve">, </w:t>
      </w:r>
      <w:r w:rsidR="00134178" w:rsidRPr="00716827">
        <w:rPr>
          <w:rFonts w:ascii="Arial" w:hAnsi="Arial" w:cs="Arial"/>
          <w:b/>
          <w:bCs/>
          <w:color w:val="000000"/>
          <w:sz w:val="18"/>
          <w:szCs w:val="18"/>
        </w:rPr>
        <w:t>1356 Dobrova</w:t>
      </w:r>
      <w:r w:rsidRPr="00716827">
        <w:rPr>
          <w:rFonts w:ascii="Arial" w:hAnsi="Arial" w:cs="Arial"/>
          <w:b/>
          <w:bCs/>
          <w:color w:val="000000"/>
          <w:sz w:val="18"/>
          <w:szCs w:val="18"/>
        </w:rPr>
        <w:t>,</w:t>
      </w:r>
      <w:r w:rsidRPr="00716827">
        <w:rPr>
          <w:rFonts w:ascii="Arial" w:hAnsi="Arial" w:cs="Arial"/>
          <w:color w:val="000000"/>
          <w:sz w:val="18"/>
          <w:szCs w:val="18"/>
        </w:rPr>
        <w:br/>
        <w:t>ki ga zastopa Gregor Košir, župan</w:t>
      </w:r>
      <w:r w:rsidRPr="00716827">
        <w:rPr>
          <w:rFonts w:ascii="Arial" w:hAnsi="Arial" w:cs="Arial"/>
        </w:rPr>
        <w:br/>
      </w:r>
    </w:p>
    <w:tbl>
      <w:tblPr>
        <w:tblStyle w:val="NormalTablePHPDOCX"/>
        <w:tblW w:w="3500" w:type="pct"/>
        <w:tblInd w:w="108" w:type="dxa"/>
        <w:tblLook w:val="04A0" w:firstRow="1" w:lastRow="0" w:firstColumn="1" w:lastColumn="0" w:noHBand="0" w:noVBand="1"/>
      </w:tblPr>
      <w:tblGrid>
        <w:gridCol w:w="3300"/>
        <w:gridCol w:w="3049"/>
      </w:tblGrid>
      <w:tr w:rsidR="00D90805" w:rsidRPr="00716827" w14:paraId="0C280C16" w14:textId="77777777">
        <w:tc>
          <w:tcPr>
            <w:tcW w:w="3300" w:type="dxa"/>
            <w:tcMar>
              <w:top w:w="0" w:type="auto"/>
              <w:bottom w:w="0" w:type="auto"/>
            </w:tcMar>
            <w:vAlign w:val="center"/>
          </w:tcPr>
          <w:p w14:paraId="469D6C57" w14:textId="77777777" w:rsidR="00D90805" w:rsidRPr="00716827" w:rsidRDefault="00000000">
            <w:pPr>
              <w:rPr>
                <w:rFonts w:ascii="Arial" w:hAnsi="Arial" w:cs="Arial"/>
              </w:rPr>
            </w:pPr>
            <w:r w:rsidRPr="00716827">
              <w:rPr>
                <w:rFonts w:ascii="Arial" w:hAnsi="Arial" w:cs="Arial"/>
                <w:color w:val="000000"/>
                <w:position w:val="-2"/>
                <w:sz w:val="18"/>
                <w:szCs w:val="18"/>
              </w:rPr>
              <w:t>Matična številka:</w:t>
            </w:r>
          </w:p>
        </w:tc>
        <w:tc>
          <w:tcPr>
            <w:tcW w:w="0" w:type="auto"/>
            <w:tcMar>
              <w:top w:w="0" w:type="auto"/>
              <w:bottom w:w="0" w:type="auto"/>
            </w:tcMar>
            <w:vAlign w:val="center"/>
          </w:tcPr>
          <w:p w14:paraId="205230D5" w14:textId="6B29B887" w:rsidR="00D90805" w:rsidRPr="00716827" w:rsidRDefault="00245D34">
            <w:pPr>
              <w:rPr>
                <w:rFonts w:ascii="Arial" w:hAnsi="Arial" w:cs="Arial"/>
              </w:rPr>
            </w:pPr>
            <w:r>
              <w:rPr>
                <w:rFonts w:ascii="Arial" w:hAnsi="Arial" w:cs="Arial"/>
                <w:color w:val="000000"/>
                <w:position w:val="-2"/>
                <w:sz w:val="18"/>
                <w:szCs w:val="18"/>
              </w:rPr>
              <w:t>5874998000</w:t>
            </w:r>
          </w:p>
        </w:tc>
      </w:tr>
      <w:tr w:rsidR="00D90805" w:rsidRPr="00716827" w14:paraId="670A0660" w14:textId="77777777">
        <w:tc>
          <w:tcPr>
            <w:tcW w:w="3300" w:type="dxa"/>
            <w:tcMar>
              <w:top w:w="0" w:type="auto"/>
              <w:bottom w:w="0" w:type="auto"/>
            </w:tcMar>
            <w:vAlign w:val="center"/>
          </w:tcPr>
          <w:p w14:paraId="77645E03" w14:textId="77777777" w:rsidR="00D90805" w:rsidRPr="00716827" w:rsidRDefault="00000000">
            <w:pPr>
              <w:rPr>
                <w:rFonts w:ascii="Arial" w:hAnsi="Arial" w:cs="Arial"/>
              </w:rPr>
            </w:pPr>
            <w:r w:rsidRPr="00716827">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07797DE" w14:textId="1723DA87" w:rsidR="00D90805" w:rsidRPr="00716827" w:rsidRDefault="00000000">
            <w:pPr>
              <w:rPr>
                <w:rFonts w:ascii="Arial" w:hAnsi="Arial" w:cs="Arial"/>
              </w:rPr>
            </w:pPr>
            <w:r w:rsidRPr="00716827">
              <w:rPr>
                <w:rFonts w:ascii="Arial" w:hAnsi="Arial" w:cs="Arial"/>
                <w:color w:val="000000"/>
                <w:position w:val="-2"/>
                <w:sz w:val="18"/>
                <w:szCs w:val="18"/>
              </w:rPr>
              <w:t xml:space="preserve">SI </w:t>
            </w:r>
            <w:r w:rsidR="00245D34">
              <w:rPr>
                <w:rFonts w:ascii="Arial" w:hAnsi="Arial" w:cs="Arial"/>
                <w:color w:val="000000"/>
                <w:position w:val="-2"/>
                <w:sz w:val="18"/>
                <w:szCs w:val="18"/>
              </w:rPr>
              <w:t>91166004</w:t>
            </w:r>
          </w:p>
        </w:tc>
      </w:tr>
      <w:tr w:rsidR="00D90805" w:rsidRPr="00716827" w14:paraId="5995A5EB" w14:textId="77777777">
        <w:tc>
          <w:tcPr>
            <w:tcW w:w="3300" w:type="dxa"/>
            <w:tcMar>
              <w:top w:w="0" w:type="auto"/>
              <w:bottom w:w="0" w:type="auto"/>
            </w:tcMar>
            <w:vAlign w:val="center"/>
          </w:tcPr>
          <w:p w14:paraId="06A36BD7" w14:textId="77777777" w:rsidR="00D90805" w:rsidRPr="00716827" w:rsidRDefault="00000000">
            <w:pPr>
              <w:rPr>
                <w:rFonts w:ascii="Arial" w:hAnsi="Arial" w:cs="Arial"/>
              </w:rPr>
            </w:pPr>
            <w:r w:rsidRPr="00716827">
              <w:rPr>
                <w:rFonts w:ascii="Arial" w:hAnsi="Arial" w:cs="Arial"/>
                <w:color w:val="000000"/>
                <w:position w:val="-2"/>
                <w:sz w:val="18"/>
                <w:szCs w:val="18"/>
              </w:rPr>
              <w:t>Transakcijski račun (TRR):</w:t>
            </w:r>
          </w:p>
        </w:tc>
        <w:tc>
          <w:tcPr>
            <w:tcW w:w="0" w:type="auto"/>
            <w:tcMar>
              <w:top w:w="0" w:type="auto"/>
              <w:bottom w:w="0" w:type="auto"/>
            </w:tcMar>
            <w:vAlign w:val="center"/>
          </w:tcPr>
          <w:p w14:paraId="466CDE36" w14:textId="0033A710" w:rsidR="00D90805" w:rsidRPr="00716827" w:rsidRDefault="00000000">
            <w:pPr>
              <w:rPr>
                <w:rFonts w:ascii="Arial" w:hAnsi="Arial" w:cs="Arial"/>
              </w:rPr>
            </w:pPr>
            <w:r w:rsidRPr="00716827">
              <w:rPr>
                <w:rFonts w:ascii="Arial" w:hAnsi="Arial" w:cs="Arial"/>
                <w:color w:val="000000"/>
                <w:position w:val="-2"/>
                <w:sz w:val="18"/>
                <w:szCs w:val="18"/>
              </w:rPr>
              <w:t xml:space="preserve">SI56 </w:t>
            </w:r>
            <w:r w:rsidR="00245D34">
              <w:rPr>
                <w:rFonts w:ascii="Arial" w:hAnsi="Arial" w:cs="Arial"/>
                <w:color w:val="000000"/>
                <w:position w:val="-2"/>
                <w:sz w:val="18"/>
                <w:szCs w:val="18"/>
              </w:rPr>
              <w:t>0122 1010 0000 813</w:t>
            </w:r>
          </w:p>
        </w:tc>
      </w:tr>
    </w:tbl>
    <w:p w14:paraId="1A0217F2" w14:textId="77777777" w:rsidR="00D84D80" w:rsidRPr="00716827" w:rsidRDefault="00D84D80">
      <w:pPr>
        <w:rPr>
          <w:rFonts w:ascii="Arial" w:hAnsi="Arial" w:cs="Arial"/>
          <w:color w:val="000000"/>
          <w:sz w:val="18"/>
          <w:szCs w:val="18"/>
        </w:rPr>
      </w:pPr>
    </w:p>
    <w:p w14:paraId="43C34588" w14:textId="4EEBB37D" w:rsidR="007449F4" w:rsidRPr="00716827" w:rsidRDefault="00047089">
      <w:pPr>
        <w:rPr>
          <w:rFonts w:ascii="Arial" w:hAnsi="Arial" w:cs="Arial"/>
          <w:color w:val="000000"/>
          <w:sz w:val="18"/>
          <w:szCs w:val="18"/>
        </w:rPr>
      </w:pPr>
      <w:r>
        <w:rPr>
          <w:rFonts w:ascii="Arial" w:hAnsi="Arial" w:cs="Arial"/>
          <w:color w:val="000000"/>
          <w:sz w:val="18"/>
          <w:szCs w:val="18"/>
        </w:rPr>
        <w:t>oz.</w:t>
      </w:r>
    </w:p>
    <w:p w14:paraId="61DA1E07" w14:textId="77777777" w:rsidR="001D5E3E" w:rsidRPr="00716827" w:rsidRDefault="001D5E3E">
      <w:pPr>
        <w:rPr>
          <w:rFonts w:ascii="Arial" w:hAnsi="Arial" w:cs="Arial"/>
          <w:color w:val="000000"/>
          <w:sz w:val="18"/>
          <w:szCs w:val="18"/>
        </w:rPr>
      </w:pPr>
    </w:p>
    <w:p w14:paraId="097AADA4" w14:textId="150A8E7C" w:rsidR="00D90805" w:rsidRPr="00716827" w:rsidRDefault="00000000">
      <w:pPr>
        <w:spacing w:after="0" w:line="240" w:lineRule="auto"/>
        <w:rPr>
          <w:rFonts w:ascii="Arial" w:hAnsi="Arial" w:cs="Arial"/>
        </w:rPr>
      </w:pPr>
      <w:bookmarkStart w:id="10" w:name="_Hlk216421960"/>
      <w:r w:rsidRPr="00716827">
        <w:rPr>
          <w:rFonts w:ascii="Arial" w:hAnsi="Arial" w:cs="Arial"/>
          <w:b/>
          <w:bCs/>
          <w:color w:val="000000"/>
          <w:sz w:val="18"/>
          <w:szCs w:val="18"/>
        </w:rPr>
        <w:t xml:space="preserve">NAROČNIKOM: </w:t>
      </w:r>
      <w:r w:rsidR="00A76B19" w:rsidRPr="00716827">
        <w:rPr>
          <w:rFonts w:ascii="Arial" w:hAnsi="Arial" w:cs="Arial"/>
          <w:b/>
          <w:bCs/>
          <w:color w:val="000000"/>
          <w:sz w:val="18"/>
          <w:szCs w:val="18"/>
        </w:rPr>
        <w:t>OSNOVNA ŠOLA DOBROVA</w:t>
      </w:r>
      <w:r w:rsidRPr="00716827">
        <w:rPr>
          <w:rFonts w:ascii="Arial" w:hAnsi="Arial" w:cs="Arial"/>
          <w:b/>
          <w:bCs/>
          <w:color w:val="000000"/>
          <w:sz w:val="18"/>
          <w:szCs w:val="18"/>
        </w:rPr>
        <w:t xml:space="preserve">, </w:t>
      </w:r>
      <w:r w:rsidR="001A436D" w:rsidRPr="00716827">
        <w:rPr>
          <w:rFonts w:ascii="Arial" w:hAnsi="Arial" w:cs="Arial"/>
          <w:b/>
          <w:bCs/>
          <w:color w:val="000000"/>
          <w:sz w:val="18"/>
          <w:szCs w:val="18"/>
        </w:rPr>
        <w:t>Cesta 7. maja 20</w:t>
      </w:r>
      <w:r w:rsidRPr="00716827">
        <w:rPr>
          <w:rFonts w:ascii="Arial" w:hAnsi="Arial" w:cs="Arial"/>
          <w:b/>
          <w:bCs/>
          <w:color w:val="000000"/>
          <w:sz w:val="18"/>
          <w:szCs w:val="18"/>
        </w:rPr>
        <w:t>,</w:t>
      </w:r>
      <w:r w:rsidR="001A436D" w:rsidRPr="00716827">
        <w:rPr>
          <w:rFonts w:ascii="Arial" w:hAnsi="Arial" w:cs="Arial"/>
          <w:b/>
          <w:bCs/>
          <w:color w:val="000000"/>
          <w:sz w:val="18"/>
          <w:szCs w:val="18"/>
        </w:rPr>
        <w:t xml:space="preserve"> 1356 Dobrova</w:t>
      </w:r>
      <w:r w:rsidRPr="00716827">
        <w:rPr>
          <w:rFonts w:ascii="Arial" w:hAnsi="Arial" w:cs="Arial"/>
          <w:color w:val="000000"/>
          <w:sz w:val="18"/>
          <w:szCs w:val="18"/>
        </w:rPr>
        <w:br/>
        <w:t xml:space="preserve">ki ga zastopa </w:t>
      </w:r>
      <w:r w:rsidR="001A436D" w:rsidRPr="00716827">
        <w:rPr>
          <w:rFonts w:ascii="Arial" w:hAnsi="Arial" w:cs="Arial"/>
          <w:color w:val="000000"/>
          <w:sz w:val="18"/>
          <w:szCs w:val="18"/>
        </w:rPr>
        <w:t>Sonja Bregar Mazzini, ravnatelj</w:t>
      </w:r>
      <w:r w:rsidRPr="00716827">
        <w:rPr>
          <w:rFonts w:ascii="Arial" w:hAnsi="Arial" w:cs="Arial"/>
        </w:rPr>
        <w:br/>
      </w:r>
    </w:p>
    <w:tbl>
      <w:tblPr>
        <w:tblStyle w:val="NormalTablePHPDOCX"/>
        <w:tblW w:w="3500" w:type="pct"/>
        <w:tblInd w:w="108" w:type="dxa"/>
        <w:tblLook w:val="04A0" w:firstRow="1" w:lastRow="0" w:firstColumn="1" w:lastColumn="0" w:noHBand="0" w:noVBand="1"/>
      </w:tblPr>
      <w:tblGrid>
        <w:gridCol w:w="3300"/>
        <w:gridCol w:w="3049"/>
      </w:tblGrid>
      <w:tr w:rsidR="00D90805" w:rsidRPr="00716827" w14:paraId="63B18943" w14:textId="77777777">
        <w:tc>
          <w:tcPr>
            <w:tcW w:w="3300" w:type="dxa"/>
            <w:tcMar>
              <w:top w:w="0" w:type="auto"/>
              <w:bottom w:w="0" w:type="auto"/>
            </w:tcMar>
            <w:vAlign w:val="center"/>
          </w:tcPr>
          <w:p w14:paraId="42641005" w14:textId="77777777" w:rsidR="00D90805" w:rsidRPr="00716827" w:rsidRDefault="00000000">
            <w:pPr>
              <w:rPr>
                <w:rFonts w:ascii="Arial" w:hAnsi="Arial" w:cs="Arial"/>
              </w:rPr>
            </w:pPr>
            <w:r w:rsidRPr="00716827">
              <w:rPr>
                <w:rFonts w:ascii="Arial" w:hAnsi="Arial" w:cs="Arial"/>
                <w:color w:val="000000"/>
                <w:position w:val="-2"/>
                <w:sz w:val="18"/>
                <w:szCs w:val="18"/>
              </w:rPr>
              <w:t>Matična številka:</w:t>
            </w:r>
          </w:p>
        </w:tc>
        <w:tc>
          <w:tcPr>
            <w:tcW w:w="0" w:type="auto"/>
            <w:tcMar>
              <w:top w:w="0" w:type="auto"/>
              <w:bottom w:w="0" w:type="auto"/>
            </w:tcMar>
            <w:vAlign w:val="center"/>
          </w:tcPr>
          <w:p w14:paraId="13C76670" w14:textId="3EDAEECE" w:rsidR="00D90805" w:rsidRPr="00716827" w:rsidRDefault="001A436D">
            <w:pPr>
              <w:rPr>
                <w:rFonts w:ascii="Arial" w:hAnsi="Arial" w:cs="Arial"/>
              </w:rPr>
            </w:pPr>
            <w:r w:rsidRPr="00716827">
              <w:rPr>
                <w:rFonts w:ascii="Arial" w:hAnsi="Arial" w:cs="Arial"/>
                <w:color w:val="000000"/>
                <w:position w:val="-2"/>
                <w:sz w:val="18"/>
                <w:szCs w:val="18"/>
              </w:rPr>
              <w:t>5084415000</w:t>
            </w:r>
          </w:p>
        </w:tc>
      </w:tr>
      <w:tr w:rsidR="00D90805" w:rsidRPr="00716827" w14:paraId="2D9FFBFD" w14:textId="77777777">
        <w:tc>
          <w:tcPr>
            <w:tcW w:w="3300" w:type="dxa"/>
            <w:tcMar>
              <w:top w:w="0" w:type="auto"/>
              <w:bottom w:w="0" w:type="auto"/>
            </w:tcMar>
            <w:vAlign w:val="center"/>
          </w:tcPr>
          <w:p w14:paraId="2CEBC07C" w14:textId="77777777" w:rsidR="00D90805" w:rsidRPr="00716827" w:rsidRDefault="00000000">
            <w:pPr>
              <w:rPr>
                <w:rFonts w:ascii="Arial" w:hAnsi="Arial" w:cs="Arial"/>
              </w:rPr>
            </w:pPr>
            <w:r w:rsidRPr="00716827">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B441329" w14:textId="221398C0" w:rsidR="00D90805" w:rsidRPr="00716827" w:rsidRDefault="001A436D">
            <w:pPr>
              <w:rPr>
                <w:rFonts w:ascii="Arial" w:hAnsi="Arial" w:cs="Arial"/>
              </w:rPr>
            </w:pPr>
            <w:r w:rsidRPr="00716827">
              <w:rPr>
                <w:rFonts w:ascii="Arial" w:hAnsi="Arial" w:cs="Arial"/>
                <w:color w:val="000000"/>
                <w:position w:val="-2"/>
                <w:sz w:val="18"/>
                <w:szCs w:val="18"/>
              </w:rPr>
              <w:t>SI 13274546</w:t>
            </w:r>
          </w:p>
        </w:tc>
      </w:tr>
      <w:tr w:rsidR="00D90805" w:rsidRPr="00716827" w14:paraId="2344A4A5" w14:textId="77777777">
        <w:tc>
          <w:tcPr>
            <w:tcW w:w="3300" w:type="dxa"/>
            <w:tcMar>
              <w:top w:w="0" w:type="auto"/>
              <w:bottom w:w="0" w:type="auto"/>
            </w:tcMar>
            <w:vAlign w:val="center"/>
          </w:tcPr>
          <w:p w14:paraId="6D92E88E" w14:textId="77777777" w:rsidR="00D90805" w:rsidRPr="00716827" w:rsidRDefault="00000000">
            <w:pPr>
              <w:rPr>
                <w:rFonts w:ascii="Arial" w:hAnsi="Arial" w:cs="Arial"/>
              </w:rPr>
            </w:pPr>
            <w:r w:rsidRPr="00716827">
              <w:rPr>
                <w:rFonts w:ascii="Arial" w:hAnsi="Arial" w:cs="Arial"/>
                <w:color w:val="000000"/>
                <w:position w:val="-2"/>
                <w:sz w:val="18"/>
                <w:szCs w:val="18"/>
              </w:rPr>
              <w:t>Transakcijski račun (TRR):</w:t>
            </w:r>
          </w:p>
        </w:tc>
        <w:tc>
          <w:tcPr>
            <w:tcW w:w="0" w:type="auto"/>
            <w:tcMar>
              <w:top w:w="0" w:type="auto"/>
              <w:bottom w:w="0" w:type="auto"/>
            </w:tcMar>
            <w:vAlign w:val="center"/>
          </w:tcPr>
          <w:p w14:paraId="37F09303" w14:textId="2117E7C2" w:rsidR="00D90805" w:rsidRPr="00716827" w:rsidRDefault="00000000">
            <w:pPr>
              <w:rPr>
                <w:rFonts w:ascii="Arial" w:hAnsi="Arial" w:cs="Arial"/>
              </w:rPr>
            </w:pPr>
            <w:r w:rsidRPr="00716827">
              <w:rPr>
                <w:rFonts w:ascii="Arial" w:hAnsi="Arial" w:cs="Arial"/>
                <w:color w:val="000000"/>
                <w:position w:val="-2"/>
                <w:sz w:val="18"/>
                <w:szCs w:val="18"/>
              </w:rPr>
              <w:t xml:space="preserve">SI56 </w:t>
            </w:r>
            <w:r w:rsidR="001D5E3E" w:rsidRPr="00716827">
              <w:rPr>
                <w:rFonts w:ascii="Arial" w:hAnsi="Arial" w:cs="Arial"/>
                <w:color w:val="000000"/>
                <w:position w:val="-2"/>
                <w:sz w:val="18"/>
                <w:szCs w:val="18"/>
              </w:rPr>
              <w:t>0122 1603 0648 907</w:t>
            </w:r>
          </w:p>
        </w:tc>
      </w:tr>
      <w:bookmarkEnd w:id="10"/>
    </w:tbl>
    <w:p w14:paraId="4370AB36" w14:textId="77777777" w:rsidR="001D5E3E" w:rsidRPr="00716827" w:rsidRDefault="001D5E3E">
      <w:pPr>
        <w:rPr>
          <w:rFonts w:ascii="Arial" w:hAnsi="Arial" w:cs="Arial"/>
          <w:color w:val="000000"/>
          <w:sz w:val="18"/>
          <w:szCs w:val="18"/>
        </w:rPr>
      </w:pPr>
    </w:p>
    <w:p w14:paraId="306022B5" w14:textId="69CB915D" w:rsidR="001D5E3E" w:rsidRPr="00716827" w:rsidRDefault="00047089">
      <w:pPr>
        <w:rPr>
          <w:rFonts w:ascii="Arial" w:hAnsi="Arial" w:cs="Arial"/>
          <w:color w:val="000000"/>
          <w:sz w:val="18"/>
          <w:szCs w:val="18"/>
        </w:rPr>
      </w:pPr>
      <w:r>
        <w:rPr>
          <w:rFonts w:ascii="Arial" w:hAnsi="Arial" w:cs="Arial"/>
          <w:color w:val="000000"/>
          <w:sz w:val="18"/>
          <w:szCs w:val="18"/>
        </w:rPr>
        <w:t>oz.</w:t>
      </w:r>
    </w:p>
    <w:p w14:paraId="335DB888" w14:textId="77777777" w:rsidR="001D5E3E" w:rsidRPr="00716827" w:rsidRDefault="001D5E3E">
      <w:pPr>
        <w:rPr>
          <w:rFonts w:ascii="Arial" w:hAnsi="Arial" w:cs="Arial"/>
          <w:color w:val="000000"/>
          <w:sz w:val="18"/>
          <w:szCs w:val="18"/>
        </w:rPr>
      </w:pPr>
    </w:p>
    <w:p w14:paraId="099936D6" w14:textId="4FAD9A1F" w:rsidR="001D5E3E" w:rsidRPr="00716827" w:rsidRDefault="001D5E3E" w:rsidP="001D5E3E">
      <w:pPr>
        <w:spacing w:after="0" w:line="240" w:lineRule="auto"/>
        <w:rPr>
          <w:rFonts w:ascii="Arial" w:hAnsi="Arial" w:cs="Arial"/>
        </w:rPr>
      </w:pPr>
      <w:r w:rsidRPr="00716827">
        <w:rPr>
          <w:rFonts w:ascii="Arial" w:hAnsi="Arial" w:cs="Arial"/>
          <w:b/>
          <w:bCs/>
          <w:color w:val="000000"/>
          <w:sz w:val="18"/>
          <w:szCs w:val="18"/>
        </w:rPr>
        <w:t>NAROČNIKOM: OSNOVNA ŠOLA POLHOV GRADEC, Polhov Gradec 95, 1355 Polhov Gradec</w:t>
      </w:r>
      <w:r w:rsidRPr="00716827">
        <w:rPr>
          <w:rFonts w:ascii="Arial" w:hAnsi="Arial" w:cs="Arial"/>
          <w:color w:val="000000"/>
          <w:sz w:val="18"/>
          <w:szCs w:val="18"/>
        </w:rPr>
        <w:br/>
        <w:t xml:space="preserve">ki ga zastopa </w:t>
      </w:r>
      <w:proofErr w:type="spellStart"/>
      <w:r w:rsidRPr="00716827">
        <w:rPr>
          <w:rFonts w:ascii="Arial" w:hAnsi="Arial" w:cs="Arial"/>
          <w:color w:val="000000"/>
          <w:sz w:val="18"/>
          <w:szCs w:val="18"/>
        </w:rPr>
        <w:t>Ilinka</w:t>
      </w:r>
      <w:proofErr w:type="spellEnd"/>
      <w:r w:rsidRPr="00716827">
        <w:rPr>
          <w:rFonts w:ascii="Arial" w:hAnsi="Arial" w:cs="Arial"/>
          <w:color w:val="000000"/>
          <w:sz w:val="18"/>
          <w:szCs w:val="18"/>
        </w:rPr>
        <w:t xml:space="preserve"> Kucler, ravnatelj</w:t>
      </w:r>
      <w:r w:rsidRPr="00716827">
        <w:rPr>
          <w:rFonts w:ascii="Arial" w:hAnsi="Arial" w:cs="Arial"/>
        </w:rPr>
        <w:br/>
      </w:r>
    </w:p>
    <w:tbl>
      <w:tblPr>
        <w:tblStyle w:val="NormalTablePHPDOCX"/>
        <w:tblW w:w="3500" w:type="pct"/>
        <w:tblInd w:w="108" w:type="dxa"/>
        <w:tblLook w:val="04A0" w:firstRow="1" w:lastRow="0" w:firstColumn="1" w:lastColumn="0" w:noHBand="0" w:noVBand="1"/>
      </w:tblPr>
      <w:tblGrid>
        <w:gridCol w:w="3300"/>
        <w:gridCol w:w="3049"/>
      </w:tblGrid>
      <w:tr w:rsidR="001D5E3E" w:rsidRPr="00716827" w14:paraId="055C4E1B" w14:textId="77777777" w:rsidTr="00703826">
        <w:tc>
          <w:tcPr>
            <w:tcW w:w="3300" w:type="dxa"/>
            <w:tcMar>
              <w:top w:w="0" w:type="auto"/>
              <w:bottom w:w="0" w:type="auto"/>
            </w:tcMar>
            <w:vAlign w:val="center"/>
          </w:tcPr>
          <w:p w14:paraId="55D97799" w14:textId="77777777" w:rsidR="001D5E3E" w:rsidRPr="00716827" w:rsidRDefault="001D5E3E" w:rsidP="00703826">
            <w:pPr>
              <w:rPr>
                <w:rFonts w:ascii="Arial" w:hAnsi="Arial" w:cs="Arial"/>
              </w:rPr>
            </w:pPr>
            <w:r w:rsidRPr="00716827">
              <w:rPr>
                <w:rFonts w:ascii="Arial" w:hAnsi="Arial" w:cs="Arial"/>
                <w:color w:val="000000"/>
                <w:position w:val="-2"/>
                <w:sz w:val="18"/>
                <w:szCs w:val="18"/>
              </w:rPr>
              <w:t>Matična številka:</w:t>
            </w:r>
          </w:p>
        </w:tc>
        <w:tc>
          <w:tcPr>
            <w:tcW w:w="0" w:type="auto"/>
            <w:tcMar>
              <w:top w:w="0" w:type="auto"/>
              <w:bottom w:w="0" w:type="auto"/>
            </w:tcMar>
            <w:vAlign w:val="center"/>
          </w:tcPr>
          <w:p w14:paraId="12CE09D8" w14:textId="0B01794B" w:rsidR="001D5E3E" w:rsidRPr="00716827" w:rsidRDefault="001D5E3E" w:rsidP="00703826">
            <w:pPr>
              <w:rPr>
                <w:rFonts w:ascii="Arial" w:hAnsi="Arial" w:cs="Arial"/>
              </w:rPr>
            </w:pPr>
            <w:r w:rsidRPr="00716827">
              <w:rPr>
                <w:rFonts w:ascii="Arial" w:hAnsi="Arial" w:cs="Arial"/>
                <w:color w:val="000000"/>
                <w:position w:val="-2"/>
                <w:sz w:val="18"/>
                <w:szCs w:val="18"/>
              </w:rPr>
              <w:t>5084466000</w:t>
            </w:r>
          </w:p>
        </w:tc>
      </w:tr>
      <w:tr w:rsidR="001D5E3E" w:rsidRPr="00716827" w14:paraId="11310667" w14:textId="77777777" w:rsidTr="00703826">
        <w:tc>
          <w:tcPr>
            <w:tcW w:w="3300" w:type="dxa"/>
            <w:tcMar>
              <w:top w:w="0" w:type="auto"/>
              <w:bottom w:w="0" w:type="auto"/>
            </w:tcMar>
            <w:vAlign w:val="center"/>
          </w:tcPr>
          <w:p w14:paraId="412D22D9" w14:textId="77777777" w:rsidR="001D5E3E" w:rsidRPr="00716827" w:rsidRDefault="001D5E3E" w:rsidP="00703826">
            <w:pPr>
              <w:rPr>
                <w:rFonts w:ascii="Arial" w:hAnsi="Arial" w:cs="Arial"/>
              </w:rPr>
            </w:pPr>
            <w:r w:rsidRPr="00716827">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B9EABC8" w14:textId="6CC3D37E" w:rsidR="001D5E3E" w:rsidRPr="00716827" w:rsidRDefault="001D5E3E" w:rsidP="00703826">
            <w:pPr>
              <w:rPr>
                <w:rFonts w:ascii="Arial" w:hAnsi="Arial" w:cs="Arial"/>
              </w:rPr>
            </w:pPr>
            <w:r w:rsidRPr="00716827">
              <w:rPr>
                <w:rFonts w:ascii="Arial" w:hAnsi="Arial" w:cs="Arial"/>
                <w:color w:val="000000"/>
                <w:position w:val="-2"/>
                <w:sz w:val="18"/>
                <w:szCs w:val="18"/>
              </w:rPr>
              <w:t>36290530</w:t>
            </w:r>
          </w:p>
        </w:tc>
      </w:tr>
      <w:tr w:rsidR="001D5E3E" w:rsidRPr="00716827" w14:paraId="5D32676F" w14:textId="77777777" w:rsidTr="00703826">
        <w:tc>
          <w:tcPr>
            <w:tcW w:w="3300" w:type="dxa"/>
            <w:tcMar>
              <w:top w:w="0" w:type="auto"/>
              <w:bottom w:w="0" w:type="auto"/>
            </w:tcMar>
            <w:vAlign w:val="center"/>
          </w:tcPr>
          <w:p w14:paraId="20CF62E1" w14:textId="77777777" w:rsidR="001D5E3E" w:rsidRPr="00716827" w:rsidRDefault="001D5E3E" w:rsidP="00703826">
            <w:pPr>
              <w:rPr>
                <w:rFonts w:ascii="Arial" w:hAnsi="Arial" w:cs="Arial"/>
              </w:rPr>
            </w:pPr>
            <w:r w:rsidRPr="00716827">
              <w:rPr>
                <w:rFonts w:ascii="Arial" w:hAnsi="Arial" w:cs="Arial"/>
                <w:color w:val="000000"/>
                <w:position w:val="-2"/>
                <w:sz w:val="18"/>
                <w:szCs w:val="18"/>
              </w:rPr>
              <w:t>Transakcijski račun (TRR):</w:t>
            </w:r>
          </w:p>
        </w:tc>
        <w:tc>
          <w:tcPr>
            <w:tcW w:w="0" w:type="auto"/>
            <w:tcMar>
              <w:top w:w="0" w:type="auto"/>
              <w:bottom w:w="0" w:type="auto"/>
            </w:tcMar>
            <w:vAlign w:val="center"/>
          </w:tcPr>
          <w:p w14:paraId="4F1113D3" w14:textId="7E4B2ECA" w:rsidR="001D5E3E" w:rsidRPr="00716827" w:rsidRDefault="001D5E3E" w:rsidP="00703826">
            <w:pPr>
              <w:rPr>
                <w:rFonts w:ascii="Arial" w:hAnsi="Arial" w:cs="Arial"/>
              </w:rPr>
            </w:pPr>
            <w:r w:rsidRPr="00716827">
              <w:rPr>
                <w:rFonts w:ascii="Arial" w:hAnsi="Arial" w:cs="Arial"/>
                <w:color w:val="000000"/>
                <w:position w:val="-2"/>
                <w:sz w:val="18"/>
                <w:szCs w:val="18"/>
              </w:rPr>
              <w:t>SI56 0122 1603 0648 810</w:t>
            </w:r>
          </w:p>
        </w:tc>
      </w:tr>
    </w:tbl>
    <w:p w14:paraId="1086E697" w14:textId="77777777" w:rsidR="001D5E3E" w:rsidRPr="00716827" w:rsidRDefault="001D5E3E">
      <w:pPr>
        <w:rPr>
          <w:rFonts w:ascii="Arial" w:hAnsi="Arial" w:cs="Arial"/>
        </w:rPr>
      </w:pPr>
    </w:p>
    <w:p w14:paraId="4412270C" w14:textId="37CDBC6A" w:rsidR="00D90805" w:rsidRPr="00716827" w:rsidRDefault="001D5E3E">
      <w:pPr>
        <w:spacing w:before="225" w:after="225" w:line="240" w:lineRule="auto"/>
        <w:jc w:val="center"/>
        <w:rPr>
          <w:rFonts w:ascii="Arial" w:hAnsi="Arial" w:cs="Arial"/>
          <w:color w:val="000000"/>
          <w:sz w:val="18"/>
          <w:szCs w:val="18"/>
        </w:rPr>
      </w:pPr>
      <w:r w:rsidRPr="00716827">
        <w:rPr>
          <w:rFonts w:ascii="Arial" w:hAnsi="Arial" w:cs="Arial"/>
          <w:color w:val="000000"/>
          <w:sz w:val="18"/>
          <w:szCs w:val="18"/>
        </w:rPr>
        <w:t>In</w:t>
      </w:r>
    </w:p>
    <w:p w14:paraId="6CA01F21" w14:textId="77777777" w:rsidR="001D5E3E" w:rsidRPr="00716827" w:rsidRDefault="001D5E3E">
      <w:pPr>
        <w:spacing w:before="225" w:after="225" w:line="240" w:lineRule="auto"/>
        <w:jc w:val="center"/>
        <w:rPr>
          <w:rFonts w:ascii="Arial" w:hAnsi="Arial" w:cs="Arial"/>
        </w:rPr>
      </w:pPr>
    </w:p>
    <w:p w14:paraId="0770C5E3" w14:textId="77777777" w:rsidR="00D90805" w:rsidRPr="00716827" w:rsidRDefault="00000000">
      <w:pPr>
        <w:spacing w:before="225" w:after="225" w:line="240" w:lineRule="auto"/>
        <w:jc w:val="both"/>
        <w:rPr>
          <w:rFonts w:ascii="Arial" w:hAnsi="Arial" w:cs="Arial"/>
        </w:rPr>
      </w:pPr>
      <w:r w:rsidRPr="00716827">
        <w:rPr>
          <w:rFonts w:ascii="Arial" w:hAnsi="Arial" w:cs="Arial"/>
          <w:b/>
          <w:bCs/>
          <w:color w:val="000000"/>
          <w:sz w:val="18"/>
          <w:szCs w:val="18"/>
        </w:rPr>
        <w:t>IZVAJALCEM: </w:t>
      </w:r>
      <w:r w:rsidRPr="00716827">
        <w:rPr>
          <w:rFonts w:ascii="Arial" w:hAnsi="Arial" w:cs="Arial"/>
          <w:color w:val="000000"/>
          <w:sz w:val="18"/>
          <w:szCs w:val="18"/>
        </w:rPr>
        <w:t>___________________________________,</w:t>
      </w:r>
      <w:r w:rsidRPr="00716827">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D90805" w:rsidRPr="00716827" w14:paraId="7DD6DAFA" w14:textId="77777777">
        <w:tc>
          <w:tcPr>
            <w:tcW w:w="3300" w:type="dxa"/>
            <w:tcMar>
              <w:top w:w="0" w:type="auto"/>
              <w:bottom w:w="0" w:type="auto"/>
            </w:tcMar>
            <w:vAlign w:val="center"/>
          </w:tcPr>
          <w:p w14:paraId="0C6456BB" w14:textId="77777777" w:rsidR="00D90805" w:rsidRPr="00716827" w:rsidRDefault="00000000">
            <w:pPr>
              <w:rPr>
                <w:rFonts w:ascii="Arial" w:hAnsi="Arial" w:cs="Arial"/>
              </w:rPr>
            </w:pPr>
            <w:r w:rsidRPr="00716827">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05FFF6E" w14:textId="77777777" w:rsidR="00D90805" w:rsidRPr="00716827" w:rsidRDefault="00000000">
            <w:pPr>
              <w:rPr>
                <w:rFonts w:ascii="Arial" w:hAnsi="Arial" w:cs="Arial"/>
              </w:rPr>
            </w:pPr>
            <w:r w:rsidRPr="00716827">
              <w:rPr>
                <w:rFonts w:ascii="Arial" w:hAnsi="Arial" w:cs="Arial"/>
                <w:color w:val="000000"/>
                <w:position w:val="-2"/>
                <w:sz w:val="18"/>
                <w:szCs w:val="18"/>
              </w:rPr>
              <w:t> </w:t>
            </w:r>
          </w:p>
        </w:tc>
      </w:tr>
      <w:tr w:rsidR="00D90805" w:rsidRPr="00716827" w14:paraId="4C3A7612" w14:textId="77777777">
        <w:tc>
          <w:tcPr>
            <w:tcW w:w="3300" w:type="dxa"/>
            <w:tcMar>
              <w:top w:w="0" w:type="auto"/>
              <w:bottom w:w="0" w:type="auto"/>
            </w:tcMar>
            <w:vAlign w:val="center"/>
          </w:tcPr>
          <w:p w14:paraId="369B959E" w14:textId="77777777" w:rsidR="00D90805" w:rsidRPr="00716827" w:rsidRDefault="00000000">
            <w:pPr>
              <w:rPr>
                <w:rFonts w:ascii="Arial" w:hAnsi="Arial" w:cs="Arial"/>
              </w:rPr>
            </w:pPr>
            <w:r w:rsidRPr="00716827">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9C7ACBD" w14:textId="77777777" w:rsidR="00D90805" w:rsidRPr="00716827" w:rsidRDefault="00000000">
            <w:pPr>
              <w:rPr>
                <w:rFonts w:ascii="Arial" w:hAnsi="Arial" w:cs="Arial"/>
              </w:rPr>
            </w:pPr>
            <w:r w:rsidRPr="00716827">
              <w:rPr>
                <w:rFonts w:ascii="Arial" w:hAnsi="Arial" w:cs="Arial"/>
                <w:color w:val="000000"/>
                <w:position w:val="-2"/>
                <w:sz w:val="18"/>
                <w:szCs w:val="18"/>
              </w:rPr>
              <w:t> </w:t>
            </w:r>
          </w:p>
        </w:tc>
      </w:tr>
      <w:tr w:rsidR="00D90805" w:rsidRPr="00716827" w14:paraId="5CD7ADA3" w14:textId="77777777">
        <w:tc>
          <w:tcPr>
            <w:tcW w:w="3300" w:type="dxa"/>
            <w:tcMar>
              <w:top w:w="0" w:type="auto"/>
              <w:bottom w:w="0" w:type="auto"/>
            </w:tcMar>
            <w:vAlign w:val="center"/>
          </w:tcPr>
          <w:p w14:paraId="79D07F34" w14:textId="77777777" w:rsidR="00D90805" w:rsidRPr="00716827" w:rsidRDefault="00000000">
            <w:pPr>
              <w:rPr>
                <w:rFonts w:ascii="Arial" w:hAnsi="Arial" w:cs="Arial"/>
              </w:rPr>
            </w:pPr>
            <w:r w:rsidRPr="00716827">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EACF8F5" w14:textId="77777777" w:rsidR="00D90805" w:rsidRPr="00716827" w:rsidRDefault="00000000">
            <w:pPr>
              <w:rPr>
                <w:rFonts w:ascii="Arial" w:hAnsi="Arial" w:cs="Arial"/>
              </w:rPr>
            </w:pPr>
            <w:r w:rsidRPr="00716827">
              <w:rPr>
                <w:rFonts w:ascii="Arial" w:hAnsi="Arial" w:cs="Arial"/>
                <w:color w:val="000000"/>
                <w:position w:val="-2"/>
                <w:sz w:val="18"/>
                <w:szCs w:val="18"/>
              </w:rPr>
              <w:t> </w:t>
            </w:r>
          </w:p>
        </w:tc>
      </w:tr>
    </w:tbl>
    <w:p w14:paraId="592D2FDD" w14:textId="77777777" w:rsidR="00D90805" w:rsidRPr="00716827" w:rsidRDefault="00000000">
      <w:pPr>
        <w:spacing w:before="225" w:after="225" w:line="240" w:lineRule="auto"/>
        <w:jc w:val="both"/>
        <w:rPr>
          <w:rFonts w:ascii="Arial" w:hAnsi="Arial" w:cs="Arial"/>
          <w:color w:val="000000"/>
          <w:sz w:val="18"/>
          <w:szCs w:val="18"/>
        </w:rPr>
      </w:pPr>
      <w:r w:rsidRPr="00716827">
        <w:rPr>
          <w:rFonts w:ascii="Arial" w:hAnsi="Arial" w:cs="Arial"/>
          <w:color w:val="000000"/>
          <w:sz w:val="18"/>
          <w:szCs w:val="18"/>
        </w:rPr>
        <w:t> </w:t>
      </w:r>
    </w:p>
    <w:p w14:paraId="1DC851DB" w14:textId="77777777" w:rsidR="001D5E3E" w:rsidRPr="00716827" w:rsidRDefault="001D5E3E">
      <w:pPr>
        <w:spacing w:before="225" w:after="225" w:line="240" w:lineRule="auto"/>
        <w:jc w:val="both"/>
        <w:rPr>
          <w:rFonts w:ascii="Arial" w:hAnsi="Arial" w:cs="Arial"/>
          <w:color w:val="000000"/>
          <w:sz w:val="18"/>
          <w:szCs w:val="18"/>
        </w:rPr>
      </w:pPr>
    </w:p>
    <w:p w14:paraId="71673511" w14:textId="77777777" w:rsidR="001D5E3E" w:rsidRPr="00716827" w:rsidRDefault="001D5E3E">
      <w:pPr>
        <w:spacing w:before="225" w:after="225" w:line="240" w:lineRule="auto"/>
        <w:jc w:val="both"/>
        <w:rPr>
          <w:rFonts w:ascii="Arial" w:hAnsi="Arial" w:cs="Arial"/>
          <w:color w:val="000000"/>
          <w:sz w:val="18"/>
          <w:szCs w:val="18"/>
        </w:rPr>
      </w:pPr>
    </w:p>
    <w:p w14:paraId="063FAD94" w14:textId="77777777" w:rsidR="001D5E3E" w:rsidRPr="00716827" w:rsidRDefault="001D5E3E">
      <w:pPr>
        <w:spacing w:before="225" w:after="225" w:line="240" w:lineRule="auto"/>
        <w:jc w:val="both"/>
        <w:rPr>
          <w:rFonts w:ascii="Arial" w:hAnsi="Arial" w:cs="Arial"/>
        </w:rPr>
      </w:pPr>
    </w:p>
    <w:p w14:paraId="1DF6A062" w14:textId="77777777" w:rsidR="00652138" w:rsidRDefault="00652138" w:rsidP="00716827">
      <w:pPr>
        <w:spacing w:after="0" w:line="240" w:lineRule="auto"/>
        <w:ind w:right="-12"/>
        <w:jc w:val="both"/>
        <w:rPr>
          <w:rFonts w:ascii="Arial" w:eastAsia="Times New Roman" w:hAnsi="Arial" w:cs="Arial"/>
          <w:color w:val="000000"/>
          <w:sz w:val="18"/>
          <w:szCs w:val="18"/>
          <w:lang w:eastAsia="sl-SI"/>
        </w:rPr>
      </w:pPr>
    </w:p>
    <w:p w14:paraId="10C0F498" w14:textId="77777777" w:rsidR="00652138" w:rsidRPr="00A21E8F"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A21E8F">
        <w:rPr>
          <w:rFonts w:ascii="Arial" w:eastAsia="Times New Roman" w:hAnsi="Arial" w:cs="Arial"/>
          <w:b/>
          <w:bCs/>
          <w:sz w:val="18"/>
          <w:szCs w:val="18"/>
          <w:lang w:eastAsia="sl-SI"/>
        </w:rPr>
        <w:t>UVODNE DOLOČBE</w:t>
      </w:r>
    </w:p>
    <w:p w14:paraId="55741D0C"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628B272E" w14:textId="3F2A0EB3" w:rsidR="00652138" w:rsidRDefault="00A21E8F">
      <w:pPr>
        <w:numPr>
          <w:ilvl w:val="0"/>
          <w:numId w:val="17"/>
        </w:numPr>
        <w:tabs>
          <w:tab w:val="left" w:pos="0"/>
        </w:tabs>
        <w:spacing w:after="12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0F6AF70A" w14:textId="3A263255"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Pogodbeni stranki ugotovita, da je bil izvajalec izbran kot najugodnejši ponudnik za izvedbo skupnega javnega naročila: </w:t>
      </w:r>
      <w:r w:rsidRPr="00652138">
        <w:rPr>
          <w:rFonts w:ascii="Arial" w:eastAsia="Times New Roman" w:hAnsi="Arial" w:cs="Arial"/>
          <w:b/>
          <w:sz w:val="18"/>
          <w:szCs w:val="18"/>
          <w:lang w:eastAsia="sl-SI"/>
        </w:rPr>
        <w:t>»</w:t>
      </w:r>
      <w:bookmarkStart w:id="11" w:name="_Hlk216433661"/>
      <w:r w:rsidRPr="00652138">
        <w:rPr>
          <w:rFonts w:ascii="Arial" w:eastAsia="Times New Roman" w:hAnsi="Arial" w:cs="Arial"/>
          <w:b/>
          <w:sz w:val="18"/>
          <w:szCs w:val="18"/>
          <w:lang w:eastAsia="sl-SI"/>
        </w:rPr>
        <w:t>PREVOZ OSNOVNOŠOLSKIH OTROK V OBČINI DODBROVA-POLHOV GRADEC</w:t>
      </w:r>
      <w:bookmarkEnd w:id="11"/>
      <w:r w:rsidRPr="00652138">
        <w:rPr>
          <w:rFonts w:ascii="Arial" w:eastAsia="Times New Roman" w:hAnsi="Arial" w:cs="Arial"/>
          <w:b/>
          <w:sz w:val="18"/>
          <w:szCs w:val="18"/>
          <w:lang w:eastAsia="sl-SI"/>
        </w:rPr>
        <w:t>«</w:t>
      </w:r>
      <w:r w:rsidRPr="00652138">
        <w:rPr>
          <w:rFonts w:ascii="Arial" w:eastAsia="Times New Roman" w:hAnsi="Arial" w:cs="Arial"/>
          <w:bCs/>
          <w:sz w:val="18"/>
          <w:szCs w:val="18"/>
          <w:lang w:eastAsia="sl-SI"/>
        </w:rPr>
        <w:t xml:space="preserve"> (v nadaljevanju: prevozi) v postopku oddaje skupnega javnega naročila, št. ……., objavljenega na Portalu javnih naročil dne ……., in na Portalu EU …….., ki ga je po pooblastilu in v imenu naročnikov Občine Dobrova-Polhov Gradec, Osnovne šole Dobrova ter Osnovne šole Polhov Gradec izvedla Občina Dobrova – Polhov Gradec. </w:t>
      </w:r>
    </w:p>
    <w:p w14:paraId="1594009E"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ab/>
      </w:r>
      <w:r w:rsidRPr="00652138">
        <w:rPr>
          <w:rFonts w:ascii="Arial" w:eastAsia="Times New Roman" w:hAnsi="Arial" w:cs="Arial"/>
          <w:bCs/>
          <w:sz w:val="18"/>
          <w:szCs w:val="18"/>
          <w:lang w:eastAsia="sl-SI"/>
        </w:rPr>
        <w:tab/>
      </w:r>
    </w:p>
    <w:p w14:paraId="69E879E6"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PREDMET POGODBE</w:t>
      </w:r>
    </w:p>
    <w:p w14:paraId="169957DB"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13CC243C" w14:textId="77777777" w:rsidR="00652138" w:rsidRPr="00652138" w:rsidRDefault="00652138">
      <w:pPr>
        <w:numPr>
          <w:ilvl w:val="0"/>
          <w:numId w:val="17"/>
        </w:numPr>
        <w:tabs>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1996C3B4" w14:textId="77777777" w:rsidR="00652138" w:rsidRPr="00652138" w:rsidRDefault="00652138" w:rsidP="00652138">
      <w:pPr>
        <w:tabs>
          <w:tab w:val="left" w:pos="0"/>
        </w:tabs>
        <w:spacing w:after="0" w:line="240" w:lineRule="auto"/>
        <w:jc w:val="both"/>
        <w:rPr>
          <w:rFonts w:ascii="Arial" w:eastAsia="Times New Roman" w:hAnsi="Arial" w:cs="Arial"/>
          <w:bCs/>
          <w:i/>
          <w:iCs/>
          <w:sz w:val="18"/>
          <w:szCs w:val="18"/>
          <w:lang w:eastAsia="sl-SI"/>
        </w:rPr>
      </w:pPr>
      <w:r w:rsidRPr="00652138">
        <w:rPr>
          <w:rFonts w:ascii="Arial" w:eastAsia="Times New Roman" w:hAnsi="Arial" w:cs="Arial"/>
          <w:bCs/>
          <w:i/>
          <w:iCs/>
          <w:sz w:val="18"/>
          <w:szCs w:val="18"/>
          <w:highlight w:val="lightGray"/>
          <w:lang w:eastAsia="sl-SI"/>
        </w:rPr>
        <w:t>[naročnik: Občina Dobrova-Polhov Gradec:]</w:t>
      </w:r>
    </w:p>
    <w:p w14:paraId="47DE82D1"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Na podlagi javnega razpisa in obvestila naročnika o oddaji naročila št: ____ z dne _______ s to pogodbo naročnik oddaja, izvajalec pa prevzame v izvedbo storitve rednih prevozov šolskih otrok med domom in izobraževalno ustanovo ter prevozov na sistematične zdravstvene preglede in sicer vsak delavnik v času šolskega pouka za obdobje od 1. 2. 2026 do konca šolskega leta 2026/27.</w:t>
      </w:r>
    </w:p>
    <w:p w14:paraId="3E4D6F22"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3BAD31B6"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Izvajalec izrecno izjavlja, da je seznanjen, da je upoštevaje sklenitev pogodbe, vnaprej nemogoče predvideti vse potrebne relacije oziroma njihovega obsega, vse možne spremembe vstopnih in izstopnih postaj na posamezni relaciji, urnikov in števila učencev-vozačev. Stranki sta tako izrecno sporazumni, da lahko naročnik z vsakim novim šolskim letom, kot tudi med samim šolskim letom, spremeni obseg posamezne relacije, vstopne in izstopne postaje posamezne relacije, urnik prevozov in število učencev-vozačev. </w:t>
      </w:r>
    </w:p>
    <w:p w14:paraId="7E58DC18"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320081C6"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Izvajalec se s pogodbo zaveže, da bo prevoze opravljal, ne glede na morebitne spremembe relacij (obsega, vstopnih in izstopnih postaj), urnikov ali števila učencev-vozačev pod enakimi pogoji in bo v ta namen sklenil aneks k tej pogodbi, najkasneje do 1. septembra vsakega koledarskega leta (torej začetka šolskega leta) oziroma tudi med šolskim letom, če nastane potreba po tem. </w:t>
      </w:r>
    </w:p>
    <w:p w14:paraId="587F68E9"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Naročnik bo izbranega izvajalca po sklenitvi pogodbe pravočasno (najkasneje v roku 8 dni pred zahtevano uvedbo spremembe) pisno obvestil o morebitnih spremembah glede relacij voženj (obsega, vstopnih in izstopnih), urnikov voženj in številu otrok na posamezni relaciji.</w:t>
      </w:r>
    </w:p>
    <w:p w14:paraId="2AE8A6A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3A4D7596"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Izvajalec je dolžan pristopiti k podpisu le-tega najpozneje v 8 dneh od prejema pisnega poziva naročnika.</w:t>
      </w:r>
    </w:p>
    <w:p w14:paraId="48A4C21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73B630C9"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Med drugim se izbrani prevoznik s pogodbo zaveže, da bo, v kolikor se spremeni število vozačev na določeni relaciji, temu prilagodil tudi prevozno sredstvo.</w:t>
      </w:r>
    </w:p>
    <w:p w14:paraId="2F7A7FB7"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Naročnik in izvajalec se izrecno dogovorita, da so navedene količine kilometrov iz tehnične specifikacije okvirne, prav tako tudi linije prevozov.</w:t>
      </w:r>
    </w:p>
    <w:p w14:paraId="09824A27"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66637642"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Pogodba se sklepa za obdobje od 1. 2. 2026 do konca šolskega leta 2026/27.</w:t>
      </w:r>
    </w:p>
    <w:p w14:paraId="10BCB5BE"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329505DA" w14:textId="77777777" w:rsidR="00652138" w:rsidRPr="00652138" w:rsidRDefault="00652138" w:rsidP="00652138">
      <w:pPr>
        <w:tabs>
          <w:tab w:val="left" w:pos="0"/>
        </w:tabs>
        <w:spacing w:after="0" w:line="240" w:lineRule="auto"/>
        <w:jc w:val="both"/>
        <w:rPr>
          <w:rFonts w:ascii="Arial" w:eastAsia="Times New Roman" w:hAnsi="Arial" w:cs="Arial"/>
          <w:bCs/>
          <w:i/>
          <w:iCs/>
          <w:sz w:val="18"/>
          <w:szCs w:val="18"/>
          <w:lang w:eastAsia="sl-SI"/>
        </w:rPr>
      </w:pPr>
      <w:r w:rsidRPr="00652138">
        <w:rPr>
          <w:rFonts w:ascii="Arial" w:eastAsia="Times New Roman" w:hAnsi="Arial" w:cs="Arial"/>
          <w:bCs/>
          <w:i/>
          <w:iCs/>
          <w:sz w:val="18"/>
          <w:szCs w:val="18"/>
          <w:highlight w:val="lightGray"/>
          <w:lang w:eastAsia="sl-SI"/>
        </w:rPr>
        <w:t>[naročnik: OŠ Dobrova, OŠ Polhov Gradec:]</w:t>
      </w:r>
    </w:p>
    <w:p w14:paraId="1A0E4F25"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Na podlagi javnega razpisa in obvestila naročnika o oddaji naročila št: ____ z dne _______ s to pogodbo naročnik oddaja, izvajalec pa prevzame v izvedbo storitve občasnih prevozov  šoloobveznih otrok (npr. za potrebe organiziranih šolskih prevozov ipd.) in sicer skladno s potrebami naročnika. </w:t>
      </w:r>
    </w:p>
    <w:p w14:paraId="31FEF4D7"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1D03B100"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Izvajalec izrecno izjavlja, da je seznanjen, da je upoštevaje sklenitev pogodbe, vnaprej nemogoče predvideti vse potrebne relacije oziroma njihov obseg in količino, relacije ter število učencev-vozačev. </w:t>
      </w:r>
    </w:p>
    <w:p w14:paraId="31AA1F1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6678C519"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Izvajalec se s pogodbo zaveže, da bo prevoze opravljal skladno s potrebami naročnika, ne glede na obseg, količino, relacijo ter število teh prevozov. </w:t>
      </w:r>
    </w:p>
    <w:p w14:paraId="422E2BF2"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058B0EB" w14:textId="77777777" w:rsidR="00652138" w:rsidRPr="00652138" w:rsidRDefault="00652138" w:rsidP="00652138">
      <w:pPr>
        <w:tabs>
          <w:tab w:val="left" w:pos="0"/>
        </w:tabs>
        <w:spacing w:after="0" w:line="240" w:lineRule="auto"/>
        <w:jc w:val="both"/>
        <w:rPr>
          <w:rFonts w:ascii="Arial" w:eastAsia="Times New Roman" w:hAnsi="Arial" w:cs="Arial"/>
          <w:b/>
          <w:sz w:val="18"/>
          <w:szCs w:val="18"/>
          <w:lang w:eastAsia="sl-SI"/>
        </w:rPr>
      </w:pPr>
      <w:r w:rsidRPr="00652138">
        <w:rPr>
          <w:rFonts w:ascii="Arial" w:eastAsia="Times New Roman" w:hAnsi="Arial" w:cs="Arial"/>
          <w:b/>
          <w:sz w:val="18"/>
          <w:szCs w:val="18"/>
          <w:lang w:eastAsia="sl-SI"/>
        </w:rPr>
        <w:t>Pogodba se sklepa za obdobje od 1. 2. 2026 do konca šolskega leta 2026/27.</w:t>
      </w:r>
    </w:p>
    <w:p w14:paraId="6587DE37"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2864E2B0" w14:textId="77777777" w:rsidR="00652138" w:rsidRPr="00652138" w:rsidRDefault="00652138">
      <w:pPr>
        <w:numPr>
          <w:ilvl w:val="0"/>
          <w:numId w:val="17"/>
        </w:numPr>
        <w:tabs>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415941B8" w14:textId="77777777" w:rsidR="00652138" w:rsidRPr="00652138" w:rsidRDefault="00652138" w:rsidP="00652138">
      <w:pPr>
        <w:tabs>
          <w:tab w:val="left" w:pos="0"/>
        </w:tabs>
        <w:spacing w:after="0" w:line="240" w:lineRule="auto"/>
        <w:jc w:val="both"/>
        <w:rPr>
          <w:rFonts w:ascii="Arial" w:eastAsia="Times New Roman" w:hAnsi="Arial" w:cs="Arial"/>
          <w:bCs/>
          <w:i/>
          <w:iCs/>
          <w:sz w:val="18"/>
          <w:szCs w:val="18"/>
          <w:lang w:eastAsia="sl-SI"/>
        </w:rPr>
      </w:pPr>
      <w:r w:rsidRPr="00652138">
        <w:rPr>
          <w:rFonts w:ascii="Arial" w:eastAsia="Times New Roman" w:hAnsi="Arial" w:cs="Arial"/>
          <w:bCs/>
          <w:i/>
          <w:iCs/>
          <w:sz w:val="18"/>
          <w:szCs w:val="18"/>
          <w:highlight w:val="lightGray"/>
          <w:lang w:eastAsia="sl-SI"/>
        </w:rPr>
        <w:t>[samo naročnik: Občina Dobrova-Polhov Gradec:]</w:t>
      </w:r>
    </w:p>
    <w:p w14:paraId="183B0A2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Izvajalec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2C008F79"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2C8CD59F"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OBVEZNOSTI IZVAJALCA</w:t>
      </w:r>
    </w:p>
    <w:p w14:paraId="31EC053C"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4691ABC8" w14:textId="77777777" w:rsidR="00652138" w:rsidRPr="00652138" w:rsidRDefault="00652138">
      <w:pPr>
        <w:numPr>
          <w:ilvl w:val="0"/>
          <w:numId w:val="17"/>
        </w:numPr>
        <w:tabs>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5D780174"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Izvajalec je dolžan opravljati prevoze na način in po pogojih, ki jih predpisuje veljavna zakonodaja s tega področja.</w:t>
      </w:r>
    </w:p>
    <w:p w14:paraId="5FDCAB4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2FA3074D"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Izvajalec odgovarja za varnost otrok med prevozom v šolo in iz šole v skladu z določili veljavne zakonodaje s področja predmeta pogodbe.</w:t>
      </w:r>
    </w:p>
    <w:p w14:paraId="1C5BE646"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C9DC1FB"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Izvajalec je dolžan zavarovati otroke proti morebitnim poškodbam, ki bi jih le-ti utrpeli v primeru prometne nesreče. </w:t>
      </w:r>
    </w:p>
    <w:p w14:paraId="1B2776A7"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53FFAE8C" w14:textId="77777777" w:rsidR="00652138" w:rsidRPr="00652138" w:rsidRDefault="00652138">
      <w:pPr>
        <w:numPr>
          <w:ilvl w:val="0"/>
          <w:numId w:val="17"/>
        </w:numPr>
        <w:tabs>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12D80E7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Izvajalec se obvezuje tudi, da bo:</w:t>
      </w:r>
    </w:p>
    <w:p w14:paraId="05AF003D"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vse storitve izvajal v skladu s to pogodbo, njenimi prilogami in splošnimi akti šole in naročnika,</w:t>
      </w:r>
    </w:p>
    <w:p w14:paraId="25A8C8F4"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prevzete storitve izvršil strokovno pravilno, vestno in kvalitetno v skladu s tehničnimi predpisi, standardi in zakoni ter še posebej v skladu z vsemi veljavnimi predpisi, ki urejajo področje cestnega prometa, prevoza potnikov v cestnem prometu in prevoza otrok in skupin otrok v cestnem prometu;</w:t>
      </w:r>
    </w:p>
    <w:p w14:paraId="5731F33C"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zagotovil voznike avtobusov, ki izpolnjujejo vse predpisane zdravstvene, delovne in druge pogoje v skladu z veljavnimi predpisi, ki urejajo področje prevoza potnikov v cestnem prometu in prevoza skupin otrok v cestnem prometu;</w:t>
      </w:r>
    </w:p>
    <w:p w14:paraId="324D2049"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opravljal prevoze z vozili, ki po standardu ustrezajo prevozom potnikov ter predpisom, ki določajo pogoje in opremo za vozila, s katerimi se prevažajo skupine šoloobveznih otrok;</w:t>
      </w:r>
    </w:p>
    <w:p w14:paraId="53DC620A"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v primeru okvare vozila priskrbel nadomestno vozilo v najkrajšem možnem času glede na lokacijo vozila, kjer je prišlo do okvare in skladno z dogovorom naročnika;</w:t>
      </w:r>
    </w:p>
    <w:p w14:paraId="48AA0B73"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opravil varen prevoz šolskih otrok,</w:t>
      </w:r>
    </w:p>
    <w:p w14:paraId="3E86113F"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odgovarjal za škodo v primeru potnikove smrti (otroka), okvare zdravja in poškodbe (osebne škode) ali uničenja, poškodbe ali izginitev stvari (škoda na tujih stvareh), kakor tudi za zamudo ali prekinitev prevoza (druge škode) in</w:t>
      </w:r>
    </w:p>
    <w:p w14:paraId="385068E4"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naročniku na njegovo zahtevo predložil dokumente o brezhibnosti vozil, s katerimi prevoznik izvaja prevoze,</w:t>
      </w:r>
    </w:p>
    <w:p w14:paraId="7FD4C5D8"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sodeloval z naročnikom in upošteval tehnične pogoje, </w:t>
      </w:r>
    </w:p>
    <w:p w14:paraId="20B6F990"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naročnika vnaprej obveščal o morebitnih zamenjavah voznikov na posameznih relacijah,</w:t>
      </w:r>
    </w:p>
    <w:p w14:paraId="2690DA29"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naročniku na njegovo zahtevo posredoval podatke o voznikih, ki so v preteklem obdobju opravljali storitve po tej pogodbi po posameznih relacijah ter druge podatke, potrebne za izvajanje nadzora nad opravljanjem storitev po tej pogodbi,</w:t>
      </w:r>
    </w:p>
    <w:p w14:paraId="1E0E305C"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izvršiti storitve gospodarno in pravočasno v korist naročnika, </w:t>
      </w:r>
    </w:p>
    <w:p w14:paraId="21620E9E"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storil vse, kar spada v obseg prevzetih obveznosti, da bi bili po tej pogodbi dovoljeni roki izpolnjeni, </w:t>
      </w:r>
    </w:p>
    <w:p w14:paraId="49D78B08"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na svoje stroške in v roku, ki ga dogovori z naročnikom, izvršil dopolnitve in spremembe prevzetega obsega storitev, če se sporazumno ugotovi, da izvajalec prevzete storitve opravlja pomanjkljivo ali jih zahteva upravni organ, </w:t>
      </w:r>
    </w:p>
    <w:p w14:paraId="6CFD7E41"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sproti obveščal naročnika o tekoči problematiki in nastalih situacijah, ki bi lahko vplivale na izvršitev prevzetih obveznosti, </w:t>
      </w:r>
    </w:p>
    <w:p w14:paraId="53E18756"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varoval poslovno tajnost naročnika in njegovih partnerjev, kakor tudi tajnost vseh tehničnih podlog, tehnoloških postopkov in ostalih informacij naročnika,</w:t>
      </w:r>
    </w:p>
    <w:p w14:paraId="0E11D4AC"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varoval vse osebne podatke otrok in morebitnih drugih oseb, ki bodo koristili prevoze pri izvajalcu, ter osebne podatke tretjih oseb, do katerih bo izvajalec prišel zaradi ali v zvezi z izvajanjem te pogodbe, skladno z veljavno zakonodajo. </w:t>
      </w:r>
    </w:p>
    <w:p w14:paraId="5D188993"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[samo naročnik: Občina Dobrova-Polhov Gradec:] opravil tudi prevoz šolskih otrok, ki ne bodo predložili avtobusne vozovnice zaradi izgube le-te oziroma iz razloga, ker le-te ne bodo imeli pri sebi;</w:t>
      </w:r>
    </w:p>
    <w:p w14:paraId="1162A3F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103A2E14"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Izvajalec se obvezuje tudi, da bo vsakega voznika, ki bo opravljal storitve po tej pogodbi, seznanil z naslednjimi zahtevami:</w:t>
      </w:r>
    </w:p>
    <w:p w14:paraId="230670D6"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da morajo upoštevati navodila naročnika in šole, podana v zvezi z izvajanjem predmeta te pogodbe, </w:t>
      </w:r>
    </w:p>
    <w:p w14:paraId="492384BA"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da morajo vozniki upoštevati, da so potniki v cestnem prevozu otroci, ki jim je potrebno pomagati in svetovati, </w:t>
      </w:r>
    </w:p>
    <w:p w14:paraId="72A7BC3E"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da morajo biti tolerantni in strpni do otrok.</w:t>
      </w:r>
    </w:p>
    <w:p w14:paraId="27ED8D36"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5F4F1FAA" w14:textId="77777777" w:rsidR="00652138" w:rsidRPr="00652138" w:rsidRDefault="00652138">
      <w:pPr>
        <w:numPr>
          <w:ilvl w:val="0"/>
          <w:numId w:val="17"/>
        </w:numPr>
        <w:tabs>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797EAECC"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Izvajalec izrecno soglaša, da naročnik ne nosi nobene odgovornosti za kakršnokoli škodo, ki bi izhajala iz ravnanja izvajalca in da </w:t>
      </w:r>
      <w:r w:rsidRPr="00652138">
        <w:rPr>
          <w:rFonts w:ascii="Arial" w:eastAsia="Times New Roman" w:hAnsi="Arial" w:cs="Arial"/>
          <w:b/>
          <w:sz w:val="18"/>
          <w:szCs w:val="18"/>
          <w:lang w:eastAsia="sl-SI"/>
        </w:rPr>
        <w:t>bo imel sklenjeno ustrezno zavarovanje odgovornosti</w:t>
      </w:r>
      <w:r w:rsidRPr="00652138">
        <w:rPr>
          <w:rFonts w:ascii="Arial" w:eastAsia="Times New Roman" w:hAnsi="Arial" w:cs="Arial"/>
          <w:bCs/>
          <w:sz w:val="18"/>
          <w:szCs w:val="18"/>
          <w:lang w:eastAsia="sl-SI"/>
        </w:rPr>
        <w:t>.</w:t>
      </w:r>
    </w:p>
    <w:p w14:paraId="0C04B37C"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2B665AC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Izvajalec je odgovoren za vso škodo, ki bi bila zaradi izvajanja dogovorjenih obveznosti povzročena naročniku, šoli, šolskemu otroku ali njihovim staršem ali tretjim osebam, ki koristijo prevoze pri izvajalcu ali drugim osebam in njihovemu premoženju. V primeru nastanka škode, je izvajalec o tem dolžan nemudoma obvestiti naročnika.</w:t>
      </w:r>
    </w:p>
    <w:p w14:paraId="10B4C5F5"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021AF6B0"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OBVEZNOSTI NAROČNIKA</w:t>
      </w:r>
    </w:p>
    <w:p w14:paraId="5F7677A1"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5ED85672" w14:textId="77777777" w:rsidR="00652138" w:rsidRPr="00652138" w:rsidRDefault="00652138">
      <w:pPr>
        <w:numPr>
          <w:ilvl w:val="0"/>
          <w:numId w:val="17"/>
        </w:numPr>
        <w:tabs>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2C794708"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Naročnik je dolžan:</w:t>
      </w:r>
    </w:p>
    <w:p w14:paraId="43A6BBCC"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obvestiti izvajalca o spremembi voznega reda oziroma spremembi šolskega urnika, ki ima za posledico spremembo voznega reda,</w:t>
      </w:r>
    </w:p>
    <w:p w14:paraId="6E7F5C4B"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sporočiti bistveno spremembo števila učencev, ki uporabljajo prevoz, ki je predmet tega javnega naročila,</w:t>
      </w:r>
    </w:p>
    <w:p w14:paraId="2704ABA0" w14:textId="77777777" w:rsidR="00652138" w:rsidRPr="00CD13C1"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pravočasno poravnati zapadle obveznosti po tej pogodbi.</w:t>
      </w:r>
    </w:p>
    <w:p w14:paraId="7938CEB2"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135E7E00"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Naročnik ali v njegovem imenu druga oseba, ki jo naročnik pooblasti, je upravičen in dolžan izvajati strokovni nadzor nad izvajanjem storitev, ki so predmet te pogodbe in se nanašajo na količino ali obseg storitev, način izvajanja storitev, finančno poslovanje naročnika v delu, ki se nanaša na opravljanje dogovorjenih storitev in nadzor nad imenom kadra, ki izvaja storitve ter nad vozili, s katerimi se opravljajo storitve.</w:t>
      </w:r>
    </w:p>
    <w:p w14:paraId="2B1478E1"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4B6E1007"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Nadzor se izvaja neposredno in posredno. Neposredni nadzor se izvaja na terenu in zajema količinski in kakovostni nadzor opravljenih storitev, posredni nadzor pa zajema preverjanje naročil in obračunov, ki jih sestavlja izvajalec, ter preverjanje druge dokumentacije, s katero izvajalec dokazuje izvajanje posameznih storitev. Nadzor se lahko opravi na sedežu ali v drugih prostorih izvajalca. </w:t>
      </w:r>
    </w:p>
    <w:p w14:paraId="5869B089"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69A6695C"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VREDNOST POGODBE</w:t>
      </w:r>
    </w:p>
    <w:p w14:paraId="3024D659"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103FEBB4" w14:textId="77777777" w:rsidR="00652138" w:rsidRPr="00652138" w:rsidRDefault="00652138">
      <w:pPr>
        <w:numPr>
          <w:ilvl w:val="0"/>
          <w:numId w:val="17"/>
        </w:numPr>
        <w:tabs>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7F4203EC"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Okvirna vrednost storitev, v skladu s ponudbo izvajalca, ki je sestavni del pogodbe znaša za:</w:t>
      </w:r>
    </w:p>
    <w:p w14:paraId="229D6308"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AECEBC6" w14:textId="77777777" w:rsidR="00652138" w:rsidRPr="00652138" w:rsidRDefault="00652138" w:rsidP="00652138">
      <w:pPr>
        <w:tabs>
          <w:tab w:val="left" w:pos="0"/>
        </w:tabs>
        <w:spacing w:after="0" w:line="240" w:lineRule="auto"/>
        <w:jc w:val="both"/>
        <w:rPr>
          <w:rFonts w:ascii="Arial" w:eastAsia="Times New Roman" w:hAnsi="Arial" w:cs="Arial"/>
          <w:bCs/>
          <w:i/>
          <w:iCs/>
          <w:sz w:val="18"/>
          <w:szCs w:val="18"/>
          <w:lang w:eastAsia="sl-SI"/>
        </w:rPr>
      </w:pPr>
      <w:r w:rsidRPr="00652138">
        <w:rPr>
          <w:rFonts w:ascii="Arial" w:eastAsia="Times New Roman" w:hAnsi="Arial" w:cs="Arial"/>
          <w:bCs/>
          <w:i/>
          <w:iCs/>
          <w:sz w:val="18"/>
          <w:szCs w:val="18"/>
          <w:highlight w:val="lightGray"/>
          <w:lang w:eastAsia="sl-SI"/>
        </w:rPr>
        <w:t>[prepiše še ponudbeni predračun iz ponudbe izbranega izvajalca]</w:t>
      </w:r>
    </w:p>
    <w:p w14:paraId="3E1DB171"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bookmarkStart w:id="12" w:name="_Hlk72913063"/>
    </w:p>
    <w:bookmarkEnd w:id="12"/>
    <w:p w14:paraId="142D23D4"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Cene vključujejo vse stroške (trošarine, takse, prevoz, zavarovanje, parkirnine, cestnine, gorivo….), ki jih bo izvajalec imel z izvedbo javnega naročila, pri tem pa se šteje, da v celoti pozna predmet pogodbe.</w:t>
      </w:r>
    </w:p>
    <w:p w14:paraId="22C4457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5EA9008D"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Naročnik ima zagotovljena sredstva v proračunu …………..  na postavki …………</w:t>
      </w:r>
    </w:p>
    <w:p w14:paraId="14870EC5"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1C4E6479" w14:textId="77777777" w:rsidR="00652138" w:rsidRPr="00652138" w:rsidRDefault="00652138">
      <w:pPr>
        <w:numPr>
          <w:ilvl w:val="0"/>
          <w:numId w:val="17"/>
        </w:numPr>
        <w:tabs>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067145A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428B083E"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Cene so za obdobje enega leta izvajanja te pogodbe, tj. 1. 2. 2027 so fiksne.</w:t>
      </w:r>
    </w:p>
    <w:p w14:paraId="6AC7F8CE"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14A0DF37"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Po preteku dobe iz prejšnjega odstavka se cene lahko spremenijo oz. revalorizirajo upoštevaje Pravilnik o načinu valorizacije denarnih obveznosti, ki jih dogovarjajo pravne osebe javnega sektorja. </w:t>
      </w:r>
    </w:p>
    <w:p w14:paraId="7A9FF581"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659A3C5D"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Izvajalec je upravičen naročniku enkrat letno predlagati uskladitev cen z indeksom cen življenjskih potrebščin v Republiki Sloveniji, pri čemer se upošteva povprečna 12-mesečna rast cen za obdobje zadnjih 12 mesecev pred podajo predloga za uskladitev cen. Povišanje denarnih obveznosti lahko znaša največ 80% povišanja navedenega indeksa cen. Izvajalec je upravičen obračunavati storitve po višjih cenah (</w:t>
      </w:r>
      <w:proofErr w:type="spellStart"/>
      <w:r w:rsidRPr="00652138">
        <w:rPr>
          <w:rFonts w:ascii="Arial" w:eastAsia="Times New Roman" w:hAnsi="Arial" w:cs="Arial"/>
          <w:bCs/>
          <w:sz w:val="18"/>
          <w:szCs w:val="18"/>
          <w:lang w:eastAsia="sl-SI"/>
        </w:rPr>
        <w:t>t.j</w:t>
      </w:r>
      <w:proofErr w:type="spellEnd"/>
      <w:r w:rsidRPr="00652138">
        <w:rPr>
          <w:rFonts w:ascii="Arial" w:eastAsia="Times New Roman" w:hAnsi="Arial" w:cs="Arial"/>
          <w:bCs/>
          <w:sz w:val="18"/>
          <w:szCs w:val="18"/>
          <w:lang w:eastAsia="sl-SI"/>
        </w:rPr>
        <w:t xml:space="preserve">. po cenah, ki so usklajene z indeksom cen življenjskih potrebščin), z mesecem, ki sledi mesecu, v katerem je bil podan in s strani občine potrjen predlog za uskladitev cen po tem členu. </w:t>
      </w:r>
    </w:p>
    <w:p w14:paraId="690AA834"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58E3CCB9"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Naročnik in izvajalec ob vsakokratni spremembi cen skleneta dodatek k tej pogodbi. </w:t>
      </w:r>
    </w:p>
    <w:p w14:paraId="3631BC62"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2D14DA03"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ROK PLAČILA</w:t>
      </w:r>
    </w:p>
    <w:p w14:paraId="13FC79D6"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57DACAED"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7FA7CB2C" w14:textId="77777777" w:rsidR="00652138" w:rsidRPr="00652138" w:rsidRDefault="00652138">
      <w:pPr>
        <w:numPr>
          <w:ilvl w:val="0"/>
          <w:numId w:val="20"/>
        </w:numPr>
        <w:tabs>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7364D227" w14:textId="77777777" w:rsidR="00CD13C1" w:rsidRPr="00CD13C1" w:rsidRDefault="00CD13C1" w:rsidP="00CD13C1">
      <w:pPr>
        <w:autoSpaceDE w:val="0"/>
        <w:autoSpaceDN w:val="0"/>
        <w:adjustRightInd w:val="0"/>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Pogodbeni stranki soglašata, da bo izvajalec naročniku račune za opravljene prevoze otrok posredoval enkrat mesečno izključno v elektronski obliki, kot </w:t>
      </w:r>
      <w:r w:rsidRPr="00722EE9">
        <w:rPr>
          <w:rFonts w:ascii="Arial" w:eastAsia="Times New Roman" w:hAnsi="Arial" w:cs="Arial"/>
          <w:b/>
          <w:sz w:val="18"/>
          <w:szCs w:val="18"/>
          <w:lang w:eastAsia="sl-SI"/>
        </w:rPr>
        <w:t>e-račun</w:t>
      </w:r>
      <w:r w:rsidRPr="00CD13C1">
        <w:rPr>
          <w:rFonts w:ascii="Arial" w:eastAsia="Times New Roman" w:hAnsi="Arial" w:cs="Arial"/>
          <w:bCs/>
          <w:sz w:val="18"/>
          <w:szCs w:val="18"/>
          <w:lang w:eastAsia="sl-SI"/>
        </w:rPr>
        <w:t>, preko Uprave Republike Slovenije za javna plačila, skladno z zakonom, ki ureja opravljanje plačilnih storitev za proračunske uporabnike in sicer do 10. dne v tekočem mesecu, za opravljene prevoze v preteklem mesecu.</w:t>
      </w:r>
    </w:p>
    <w:p w14:paraId="7DDF1C4C" w14:textId="77777777" w:rsidR="00CD13C1" w:rsidRPr="00CD13C1" w:rsidRDefault="00CD13C1" w:rsidP="00CD13C1">
      <w:pPr>
        <w:autoSpaceDE w:val="0"/>
        <w:autoSpaceDN w:val="0"/>
        <w:adjustRightInd w:val="0"/>
        <w:spacing w:after="0" w:line="240" w:lineRule="auto"/>
        <w:jc w:val="both"/>
        <w:rPr>
          <w:rFonts w:ascii="Arial" w:eastAsia="Times New Roman" w:hAnsi="Arial" w:cs="Arial"/>
          <w:bCs/>
          <w:sz w:val="18"/>
          <w:szCs w:val="18"/>
          <w:lang w:eastAsia="sl-SI"/>
        </w:rPr>
      </w:pPr>
    </w:p>
    <w:p w14:paraId="734D92CE" w14:textId="77777777" w:rsidR="00CD13C1" w:rsidRPr="00CD13C1" w:rsidRDefault="00CD13C1" w:rsidP="00CD13C1">
      <w:pPr>
        <w:autoSpaceDE w:val="0"/>
        <w:autoSpaceDN w:val="0"/>
        <w:adjustRightInd w:val="0"/>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Pri izstavitvi računa je izvajalec dolžan upoštevati število opravljenih prevozov.</w:t>
      </w:r>
    </w:p>
    <w:p w14:paraId="0205EB24" w14:textId="77777777" w:rsidR="00CD13C1" w:rsidRPr="00CD13C1" w:rsidRDefault="00CD13C1" w:rsidP="00CD13C1">
      <w:pPr>
        <w:autoSpaceDE w:val="0"/>
        <w:autoSpaceDN w:val="0"/>
        <w:adjustRightInd w:val="0"/>
        <w:spacing w:after="0" w:line="240" w:lineRule="auto"/>
        <w:jc w:val="both"/>
        <w:rPr>
          <w:rFonts w:ascii="Arial" w:eastAsia="Times New Roman" w:hAnsi="Arial" w:cs="Arial"/>
          <w:bCs/>
          <w:sz w:val="18"/>
          <w:szCs w:val="18"/>
          <w:lang w:eastAsia="sl-SI"/>
        </w:rPr>
      </w:pPr>
    </w:p>
    <w:p w14:paraId="381A72C2" w14:textId="77777777" w:rsidR="00CD13C1" w:rsidRPr="00CD13C1" w:rsidRDefault="00CD13C1" w:rsidP="00CD13C1">
      <w:pPr>
        <w:autoSpaceDE w:val="0"/>
        <w:autoSpaceDN w:val="0"/>
        <w:adjustRightInd w:val="0"/>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K vsakemu računu mora biti priložena specifikacija, ki omogoča naročniku nadzor nad opravljenimi prevozi šolskih otrok in je podlaga izstavitvi računa.</w:t>
      </w:r>
    </w:p>
    <w:p w14:paraId="69B15C89"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p>
    <w:p w14:paraId="33053072"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 xml:space="preserve">Naročnik bo nakazoval zneske </w:t>
      </w:r>
      <w:r w:rsidRPr="00722EE9">
        <w:rPr>
          <w:rFonts w:ascii="Arial" w:eastAsia="Times New Roman" w:hAnsi="Arial" w:cs="Arial"/>
          <w:b/>
          <w:sz w:val="18"/>
          <w:szCs w:val="18"/>
          <w:lang w:eastAsia="sl-SI"/>
        </w:rPr>
        <w:t>30. dan po uradnem prejemu e-računa</w:t>
      </w:r>
      <w:r w:rsidRPr="00CD13C1">
        <w:rPr>
          <w:rFonts w:ascii="Arial" w:eastAsia="Times New Roman" w:hAnsi="Arial" w:cs="Arial"/>
          <w:bCs/>
          <w:sz w:val="18"/>
          <w:szCs w:val="18"/>
          <w:lang w:eastAsia="sl-SI"/>
        </w:rPr>
        <w:t xml:space="preserve"> na transakcijski račun vodilnega partnerja, ki izhaja iz te pogodbe. </w:t>
      </w:r>
    </w:p>
    <w:p w14:paraId="69205FDA"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p>
    <w:p w14:paraId="1A0A1141"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V primeru, da izvajalec storitev izvaja s podizvajalci, bo naročnik, na podlagi računa, plačal neposredno podizvajalcem.</w:t>
      </w:r>
    </w:p>
    <w:p w14:paraId="0F44A30A"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p>
    <w:p w14:paraId="572F617E"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V primeru, da je zadnji dan za plačilo dela prost dan, se šteje, da je zadnji dan za plačilo prvi naslednji delovni dan.</w:t>
      </w:r>
    </w:p>
    <w:p w14:paraId="4FBBF4B7"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p>
    <w:p w14:paraId="78A7F76E"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Kot dan plačila se šteje dan, ko je naročnik izdal nalog za izplačilo pooblaščeni instituciji za opravljanje plačilnih storitev za naročnika.</w:t>
      </w:r>
    </w:p>
    <w:p w14:paraId="5ECC26D4"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p>
    <w:p w14:paraId="58FA7432" w14:textId="77777777" w:rsidR="00CD13C1" w:rsidRPr="00CD13C1" w:rsidRDefault="00CD13C1" w:rsidP="00CD13C1">
      <w:pPr>
        <w:tabs>
          <w:tab w:val="left" w:pos="5529"/>
        </w:tabs>
        <w:spacing w:after="0" w:line="240" w:lineRule="auto"/>
        <w:jc w:val="both"/>
        <w:rPr>
          <w:rFonts w:ascii="Arial" w:eastAsia="Times New Roman" w:hAnsi="Arial" w:cs="Arial"/>
          <w:bCs/>
          <w:sz w:val="18"/>
          <w:szCs w:val="18"/>
          <w:lang w:eastAsia="sl-SI"/>
        </w:rPr>
      </w:pPr>
      <w:r w:rsidRPr="00CD13C1">
        <w:rPr>
          <w:rFonts w:ascii="Arial" w:eastAsia="Times New Roman" w:hAnsi="Arial" w:cs="Arial"/>
          <w:bCs/>
          <w:sz w:val="18"/>
          <w:szCs w:val="18"/>
          <w:lang w:eastAsia="sl-SI"/>
        </w:rPr>
        <w:t>V primeru zamude plačila dolguje naročnik izvajalcu zamudne obresti v višini zakonskih zamudnih obresti.</w:t>
      </w:r>
    </w:p>
    <w:p w14:paraId="0DA81A29"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5005DDB"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DODATNO NAROČENI PREVOZI</w:t>
      </w:r>
    </w:p>
    <w:p w14:paraId="7A1D4E8E"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515BA009"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43175C40"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723ADB10"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V primeru dodatno naročenih prevozov bo izvajalec le-te zaračunaval po cenah (</w:t>
      </w:r>
      <w:proofErr w:type="spellStart"/>
      <w:r w:rsidRPr="00652138">
        <w:rPr>
          <w:rFonts w:ascii="Arial" w:eastAsia="Times New Roman" w:hAnsi="Arial" w:cs="Arial"/>
          <w:bCs/>
          <w:sz w:val="18"/>
          <w:szCs w:val="18"/>
          <w:lang w:eastAsia="sl-SI"/>
        </w:rPr>
        <w:t>kalkulativni</w:t>
      </w:r>
      <w:proofErr w:type="spellEnd"/>
      <w:r w:rsidRPr="00652138">
        <w:rPr>
          <w:rFonts w:ascii="Arial" w:eastAsia="Times New Roman" w:hAnsi="Arial" w:cs="Arial"/>
          <w:bCs/>
          <w:sz w:val="18"/>
          <w:szCs w:val="18"/>
          <w:lang w:eastAsia="sl-SI"/>
        </w:rPr>
        <w:t xml:space="preserve"> elementi) iz ponudbenega predračuna:</w:t>
      </w:r>
    </w:p>
    <w:p w14:paraId="56F2F085"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tbl>
      <w:tblPr>
        <w:tblpPr w:leftFromText="141" w:rightFromText="141" w:vertAnchor="text" w:tblpXSpec="center" w:tblpY="1"/>
        <w:tblOverlap w:val="never"/>
        <w:tblW w:w="8330" w:type="dxa"/>
        <w:tblLayout w:type="fixed"/>
        <w:tblLook w:val="01E0" w:firstRow="1" w:lastRow="1" w:firstColumn="1" w:lastColumn="1" w:noHBand="0" w:noVBand="0"/>
      </w:tblPr>
      <w:tblGrid>
        <w:gridCol w:w="4928"/>
        <w:gridCol w:w="3402"/>
      </w:tblGrid>
      <w:tr w:rsidR="00652138" w:rsidRPr="00652138" w14:paraId="2306C268" w14:textId="77777777" w:rsidTr="00703826">
        <w:trPr>
          <w:trHeight w:val="557"/>
        </w:trPr>
        <w:tc>
          <w:tcPr>
            <w:tcW w:w="8330" w:type="dxa"/>
            <w:gridSpan w:val="2"/>
            <w:tcBorders>
              <w:bottom w:val="single" w:sz="12" w:space="0" w:color="7F7F7F" w:themeColor="text1" w:themeTint="80"/>
            </w:tcBorders>
            <w:vAlign w:val="center"/>
          </w:tcPr>
          <w:p w14:paraId="4101F3F6"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02F8EF7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
                <w:bCs/>
                <w:sz w:val="18"/>
                <w:szCs w:val="18"/>
                <w:lang w:eastAsia="sl-SI"/>
              </w:rPr>
              <w:t>KALKULATIVNI ELEMENT:</w:t>
            </w:r>
          </w:p>
        </w:tc>
      </w:tr>
      <w:tr w:rsidR="00652138" w:rsidRPr="00652138" w14:paraId="7EAFE792" w14:textId="77777777" w:rsidTr="00703826">
        <w:trPr>
          <w:trHeight w:val="567"/>
        </w:trPr>
        <w:tc>
          <w:tcPr>
            <w:tcW w:w="4928" w:type="dxa"/>
            <w:tcBorders>
              <w:top w:val="single" w:sz="12" w:space="0" w:color="7F7F7F" w:themeColor="text1" w:themeTint="80"/>
              <w:bottom w:val="dotted" w:sz="4" w:space="0" w:color="auto"/>
              <w:right w:val="dotted" w:sz="4" w:space="0" w:color="auto"/>
            </w:tcBorders>
            <w:vAlign w:val="center"/>
          </w:tcPr>
          <w:p w14:paraId="555CC907"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Izhodiščna lastna cena IZVAJALCA preračunana na kilometer prevoza osnovnošolskih otrok, znaša :</w:t>
            </w:r>
          </w:p>
        </w:tc>
        <w:tc>
          <w:tcPr>
            <w:tcW w:w="3402" w:type="dxa"/>
            <w:tcBorders>
              <w:top w:val="single" w:sz="12" w:space="0" w:color="7F7F7F" w:themeColor="text1" w:themeTint="80"/>
              <w:left w:val="dotted" w:sz="4" w:space="0" w:color="auto"/>
              <w:bottom w:val="dotted" w:sz="4" w:space="0" w:color="auto"/>
            </w:tcBorders>
            <w:vAlign w:val="center"/>
          </w:tcPr>
          <w:p w14:paraId="6398F9B1"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EUR/km z DDV</w:t>
            </w:r>
          </w:p>
        </w:tc>
      </w:tr>
    </w:tbl>
    <w:p w14:paraId="3D53B7F0"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4FC43B3E"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3621972F" w14:textId="77777777" w:rsidR="00652138" w:rsidRPr="00E85D8F"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E85D8F">
        <w:rPr>
          <w:rFonts w:ascii="Arial" w:eastAsia="Times New Roman" w:hAnsi="Arial" w:cs="Arial"/>
          <w:b/>
          <w:bCs/>
          <w:sz w:val="18"/>
          <w:szCs w:val="18"/>
          <w:lang w:eastAsia="sl-SI"/>
        </w:rPr>
        <w:t>FINANČNA ZAVAROVANJA</w:t>
      </w:r>
    </w:p>
    <w:p w14:paraId="41B1C1DD" w14:textId="77777777" w:rsidR="00652138" w:rsidRPr="00E85D8F" w:rsidRDefault="00652138" w:rsidP="00652138">
      <w:pPr>
        <w:tabs>
          <w:tab w:val="left" w:pos="0"/>
        </w:tabs>
        <w:spacing w:after="0" w:line="240" w:lineRule="auto"/>
        <w:jc w:val="both"/>
        <w:rPr>
          <w:rFonts w:ascii="Arial" w:eastAsia="Times New Roman" w:hAnsi="Arial" w:cs="Arial"/>
          <w:b/>
          <w:bCs/>
          <w:sz w:val="18"/>
          <w:szCs w:val="18"/>
          <w:lang w:eastAsia="sl-SI"/>
        </w:rPr>
      </w:pPr>
    </w:p>
    <w:p w14:paraId="5B670251" w14:textId="77777777" w:rsidR="00652138" w:rsidRPr="00E85D8F"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E85D8F">
        <w:rPr>
          <w:rFonts w:ascii="Arial" w:eastAsia="Times New Roman" w:hAnsi="Arial" w:cs="Arial"/>
          <w:b/>
          <w:bCs/>
          <w:sz w:val="18"/>
          <w:szCs w:val="18"/>
          <w:lang w:eastAsia="sl-SI"/>
        </w:rPr>
        <w:t>člen</w:t>
      </w:r>
    </w:p>
    <w:p w14:paraId="19D0BEC3" w14:textId="77777777"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p>
    <w:p w14:paraId="7832F070" w14:textId="19DB8B08"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 xml:space="preserve">Ob sklenitvi pogodbe, mora izbran izvajalec najkasneje v desetih dneh od podpisa pogodbe, kot pogoj za veljavnost pogodbe, naročniku izročiti tri brezpogojne bianco menice s klavzulo </w:t>
      </w:r>
      <w:r w:rsidRPr="00E85D8F">
        <w:rPr>
          <w:rFonts w:ascii="Arial" w:eastAsia="Times New Roman" w:hAnsi="Arial" w:cs="Arial"/>
          <w:b/>
          <w:sz w:val="18"/>
          <w:szCs w:val="18"/>
          <w:lang w:eastAsia="sl-SI"/>
        </w:rPr>
        <w:t>»brez protesta«</w:t>
      </w:r>
      <w:r w:rsidRPr="00E85D8F">
        <w:rPr>
          <w:rFonts w:ascii="Arial" w:eastAsia="Times New Roman" w:hAnsi="Arial" w:cs="Arial"/>
          <w:bCs/>
          <w:sz w:val="18"/>
          <w:szCs w:val="18"/>
          <w:lang w:eastAsia="sl-SI"/>
        </w:rPr>
        <w:t xml:space="preserve"> z ustrezno menično izjavo za njihovo izpolnitev, skladno z vzorcem razpisne dokumentacije, vsako v višini </w:t>
      </w:r>
      <w:r w:rsidRPr="00E85D8F">
        <w:rPr>
          <w:rFonts w:ascii="Arial" w:eastAsia="Times New Roman" w:hAnsi="Arial" w:cs="Arial"/>
          <w:b/>
          <w:sz w:val="18"/>
          <w:szCs w:val="18"/>
          <w:lang w:eastAsia="sl-SI"/>
        </w:rPr>
        <w:t xml:space="preserve">10 % letne </w:t>
      </w:r>
      <w:r w:rsidR="00AB4C7B" w:rsidRPr="00E85D8F">
        <w:rPr>
          <w:rFonts w:ascii="Arial" w:eastAsia="Times New Roman" w:hAnsi="Arial" w:cs="Arial"/>
          <w:b/>
          <w:sz w:val="18"/>
          <w:szCs w:val="18"/>
          <w:lang w:eastAsia="sl-SI"/>
        </w:rPr>
        <w:t>pogodbene</w:t>
      </w:r>
      <w:r w:rsidRPr="00E85D8F">
        <w:rPr>
          <w:rFonts w:ascii="Arial" w:eastAsia="Times New Roman" w:hAnsi="Arial" w:cs="Arial"/>
          <w:b/>
          <w:sz w:val="18"/>
          <w:szCs w:val="18"/>
          <w:lang w:eastAsia="sl-SI"/>
        </w:rPr>
        <w:t xml:space="preserve"> vrednosti</w:t>
      </w:r>
      <w:r w:rsidRPr="00E85D8F">
        <w:rPr>
          <w:rFonts w:ascii="Arial" w:eastAsia="Times New Roman" w:hAnsi="Arial" w:cs="Arial"/>
          <w:bCs/>
          <w:sz w:val="18"/>
          <w:szCs w:val="18"/>
          <w:lang w:eastAsia="sl-SI"/>
        </w:rPr>
        <w:t xml:space="preserve"> </w:t>
      </w:r>
      <w:r w:rsidR="00AB4C7B" w:rsidRPr="00E85D8F">
        <w:rPr>
          <w:rFonts w:ascii="Arial" w:eastAsia="Times New Roman" w:hAnsi="Arial" w:cs="Arial"/>
          <w:bCs/>
          <w:sz w:val="18"/>
          <w:szCs w:val="18"/>
          <w:lang w:eastAsia="sl-SI"/>
        </w:rPr>
        <w:t xml:space="preserve">z </w:t>
      </w:r>
      <w:r w:rsidRPr="00E85D8F">
        <w:rPr>
          <w:rFonts w:ascii="Arial" w:eastAsia="Times New Roman" w:hAnsi="Arial" w:cs="Arial"/>
          <w:bCs/>
          <w:sz w:val="18"/>
          <w:szCs w:val="18"/>
          <w:lang w:eastAsia="sl-SI"/>
        </w:rPr>
        <w:t xml:space="preserve">DDV za zavarovanje dobre izvedbe pogodbenih obveznosti. </w:t>
      </w:r>
    </w:p>
    <w:p w14:paraId="553F0254" w14:textId="77777777"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p>
    <w:p w14:paraId="6D494447" w14:textId="77777777"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 xml:space="preserve">V primeru, da pride do unovčitve zavarovanja, se izvajalec zavezuje nadomestiti unovčene menice in menično izjavo z novimi in sicer vsakokrat v roku desetih dni od unovčitve že predloženih, na način, da bo naročnik ves čas trajanja te pogodbe razpolagal s finančnih zavarovanjem v obsegu in višini, kot izhaja iz prvega odstavka tega člena. </w:t>
      </w:r>
    </w:p>
    <w:p w14:paraId="2ECD49FC" w14:textId="77777777"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p>
    <w:p w14:paraId="149C1B7F" w14:textId="77777777"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 xml:space="preserve">Podpisana in žigosana bianco menica, z menično izjavo (vsaka) mora veljati za celotno obdobje izvajanja storitev, ki so predmet pogodbe, podaljšano </w:t>
      </w:r>
      <w:r w:rsidRPr="00E85D8F">
        <w:rPr>
          <w:rFonts w:ascii="Arial" w:eastAsia="Times New Roman" w:hAnsi="Arial" w:cs="Arial"/>
          <w:b/>
          <w:sz w:val="18"/>
          <w:szCs w:val="18"/>
          <w:lang w:eastAsia="sl-SI"/>
        </w:rPr>
        <w:t xml:space="preserve">za 30 dni </w:t>
      </w:r>
      <w:r w:rsidRPr="00E85D8F">
        <w:rPr>
          <w:rFonts w:ascii="Arial" w:eastAsia="Times New Roman" w:hAnsi="Arial" w:cs="Arial"/>
          <w:bCs/>
          <w:sz w:val="18"/>
          <w:szCs w:val="18"/>
          <w:lang w:eastAsia="sl-SI"/>
        </w:rPr>
        <w:t xml:space="preserve">od dneva izteka veljavnosti te pogodbe. </w:t>
      </w:r>
    </w:p>
    <w:p w14:paraId="43D78D89" w14:textId="77777777"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p>
    <w:p w14:paraId="3F5D95AA" w14:textId="77777777"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Naročnik lahko unovči zavarovanje:</w:t>
      </w:r>
    </w:p>
    <w:p w14:paraId="04436CE2" w14:textId="77777777" w:rsidR="00652138" w:rsidRPr="00E85D8F"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če izvajalec svojih obveznosti po tej pogodbi ne bo izpolnil v dogovorjenem obsegu, kvaliteti, količini in rokih,</w:t>
      </w:r>
    </w:p>
    <w:p w14:paraId="29B4D093" w14:textId="77777777" w:rsidR="00652138" w:rsidRPr="00E85D8F"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v primeru delne izpolnitve obveznosti po tej pogodbi, če opravljena storitev tudi delno ne zadosti zahtevam iz te pogodbe niso spoštovana oziroma realizirana,</w:t>
      </w:r>
    </w:p>
    <w:p w14:paraId="18B27344" w14:textId="77777777" w:rsidR="00652138" w:rsidRPr="00E85D8F"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v primeru, da izvajalec neupravičeno odstopi od pogodbe,</w:t>
      </w:r>
    </w:p>
    <w:p w14:paraId="10FCC5B5" w14:textId="77777777" w:rsidR="00652138" w:rsidRPr="00E85D8F"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v primeru, da naročnik odstopi od pogodbe zaradi kršitve izvajalca,</w:t>
      </w:r>
    </w:p>
    <w:p w14:paraId="4C39679A" w14:textId="77777777" w:rsidR="00652138" w:rsidRPr="00E85D8F"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v primeru iz 15. člena te pogodbe,</w:t>
      </w:r>
    </w:p>
    <w:p w14:paraId="51485749" w14:textId="77777777" w:rsidR="00652138" w:rsidRPr="00E85D8F"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v primeru iz 19. člena te pogodbe,</w:t>
      </w:r>
    </w:p>
    <w:p w14:paraId="5F496B47" w14:textId="77777777" w:rsidR="00652138" w:rsidRPr="00E85D8F" w:rsidRDefault="00652138">
      <w:pPr>
        <w:pStyle w:val="Odstavekseznama"/>
        <w:numPr>
          <w:ilvl w:val="0"/>
          <w:numId w:val="13"/>
        </w:num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v primeru iz tega člena.</w:t>
      </w:r>
    </w:p>
    <w:p w14:paraId="1EA561E1" w14:textId="77777777"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p>
    <w:p w14:paraId="49A8BB78" w14:textId="77777777" w:rsidR="00652138" w:rsidRPr="00E85D8F" w:rsidRDefault="00652138" w:rsidP="00652138">
      <w:pPr>
        <w:tabs>
          <w:tab w:val="left" w:pos="0"/>
        </w:tabs>
        <w:spacing w:after="0" w:line="240" w:lineRule="auto"/>
        <w:jc w:val="both"/>
        <w:rPr>
          <w:rFonts w:ascii="Arial" w:eastAsia="Times New Roman" w:hAnsi="Arial" w:cs="Arial"/>
          <w:bCs/>
          <w:sz w:val="18"/>
          <w:szCs w:val="18"/>
          <w:lang w:eastAsia="sl-SI"/>
        </w:rPr>
      </w:pPr>
      <w:r w:rsidRPr="00E85D8F">
        <w:rPr>
          <w:rFonts w:ascii="Arial" w:eastAsia="Times New Roman" w:hAnsi="Arial" w:cs="Arial"/>
          <w:bCs/>
          <w:sz w:val="18"/>
          <w:szCs w:val="18"/>
          <w:lang w:eastAsia="sl-SI"/>
        </w:rPr>
        <w:t>Naročnik lahko unovči bančno garancijo tudi delno, in sicer proporcionalno, glede na razmerje med slabo ali nepravočasno izvedenimi storitvami in vrednostjo pogodbe.</w:t>
      </w:r>
    </w:p>
    <w:p w14:paraId="692CD66A"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782A88F4"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POGODBENA KAZEN</w:t>
      </w:r>
    </w:p>
    <w:p w14:paraId="12D500CA"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108BFA83"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65161EBF" w14:textId="5FD047DD"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V primeru, da izvajalec ne opravlja prevozov skladno s to pogodbo (npr. dogovorjeni vozni red, zamuda pri prevozu, izpad prevoza) ali predpisi, ki urejajo prevoze v cestnem prometu, je po tej pogodbi dogovorjena pogodbena kazen v višini 10% vrednosti računa za pretekli mesec (z DDV), vendar sme pogodbena kazen znašati največ 10% </w:t>
      </w:r>
      <w:r w:rsidR="00AB4C7B">
        <w:rPr>
          <w:rFonts w:ascii="Arial" w:eastAsia="Times New Roman" w:hAnsi="Arial" w:cs="Arial"/>
          <w:bCs/>
          <w:sz w:val="18"/>
          <w:szCs w:val="18"/>
          <w:lang w:eastAsia="sl-SI"/>
        </w:rPr>
        <w:t>pogodbene vrednosti z DDV.</w:t>
      </w:r>
    </w:p>
    <w:p w14:paraId="1CA67735"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3937DC5C"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V primeru, da pogodbena kazen preseže višino 10% okvirne letne vrednosti iz prejšnjega odstavka tega člena, naročnik odstopi od pogodbe brez kakršnekoli obveznosti do izvajalca in unovči finančno zavarovanje za dobro izvedbo obveznosti iz pogodbe.</w:t>
      </w:r>
    </w:p>
    <w:p w14:paraId="2F0D806D"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3404A89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V primeru naročnikovega odstopa od te pogodbe na podlagi 2. odstavka tega člena je izvajalec dolžan povrniti naročniku vso nastalo škodo zaradi </w:t>
      </w:r>
      <w:proofErr w:type="spellStart"/>
      <w:r w:rsidRPr="00652138">
        <w:rPr>
          <w:rFonts w:ascii="Arial" w:eastAsia="Times New Roman" w:hAnsi="Arial" w:cs="Arial"/>
          <w:bCs/>
          <w:sz w:val="18"/>
          <w:szCs w:val="18"/>
          <w:lang w:eastAsia="sl-SI"/>
        </w:rPr>
        <w:t>nedokončanja</w:t>
      </w:r>
      <w:proofErr w:type="spellEnd"/>
      <w:r w:rsidRPr="00652138">
        <w:rPr>
          <w:rFonts w:ascii="Arial" w:eastAsia="Times New Roman" w:hAnsi="Arial" w:cs="Arial"/>
          <w:bCs/>
          <w:sz w:val="18"/>
          <w:szCs w:val="18"/>
          <w:lang w:eastAsia="sl-SI"/>
        </w:rPr>
        <w:t xml:space="preserve"> izvajalčevih obveznosti po tej pogodbi v razliki nad višino zneska iz unovčenega finančnega zavarovanja.</w:t>
      </w:r>
    </w:p>
    <w:p w14:paraId="31C59921"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49057C4"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3083A656"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Izvajalec soglaša, da pravica zaračunavanja pogodbene kazni iz te pogodbe ni pogojena z nastankom škode naročniku. </w:t>
      </w:r>
    </w:p>
    <w:p w14:paraId="45910A8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684ED734"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Za povračilo nastale morebitne škode bo naročnik unovčil zavarovanje za dobro izvedbo obveznosti iz pogodbe, neodvisno od uveljavljanja pogodbene kazni, v višini razlike med zneskom plačane pogodbene kazni in zneskom dejansko nastale škode. </w:t>
      </w:r>
    </w:p>
    <w:p w14:paraId="33A2DC21"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9E3A998"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7DEDEA42"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2B40CF1A"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Če izvajalec:</w:t>
      </w:r>
    </w:p>
    <w:p w14:paraId="7055EC4A"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ne izpolnjuje več pogojev za priznanje sposobnosti v skladu z določbami razpisne dokumentacije,</w:t>
      </w:r>
    </w:p>
    <w:p w14:paraId="2B56B68A"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ne izstavlja računov v skladu z določbami te pogodbe,</w:t>
      </w:r>
    </w:p>
    <w:p w14:paraId="38A59616"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po pisnem opozorilu naročnika in naknadnem, največ pet (5) dnevnem roku (delovni dnevi), ne prične izvajati dela v skladu s to pogodbo,</w:t>
      </w:r>
    </w:p>
    <w:p w14:paraId="437BAE8C"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izven dogovorjenih pogojev s to pogodbo in brez soglasja naročnika prepusti izvedbo vseh ali pretežnega dela del podizvajalcem, ki niso navedeni v tej pogodbi,</w:t>
      </w:r>
    </w:p>
    <w:p w14:paraId="7AE4018E"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več kot 6x neutemeljeno zamudi z izvedbo prevozov in otroke ne dostavi pravočasno do dogovorjenega cilja, pri čemer zamuda ni odvisna od višje sile;</w:t>
      </w:r>
    </w:p>
    <w:p w14:paraId="181C967B"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pride v takšno finančno situacijo, ki bi mu onemogočila izvedbo pogodbenih obveznosti,</w:t>
      </w:r>
    </w:p>
    <w:p w14:paraId="1BC5A3C2"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prekine z opravljanjem prevozov zaradi neutemeljenega razloga;</w:t>
      </w:r>
    </w:p>
    <w:p w14:paraId="0828105D"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oziroma kateri izmed izvajalčevih voznikov v času opravljanja prevozov po tej pogodbi stori prekršek po cestno prometnih predpisih zaradi katerega je s strani pristojnih organov sankcioniran;</w:t>
      </w:r>
    </w:p>
    <w:p w14:paraId="04086CD2"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ne zagotavlja zahtevane varnosti otrok ter splošne varnosti;</w:t>
      </w:r>
    </w:p>
    <w:p w14:paraId="52436E22" w14:textId="77777777" w:rsidR="00652138" w:rsidRPr="00AB4C7B" w:rsidRDefault="00652138">
      <w:pPr>
        <w:pStyle w:val="Odstavekseznama"/>
        <w:numPr>
          <w:ilvl w:val="0"/>
          <w:numId w:val="21"/>
        </w:numPr>
        <w:tabs>
          <w:tab w:val="left" w:pos="0"/>
        </w:tabs>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pred zamenjavo podizvajalcev ne pridobi pisnega soglasja naročnika oz. če naročnik ugotovi, da izvajalec ni priglasil vseh podizvajalcev ter v zvezi z njimi kasneje tudi ni zahteval pisnega soglasja naročnika,</w:t>
      </w:r>
    </w:p>
    <w:p w14:paraId="7FE4F0E1"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CF9E279"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lahko naročnik odstopi od te pogodbe brez odpovednega roka in brez obveznosti do izvajalca. </w:t>
      </w:r>
    </w:p>
    <w:p w14:paraId="697203D0"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560923D2"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O odstopu od pogodbe mora pogodbena stranka drugo stranko pogodbe obvestiti pisno z navedbo razloga ali razlogov, zaradi katerih odstopa od pogodbe. Odstop od pogodbe velja z dnem, ko druga pogodbena stranka prejme pisno obvestilo o odstopu od pogodbe.</w:t>
      </w:r>
    </w:p>
    <w:p w14:paraId="37B0004A"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7607D7EB"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V tem primeru mora izvajalec povrniti naročniku vso morebitno nastalo škodo. Za morebitno nastalo škodo bo naročnik izstavil račun, ki ga mora izvajalec plačati v roku petnajst (15) dni. Naročnik ima pravico unovčiti zavarovanje za dobro izvedbo obveznosti iz pogodbe. </w:t>
      </w:r>
    </w:p>
    <w:p w14:paraId="25F345B0"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0C53966"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Unovčitev zavarovanja za dobro izvedbo obveznosti iz pogodbe izvajalca ne odvezuje njegove obveznosti za povrnitev škode naročniku v znesku razlike med višino dejanske škode, ki jo je naročnik utrpel zaradi prekinitve dela in zneskom unovčitve bančne garancije za dobro izvedbo obveznosti iz pogodbe.</w:t>
      </w:r>
    </w:p>
    <w:p w14:paraId="2937A3F8"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569A377C"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SKRBNIKI POGODBE</w:t>
      </w:r>
    </w:p>
    <w:p w14:paraId="754F85F2"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06D27AAC"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53B8BF5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719283C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Skrbnik s strani naročnika:</w:t>
      </w:r>
      <w:r w:rsidRPr="00652138">
        <w:rPr>
          <w:rFonts w:ascii="Arial" w:eastAsia="Times New Roman" w:hAnsi="Arial" w:cs="Arial"/>
          <w:bCs/>
          <w:sz w:val="18"/>
          <w:szCs w:val="18"/>
          <w:lang w:eastAsia="sl-SI"/>
        </w:rPr>
        <w:tab/>
        <w:t xml:space="preserve">_____________________,tel.:___________, </w:t>
      </w:r>
    </w:p>
    <w:p w14:paraId="1CD5D165"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e-mail:_________________.</w:t>
      </w:r>
    </w:p>
    <w:p w14:paraId="51CEC56A"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478566B"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Skrbnik s strani izvajalca:</w:t>
      </w:r>
      <w:r w:rsidRPr="00652138">
        <w:rPr>
          <w:rFonts w:ascii="Arial" w:eastAsia="Times New Roman" w:hAnsi="Arial" w:cs="Arial"/>
          <w:bCs/>
          <w:sz w:val="18"/>
          <w:szCs w:val="18"/>
          <w:lang w:eastAsia="sl-SI"/>
        </w:rPr>
        <w:tab/>
        <w:t>_____________________,tel.:_____________,</w:t>
      </w:r>
    </w:p>
    <w:p w14:paraId="1797F15C"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e-mail:________________.</w:t>
      </w:r>
    </w:p>
    <w:p w14:paraId="3B130986"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64612ED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Skrbnika sta odgovorna za korektne poslovne odnose in realizacijo obveznosti iz te pogodbe.</w:t>
      </w:r>
    </w:p>
    <w:p w14:paraId="7F500F01"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3D5C8C14"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Morebitno spremembo skrbnika je potrebno pisno javiti v treh dneh. </w:t>
      </w:r>
    </w:p>
    <w:p w14:paraId="2276B8B4"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3F989846"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Skrbnika nimata pravice spreminjati obveznosti iz pogodbe.</w:t>
      </w:r>
    </w:p>
    <w:p w14:paraId="5C1688D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678BE6DC"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PODIZVAJALCI</w:t>
      </w:r>
    </w:p>
    <w:p w14:paraId="7D246873"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78C7FE82"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50487895" w14:textId="77777777" w:rsidR="00AB4C7B" w:rsidRPr="00AB4C7B" w:rsidRDefault="00AB4C7B" w:rsidP="00AB4C7B">
      <w:p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V primeru izvedbe pogodbenih obveznosti s podizvajalci izvajalec pooblašča naročnika, da na podlagi potrjenega računa neposredno plačuje podizvajalcem, ki v skladu z določbo 94. člena ZJN-3 v ponudbeni dokumentaciji zahtevajo neposredno plačilo.</w:t>
      </w:r>
    </w:p>
    <w:p w14:paraId="0746C812" w14:textId="77777777" w:rsidR="00AB4C7B" w:rsidRPr="00AB4C7B" w:rsidRDefault="00AB4C7B" w:rsidP="00AB4C7B">
      <w:pPr>
        <w:spacing w:after="0" w:line="240" w:lineRule="auto"/>
        <w:jc w:val="both"/>
        <w:rPr>
          <w:rFonts w:ascii="Arial" w:eastAsia="Times New Roman" w:hAnsi="Arial" w:cs="Arial"/>
          <w:bCs/>
          <w:sz w:val="18"/>
          <w:szCs w:val="18"/>
          <w:lang w:eastAsia="sl-SI"/>
        </w:rPr>
      </w:pPr>
    </w:p>
    <w:p w14:paraId="41760925" w14:textId="77777777" w:rsidR="00AB4C7B" w:rsidRPr="00AB4C7B" w:rsidRDefault="00AB4C7B" w:rsidP="00AB4C7B">
      <w:p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6849A987" w14:textId="77777777" w:rsidR="00AB4C7B" w:rsidRPr="00AB4C7B" w:rsidRDefault="00AB4C7B" w:rsidP="00AB4C7B">
      <w:pPr>
        <w:spacing w:after="0" w:line="240" w:lineRule="auto"/>
        <w:jc w:val="both"/>
        <w:rPr>
          <w:rFonts w:ascii="Arial" w:eastAsia="Times New Roman" w:hAnsi="Arial" w:cs="Arial"/>
          <w:bCs/>
          <w:sz w:val="18"/>
          <w:szCs w:val="18"/>
          <w:lang w:eastAsia="sl-SI"/>
        </w:rPr>
      </w:pPr>
    </w:p>
    <w:p w14:paraId="6CF99F1E" w14:textId="77777777" w:rsidR="00AB4C7B" w:rsidRPr="00AB4C7B" w:rsidRDefault="00AB4C7B" w:rsidP="00AB4C7B">
      <w:p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V primeru izvedbe pogodbenih obveznosti s podizvajalci, izvajalec k svoji ponudbi predloži naslednje izpolnjene obrazce iz dokumentacije v zvezi z oddajo javnega naročila, ki so tudi sestavni del te pogodbe:</w:t>
      </w:r>
    </w:p>
    <w:p w14:paraId="3F5A4480" w14:textId="77777777" w:rsidR="00AB4C7B" w:rsidRPr="00AB4C7B" w:rsidRDefault="00AB4C7B">
      <w:pPr>
        <w:pStyle w:val="Odstavekseznama"/>
        <w:numPr>
          <w:ilvl w:val="0"/>
          <w:numId w:val="22"/>
        </w:num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 xml:space="preserve">navesti vse podizvajalce ter vsak del javnega naročila, ki ga namerava oddati v </w:t>
      </w:r>
      <w:proofErr w:type="spellStart"/>
      <w:r w:rsidRPr="00AB4C7B">
        <w:rPr>
          <w:rFonts w:ascii="Arial" w:eastAsia="Times New Roman" w:hAnsi="Arial" w:cs="Arial"/>
          <w:bCs/>
          <w:sz w:val="18"/>
          <w:szCs w:val="18"/>
          <w:lang w:eastAsia="sl-SI"/>
        </w:rPr>
        <w:t>podizvajanje</w:t>
      </w:r>
      <w:proofErr w:type="spellEnd"/>
      <w:r w:rsidRPr="00AB4C7B">
        <w:rPr>
          <w:rFonts w:ascii="Arial" w:eastAsia="Times New Roman" w:hAnsi="Arial" w:cs="Arial"/>
          <w:bCs/>
          <w:sz w:val="18"/>
          <w:szCs w:val="18"/>
          <w:lang w:eastAsia="sl-SI"/>
        </w:rPr>
        <w:t>,</w:t>
      </w:r>
    </w:p>
    <w:p w14:paraId="0502AD0F" w14:textId="77777777" w:rsidR="00AB4C7B" w:rsidRPr="00AB4C7B" w:rsidRDefault="00AB4C7B">
      <w:pPr>
        <w:pStyle w:val="Odstavekseznama"/>
        <w:numPr>
          <w:ilvl w:val="0"/>
          <w:numId w:val="22"/>
        </w:num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kontaktne podatke in zakonite zastopnike predlaganih podizvajalcev,</w:t>
      </w:r>
    </w:p>
    <w:p w14:paraId="52B5C1A9" w14:textId="77777777" w:rsidR="00AB4C7B" w:rsidRPr="00AB4C7B" w:rsidRDefault="00AB4C7B">
      <w:pPr>
        <w:pStyle w:val="Odstavekseznama"/>
        <w:numPr>
          <w:ilvl w:val="0"/>
          <w:numId w:val="22"/>
        </w:num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izpolnjene ESPD teh podizvajalcev v skladu z 79. členom ZJN-3 ter</w:t>
      </w:r>
    </w:p>
    <w:p w14:paraId="21D3467D" w14:textId="77777777" w:rsidR="00AB4C7B" w:rsidRPr="00AB4C7B" w:rsidRDefault="00AB4C7B">
      <w:pPr>
        <w:pStyle w:val="Odstavekseznama"/>
        <w:numPr>
          <w:ilvl w:val="0"/>
          <w:numId w:val="22"/>
        </w:num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priložiti zahtevo podizvajalca za neposredno plačilo, če podizvajalec to zahteva.</w:t>
      </w:r>
    </w:p>
    <w:p w14:paraId="4143F7EF" w14:textId="77777777" w:rsidR="00AB4C7B" w:rsidRPr="00AB4C7B" w:rsidRDefault="00AB4C7B" w:rsidP="00AB4C7B">
      <w:pPr>
        <w:spacing w:after="0" w:line="240" w:lineRule="auto"/>
        <w:rPr>
          <w:rFonts w:ascii="Arial" w:eastAsia="Times New Roman" w:hAnsi="Arial" w:cs="Arial"/>
          <w:bCs/>
          <w:sz w:val="18"/>
          <w:szCs w:val="18"/>
          <w:lang w:eastAsia="sl-SI"/>
        </w:rPr>
      </w:pPr>
    </w:p>
    <w:p w14:paraId="678B7373" w14:textId="77777777" w:rsidR="00AB4C7B" w:rsidRPr="00AB4C7B" w:rsidRDefault="00AB4C7B" w:rsidP="00AB4C7B">
      <w:p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Izvajalec mora med izvajanjem pogodbe naročnika obvestiti o morebitnih spremembah informacij iz prejšnjega odstavka in poslati informacije o novih podizvajalcih, ki jih namerava naknadno vključiti v izvajanje takšnih gradenj ali storitev, in sicer najkasneje v petih dneh po spremembi. Izvajalec naročniku hkrati z obvestilom o novem podizvajalcu posreduje vse zgoraj zahtevane dokumente in podatke. Hkrati mora predložiti tudi svojo izjavo, da je poravnal vse nesporne obveznosti prvotnemu podizvajalcu</w:t>
      </w:r>
    </w:p>
    <w:p w14:paraId="6BD8E4A2" w14:textId="77777777" w:rsidR="00AB4C7B" w:rsidRPr="00AB4C7B" w:rsidRDefault="00AB4C7B" w:rsidP="00AB4C7B">
      <w:pPr>
        <w:spacing w:after="0" w:line="240" w:lineRule="auto"/>
        <w:jc w:val="both"/>
        <w:rPr>
          <w:rFonts w:ascii="Arial" w:eastAsia="Times New Roman" w:hAnsi="Arial" w:cs="Arial"/>
          <w:bCs/>
          <w:sz w:val="18"/>
          <w:szCs w:val="18"/>
          <w:lang w:eastAsia="sl-SI"/>
        </w:rPr>
      </w:pPr>
    </w:p>
    <w:p w14:paraId="7AC7FD3B" w14:textId="77777777" w:rsidR="00AB4C7B" w:rsidRPr="00AB4C7B" w:rsidRDefault="00AB4C7B" w:rsidP="00AB4C7B">
      <w:p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Naročnik zavrne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ali dokumentacije v zvezi z oddajo javnega naročila.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654AAD4D" w14:textId="77777777" w:rsidR="00AB4C7B" w:rsidRPr="00AB4C7B" w:rsidRDefault="00AB4C7B" w:rsidP="00AB4C7B">
      <w:pPr>
        <w:spacing w:after="0" w:line="240" w:lineRule="auto"/>
        <w:jc w:val="both"/>
        <w:rPr>
          <w:rFonts w:ascii="Arial" w:eastAsia="Times New Roman" w:hAnsi="Arial" w:cs="Arial"/>
          <w:bCs/>
          <w:sz w:val="18"/>
          <w:szCs w:val="18"/>
          <w:lang w:eastAsia="sl-SI"/>
        </w:rPr>
      </w:pPr>
    </w:p>
    <w:p w14:paraId="7CE76053" w14:textId="77777777" w:rsidR="00AB4C7B" w:rsidRPr="00AB4C7B" w:rsidRDefault="00AB4C7B" w:rsidP="00AB4C7B">
      <w:p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Izvajalec se zavezuje, da bo prejeti račun s strani podizvajalca skladno s sklenjeno pogodbo s podizvajalcem po opravljeni storitvi potrdil ali zavrnil v roku petnajst (15) dni od prejema računa, da bo zavrnitev računa obrazložil ter da se v primeru, da v tem roku predloženih dokumentov oziroma računa deloma ali v celoti ne bo potrdil oziroma jih ne bo zavrnil, štejejo ti dokumenti oziroma računi kot sprejeti in potrjeni.</w:t>
      </w:r>
    </w:p>
    <w:p w14:paraId="53674BEF" w14:textId="77777777" w:rsidR="00AB4C7B" w:rsidRPr="00AB4C7B" w:rsidRDefault="00AB4C7B" w:rsidP="00AB4C7B">
      <w:pPr>
        <w:spacing w:after="0" w:line="240" w:lineRule="auto"/>
        <w:jc w:val="both"/>
        <w:rPr>
          <w:rFonts w:ascii="Arial" w:eastAsia="Times New Roman" w:hAnsi="Arial" w:cs="Arial"/>
          <w:bCs/>
          <w:sz w:val="18"/>
          <w:szCs w:val="18"/>
          <w:lang w:eastAsia="sl-SI"/>
        </w:rPr>
      </w:pPr>
    </w:p>
    <w:p w14:paraId="3CD8EC5C" w14:textId="77777777" w:rsidR="00AB4C7B" w:rsidRPr="00AB4C7B" w:rsidRDefault="00AB4C7B" w:rsidP="00AB4C7B">
      <w:p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Izvajalec se strinja, da v primerih iz prejšnjega odstavka naročnik izvede plačilo neposredno podizvajalcu pod pogoji, določeni v tej dokumentaciji v zvezi z oddajo javnega naročila ter v skladu z določbami ZJN-3. V primeru nastopa s podizvajalci mora izvajalec svojemu računu oziroma situaciji obvezno priložiti (predhodno potrjene) račune oziroma situacije svojih podizvajalcev, ki so zahtevali neposredno plačilo.</w:t>
      </w:r>
    </w:p>
    <w:p w14:paraId="68F06BC6" w14:textId="77777777" w:rsidR="00AB4C7B" w:rsidRPr="00AB4C7B" w:rsidRDefault="00AB4C7B" w:rsidP="00AB4C7B">
      <w:pPr>
        <w:spacing w:after="0" w:line="240" w:lineRule="auto"/>
        <w:rPr>
          <w:rFonts w:ascii="Arial" w:eastAsia="Times New Roman" w:hAnsi="Arial" w:cs="Arial"/>
          <w:bCs/>
          <w:sz w:val="18"/>
          <w:szCs w:val="18"/>
          <w:lang w:eastAsia="sl-SI"/>
        </w:rPr>
      </w:pPr>
    </w:p>
    <w:p w14:paraId="6A636969" w14:textId="77777777" w:rsidR="00AB4C7B" w:rsidRPr="00AB4C7B" w:rsidRDefault="00AB4C7B" w:rsidP="00AB4C7B">
      <w:p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2CFE339" w14:textId="77777777" w:rsidR="00AB4C7B" w:rsidRPr="00AB4C7B" w:rsidRDefault="00AB4C7B" w:rsidP="00AB4C7B">
      <w:pPr>
        <w:spacing w:after="0" w:line="240" w:lineRule="auto"/>
        <w:rPr>
          <w:rFonts w:ascii="Arial" w:eastAsia="Times New Roman" w:hAnsi="Arial" w:cs="Arial"/>
          <w:bCs/>
          <w:sz w:val="18"/>
          <w:szCs w:val="18"/>
          <w:lang w:eastAsia="sl-SI"/>
        </w:rPr>
      </w:pPr>
    </w:p>
    <w:p w14:paraId="7C4CC1C4" w14:textId="77777777" w:rsidR="00AB4C7B" w:rsidRPr="00AB4C7B" w:rsidRDefault="00AB4C7B" w:rsidP="00AB4C7B">
      <w:pPr>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Naročnik lahko kadarkoli pred podpisom pogodbe ali med izvedbo pogodbe zahteva, da mu izvajalec predloži kopije sklenjenih pogodb s podizvajalci, ki se nanašajo na izvedbo javnega naročila. Izvajalec mora pogodbo predložiti v roku 3 delovnih dni po prejemu zahteve naročnika, sicer lahko naročnik odstopi od pogodbe.</w:t>
      </w:r>
    </w:p>
    <w:p w14:paraId="27B28806" w14:textId="77777777" w:rsidR="00AB4C7B" w:rsidRPr="00AB4C7B" w:rsidRDefault="00AB4C7B" w:rsidP="00AB4C7B">
      <w:pPr>
        <w:spacing w:after="0" w:line="240" w:lineRule="auto"/>
        <w:rPr>
          <w:rFonts w:ascii="Arial" w:eastAsia="Times New Roman" w:hAnsi="Arial" w:cs="Arial"/>
          <w:bCs/>
          <w:sz w:val="18"/>
          <w:szCs w:val="18"/>
          <w:lang w:eastAsia="sl-SI"/>
        </w:rPr>
      </w:pPr>
    </w:p>
    <w:p w14:paraId="0719167D" w14:textId="77777777" w:rsidR="00AB4C7B" w:rsidRPr="00AB4C7B" w:rsidRDefault="00AB4C7B" w:rsidP="00AB4C7B">
      <w:pPr>
        <w:autoSpaceDE w:val="0"/>
        <w:autoSpaceDN w:val="0"/>
        <w:adjustRightInd w:val="0"/>
        <w:spacing w:after="0" w:line="240" w:lineRule="auto"/>
        <w:jc w:val="both"/>
        <w:rPr>
          <w:rFonts w:ascii="Arial" w:eastAsia="Times New Roman" w:hAnsi="Arial" w:cs="Arial"/>
          <w:bCs/>
          <w:sz w:val="18"/>
          <w:szCs w:val="18"/>
          <w:lang w:eastAsia="sl-SI"/>
        </w:rPr>
      </w:pPr>
      <w:r w:rsidRPr="00AB4C7B">
        <w:rPr>
          <w:rFonts w:ascii="Arial" w:eastAsia="Times New Roman" w:hAnsi="Arial" w:cs="Arial"/>
          <w:bCs/>
          <w:sz w:val="18"/>
          <w:szCs w:val="18"/>
          <w:lang w:eastAsia="sl-SI"/>
        </w:rPr>
        <w:t>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podizvajalca.</w:t>
      </w:r>
    </w:p>
    <w:p w14:paraId="62A2EC60"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1F5304EE"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4EF0E112"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PROTIKORUPCIJSKO DOLOČILO</w:t>
      </w:r>
    </w:p>
    <w:p w14:paraId="09F75BBD"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71872039"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67EC1E3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Nična je pogodba, pri kateri kdo v imenu ali na račun druge pogodbene stranke, predstavniku ali posredniku organa ali organizacije iz javnega sektorja obljubi, ponudi ali da kakšno nedovoljeno korist za: </w:t>
      </w:r>
    </w:p>
    <w:p w14:paraId="68513452" w14:textId="77777777" w:rsidR="00652138" w:rsidRPr="00652138" w:rsidRDefault="00652138">
      <w:pPr>
        <w:numPr>
          <w:ilvl w:val="0"/>
          <w:numId w:val="18"/>
        </w:num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pridobitev posla ali </w:t>
      </w:r>
    </w:p>
    <w:p w14:paraId="0E511B0A" w14:textId="77777777" w:rsidR="00652138" w:rsidRPr="00652138" w:rsidRDefault="00652138">
      <w:pPr>
        <w:numPr>
          <w:ilvl w:val="0"/>
          <w:numId w:val="18"/>
        </w:num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za sklenitev posla pod ugodnejšimi pogoji ali </w:t>
      </w:r>
    </w:p>
    <w:p w14:paraId="5886FBAA" w14:textId="77777777" w:rsidR="00652138" w:rsidRPr="00652138" w:rsidRDefault="00652138">
      <w:pPr>
        <w:numPr>
          <w:ilvl w:val="0"/>
          <w:numId w:val="18"/>
        </w:num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za opustitev dolžnega nadzora nad izvajanjem pogodbenih obveznosti ali </w:t>
      </w:r>
    </w:p>
    <w:p w14:paraId="4D7188F7" w14:textId="77777777" w:rsidR="00652138" w:rsidRPr="00652138" w:rsidRDefault="00652138">
      <w:pPr>
        <w:numPr>
          <w:ilvl w:val="0"/>
          <w:numId w:val="18"/>
        </w:num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7A04E44"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7BE734B5"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FDDF1D2"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3092FF0C" w14:textId="601EBF56" w:rsidR="00652138" w:rsidRPr="00652138" w:rsidRDefault="00785C2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Pr>
          <w:rFonts w:ascii="Arial" w:eastAsia="Times New Roman" w:hAnsi="Arial" w:cs="Arial"/>
          <w:b/>
          <w:bCs/>
          <w:sz w:val="18"/>
          <w:szCs w:val="18"/>
          <w:lang w:eastAsia="sl-SI"/>
        </w:rPr>
        <w:t>SOCIALNA KLAVZULA IN RAZVEZNI POGOJ</w:t>
      </w:r>
    </w:p>
    <w:p w14:paraId="124F4FA5"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07AF3015"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38498A71" w14:textId="77777777" w:rsidR="00785C28" w:rsidRPr="00785C28" w:rsidRDefault="00785C28" w:rsidP="00785C28">
      <w:p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Ta pogodba je sklenjena pod razveznim pogojem, ki se uresniči v primeru izpolnitve ene od naslednjih okoliščin:</w:t>
      </w:r>
    </w:p>
    <w:p w14:paraId="7850EDF5" w14:textId="77777777" w:rsidR="00785C28" w:rsidRPr="00785C28" w:rsidRDefault="00785C28">
      <w:pPr>
        <w:numPr>
          <w:ilvl w:val="0"/>
          <w:numId w:val="16"/>
        </w:num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 xml:space="preserve">če bo naročnik seznanjen, da je sodišče s pravnomočno odločitvijo ugotovilo kršitev obveznosti delovne, </w:t>
      </w:r>
      <w:proofErr w:type="spellStart"/>
      <w:r w:rsidRPr="00785C28">
        <w:rPr>
          <w:rFonts w:ascii="Arial" w:eastAsia="Times New Roman" w:hAnsi="Arial" w:cs="Arial"/>
          <w:bCs/>
          <w:sz w:val="18"/>
          <w:szCs w:val="18"/>
          <w:lang w:eastAsia="sl-SI"/>
        </w:rPr>
        <w:t>okoljske</w:t>
      </w:r>
      <w:proofErr w:type="spellEnd"/>
      <w:r w:rsidRPr="00785C28">
        <w:rPr>
          <w:rFonts w:ascii="Arial" w:eastAsia="Times New Roman" w:hAnsi="Arial" w:cs="Arial"/>
          <w:bCs/>
          <w:sz w:val="18"/>
          <w:szCs w:val="18"/>
          <w:lang w:eastAsia="sl-SI"/>
        </w:rPr>
        <w:t xml:space="preserve"> ali socialne zakonodaje s strani izvajalca ali podizvajalca ali </w:t>
      </w:r>
    </w:p>
    <w:p w14:paraId="53C5D932" w14:textId="77777777" w:rsidR="00785C28" w:rsidRPr="00785C28" w:rsidRDefault="00785C28">
      <w:pPr>
        <w:numPr>
          <w:ilvl w:val="0"/>
          <w:numId w:val="16"/>
        </w:num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če bo naročnik seznanjen, da je pristojni državni organ pri izvajalcu ali podizvajalcu v času izvajanja pogodbe ugotovil najmanj dve kršitvi v zvezi s:</w:t>
      </w:r>
    </w:p>
    <w:p w14:paraId="682A437B" w14:textId="77777777" w:rsidR="00785C28" w:rsidRPr="00785C28" w:rsidRDefault="00785C28">
      <w:pPr>
        <w:numPr>
          <w:ilvl w:val="1"/>
          <w:numId w:val="15"/>
        </w:num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 xml:space="preserve">plačilom za delo, </w:t>
      </w:r>
    </w:p>
    <w:p w14:paraId="386BAA3D" w14:textId="77777777" w:rsidR="00785C28" w:rsidRPr="00785C28" w:rsidRDefault="00785C28">
      <w:pPr>
        <w:numPr>
          <w:ilvl w:val="1"/>
          <w:numId w:val="15"/>
        </w:num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 xml:space="preserve">delovnim časom, </w:t>
      </w:r>
    </w:p>
    <w:p w14:paraId="156EB6DC" w14:textId="77777777" w:rsidR="00785C28" w:rsidRPr="00785C28" w:rsidRDefault="00785C28">
      <w:pPr>
        <w:numPr>
          <w:ilvl w:val="1"/>
          <w:numId w:val="15"/>
        </w:num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 xml:space="preserve">počitki, </w:t>
      </w:r>
    </w:p>
    <w:p w14:paraId="5369E173" w14:textId="77777777" w:rsidR="00785C28" w:rsidRPr="00785C28" w:rsidRDefault="00785C28">
      <w:pPr>
        <w:numPr>
          <w:ilvl w:val="1"/>
          <w:numId w:val="15"/>
        </w:num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1FFAD637" w14:textId="77777777" w:rsidR="00785C28" w:rsidRPr="00785C28" w:rsidRDefault="00785C28" w:rsidP="00785C28">
      <w:pPr>
        <w:tabs>
          <w:tab w:val="left" w:pos="5529"/>
        </w:tabs>
        <w:spacing w:after="0" w:line="240" w:lineRule="auto"/>
        <w:ind w:left="1440"/>
        <w:jc w:val="both"/>
        <w:rPr>
          <w:rFonts w:ascii="Arial" w:eastAsia="Times New Roman" w:hAnsi="Arial" w:cs="Arial"/>
          <w:bCs/>
          <w:sz w:val="18"/>
          <w:szCs w:val="18"/>
          <w:lang w:eastAsia="sl-SI"/>
        </w:rPr>
      </w:pPr>
    </w:p>
    <w:p w14:paraId="74F8C2DC" w14:textId="77777777" w:rsidR="00785C28" w:rsidRPr="00785C28" w:rsidRDefault="00785C28" w:rsidP="00785C28">
      <w:p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 xml:space="preserve">Razvezni pogoj iz prejšnjega odstavka se uresniči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6586BAF" w14:textId="77777777" w:rsidR="00785C28" w:rsidRPr="00785C28" w:rsidRDefault="00785C28" w:rsidP="00785C28">
      <w:p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927D27F" w14:textId="77777777" w:rsidR="00785C28" w:rsidRPr="00785C28" w:rsidRDefault="00785C28" w:rsidP="00785C28">
      <w:p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Če naročnik v roku 30 dni od seznanitve s kršitvijo ne začne novega postopka javnega naročila, se šteje, da je pogodba razvezana trideseti dan od seznanitve s kršitvijo.</w:t>
      </w:r>
    </w:p>
    <w:p w14:paraId="57C31545" w14:textId="77777777" w:rsidR="00785C28" w:rsidRPr="00785C28" w:rsidRDefault="00785C28" w:rsidP="00785C28">
      <w:pPr>
        <w:tabs>
          <w:tab w:val="left" w:pos="5529"/>
        </w:tabs>
        <w:spacing w:after="0" w:line="240" w:lineRule="auto"/>
        <w:jc w:val="both"/>
        <w:rPr>
          <w:rFonts w:ascii="Arial" w:eastAsia="Times New Roman" w:hAnsi="Arial" w:cs="Arial"/>
          <w:bCs/>
          <w:sz w:val="18"/>
          <w:szCs w:val="18"/>
          <w:lang w:eastAsia="sl-SI"/>
        </w:rPr>
      </w:pPr>
    </w:p>
    <w:p w14:paraId="7213EEAD" w14:textId="77777777" w:rsidR="00785C28" w:rsidRPr="00785C28" w:rsidRDefault="00785C28" w:rsidP="00785C28">
      <w:pPr>
        <w:tabs>
          <w:tab w:val="left" w:pos="5529"/>
        </w:tabs>
        <w:spacing w:after="0" w:line="240" w:lineRule="auto"/>
        <w:jc w:val="both"/>
        <w:rPr>
          <w:rFonts w:ascii="Arial" w:eastAsia="Times New Roman" w:hAnsi="Arial" w:cs="Arial"/>
          <w:bCs/>
          <w:sz w:val="18"/>
          <w:szCs w:val="18"/>
          <w:lang w:eastAsia="sl-SI"/>
        </w:rPr>
      </w:pPr>
      <w:r w:rsidRPr="00785C28">
        <w:rPr>
          <w:rFonts w:ascii="Arial" w:eastAsia="Times New Roman" w:hAnsi="Arial" w:cs="Arial"/>
          <w:bCs/>
          <w:sz w:val="18"/>
          <w:szCs w:val="18"/>
          <w:lang w:eastAsia="sl-SI"/>
        </w:rPr>
        <w:t xml:space="preserve">V primeru predčasnega prenehanja pogodbe zaradi gornjih vzrokov, naročnik plača izvajalcu izvršena dela, istočasno pa ima pravico obračunati izvajalcu od situacij plačilo pogodbene kazni in plačilo za storjeno </w:t>
      </w:r>
      <w:proofErr w:type="spellStart"/>
      <w:r w:rsidRPr="00785C28">
        <w:rPr>
          <w:rFonts w:ascii="Arial" w:eastAsia="Times New Roman" w:hAnsi="Arial" w:cs="Arial"/>
          <w:bCs/>
          <w:sz w:val="18"/>
          <w:szCs w:val="18"/>
          <w:lang w:eastAsia="sl-SI"/>
        </w:rPr>
        <w:t>škodo</w:t>
      </w:r>
      <w:proofErr w:type="spellEnd"/>
      <w:r w:rsidRPr="00785C28">
        <w:rPr>
          <w:rFonts w:ascii="Arial" w:eastAsia="Times New Roman" w:hAnsi="Arial" w:cs="Arial"/>
          <w:bCs/>
          <w:sz w:val="18"/>
          <w:szCs w:val="18"/>
          <w:lang w:eastAsia="sl-SI"/>
        </w:rPr>
        <w:t xml:space="preserve"> zaradi razveze pogodbe in </w:t>
      </w:r>
      <w:proofErr w:type="spellStart"/>
      <w:r w:rsidRPr="00785C28">
        <w:rPr>
          <w:rFonts w:ascii="Arial" w:eastAsia="Times New Roman" w:hAnsi="Arial" w:cs="Arial"/>
          <w:bCs/>
          <w:sz w:val="18"/>
          <w:szCs w:val="18"/>
          <w:lang w:eastAsia="sl-SI"/>
        </w:rPr>
        <w:t>unovčiti</w:t>
      </w:r>
      <w:proofErr w:type="spellEnd"/>
      <w:r w:rsidRPr="00785C28">
        <w:rPr>
          <w:rFonts w:ascii="Arial" w:eastAsia="Times New Roman" w:hAnsi="Arial" w:cs="Arial"/>
          <w:bCs/>
          <w:sz w:val="18"/>
          <w:szCs w:val="18"/>
          <w:lang w:eastAsia="sl-SI"/>
        </w:rPr>
        <w:t xml:space="preserve"> dana zavarovanja. V primeru, da škode ni možno ugotoviti, se ta </w:t>
      </w:r>
      <w:proofErr w:type="spellStart"/>
      <w:r w:rsidRPr="00785C28">
        <w:rPr>
          <w:rFonts w:ascii="Arial" w:eastAsia="Times New Roman" w:hAnsi="Arial" w:cs="Arial"/>
          <w:bCs/>
          <w:sz w:val="18"/>
          <w:szCs w:val="18"/>
          <w:lang w:eastAsia="sl-SI"/>
        </w:rPr>
        <w:t>obračuna</w:t>
      </w:r>
      <w:proofErr w:type="spellEnd"/>
      <w:r w:rsidRPr="00785C28">
        <w:rPr>
          <w:rFonts w:ascii="Arial" w:eastAsia="Times New Roman" w:hAnsi="Arial" w:cs="Arial"/>
          <w:bCs/>
          <w:sz w:val="18"/>
          <w:szCs w:val="18"/>
          <w:lang w:eastAsia="sl-SI"/>
        </w:rPr>
        <w:t xml:space="preserve"> v </w:t>
      </w:r>
      <w:proofErr w:type="spellStart"/>
      <w:r w:rsidRPr="00785C28">
        <w:rPr>
          <w:rFonts w:ascii="Arial" w:eastAsia="Times New Roman" w:hAnsi="Arial" w:cs="Arial"/>
          <w:bCs/>
          <w:sz w:val="18"/>
          <w:szCs w:val="18"/>
          <w:lang w:eastAsia="sl-SI"/>
        </w:rPr>
        <w:t>višini</w:t>
      </w:r>
      <w:proofErr w:type="spellEnd"/>
      <w:r w:rsidRPr="00785C28">
        <w:rPr>
          <w:rFonts w:ascii="Arial" w:eastAsia="Times New Roman" w:hAnsi="Arial" w:cs="Arial"/>
          <w:bCs/>
          <w:sz w:val="18"/>
          <w:szCs w:val="18"/>
          <w:lang w:eastAsia="sl-SI"/>
        </w:rPr>
        <w:t xml:space="preserve"> 10 % od pogodbene vrednosti.</w:t>
      </w:r>
    </w:p>
    <w:p w14:paraId="081C30B2"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3C84E4AC" w14:textId="77777777" w:rsidR="00652138" w:rsidRPr="00652138" w:rsidRDefault="00652138">
      <w:pPr>
        <w:pStyle w:val="Odstavekseznama"/>
        <w:numPr>
          <w:ilvl w:val="0"/>
          <w:numId w:val="19"/>
        </w:num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KONČNE DOLOČBE</w:t>
      </w:r>
    </w:p>
    <w:p w14:paraId="51456350"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6DFFE32E"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0CBB43DD"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07273B59"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Izvajalec se zavezuje, da bo v času trajanja te pogodbe, kakor tudi po prenehanju sodelovanja, skrbno varoval kot zaupne vse dokumente, podatke, dejstva in okoliščine, ki jih bo pridobil oziroma izvedel pri opravljanju del, in jih brez pisnega soglasja ne bo sporočal tretji osebi.</w:t>
      </w:r>
    </w:p>
    <w:p w14:paraId="071C7271"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695F19DD"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007011B3"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Morebitne spore iz te pogodbe bosta stranki reševali sporazumno. V primeru, da to ne bo mogoče, bo sporna vprašanja reševalo stvarno pristojno sodišče po sedežu naročnika. </w:t>
      </w:r>
    </w:p>
    <w:p w14:paraId="6663AE68"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1926B655"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7D2DA50E"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Spremembe in dopolnitve pogodbe so veljavne, če so pisne in jih podpišeta obe stranki pogodbe</w:t>
      </w:r>
    </w:p>
    <w:p w14:paraId="5B22038B"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42EED645"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5F9EE8A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Stranki pogodbe se obvezujeta, da bosta uredili vse, kar je potrebno za izvršitev pogodbe in da bosta ravnali kot dobra gospodarja.</w:t>
      </w:r>
    </w:p>
    <w:p w14:paraId="6E5176AF"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4643141B" w14:textId="32F8CB9F"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Pri razlagi področij, ki niso zajeta v tej pogodbi </w:t>
      </w:r>
      <w:r w:rsidR="00CA1724">
        <w:rPr>
          <w:rFonts w:ascii="Arial" w:eastAsia="Times New Roman" w:hAnsi="Arial" w:cs="Arial"/>
          <w:bCs/>
          <w:sz w:val="18"/>
          <w:szCs w:val="18"/>
          <w:lang w:eastAsia="sl-SI"/>
        </w:rPr>
        <w:t>j</w:t>
      </w:r>
      <w:r w:rsidRPr="00652138">
        <w:rPr>
          <w:rFonts w:ascii="Arial" w:eastAsia="Times New Roman" w:hAnsi="Arial" w:cs="Arial"/>
          <w:bCs/>
          <w:sz w:val="18"/>
          <w:szCs w:val="18"/>
          <w:lang w:eastAsia="sl-SI"/>
        </w:rPr>
        <w:t xml:space="preserve">e smiselno uporablja dokumentacija v zvezi z oddajo </w:t>
      </w:r>
      <w:r w:rsidR="00CA1724">
        <w:rPr>
          <w:rFonts w:ascii="Arial" w:eastAsia="Times New Roman" w:hAnsi="Arial" w:cs="Arial"/>
          <w:bCs/>
          <w:sz w:val="18"/>
          <w:szCs w:val="18"/>
          <w:lang w:eastAsia="sl-SI"/>
        </w:rPr>
        <w:t xml:space="preserve">predmetnega </w:t>
      </w:r>
      <w:r w:rsidRPr="00652138">
        <w:rPr>
          <w:rFonts w:ascii="Arial" w:eastAsia="Times New Roman" w:hAnsi="Arial" w:cs="Arial"/>
          <w:bCs/>
          <w:sz w:val="18"/>
          <w:szCs w:val="18"/>
          <w:lang w:eastAsia="sl-SI"/>
        </w:rPr>
        <w:t>javnega naročila</w:t>
      </w:r>
      <w:r w:rsidR="00CA1724">
        <w:rPr>
          <w:rFonts w:ascii="Arial" w:eastAsia="Times New Roman" w:hAnsi="Arial" w:cs="Arial"/>
          <w:bCs/>
          <w:sz w:val="18"/>
          <w:szCs w:val="18"/>
          <w:lang w:eastAsia="sl-SI"/>
        </w:rPr>
        <w:t>.</w:t>
      </w:r>
    </w:p>
    <w:p w14:paraId="16672574"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0E149E39"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p>
    <w:p w14:paraId="4806A455" w14:textId="77777777" w:rsidR="00652138" w:rsidRPr="00652138" w:rsidRDefault="00652138">
      <w:pPr>
        <w:numPr>
          <w:ilvl w:val="0"/>
          <w:numId w:val="20"/>
        </w:numPr>
        <w:tabs>
          <w:tab w:val="num" w:pos="-23144"/>
          <w:tab w:val="left" w:pos="0"/>
        </w:tabs>
        <w:spacing w:after="120" w:line="240" w:lineRule="auto"/>
        <w:jc w:val="center"/>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člen</w:t>
      </w:r>
    </w:p>
    <w:p w14:paraId="41DB307D" w14:textId="2B124D9B"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 xml:space="preserve">Pogodba stopi v veljavo z dnem podpisa zakonitih zastopnikov obeh </w:t>
      </w:r>
      <w:r w:rsidR="00CA1724">
        <w:rPr>
          <w:rFonts w:ascii="Arial" w:eastAsia="Times New Roman" w:hAnsi="Arial" w:cs="Arial"/>
          <w:bCs/>
          <w:sz w:val="18"/>
          <w:szCs w:val="18"/>
          <w:lang w:eastAsia="sl-SI"/>
        </w:rPr>
        <w:t xml:space="preserve">pogodbenih </w:t>
      </w:r>
      <w:r w:rsidRPr="00652138">
        <w:rPr>
          <w:rFonts w:ascii="Arial" w:eastAsia="Times New Roman" w:hAnsi="Arial" w:cs="Arial"/>
          <w:bCs/>
          <w:sz w:val="18"/>
          <w:szCs w:val="18"/>
          <w:lang w:eastAsia="sl-SI"/>
        </w:rPr>
        <w:t>strank, uporabljati pa se prične s 1. 2. 2026.</w:t>
      </w:r>
    </w:p>
    <w:p w14:paraId="10DFFC90" w14:textId="77777777" w:rsidR="00652138" w:rsidRPr="00652138" w:rsidRDefault="00652138" w:rsidP="00652138">
      <w:pPr>
        <w:tabs>
          <w:tab w:val="left" w:pos="0"/>
        </w:tabs>
        <w:spacing w:after="0" w:line="240" w:lineRule="auto"/>
        <w:jc w:val="both"/>
        <w:rPr>
          <w:rFonts w:ascii="Arial" w:eastAsia="Times New Roman" w:hAnsi="Arial" w:cs="Arial"/>
          <w:bCs/>
          <w:i/>
          <w:sz w:val="18"/>
          <w:szCs w:val="18"/>
          <w:lang w:eastAsia="sl-SI"/>
        </w:rPr>
      </w:pPr>
    </w:p>
    <w:p w14:paraId="7B77C41B" w14:textId="77777777" w:rsidR="00CA1724" w:rsidRDefault="00652138" w:rsidP="00CA1724">
      <w:pPr>
        <w:tabs>
          <w:tab w:val="left" w:pos="0"/>
        </w:tabs>
        <w:spacing w:after="0" w:line="240" w:lineRule="auto"/>
        <w:jc w:val="both"/>
        <w:rPr>
          <w:rFonts w:ascii="Arial" w:eastAsia="Times New Roman" w:hAnsi="Arial" w:cs="Arial"/>
          <w:bCs/>
          <w:sz w:val="18"/>
          <w:szCs w:val="18"/>
          <w:lang w:eastAsia="sl-SI"/>
        </w:rPr>
      </w:pPr>
      <w:r w:rsidRPr="00652138">
        <w:rPr>
          <w:rFonts w:ascii="Arial" w:eastAsia="Times New Roman" w:hAnsi="Arial" w:cs="Arial"/>
          <w:bCs/>
          <w:sz w:val="18"/>
          <w:szCs w:val="18"/>
          <w:lang w:eastAsia="sl-SI"/>
        </w:rPr>
        <w:t>Pogodba je sestavljena v</w:t>
      </w:r>
      <w:r w:rsidR="00CA1724">
        <w:rPr>
          <w:rFonts w:ascii="Arial" w:eastAsia="Times New Roman" w:hAnsi="Arial" w:cs="Arial"/>
          <w:bCs/>
          <w:sz w:val="18"/>
          <w:szCs w:val="18"/>
          <w:lang w:eastAsia="sl-SI"/>
        </w:rPr>
        <w:t xml:space="preserve"> dveh </w:t>
      </w:r>
      <w:r w:rsidRPr="00652138">
        <w:rPr>
          <w:rFonts w:ascii="Arial" w:eastAsia="Times New Roman" w:hAnsi="Arial" w:cs="Arial"/>
          <w:bCs/>
          <w:sz w:val="18"/>
          <w:szCs w:val="18"/>
          <w:lang w:eastAsia="sl-SI"/>
        </w:rPr>
        <w:t xml:space="preserve"> (</w:t>
      </w:r>
      <w:r w:rsidR="00CA1724">
        <w:rPr>
          <w:rFonts w:ascii="Arial" w:eastAsia="Times New Roman" w:hAnsi="Arial" w:cs="Arial"/>
          <w:bCs/>
          <w:sz w:val="18"/>
          <w:szCs w:val="18"/>
          <w:lang w:eastAsia="sl-SI"/>
        </w:rPr>
        <w:t>2</w:t>
      </w:r>
      <w:r w:rsidRPr="00652138">
        <w:rPr>
          <w:rFonts w:ascii="Arial" w:eastAsia="Times New Roman" w:hAnsi="Arial" w:cs="Arial"/>
          <w:bCs/>
          <w:sz w:val="18"/>
          <w:szCs w:val="18"/>
          <w:lang w:eastAsia="sl-SI"/>
        </w:rPr>
        <w:t xml:space="preserve">) enakih izvodih, od katerih prejme </w:t>
      </w:r>
      <w:r w:rsidR="00CA1724">
        <w:rPr>
          <w:rFonts w:ascii="Arial" w:eastAsia="Times New Roman" w:hAnsi="Arial" w:cs="Arial"/>
          <w:bCs/>
          <w:sz w:val="18"/>
          <w:szCs w:val="18"/>
          <w:lang w:eastAsia="sl-SI"/>
        </w:rPr>
        <w:t>vsaka od pogodbenih strank po en (1) izvod.</w:t>
      </w:r>
    </w:p>
    <w:p w14:paraId="10CC2487" w14:textId="77777777" w:rsidR="00CA1724" w:rsidRDefault="00CA1724" w:rsidP="00CA1724">
      <w:pPr>
        <w:tabs>
          <w:tab w:val="left" w:pos="0"/>
        </w:tabs>
        <w:spacing w:after="0" w:line="240" w:lineRule="auto"/>
        <w:jc w:val="both"/>
        <w:rPr>
          <w:rFonts w:ascii="Arial" w:eastAsia="Times New Roman" w:hAnsi="Arial" w:cs="Arial"/>
          <w:bCs/>
          <w:sz w:val="18"/>
          <w:szCs w:val="18"/>
          <w:lang w:eastAsia="sl-SI"/>
        </w:rPr>
      </w:pPr>
    </w:p>
    <w:p w14:paraId="39984CE0" w14:textId="77777777" w:rsidR="00075678" w:rsidRDefault="00075678" w:rsidP="00CA1724">
      <w:pPr>
        <w:tabs>
          <w:tab w:val="left" w:pos="0"/>
        </w:tabs>
        <w:spacing w:after="0" w:line="240" w:lineRule="auto"/>
        <w:jc w:val="both"/>
        <w:rPr>
          <w:rFonts w:ascii="Arial" w:eastAsia="Times New Roman" w:hAnsi="Arial" w:cs="Arial"/>
          <w:bCs/>
          <w:sz w:val="18"/>
          <w:szCs w:val="18"/>
          <w:lang w:eastAsia="sl-SI"/>
        </w:rPr>
      </w:pPr>
    </w:p>
    <w:p w14:paraId="37AC86E2" w14:textId="77777777" w:rsidR="00075678" w:rsidRDefault="00075678" w:rsidP="00CA1724">
      <w:pPr>
        <w:tabs>
          <w:tab w:val="left" w:pos="0"/>
        </w:tabs>
        <w:spacing w:after="0" w:line="240" w:lineRule="auto"/>
        <w:jc w:val="both"/>
        <w:rPr>
          <w:rFonts w:ascii="Arial" w:eastAsia="Times New Roman" w:hAnsi="Arial" w:cs="Arial"/>
          <w:bCs/>
          <w:sz w:val="18"/>
          <w:szCs w:val="18"/>
          <w:lang w:eastAsia="sl-SI"/>
        </w:rPr>
      </w:pPr>
    </w:p>
    <w:p w14:paraId="695CE09A" w14:textId="22C9ED97" w:rsidR="00A21E8F" w:rsidRPr="00716827" w:rsidRDefault="00CA1724" w:rsidP="00CA1724">
      <w:pPr>
        <w:tabs>
          <w:tab w:val="left" w:pos="0"/>
        </w:tabs>
        <w:spacing w:after="0" w:line="240" w:lineRule="auto"/>
        <w:jc w:val="both"/>
        <w:rPr>
          <w:rFonts w:ascii="Arial" w:hAnsi="Arial" w:cs="Arial"/>
          <w:color w:val="000000"/>
          <w:sz w:val="18"/>
          <w:szCs w:val="18"/>
        </w:rPr>
      </w:pPr>
      <w:r>
        <w:rPr>
          <w:rFonts w:ascii="Arial" w:eastAsia="Times New Roman" w:hAnsi="Arial" w:cs="Arial"/>
          <w:bCs/>
          <w:sz w:val="18"/>
          <w:szCs w:val="18"/>
          <w:lang w:eastAsia="sl-SI"/>
        </w:rPr>
        <w:t>D</w:t>
      </w:r>
      <w:r w:rsidR="00A21E8F" w:rsidRPr="00716827">
        <w:rPr>
          <w:rFonts w:ascii="Arial" w:hAnsi="Arial" w:cs="Arial"/>
          <w:color w:val="000000"/>
          <w:sz w:val="18"/>
          <w:szCs w:val="18"/>
        </w:rPr>
        <w:t>atum: _________________</w:t>
      </w:r>
      <w:r w:rsidR="00A21E8F" w:rsidRPr="00716827">
        <w:rPr>
          <w:rFonts w:ascii="Arial" w:hAnsi="Arial" w:cs="Arial"/>
          <w:color w:val="000000"/>
          <w:sz w:val="18"/>
          <w:szCs w:val="18"/>
        </w:rPr>
        <w:tab/>
      </w:r>
      <w:r w:rsidR="00A21E8F" w:rsidRPr="00716827">
        <w:rPr>
          <w:rFonts w:ascii="Arial" w:hAnsi="Arial" w:cs="Arial"/>
          <w:color w:val="000000"/>
          <w:sz w:val="18"/>
          <w:szCs w:val="18"/>
        </w:rPr>
        <w:tab/>
      </w:r>
      <w:r w:rsidR="00A21E8F" w:rsidRPr="00716827">
        <w:rPr>
          <w:rFonts w:ascii="Arial" w:hAnsi="Arial" w:cs="Arial"/>
          <w:color w:val="000000"/>
          <w:sz w:val="18"/>
          <w:szCs w:val="18"/>
        </w:rPr>
        <w:tab/>
      </w:r>
      <w:r w:rsidR="00A21E8F" w:rsidRPr="00716827">
        <w:rPr>
          <w:rFonts w:ascii="Arial" w:hAnsi="Arial" w:cs="Arial"/>
          <w:color w:val="000000"/>
          <w:sz w:val="18"/>
          <w:szCs w:val="18"/>
        </w:rPr>
        <w:tab/>
      </w:r>
      <w:r w:rsidR="00A21E8F" w:rsidRPr="00716827">
        <w:rPr>
          <w:rFonts w:ascii="Arial" w:hAnsi="Arial" w:cs="Arial"/>
          <w:color w:val="000000"/>
          <w:sz w:val="18"/>
          <w:szCs w:val="18"/>
        </w:rPr>
        <w:tab/>
        <w:t>Datum: ______________________</w:t>
      </w:r>
    </w:p>
    <w:p w14:paraId="2B215B7F" w14:textId="77777777" w:rsidR="00A21E8F" w:rsidRPr="00716827" w:rsidRDefault="00A21E8F" w:rsidP="00A21E8F">
      <w:pPr>
        <w:spacing w:before="100" w:beforeAutospacing="1" w:after="120" w:line="240" w:lineRule="auto"/>
        <w:jc w:val="both"/>
        <w:rPr>
          <w:rFonts w:ascii="Arial" w:hAnsi="Arial" w:cs="Arial"/>
          <w:color w:val="000000"/>
          <w:sz w:val="18"/>
          <w:szCs w:val="18"/>
        </w:rPr>
      </w:pPr>
      <w:r w:rsidRPr="00716827">
        <w:rPr>
          <w:rFonts w:ascii="Arial" w:hAnsi="Arial" w:cs="Arial"/>
          <w:color w:val="000000"/>
          <w:sz w:val="18"/>
          <w:szCs w:val="18"/>
        </w:rPr>
        <w:t>Št. pogodbe: ____________</w:t>
      </w:r>
      <w:r w:rsidRPr="00716827">
        <w:rPr>
          <w:rFonts w:ascii="Arial" w:hAnsi="Arial" w:cs="Arial"/>
          <w:color w:val="000000"/>
          <w:sz w:val="18"/>
          <w:szCs w:val="18"/>
        </w:rPr>
        <w:tab/>
      </w:r>
      <w:r w:rsidRPr="00716827">
        <w:rPr>
          <w:rFonts w:ascii="Arial" w:hAnsi="Arial" w:cs="Arial"/>
          <w:color w:val="000000"/>
          <w:sz w:val="18"/>
          <w:szCs w:val="18"/>
        </w:rPr>
        <w:tab/>
      </w:r>
      <w:r w:rsidRPr="00716827">
        <w:rPr>
          <w:rFonts w:ascii="Arial" w:hAnsi="Arial" w:cs="Arial"/>
          <w:color w:val="000000"/>
          <w:sz w:val="18"/>
          <w:szCs w:val="18"/>
        </w:rPr>
        <w:tab/>
      </w:r>
      <w:r w:rsidRPr="00716827">
        <w:rPr>
          <w:rFonts w:ascii="Arial" w:hAnsi="Arial" w:cs="Arial"/>
          <w:color w:val="000000"/>
          <w:sz w:val="18"/>
          <w:szCs w:val="18"/>
        </w:rPr>
        <w:tab/>
      </w:r>
      <w:r w:rsidRPr="00716827">
        <w:rPr>
          <w:rFonts w:ascii="Arial" w:hAnsi="Arial" w:cs="Arial"/>
          <w:color w:val="000000"/>
          <w:sz w:val="18"/>
          <w:szCs w:val="18"/>
        </w:rPr>
        <w:tab/>
        <w:t>Št. pogodbe: ____________</w:t>
      </w:r>
    </w:p>
    <w:p w14:paraId="39BFF207" w14:textId="77777777" w:rsidR="00A21E8F" w:rsidRPr="00716827" w:rsidRDefault="00A21E8F" w:rsidP="00A21E8F">
      <w:pPr>
        <w:spacing w:before="100" w:beforeAutospacing="1" w:after="120" w:line="240" w:lineRule="auto"/>
        <w:jc w:val="both"/>
        <w:rPr>
          <w:rFonts w:ascii="Arial" w:hAnsi="Arial" w:cs="Arial"/>
          <w:color w:val="000000"/>
          <w:sz w:val="18"/>
          <w:szCs w:val="18"/>
        </w:rPr>
      </w:pPr>
    </w:p>
    <w:p w14:paraId="13B4B6AF" w14:textId="77777777" w:rsidR="00A21E8F" w:rsidRPr="00716827" w:rsidRDefault="00A21E8F" w:rsidP="00A21E8F">
      <w:pPr>
        <w:spacing w:before="100" w:beforeAutospacing="1" w:after="120" w:line="240" w:lineRule="auto"/>
        <w:jc w:val="both"/>
        <w:rPr>
          <w:rFonts w:ascii="Arial" w:hAnsi="Arial" w:cs="Arial"/>
          <w:color w:val="000000"/>
          <w:sz w:val="18"/>
          <w:szCs w:val="18"/>
        </w:rPr>
      </w:pPr>
      <w:r w:rsidRPr="00716827">
        <w:rPr>
          <w:rFonts w:ascii="Arial" w:hAnsi="Arial" w:cs="Arial"/>
          <w:color w:val="000000"/>
          <w:sz w:val="18"/>
          <w:szCs w:val="18"/>
        </w:rPr>
        <w:t>Izvajalec:</w:t>
      </w:r>
      <w:r w:rsidRPr="00716827">
        <w:rPr>
          <w:rFonts w:ascii="Arial" w:hAnsi="Arial" w:cs="Arial"/>
          <w:color w:val="000000"/>
          <w:sz w:val="18"/>
          <w:szCs w:val="18"/>
        </w:rPr>
        <w:tab/>
      </w:r>
      <w:r w:rsidRPr="00716827">
        <w:rPr>
          <w:rFonts w:ascii="Arial" w:hAnsi="Arial" w:cs="Arial"/>
          <w:color w:val="000000"/>
          <w:sz w:val="18"/>
          <w:szCs w:val="18"/>
        </w:rPr>
        <w:tab/>
      </w:r>
      <w:r w:rsidRPr="00716827">
        <w:rPr>
          <w:rFonts w:ascii="Arial" w:hAnsi="Arial" w:cs="Arial"/>
          <w:color w:val="000000"/>
          <w:sz w:val="18"/>
          <w:szCs w:val="18"/>
        </w:rPr>
        <w:tab/>
      </w:r>
      <w:r w:rsidRPr="00716827">
        <w:rPr>
          <w:rFonts w:ascii="Arial" w:hAnsi="Arial" w:cs="Arial"/>
          <w:color w:val="000000"/>
          <w:sz w:val="18"/>
          <w:szCs w:val="18"/>
        </w:rPr>
        <w:tab/>
      </w:r>
      <w:r w:rsidRPr="00716827">
        <w:rPr>
          <w:rFonts w:ascii="Arial" w:hAnsi="Arial" w:cs="Arial"/>
          <w:color w:val="000000"/>
          <w:sz w:val="18"/>
          <w:szCs w:val="18"/>
        </w:rPr>
        <w:tab/>
      </w:r>
      <w:r w:rsidRPr="00716827">
        <w:rPr>
          <w:rFonts w:ascii="Arial" w:hAnsi="Arial" w:cs="Arial"/>
          <w:color w:val="000000"/>
          <w:sz w:val="18"/>
          <w:szCs w:val="18"/>
        </w:rPr>
        <w:tab/>
      </w:r>
      <w:r w:rsidRPr="00716827">
        <w:rPr>
          <w:rFonts w:ascii="Arial" w:hAnsi="Arial" w:cs="Arial"/>
          <w:color w:val="000000"/>
          <w:sz w:val="18"/>
          <w:szCs w:val="18"/>
        </w:rPr>
        <w:tab/>
        <w:t xml:space="preserve">Naročnik: </w:t>
      </w:r>
    </w:p>
    <w:p w14:paraId="16D11DA3" w14:textId="77777777" w:rsidR="00A21E8F" w:rsidRPr="00B25173" w:rsidRDefault="00A21E8F" w:rsidP="00A21E8F">
      <w:pPr>
        <w:spacing w:before="100" w:beforeAutospacing="1" w:after="120" w:line="240" w:lineRule="auto"/>
        <w:jc w:val="both"/>
        <w:rPr>
          <w:rFonts w:ascii="Arial" w:hAnsi="Arial" w:cs="Arial"/>
          <w:color w:val="000000"/>
          <w:sz w:val="18"/>
          <w:szCs w:val="18"/>
        </w:rPr>
      </w:pPr>
      <w:r>
        <w:rPr>
          <w:rFonts w:ascii="Arial" w:hAnsi="Arial" w:cs="Arial"/>
          <w:color w:val="000000"/>
          <w:sz w:val="18"/>
          <w:szCs w:val="18"/>
        </w:rPr>
        <w:t>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w:t>
      </w:r>
    </w:p>
    <w:p w14:paraId="7067D1B6" w14:textId="77777777" w:rsidR="00652138" w:rsidRPr="00652138" w:rsidRDefault="00652138" w:rsidP="00652138">
      <w:pPr>
        <w:tabs>
          <w:tab w:val="left" w:pos="0"/>
        </w:tabs>
        <w:spacing w:after="0" w:line="240" w:lineRule="auto"/>
        <w:jc w:val="both"/>
        <w:rPr>
          <w:rFonts w:ascii="Arial" w:eastAsia="Times New Roman" w:hAnsi="Arial" w:cs="Arial"/>
          <w:b/>
          <w:bCs/>
          <w:sz w:val="18"/>
          <w:szCs w:val="18"/>
          <w:lang w:eastAsia="sl-SI"/>
        </w:rPr>
      </w:pPr>
      <w:r w:rsidRPr="00652138">
        <w:rPr>
          <w:rFonts w:ascii="Arial" w:eastAsia="Times New Roman" w:hAnsi="Arial" w:cs="Arial"/>
          <w:b/>
          <w:bCs/>
          <w:sz w:val="18"/>
          <w:szCs w:val="18"/>
          <w:lang w:eastAsia="sl-SI"/>
        </w:rPr>
        <w:tab/>
      </w:r>
    </w:p>
    <w:p w14:paraId="59E52AB4"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p w14:paraId="47A41155" w14:textId="77777777" w:rsidR="00652138" w:rsidRPr="00652138" w:rsidRDefault="00652138" w:rsidP="00652138">
      <w:pPr>
        <w:tabs>
          <w:tab w:val="left" w:pos="0"/>
        </w:tabs>
        <w:spacing w:after="0" w:line="240" w:lineRule="auto"/>
        <w:jc w:val="both"/>
        <w:rPr>
          <w:rFonts w:ascii="Arial" w:eastAsia="Times New Roman" w:hAnsi="Arial" w:cs="Arial"/>
          <w:bCs/>
          <w:sz w:val="18"/>
          <w:szCs w:val="18"/>
          <w:lang w:eastAsia="sl-SI"/>
        </w:rPr>
      </w:pPr>
    </w:p>
    <w:sectPr w:rsidR="00652138" w:rsidRPr="0065213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33A42" w14:textId="77777777" w:rsidR="00AE410B" w:rsidRDefault="00AE410B" w:rsidP="006975C6">
      <w:pPr>
        <w:spacing w:after="0" w:line="240" w:lineRule="auto"/>
      </w:pPr>
      <w:r>
        <w:separator/>
      </w:r>
    </w:p>
  </w:endnote>
  <w:endnote w:type="continuationSeparator" w:id="0">
    <w:p w14:paraId="67BEB6FC" w14:textId="77777777" w:rsidR="00AE410B" w:rsidRDefault="00AE410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rporateSTEE">
    <w:panose1 w:val="0000000000000000002E"/>
    <w:charset w:val="EE"/>
    <w:family w:val="auto"/>
    <w:pitch w:val="variable"/>
    <w:sig w:usb0="800000A7" w:usb1="0000204A" w:usb2="00000000" w:usb3="00000000" w:csb0="00000083"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5CDD"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18A4" w14:textId="77777777" w:rsidR="00C65397" w:rsidRPr="006F1DA5" w:rsidRDefault="00000000"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43CF1502" w14:textId="77777777" w:rsidR="00C65397" w:rsidRDefault="00C65397"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56D5"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69FD"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3DE47"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7D6FD"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A6B9" w14:textId="77777777" w:rsidR="00F2091C" w:rsidRDefault="00F2091C"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6AF2"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C833A" w14:textId="77777777" w:rsidR="00AE410B" w:rsidRDefault="00AE410B" w:rsidP="006975C6">
      <w:pPr>
        <w:spacing w:after="0" w:line="240" w:lineRule="auto"/>
      </w:pPr>
      <w:r>
        <w:separator/>
      </w:r>
    </w:p>
  </w:footnote>
  <w:footnote w:type="continuationSeparator" w:id="0">
    <w:p w14:paraId="24E64986" w14:textId="77777777" w:rsidR="00AE410B" w:rsidRDefault="00AE410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D487F" w14:textId="4636F50F" w:rsidR="00B05771" w:rsidRDefault="00A76B19">
    <w:pPr>
      <w:pStyle w:val="Glava"/>
    </w:pPr>
    <w:r>
      <w:rPr>
        <w:rFonts w:ascii="Arial" w:hAnsi="Arial" w:cs="Arial"/>
        <w:b/>
        <w:noProof/>
        <w:color w:val="000000" w:themeColor="text1"/>
      </w:rPr>
      <w:drawing>
        <wp:inline distT="0" distB="0" distL="0" distR="0" wp14:anchorId="456418B7" wp14:editId="2C14FD46">
          <wp:extent cx="2475230" cy="676910"/>
          <wp:effectExtent l="0" t="0" r="1270" b="8890"/>
          <wp:docPr id="1419296319" name="Slika 1" descr="Slika, ki vsebuje besede simbol, logotip, emblem,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296319" name="Slika 1" descr="Slika, ki vsebuje besede simbol, logotip, emblem, pisav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67691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F6215" w14:textId="0023F83D" w:rsidR="00C65397" w:rsidRPr="006F1DA5" w:rsidRDefault="00A76B19" w:rsidP="006347C3">
    <w:pPr>
      <w:pStyle w:val="Glava"/>
      <w:tabs>
        <w:tab w:val="clear" w:pos="4536"/>
        <w:tab w:val="clear" w:pos="9072"/>
        <w:tab w:val="left" w:pos="1168"/>
      </w:tabs>
      <w:rPr>
        <w:rFonts w:ascii="Arial" w:hAnsi="Arial" w:cs="Arial"/>
      </w:rPr>
    </w:pPr>
    <w:r>
      <w:rPr>
        <w:rFonts w:ascii="Arial" w:hAnsi="Arial" w:cs="Arial"/>
        <w:b/>
        <w:noProof/>
        <w:color w:val="000000" w:themeColor="text1"/>
      </w:rPr>
      <w:drawing>
        <wp:inline distT="0" distB="0" distL="0" distR="0" wp14:anchorId="7EF6E179" wp14:editId="6034CA54">
          <wp:extent cx="2475230" cy="676910"/>
          <wp:effectExtent l="0" t="0" r="1270" b="8890"/>
          <wp:docPr id="1254831720" name="Slika 1" descr="Slika, ki vsebuje besede simbol, logotip, emblem, pisav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296319" name="Slika 1" descr="Slika, ki vsebuje besede simbol, logotip, emblem, pisav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5230" cy="6769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5C98A0B8"/>
    <w:lvl w:ilvl="0">
      <w:start w:val="1"/>
      <w:numFmt w:val="decimal"/>
      <w:lvlText w:val="%1."/>
      <w:lvlJc w:val="left"/>
      <w:pPr>
        <w:tabs>
          <w:tab w:val="num" w:pos="567"/>
        </w:tabs>
        <w:ind w:left="0" w:firstLine="510"/>
      </w:pPr>
      <w:rPr>
        <w:rFonts w:hint="default"/>
      </w:rPr>
    </w:lvl>
    <w:lvl w:ilvl="1">
      <w:start w:val="1"/>
      <w:numFmt w:val="bullet"/>
      <w:lvlText w:val=""/>
      <w:lvlJc w:val="left"/>
      <w:pPr>
        <w:tabs>
          <w:tab w:val="num" w:pos="1440"/>
        </w:tabs>
        <w:ind w:left="0" w:firstLine="0"/>
      </w:pPr>
      <w:rPr>
        <w:rFonts w:ascii="Symbol" w:hAnsi="Symbol" w:hint="default"/>
      </w:rPr>
    </w:lvl>
    <w:lvl w:ilvl="2">
      <w:start w:val="1"/>
      <w:numFmt w:val="lowerRoman"/>
      <w:lvlText w:val="%3."/>
      <w:lvlJc w:val="right"/>
      <w:pPr>
        <w:tabs>
          <w:tab w:val="num" w:pos="216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 w15:restartNumberingAfterBreak="0">
    <w:nsid w:val="01E673B8"/>
    <w:multiLevelType w:val="hybridMultilevel"/>
    <w:tmpl w:val="7B1C76D6"/>
    <w:lvl w:ilvl="0" w:tplc="644C1A74">
      <w:start w:val="1"/>
      <w:numFmt w:val="bullet"/>
      <w:lvlText w:val=""/>
      <w:lvlJc w:val="left"/>
      <w:pPr>
        <w:ind w:left="720" w:hanging="360"/>
      </w:pPr>
      <w:rPr>
        <w:rFonts w:ascii="Symbol" w:hAnsi="Symbol" w:cs="Symbol" w:hint="default"/>
        <w:sz w:val="18"/>
        <w:szCs w:val="18"/>
      </w:rPr>
    </w:lvl>
    <w:lvl w:ilvl="1" w:tplc="26FE4960">
      <w:start w:val="1"/>
      <w:numFmt w:val="bullet"/>
      <w:lvlText w:val="o"/>
      <w:lvlJc w:val="left"/>
      <w:pPr>
        <w:ind w:left="1440" w:hanging="360"/>
      </w:pPr>
      <w:rPr>
        <w:rFonts w:ascii="Courier New" w:hAnsi="Courier New" w:cs="Courier New" w:hint="default"/>
      </w:rPr>
    </w:lvl>
    <w:lvl w:ilvl="2" w:tplc="61B27AD8">
      <w:start w:val="1"/>
      <w:numFmt w:val="bullet"/>
      <w:lvlText w:val=""/>
      <w:lvlJc w:val="left"/>
      <w:pPr>
        <w:ind w:left="2160" w:hanging="360"/>
      </w:pPr>
      <w:rPr>
        <w:rFonts w:ascii="Wingdings" w:hAnsi="Wingdings" w:cs="Wingdings" w:hint="default"/>
      </w:rPr>
    </w:lvl>
    <w:lvl w:ilvl="3" w:tplc="0DD26D42">
      <w:start w:val="1"/>
      <w:numFmt w:val="bullet"/>
      <w:lvlText w:val=""/>
      <w:lvlJc w:val="left"/>
      <w:pPr>
        <w:ind w:left="2880" w:hanging="360"/>
      </w:pPr>
      <w:rPr>
        <w:rFonts w:ascii="Symbol" w:hAnsi="Symbol" w:cs="Symbol" w:hint="default"/>
      </w:rPr>
    </w:lvl>
    <w:lvl w:ilvl="4" w:tplc="E930535A">
      <w:start w:val="1"/>
      <w:numFmt w:val="bullet"/>
      <w:lvlText w:val="o"/>
      <w:lvlJc w:val="left"/>
      <w:pPr>
        <w:ind w:left="3600" w:hanging="360"/>
      </w:pPr>
      <w:rPr>
        <w:rFonts w:ascii="Courier New" w:hAnsi="Courier New" w:cs="Courier New" w:hint="default"/>
      </w:rPr>
    </w:lvl>
    <w:lvl w:ilvl="5" w:tplc="321E1510">
      <w:start w:val="1"/>
      <w:numFmt w:val="bullet"/>
      <w:lvlText w:val=""/>
      <w:lvlJc w:val="left"/>
      <w:pPr>
        <w:ind w:left="4320" w:hanging="360"/>
      </w:pPr>
      <w:rPr>
        <w:rFonts w:ascii="Wingdings" w:hAnsi="Wingdings" w:cs="Wingdings" w:hint="default"/>
      </w:rPr>
    </w:lvl>
    <w:lvl w:ilvl="6" w:tplc="8B22FAC2">
      <w:start w:val="1"/>
      <w:numFmt w:val="bullet"/>
      <w:lvlText w:val=""/>
      <w:lvlJc w:val="left"/>
      <w:pPr>
        <w:ind w:left="5040" w:hanging="360"/>
      </w:pPr>
      <w:rPr>
        <w:rFonts w:ascii="Symbol" w:hAnsi="Symbol" w:cs="Symbol" w:hint="default"/>
      </w:rPr>
    </w:lvl>
    <w:lvl w:ilvl="7" w:tplc="9B580530">
      <w:start w:val="1"/>
      <w:numFmt w:val="bullet"/>
      <w:lvlText w:val="o"/>
      <w:lvlJc w:val="left"/>
      <w:pPr>
        <w:ind w:left="5760" w:hanging="360"/>
      </w:pPr>
      <w:rPr>
        <w:rFonts w:ascii="Courier New" w:hAnsi="Courier New" w:cs="Courier New" w:hint="default"/>
      </w:rPr>
    </w:lvl>
    <w:lvl w:ilvl="8" w:tplc="5B8692D8">
      <w:start w:val="1"/>
      <w:numFmt w:val="bullet"/>
      <w:lvlText w:val=""/>
      <w:lvlJc w:val="left"/>
      <w:pPr>
        <w:ind w:left="6480" w:hanging="360"/>
      </w:pPr>
      <w:rPr>
        <w:rFonts w:ascii="Wingdings" w:hAnsi="Wingdings" w:cs="Wingdings" w:hint="default"/>
      </w:rPr>
    </w:lvl>
  </w:abstractNum>
  <w:abstractNum w:abstractNumId="2" w15:restartNumberingAfterBreak="0">
    <w:nsid w:val="0613315C"/>
    <w:multiLevelType w:val="hybridMultilevel"/>
    <w:tmpl w:val="9BC67E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FE2092A"/>
    <w:multiLevelType w:val="hybridMultilevel"/>
    <w:tmpl w:val="90522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610D7A"/>
    <w:multiLevelType w:val="hybridMultilevel"/>
    <w:tmpl w:val="8BBAEE1A"/>
    <w:lvl w:ilvl="0" w:tplc="01149CC2">
      <w:start w:val="1"/>
      <w:numFmt w:val="bullet"/>
      <w:lvlText w:val=""/>
      <w:lvlJc w:val="left"/>
      <w:pPr>
        <w:ind w:left="720" w:hanging="360"/>
      </w:pPr>
      <w:rPr>
        <w:rFonts w:ascii="Symbol" w:hAnsi="Symbol" w:cs="Symbol" w:hint="default"/>
        <w:sz w:val="18"/>
        <w:szCs w:val="18"/>
      </w:rPr>
    </w:lvl>
    <w:lvl w:ilvl="1" w:tplc="504AA7DA">
      <w:start w:val="1"/>
      <w:numFmt w:val="bullet"/>
      <w:lvlText w:val="o"/>
      <w:lvlJc w:val="left"/>
      <w:pPr>
        <w:ind w:left="1440" w:hanging="360"/>
      </w:pPr>
      <w:rPr>
        <w:rFonts w:ascii="Courier New" w:hAnsi="Courier New" w:cs="Courier New" w:hint="default"/>
      </w:rPr>
    </w:lvl>
    <w:lvl w:ilvl="2" w:tplc="E3B4F7B0">
      <w:start w:val="1"/>
      <w:numFmt w:val="bullet"/>
      <w:lvlText w:val=""/>
      <w:lvlJc w:val="left"/>
      <w:pPr>
        <w:ind w:left="2160" w:hanging="360"/>
      </w:pPr>
      <w:rPr>
        <w:rFonts w:ascii="Wingdings" w:hAnsi="Wingdings" w:cs="Wingdings" w:hint="default"/>
      </w:rPr>
    </w:lvl>
    <w:lvl w:ilvl="3" w:tplc="A57AAE40">
      <w:start w:val="1"/>
      <w:numFmt w:val="bullet"/>
      <w:lvlText w:val=""/>
      <w:lvlJc w:val="left"/>
      <w:pPr>
        <w:ind w:left="2880" w:hanging="360"/>
      </w:pPr>
      <w:rPr>
        <w:rFonts w:ascii="Symbol" w:hAnsi="Symbol" w:cs="Symbol" w:hint="default"/>
      </w:rPr>
    </w:lvl>
    <w:lvl w:ilvl="4" w:tplc="5AFC06B8">
      <w:start w:val="1"/>
      <w:numFmt w:val="bullet"/>
      <w:lvlText w:val="o"/>
      <w:lvlJc w:val="left"/>
      <w:pPr>
        <w:ind w:left="3600" w:hanging="360"/>
      </w:pPr>
      <w:rPr>
        <w:rFonts w:ascii="Courier New" w:hAnsi="Courier New" w:cs="Courier New" w:hint="default"/>
      </w:rPr>
    </w:lvl>
    <w:lvl w:ilvl="5" w:tplc="2CA03DB6">
      <w:start w:val="1"/>
      <w:numFmt w:val="bullet"/>
      <w:lvlText w:val=""/>
      <w:lvlJc w:val="left"/>
      <w:pPr>
        <w:ind w:left="4320" w:hanging="360"/>
      </w:pPr>
      <w:rPr>
        <w:rFonts w:ascii="Wingdings" w:hAnsi="Wingdings" w:cs="Wingdings" w:hint="default"/>
      </w:rPr>
    </w:lvl>
    <w:lvl w:ilvl="6" w:tplc="BAC0CF20">
      <w:start w:val="1"/>
      <w:numFmt w:val="bullet"/>
      <w:lvlText w:val=""/>
      <w:lvlJc w:val="left"/>
      <w:pPr>
        <w:ind w:left="5040" w:hanging="360"/>
      </w:pPr>
      <w:rPr>
        <w:rFonts w:ascii="Symbol" w:hAnsi="Symbol" w:cs="Symbol" w:hint="default"/>
      </w:rPr>
    </w:lvl>
    <w:lvl w:ilvl="7" w:tplc="A226F868">
      <w:start w:val="1"/>
      <w:numFmt w:val="bullet"/>
      <w:lvlText w:val="o"/>
      <w:lvlJc w:val="left"/>
      <w:pPr>
        <w:ind w:left="5760" w:hanging="360"/>
      </w:pPr>
      <w:rPr>
        <w:rFonts w:ascii="Courier New" w:hAnsi="Courier New" w:cs="Courier New" w:hint="default"/>
      </w:rPr>
    </w:lvl>
    <w:lvl w:ilvl="8" w:tplc="2E68A008">
      <w:start w:val="1"/>
      <w:numFmt w:val="bullet"/>
      <w:lvlText w:val=""/>
      <w:lvlJc w:val="left"/>
      <w:pPr>
        <w:ind w:left="6480" w:hanging="360"/>
      </w:pPr>
      <w:rPr>
        <w:rFonts w:ascii="Wingdings" w:hAnsi="Wingdings" w:cs="Wingdings" w:hint="default"/>
      </w:rPr>
    </w:lvl>
  </w:abstractNum>
  <w:abstractNum w:abstractNumId="5" w15:restartNumberingAfterBreak="0">
    <w:nsid w:val="25FD183E"/>
    <w:multiLevelType w:val="hybridMultilevel"/>
    <w:tmpl w:val="81680E56"/>
    <w:lvl w:ilvl="0" w:tplc="75BE5D56">
      <w:start w:val="1"/>
      <w:numFmt w:val="upperRoman"/>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B51970"/>
    <w:multiLevelType w:val="hybridMultilevel"/>
    <w:tmpl w:val="1708D5A4"/>
    <w:lvl w:ilvl="0" w:tplc="AF840834">
      <w:start w:val="1"/>
      <w:numFmt w:val="bullet"/>
      <w:lvlText w:val=""/>
      <w:lvlJc w:val="left"/>
      <w:pPr>
        <w:ind w:left="720" w:hanging="360"/>
      </w:pPr>
      <w:rPr>
        <w:rFonts w:ascii="Symbol" w:hAnsi="Symbol" w:cs="Symbol" w:hint="default"/>
        <w:sz w:val="18"/>
        <w:szCs w:val="18"/>
      </w:rPr>
    </w:lvl>
    <w:lvl w:ilvl="1" w:tplc="329E4B06">
      <w:start w:val="1"/>
      <w:numFmt w:val="bullet"/>
      <w:lvlText w:val="o"/>
      <w:lvlJc w:val="left"/>
      <w:pPr>
        <w:ind w:left="1440" w:hanging="360"/>
      </w:pPr>
      <w:rPr>
        <w:rFonts w:ascii="Courier New" w:hAnsi="Courier New" w:cs="Courier New" w:hint="default"/>
      </w:rPr>
    </w:lvl>
    <w:lvl w:ilvl="2" w:tplc="ADAAEC50">
      <w:start w:val="1"/>
      <w:numFmt w:val="bullet"/>
      <w:lvlText w:val=""/>
      <w:lvlJc w:val="left"/>
      <w:pPr>
        <w:ind w:left="2160" w:hanging="360"/>
      </w:pPr>
      <w:rPr>
        <w:rFonts w:ascii="Wingdings" w:hAnsi="Wingdings" w:cs="Wingdings" w:hint="default"/>
      </w:rPr>
    </w:lvl>
    <w:lvl w:ilvl="3" w:tplc="45D804E4">
      <w:start w:val="1"/>
      <w:numFmt w:val="bullet"/>
      <w:lvlText w:val=""/>
      <w:lvlJc w:val="left"/>
      <w:pPr>
        <w:ind w:left="2880" w:hanging="360"/>
      </w:pPr>
      <w:rPr>
        <w:rFonts w:ascii="Symbol" w:hAnsi="Symbol" w:cs="Symbol" w:hint="default"/>
      </w:rPr>
    </w:lvl>
    <w:lvl w:ilvl="4" w:tplc="08CCDC7C">
      <w:start w:val="1"/>
      <w:numFmt w:val="bullet"/>
      <w:lvlText w:val="o"/>
      <w:lvlJc w:val="left"/>
      <w:pPr>
        <w:ind w:left="3600" w:hanging="360"/>
      </w:pPr>
      <w:rPr>
        <w:rFonts w:ascii="Courier New" w:hAnsi="Courier New" w:cs="Courier New" w:hint="default"/>
      </w:rPr>
    </w:lvl>
    <w:lvl w:ilvl="5" w:tplc="1F660698">
      <w:start w:val="1"/>
      <w:numFmt w:val="bullet"/>
      <w:lvlText w:val=""/>
      <w:lvlJc w:val="left"/>
      <w:pPr>
        <w:ind w:left="4320" w:hanging="360"/>
      </w:pPr>
      <w:rPr>
        <w:rFonts w:ascii="Wingdings" w:hAnsi="Wingdings" w:cs="Wingdings" w:hint="default"/>
      </w:rPr>
    </w:lvl>
    <w:lvl w:ilvl="6" w:tplc="2DD247A6">
      <w:start w:val="1"/>
      <w:numFmt w:val="bullet"/>
      <w:lvlText w:val=""/>
      <w:lvlJc w:val="left"/>
      <w:pPr>
        <w:ind w:left="5040" w:hanging="360"/>
      </w:pPr>
      <w:rPr>
        <w:rFonts w:ascii="Symbol" w:hAnsi="Symbol" w:cs="Symbol" w:hint="default"/>
      </w:rPr>
    </w:lvl>
    <w:lvl w:ilvl="7" w:tplc="05C23264">
      <w:start w:val="1"/>
      <w:numFmt w:val="bullet"/>
      <w:lvlText w:val="o"/>
      <w:lvlJc w:val="left"/>
      <w:pPr>
        <w:ind w:left="5760" w:hanging="360"/>
      </w:pPr>
      <w:rPr>
        <w:rFonts w:ascii="Courier New" w:hAnsi="Courier New" w:cs="Courier New" w:hint="default"/>
      </w:rPr>
    </w:lvl>
    <w:lvl w:ilvl="8" w:tplc="A906BB18">
      <w:start w:val="1"/>
      <w:numFmt w:val="bullet"/>
      <w:lvlText w:val=""/>
      <w:lvlJc w:val="left"/>
      <w:pPr>
        <w:ind w:left="6480" w:hanging="360"/>
      </w:pPr>
      <w:rPr>
        <w:rFonts w:ascii="Wingdings" w:hAnsi="Wingdings" w:cs="Wingdings" w:hint="default"/>
      </w:rPr>
    </w:lvl>
  </w:abstractNum>
  <w:abstractNum w:abstractNumId="7" w15:restartNumberingAfterBreak="0">
    <w:nsid w:val="3271659E"/>
    <w:multiLevelType w:val="hybridMultilevel"/>
    <w:tmpl w:val="743CAD2E"/>
    <w:lvl w:ilvl="0" w:tplc="47945FDC">
      <w:start w:val="1"/>
      <w:numFmt w:val="bullet"/>
      <w:lvlText w:val=""/>
      <w:lvlJc w:val="left"/>
      <w:pPr>
        <w:ind w:left="720" w:hanging="360"/>
      </w:pPr>
      <w:rPr>
        <w:rFonts w:ascii="Symbol" w:hAnsi="Symbol" w:cs="Symbol" w:hint="default"/>
        <w:sz w:val="18"/>
        <w:szCs w:val="18"/>
      </w:rPr>
    </w:lvl>
    <w:lvl w:ilvl="1" w:tplc="CEDC453C">
      <w:start w:val="1"/>
      <w:numFmt w:val="bullet"/>
      <w:lvlText w:val="o"/>
      <w:lvlJc w:val="left"/>
      <w:pPr>
        <w:ind w:left="1440" w:hanging="360"/>
      </w:pPr>
      <w:rPr>
        <w:rFonts w:ascii="Courier New" w:hAnsi="Courier New" w:cs="Courier New" w:hint="default"/>
      </w:rPr>
    </w:lvl>
    <w:lvl w:ilvl="2" w:tplc="5D6EA57C">
      <w:start w:val="1"/>
      <w:numFmt w:val="bullet"/>
      <w:lvlText w:val=""/>
      <w:lvlJc w:val="left"/>
      <w:pPr>
        <w:ind w:left="2160" w:hanging="360"/>
      </w:pPr>
      <w:rPr>
        <w:rFonts w:ascii="Wingdings" w:hAnsi="Wingdings" w:cs="Wingdings" w:hint="default"/>
      </w:rPr>
    </w:lvl>
    <w:lvl w:ilvl="3" w:tplc="31C4AA36">
      <w:start w:val="1"/>
      <w:numFmt w:val="bullet"/>
      <w:lvlText w:val=""/>
      <w:lvlJc w:val="left"/>
      <w:pPr>
        <w:ind w:left="2880" w:hanging="360"/>
      </w:pPr>
      <w:rPr>
        <w:rFonts w:ascii="Symbol" w:hAnsi="Symbol" w:cs="Symbol" w:hint="default"/>
      </w:rPr>
    </w:lvl>
    <w:lvl w:ilvl="4" w:tplc="7A06BDB8">
      <w:start w:val="1"/>
      <w:numFmt w:val="bullet"/>
      <w:lvlText w:val="o"/>
      <w:lvlJc w:val="left"/>
      <w:pPr>
        <w:ind w:left="3600" w:hanging="360"/>
      </w:pPr>
      <w:rPr>
        <w:rFonts w:ascii="Courier New" w:hAnsi="Courier New" w:cs="Courier New" w:hint="default"/>
      </w:rPr>
    </w:lvl>
    <w:lvl w:ilvl="5" w:tplc="CE949880">
      <w:start w:val="1"/>
      <w:numFmt w:val="bullet"/>
      <w:lvlText w:val=""/>
      <w:lvlJc w:val="left"/>
      <w:pPr>
        <w:ind w:left="4320" w:hanging="360"/>
      </w:pPr>
      <w:rPr>
        <w:rFonts w:ascii="Wingdings" w:hAnsi="Wingdings" w:cs="Wingdings" w:hint="default"/>
      </w:rPr>
    </w:lvl>
    <w:lvl w:ilvl="6" w:tplc="F190AB70">
      <w:start w:val="1"/>
      <w:numFmt w:val="bullet"/>
      <w:lvlText w:val=""/>
      <w:lvlJc w:val="left"/>
      <w:pPr>
        <w:ind w:left="5040" w:hanging="360"/>
      </w:pPr>
      <w:rPr>
        <w:rFonts w:ascii="Symbol" w:hAnsi="Symbol" w:cs="Symbol" w:hint="default"/>
      </w:rPr>
    </w:lvl>
    <w:lvl w:ilvl="7" w:tplc="6C50B39E">
      <w:start w:val="1"/>
      <w:numFmt w:val="bullet"/>
      <w:lvlText w:val="o"/>
      <w:lvlJc w:val="left"/>
      <w:pPr>
        <w:ind w:left="5760" w:hanging="360"/>
      </w:pPr>
      <w:rPr>
        <w:rFonts w:ascii="Courier New" w:hAnsi="Courier New" w:cs="Courier New" w:hint="default"/>
      </w:rPr>
    </w:lvl>
    <w:lvl w:ilvl="8" w:tplc="3E6C45C8">
      <w:start w:val="1"/>
      <w:numFmt w:val="bullet"/>
      <w:lvlText w:val=""/>
      <w:lvlJc w:val="left"/>
      <w:pPr>
        <w:ind w:left="6480" w:hanging="360"/>
      </w:pPr>
      <w:rPr>
        <w:rFonts w:ascii="Wingdings" w:hAnsi="Wingdings" w:cs="Wingdings" w:hint="default"/>
      </w:rPr>
    </w:lvl>
  </w:abstractNum>
  <w:abstractNum w:abstractNumId="8" w15:restartNumberingAfterBreak="0">
    <w:nsid w:val="3A3A0ECC"/>
    <w:multiLevelType w:val="hybridMultilevel"/>
    <w:tmpl w:val="E2AC94BA"/>
    <w:lvl w:ilvl="0" w:tplc="04240001">
      <w:start w:val="1"/>
      <w:numFmt w:val="bullet"/>
      <w:lvlText w:val=""/>
      <w:lvlJc w:val="left"/>
      <w:pPr>
        <w:ind w:left="360" w:hanging="360"/>
      </w:pPr>
      <w:rPr>
        <w:rFonts w:ascii="Symbol" w:hAnsi="Symbol"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0C6299B"/>
    <w:multiLevelType w:val="hybridMultilevel"/>
    <w:tmpl w:val="8E40A1F2"/>
    <w:lvl w:ilvl="0" w:tplc="0424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6336021"/>
    <w:multiLevelType w:val="hybridMultilevel"/>
    <w:tmpl w:val="5548367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0370F6"/>
    <w:multiLevelType w:val="hybridMultilevel"/>
    <w:tmpl w:val="CC2660D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4D003633"/>
    <w:multiLevelType w:val="hybridMultilevel"/>
    <w:tmpl w:val="11B6D0B2"/>
    <w:lvl w:ilvl="0" w:tplc="E97CF576">
      <w:start w:val="1"/>
      <w:numFmt w:val="bullet"/>
      <w:lvlText w:val=""/>
      <w:lvlJc w:val="left"/>
      <w:pPr>
        <w:ind w:left="720" w:hanging="360"/>
      </w:pPr>
      <w:rPr>
        <w:rFonts w:ascii="Symbol" w:hAnsi="Symbol" w:cs="Symbol" w:hint="default"/>
        <w:sz w:val="18"/>
        <w:szCs w:val="18"/>
      </w:rPr>
    </w:lvl>
    <w:lvl w:ilvl="1" w:tplc="46F0EBA8">
      <w:start w:val="1"/>
      <w:numFmt w:val="bullet"/>
      <w:lvlText w:val="o"/>
      <w:lvlJc w:val="left"/>
      <w:pPr>
        <w:ind w:left="1440" w:hanging="360"/>
      </w:pPr>
      <w:rPr>
        <w:rFonts w:ascii="Courier New" w:hAnsi="Courier New" w:cs="Courier New" w:hint="default"/>
      </w:rPr>
    </w:lvl>
    <w:lvl w:ilvl="2" w:tplc="2222B326">
      <w:start w:val="1"/>
      <w:numFmt w:val="bullet"/>
      <w:lvlText w:val=""/>
      <w:lvlJc w:val="left"/>
      <w:pPr>
        <w:ind w:left="2160" w:hanging="360"/>
      </w:pPr>
      <w:rPr>
        <w:rFonts w:ascii="Wingdings" w:hAnsi="Wingdings" w:cs="Wingdings" w:hint="default"/>
      </w:rPr>
    </w:lvl>
    <w:lvl w:ilvl="3" w:tplc="391E94A2">
      <w:start w:val="1"/>
      <w:numFmt w:val="bullet"/>
      <w:lvlText w:val=""/>
      <w:lvlJc w:val="left"/>
      <w:pPr>
        <w:ind w:left="2880" w:hanging="360"/>
      </w:pPr>
      <w:rPr>
        <w:rFonts w:ascii="Symbol" w:hAnsi="Symbol" w:cs="Symbol" w:hint="default"/>
      </w:rPr>
    </w:lvl>
    <w:lvl w:ilvl="4" w:tplc="B7CCB122">
      <w:start w:val="1"/>
      <w:numFmt w:val="bullet"/>
      <w:lvlText w:val="o"/>
      <w:lvlJc w:val="left"/>
      <w:pPr>
        <w:ind w:left="3600" w:hanging="360"/>
      </w:pPr>
      <w:rPr>
        <w:rFonts w:ascii="Courier New" w:hAnsi="Courier New" w:cs="Courier New" w:hint="default"/>
      </w:rPr>
    </w:lvl>
    <w:lvl w:ilvl="5" w:tplc="F5882514">
      <w:start w:val="1"/>
      <w:numFmt w:val="bullet"/>
      <w:lvlText w:val=""/>
      <w:lvlJc w:val="left"/>
      <w:pPr>
        <w:ind w:left="4320" w:hanging="360"/>
      </w:pPr>
      <w:rPr>
        <w:rFonts w:ascii="Wingdings" w:hAnsi="Wingdings" w:cs="Wingdings" w:hint="default"/>
      </w:rPr>
    </w:lvl>
    <w:lvl w:ilvl="6" w:tplc="C130CB94">
      <w:start w:val="1"/>
      <w:numFmt w:val="bullet"/>
      <w:lvlText w:val=""/>
      <w:lvlJc w:val="left"/>
      <w:pPr>
        <w:ind w:left="5040" w:hanging="360"/>
      </w:pPr>
      <w:rPr>
        <w:rFonts w:ascii="Symbol" w:hAnsi="Symbol" w:cs="Symbol" w:hint="default"/>
      </w:rPr>
    </w:lvl>
    <w:lvl w:ilvl="7" w:tplc="69AAF50E">
      <w:start w:val="1"/>
      <w:numFmt w:val="bullet"/>
      <w:lvlText w:val="o"/>
      <w:lvlJc w:val="left"/>
      <w:pPr>
        <w:ind w:left="5760" w:hanging="360"/>
      </w:pPr>
      <w:rPr>
        <w:rFonts w:ascii="Courier New" w:hAnsi="Courier New" w:cs="Courier New" w:hint="default"/>
      </w:rPr>
    </w:lvl>
    <w:lvl w:ilvl="8" w:tplc="E3664A82">
      <w:start w:val="1"/>
      <w:numFmt w:val="bullet"/>
      <w:lvlText w:val=""/>
      <w:lvlJc w:val="left"/>
      <w:pPr>
        <w:ind w:left="6480" w:hanging="360"/>
      </w:pPr>
      <w:rPr>
        <w:rFonts w:ascii="Wingdings" w:hAnsi="Wingdings" w:cs="Wingdings" w:hint="default"/>
      </w:rPr>
    </w:lvl>
  </w:abstractNum>
  <w:abstractNum w:abstractNumId="13" w15:restartNumberingAfterBreak="0">
    <w:nsid w:val="516E3468"/>
    <w:multiLevelType w:val="hybridMultilevel"/>
    <w:tmpl w:val="65CCB4FA"/>
    <w:lvl w:ilvl="0" w:tplc="734CB9BE">
      <w:start w:val="1"/>
      <w:numFmt w:val="bullet"/>
      <w:lvlText w:val=""/>
      <w:lvlJc w:val="left"/>
      <w:pPr>
        <w:ind w:left="720" w:hanging="360"/>
      </w:pPr>
      <w:rPr>
        <w:rFonts w:ascii="Symbol" w:hAnsi="Symbol" w:cs="Symbol" w:hint="default"/>
        <w:sz w:val="18"/>
        <w:szCs w:val="18"/>
      </w:rPr>
    </w:lvl>
    <w:lvl w:ilvl="1" w:tplc="60F045DE">
      <w:start w:val="1"/>
      <w:numFmt w:val="bullet"/>
      <w:lvlText w:val="o"/>
      <w:lvlJc w:val="left"/>
      <w:pPr>
        <w:ind w:left="1440" w:hanging="360"/>
      </w:pPr>
      <w:rPr>
        <w:rFonts w:ascii="Courier New" w:hAnsi="Courier New" w:cs="Courier New" w:hint="default"/>
      </w:rPr>
    </w:lvl>
    <w:lvl w:ilvl="2" w:tplc="A5BE12D0">
      <w:start w:val="1"/>
      <w:numFmt w:val="bullet"/>
      <w:lvlText w:val=""/>
      <w:lvlJc w:val="left"/>
      <w:pPr>
        <w:ind w:left="2160" w:hanging="360"/>
      </w:pPr>
      <w:rPr>
        <w:rFonts w:ascii="Wingdings" w:hAnsi="Wingdings" w:cs="Wingdings" w:hint="default"/>
      </w:rPr>
    </w:lvl>
    <w:lvl w:ilvl="3" w:tplc="30708810">
      <w:start w:val="1"/>
      <w:numFmt w:val="bullet"/>
      <w:lvlText w:val=""/>
      <w:lvlJc w:val="left"/>
      <w:pPr>
        <w:ind w:left="2880" w:hanging="360"/>
      </w:pPr>
      <w:rPr>
        <w:rFonts w:ascii="Symbol" w:hAnsi="Symbol" w:cs="Symbol" w:hint="default"/>
      </w:rPr>
    </w:lvl>
    <w:lvl w:ilvl="4" w:tplc="58E0F79A">
      <w:start w:val="1"/>
      <w:numFmt w:val="bullet"/>
      <w:lvlText w:val="o"/>
      <w:lvlJc w:val="left"/>
      <w:pPr>
        <w:ind w:left="3600" w:hanging="360"/>
      </w:pPr>
      <w:rPr>
        <w:rFonts w:ascii="Courier New" w:hAnsi="Courier New" w:cs="Courier New" w:hint="default"/>
      </w:rPr>
    </w:lvl>
    <w:lvl w:ilvl="5" w:tplc="96E437AA">
      <w:start w:val="1"/>
      <w:numFmt w:val="bullet"/>
      <w:lvlText w:val=""/>
      <w:lvlJc w:val="left"/>
      <w:pPr>
        <w:ind w:left="4320" w:hanging="360"/>
      </w:pPr>
      <w:rPr>
        <w:rFonts w:ascii="Wingdings" w:hAnsi="Wingdings" w:cs="Wingdings" w:hint="default"/>
      </w:rPr>
    </w:lvl>
    <w:lvl w:ilvl="6" w:tplc="BCFEF9F0">
      <w:start w:val="1"/>
      <w:numFmt w:val="bullet"/>
      <w:lvlText w:val=""/>
      <w:lvlJc w:val="left"/>
      <w:pPr>
        <w:ind w:left="5040" w:hanging="360"/>
      </w:pPr>
      <w:rPr>
        <w:rFonts w:ascii="Symbol" w:hAnsi="Symbol" w:cs="Symbol" w:hint="default"/>
      </w:rPr>
    </w:lvl>
    <w:lvl w:ilvl="7" w:tplc="31FA93BE">
      <w:start w:val="1"/>
      <w:numFmt w:val="bullet"/>
      <w:lvlText w:val="o"/>
      <w:lvlJc w:val="left"/>
      <w:pPr>
        <w:ind w:left="5760" w:hanging="360"/>
      </w:pPr>
      <w:rPr>
        <w:rFonts w:ascii="Courier New" w:hAnsi="Courier New" w:cs="Courier New" w:hint="default"/>
      </w:rPr>
    </w:lvl>
    <w:lvl w:ilvl="8" w:tplc="5B40340E">
      <w:start w:val="1"/>
      <w:numFmt w:val="bullet"/>
      <w:lvlText w:val=""/>
      <w:lvlJc w:val="left"/>
      <w:pPr>
        <w:ind w:left="6480" w:hanging="360"/>
      </w:pPr>
      <w:rPr>
        <w:rFonts w:ascii="Wingdings" w:hAnsi="Wingdings" w:cs="Wingdings" w:hint="default"/>
      </w:rPr>
    </w:lvl>
  </w:abstractNum>
  <w:abstractNum w:abstractNumId="14" w15:restartNumberingAfterBreak="0">
    <w:nsid w:val="58881C6E"/>
    <w:multiLevelType w:val="hybridMultilevel"/>
    <w:tmpl w:val="895AA74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5D816C14"/>
    <w:multiLevelType w:val="hybridMultilevel"/>
    <w:tmpl w:val="20FCCC2E"/>
    <w:lvl w:ilvl="0" w:tplc="B1C45DC0">
      <w:start w:val="1"/>
      <w:numFmt w:val="bullet"/>
      <w:lvlText w:val=""/>
      <w:lvlJc w:val="left"/>
      <w:pPr>
        <w:ind w:left="720" w:hanging="360"/>
      </w:pPr>
      <w:rPr>
        <w:rFonts w:ascii="Symbol" w:hAnsi="Symbol" w:cs="Symbol" w:hint="default"/>
        <w:sz w:val="18"/>
        <w:szCs w:val="18"/>
      </w:rPr>
    </w:lvl>
    <w:lvl w:ilvl="1" w:tplc="247CF30E">
      <w:start w:val="1"/>
      <w:numFmt w:val="bullet"/>
      <w:lvlText w:val="o"/>
      <w:lvlJc w:val="left"/>
      <w:pPr>
        <w:ind w:left="1440" w:hanging="360"/>
      </w:pPr>
      <w:rPr>
        <w:rFonts w:ascii="Courier New" w:hAnsi="Courier New" w:cs="Courier New" w:hint="default"/>
      </w:rPr>
    </w:lvl>
    <w:lvl w:ilvl="2" w:tplc="ECF8A82A">
      <w:start w:val="1"/>
      <w:numFmt w:val="bullet"/>
      <w:lvlText w:val=""/>
      <w:lvlJc w:val="left"/>
      <w:pPr>
        <w:ind w:left="2160" w:hanging="360"/>
      </w:pPr>
      <w:rPr>
        <w:rFonts w:ascii="Wingdings" w:hAnsi="Wingdings" w:cs="Wingdings" w:hint="default"/>
      </w:rPr>
    </w:lvl>
    <w:lvl w:ilvl="3" w:tplc="C1A67994">
      <w:start w:val="1"/>
      <w:numFmt w:val="bullet"/>
      <w:lvlText w:val=""/>
      <w:lvlJc w:val="left"/>
      <w:pPr>
        <w:ind w:left="2880" w:hanging="360"/>
      </w:pPr>
      <w:rPr>
        <w:rFonts w:ascii="Symbol" w:hAnsi="Symbol" w:cs="Symbol" w:hint="default"/>
      </w:rPr>
    </w:lvl>
    <w:lvl w:ilvl="4" w:tplc="B7D61FC8">
      <w:start w:val="1"/>
      <w:numFmt w:val="bullet"/>
      <w:lvlText w:val="o"/>
      <w:lvlJc w:val="left"/>
      <w:pPr>
        <w:ind w:left="3600" w:hanging="360"/>
      </w:pPr>
      <w:rPr>
        <w:rFonts w:ascii="Courier New" w:hAnsi="Courier New" w:cs="Courier New" w:hint="default"/>
      </w:rPr>
    </w:lvl>
    <w:lvl w:ilvl="5" w:tplc="C4129EBC">
      <w:start w:val="1"/>
      <w:numFmt w:val="bullet"/>
      <w:lvlText w:val=""/>
      <w:lvlJc w:val="left"/>
      <w:pPr>
        <w:ind w:left="4320" w:hanging="360"/>
      </w:pPr>
      <w:rPr>
        <w:rFonts w:ascii="Wingdings" w:hAnsi="Wingdings" w:cs="Wingdings" w:hint="default"/>
      </w:rPr>
    </w:lvl>
    <w:lvl w:ilvl="6" w:tplc="1CC2A000">
      <w:start w:val="1"/>
      <w:numFmt w:val="bullet"/>
      <w:lvlText w:val=""/>
      <w:lvlJc w:val="left"/>
      <w:pPr>
        <w:ind w:left="5040" w:hanging="360"/>
      </w:pPr>
      <w:rPr>
        <w:rFonts w:ascii="Symbol" w:hAnsi="Symbol" w:cs="Symbol" w:hint="default"/>
      </w:rPr>
    </w:lvl>
    <w:lvl w:ilvl="7" w:tplc="CFF6C628">
      <w:start w:val="1"/>
      <w:numFmt w:val="bullet"/>
      <w:lvlText w:val="o"/>
      <w:lvlJc w:val="left"/>
      <w:pPr>
        <w:ind w:left="5760" w:hanging="360"/>
      </w:pPr>
      <w:rPr>
        <w:rFonts w:ascii="Courier New" w:hAnsi="Courier New" w:cs="Courier New" w:hint="default"/>
      </w:rPr>
    </w:lvl>
    <w:lvl w:ilvl="8" w:tplc="A2668E90">
      <w:start w:val="1"/>
      <w:numFmt w:val="bullet"/>
      <w:lvlText w:val=""/>
      <w:lvlJc w:val="left"/>
      <w:pPr>
        <w:ind w:left="6480" w:hanging="360"/>
      </w:pPr>
      <w:rPr>
        <w:rFonts w:ascii="Wingdings" w:hAnsi="Wingdings" w:cs="Wingdings" w:hint="default"/>
      </w:rPr>
    </w:lvl>
  </w:abstractNum>
  <w:abstractNum w:abstractNumId="16" w15:restartNumberingAfterBreak="0">
    <w:nsid w:val="5F341304"/>
    <w:multiLevelType w:val="hybridMultilevel"/>
    <w:tmpl w:val="44C6E168"/>
    <w:lvl w:ilvl="0" w:tplc="E5F8F064">
      <w:start w:val="1"/>
      <w:numFmt w:val="bullet"/>
      <w:lvlText w:val=""/>
      <w:lvlJc w:val="left"/>
      <w:pPr>
        <w:ind w:left="720" w:hanging="360"/>
      </w:pPr>
      <w:rPr>
        <w:rFonts w:ascii="Symbol" w:hAnsi="Symbol" w:cs="Symbol" w:hint="default"/>
        <w:sz w:val="18"/>
        <w:szCs w:val="18"/>
      </w:rPr>
    </w:lvl>
    <w:lvl w:ilvl="1" w:tplc="D48811E8">
      <w:start w:val="1"/>
      <w:numFmt w:val="bullet"/>
      <w:lvlText w:val="o"/>
      <w:lvlJc w:val="left"/>
      <w:pPr>
        <w:ind w:left="1440" w:hanging="360"/>
      </w:pPr>
      <w:rPr>
        <w:rFonts w:ascii="Courier New" w:hAnsi="Courier New" w:cs="Courier New" w:hint="default"/>
      </w:rPr>
    </w:lvl>
    <w:lvl w:ilvl="2" w:tplc="77045FE4">
      <w:start w:val="1"/>
      <w:numFmt w:val="bullet"/>
      <w:lvlText w:val=""/>
      <w:lvlJc w:val="left"/>
      <w:pPr>
        <w:ind w:left="2160" w:hanging="360"/>
      </w:pPr>
      <w:rPr>
        <w:rFonts w:ascii="Wingdings" w:hAnsi="Wingdings" w:cs="Wingdings" w:hint="default"/>
      </w:rPr>
    </w:lvl>
    <w:lvl w:ilvl="3" w:tplc="307C5586">
      <w:start w:val="1"/>
      <w:numFmt w:val="bullet"/>
      <w:lvlText w:val=""/>
      <w:lvlJc w:val="left"/>
      <w:pPr>
        <w:ind w:left="2880" w:hanging="360"/>
      </w:pPr>
      <w:rPr>
        <w:rFonts w:ascii="Symbol" w:hAnsi="Symbol" w:cs="Symbol" w:hint="default"/>
      </w:rPr>
    </w:lvl>
    <w:lvl w:ilvl="4" w:tplc="816C8D36">
      <w:start w:val="1"/>
      <w:numFmt w:val="bullet"/>
      <w:lvlText w:val="o"/>
      <w:lvlJc w:val="left"/>
      <w:pPr>
        <w:ind w:left="3600" w:hanging="360"/>
      </w:pPr>
      <w:rPr>
        <w:rFonts w:ascii="Courier New" w:hAnsi="Courier New" w:cs="Courier New" w:hint="default"/>
      </w:rPr>
    </w:lvl>
    <w:lvl w:ilvl="5" w:tplc="F566DAFA">
      <w:start w:val="1"/>
      <w:numFmt w:val="bullet"/>
      <w:lvlText w:val=""/>
      <w:lvlJc w:val="left"/>
      <w:pPr>
        <w:ind w:left="4320" w:hanging="360"/>
      </w:pPr>
      <w:rPr>
        <w:rFonts w:ascii="Wingdings" w:hAnsi="Wingdings" w:cs="Wingdings" w:hint="default"/>
      </w:rPr>
    </w:lvl>
    <w:lvl w:ilvl="6" w:tplc="2D1ABA44">
      <w:start w:val="1"/>
      <w:numFmt w:val="bullet"/>
      <w:lvlText w:val=""/>
      <w:lvlJc w:val="left"/>
      <w:pPr>
        <w:ind w:left="5040" w:hanging="360"/>
      </w:pPr>
      <w:rPr>
        <w:rFonts w:ascii="Symbol" w:hAnsi="Symbol" w:cs="Symbol" w:hint="default"/>
      </w:rPr>
    </w:lvl>
    <w:lvl w:ilvl="7" w:tplc="59707300">
      <w:start w:val="1"/>
      <w:numFmt w:val="bullet"/>
      <w:lvlText w:val="o"/>
      <w:lvlJc w:val="left"/>
      <w:pPr>
        <w:ind w:left="5760" w:hanging="360"/>
      </w:pPr>
      <w:rPr>
        <w:rFonts w:ascii="Courier New" w:hAnsi="Courier New" w:cs="Courier New" w:hint="default"/>
      </w:rPr>
    </w:lvl>
    <w:lvl w:ilvl="8" w:tplc="1F988BEE">
      <w:start w:val="1"/>
      <w:numFmt w:val="bullet"/>
      <w:lvlText w:val=""/>
      <w:lvlJc w:val="left"/>
      <w:pPr>
        <w:ind w:left="6480" w:hanging="360"/>
      </w:pPr>
      <w:rPr>
        <w:rFonts w:ascii="Wingdings" w:hAnsi="Wingdings" w:cs="Wingdings" w:hint="default"/>
      </w:rPr>
    </w:lvl>
  </w:abstractNum>
  <w:abstractNum w:abstractNumId="17" w15:restartNumberingAfterBreak="0">
    <w:nsid w:val="5F921D4F"/>
    <w:multiLevelType w:val="hybridMultilevel"/>
    <w:tmpl w:val="386C0E78"/>
    <w:lvl w:ilvl="0" w:tplc="840E8012">
      <w:start w:val="1"/>
      <w:numFmt w:val="bullet"/>
      <w:lvlText w:val=""/>
      <w:lvlJc w:val="left"/>
      <w:pPr>
        <w:ind w:left="720" w:hanging="360"/>
      </w:pPr>
      <w:rPr>
        <w:rFonts w:ascii="Symbol" w:hAnsi="Symbol" w:cs="Symbol" w:hint="default"/>
        <w:sz w:val="18"/>
        <w:szCs w:val="18"/>
      </w:rPr>
    </w:lvl>
    <w:lvl w:ilvl="1" w:tplc="A830CF90">
      <w:start w:val="1"/>
      <w:numFmt w:val="bullet"/>
      <w:lvlText w:val="o"/>
      <w:lvlJc w:val="left"/>
      <w:pPr>
        <w:ind w:left="1440" w:hanging="360"/>
      </w:pPr>
      <w:rPr>
        <w:rFonts w:ascii="Courier New" w:hAnsi="Courier New" w:cs="Courier New" w:hint="default"/>
      </w:rPr>
    </w:lvl>
    <w:lvl w:ilvl="2" w:tplc="76C280B2">
      <w:start w:val="1"/>
      <w:numFmt w:val="bullet"/>
      <w:lvlText w:val=""/>
      <w:lvlJc w:val="left"/>
      <w:pPr>
        <w:ind w:left="2160" w:hanging="360"/>
      </w:pPr>
      <w:rPr>
        <w:rFonts w:ascii="Wingdings" w:hAnsi="Wingdings" w:cs="Wingdings" w:hint="default"/>
      </w:rPr>
    </w:lvl>
    <w:lvl w:ilvl="3" w:tplc="8D10FF82">
      <w:start w:val="1"/>
      <w:numFmt w:val="bullet"/>
      <w:lvlText w:val=""/>
      <w:lvlJc w:val="left"/>
      <w:pPr>
        <w:ind w:left="2880" w:hanging="360"/>
      </w:pPr>
      <w:rPr>
        <w:rFonts w:ascii="Symbol" w:hAnsi="Symbol" w:cs="Symbol" w:hint="default"/>
      </w:rPr>
    </w:lvl>
    <w:lvl w:ilvl="4" w:tplc="ED100582">
      <w:start w:val="1"/>
      <w:numFmt w:val="bullet"/>
      <w:lvlText w:val="o"/>
      <w:lvlJc w:val="left"/>
      <w:pPr>
        <w:ind w:left="3600" w:hanging="360"/>
      </w:pPr>
      <w:rPr>
        <w:rFonts w:ascii="Courier New" w:hAnsi="Courier New" w:cs="Courier New" w:hint="default"/>
      </w:rPr>
    </w:lvl>
    <w:lvl w:ilvl="5" w:tplc="92F8D360">
      <w:start w:val="1"/>
      <w:numFmt w:val="bullet"/>
      <w:lvlText w:val=""/>
      <w:lvlJc w:val="left"/>
      <w:pPr>
        <w:ind w:left="4320" w:hanging="360"/>
      </w:pPr>
      <w:rPr>
        <w:rFonts w:ascii="Wingdings" w:hAnsi="Wingdings" w:cs="Wingdings" w:hint="default"/>
      </w:rPr>
    </w:lvl>
    <w:lvl w:ilvl="6" w:tplc="833C03A6">
      <w:start w:val="1"/>
      <w:numFmt w:val="bullet"/>
      <w:lvlText w:val=""/>
      <w:lvlJc w:val="left"/>
      <w:pPr>
        <w:ind w:left="5040" w:hanging="360"/>
      </w:pPr>
      <w:rPr>
        <w:rFonts w:ascii="Symbol" w:hAnsi="Symbol" w:cs="Symbol" w:hint="default"/>
      </w:rPr>
    </w:lvl>
    <w:lvl w:ilvl="7" w:tplc="5CC8BAC0">
      <w:start w:val="1"/>
      <w:numFmt w:val="bullet"/>
      <w:lvlText w:val="o"/>
      <w:lvlJc w:val="left"/>
      <w:pPr>
        <w:ind w:left="5760" w:hanging="360"/>
      </w:pPr>
      <w:rPr>
        <w:rFonts w:ascii="Courier New" w:hAnsi="Courier New" w:cs="Courier New" w:hint="default"/>
      </w:rPr>
    </w:lvl>
    <w:lvl w:ilvl="8" w:tplc="0742B9D8">
      <w:start w:val="1"/>
      <w:numFmt w:val="bullet"/>
      <w:lvlText w:val=""/>
      <w:lvlJc w:val="left"/>
      <w:pPr>
        <w:ind w:left="6480" w:hanging="360"/>
      </w:pPr>
      <w:rPr>
        <w:rFonts w:ascii="Wingdings" w:hAnsi="Wingdings" w:cs="Wingdings" w:hint="default"/>
      </w:rPr>
    </w:lvl>
  </w:abstractNum>
  <w:abstractNum w:abstractNumId="18" w15:restartNumberingAfterBreak="0">
    <w:nsid w:val="68C46A5F"/>
    <w:multiLevelType w:val="hybridMultilevel"/>
    <w:tmpl w:val="FF726EF0"/>
    <w:lvl w:ilvl="0" w:tplc="648CBD46">
      <w:start w:val="1"/>
      <w:numFmt w:val="bullet"/>
      <w:lvlText w:val=""/>
      <w:lvlJc w:val="left"/>
      <w:pPr>
        <w:ind w:left="720" w:hanging="360"/>
      </w:pPr>
      <w:rPr>
        <w:rFonts w:ascii="Symbol" w:hAnsi="Symbol" w:cs="Symbol" w:hint="default"/>
        <w:sz w:val="24"/>
        <w:szCs w:val="24"/>
      </w:rPr>
    </w:lvl>
    <w:lvl w:ilvl="1" w:tplc="B17699C4">
      <w:start w:val="1"/>
      <w:numFmt w:val="bullet"/>
      <w:lvlText w:val="o"/>
      <w:lvlJc w:val="left"/>
      <w:pPr>
        <w:ind w:left="1440" w:hanging="360"/>
      </w:pPr>
      <w:rPr>
        <w:rFonts w:ascii="Courier New" w:hAnsi="Courier New" w:cs="Courier New" w:hint="default"/>
      </w:rPr>
    </w:lvl>
    <w:lvl w:ilvl="2" w:tplc="6284F03C">
      <w:start w:val="1"/>
      <w:numFmt w:val="bullet"/>
      <w:lvlText w:val=""/>
      <w:lvlJc w:val="left"/>
      <w:pPr>
        <w:ind w:left="2160" w:hanging="360"/>
      </w:pPr>
      <w:rPr>
        <w:rFonts w:ascii="Wingdings" w:hAnsi="Wingdings" w:cs="Wingdings" w:hint="default"/>
      </w:rPr>
    </w:lvl>
    <w:lvl w:ilvl="3" w:tplc="DE16A8F8">
      <w:start w:val="1"/>
      <w:numFmt w:val="bullet"/>
      <w:lvlText w:val=""/>
      <w:lvlJc w:val="left"/>
      <w:pPr>
        <w:ind w:left="2880" w:hanging="360"/>
      </w:pPr>
      <w:rPr>
        <w:rFonts w:ascii="Symbol" w:hAnsi="Symbol" w:cs="Symbol" w:hint="default"/>
      </w:rPr>
    </w:lvl>
    <w:lvl w:ilvl="4" w:tplc="D362D448">
      <w:start w:val="1"/>
      <w:numFmt w:val="bullet"/>
      <w:lvlText w:val="o"/>
      <w:lvlJc w:val="left"/>
      <w:pPr>
        <w:ind w:left="3600" w:hanging="360"/>
      </w:pPr>
      <w:rPr>
        <w:rFonts w:ascii="Courier New" w:hAnsi="Courier New" w:cs="Courier New" w:hint="default"/>
      </w:rPr>
    </w:lvl>
    <w:lvl w:ilvl="5" w:tplc="7EC267CC">
      <w:start w:val="1"/>
      <w:numFmt w:val="bullet"/>
      <w:lvlText w:val=""/>
      <w:lvlJc w:val="left"/>
      <w:pPr>
        <w:ind w:left="4320" w:hanging="360"/>
      </w:pPr>
      <w:rPr>
        <w:rFonts w:ascii="Wingdings" w:hAnsi="Wingdings" w:cs="Wingdings" w:hint="default"/>
      </w:rPr>
    </w:lvl>
    <w:lvl w:ilvl="6" w:tplc="7FDECF5E">
      <w:start w:val="1"/>
      <w:numFmt w:val="bullet"/>
      <w:lvlText w:val=""/>
      <w:lvlJc w:val="left"/>
      <w:pPr>
        <w:ind w:left="5040" w:hanging="360"/>
      </w:pPr>
      <w:rPr>
        <w:rFonts w:ascii="Symbol" w:hAnsi="Symbol" w:cs="Symbol" w:hint="default"/>
      </w:rPr>
    </w:lvl>
    <w:lvl w:ilvl="7" w:tplc="07DA7566">
      <w:start w:val="1"/>
      <w:numFmt w:val="bullet"/>
      <w:lvlText w:val="o"/>
      <w:lvlJc w:val="left"/>
      <w:pPr>
        <w:ind w:left="5760" w:hanging="360"/>
      </w:pPr>
      <w:rPr>
        <w:rFonts w:ascii="Courier New" w:hAnsi="Courier New" w:cs="Courier New" w:hint="default"/>
      </w:rPr>
    </w:lvl>
    <w:lvl w:ilvl="8" w:tplc="43AA2834">
      <w:start w:val="1"/>
      <w:numFmt w:val="bullet"/>
      <w:lvlText w:val=""/>
      <w:lvlJc w:val="left"/>
      <w:pPr>
        <w:ind w:left="6480" w:hanging="360"/>
      </w:pPr>
      <w:rPr>
        <w:rFonts w:ascii="Wingdings" w:hAnsi="Wingdings" w:cs="Wingdings" w:hint="default"/>
      </w:rPr>
    </w:lvl>
  </w:abstractNum>
  <w:abstractNum w:abstractNumId="19" w15:restartNumberingAfterBreak="0">
    <w:nsid w:val="6A643D5D"/>
    <w:multiLevelType w:val="hybridMultilevel"/>
    <w:tmpl w:val="7B26D62E"/>
    <w:lvl w:ilvl="0" w:tplc="1248B864">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0" w15:restartNumberingAfterBreak="0">
    <w:nsid w:val="6E1456D0"/>
    <w:multiLevelType w:val="hybridMultilevel"/>
    <w:tmpl w:val="4D3A0A0E"/>
    <w:lvl w:ilvl="0" w:tplc="1FCAC858">
      <w:start w:val="1"/>
      <w:numFmt w:val="bullet"/>
      <w:lvlText w:val=""/>
      <w:lvlJc w:val="left"/>
      <w:pPr>
        <w:ind w:left="720" w:hanging="360"/>
      </w:pPr>
      <w:rPr>
        <w:rFonts w:ascii="Symbol" w:hAnsi="Symbol" w:cs="Symbol" w:hint="default"/>
        <w:sz w:val="18"/>
        <w:szCs w:val="18"/>
      </w:rPr>
    </w:lvl>
    <w:lvl w:ilvl="1" w:tplc="8732105A">
      <w:start w:val="1"/>
      <w:numFmt w:val="bullet"/>
      <w:lvlText w:val="o"/>
      <w:lvlJc w:val="left"/>
      <w:pPr>
        <w:ind w:left="1440" w:hanging="360"/>
      </w:pPr>
      <w:rPr>
        <w:rFonts w:ascii="Courier New" w:hAnsi="Courier New" w:cs="Courier New" w:hint="default"/>
      </w:rPr>
    </w:lvl>
    <w:lvl w:ilvl="2" w:tplc="A5E245E2">
      <w:start w:val="1"/>
      <w:numFmt w:val="bullet"/>
      <w:lvlText w:val=""/>
      <w:lvlJc w:val="left"/>
      <w:pPr>
        <w:ind w:left="2160" w:hanging="360"/>
      </w:pPr>
      <w:rPr>
        <w:rFonts w:ascii="Wingdings" w:hAnsi="Wingdings" w:cs="Wingdings" w:hint="default"/>
      </w:rPr>
    </w:lvl>
    <w:lvl w:ilvl="3" w:tplc="6F10537E">
      <w:start w:val="1"/>
      <w:numFmt w:val="bullet"/>
      <w:lvlText w:val=""/>
      <w:lvlJc w:val="left"/>
      <w:pPr>
        <w:ind w:left="2880" w:hanging="360"/>
      </w:pPr>
      <w:rPr>
        <w:rFonts w:ascii="Symbol" w:hAnsi="Symbol" w:cs="Symbol" w:hint="default"/>
      </w:rPr>
    </w:lvl>
    <w:lvl w:ilvl="4" w:tplc="7B841938">
      <w:start w:val="1"/>
      <w:numFmt w:val="bullet"/>
      <w:lvlText w:val="o"/>
      <w:lvlJc w:val="left"/>
      <w:pPr>
        <w:ind w:left="3600" w:hanging="360"/>
      </w:pPr>
      <w:rPr>
        <w:rFonts w:ascii="Courier New" w:hAnsi="Courier New" w:cs="Courier New" w:hint="default"/>
      </w:rPr>
    </w:lvl>
    <w:lvl w:ilvl="5" w:tplc="E9480794">
      <w:start w:val="1"/>
      <w:numFmt w:val="bullet"/>
      <w:lvlText w:val=""/>
      <w:lvlJc w:val="left"/>
      <w:pPr>
        <w:ind w:left="4320" w:hanging="360"/>
      </w:pPr>
      <w:rPr>
        <w:rFonts w:ascii="Wingdings" w:hAnsi="Wingdings" w:cs="Wingdings" w:hint="default"/>
      </w:rPr>
    </w:lvl>
    <w:lvl w:ilvl="6" w:tplc="0A50F936">
      <w:start w:val="1"/>
      <w:numFmt w:val="bullet"/>
      <w:lvlText w:val=""/>
      <w:lvlJc w:val="left"/>
      <w:pPr>
        <w:ind w:left="5040" w:hanging="360"/>
      </w:pPr>
      <w:rPr>
        <w:rFonts w:ascii="Symbol" w:hAnsi="Symbol" w:cs="Symbol" w:hint="default"/>
      </w:rPr>
    </w:lvl>
    <w:lvl w:ilvl="7" w:tplc="2C9CE82E">
      <w:start w:val="1"/>
      <w:numFmt w:val="bullet"/>
      <w:lvlText w:val="o"/>
      <w:lvlJc w:val="left"/>
      <w:pPr>
        <w:ind w:left="5760" w:hanging="360"/>
      </w:pPr>
      <w:rPr>
        <w:rFonts w:ascii="Courier New" w:hAnsi="Courier New" w:cs="Courier New" w:hint="default"/>
      </w:rPr>
    </w:lvl>
    <w:lvl w:ilvl="8" w:tplc="C6A4072E">
      <w:start w:val="1"/>
      <w:numFmt w:val="bullet"/>
      <w:lvlText w:val=""/>
      <w:lvlJc w:val="left"/>
      <w:pPr>
        <w:ind w:left="6480" w:hanging="360"/>
      </w:pPr>
      <w:rPr>
        <w:rFonts w:ascii="Wingdings" w:hAnsi="Wingdings" w:cs="Wingdings" w:hint="default"/>
      </w:rPr>
    </w:lvl>
  </w:abstractNum>
  <w:abstractNum w:abstractNumId="2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A6965EA"/>
    <w:multiLevelType w:val="hybridMultilevel"/>
    <w:tmpl w:val="FA4865D6"/>
    <w:lvl w:ilvl="0" w:tplc="F1947FDA">
      <w:start w:val="1"/>
      <w:numFmt w:val="decimal"/>
      <w:lvlText w:val="%1."/>
      <w:lvlJc w:val="left"/>
      <w:pPr>
        <w:ind w:left="1174" w:hanging="360"/>
      </w:pPr>
      <w:rPr>
        <w:rFonts w:ascii="Arial" w:hAnsi="Arial" w:hint="default"/>
        <w:sz w:val="18"/>
      </w:rPr>
    </w:lvl>
    <w:lvl w:ilvl="1" w:tplc="04240019" w:tentative="1">
      <w:start w:val="1"/>
      <w:numFmt w:val="lowerLetter"/>
      <w:lvlText w:val="%2."/>
      <w:lvlJc w:val="left"/>
      <w:pPr>
        <w:ind w:left="1894" w:hanging="360"/>
      </w:pPr>
    </w:lvl>
    <w:lvl w:ilvl="2" w:tplc="0424001B" w:tentative="1">
      <w:start w:val="1"/>
      <w:numFmt w:val="lowerRoman"/>
      <w:lvlText w:val="%3."/>
      <w:lvlJc w:val="right"/>
      <w:pPr>
        <w:ind w:left="2614" w:hanging="180"/>
      </w:pPr>
    </w:lvl>
    <w:lvl w:ilvl="3" w:tplc="0424000F" w:tentative="1">
      <w:start w:val="1"/>
      <w:numFmt w:val="decimal"/>
      <w:lvlText w:val="%4."/>
      <w:lvlJc w:val="left"/>
      <w:pPr>
        <w:ind w:left="3334" w:hanging="360"/>
      </w:pPr>
    </w:lvl>
    <w:lvl w:ilvl="4" w:tplc="04240019" w:tentative="1">
      <w:start w:val="1"/>
      <w:numFmt w:val="lowerLetter"/>
      <w:lvlText w:val="%5."/>
      <w:lvlJc w:val="left"/>
      <w:pPr>
        <w:ind w:left="4054" w:hanging="360"/>
      </w:pPr>
    </w:lvl>
    <w:lvl w:ilvl="5" w:tplc="0424001B" w:tentative="1">
      <w:start w:val="1"/>
      <w:numFmt w:val="lowerRoman"/>
      <w:lvlText w:val="%6."/>
      <w:lvlJc w:val="right"/>
      <w:pPr>
        <w:ind w:left="4774" w:hanging="180"/>
      </w:pPr>
    </w:lvl>
    <w:lvl w:ilvl="6" w:tplc="0424000F" w:tentative="1">
      <w:start w:val="1"/>
      <w:numFmt w:val="decimal"/>
      <w:lvlText w:val="%7."/>
      <w:lvlJc w:val="left"/>
      <w:pPr>
        <w:ind w:left="5494" w:hanging="360"/>
      </w:pPr>
    </w:lvl>
    <w:lvl w:ilvl="7" w:tplc="04240019" w:tentative="1">
      <w:start w:val="1"/>
      <w:numFmt w:val="lowerLetter"/>
      <w:lvlText w:val="%8."/>
      <w:lvlJc w:val="left"/>
      <w:pPr>
        <w:ind w:left="6214" w:hanging="360"/>
      </w:pPr>
    </w:lvl>
    <w:lvl w:ilvl="8" w:tplc="0424001B" w:tentative="1">
      <w:start w:val="1"/>
      <w:numFmt w:val="lowerRoman"/>
      <w:lvlText w:val="%9."/>
      <w:lvlJc w:val="right"/>
      <w:pPr>
        <w:ind w:left="6934" w:hanging="180"/>
      </w:pPr>
    </w:lvl>
  </w:abstractNum>
  <w:num w:numId="1" w16cid:durableId="191967581">
    <w:abstractNumId w:val="20"/>
  </w:num>
  <w:num w:numId="2" w16cid:durableId="1514491998">
    <w:abstractNumId w:val="6"/>
  </w:num>
  <w:num w:numId="3" w16cid:durableId="1017393360">
    <w:abstractNumId w:val="15"/>
  </w:num>
  <w:num w:numId="4" w16cid:durableId="309138653">
    <w:abstractNumId w:val="16"/>
  </w:num>
  <w:num w:numId="5" w16cid:durableId="1252198463">
    <w:abstractNumId w:val="4"/>
  </w:num>
  <w:num w:numId="6" w16cid:durableId="1382635827">
    <w:abstractNumId w:val="13"/>
  </w:num>
  <w:num w:numId="7" w16cid:durableId="754084295">
    <w:abstractNumId w:val="7"/>
  </w:num>
  <w:num w:numId="8" w16cid:durableId="1274675353">
    <w:abstractNumId w:val="12"/>
  </w:num>
  <w:num w:numId="9" w16cid:durableId="1699811041">
    <w:abstractNumId w:val="1"/>
  </w:num>
  <w:num w:numId="10" w16cid:durableId="466975513">
    <w:abstractNumId w:val="18"/>
  </w:num>
  <w:num w:numId="11" w16cid:durableId="1575360893">
    <w:abstractNumId w:val="3"/>
  </w:num>
  <w:num w:numId="12" w16cid:durableId="2101289530">
    <w:abstractNumId w:val="17"/>
  </w:num>
  <w:num w:numId="13" w16cid:durableId="2016348002">
    <w:abstractNumId w:val="14"/>
  </w:num>
  <w:num w:numId="14" w16cid:durableId="164901942">
    <w:abstractNumId w:val="10"/>
  </w:num>
  <w:num w:numId="15" w16cid:durableId="311908205">
    <w:abstractNumId w:val="21"/>
  </w:num>
  <w:num w:numId="16" w16cid:durableId="614211205">
    <w:abstractNumId w:val="9"/>
  </w:num>
  <w:num w:numId="17" w16cid:durableId="1257522836">
    <w:abstractNumId w:val="0"/>
  </w:num>
  <w:num w:numId="18" w16cid:durableId="1776057687">
    <w:abstractNumId w:val="8"/>
  </w:num>
  <w:num w:numId="19" w16cid:durableId="1931501157">
    <w:abstractNumId w:val="5"/>
  </w:num>
  <w:num w:numId="20" w16cid:durableId="714895103">
    <w:abstractNumId w:val="0"/>
    <w:lvlOverride w:ilvl="0">
      <w:lvl w:ilvl="0">
        <w:start w:val="1"/>
        <w:numFmt w:val="decimal"/>
        <w:lvlText w:val="%1."/>
        <w:lvlJc w:val="left"/>
        <w:pPr>
          <w:tabs>
            <w:tab w:val="num" w:pos="567"/>
          </w:tabs>
          <w:ind w:left="0" w:firstLine="454"/>
        </w:pPr>
        <w:rPr>
          <w:rFonts w:hint="default"/>
        </w:rPr>
      </w:lvl>
    </w:lvlOverride>
    <w:lvlOverride w:ilvl="1">
      <w:lvl w:ilvl="1">
        <w:start w:val="1"/>
        <w:numFmt w:val="bullet"/>
        <w:lvlText w:val=""/>
        <w:lvlJc w:val="left"/>
        <w:pPr>
          <w:tabs>
            <w:tab w:val="num" w:pos="1440"/>
          </w:tabs>
          <w:ind w:left="0" w:firstLine="0"/>
        </w:pPr>
        <w:rPr>
          <w:rFonts w:ascii="Symbol" w:hAnsi="Symbol" w:hint="default"/>
        </w:rPr>
      </w:lvl>
    </w:lvlOverride>
    <w:lvlOverride w:ilvl="2">
      <w:lvl w:ilvl="2">
        <w:start w:val="1"/>
        <w:numFmt w:val="lowerRoman"/>
        <w:lvlText w:val="%3."/>
        <w:lvlJc w:val="right"/>
        <w:pPr>
          <w:tabs>
            <w:tab w:val="num" w:pos="2160"/>
          </w:tabs>
          <w:ind w:left="0" w:firstLine="0"/>
        </w:pPr>
        <w:rPr>
          <w:rFonts w:hint="default"/>
        </w:rPr>
      </w:lvl>
    </w:lvlOverride>
    <w:lvlOverride w:ilvl="3">
      <w:lvl w:ilvl="3">
        <w:start w:val="1"/>
        <w:numFmt w:val="decimal"/>
        <w:lvlText w:val="%4."/>
        <w:lvlJc w:val="left"/>
        <w:pPr>
          <w:tabs>
            <w:tab w:val="num" w:pos="2880"/>
          </w:tabs>
          <w:ind w:left="0" w:firstLine="0"/>
        </w:pPr>
        <w:rPr>
          <w:rFonts w:hint="default"/>
        </w:rPr>
      </w:lvl>
    </w:lvlOverride>
    <w:lvlOverride w:ilvl="4">
      <w:lvl w:ilvl="4">
        <w:start w:val="1"/>
        <w:numFmt w:val="lowerLetter"/>
        <w:lvlText w:val="%5."/>
        <w:lvlJc w:val="left"/>
        <w:pPr>
          <w:tabs>
            <w:tab w:val="num" w:pos="3600"/>
          </w:tabs>
          <w:ind w:left="0" w:firstLine="0"/>
        </w:pPr>
        <w:rPr>
          <w:rFonts w:hint="default"/>
        </w:rPr>
      </w:lvl>
    </w:lvlOverride>
    <w:lvlOverride w:ilvl="5">
      <w:lvl w:ilvl="5">
        <w:start w:val="1"/>
        <w:numFmt w:val="lowerRoman"/>
        <w:lvlText w:val="%6."/>
        <w:lvlJc w:val="right"/>
        <w:pPr>
          <w:tabs>
            <w:tab w:val="num" w:pos="4320"/>
          </w:tabs>
          <w:ind w:left="0" w:firstLine="0"/>
        </w:pPr>
        <w:rPr>
          <w:rFonts w:hint="default"/>
        </w:rPr>
      </w:lvl>
    </w:lvlOverride>
    <w:lvlOverride w:ilvl="6">
      <w:lvl w:ilvl="6">
        <w:start w:val="1"/>
        <w:numFmt w:val="decimal"/>
        <w:lvlText w:val="%7."/>
        <w:lvlJc w:val="left"/>
        <w:pPr>
          <w:tabs>
            <w:tab w:val="num" w:pos="5040"/>
          </w:tabs>
          <w:ind w:left="0" w:firstLine="0"/>
        </w:pPr>
        <w:rPr>
          <w:rFonts w:hint="default"/>
        </w:rPr>
      </w:lvl>
    </w:lvlOverride>
    <w:lvlOverride w:ilvl="7">
      <w:lvl w:ilvl="7">
        <w:start w:val="1"/>
        <w:numFmt w:val="lowerLetter"/>
        <w:lvlText w:val="%8."/>
        <w:lvlJc w:val="left"/>
        <w:pPr>
          <w:tabs>
            <w:tab w:val="num" w:pos="5760"/>
          </w:tabs>
          <w:ind w:left="0" w:firstLine="0"/>
        </w:pPr>
        <w:rPr>
          <w:rFonts w:hint="default"/>
        </w:rPr>
      </w:lvl>
    </w:lvlOverride>
    <w:lvlOverride w:ilvl="8">
      <w:lvl w:ilvl="8">
        <w:start w:val="1"/>
        <w:numFmt w:val="lowerRoman"/>
        <w:lvlText w:val="%9."/>
        <w:lvlJc w:val="right"/>
        <w:pPr>
          <w:tabs>
            <w:tab w:val="num" w:pos="6480"/>
          </w:tabs>
          <w:ind w:left="0" w:firstLine="0"/>
        </w:pPr>
        <w:rPr>
          <w:rFonts w:hint="default"/>
        </w:rPr>
      </w:lvl>
    </w:lvlOverride>
  </w:num>
  <w:num w:numId="21" w16cid:durableId="684475366">
    <w:abstractNumId w:val="2"/>
  </w:num>
  <w:num w:numId="22" w16cid:durableId="354885862">
    <w:abstractNumId w:val="11"/>
  </w:num>
  <w:num w:numId="23" w16cid:durableId="1619988717">
    <w:abstractNumId w:val="22"/>
  </w:num>
  <w:num w:numId="24" w16cid:durableId="32363230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4AF"/>
    <w:rsid w:val="00007004"/>
    <w:rsid w:val="00017B07"/>
    <w:rsid w:val="00021212"/>
    <w:rsid w:val="00027F41"/>
    <w:rsid w:val="00035E23"/>
    <w:rsid w:val="00037A49"/>
    <w:rsid w:val="00043DDE"/>
    <w:rsid w:val="00047089"/>
    <w:rsid w:val="000638DC"/>
    <w:rsid w:val="00075678"/>
    <w:rsid w:val="00093A20"/>
    <w:rsid w:val="00097F4A"/>
    <w:rsid w:val="000C47CB"/>
    <w:rsid w:val="000C5527"/>
    <w:rsid w:val="000C60C4"/>
    <w:rsid w:val="000E76C6"/>
    <w:rsid w:val="00101512"/>
    <w:rsid w:val="00103DCD"/>
    <w:rsid w:val="001062A0"/>
    <w:rsid w:val="0011510A"/>
    <w:rsid w:val="00127127"/>
    <w:rsid w:val="00134178"/>
    <w:rsid w:val="00134892"/>
    <w:rsid w:val="0013614B"/>
    <w:rsid w:val="00140E86"/>
    <w:rsid w:val="00165F28"/>
    <w:rsid w:val="00182C27"/>
    <w:rsid w:val="00183419"/>
    <w:rsid w:val="00190C5D"/>
    <w:rsid w:val="001A0BB7"/>
    <w:rsid w:val="001A436D"/>
    <w:rsid w:val="001D5E3E"/>
    <w:rsid w:val="00204EDB"/>
    <w:rsid w:val="00224414"/>
    <w:rsid w:val="00245D34"/>
    <w:rsid w:val="002555A7"/>
    <w:rsid w:val="002634AA"/>
    <w:rsid w:val="002725D1"/>
    <w:rsid w:val="00275A1C"/>
    <w:rsid w:val="00286ECD"/>
    <w:rsid w:val="00291417"/>
    <w:rsid w:val="002C332C"/>
    <w:rsid w:val="002D58B5"/>
    <w:rsid w:val="003230A7"/>
    <w:rsid w:val="00327807"/>
    <w:rsid w:val="0033249E"/>
    <w:rsid w:val="00337E4D"/>
    <w:rsid w:val="00343395"/>
    <w:rsid w:val="003471B5"/>
    <w:rsid w:val="003472D5"/>
    <w:rsid w:val="003A1658"/>
    <w:rsid w:val="003A1AA2"/>
    <w:rsid w:val="003B2EC8"/>
    <w:rsid w:val="003C55E6"/>
    <w:rsid w:val="003D51BA"/>
    <w:rsid w:val="003D5505"/>
    <w:rsid w:val="003E11C4"/>
    <w:rsid w:val="003F3F21"/>
    <w:rsid w:val="003F51BB"/>
    <w:rsid w:val="00412435"/>
    <w:rsid w:val="0043345E"/>
    <w:rsid w:val="004702FB"/>
    <w:rsid w:val="00471503"/>
    <w:rsid w:val="00486691"/>
    <w:rsid w:val="00490333"/>
    <w:rsid w:val="0049479E"/>
    <w:rsid w:val="004949A7"/>
    <w:rsid w:val="004B0897"/>
    <w:rsid w:val="004B5750"/>
    <w:rsid w:val="004D2F9F"/>
    <w:rsid w:val="004D31E3"/>
    <w:rsid w:val="004F2927"/>
    <w:rsid w:val="005025E8"/>
    <w:rsid w:val="005132D8"/>
    <w:rsid w:val="0052142A"/>
    <w:rsid w:val="0053510E"/>
    <w:rsid w:val="00536ED0"/>
    <w:rsid w:val="005423BF"/>
    <w:rsid w:val="00544F2F"/>
    <w:rsid w:val="00557851"/>
    <w:rsid w:val="005B6195"/>
    <w:rsid w:val="005D36BD"/>
    <w:rsid w:val="0060574E"/>
    <w:rsid w:val="0062110F"/>
    <w:rsid w:val="0062179C"/>
    <w:rsid w:val="006263D1"/>
    <w:rsid w:val="006272BB"/>
    <w:rsid w:val="006330DA"/>
    <w:rsid w:val="006347C3"/>
    <w:rsid w:val="006437A1"/>
    <w:rsid w:val="00652138"/>
    <w:rsid w:val="00687BDC"/>
    <w:rsid w:val="00695162"/>
    <w:rsid w:val="006975C6"/>
    <w:rsid w:val="006A5918"/>
    <w:rsid w:val="006B0E6D"/>
    <w:rsid w:val="006B2936"/>
    <w:rsid w:val="006F1624"/>
    <w:rsid w:val="006F1DA5"/>
    <w:rsid w:val="006F2CD2"/>
    <w:rsid w:val="006F462B"/>
    <w:rsid w:val="007109D5"/>
    <w:rsid w:val="007164B1"/>
    <w:rsid w:val="00716827"/>
    <w:rsid w:val="00722EE9"/>
    <w:rsid w:val="00743918"/>
    <w:rsid w:val="007449F4"/>
    <w:rsid w:val="00755E6D"/>
    <w:rsid w:val="0076131F"/>
    <w:rsid w:val="007633D8"/>
    <w:rsid w:val="00785C28"/>
    <w:rsid w:val="00785F39"/>
    <w:rsid w:val="00786C56"/>
    <w:rsid w:val="007B5A2F"/>
    <w:rsid w:val="007C3EA0"/>
    <w:rsid w:val="007D6AD2"/>
    <w:rsid w:val="007D6FB3"/>
    <w:rsid w:val="007E0E83"/>
    <w:rsid w:val="007F5DEF"/>
    <w:rsid w:val="008278F5"/>
    <w:rsid w:val="00837528"/>
    <w:rsid w:val="00880DFA"/>
    <w:rsid w:val="008B3D69"/>
    <w:rsid w:val="008B72CE"/>
    <w:rsid w:val="008D7B52"/>
    <w:rsid w:val="008F2B12"/>
    <w:rsid w:val="00930868"/>
    <w:rsid w:val="00936261"/>
    <w:rsid w:val="0094636D"/>
    <w:rsid w:val="009547F3"/>
    <w:rsid w:val="00960022"/>
    <w:rsid w:val="009833DF"/>
    <w:rsid w:val="009D1E84"/>
    <w:rsid w:val="009F783D"/>
    <w:rsid w:val="00A03BA5"/>
    <w:rsid w:val="00A04EAF"/>
    <w:rsid w:val="00A21E8F"/>
    <w:rsid w:val="00A26FE3"/>
    <w:rsid w:val="00A34454"/>
    <w:rsid w:val="00A52459"/>
    <w:rsid w:val="00A6440D"/>
    <w:rsid w:val="00A76B19"/>
    <w:rsid w:val="00AB4073"/>
    <w:rsid w:val="00AB4C7B"/>
    <w:rsid w:val="00AD5FF6"/>
    <w:rsid w:val="00AE25A3"/>
    <w:rsid w:val="00AE2B86"/>
    <w:rsid w:val="00AE410B"/>
    <w:rsid w:val="00AF7FB0"/>
    <w:rsid w:val="00B05771"/>
    <w:rsid w:val="00B169F3"/>
    <w:rsid w:val="00B233F6"/>
    <w:rsid w:val="00B25173"/>
    <w:rsid w:val="00B54C67"/>
    <w:rsid w:val="00B757D1"/>
    <w:rsid w:val="00B93434"/>
    <w:rsid w:val="00BB51B5"/>
    <w:rsid w:val="00BC2D61"/>
    <w:rsid w:val="00BD03D1"/>
    <w:rsid w:val="00BF010A"/>
    <w:rsid w:val="00C02EF0"/>
    <w:rsid w:val="00C125C6"/>
    <w:rsid w:val="00C24613"/>
    <w:rsid w:val="00C315C9"/>
    <w:rsid w:val="00C41725"/>
    <w:rsid w:val="00C4521B"/>
    <w:rsid w:val="00C4793C"/>
    <w:rsid w:val="00C65397"/>
    <w:rsid w:val="00C671ED"/>
    <w:rsid w:val="00C75105"/>
    <w:rsid w:val="00C87EAD"/>
    <w:rsid w:val="00CA1724"/>
    <w:rsid w:val="00CB30E6"/>
    <w:rsid w:val="00CC1012"/>
    <w:rsid w:val="00CC74B1"/>
    <w:rsid w:val="00CD13C1"/>
    <w:rsid w:val="00CD5170"/>
    <w:rsid w:val="00CD6E25"/>
    <w:rsid w:val="00CF7293"/>
    <w:rsid w:val="00D31A70"/>
    <w:rsid w:val="00D33AEF"/>
    <w:rsid w:val="00D379CF"/>
    <w:rsid w:val="00D43443"/>
    <w:rsid w:val="00D60A0B"/>
    <w:rsid w:val="00D63D7C"/>
    <w:rsid w:val="00D7467F"/>
    <w:rsid w:val="00D84D80"/>
    <w:rsid w:val="00D9017A"/>
    <w:rsid w:val="00D90805"/>
    <w:rsid w:val="00D931BF"/>
    <w:rsid w:val="00DB081C"/>
    <w:rsid w:val="00DC1F3B"/>
    <w:rsid w:val="00DD2FA1"/>
    <w:rsid w:val="00DE7DD2"/>
    <w:rsid w:val="00DF243E"/>
    <w:rsid w:val="00E00F87"/>
    <w:rsid w:val="00E033BA"/>
    <w:rsid w:val="00E0770B"/>
    <w:rsid w:val="00E15A94"/>
    <w:rsid w:val="00E26834"/>
    <w:rsid w:val="00E3557B"/>
    <w:rsid w:val="00E40D36"/>
    <w:rsid w:val="00E55B9D"/>
    <w:rsid w:val="00E8553F"/>
    <w:rsid w:val="00E85D8F"/>
    <w:rsid w:val="00EB7349"/>
    <w:rsid w:val="00EC56EC"/>
    <w:rsid w:val="00EC75D1"/>
    <w:rsid w:val="00ED41BC"/>
    <w:rsid w:val="00EF3AE5"/>
    <w:rsid w:val="00F2091C"/>
    <w:rsid w:val="00F343EE"/>
    <w:rsid w:val="00F75424"/>
    <w:rsid w:val="00F75637"/>
    <w:rsid w:val="00F851F3"/>
    <w:rsid w:val="00FA7009"/>
    <w:rsid w:val="00FB1486"/>
    <w:rsid w:val="00FB3258"/>
    <w:rsid w:val="00FB58F6"/>
    <w:rsid w:val="00FC2646"/>
    <w:rsid w:val="00FD06AD"/>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C807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412435"/>
    <w:rPr>
      <w:color w:val="0000FF" w:themeColor="hyperlink"/>
      <w:u w:val="single"/>
    </w:rPr>
  </w:style>
  <w:style w:type="character" w:styleId="Nerazreenaomemba">
    <w:name w:val="Unresolved Mention"/>
    <w:basedOn w:val="Privzetapisavaodstavka"/>
    <w:uiPriority w:val="99"/>
    <w:semiHidden/>
    <w:unhideWhenUsed/>
    <w:rsid w:val="00412435"/>
    <w:rPr>
      <w:color w:val="605E5C"/>
      <w:shd w:val="clear" w:color="auto" w:fill="E1DFDD"/>
    </w:rPr>
  </w:style>
  <w:style w:type="character" w:customStyle="1" w:styleId="OdstavekseznamaZnak">
    <w:name w:val="Odstavek seznama Znak"/>
    <w:aliases w:val="za tekst Znak,Odstavek seznama_IP Znak,Seznam_IP_1 Znak"/>
    <w:link w:val="Odstavekseznama"/>
    <w:uiPriority w:val="34"/>
    <w:locked/>
    <w:rsid w:val="003472D5"/>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mailto:simona.kostrevc@dobrova-polhovgradec.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44</Pages>
  <Words>15339</Words>
  <Characters>91353</Characters>
  <Application>Microsoft Office Word</Application>
  <DocSecurity>0</DocSecurity>
  <Lines>2027</Lines>
  <Paragraphs>832</Paragraphs>
  <ScaleCrop>false</ScaleCrop>
  <HeadingPairs>
    <vt:vector size="6" baseType="variant">
      <vt:variant>
        <vt:lpstr>Naslov</vt:lpstr>
      </vt:variant>
      <vt:variant>
        <vt:i4>1</vt:i4>
      </vt:variant>
      <vt:variant>
        <vt:lpstr>Podnaslovi</vt:lpstr>
      </vt:variant>
      <vt:variant>
        <vt:i4>25</vt:i4>
      </vt:variant>
      <vt:variant>
        <vt:lpstr>Title</vt:lpstr>
      </vt:variant>
      <vt:variant>
        <vt:i4>1</vt:i4>
      </vt:variant>
    </vt:vector>
  </HeadingPairs>
  <TitlesOfParts>
    <vt:vector size="27" baseType="lpstr">
      <vt:lpstr/>
      <vt:lpstr>Povabilo k oddaji ponudbe </vt:lpstr>
      <vt:lpstr>OSNOVNI PODATKI O NAROČILU</vt:lpstr>
      <vt:lpstr>KONTAKTNA OSEBA</vt:lpstr>
      <vt:lpstr>PREDLOŽITEV PONUDBE</vt:lpstr>
      <vt:lpstr>ODPIRANJE PONUDB</vt:lpstr>
      <vt:lpstr>VELJAVNOST PONUDBE</vt:lpstr>
      <vt:lpstr>PREVZEM RAZPISNE DOKUMENTACIJE</vt:lpstr>
      <vt:lpstr>VPRAŠANJA IN ODGOVORI / POJASNILA</vt:lpstr>
      <vt:lpstr>Merila</vt:lpstr>
      <vt:lpstr>Pogoji za priznanje usposobljenosti</vt:lpstr>
      <vt:lpstr>Finančna zavarovanja</vt:lpstr>
      <vt:lpstr>Tehnične specifikacije</vt:lpstr>
      <vt:lpstr>    Vsebina ponudbene dokumentacije</vt:lpstr>
      <vt:lpstr>Ponudba</vt:lpstr>
      <vt:lpstr>ESPD</vt:lpstr>
      <vt:lpstr>Tehnična in strokovna sposobnost</vt:lpstr>
      <vt:lpstr>JAVNO NAROČILO: »PREVOZ OSNOVNOŠOLSKIH OTROK V OBČINI DOBROVA-POLHOV GRADEC«</vt:lpstr>
      <vt:lpstr>Potrdilo o dobro opravljenem delu</vt:lpstr>
      <vt:lpstr>Vzorec menične izjave za dobro izvedbo</vt:lpstr>
      <vt:lpstr>Izjava podizvajalca</vt:lpstr>
      <vt:lpstr>V zvezi z javnim naročilom  »PREVOZ OSNOVNOŠOLSKIH OTROK V OBČINI DOBROVA-POLHOV</vt:lpstr>
      <vt:lpstr>Izjava o nastopu s podizvajalci</vt:lpstr>
      <vt:lpstr>Pri izvedbi javnega naročila »PREVOZ OSNOVNOŠOLSKIH OTROK V OBČINI DOBROVA-POLHO</vt:lpstr>
      <vt:lpstr>Izjava o lastniških deležih</vt:lpstr>
      <vt:lpstr>Vzorec pogodbe</vt:lpstr>
      <vt:lpstr/>
    </vt:vector>
  </TitlesOfParts>
  <Company/>
  <LinksUpToDate>false</LinksUpToDate>
  <CharactersWithSpaces>106612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Jožica Turk</cp:lastModifiedBy>
  <cp:revision>42</cp:revision>
  <cp:lastPrinted>2025-12-16T07:09:00Z</cp:lastPrinted>
  <dcterms:created xsi:type="dcterms:W3CDTF">2025-12-08T11:45:00Z</dcterms:created>
  <dcterms:modified xsi:type="dcterms:W3CDTF">2025-12-16T07:10:00Z</dcterms:modified>
</cp:coreProperties>
</file>